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71DB" w:rsidRPr="00D26AB1" w:rsidRDefault="003471DB" w:rsidP="003471DB">
      <w:pPr>
        <w:pStyle w:val="BodyText"/>
        <w:widowControl w:val="0"/>
        <w:spacing w:before="120"/>
        <w:ind w:firstLine="567"/>
        <w:jc w:val="center"/>
        <w:rPr>
          <w:b/>
          <w:sz w:val="28"/>
          <w:szCs w:val="28"/>
          <w:lang w:val="es-ES"/>
        </w:rPr>
      </w:pPr>
      <w:r w:rsidRPr="00D26AB1">
        <w:rPr>
          <w:b/>
          <w:sz w:val="28"/>
          <w:szCs w:val="28"/>
          <w:lang w:val="es-ES"/>
        </w:rPr>
        <w:t>Chương V. YÊU CẦU VỀ KỸ THUẬT</w:t>
      </w:r>
    </w:p>
    <w:p w:rsidR="003471DB" w:rsidRPr="00D26AB1" w:rsidRDefault="003471DB" w:rsidP="003471DB">
      <w:pPr>
        <w:pStyle w:val="BodyText"/>
        <w:widowControl w:val="0"/>
        <w:spacing w:before="120"/>
        <w:ind w:firstLine="567"/>
        <w:jc w:val="center"/>
        <w:rPr>
          <w:b/>
          <w:sz w:val="28"/>
          <w:szCs w:val="28"/>
          <w:lang w:val="es-ES"/>
        </w:rPr>
      </w:pPr>
    </w:p>
    <w:p w:rsidR="003471DB" w:rsidRPr="00D26AB1" w:rsidRDefault="003471DB" w:rsidP="003471DB">
      <w:pPr>
        <w:widowControl w:val="0"/>
        <w:spacing w:before="120" w:after="120"/>
        <w:ind w:firstLine="567"/>
        <w:jc w:val="both"/>
        <w:rPr>
          <w:rFonts w:ascii="Times New Roman" w:hAnsi="Times New Roman"/>
          <w:b/>
          <w:sz w:val="28"/>
          <w:szCs w:val="28"/>
          <w:lang w:val="nl-NL"/>
        </w:rPr>
      </w:pPr>
      <w:r w:rsidRPr="00D26AB1">
        <w:rPr>
          <w:rFonts w:ascii="Times New Roman" w:hAnsi="Times New Roman"/>
          <w:b/>
          <w:sz w:val="28"/>
          <w:szCs w:val="28"/>
          <w:lang w:val="nl-NL"/>
        </w:rPr>
        <w:t>A. Giới thiệu chung về dự án, gói thầu</w:t>
      </w:r>
    </w:p>
    <w:p w:rsidR="003471DB" w:rsidRPr="00D26AB1" w:rsidRDefault="006610D8" w:rsidP="00C56F7C">
      <w:pPr>
        <w:tabs>
          <w:tab w:val="center" w:pos="4677"/>
          <w:tab w:val="left" w:pos="7860"/>
        </w:tabs>
        <w:spacing w:line="360" w:lineRule="exact"/>
        <w:ind w:firstLine="567"/>
        <w:jc w:val="both"/>
        <w:rPr>
          <w:rFonts w:ascii="Times New Roman" w:hAnsi="Times New Roman"/>
          <w:sz w:val="28"/>
          <w:szCs w:val="28"/>
        </w:rPr>
      </w:pPr>
      <w:r w:rsidRPr="00D26AB1">
        <w:rPr>
          <w:rFonts w:ascii="Times New Roman" w:hAnsi="Times New Roman"/>
          <w:sz w:val="28"/>
          <w:szCs w:val="28"/>
        </w:rPr>
        <w:t xml:space="preserve">- Dự án: </w:t>
      </w:r>
      <w:r w:rsidR="00621141" w:rsidRPr="00D26AB1">
        <w:rPr>
          <w:rFonts w:ascii="Times New Roman" w:hAnsi="Times New Roman"/>
          <w:sz w:val="28"/>
          <w:szCs w:val="28"/>
        </w:rPr>
        <w:t>các công trình ĐTXD đợt 3 năm 2025, công trình bổ sung năm 2025 và đợt 1 năm 2026</w:t>
      </w:r>
      <w:r w:rsidR="00C56F7C">
        <w:rPr>
          <w:rFonts w:ascii="Times New Roman" w:hAnsi="Times New Roman"/>
          <w:sz w:val="28"/>
          <w:szCs w:val="28"/>
        </w:rPr>
        <w:t xml:space="preserve"> gồm c</w:t>
      </w:r>
      <w:r w:rsidR="003471DB" w:rsidRPr="00D26AB1">
        <w:rPr>
          <w:rFonts w:ascii="Times New Roman" w:hAnsi="Times New Roman"/>
          <w:sz w:val="28"/>
          <w:szCs w:val="28"/>
        </w:rPr>
        <w:t>ác công trình:</w:t>
      </w:r>
    </w:p>
    <w:p w:rsidR="00A9667B" w:rsidRPr="00D26AB1" w:rsidRDefault="00A9667B" w:rsidP="00A9667B">
      <w:pPr>
        <w:tabs>
          <w:tab w:val="center" w:pos="4677"/>
          <w:tab w:val="left" w:pos="7860"/>
        </w:tabs>
        <w:spacing w:line="360" w:lineRule="exact"/>
        <w:ind w:firstLine="567"/>
        <w:jc w:val="both"/>
        <w:rPr>
          <w:rFonts w:ascii="Times New Roman" w:hAnsi="Times New Roman"/>
          <w:sz w:val="28"/>
          <w:szCs w:val="28"/>
        </w:rPr>
      </w:pPr>
      <w:r w:rsidRPr="00D26AB1">
        <w:rPr>
          <w:rFonts w:ascii="Times New Roman" w:hAnsi="Times New Roman"/>
          <w:sz w:val="28"/>
          <w:szCs w:val="28"/>
        </w:rPr>
        <w:t>+ Công trình</w:t>
      </w:r>
      <w:r w:rsidR="00D50BD3">
        <w:rPr>
          <w:rFonts w:ascii="Times New Roman" w:hAnsi="Times New Roman"/>
          <w:sz w:val="28"/>
          <w:szCs w:val="28"/>
        </w:rPr>
        <w:t xml:space="preserve"> 1</w:t>
      </w:r>
      <w:r w:rsidRPr="00D26AB1">
        <w:rPr>
          <w:rFonts w:ascii="Times New Roman" w:hAnsi="Times New Roman"/>
          <w:sz w:val="28"/>
          <w:szCs w:val="28"/>
        </w:rPr>
        <w:t xml:space="preserve">: </w:t>
      </w:r>
      <w:r w:rsidR="00621141" w:rsidRPr="00D26AB1">
        <w:rPr>
          <w:rFonts w:ascii="Times New Roman" w:hAnsi="Times New Roman"/>
          <w:sz w:val="28"/>
          <w:szCs w:val="28"/>
        </w:rPr>
        <w:t>Hạ điện áp đường dây trung áp 371E1.7 Sơn Tây và 372E1.7 Sơn Tây</w:t>
      </w:r>
      <w:r w:rsidRPr="00D26AB1">
        <w:rPr>
          <w:rFonts w:ascii="Times New Roman" w:hAnsi="Times New Roman"/>
          <w:sz w:val="28"/>
          <w:szCs w:val="28"/>
        </w:rPr>
        <w:t>;</w:t>
      </w:r>
    </w:p>
    <w:p w:rsidR="00A9667B" w:rsidRPr="00D26AB1" w:rsidRDefault="00A9667B" w:rsidP="00A9667B">
      <w:pPr>
        <w:tabs>
          <w:tab w:val="center" w:pos="4677"/>
          <w:tab w:val="left" w:pos="7860"/>
        </w:tabs>
        <w:spacing w:line="360" w:lineRule="exact"/>
        <w:ind w:firstLine="567"/>
        <w:jc w:val="both"/>
        <w:rPr>
          <w:rFonts w:ascii="Times New Roman" w:hAnsi="Times New Roman"/>
          <w:sz w:val="28"/>
          <w:szCs w:val="28"/>
        </w:rPr>
      </w:pPr>
      <w:r w:rsidRPr="00D26AB1">
        <w:rPr>
          <w:rFonts w:ascii="Times New Roman" w:hAnsi="Times New Roman"/>
          <w:sz w:val="28"/>
          <w:szCs w:val="28"/>
        </w:rPr>
        <w:t>+ Công trình</w:t>
      </w:r>
      <w:r w:rsidR="00D50BD3">
        <w:rPr>
          <w:rFonts w:ascii="Times New Roman" w:hAnsi="Times New Roman"/>
          <w:sz w:val="28"/>
          <w:szCs w:val="28"/>
        </w:rPr>
        <w:t xml:space="preserve"> 2</w:t>
      </w:r>
      <w:r w:rsidRPr="00D26AB1">
        <w:rPr>
          <w:rFonts w:ascii="Times New Roman" w:hAnsi="Times New Roman"/>
          <w:sz w:val="28"/>
          <w:szCs w:val="28"/>
        </w:rPr>
        <w:t xml:space="preserve">: </w:t>
      </w:r>
      <w:r w:rsidR="00621141" w:rsidRPr="00D26AB1">
        <w:rPr>
          <w:rFonts w:ascii="Times New Roman" w:hAnsi="Times New Roman"/>
          <w:sz w:val="28"/>
          <w:szCs w:val="28"/>
        </w:rPr>
        <w:t>Xây dựng mới đường dây và Trạm biến áp cấp điện cho dự án Cụm công nghiệp Long Xuyên, huyện Phúc Thọ, TP Hà Nội</w:t>
      </w:r>
      <w:r w:rsidRPr="00D26AB1">
        <w:rPr>
          <w:rFonts w:ascii="Times New Roman" w:hAnsi="Times New Roman"/>
          <w:sz w:val="28"/>
          <w:szCs w:val="28"/>
        </w:rPr>
        <w:t>;</w:t>
      </w:r>
    </w:p>
    <w:p w:rsidR="00A9667B" w:rsidRDefault="00A9667B" w:rsidP="00A9667B">
      <w:pPr>
        <w:tabs>
          <w:tab w:val="center" w:pos="4677"/>
          <w:tab w:val="left" w:pos="7860"/>
        </w:tabs>
        <w:spacing w:line="360" w:lineRule="exact"/>
        <w:ind w:firstLine="567"/>
        <w:jc w:val="both"/>
        <w:rPr>
          <w:rFonts w:ascii="Times New Roman" w:hAnsi="Times New Roman"/>
          <w:sz w:val="28"/>
          <w:szCs w:val="28"/>
        </w:rPr>
      </w:pPr>
      <w:r w:rsidRPr="00D26AB1">
        <w:rPr>
          <w:rFonts w:ascii="Times New Roman" w:hAnsi="Times New Roman"/>
          <w:sz w:val="28"/>
          <w:szCs w:val="28"/>
        </w:rPr>
        <w:t>+ Công trình</w:t>
      </w:r>
      <w:r w:rsidR="00D50BD3">
        <w:rPr>
          <w:rFonts w:ascii="Times New Roman" w:hAnsi="Times New Roman"/>
          <w:sz w:val="28"/>
          <w:szCs w:val="28"/>
        </w:rPr>
        <w:t xml:space="preserve"> 3</w:t>
      </w:r>
      <w:r w:rsidRPr="00D26AB1">
        <w:rPr>
          <w:rFonts w:ascii="Times New Roman" w:hAnsi="Times New Roman"/>
          <w:sz w:val="28"/>
          <w:szCs w:val="28"/>
        </w:rPr>
        <w:t xml:space="preserve">: </w:t>
      </w:r>
      <w:r w:rsidR="00621141" w:rsidRPr="00D26AB1">
        <w:rPr>
          <w:rFonts w:ascii="Times New Roman" w:hAnsi="Times New Roman"/>
          <w:sz w:val="28"/>
          <w:szCs w:val="28"/>
        </w:rPr>
        <w:t>Xây dựng mới và nâng công suất các TBA trên địa bàn huyện Phúc Thọ năm 2025 đợt 3</w:t>
      </w:r>
      <w:r w:rsidRPr="00D26AB1">
        <w:rPr>
          <w:rFonts w:ascii="Times New Roman" w:hAnsi="Times New Roman"/>
          <w:sz w:val="28"/>
          <w:szCs w:val="28"/>
        </w:rPr>
        <w:t>;</w:t>
      </w:r>
    </w:p>
    <w:p w:rsidR="00C56F7C" w:rsidRPr="00D26AB1" w:rsidRDefault="00C56F7C" w:rsidP="00A9667B">
      <w:pPr>
        <w:tabs>
          <w:tab w:val="center" w:pos="4677"/>
          <w:tab w:val="left" w:pos="7860"/>
        </w:tabs>
        <w:spacing w:line="360" w:lineRule="exact"/>
        <w:ind w:firstLine="567"/>
        <w:jc w:val="both"/>
        <w:rPr>
          <w:rFonts w:ascii="Times New Roman" w:hAnsi="Times New Roman"/>
          <w:sz w:val="28"/>
          <w:szCs w:val="28"/>
        </w:rPr>
      </w:pPr>
      <w:r w:rsidRPr="00D26AB1">
        <w:rPr>
          <w:rFonts w:ascii="Times New Roman" w:hAnsi="Times New Roman"/>
          <w:sz w:val="28"/>
          <w:szCs w:val="28"/>
        </w:rPr>
        <w:t>- Gói thầu số 04: Mua sắm vật tư thiết bị các công trình ĐTXD đợt 3 năm 2025, công trình bổ sung năm 2025 và đợt 1 năm 2026.</w:t>
      </w:r>
    </w:p>
    <w:p w:rsidR="003471DB" w:rsidRPr="00D26AB1" w:rsidRDefault="003471DB" w:rsidP="00A9667B">
      <w:pPr>
        <w:tabs>
          <w:tab w:val="center" w:pos="4677"/>
          <w:tab w:val="left" w:pos="7860"/>
        </w:tabs>
        <w:spacing w:line="360" w:lineRule="exact"/>
        <w:ind w:firstLine="567"/>
        <w:jc w:val="both"/>
        <w:rPr>
          <w:rFonts w:ascii="Times New Roman" w:hAnsi="Times New Roman"/>
          <w:sz w:val="28"/>
          <w:szCs w:val="28"/>
        </w:rPr>
      </w:pPr>
      <w:r w:rsidRPr="00D26AB1">
        <w:rPr>
          <w:rFonts w:ascii="Times New Roman" w:hAnsi="Times New Roman"/>
          <w:sz w:val="28"/>
          <w:szCs w:val="28"/>
        </w:rPr>
        <w:t xml:space="preserve">- Thời gian giao hàng: </w:t>
      </w:r>
      <w:r w:rsidR="00A9667B" w:rsidRPr="00D26AB1">
        <w:rPr>
          <w:rFonts w:ascii="Times New Roman" w:hAnsi="Times New Roman"/>
          <w:sz w:val="28"/>
          <w:szCs w:val="28"/>
        </w:rPr>
        <w:t>45</w:t>
      </w:r>
      <w:r w:rsidRPr="00D26AB1">
        <w:rPr>
          <w:rFonts w:ascii="Times New Roman" w:hAnsi="Times New Roman"/>
          <w:sz w:val="28"/>
          <w:szCs w:val="28"/>
        </w:rPr>
        <w:t xml:space="preserve"> ngày kể từ ngày hợp đồng có hiệu lực.</w:t>
      </w:r>
    </w:p>
    <w:p w:rsidR="003471DB" w:rsidRPr="00D26AB1" w:rsidRDefault="003471DB" w:rsidP="003471DB">
      <w:pPr>
        <w:rPr>
          <w:rFonts w:ascii="Times New Roman" w:hAnsi="Times New Roman"/>
          <w:b/>
        </w:rPr>
      </w:pPr>
      <w:r w:rsidRPr="00D26AB1">
        <w:rPr>
          <w:rFonts w:ascii="Times New Roman" w:hAnsi="Times New Roman"/>
          <w:b/>
        </w:rPr>
        <w:br w:type="page"/>
      </w:r>
    </w:p>
    <w:p w:rsidR="003471DB" w:rsidRPr="00D26AB1" w:rsidRDefault="003471DB" w:rsidP="003471DB">
      <w:pPr>
        <w:jc w:val="center"/>
        <w:rPr>
          <w:rFonts w:ascii="Times New Roman" w:hAnsi="Times New Roman"/>
          <w:b/>
        </w:rPr>
        <w:sectPr w:rsidR="003471DB" w:rsidRPr="00D26AB1" w:rsidSect="003471DB">
          <w:headerReference w:type="default" r:id="rId9"/>
          <w:pgSz w:w="11907" w:h="16840" w:code="9"/>
          <w:pgMar w:top="1134" w:right="1134" w:bottom="1134" w:left="1701" w:header="720" w:footer="202" w:gutter="0"/>
          <w:cols w:space="720"/>
          <w:titlePg/>
          <w:docGrid w:linePitch="381"/>
        </w:sectPr>
      </w:pPr>
    </w:p>
    <w:p w:rsidR="003471DB" w:rsidRPr="00D26AB1" w:rsidRDefault="003471DB" w:rsidP="003471DB">
      <w:pPr>
        <w:jc w:val="center"/>
        <w:rPr>
          <w:rFonts w:ascii="Times New Roman" w:hAnsi="Times New Roman"/>
          <w:b/>
          <w:sz w:val="28"/>
          <w:szCs w:val="28"/>
        </w:rPr>
      </w:pPr>
      <w:r w:rsidRPr="00D26AB1">
        <w:rPr>
          <w:rFonts w:ascii="Times New Roman" w:hAnsi="Times New Roman"/>
          <w:b/>
          <w:sz w:val="28"/>
          <w:szCs w:val="28"/>
        </w:rPr>
        <w:lastRenderedPageBreak/>
        <w:t>PHẠM VI CUNG CẤP</w:t>
      </w:r>
    </w:p>
    <w:p w:rsidR="003471DB" w:rsidRPr="00D26AB1" w:rsidRDefault="003471DB" w:rsidP="003471DB">
      <w:pPr>
        <w:spacing w:before="60" w:after="60" w:line="360" w:lineRule="exact"/>
        <w:jc w:val="both"/>
        <w:rPr>
          <w:rFonts w:ascii="Times New Roman" w:hAnsi="Times New Roman"/>
          <w:sz w:val="28"/>
          <w:szCs w:val="28"/>
        </w:rPr>
      </w:pPr>
      <w:r w:rsidRPr="00D26AB1">
        <w:rPr>
          <w:rFonts w:ascii="Times New Roman" w:hAnsi="Times New Roman"/>
          <w:sz w:val="28"/>
          <w:szCs w:val="28"/>
        </w:rPr>
        <w:t>Ghi chú:</w:t>
      </w:r>
    </w:p>
    <w:p w:rsidR="00722F45" w:rsidRPr="00D26AB1" w:rsidRDefault="00722F45" w:rsidP="00722F45">
      <w:pPr>
        <w:spacing w:before="60" w:after="60" w:line="360" w:lineRule="exact"/>
        <w:jc w:val="both"/>
        <w:rPr>
          <w:rFonts w:ascii="Times New Roman" w:hAnsi="Times New Roman"/>
          <w:sz w:val="28"/>
          <w:szCs w:val="28"/>
        </w:rPr>
      </w:pPr>
      <w:r w:rsidRPr="00D26AB1">
        <w:rPr>
          <w:rFonts w:ascii="Times New Roman" w:hAnsi="Times New Roman"/>
          <w:sz w:val="28"/>
          <w:szCs w:val="28"/>
        </w:rPr>
        <w:t>+ Công trình 1: Hạ điện áp đường dây trung áp 371E1.7 Sơn Tây và 372E1.7 Sơn Tây;</w:t>
      </w:r>
    </w:p>
    <w:p w:rsidR="00722F45" w:rsidRPr="00D26AB1" w:rsidRDefault="00722F45" w:rsidP="00722F45">
      <w:pPr>
        <w:spacing w:before="60" w:after="60" w:line="360" w:lineRule="exact"/>
        <w:jc w:val="both"/>
        <w:rPr>
          <w:rFonts w:ascii="Times New Roman" w:hAnsi="Times New Roman"/>
          <w:sz w:val="28"/>
          <w:szCs w:val="28"/>
        </w:rPr>
      </w:pPr>
      <w:r w:rsidRPr="00D26AB1">
        <w:rPr>
          <w:rFonts w:ascii="Times New Roman" w:hAnsi="Times New Roman"/>
          <w:sz w:val="28"/>
          <w:szCs w:val="28"/>
        </w:rPr>
        <w:t>+ Công trình 2: Xây dựng mới đường dây và Trạm biến áp cấp điện cho dự án Cụm công nghiệp Long Xuyên, huyện Phúc Thọ, TP Hà Nội;</w:t>
      </w:r>
    </w:p>
    <w:p w:rsidR="00475261" w:rsidRPr="00D26AB1" w:rsidRDefault="00722F45" w:rsidP="00722F45">
      <w:pPr>
        <w:spacing w:before="60" w:after="60" w:line="360" w:lineRule="exact"/>
        <w:jc w:val="both"/>
        <w:rPr>
          <w:rFonts w:ascii="Times New Roman" w:hAnsi="Times New Roman"/>
          <w:sz w:val="28"/>
          <w:szCs w:val="28"/>
        </w:rPr>
      </w:pPr>
      <w:r w:rsidRPr="00D26AB1">
        <w:rPr>
          <w:rFonts w:ascii="Times New Roman" w:hAnsi="Times New Roman"/>
          <w:sz w:val="28"/>
          <w:szCs w:val="28"/>
        </w:rPr>
        <w:t>+ Công trình 3: Xây dựng mới và nâng công suất các TBA trên địa bàn huyện Phúc Thọ năm 2025 đợt 3;</w:t>
      </w:r>
    </w:p>
    <w:tbl>
      <w:tblPr>
        <w:tblW w:w="137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2835"/>
        <w:gridCol w:w="1134"/>
        <w:gridCol w:w="1701"/>
        <w:gridCol w:w="992"/>
        <w:gridCol w:w="1134"/>
        <w:gridCol w:w="1134"/>
        <w:gridCol w:w="4111"/>
      </w:tblGrid>
      <w:tr w:rsidR="00D26AB1" w:rsidRPr="00826DD8" w:rsidTr="001923FC">
        <w:trPr>
          <w:trHeight w:val="697"/>
          <w:tblHeader/>
        </w:trPr>
        <w:tc>
          <w:tcPr>
            <w:tcW w:w="709" w:type="dxa"/>
            <w:vMerge w:val="restart"/>
            <w:vAlign w:val="center"/>
            <w:hideMark/>
          </w:tcPr>
          <w:p w:rsidR="0086417D" w:rsidRPr="00826DD8" w:rsidRDefault="0086417D" w:rsidP="001923FC">
            <w:pPr>
              <w:spacing w:after="0" w:line="360" w:lineRule="exact"/>
              <w:jc w:val="center"/>
              <w:rPr>
                <w:rFonts w:ascii="Times New Roman" w:hAnsi="Times New Roman" w:cs="Times New Roman"/>
                <w:b/>
              </w:rPr>
            </w:pPr>
            <w:r w:rsidRPr="00826DD8">
              <w:rPr>
                <w:rFonts w:ascii="Times New Roman" w:hAnsi="Times New Roman" w:cs="Times New Roman"/>
                <w:b/>
              </w:rPr>
              <w:t>TT</w:t>
            </w:r>
          </w:p>
        </w:tc>
        <w:tc>
          <w:tcPr>
            <w:tcW w:w="2835" w:type="dxa"/>
            <w:vMerge w:val="restart"/>
            <w:vAlign w:val="center"/>
            <w:hideMark/>
          </w:tcPr>
          <w:p w:rsidR="0086417D" w:rsidRPr="00826DD8" w:rsidRDefault="0086417D" w:rsidP="00FE580D">
            <w:pPr>
              <w:spacing w:after="0" w:line="360" w:lineRule="exact"/>
              <w:jc w:val="center"/>
              <w:rPr>
                <w:rFonts w:ascii="Times New Roman" w:hAnsi="Times New Roman" w:cs="Times New Roman"/>
                <w:b/>
              </w:rPr>
            </w:pPr>
            <w:r w:rsidRPr="00826DD8">
              <w:rPr>
                <w:rFonts w:ascii="Times New Roman" w:hAnsi="Times New Roman" w:cs="Times New Roman"/>
                <w:b/>
              </w:rPr>
              <w:t>Danh mục hàng hóa</w:t>
            </w:r>
          </w:p>
        </w:tc>
        <w:tc>
          <w:tcPr>
            <w:tcW w:w="1134" w:type="dxa"/>
            <w:vMerge w:val="restart"/>
            <w:vAlign w:val="center"/>
            <w:hideMark/>
          </w:tcPr>
          <w:p w:rsidR="0086417D" w:rsidRPr="00826DD8" w:rsidRDefault="0086417D" w:rsidP="001923FC">
            <w:pPr>
              <w:spacing w:after="0" w:line="360" w:lineRule="exact"/>
              <w:jc w:val="center"/>
              <w:rPr>
                <w:rFonts w:ascii="Times New Roman" w:hAnsi="Times New Roman" w:cs="Times New Roman"/>
                <w:b/>
              </w:rPr>
            </w:pPr>
            <w:r w:rsidRPr="00826DD8">
              <w:rPr>
                <w:rFonts w:ascii="Times New Roman" w:hAnsi="Times New Roman" w:cs="Times New Roman"/>
                <w:b/>
              </w:rPr>
              <w:t>Đơn vị</w:t>
            </w:r>
          </w:p>
        </w:tc>
        <w:tc>
          <w:tcPr>
            <w:tcW w:w="1701" w:type="dxa"/>
            <w:vMerge w:val="restart"/>
            <w:vAlign w:val="center"/>
            <w:hideMark/>
          </w:tcPr>
          <w:p w:rsidR="0086417D" w:rsidRPr="00826DD8" w:rsidRDefault="0086417D" w:rsidP="001923FC">
            <w:pPr>
              <w:spacing w:after="0" w:line="360" w:lineRule="exact"/>
              <w:jc w:val="center"/>
              <w:rPr>
                <w:rFonts w:ascii="Times New Roman" w:hAnsi="Times New Roman" w:cs="Times New Roman"/>
                <w:b/>
              </w:rPr>
            </w:pPr>
            <w:r w:rsidRPr="00826DD8">
              <w:rPr>
                <w:rFonts w:ascii="Times New Roman" w:hAnsi="Times New Roman" w:cs="Times New Roman"/>
                <w:b/>
              </w:rPr>
              <w:t>Tổng khối lượng mời thầu</w:t>
            </w:r>
          </w:p>
        </w:tc>
        <w:tc>
          <w:tcPr>
            <w:tcW w:w="3260" w:type="dxa"/>
            <w:gridSpan w:val="3"/>
            <w:vAlign w:val="center"/>
          </w:tcPr>
          <w:p w:rsidR="0086417D" w:rsidRPr="00826DD8" w:rsidRDefault="0086417D" w:rsidP="001923FC">
            <w:pPr>
              <w:spacing w:after="0" w:line="360" w:lineRule="exact"/>
              <w:jc w:val="center"/>
              <w:rPr>
                <w:rFonts w:ascii="Times New Roman" w:hAnsi="Times New Roman" w:cs="Times New Roman"/>
                <w:b/>
              </w:rPr>
            </w:pPr>
            <w:r w:rsidRPr="00826DD8">
              <w:rPr>
                <w:rFonts w:ascii="Times New Roman" w:hAnsi="Times New Roman" w:cs="Times New Roman"/>
                <w:b/>
              </w:rPr>
              <w:t>Khối lượng từng công trình</w:t>
            </w:r>
          </w:p>
        </w:tc>
        <w:tc>
          <w:tcPr>
            <w:tcW w:w="4111" w:type="dxa"/>
            <w:vMerge w:val="restart"/>
            <w:vAlign w:val="center"/>
            <w:hideMark/>
          </w:tcPr>
          <w:p w:rsidR="0086417D" w:rsidRPr="00826DD8" w:rsidRDefault="0086417D" w:rsidP="00FE580D">
            <w:pPr>
              <w:spacing w:after="0" w:line="360" w:lineRule="exact"/>
              <w:jc w:val="center"/>
              <w:rPr>
                <w:rFonts w:ascii="Times New Roman" w:hAnsi="Times New Roman" w:cs="Times New Roman"/>
                <w:b/>
              </w:rPr>
            </w:pPr>
            <w:r w:rsidRPr="00826DD8">
              <w:rPr>
                <w:rFonts w:ascii="Times New Roman" w:hAnsi="Times New Roman" w:cs="Times New Roman"/>
                <w:b/>
              </w:rPr>
              <w:t>Ghi chú</w:t>
            </w:r>
          </w:p>
        </w:tc>
      </w:tr>
      <w:tr w:rsidR="00D26AB1" w:rsidRPr="00826DD8" w:rsidTr="001923FC">
        <w:trPr>
          <w:trHeight w:val="397"/>
          <w:tblHeader/>
        </w:trPr>
        <w:tc>
          <w:tcPr>
            <w:tcW w:w="709" w:type="dxa"/>
            <w:vMerge/>
            <w:vAlign w:val="center"/>
            <w:hideMark/>
          </w:tcPr>
          <w:p w:rsidR="0086417D" w:rsidRPr="00826DD8" w:rsidRDefault="0086417D" w:rsidP="001923FC">
            <w:pPr>
              <w:spacing w:after="0" w:line="360" w:lineRule="exact"/>
              <w:jc w:val="center"/>
              <w:rPr>
                <w:rFonts w:ascii="Times New Roman" w:hAnsi="Times New Roman" w:cs="Times New Roman"/>
                <w:b/>
              </w:rPr>
            </w:pPr>
          </w:p>
        </w:tc>
        <w:tc>
          <w:tcPr>
            <w:tcW w:w="2835" w:type="dxa"/>
            <w:vMerge/>
            <w:vAlign w:val="center"/>
            <w:hideMark/>
          </w:tcPr>
          <w:p w:rsidR="0086417D" w:rsidRPr="00826DD8" w:rsidRDefault="0086417D" w:rsidP="00FE580D">
            <w:pPr>
              <w:spacing w:after="0" w:line="360" w:lineRule="exact"/>
              <w:jc w:val="center"/>
              <w:rPr>
                <w:rFonts w:ascii="Times New Roman" w:hAnsi="Times New Roman" w:cs="Times New Roman"/>
                <w:b/>
              </w:rPr>
            </w:pPr>
          </w:p>
        </w:tc>
        <w:tc>
          <w:tcPr>
            <w:tcW w:w="1134" w:type="dxa"/>
            <w:vMerge/>
            <w:vAlign w:val="center"/>
            <w:hideMark/>
          </w:tcPr>
          <w:p w:rsidR="0086417D" w:rsidRPr="00826DD8" w:rsidRDefault="0086417D" w:rsidP="001923FC">
            <w:pPr>
              <w:spacing w:after="0" w:line="360" w:lineRule="exact"/>
              <w:jc w:val="center"/>
              <w:rPr>
                <w:rFonts w:ascii="Times New Roman" w:hAnsi="Times New Roman" w:cs="Times New Roman"/>
                <w:b/>
              </w:rPr>
            </w:pPr>
          </w:p>
        </w:tc>
        <w:tc>
          <w:tcPr>
            <w:tcW w:w="1701" w:type="dxa"/>
            <w:vMerge/>
            <w:vAlign w:val="center"/>
            <w:hideMark/>
          </w:tcPr>
          <w:p w:rsidR="0086417D" w:rsidRPr="00826DD8" w:rsidRDefault="0086417D" w:rsidP="001923FC">
            <w:pPr>
              <w:spacing w:after="0" w:line="360" w:lineRule="exact"/>
              <w:jc w:val="center"/>
              <w:rPr>
                <w:rFonts w:ascii="Times New Roman" w:hAnsi="Times New Roman" w:cs="Times New Roman"/>
                <w:b/>
              </w:rPr>
            </w:pPr>
          </w:p>
        </w:tc>
        <w:tc>
          <w:tcPr>
            <w:tcW w:w="992" w:type="dxa"/>
            <w:vAlign w:val="center"/>
          </w:tcPr>
          <w:p w:rsidR="0086417D" w:rsidRPr="00826DD8" w:rsidRDefault="0086417D" w:rsidP="001923FC">
            <w:pPr>
              <w:spacing w:after="0" w:line="360" w:lineRule="exact"/>
              <w:jc w:val="center"/>
              <w:rPr>
                <w:rFonts w:ascii="Times New Roman" w:hAnsi="Times New Roman" w:cs="Times New Roman"/>
                <w:b/>
              </w:rPr>
            </w:pPr>
            <w:r w:rsidRPr="00826DD8">
              <w:rPr>
                <w:rFonts w:ascii="Times New Roman" w:hAnsi="Times New Roman" w:cs="Times New Roman"/>
                <w:b/>
              </w:rPr>
              <w:t>Công trình 1</w:t>
            </w:r>
          </w:p>
        </w:tc>
        <w:tc>
          <w:tcPr>
            <w:tcW w:w="1134" w:type="dxa"/>
            <w:vAlign w:val="center"/>
          </w:tcPr>
          <w:p w:rsidR="0086417D" w:rsidRPr="00826DD8" w:rsidRDefault="0086417D" w:rsidP="001923FC">
            <w:pPr>
              <w:spacing w:after="0" w:line="360" w:lineRule="exact"/>
              <w:jc w:val="center"/>
              <w:rPr>
                <w:rFonts w:ascii="Times New Roman" w:hAnsi="Times New Roman" w:cs="Times New Roman"/>
                <w:b/>
              </w:rPr>
            </w:pPr>
            <w:r w:rsidRPr="00826DD8">
              <w:rPr>
                <w:rFonts w:ascii="Times New Roman" w:hAnsi="Times New Roman" w:cs="Times New Roman"/>
                <w:b/>
              </w:rPr>
              <w:t>Công trình 2</w:t>
            </w:r>
          </w:p>
        </w:tc>
        <w:tc>
          <w:tcPr>
            <w:tcW w:w="1134" w:type="dxa"/>
            <w:vAlign w:val="center"/>
          </w:tcPr>
          <w:p w:rsidR="0086417D" w:rsidRPr="00826DD8" w:rsidRDefault="0086417D" w:rsidP="001923FC">
            <w:pPr>
              <w:spacing w:after="0" w:line="360" w:lineRule="exact"/>
              <w:jc w:val="center"/>
              <w:rPr>
                <w:rFonts w:ascii="Times New Roman" w:hAnsi="Times New Roman" w:cs="Times New Roman"/>
                <w:b/>
              </w:rPr>
            </w:pPr>
            <w:r w:rsidRPr="00826DD8">
              <w:rPr>
                <w:rFonts w:ascii="Times New Roman" w:hAnsi="Times New Roman" w:cs="Times New Roman"/>
                <w:b/>
              </w:rPr>
              <w:t>Công trình 3</w:t>
            </w:r>
          </w:p>
        </w:tc>
        <w:tc>
          <w:tcPr>
            <w:tcW w:w="4111" w:type="dxa"/>
            <w:vMerge/>
            <w:vAlign w:val="center"/>
          </w:tcPr>
          <w:p w:rsidR="0086417D" w:rsidRPr="00826DD8" w:rsidRDefault="0086417D" w:rsidP="00FE580D">
            <w:pPr>
              <w:spacing w:after="0" w:line="360" w:lineRule="exact"/>
              <w:jc w:val="center"/>
              <w:rPr>
                <w:rFonts w:ascii="Times New Roman" w:hAnsi="Times New Roman" w:cs="Times New Roman"/>
                <w:b/>
              </w:rPr>
            </w:pPr>
          </w:p>
        </w:tc>
      </w:tr>
      <w:tr w:rsidR="00D26AB1" w:rsidRPr="00826DD8" w:rsidTr="001923FC">
        <w:trPr>
          <w:trHeight w:val="340"/>
          <w:tblHeader/>
        </w:trPr>
        <w:tc>
          <w:tcPr>
            <w:tcW w:w="709" w:type="dxa"/>
            <w:vAlign w:val="center"/>
            <w:hideMark/>
          </w:tcPr>
          <w:p w:rsidR="0086417D" w:rsidRPr="00826DD8" w:rsidRDefault="0086417D" w:rsidP="001923FC">
            <w:pPr>
              <w:spacing w:after="0" w:line="360" w:lineRule="exact"/>
              <w:jc w:val="center"/>
              <w:rPr>
                <w:rFonts w:ascii="Times New Roman" w:hAnsi="Times New Roman" w:cs="Times New Roman"/>
                <w:b/>
              </w:rPr>
            </w:pPr>
            <w:r w:rsidRPr="00826DD8">
              <w:rPr>
                <w:rFonts w:ascii="Times New Roman" w:hAnsi="Times New Roman" w:cs="Times New Roman"/>
                <w:b/>
              </w:rPr>
              <w:t>(1)</w:t>
            </w:r>
          </w:p>
        </w:tc>
        <w:tc>
          <w:tcPr>
            <w:tcW w:w="2835" w:type="dxa"/>
            <w:vAlign w:val="center"/>
            <w:hideMark/>
          </w:tcPr>
          <w:p w:rsidR="0086417D" w:rsidRPr="00826DD8" w:rsidRDefault="0086417D" w:rsidP="00FE580D">
            <w:pPr>
              <w:spacing w:after="0" w:line="360" w:lineRule="exact"/>
              <w:jc w:val="center"/>
              <w:rPr>
                <w:rFonts w:ascii="Times New Roman" w:hAnsi="Times New Roman" w:cs="Times New Roman"/>
                <w:b/>
              </w:rPr>
            </w:pPr>
            <w:r w:rsidRPr="00826DD8">
              <w:rPr>
                <w:rFonts w:ascii="Times New Roman" w:hAnsi="Times New Roman" w:cs="Times New Roman"/>
                <w:b/>
              </w:rPr>
              <w:t>(2)</w:t>
            </w:r>
          </w:p>
        </w:tc>
        <w:tc>
          <w:tcPr>
            <w:tcW w:w="1134" w:type="dxa"/>
            <w:vAlign w:val="center"/>
            <w:hideMark/>
          </w:tcPr>
          <w:p w:rsidR="0086417D" w:rsidRPr="00826DD8" w:rsidRDefault="0086417D" w:rsidP="001923FC">
            <w:pPr>
              <w:spacing w:after="0" w:line="360" w:lineRule="exact"/>
              <w:jc w:val="center"/>
              <w:rPr>
                <w:rFonts w:ascii="Times New Roman" w:hAnsi="Times New Roman" w:cs="Times New Roman"/>
                <w:b/>
              </w:rPr>
            </w:pPr>
            <w:r w:rsidRPr="00826DD8">
              <w:rPr>
                <w:rFonts w:ascii="Times New Roman" w:hAnsi="Times New Roman" w:cs="Times New Roman"/>
                <w:b/>
              </w:rPr>
              <w:t>(3)</w:t>
            </w:r>
          </w:p>
        </w:tc>
        <w:tc>
          <w:tcPr>
            <w:tcW w:w="1701" w:type="dxa"/>
            <w:vAlign w:val="center"/>
            <w:hideMark/>
          </w:tcPr>
          <w:p w:rsidR="0086417D" w:rsidRPr="00826DD8" w:rsidRDefault="0086417D" w:rsidP="001923FC">
            <w:pPr>
              <w:spacing w:after="0" w:line="360" w:lineRule="exact"/>
              <w:jc w:val="center"/>
              <w:rPr>
                <w:rFonts w:ascii="Times New Roman" w:hAnsi="Times New Roman" w:cs="Times New Roman"/>
                <w:b/>
              </w:rPr>
            </w:pPr>
            <w:r w:rsidRPr="00826DD8">
              <w:rPr>
                <w:rFonts w:ascii="Times New Roman" w:hAnsi="Times New Roman" w:cs="Times New Roman"/>
                <w:b/>
              </w:rPr>
              <w:t>(4)</w:t>
            </w:r>
          </w:p>
        </w:tc>
        <w:tc>
          <w:tcPr>
            <w:tcW w:w="992" w:type="dxa"/>
            <w:vAlign w:val="center"/>
          </w:tcPr>
          <w:p w:rsidR="0086417D" w:rsidRPr="00826DD8" w:rsidRDefault="0086417D" w:rsidP="001923FC">
            <w:pPr>
              <w:spacing w:after="0" w:line="360" w:lineRule="exact"/>
              <w:jc w:val="center"/>
              <w:rPr>
                <w:rFonts w:ascii="Times New Roman" w:hAnsi="Times New Roman" w:cs="Times New Roman"/>
                <w:b/>
              </w:rPr>
            </w:pPr>
            <w:r w:rsidRPr="00826DD8">
              <w:rPr>
                <w:rFonts w:ascii="Times New Roman" w:hAnsi="Times New Roman" w:cs="Times New Roman"/>
                <w:b/>
              </w:rPr>
              <w:t>(5)</w:t>
            </w:r>
          </w:p>
        </w:tc>
        <w:tc>
          <w:tcPr>
            <w:tcW w:w="1134" w:type="dxa"/>
            <w:vAlign w:val="center"/>
          </w:tcPr>
          <w:p w:rsidR="0086417D" w:rsidRPr="00826DD8" w:rsidRDefault="0086417D" w:rsidP="001923FC">
            <w:pPr>
              <w:spacing w:after="0" w:line="360" w:lineRule="exact"/>
              <w:jc w:val="center"/>
              <w:rPr>
                <w:rFonts w:ascii="Times New Roman" w:hAnsi="Times New Roman" w:cs="Times New Roman"/>
                <w:b/>
              </w:rPr>
            </w:pPr>
            <w:r w:rsidRPr="00826DD8">
              <w:rPr>
                <w:rFonts w:ascii="Times New Roman" w:hAnsi="Times New Roman" w:cs="Times New Roman"/>
                <w:b/>
              </w:rPr>
              <w:t>(6)</w:t>
            </w:r>
          </w:p>
        </w:tc>
        <w:tc>
          <w:tcPr>
            <w:tcW w:w="1134" w:type="dxa"/>
            <w:vAlign w:val="center"/>
          </w:tcPr>
          <w:p w:rsidR="0086417D" w:rsidRPr="00826DD8" w:rsidRDefault="0086417D" w:rsidP="001923FC">
            <w:pPr>
              <w:spacing w:after="0" w:line="360" w:lineRule="exact"/>
              <w:jc w:val="center"/>
              <w:rPr>
                <w:rFonts w:ascii="Times New Roman" w:hAnsi="Times New Roman" w:cs="Times New Roman"/>
                <w:b/>
              </w:rPr>
            </w:pPr>
            <w:r w:rsidRPr="00826DD8">
              <w:rPr>
                <w:rFonts w:ascii="Times New Roman" w:hAnsi="Times New Roman" w:cs="Times New Roman"/>
                <w:b/>
              </w:rPr>
              <w:t>(7)</w:t>
            </w:r>
          </w:p>
        </w:tc>
        <w:tc>
          <w:tcPr>
            <w:tcW w:w="4111" w:type="dxa"/>
            <w:vAlign w:val="center"/>
          </w:tcPr>
          <w:p w:rsidR="0086417D" w:rsidRPr="00826DD8" w:rsidRDefault="00FE580D" w:rsidP="00FE580D">
            <w:pPr>
              <w:spacing w:after="0" w:line="360" w:lineRule="exact"/>
              <w:jc w:val="center"/>
              <w:rPr>
                <w:rFonts w:ascii="Times New Roman" w:hAnsi="Times New Roman" w:cs="Times New Roman"/>
                <w:b/>
              </w:rPr>
            </w:pPr>
            <w:r w:rsidRPr="00826DD8">
              <w:rPr>
                <w:rFonts w:ascii="Times New Roman" w:hAnsi="Times New Roman" w:cs="Times New Roman"/>
                <w:b/>
              </w:rPr>
              <w:t>(8)</w:t>
            </w:r>
          </w:p>
        </w:tc>
      </w:tr>
      <w:tr w:rsidR="00D26AB1"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Cột BTLT-NPC.I-8,5-190-4,3-Thân liền</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7</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7</w:t>
            </w: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Cột BTLT-NPC.I-10,0-190-4.3-Thân liền</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35</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35</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3</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Cột BTLT-NPC.I-12,0-190-7.2-Thân liền</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w:t>
            </w: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4</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Cột BTLT-NPC.I-18-190-11-Nối bích</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w:t>
            </w: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5</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Cột BTLT-NPC.I-18-190-13-Nối bích</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8</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4</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4</w:t>
            </w: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Cột BTLT-NPC.I-20-190-11-Nối bích</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10</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10</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7</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Cột BTLT-NPC.I-20-190-13-</w:t>
            </w:r>
            <w:r w:rsidRPr="00826DD8">
              <w:rPr>
                <w:rFonts w:ascii="Times New Roman" w:hAnsi="Times New Roman" w:cs="Times New Roman"/>
              </w:rPr>
              <w:lastRenderedPageBreak/>
              <w:t>Nối bích</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lastRenderedPageBreak/>
              <w:t>Cái</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10</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8</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lastRenderedPageBreak/>
              <w:t>8</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Gốc cột BTLT-NPC.I-18-190-11-Nối bích</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FC2976"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9</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Cáp hạ áp 0,6/1(1,2) kV-Al/PVC-1x120mm2</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mét</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72,5</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10</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62,5</w:t>
            </w: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10</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Cáp kiểm tra-Cu-4x2,5mm2-chống cháy lan, màn chắn băng đồng</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mét</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10</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10</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11</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Cáp kiểm tra-Cu-7x1,5mm2-chống cháy lan, màn chắn băng đồng</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mét</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20</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20</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12</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Cáp kiểm tra-Cu-2x2,5mm2-chống cháy lan, màn chắn băng đồng</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mét</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25</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10</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15</w:t>
            </w: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13</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Cáp hạ áp-Cu-2x6mm2-Không giáp kim loại-Cách điện XLPE</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mét</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25</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25</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14</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Cáp hạ áp-Cu-1x35mm2-Không giáp kim loại-Cách điện XLPE</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mét</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309</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226</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29</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54</w:t>
            </w: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lastRenderedPageBreak/>
              <w:t>15</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Cáp hạ áp-Cu-1x50mm2-không giáp kim loại, cách điện XLPE</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mét</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36</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36</w:t>
            </w: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16</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Cáp hạ áp-Cu-1x95mm2-Không giáp kim loại-Cách điện XLPE</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Mét</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28</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4</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24</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17</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Cáp hạ áp-Cu-1x120mm2-Không giáp kim loại-Cách điện XLPE</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Mét</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122</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10</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106</w:t>
            </w: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18</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Cáp hạ áp-Cu-1x240mm2-không giáp kim loại, cách điện XLPE</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mét</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316</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238</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78</w:t>
            </w: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19</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Cáp hạ áp-Cu-4x95mm2-giáp kim loại dải băng kép-cách điện XLPE</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mét</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322,2</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322,19</w:t>
            </w: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20</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Cáp ngầm 22kV-Cu-1x50mm2-Chống thấm nước-Màn chắn sợi đồng-Giáp kim loại dải băng kép-Cách điện XLPE</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mét</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45</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45</w:t>
            </w: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lastRenderedPageBreak/>
              <w:t>21</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Cáp ngầm 22kV-Cu-3x50mm2-Chống thấm nước-Màn chắn băng đồng-Giáp kim loại dải băng kép-Cách điện XLPE</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mét</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199</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199</w:t>
            </w: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22</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Cáp ngầm 22kV-Cu-3x120mm2-Chống thấm nước; Màn chắn băng đồng; Giáp kim loại dải băng kép; Cách điện XLPE</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Mét</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108</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108</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23</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Cáp ngầm 22kV-Cu-3x240mm2-Chống thấm nước; Màn chắn băng đồng; Giáp kim loại dải băng kép; Cách điện XLPE</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Mét</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1440</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1440</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24</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Cáp vặn xoắn hạ áp-4x120mm2</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mét</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2624</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762</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1862</w:t>
            </w: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hideMark/>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25</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Dây chống sét TK50</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Mét</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652</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555</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97</w:t>
            </w: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26</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 xml:space="preserve">Dây đồng bọc cách điện 22kV-1x50mm2-Cách điện </w:t>
            </w:r>
            <w:r w:rsidRPr="00826DD8">
              <w:rPr>
                <w:rFonts w:ascii="Times New Roman" w:hAnsi="Times New Roman" w:cs="Times New Roman"/>
              </w:rPr>
              <w:lastRenderedPageBreak/>
              <w:t>XLPE-Uo/U: 12,7/22kV</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lastRenderedPageBreak/>
              <w:t>mét</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213</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158</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31</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24</w:t>
            </w: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lastRenderedPageBreak/>
              <w:t>27</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Dây đồng bọc cách điện 22kV-1x240mm2 Cách điện XLPE, Uo/U: 12,7/22kV</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mét</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39</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39</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28</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Dây đồng bọc cách điện 35kV-1x50mm2-Cách điện XLPE-Uo/U: 20/35kV</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mét</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14</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14</w:t>
            </w: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29</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Dây ACSR bọc cách điện 22kV-70/11mm2</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mét</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2419</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256</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1715</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448</w:t>
            </w: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30</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Dây ACSR bọc cách điện 22kV-150/19mm2</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mét</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87</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81</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31</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LBS kiểu kín 22kV-630A, 16kA/s, dập hồ quang bằng SF6, cách điện polymer, CO bằng điện</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bộ</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2</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32</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Biến điện áp cấp nguồn 1 pha 2 sứ 22kV-22/0,22kV-1000VA</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7</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7</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33</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Biến điện áp-22kV-22:√3/0, 11:√3kV-30VA-CCX 0,5</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D26AB1" w:rsidRPr="00826DD8" w:rsidTr="001923FC">
        <w:trPr>
          <w:trHeight w:val="397"/>
        </w:trPr>
        <w:tc>
          <w:tcPr>
            <w:tcW w:w="709"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lastRenderedPageBreak/>
              <w:t>34</w:t>
            </w:r>
          </w:p>
        </w:tc>
        <w:tc>
          <w:tcPr>
            <w:tcW w:w="2835" w:type="dxa"/>
            <w:shd w:val="clear" w:color="auto" w:fill="auto"/>
            <w:vAlign w:val="center"/>
          </w:tcPr>
          <w:p w:rsidR="00950A6E" w:rsidRPr="00826DD8" w:rsidRDefault="00950A6E" w:rsidP="00FE580D">
            <w:pPr>
              <w:spacing w:after="0" w:line="360" w:lineRule="exact"/>
              <w:rPr>
                <w:rFonts w:ascii="Times New Roman" w:hAnsi="Times New Roman" w:cs="Times New Roman"/>
              </w:rPr>
            </w:pPr>
            <w:r w:rsidRPr="00826DD8">
              <w:rPr>
                <w:rFonts w:ascii="Times New Roman" w:hAnsi="Times New Roman" w:cs="Times New Roman"/>
              </w:rPr>
              <w:t>Biến dòng điện 22kV-1pha-50-100/5A, 15VA, CCX 0,5</w:t>
            </w:r>
          </w:p>
        </w:tc>
        <w:tc>
          <w:tcPr>
            <w:tcW w:w="1134"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992" w:type="dxa"/>
            <w:vAlign w:val="center"/>
          </w:tcPr>
          <w:p w:rsidR="00950A6E" w:rsidRPr="00826DD8" w:rsidRDefault="00950A6E"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1134" w:type="dxa"/>
            <w:vAlign w:val="center"/>
          </w:tcPr>
          <w:p w:rsidR="00950A6E" w:rsidRPr="00826DD8" w:rsidRDefault="00950A6E" w:rsidP="001923FC">
            <w:pPr>
              <w:spacing w:after="0" w:line="360" w:lineRule="exact"/>
              <w:jc w:val="center"/>
              <w:rPr>
                <w:rFonts w:ascii="Times New Roman" w:hAnsi="Times New Roman" w:cs="Times New Roman"/>
              </w:rPr>
            </w:pPr>
          </w:p>
        </w:tc>
        <w:tc>
          <w:tcPr>
            <w:tcW w:w="4111" w:type="dxa"/>
            <w:vAlign w:val="center"/>
          </w:tcPr>
          <w:p w:rsidR="00950A6E" w:rsidRPr="00826DD8" w:rsidRDefault="00950A6E"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35</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Trụ thép hợp bộ, Tủ tổng hạ áp 630A-có khoang chứa tủ RMU kèm chụp cực MBA và máng cáp trung hạ thế đỡ MBA MBA 400kVA-22/0.4kV và tủ điều khiển tụ bù 6 cấp 6x10kVAr</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trụ</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w:t>
            </w:r>
          </w:p>
        </w:tc>
        <w:tc>
          <w:tcPr>
            <w:tcW w:w="4111" w:type="dxa"/>
            <w:vAlign w:val="center"/>
          </w:tcPr>
          <w:p w:rsidR="00FE580D" w:rsidRPr="00826DD8" w:rsidRDefault="00FE580D" w:rsidP="00FE580D">
            <w:pPr>
              <w:rPr>
                <w:rFonts w:ascii="Times New Roman" w:hAnsi="Times New Roman" w:cs="Times New Roman"/>
              </w:rPr>
            </w:pPr>
            <w:r w:rsidRPr="00826DD8">
              <w:rPr>
                <w:rFonts w:ascii="Times New Roman" w:hAnsi="Times New Roman" w:cs="Times New Roman"/>
              </w:rPr>
              <w:t>Trụ thép hợp bộ, Tủ tổng hạ áp 630A-có khoang chứa tủ RMU kèm chụp cực MBA và máng cáp trung hạ thế đỡ MBA MBA 400kVA-22/0.4kV và tủ điều khiển tụ bù 6 cấp 6x10kVAr</w:t>
            </w:r>
            <w:r w:rsidRPr="00826DD8">
              <w:rPr>
                <w:rFonts w:ascii="Times New Roman" w:hAnsi="Times New Roman" w:cs="Times New Roman"/>
              </w:rPr>
              <w:br/>
              <w:t>- Tủ điện hạ thế 600V-630A, bao gồm:</w:t>
            </w:r>
            <w:r w:rsidRPr="00826DD8">
              <w:rPr>
                <w:rFonts w:ascii="Times New Roman" w:hAnsi="Times New Roman" w:cs="Times New Roman"/>
              </w:rPr>
              <w:br/>
              <w:t>+ 01 MCCB-3P-630A-50kA/s</w:t>
            </w:r>
            <w:r w:rsidRPr="00826DD8">
              <w:rPr>
                <w:rFonts w:ascii="Times New Roman" w:hAnsi="Times New Roman" w:cs="Times New Roman"/>
              </w:rPr>
              <w:br/>
              <w:t>+ 04 MCCB-3P-250A-36kA/s</w:t>
            </w:r>
            <w:r w:rsidRPr="00826DD8">
              <w:rPr>
                <w:rFonts w:ascii="Times New Roman" w:hAnsi="Times New Roman" w:cs="Times New Roman"/>
              </w:rPr>
              <w:br/>
              <w:t>' 01 MCCB-3P-160A-25kA/s</w:t>
            </w:r>
            <w:r w:rsidRPr="00826DD8">
              <w:rPr>
                <w:rFonts w:ascii="Times New Roman" w:hAnsi="Times New Roman" w:cs="Times New Roman"/>
              </w:rPr>
              <w:br/>
              <w:t>+ 01 MCCB-3P-25A-6kA/s</w:t>
            </w:r>
            <w:r w:rsidRPr="00826DD8">
              <w:rPr>
                <w:rFonts w:ascii="Times New Roman" w:hAnsi="Times New Roman" w:cs="Times New Roman"/>
              </w:rPr>
              <w:br/>
              <w:t>+ 04 TI-600/5A, CCX:0.5</w:t>
            </w:r>
            <w:r w:rsidRPr="00826DD8">
              <w:rPr>
                <w:rFonts w:ascii="Times New Roman" w:hAnsi="Times New Roman" w:cs="Times New Roman"/>
              </w:rPr>
              <w:br/>
              <w:t>+ 01 bộ chống sét van hạ thế GZ-500V</w:t>
            </w:r>
            <w:r w:rsidRPr="00826DD8">
              <w:rPr>
                <w:rFonts w:ascii="Times New Roman" w:hAnsi="Times New Roman" w:cs="Times New Roman"/>
              </w:rPr>
              <w:br/>
              <w:t>+ Khoang điều khiển tụ bù hạ thế 0,4kV-6x10kVAr tích hợp trong tủ hạ thế</w:t>
            </w:r>
            <w:r w:rsidRPr="00826DD8">
              <w:rPr>
                <w:rFonts w:ascii="Times New Roman" w:hAnsi="Times New Roman" w:cs="Times New Roman"/>
              </w:rPr>
              <w:br/>
              <w:t>+ Hệ thống 4 thanh cái tủ bằng đồng tiết diện (tương đương) 2*50*5, có khả năng chịu dòng ngắn mạch &gt;10kA/s</w:t>
            </w:r>
            <w:r w:rsidRPr="00826DD8">
              <w:rPr>
                <w:rFonts w:ascii="Times New Roman" w:hAnsi="Times New Roman" w:cs="Times New Roman"/>
              </w:rPr>
              <w:br/>
              <w:t>- 01 Máng cáp cao thế</w:t>
            </w:r>
            <w:r w:rsidRPr="00826DD8">
              <w:rPr>
                <w:rFonts w:ascii="Times New Roman" w:hAnsi="Times New Roman" w:cs="Times New Roman"/>
              </w:rPr>
              <w:br/>
              <w:t>- 01 Máng cáp hạ thế</w:t>
            </w:r>
            <w:r w:rsidRPr="00826DD8">
              <w:rPr>
                <w:rFonts w:ascii="Times New Roman" w:hAnsi="Times New Roman" w:cs="Times New Roman"/>
              </w:rPr>
              <w:br/>
              <w:t>- 01 Hộp chụp cực MBA</w:t>
            </w:r>
            <w:r w:rsidRPr="00826DD8">
              <w:rPr>
                <w:rFonts w:ascii="Times New Roman" w:hAnsi="Times New Roman" w:cs="Times New Roman"/>
              </w:rPr>
              <w:br/>
              <w:t>- 01 Giá kiểm tra MBA</w:t>
            </w:r>
            <w:r w:rsidRPr="00826DD8">
              <w:rPr>
                <w:rFonts w:ascii="Times New Roman" w:hAnsi="Times New Roman" w:cs="Times New Roman"/>
              </w:rPr>
              <w:br/>
              <w:t>- 01 Máng thu dầu MBA</w:t>
            </w:r>
            <w:r w:rsidRPr="00826DD8">
              <w:rPr>
                <w:rFonts w:ascii="Times New Roman" w:hAnsi="Times New Roman" w:cs="Times New Roman"/>
              </w:rPr>
              <w:br/>
            </w:r>
            <w:r w:rsidRPr="00826DD8">
              <w:rPr>
                <w:rFonts w:ascii="Times New Roman" w:hAnsi="Times New Roman" w:cs="Times New Roman"/>
              </w:rPr>
              <w:lastRenderedPageBreak/>
              <w:t>- 06 Bu lông móng M24</w:t>
            </w: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lastRenderedPageBreak/>
              <w:t>36</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Tủ công tơ loại 8 công tơ</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tủ</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2</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2</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4111" w:type="dxa"/>
            <w:vAlign w:val="center"/>
          </w:tcPr>
          <w:p w:rsidR="00FE580D" w:rsidRPr="00826DD8" w:rsidRDefault="00FE580D" w:rsidP="00FE580D">
            <w:pPr>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37</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Tủ RMU 22kV- kiểu compact - 2 ngăn (1CD+1CC)- Không mở rộng được; 1CC sang MBA; Không kết nối SCADA</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tủ</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w:t>
            </w:r>
          </w:p>
        </w:tc>
        <w:tc>
          <w:tcPr>
            <w:tcW w:w="4111" w:type="dxa"/>
            <w:vAlign w:val="center"/>
          </w:tcPr>
          <w:p w:rsidR="00FE580D" w:rsidRPr="00826DD8" w:rsidRDefault="00FE580D" w:rsidP="00FE580D">
            <w:pPr>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38</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Tủ RMU22kV-kiểu modular-2 ngăn (CD+MC)-Mở rộng được; Không kết nối SCADA</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Tủ</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2</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2</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4111" w:type="dxa"/>
            <w:vAlign w:val="center"/>
          </w:tcPr>
          <w:p w:rsidR="00FE580D" w:rsidRPr="00826DD8" w:rsidRDefault="00FE580D" w:rsidP="00FE580D">
            <w:pPr>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39</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Tủ tổng hạ áp-400A-Ngoài trời-Kiểu treo</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tủ</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w:t>
            </w:r>
          </w:p>
        </w:tc>
        <w:tc>
          <w:tcPr>
            <w:tcW w:w="4111" w:type="dxa"/>
            <w:vAlign w:val="center"/>
          </w:tcPr>
          <w:p w:rsidR="00FE580D" w:rsidRPr="00826DD8" w:rsidRDefault="00FE580D" w:rsidP="00FE580D">
            <w:pPr>
              <w:rPr>
                <w:rFonts w:ascii="Times New Roman" w:hAnsi="Times New Roman" w:cs="Times New Roman"/>
              </w:rPr>
            </w:pPr>
            <w:r w:rsidRPr="00826DD8">
              <w:rPr>
                <w:rFonts w:ascii="Times New Roman" w:hAnsi="Times New Roman" w:cs="Times New Roman"/>
              </w:rPr>
              <w:t>Tủ tổng hạ áp 400A-ngoài trời, kiểu treo</w:t>
            </w:r>
            <w:r w:rsidRPr="00826DD8">
              <w:rPr>
                <w:rFonts w:ascii="Times New Roman" w:hAnsi="Times New Roman" w:cs="Times New Roman"/>
              </w:rPr>
              <w:br/>
              <w:t>+ 01 MCCB-3P-400A-50kA/s</w:t>
            </w:r>
            <w:r w:rsidRPr="00826DD8">
              <w:rPr>
                <w:rFonts w:ascii="Times New Roman" w:hAnsi="Times New Roman" w:cs="Times New Roman"/>
              </w:rPr>
              <w:br/>
              <w:t>+ 03 MCCB-3P-250A-36kA/s</w:t>
            </w:r>
            <w:r w:rsidRPr="00826DD8">
              <w:rPr>
                <w:rFonts w:ascii="Times New Roman" w:hAnsi="Times New Roman" w:cs="Times New Roman"/>
              </w:rPr>
              <w:br/>
              <w:t>+ 01 MCCB-3P-100A-25kA/s</w:t>
            </w:r>
            <w:r w:rsidRPr="00826DD8">
              <w:rPr>
                <w:rFonts w:ascii="Times New Roman" w:hAnsi="Times New Roman" w:cs="Times New Roman"/>
              </w:rPr>
              <w:br/>
              <w:t>+ 01 MCCB-3P-25A-6kA/s</w:t>
            </w:r>
            <w:r w:rsidRPr="00826DD8">
              <w:rPr>
                <w:rFonts w:ascii="Times New Roman" w:hAnsi="Times New Roman" w:cs="Times New Roman"/>
              </w:rPr>
              <w:br/>
              <w:t>+ 04 TI-400/5A, CCX:0.5</w:t>
            </w:r>
            <w:r w:rsidRPr="00826DD8">
              <w:rPr>
                <w:rFonts w:ascii="Times New Roman" w:hAnsi="Times New Roman" w:cs="Times New Roman"/>
              </w:rPr>
              <w:br/>
              <w:t>+ 01 bộ chống sét van hạ thế GZ-500V</w:t>
            </w:r>
            <w:r w:rsidRPr="00826DD8">
              <w:rPr>
                <w:rFonts w:ascii="Times New Roman" w:hAnsi="Times New Roman" w:cs="Times New Roman"/>
              </w:rPr>
              <w:br/>
              <w:t>+ Hệ thống 4 thanh cái tủ bằng đồng tiết diện (tương đương) 2*50*5, có khả năng chịu dòng ngắn mạch &gt;10kA/s</w:t>
            </w:r>
            <w:r w:rsidRPr="00826DD8">
              <w:rPr>
                <w:rFonts w:ascii="Times New Roman" w:hAnsi="Times New Roman" w:cs="Times New Roman"/>
              </w:rPr>
              <w:br/>
              <w:t>+ Khoang điều khiển tụ bù hạ thế 0,4kV-</w:t>
            </w:r>
            <w:r w:rsidRPr="00826DD8">
              <w:rPr>
                <w:rFonts w:ascii="Times New Roman" w:hAnsi="Times New Roman" w:cs="Times New Roman"/>
              </w:rPr>
              <w:lastRenderedPageBreak/>
              <w:t>3x15kVAr tích hợp trong tủ hạ thế</w:t>
            </w: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lastRenderedPageBreak/>
              <w:t>40</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Tủ tổng hạ áp-630A-Ngoài trời-Kiểu treo</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tủ</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w:t>
            </w:r>
          </w:p>
        </w:tc>
        <w:tc>
          <w:tcPr>
            <w:tcW w:w="4111" w:type="dxa"/>
            <w:vAlign w:val="center"/>
          </w:tcPr>
          <w:p w:rsidR="00FE580D" w:rsidRPr="00826DD8" w:rsidRDefault="00FE580D" w:rsidP="00FE580D">
            <w:pPr>
              <w:rPr>
                <w:rFonts w:ascii="Times New Roman" w:hAnsi="Times New Roman" w:cs="Times New Roman"/>
              </w:rPr>
            </w:pPr>
            <w:r w:rsidRPr="00826DD8">
              <w:rPr>
                <w:rFonts w:ascii="Times New Roman" w:hAnsi="Times New Roman" w:cs="Times New Roman"/>
              </w:rPr>
              <w:t>Tủ tổng hạ áp-630A-Kiểu treo-Ngoài trời</w:t>
            </w:r>
            <w:r w:rsidRPr="00826DD8">
              <w:rPr>
                <w:rFonts w:ascii="Times New Roman" w:hAnsi="Times New Roman" w:cs="Times New Roman"/>
              </w:rPr>
              <w:br/>
              <w:t>+ 01 MCCB-3P-630A-50kA/s</w:t>
            </w:r>
            <w:r w:rsidRPr="00826DD8">
              <w:rPr>
                <w:rFonts w:ascii="Times New Roman" w:hAnsi="Times New Roman" w:cs="Times New Roman"/>
              </w:rPr>
              <w:br/>
              <w:t>+ 04 MCCB-3P-250A-36kA/s</w:t>
            </w:r>
            <w:r w:rsidRPr="00826DD8">
              <w:rPr>
                <w:rFonts w:ascii="Times New Roman" w:hAnsi="Times New Roman" w:cs="Times New Roman"/>
              </w:rPr>
              <w:br/>
              <w:t>+ 01 MCCB-3P-160A-25kA/s</w:t>
            </w:r>
            <w:r w:rsidRPr="00826DD8">
              <w:rPr>
                <w:rFonts w:ascii="Times New Roman" w:hAnsi="Times New Roman" w:cs="Times New Roman"/>
              </w:rPr>
              <w:br/>
              <w:t>+ 01 MCCB-3P-25A-6kA/s</w:t>
            </w:r>
            <w:r w:rsidRPr="00826DD8">
              <w:rPr>
                <w:rFonts w:ascii="Times New Roman" w:hAnsi="Times New Roman" w:cs="Times New Roman"/>
              </w:rPr>
              <w:br/>
              <w:t>+ 04 TI-600/5A, CCX:0.5</w:t>
            </w:r>
            <w:r w:rsidRPr="00826DD8">
              <w:rPr>
                <w:rFonts w:ascii="Times New Roman" w:hAnsi="Times New Roman" w:cs="Times New Roman"/>
              </w:rPr>
              <w:br/>
              <w:t>+ 01 bộ chống sét van hạ thế GZ-500V</w:t>
            </w:r>
            <w:r w:rsidRPr="00826DD8">
              <w:rPr>
                <w:rFonts w:ascii="Times New Roman" w:hAnsi="Times New Roman" w:cs="Times New Roman"/>
              </w:rPr>
              <w:br/>
              <w:t>+ Hệ thống 4 thanh cái tủ bằng đồng tiết diện (tương đương) 2*50*5, có khả năng chịu dòng ngắn mạch &gt;10kA/s</w:t>
            </w:r>
            <w:r w:rsidRPr="00826DD8">
              <w:rPr>
                <w:rFonts w:ascii="Times New Roman" w:hAnsi="Times New Roman" w:cs="Times New Roman"/>
              </w:rPr>
              <w:br/>
              <w:t>+ Khoang điều khiển tụ bù hạ thế 0,4kV-6x10kVAr tích hợp trong tủ hạ thế</w:t>
            </w: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41</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Tủ tổng hạ áp-1000A-Ngoài trời-Kiểu treo (Cấu hình 1)</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tủ</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w:t>
            </w:r>
          </w:p>
        </w:tc>
        <w:tc>
          <w:tcPr>
            <w:tcW w:w="4111" w:type="dxa"/>
            <w:vAlign w:val="center"/>
          </w:tcPr>
          <w:p w:rsidR="00FE580D" w:rsidRPr="00826DD8" w:rsidRDefault="00FE580D" w:rsidP="00FE580D">
            <w:pPr>
              <w:rPr>
                <w:rFonts w:ascii="Times New Roman" w:hAnsi="Times New Roman" w:cs="Times New Roman"/>
              </w:rPr>
            </w:pPr>
            <w:r w:rsidRPr="00826DD8">
              <w:rPr>
                <w:rFonts w:ascii="Times New Roman" w:hAnsi="Times New Roman" w:cs="Times New Roman"/>
              </w:rPr>
              <w:t>Tủ tổng hạ áp-1000A-Kiểu treo-Ngoài trời</w:t>
            </w:r>
            <w:r w:rsidRPr="00826DD8">
              <w:rPr>
                <w:rFonts w:ascii="Times New Roman" w:hAnsi="Times New Roman" w:cs="Times New Roman"/>
              </w:rPr>
              <w:br/>
              <w:t>+ 01 MCCB-3P-1000A-65kA/s</w:t>
            </w:r>
            <w:r w:rsidRPr="00826DD8">
              <w:rPr>
                <w:rFonts w:ascii="Times New Roman" w:hAnsi="Times New Roman" w:cs="Times New Roman"/>
              </w:rPr>
              <w:br/>
              <w:t>+ 05 MCCB-3P-250A-36kA/s</w:t>
            </w:r>
            <w:r w:rsidRPr="00826DD8">
              <w:rPr>
                <w:rFonts w:ascii="Times New Roman" w:hAnsi="Times New Roman" w:cs="Times New Roman"/>
              </w:rPr>
              <w:br/>
              <w:t>+ 01 MCCB-3P-160A-25kA/s</w:t>
            </w:r>
            <w:r w:rsidRPr="00826DD8">
              <w:rPr>
                <w:rFonts w:ascii="Times New Roman" w:hAnsi="Times New Roman" w:cs="Times New Roman"/>
              </w:rPr>
              <w:br/>
              <w:t>+ 01 MCCB-3P-25A-6kA/s</w:t>
            </w:r>
            <w:r w:rsidRPr="00826DD8">
              <w:rPr>
                <w:rFonts w:ascii="Times New Roman" w:hAnsi="Times New Roman" w:cs="Times New Roman"/>
              </w:rPr>
              <w:br/>
              <w:t>+ 04 TI-1000/5A, CCX:0.5</w:t>
            </w:r>
            <w:r w:rsidRPr="00826DD8">
              <w:rPr>
                <w:rFonts w:ascii="Times New Roman" w:hAnsi="Times New Roman" w:cs="Times New Roman"/>
              </w:rPr>
              <w:br/>
              <w:t>+ 01 bộ chống sét van hạ thế GZ-500V</w:t>
            </w:r>
            <w:r w:rsidRPr="00826DD8">
              <w:rPr>
                <w:rFonts w:ascii="Times New Roman" w:hAnsi="Times New Roman" w:cs="Times New Roman"/>
              </w:rPr>
              <w:br/>
              <w:t>+ Hệ thống 4 thanh cái tủ bằng đồng tiết diện (tương đương) 2*80*5, có khả năng chịu dòng ngắn mạch &gt;10kA/s</w:t>
            </w: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lastRenderedPageBreak/>
              <w:t>42</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Tủ tổng hạ áp-1000A-Ngoài trời-Kiểu treo (Cấu hình 2)</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tủ</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2</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2</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4111" w:type="dxa"/>
            <w:vAlign w:val="center"/>
          </w:tcPr>
          <w:p w:rsidR="00FE580D" w:rsidRPr="00826DD8" w:rsidRDefault="00FE580D" w:rsidP="00FE580D">
            <w:pPr>
              <w:rPr>
                <w:rFonts w:ascii="Times New Roman" w:hAnsi="Times New Roman" w:cs="Times New Roman"/>
              </w:rPr>
            </w:pPr>
            <w:r w:rsidRPr="00826DD8">
              <w:rPr>
                <w:rFonts w:ascii="Times New Roman" w:hAnsi="Times New Roman" w:cs="Times New Roman"/>
              </w:rPr>
              <w:t>01 MCCB-3P-1000A-65kA/s</w:t>
            </w:r>
            <w:r w:rsidRPr="00826DD8">
              <w:rPr>
                <w:rFonts w:ascii="Times New Roman" w:hAnsi="Times New Roman" w:cs="Times New Roman"/>
              </w:rPr>
              <w:br/>
              <w:t>01 MCCB-3P-630A-50kA/s</w:t>
            </w:r>
            <w:r w:rsidRPr="00826DD8">
              <w:rPr>
                <w:rFonts w:ascii="Times New Roman" w:hAnsi="Times New Roman" w:cs="Times New Roman"/>
              </w:rPr>
              <w:br/>
              <w:t>01 MCCB-3P-250A-36kA/s</w:t>
            </w:r>
            <w:r w:rsidRPr="00826DD8">
              <w:rPr>
                <w:rFonts w:ascii="Times New Roman" w:hAnsi="Times New Roman" w:cs="Times New Roman"/>
              </w:rPr>
              <w:br/>
              <w:t>01 MCCB-3P-25A-6kA/s</w:t>
            </w:r>
            <w:r w:rsidRPr="00826DD8">
              <w:rPr>
                <w:rFonts w:ascii="Times New Roman" w:hAnsi="Times New Roman" w:cs="Times New Roman"/>
              </w:rPr>
              <w:br/>
              <w:t>04 TI-1000/5A, CCX:0.5</w:t>
            </w:r>
            <w:r w:rsidRPr="00826DD8">
              <w:rPr>
                <w:rFonts w:ascii="Times New Roman" w:hAnsi="Times New Roman" w:cs="Times New Roman"/>
              </w:rPr>
              <w:br/>
              <w:t>01 bộ chống sét van hạ thế GZ-500V</w:t>
            </w:r>
            <w:r w:rsidRPr="00826DD8">
              <w:rPr>
                <w:rFonts w:ascii="Times New Roman" w:hAnsi="Times New Roman" w:cs="Times New Roman"/>
              </w:rPr>
              <w:br/>
              <w:t>Hệ thống 4 thanh cái tủ bằng đồng tiết diện (tương đương) 2*80*5, có khả năng chịu dòng ngắn mạch &gt;10kA/s</w:t>
            </w:r>
            <w:r w:rsidRPr="00826DD8">
              <w:rPr>
                <w:rFonts w:ascii="Times New Roman" w:hAnsi="Times New Roman" w:cs="Times New Roman"/>
              </w:rPr>
              <w:br/>
              <w:t>Khoang điều khiển tụ bù hạ thế 0,4kV-6x25kVAr tích hợp trong tủ hạ thế</w:t>
            </w: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43</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CSV 22kV-DH-10kA-Kèm hạt nổ</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132</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114</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12</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44</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CSV 35kV-DH-10kA-kèm hạt nổ</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45</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FCO 22kV-100A-12kArms-cách điện polymer</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Bộ/ 1pha</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15</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9</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46</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FCO 22kV-200A-10kArms-Cách điện polymer</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Bộ/ 1pha</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47</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FCO 35kV-100A-10kAms-Cách điện polymer</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Bộ/ 1pha</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48</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 xml:space="preserve">Cách điện đứng 22kV-sứ </w:t>
            </w:r>
            <w:r w:rsidRPr="00826DD8">
              <w:rPr>
                <w:rFonts w:ascii="Times New Roman" w:hAnsi="Times New Roman" w:cs="Times New Roman"/>
              </w:rPr>
              <w:lastRenderedPageBreak/>
              <w:t>gốm-ty</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lastRenderedPageBreak/>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197</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67</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99</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31</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lastRenderedPageBreak/>
              <w:t>49</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Cách điện đứng 35kV-sứ gốm-ty</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29</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29</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50</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Chuỗi cách điện néo 22kV-thủy tinh-phụ kiện chuỗi néo đơn dùng cho dây trần tiết diện 50mm2 (3 bát)</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Bộ</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4</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51</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Chuỗi cách điện néo 22kV-thủy tinh-phụ kiện chuỗi néo đơn dùng cho dây bọc tiết diện 70mm2 (3 bát)</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Bộ</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54</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15</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36</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52</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Chuỗi cách điện néo 22kV-thủy tinh-phụ kiện chuỗi néo đơn dùng cho dây bọc tiết diện 150mm2 (3 bát)</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Bộ</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53</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Chuỗi cách điện néo kép 22kV thủy tinh-phụ kiện chuỗi néo kép dùng cho dây trần tiết diện 120mm2 (6 bát)</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bộ</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54</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Chuỗi cách điện néo 35kV-</w:t>
            </w:r>
            <w:r w:rsidRPr="00826DD8">
              <w:rPr>
                <w:rFonts w:ascii="Times New Roman" w:hAnsi="Times New Roman" w:cs="Times New Roman"/>
              </w:rPr>
              <w:lastRenderedPageBreak/>
              <w:t>thủy tinh-phụ kiện chuỗi néo đơn dùng cho dây bọc tiết diện 70mm2 (4 bát)</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lastRenderedPageBreak/>
              <w:t>Bộ</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18</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18</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lastRenderedPageBreak/>
              <w:t>55</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Đầu cốt A120</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54</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4</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50</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56</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Đầu cốt M35</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176</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176</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57</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Đầu cốt M50</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300</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140</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48</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112</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58</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Đầu cốt M95</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20</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4</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16</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59</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Đầu cốt M120</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97</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30</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8</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59</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60</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Đầu cốt M240 - 2 lỗ</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114</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30</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56</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28</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61</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Đầu cốt xử lý đồng nhôm AM70</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75</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30</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18</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27</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62</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Đầu cốt xử lý đồng nhôm AM120</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117</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5</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16</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96</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63</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Đầu cốt xử lý đồng nhôm AM150</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36</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36</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64</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Dây chì FCO 22kV-10A- Loại K</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65</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Dây chì FCO 22kV-15A- Loại K</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lastRenderedPageBreak/>
              <w:t>66</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Dây chì FCO 22kV-25A- Loại K</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12</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67</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Dây chì FCO 35kV-6A-Loại K</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12</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9</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68</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Dây chì FCO 35kV-10A-Loại K</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69</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Dây chì FCO 35kV-12A-Loại K</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70</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Dây chì FCO 35kV-15A-Loại K</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15</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15</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71</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Dây chì FCO 35kV-25A-Loại K</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72</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Dây chì FCO 35kV-50A-Loại K</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73</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Ghíp LV-IPC 120mm2-120mm2 (2 bu lông)</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394</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2</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8</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384</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74</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Ghíp MV-IPC 120-150 (2 bu lông) cho lưới MV</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36</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36</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75</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Ghíp MV-IPC 50-150 (2 bu lông) cho lưới MV</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48</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24</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24</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lastRenderedPageBreak/>
              <w:t>76</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Hộp công tơ-1x1 pha/1 MCB 1 cực 63A/Composit</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77</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Hộp công tơ-1x3 pha trực tiếp/1 MCB 3 cực-63A/Composit</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2</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2</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78</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Hộp đầu cáp hạ áp Cu/4x95mm2 Co ngót nóng -Kèm đầu cose AM</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Bộ</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79</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Hộp đầu cáp hạ áp Cu/4x95mm2 Co ngót nóng -Kèm đầu cose đồng</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Bộ</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80</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Hộp đầu cáp 22kV Cu/3x50mm2-Ngoài trời-Co ngót lạnh kiểu co-rút-Kèm đầu cốt đồng</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Bộ</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81</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Hộp đầu cáp 22kV Cu/3x120mm2 Ngoài trời Co ngót lạnh kiểu co rút-kèm đầu cốt đồng</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Bộ</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6</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82</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 xml:space="preserve">Hộp đầu cáp 22kV </w:t>
            </w:r>
            <w:r w:rsidRPr="00826DD8">
              <w:rPr>
                <w:rFonts w:ascii="Times New Roman" w:hAnsi="Times New Roman" w:cs="Times New Roman"/>
              </w:rPr>
              <w:lastRenderedPageBreak/>
              <w:t>Cu/3x240mm2 Ngoài trời Co ngót lạnh kiểu co rút-kèm đầu cốt đồng</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lastRenderedPageBreak/>
              <w:t>Bộ</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4</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4</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lastRenderedPageBreak/>
              <w:t>83</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Hộp nối cáp 22kV 3x240mm2 Dùng băng quấn-Đồ nhựa-Ống nối đồng</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Hộp</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4</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4</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84</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Hộp đầu cáp T-plug 35kV Cu/3x120mm2</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Bộ</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85</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Chụp cực silicon FCO</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Bộ</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8</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2</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5</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86</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Nắp chụp cách điện chống sét van</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139</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109</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12</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18</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87</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Ống chì RMU 35kV 6A Kích thước (L-d):537-53mm</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88</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Ống chì RMU 35kV 10A Kích thước (L-d):537-53mm</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89</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Ống chì RMU 22kV 16A Kích thước (L-d):442-50,5mm</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90</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Ống nhựa xoắn HDPE DK 130/100</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mét</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921</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396</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525</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lastRenderedPageBreak/>
              <w:t>91</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Ống nhựa xoắn HDPE ĐK 195/150</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Mét</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1434</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1434</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92</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Vỏ Tủ RMU 2 ngăn, kích thước: DxRxC 1120x900x2000mm</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2</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2</w:t>
            </w: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r w:rsidR="00FE580D" w:rsidRPr="00826DD8" w:rsidTr="001923FC">
        <w:trPr>
          <w:trHeight w:val="397"/>
        </w:trPr>
        <w:tc>
          <w:tcPr>
            <w:tcW w:w="709"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93</w:t>
            </w:r>
          </w:p>
        </w:tc>
        <w:tc>
          <w:tcPr>
            <w:tcW w:w="2835" w:type="dxa"/>
            <w:shd w:val="clear" w:color="auto" w:fill="auto"/>
            <w:vAlign w:val="center"/>
          </w:tcPr>
          <w:p w:rsidR="00FE580D" w:rsidRPr="00826DD8" w:rsidRDefault="00FE580D" w:rsidP="00FE580D">
            <w:pPr>
              <w:spacing w:after="0" w:line="360" w:lineRule="exact"/>
              <w:rPr>
                <w:rFonts w:ascii="Times New Roman" w:hAnsi="Times New Roman" w:cs="Times New Roman"/>
              </w:rPr>
            </w:pPr>
            <w:r w:rsidRPr="00826DD8">
              <w:rPr>
                <w:rFonts w:ascii="Times New Roman" w:hAnsi="Times New Roman" w:cs="Times New Roman"/>
              </w:rPr>
              <w:t>Vỏ tủ RMU kích thước (DxRxC: 1316x980x1700mm)</w:t>
            </w:r>
          </w:p>
        </w:tc>
        <w:tc>
          <w:tcPr>
            <w:tcW w:w="1134"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Cái</w:t>
            </w:r>
          </w:p>
        </w:tc>
        <w:tc>
          <w:tcPr>
            <w:tcW w:w="1701" w:type="dxa"/>
            <w:shd w:val="clear" w:color="auto" w:fill="auto"/>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w:t>
            </w:r>
          </w:p>
        </w:tc>
        <w:tc>
          <w:tcPr>
            <w:tcW w:w="992"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p>
        </w:tc>
        <w:tc>
          <w:tcPr>
            <w:tcW w:w="1134" w:type="dxa"/>
            <w:vAlign w:val="center"/>
          </w:tcPr>
          <w:p w:rsidR="00FE580D" w:rsidRPr="00826DD8" w:rsidRDefault="00FE580D" w:rsidP="001923FC">
            <w:pPr>
              <w:spacing w:after="0" w:line="360" w:lineRule="exact"/>
              <w:jc w:val="center"/>
              <w:rPr>
                <w:rFonts w:ascii="Times New Roman" w:hAnsi="Times New Roman" w:cs="Times New Roman"/>
              </w:rPr>
            </w:pPr>
            <w:r w:rsidRPr="00826DD8">
              <w:rPr>
                <w:rFonts w:ascii="Times New Roman" w:hAnsi="Times New Roman" w:cs="Times New Roman"/>
              </w:rPr>
              <w:t>1</w:t>
            </w:r>
          </w:p>
        </w:tc>
        <w:tc>
          <w:tcPr>
            <w:tcW w:w="4111" w:type="dxa"/>
            <w:vAlign w:val="center"/>
          </w:tcPr>
          <w:p w:rsidR="00FE580D" w:rsidRPr="00826DD8" w:rsidRDefault="00FE580D" w:rsidP="00FE580D">
            <w:pPr>
              <w:spacing w:after="0" w:line="360" w:lineRule="exact"/>
              <w:rPr>
                <w:rFonts w:ascii="Times New Roman" w:hAnsi="Times New Roman" w:cs="Times New Roman"/>
              </w:rPr>
            </w:pPr>
          </w:p>
        </w:tc>
      </w:tr>
    </w:tbl>
    <w:p w:rsidR="003471DB" w:rsidRPr="00D26AB1" w:rsidRDefault="003471DB">
      <w:pPr>
        <w:rPr>
          <w:rFonts w:ascii="Times New Roman" w:hAnsi="Times New Roman" w:cs="Times New Roman"/>
          <w:b/>
          <w:sz w:val="24"/>
          <w:szCs w:val="24"/>
        </w:rPr>
      </w:pPr>
    </w:p>
    <w:p w:rsidR="003471DB" w:rsidRPr="00D26AB1" w:rsidRDefault="003471DB">
      <w:pPr>
        <w:rPr>
          <w:rFonts w:ascii="Times New Roman" w:hAnsi="Times New Roman" w:cs="Times New Roman"/>
          <w:b/>
          <w:sz w:val="24"/>
          <w:szCs w:val="24"/>
        </w:rPr>
      </w:pPr>
      <w:r w:rsidRPr="00D26AB1">
        <w:rPr>
          <w:rFonts w:ascii="Times New Roman" w:hAnsi="Times New Roman" w:cs="Times New Roman"/>
          <w:b/>
          <w:sz w:val="24"/>
          <w:szCs w:val="24"/>
        </w:rPr>
        <w:br w:type="page"/>
      </w:r>
    </w:p>
    <w:p w:rsidR="003471DB" w:rsidRPr="00D26AB1" w:rsidRDefault="003471DB" w:rsidP="001D4A4F">
      <w:pPr>
        <w:spacing w:before="60" w:after="60" w:line="360" w:lineRule="exact"/>
        <w:jc w:val="center"/>
        <w:rPr>
          <w:rFonts w:ascii="Times New Roman" w:hAnsi="Times New Roman" w:cs="Times New Roman"/>
          <w:b/>
          <w:sz w:val="24"/>
          <w:szCs w:val="24"/>
        </w:rPr>
        <w:sectPr w:rsidR="003471DB" w:rsidRPr="00D26AB1" w:rsidSect="003471DB">
          <w:pgSz w:w="15840" w:h="12240" w:orient="landscape"/>
          <w:pgMar w:top="851" w:right="1134" w:bottom="1701" w:left="1134" w:header="720" w:footer="720" w:gutter="0"/>
          <w:cols w:space="720"/>
          <w:docGrid w:linePitch="360"/>
        </w:sectPr>
      </w:pPr>
    </w:p>
    <w:p w:rsidR="0092625C" w:rsidRPr="00D26AB1" w:rsidRDefault="0092625C" w:rsidP="0092625C">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lastRenderedPageBreak/>
        <w:t>I. CỘT BÊ TÔNG LY TÂM</w:t>
      </w:r>
    </w:p>
    <w:p w:rsidR="00984D71" w:rsidRPr="00D26AB1" w:rsidRDefault="00984D71" w:rsidP="0092625C">
      <w:pPr>
        <w:spacing w:before="60" w:after="60" w:line="360" w:lineRule="exact"/>
        <w:jc w:val="both"/>
        <w:rPr>
          <w:rFonts w:ascii="Times New Roman" w:eastAsia="SimSun" w:hAnsi="Times New Roman" w:cs="Times New Roman"/>
          <w:i/>
          <w:sz w:val="24"/>
          <w:szCs w:val="24"/>
        </w:rPr>
      </w:pPr>
      <w:r w:rsidRPr="00D26AB1">
        <w:rPr>
          <w:rFonts w:ascii="Times New Roman" w:eastAsia="SimSun" w:hAnsi="Times New Roman" w:cs="Times New Roman"/>
          <w:i/>
          <w:sz w:val="24"/>
          <w:szCs w:val="24"/>
        </w:rPr>
        <w:t>(Áp dụng TCVN 5847:2016</w:t>
      </w:r>
      <w:r w:rsidR="00C21E03" w:rsidRPr="00D26AB1">
        <w:rPr>
          <w:rFonts w:ascii="Times New Roman" w:eastAsia="SimSun" w:hAnsi="Times New Roman" w:cs="Times New Roman"/>
          <w:i/>
          <w:sz w:val="24"/>
          <w:szCs w:val="24"/>
        </w:rPr>
        <w:t xml:space="preserve"> </w:t>
      </w:r>
      <w:r w:rsidR="00576BAD" w:rsidRPr="00D26AB1">
        <w:rPr>
          <w:rFonts w:ascii="Times New Roman" w:eastAsia="SimSun" w:hAnsi="Times New Roman" w:cs="Times New Roman"/>
          <w:i/>
          <w:sz w:val="24"/>
          <w:szCs w:val="24"/>
        </w:rPr>
        <w:t>- Cột điện bê tông cốt thép ly tâm</w:t>
      </w:r>
      <w:r w:rsidRPr="00D26AB1">
        <w:rPr>
          <w:rFonts w:ascii="Times New Roman" w:eastAsia="SimSun" w:hAnsi="Times New Roman" w:cs="Times New Roman"/>
          <w:i/>
          <w:sz w:val="24"/>
          <w:szCs w:val="24"/>
        </w:rPr>
        <w:t>)</w:t>
      </w:r>
    </w:p>
    <w:p w:rsidR="0092625C" w:rsidRPr="00D26AB1" w:rsidRDefault="0092625C" w:rsidP="0092625C">
      <w:pPr>
        <w:numPr>
          <w:ilvl w:val="0"/>
          <w:numId w:val="1"/>
        </w:numPr>
        <w:tabs>
          <w:tab w:val="left" w:pos="340"/>
          <w:tab w:val="left" w:pos="851"/>
        </w:tabs>
        <w:spacing w:after="0" w:line="360" w:lineRule="exact"/>
        <w:ind w:left="0" w:firstLine="0"/>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Phạm vi áp dụng</w:t>
      </w:r>
    </w:p>
    <w:p w:rsidR="0092625C" w:rsidRPr="00D26AB1" w:rsidRDefault="0092625C" w:rsidP="0092625C">
      <w:pPr>
        <w:spacing w:after="0" w:line="360" w:lineRule="exact"/>
        <w:ind w:right="40"/>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Tiêu chuẩn 5847:2016 này áp dụng cho các loại cột điện bê tông cốt thép ứng lực trước và không ứng lực trước sản xuất theo phương pháp ly tâm.</w:t>
      </w:r>
    </w:p>
    <w:p w:rsidR="0092625C" w:rsidRPr="00D26AB1" w:rsidRDefault="0092625C" w:rsidP="0092625C">
      <w:pPr>
        <w:spacing w:after="0" w:line="360" w:lineRule="exact"/>
        <w:ind w:right="40"/>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Cột điện bê tông ly tâm phải tuân thủ theo Tiêu chuẩn Quốc gia TCVN 5847:2016 và phải có lỗ để bố trí lắp đặt xà, lỗ thang trèo an toàn, thuận lợi trong quá trình lắp đặt, vận hành…</w:t>
      </w:r>
    </w:p>
    <w:p w:rsidR="0092625C" w:rsidRPr="00D26AB1" w:rsidRDefault="0092625C" w:rsidP="0092625C">
      <w:pPr>
        <w:numPr>
          <w:ilvl w:val="0"/>
          <w:numId w:val="1"/>
        </w:numPr>
        <w:tabs>
          <w:tab w:val="left" w:pos="340"/>
          <w:tab w:val="left" w:pos="851"/>
        </w:tabs>
        <w:spacing w:after="0" w:line="360" w:lineRule="exact"/>
        <w:ind w:left="0" w:firstLine="0"/>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Tài liệu viện dẫn</w:t>
      </w:r>
    </w:p>
    <w:p w:rsidR="0092625C" w:rsidRPr="00D26AB1" w:rsidRDefault="0092625C" w:rsidP="0092625C">
      <w:pPr>
        <w:spacing w:after="0" w:line="360" w:lineRule="exact"/>
        <w:ind w:right="40"/>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Các tài liệu viện dẫn sau là cần thiết cho việc áp dụng tiêu chuẩn này. Đối với các tài liệu viện dẫn ghi năm công bố thì áp dụng bản được nêu. Đối với các tài liệu viện dẫn không ghi năm công bố thì áp dụng phiên bản mới nhất, bao gồm các bản sửa đổi, bổ sung (nếu có).</w:t>
      </w:r>
    </w:p>
    <w:p w:rsidR="0092625C" w:rsidRPr="00D26AB1"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D26AB1">
        <w:rPr>
          <w:rFonts w:ascii="Times New Roman" w:eastAsia="Arial" w:hAnsi="Times New Roman" w:cs="Times New Roman"/>
          <w:sz w:val="24"/>
          <w:szCs w:val="24"/>
        </w:rPr>
        <w:t xml:space="preserve">TCVN 1651-1:2008, </w:t>
      </w:r>
      <w:r w:rsidRPr="00D26AB1">
        <w:rPr>
          <w:rFonts w:ascii="Times New Roman" w:eastAsia="Arial" w:hAnsi="Times New Roman" w:cs="Times New Roman"/>
          <w:i/>
          <w:sz w:val="24"/>
          <w:szCs w:val="24"/>
        </w:rPr>
        <w:t>Thép cốt bê tông - Thép thanh tròn trơn.</w:t>
      </w:r>
    </w:p>
    <w:p w:rsidR="0092625C" w:rsidRPr="00D26AB1"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D26AB1">
        <w:rPr>
          <w:rFonts w:ascii="Times New Roman" w:eastAsia="Arial" w:hAnsi="Times New Roman" w:cs="Times New Roman"/>
          <w:sz w:val="24"/>
          <w:szCs w:val="24"/>
        </w:rPr>
        <w:t xml:space="preserve">TCVN 1651-2:2008, </w:t>
      </w:r>
      <w:r w:rsidRPr="00D26AB1">
        <w:rPr>
          <w:rFonts w:ascii="Times New Roman" w:eastAsia="Arial" w:hAnsi="Times New Roman" w:cs="Times New Roman"/>
          <w:i/>
          <w:sz w:val="24"/>
          <w:szCs w:val="24"/>
        </w:rPr>
        <w:t>Thép cốt bê tông - Thép thanh vằn.</w:t>
      </w:r>
    </w:p>
    <w:p w:rsidR="0092625C" w:rsidRPr="00D26AB1"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D26AB1">
        <w:rPr>
          <w:rFonts w:ascii="Times New Roman" w:eastAsia="Arial" w:hAnsi="Times New Roman" w:cs="Times New Roman"/>
          <w:sz w:val="24"/>
          <w:szCs w:val="24"/>
        </w:rPr>
        <w:t xml:space="preserve">TCVN 2682:2009, </w:t>
      </w:r>
      <w:r w:rsidRPr="00D26AB1">
        <w:rPr>
          <w:rFonts w:ascii="Times New Roman" w:eastAsia="Arial" w:hAnsi="Times New Roman" w:cs="Times New Roman"/>
          <w:i/>
          <w:sz w:val="24"/>
          <w:szCs w:val="24"/>
        </w:rPr>
        <w:t>Xi măng poóc lăng - Yêu cầu kỹ thuật.</w:t>
      </w:r>
    </w:p>
    <w:p w:rsidR="0092625C" w:rsidRPr="00D26AB1"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D26AB1">
        <w:rPr>
          <w:rFonts w:ascii="Times New Roman" w:eastAsia="Arial" w:hAnsi="Times New Roman" w:cs="Times New Roman"/>
          <w:sz w:val="24"/>
          <w:szCs w:val="24"/>
        </w:rPr>
        <w:t xml:space="preserve">TCVN 3105:1993, </w:t>
      </w:r>
      <w:r w:rsidRPr="00D26AB1">
        <w:rPr>
          <w:rFonts w:ascii="Times New Roman" w:eastAsia="Arial" w:hAnsi="Times New Roman" w:cs="Times New Roman"/>
          <w:i/>
          <w:sz w:val="24"/>
          <w:szCs w:val="24"/>
        </w:rPr>
        <w:t>Hỗn hợp bê tông nặng và bê tông nặng - Lấy mẫu, chế tạo và bảo dưỡng mẫu thử.</w:t>
      </w:r>
    </w:p>
    <w:p w:rsidR="0092625C" w:rsidRPr="00D26AB1"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D26AB1">
        <w:rPr>
          <w:rFonts w:ascii="Times New Roman" w:eastAsia="Arial" w:hAnsi="Times New Roman" w:cs="Times New Roman"/>
          <w:sz w:val="24"/>
          <w:szCs w:val="24"/>
        </w:rPr>
        <w:t xml:space="preserve">TCVN 3118:1993, </w:t>
      </w:r>
      <w:r w:rsidRPr="00D26AB1">
        <w:rPr>
          <w:rFonts w:ascii="Times New Roman" w:eastAsia="Arial" w:hAnsi="Times New Roman" w:cs="Times New Roman"/>
          <w:i/>
          <w:sz w:val="24"/>
          <w:szCs w:val="24"/>
        </w:rPr>
        <w:t>Bê tông nặng - Phương pháp xác định cường độ nén.</w:t>
      </w:r>
    </w:p>
    <w:p w:rsidR="0092625C" w:rsidRPr="00D26AB1"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D26AB1">
        <w:rPr>
          <w:rFonts w:ascii="Times New Roman" w:eastAsia="Arial" w:hAnsi="Times New Roman" w:cs="Times New Roman"/>
          <w:sz w:val="24"/>
          <w:szCs w:val="24"/>
        </w:rPr>
        <w:t xml:space="preserve">TCVN 4506:2012, </w:t>
      </w:r>
      <w:r w:rsidRPr="00D26AB1">
        <w:rPr>
          <w:rFonts w:ascii="Times New Roman" w:eastAsia="Arial" w:hAnsi="Times New Roman" w:cs="Times New Roman"/>
          <w:i/>
          <w:sz w:val="24"/>
          <w:szCs w:val="24"/>
        </w:rPr>
        <w:t>Nước cho bê tông và vữa - Yêu cầu kỹ thuật.</w:t>
      </w:r>
    </w:p>
    <w:p w:rsidR="0092625C" w:rsidRPr="00D26AB1"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D26AB1">
        <w:rPr>
          <w:rFonts w:ascii="Times New Roman" w:eastAsia="Arial" w:hAnsi="Times New Roman" w:cs="Times New Roman"/>
          <w:sz w:val="24"/>
          <w:szCs w:val="24"/>
        </w:rPr>
        <w:t xml:space="preserve">TCVN 5709:2009, </w:t>
      </w:r>
      <w:r w:rsidRPr="00D26AB1">
        <w:rPr>
          <w:rFonts w:ascii="Times New Roman" w:eastAsia="Arial" w:hAnsi="Times New Roman" w:cs="Times New Roman"/>
          <w:i/>
          <w:sz w:val="24"/>
          <w:szCs w:val="24"/>
        </w:rPr>
        <w:t>Thép các bon cán nóng dùng làm kết cấu trong xây dựng - Yêu cầu kỹ thuật.</w:t>
      </w:r>
    </w:p>
    <w:p w:rsidR="0092625C" w:rsidRPr="00D26AB1"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D26AB1">
        <w:rPr>
          <w:rFonts w:ascii="Times New Roman" w:eastAsia="Arial" w:hAnsi="Times New Roman" w:cs="Times New Roman"/>
          <w:sz w:val="24"/>
          <w:szCs w:val="24"/>
        </w:rPr>
        <w:t xml:space="preserve">TCVN 6067:2004, </w:t>
      </w:r>
      <w:r w:rsidRPr="00D26AB1">
        <w:rPr>
          <w:rFonts w:ascii="Times New Roman" w:eastAsia="Arial" w:hAnsi="Times New Roman" w:cs="Times New Roman"/>
          <w:i/>
          <w:sz w:val="24"/>
          <w:szCs w:val="24"/>
        </w:rPr>
        <w:t>Xi măng poóc lăng bền sun phát - Yêu cầu kỹ thuật.</w:t>
      </w:r>
    </w:p>
    <w:p w:rsidR="0092625C" w:rsidRPr="00D26AB1"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D26AB1">
        <w:rPr>
          <w:rFonts w:ascii="Times New Roman" w:eastAsia="Arial" w:hAnsi="Times New Roman" w:cs="Times New Roman"/>
          <w:sz w:val="24"/>
          <w:szCs w:val="24"/>
        </w:rPr>
        <w:t xml:space="preserve">TCVN 6260:2009, </w:t>
      </w:r>
      <w:r w:rsidRPr="00D26AB1">
        <w:rPr>
          <w:rFonts w:ascii="Times New Roman" w:eastAsia="Arial" w:hAnsi="Times New Roman" w:cs="Times New Roman"/>
          <w:i/>
          <w:sz w:val="24"/>
          <w:szCs w:val="24"/>
        </w:rPr>
        <w:t>Xi măng poóc lăng hỗn hợp - Yêu cầu kỹ thuật.</w:t>
      </w:r>
    </w:p>
    <w:p w:rsidR="0092625C" w:rsidRPr="00D26AB1"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D26AB1">
        <w:rPr>
          <w:rFonts w:ascii="Times New Roman" w:eastAsia="Arial" w:hAnsi="Times New Roman" w:cs="Times New Roman"/>
          <w:sz w:val="24"/>
          <w:szCs w:val="24"/>
        </w:rPr>
        <w:t xml:space="preserve">TCVN 6284-1:1997, </w:t>
      </w:r>
      <w:r w:rsidRPr="00D26AB1">
        <w:rPr>
          <w:rFonts w:ascii="Times New Roman" w:eastAsia="Arial" w:hAnsi="Times New Roman" w:cs="Times New Roman"/>
          <w:i/>
          <w:sz w:val="24"/>
          <w:szCs w:val="24"/>
        </w:rPr>
        <w:t>Thép cốt bê tông dự ứng lực - Yêu cầu chung.</w:t>
      </w:r>
    </w:p>
    <w:p w:rsidR="0092625C" w:rsidRPr="00D26AB1"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D26AB1">
        <w:rPr>
          <w:rFonts w:ascii="Times New Roman" w:eastAsia="Arial" w:hAnsi="Times New Roman" w:cs="Times New Roman"/>
          <w:sz w:val="24"/>
          <w:szCs w:val="24"/>
        </w:rPr>
        <w:t xml:space="preserve">TCVN 6284-2:1997, </w:t>
      </w:r>
      <w:r w:rsidRPr="00D26AB1">
        <w:rPr>
          <w:rFonts w:ascii="Times New Roman" w:eastAsia="Arial" w:hAnsi="Times New Roman" w:cs="Times New Roman"/>
          <w:i/>
          <w:sz w:val="24"/>
          <w:szCs w:val="24"/>
        </w:rPr>
        <w:t>Thép cốt bê tông dự ứng lực - Dây kéo nguội.</w:t>
      </w:r>
    </w:p>
    <w:p w:rsidR="0092625C" w:rsidRPr="00D26AB1"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D26AB1">
        <w:rPr>
          <w:rFonts w:ascii="Times New Roman" w:eastAsia="Arial" w:hAnsi="Times New Roman" w:cs="Times New Roman"/>
          <w:sz w:val="24"/>
          <w:szCs w:val="24"/>
        </w:rPr>
        <w:t xml:space="preserve">TCVN 6284-3:1997, </w:t>
      </w:r>
      <w:r w:rsidRPr="00D26AB1">
        <w:rPr>
          <w:rFonts w:ascii="Times New Roman" w:eastAsia="Arial" w:hAnsi="Times New Roman" w:cs="Times New Roman"/>
          <w:i/>
          <w:sz w:val="24"/>
          <w:szCs w:val="24"/>
        </w:rPr>
        <w:t>Thép cốt bê tông dự ứng lực - Dây tôi và ram.</w:t>
      </w:r>
    </w:p>
    <w:p w:rsidR="0092625C" w:rsidRPr="00D26AB1"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D26AB1">
        <w:rPr>
          <w:rFonts w:ascii="Times New Roman" w:eastAsia="Arial" w:hAnsi="Times New Roman" w:cs="Times New Roman"/>
          <w:sz w:val="24"/>
          <w:szCs w:val="24"/>
        </w:rPr>
        <w:t xml:space="preserve">TCVN 7570:2006, </w:t>
      </w:r>
      <w:r w:rsidRPr="00D26AB1">
        <w:rPr>
          <w:rFonts w:ascii="Times New Roman" w:eastAsia="Arial" w:hAnsi="Times New Roman" w:cs="Times New Roman"/>
          <w:i/>
          <w:sz w:val="24"/>
          <w:szCs w:val="24"/>
        </w:rPr>
        <w:t>Cốt liệu cho bê tông và vữa - Yêu cầu kỹ thuật.</w:t>
      </w:r>
    </w:p>
    <w:p w:rsidR="0092625C" w:rsidRPr="00D26AB1"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D26AB1">
        <w:rPr>
          <w:rFonts w:ascii="Times New Roman" w:eastAsia="Arial" w:hAnsi="Times New Roman" w:cs="Times New Roman"/>
          <w:sz w:val="24"/>
          <w:szCs w:val="24"/>
        </w:rPr>
        <w:t xml:space="preserve">TCVN 7711:2013, </w:t>
      </w:r>
      <w:r w:rsidRPr="00D26AB1">
        <w:rPr>
          <w:rFonts w:ascii="Times New Roman" w:eastAsia="Arial" w:hAnsi="Times New Roman" w:cs="Times New Roman"/>
          <w:i/>
          <w:sz w:val="24"/>
          <w:szCs w:val="24"/>
        </w:rPr>
        <w:t>Xi măng poóc lăng hỗn hợp bền sun phát – Yêu cầu kỹ thuật.</w:t>
      </w:r>
    </w:p>
    <w:p w:rsidR="0092625C" w:rsidRPr="00D26AB1"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D26AB1">
        <w:rPr>
          <w:rFonts w:ascii="Times New Roman" w:eastAsia="Arial" w:hAnsi="Times New Roman" w:cs="Times New Roman"/>
          <w:sz w:val="24"/>
          <w:szCs w:val="24"/>
        </w:rPr>
        <w:t xml:space="preserve">TCVN 8826:2011, </w:t>
      </w:r>
      <w:r w:rsidRPr="00D26AB1">
        <w:rPr>
          <w:rFonts w:ascii="Times New Roman" w:eastAsia="Arial" w:hAnsi="Times New Roman" w:cs="Times New Roman"/>
          <w:i/>
          <w:sz w:val="24"/>
          <w:szCs w:val="24"/>
        </w:rPr>
        <w:t>Phụ gia khoáng hoạt tính cao dùng cho bê tông và vữa – Silica fume và tro trấu</w:t>
      </w:r>
      <w:r w:rsidRPr="00D26AB1">
        <w:rPr>
          <w:rFonts w:ascii="Times New Roman" w:eastAsia="Arial" w:hAnsi="Times New Roman" w:cs="Times New Roman"/>
          <w:sz w:val="24"/>
          <w:szCs w:val="24"/>
        </w:rPr>
        <w:t xml:space="preserve"> </w:t>
      </w:r>
      <w:r w:rsidRPr="00D26AB1">
        <w:rPr>
          <w:rFonts w:ascii="Times New Roman" w:eastAsia="Arial" w:hAnsi="Times New Roman" w:cs="Times New Roman"/>
          <w:i/>
          <w:sz w:val="24"/>
          <w:szCs w:val="24"/>
        </w:rPr>
        <w:t>nghiền mịn.</w:t>
      </w:r>
    </w:p>
    <w:p w:rsidR="0092625C" w:rsidRPr="00D26AB1"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D26AB1">
        <w:rPr>
          <w:rFonts w:ascii="Times New Roman" w:eastAsia="Arial" w:hAnsi="Times New Roman" w:cs="Times New Roman"/>
          <w:sz w:val="24"/>
          <w:szCs w:val="24"/>
        </w:rPr>
        <w:t xml:space="preserve">TCVN 8827:2011, </w:t>
      </w:r>
      <w:r w:rsidRPr="00D26AB1">
        <w:rPr>
          <w:rFonts w:ascii="Times New Roman" w:eastAsia="Arial" w:hAnsi="Times New Roman" w:cs="Times New Roman"/>
          <w:i/>
          <w:sz w:val="24"/>
          <w:szCs w:val="24"/>
        </w:rPr>
        <w:t>Phụ gia hóa học cho bê tông.</w:t>
      </w:r>
    </w:p>
    <w:p w:rsidR="0092625C" w:rsidRPr="00D26AB1"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D26AB1">
        <w:rPr>
          <w:rFonts w:ascii="Times New Roman" w:eastAsia="Arial" w:hAnsi="Times New Roman" w:cs="Times New Roman"/>
          <w:sz w:val="24"/>
          <w:szCs w:val="24"/>
        </w:rPr>
        <w:t xml:space="preserve">TCVN 9356:2012, </w:t>
      </w:r>
      <w:r w:rsidRPr="00D26AB1">
        <w:rPr>
          <w:rFonts w:ascii="Times New Roman" w:eastAsia="Arial" w:hAnsi="Times New Roman" w:cs="Times New Roman"/>
          <w:i/>
          <w:sz w:val="24"/>
          <w:szCs w:val="24"/>
        </w:rPr>
        <w:t>Kết cấu bê tông cốt thép - Phương pháp điện từ xác định chiều dày lớp bê tông</w:t>
      </w:r>
      <w:r w:rsidRPr="00D26AB1">
        <w:rPr>
          <w:rFonts w:ascii="Times New Roman" w:eastAsia="Arial" w:hAnsi="Times New Roman" w:cs="Times New Roman"/>
          <w:sz w:val="24"/>
          <w:szCs w:val="24"/>
        </w:rPr>
        <w:t xml:space="preserve"> </w:t>
      </w:r>
      <w:r w:rsidRPr="00D26AB1">
        <w:rPr>
          <w:rFonts w:ascii="Times New Roman" w:eastAsia="Arial" w:hAnsi="Times New Roman" w:cs="Times New Roman"/>
          <w:i/>
          <w:sz w:val="24"/>
          <w:szCs w:val="24"/>
        </w:rPr>
        <w:t>bảo vệ, vị trí và đường kính cốt thép trong bê tông.</w:t>
      </w:r>
    </w:p>
    <w:p w:rsidR="0092625C" w:rsidRPr="00D26AB1"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D26AB1">
        <w:rPr>
          <w:rFonts w:ascii="Times New Roman" w:eastAsia="Arial" w:hAnsi="Times New Roman" w:cs="Times New Roman"/>
          <w:sz w:val="24"/>
          <w:szCs w:val="24"/>
        </w:rPr>
        <w:t xml:space="preserve">TCVN 9490:2012 (ASTM C900-06), </w:t>
      </w:r>
      <w:r w:rsidRPr="00D26AB1">
        <w:rPr>
          <w:rFonts w:ascii="Times New Roman" w:eastAsia="Arial" w:hAnsi="Times New Roman" w:cs="Times New Roman"/>
          <w:i/>
          <w:sz w:val="24"/>
          <w:szCs w:val="24"/>
        </w:rPr>
        <w:t>Bê tông - Phương pháp xác định cường độ kéo nhổ.</w:t>
      </w:r>
    </w:p>
    <w:p w:rsidR="0092625C" w:rsidRPr="00D26AB1"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D26AB1">
        <w:rPr>
          <w:rFonts w:ascii="Times New Roman" w:eastAsia="Arial" w:hAnsi="Times New Roman" w:cs="Times New Roman"/>
          <w:sz w:val="24"/>
          <w:szCs w:val="24"/>
        </w:rPr>
        <w:t xml:space="preserve">TCVN 10302:2014, </w:t>
      </w:r>
      <w:r w:rsidRPr="00D26AB1">
        <w:rPr>
          <w:rFonts w:ascii="Times New Roman" w:eastAsia="Arial" w:hAnsi="Times New Roman" w:cs="Times New Roman"/>
          <w:i/>
          <w:sz w:val="24"/>
          <w:szCs w:val="24"/>
        </w:rPr>
        <w:t>Phụ gia hoạt tính tro bay dùng cho bê tông, vữa xây và xi măng.</w:t>
      </w:r>
    </w:p>
    <w:p w:rsidR="0092625C" w:rsidRPr="00D26AB1" w:rsidRDefault="0092625C" w:rsidP="0092625C">
      <w:pPr>
        <w:numPr>
          <w:ilvl w:val="0"/>
          <w:numId w:val="1"/>
        </w:numPr>
        <w:tabs>
          <w:tab w:val="left" w:pos="284"/>
        </w:tabs>
        <w:spacing w:after="0" w:line="360" w:lineRule="exact"/>
        <w:ind w:left="0" w:firstLine="0"/>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Thuật ngữ và định nghĩa</w:t>
      </w:r>
    </w:p>
    <w:p w:rsidR="0092625C" w:rsidRPr="00D26AB1" w:rsidRDefault="0092625C" w:rsidP="0092625C">
      <w:pPr>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Trong tiêu chuẩn này sử dụng các thuật ngữ và định nghĩa sau:</w:t>
      </w:r>
    </w:p>
    <w:p w:rsidR="0092625C" w:rsidRPr="00D26AB1"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sz w:val="24"/>
          <w:szCs w:val="24"/>
        </w:rPr>
      </w:pPr>
      <w:r w:rsidRPr="00D26AB1">
        <w:rPr>
          <w:rFonts w:ascii="Times New Roman" w:eastAsia="Arial" w:hAnsi="Times New Roman" w:cs="Times New Roman"/>
          <w:b/>
          <w:sz w:val="24"/>
          <w:szCs w:val="24"/>
        </w:rPr>
        <w:t>Cột điện bê tông cốt thép ly tâm không ứng lực trước</w:t>
      </w:r>
      <w:r w:rsidRPr="00D26AB1">
        <w:rPr>
          <w:rFonts w:ascii="Times New Roman" w:eastAsia="Arial" w:hAnsi="Times New Roman" w:cs="Times New Roman"/>
          <w:sz w:val="24"/>
          <w:szCs w:val="24"/>
        </w:rPr>
        <w:t xml:space="preserve"> (Spun precast nonprestressed concrete poles)</w:t>
      </w:r>
    </w:p>
    <w:p w:rsidR="0092625C" w:rsidRPr="00D26AB1"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Sản phẩm cột bê tông sản xuất theo phương pháp ly tâm có cốt thép không ứng lực trước.</w:t>
      </w:r>
    </w:p>
    <w:p w:rsidR="0092625C" w:rsidRPr="00D26AB1"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sz w:val="24"/>
          <w:szCs w:val="24"/>
        </w:rPr>
      </w:pPr>
      <w:r w:rsidRPr="00D26AB1">
        <w:rPr>
          <w:rFonts w:ascii="Times New Roman" w:eastAsia="Arial" w:hAnsi="Times New Roman" w:cs="Times New Roman"/>
          <w:b/>
          <w:sz w:val="24"/>
          <w:szCs w:val="24"/>
        </w:rPr>
        <w:t>Cột điện bê tông cốt thép ly tâm ứng lực trước</w:t>
      </w:r>
      <w:r w:rsidRPr="00D26AB1">
        <w:rPr>
          <w:rFonts w:ascii="Times New Roman" w:eastAsia="Arial" w:hAnsi="Times New Roman" w:cs="Times New Roman"/>
          <w:sz w:val="24"/>
          <w:szCs w:val="24"/>
        </w:rPr>
        <w:t xml:space="preserve"> (Spun precast prestressed concrete poles) </w:t>
      </w:r>
    </w:p>
    <w:p w:rsidR="0092625C" w:rsidRPr="00D26AB1"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Sản phẩm cột bê tông sản xuất theo phương pháp ly tâm có cốt thép ứng lực trước.</w:t>
      </w:r>
    </w:p>
    <w:p w:rsidR="0092625C" w:rsidRPr="00D26AB1"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Tải trọng thiết kế (Design load)</w:t>
      </w:r>
    </w:p>
    <w:p w:rsidR="0092625C" w:rsidRPr="00D26AB1"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Tải trọng theo phương ngang được tính toán, đảm bảo cột có thể chịu được tải trọng làm việc, được xác định bằng lực kéo ngang lên đầu cột theo sơ đồ thử tải qui định khi vết nứt xuất hiện có chiều rộng nằm trong phạm vi cho phép.</w:t>
      </w:r>
    </w:p>
    <w:p w:rsidR="0092625C" w:rsidRPr="00D26AB1"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 xml:space="preserve">Mô men uốn thiết kế (Design bending moment) </w:t>
      </w:r>
    </w:p>
    <w:p w:rsidR="0092625C" w:rsidRPr="00D26AB1"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Mô men uốn sinh ra do tác động của tải trọng uốn gây ra biến dạng và nứt của cột có giá trị trong phạm vi cho phép</w:t>
      </w:r>
    </w:p>
    <w:p w:rsidR="0092625C" w:rsidRPr="00D26AB1"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 xml:space="preserve">Tải trọng gãy tới hạn (Ultimate breaking load) </w:t>
      </w:r>
    </w:p>
    <w:p w:rsidR="0092625C" w:rsidRPr="00D26AB1"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Tải trọng tối đa được tính toán tại điểm đặt tải theo sơ đồ thử tải qui định khi cột bị gãy.</w:t>
      </w:r>
    </w:p>
    <w:p w:rsidR="0092625C" w:rsidRPr="00D26AB1"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 xml:space="preserve">Mô men uốn gãy tới hạn (Ultimate breaking bending moment) </w:t>
      </w:r>
    </w:p>
    <w:p w:rsidR="0092625C" w:rsidRPr="00D26AB1"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Mô men uốn tối đa được tính toán tại điểm đỡ uốn khi cột bị gãy.</w:t>
      </w:r>
    </w:p>
    <w:p w:rsidR="0092625C" w:rsidRPr="00D26AB1"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 xml:space="preserve">Hệ số tải trọng k (Load factor) </w:t>
      </w:r>
    </w:p>
    <w:p w:rsidR="0092625C" w:rsidRPr="00D26AB1"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Tỉ số giữa tải trọng gãy tới hạn hoặc mô men uốn gãy tới hạn và tải trọng hoặc mô men uốn thiết kế.</w:t>
      </w:r>
    </w:p>
    <w:p w:rsidR="0092625C" w:rsidRPr="00D26AB1"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 xml:space="preserve">Điểm đỡ uốn (Supporting point) </w:t>
      </w:r>
    </w:p>
    <w:p w:rsidR="0092625C" w:rsidRPr="00D26AB1"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Điểm cao nhất của phần chiều dài đáy cột chôn xuống đất theo thiết kế</w:t>
      </w:r>
    </w:p>
    <w:p w:rsidR="0092625C" w:rsidRPr="00D26AB1"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 xml:space="preserve">Điểm chất tải (Loading point) </w:t>
      </w:r>
    </w:p>
    <w:p w:rsidR="0092625C" w:rsidRPr="00D26AB1"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Điểm đặt tải trọng kéo ngang cách đầu cột một khoảng qui định.</w:t>
      </w:r>
    </w:p>
    <w:p w:rsidR="0092625C" w:rsidRPr="00D26AB1" w:rsidRDefault="0092625C" w:rsidP="0092625C">
      <w:pPr>
        <w:numPr>
          <w:ilvl w:val="1"/>
          <w:numId w:val="1"/>
        </w:numPr>
        <w:tabs>
          <w:tab w:val="left" w:pos="567"/>
          <w:tab w:val="left" w:pos="993"/>
        </w:tabs>
        <w:spacing w:after="0" w:line="340" w:lineRule="exact"/>
        <w:ind w:left="0" w:firstLine="0"/>
        <w:jc w:val="both"/>
        <w:rPr>
          <w:rFonts w:ascii="Times New Roman" w:eastAsia="Arial" w:hAnsi="Times New Roman" w:cs="Times New Roman"/>
          <w:b/>
          <w:sz w:val="24"/>
          <w:szCs w:val="24"/>
          <w:lang w:val="fr-FR"/>
        </w:rPr>
      </w:pPr>
      <w:r w:rsidRPr="00D26AB1">
        <w:rPr>
          <w:rFonts w:ascii="Times New Roman" w:eastAsia="Arial" w:hAnsi="Times New Roman" w:cs="Times New Roman"/>
          <w:b/>
          <w:sz w:val="24"/>
          <w:szCs w:val="24"/>
        </w:rPr>
        <w:t xml:space="preserve"> </w:t>
      </w:r>
      <w:r w:rsidRPr="00D26AB1">
        <w:rPr>
          <w:rFonts w:ascii="Times New Roman" w:eastAsia="Arial" w:hAnsi="Times New Roman" w:cs="Times New Roman"/>
          <w:b/>
          <w:sz w:val="24"/>
          <w:szCs w:val="24"/>
          <w:lang w:val="fr-FR"/>
        </w:rPr>
        <w:t xml:space="preserve">Chiều sâu chôn đất (Embedment depth) </w:t>
      </w:r>
    </w:p>
    <w:p w:rsidR="0092625C" w:rsidRPr="00D26AB1" w:rsidRDefault="0092625C" w:rsidP="0092625C">
      <w:pPr>
        <w:tabs>
          <w:tab w:val="left" w:pos="567"/>
          <w:tab w:val="left" w:pos="993"/>
        </w:tabs>
        <w:spacing w:after="0" w:line="340" w:lineRule="exact"/>
        <w:jc w:val="both"/>
        <w:rPr>
          <w:rFonts w:ascii="Times New Roman" w:eastAsia="Arial" w:hAnsi="Times New Roman" w:cs="Times New Roman"/>
          <w:sz w:val="24"/>
          <w:szCs w:val="24"/>
          <w:lang w:val="fr-FR"/>
        </w:rPr>
      </w:pPr>
      <w:r w:rsidRPr="00D26AB1">
        <w:rPr>
          <w:rFonts w:ascii="Times New Roman" w:eastAsia="Arial" w:hAnsi="Times New Roman" w:cs="Times New Roman"/>
          <w:sz w:val="24"/>
          <w:szCs w:val="24"/>
          <w:lang w:val="fr-FR"/>
        </w:rPr>
        <w:t>Chiều dài phần đáy cột chôn xuống đất.</w:t>
      </w:r>
    </w:p>
    <w:p w:rsidR="0092625C" w:rsidRPr="00D26AB1" w:rsidRDefault="0092625C" w:rsidP="0092625C">
      <w:pPr>
        <w:numPr>
          <w:ilvl w:val="1"/>
          <w:numId w:val="1"/>
        </w:numPr>
        <w:tabs>
          <w:tab w:val="left" w:pos="567"/>
          <w:tab w:val="left" w:pos="993"/>
        </w:tabs>
        <w:spacing w:after="0" w:line="340" w:lineRule="exact"/>
        <w:ind w:left="0" w:firstLine="0"/>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xml:space="preserve">Chiều cao điểm chất tải (Height of loading point) </w:t>
      </w:r>
    </w:p>
    <w:p w:rsidR="0092625C" w:rsidRPr="00D26AB1" w:rsidRDefault="0092625C" w:rsidP="0092625C">
      <w:pPr>
        <w:tabs>
          <w:tab w:val="left" w:pos="567"/>
          <w:tab w:val="left" w:pos="993"/>
        </w:tabs>
        <w:spacing w:after="0" w:line="34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Chiều cao thân cột tính từ điểm đỡ uốn đến điểm chất tải.</w:t>
      </w:r>
    </w:p>
    <w:p w:rsidR="0092625C" w:rsidRPr="00D26AB1" w:rsidRDefault="0092625C" w:rsidP="0092625C">
      <w:pPr>
        <w:numPr>
          <w:ilvl w:val="1"/>
          <w:numId w:val="1"/>
        </w:numPr>
        <w:tabs>
          <w:tab w:val="left" w:pos="567"/>
          <w:tab w:val="left" w:pos="993"/>
        </w:tabs>
        <w:spacing w:after="0" w:line="340" w:lineRule="exact"/>
        <w:ind w:left="0" w:firstLine="0"/>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 xml:space="preserve"> Lô sản phẩm (Product lot) </w:t>
      </w:r>
    </w:p>
    <w:p w:rsidR="0092625C" w:rsidRPr="00D26AB1" w:rsidRDefault="0092625C" w:rsidP="0092625C">
      <w:pPr>
        <w:tabs>
          <w:tab w:val="left" w:pos="567"/>
          <w:tab w:val="left" w:pos="993"/>
        </w:tabs>
        <w:spacing w:after="0" w:line="34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Số lượng cột điện bê tông được sản xuất liên tục theo cùng một thiết kế, vật liệu và quy trình công nghệ được qui định khi lấy mẫu thử đối với các chỉ tiêu kỹ thuật khác nhau.</w:t>
      </w:r>
    </w:p>
    <w:p w:rsidR="0092625C" w:rsidRPr="00D26AB1" w:rsidRDefault="0092625C" w:rsidP="0092625C">
      <w:pPr>
        <w:numPr>
          <w:ilvl w:val="0"/>
          <w:numId w:val="1"/>
        </w:numPr>
        <w:tabs>
          <w:tab w:val="left" w:pos="340"/>
        </w:tabs>
        <w:spacing w:after="0" w:line="340" w:lineRule="exact"/>
        <w:ind w:left="0" w:firstLine="0"/>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Phân loại, hình dạng và ký hiệu</w:t>
      </w:r>
    </w:p>
    <w:p w:rsidR="0092625C" w:rsidRPr="00D26AB1" w:rsidRDefault="0092625C" w:rsidP="0092625C">
      <w:pPr>
        <w:numPr>
          <w:ilvl w:val="1"/>
          <w:numId w:val="1"/>
        </w:numPr>
        <w:tabs>
          <w:tab w:val="left" w:pos="567"/>
        </w:tabs>
        <w:spacing w:after="0" w:line="340" w:lineRule="exact"/>
        <w:ind w:left="0" w:firstLine="0"/>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Phân loại</w:t>
      </w:r>
    </w:p>
    <w:p w:rsidR="0092625C" w:rsidRPr="00D26AB1" w:rsidRDefault="0092625C" w:rsidP="0092625C">
      <w:pPr>
        <w:spacing w:after="0" w:line="340" w:lineRule="exact"/>
        <w:ind w:right="140"/>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Theo mục đích sử dụng, trạng thái ứng suất, kích thước, tải trọng và mô men uốn thiết kế, cột điện bê tông được phân thành hai nhóm I và II có các đặc tính như trong Bảng 1.</w:t>
      </w:r>
    </w:p>
    <w:p w:rsidR="0092625C" w:rsidRPr="00D26AB1" w:rsidRDefault="0092625C" w:rsidP="0092625C">
      <w:pPr>
        <w:spacing w:before="60" w:after="60" w:line="340" w:lineRule="exact"/>
        <w:ind w:right="140"/>
        <w:jc w:val="center"/>
        <w:rPr>
          <w:rFonts w:ascii="Times New Roman" w:eastAsia="Arial" w:hAnsi="Times New Roman" w:cs="Times New Roman"/>
          <w:b/>
          <w:bCs/>
          <w:sz w:val="24"/>
          <w:szCs w:val="24"/>
        </w:rPr>
      </w:pPr>
      <w:r w:rsidRPr="00D26AB1">
        <w:rPr>
          <w:rFonts w:ascii="Times New Roman" w:eastAsia="Arial" w:hAnsi="Times New Roman" w:cs="Times New Roman"/>
          <w:b/>
          <w:bCs/>
          <w:sz w:val="24"/>
          <w:szCs w:val="24"/>
        </w:rPr>
        <w:t>Bảng 1 - Phân loại cột điện bê tông cốt thép ly tâm</w:t>
      </w:r>
    </w:p>
    <w:tbl>
      <w:tblPr>
        <w:tblW w:w="9897" w:type="dxa"/>
        <w:tblInd w:w="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0"/>
        <w:gridCol w:w="1226"/>
        <w:gridCol w:w="3534"/>
        <w:gridCol w:w="2051"/>
        <w:gridCol w:w="2126"/>
      </w:tblGrid>
      <w:tr w:rsidR="00D26AB1" w:rsidRPr="00D26AB1" w:rsidTr="002F70F6">
        <w:trPr>
          <w:tblHeader/>
        </w:trPr>
        <w:tc>
          <w:tcPr>
            <w:tcW w:w="2186" w:type="dxa"/>
            <w:gridSpan w:val="2"/>
            <w:vMerge w:val="restart"/>
            <w:vAlign w:val="center"/>
          </w:tcPr>
          <w:p w:rsidR="0092625C" w:rsidRPr="00D26AB1" w:rsidRDefault="0092625C" w:rsidP="002F70F6">
            <w:pPr>
              <w:spacing w:after="0" w:line="300" w:lineRule="exact"/>
              <w:ind w:right="140"/>
              <w:jc w:val="center"/>
              <w:rPr>
                <w:rFonts w:ascii="Times New Roman" w:eastAsia="Arial" w:hAnsi="Times New Roman" w:cs="Times New Roman"/>
                <w:b/>
                <w:sz w:val="24"/>
                <w:szCs w:val="24"/>
              </w:rPr>
            </w:pPr>
            <w:r w:rsidRPr="00D26AB1">
              <w:rPr>
                <w:rFonts w:ascii="Times New Roman" w:eastAsia="Arial" w:hAnsi="Times New Roman" w:cs="Times New Roman"/>
                <w:b/>
                <w:sz w:val="24"/>
                <w:szCs w:val="24"/>
              </w:rPr>
              <w:t>Đặc tính</w:t>
            </w:r>
          </w:p>
        </w:tc>
        <w:tc>
          <w:tcPr>
            <w:tcW w:w="3534" w:type="dxa"/>
            <w:vMerge w:val="restart"/>
            <w:vAlign w:val="center"/>
          </w:tcPr>
          <w:p w:rsidR="0092625C" w:rsidRPr="00D26AB1" w:rsidRDefault="0092625C" w:rsidP="002F70F6">
            <w:pPr>
              <w:spacing w:after="0" w:line="300" w:lineRule="exact"/>
              <w:ind w:right="140" w:firstLine="34"/>
              <w:jc w:val="center"/>
              <w:rPr>
                <w:rFonts w:ascii="Times New Roman" w:eastAsia="Arial" w:hAnsi="Times New Roman" w:cs="Times New Roman"/>
                <w:b/>
                <w:sz w:val="24"/>
                <w:szCs w:val="24"/>
              </w:rPr>
            </w:pPr>
            <w:r w:rsidRPr="00D26AB1">
              <w:rPr>
                <w:rFonts w:ascii="Times New Roman" w:eastAsia="Arial" w:hAnsi="Times New Roman" w:cs="Times New Roman"/>
                <w:b/>
                <w:sz w:val="24"/>
                <w:szCs w:val="24"/>
              </w:rPr>
              <w:t>Cột nhóm I</w:t>
            </w:r>
          </w:p>
        </w:tc>
        <w:tc>
          <w:tcPr>
            <w:tcW w:w="4177" w:type="dxa"/>
            <w:gridSpan w:val="2"/>
            <w:vAlign w:val="center"/>
          </w:tcPr>
          <w:p w:rsidR="0092625C" w:rsidRPr="00D26AB1" w:rsidRDefault="0092625C" w:rsidP="002F70F6">
            <w:pPr>
              <w:spacing w:after="0" w:line="300" w:lineRule="exact"/>
              <w:ind w:right="140" w:firstLine="34"/>
              <w:jc w:val="center"/>
              <w:rPr>
                <w:rFonts w:ascii="Times New Roman" w:eastAsia="Arial" w:hAnsi="Times New Roman" w:cs="Times New Roman"/>
                <w:b/>
                <w:sz w:val="24"/>
                <w:szCs w:val="24"/>
              </w:rPr>
            </w:pPr>
            <w:r w:rsidRPr="00D26AB1">
              <w:rPr>
                <w:rFonts w:ascii="Times New Roman" w:eastAsia="Arial" w:hAnsi="Times New Roman" w:cs="Times New Roman"/>
                <w:b/>
                <w:sz w:val="24"/>
                <w:szCs w:val="24"/>
              </w:rPr>
              <w:t>Cột nhóm II</w:t>
            </w:r>
          </w:p>
        </w:tc>
      </w:tr>
      <w:tr w:rsidR="00D26AB1" w:rsidRPr="00D26AB1" w:rsidTr="002F70F6">
        <w:trPr>
          <w:tblHeader/>
        </w:trPr>
        <w:tc>
          <w:tcPr>
            <w:tcW w:w="2186" w:type="dxa"/>
            <w:gridSpan w:val="2"/>
            <w:vMerge/>
            <w:vAlign w:val="center"/>
          </w:tcPr>
          <w:p w:rsidR="0092625C" w:rsidRPr="00D26AB1" w:rsidRDefault="0092625C" w:rsidP="002F70F6">
            <w:pPr>
              <w:spacing w:after="0" w:line="300" w:lineRule="exact"/>
              <w:ind w:right="140"/>
              <w:jc w:val="center"/>
              <w:rPr>
                <w:rFonts w:ascii="Times New Roman" w:eastAsia="Arial" w:hAnsi="Times New Roman" w:cs="Times New Roman"/>
                <w:b/>
                <w:sz w:val="24"/>
                <w:szCs w:val="24"/>
              </w:rPr>
            </w:pPr>
          </w:p>
        </w:tc>
        <w:tc>
          <w:tcPr>
            <w:tcW w:w="3534" w:type="dxa"/>
            <w:vMerge/>
            <w:vAlign w:val="center"/>
          </w:tcPr>
          <w:p w:rsidR="0092625C" w:rsidRPr="00D26AB1" w:rsidRDefault="0092625C" w:rsidP="002F70F6">
            <w:pPr>
              <w:spacing w:after="0" w:line="300" w:lineRule="exact"/>
              <w:ind w:right="140" w:firstLine="34"/>
              <w:jc w:val="center"/>
              <w:rPr>
                <w:rFonts w:ascii="Times New Roman" w:eastAsia="Arial" w:hAnsi="Times New Roman" w:cs="Times New Roman"/>
                <w:b/>
                <w:sz w:val="24"/>
                <w:szCs w:val="24"/>
              </w:rPr>
            </w:pPr>
          </w:p>
        </w:tc>
        <w:tc>
          <w:tcPr>
            <w:tcW w:w="2051" w:type="dxa"/>
            <w:vAlign w:val="center"/>
          </w:tcPr>
          <w:p w:rsidR="0092625C" w:rsidRPr="00D26AB1" w:rsidRDefault="0092625C" w:rsidP="002F70F6">
            <w:pPr>
              <w:spacing w:after="0" w:line="300" w:lineRule="exact"/>
              <w:ind w:right="140" w:firstLine="34"/>
              <w:jc w:val="center"/>
              <w:rPr>
                <w:rFonts w:ascii="Times New Roman" w:eastAsia="Arial" w:hAnsi="Times New Roman" w:cs="Times New Roman"/>
                <w:b/>
                <w:sz w:val="24"/>
                <w:szCs w:val="24"/>
              </w:rPr>
            </w:pPr>
            <w:r w:rsidRPr="00D26AB1">
              <w:rPr>
                <w:rFonts w:ascii="Times New Roman" w:eastAsia="Arial" w:hAnsi="Times New Roman" w:cs="Times New Roman"/>
                <w:b/>
                <w:sz w:val="24"/>
                <w:szCs w:val="24"/>
              </w:rPr>
              <w:t>Phân bố mô men uốn dạng N</w:t>
            </w:r>
          </w:p>
        </w:tc>
        <w:tc>
          <w:tcPr>
            <w:tcW w:w="2126" w:type="dxa"/>
            <w:vAlign w:val="center"/>
          </w:tcPr>
          <w:p w:rsidR="0092625C" w:rsidRPr="00D26AB1" w:rsidRDefault="0092625C" w:rsidP="002F70F6">
            <w:pPr>
              <w:spacing w:after="0" w:line="300" w:lineRule="exact"/>
              <w:ind w:right="140" w:firstLine="34"/>
              <w:jc w:val="center"/>
              <w:rPr>
                <w:rFonts w:ascii="Times New Roman" w:eastAsia="Arial" w:hAnsi="Times New Roman" w:cs="Times New Roman"/>
                <w:b/>
                <w:sz w:val="24"/>
                <w:szCs w:val="24"/>
                <w:vertAlign w:val="superscript"/>
              </w:rPr>
            </w:pPr>
            <w:r w:rsidRPr="00D26AB1">
              <w:rPr>
                <w:rFonts w:ascii="Times New Roman" w:eastAsia="Arial" w:hAnsi="Times New Roman" w:cs="Times New Roman"/>
                <w:b/>
                <w:sz w:val="24"/>
                <w:szCs w:val="24"/>
              </w:rPr>
              <w:t>Phân bố mô men uốn dạng T</w:t>
            </w:r>
            <w:r w:rsidRPr="00D26AB1">
              <w:rPr>
                <w:rFonts w:ascii="Times New Roman" w:eastAsia="Arial" w:hAnsi="Times New Roman" w:cs="Times New Roman"/>
                <w:b/>
                <w:sz w:val="24"/>
                <w:szCs w:val="24"/>
                <w:vertAlign w:val="superscript"/>
              </w:rPr>
              <w:t>(2)</w:t>
            </w:r>
          </w:p>
        </w:tc>
      </w:tr>
      <w:tr w:rsidR="00D26AB1" w:rsidRPr="00D26AB1" w:rsidTr="002F70F6">
        <w:tc>
          <w:tcPr>
            <w:tcW w:w="2186" w:type="dxa"/>
            <w:gridSpan w:val="2"/>
            <w:vAlign w:val="center"/>
          </w:tcPr>
          <w:p w:rsidR="0092625C" w:rsidRPr="00D26AB1" w:rsidRDefault="0092625C" w:rsidP="002F70F6">
            <w:pPr>
              <w:spacing w:after="0" w:line="300" w:lineRule="exact"/>
              <w:ind w:right="140"/>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Mục đích sử dụng</w:t>
            </w:r>
          </w:p>
        </w:tc>
        <w:tc>
          <w:tcPr>
            <w:tcW w:w="3534" w:type="dxa"/>
            <w:vAlign w:val="center"/>
          </w:tcPr>
          <w:p w:rsidR="0092625C" w:rsidRPr="00D26AB1" w:rsidRDefault="0092625C" w:rsidP="002F70F6">
            <w:pPr>
              <w:spacing w:after="0" w:line="300" w:lineRule="exact"/>
              <w:ind w:right="140" w:firstLine="34"/>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Truyền dẫn, phân phối điện</w:t>
            </w:r>
          </w:p>
        </w:tc>
        <w:tc>
          <w:tcPr>
            <w:tcW w:w="4177" w:type="dxa"/>
            <w:gridSpan w:val="2"/>
            <w:vAlign w:val="center"/>
          </w:tcPr>
          <w:p w:rsidR="0092625C" w:rsidRPr="00D26AB1" w:rsidRDefault="0092625C" w:rsidP="002F70F6">
            <w:pPr>
              <w:spacing w:after="0" w:line="300" w:lineRule="exact"/>
              <w:ind w:right="140" w:firstLine="34"/>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Cấp điện cho các tuyến đường sắt, xe điện</w:t>
            </w:r>
          </w:p>
        </w:tc>
      </w:tr>
      <w:tr w:rsidR="00D26AB1" w:rsidRPr="00D26AB1" w:rsidTr="002F70F6">
        <w:tc>
          <w:tcPr>
            <w:tcW w:w="2186" w:type="dxa"/>
            <w:gridSpan w:val="2"/>
            <w:vAlign w:val="center"/>
          </w:tcPr>
          <w:p w:rsidR="0092625C" w:rsidRPr="00D26AB1" w:rsidRDefault="0092625C" w:rsidP="002F70F6">
            <w:pPr>
              <w:spacing w:after="0" w:line="300" w:lineRule="exact"/>
              <w:ind w:right="140"/>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 xml:space="preserve">Trạng thái ứng </w:t>
            </w:r>
            <w:r w:rsidRPr="00D26AB1">
              <w:rPr>
                <w:rFonts w:ascii="Times New Roman" w:eastAsia="Arial" w:hAnsi="Times New Roman" w:cs="Times New Roman"/>
                <w:sz w:val="24"/>
                <w:szCs w:val="24"/>
              </w:rPr>
              <w:lastRenderedPageBreak/>
              <w:t>suất</w:t>
            </w:r>
          </w:p>
        </w:tc>
        <w:tc>
          <w:tcPr>
            <w:tcW w:w="3534" w:type="dxa"/>
            <w:vAlign w:val="center"/>
          </w:tcPr>
          <w:p w:rsidR="0092625C" w:rsidRPr="00D26AB1" w:rsidRDefault="0092625C" w:rsidP="002F70F6">
            <w:pPr>
              <w:spacing w:after="0" w:line="300" w:lineRule="exact"/>
              <w:ind w:right="140" w:firstLine="34"/>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 Cốt thép không ứng lực trước</w:t>
            </w:r>
          </w:p>
          <w:p w:rsidR="0092625C" w:rsidRPr="00D26AB1" w:rsidRDefault="0092625C" w:rsidP="002F70F6">
            <w:pPr>
              <w:spacing w:after="0" w:line="300" w:lineRule="exact"/>
              <w:ind w:right="140" w:firstLine="34"/>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 Cốt thép ứng lực trước</w:t>
            </w:r>
          </w:p>
        </w:tc>
        <w:tc>
          <w:tcPr>
            <w:tcW w:w="4177" w:type="dxa"/>
            <w:gridSpan w:val="2"/>
            <w:vAlign w:val="center"/>
          </w:tcPr>
          <w:p w:rsidR="0092625C" w:rsidRPr="00D26AB1" w:rsidRDefault="0092625C" w:rsidP="002F70F6">
            <w:pPr>
              <w:spacing w:after="0" w:line="300" w:lineRule="exact"/>
              <w:ind w:right="140" w:firstLine="34"/>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Cốt thép ứng lực trước</w:t>
            </w:r>
          </w:p>
        </w:tc>
      </w:tr>
      <w:tr w:rsidR="00D26AB1" w:rsidRPr="00D26AB1" w:rsidTr="002F70F6">
        <w:tc>
          <w:tcPr>
            <w:tcW w:w="960" w:type="dxa"/>
            <w:vMerge w:val="restart"/>
            <w:vAlign w:val="center"/>
          </w:tcPr>
          <w:p w:rsidR="0092625C" w:rsidRPr="00D26AB1" w:rsidRDefault="0092625C" w:rsidP="002F70F6">
            <w:pPr>
              <w:spacing w:after="0" w:line="300" w:lineRule="exact"/>
              <w:ind w:right="140"/>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Kích thước cơ bản</w:t>
            </w:r>
          </w:p>
        </w:tc>
        <w:tc>
          <w:tcPr>
            <w:tcW w:w="1226" w:type="dxa"/>
            <w:vAlign w:val="center"/>
          </w:tcPr>
          <w:p w:rsidR="0092625C" w:rsidRPr="00D26AB1" w:rsidRDefault="0092625C" w:rsidP="002F70F6">
            <w:pPr>
              <w:spacing w:after="0" w:line="300" w:lineRule="exact"/>
              <w:ind w:right="140" w:firstLine="34"/>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Chiều dài</w:t>
            </w:r>
          </w:p>
        </w:tc>
        <w:tc>
          <w:tcPr>
            <w:tcW w:w="3534" w:type="dxa"/>
            <w:vAlign w:val="center"/>
          </w:tcPr>
          <w:p w:rsidR="0092625C" w:rsidRPr="00D26AB1" w:rsidRDefault="0092625C" w:rsidP="002F70F6">
            <w:pPr>
              <w:spacing w:after="0" w:line="300" w:lineRule="exact"/>
              <w:ind w:right="140" w:firstLine="34"/>
              <w:jc w:val="center"/>
              <w:rPr>
                <w:rFonts w:ascii="Times New Roman" w:eastAsia="Arial" w:hAnsi="Times New Roman" w:cs="Times New Roman"/>
                <w:sz w:val="24"/>
                <w:szCs w:val="24"/>
                <w:vertAlign w:val="superscript"/>
              </w:rPr>
            </w:pPr>
            <w:r w:rsidRPr="00D26AB1">
              <w:rPr>
                <w:rFonts w:ascii="Times New Roman" w:eastAsia="Arial" w:hAnsi="Times New Roman" w:cs="Times New Roman"/>
                <w:sz w:val="24"/>
                <w:szCs w:val="24"/>
              </w:rPr>
              <w:t>6 m ÷ 22 m, có thể được đúc liền hoặc nối từ 2 hoặc 3 đoạn cột</w:t>
            </w:r>
            <w:r w:rsidRPr="00D26AB1">
              <w:rPr>
                <w:rFonts w:ascii="Times New Roman" w:eastAsia="Arial" w:hAnsi="Times New Roman" w:cs="Times New Roman"/>
                <w:sz w:val="24"/>
                <w:szCs w:val="24"/>
                <w:vertAlign w:val="superscript"/>
              </w:rPr>
              <w:t>(1)</w:t>
            </w:r>
          </w:p>
        </w:tc>
        <w:tc>
          <w:tcPr>
            <w:tcW w:w="4177" w:type="dxa"/>
            <w:gridSpan w:val="2"/>
            <w:vAlign w:val="center"/>
          </w:tcPr>
          <w:p w:rsidR="0092625C" w:rsidRPr="00D26AB1" w:rsidRDefault="0092625C" w:rsidP="002F70F6">
            <w:pPr>
              <w:spacing w:after="0" w:line="300" w:lineRule="exact"/>
              <w:ind w:right="140" w:firstLine="34"/>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8 m ÷ 14 m, đúc liền</w:t>
            </w:r>
          </w:p>
        </w:tc>
      </w:tr>
      <w:tr w:rsidR="00D26AB1" w:rsidRPr="00D26AB1" w:rsidTr="002F70F6">
        <w:tc>
          <w:tcPr>
            <w:tcW w:w="960" w:type="dxa"/>
            <w:vMerge/>
            <w:vAlign w:val="center"/>
          </w:tcPr>
          <w:p w:rsidR="0092625C" w:rsidRPr="00D26AB1" w:rsidRDefault="0092625C" w:rsidP="002F70F6">
            <w:pPr>
              <w:spacing w:after="0" w:line="300" w:lineRule="exact"/>
              <w:ind w:right="140" w:firstLine="567"/>
              <w:jc w:val="center"/>
              <w:rPr>
                <w:rFonts w:ascii="Times New Roman" w:eastAsia="Arial" w:hAnsi="Times New Roman" w:cs="Times New Roman"/>
                <w:sz w:val="24"/>
                <w:szCs w:val="24"/>
              </w:rPr>
            </w:pPr>
          </w:p>
        </w:tc>
        <w:tc>
          <w:tcPr>
            <w:tcW w:w="1226" w:type="dxa"/>
            <w:vAlign w:val="center"/>
          </w:tcPr>
          <w:p w:rsidR="0092625C" w:rsidRPr="00D26AB1" w:rsidRDefault="0092625C" w:rsidP="002F70F6">
            <w:pPr>
              <w:spacing w:after="0" w:line="300" w:lineRule="exact"/>
              <w:ind w:right="140" w:firstLine="34"/>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Đường kính ngoài đầu cột</w:t>
            </w:r>
          </w:p>
        </w:tc>
        <w:tc>
          <w:tcPr>
            <w:tcW w:w="3534" w:type="dxa"/>
            <w:vAlign w:val="center"/>
          </w:tcPr>
          <w:p w:rsidR="0092625C" w:rsidRPr="00D26AB1" w:rsidRDefault="0092625C" w:rsidP="002F70F6">
            <w:pPr>
              <w:spacing w:after="0" w:line="300" w:lineRule="exact"/>
              <w:ind w:right="140" w:firstLine="34"/>
              <w:jc w:val="center"/>
              <w:rPr>
                <w:rFonts w:ascii="Times New Roman" w:eastAsia="Arial" w:hAnsi="Times New Roman" w:cs="Times New Roman"/>
                <w:sz w:val="24"/>
                <w:szCs w:val="24"/>
                <w:lang w:val="fr-FR"/>
              </w:rPr>
            </w:pPr>
            <w:r w:rsidRPr="00D26AB1">
              <w:rPr>
                <w:rFonts w:ascii="Times New Roman" w:eastAsia="Arial" w:hAnsi="Times New Roman" w:cs="Times New Roman"/>
                <w:sz w:val="24"/>
                <w:szCs w:val="24"/>
                <w:lang w:val="fr-FR"/>
              </w:rPr>
              <w:t>120 mm, 140 mm, 160 mm, 190 mm và 230 mm</w:t>
            </w:r>
          </w:p>
        </w:tc>
        <w:tc>
          <w:tcPr>
            <w:tcW w:w="2051" w:type="dxa"/>
            <w:vAlign w:val="center"/>
          </w:tcPr>
          <w:p w:rsidR="0092625C" w:rsidRPr="00D26AB1" w:rsidRDefault="0092625C" w:rsidP="002F70F6">
            <w:pPr>
              <w:spacing w:after="0" w:line="300" w:lineRule="exact"/>
              <w:ind w:right="140" w:firstLine="34"/>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300 mm, 350 mm, 400 mm</w:t>
            </w:r>
          </w:p>
        </w:tc>
        <w:tc>
          <w:tcPr>
            <w:tcW w:w="2126" w:type="dxa"/>
            <w:vAlign w:val="center"/>
          </w:tcPr>
          <w:p w:rsidR="0092625C" w:rsidRPr="00D26AB1" w:rsidRDefault="0092625C" w:rsidP="002F70F6">
            <w:pPr>
              <w:spacing w:after="0" w:line="300" w:lineRule="exact"/>
              <w:ind w:right="140" w:firstLine="34"/>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350 mm</w:t>
            </w:r>
          </w:p>
        </w:tc>
      </w:tr>
      <w:tr w:rsidR="00D26AB1" w:rsidRPr="00D26AB1" w:rsidTr="002F70F6">
        <w:tc>
          <w:tcPr>
            <w:tcW w:w="2186" w:type="dxa"/>
            <w:gridSpan w:val="2"/>
            <w:vAlign w:val="center"/>
          </w:tcPr>
          <w:p w:rsidR="0092625C" w:rsidRPr="00D26AB1" w:rsidRDefault="0092625C" w:rsidP="002F70F6">
            <w:pPr>
              <w:spacing w:after="0" w:line="300" w:lineRule="exact"/>
              <w:ind w:right="140"/>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Tải trọng thiết kế</w:t>
            </w:r>
          </w:p>
        </w:tc>
        <w:tc>
          <w:tcPr>
            <w:tcW w:w="3534" w:type="dxa"/>
            <w:vAlign w:val="center"/>
          </w:tcPr>
          <w:p w:rsidR="0092625C" w:rsidRPr="00D26AB1" w:rsidRDefault="0092625C" w:rsidP="002F70F6">
            <w:pPr>
              <w:spacing w:after="0" w:line="300" w:lineRule="exact"/>
              <w:ind w:right="140" w:firstLine="34"/>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 kN.m ÷ 15 kN.m</w:t>
            </w:r>
          </w:p>
        </w:tc>
        <w:tc>
          <w:tcPr>
            <w:tcW w:w="2051" w:type="dxa"/>
            <w:vAlign w:val="center"/>
          </w:tcPr>
          <w:p w:rsidR="0092625C" w:rsidRPr="00D26AB1" w:rsidRDefault="0092625C" w:rsidP="002F70F6">
            <w:pPr>
              <w:spacing w:after="0" w:line="300" w:lineRule="exact"/>
              <w:ind w:right="140" w:firstLine="34"/>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2126" w:type="dxa"/>
            <w:vAlign w:val="center"/>
          </w:tcPr>
          <w:p w:rsidR="0092625C" w:rsidRPr="00D26AB1" w:rsidRDefault="0092625C" w:rsidP="002F70F6">
            <w:pPr>
              <w:spacing w:after="0" w:line="300" w:lineRule="exact"/>
              <w:ind w:right="140" w:firstLine="34"/>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r>
      <w:tr w:rsidR="00D26AB1" w:rsidRPr="00D26AB1" w:rsidTr="002F70F6">
        <w:tc>
          <w:tcPr>
            <w:tcW w:w="2186" w:type="dxa"/>
            <w:gridSpan w:val="2"/>
            <w:vAlign w:val="center"/>
          </w:tcPr>
          <w:p w:rsidR="0092625C" w:rsidRPr="00D26AB1" w:rsidRDefault="0092625C" w:rsidP="002F70F6">
            <w:pPr>
              <w:spacing w:after="0" w:line="300" w:lineRule="exact"/>
              <w:ind w:right="140"/>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Mô men uốn thiết kế</w:t>
            </w:r>
          </w:p>
        </w:tc>
        <w:tc>
          <w:tcPr>
            <w:tcW w:w="3534" w:type="dxa"/>
            <w:vAlign w:val="center"/>
          </w:tcPr>
          <w:p w:rsidR="0092625C" w:rsidRPr="00D26AB1" w:rsidRDefault="0092625C" w:rsidP="002F70F6">
            <w:pPr>
              <w:spacing w:after="0" w:line="300" w:lineRule="exact"/>
              <w:ind w:right="140" w:firstLine="34"/>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2051" w:type="dxa"/>
            <w:vAlign w:val="center"/>
          </w:tcPr>
          <w:p w:rsidR="0092625C" w:rsidRPr="00D26AB1" w:rsidRDefault="0092625C" w:rsidP="002F70F6">
            <w:pPr>
              <w:spacing w:after="0" w:line="300" w:lineRule="exact"/>
              <w:ind w:right="140" w:firstLine="34"/>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50 kN.m ÷ 110kN.m</w:t>
            </w:r>
          </w:p>
        </w:tc>
        <w:tc>
          <w:tcPr>
            <w:tcW w:w="2126" w:type="dxa"/>
            <w:vAlign w:val="center"/>
          </w:tcPr>
          <w:p w:rsidR="0092625C" w:rsidRPr="00D26AB1" w:rsidRDefault="0092625C" w:rsidP="002F70F6">
            <w:pPr>
              <w:spacing w:after="0" w:line="300" w:lineRule="exact"/>
              <w:ind w:right="140" w:firstLine="34"/>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90 kN.m và 110kN.m</w:t>
            </w:r>
          </w:p>
        </w:tc>
      </w:tr>
      <w:tr w:rsidR="00D26AB1" w:rsidRPr="00D26AB1" w:rsidTr="002F70F6">
        <w:tc>
          <w:tcPr>
            <w:tcW w:w="9897" w:type="dxa"/>
            <w:gridSpan w:val="5"/>
            <w:vAlign w:val="center"/>
          </w:tcPr>
          <w:p w:rsidR="0092625C" w:rsidRPr="00D26AB1" w:rsidRDefault="0092625C" w:rsidP="002F70F6">
            <w:pPr>
              <w:spacing w:after="0" w:line="30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CHÚ THÍCH:</w:t>
            </w:r>
          </w:p>
          <w:p w:rsidR="0092625C" w:rsidRPr="00D26AB1" w:rsidRDefault="0092625C" w:rsidP="002F70F6">
            <w:pPr>
              <w:spacing w:after="0" w:line="300" w:lineRule="exact"/>
              <w:ind w:right="240"/>
              <w:jc w:val="center"/>
              <w:rPr>
                <w:rFonts w:ascii="Times New Roman" w:eastAsia="Arial" w:hAnsi="Times New Roman" w:cs="Times New Roman"/>
                <w:sz w:val="24"/>
                <w:szCs w:val="24"/>
              </w:rPr>
            </w:pPr>
            <w:r w:rsidRPr="00D26AB1">
              <w:rPr>
                <w:rFonts w:ascii="Times New Roman" w:eastAsia="Arial" w:hAnsi="Times New Roman" w:cs="Times New Roman"/>
                <w:sz w:val="24"/>
                <w:szCs w:val="24"/>
                <w:vertAlign w:val="superscript"/>
              </w:rPr>
              <w:t>(1)</w:t>
            </w:r>
            <w:r w:rsidRPr="00D26AB1">
              <w:rPr>
                <w:rFonts w:ascii="Times New Roman" w:eastAsia="Arial" w:hAnsi="Times New Roman" w:cs="Times New Roman"/>
                <w:sz w:val="24"/>
                <w:szCs w:val="24"/>
              </w:rPr>
              <w:t xml:space="preserve"> Các đoạn cột nối cũng coi như một cột và phải tuân theo các qui định của tiêu chuẩn, các bích nối phải đảm bảo có độ chịu tải trọng uốn lớn hơn hoặc bằng các đoạn cột.</w:t>
            </w:r>
          </w:p>
          <w:p w:rsidR="0092625C" w:rsidRPr="00D26AB1" w:rsidRDefault="0092625C" w:rsidP="002F70F6">
            <w:pPr>
              <w:spacing w:after="0" w:line="300" w:lineRule="exact"/>
              <w:ind w:right="140"/>
              <w:jc w:val="center"/>
              <w:rPr>
                <w:rFonts w:ascii="Times New Roman" w:eastAsia="Arial" w:hAnsi="Times New Roman" w:cs="Times New Roman"/>
                <w:sz w:val="24"/>
                <w:szCs w:val="24"/>
              </w:rPr>
            </w:pPr>
            <w:r w:rsidRPr="00D26AB1">
              <w:rPr>
                <w:rFonts w:ascii="Times New Roman" w:eastAsia="Arial" w:hAnsi="Times New Roman" w:cs="Times New Roman"/>
                <w:sz w:val="24"/>
                <w:szCs w:val="24"/>
                <w:vertAlign w:val="superscript"/>
              </w:rPr>
              <w:t>(2)</w:t>
            </w:r>
            <w:r w:rsidRPr="00D26AB1">
              <w:rPr>
                <w:rFonts w:ascii="Times New Roman" w:eastAsia="Arial" w:hAnsi="Times New Roman" w:cs="Times New Roman"/>
                <w:sz w:val="24"/>
                <w:szCs w:val="24"/>
              </w:rPr>
              <w:t xml:space="preserve"> Các dạng phân bố mô men uốn N và T được mô tả trong Hình 2.</w:t>
            </w:r>
          </w:p>
        </w:tc>
      </w:tr>
    </w:tbl>
    <w:p w:rsidR="0092625C" w:rsidRPr="00D26AB1" w:rsidRDefault="0092625C" w:rsidP="0092625C">
      <w:pPr>
        <w:numPr>
          <w:ilvl w:val="1"/>
          <w:numId w:val="1"/>
        </w:numPr>
        <w:tabs>
          <w:tab w:val="left" w:pos="426"/>
        </w:tabs>
        <w:spacing w:after="0" w:line="360" w:lineRule="exact"/>
        <w:ind w:left="-1" w:firstLine="1"/>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 xml:space="preserve"> Hình dạng</w:t>
      </w:r>
    </w:p>
    <w:p w:rsidR="0092625C" w:rsidRPr="00D26AB1" w:rsidRDefault="0092625C" w:rsidP="0092625C">
      <w:pPr>
        <w:numPr>
          <w:ilvl w:val="0"/>
          <w:numId w:val="3"/>
        </w:numPr>
        <w:tabs>
          <w:tab w:val="left" w:pos="284"/>
          <w:tab w:val="left" w:pos="567"/>
        </w:tabs>
        <w:spacing w:after="0" w:line="36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Cột điện bê tông ly tâm thuộc nhóm I có dạng côn cụt rỗng chiều dài từ 6 m đến 22m, mặt cắt tròn độ côn bằng 1,11 % và 1,33 % theo chiều dài cột.</w:t>
      </w:r>
    </w:p>
    <w:p w:rsidR="0092625C" w:rsidRPr="00D26AB1" w:rsidRDefault="0092625C" w:rsidP="0092625C">
      <w:pPr>
        <w:numPr>
          <w:ilvl w:val="0"/>
          <w:numId w:val="3"/>
        </w:numPr>
        <w:tabs>
          <w:tab w:val="left" w:pos="284"/>
          <w:tab w:val="left" w:pos="567"/>
        </w:tabs>
        <w:spacing w:after="0" w:line="36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Cột điện bê tông ly tâm thuộc nhóm II có dạng hình trụ rỗng có chiều dài từ 8 m đến 14 m. Hình dạng của các loại cột điện bê tông được thể hiện ở Hình 1.</w:t>
      </w:r>
    </w:p>
    <w:p w:rsidR="0092625C" w:rsidRPr="00D26AB1" w:rsidRDefault="0092625C" w:rsidP="0092625C">
      <w:pPr>
        <w:numPr>
          <w:ilvl w:val="1"/>
          <w:numId w:val="1"/>
        </w:numPr>
        <w:tabs>
          <w:tab w:val="left" w:pos="567"/>
        </w:tabs>
        <w:spacing w:after="0" w:line="360" w:lineRule="exact"/>
        <w:ind w:left="-1" w:firstLine="1"/>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Ký hiệu</w:t>
      </w:r>
    </w:p>
    <w:p w:rsidR="0092625C" w:rsidRPr="00D26AB1" w:rsidRDefault="0092625C" w:rsidP="0092625C">
      <w:pPr>
        <w:numPr>
          <w:ilvl w:val="2"/>
          <w:numId w:val="1"/>
        </w:numPr>
        <w:spacing w:after="0" w:line="360" w:lineRule="exact"/>
        <w:ind w:left="-1" w:firstLine="1"/>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 xml:space="preserve">Ký hiệu các kích thước cơ bản: </w:t>
      </w:r>
    </w:p>
    <w:p w:rsidR="0092625C" w:rsidRPr="00D26AB1" w:rsidRDefault="0092625C" w:rsidP="0092625C">
      <w:pPr>
        <w:spacing w:after="0" w:line="36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Ký hiệu kích thước cơ bản của cột điện bê tông ly tâm được thể hiện ở Hình 1.</w:t>
      </w:r>
    </w:p>
    <w:p w:rsidR="0092625C" w:rsidRPr="00D26AB1" w:rsidRDefault="0092625C" w:rsidP="0092625C">
      <w:pPr>
        <w:spacing w:after="0" w:line="36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CHÚ THÍCH: Kích thước của lớp phủ đầu cột và lớp phủ đáy không tính vào chiều dài cột bê tông.</w:t>
      </w: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r w:rsidRPr="00D26AB1">
        <w:rPr>
          <w:rFonts w:ascii="Times New Roman" w:eastAsia="Arial" w:hAnsi="Times New Roman" w:cs="Times New Roman"/>
          <w:noProof/>
          <w:sz w:val="24"/>
          <w:szCs w:val="24"/>
        </w:rPr>
        <w:drawing>
          <wp:anchor distT="0" distB="0" distL="114300" distR="114300" simplePos="0" relativeHeight="251671552" behindDoc="1" locked="0" layoutInCell="1" allowOverlap="1" wp14:anchorId="6A0E3991" wp14:editId="3EC352BB">
            <wp:simplePos x="0" y="0"/>
            <wp:positionH relativeFrom="column">
              <wp:posOffset>286385</wp:posOffset>
            </wp:positionH>
            <wp:positionV relativeFrom="paragraph">
              <wp:posOffset>-437515</wp:posOffset>
            </wp:positionV>
            <wp:extent cx="5584190" cy="335597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84190" cy="3355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tbl>
      <w:tblPr>
        <w:tblW w:w="9503" w:type="dxa"/>
        <w:tblInd w:w="567" w:type="dxa"/>
        <w:tblLayout w:type="fixed"/>
        <w:tblCellMar>
          <w:left w:w="0" w:type="dxa"/>
          <w:right w:w="0" w:type="dxa"/>
        </w:tblCellMar>
        <w:tblLook w:val="0000" w:firstRow="0" w:lastRow="0" w:firstColumn="0" w:lastColumn="0" w:noHBand="0" w:noVBand="0"/>
      </w:tblPr>
      <w:tblGrid>
        <w:gridCol w:w="5959"/>
        <w:gridCol w:w="3544"/>
      </w:tblGrid>
      <w:tr w:rsidR="00D26AB1" w:rsidRPr="00D26AB1" w:rsidTr="002F70F6">
        <w:trPr>
          <w:trHeight w:val="293"/>
        </w:trPr>
        <w:tc>
          <w:tcPr>
            <w:tcW w:w="5959" w:type="dxa"/>
            <w:vAlign w:val="center"/>
          </w:tcPr>
          <w:p w:rsidR="0092625C" w:rsidRPr="00D26AB1" w:rsidRDefault="0092625C" w:rsidP="002F70F6">
            <w:pPr>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CHÚ DẪN</w:t>
            </w:r>
          </w:p>
        </w:tc>
        <w:tc>
          <w:tcPr>
            <w:tcW w:w="3544" w:type="dxa"/>
            <w:vAlign w:val="center"/>
          </w:tcPr>
          <w:p w:rsidR="0092625C" w:rsidRPr="00D26AB1" w:rsidRDefault="0092625C" w:rsidP="002F70F6">
            <w:pPr>
              <w:spacing w:before="60" w:after="60" w:line="360" w:lineRule="exact"/>
              <w:ind w:firstLine="567"/>
              <w:jc w:val="both"/>
              <w:rPr>
                <w:rFonts w:ascii="Times New Roman" w:eastAsia="Arial" w:hAnsi="Times New Roman" w:cs="Times New Roman"/>
                <w:sz w:val="24"/>
                <w:szCs w:val="24"/>
              </w:rPr>
            </w:pPr>
          </w:p>
        </w:tc>
      </w:tr>
      <w:tr w:rsidR="00D26AB1" w:rsidRPr="00D26AB1" w:rsidTr="002F70F6">
        <w:trPr>
          <w:trHeight w:val="293"/>
        </w:trPr>
        <w:tc>
          <w:tcPr>
            <w:tcW w:w="5959" w:type="dxa"/>
            <w:vAlign w:val="center"/>
          </w:tcPr>
          <w:p w:rsidR="0092625C" w:rsidRPr="00D26AB1" w:rsidRDefault="0092625C" w:rsidP="002F70F6">
            <w:pPr>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L - chiều dài;</w:t>
            </w:r>
          </w:p>
        </w:tc>
        <w:tc>
          <w:tcPr>
            <w:tcW w:w="3544" w:type="dxa"/>
            <w:vAlign w:val="center"/>
          </w:tcPr>
          <w:p w:rsidR="0092625C" w:rsidRPr="00D26AB1" w:rsidRDefault="0092625C" w:rsidP="002F70F6">
            <w:pPr>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d</w:t>
            </w:r>
            <w:r w:rsidRPr="00D26AB1">
              <w:rPr>
                <w:rFonts w:ascii="Times New Roman" w:eastAsia="Arial" w:hAnsi="Times New Roman" w:cs="Times New Roman"/>
                <w:sz w:val="24"/>
                <w:szCs w:val="24"/>
                <w:vertAlign w:val="subscript"/>
              </w:rPr>
              <w:t>1</w:t>
            </w:r>
            <w:r w:rsidRPr="00D26AB1">
              <w:rPr>
                <w:rFonts w:ascii="Times New Roman" w:eastAsia="Arial" w:hAnsi="Times New Roman" w:cs="Times New Roman"/>
                <w:sz w:val="24"/>
                <w:szCs w:val="24"/>
              </w:rPr>
              <w:t xml:space="preserve"> - đường kính ngoài đầu cột;</w:t>
            </w:r>
          </w:p>
        </w:tc>
      </w:tr>
      <w:tr w:rsidR="00D26AB1" w:rsidRPr="00D26AB1" w:rsidTr="002F70F6">
        <w:trPr>
          <w:trHeight w:val="360"/>
        </w:trPr>
        <w:tc>
          <w:tcPr>
            <w:tcW w:w="5959" w:type="dxa"/>
            <w:vAlign w:val="center"/>
          </w:tcPr>
          <w:p w:rsidR="0092625C" w:rsidRPr="00D26AB1" w:rsidRDefault="0092625C" w:rsidP="002F70F6">
            <w:pPr>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w w:val="90"/>
                <w:sz w:val="24"/>
                <w:szCs w:val="24"/>
              </w:rPr>
              <w:t>T</w:t>
            </w:r>
            <w:r w:rsidRPr="00D26AB1">
              <w:rPr>
                <w:rFonts w:ascii="Times New Roman" w:eastAsia="Arial" w:hAnsi="Times New Roman" w:cs="Times New Roman"/>
                <w:w w:val="90"/>
                <w:sz w:val="24"/>
                <w:szCs w:val="24"/>
                <w:vertAlign w:val="subscript"/>
              </w:rPr>
              <w:t xml:space="preserve">1 </w:t>
            </w:r>
            <w:r w:rsidRPr="00D26AB1">
              <w:rPr>
                <w:rFonts w:ascii="Times New Roman" w:eastAsia="Arial" w:hAnsi="Times New Roman" w:cs="Times New Roman"/>
                <w:sz w:val="24"/>
                <w:szCs w:val="24"/>
              </w:rPr>
              <w:t>- điểm đỡ uốn;</w:t>
            </w:r>
          </w:p>
        </w:tc>
        <w:tc>
          <w:tcPr>
            <w:tcW w:w="3544" w:type="dxa"/>
            <w:vAlign w:val="center"/>
          </w:tcPr>
          <w:p w:rsidR="0092625C" w:rsidRPr="00D26AB1" w:rsidRDefault="0092625C" w:rsidP="002F70F6">
            <w:pPr>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d</w:t>
            </w:r>
            <w:r w:rsidRPr="00D26AB1">
              <w:rPr>
                <w:rFonts w:ascii="Times New Roman" w:eastAsia="Arial" w:hAnsi="Times New Roman" w:cs="Times New Roman"/>
                <w:sz w:val="24"/>
                <w:szCs w:val="24"/>
                <w:vertAlign w:val="subscript"/>
              </w:rPr>
              <w:t>2</w:t>
            </w:r>
            <w:r w:rsidRPr="00D26AB1">
              <w:rPr>
                <w:rFonts w:ascii="Times New Roman" w:eastAsia="Arial" w:hAnsi="Times New Roman" w:cs="Times New Roman"/>
                <w:sz w:val="24"/>
                <w:szCs w:val="24"/>
              </w:rPr>
              <w:t xml:space="preserve"> - đường kính ngoài đáy cột;</w:t>
            </w:r>
          </w:p>
        </w:tc>
      </w:tr>
      <w:tr w:rsidR="00D26AB1" w:rsidRPr="00D26AB1" w:rsidTr="002F70F6">
        <w:trPr>
          <w:trHeight w:val="360"/>
        </w:trPr>
        <w:tc>
          <w:tcPr>
            <w:tcW w:w="5959" w:type="dxa"/>
            <w:vAlign w:val="center"/>
          </w:tcPr>
          <w:p w:rsidR="0092625C" w:rsidRPr="00D26AB1" w:rsidRDefault="0092625C" w:rsidP="002F70F6">
            <w:pPr>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w w:val="90"/>
                <w:sz w:val="24"/>
                <w:szCs w:val="24"/>
              </w:rPr>
              <w:t>T</w:t>
            </w:r>
            <w:r w:rsidRPr="00D26AB1">
              <w:rPr>
                <w:rFonts w:ascii="Times New Roman" w:eastAsia="Arial" w:hAnsi="Times New Roman" w:cs="Times New Roman"/>
                <w:w w:val="90"/>
                <w:sz w:val="24"/>
                <w:szCs w:val="24"/>
                <w:vertAlign w:val="subscript"/>
              </w:rPr>
              <w:t>2</w:t>
            </w:r>
            <w:r w:rsidRPr="00D26AB1">
              <w:rPr>
                <w:rFonts w:ascii="Times New Roman" w:eastAsia="Arial" w:hAnsi="Times New Roman" w:cs="Times New Roman"/>
                <w:sz w:val="24"/>
                <w:szCs w:val="24"/>
              </w:rPr>
              <w:t>- điểm chất tải;</w:t>
            </w:r>
          </w:p>
        </w:tc>
        <w:tc>
          <w:tcPr>
            <w:tcW w:w="3544" w:type="dxa"/>
            <w:vAlign w:val="center"/>
          </w:tcPr>
          <w:p w:rsidR="0092625C" w:rsidRPr="00D26AB1" w:rsidRDefault="0092625C" w:rsidP="002F70F6">
            <w:pPr>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d - đường kính ngoài cột trụ;</w:t>
            </w:r>
          </w:p>
        </w:tc>
      </w:tr>
      <w:tr w:rsidR="00D26AB1" w:rsidRPr="00D26AB1" w:rsidTr="002F70F6">
        <w:trPr>
          <w:trHeight w:val="360"/>
        </w:trPr>
        <w:tc>
          <w:tcPr>
            <w:tcW w:w="5959" w:type="dxa"/>
            <w:vAlign w:val="center"/>
          </w:tcPr>
          <w:p w:rsidR="0092625C" w:rsidRPr="00D26AB1" w:rsidRDefault="0092625C" w:rsidP="002F70F6">
            <w:pPr>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h</w:t>
            </w:r>
            <w:r w:rsidRPr="00D26AB1">
              <w:rPr>
                <w:rFonts w:ascii="Times New Roman" w:eastAsia="Arial" w:hAnsi="Times New Roman" w:cs="Times New Roman"/>
                <w:sz w:val="24"/>
                <w:szCs w:val="24"/>
                <w:vertAlign w:val="subscript"/>
              </w:rPr>
              <w:t>1</w:t>
            </w:r>
            <w:r w:rsidRPr="00D26AB1">
              <w:rPr>
                <w:rFonts w:ascii="Times New Roman" w:eastAsia="Arial" w:hAnsi="Times New Roman" w:cs="Times New Roman"/>
                <w:sz w:val="24"/>
                <w:szCs w:val="24"/>
              </w:rPr>
              <w:t xml:space="preserve"> - chiều sâu chôn đất;</w:t>
            </w:r>
          </w:p>
        </w:tc>
        <w:tc>
          <w:tcPr>
            <w:tcW w:w="3544" w:type="dxa"/>
            <w:vAlign w:val="center"/>
          </w:tcPr>
          <w:p w:rsidR="0092625C" w:rsidRPr="00D26AB1" w:rsidRDefault="0092625C" w:rsidP="002F70F6">
            <w:pPr>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b - chiều dày cột;</w:t>
            </w:r>
          </w:p>
        </w:tc>
      </w:tr>
      <w:tr w:rsidR="00D26AB1" w:rsidRPr="00D26AB1" w:rsidTr="002F70F6">
        <w:trPr>
          <w:trHeight w:val="360"/>
        </w:trPr>
        <w:tc>
          <w:tcPr>
            <w:tcW w:w="5959" w:type="dxa"/>
            <w:vAlign w:val="center"/>
          </w:tcPr>
          <w:p w:rsidR="0092625C" w:rsidRPr="00D26AB1" w:rsidRDefault="0092625C" w:rsidP="002F70F6">
            <w:pPr>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h</w:t>
            </w:r>
            <w:r w:rsidRPr="00D26AB1">
              <w:rPr>
                <w:rFonts w:ascii="Times New Roman" w:eastAsia="Arial" w:hAnsi="Times New Roman" w:cs="Times New Roman"/>
                <w:sz w:val="24"/>
                <w:szCs w:val="24"/>
                <w:vertAlign w:val="subscript"/>
              </w:rPr>
              <w:t>2</w:t>
            </w:r>
            <w:r w:rsidRPr="00D26AB1">
              <w:rPr>
                <w:rFonts w:ascii="Times New Roman" w:eastAsia="Arial" w:hAnsi="Times New Roman" w:cs="Times New Roman"/>
                <w:sz w:val="24"/>
                <w:szCs w:val="24"/>
              </w:rPr>
              <w:t xml:space="preserve"> - khoảng cách từ đầu cột đến điểm chất tải;</w:t>
            </w:r>
          </w:p>
        </w:tc>
        <w:tc>
          <w:tcPr>
            <w:tcW w:w="3544" w:type="dxa"/>
            <w:vAlign w:val="center"/>
          </w:tcPr>
          <w:p w:rsidR="0092625C" w:rsidRPr="00D26AB1" w:rsidRDefault="0092625C" w:rsidP="002F70F6">
            <w:pPr>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H - chiều cao điểm chất tải.</w:t>
            </w:r>
          </w:p>
        </w:tc>
      </w:tr>
    </w:tbl>
    <w:p w:rsidR="0092625C" w:rsidRPr="00D26AB1" w:rsidRDefault="0092625C" w:rsidP="0092625C">
      <w:pPr>
        <w:spacing w:before="60" w:after="60" w:line="360" w:lineRule="exact"/>
        <w:ind w:firstLine="567"/>
        <w:jc w:val="center"/>
        <w:rPr>
          <w:rFonts w:ascii="Times New Roman" w:eastAsia="Times New Roman" w:hAnsi="Times New Roman" w:cs="Times New Roman"/>
          <w:b/>
          <w:i/>
          <w:sz w:val="24"/>
          <w:szCs w:val="24"/>
        </w:rPr>
      </w:pPr>
      <w:r w:rsidRPr="00D26AB1">
        <w:rPr>
          <w:rFonts w:ascii="Times New Roman" w:eastAsia="Arial" w:hAnsi="Times New Roman" w:cs="Times New Roman"/>
          <w:b/>
          <w:i/>
          <w:sz w:val="24"/>
          <w:szCs w:val="24"/>
        </w:rPr>
        <w:t>Hình 1 - Hình dạng và ký hiệu kích thước của cột điện bê tông cốt thép ly tâm</w:t>
      </w:r>
    </w:p>
    <w:p w:rsidR="0092625C" w:rsidRPr="00D26AB1"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Ký hiệu sản phẩm</w:t>
      </w:r>
    </w:p>
    <w:p w:rsidR="0092625C" w:rsidRPr="00D26AB1"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Các sản phẩm cột điện bê tông được ký hiệu bằng các chữ cái và số theo trình tự qui ước như sau:</w:t>
      </w:r>
    </w:p>
    <w:p w:rsidR="0092625C" w:rsidRPr="00D26AB1"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Trạng thái ứng suất của kết cấu cột:</w:t>
      </w:r>
    </w:p>
    <w:p w:rsidR="0092625C" w:rsidRPr="00D26AB1" w:rsidRDefault="0092625C" w:rsidP="0092625C">
      <w:pPr>
        <w:numPr>
          <w:ilvl w:val="0"/>
          <w:numId w:val="4"/>
        </w:numPr>
        <w:tabs>
          <w:tab w:val="left" w:pos="220"/>
          <w:tab w:val="left" w:pos="567"/>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Cột điện bê tông cốt thép ly tâm không ứng lực trước: NPC;</w:t>
      </w:r>
    </w:p>
    <w:p w:rsidR="0092625C" w:rsidRPr="00D26AB1" w:rsidRDefault="0092625C" w:rsidP="0092625C">
      <w:pPr>
        <w:numPr>
          <w:ilvl w:val="0"/>
          <w:numId w:val="4"/>
        </w:numPr>
        <w:tabs>
          <w:tab w:val="left" w:pos="220"/>
          <w:tab w:val="left" w:pos="567"/>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Cột điện bê tông cốt thép ly tâm ứng lực trước: PC.</w:t>
      </w:r>
    </w:p>
    <w:p w:rsidR="0092625C" w:rsidRPr="00D26AB1" w:rsidRDefault="0092625C" w:rsidP="0092625C">
      <w:pPr>
        <w:numPr>
          <w:ilvl w:val="0"/>
          <w:numId w:val="5"/>
        </w:numPr>
        <w:tabs>
          <w:tab w:val="left" w:pos="220"/>
          <w:tab w:val="left" w:pos="567"/>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Nhóm theo mục đích sử dụng:</w:t>
      </w:r>
    </w:p>
    <w:p w:rsidR="0092625C" w:rsidRPr="00D26AB1" w:rsidRDefault="0092625C" w:rsidP="0092625C">
      <w:pPr>
        <w:tabs>
          <w:tab w:val="left" w:pos="220"/>
          <w:tab w:val="left" w:pos="567"/>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Cột điện bê tông nhóm I: I;</w:t>
      </w:r>
    </w:p>
    <w:p w:rsidR="0092625C" w:rsidRPr="00D26AB1" w:rsidRDefault="0092625C" w:rsidP="0092625C">
      <w:pPr>
        <w:tabs>
          <w:tab w:val="left" w:pos="220"/>
          <w:tab w:val="left" w:pos="567"/>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Cột điện bê tông nhóm II có phân bố mô men uốn dạng N: IIN ;</w:t>
      </w:r>
    </w:p>
    <w:p w:rsidR="0092625C" w:rsidRPr="00D26AB1" w:rsidRDefault="0092625C" w:rsidP="0092625C">
      <w:pPr>
        <w:tabs>
          <w:tab w:val="left" w:pos="220"/>
          <w:tab w:val="left" w:pos="567"/>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Cột điện bê tông nhóm II có phân bố mô men uốn dạng T: IIT.</w:t>
      </w:r>
    </w:p>
    <w:p w:rsidR="0092625C" w:rsidRPr="00D26AB1" w:rsidRDefault="0092625C" w:rsidP="0092625C">
      <w:pPr>
        <w:tabs>
          <w:tab w:val="left" w:pos="220"/>
          <w:tab w:val="left" w:pos="567"/>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Kích thước cơ bản:</w:t>
      </w:r>
    </w:p>
    <w:p w:rsidR="0092625C" w:rsidRPr="00D26AB1" w:rsidRDefault="0092625C" w:rsidP="0092625C">
      <w:pPr>
        <w:tabs>
          <w:tab w:val="left" w:pos="220"/>
          <w:tab w:val="left" w:pos="567"/>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Chiều dài cột, m: 6 ... 22;</w:t>
      </w:r>
    </w:p>
    <w:p w:rsidR="0092625C" w:rsidRPr="00D26AB1" w:rsidRDefault="0092625C" w:rsidP="0092625C">
      <w:pPr>
        <w:tabs>
          <w:tab w:val="left" w:pos="220"/>
          <w:tab w:val="left" w:pos="567"/>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Đường kính ngoài đầu cột điện nhóm I, mm: 120, 140, 160, 190, 230;</w:t>
      </w:r>
    </w:p>
    <w:p w:rsidR="0092625C" w:rsidRPr="00D26AB1" w:rsidRDefault="0092625C" w:rsidP="0092625C">
      <w:pPr>
        <w:tabs>
          <w:tab w:val="left" w:pos="220"/>
          <w:tab w:val="left" w:pos="567"/>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Đường kính ngoài cột điện nhóm II, mm: 300, 350, 400.</w:t>
      </w:r>
    </w:p>
    <w:p w:rsidR="0092625C" w:rsidRPr="00D26AB1" w:rsidRDefault="0092625C" w:rsidP="0092625C">
      <w:pPr>
        <w:tabs>
          <w:tab w:val="left" w:pos="220"/>
          <w:tab w:val="left" w:pos="567"/>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Tải trọng và mô men uốn thiết kế:</w:t>
      </w:r>
    </w:p>
    <w:p w:rsidR="0092625C" w:rsidRPr="00D26AB1" w:rsidRDefault="0092625C" w:rsidP="0092625C">
      <w:pPr>
        <w:numPr>
          <w:ilvl w:val="0"/>
          <w:numId w:val="6"/>
        </w:numPr>
        <w:tabs>
          <w:tab w:val="left" w:pos="220"/>
          <w:tab w:val="left" w:pos="567"/>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Tải trọng thiết kế của cột điện nhóm I, kN: 1, 1,5, ...13;</w:t>
      </w:r>
    </w:p>
    <w:p w:rsidR="0092625C" w:rsidRPr="00D26AB1" w:rsidRDefault="0092625C" w:rsidP="0092625C">
      <w:pPr>
        <w:numPr>
          <w:ilvl w:val="0"/>
          <w:numId w:val="6"/>
        </w:numPr>
        <w:tabs>
          <w:tab w:val="left" w:pos="220"/>
          <w:tab w:val="left" w:pos="567"/>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Mô men uốn thiết kế của cột điện nhóm II, kN.m: 50, ...110. - Số hiệu tiêu chuẩn áp dụng: TCVN 5847:2016</w:t>
      </w:r>
    </w:p>
    <w:p w:rsidR="0092625C" w:rsidRPr="00D26AB1"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VÍ DỤ 1: “PC.I-12-190-3,5.TCVN 5847:2016” được hiểu là loại cột điện bê tông cốt thép ly tâm ứng lực trước, nhóm I, dài 12 m, đường kính ngoài đầu cột 190 mm, tải trọng thiết kế 3,5 kN, sản xuất theo TCVN 5847:2016.</w:t>
      </w:r>
    </w:p>
    <w:p w:rsidR="0092625C" w:rsidRPr="00D26AB1"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VÍ DỤ 2: “NPC.I-12-190-3,5.TCVN 5847:2016” được hiểu là loại cột điện bê tông cốt thép ly tâm không ứng lực trước, nhóm I, dài 12 m, đường kính ngoài đầu cột 190 mm, tải trọng thiết kế 3,5 kN, sản xuất theo TCVN 5847:2016.</w:t>
      </w:r>
    </w:p>
    <w:p w:rsidR="0092625C" w:rsidRPr="00D26AB1"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VÍ DỤ 3: “PC.IIN-10-300-65.TCVN 5847:2016” được hiểu là loại cột điện bê tông cốt thép ly tâm ứng lực trước, nhóm IIN, dài 10 m, đường kính ngoài 300 mm, mô men uốn thiết kế 65 kN.m, sản xuất theo TCVN 5847:2016.</w:t>
      </w:r>
    </w:p>
    <w:p w:rsidR="0092625C" w:rsidRPr="00D26AB1" w:rsidRDefault="0092625C" w:rsidP="0092625C">
      <w:pPr>
        <w:numPr>
          <w:ilvl w:val="0"/>
          <w:numId w:val="1"/>
        </w:numPr>
        <w:tabs>
          <w:tab w:val="left" w:pos="220"/>
          <w:tab w:val="left" w:pos="284"/>
        </w:tabs>
        <w:spacing w:after="0" w:line="380" w:lineRule="exact"/>
        <w:ind w:left="-1" w:firstLine="1"/>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Yêu cầu kỹ thuật</w:t>
      </w:r>
    </w:p>
    <w:p w:rsidR="0092625C" w:rsidRPr="00D26AB1" w:rsidRDefault="0092625C" w:rsidP="0092625C">
      <w:pPr>
        <w:numPr>
          <w:ilvl w:val="1"/>
          <w:numId w:val="1"/>
        </w:numPr>
        <w:tabs>
          <w:tab w:val="left" w:pos="220"/>
          <w:tab w:val="left" w:pos="567"/>
        </w:tabs>
        <w:spacing w:after="0" w:line="380" w:lineRule="exact"/>
        <w:ind w:left="-1" w:firstLine="1"/>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Yêu cầu về vật liệu</w:t>
      </w:r>
    </w:p>
    <w:p w:rsidR="0092625C" w:rsidRPr="00D26AB1"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Xi măng</w:t>
      </w:r>
    </w:p>
    <w:p w:rsidR="0092625C" w:rsidRPr="00D26AB1"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Xi măng dùng để sản xuất cột điện bê tông cốt thép ly tâm có thể sử dụng xi măng poóc lăng phù hợp với TCVN 2682:2009 hoặc xi măng poóc lăng hỗn hợp phù hợp với TCVN 6260:2009. Đối với vùng có môi trường xâm thực có thể dùng xi măng poóc lăng bền sun phát (PC</w:t>
      </w:r>
      <w:r w:rsidRPr="00D26AB1">
        <w:rPr>
          <w:rFonts w:ascii="Times New Roman" w:eastAsia="Arial" w:hAnsi="Times New Roman" w:cs="Times New Roman"/>
          <w:sz w:val="24"/>
          <w:szCs w:val="24"/>
          <w:vertAlign w:val="subscript"/>
        </w:rPr>
        <w:t>SR</w:t>
      </w:r>
      <w:r w:rsidRPr="00D26AB1">
        <w:rPr>
          <w:rFonts w:ascii="Times New Roman" w:eastAsia="Arial" w:hAnsi="Times New Roman" w:cs="Times New Roman"/>
          <w:sz w:val="24"/>
          <w:szCs w:val="24"/>
        </w:rPr>
        <w:t>) phù hợp với TCVN 6067:2004 hoặc xi măng poóc lăng hỗn hợp bền sun phát (PCB</w:t>
      </w:r>
      <w:r w:rsidRPr="00D26AB1">
        <w:rPr>
          <w:rFonts w:ascii="Times New Roman" w:eastAsia="Arial" w:hAnsi="Times New Roman" w:cs="Times New Roman"/>
          <w:sz w:val="24"/>
          <w:szCs w:val="24"/>
          <w:vertAlign w:val="subscript"/>
        </w:rPr>
        <w:t>MSR</w:t>
      </w:r>
      <w:r w:rsidRPr="00D26AB1">
        <w:rPr>
          <w:rFonts w:ascii="Times New Roman" w:eastAsia="Arial" w:hAnsi="Times New Roman" w:cs="Times New Roman"/>
          <w:sz w:val="24"/>
          <w:szCs w:val="24"/>
        </w:rPr>
        <w:t>, PCB</w:t>
      </w:r>
      <w:r w:rsidRPr="00D26AB1">
        <w:rPr>
          <w:rFonts w:ascii="Times New Roman" w:eastAsia="Arial" w:hAnsi="Times New Roman" w:cs="Times New Roman"/>
          <w:sz w:val="24"/>
          <w:szCs w:val="24"/>
          <w:vertAlign w:val="subscript"/>
        </w:rPr>
        <w:t>HSR</w:t>
      </w:r>
      <w:r w:rsidRPr="00D26AB1">
        <w:rPr>
          <w:rFonts w:ascii="Times New Roman" w:eastAsia="Arial" w:hAnsi="Times New Roman" w:cs="Times New Roman"/>
          <w:sz w:val="24"/>
          <w:szCs w:val="24"/>
        </w:rPr>
        <w:t>) phù hợp với TCVN 7711:2013. Cũng có thể sử dụng các loại xi măng poóc lăng khác kết hợp với phụ gia hoạt tính đáp ứng yêu cầu về khả năng chống xâm thực.</w:t>
      </w:r>
    </w:p>
    <w:p w:rsidR="0092625C" w:rsidRPr="00D26AB1"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b/>
          <w:sz w:val="24"/>
          <w:szCs w:val="24"/>
        </w:rPr>
        <w:t>Cốt liệu</w:t>
      </w:r>
    </w:p>
    <w:p w:rsidR="0092625C" w:rsidRPr="00D26AB1"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Các loại cốt liệu dùng để sản xuất cột điện bê tông cốt thép ly tâm có kích thước hạt cốt liệu lớn nhất không quá 25 mm và không lớn hơn 4/5 khoảng cách nhỏ nhất của cốt thép ứng lực trước (PC) và cốt thép dọc; các chỉ tiêu khác phải phù hợp với TCVN 7570:2006. Ngoài ra còn phải thoả mãn các quy định của thiết kế.</w:t>
      </w:r>
    </w:p>
    <w:p w:rsidR="0092625C" w:rsidRPr="00D26AB1"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Nước</w:t>
      </w:r>
    </w:p>
    <w:p w:rsidR="0092625C" w:rsidRPr="00D26AB1"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Nước trộn bê tông phù hợp với TCVN 4506:2012.</w:t>
      </w:r>
    </w:p>
    <w:p w:rsidR="0092625C" w:rsidRPr="00D26AB1"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b/>
          <w:sz w:val="24"/>
          <w:szCs w:val="24"/>
        </w:rPr>
        <w:t>Phụ gia</w:t>
      </w:r>
    </w:p>
    <w:p w:rsidR="0092625C" w:rsidRPr="00D26AB1"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Phụ gia bê tông dùng để sản xuất cột điện bê tông cốt thép ly tâm phù hợp với TCVN 8826:2011, TCVN 8827:2011 và TCVN 10302:2014.</w:t>
      </w:r>
    </w:p>
    <w:p w:rsidR="0092625C" w:rsidRPr="00D26AB1"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Cốt thép</w:t>
      </w:r>
    </w:p>
    <w:p w:rsidR="0092625C" w:rsidRPr="00D26AB1" w:rsidRDefault="0092625C" w:rsidP="0092625C">
      <w:pPr>
        <w:numPr>
          <w:ilvl w:val="0"/>
          <w:numId w:val="7"/>
        </w:numPr>
        <w:tabs>
          <w:tab w:val="left" w:pos="220"/>
          <w:tab w:val="left" w:pos="244"/>
          <w:tab w:val="left" w:pos="567"/>
        </w:tabs>
        <w:spacing w:after="0" w:line="380" w:lineRule="exact"/>
        <w:ind w:left="-1" w:right="20"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Cốt thép ứng lực trước (PC) phù hợp TCVN 6284-1:1997; TCVN 6284-2:1997; TCVN 6284-3:1997 hoặc theo tiêu chuẩn tương đương.</w:t>
      </w:r>
    </w:p>
    <w:p w:rsidR="0092625C" w:rsidRPr="00D26AB1" w:rsidRDefault="0092625C" w:rsidP="0092625C">
      <w:pPr>
        <w:numPr>
          <w:ilvl w:val="0"/>
          <w:numId w:val="7"/>
        </w:numPr>
        <w:tabs>
          <w:tab w:val="left" w:pos="220"/>
          <w:tab w:val="left" w:pos="278"/>
          <w:tab w:val="left" w:pos="567"/>
        </w:tabs>
        <w:spacing w:after="0" w:line="380" w:lineRule="exact"/>
        <w:ind w:left="-1" w:right="20"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Cốt thép thường phù hợp với TCVN 1651-1:2008; TCVN 1651-2:2008 hoặc theo tiêu chuẩn tương đương.</w:t>
      </w:r>
    </w:p>
    <w:p w:rsidR="0092625C" w:rsidRPr="00D26AB1" w:rsidRDefault="0092625C" w:rsidP="0092625C">
      <w:pPr>
        <w:numPr>
          <w:ilvl w:val="0"/>
          <w:numId w:val="7"/>
        </w:numPr>
        <w:tabs>
          <w:tab w:val="left" w:pos="220"/>
          <w:tab w:val="left" w:pos="240"/>
          <w:tab w:val="left" w:pos="567"/>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Thép kết cấu phù hợp TCVN 5709:2009 hoặc theo tiêu chuẩn tương đương.</w:t>
      </w:r>
    </w:p>
    <w:p w:rsidR="0092625C" w:rsidRPr="00D26AB1"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Bê tông</w:t>
      </w:r>
    </w:p>
    <w:p w:rsidR="0092625C" w:rsidRPr="00D26AB1"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Cường độ chịu nén ở tuổi 28 ngày của bê tông chế tạo cột điện bê tông cốt thép ly tâm không nhỏ hơn 30 MPa đối với cột điện bê tông cốt thép ly tâm không ứng lực trước và không nhỏ hơn 40 MPa đối với cột điện bê tông cốt thép ly tâm ứng lực trước với mẫu thử hình trụ (150 × 300) mm. Cũng có thể sử dụng mẫu lập phương (150 × 150 × 150) mm nhưng phải nhân hệ số chuyển đổi theo TCVN 3118:1993.</w:t>
      </w:r>
    </w:p>
    <w:p w:rsidR="0092625C" w:rsidRPr="00D26AB1" w:rsidRDefault="0092625C" w:rsidP="0092625C">
      <w:pPr>
        <w:numPr>
          <w:ilvl w:val="1"/>
          <w:numId w:val="1"/>
        </w:numPr>
        <w:tabs>
          <w:tab w:val="left" w:pos="220"/>
          <w:tab w:val="left" w:pos="567"/>
        </w:tabs>
        <w:spacing w:after="0" w:line="380" w:lineRule="exact"/>
        <w:ind w:left="-1" w:firstLine="1"/>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Yêu cầu về kích thước, tải trọng và mô men uốn thiết kế</w:t>
      </w:r>
    </w:p>
    <w:p w:rsidR="0092625C" w:rsidRPr="00D26AB1"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lastRenderedPageBreak/>
        <w:t>Đối với cột nhóm I</w:t>
      </w:r>
    </w:p>
    <w:p w:rsidR="0092625C" w:rsidRPr="00D26AB1" w:rsidRDefault="0092625C" w:rsidP="0092625C">
      <w:pPr>
        <w:tabs>
          <w:tab w:val="left" w:pos="220"/>
        </w:tabs>
        <w:spacing w:after="0" w:line="380" w:lineRule="exact"/>
        <w:ind w:left="-1" w:right="100"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Kích thước cơ bản và tải trọng thiết kế của các loại cột điện bê tông cốt thép ly tâm nhóm I được quy định tại Bảng 2.</w:t>
      </w:r>
    </w:p>
    <w:p w:rsidR="0092625C" w:rsidRPr="00D26AB1" w:rsidRDefault="0092625C" w:rsidP="0092625C">
      <w:pPr>
        <w:spacing w:before="60" w:after="60" w:line="380" w:lineRule="exact"/>
        <w:ind w:right="-99" w:firstLine="567"/>
        <w:jc w:val="center"/>
        <w:rPr>
          <w:rFonts w:ascii="Times New Roman" w:eastAsia="Arial" w:hAnsi="Times New Roman" w:cs="Times New Roman"/>
          <w:b/>
          <w:sz w:val="24"/>
          <w:szCs w:val="24"/>
        </w:rPr>
      </w:pPr>
      <w:r w:rsidRPr="00D26AB1">
        <w:rPr>
          <w:rFonts w:ascii="Times New Roman" w:eastAsia="Arial" w:hAnsi="Times New Roman" w:cs="Times New Roman"/>
          <w:b/>
          <w:sz w:val="24"/>
          <w:szCs w:val="24"/>
        </w:rPr>
        <w:t>Bảng 2 - Kích thước cơ bản và tải trọng thiết kế của các cột nhóm I</w:t>
      </w:r>
    </w:p>
    <w:tbl>
      <w:tblPr>
        <w:tblW w:w="979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8"/>
        <w:gridCol w:w="1456"/>
        <w:gridCol w:w="1417"/>
        <w:gridCol w:w="1106"/>
        <w:gridCol w:w="1162"/>
        <w:gridCol w:w="1134"/>
        <w:gridCol w:w="1134"/>
        <w:gridCol w:w="1150"/>
      </w:tblGrid>
      <w:tr w:rsidR="00D26AB1" w:rsidRPr="00D26AB1" w:rsidTr="002F70F6">
        <w:trPr>
          <w:trHeight w:val="505"/>
          <w:tblHeader/>
        </w:trPr>
        <w:tc>
          <w:tcPr>
            <w:tcW w:w="4111" w:type="dxa"/>
            <w:gridSpan w:val="3"/>
            <w:vAlign w:val="center"/>
          </w:tcPr>
          <w:p w:rsidR="0092625C" w:rsidRPr="00D26AB1" w:rsidRDefault="0092625C" w:rsidP="002F70F6">
            <w:pPr>
              <w:spacing w:after="0" w:line="320" w:lineRule="exact"/>
              <w:ind w:firstLine="34"/>
              <w:jc w:val="center"/>
              <w:rPr>
                <w:rFonts w:ascii="Times New Roman" w:eastAsia="Times New Roman" w:hAnsi="Times New Roman" w:cs="Times New Roman"/>
                <w:b/>
                <w:sz w:val="24"/>
                <w:szCs w:val="24"/>
              </w:rPr>
            </w:pPr>
            <w:r w:rsidRPr="00D26AB1">
              <w:rPr>
                <w:rFonts w:ascii="Times New Roman" w:eastAsia="Arial" w:hAnsi="Times New Roman" w:cs="Times New Roman"/>
                <w:b/>
                <w:sz w:val="24"/>
                <w:szCs w:val="24"/>
              </w:rPr>
              <w:t>Kích thước</w:t>
            </w:r>
          </w:p>
        </w:tc>
        <w:tc>
          <w:tcPr>
            <w:tcW w:w="5686" w:type="dxa"/>
            <w:gridSpan w:val="5"/>
            <w:vAlign w:val="center"/>
          </w:tcPr>
          <w:p w:rsidR="0092625C" w:rsidRPr="00D26AB1" w:rsidRDefault="0092625C" w:rsidP="002F70F6">
            <w:pPr>
              <w:spacing w:after="0" w:line="320" w:lineRule="exact"/>
              <w:ind w:firstLine="34"/>
              <w:jc w:val="center"/>
              <w:rPr>
                <w:rFonts w:ascii="Times New Roman" w:eastAsia="Times New Roman" w:hAnsi="Times New Roman" w:cs="Times New Roman"/>
                <w:b/>
                <w:sz w:val="24"/>
                <w:szCs w:val="24"/>
              </w:rPr>
            </w:pPr>
            <w:r w:rsidRPr="00D26AB1">
              <w:rPr>
                <w:rFonts w:ascii="Times New Roman" w:eastAsia="Arial" w:hAnsi="Times New Roman" w:cs="Times New Roman"/>
                <w:b/>
                <w:sz w:val="24"/>
                <w:szCs w:val="24"/>
              </w:rPr>
              <w:t>Tải trọng thiết kế, kN, không nhỏ hơn</w:t>
            </w:r>
          </w:p>
        </w:tc>
      </w:tr>
      <w:tr w:rsidR="00D26AB1" w:rsidRPr="00D26AB1" w:rsidTr="002F70F6">
        <w:trPr>
          <w:trHeight w:val="20"/>
          <w:tblHeader/>
        </w:trPr>
        <w:tc>
          <w:tcPr>
            <w:tcW w:w="1238" w:type="dxa"/>
            <w:vMerge w:val="restart"/>
            <w:vAlign w:val="center"/>
          </w:tcPr>
          <w:p w:rsidR="0092625C" w:rsidRPr="00D26AB1" w:rsidRDefault="0092625C" w:rsidP="002F70F6">
            <w:pPr>
              <w:spacing w:after="0" w:line="320" w:lineRule="exact"/>
              <w:ind w:firstLine="34"/>
              <w:jc w:val="center"/>
              <w:rPr>
                <w:rFonts w:ascii="Times New Roman" w:eastAsia="Times New Roman" w:hAnsi="Times New Roman" w:cs="Times New Roman"/>
                <w:b/>
                <w:sz w:val="24"/>
                <w:szCs w:val="24"/>
              </w:rPr>
            </w:pPr>
            <w:r w:rsidRPr="00D26AB1">
              <w:rPr>
                <w:rFonts w:ascii="Times New Roman" w:eastAsia="Arial" w:hAnsi="Times New Roman" w:cs="Times New Roman"/>
                <w:b/>
                <w:sz w:val="24"/>
                <w:szCs w:val="24"/>
              </w:rPr>
              <w:t>Chiều dài cột, L, m</w:t>
            </w:r>
          </w:p>
        </w:tc>
        <w:tc>
          <w:tcPr>
            <w:tcW w:w="1456" w:type="dxa"/>
            <w:vMerge w:val="restart"/>
            <w:vAlign w:val="center"/>
          </w:tcPr>
          <w:p w:rsidR="0092625C" w:rsidRPr="00D26AB1" w:rsidRDefault="0092625C" w:rsidP="002F70F6">
            <w:pPr>
              <w:spacing w:after="0" w:line="320" w:lineRule="exact"/>
              <w:ind w:firstLine="34"/>
              <w:jc w:val="center"/>
              <w:rPr>
                <w:rFonts w:ascii="Times New Roman" w:eastAsia="Times New Roman" w:hAnsi="Times New Roman" w:cs="Times New Roman"/>
                <w:b/>
                <w:sz w:val="24"/>
                <w:szCs w:val="24"/>
              </w:rPr>
            </w:pPr>
            <w:r w:rsidRPr="00D26AB1">
              <w:rPr>
                <w:rFonts w:ascii="Times New Roman" w:eastAsia="Arial" w:hAnsi="Times New Roman" w:cs="Times New Roman"/>
                <w:b/>
                <w:sz w:val="24"/>
                <w:szCs w:val="24"/>
              </w:rPr>
              <w:t>Chiều cao điểm chất tải, H, m</w:t>
            </w:r>
          </w:p>
        </w:tc>
        <w:tc>
          <w:tcPr>
            <w:tcW w:w="1417" w:type="dxa"/>
            <w:vMerge w:val="restart"/>
            <w:vAlign w:val="center"/>
          </w:tcPr>
          <w:p w:rsidR="0092625C" w:rsidRPr="00D26AB1" w:rsidRDefault="0092625C" w:rsidP="002F70F6">
            <w:pPr>
              <w:spacing w:after="0" w:line="320" w:lineRule="exact"/>
              <w:ind w:firstLine="34"/>
              <w:jc w:val="center"/>
              <w:rPr>
                <w:rFonts w:ascii="Times New Roman" w:eastAsia="Times New Roman" w:hAnsi="Times New Roman" w:cs="Times New Roman"/>
                <w:b/>
                <w:sz w:val="24"/>
                <w:szCs w:val="24"/>
              </w:rPr>
            </w:pPr>
            <w:r w:rsidRPr="00D26AB1">
              <w:rPr>
                <w:rFonts w:ascii="Times New Roman" w:eastAsia="Arial" w:hAnsi="Times New Roman" w:cs="Times New Roman"/>
                <w:b/>
                <w:sz w:val="24"/>
                <w:szCs w:val="24"/>
              </w:rPr>
              <w:t xml:space="preserve">Chiều sâu chôn đất, </w:t>
            </w:r>
            <w:r w:rsidRPr="00D26AB1">
              <w:rPr>
                <w:rFonts w:ascii="Times New Roman" w:eastAsia="Arial" w:hAnsi="Times New Roman" w:cs="Times New Roman"/>
                <w:b/>
                <w:w w:val="98"/>
                <w:sz w:val="24"/>
                <w:szCs w:val="24"/>
              </w:rPr>
              <w:t>h</w:t>
            </w:r>
            <w:r w:rsidRPr="00D26AB1">
              <w:rPr>
                <w:rFonts w:ascii="Times New Roman" w:eastAsia="Arial" w:hAnsi="Times New Roman" w:cs="Times New Roman"/>
                <w:b/>
                <w:w w:val="98"/>
                <w:sz w:val="24"/>
                <w:szCs w:val="24"/>
                <w:vertAlign w:val="subscript"/>
              </w:rPr>
              <w:t>1</w:t>
            </w:r>
            <w:r w:rsidRPr="00D26AB1">
              <w:rPr>
                <w:rFonts w:ascii="Times New Roman" w:eastAsia="Arial" w:hAnsi="Times New Roman" w:cs="Times New Roman"/>
                <w:b/>
                <w:w w:val="98"/>
                <w:sz w:val="24"/>
                <w:szCs w:val="24"/>
              </w:rPr>
              <w:t>, m</w:t>
            </w:r>
          </w:p>
        </w:tc>
        <w:tc>
          <w:tcPr>
            <w:tcW w:w="5686" w:type="dxa"/>
            <w:gridSpan w:val="5"/>
            <w:vAlign w:val="center"/>
          </w:tcPr>
          <w:p w:rsidR="0092625C" w:rsidRPr="00D26AB1" w:rsidRDefault="0092625C" w:rsidP="002F70F6">
            <w:pPr>
              <w:spacing w:after="0" w:line="320" w:lineRule="exact"/>
              <w:ind w:firstLine="34"/>
              <w:jc w:val="center"/>
              <w:rPr>
                <w:rFonts w:ascii="Times New Roman" w:eastAsia="Times New Roman" w:hAnsi="Times New Roman" w:cs="Times New Roman"/>
                <w:b/>
                <w:sz w:val="24"/>
                <w:szCs w:val="24"/>
              </w:rPr>
            </w:pPr>
            <w:r w:rsidRPr="00D26AB1">
              <w:rPr>
                <w:rFonts w:ascii="Times New Roman" w:eastAsia="Arial" w:hAnsi="Times New Roman" w:cs="Times New Roman"/>
                <w:b/>
                <w:sz w:val="24"/>
                <w:szCs w:val="24"/>
              </w:rPr>
              <w:t>Đường kính ngoài đầu cột, mm</w:t>
            </w:r>
          </w:p>
        </w:tc>
      </w:tr>
      <w:tr w:rsidR="00D26AB1" w:rsidRPr="00D26AB1" w:rsidTr="002F70F6">
        <w:trPr>
          <w:trHeight w:val="20"/>
          <w:tblHeader/>
        </w:trPr>
        <w:tc>
          <w:tcPr>
            <w:tcW w:w="1238" w:type="dxa"/>
            <w:vMerge/>
            <w:vAlign w:val="center"/>
          </w:tcPr>
          <w:p w:rsidR="0092625C" w:rsidRPr="00D26AB1" w:rsidRDefault="0092625C" w:rsidP="002F70F6">
            <w:pPr>
              <w:spacing w:after="0" w:line="320" w:lineRule="exact"/>
              <w:ind w:firstLine="34"/>
              <w:jc w:val="both"/>
              <w:rPr>
                <w:rFonts w:ascii="Times New Roman" w:eastAsia="Times New Roman" w:hAnsi="Times New Roman" w:cs="Times New Roman"/>
                <w:sz w:val="24"/>
                <w:szCs w:val="24"/>
              </w:rPr>
            </w:pPr>
          </w:p>
        </w:tc>
        <w:tc>
          <w:tcPr>
            <w:tcW w:w="1456" w:type="dxa"/>
            <w:vMerge/>
            <w:vAlign w:val="center"/>
          </w:tcPr>
          <w:p w:rsidR="0092625C" w:rsidRPr="00D26AB1" w:rsidRDefault="0092625C" w:rsidP="002F70F6">
            <w:pPr>
              <w:spacing w:after="0" w:line="320" w:lineRule="exact"/>
              <w:ind w:firstLine="34"/>
              <w:jc w:val="both"/>
              <w:rPr>
                <w:rFonts w:ascii="Times New Roman" w:eastAsia="Times New Roman" w:hAnsi="Times New Roman" w:cs="Times New Roman"/>
                <w:sz w:val="24"/>
                <w:szCs w:val="24"/>
              </w:rPr>
            </w:pPr>
          </w:p>
        </w:tc>
        <w:tc>
          <w:tcPr>
            <w:tcW w:w="1417" w:type="dxa"/>
            <w:vMerge/>
            <w:vAlign w:val="center"/>
          </w:tcPr>
          <w:p w:rsidR="0092625C" w:rsidRPr="00D26AB1" w:rsidRDefault="0092625C" w:rsidP="002F70F6">
            <w:pPr>
              <w:spacing w:after="0" w:line="320" w:lineRule="exact"/>
              <w:ind w:firstLine="34"/>
              <w:jc w:val="both"/>
              <w:rPr>
                <w:rFonts w:ascii="Times New Roman" w:eastAsia="Times New Roman" w:hAnsi="Times New Roman" w:cs="Times New Roman"/>
                <w:sz w:val="24"/>
                <w:szCs w:val="24"/>
              </w:rPr>
            </w:pPr>
          </w:p>
        </w:tc>
        <w:tc>
          <w:tcPr>
            <w:tcW w:w="1106" w:type="dxa"/>
            <w:vAlign w:val="center"/>
          </w:tcPr>
          <w:p w:rsidR="0092625C" w:rsidRPr="00D26AB1" w:rsidRDefault="0092625C" w:rsidP="002F70F6">
            <w:pPr>
              <w:spacing w:after="0" w:line="320" w:lineRule="exact"/>
              <w:ind w:firstLine="34"/>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120</w:t>
            </w:r>
          </w:p>
        </w:tc>
        <w:tc>
          <w:tcPr>
            <w:tcW w:w="1162" w:type="dxa"/>
            <w:vAlign w:val="center"/>
          </w:tcPr>
          <w:p w:rsidR="0092625C" w:rsidRPr="00D26AB1" w:rsidRDefault="0092625C" w:rsidP="002F70F6">
            <w:pPr>
              <w:spacing w:after="0" w:line="320" w:lineRule="exact"/>
              <w:ind w:firstLine="34"/>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140</w:t>
            </w:r>
          </w:p>
        </w:tc>
        <w:tc>
          <w:tcPr>
            <w:tcW w:w="1134" w:type="dxa"/>
            <w:vAlign w:val="center"/>
          </w:tcPr>
          <w:p w:rsidR="0092625C" w:rsidRPr="00D26AB1" w:rsidRDefault="0092625C" w:rsidP="002F70F6">
            <w:pPr>
              <w:spacing w:after="0" w:line="320" w:lineRule="exact"/>
              <w:ind w:firstLine="34"/>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160</w:t>
            </w:r>
          </w:p>
        </w:tc>
        <w:tc>
          <w:tcPr>
            <w:tcW w:w="1134" w:type="dxa"/>
            <w:vAlign w:val="center"/>
          </w:tcPr>
          <w:p w:rsidR="0092625C" w:rsidRPr="00D26AB1" w:rsidRDefault="0092625C" w:rsidP="002F70F6">
            <w:pPr>
              <w:spacing w:after="0" w:line="320" w:lineRule="exact"/>
              <w:ind w:firstLine="34"/>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190</w:t>
            </w:r>
          </w:p>
        </w:tc>
        <w:tc>
          <w:tcPr>
            <w:tcW w:w="1150" w:type="dxa"/>
            <w:vAlign w:val="center"/>
          </w:tcPr>
          <w:p w:rsidR="0092625C" w:rsidRPr="00D26AB1" w:rsidRDefault="0092625C" w:rsidP="002F70F6">
            <w:pPr>
              <w:spacing w:after="0" w:line="320" w:lineRule="exact"/>
              <w:ind w:firstLine="34"/>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230</w:t>
            </w:r>
          </w:p>
        </w:tc>
      </w:tr>
      <w:tr w:rsidR="00D26AB1" w:rsidRPr="00D26AB1" w:rsidTr="002F70F6">
        <w:trPr>
          <w:trHeight w:val="20"/>
        </w:trPr>
        <w:tc>
          <w:tcPr>
            <w:tcW w:w="1238"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6,0</w:t>
            </w:r>
          </w:p>
        </w:tc>
        <w:tc>
          <w:tcPr>
            <w:tcW w:w="145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4,75</w:t>
            </w:r>
          </w:p>
        </w:tc>
        <w:tc>
          <w:tcPr>
            <w:tcW w:w="1417"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1,0</w:t>
            </w:r>
          </w:p>
        </w:tc>
        <w:tc>
          <w:tcPr>
            <w:tcW w:w="110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2,0</w:t>
            </w:r>
          </w:p>
        </w:tc>
        <w:tc>
          <w:tcPr>
            <w:tcW w:w="1162"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3,5</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50"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r>
      <w:tr w:rsidR="00D26AB1" w:rsidRPr="00D26AB1" w:rsidTr="002F70F6">
        <w:trPr>
          <w:trHeight w:val="20"/>
        </w:trPr>
        <w:tc>
          <w:tcPr>
            <w:tcW w:w="1238"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6,5</w:t>
            </w:r>
          </w:p>
        </w:tc>
        <w:tc>
          <w:tcPr>
            <w:tcW w:w="145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5,15</w:t>
            </w:r>
          </w:p>
        </w:tc>
        <w:tc>
          <w:tcPr>
            <w:tcW w:w="1417"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1,1</w:t>
            </w:r>
          </w:p>
        </w:tc>
        <w:tc>
          <w:tcPr>
            <w:tcW w:w="110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62"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3,5</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4,3</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50"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r>
      <w:tr w:rsidR="00D26AB1" w:rsidRPr="00D26AB1" w:rsidTr="002F70F6">
        <w:trPr>
          <w:trHeight w:val="20"/>
        </w:trPr>
        <w:tc>
          <w:tcPr>
            <w:tcW w:w="1238"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7,0</w:t>
            </w:r>
          </w:p>
        </w:tc>
        <w:tc>
          <w:tcPr>
            <w:tcW w:w="145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5,55</w:t>
            </w:r>
          </w:p>
        </w:tc>
        <w:tc>
          <w:tcPr>
            <w:tcW w:w="1417"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1,2</w:t>
            </w:r>
          </w:p>
        </w:tc>
        <w:tc>
          <w:tcPr>
            <w:tcW w:w="110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62"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4,3</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4,3</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5,0</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50"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r>
      <w:tr w:rsidR="00D26AB1" w:rsidRPr="00D26AB1" w:rsidTr="002F70F6">
        <w:trPr>
          <w:trHeight w:val="20"/>
        </w:trPr>
        <w:tc>
          <w:tcPr>
            <w:tcW w:w="1238"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7,5</w:t>
            </w:r>
          </w:p>
        </w:tc>
        <w:tc>
          <w:tcPr>
            <w:tcW w:w="145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5,95</w:t>
            </w:r>
          </w:p>
        </w:tc>
        <w:tc>
          <w:tcPr>
            <w:tcW w:w="1417"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1,3</w:t>
            </w:r>
          </w:p>
        </w:tc>
        <w:tc>
          <w:tcPr>
            <w:tcW w:w="110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62"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4,3</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5,4</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4,3</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6,0</w:t>
            </w:r>
          </w:p>
        </w:tc>
        <w:tc>
          <w:tcPr>
            <w:tcW w:w="1150"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r>
      <w:tr w:rsidR="00D26AB1" w:rsidRPr="00D26AB1" w:rsidTr="002F70F6">
        <w:trPr>
          <w:trHeight w:val="20"/>
        </w:trPr>
        <w:tc>
          <w:tcPr>
            <w:tcW w:w="1238"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8,0</w:t>
            </w:r>
          </w:p>
        </w:tc>
        <w:tc>
          <w:tcPr>
            <w:tcW w:w="145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6,35</w:t>
            </w:r>
          </w:p>
        </w:tc>
        <w:tc>
          <w:tcPr>
            <w:tcW w:w="1417"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1,4</w:t>
            </w:r>
          </w:p>
        </w:tc>
        <w:tc>
          <w:tcPr>
            <w:tcW w:w="110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62"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5,0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4,3</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5,0</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4,3</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p>
        </w:tc>
        <w:tc>
          <w:tcPr>
            <w:tcW w:w="1150"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r>
      <w:tr w:rsidR="00D26AB1" w:rsidRPr="00D26AB1" w:rsidTr="002F70F6">
        <w:trPr>
          <w:trHeight w:val="20"/>
        </w:trPr>
        <w:tc>
          <w:tcPr>
            <w:tcW w:w="1238"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8,5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p>
        </w:tc>
        <w:tc>
          <w:tcPr>
            <w:tcW w:w="145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6,85</w:t>
            </w:r>
          </w:p>
        </w:tc>
        <w:tc>
          <w:tcPr>
            <w:tcW w:w="1417"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1,4</w:t>
            </w:r>
          </w:p>
        </w:tc>
        <w:tc>
          <w:tcPr>
            <w:tcW w:w="110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62"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5,0</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4,3</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4,3</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5,0</w:t>
            </w:r>
          </w:p>
        </w:tc>
        <w:tc>
          <w:tcPr>
            <w:tcW w:w="1150"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r>
      <w:tr w:rsidR="00D26AB1" w:rsidRPr="00D26AB1" w:rsidTr="002F70F6">
        <w:trPr>
          <w:trHeight w:val="20"/>
        </w:trPr>
        <w:tc>
          <w:tcPr>
            <w:tcW w:w="1238"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9,0</w:t>
            </w:r>
          </w:p>
        </w:tc>
        <w:tc>
          <w:tcPr>
            <w:tcW w:w="145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7,25</w:t>
            </w:r>
          </w:p>
        </w:tc>
        <w:tc>
          <w:tcPr>
            <w:tcW w:w="1417"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1,5</w:t>
            </w:r>
          </w:p>
        </w:tc>
        <w:tc>
          <w:tcPr>
            <w:tcW w:w="110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62"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2,5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4,3</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5,0</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2,0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2,5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4,3</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5,0</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2,0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2,5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4,3</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5,0</w:t>
            </w:r>
          </w:p>
        </w:tc>
        <w:tc>
          <w:tcPr>
            <w:tcW w:w="1150"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w:t>
            </w:r>
          </w:p>
        </w:tc>
      </w:tr>
      <w:tr w:rsidR="00D26AB1" w:rsidRPr="00D26AB1" w:rsidTr="002F70F6">
        <w:trPr>
          <w:trHeight w:val="20"/>
        </w:trPr>
        <w:tc>
          <w:tcPr>
            <w:tcW w:w="1238"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10</w:t>
            </w:r>
          </w:p>
        </w:tc>
        <w:tc>
          <w:tcPr>
            <w:tcW w:w="145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8,05</w:t>
            </w:r>
          </w:p>
        </w:tc>
        <w:tc>
          <w:tcPr>
            <w:tcW w:w="1417"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1,7</w:t>
            </w:r>
          </w:p>
        </w:tc>
        <w:tc>
          <w:tcPr>
            <w:tcW w:w="110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62"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2,5</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4,3</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5,0</w:t>
            </w:r>
          </w:p>
        </w:tc>
        <w:tc>
          <w:tcPr>
            <w:tcW w:w="1150"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r>
      <w:tr w:rsidR="00D26AB1" w:rsidRPr="00D26AB1" w:rsidTr="002F70F6">
        <w:trPr>
          <w:trHeight w:val="20"/>
        </w:trPr>
        <w:tc>
          <w:tcPr>
            <w:tcW w:w="1238"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12</w:t>
            </w:r>
          </w:p>
        </w:tc>
        <w:tc>
          <w:tcPr>
            <w:tcW w:w="145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9,75</w:t>
            </w:r>
          </w:p>
        </w:tc>
        <w:tc>
          <w:tcPr>
            <w:tcW w:w="1417"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2,0</w:t>
            </w:r>
          </w:p>
        </w:tc>
        <w:tc>
          <w:tcPr>
            <w:tcW w:w="110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62"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4,3</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5,4</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7,2</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9,0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10,0</w:t>
            </w:r>
          </w:p>
        </w:tc>
        <w:tc>
          <w:tcPr>
            <w:tcW w:w="1150"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r>
      <w:tr w:rsidR="00D26AB1" w:rsidRPr="00D26AB1" w:rsidTr="002F70F6">
        <w:trPr>
          <w:trHeight w:val="20"/>
        </w:trPr>
        <w:tc>
          <w:tcPr>
            <w:tcW w:w="1238"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14</w:t>
            </w:r>
          </w:p>
        </w:tc>
        <w:tc>
          <w:tcPr>
            <w:tcW w:w="145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11,35</w:t>
            </w:r>
          </w:p>
        </w:tc>
        <w:tc>
          <w:tcPr>
            <w:tcW w:w="1417"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2,4</w:t>
            </w:r>
          </w:p>
        </w:tc>
        <w:tc>
          <w:tcPr>
            <w:tcW w:w="110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62"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6,5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8,5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9,2</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11,0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13,0</w:t>
            </w:r>
          </w:p>
        </w:tc>
        <w:tc>
          <w:tcPr>
            <w:tcW w:w="1150"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7,2</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9,2</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11,0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13,0</w:t>
            </w:r>
          </w:p>
        </w:tc>
      </w:tr>
      <w:tr w:rsidR="00D26AB1" w:rsidRPr="00D26AB1" w:rsidTr="002F70F6">
        <w:trPr>
          <w:trHeight w:val="20"/>
        </w:trPr>
        <w:tc>
          <w:tcPr>
            <w:tcW w:w="1238"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16</w:t>
            </w:r>
          </w:p>
        </w:tc>
        <w:tc>
          <w:tcPr>
            <w:tcW w:w="145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13,25</w:t>
            </w:r>
          </w:p>
        </w:tc>
        <w:tc>
          <w:tcPr>
            <w:tcW w:w="1417"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2,5</w:t>
            </w:r>
          </w:p>
        </w:tc>
        <w:tc>
          <w:tcPr>
            <w:tcW w:w="110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62"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6,5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8,5</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9,2</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11,0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13,0</w:t>
            </w:r>
          </w:p>
        </w:tc>
        <w:tc>
          <w:tcPr>
            <w:tcW w:w="1150"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7,2</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9,2</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10,0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11,0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13,0</w:t>
            </w:r>
          </w:p>
        </w:tc>
      </w:tr>
      <w:tr w:rsidR="00D26AB1" w:rsidRPr="00D26AB1" w:rsidTr="002F70F6">
        <w:trPr>
          <w:trHeight w:val="20"/>
        </w:trPr>
        <w:tc>
          <w:tcPr>
            <w:tcW w:w="1238"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18</w:t>
            </w:r>
          </w:p>
        </w:tc>
        <w:tc>
          <w:tcPr>
            <w:tcW w:w="145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14,75</w:t>
            </w:r>
          </w:p>
        </w:tc>
        <w:tc>
          <w:tcPr>
            <w:tcW w:w="1417"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w:t>
            </w:r>
          </w:p>
        </w:tc>
        <w:tc>
          <w:tcPr>
            <w:tcW w:w="110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62"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9,2</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11,0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12,0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13,0</w:t>
            </w:r>
          </w:p>
        </w:tc>
        <w:tc>
          <w:tcPr>
            <w:tcW w:w="1150"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10,0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13,0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15,0</w:t>
            </w:r>
          </w:p>
        </w:tc>
      </w:tr>
      <w:tr w:rsidR="00D26AB1" w:rsidRPr="00D26AB1" w:rsidTr="002F70F6">
        <w:trPr>
          <w:trHeight w:val="20"/>
        </w:trPr>
        <w:tc>
          <w:tcPr>
            <w:tcW w:w="1238"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20</w:t>
            </w:r>
          </w:p>
        </w:tc>
        <w:tc>
          <w:tcPr>
            <w:tcW w:w="145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16,45</w:t>
            </w:r>
          </w:p>
        </w:tc>
        <w:tc>
          <w:tcPr>
            <w:tcW w:w="1417"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3,3</w:t>
            </w:r>
          </w:p>
        </w:tc>
        <w:tc>
          <w:tcPr>
            <w:tcW w:w="110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62"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9,2</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11,0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13,0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14,0</w:t>
            </w:r>
          </w:p>
        </w:tc>
        <w:tc>
          <w:tcPr>
            <w:tcW w:w="1150"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10,0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13,0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15,0</w:t>
            </w:r>
          </w:p>
        </w:tc>
      </w:tr>
      <w:tr w:rsidR="00D26AB1" w:rsidRPr="00D26AB1" w:rsidTr="002F70F6">
        <w:trPr>
          <w:trHeight w:val="20"/>
        </w:trPr>
        <w:tc>
          <w:tcPr>
            <w:tcW w:w="1238"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22</w:t>
            </w:r>
          </w:p>
        </w:tc>
        <w:tc>
          <w:tcPr>
            <w:tcW w:w="145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18,15</w:t>
            </w:r>
          </w:p>
        </w:tc>
        <w:tc>
          <w:tcPr>
            <w:tcW w:w="1417"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3,6</w:t>
            </w:r>
          </w:p>
        </w:tc>
        <w:tc>
          <w:tcPr>
            <w:tcW w:w="1106"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62"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p>
        </w:tc>
        <w:tc>
          <w:tcPr>
            <w:tcW w:w="1134"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9,2</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11,0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13,0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14,0</w:t>
            </w:r>
          </w:p>
        </w:tc>
        <w:tc>
          <w:tcPr>
            <w:tcW w:w="1150" w:type="dxa"/>
            <w:vAlign w:val="center"/>
          </w:tcPr>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10,0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13,0</w:t>
            </w:r>
          </w:p>
          <w:p w:rsidR="0092625C" w:rsidRPr="00D26AB1" w:rsidRDefault="0092625C" w:rsidP="002F70F6">
            <w:pPr>
              <w:spacing w:after="0" w:line="320" w:lineRule="exact"/>
              <w:ind w:firstLine="34"/>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15,0</w:t>
            </w:r>
          </w:p>
        </w:tc>
      </w:tr>
      <w:tr w:rsidR="00D26AB1" w:rsidRPr="00D26AB1" w:rsidTr="002F70F6">
        <w:trPr>
          <w:trHeight w:val="20"/>
        </w:trPr>
        <w:tc>
          <w:tcPr>
            <w:tcW w:w="9797" w:type="dxa"/>
            <w:gridSpan w:val="8"/>
            <w:vAlign w:val="center"/>
          </w:tcPr>
          <w:p w:rsidR="0092625C" w:rsidRPr="00D26AB1" w:rsidRDefault="0092625C" w:rsidP="002F70F6">
            <w:pPr>
              <w:spacing w:after="0" w:line="320" w:lineRule="exact"/>
              <w:ind w:firstLine="567"/>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CHÚ THÍCH: Các kích thước và tải trọng thiết kế khác sẽ theo yêu cầu của khách hàng.</w:t>
            </w:r>
          </w:p>
        </w:tc>
      </w:tr>
    </w:tbl>
    <w:p w:rsidR="0092625C" w:rsidRPr="00D26AB1" w:rsidRDefault="0092625C" w:rsidP="0092625C">
      <w:pPr>
        <w:numPr>
          <w:ilvl w:val="2"/>
          <w:numId w:val="1"/>
        </w:numPr>
        <w:spacing w:before="60" w:after="60" w:line="360" w:lineRule="exact"/>
        <w:ind w:left="-1" w:firstLine="1"/>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Đối với cột nhóm II</w:t>
      </w:r>
    </w:p>
    <w:p w:rsidR="0092625C" w:rsidRPr="00D26AB1" w:rsidRDefault="0092625C" w:rsidP="0092625C">
      <w:pPr>
        <w:spacing w:before="60" w:after="60" w:line="36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Kích thước cơ bản và mô men uốn thiết kế của các loại cột điện bê tông cốt thép ly tâm nhóm II được quy định tại Bảng 3, các dạng phân bố mô men uốn được thể hiện ở Hình 2.</w:t>
      </w:r>
    </w:p>
    <w:p w:rsidR="0092625C" w:rsidRPr="00D26AB1" w:rsidRDefault="0092625C" w:rsidP="0092625C">
      <w:pPr>
        <w:spacing w:before="60" w:after="60" w:line="360" w:lineRule="exact"/>
        <w:ind w:firstLine="567"/>
        <w:jc w:val="center"/>
        <w:rPr>
          <w:rFonts w:ascii="Times New Roman" w:eastAsia="Arial" w:hAnsi="Times New Roman" w:cs="Times New Roman"/>
          <w:b/>
          <w:sz w:val="24"/>
          <w:szCs w:val="24"/>
        </w:rPr>
      </w:pPr>
      <w:r w:rsidRPr="00D26AB1">
        <w:rPr>
          <w:rFonts w:ascii="Times New Roman" w:eastAsia="Arial" w:hAnsi="Times New Roman" w:cs="Times New Roman"/>
          <w:b/>
          <w:sz w:val="24"/>
          <w:szCs w:val="24"/>
        </w:rPr>
        <w:t>Bảng 3 - Kích thước cơ bản và mô men uốn thiết kế của các cột nhóm II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415"/>
        <w:gridCol w:w="1415"/>
        <w:gridCol w:w="1415"/>
        <w:gridCol w:w="1415"/>
        <w:gridCol w:w="1415"/>
        <w:gridCol w:w="1415"/>
      </w:tblGrid>
      <w:tr w:rsidR="00D26AB1" w:rsidRPr="00D26AB1" w:rsidTr="002F70F6">
        <w:trPr>
          <w:trHeight w:val="20"/>
          <w:tblHeader/>
        </w:trPr>
        <w:tc>
          <w:tcPr>
            <w:tcW w:w="4136" w:type="dxa"/>
            <w:gridSpan w:val="3"/>
            <w:vAlign w:val="center"/>
          </w:tcPr>
          <w:p w:rsidR="0092625C" w:rsidRPr="00D26AB1" w:rsidRDefault="0092625C" w:rsidP="002F70F6">
            <w:pPr>
              <w:spacing w:after="0" w:line="300" w:lineRule="exact"/>
              <w:jc w:val="center"/>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Kích thước</w:t>
            </w:r>
          </w:p>
        </w:tc>
        <w:tc>
          <w:tcPr>
            <w:tcW w:w="5660" w:type="dxa"/>
            <w:gridSpan w:val="4"/>
            <w:vAlign w:val="center"/>
          </w:tcPr>
          <w:p w:rsidR="0092625C" w:rsidRPr="00D26AB1" w:rsidRDefault="0092625C" w:rsidP="002F70F6">
            <w:pPr>
              <w:spacing w:after="0" w:line="300" w:lineRule="exact"/>
              <w:jc w:val="center"/>
              <w:rPr>
                <w:rFonts w:ascii="Times New Roman" w:eastAsia="Times New Roman" w:hAnsi="Times New Roman" w:cs="Times New Roman"/>
                <w:b/>
                <w:sz w:val="24"/>
                <w:szCs w:val="24"/>
              </w:rPr>
            </w:pPr>
            <w:r w:rsidRPr="00D26AB1">
              <w:rPr>
                <w:rFonts w:ascii="Times New Roman" w:eastAsia="Arial" w:hAnsi="Times New Roman" w:cs="Times New Roman"/>
                <w:b/>
                <w:sz w:val="24"/>
                <w:szCs w:val="24"/>
              </w:rPr>
              <w:t>Mô men uốn thiết kế, kN.m, không nhỏ hơn</w:t>
            </w:r>
          </w:p>
        </w:tc>
      </w:tr>
      <w:tr w:rsidR="00D26AB1" w:rsidRPr="00D26AB1" w:rsidTr="002F70F6">
        <w:trPr>
          <w:trHeight w:val="20"/>
          <w:tblHeader/>
        </w:trPr>
        <w:tc>
          <w:tcPr>
            <w:tcW w:w="1306" w:type="dxa"/>
            <w:vMerge w:val="restart"/>
            <w:vAlign w:val="center"/>
          </w:tcPr>
          <w:p w:rsidR="0092625C" w:rsidRPr="00D26AB1" w:rsidRDefault="0092625C" w:rsidP="002F70F6">
            <w:pPr>
              <w:spacing w:after="0" w:line="300" w:lineRule="exact"/>
              <w:jc w:val="center"/>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Chiều</w:t>
            </w:r>
          </w:p>
          <w:p w:rsidR="0092625C" w:rsidRPr="00D26AB1" w:rsidRDefault="0092625C" w:rsidP="002F70F6">
            <w:pPr>
              <w:spacing w:after="0" w:line="300" w:lineRule="exact"/>
              <w:jc w:val="center"/>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dài cột,</w:t>
            </w:r>
          </w:p>
          <w:p w:rsidR="0092625C" w:rsidRPr="00D26AB1" w:rsidRDefault="0092625C" w:rsidP="002F70F6">
            <w:pPr>
              <w:spacing w:after="0" w:line="300" w:lineRule="exact"/>
              <w:jc w:val="center"/>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L, m</w:t>
            </w:r>
          </w:p>
        </w:tc>
        <w:tc>
          <w:tcPr>
            <w:tcW w:w="1415" w:type="dxa"/>
            <w:vMerge w:val="restart"/>
            <w:vAlign w:val="center"/>
          </w:tcPr>
          <w:p w:rsidR="0092625C" w:rsidRPr="00D26AB1" w:rsidRDefault="0092625C" w:rsidP="002F70F6">
            <w:pPr>
              <w:spacing w:after="0" w:line="300" w:lineRule="exact"/>
              <w:jc w:val="center"/>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Chiều cao</w:t>
            </w:r>
          </w:p>
          <w:p w:rsidR="0092625C" w:rsidRPr="00D26AB1" w:rsidRDefault="0092625C" w:rsidP="002F70F6">
            <w:pPr>
              <w:spacing w:after="0" w:line="300" w:lineRule="exact"/>
              <w:jc w:val="center"/>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điểm chất</w:t>
            </w:r>
          </w:p>
          <w:p w:rsidR="0092625C" w:rsidRPr="00D26AB1" w:rsidRDefault="0092625C" w:rsidP="002F70F6">
            <w:pPr>
              <w:spacing w:after="0" w:line="300" w:lineRule="exact"/>
              <w:jc w:val="center"/>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tải, H, m</w:t>
            </w:r>
          </w:p>
        </w:tc>
        <w:tc>
          <w:tcPr>
            <w:tcW w:w="1415" w:type="dxa"/>
            <w:vMerge w:val="restart"/>
            <w:vAlign w:val="center"/>
          </w:tcPr>
          <w:p w:rsidR="0092625C" w:rsidRPr="00D26AB1" w:rsidRDefault="0092625C" w:rsidP="002F70F6">
            <w:pPr>
              <w:spacing w:after="0" w:line="300" w:lineRule="exact"/>
              <w:jc w:val="center"/>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Chiều</w:t>
            </w:r>
          </w:p>
          <w:p w:rsidR="0092625C" w:rsidRPr="00D26AB1" w:rsidRDefault="0092625C" w:rsidP="002F70F6">
            <w:pPr>
              <w:spacing w:after="0" w:line="300" w:lineRule="exact"/>
              <w:jc w:val="center"/>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sâu chôn</w:t>
            </w:r>
          </w:p>
          <w:p w:rsidR="0092625C" w:rsidRPr="00D26AB1" w:rsidRDefault="0092625C" w:rsidP="002F70F6">
            <w:pPr>
              <w:spacing w:after="0" w:line="300" w:lineRule="exact"/>
              <w:jc w:val="center"/>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đất, h1, m</w:t>
            </w:r>
          </w:p>
        </w:tc>
        <w:tc>
          <w:tcPr>
            <w:tcW w:w="4245" w:type="dxa"/>
            <w:gridSpan w:val="3"/>
            <w:vAlign w:val="center"/>
          </w:tcPr>
          <w:p w:rsidR="0092625C" w:rsidRPr="00D26AB1" w:rsidRDefault="0092625C" w:rsidP="002F70F6">
            <w:pPr>
              <w:spacing w:after="0" w:line="300" w:lineRule="exact"/>
              <w:jc w:val="center"/>
              <w:rPr>
                <w:rFonts w:ascii="Times New Roman" w:eastAsia="Times New Roman" w:hAnsi="Times New Roman" w:cs="Times New Roman"/>
                <w:b/>
                <w:sz w:val="24"/>
                <w:szCs w:val="24"/>
              </w:rPr>
            </w:pPr>
            <w:r w:rsidRPr="00D26AB1">
              <w:rPr>
                <w:rFonts w:ascii="Times New Roman" w:eastAsia="Arial" w:hAnsi="Times New Roman" w:cs="Times New Roman"/>
                <w:b/>
                <w:sz w:val="24"/>
                <w:szCs w:val="24"/>
              </w:rPr>
              <w:t>Loại N</w:t>
            </w:r>
          </w:p>
        </w:tc>
        <w:tc>
          <w:tcPr>
            <w:tcW w:w="1415" w:type="dxa"/>
            <w:vAlign w:val="center"/>
          </w:tcPr>
          <w:p w:rsidR="0092625C" w:rsidRPr="00D26AB1" w:rsidRDefault="0092625C" w:rsidP="002F70F6">
            <w:pPr>
              <w:spacing w:after="0" w:line="300" w:lineRule="exact"/>
              <w:jc w:val="center"/>
              <w:rPr>
                <w:rFonts w:ascii="Times New Roman" w:eastAsia="Times New Roman" w:hAnsi="Times New Roman" w:cs="Times New Roman"/>
                <w:b/>
                <w:sz w:val="24"/>
                <w:szCs w:val="24"/>
              </w:rPr>
            </w:pPr>
            <w:r w:rsidRPr="00D26AB1">
              <w:rPr>
                <w:rFonts w:ascii="Times New Roman" w:eastAsia="Arial" w:hAnsi="Times New Roman" w:cs="Times New Roman"/>
                <w:b/>
                <w:sz w:val="24"/>
                <w:szCs w:val="24"/>
              </w:rPr>
              <w:t>Loại T</w:t>
            </w:r>
          </w:p>
        </w:tc>
      </w:tr>
      <w:tr w:rsidR="00D26AB1" w:rsidRPr="00D26AB1" w:rsidTr="002F70F6">
        <w:trPr>
          <w:trHeight w:val="20"/>
          <w:tblHeader/>
        </w:trPr>
        <w:tc>
          <w:tcPr>
            <w:tcW w:w="1306" w:type="dxa"/>
            <w:vMerge/>
            <w:vAlign w:val="center"/>
          </w:tcPr>
          <w:p w:rsidR="0092625C" w:rsidRPr="00D26AB1" w:rsidRDefault="0092625C" w:rsidP="002F70F6">
            <w:pPr>
              <w:spacing w:after="0" w:line="300" w:lineRule="exact"/>
              <w:jc w:val="center"/>
              <w:rPr>
                <w:rFonts w:ascii="Times New Roman" w:eastAsia="Times New Roman" w:hAnsi="Times New Roman" w:cs="Times New Roman"/>
                <w:b/>
                <w:sz w:val="24"/>
                <w:szCs w:val="24"/>
              </w:rPr>
            </w:pPr>
          </w:p>
        </w:tc>
        <w:tc>
          <w:tcPr>
            <w:tcW w:w="1415" w:type="dxa"/>
            <w:vMerge/>
            <w:vAlign w:val="center"/>
          </w:tcPr>
          <w:p w:rsidR="0092625C" w:rsidRPr="00D26AB1" w:rsidRDefault="0092625C" w:rsidP="002F70F6">
            <w:pPr>
              <w:spacing w:after="0" w:line="300" w:lineRule="exact"/>
              <w:jc w:val="center"/>
              <w:rPr>
                <w:rFonts w:ascii="Times New Roman" w:eastAsia="Times New Roman" w:hAnsi="Times New Roman" w:cs="Times New Roman"/>
                <w:b/>
                <w:sz w:val="24"/>
                <w:szCs w:val="24"/>
              </w:rPr>
            </w:pPr>
          </w:p>
        </w:tc>
        <w:tc>
          <w:tcPr>
            <w:tcW w:w="1415" w:type="dxa"/>
            <w:vMerge/>
            <w:vAlign w:val="center"/>
          </w:tcPr>
          <w:p w:rsidR="0092625C" w:rsidRPr="00D26AB1" w:rsidRDefault="0092625C" w:rsidP="002F70F6">
            <w:pPr>
              <w:spacing w:after="0" w:line="300" w:lineRule="exact"/>
              <w:jc w:val="center"/>
              <w:rPr>
                <w:rFonts w:ascii="Times New Roman" w:eastAsia="Times New Roman" w:hAnsi="Times New Roman" w:cs="Times New Roman"/>
                <w:b/>
                <w:sz w:val="24"/>
                <w:szCs w:val="24"/>
              </w:rPr>
            </w:pPr>
          </w:p>
        </w:tc>
        <w:tc>
          <w:tcPr>
            <w:tcW w:w="4245" w:type="dxa"/>
            <w:gridSpan w:val="3"/>
            <w:vAlign w:val="center"/>
          </w:tcPr>
          <w:p w:rsidR="0092625C" w:rsidRPr="00D26AB1" w:rsidRDefault="0092625C" w:rsidP="002F70F6">
            <w:pPr>
              <w:spacing w:after="0" w:line="300" w:lineRule="exact"/>
              <w:jc w:val="center"/>
              <w:rPr>
                <w:rFonts w:ascii="Times New Roman" w:eastAsia="Times New Roman" w:hAnsi="Times New Roman" w:cs="Times New Roman"/>
                <w:b/>
                <w:sz w:val="24"/>
                <w:szCs w:val="24"/>
              </w:rPr>
            </w:pPr>
            <w:r w:rsidRPr="00D26AB1">
              <w:rPr>
                <w:rFonts w:ascii="Times New Roman" w:eastAsia="Arial" w:hAnsi="Times New Roman" w:cs="Times New Roman"/>
                <w:b/>
                <w:sz w:val="24"/>
                <w:szCs w:val="24"/>
              </w:rPr>
              <w:t>Đường kính ngoài, mm</w:t>
            </w:r>
          </w:p>
        </w:tc>
        <w:tc>
          <w:tcPr>
            <w:tcW w:w="1415" w:type="dxa"/>
            <w:vAlign w:val="center"/>
          </w:tcPr>
          <w:p w:rsidR="0092625C" w:rsidRPr="00D26AB1" w:rsidRDefault="0092625C" w:rsidP="002F70F6">
            <w:pPr>
              <w:spacing w:after="0" w:line="300" w:lineRule="exact"/>
              <w:jc w:val="center"/>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Đường kính</w:t>
            </w:r>
          </w:p>
          <w:p w:rsidR="0092625C" w:rsidRPr="00D26AB1" w:rsidRDefault="0092625C" w:rsidP="002F70F6">
            <w:pPr>
              <w:spacing w:after="0" w:line="300" w:lineRule="exact"/>
              <w:jc w:val="center"/>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ngoài, mm</w:t>
            </w:r>
          </w:p>
        </w:tc>
      </w:tr>
      <w:tr w:rsidR="00D26AB1" w:rsidRPr="00D26AB1" w:rsidTr="002F70F6">
        <w:trPr>
          <w:trHeight w:val="20"/>
          <w:tblHeader/>
        </w:trPr>
        <w:tc>
          <w:tcPr>
            <w:tcW w:w="1306" w:type="dxa"/>
            <w:vMerge/>
            <w:vAlign w:val="center"/>
          </w:tcPr>
          <w:p w:rsidR="0092625C" w:rsidRPr="00D26AB1" w:rsidRDefault="0092625C" w:rsidP="002F70F6">
            <w:pPr>
              <w:spacing w:after="0" w:line="300" w:lineRule="exact"/>
              <w:jc w:val="center"/>
              <w:rPr>
                <w:rFonts w:ascii="Times New Roman" w:eastAsia="Times New Roman" w:hAnsi="Times New Roman" w:cs="Times New Roman"/>
                <w:sz w:val="24"/>
                <w:szCs w:val="24"/>
              </w:rPr>
            </w:pPr>
          </w:p>
        </w:tc>
        <w:tc>
          <w:tcPr>
            <w:tcW w:w="1415" w:type="dxa"/>
            <w:vMerge/>
            <w:vAlign w:val="center"/>
          </w:tcPr>
          <w:p w:rsidR="0092625C" w:rsidRPr="00D26AB1" w:rsidRDefault="0092625C" w:rsidP="002F70F6">
            <w:pPr>
              <w:spacing w:after="0" w:line="300" w:lineRule="exact"/>
              <w:jc w:val="center"/>
              <w:rPr>
                <w:rFonts w:ascii="Times New Roman" w:eastAsia="Times New Roman" w:hAnsi="Times New Roman" w:cs="Times New Roman"/>
                <w:sz w:val="24"/>
                <w:szCs w:val="24"/>
              </w:rPr>
            </w:pPr>
          </w:p>
        </w:tc>
        <w:tc>
          <w:tcPr>
            <w:tcW w:w="1415" w:type="dxa"/>
            <w:vMerge/>
            <w:vAlign w:val="center"/>
          </w:tcPr>
          <w:p w:rsidR="0092625C" w:rsidRPr="00D26AB1" w:rsidRDefault="0092625C" w:rsidP="002F70F6">
            <w:pPr>
              <w:spacing w:after="0" w:line="300" w:lineRule="exact"/>
              <w:jc w:val="center"/>
              <w:rPr>
                <w:rFonts w:ascii="Times New Roman" w:eastAsia="Times New Roman" w:hAnsi="Times New Roman" w:cs="Times New Roman"/>
                <w:sz w:val="24"/>
                <w:szCs w:val="24"/>
              </w:rPr>
            </w:pPr>
          </w:p>
        </w:tc>
        <w:tc>
          <w:tcPr>
            <w:tcW w:w="1415" w:type="dxa"/>
            <w:vAlign w:val="center"/>
          </w:tcPr>
          <w:p w:rsidR="0092625C" w:rsidRPr="00D26AB1" w:rsidRDefault="0092625C" w:rsidP="002F70F6">
            <w:pPr>
              <w:spacing w:after="0" w:line="300" w:lineRule="exact"/>
              <w:jc w:val="center"/>
              <w:rPr>
                <w:rFonts w:ascii="Times New Roman" w:eastAsia="Times New Roman" w:hAnsi="Times New Roman" w:cs="Times New Roman"/>
                <w:sz w:val="24"/>
                <w:szCs w:val="24"/>
              </w:rPr>
            </w:pPr>
            <w:r w:rsidRPr="00D26AB1">
              <w:rPr>
                <w:rFonts w:ascii="Times New Roman" w:eastAsia="Arial" w:hAnsi="Times New Roman" w:cs="Times New Roman"/>
                <w:w w:val="97"/>
                <w:sz w:val="24"/>
                <w:szCs w:val="24"/>
              </w:rPr>
              <w:t>300</w:t>
            </w:r>
          </w:p>
        </w:tc>
        <w:tc>
          <w:tcPr>
            <w:tcW w:w="1415" w:type="dxa"/>
            <w:vAlign w:val="center"/>
          </w:tcPr>
          <w:p w:rsidR="0092625C" w:rsidRPr="00D26AB1" w:rsidRDefault="0092625C" w:rsidP="002F70F6">
            <w:pPr>
              <w:spacing w:after="0" w:line="300" w:lineRule="exact"/>
              <w:jc w:val="center"/>
              <w:rPr>
                <w:rFonts w:ascii="Times New Roman" w:eastAsia="Times New Roman" w:hAnsi="Times New Roman" w:cs="Times New Roman"/>
                <w:sz w:val="24"/>
                <w:szCs w:val="24"/>
              </w:rPr>
            </w:pPr>
            <w:r w:rsidRPr="00D26AB1">
              <w:rPr>
                <w:rFonts w:ascii="Times New Roman" w:eastAsia="Arial" w:hAnsi="Times New Roman" w:cs="Times New Roman"/>
                <w:w w:val="97"/>
                <w:sz w:val="24"/>
                <w:szCs w:val="24"/>
              </w:rPr>
              <w:t>350</w:t>
            </w:r>
          </w:p>
        </w:tc>
        <w:tc>
          <w:tcPr>
            <w:tcW w:w="1415" w:type="dxa"/>
            <w:vAlign w:val="center"/>
          </w:tcPr>
          <w:p w:rsidR="0092625C" w:rsidRPr="00D26AB1" w:rsidRDefault="0092625C" w:rsidP="002F70F6">
            <w:pPr>
              <w:spacing w:after="0" w:line="300" w:lineRule="exact"/>
              <w:jc w:val="center"/>
              <w:rPr>
                <w:rFonts w:ascii="Times New Roman" w:eastAsia="Times New Roman" w:hAnsi="Times New Roman" w:cs="Times New Roman"/>
                <w:sz w:val="24"/>
                <w:szCs w:val="24"/>
              </w:rPr>
            </w:pPr>
            <w:r w:rsidRPr="00D26AB1">
              <w:rPr>
                <w:rFonts w:ascii="Times New Roman" w:eastAsia="Arial" w:hAnsi="Times New Roman" w:cs="Times New Roman"/>
                <w:w w:val="97"/>
                <w:sz w:val="24"/>
                <w:szCs w:val="24"/>
              </w:rPr>
              <w:t>400</w:t>
            </w:r>
          </w:p>
        </w:tc>
        <w:tc>
          <w:tcPr>
            <w:tcW w:w="1415" w:type="dxa"/>
            <w:vAlign w:val="center"/>
          </w:tcPr>
          <w:p w:rsidR="0092625C" w:rsidRPr="00D26AB1" w:rsidRDefault="0092625C" w:rsidP="002F70F6">
            <w:pPr>
              <w:spacing w:after="0" w:line="300" w:lineRule="exact"/>
              <w:jc w:val="center"/>
              <w:rPr>
                <w:rFonts w:ascii="Times New Roman" w:eastAsia="Times New Roman" w:hAnsi="Times New Roman" w:cs="Times New Roman"/>
                <w:sz w:val="24"/>
                <w:szCs w:val="24"/>
              </w:rPr>
            </w:pPr>
            <w:r w:rsidRPr="00D26AB1">
              <w:rPr>
                <w:rFonts w:ascii="Times New Roman" w:eastAsia="Arial" w:hAnsi="Times New Roman" w:cs="Times New Roman"/>
                <w:w w:val="97"/>
                <w:sz w:val="24"/>
                <w:szCs w:val="24"/>
              </w:rPr>
              <w:t>350</w:t>
            </w:r>
          </w:p>
        </w:tc>
      </w:tr>
      <w:tr w:rsidR="00D26AB1" w:rsidRPr="00D26AB1" w:rsidTr="002F70F6">
        <w:trPr>
          <w:trHeight w:val="20"/>
        </w:trPr>
        <w:tc>
          <w:tcPr>
            <w:tcW w:w="1306"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8</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6,35</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1,4</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65</w:t>
            </w:r>
          </w:p>
        </w:tc>
        <w:tc>
          <w:tcPr>
            <w:tcW w:w="1415" w:type="dxa"/>
            <w:vAlign w:val="center"/>
          </w:tcPr>
          <w:p w:rsidR="0092625C" w:rsidRPr="00D26AB1" w:rsidRDefault="0092625C" w:rsidP="002F70F6">
            <w:pPr>
              <w:spacing w:after="0" w:line="30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50</w:t>
            </w:r>
          </w:p>
          <w:p w:rsidR="0092625C" w:rsidRPr="00D26AB1" w:rsidRDefault="0092625C" w:rsidP="002F70F6">
            <w:pPr>
              <w:spacing w:after="0" w:line="30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65</w:t>
            </w:r>
          </w:p>
        </w:tc>
        <w:tc>
          <w:tcPr>
            <w:tcW w:w="1415" w:type="dxa"/>
            <w:vAlign w:val="center"/>
          </w:tcPr>
          <w:p w:rsidR="0092625C" w:rsidRPr="00D26AB1" w:rsidRDefault="0092625C" w:rsidP="002F70F6">
            <w:pPr>
              <w:spacing w:after="0" w:line="30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w:t>
            </w:r>
          </w:p>
        </w:tc>
        <w:tc>
          <w:tcPr>
            <w:tcW w:w="1415" w:type="dxa"/>
            <w:vAlign w:val="center"/>
          </w:tcPr>
          <w:p w:rsidR="0092625C" w:rsidRPr="00D26AB1" w:rsidRDefault="0092625C" w:rsidP="002F70F6">
            <w:pPr>
              <w:spacing w:after="0" w:line="30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w:t>
            </w:r>
          </w:p>
        </w:tc>
      </w:tr>
      <w:tr w:rsidR="00D26AB1" w:rsidRPr="00D26AB1" w:rsidTr="002F70F6">
        <w:trPr>
          <w:trHeight w:val="20"/>
        </w:trPr>
        <w:tc>
          <w:tcPr>
            <w:tcW w:w="1306"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9</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7,25</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1,5</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65</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50</w:t>
            </w:r>
          </w:p>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65</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w:t>
            </w:r>
          </w:p>
        </w:tc>
      </w:tr>
      <w:tr w:rsidR="00D26AB1" w:rsidRPr="00D26AB1" w:rsidTr="002F70F6">
        <w:trPr>
          <w:trHeight w:val="20"/>
        </w:trPr>
        <w:tc>
          <w:tcPr>
            <w:tcW w:w="1306"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10</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8,05</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1,7</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65</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50</w:t>
            </w:r>
          </w:p>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65</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w:t>
            </w:r>
          </w:p>
        </w:tc>
      </w:tr>
      <w:tr w:rsidR="00D26AB1" w:rsidRPr="00D26AB1" w:rsidTr="002F70F6">
        <w:trPr>
          <w:trHeight w:val="20"/>
        </w:trPr>
        <w:tc>
          <w:tcPr>
            <w:tcW w:w="1306"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11</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8,85</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1,9</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65</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50</w:t>
            </w:r>
          </w:p>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65</w:t>
            </w:r>
          </w:p>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75</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110</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90</w:t>
            </w:r>
          </w:p>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110</w:t>
            </w:r>
          </w:p>
        </w:tc>
      </w:tr>
      <w:tr w:rsidR="00D26AB1" w:rsidRPr="00D26AB1" w:rsidTr="002F70F6">
        <w:trPr>
          <w:trHeight w:val="20"/>
        </w:trPr>
        <w:tc>
          <w:tcPr>
            <w:tcW w:w="1306"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12</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9,75</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2,0</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65</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50</w:t>
            </w:r>
          </w:p>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65</w:t>
            </w:r>
          </w:p>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75</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110</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90</w:t>
            </w:r>
          </w:p>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110</w:t>
            </w:r>
          </w:p>
        </w:tc>
      </w:tr>
      <w:tr w:rsidR="00D26AB1" w:rsidRPr="00D26AB1" w:rsidTr="002F70F6">
        <w:trPr>
          <w:trHeight w:val="20"/>
        </w:trPr>
        <w:tc>
          <w:tcPr>
            <w:tcW w:w="1306"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13</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10,55</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2,2</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65</w:t>
            </w:r>
          </w:p>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75</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110</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90</w:t>
            </w:r>
          </w:p>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110</w:t>
            </w:r>
          </w:p>
        </w:tc>
      </w:tr>
      <w:tr w:rsidR="00D26AB1" w:rsidRPr="00D26AB1" w:rsidTr="002F70F6">
        <w:trPr>
          <w:trHeight w:val="20"/>
        </w:trPr>
        <w:tc>
          <w:tcPr>
            <w:tcW w:w="1306"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14</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11,35</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2,4</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75</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w:t>
            </w:r>
          </w:p>
        </w:tc>
        <w:tc>
          <w:tcPr>
            <w:tcW w:w="1415" w:type="dxa"/>
            <w:vAlign w:val="center"/>
          </w:tcPr>
          <w:p w:rsidR="0092625C" w:rsidRPr="00D26AB1" w:rsidRDefault="0092625C" w:rsidP="002F70F6">
            <w:pPr>
              <w:spacing w:after="0" w:line="30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w:t>
            </w:r>
          </w:p>
        </w:tc>
      </w:tr>
      <w:tr w:rsidR="00D26AB1" w:rsidRPr="00D26AB1" w:rsidTr="002F70F6">
        <w:trPr>
          <w:trHeight w:val="20"/>
        </w:trPr>
        <w:tc>
          <w:tcPr>
            <w:tcW w:w="9796" w:type="dxa"/>
            <w:gridSpan w:val="7"/>
            <w:vAlign w:val="center"/>
          </w:tcPr>
          <w:p w:rsidR="0092625C" w:rsidRPr="00D26AB1" w:rsidRDefault="0092625C" w:rsidP="002F70F6">
            <w:pPr>
              <w:spacing w:after="0" w:line="300" w:lineRule="exact"/>
              <w:jc w:val="center"/>
              <w:rPr>
                <w:rFonts w:ascii="Times New Roman" w:eastAsia="Times New Roman" w:hAnsi="Times New Roman" w:cs="Times New Roman"/>
                <w:sz w:val="24"/>
                <w:szCs w:val="24"/>
              </w:rPr>
            </w:pPr>
            <w:r w:rsidRPr="00D26AB1">
              <w:rPr>
                <w:rFonts w:ascii="Times New Roman" w:eastAsia="Arial" w:hAnsi="Times New Roman" w:cs="Times New Roman"/>
                <w:sz w:val="24"/>
                <w:szCs w:val="24"/>
              </w:rPr>
              <w:t>CHÚ THÍCH: Các kích thước và mô men uốn thiết kế khác sẽ theo yêu cầu của khách hàng.</w:t>
            </w:r>
          </w:p>
        </w:tc>
      </w:tr>
    </w:tbl>
    <w:p w:rsidR="0092625C" w:rsidRPr="00D26AB1" w:rsidRDefault="0092625C" w:rsidP="0092625C">
      <w:pPr>
        <w:spacing w:before="60" w:after="6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noProof/>
          <w:sz w:val="24"/>
          <w:szCs w:val="24"/>
        </w:rPr>
        <w:drawing>
          <wp:anchor distT="0" distB="0" distL="114300" distR="114300" simplePos="0" relativeHeight="251672576" behindDoc="1" locked="0" layoutInCell="1" allowOverlap="1" wp14:anchorId="31A4EFF2" wp14:editId="1F95F4BA">
            <wp:simplePos x="0" y="0"/>
            <wp:positionH relativeFrom="column">
              <wp:posOffset>153670</wp:posOffset>
            </wp:positionH>
            <wp:positionV relativeFrom="paragraph">
              <wp:posOffset>478790</wp:posOffset>
            </wp:positionV>
            <wp:extent cx="5989320" cy="247777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89320" cy="2477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625C" w:rsidRPr="00D26AB1" w:rsidRDefault="0092625C" w:rsidP="0092625C">
      <w:pPr>
        <w:spacing w:before="60" w:after="60" w:line="360" w:lineRule="exact"/>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lang w:val="vi-VN"/>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tabs>
          <w:tab w:val="left" w:pos="6580"/>
        </w:tabs>
        <w:spacing w:before="60" w:after="60" w:line="360" w:lineRule="exact"/>
        <w:ind w:firstLine="284"/>
        <w:jc w:val="both"/>
        <w:rPr>
          <w:rFonts w:ascii="Times New Roman" w:eastAsia="Arial" w:hAnsi="Times New Roman" w:cs="Times New Roman"/>
          <w:sz w:val="24"/>
          <w:szCs w:val="24"/>
          <w:lang w:val="fr-FR"/>
        </w:rPr>
      </w:pPr>
      <w:r w:rsidRPr="00D26AB1">
        <w:rPr>
          <w:rFonts w:ascii="Times New Roman" w:eastAsia="Arial" w:hAnsi="Times New Roman" w:cs="Times New Roman"/>
          <w:sz w:val="24"/>
          <w:szCs w:val="24"/>
          <w:lang w:val="fr-FR"/>
        </w:rPr>
        <w:t>Cột loại N</w:t>
      </w:r>
      <w:r w:rsidRPr="00D26AB1">
        <w:rPr>
          <w:rFonts w:ascii="Times New Roman" w:eastAsia="Times New Roman" w:hAnsi="Times New Roman" w:cs="Times New Roman"/>
          <w:sz w:val="24"/>
          <w:szCs w:val="24"/>
          <w:lang w:val="fr-FR"/>
        </w:rPr>
        <w:tab/>
      </w:r>
      <w:r w:rsidRPr="00D26AB1">
        <w:rPr>
          <w:rFonts w:ascii="Times New Roman" w:eastAsia="Arial" w:hAnsi="Times New Roman" w:cs="Times New Roman"/>
          <w:sz w:val="24"/>
          <w:szCs w:val="24"/>
          <w:lang w:val="fr-FR"/>
        </w:rPr>
        <w:t>Cột loại T</w:t>
      </w:r>
    </w:p>
    <w:p w:rsidR="0092625C" w:rsidRPr="00D26AB1" w:rsidRDefault="0092625C" w:rsidP="0092625C">
      <w:pPr>
        <w:spacing w:before="60" w:after="60" w:line="360" w:lineRule="exact"/>
        <w:ind w:firstLine="284"/>
        <w:jc w:val="both"/>
        <w:rPr>
          <w:rFonts w:ascii="Times New Roman" w:eastAsia="Arial" w:hAnsi="Times New Roman" w:cs="Times New Roman"/>
          <w:sz w:val="24"/>
          <w:szCs w:val="24"/>
          <w:lang w:val="fr-FR"/>
        </w:rPr>
      </w:pPr>
      <w:r w:rsidRPr="00D26AB1">
        <w:rPr>
          <w:rFonts w:ascii="Times New Roman" w:eastAsia="Arial" w:hAnsi="Times New Roman" w:cs="Times New Roman"/>
          <w:sz w:val="24"/>
          <w:szCs w:val="24"/>
          <w:lang w:val="fr-FR"/>
        </w:rPr>
        <w:t xml:space="preserve">CHÚ DẪN: </w:t>
      </w:r>
    </w:p>
    <w:p w:rsidR="0092625C" w:rsidRPr="00D26AB1" w:rsidRDefault="0092625C" w:rsidP="0092625C">
      <w:pPr>
        <w:spacing w:before="60" w:after="60" w:line="360" w:lineRule="exact"/>
        <w:ind w:firstLine="284"/>
        <w:jc w:val="both"/>
        <w:rPr>
          <w:rFonts w:ascii="Times New Roman" w:eastAsia="Arial" w:hAnsi="Times New Roman" w:cs="Times New Roman"/>
          <w:sz w:val="24"/>
          <w:szCs w:val="24"/>
          <w:lang w:val="fr-FR"/>
        </w:rPr>
      </w:pPr>
      <w:r w:rsidRPr="00D26AB1">
        <w:rPr>
          <w:rFonts w:ascii="Times New Roman" w:eastAsia="Arial" w:hAnsi="Times New Roman" w:cs="Times New Roman"/>
          <w:i/>
          <w:sz w:val="24"/>
          <w:szCs w:val="24"/>
          <w:lang w:val="fr-FR"/>
        </w:rPr>
        <w:lastRenderedPageBreak/>
        <w:t>L</w:t>
      </w:r>
      <w:r w:rsidRPr="00D26AB1">
        <w:rPr>
          <w:rFonts w:ascii="Times New Roman" w:eastAsia="Arial" w:hAnsi="Times New Roman" w:cs="Times New Roman"/>
          <w:sz w:val="24"/>
          <w:szCs w:val="24"/>
          <w:lang w:val="fr-FR"/>
        </w:rPr>
        <w:t xml:space="preserve"> - Chiều dài cột;</w:t>
      </w:r>
    </w:p>
    <w:p w:rsidR="0092625C" w:rsidRPr="00D26AB1" w:rsidRDefault="0092625C" w:rsidP="0092625C">
      <w:pPr>
        <w:spacing w:before="60" w:after="60" w:line="360" w:lineRule="exact"/>
        <w:ind w:firstLine="284"/>
        <w:jc w:val="both"/>
        <w:rPr>
          <w:rFonts w:ascii="Times New Roman" w:eastAsia="Arial" w:hAnsi="Times New Roman" w:cs="Times New Roman"/>
          <w:sz w:val="24"/>
          <w:szCs w:val="24"/>
          <w:lang w:val="fr-FR"/>
        </w:rPr>
      </w:pPr>
      <w:r w:rsidRPr="00D26AB1">
        <w:rPr>
          <w:rFonts w:ascii="Times New Roman" w:eastAsia="Arial" w:hAnsi="Times New Roman" w:cs="Times New Roman"/>
          <w:i/>
          <w:sz w:val="24"/>
          <w:szCs w:val="24"/>
          <w:lang w:val="fr-FR"/>
        </w:rPr>
        <w:t>h</w:t>
      </w:r>
      <w:r w:rsidRPr="00D26AB1">
        <w:rPr>
          <w:rFonts w:ascii="Times New Roman" w:eastAsia="Arial" w:hAnsi="Times New Roman" w:cs="Times New Roman"/>
          <w:i/>
          <w:sz w:val="24"/>
          <w:szCs w:val="24"/>
          <w:vertAlign w:val="subscript"/>
          <w:lang w:val="fr-FR"/>
        </w:rPr>
        <w:t>1</w:t>
      </w:r>
      <w:r w:rsidRPr="00D26AB1">
        <w:rPr>
          <w:rFonts w:ascii="Times New Roman" w:eastAsia="Arial" w:hAnsi="Times New Roman" w:cs="Times New Roman"/>
          <w:sz w:val="24"/>
          <w:szCs w:val="24"/>
          <w:lang w:val="fr-FR"/>
        </w:rPr>
        <w:t xml:space="preserve"> - Chiều sâu chôn đất;</w:t>
      </w:r>
    </w:p>
    <w:p w:rsidR="0092625C" w:rsidRPr="00D26AB1" w:rsidRDefault="0092625C" w:rsidP="0092625C">
      <w:pPr>
        <w:spacing w:before="60" w:after="60" w:line="360" w:lineRule="exact"/>
        <w:ind w:firstLine="284"/>
        <w:jc w:val="both"/>
        <w:rPr>
          <w:rFonts w:ascii="Times New Roman" w:eastAsia="Arial" w:hAnsi="Times New Roman" w:cs="Times New Roman"/>
          <w:sz w:val="24"/>
          <w:szCs w:val="24"/>
          <w:lang w:val="fr-FR"/>
        </w:rPr>
      </w:pPr>
      <w:r w:rsidRPr="00D26AB1">
        <w:rPr>
          <w:rFonts w:ascii="Times New Roman" w:eastAsia="Arial" w:hAnsi="Times New Roman" w:cs="Times New Roman"/>
          <w:i/>
          <w:sz w:val="24"/>
          <w:szCs w:val="24"/>
          <w:lang w:val="fr-FR"/>
        </w:rPr>
        <w:t xml:space="preserve">M </w:t>
      </w:r>
      <w:r w:rsidRPr="00D26AB1">
        <w:rPr>
          <w:rFonts w:ascii="Times New Roman" w:eastAsia="Arial" w:hAnsi="Times New Roman" w:cs="Times New Roman"/>
          <w:sz w:val="24"/>
          <w:szCs w:val="24"/>
          <w:lang w:val="fr-FR"/>
        </w:rPr>
        <w:t>- Mô men uốn thiết kế như qui định trong Bảng 3</w:t>
      </w:r>
    </w:p>
    <w:p w:rsidR="0092625C" w:rsidRPr="00D26AB1" w:rsidRDefault="0092625C" w:rsidP="0092625C">
      <w:pPr>
        <w:spacing w:before="60" w:after="60" w:line="360" w:lineRule="exact"/>
        <w:jc w:val="center"/>
        <w:rPr>
          <w:rFonts w:ascii="Times New Roman" w:eastAsia="Arial" w:hAnsi="Times New Roman" w:cs="Times New Roman"/>
          <w:b/>
          <w:i/>
          <w:spacing w:val="-8"/>
          <w:sz w:val="24"/>
          <w:szCs w:val="24"/>
          <w:lang w:val="fr-FR"/>
        </w:rPr>
      </w:pPr>
      <w:r w:rsidRPr="00D26AB1">
        <w:rPr>
          <w:rFonts w:ascii="Times New Roman" w:eastAsia="Arial" w:hAnsi="Times New Roman" w:cs="Times New Roman"/>
          <w:b/>
          <w:i/>
          <w:spacing w:val="-8"/>
          <w:sz w:val="24"/>
          <w:szCs w:val="24"/>
          <w:lang w:val="fr-FR"/>
        </w:rPr>
        <w:t>Hình 2 - Phân bố mô men uốn của các loại cột điện bê tông cốt thép ly tâm nhóm II</w:t>
      </w:r>
    </w:p>
    <w:p w:rsidR="0092625C" w:rsidRPr="00D26AB1" w:rsidRDefault="0092625C" w:rsidP="0092625C">
      <w:pPr>
        <w:numPr>
          <w:ilvl w:val="2"/>
          <w:numId w:val="1"/>
        </w:numPr>
        <w:spacing w:before="60" w:after="60" w:line="360" w:lineRule="exact"/>
        <w:ind w:left="-1" w:firstLine="1"/>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Sai lệch kích thước</w:t>
      </w:r>
    </w:p>
    <w:p w:rsidR="0092625C" w:rsidRPr="00D26AB1" w:rsidRDefault="0092625C" w:rsidP="0092625C">
      <w:pPr>
        <w:tabs>
          <w:tab w:val="left" w:pos="284"/>
        </w:tabs>
        <w:spacing w:before="60" w:after="60" w:line="36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Mức sai lệch kích thước cho phép của cột điện bê tông được quy định trong Bảng4.</w:t>
      </w:r>
    </w:p>
    <w:p w:rsidR="0092625C" w:rsidRPr="00D26AB1" w:rsidRDefault="0092625C" w:rsidP="0092625C">
      <w:pPr>
        <w:spacing w:before="60" w:after="60" w:line="360" w:lineRule="exact"/>
        <w:jc w:val="center"/>
        <w:rPr>
          <w:rFonts w:ascii="Times New Roman" w:eastAsia="Arial" w:hAnsi="Times New Roman" w:cs="Times New Roman"/>
          <w:b/>
          <w:spacing w:val="-10"/>
          <w:sz w:val="24"/>
          <w:szCs w:val="24"/>
        </w:rPr>
      </w:pPr>
      <w:r w:rsidRPr="00D26AB1">
        <w:rPr>
          <w:rFonts w:ascii="Times New Roman" w:eastAsia="Arial" w:hAnsi="Times New Roman" w:cs="Times New Roman"/>
          <w:b/>
          <w:spacing w:val="-10"/>
          <w:sz w:val="24"/>
          <w:szCs w:val="24"/>
        </w:rPr>
        <w:t>Bảng 4 - Mức sai lệch kích thước cho phép của cột điện bê tông cốt thép ly tâm</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7"/>
        <w:gridCol w:w="3082"/>
        <w:gridCol w:w="2693"/>
      </w:tblGrid>
      <w:tr w:rsidR="00D26AB1" w:rsidRPr="00D26AB1" w:rsidTr="002F70F6">
        <w:tc>
          <w:tcPr>
            <w:tcW w:w="6629" w:type="dxa"/>
            <w:gridSpan w:val="2"/>
            <w:vAlign w:val="center"/>
          </w:tcPr>
          <w:p w:rsidR="0092625C" w:rsidRPr="00D26AB1" w:rsidRDefault="0092625C" w:rsidP="00CA5724">
            <w:pPr>
              <w:spacing w:after="0" w:line="360" w:lineRule="exact"/>
              <w:jc w:val="center"/>
              <w:rPr>
                <w:rFonts w:ascii="Times New Roman" w:eastAsia="Times New Roman" w:hAnsi="Times New Roman" w:cs="Times New Roman"/>
                <w:b/>
                <w:sz w:val="24"/>
                <w:szCs w:val="24"/>
              </w:rPr>
            </w:pPr>
            <w:r w:rsidRPr="00D26AB1">
              <w:rPr>
                <w:rFonts w:ascii="Times New Roman" w:eastAsia="Arial" w:hAnsi="Times New Roman" w:cs="Times New Roman"/>
                <w:b/>
                <w:sz w:val="24"/>
                <w:szCs w:val="24"/>
              </w:rPr>
              <w:t>Sai lệch kích thước</w:t>
            </w:r>
          </w:p>
        </w:tc>
        <w:tc>
          <w:tcPr>
            <w:tcW w:w="2693" w:type="dxa"/>
            <w:vAlign w:val="center"/>
          </w:tcPr>
          <w:p w:rsidR="0092625C" w:rsidRPr="00D26AB1" w:rsidRDefault="0092625C" w:rsidP="00CA5724">
            <w:pPr>
              <w:spacing w:after="0" w:line="360" w:lineRule="exact"/>
              <w:ind w:right="-392"/>
              <w:jc w:val="center"/>
              <w:rPr>
                <w:rFonts w:ascii="Times New Roman" w:eastAsia="Times New Roman" w:hAnsi="Times New Roman" w:cs="Times New Roman"/>
                <w:b/>
                <w:sz w:val="24"/>
                <w:szCs w:val="24"/>
              </w:rPr>
            </w:pPr>
            <w:r w:rsidRPr="00D26AB1">
              <w:rPr>
                <w:rFonts w:ascii="Times New Roman" w:eastAsia="Arial" w:hAnsi="Times New Roman" w:cs="Times New Roman"/>
                <w:b/>
                <w:sz w:val="24"/>
                <w:szCs w:val="24"/>
              </w:rPr>
              <w:t>Mức cho phép</w:t>
            </w:r>
          </w:p>
        </w:tc>
      </w:tr>
      <w:tr w:rsidR="00D26AB1" w:rsidRPr="00D26AB1" w:rsidTr="002F70F6">
        <w:tc>
          <w:tcPr>
            <w:tcW w:w="3547" w:type="dxa"/>
            <w:vMerge w:val="restart"/>
            <w:vAlign w:val="center"/>
          </w:tcPr>
          <w:p w:rsidR="0092625C" w:rsidRPr="00D26AB1" w:rsidRDefault="0092625C" w:rsidP="00CA5724">
            <w:pPr>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1.Sai lệch chiều dài cột, mm</w:t>
            </w:r>
          </w:p>
        </w:tc>
        <w:tc>
          <w:tcPr>
            <w:tcW w:w="3082" w:type="dxa"/>
            <w:vAlign w:val="center"/>
          </w:tcPr>
          <w:p w:rsidR="0092625C" w:rsidRPr="00D26AB1" w:rsidRDefault="0092625C" w:rsidP="00CA5724">
            <w:pPr>
              <w:spacing w:after="0" w:line="360" w:lineRule="exact"/>
              <w:jc w:val="center"/>
              <w:rPr>
                <w:rFonts w:ascii="Times New Roman" w:eastAsia="Times New Roman" w:hAnsi="Times New Roman" w:cs="Times New Roman"/>
                <w:sz w:val="24"/>
                <w:szCs w:val="24"/>
              </w:rPr>
            </w:pPr>
            <w:r w:rsidRPr="00D26AB1">
              <w:rPr>
                <w:rFonts w:ascii="Times New Roman" w:eastAsia="Arial" w:hAnsi="Times New Roman" w:cs="Times New Roman"/>
                <w:sz w:val="24"/>
                <w:szCs w:val="24"/>
              </w:rPr>
              <w:t xml:space="preserve">Đối với cột có L </w:t>
            </w:r>
            <w:r w:rsidRPr="00D26AB1">
              <w:rPr>
                <w:rFonts w:ascii="Times New Roman" w:eastAsia="Times New Roman" w:hAnsi="Times New Roman" w:cs="Times New Roman"/>
                <w:sz w:val="24"/>
                <w:szCs w:val="24"/>
              </w:rPr>
              <w:t>≤</w:t>
            </w:r>
            <w:r w:rsidRPr="00D26AB1">
              <w:rPr>
                <w:rFonts w:ascii="Times New Roman" w:eastAsia="Arial" w:hAnsi="Times New Roman" w:cs="Times New Roman"/>
                <w:sz w:val="24"/>
                <w:szCs w:val="24"/>
              </w:rPr>
              <w:t xml:space="preserve"> 14 m</w:t>
            </w:r>
          </w:p>
        </w:tc>
        <w:tc>
          <w:tcPr>
            <w:tcW w:w="2693" w:type="dxa"/>
            <w:vAlign w:val="center"/>
          </w:tcPr>
          <w:p w:rsidR="0092625C" w:rsidRPr="00D26AB1" w:rsidRDefault="0092625C" w:rsidP="00CA5724">
            <w:pPr>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+ 25</w:t>
            </w:r>
          </w:p>
          <w:p w:rsidR="0092625C" w:rsidRPr="00D26AB1" w:rsidRDefault="0092625C" w:rsidP="00CA5724">
            <w:pPr>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- 10</w:t>
            </w:r>
          </w:p>
        </w:tc>
      </w:tr>
      <w:tr w:rsidR="00D26AB1" w:rsidRPr="00D26AB1" w:rsidTr="002F70F6">
        <w:tc>
          <w:tcPr>
            <w:tcW w:w="3547" w:type="dxa"/>
            <w:vMerge/>
            <w:vAlign w:val="center"/>
          </w:tcPr>
          <w:p w:rsidR="0092625C" w:rsidRPr="00D26AB1" w:rsidRDefault="0092625C" w:rsidP="00CA5724">
            <w:pPr>
              <w:spacing w:after="0" w:line="360" w:lineRule="exact"/>
              <w:jc w:val="center"/>
              <w:rPr>
                <w:rFonts w:ascii="Times New Roman" w:eastAsia="Times New Roman" w:hAnsi="Times New Roman" w:cs="Times New Roman"/>
                <w:sz w:val="24"/>
                <w:szCs w:val="24"/>
              </w:rPr>
            </w:pPr>
          </w:p>
        </w:tc>
        <w:tc>
          <w:tcPr>
            <w:tcW w:w="3082" w:type="dxa"/>
            <w:vAlign w:val="center"/>
          </w:tcPr>
          <w:p w:rsidR="0092625C" w:rsidRPr="00D26AB1" w:rsidRDefault="0092625C" w:rsidP="00CA5724">
            <w:pPr>
              <w:spacing w:after="0" w:line="360" w:lineRule="exact"/>
              <w:jc w:val="center"/>
              <w:rPr>
                <w:rFonts w:ascii="Times New Roman" w:eastAsia="Times New Roman" w:hAnsi="Times New Roman" w:cs="Times New Roman"/>
                <w:sz w:val="24"/>
                <w:szCs w:val="24"/>
              </w:rPr>
            </w:pPr>
            <w:r w:rsidRPr="00D26AB1">
              <w:rPr>
                <w:rFonts w:ascii="Times New Roman" w:eastAsia="Arial" w:hAnsi="Times New Roman" w:cs="Times New Roman"/>
                <w:sz w:val="24"/>
                <w:szCs w:val="24"/>
              </w:rPr>
              <w:t>Đối với cột có L &gt; 14 m</w:t>
            </w:r>
          </w:p>
        </w:tc>
        <w:tc>
          <w:tcPr>
            <w:tcW w:w="2693" w:type="dxa"/>
            <w:vAlign w:val="center"/>
          </w:tcPr>
          <w:p w:rsidR="0092625C" w:rsidRPr="00D26AB1" w:rsidRDefault="0092625C" w:rsidP="00CA5724">
            <w:pPr>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+ 50</w:t>
            </w:r>
          </w:p>
          <w:p w:rsidR="0092625C" w:rsidRPr="00D26AB1" w:rsidRDefault="0092625C" w:rsidP="00CA5724">
            <w:pPr>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- 10</w:t>
            </w:r>
          </w:p>
        </w:tc>
      </w:tr>
      <w:tr w:rsidR="00D26AB1" w:rsidRPr="00D26AB1" w:rsidTr="002F70F6">
        <w:tc>
          <w:tcPr>
            <w:tcW w:w="6629" w:type="dxa"/>
            <w:gridSpan w:val="2"/>
            <w:vAlign w:val="center"/>
          </w:tcPr>
          <w:p w:rsidR="0092625C" w:rsidRPr="00D26AB1" w:rsidRDefault="0092625C" w:rsidP="00CA5724">
            <w:pPr>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2.Sai lệch đường kính ngoài, mm</w:t>
            </w:r>
          </w:p>
        </w:tc>
        <w:tc>
          <w:tcPr>
            <w:tcW w:w="2693" w:type="dxa"/>
            <w:vAlign w:val="center"/>
          </w:tcPr>
          <w:p w:rsidR="0092625C" w:rsidRPr="00D26AB1" w:rsidRDefault="0092625C" w:rsidP="00CA5724">
            <w:pPr>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+ 4</w:t>
            </w:r>
          </w:p>
          <w:p w:rsidR="0092625C" w:rsidRPr="00D26AB1" w:rsidRDefault="0092625C" w:rsidP="00CA5724">
            <w:pPr>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- 2</w:t>
            </w:r>
          </w:p>
        </w:tc>
      </w:tr>
      <w:tr w:rsidR="00D26AB1" w:rsidRPr="00D26AB1" w:rsidTr="002F70F6">
        <w:tc>
          <w:tcPr>
            <w:tcW w:w="6629" w:type="dxa"/>
            <w:gridSpan w:val="2"/>
            <w:vAlign w:val="center"/>
          </w:tcPr>
          <w:p w:rsidR="0092625C" w:rsidRPr="00D26AB1" w:rsidRDefault="0092625C" w:rsidP="00CA5724">
            <w:pPr>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3.Sai lệch chiều dày cột, mm</w:t>
            </w:r>
          </w:p>
        </w:tc>
        <w:tc>
          <w:tcPr>
            <w:tcW w:w="2693" w:type="dxa"/>
            <w:vAlign w:val="center"/>
          </w:tcPr>
          <w:p w:rsidR="0092625C" w:rsidRPr="00D26AB1" w:rsidRDefault="0092625C" w:rsidP="00CA5724">
            <w:pPr>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+ 7</w:t>
            </w:r>
          </w:p>
          <w:p w:rsidR="0092625C" w:rsidRPr="00D26AB1" w:rsidRDefault="0092625C" w:rsidP="00CA5724">
            <w:pPr>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- 5</w:t>
            </w:r>
          </w:p>
        </w:tc>
      </w:tr>
    </w:tbl>
    <w:p w:rsidR="0092625C" w:rsidRPr="00D26AB1" w:rsidRDefault="0092625C" w:rsidP="00CA5724">
      <w:pPr>
        <w:numPr>
          <w:ilvl w:val="2"/>
          <w:numId w:val="1"/>
        </w:numPr>
        <w:spacing w:after="0" w:line="360" w:lineRule="exact"/>
        <w:ind w:left="-1" w:firstLine="1"/>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Chiều dày lớp bê tông bảo vệ cốt thép</w:t>
      </w:r>
    </w:p>
    <w:p w:rsidR="0092625C" w:rsidRPr="00D26AB1" w:rsidRDefault="0092625C" w:rsidP="00CA5724">
      <w:pPr>
        <w:spacing w:after="0" w:line="360" w:lineRule="exact"/>
        <w:ind w:left="-1"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Chiều dày lớp bê tông bảo vệ cốt thép tại:</w:t>
      </w:r>
    </w:p>
    <w:p w:rsidR="0092625C" w:rsidRPr="00D26AB1" w:rsidRDefault="0092625C" w:rsidP="00CA5724">
      <w:pPr>
        <w:numPr>
          <w:ilvl w:val="0"/>
          <w:numId w:val="8"/>
        </w:numPr>
        <w:tabs>
          <w:tab w:val="left" w:pos="206"/>
          <w:tab w:val="left" w:pos="567"/>
        </w:tabs>
        <w:spacing w:after="0" w:line="360" w:lineRule="exact"/>
        <w:ind w:left="-1" w:right="20"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Bề mặt thân cột: không nhỏ hơn 15 mm và không nhỏ hơn đường kính cốt thép dự ứng lực và cốt thép thường;</w:t>
      </w:r>
    </w:p>
    <w:p w:rsidR="0092625C" w:rsidRPr="00D26AB1" w:rsidRDefault="0092625C" w:rsidP="00CA5724">
      <w:pPr>
        <w:numPr>
          <w:ilvl w:val="0"/>
          <w:numId w:val="8"/>
        </w:numPr>
        <w:tabs>
          <w:tab w:val="left" w:pos="200"/>
          <w:tab w:val="left" w:pos="567"/>
        </w:tabs>
        <w:spacing w:after="0" w:line="360" w:lineRule="exact"/>
        <w:ind w:left="-1" w:right="20"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Bề mặt đỉnh cột: trát vữa xi măng, chiều dày không nhỏ hơn 25 mm;</w:t>
      </w:r>
    </w:p>
    <w:p w:rsidR="0092625C" w:rsidRPr="00D26AB1" w:rsidRDefault="0092625C" w:rsidP="00CA5724">
      <w:pPr>
        <w:numPr>
          <w:ilvl w:val="0"/>
          <w:numId w:val="8"/>
        </w:numPr>
        <w:tabs>
          <w:tab w:val="left" w:pos="200"/>
          <w:tab w:val="left" w:pos="567"/>
        </w:tabs>
        <w:spacing w:after="0" w:line="360" w:lineRule="exact"/>
        <w:ind w:left="-1" w:right="20" w:firstLine="1"/>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Bề mặt đáy cột: trát vữa xi măng, chiều dày không nhỏ hơn 35 mm.</w:t>
      </w:r>
    </w:p>
    <w:p w:rsidR="0092625C" w:rsidRPr="00D26AB1" w:rsidRDefault="0092625C" w:rsidP="00CA5724">
      <w:pPr>
        <w:spacing w:after="0" w:line="360" w:lineRule="exact"/>
        <w:ind w:left="-1"/>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5.3. Yêu cầu ngoại quan và các khuyết tật cho phép</w:t>
      </w:r>
    </w:p>
    <w:p w:rsidR="0092625C" w:rsidRPr="00D26AB1" w:rsidRDefault="0092625C" w:rsidP="00CA5724">
      <w:pPr>
        <w:spacing w:after="0" w:line="360" w:lineRule="exact"/>
        <w:ind w:left="-1"/>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5.3.1. Độ nhẵn bề mặt</w:t>
      </w:r>
    </w:p>
    <w:p w:rsidR="0092625C" w:rsidRPr="00D26AB1" w:rsidRDefault="0092625C" w:rsidP="00CA5724">
      <w:pPr>
        <w:spacing w:after="0" w:line="360" w:lineRule="exact"/>
        <w:ind w:left="-1" w:right="20"/>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Bề mặt ngoài cột điện bê tông phải nhẵn đều. Cho phép có lỗ rỗ ở vị trí mép khuôn với chiều sâu không lớn hơn 2 mm, dài không quá 15 mm.</w:t>
      </w:r>
    </w:p>
    <w:p w:rsidR="0092625C" w:rsidRPr="00D26AB1" w:rsidRDefault="0092625C" w:rsidP="00CA5724">
      <w:pPr>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Kích thước cho phép của lỗ rỗ, vết lồi, lõm trên bề mặt ngoài của cột và mặt mút được qui định tại Bảng 5.</w:t>
      </w:r>
    </w:p>
    <w:p w:rsidR="0092625C" w:rsidRPr="00D26AB1" w:rsidRDefault="0092625C" w:rsidP="00CA5724">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b/>
          <w:sz w:val="24"/>
          <w:szCs w:val="24"/>
        </w:rPr>
        <w:t>Bảng 5 - Kích thước cho phép của các khuyết tật trên bề mặt cột điện bê tông cốt thép ly tâm</w:t>
      </w:r>
    </w:p>
    <w:p w:rsidR="0092625C" w:rsidRPr="00D26AB1" w:rsidRDefault="0092625C" w:rsidP="0092625C">
      <w:pPr>
        <w:spacing w:before="60" w:after="60" w:line="360" w:lineRule="exact"/>
        <w:ind w:right="100" w:firstLine="567"/>
        <w:jc w:val="right"/>
        <w:rPr>
          <w:rFonts w:ascii="Times New Roman" w:eastAsia="Arial" w:hAnsi="Times New Roman" w:cs="Times New Roman"/>
          <w:sz w:val="24"/>
          <w:szCs w:val="24"/>
        </w:rPr>
      </w:pPr>
      <w:r w:rsidRPr="00D26AB1">
        <w:rPr>
          <w:rFonts w:ascii="Times New Roman" w:eastAsia="Arial" w:hAnsi="Times New Roman" w:cs="Times New Roman"/>
          <w:sz w:val="24"/>
          <w:szCs w:val="24"/>
        </w:rPr>
        <w:t>Đơn vị tính bằng milimet</w:t>
      </w:r>
    </w:p>
    <w:tbl>
      <w:tblPr>
        <w:tblW w:w="0" w:type="auto"/>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1"/>
        <w:gridCol w:w="2453"/>
        <w:gridCol w:w="2452"/>
        <w:gridCol w:w="2008"/>
      </w:tblGrid>
      <w:tr w:rsidR="00D26AB1" w:rsidRPr="00D26AB1" w:rsidTr="002F70F6">
        <w:tc>
          <w:tcPr>
            <w:tcW w:w="2451" w:type="dxa"/>
            <w:vMerge w:val="restart"/>
            <w:vAlign w:val="center"/>
          </w:tcPr>
          <w:p w:rsidR="0092625C" w:rsidRPr="00D26AB1" w:rsidRDefault="0092625C" w:rsidP="00CA5724">
            <w:pPr>
              <w:spacing w:after="0" w:line="360" w:lineRule="exact"/>
              <w:ind w:right="100" w:firstLine="42"/>
              <w:jc w:val="center"/>
              <w:rPr>
                <w:rFonts w:ascii="Times New Roman" w:eastAsia="Arial" w:hAnsi="Times New Roman" w:cs="Times New Roman"/>
                <w:b/>
                <w:sz w:val="24"/>
                <w:szCs w:val="24"/>
              </w:rPr>
            </w:pPr>
            <w:r w:rsidRPr="00D26AB1">
              <w:rPr>
                <w:rFonts w:ascii="Times New Roman" w:eastAsia="Arial" w:hAnsi="Times New Roman" w:cs="Times New Roman"/>
                <w:b/>
                <w:sz w:val="24"/>
                <w:szCs w:val="24"/>
              </w:rPr>
              <w:t>Bề mặt</w:t>
            </w:r>
          </w:p>
        </w:tc>
        <w:tc>
          <w:tcPr>
            <w:tcW w:w="6913" w:type="dxa"/>
            <w:gridSpan w:val="3"/>
            <w:vAlign w:val="center"/>
          </w:tcPr>
          <w:p w:rsidR="0092625C" w:rsidRPr="00D26AB1" w:rsidRDefault="0092625C" w:rsidP="00CA5724">
            <w:pPr>
              <w:spacing w:after="0" w:line="360" w:lineRule="exact"/>
              <w:ind w:right="100" w:firstLine="42"/>
              <w:jc w:val="center"/>
              <w:rPr>
                <w:rFonts w:ascii="Times New Roman" w:eastAsia="Arial" w:hAnsi="Times New Roman" w:cs="Times New Roman"/>
                <w:b/>
                <w:sz w:val="24"/>
                <w:szCs w:val="24"/>
              </w:rPr>
            </w:pPr>
            <w:r w:rsidRPr="00D26AB1">
              <w:rPr>
                <w:rFonts w:ascii="Times New Roman" w:eastAsia="Arial" w:hAnsi="Times New Roman" w:cs="Times New Roman"/>
                <w:b/>
                <w:sz w:val="24"/>
                <w:szCs w:val="24"/>
              </w:rPr>
              <w:t>Kích thước, không lớn hơn</w:t>
            </w:r>
          </w:p>
        </w:tc>
      </w:tr>
      <w:tr w:rsidR="00D26AB1" w:rsidRPr="00D26AB1" w:rsidTr="002F70F6">
        <w:tc>
          <w:tcPr>
            <w:tcW w:w="2451" w:type="dxa"/>
            <w:vMerge/>
            <w:vAlign w:val="center"/>
          </w:tcPr>
          <w:p w:rsidR="0092625C" w:rsidRPr="00D26AB1" w:rsidRDefault="0092625C" w:rsidP="00CA5724">
            <w:pPr>
              <w:spacing w:after="0" w:line="360" w:lineRule="exact"/>
              <w:ind w:right="100" w:firstLine="42"/>
              <w:jc w:val="center"/>
              <w:rPr>
                <w:rFonts w:ascii="Times New Roman" w:eastAsia="Arial" w:hAnsi="Times New Roman" w:cs="Times New Roman"/>
                <w:b/>
                <w:sz w:val="24"/>
                <w:szCs w:val="24"/>
              </w:rPr>
            </w:pPr>
          </w:p>
        </w:tc>
        <w:tc>
          <w:tcPr>
            <w:tcW w:w="4905" w:type="dxa"/>
            <w:gridSpan w:val="2"/>
            <w:vAlign w:val="center"/>
          </w:tcPr>
          <w:p w:rsidR="0092625C" w:rsidRPr="00D26AB1" w:rsidRDefault="0092625C" w:rsidP="00CA5724">
            <w:pPr>
              <w:spacing w:after="0" w:line="360" w:lineRule="exact"/>
              <w:ind w:right="100" w:firstLine="42"/>
              <w:jc w:val="center"/>
              <w:rPr>
                <w:rFonts w:ascii="Times New Roman" w:eastAsia="Arial" w:hAnsi="Times New Roman" w:cs="Times New Roman"/>
                <w:b/>
                <w:sz w:val="24"/>
                <w:szCs w:val="24"/>
              </w:rPr>
            </w:pPr>
            <w:r w:rsidRPr="00D26AB1">
              <w:rPr>
                <w:rFonts w:ascii="Times New Roman" w:eastAsia="Arial" w:hAnsi="Times New Roman" w:cs="Times New Roman"/>
                <w:b/>
                <w:sz w:val="24"/>
                <w:szCs w:val="24"/>
              </w:rPr>
              <w:t>Lỗ rỗ</w:t>
            </w:r>
          </w:p>
        </w:tc>
        <w:tc>
          <w:tcPr>
            <w:tcW w:w="2008" w:type="dxa"/>
            <w:vMerge w:val="restart"/>
            <w:vAlign w:val="center"/>
          </w:tcPr>
          <w:p w:rsidR="0092625C" w:rsidRPr="00D26AB1" w:rsidRDefault="0092625C" w:rsidP="00CA5724">
            <w:pPr>
              <w:spacing w:after="0" w:line="360" w:lineRule="exact"/>
              <w:ind w:right="100" w:firstLine="42"/>
              <w:jc w:val="center"/>
              <w:rPr>
                <w:rFonts w:ascii="Times New Roman" w:eastAsia="Arial" w:hAnsi="Times New Roman" w:cs="Times New Roman"/>
                <w:b/>
                <w:sz w:val="24"/>
                <w:szCs w:val="24"/>
              </w:rPr>
            </w:pPr>
            <w:r w:rsidRPr="00D26AB1">
              <w:rPr>
                <w:rFonts w:ascii="Times New Roman" w:eastAsia="Arial" w:hAnsi="Times New Roman" w:cs="Times New Roman"/>
                <w:b/>
                <w:sz w:val="24"/>
                <w:szCs w:val="24"/>
              </w:rPr>
              <w:t>Vết lồi, lõm</w:t>
            </w:r>
          </w:p>
        </w:tc>
      </w:tr>
      <w:tr w:rsidR="00D26AB1" w:rsidRPr="00D26AB1" w:rsidTr="002F70F6">
        <w:tc>
          <w:tcPr>
            <w:tcW w:w="2451" w:type="dxa"/>
            <w:vMerge/>
            <w:vAlign w:val="center"/>
          </w:tcPr>
          <w:p w:rsidR="0092625C" w:rsidRPr="00D26AB1" w:rsidRDefault="0092625C" w:rsidP="00CA5724">
            <w:pPr>
              <w:spacing w:after="0" w:line="360" w:lineRule="exact"/>
              <w:ind w:right="100" w:firstLine="42"/>
              <w:jc w:val="center"/>
              <w:rPr>
                <w:rFonts w:ascii="Times New Roman" w:eastAsia="Arial" w:hAnsi="Times New Roman" w:cs="Times New Roman"/>
                <w:sz w:val="24"/>
                <w:szCs w:val="24"/>
              </w:rPr>
            </w:pPr>
          </w:p>
        </w:tc>
        <w:tc>
          <w:tcPr>
            <w:tcW w:w="2453" w:type="dxa"/>
            <w:vAlign w:val="center"/>
          </w:tcPr>
          <w:p w:rsidR="0092625C" w:rsidRPr="00D26AB1" w:rsidRDefault="0092625C" w:rsidP="00CA5724">
            <w:pPr>
              <w:spacing w:after="0" w:line="360" w:lineRule="exact"/>
              <w:ind w:right="100" w:firstLine="42"/>
              <w:jc w:val="center"/>
              <w:rPr>
                <w:rFonts w:ascii="Times New Roman" w:eastAsia="Arial" w:hAnsi="Times New Roman" w:cs="Times New Roman"/>
                <w:b/>
                <w:sz w:val="24"/>
                <w:szCs w:val="24"/>
              </w:rPr>
            </w:pPr>
            <w:r w:rsidRPr="00D26AB1">
              <w:rPr>
                <w:rFonts w:ascii="Times New Roman" w:eastAsia="Arial" w:hAnsi="Times New Roman" w:cs="Times New Roman"/>
                <w:b/>
                <w:sz w:val="24"/>
                <w:szCs w:val="24"/>
              </w:rPr>
              <w:t>Đường kính</w:t>
            </w:r>
          </w:p>
        </w:tc>
        <w:tc>
          <w:tcPr>
            <w:tcW w:w="2452" w:type="dxa"/>
            <w:vAlign w:val="center"/>
          </w:tcPr>
          <w:p w:rsidR="0092625C" w:rsidRPr="00D26AB1" w:rsidRDefault="0092625C" w:rsidP="00CA5724">
            <w:pPr>
              <w:spacing w:after="0" w:line="360" w:lineRule="exact"/>
              <w:ind w:right="100" w:firstLine="42"/>
              <w:jc w:val="center"/>
              <w:rPr>
                <w:rFonts w:ascii="Times New Roman" w:eastAsia="Arial" w:hAnsi="Times New Roman" w:cs="Times New Roman"/>
                <w:b/>
                <w:sz w:val="24"/>
                <w:szCs w:val="24"/>
              </w:rPr>
            </w:pPr>
            <w:r w:rsidRPr="00D26AB1">
              <w:rPr>
                <w:rFonts w:ascii="Times New Roman" w:eastAsia="Arial" w:hAnsi="Times New Roman" w:cs="Times New Roman"/>
                <w:b/>
                <w:sz w:val="24"/>
                <w:szCs w:val="24"/>
              </w:rPr>
              <w:t>Chiều sâu</w:t>
            </w:r>
          </w:p>
        </w:tc>
        <w:tc>
          <w:tcPr>
            <w:tcW w:w="2008" w:type="dxa"/>
            <w:vMerge/>
            <w:vAlign w:val="center"/>
          </w:tcPr>
          <w:p w:rsidR="0092625C" w:rsidRPr="00D26AB1" w:rsidRDefault="0092625C" w:rsidP="00CA5724">
            <w:pPr>
              <w:spacing w:after="0" w:line="360" w:lineRule="exact"/>
              <w:ind w:right="100" w:firstLine="42"/>
              <w:jc w:val="center"/>
              <w:rPr>
                <w:rFonts w:ascii="Times New Roman" w:eastAsia="Arial" w:hAnsi="Times New Roman" w:cs="Times New Roman"/>
                <w:sz w:val="24"/>
                <w:szCs w:val="24"/>
              </w:rPr>
            </w:pPr>
          </w:p>
        </w:tc>
      </w:tr>
      <w:tr w:rsidR="00D26AB1" w:rsidRPr="00D26AB1" w:rsidTr="002F70F6">
        <w:tc>
          <w:tcPr>
            <w:tcW w:w="2451" w:type="dxa"/>
            <w:vAlign w:val="center"/>
          </w:tcPr>
          <w:p w:rsidR="0092625C" w:rsidRPr="00D26AB1" w:rsidRDefault="0092625C" w:rsidP="00CA5724">
            <w:pPr>
              <w:spacing w:after="0" w:line="360" w:lineRule="exact"/>
              <w:ind w:right="100" w:firstLine="42"/>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Mặt ngoài cột</w:t>
            </w:r>
          </w:p>
          <w:p w:rsidR="0092625C" w:rsidRPr="00D26AB1" w:rsidRDefault="0092625C" w:rsidP="00CA5724">
            <w:pPr>
              <w:spacing w:after="0" w:line="360" w:lineRule="exact"/>
              <w:ind w:right="100" w:firstLine="42"/>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Mặt mút cột</w:t>
            </w:r>
          </w:p>
        </w:tc>
        <w:tc>
          <w:tcPr>
            <w:tcW w:w="2453" w:type="dxa"/>
            <w:vAlign w:val="center"/>
          </w:tcPr>
          <w:p w:rsidR="0092625C" w:rsidRPr="00D26AB1" w:rsidRDefault="0092625C" w:rsidP="00CA5724">
            <w:pPr>
              <w:spacing w:after="0" w:line="360" w:lineRule="exact"/>
              <w:ind w:right="100" w:firstLine="42"/>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10</w:t>
            </w:r>
          </w:p>
          <w:p w:rsidR="0092625C" w:rsidRPr="00D26AB1" w:rsidRDefault="0092625C" w:rsidP="00CA5724">
            <w:pPr>
              <w:spacing w:after="0" w:line="360" w:lineRule="exact"/>
              <w:ind w:right="100" w:firstLine="42"/>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8</w:t>
            </w:r>
          </w:p>
        </w:tc>
        <w:tc>
          <w:tcPr>
            <w:tcW w:w="2452" w:type="dxa"/>
            <w:vAlign w:val="center"/>
          </w:tcPr>
          <w:p w:rsidR="0092625C" w:rsidRPr="00D26AB1" w:rsidRDefault="0092625C" w:rsidP="00CA5724">
            <w:pPr>
              <w:spacing w:after="0" w:line="360" w:lineRule="exact"/>
              <w:ind w:right="100" w:firstLine="42"/>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5</w:t>
            </w:r>
          </w:p>
          <w:p w:rsidR="0092625C" w:rsidRPr="00D26AB1" w:rsidRDefault="0092625C" w:rsidP="00CA5724">
            <w:pPr>
              <w:spacing w:after="0" w:line="360" w:lineRule="exact"/>
              <w:ind w:right="100" w:firstLine="42"/>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3</w:t>
            </w:r>
          </w:p>
        </w:tc>
        <w:tc>
          <w:tcPr>
            <w:tcW w:w="2008" w:type="dxa"/>
            <w:vAlign w:val="center"/>
          </w:tcPr>
          <w:p w:rsidR="0092625C" w:rsidRPr="00D26AB1" w:rsidRDefault="0092625C" w:rsidP="00CA5724">
            <w:pPr>
              <w:spacing w:after="0" w:line="360" w:lineRule="exact"/>
              <w:ind w:right="100" w:firstLine="42"/>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2</w:t>
            </w:r>
          </w:p>
          <w:p w:rsidR="0092625C" w:rsidRPr="00D26AB1" w:rsidRDefault="0092625C" w:rsidP="00CA5724">
            <w:pPr>
              <w:spacing w:after="0" w:line="360" w:lineRule="exact"/>
              <w:ind w:right="100" w:firstLine="42"/>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2</w:t>
            </w:r>
          </w:p>
        </w:tc>
      </w:tr>
    </w:tbl>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lastRenderedPageBreak/>
        <w:t>5.3.2. Nứt bề mặt</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Cho phép có các vết nứt bề mặt bê tông do biến dạng mềm nhưng chiều rộng của các vết nứt không được quá 0,05 mm. Các vết nứt không được nối tiếp nhau vòng quanh thân cột.</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5.3.3. Lớp phủ bảo vệ cột</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Trên bề mặt cột điện sử dụng trong môi trường xâm thực cần có thêm lớp phủ chống thấm có độ cao tính từ đáy cột lớn hơn 0,5 m so với chiều sâu chôn đất (h</w:t>
      </w:r>
      <w:r w:rsidRPr="00D26AB1">
        <w:rPr>
          <w:rFonts w:ascii="Times New Roman" w:eastAsia="Arial" w:hAnsi="Times New Roman" w:cs="Times New Roman"/>
          <w:sz w:val="24"/>
          <w:szCs w:val="24"/>
          <w:vertAlign w:val="subscript"/>
        </w:rPr>
        <w:t>1</w:t>
      </w:r>
      <w:r w:rsidRPr="00D26AB1">
        <w:rPr>
          <w:rFonts w:ascii="Times New Roman" w:eastAsia="Arial" w:hAnsi="Times New Roman" w:cs="Times New Roman"/>
          <w:sz w:val="24"/>
          <w:szCs w:val="24"/>
        </w:rPr>
        <w:t>).</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5.4. Yêu cầu về khả năng chịu tải</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5.4.1. Độ bền uốn nứt</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Khi thử uốn nứt theo Điều 6.5.3.1, các cột điện không được xuất hiện vết nứt có chiều rộng lớn hơn 0,25 mm khi thử ở mức tải trọng thiết kế trong Bảng 2 đối với cột điện nhóm I, hoặc mô men uốn thiết kế như trong Bảng 3 đối với cột điện nhóm II, và vết nứt không được phát triển nối nhau vòng quanh thân cột.</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Đối với các cột điện bê tông ứng lực trước của nhóm I và nhóm II, sau khi xả tải, chiều rộng vết nứt xuất hiện không được lớn hơn 0,05 mm.</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Độ biến dạng trong quá trình thử uốn nứt đối với cột điện nhóm II được qui định như sau: khi mô men uốn tại điểm đỡ uốn đạt 2/3 giá trị mô men uốn thiết kế cho trong Bảng 3, độ cong của cột tại vị trí cách điểm đỡ uốn 6 m đối với cột dài 8 m và cách điểm đỡ uốn 7 m đối với cột dài lớn hơn hoặc bằng 9 m không được vượt quá 75 mm.</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5.4.2. Độ bền uốn gãy</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Khi thử uốn gãy theo Điều 6.5.3.2, tải trọng gãy tới hạn của cột điện nhóm I không nhỏ hơn 2 lần tải trọng thiết kế qui định tại Bảng 2, mô men uốn gãy tới hạn của cột điện nhóm II không nhỏ hơn 2 lần mô men uốn thiết kế qui định tại Bảng 3.</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CHÚ THÍCH: Hệ số tải trọng k lớn hơn hoặc bằng 2. Trong các trường hợp thiết kế chỉ định hoặc có thỏa thuận riêng, hệ số k có thể nhỏ hơn 2.</w:t>
      </w:r>
    </w:p>
    <w:p w:rsidR="0092625C" w:rsidRPr="00D26AB1" w:rsidRDefault="0092625C" w:rsidP="0092625C">
      <w:pPr>
        <w:numPr>
          <w:ilvl w:val="0"/>
          <w:numId w:val="1"/>
        </w:numPr>
        <w:tabs>
          <w:tab w:val="left" w:pos="284"/>
        </w:tabs>
        <w:spacing w:before="60" w:after="60" w:line="360" w:lineRule="exact"/>
        <w:ind w:left="0" w:firstLine="0"/>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Phương pháp thử</w:t>
      </w:r>
    </w:p>
    <w:p w:rsidR="0092625C" w:rsidRPr="00D26AB1" w:rsidRDefault="0092625C" w:rsidP="0092625C">
      <w:pPr>
        <w:numPr>
          <w:ilvl w:val="1"/>
          <w:numId w:val="1"/>
        </w:numPr>
        <w:tabs>
          <w:tab w:val="left" w:pos="284"/>
          <w:tab w:val="left" w:pos="567"/>
        </w:tabs>
        <w:spacing w:before="60" w:after="60" w:line="360" w:lineRule="exact"/>
        <w:ind w:left="0" w:firstLine="0"/>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Lấy mẫu</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Times New Roman" w:hAnsi="Times New Roman" w:cs="Times New Roman"/>
          <w:sz w:val="24"/>
          <w:szCs w:val="24"/>
        </w:rPr>
        <w:t>M</w:t>
      </w:r>
      <w:r w:rsidRPr="00D26AB1">
        <w:rPr>
          <w:rFonts w:ascii="Times New Roman" w:eastAsia="Arial" w:hAnsi="Times New Roman" w:cs="Times New Roman"/>
          <w:sz w:val="24"/>
          <w:szCs w:val="24"/>
        </w:rPr>
        <w:t>ẫu thử được lấy theo lô,</w:t>
      </w:r>
      <w:r w:rsidRPr="00D26AB1">
        <w:rPr>
          <w:rFonts w:ascii="Times New Roman" w:eastAsia="Times New Roman" w:hAnsi="Times New Roman" w:cs="Times New Roman"/>
          <w:sz w:val="24"/>
          <w:szCs w:val="24"/>
        </w:rPr>
        <w:t xml:space="preserve"> c</w:t>
      </w:r>
      <w:r w:rsidRPr="00D26AB1">
        <w:rPr>
          <w:rFonts w:ascii="Times New Roman" w:eastAsia="Arial" w:hAnsi="Times New Roman" w:cs="Times New Roman"/>
          <w:sz w:val="24"/>
          <w:szCs w:val="24"/>
        </w:rPr>
        <w:t>ỡ lô kiểm tra là 100 sản phẩm. Nếu số lượng của lô sản xuất lớn hơn 100</w:t>
      </w:r>
      <w:r w:rsidRPr="00D26AB1">
        <w:rPr>
          <w:rFonts w:ascii="Times New Roman" w:eastAsia="Times New Roman" w:hAnsi="Times New Roman" w:cs="Times New Roman"/>
          <w:sz w:val="24"/>
          <w:szCs w:val="24"/>
        </w:rPr>
        <w:t xml:space="preserve"> </w:t>
      </w:r>
      <w:r w:rsidRPr="00D26AB1">
        <w:rPr>
          <w:rFonts w:ascii="Times New Roman" w:eastAsia="Arial" w:hAnsi="Times New Roman" w:cs="Times New Roman"/>
          <w:sz w:val="24"/>
          <w:szCs w:val="24"/>
        </w:rPr>
        <w:t>sản phẩm thì sẽ chia thành các lô nhỏ không quá 100 sản phẩm. Nếu số lượng không đủ 100 sản phẩm cũng được tính là một lô.</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Kiểm tra các chỉ tiêu về ngoại quan, hình dạng và kích thước được thực hiện cho từng lô. Từ lô kiểm tra lấy ngẫu nhiên không ít hơn 5 % sản phẩm đại diện cho lô để thử. Với lô nhỏ dưới 100 sản phẩm, lấy ngẫu nhiên không ít hơn 5 % sản phẩm nhưng không ít hơn 3 sản phẩm để thử.</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xml:space="preserve">Xác định khả năng chịu tải được thực hiện cho từng lô. Từ mỗi lô kiểm tra lấy ngẫu nhiên không ít hơn 2 sản phẩm đã đạt yêu cầu về ngoại quan, hình dạng kích thước và cường độ bê tông để thử. </w:t>
      </w:r>
      <w:r w:rsidRPr="00D26AB1">
        <w:rPr>
          <w:rFonts w:ascii="Times New Roman" w:eastAsia="Arial" w:hAnsi="Times New Roman" w:cs="Times New Roman"/>
          <w:sz w:val="24"/>
          <w:szCs w:val="24"/>
        </w:rPr>
        <w:lastRenderedPageBreak/>
        <w:t>Trường hợp lô nhỏ hơn 50 sản phẩm, lấy ngẫu nhiên không ít hơn 1 sản phẩm để thử. Các sản phẩm sau khi thử uốn nứt tại tải trọng thiết kế hoặc mô men uốn thiết kế, sẽ thử tiếp uốn gãy tới tải trọng gãy tới hạn hoặc mô men uốn gãy tới hạn nếu có yêu cầu.</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6.2 . Xác định kích thước và mức sai lệch kích thước</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6.2.1. Thiết bị, dụng cụ</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6.2.1.1. Thước thép cuộn có khả năng đo độ dài 25 m, vạch chia đến 1 mm;</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6.2.1.2. Thước kẹp có vạch chia đến 0,05 mm;</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6.2.1.3. Thước lá thép có vạch chia đến 1 mm.</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6.2.2. Cách tiến hành</w:t>
      </w:r>
    </w:p>
    <w:p w:rsidR="0092625C" w:rsidRPr="00D26AB1" w:rsidRDefault="0092625C" w:rsidP="0092625C">
      <w:pPr>
        <w:numPr>
          <w:ilvl w:val="0"/>
          <w:numId w:val="9"/>
        </w:numPr>
        <w:tabs>
          <w:tab w:val="left" w:pos="284"/>
          <w:tab w:val="left" w:pos="426"/>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Lấy mẫu theo 6.1.</w:t>
      </w:r>
    </w:p>
    <w:p w:rsidR="0092625C" w:rsidRPr="00D26AB1" w:rsidRDefault="0092625C" w:rsidP="0092625C">
      <w:pPr>
        <w:numPr>
          <w:ilvl w:val="0"/>
          <w:numId w:val="9"/>
        </w:numPr>
        <w:tabs>
          <w:tab w:val="left" w:pos="284"/>
          <w:tab w:val="left" w:pos="426"/>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Đo các kích thước cơ bản của cột bằng thước lá thép hoặc thước thép cuộn.</w:t>
      </w:r>
    </w:p>
    <w:p w:rsidR="0092625C" w:rsidRPr="00D26AB1" w:rsidRDefault="0092625C" w:rsidP="0092625C">
      <w:pPr>
        <w:numPr>
          <w:ilvl w:val="0"/>
          <w:numId w:val="9"/>
        </w:numPr>
        <w:tabs>
          <w:tab w:val="left" w:pos="284"/>
          <w:tab w:val="left" w:pos="426"/>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Đo chiều dày của lớp bê tông bảo vệ cốt thép theo TCVN 9356:2012.</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6.2.3. Đánh giá kết quả</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Đối chiếu các kết quả đo trung bình với các kích thước cơ bản của cột điện để xác định mức sai lệch cho phép như đã được quy định trong 5.2.3 Nếu trong số sản phẩm lấy ra kiểm tra có một sản phẩm trở lên không đạt yêu cầu thì lấy tiếp 5 % sản phẩm khác trong cùng lô để kiểm tra lần hai. Nếu toàn bộ số sản phẩm thử lại đều đạt thì lô đó đạt yêu cầu, trừ các sản phẩm không đạt trong lần 1. Nếu lại có một sản phẩm trở lên không đạt yêu cầu chất lượng thì lô sản phẩm đó phải phân loại lại.</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6.3. Kiểm tra ngoại quan và các khuyết tật</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6.3.1. Thiết bị, dụng cụ</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b/>
          <w:sz w:val="24"/>
          <w:szCs w:val="24"/>
        </w:rPr>
        <w:t>6.3.1.1. Thước lá thép</w:t>
      </w:r>
      <w:r w:rsidRPr="00D26AB1">
        <w:rPr>
          <w:rFonts w:ascii="Times New Roman" w:eastAsia="Arial" w:hAnsi="Times New Roman" w:cs="Times New Roman"/>
          <w:sz w:val="24"/>
          <w:szCs w:val="24"/>
        </w:rPr>
        <w:t xml:space="preserve"> có vạch chia đến 1 mm;</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b/>
          <w:sz w:val="24"/>
          <w:szCs w:val="24"/>
        </w:rPr>
        <w:t>6.3.1.2. Thước kẹp</w:t>
      </w:r>
      <w:r w:rsidRPr="00D26AB1">
        <w:rPr>
          <w:rFonts w:ascii="Times New Roman" w:eastAsia="Arial" w:hAnsi="Times New Roman" w:cs="Times New Roman"/>
          <w:sz w:val="24"/>
          <w:szCs w:val="24"/>
        </w:rPr>
        <w:t xml:space="preserve"> có vạch chia đến 0,05 mm;</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b/>
          <w:sz w:val="24"/>
          <w:szCs w:val="24"/>
        </w:rPr>
        <w:t>6.3.1.3. Kính lúp</w:t>
      </w:r>
      <w:r w:rsidRPr="00D26AB1">
        <w:rPr>
          <w:rFonts w:ascii="Times New Roman" w:eastAsia="Arial" w:hAnsi="Times New Roman" w:cs="Times New Roman"/>
          <w:sz w:val="24"/>
          <w:szCs w:val="24"/>
        </w:rPr>
        <w:t xml:space="preserve"> có độ phóng đại (5 ÷ 10) lần.</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b/>
          <w:sz w:val="24"/>
          <w:szCs w:val="24"/>
        </w:rPr>
        <w:t>6.3.1.4. Bộ căn lá thép</w:t>
      </w:r>
      <w:r w:rsidRPr="00D26AB1">
        <w:rPr>
          <w:rFonts w:ascii="Times New Roman" w:eastAsia="Arial" w:hAnsi="Times New Roman" w:cs="Times New Roman"/>
          <w:sz w:val="24"/>
          <w:szCs w:val="24"/>
        </w:rPr>
        <w:t xml:space="preserve"> có độ dày (0,05 ÷ 1,00) mm.</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6.3.2. Cách tiến hành</w:t>
      </w:r>
    </w:p>
    <w:p w:rsidR="0092625C" w:rsidRPr="00D26AB1" w:rsidRDefault="0092625C" w:rsidP="0092625C">
      <w:pPr>
        <w:numPr>
          <w:ilvl w:val="1"/>
          <w:numId w:val="10"/>
        </w:numPr>
        <w:tabs>
          <w:tab w:val="left" w:pos="284"/>
          <w:tab w:val="left" w:pos="426"/>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Lấy mẫu theo 6.1.</w:t>
      </w:r>
    </w:p>
    <w:p w:rsidR="0092625C" w:rsidRPr="00D26AB1" w:rsidRDefault="0092625C" w:rsidP="0092625C">
      <w:pPr>
        <w:numPr>
          <w:ilvl w:val="1"/>
          <w:numId w:val="10"/>
        </w:numPr>
        <w:tabs>
          <w:tab w:val="left" w:pos="284"/>
          <w:tab w:val="left" w:pos="426"/>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Đo chiều cao hoặc chiều sâu, vết lồi lõm, lỗ rỗ bằng kết hợp thước lá thép và thước kẹp.</w:t>
      </w:r>
    </w:p>
    <w:p w:rsidR="0092625C" w:rsidRPr="00D26AB1" w:rsidRDefault="0092625C" w:rsidP="0092625C">
      <w:pPr>
        <w:numPr>
          <w:ilvl w:val="0"/>
          <w:numId w:val="10"/>
        </w:numPr>
        <w:tabs>
          <w:tab w:val="left" w:pos="284"/>
          <w:tab w:val="left" w:pos="426"/>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Kiểm tra vết nứt bằng kính lúp kết hợp với bộ căn lá thép.</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6.3.3. Đánh giá kết quả</w:t>
      </w:r>
    </w:p>
    <w:p w:rsidR="0092625C" w:rsidRPr="00D26AB1" w:rsidRDefault="0092625C" w:rsidP="0092625C">
      <w:pPr>
        <w:tabs>
          <w:tab w:val="left" w:pos="284"/>
        </w:tabs>
        <w:spacing w:before="60" w:after="60" w:line="360" w:lineRule="exact"/>
        <w:ind w:right="20"/>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Đối chiếu với yêu cầu về ngoại quan và khuyết tật của cột điện bê tông cốt thép ly tâm được quy định trong 5.3 để đánh giá chất lượng sản phẩm thử.</w:t>
      </w:r>
    </w:p>
    <w:p w:rsidR="0092625C" w:rsidRPr="00D26AB1" w:rsidRDefault="0092625C" w:rsidP="0092625C">
      <w:pPr>
        <w:tabs>
          <w:tab w:val="left" w:pos="284"/>
        </w:tabs>
        <w:spacing w:before="60" w:after="60" w:line="360" w:lineRule="exact"/>
        <w:ind w:right="20"/>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xml:space="preserve">Nếu trong số sản phẩm lấy ra kiểm tra có một sản phẩm trở lên không đạt yêu cầu thì lấy tiếp 5 % sản phẩm khác trong cùng lô để kiểm tra lần hai. Nếu toàn bộ số sản phẩm thử lại đều đạt thì lô đó </w:t>
      </w:r>
      <w:r w:rsidRPr="00D26AB1">
        <w:rPr>
          <w:rFonts w:ascii="Times New Roman" w:eastAsia="Arial" w:hAnsi="Times New Roman" w:cs="Times New Roman"/>
          <w:sz w:val="24"/>
          <w:szCs w:val="24"/>
        </w:rPr>
        <w:lastRenderedPageBreak/>
        <w:t>đạt yêu cầu nghiệm thu, trừ các sản phẩm không đạt trong lần 1. Nếu lại có một sản phẩm trở lên không đạt yêu cầu chất lượng thì lô sản phẩm đó phải phân loại lại.</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6.4. Xác định cường độ bê tông</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Bê tông phải được lấy mẫu, chế tạo và bảo dưỡng theo TCVN 3105:1993, xác định cường độ chịu nén theo TCVN 3118:1993 và lưu phiếu thí nghiệm vào hồ sơ chất lượng sản phẩm.</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Khi cần thiết, có thể tiến hành kiểm tra trực tiếp trên sản phẩm theo phương pháp không phá hủy TCVN 9490:2012 (ASTM C900-06) để xác định cường độ chịu nén của bê tông, hoặc theo thỏa thuận giữa các bên liên quan.</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6.5. Xác định khả năng chịu tải</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6.5.1. Nguyên tắc</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Khả năng chịu tải của cột điện bê tông cốt thép ly tâm được xác định bằng phương pháp kéo ngang tại đầu cột theo qui trình qui định. Thử uốn nứt ở tải trọng thiết kế đối với cột điện nhóm I và mô men uốn thiết kế đối với cột điện nhóm II. Thử uốn gãy ở tải trọng gãy tới hạn đối với cột điện nhóm I và mô men uốn gãy tới hạn đối với cột điện nhóm II.</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6.5.2. Thiết bị, dụng cụ</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6.5.2.1. Tời điện hoặc quay tay</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Dùng để gia tải lên đầu cột theo phương ngang.</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6.5.2.2. Lực kế</w:t>
      </w:r>
    </w:p>
    <w:p w:rsidR="0092625C" w:rsidRPr="00D26AB1" w:rsidRDefault="0092625C" w:rsidP="0092625C">
      <w:pPr>
        <w:tabs>
          <w:tab w:val="left" w:pos="284"/>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Thang đo được bố trí sao cho tải trọng thử tối đa nằm trong phạm vi (20 ÷ 80) % giá trị thang đo lớn nhất của lực kế, độ chính xác bằng 2 %.</w:t>
      </w:r>
    </w:p>
    <w:p w:rsidR="0092625C" w:rsidRPr="00D26AB1" w:rsidRDefault="0092625C" w:rsidP="0092625C">
      <w:pPr>
        <w:tabs>
          <w:tab w:val="left" w:pos="284"/>
        </w:tabs>
        <w:spacing w:after="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6.5.2.3. Gối tựa di động</w:t>
      </w:r>
    </w:p>
    <w:p w:rsidR="0092625C" w:rsidRPr="00D26AB1" w:rsidRDefault="0092625C" w:rsidP="0092625C">
      <w:pPr>
        <w:tabs>
          <w:tab w:val="left" w:pos="284"/>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Các gối đỡ có bánh xe để đỡ cột theo phương ngang.</w:t>
      </w:r>
    </w:p>
    <w:p w:rsidR="0092625C" w:rsidRPr="00D26AB1" w:rsidRDefault="0092625C" w:rsidP="0092625C">
      <w:pPr>
        <w:tabs>
          <w:tab w:val="left" w:pos="284"/>
        </w:tabs>
        <w:spacing w:after="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6.5.2.4. Bệ ngàm</w:t>
      </w:r>
    </w:p>
    <w:p w:rsidR="0092625C" w:rsidRPr="00D26AB1" w:rsidRDefault="0092625C" w:rsidP="0092625C">
      <w:pPr>
        <w:tabs>
          <w:tab w:val="left" w:pos="284"/>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Bệ bằng bê tông có cơ cấu ngàm chặt để định vị phần chân cột.</w:t>
      </w:r>
    </w:p>
    <w:p w:rsidR="0092625C" w:rsidRPr="00D26AB1" w:rsidRDefault="0092625C" w:rsidP="0092625C">
      <w:pPr>
        <w:tabs>
          <w:tab w:val="left" w:pos="284"/>
        </w:tabs>
        <w:spacing w:after="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6.5.2.5. Thước lá thép có vạch chia đến 1 mm.</w:t>
      </w:r>
    </w:p>
    <w:p w:rsidR="0092625C" w:rsidRPr="00D26AB1" w:rsidRDefault="0092625C" w:rsidP="0092625C">
      <w:pPr>
        <w:tabs>
          <w:tab w:val="left" w:pos="284"/>
        </w:tabs>
        <w:spacing w:after="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6.5.2.6. Bộ căn lá thép có độ dày (0,05 ÷ 1,00) mm.</w:t>
      </w:r>
    </w:p>
    <w:p w:rsidR="0092625C" w:rsidRPr="00D26AB1" w:rsidRDefault="0092625C" w:rsidP="0092625C">
      <w:pPr>
        <w:tabs>
          <w:tab w:val="left" w:pos="284"/>
        </w:tabs>
        <w:spacing w:after="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6.5.2.7. Kính lúp có độ phóng đại (5 ÷10) lần.</w:t>
      </w:r>
    </w:p>
    <w:p w:rsidR="0092625C" w:rsidRPr="00D26AB1" w:rsidRDefault="0092625C" w:rsidP="0092625C">
      <w:pPr>
        <w:tabs>
          <w:tab w:val="left" w:pos="284"/>
        </w:tabs>
        <w:spacing w:after="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6.5.3. Cách tiến hành</w:t>
      </w:r>
    </w:p>
    <w:p w:rsidR="0092625C" w:rsidRPr="00D26AB1" w:rsidRDefault="0092625C" w:rsidP="0092625C">
      <w:pPr>
        <w:tabs>
          <w:tab w:val="left" w:pos="284"/>
        </w:tabs>
        <w:spacing w:after="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6.5.3.1. Thử uốn nứt</w:t>
      </w:r>
    </w:p>
    <w:p w:rsidR="0092625C" w:rsidRPr="00D26AB1" w:rsidRDefault="0092625C" w:rsidP="0092625C">
      <w:pPr>
        <w:tabs>
          <w:tab w:val="left" w:pos="284"/>
        </w:tabs>
        <w:spacing w:after="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6.5.3.1.1. Đối với cột điện nhóm I</w:t>
      </w:r>
    </w:p>
    <w:p w:rsidR="0092625C" w:rsidRPr="00D26AB1" w:rsidRDefault="0092625C" w:rsidP="0092625C">
      <w:pPr>
        <w:numPr>
          <w:ilvl w:val="0"/>
          <w:numId w:val="11"/>
        </w:numPr>
        <w:tabs>
          <w:tab w:val="left" w:pos="284"/>
          <w:tab w:val="left" w:pos="426"/>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Lấy mẫu theo 6.1.</w:t>
      </w:r>
    </w:p>
    <w:p w:rsidR="0092625C" w:rsidRPr="00D26AB1" w:rsidRDefault="0092625C" w:rsidP="0092625C">
      <w:pPr>
        <w:numPr>
          <w:ilvl w:val="0"/>
          <w:numId w:val="11"/>
        </w:numPr>
        <w:tabs>
          <w:tab w:val="left" w:pos="284"/>
          <w:tab w:val="left" w:pos="426"/>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Đặt cột nằm ngang lên các gối di động một cách chắc chắn, ổn định theo sơ đồ Hình 3.</w:t>
      </w:r>
    </w:p>
    <w:p w:rsidR="0092625C" w:rsidRPr="00D26AB1" w:rsidRDefault="0092625C" w:rsidP="0092625C">
      <w:pPr>
        <w:numPr>
          <w:ilvl w:val="0"/>
          <w:numId w:val="11"/>
        </w:numPr>
        <w:tabs>
          <w:tab w:val="left" w:pos="284"/>
          <w:tab w:val="left" w:pos="426"/>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Định vị phần chân cột lên bệ ngàm bê tông.</w:t>
      </w:r>
    </w:p>
    <w:p w:rsidR="0092625C" w:rsidRPr="00D26AB1" w:rsidRDefault="0092625C" w:rsidP="0092625C">
      <w:pPr>
        <w:numPr>
          <w:ilvl w:val="0"/>
          <w:numId w:val="11"/>
        </w:numPr>
        <w:tabs>
          <w:tab w:val="left" w:pos="284"/>
          <w:tab w:val="left" w:pos="426"/>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Kiểm tra độ ổn định của toàn bộ hệ thống và các gối tựa di động.</w:t>
      </w:r>
    </w:p>
    <w:p w:rsidR="0092625C" w:rsidRPr="00D26AB1" w:rsidRDefault="0092625C" w:rsidP="0092625C">
      <w:pPr>
        <w:numPr>
          <w:ilvl w:val="0"/>
          <w:numId w:val="11"/>
        </w:numPr>
        <w:tabs>
          <w:tab w:val="left" w:pos="284"/>
          <w:tab w:val="left" w:pos="426"/>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Tác dụng lực lên điểm đặt lực theo phương ngang bằng tời kéo, tải trọng kéo ngang theo qui định của Điều 5.4.</w:t>
      </w:r>
    </w:p>
    <w:p w:rsidR="0092625C" w:rsidRPr="00D26AB1" w:rsidRDefault="0092625C" w:rsidP="0092625C">
      <w:pPr>
        <w:numPr>
          <w:ilvl w:val="0"/>
          <w:numId w:val="12"/>
        </w:numPr>
        <w:tabs>
          <w:tab w:val="left" w:pos="284"/>
          <w:tab w:val="left" w:pos="426"/>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Lần đầu đặt 25 % tải trọng, các lần tiếp theo mỗi lần tăng thêm 25 % cho tới khi đạt tải trọng thiết kế ghi trong Bảng 2. Sau mỗi lần tăng tải dừng lại 5 min. Tổng thời gian thử tải là 20 min. Sau mỗi lần dừng tải phải ghi lại tình trạng biến dạng của cột, sự phát triển các vết nứt sẵn có và vết nứt mới phát sinh, đo chiều rộng vết nứt sau khi dỡ hết tải.</w:t>
      </w: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r w:rsidRPr="00D26AB1">
        <w:rPr>
          <w:rFonts w:ascii="Times New Roman" w:eastAsia="Arial" w:hAnsi="Times New Roman" w:cs="Times New Roman"/>
          <w:noProof/>
          <w:sz w:val="24"/>
          <w:szCs w:val="24"/>
        </w:rPr>
        <w:drawing>
          <wp:anchor distT="0" distB="0" distL="114300" distR="114300" simplePos="0" relativeHeight="251673600" behindDoc="1" locked="0" layoutInCell="1" allowOverlap="1" wp14:anchorId="56DA46EE" wp14:editId="0EDFFD9E">
            <wp:simplePos x="0" y="0"/>
            <wp:positionH relativeFrom="column">
              <wp:posOffset>158750</wp:posOffset>
            </wp:positionH>
            <wp:positionV relativeFrom="paragraph">
              <wp:posOffset>-23495</wp:posOffset>
            </wp:positionV>
            <wp:extent cx="5992495" cy="3002280"/>
            <wp:effectExtent l="0" t="0" r="8255" b="762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92495" cy="30022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D26AB1" w:rsidRDefault="0092625C" w:rsidP="0092625C">
      <w:pPr>
        <w:spacing w:before="60" w:after="60" w:line="360" w:lineRule="exact"/>
        <w:ind w:firstLine="567"/>
        <w:jc w:val="center"/>
        <w:rPr>
          <w:rFonts w:ascii="Times New Roman" w:eastAsia="Times New Roman" w:hAnsi="Times New Roman" w:cs="Times New Roman"/>
          <w:i/>
          <w:sz w:val="24"/>
          <w:szCs w:val="24"/>
        </w:rPr>
      </w:pPr>
      <w:r w:rsidRPr="00D26AB1">
        <w:rPr>
          <w:rFonts w:ascii="Times New Roman" w:eastAsia="Arial" w:hAnsi="Times New Roman" w:cs="Times New Roman"/>
          <w:i/>
          <w:sz w:val="24"/>
          <w:szCs w:val="24"/>
        </w:rPr>
        <w:t>Hình 3 – Sơ đồ thử tải ngang của cột điện bê tông</w:t>
      </w:r>
    </w:p>
    <w:p w:rsidR="0092625C" w:rsidRPr="00D26AB1" w:rsidRDefault="0092625C" w:rsidP="0092625C">
      <w:pPr>
        <w:tabs>
          <w:tab w:val="left" w:pos="1080"/>
        </w:tabs>
        <w:spacing w:before="60" w:after="60" w:line="360" w:lineRule="exact"/>
        <w:ind w:right="20"/>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CHÚ DẪN:</w:t>
      </w:r>
    </w:p>
    <w:p w:rsidR="0092625C" w:rsidRPr="00D26AB1" w:rsidRDefault="0092625C" w:rsidP="0092625C">
      <w:pPr>
        <w:tabs>
          <w:tab w:val="left" w:pos="1134"/>
        </w:tabs>
        <w:spacing w:before="60" w:after="60" w:line="360" w:lineRule="exact"/>
        <w:ind w:right="20"/>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1 - cột thử; 2 - gối tựa di động; 3 - bệ ngàm bê tông; 4 - cữ chặn (định vị tại điểm đỡ uốn); 5 - chốt định vị; 6 - điểm đặt lực thử; 7 - thước đo; 8 - dây cáp; 9 - lực kế; 10 - tời</w:t>
      </w:r>
    </w:p>
    <w:p w:rsidR="0092625C" w:rsidRPr="00D26AB1" w:rsidRDefault="0092625C" w:rsidP="0092625C">
      <w:pPr>
        <w:tabs>
          <w:tab w:val="left" w:pos="113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L - chiều dài cột;</w:t>
      </w:r>
    </w:p>
    <w:p w:rsidR="0092625C" w:rsidRPr="00D26AB1" w:rsidRDefault="0092625C" w:rsidP="0092625C">
      <w:pPr>
        <w:tabs>
          <w:tab w:val="left" w:pos="113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h</w:t>
      </w:r>
      <w:r w:rsidRPr="00D26AB1">
        <w:rPr>
          <w:rFonts w:ascii="Times New Roman" w:eastAsia="Arial" w:hAnsi="Times New Roman" w:cs="Times New Roman"/>
          <w:sz w:val="24"/>
          <w:szCs w:val="24"/>
          <w:vertAlign w:val="subscript"/>
        </w:rPr>
        <w:t>1</w:t>
      </w:r>
      <w:r w:rsidRPr="00D26AB1">
        <w:rPr>
          <w:rFonts w:ascii="Times New Roman" w:eastAsia="Arial" w:hAnsi="Times New Roman" w:cs="Times New Roman"/>
          <w:sz w:val="24"/>
          <w:szCs w:val="24"/>
        </w:rPr>
        <w:t xml:space="preserve"> - chiều sâu chôn đất;</w:t>
      </w:r>
    </w:p>
    <w:p w:rsidR="0092625C" w:rsidRPr="00D26AB1" w:rsidRDefault="0092625C" w:rsidP="0092625C">
      <w:pPr>
        <w:tabs>
          <w:tab w:val="left" w:pos="1134"/>
        </w:tabs>
        <w:spacing w:before="60" w:after="60" w:line="360" w:lineRule="exact"/>
        <w:ind w:right="49"/>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h</w:t>
      </w:r>
      <w:r w:rsidRPr="00D26AB1">
        <w:rPr>
          <w:rFonts w:ascii="Times New Roman" w:eastAsia="Arial" w:hAnsi="Times New Roman" w:cs="Times New Roman"/>
          <w:sz w:val="24"/>
          <w:szCs w:val="24"/>
          <w:vertAlign w:val="subscript"/>
        </w:rPr>
        <w:t>2</w:t>
      </w:r>
      <w:r w:rsidRPr="00D26AB1">
        <w:rPr>
          <w:rFonts w:ascii="Times New Roman" w:eastAsia="Arial" w:hAnsi="Times New Roman" w:cs="Times New Roman"/>
          <w:sz w:val="24"/>
          <w:szCs w:val="24"/>
        </w:rPr>
        <w:t xml:space="preserve"> - khoảng cách từ điểm đặt lực đến đầu cột bằng 0,25 m; H - chiều cao điểm chất tải, H = L - (h</w:t>
      </w:r>
      <w:r w:rsidRPr="00D26AB1">
        <w:rPr>
          <w:rFonts w:ascii="Times New Roman" w:eastAsia="Arial" w:hAnsi="Times New Roman" w:cs="Times New Roman"/>
          <w:sz w:val="24"/>
          <w:szCs w:val="24"/>
          <w:vertAlign w:val="subscript"/>
        </w:rPr>
        <w:t>1</w:t>
      </w:r>
      <w:r w:rsidRPr="00D26AB1">
        <w:rPr>
          <w:rFonts w:ascii="Times New Roman" w:eastAsia="Arial" w:hAnsi="Times New Roman" w:cs="Times New Roman"/>
          <w:sz w:val="24"/>
          <w:szCs w:val="24"/>
        </w:rPr>
        <w:t xml:space="preserve"> + h</w:t>
      </w:r>
      <w:r w:rsidRPr="00D26AB1">
        <w:rPr>
          <w:rFonts w:ascii="Times New Roman" w:eastAsia="Arial" w:hAnsi="Times New Roman" w:cs="Times New Roman"/>
          <w:sz w:val="24"/>
          <w:szCs w:val="24"/>
          <w:vertAlign w:val="subscript"/>
        </w:rPr>
        <w:t>2</w:t>
      </w:r>
      <w:r w:rsidRPr="00D26AB1">
        <w:rPr>
          <w:rFonts w:ascii="Times New Roman" w:eastAsia="Arial" w:hAnsi="Times New Roman" w:cs="Times New Roman"/>
          <w:sz w:val="24"/>
          <w:szCs w:val="24"/>
        </w:rPr>
        <w:t>).</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6.5.3.1.2. Đối với cột điện nhóm II</w:t>
      </w:r>
    </w:p>
    <w:p w:rsidR="0092625C" w:rsidRPr="00D26AB1" w:rsidRDefault="0092625C" w:rsidP="0092625C">
      <w:pPr>
        <w:numPr>
          <w:ilvl w:val="0"/>
          <w:numId w:val="13"/>
        </w:numPr>
        <w:tabs>
          <w:tab w:val="left" w:pos="0"/>
          <w:tab w:val="left" w:pos="284"/>
          <w:tab w:val="left" w:pos="567"/>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Lấy mẫu theo 6.1.</w:t>
      </w:r>
    </w:p>
    <w:p w:rsidR="0092625C" w:rsidRPr="00D26AB1" w:rsidRDefault="0092625C" w:rsidP="0092625C">
      <w:pPr>
        <w:numPr>
          <w:ilvl w:val="0"/>
          <w:numId w:val="13"/>
        </w:numPr>
        <w:tabs>
          <w:tab w:val="left" w:pos="0"/>
          <w:tab w:val="left" w:pos="284"/>
          <w:tab w:val="left" w:pos="567"/>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Đặt cột nằm ngang lên các gối di động một cách chắc chắn, ổn định theo sơ đồ trong Hình 3.</w:t>
      </w:r>
    </w:p>
    <w:p w:rsidR="0092625C" w:rsidRPr="00D26AB1" w:rsidRDefault="0092625C" w:rsidP="0092625C">
      <w:pPr>
        <w:numPr>
          <w:ilvl w:val="0"/>
          <w:numId w:val="13"/>
        </w:numPr>
        <w:tabs>
          <w:tab w:val="left" w:pos="0"/>
          <w:tab w:val="left" w:pos="284"/>
          <w:tab w:val="left" w:pos="567"/>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Định vị phần chân cột lên bệ ngàm bê tông.</w:t>
      </w:r>
    </w:p>
    <w:p w:rsidR="0092625C" w:rsidRPr="00D26AB1" w:rsidRDefault="0092625C" w:rsidP="0092625C">
      <w:pPr>
        <w:numPr>
          <w:ilvl w:val="0"/>
          <w:numId w:val="13"/>
        </w:numPr>
        <w:tabs>
          <w:tab w:val="left" w:pos="0"/>
          <w:tab w:val="left" w:pos="284"/>
          <w:tab w:val="left" w:pos="567"/>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Kiểm tra độ ổn định của toàn bộ hệ thống và các gối tựa di động.</w:t>
      </w:r>
    </w:p>
    <w:p w:rsidR="0092625C" w:rsidRPr="00D26AB1" w:rsidRDefault="0092625C" w:rsidP="0092625C">
      <w:pPr>
        <w:numPr>
          <w:ilvl w:val="0"/>
          <w:numId w:val="13"/>
        </w:numPr>
        <w:tabs>
          <w:tab w:val="left" w:pos="0"/>
          <w:tab w:val="left" w:pos="284"/>
          <w:tab w:val="left" w:pos="567"/>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Tác dụng lực từ từ lên điểm đặt lực theo phương ngang bằng tời kéo cho đến khi mô men uốn tại điểm đỡ uốn đạt giá trị mô men uốn thiết kế trong Bảng 3. Đo vết nứt và độ cong của cột.</w:t>
      </w:r>
    </w:p>
    <w:p w:rsidR="0092625C" w:rsidRPr="00D26AB1" w:rsidRDefault="0092625C" w:rsidP="0092625C">
      <w:pPr>
        <w:numPr>
          <w:ilvl w:val="0"/>
          <w:numId w:val="13"/>
        </w:numPr>
        <w:tabs>
          <w:tab w:val="left" w:pos="0"/>
          <w:tab w:val="left" w:pos="284"/>
          <w:tab w:val="left" w:pos="567"/>
        </w:tabs>
        <w:spacing w:before="60" w:after="60" w:line="360" w:lineRule="exact"/>
        <w:ind w:right="20"/>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Sau khi hoàn thành thử tải như trên, đảo vị trí đầu cột theo chiều ngược lại, định vị đầu cột và lại tiến hành thử tải theo trình tự nêu ở trên. Đo vết nứt và độ cong của cột.</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6.5.3.2. Thử uốn gãy</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6.5.3.2.1. Đối với cột nhóm I</w:t>
      </w:r>
    </w:p>
    <w:p w:rsidR="0092625C" w:rsidRPr="00D26AB1" w:rsidRDefault="0092625C" w:rsidP="0092625C">
      <w:pPr>
        <w:tabs>
          <w:tab w:val="left" w:pos="284"/>
        </w:tabs>
        <w:spacing w:before="60" w:after="60" w:line="360" w:lineRule="exact"/>
        <w:ind w:right="20"/>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Sau khi hoàn thành bước thử theo 6.5.3.1.1, tiếp tục cấp tải cho đến khi đạt giá trị tải trọng gãy tới hạn (gấp k lần tải trọng thiết kế qui định tại Bảng 2). Quan sát và ghi lại tình trạng cột.</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CHÚ THÍCH: Giá trị hệ số k xem trong Điều 5.4.2</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6.5.3.2.2. Đối với cột nhóm II</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Sau khi hoàn thành bước thử theo 6.5.3.1.2, tiếp tục cấp tải cho đến khi mô men uốn tại điểm đỡ uốn đạt giá trị mô men uốn gãy tới hạn (gấp k lần mô men uốn thiết kế qui định tại Bảng 3). Quan sát và ghi lại tình trạng cột.</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6.5.4. Đánh giá kết quả</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6.5.4.1. Thử uốn nứt</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Khi thử ở tải trọng thiết kế hoặc mô men uốn thiết kế, sản phẩm thử được coi là đạt yêu cầu chất lượng nếu thỏa mãn các yêu cầu tại điều 5.4.1. Nếu cả 2 sản phẩm lấy ra thử đều đạt yêu cầu thì lô đó đạt yêu cầu nghiệm thu. Nếu có 1 sản phẩm không đạt thì lấy tiếp 2 sản phẩm khác cùng lô để thử lần hai. Nếu toàn bộ số sản phẩm thử lại đều đạt thì lô đó đạt yêu cầu nghiệm thu, trừ sản phẩm không đạt trong lần 1. Nếu lại có một sản phẩm không đạt yêu cầu chất lượng thì lô sản phẩm đó không đạt yêu cầu về khả năng chịu tải và phải tiến hành phân loại lại.</w:t>
      </w:r>
    </w:p>
    <w:p w:rsidR="0092625C" w:rsidRPr="00D26AB1"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6.5.4.2. Thử uốn gãy</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Khi thử uốn gãy, nếu sản phẩm thử bị gãy ở tải trọng hoặc mô men uốn bằng hoặc lớn hơn giá trị tải trọng gãy tới hạn hoặc mô men uốn gãy tới hạn thì lô sản phẩm đạt yêu cầu. Nếu sản phẩm thử bị gãy ở tải trọng hoặc mô men uốn nhỏ hơn giá trị tải trọng gãy tới hạn hoặc mô men uốn gãy tới hạn thì lô sản phẩm không đạt yêu cầu.</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CHÚ THÍCH: Cột điện bê tông được coi là bị gãy khi mất khả năng chịu lực (có sự sụt giảm của lực chỉ thị trên lực kế trong quá trình thử).</w:t>
      </w:r>
    </w:p>
    <w:p w:rsidR="0092625C" w:rsidRPr="00D26AB1" w:rsidRDefault="0092625C" w:rsidP="0092625C">
      <w:pPr>
        <w:numPr>
          <w:ilvl w:val="0"/>
          <w:numId w:val="1"/>
        </w:numPr>
        <w:tabs>
          <w:tab w:val="left" w:pos="284"/>
          <w:tab w:val="left" w:pos="340"/>
        </w:tabs>
        <w:spacing w:before="60" w:after="60" w:line="360" w:lineRule="exact"/>
        <w:ind w:left="0" w:firstLine="0"/>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Ghi nhãn, bảo quản và vận chuyển</w:t>
      </w:r>
    </w:p>
    <w:p w:rsidR="0092625C" w:rsidRPr="00D26AB1" w:rsidRDefault="0092625C" w:rsidP="0092625C">
      <w:pPr>
        <w:numPr>
          <w:ilvl w:val="1"/>
          <w:numId w:val="1"/>
        </w:numPr>
        <w:tabs>
          <w:tab w:val="left" w:pos="284"/>
          <w:tab w:val="left" w:pos="567"/>
        </w:tabs>
        <w:spacing w:before="60" w:after="60" w:line="360" w:lineRule="exact"/>
        <w:ind w:left="0" w:firstLine="0"/>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Ghi nhãn</w:t>
      </w:r>
    </w:p>
    <w:p w:rsidR="0092625C" w:rsidRPr="00D26AB1" w:rsidRDefault="0092625C" w:rsidP="0092625C">
      <w:pPr>
        <w:numPr>
          <w:ilvl w:val="2"/>
          <w:numId w:val="1"/>
        </w:numPr>
        <w:tabs>
          <w:tab w:val="left" w:pos="284"/>
        </w:tabs>
        <w:spacing w:before="60" w:after="60" w:line="360" w:lineRule="exact"/>
        <w:ind w:left="0" w:firstLine="0"/>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Ký hiệu đúc chìm</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Ký hiệu cột điện bê tông được đúc chìm vào bề mặt chính diện cột, vuông góc với chiều dài thân cột bằng chữ in hoa, ghi rõ:</w:t>
      </w:r>
    </w:p>
    <w:p w:rsidR="0092625C" w:rsidRPr="00D26AB1" w:rsidRDefault="0092625C" w:rsidP="0092625C">
      <w:pPr>
        <w:numPr>
          <w:ilvl w:val="0"/>
          <w:numId w:val="14"/>
        </w:numPr>
        <w:tabs>
          <w:tab w:val="left" w:pos="284"/>
          <w:tab w:val="left" w:pos="426"/>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Tên viết tắt của cơ sở sản xuất;</w:t>
      </w:r>
    </w:p>
    <w:p w:rsidR="0092625C" w:rsidRPr="00D26AB1" w:rsidRDefault="0092625C" w:rsidP="0092625C">
      <w:pPr>
        <w:numPr>
          <w:ilvl w:val="0"/>
          <w:numId w:val="14"/>
        </w:numPr>
        <w:tabs>
          <w:tab w:val="left" w:pos="284"/>
          <w:tab w:val="left" w:pos="426"/>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Dạng kết cấu cốt thép (PC/NPC);</w:t>
      </w:r>
    </w:p>
    <w:p w:rsidR="0092625C" w:rsidRPr="00D26AB1" w:rsidRDefault="0092625C" w:rsidP="0092625C">
      <w:pPr>
        <w:numPr>
          <w:ilvl w:val="0"/>
          <w:numId w:val="14"/>
        </w:numPr>
        <w:tabs>
          <w:tab w:val="left" w:pos="284"/>
          <w:tab w:val="left" w:pos="426"/>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Chiều dài cột;</w:t>
      </w:r>
    </w:p>
    <w:p w:rsidR="0092625C" w:rsidRPr="00D26AB1" w:rsidRDefault="0092625C" w:rsidP="0092625C">
      <w:pPr>
        <w:numPr>
          <w:ilvl w:val="0"/>
          <w:numId w:val="14"/>
        </w:numPr>
        <w:tabs>
          <w:tab w:val="left" w:pos="284"/>
          <w:tab w:val="left" w:pos="426"/>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Tải trọng hoặc mô men uốn thiết kế.</w:t>
      </w:r>
    </w:p>
    <w:p w:rsidR="0092625C" w:rsidRPr="00D26AB1" w:rsidRDefault="0092625C" w:rsidP="0092625C">
      <w:pPr>
        <w:tabs>
          <w:tab w:val="left" w:pos="284"/>
          <w:tab w:val="left" w:pos="426"/>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VÍ DỤ: TP-PC.12-3,5 được hiểu là cột điện bê tông ly tâm ứng lực trước, sản xuất tại Công ty TNHH sản xuất trụ điện và cơ khí Tiền Phong, dài 12, tải trọng thiết kế 3,5 kN.</w:t>
      </w:r>
    </w:p>
    <w:p w:rsidR="0092625C" w:rsidRPr="00D26AB1" w:rsidRDefault="0092625C" w:rsidP="0092625C">
      <w:pPr>
        <w:tabs>
          <w:tab w:val="left" w:pos="284"/>
          <w:tab w:val="left" w:pos="426"/>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Qui cách kích thước và mức sai lệch cho phép của chữ và số in chìm được qui định tại Phụ lục A</w:t>
      </w:r>
    </w:p>
    <w:p w:rsidR="0092625C" w:rsidRPr="00D26AB1" w:rsidRDefault="0092625C" w:rsidP="0092625C">
      <w:pPr>
        <w:numPr>
          <w:ilvl w:val="2"/>
          <w:numId w:val="1"/>
        </w:numPr>
        <w:tabs>
          <w:tab w:val="left" w:pos="284"/>
        </w:tabs>
        <w:spacing w:before="60" w:after="60" w:line="360" w:lineRule="exact"/>
        <w:ind w:left="0" w:firstLine="0"/>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Nhãn mác in trên cột</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Nhãn mác in gồm các thông tin sau:</w:t>
      </w:r>
    </w:p>
    <w:p w:rsidR="0092625C" w:rsidRPr="00D26AB1" w:rsidRDefault="0092625C" w:rsidP="0092625C">
      <w:pPr>
        <w:numPr>
          <w:ilvl w:val="0"/>
          <w:numId w:val="15"/>
        </w:numPr>
        <w:tabs>
          <w:tab w:val="left" w:pos="284"/>
          <w:tab w:val="left" w:pos="426"/>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Ký hiệu nhận biết của sản phẩm;</w:t>
      </w:r>
    </w:p>
    <w:p w:rsidR="0092625C" w:rsidRPr="00D26AB1" w:rsidRDefault="0092625C" w:rsidP="0092625C">
      <w:pPr>
        <w:numPr>
          <w:ilvl w:val="0"/>
          <w:numId w:val="15"/>
        </w:numPr>
        <w:tabs>
          <w:tab w:val="left" w:pos="284"/>
          <w:tab w:val="left" w:pos="426"/>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Ngày, tháng, năm sản xuất;</w:t>
      </w:r>
    </w:p>
    <w:p w:rsidR="0092625C" w:rsidRPr="00D26AB1" w:rsidRDefault="0092625C" w:rsidP="0092625C">
      <w:pPr>
        <w:numPr>
          <w:ilvl w:val="0"/>
          <w:numId w:val="16"/>
        </w:numPr>
        <w:tabs>
          <w:tab w:val="left" w:pos="284"/>
          <w:tab w:val="left" w:pos="426"/>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Số lô sản phẩm;</w:t>
      </w:r>
    </w:p>
    <w:p w:rsidR="0092625C" w:rsidRPr="00D26AB1" w:rsidRDefault="0092625C" w:rsidP="0092625C">
      <w:pPr>
        <w:numPr>
          <w:ilvl w:val="0"/>
          <w:numId w:val="16"/>
        </w:numPr>
        <w:tabs>
          <w:tab w:val="left" w:pos="284"/>
          <w:tab w:val="left" w:pos="426"/>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Số hiệu tiêu chuẩn áp dụng.</w:t>
      </w:r>
    </w:p>
    <w:p w:rsidR="0092625C" w:rsidRPr="00D26AB1" w:rsidRDefault="0092625C" w:rsidP="0092625C">
      <w:pPr>
        <w:tabs>
          <w:tab w:val="left" w:pos="284"/>
        </w:tabs>
        <w:spacing w:before="60" w:after="60" w:line="360" w:lineRule="exact"/>
        <w:ind w:right="20"/>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Nhãn mác được thể hiện bằng chữ in hoa trên bề mặt chính thân cột, ở vị trí dễ nhìn, không cùng vị trí ký hiệu cột in chìm.</w:t>
      </w:r>
    </w:p>
    <w:p w:rsidR="0092625C" w:rsidRPr="00D26AB1" w:rsidRDefault="0092625C" w:rsidP="0092625C">
      <w:pPr>
        <w:tabs>
          <w:tab w:val="left" w:pos="284"/>
        </w:tabs>
        <w:spacing w:before="60" w:after="60" w:line="360" w:lineRule="exact"/>
        <w:ind w:right="20"/>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Cỡ chữ nhãn mác cần đảm bảo nhìn rõ bằng mắt thường ở khoảng cách tối thiểu 1000 mm.</w:t>
      </w:r>
    </w:p>
    <w:p w:rsidR="0092625C" w:rsidRPr="00D26AB1" w:rsidRDefault="0092625C" w:rsidP="0092625C">
      <w:pPr>
        <w:tabs>
          <w:tab w:val="left" w:pos="284"/>
        </w:tabs>
        <w:spacing w:before="60" w:after="60" w:line="360" w:lineRule="exact"/>
        <w:ind w:right="20"/>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Vật liệu dùng in nhãn mác đảm bảo không bị hòa tan trong nước và không phai màu.</w:t>
      </w:r>
    </w:p>
    <w:p w:rsidR="0092625C" w:rsidRPr="00D26AB1" w:rsidRDefault="0092625C" w:rsidP="0092625C">
      <w:pPr>
        <w:numPr>
          <w:ilvl w:val="2"/>
          <w:numId w:val="1"/>
        </w:numPr>
        <w:tabs>
          <w:tab w:val="left" w:pos="284"/>
        </w:tabs>
        <w:spacing w:before="60" w:after="60" w:line="360" w:lineRule="exact"/>
        <w:ind w:left="0" w:firstLine="0"/>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Hồ sơ kỹ thuật</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Mỗi lô cột điện bê tông phải có hồ sơ kỹ thuật bao gồm:</w:t>
      </w:r>
    </w:p>
    <w:p w:rsidR="0092625C" w:rsidRPr="00D26AB1" w:rsidRDefault="0092625C" w:rsidP="0092625C">
      <w:pPr>
        <w:numPr>
          <w:ilvl w:val="0"/>
          <w:numId w:val="17"/>
        </w:numPr>
        <w:tabs>
          <w:tab w:val="left" w:pos="284"/>
          <w:tab w:val="left" w:pos="426"/>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Tên, địa chỉ cơ sở sản xuất;</w:t>
      </w:r>
    </w:p>
    <w:p w:rsidR="0092625C" w:rsidRPr="00D26AB1" w:rsidRDefault="0092625C" w:rsidP="0092625C">
      <w:pPr>
        <w:numPr>
          <w:ilvl w:val="0"/>
          <w:numId w:val="17"/>
        </w:numPr>
        <w:tabs>
          <w:tab w:val="left" w:pos="284"/>
          <w:tab w:val="left" w:pos="426"/>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Loại sản phẩm, kích thước cơ bản;</w:t>
      </w:r>
    </w:p>
    <w:p w:rsidR="0092625C" w:rsidRPr="00D26AB1" w:rsidRDefault="0092625C" w:rsidP="0092625C">
      <w:pPr>
        <w:numPr>
          <w:ilvl w:val="0"/>
          <w:numId w:val="17"/>
        </w:numPr>
        <w:tabs>
          <w:tab w:val="left" w:pos="284"/>
          <w:tab w:val="left" w:pos="426"/>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Số hiệu lô sản phẩm;</w:t>
      </w:r>
    </w:p>
    <w:p w:rsidR="0092625C" w:rsidRPr="00D26AB1" w:rsidRDefault="0092625C" w:rsidP="0092625C">
      <w:pPr>
        <w:numPr>
          <w:ilvl w:val="0"/>
          <w:numId w:val="17"/>
        </w:numPr>
        <w:tabs>
          <w:tab w:val="left" w:pos="284"/>
          <w:tab w:val="left" w:pos="426"/>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Ngày, tháng, năm sản xuất;</w:t>
      </w:r>
    </w:p>
    <w:p w:rsidR="0092625C" w:rsidRPr="00D26AB1" w:rsidRDefault="0092625C" w:rsidP="0092625C">
      <w:pPr>
        <w:numPr>
          <w:ilvl w:val="0"/>
          <w:numId w:val="17"/>
        </w:numPr>
        <w:tabs>
          <w:tab w:val="left" w:pos="284"/>
          <w:tab w:val="left" w:pos="426"/>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Thông tin cần thiết về chất lượng sản phẩm cho mỗi lô hàng, trong đó thể hiện kết quả thử các chỉ tiêu chất lượng theo tiêu chuẩn này.</w:t>
      </w:r>
    </w:p>
    <w:p w:rsidR="0092625C" w:rsidRPr="00D26AB1" w:rsidRDefault="0092625C" w:rsidP="0092625C">
      <w:pPr>
        <w:numPr>
          <w:ilvl w:val="1"/>
          <w:numId w:val="1"/>
        </w:numPr>
        <w:tabs>
          <w:tab w:val="left" w:pos="284"/>
          <w:tab w:val="left" w:pos="567"/>
        </w:tabs>
        <w:spacing w:before="60" w:after="60" w:line="360" w:lineRule="exact"/>
        <w:ind w:left="0" w:firstLine="0"/>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Bảo quản</w:t>
      </w:r>
    </w:p>
    <w:p w:rsidR="0092625C" w:rsidRPr="00D26AB1" w:rsidRDefault="0092625C" w:rsidP="0092625C">
      <w:pPr>
        <w:numPr>
          <w:ilvl w:val="0"/>
          <w:numId w:val="18"/>
        </w:numPr>
        <w:tabs>
          <w:tab w:val="left" w:pos="144"/>
          <w:tab w:val="left" w:pos="284"/>
          <w:tab w:val="left" w:pos="567"/>
        </w:tabs>
        <w:spacing w:before="60" w:after="60" w:line="360" w:lineRule="exact"/>
        <w:ind w:right="20"/>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Sản phẩm cột điện bê tông lưu kho được xếp theo lô và theo loại. Mỗi lô xếp thành nhiều tầng, số tầng phụ thuộc vào tải trọng cột và mác bê tông cột. Giữa các tầng kể cả tầng sát đất phải kê gỗ . Điểm kê phải tính toán thích hợp (2 vị trí cách mỗi đầu L/5). Khi xếp cột, chú ý sao cho nhãn hiệu và ngày tháng sản xuất quay về cùng một phía và dễ đọc.</w:t>
      </w:r>
    </w:p>
    <w:p w:rsidR="0092625C" w:rsidRPr="00D26AB1" w:rsidRDefault="0092625C" w:rsidP="0092625C">
      <w:pPr>
        <w:numPr>
          <w:ilvl w:val="1"/>
          <w:numId w:val="1"/>
        </w:numPr>
        <w:tabs>
          <w:tab w:val="left" w:pos="284"/>
          <w:tab w:val="left" w:pos="567"/>
        </w:tabs>
        <w:spacing w:before="60" w:after="60" w:line="360" w:lineRule="exact"/>
        <w:ind w:left="0" w:firstLine="0"/>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Vận chuyển</w:t>
      </w:r>
    </w:p>
    <w:p w:rsidR="0092625C" w:rsidRPr="00D26AB1" w:rsidRDefault="0092625C" w:rsidP="0092625C">
      <w:pPr>
        <w:numPr>
          <w:ilvl w:val="0"/>
          <w:numId w:val="19"/>
        </w:numPr>
        <w:tabs>
          <w:tab w:val="left" w:pos="284"/>
          <w:tab w:val="left" w:pos="567"/>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Sản phẩm chỉ được phép bốc xếp, vận chuyển khi cường độ bê tông đạt tối thiểu 85 % mác thiết kế.</w:t>
      </w:r>
    </w:p>
    <w:p w:rsidR="0092625C" w:rsidRPr="00D26AB1" w:rsidRDefault="0092625C" w:rsidP="0092625C">
      <w:pPr>
        <w:numPr>
          <w:ilvl w:val="0"/>
          <w:numId w:val="19"/>
        </w:numPr>
        <w:tabs>
          <w:tab w:val="left" w:pos="284"/>
          <w:tab w:val="left" w:pos="567"/>
        </w:tabs>
        <w:spacing w:before="60" w:after="60" w:line="360" w:lineRule="exact"/>
        <w:ind w:right="20"/>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Sản phẩm được bốc xếp, dỡ bằng cần cẩu chuyên dụng với móc dây cáp mềm hoặc thiết bị nâng thích hợp.</w:t>
      </w:r>
    </w:p>
    <w:p w:rsidR="0092625C" w:rsidRPr="00D26AB1" w:rsidRDefault="0092625C" w:rsidP="0092625C">
      <w:pPr>
        <w:numPr>
          <w:ilvl w:val="0"/>
          <w:numId w:val="19"/>
        </w:numPr>
        <w:tabs>
          <w:tab w:val="left" w:pos="284"/>
          <w:tab w:val="left" w:pos="567"/>
        </w:tabs>
        <w:spacing w:before="60" w:after="60" w:line="360" w:lineRule="exact"/>
        <w:ind w:right="20"/>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Khi vận chuyển, các cột điện bê tông phải được buộc chặt với phương tiện vận chuyển để tránh xô đẩy, va đập, gây hư hỏng.</w:t>
      </w:r>
    </w:p>
    <w:p w:rsidR="0092625C" w:rsidRPr="00D26AB1" w:rsidRDefault="0092625C" w:rsidP="0092625C">
      <w:pPr>
        <w:numPr>
          <w:ilvl w:val="0"/>
          <w:numId w:val="19"/>
        </w:numPr>
        <w:tabs>
          <w:tab w:val="left" w:pos="284"/>
          <w:tab w:val="left" w:pos="567"/>
        </w:tabs>
        <w:spacing w:before="60" w:after="60" w:line="360" w:lineRule="exact"/>
        <w:ind w:right="20"/>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Qui cách, kích thước và mức sai lệch cho phép của chữ in chìm trên cột điện bê tông cốt thép ly tâm</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Kích thước và mức sai lệch cho phép của chữ in chìm</w:t>
      </w:r>
    </w:p>
    <w:p w:rsidR="0092625C" w:rsidRPr="00D26AB1"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Đơn vị tính bằng milimet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552"/>
        <w:gridCol w:w="2551"/>
      </w:tblGrid>
      <w:tr w:rsidR="00D26AB1" w:rsidRPr="00D26AB1" w:rsidTr="002F70F6">
        <w:trPr>
          <w:trHeight w:val="637"/>
        </w:trPr>
        <w:tc>
          <w:tcPr>
            <w:tcW w:w="4644" w:type="dxa"/>
            <w:vAlign w:val="center"/>
          </w:tcPr>
          <w:p w:rsidR="0092625C" w:rsidRPr="00D26AB1" w:rsidRDefault="0092625C" w:rsidP="002F70F6">
            <w:pPr>
              <w:tabs>
                <w:tab w:val="left" w:pos="284"/>
              </w:tabs>
              <w:spacing w:before="60" w:after="60" w:line="360" w:lineRule="exact"/>
              <w:jc w:val="center"/>
              <w:rPr>
                <w:rFonts w:ascii="Times New Roman" w:eastAsia="Times New Roman" w:hAnsi="Times New Roman" w:cs="Times New Roman"/>
                <w:b/>
                <w:sz w:val="24"/>
                <w:szCs w:val="24"/>
              </w:rPr>
            </w:pPr>
            <w:r w:rsidRPr="00D26AB1">
              <w:rPr>
                <w:rFonts w:ascii="Times New Roman" w:eastAsia="Arial" w:hAnsi="Times New Roman" w:cs="Times New Roman"/>
                <w:b/>
                <w:sz w:val="24"/>
                <w:szCs w:val="24"/>
              </w:rPr>
              <w:t>Chỉ tiêu</w:t>
            </w:r>
          </w:p>
        </w:tc>
        <w:tc>
          <w:tcPr>
            <w:tcW w:w="2552" w:type="dxa"/>
            <w:vAlign w:val="center"/>
          </w:tcPr>
          <w:p w:rsidR="0092625C" w:rsidRPr="00D26AB1" w:rsidRDefault="0092625C" w:rsidP="002F70F6">
            <w:pPr>
              <w:tabs>
                <w:tab w:val="left" w:pos="284"/>
              </w:tabs>
              <w:spacing w:before="60" w:after="60" w:line="360" w:lineRule="exact"/>
              <w:jc w:val="center"/>
              <w:rPr>
                <w:rFonts w:ascii="Times New Roman" w:eastAsia="Times New Roman" w:hAnsi="Times New Roman" w:cs="Times New Roman"/>
                <w:b/>
                <w:sz w:val="24"/>
                <w:szCs w:val="24"/>
              </w:rPr>
            </w:pPr>
            <w:r w:rsidRPr="00D26AB1">
              <w:rPr>
                <w:rFonts w:ascii="Times New Roman" w:eastAsia="Arial" w:hAnsi="Times New Roman" w:cs="Times New Roman"/>
                <w:b/>
                <w:sz w:val="24"/>
                <w:szCs w:val="24"/>
              </w:rPr>
              <w:t>Kích thước</w:t>
            </w:r>
          </w:p>
        </w:tc>
        <w:tc>
          <w:tcPr>
            <w:tcW w:w="2551" w:type="dxa"/>
            <w:vAlign w:val="center"/>
          </w:tcPr>
          <w:p w:rsidR="0092625C" w:rsidRPr="00D26AB1" w:rsidRDefault="0092625C" w:rsidP="002F70F6">
            <w:pPr>
              <w:tabs>
                <w:tab w:val="left" w:pos="284"/>
              </w:tabs>
              <w:spacing w:before="60" w:after="60" w:line="360" w:lineRule="exact"/>
              <w:jc w:val="center"/>
              <w:rPr>
                <w:rFonts w:ascii="Times New Roman" w:eastAsia="Times New Roman" w:hAnsi="Times New Roman" w:cs="Times New Roman"/>
                <w:b/>
                <w:sz w:val="24"/>
                <w:szCs w:val="24"/>
              </w:rPr>
            </w:pPr>
            <w:r w:rsidRPr="00D26AB1">
              <w:rPr>
                <w:rFonts w:ascii="Times New Roman" w:eastAsia="Arial" w:hAnsi="Times New Roman" w:cs="Times New Roman"/>
                <w:b/>
                <w:sz w:val="24"/>
                <w:szCs w:val="24"/>
              </w:rPr>
              <w:t>Mức sai lệch</w:t>
            </w:r>
          </w:p>
        </w:tc>
      </w:tr>
      <w:tr w:rsidR="00D26AB1" w:rsidRPr="00D26AB1" w:rsidTr="002F70F6">
        <w:tc>
          <w:tcPr>
            <w:tcW w:w="4644" w:type="dxa"/>
            <w:vAlign w:val="center"/>
          </w:tcPr>
          <w:p w:rsidR="0092625C" w:rsidRPr="00D26AB1" w:rsidRDefault="0092625C" w:rsidP="002F70F6">
            <w:pPr>
              <w:tabs>
                <w:tab w:val="left" w:pos="284"/>
              </w:tabs>
              <w:spacing w:before="60" w:after="60" w:line="360" w:lineRule="exact"/>
              <w:jc w:val="center"/>
              <w:rPr>
                <w:rFonts w:ascii="Times New Roman" w:eastAsia="Times New Roman" w:hAnsi="Times New Roman" w:cs="Times New Roman"/>
                <w:sz w:val="24"/>
                <w:szCs w:val="24"/>
              </w:rPr>
            </w:pPr>
            <w:r w:rsidRPr="00D26AB1">
              <w:rPr>
                <w:rFonts w:ascii="Times New Roman" w:eastAsia="Arial" w:hAnsi="Times New Roman" w:cs="Times New Roman"/>
                <w:sz w:val="24"/>
                <w:szCs w:val="24"/>
              </w:rPr>
              <w:t>Chiều cao chữ và số</w:t>
            </w:r>
          </w:p>
        </w:tc>
        <w:tc>
          <w:tcPr>
            <w:tcW w:w="2552" w:type="dxa"/>
            <w:vAlign w:val="center"/>
          </w:tcPr>
          <w:p w:rsidR="0092625C" w:rsidRPr="00D26AB1" w:rsidRDefault="0092625C" w:rsidP="002F70F6">
            <w:pPr>
              <w:tabs>
                <w:tab w:val="left" w:pos="284"/>
              </w:tabs>
              <w:spacing w:before="60" w:after="60" w:line="360" w:lineRule="exact"/>
              <w:jc w:val="center"/>
              <w:rPr>
                <w:rFonts w:ascii="Times New Roman" w:eastAsia="Times New Roman" w:hAnsi="Times New Roman" w:cs="Times New Roman"/>
                <w:sz w:val="24"/>
                <w:szCs w:val="24"/>
              </w:rPr>
            </w:pPr>
            <w:r w:rsidRPr="00D26AB1">
              <w:rPr>
                <w:rFonts w:ascii="Times New Roman" w:eastAsia="Arial" w:hAnsi="Times New Roman" w:cs="Times New Roman"/>
                <w:sz w:val="24"/>
                <w:szCs w:val="24"/>
              </w:rPr>
              <w:t>50</w:t>
            </w:r>
          </w:p>
        </w:tc>
        <w:tc>
          <w:tcPr>
            <w:tcW w:w="2551" w:type="dxa"/>
            <w:vAlign w:val="center"/>
          </w:tcPr>
          <w:p w:rsidR="0092625C" w:rsidRPr="00D26AB1" w:rsidRDefault="0092625C" w:rsidP="002F70F6">
            <w:pPr>
              <w:tabs>
                <w:tab w:val="left" w:pos="284"/>
              </w:tabs>
              <w:spacing w:before="60" w:after="60" w:line="360" w:lineRule="exact"/>
              <w:jc w:val="center"/>
              <w:rPr>
                <w:rFonts w:ascii="Times New Roman" w:eastAsia="Times New Roman" w:hAnsi="Times New Roman" w:cs="Times New Roman"/>
                <w:sz w:val="24"/>
                <w:szCs w:val="24"/>
              </w:rPr>
            </w:pPr>
            <w:r w:rsidRPr="00D26AB1">
              <w:rPr>
                <w:rFonts w:ascii="Times New Roman" w:eastAsia="Arial" w:hAnsi="Times New Roman" w:cs="Times New Roman"/>
                <w:w w:val="98"/>
                <w:sz w:val="24"/>
                <w:szCs w:val="24"/>
              </w:rPr>
              <w:t>± 5</w:t>
            </w:r>
          </w:p>
        </w:tc>
      </w:tr>
      <w:tr w:rsidR="00D26AB1" w:rsidRPr="00D26AB1" w:rsidTr="002F70F6">
        <w:tc>
          <w:tcPr>
            <w:tcW w:w="4644" w:type="dxa"/>
            <w:vAlign w:val="center"/>
          </w:tcPr>
          <w:p w:rsidR="0092625C" w:rsidRPr="00D26AB1" w:rsidRDefault="0092625C" w:rsidP="002F70F6">
            <w:pPr>
              <w:tabs>
                <w:tab w:val="left" w:pos="284"/>
              </w:tabs>
              <w:spacing w:before="60" w:after="6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Chiều rộng chữ</w:t>
            </w:r>
          </w:p>
        </w:tc>
        <w:tc>
          <w:tcPr>
            <w:tcW w:w="2552" w:type="dxa"/>
            <w:vAlign w:val="center"/>
          </w:tcPr>
          <w:p w:rsidR="0092625C" w:rsidRPr="00D26AB1" w:rsidRDefault="0092625C" w:rsidP="002F70F6">
            <w:pPr>
              <w:tabs>
                <w:tab w:val="left" w:pos="284"/>
              </w:tabs>
              <w:spacing w:before="60" w:after="6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20</w:t>
            </w:r>
          </w:p>
        </w:tc>
        <w:tc>
          <w:tcPr>
            <w:tcW w:w="2551" w:type="dxa"/>
            <w:vAlign w:val="center"/>
          </w:tcPr>
          <w:p w:rsidR="0092625C" w:rsidRPr="00D26AB1" w:rsidRDefault="0092625C" w:rsidP="002F70F6">
            <w:pPr>
              <w:tabs>
                <w:tab w:val="left" w:pos="284"/>
              </w:tabs>
              <w:spacing w:before="60" w:after="60" w:line="360" w:lineRule="exact"/>
              <w:jc w:val="center"/>
              <w:rPr>
                <w:rFonts w:ascii="Times New Roman" w:eastAsia="Arial" w:hAnsi="Times New Roman" w:cs="Times New Roman"/>
                <w:w w:val="98"/>
                <w:sz w:val="24"/>
                <w:szCs w:val="24"/>
              </w:rPr>
            </w:pPr>
            <w:r w:rsidRPr="00D26AB1">
              <w:rPr>
                <w:rFonts w:ascii="Times New Roman" w:eastAsia="Arial" w:hAnsi="Times New Roman" w:cs="Times New Roman"/>
                <w:w w:val="98"/>
                <w:sz w:val="24"/>
                <w:szCs w:val="24"/>
              </w:rPr>
              <w:t>± 2</w:t>
            </w:r>
          </w:p>
        </w:tc>
      </w:tr>
      <w:tr w:rsidR="00D26AB1" w:rsidRPr="00D26AB1" w:rsidTr="002F70F6">
        <w:tc>
          <w:tcPr>
            <w:tcW w:w="4644" w:type="dxa"/>
            <w:vAlign w:val="center"/>
          </w:tcPr>
          <w:p w:rsidR="0092625C" w:rsidRPr="00D26AB1" w:rsidRDefault="0092625C" w:rsidP="002F70F6">
            <w:pPr>
              <w:tabs>
                <w:tab w:val="left" w:pos="284"/>
              </w:tabs>
              <w:spacing w:before="60" w:after="6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Chiều rộng nét chữ</w:t>
            </w:r>
          </w:p>
        </w:tc>
        <w:tc>
          <w:tcPr>
            <w:tcW w:w="2552" w:type="dxa"/>
            <w:vAlign w:val="center"/>
          </w:tcPr>
          <w:p w:rsidR="0092625C" w:rsidRPr="00D26AB1" w:rsidRDefault="0092625C" w:rsidP="002F70F6">
            <w:pPr>
              <w:tabs>
                <w:tab w:val="left" w:pos="284"/>
              </w:tabs>
              <w:spacing w:before="60" w:after="60" w:line="36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6</w:t>
            </w:r>
          </w:p>
        </w:tc>
        <w:tc>
          <w:tcPr>
            <w:tcW w:w="2551" w:type="dxa"/>
            <w:vAlign w:val="center"/>
          </w:tcPr>
          <w:p w:rsidR="0092625C" w:rsidRPr="00D26AB1" w:rsidRDefault="0092625C" w:rsidP="002F70F6">
            <w:pPr>
              <w:tabs>
                <w:tab w:val="left" w:pos="284"/>
              </w:tabs>
              <w:spacing w:before="60" w:after="60" w:line="360" w:lineRule="exact"/>
              <w:jc w:val="center"/>
              <w:rPr>
                <w:rFonts w:ascii="Times New Roman" w:eastAsia="Arial" w:hAnsi="Times New Roman" w:cs="Times New Roman"/>
                <w:w w:val="98"/>
                <w:sz w:val="24"/>
                <w:szCs w:val="24"/>
              </w:rPr>
            </w:pPr>
            <w:r w:rsidRPr="00D26AB1">
              <w:rPr>
                <w:rFonts w:ascii="Times New Roman" w:eastAsia="Arial" w:hAnsi="Times New Roman" w:cs="Times New Roman"/>
                <w:w w:val="98"/>
                <w:sz w:val="24"/>
                <w:szCs w:val="24"/>
              </w:rPr>
              <w:t>± 2</w:t>
            </w:r>
          </w:p>
        </w:tc>
      </w:tr>
      <w:tr w:rsidR="00D26AB1" w:rsidRPr="00D26AB1" w:rsidTr="002F70F6">
        <w:tc>
          <w:tcPr>
            <w:tcW w:w="4644" w:type="dxa"/>
            <w:vAlign w:val="center"/>
          </w:tcPr>
          <w:p w:rsidR="0092625C" w:rsidRPr="00D26AB1" w:rsidRDefault="0092625C" w:rsidP="002F70F6">
            <w:pPr>
              <w:tabs>
                <w:tab w:val="left" w:pos="284"/>
              </w:tabs>
              <w:spacing w:before="60" w:after="6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Chiều sâu in chìm</w:t>
            </w:r>
          </w:p>
        </w:tc>
        <w:tc>
          <w:tcPr>
            <w:tcW w:w="2552" w:type="dxa"/>
            <w:vAlign w:val="center"/>
          </w:tcPr>
          <w:p w:rsidR="0092625C" w:rsidRPr="00D26AB1" w:rsidRDefault="0092625C" w:rsidP="002F70F6">
            <w:pPr>
              <w:tabs>
                <w:tab w:val="left" w:pos="284"/>
              </w:tabs>
              <w:spacing w:before="60" w:after="60" w:line="360" w:lineRule="exact"/>
              <w:jc w:val="center"/>
              <w:rPr>
                <w:rFonts w:ascii="Times New Roman" w:eastAsia="Arial" w:hAnsi="Times New Roman" w:cs="Times New Roman"/>
                <w:w w:val="97"/>
                <w:sz w:val="24"/>
                <w:szCs w:val="24"/>
              </w:rPr>
            </w:pPr>
            <w:r w:rsidRPr="00D26AB1">
              <w:rPr>
                <w:rFonts w:ascii="Times New Roman" w:eastAsia="Arial" w:hAnsi="Times New Roman" w:cs="Times New Roman"/>
                <w:w w:val="97"/>
                <w:sz w:val="24"/>
                <w:szCs w:val="24"/>
              </w:rPr>
              <w:t>3</w:t>
            </w:r>
          </w:p>
        </w:tc>
        <w:tc>
          <w:tcPr>
            <w:tcW w:w="2551" w:type="dxa"/>
            <w:vAlign w:val="center"/>
          </w:tcPr>
          <w:p w:rsidR="0092625C" w:rsidRPr="00D26AB1" w:rsidRDefault="0092625C" w:rsidP="002F70F6">
            <w:pPr>
              <w:tabs>
                <w:tab w:val="left" w:pos="284"/>
              </w:tabs>
              <w:spacing w:before="60" w:after="60" w:line="360" w:lineRule="exact"/>
              <w:jc w:val="center"/>
              <w:rPr>
                <w:rFonts w:ascii="Times New Roman" w:eastAsia="Arial" w:hAnsi="Times New Roman" w:cs="Times New Roman"/>
                <w:w w:val="98"/>
                <w:sz w:val="24"/>
                <w:szCs w:val="24"/>
              </w:rPr>
            </w:pPr>
            <w:r w:rsidRPr="00D26AB1">
              <w:rPr>
                <w:rFonts w:ascii="Times New Roman" w:eastAsia="Arial" w:hAnsi="Times New Roman" w:cs="Times New Roman"/>
                <w:w w:val="98"/>
                <w:sz w:val="24"/>
                <w:szCs w:val="24"/>
              </w:rPr>
              <w:t>± 1</w:t>
            </w:r>
          </w:p>
        </w:tc>
      </w:tr>
      <w:tr w:rsidR="00D26AB1" w:rsidRPr="00D26AB1" w:rsidTr="002F70F6">
        <w:tc>
          <w:tcPr>
            <w:tcW w:w="4644" w:type="dxa"/>
            <w:vAlign w:val="center"/>
          </w:tcPr>
          <w:p w:rsidR="0092625C" w:rsidRPr="00D26AB1" w:rsidRDefault="0092625C" w:rsidP="002F70F6">
            <w:pPr>
              <w:tabs>
                <w:tab w:val="left" w:pos="284"/>
              </w:tabs>
              <w:spacing w:before="60" w:after="6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Khoảng cách giữa 2 chữ in</w:t>
            </w:r>
          </w:p>
        </w:tc>
        <w:tc>
          <w:tcPr>
            <w:tcW w:w="2552" w:type="dxa"/>
            <w:vAlign w:val="center"/>
          </w:tcPr>
          <w:p w:rsidR="0092625C" w:rsidRPr="00D26AB1" w:rsidRDefault="0092625C" w:rsidP="002F70F6">
            <w:pPr>
              <w:tabs>
                <w:tab w:val="left" w:pos="284"/>
              </w:tabs>
              <w:spacing w:before="60" w:after="6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10</w:t>
            </w:r>
          </w:p>
        </w:tc>
        <w:tc>
          <w:tcPr>
            <w:tcW w:w="2551" w:type="dxa"/>
            <w:vAlign w:val="center"/>
          </w:tcPr>
          <w:p w:rsidR="0092625C" w:rsidRPr="00D26AB1" w:rsidRDefault="0092625C" w:rsidP="002F70F6">
            <w:pPr>
              <w:tabs>
                <w:tab w:val="left" w:pos="284"/>
              </w:tabs>
              <w:spacing w:before="60" w:after="60" w:line="360" w:lineRule="exact"/>
              <w:jc w:val="center"/>
              <w:rPr>
                <w:rFonts w:ascii="Times New Roman" w:eastAsia="Arial" w:hAnsi="Times New Roman" w:cs="Times New Roman"/>
                <w:w w:val="98"/>
                <w:sz w:val="24"/>
                <w:szCs w:val="24"/>
              </w:rPr>
            </w:pPr>
            <w:r w:rsidRPr="00D26AB1">
              <w:rPr>
                <w:rFonts w:ascii="Times New Roman" w:eastAsia="Arial" w:hAnsi="Times New Roman" w:cs="Times New Roman"/>
                <w:w w:val="98"/>
                <w:sz w:val="24"/>
                <w:szCs w:val="24"/>
              </w:rPr>
              <w:t>± 2</w:t>
            </w:r>
          </w:p>
        </w:tc>
      </w:tr>
      <w:tr w:rsidR="00D26AB1" w:rsidRPr="00D26AB1" w:rsidTr="002F70F6">
        <w:tc>
          <w:tcPr>
            <w:tcW w:w="4644" w:type="dxa"/>
            <w:vAlign w:val="center"/>
          </w:tcPr>
          <w:p w:rsidR="0092625C" w:rsidRPr="00D26AB1" w:rsidRDefault="0092625C" w:rsidP="002F70F6">
            <w:pPr>
              <w:tabs>
                <w:tab w:val="left" w:pos="284"/>
              </w:tabs>
              <w:spacing w:before="60" w:after="6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Khoảng cách từ hàng chữ tới đáy cột</w:t>
            </w:r>
          </w:p>
        </w:tc>
        <w:tc>
          <w:tcPr>
            <w:tcW w:w="2552" w:type="dxa"/>
            <w:vAlign w:val="center"/>
          </w:tcPr>
          <w:p w:rsidR="0092625C" w:rsidRPr="00D26AB1" w:rsidRDefault="0092625C" w:rsidP="002F70F6">
            <w:pPr>
              <w:tabs>
                <w:tab w:val="left" w:pos="284"/>
              </w:tabs>
              <w:spacing w:before="60" w:after="6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3000</w:t>
            </w:r>
          </w:p>
        </w:tc>
        <w:tc>
          <w:tcPr>
            <w:tcW w:w="2551" w:type="dxa"/>
            <w:vAlign w:val="center"/>
          </w:tcPr>
          <w:p w:rsidR="0092625C" w:rsidRPr="00D26AB1" w:rsidRDefault="0092625C" w:rsidP="002F70F6">
            <w:pPr>
              <w:tabs>
                <w:tab w:val="left" w:pos="284"/>
              </w:tabs>
              <w:spacing w:before="60" w:after="60" w:line="360" w:lineRule="exact"/>
              <w:jc w:val="center"/>
              <w:rPr>
                <w:rFonts w:ascii="Times New Roman" w:eastAsia="Arial" w:hAnsi="Times New Roman" w:cs="Times New Roman"/>
                <w:w w:val="98"/>
                <w:sz w:val="24"/>
                <w:szCs w:val="24"/>
              </w:rPr>
            </w:pPr>
            <w:r w:rsidRPr="00D26AB1">
              <w:rPr>
                <w:rFonts w:ascii="Times New Roman" w:eastAsia="Arial" w:hAnsi="Times New Roman" w:cs="Times New Roman"/>
                <w:w w:val="98"/>
                <w:sz w:val="24"/>
                <w:szCs w:val="24"/>
              </w:rPr>
              <w:t>± 50</w:t>
            </w:r>
          </w:p>
        </w:tc>
      </w:tr>
    </w:tbl>
    <w:p w:rsidR="0092625C" w:rsidRPr="00D26AB1" w:rsidRDefault="0092625C" w:rsidP="00E9740F">
      <w:pPr>
        <w:spacing w:before="60" w:after="60" w:line="360" w:lineRule="exact"/>
        <w:jc w:val="both"/>
        <w:rPr>
          <w:rFonts w:ascii="Times New Roman" w:eastAsia="SimSun" w:hAnsi="Times New Roman" w:cs="Times New Roman"/>
          <w:b/>
          <w:sz w:val="24"/>
          <w:szCs w:val="24"/>
        </w:rPr>
      </w:pPr>
      <w:r w:rsidRPr="00D26AB1">
        <w:rPr>
          <w:rFonts w:ascii="Times New Roman" w:eastAsia="Arial" w:hAnsi="Times New Roman" w:cs="Times New Roman"/>
          <w:sz w:val="24"/>
          <w:szCs w:val="24"/>
        </w:rPr>
        <w:t>Vật liệu tô nét ký hiệu in chìm trên thân cột: sơn màu đen đậm, không tan trong nước</w:t>
      </w:r>
      <w:r w:rsidRPr="00D26AB1">
        <w:rPr>
          <w:rFonts w:ascii="Times New Roman" w:eastAsia="Arial" w:hAnsi="Times New Roman" w:cs="Times New Roman"/>
          <w:sz w:val="24"/>
          <w:szCs w:val="24"/>
          <w:lang w:val="vi-VN"/>
        </w:rPr>
        <w:t>.</w:t>
      </w:r>
    </w:p>
    <w:p w:rsidR="00917E44" w:rsidRDefault="00917E44" w:rsidP="00E9740F">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II. Cáp hạ áp 0,6/1(1,2) kV-Al/PVC-1x120mm2</w:t>
      </w:r>
    </w:p>
    <w:p w:rsidR="00520D1F" w:rsidRDefault="00520D1F" w:rsidP="00E9740F">
      <w:pPr>
        <w:spacing w:before="60" w:after="60" w:line="360" w:lineRule="exact"/>
        <w:jc w:val="both"/>
        <w:rPr>
          <w:rFonts w:ascii="Times New Roman" w:eastAsia="SimSun" w:hAnsi="Times New Roman" w:cs="Times New Roman"/>
          <w:i/>
          <w:sz w:val="24"/>
          <w:szCs w:val="24"/>
        </w:rPr>
      </w:pPr>
      <w:r w:rsidRPr="00520D1F">
        <w:rPr>
          <w:rFonts w:ascii="Times New Roman" w:eastAsia="SimSun" w:hAnsi="Times New Roman" w:cs="Times New Roman"/>
          <w:i/>
          <w:sz w:val="24"/>
          <w:szCs w:val="24"/>
        </w:rPr>
        <w:t xml:space="preserve">(Vận dụng </w:t>
      </w:r>
      <w:r w:rsidR="000F6A68">
        <w:rPr>
          <w:rFonts w:ascii="Times New Roman" w:eastAsia="SimSun" w:hAnsi="Times New Roman" w:cs="Times New Roman"/>
          <w:i/>
          <w:sz w:val="24"/>
          <w:szCs w:val="24"/>
        </w:rPr>
        <w:t xml:space="preserve">tiêu chuẩn kỹ thuật Cáp hạ áp trong </w:t>
      </w:r>
      <w:r w:rsidRPr="00520D1F">
        <w:rPr>
          <w:rFonts w:ascii="Times New Roman" w:eastAsia="SimSun" w:hAnsi="Times New Roman" w:cs="Times New Roman"/>
          <w:i/>
          <w:sz w:val="24"/>
          <w:szCs w:val="24"/>
        </w:rPr>
        <w:t>Quyết định số 3446/QĐ-EVNHANOI ngày 01/06/2021 về việc ban hành tiêu chuẩn kỹ thuật cáp hạ áp và phụ kiện, cáp nhị thứ trên lưới điện hạ áp trong Tổng công ty Điện lực TP Hà Nộ</w:t>
      </w:r>
      <w:r>
        <w:rPr>
          <w:rFonts w:ascii="Times New Roman" w:eastAsia="SimSun" w:hAnsi="Times New Roman" w:cs="Times New Roman"/>
          <w:i/>
          <w:sz w:val="24"/>
          <w:szCs w:val="24"/>
        </w:rPr>
        <w:t xml:space="preserve">i, trong đó </w:t>
      </w:r>
      <w:r w:rsidR="004F5794">
        <w:rPr>
          <w:rFonts w:ascii="Times New Roman" w:eastAsia="SimSun" w:hAnsi="Times New Roman" w:cs="Times New Roman"/>
          <w:i/>
          <w:sz w:val="24"/>
          <w:szCs w:val="24"/>
        </w:rPr>
        <w:t>bỏ lớp cách điện XLPE)</w:t>
      </w:r>
      <w:r>
        <w:rPr>
          <w:rFonts w:ascii="Times New Roman" w:eastAsia="SimSun" w:hAnsi="Times New Roman" w:cs="Times New Roman"/>
          <w:i/>
          <w:sz w:val="24"/>
          <w:szCs w:val="24"/>
        </w:rPr>
        <w:t xml:space="preserve"> </w:t>
      </w:r>
    </w:p>
    <w:p w:rsidR="00E07CB2" w:rsidRPr="00D26AB1" w:rsidRDefault="00E07CB2" w:rsidP="00E07CB2">
      <w:pPr>
        <w:spacing w:before="60" w:after="60" w:line="360" w:lineRule="exact"/>
        <w:jc w:val="both"/>
        <w:rPr>
          <w:rFonts w:ascii="Times New Roman" w:eastAsia="SimSun" w:hAnsi="Times New Roman" w:cs="Times New Roman"/>
          <w:b/>
          <w:sz w:val="24"/>
          <w:szCs w:val="24"/>
        </w:rPr>
      </w:pPr>
      <w:r>
        <w:rPr>
          <w:rFonts w:ascii="Times New Roman" w:eastAsia="SimSun" w:hAnsi="Times New Roman" w:cs="Times New Roman"/>
          <w:b/>
          <w:sz w:val="24"/>
          <w:szCs w:val="24"/>
        </w:rPr>
        <w:t>Bảng đặc tính kỹ thuật</w:t>
      </w:r>
      <w:r w:rsidRPr="00D26AB1">
        <w:rPr>
          <w:rFonts w:ascii="Times New Roman" w:eastAsia="SimSun" w:hAnsi="Times New Roman" w:cs="Times New Roman"/>
          <w:b/>
          <w:sz w:val="24"/>
          <w:szCs w:val="24"/>
        </w:rPr>
        <w:t xml:space="preserve"> Cáp hạ áp ruột </w:t>
      </w:r>
      <w:r w:rsidR="003D61AA">
        <w:rPr>
          <w:rFonts w:ascii="Times New Roman" w:eastAsia="SimSun" w:hAnsi="Times New Roman" w:cs="Times New Roman"/>
          <w:b/>
          <w:sz w:val="24"/>
          <w:szCs w:val="24"/>
        </w:rPr>
        <w:t>nhôm</w:t>
      </w:r>
      <w:r w:rsidRPr="00D26AB1">
        <w:rPr>
          <w:rFonts w:ascii="Times New Roman" w:eastAsia="SimSun" w:hAnsi="Times New Roman" w:cs="Times New Roman"/>
          <w:b/>
          <w:sz w:val="24"/>
          <w:szCs w:val="24"/>
        </w:rPr>
        <w:t xml:space="preserve"> 1x120mm2 - không có băng nhôm</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E07CB2" w:rsidRPr="00D26AB1" w:rsidTr="00DA3545">
        <w:trPr>
          <w:tblHeader/>
        </w:trPr>
        <w:tc>
          <w:tcPr>
            <w:tcW w:w="557" w:type="dxa"/>
            <w:vAlign w:val="center"/>
          </w:tcPr>
          <w:p w:rsidR="00E07CB2" w:rsidRPr="00D26AB1" w:rsidRDefault="00E07CB2" w:rsidP="00DA3545">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TT</w:t>
            </w:r>
          </w:p>
        </w:tc>
        <w:tc>
          <w:tcPr>
            <w:tcW w:w="3991" w:type="dxa"/>
            <w:vAlign w:val="center"/>
          </w:tcPr>
          <w:p w:rsidR="00E07CB2" w:rsidRPr="00D26AB1" w:rsidRDefault="00E07CB2" w:rsidP="00DA3545">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Hạng mục</w:t>
            </w:r>
          </w:p>
        </w:tc>
        <w:tc>
          <w:tcPr>
            <w:tcW w:w="1041" w:type="dxa"/>
            <w:vAlign w:val="center"/>
          </w:tcPr>
          <w:p w:rsidR="00E07CB2" w:rsidRPr="00D26AB1" w:rsidRDefault="00E07CB2" w:rsidP="00DA3545">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Đơn vị đo</w:t>
            </w:r>
          </w:p>
        </w:tc>
        <w:tc>
          <w:tcPr>
            <w:tcW w:w="2273" w:type="dxa"/>
            <w:vAlign w:val="center"/>
          </w:tcPr>
          <w:p w:rsidR="00E07CB2" w:rsidRPr="00D26AB1" w:rsidRDefault="00E07CB2" w:rsidP="00DA3545">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Yêu cầu</w:t>
            </w:r>
          </w:p>
        </w:tc>
        <w:tc>
          <w:tcPr>
            <w:tcW w:w="1934" w:type="dxa"/>
          </w:tcPr>
          <w:p w:rsidR="00E07CB2" w:rsidRPr="00D26AB1" w:rsidRDefault="00E07CB2" w:rsidP="00DA3545">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Đề xuất và cam kết của nhà thầu</w:t>
            </w:r>
          </w:p>
        </w:tc>
      </w:tr>
      <w:tr w:rsidR="00E07CB2" w:rsidRPr="00D26AB1" w:rsidTr="00DA3545">
        <w:tc>
          <w:tcPr>
            <w:tcW w:w="557"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w:t>
            </w:r>
          </w:p>
        </w:tc>
        <w:tc>
          <w:tcPr>
            <w:tcW w:w="3991" w:type="dxa"/>
            <w:vAlign w:val="center"/>
          </w:tcPr>
          <w:p w:rsidR="00E07CB2" w:rsidRPr="00D26AB1" w:rsidRDefault="00E07CB2" w:rsidP="00DA354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Cáp hạ áp 0.6/1kV</w:t>
            </w:r>
          </w:p>
        </w:tc>
        <w:tc>
          <w:tcPr>
            <w:tcW w:w="1041"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rPr>
            </w:pPr>
          </w:p>
        </w:tc>
        <w:tc>
          <w:tcPr>
            <w:tcW w:w="2273"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07CB2" w:rsidRPr="00D26AB1" w:rsidRDefault="00E07CB2" w:rsidP="00DA3545">
            <w:pPr>
              <w:spacing w:before="60" w:after="60" w:line="360" w:lineRule="exact"/>
              <w:jc w:val="center"/>
              <w:rPr>
                <w:rFonts w:ascii="Times New Roman" w:eastAsia="SimSun" w:hAnsi="Times New Roman" w:cs="Times New Roman"/>
                <w:sz w:val="24"/>
                <w:szCs w:val="24"/>
              </w:rPr>
            </w:pPr>
          </w:p>
        </w:tc>
      </w:tr>
      <w:tr w:rsidR="00E07CB2" w:rsidRPr="00D26AB1" w:rsidTr="00DA3545">
        <w:tc>
          <w:tcPr>
            <w:tcW w:w="557"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w:t>
            </w:r>
          </w:p>
        </w:tc>
        <w:tc>
          <w:tcPr>
            <w:tcW w:w="3991" w:type="dxa"/>
            <w:vAlign w:val="center"/>
          </w:tcPr>
          <w:p w:rsidR="00E07CB2" w:rsidRPr="00D26AB1" w:rsidRDefault="00E07CB2" w:rsidP="00DA354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Nhà sản xuất/ Nước sản xuất</w:t>
            </w:r>
          </w:p>
        </w:tc>
        <w:tc>
          <w:tcPr>
            <w:tcW w:w="1041"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rPr>
            </w:pPr>
          </w:p>
        </w:tc>
        <w:tc>
          <w:tcPr>
            <w:tcW w:w="2273"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07CB2" w:rsidRPr="00D26AB1" w:rsidRDefault="00E07CB2" w:rsidP="00DA3545">
            <w:pPr>
              <w:spacing w:before="60" w:after="60" w:line="360" w:lineRule="exact"/>
              <w:jc w:val="center"/>
              <w:rPr>
                <w:rFonts w:ascii="Times New Roman" w:eastAsia="SimSun" w:hAnsi="Times New Roman" w:cs="Times New Roman"/>
                <w:sz w:val="24"/>
                <w:szCs w:val="24"/>
              </w:rPr>
            </w:pPr>
          </w:p>
        </w:tc>
      </w:tr>
      <w:tr w:rsidR="00E07CB2" w:rsidRPr="00D26AB1" w:rsidTr="00DA3545">
        <w:tc>
          <w:tcPr>
            <w:tcW w:w="557"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3</w:t>
            </w:r>
          </w:p>
        </w:tc>
        <w:tc>
          <w:tcPr>
            <w:tcW w:w="3991" w:type="dxa"/>
            <w:vAlign w:val="center"/>
          </w:tcPr>
          <w:p w:rsidR="00E07CB2" w:rsidRPr="00D26AB1" w:rsidRDefault="00E07CB2" w:rsidP="00DA354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Mã hiệu sản phẩm</w:t>
            </w:r>
          </w:p>
        </w:tc>
        <w:tc>
          <w:tcPr>
            <w:tcW w:w="1041"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rPr>
            </w:pPr>
          </w:p>
        </w:tc>
        <w:tc>
          <w:tcPr>
            <w:tcW w:w="2273"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07CB2" w:rsidRPr="00D26AB1" w:rsidRDefault="00E07CB2" w:rsidP="00DA3545">
            <w:pPr>
              <w:spacing w:before="60" w:after="60" w:line="360" w:lineRule="exact"/>
              <w:jc w:val="center"/>
              <w:rPr>
                <w:rFonts w:ascii="Times New Roman" w:eastAsia="SimSun" w:hAnsi="Times New Roman" w:cs="Times New Roman"/>
                <w:sz w:val="24"/>
                <w:szCs w:val="24"/>
              </w:rPr>
            </w:pPr>
          </w:p>
        </w:tc>
      </w:tr>
      <w:tr w:rsidR="00E07CB2" w:rsidRPr="00D26AB1" w:rsidTr="00DA3545">
        <w:tc>
          <w:tcPr>
            <w:tcW w:w="557"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4</w:t>
            </w:r>
          </w:p>
        </w:tc>
        <w:tc>
          <w:tcPr>
            <w:tcW w:w="3991" w:type="dxa"/>
            <w:vAlign w:val="center"/>
          </w:tcPr>
          <w:p w:rsidR="00E07CB2" w:rsidRPr="00D26AB1" w:rsidRDefault="00E07CB2" w:rsidP="00DA354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Tiêu chuẩn áp dụng</w:t>
            </w:r>
          </w:p>
        </w:tc>
        <w:tc>
          <w:tcPr>
            <w:tcW w:w="1041"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rPr>
            </w:pPr>
          </w:p>
        </w:tc>
        <w:tc>
          <w:tcPr>
            <w:tcW w:w="2273"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07CB2" w:rsidRPr="00D26AB1" w:rsidRDefault="00E07CB2" w:rsidP="00DA3545">
            <w:pPr>
              <w:spacing w:before="60" w:after="60" w:line="360" w:lineRule="exact"/>
              <w:jc w:val="center"/>
              <w:rPr>
                <w:rFonts w:ascii="Times New Roman" w:eastAsia="SimSun" w:hAnsi="Times New Roman" w:cs="Times New Roman"/>
                <w:sz w:val="24"/>
                <w:szCs w:val="24"/>
              </w:rPr>
            </w:pPr>
          </w:p>
        </w:tc>
      </w:tr>
      <w:tr w:rsidR="00E07CB2" w:rsidRPr="00D26AB1" w:rsidTr="00DA3545">
        <w:tc>
          <w:tcPr>
            <w:tcW w:w="557"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5</w:t>
            </w:r>
          </w:p>
        </w:tc>
        <w:tc>
          <w:tcPr>
            <w:tcW w:w="3991" w:type="dxa"/>
            <w:vAlign w:val="center"/>
          </w:tcPr>
          <w:p w:rsidR="00E07CB2" w:rsidRPr="00D26AB1" w:rsidRDefault="00E07CB2" w:rsidP="00DA354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w:t>
            </w:r>
          </w:p>
        </w:tc>
        <w:tc>
          <w:tcPr>
            <w:tcW w:w="1041"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rPr>
            </w:pPr>
          </w:p>
        </w:tc>
        <w:tc>
          <w:tcPr>
            <w:tcW w:w="2273" w:type="dxa"/>
            <w:vAlign w:val="center"/>
          </w:tcPr>
          <w:p w:rsidR="00E07CB2" w:rsidRPr="00D26AB1" w:rsidRDefault="003D61AA" w:rsidP="00DA3545">
            <w:pPr>
              <w:spacing w:before="60" w:after="60" w:line="360" w:lineRule="exact"/>
              <w:jc w:val="center"/>
              <w:rPr>
                <w:rFonts w:ascii="Times New Roman" w:eastAsia="SimSun" w:hAnsi="Times New Roman" w:cs="Times New Roman"/>
                <w:sz w:val="24"/>
                <w:szCs w:val="24"/>
              </w:rPr>
            </w:pPr>
            <w:r>
              <w:rPr>
                <w:rFonts w:ascii="Times New Roman" w:eastAsia="SimSun" w:hAnsi="Times New Roman" w:cs="Times New Roman"/>
                <w:sz w:val="24"/>
                <w:szCs w:val="24"/>
              </w:rPr>
              <w:t>Nhôm</w:t>
            </w:r>
          </w:p>
        </w:tc>
        <w:tc>
          <w:tcPr>
            <w:tcW w:w="1934" w:type="dxa"/>
          </w:tcPr>
          <w:p w:rsidR="00E07CB2" w:rsidRPr="00D26AB1" w:rsidRDefault="00E07CB2" w:rsidP="00DA3545">
            <w:pPr>
              <w:spacing w:before="60" w:after="60" w:line="360" w:lineRule="exact"/>
              <w:jc w:val="center"/>
              <w:rPr>
                <w:rFonts w:ascii="Times New Roman" w:eastAsia="SimSun" w:hAnsi="Times New Roman" w:cs="Times New Roman"/>
                <w:sz w:val="24"/>
                <w:szCs w:val="24"/>
              </w:rPr>
            </w:pPr>
          </w:p>
        </w:tc>
      </w:tr>
      <w:tr w:rsidR="00E07CB2" w:rsidRPr="00D26AB1" w:rsidTr="00DA3545">
        <w:tc>
          <w:tcPr>
            <w:tcW w:w="557"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6</w:t>
            </w:r>
          </w:p>
        </w:tc>
        <w:tc>
          <w:tcPr>
            <w:tcW w:w="3991" w:type="dxa"/>
            <w:vAlign w:val="center"/>
          </w:tcPr>
          <w:p w:rsidR="00E07CB2" w:rsidRPr="00D26AB1" w:rsidRDefault="00E07CB2" w:rsidP="00DA354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Số và tiết diện danh định của cáp</w:t>
            </w:r>
          </w:p>
        </w:tc>
        <w:tc>
          <w:tcPr>
            <w:tcW w:w="1041"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vertAlign w:val="superscript"/>
              </w:rPr>
            </w:pPr>
            <w:r w:rsidRPr="00D26AB1">
              <w:rPr>
                <w:rFonts w:ascii="Times New Roman" w:eastAsia="SimSun" w:hAnsi="Times New Roman" w:cs="Times New Roman"/>
                <w:sz w:val="24"/>
                <w:szCs w:val="24"/>
              </w:rPr>
              <w:t>mm</w:t>
            </w:r>
            <w:r w:rsidRPr="00D26AB1">
              <w:rPr>
                <w:rFonts w:ascii="Times New Roman" w:eastAsia="SimSun" w:hAnsi="Times New Roman" w:cs="Times New Roman"/>
                <w:sz w:val="24"/>
                <w:szCs w:val="24"/>
                <w:vertAlign w:val="superscript"/>
              </w:rPr>
              <w:t>2</w:t>
            </w:r>
          </w:p>
        </w:tc>
        <w:tc>
          <w:tcPr>
            <w:tcW w:w="2273"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1x120</w:t>
            </w:r>
          </w:p>
        </w:tc>
        <w:tc>
          <w:tcPr>
            <w:tcW w:w="1934" w:type="dxa"/>
          </w:tcPr>
          <w:p w:rsidR="00E07CB2" w:rsidRPr="00D26AB1" w:rsidRDefault="00E07CB2" w:rsidP="00DA3545">
            <w:pPr>
              <w:spacing w:before="60" w:after="60" w:line="360" w:lineRule="exact"/>
              <w:jc w:val="center"/>
              <w:rPr>
                <w:rFonts w:ascii="Times New Roman" w:eastAsia="SimSun" w:hAnsi="Times New Roman" w:cs="Times New Roman"/>
                <w:sz w:val="24"/>
                <w:szCs w:val="24"/>
              </w:rPr>
            </w:pPr>
          </w:p>
        </w:tc>
      </w:tr>
      <w:tr w:rsidR="00E07CB2" w:rsidRPr="00D26AB1" w:rsidTr="00DA3545">
        <w:tc>
          <w:tcPr>
            <w:tcW w:w="557"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7</w:t>
            </w:r>
          </w:p>
        </w:tc>
        <w:tc>
          <w:tcPr>
            <w:tcW w:w="3991" w:type="dxa"/>
            <w:vAlign w:val="center"/>
          </w:tcPr>
          <w:p w:rsidR="00E07CB2" w:rsidRPr="00D26AB1" w:rsidRDefault="00E07CB2" w:rsidP="001C728E">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xml:space="preserve">Số sợi </w:t>
            </w:r>
            <w:r w:rsidR="001C728E">
              <w:rPr>
                <w:rFonts w:ascii="Times New Roman" w:eastAsia="SimSun" w:hAnsi="Times New Roman" w:cs="Times New Roman"/>
                <w:sz w:val="24"/>
                <w:szCs w:val="24"/>
              </w:rPr>
              <w:t>nhôm</w:t>
            </w:r>
            <w:r w:rsidRPr="00D26AB1">
              <w:rPr>
                <w:rFonts w:ascii="Times New Roman" w:eastAsia="SimSun" w:hAnsi="Times New Roman" w:cs="Times New Roman"/>
                <w:sz w:val="24"/>
                <w:szCs w:val="24"/>
              </w:rPr>
              <w:t xml:space="preserve"> của lõi cáp (1lõi)</w:t>
            </w:r>
          </w:p>
        </w:tc>
        <w:tc>
          <w:tcPr>
            <w:tcW w:w="1041"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Sợi</w:t>
            </w:r>
          </w:p>
        </w:tc>
        <w:tc>
          <w:tcPr>
            <w:tcW w:w="2273" w:type="dxa"/>
            <w:vAlign w:val="center"/>
          </w:tcPr>
          <w:p w:rsidR="00E07CB2" w:rsidRPr="00D26AB1" w:rsidRDefault="003D61AA" w:rsidP="00DA3545">
            <w:pPr>
              <w:spacing w:before="60" w:after="60" w:line="360" w:lineRule="exact"/>
              <w:jc w:val="center"/>
              <w:rPr>
                <w:rFonts w:ascii="Times New Roman" w:eastAsia="SimSun" w:hAnsi="Times New Roman" w:cs="Times New Roman"/>
                <w:sz w:val="24"/>
                <w:szCs w:val="24"/>
              </w:rPr>
            </w:pPr>
            <w:r>
              <w:rPr>
                <w:rFonts w:ascii="Times New Roman" w:eastAsia="SimSun" w:hAnsi="Times New Roman" w:cs="Times New Roman"/>
                <w:sz w:val="24"/>
                <w:szCs w:val="24"/>
              </w:rPr>
              <w:t>≥ 15</w:t>
            </w:r>
          </w:p>
        </w:tc>
        <w:tc>
          <w:tcPr>
            <w:tcW w:w="1934" w:type="dxa"/>
          </w:tcPr>
          <w:p w:rsidR="00E07CB2" w:rsidRPr="00D26AB1" w:rsidRDefault="00E07CB2" w:rsidP="00DA3545">
            <w:pPr>
              <w:spacing w:before="60" w:after="60" w:line="360" w:lineRule="exact"/>
              <w:jc w:val="center"/>
              <w:rPr>
                <w:rFonts w:ascii="Times New Roman" w:eastAsia="SimSun" w:hAnsi="Times New Roman" w:cs="Times New Roman"/>
                <w:sz w:val="24"/>
                <w:szCs w:val="24"/>
              </w:rPr>
            </w:pPr>
          </w:p>
        </w:tc>
      </w:tr>
      <w:tr w:rsidR="00E07CB2" w:rsidRPr="00D26AB1" w:rsidTr="00DA3545">
        <w:tc>
          <w:tcPr>
            <w:tcW w:w="557"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8</w:t>
            </w:r>
          </w:p>
        </w:tc>
        <w:tc>
          <w:tcPr>
            <w:tcW w:w="3991" w:type="dxa"/>
            <w:vAlign w:val="center"/>
          </w:tcPr>
          <w:p w:rsidR="00E07CB2" w:rsidRPr="00D26AB1" w:rsidRDefault="00E07CB2" w:rsidP="00DA354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lõi (1lõi)</w:t>
            </w:r>
          </w:p>
        </w:tc>
        <w:tc>
          <w:tcPr>
            <w:tcW w:w="1041"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12,3 – 13,5</w:t>
            </w:r>
          </w:p>
        </w:tc>
        <w:tc>
          <w:tcPr>
            <w:tcW w:w="1934" w:type="dxa"/>
          </w:tcPr>
          <w:p w:rsidR="00E07CB2" w:rsidRPr="00D26AB1" w:rsidRDefault="00E07CB2" w:rsidP="00DA3545">
            <w:pPr>
              <w:spacing w:before="60" w:after="60" w:line="360" w:lineRule="exact"/>
              <w:jc w:val="center"/>
              <w:rPr>
                <w:rFonts w:ascii="Times New Roman" w:eastAsia="SimSun" w:hAnsi="Times New Roman" w:cs="Times New Roman"/>
                <w:sz w:val="24"/>
                <w:szCs w:val="24"/>
              </w:rPr>
            </w:pPr>
          </w:p>
        </w:tc>
      </w:tr>
      <w:tr w:rsidR="00E07CB2" w:rsidRPr="00D26AB1" w:rsidTr="00DA3545">
        <w:tc>
          <w:tcPr>
            <w:tcW w:w="557"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9</w:t>
            </w:r>
          </w:p>
        </w:tc>
        <w:tc>
          <w:tcPr>
            <w:tcW w:w="3991" w:type="dxa"/>
            <w:vAlign w:val="center"/>
          </w:tcPr>
          <w:p w:rsidR="00E07CB2" w:rsidRPr="00D26AB1" w:rsidRDefault="00E07CB2" w:rsidP="00DA354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Băng giãn nở chống thấm nước trong lõi</w:t>
            </w:r>
          </w:p>
        </w:tc>
        <w:tc>
          <w:tcPr>
            <w:tcW w:w="1041"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rPr>
            </w:pPr>
          </w:p>
        </w:tc>
        <w:tc>
          <w:tcPr>
            <w:tcW w:w="2273" w:type="dxa"/>
            <w:vAlign w:val="center"/>
          </w:tcPr>
          <w:p w:rsidR="00E07CB2" w:rsidRPr="00D26AB1" w:rsidRDefault="00E07CB2"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Có</w:t>
            </w:r>
          </w:p>
        </w:tc>
        <w:tc>
          <w:tcPr>
            <w:tcW w:w="1934" w:type="dxa"/>
          </w:tcPr>
          <w:p w:rsidR="00E07CB2" w:rsidRPr="00D26AB1" w:rsidRDefault="00E07CB2" w:rsidP="00DA3545">
            <w:pPr>
              <w:spacing w:before="60" w:after="60" w:line="360" w:lineRule="exact"/>
              <w:jc w:val="center"/>
              <w:rPr>
                <w:rFonts w:ascii="Times New Roman" w:eastAsia="SimSun" w:hAnsi="Times New Roman" w:cs="Times New Roman"/>
                <w:sz w:val="24"/>
                <w:szCs w:val="24"/>
              </w:rPr>
            </w:pPr>
          </w:p>
        </w:tc>
      </w:tr>
      <w:tr w:rsidR="002E1769" w:rsidRPr="00D26AB1" w:rsidTr="00DA3545">
        <w:tc>
          <w:tcPr>
            <w:tcW w:w="557"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10</w:t>
            </w:r>
          </w:p>
        </w:tc>
        <w:tc>
          <w:tcPr>
            <w:tcW w:w="3991" w:type="dxa"/>
            <w:vAlign w:val="center"/>
          </w:tcPr>
          <w:p w:rsidR="002E1769" w:rsidRPr="00D26AB1" w:rsidRDefault="002E1769" w:rsidP="00DA354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 vật liệu vỏ bọc</w:t>
            </w:r>
          </w:p>
        </w:tc>
        <w:tc>
          <w:tcPr>
            <w:tcW w:w="1041"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p>
        </w:tc>
        <w:tc>
          <w:tcPr>
            <w:tcW w:w="2273" w:type="dxa"/>
            <w:vAlign w:val="center"/>
          </w:tcPr>
          <w:p w:rsidR="002E1769" w:rsidRPr="00D26AB1" w:rsidRDefault="002E1769" w:rsidP="00112064">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PVC</w:t>
            </w:r>
          </w:p>
        </w:tc>
        <w:tc>
          <w:tcPr>
            <w:tcW w:w="1934" w:type="dxa"/>
          </w:tcPr>
          <w:p w:rsidR="002E1769" w:rsidRPr="00D26AB1" w:rsidRDefault="002E1769" w:rsidP="00DA3545">
            <w:pPr>
              <w:spacing w:before="60" w:after="60" w:line="360" w:lineRule="exact"/>
              <w:jc w:val="center"/>
              <w:rPr>
                <w:rFonts w:ascii="Times New Roman" w:eastAsia="SimSun" w:hAnsi="Times New Roman" w:cs="Times New Roman"/>
                <w:sz w:val="24"/>
                <w:szCs w:val="24"/>
              </w:rPr>
            </w:pPr>
          </w:p>
        </w:tc>
      </w:tr>
      <w:tr w:rsidR="002E1769" w:rsidRPr="00D26AB1" w:rsidTr="00DA3545">
        <w:tc>
          <w:tcPr>
            <w:tcW w:w="557"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11</w:t>
            </w:r>
          </w:p>
        </w:tc>
        <w:tc>
          <w:tcPr>
            <w:tcW w:w="3991" w:type="dxa"/>
            <w:vAlign w:val="center"/>
          </w:tcPr>
          <w:p w:rsidR="002E1769" w:rsidRPr="00D26AB1" w:rsidRDefault="002E1769" w:rsidP="00DA354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Độ dày danh định của lớp vỏ bọc ngoài</w:t>
            </w:r>
          </w:p>
        </w:tc>
        <w:tc>
          <w:tcPr>
            <w:tcW w:w="1041"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2E1769" w:rsidRPr="00D26AB1" w:rsidRDefault="002E1769" w:rsidP="00DA3545">
            <w:pPr>
              <w:spacing w:before="60" w:after="60" w:line="360" w:lineRule="exact"/>
              <w:jc w:val="center"/>
              <w:rPr>
                <w:rFonts w:ascii="Times New Roman" w:eastAsia="SimSun" w:hAnsi="Times New Roman" w:cs="Times New Roman"/>
                <w:sz w:val="24"/>
                <w:szCs w:val="24"/>
              </w:rPr>
            </w:pPr>
          </w:p>
        </w:tc>
      </w:tr>
      <w:tr w:rsidR="002E1769" w:rsidRPr="00D26AB1" w:rsidTr="00DA3545">
        <w:tc>
          <w:tcPr>
            <w:tcW w:w="557"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12</w:t>
            </w:r>
          </w:p>
        </w:tc>
        <w:tc>
          <w:tcPr>
            <w:tcW w:w="3991" w:type="dxa"/>
            <w:vAlign w:val="center"/>
          </w:tcPr>
          <w:p w:rsidR="002E1769" w:rsidRPr="00D26AB1" w:rsidRDefault="002E1769" w:rsidP="00DA354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ngoài của cáp</w:t>
            </w:r>
          </w:p>
        </w:tc>
        <w:tc>
          <w:tcPr>
            <w:tcW w:w="1041"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2E1769" w:rsidRPr="00D26AB1" w:rsidRDefault="002E1769" w:rsidP="00DA3545">
            <w:pPr>
              <w:spacing w:before="60" w:after="60" w:line="360" w:lineRule="exact"/>
              <w:jc w:val="center"/>
              <w:rPr>
                <w:rFonts w:ascii="Times New Roman" w:eastAsia="SimSun" w:hAnsi="Times New Roman" w:cs="Times New Roman"/>
                <w:sz w:val="24"/>
                <w:szCs w:val="24"/>
              </w:rPr>
            </w:pPr>
          </w:p>
        </w:tc>
      </w:tr>
      <w:tr w:rsidR="002E1769" w:rsidRPr="00D26AB1" w:rsidTr="00DA3545">
        <w:tc>
          <w:tcPr>
            <w:tcW w:w="557"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13</w:t>
            </w:r>
          </w:p>
        </w:tc>
        <w:tc>
          <w:tcPr>
            <w:tcW w:w="3991" w:type="dxa"/>
            <w:vAlign w:val="center"/>
          </w:tcPr>
          <w:p w:rsidR="002E1769" w:rsidRPr="00D26AB1" w:rsidRDefault="002E1769" w:rsidP="00DA354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Nhiệt độ tối đa của lõi dẫn</w:t>
            </w:r>
          </w:p>
        </w:tc>
        <w:tc>
          <w:tcPr>
            <w:tcW w:w="1041"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tc>
        <w:tc>
          <w:tcPr>
            <w:tcW w:w="2273"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90</w:t>
            </w:r>
          </w:p>
        </w:tc>
        <w:tc>
          <w:tcPr>
            <w:tcW w:w="1934" w:type="dxa"/>
          </w:tcPr>
          <w:p w:rsidR="002E1769" w:rsidRPr="00D26AB1" w:rsidRDefault="002E1769" w:rsidP="00DA3545">
            <w:pPr>
              <w:spacing w:before="60" w:after="60" w:line="360" w:lineRule="exact"/>
              <w:jc w:val="center"/>
              <w:rPr>
                <w:rFonts w:ascii="Times New Roman" w:eastAsia="SimSun" w:hAnsi="Times New Roman" w:cs="Times New Roman"/>
                <w:sz w:val="24"/>
                <w:szCs w:val="24"/>
              </w:rPr>
            </w:pPr>
          </w:p>
        </w:tc>
      </w:tr>
      <w:tr w:rsidR="002E1769" w:rsidRPr="00D26AB1" w:rsidTr="00DA3545">
        <w:tc>
          <w:tcPr>
            <w:tcW w:w="557"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14</w:t>
            </w:r>
          </w:p>
        </w:tc>
        <w:tc>
          <w:tcPr>
            <w:tcW w:w="3991" w:type="dxa"/>
            <w:vAlign w:val="center"/>
          </w:tcPr>
          <w:p w:rsidR="002E1769" w:rsidRPr="00D26AB1" w:rsidRDefault="002E1769" w:rsidP="00DA354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Khả năng mang tải của cáp</w:t>
            </w:r>
          </w:p>
        </w:tc>
        <w:tc>
          <w:tcPr>
            <w:tcW w:w="1041"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A</w:t>
            </w:r>
          </w:p>
        </w:tc>
        <w:tc>
          <w:tcPr>
            <w:tcW w:w="2273"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2E1769" w:rsidRPr="00D26AB1" w:rsidRDefault="002E1769" w:rsidP="00DA3545">
            <w:pPr>
              <w:spacing w:before="60" w:after="60" w:line="360" w:lineRule="exact"/>
              <w:jc w:val="center"/>
              <w:rPr>
                <w:rFonts w:ascii="Times New Roman" w:eastAsia="SimSun" w:hAnsi="Times New Roman" w:cs="Times New Roman"/>
                <w:sz w:val="24"/>
                <w:szCs w:val="24"/>
              </w:rPr>
            </w:pPr>
          </w:p>
        </w:tc>
      </w:tr>
      <w:tr w:rsidR="002E1769" w:rsidRPr="00D26AB1" w:rsidTr="00DA3545">
        <w:tc>
          <w:tcPr>
            <w:tcW w:w="557"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15</w:t>
            </w:r>
          </w:p>
        </w:tc>
        <w:tc>
          <w:tcPr>
            <w:tcW w:w="3991" w:type="dxa"/>
            <w:vAlign w:val="center"/>
          </w:tcPr>
          <w:p w:rsidR="002E1769" w:rsidRPr="00D26AB1" w:rsidRDefault="002E1769" w:rsidP="00DA354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Điện trở 1 chiều của lõi dẫn ở t</w:t>
            </w:r>
            <w:r w:rsidRPr="00D26AB1">
              <w:rPr>
                <w:rFonts w:ascii="Times New Roman" w:eastAsia="SimSun" w:hAnsi="Times New Roman" w:cs="Times New Roman"/>
                <w:sz w:val="24"/>
                <w:szCs w:val="24"/>
                <w:vertAlign w:val="superscript"/>
              </w:rPr>
              <w:t>0</w:t>
            </w:r>
            <w:r w:rsidRPr="00D26AB1">
              <w:rPr>
                <w:rFonts w:ascii="Times New Roman" w:eastAsia="SimSun" w:hAnsi="Times New Roman" w:cs="Times New Roman"/>
                <w:sz w:val="24"/>
                <w:szCs w:val="24"/>
              </w:rPr>
              <w:t>= 20</w:t>
            </w: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tc>
        <w:tc>
          <w:tcPr>
            <w:tcW w:w="1041"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Ω/km</w:t>
            </w:r>
          </w:p>
        </w:tc>
        <w:tc>
          <w:tcPr>
            <w:tcW w:w="2273" w:type="dxa"/>
            <w:vAlign w:val="center"/>
          </w:tcPr>
          <w:p w:rsidR="002E1769" w:rsidRPr="00D26AB1" w:rsidRDefault="002E1769" w:rsidP="00BE633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0,</w:t>
            </w:r>
            <w:r w:rsidR="00BE6335">
              <w:rPr>
                <w:rFonts w:ascii="Times New Roman" w:eastAsia="SimSun" w:hAnsi="Times New Roman" w:cs="Times New Roman"/>
                <w:sz w:val="24"/>
                <w:szCs w:val="24"/>
              </w:rPr>
              <w:t>2</w:t>
            </w:r>
            <w:r w:rsidRPr="00D26AB1">
              <w:rPr>
                <w:rFonts w:ascii="Times New Roman" w:eastAsia="SimSun" w:hAnsi="Times New Roman" w:cs="Times New Roman"/>
                <w:sz w:val="24"/>
                <w:szCs w:val="24"/>
              </w:rPr>
              <w:t>53</w:t>
            </w:r>
          </w:p>
        </w:tc>
        <w:tc>
          <w:tcPr>
            <w:tcW w:w="1934" w:type="dxa"/>
          </w:tcPr>
          <w:p w:rsidR="002E1769" w:rsidRPr="00D26AB1" w:rsidRDefault="002E1769" w:rsidP="00DA3545">
            <w:pPr>
              <w:spacing w:before="60" w:after="60" w:line="360" w:lineRule="exact"/>
              <w:jc w:val="center"/>
              <w:rPr>
                <w:rFonts w:ascii="Times New Roman" w:eastAsia="SimSun" w:hAnsi="Times New Roman" w:cs="Times New Roman"/>
                <w:sz w:val="24"/>
                <w:szCs w:val="24"/>
              </w:rPr>
            </w:pPr>
          </w:p>
        </w:tc>
      </w:tr>
      <w:tr w:rsidR="002E1769" w:rsidRPr="00D26AB1" w:rsidTr="00DA3545">
        <w:tc>
          <w:tcPr>
            <w:tcW w:w="557"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16</w:t>
            </w:r>
          </w:p>
        </w:tc>
        <w:tc>
          <w:tcPr>
            <w:tcW w:w="3991" w:type="dxa"/>
            <w:vAlign w:val="center"/>
          </w:tcPr>
          <w:p w:rsidR="002E1769" w:rsidRPr="00D26AB1" w:rsidRDefault="002E1769" w:rsidP="00DA354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Điện trở cách điện của cáp</w:t>
            </w:r>
          </w:p>
        </w:tc>
        <w:tc>
          <w:tcPr>
            <w:tcW w:w="1041"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Ω/km</w:t>
            </w:r>
          </w:p>
        </w:tc>
        <w:tc>
          <w:tcPr>
            <w:tcW w:w="2273"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2E1769" w:rsidRPr="00D26AB1" w:rsidRDefault="002E1769" w:rsidP="00DA3545">
            <w:pPr>
              <w:spacing w:before="60" w:after="60" w:line="360" w:lineRule="exact"/>
              <w:jc w:val="center"/>
              <w:rPr>
                <w:rFonts w:ascii="Times New Roman" w:eastAsia="SimSun" w:hAnsi="Times New Roman" w:cs="Times New Roman"/>
                <w:sz w:val="24"/>
                <w:szCs w:val="24"/>
              </w:rPr>
            </w:pPr>
          </w:p>
        </w:tc>
      </w:tr>
      <w:tr w:rsidR="002E1769" w:rsidRPr="00D26AB1" w:rsidTr="00DA3545">
        <w:tc>
          <w:tcPr>
            <w:tcW w:w="557"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17</w:t>
            </w:r>
          </w:p>
        </w:tc>
        <w:tc>
          <w:tcPr>
            <w:tcW w:w="3991" w:type="dxa"/>
            <w:vAlign w:val="center"/>
          </w:tcPr>
          <w:p w:rsidR="002E1769" w:rsidRPr="00D26AB1" w:rsidRDefault="002E1769" w:rsidP="00DA354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của lõi dây</w:t>
            </w:r>
          </w:p>
        </w:tc>
        <w:tc>
          <w:tcPr>
            <w:tcW w:w="1041"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kg/km</w:t>
            </w:r>
          </w:p>
        </w:tc>
        <w:tc>
          <w:tcPr>
            <w:tcW w:w="2273"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2E1769" w:rsidRPr="00D26AB1" w:rsidRDefault="002E1769" w:rsidP="00DA3545">
            <w:pPr>
              <w:spacing w:before="60" w:after="60" w:line="360" w:lineRule="exact"/>
              <w:jc w:val="center"/>
              <w:rPr>
                <w:rFonts w:ascii="Times New Roman" w:eastAsia="SimSun" w:hAnsi="Times New Roman" w:cs="Times New Roman"/>
                <w:sz w:val="24"/>
                <w:szCs w:val="24"/>
              </w:rPr>
            </w:pPr>
          </w:p>
        </w:tc>
      </w:tr>
      <w:tr w:rsidR="002E1769" w:rsidRPr="00D26AB1" w:rsidTr="00DA3545">
        <w:tc>
          <w:tcPr>
            <w:tcW w:w="557"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18</w:t>
            </w:r>
          </w:p>
        </w:tc>
        <w:tc>
          <w:tcPr>
            <w:tcW w:w="3991" w:type="dxa"/>
            <w:vAlign w:val="center"/>
          </w:tcPr>
          <w:p w:rsidR="002E1769" w:rsidRPr="00D26AB1" w:rsidRDefault="002E1769" w:rsidP="00DA354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của toàn bộ cáp</w:t>
            </w:r>
          </w:p>
        </w:tc>
        <w:tc>
          <w:tcPr>
            <w:tcW w:w="1041"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kg/km</w:t>
            </w:r>
          </w:p>
        </w:tc>
        <w:tc>
          <w:tcPr>
            <w:tcW w:w="2273"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2E1769" w:rsidRPr="00D26AB1" w:rsidRDefault="002E1769" w:rsidP="00DA3545">
            <w:pPr>
              <w:spacing w:before="60" w:after="60" w:line="360" w:lineRule="exact"/>
              <w:jc w:val="center"/>
              <w:rPr>
                <w:rFonts w:ascii="Times New Roman" w:eastAsia="SimSun" w:hAnsi="Times New Roman" w:cs="Times New Roman"/>
                <w:sz w:val="24"/>
                <w:szCs w:val="24"/>
              </w:rPr>
            </w:pPr>
          </w:p>
        </w:tc>
      </w:tr>
      <w:tr w:rsidR="002E1769" w:rsidRPr="00D26AB1" w:rsidTr="00DA3545">
        <w:tc>
          <w:tcPr>
            <w:tcW w:w="557"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19</w:t>
            </w:r>
          </w:p>
        </w:tc>
        <w:tc>
          <w:tcPr>
            <w:tcW w:w="3991" w:type="dxa"/>
            <w:vAlign w:val="center"/>
          </w:tcPr>
          <w:p w:rsidR="002E1769" w:rsidRPr="00D26AB1" w:rsidRDefault="002E1769" w:rsidP="00DA354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Chiều dài tối đa của cáp trên lô cuốn cáp</w:t>
            </w:r>
          </w:p>
        </w:tc>
        <w:tc>
          <w:tcPr>
            <w:tcW w:w="1041"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w:t>
            </w:r>
          </w:p>
        </w:tc>
        <w:tc>
          <w:tcPr>
            <w:tcW w:w="2273"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2E1769" w:rsidRPr="00D26AB1" w:rsidRDefault="002E1769" w:rsidP="00DA3545">
            <w:pPr>
              <w:spacing w:before="60" w:after="60" w:line="360" w:lineRule="exact"/>
              <w:jc w:val="center"/>
              <w:rPr>
                <w:rFonts w:ascii="Times New Roman" w:eastAsia="SimSun" w:hAnsi="Times New Roman" w:cs="Times New Roman"/>
                <w:sz w:val="24"/>
                <w:szCs w:val="24"/>
              </w:rPr>
            </w:pPr>
          </w:p>
        </w:tc>
      </w:tr>
      <w:tr w:rsidR="002E1769" w:rsidRPr="00D26AB1" w:rsidTr="00DA3545">
        <w:tc>
          <w:tcPr>
            <w:tcW w:w="557"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20</w:t>
            </w:r>
          </w:p>
        </w:tc>
        <w:tc>
          <w:tcPr>
            <w:tcW w:w="3991" w:type="dxa"/>
            <w:vAlign w:val="center"/>
          </w:tcPr>
          <w:p w:rsidR="002E1769" w:rsidRPr="00D26AB1" w:rsidRDefault="002E1769" w:rsidP="00DA354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mặt bích tối đa của lô cuốn cáp</w:t>
            </w:r>
          </w:p>
        </w:tc>
        <w:tc>
          <w:tcPr>
            <w:tcW w:w="1041"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w:t>
            </w:r>
          </w:p>
        </w:tc>
        <w:tc>
          <w:tcPr>
            <w:tcW w:w="2273"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2E1769" w:rsidRPr="00D26AB1" w:rsidRDefault="002E1769" w:rsidP="00DA3545">
            <w:pPr>
              <w:spacing w:before="60" w:after="60" w:line="360" w:lineRule="exact"/>
              <w:jc w:val="center"/>
              <w:rPr>
                <w:rFonts w:ascii="Times New Roman" w:eastAsia="SimSun" w:hAnsi="Times New Roman" w:cs="Times New Roman"/>
                <w:sz w:val="24"/>
                <w:szCs w:val="24"/>
              </w:rPr>
            </w:pPr>
          </w:p>
        </w:tc>
      </w:tr>
      <w:tr w:rsidR="002E1769" w:rsidRPr="00D26AB1" w:rsidTr="00DA3545">
        <w:tc>
          <w:tcPr>
            <w:tcW w:w="557"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21</w:t>
            </w:r>
          </w:p>
        </w:tc>
        <w:tc>
          <w:tcPr>
            <w:tcW w:w="3991" w:type="dxa"/>
            <w:vAlign w:val="center"/>
          </w:tcPr>
          <w:p w:rsidR="002E1769" w:rsidRPr="00D26AB1" w:rsidRDefault="002E1769" w:rsidP="00DA354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tối đa của toàn bộ lô cáp</w:t>
            </w:r>
          </w:p>
        </w:tc>
        <w:tc>
          <w:tcPr>
            <w:tcW w:w="1041"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w:t>
            </w:r>
          </w:p>
        </w:tc>
        <w:tc>
          <w:tcPr>
            <w:tcW w:w="2273"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2E1769" w:rsidRPr="00D26AB1" w:rsidRDefault="002E1769" w:rsidP="00DA3545">
            <w:pPr>
              <w:spacing w:before="60" w:after="60" w:line="360" w:lineRule="exact"/>
              <w:jc w:val="center"/>
              <w:rPr>
                <w:rFonts w:ascii="Times New Roman" w:eastAsia="SimSun" w:hAnsi="Times New Roman" w:cs="Times New Roman"/>
                <w:sz w:val="24"/>
                <w:szCs w:val="24"/>
              </w:rPr>
            </w:pPr>
          </w:p>
        </w:tc>
      </w:tr>
      <w:tr w:rsidR="002E1769" w:rsidRPr="00D26AB1" w:rsidTr="00DA3545">
        <w:tc>
          <w:tcPr>
            <w:tcW w:w="557"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22</w:t>
            </w:r>
          </w:p>
        </w:tc>
        <w:tc>
          <w:tcPr>
            <w:tcW w:w="3991" w:type="dxa"/>
            <w:vAlign w:val="center"/>
          </w:tcPr>
          <w:p w:rsidR="002E1769" w:rsidRPr="00D26AB1" w:rsidRDefault="002E1769" w:rsidP="00DA354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Giấy chứng nhận thử nghiệm điển hình Type test, Routine Test</w:t>
            </w:r>
          </w:p>
        </w:tc>
        <w:tc>
          <w:tcPr>
            <w:tcW w:w="1041"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p>
        </w:tc>
        <w:tc>
          <w:tcPr>
            <w:tcW w:w="2273"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Có</w:t>
            </w:r>
          </w:p>
        </w:tc>
        <w:tc>
          <w:tcPr>
            <w:tcW w:w="1934" w:type="dxa"/>
          </w:tcPr>
          <w:p w:rsidR="002E1769" w:rsidRPr="00D26AB1" w:rsidRDefault="002E1769" w:rsidP="00DA3545">
            <w:pPr>
              <w:spacing w:before="60" w:after="60" w:line="360" w:lineRule="exact"/>
              <w:jc w:val="center"/>
              <w:rPr>
                <w:rFonts w:ascii="Times New Roman" w:eastAsia="SimSun" w:hAnsi="Times New Roman" w:cs="Times New Roman"/>
                <w:sz w:val="24"/>
                <w:szCs w:val="24"/>
              </w:rPr>
            </w:pPr>
          </w:p>
        </w:tc>
      </w:tr>
      <w:tr w:rsidR="002E1769" w:rsidRPr="00D26AB1" w:rsidTr="00DA3545">
        <w:tc>
          <w:tcPr>
            <w:tcW w:w="557"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23</w:t>
            </w:r>
          </w:p>
        </w:tc>
        <w:tc>
          <w:tcPr>
            <w:tcW w:w="3991" w:type="dxa"/>
            <w:vAlign w:val="center"/>
          </w:tcPr>
          <w:p w:rsidR="002E1769" w:rsidRPr="00D26AB1" w:rsidRDefault="002E1769" w:rsidP="00DA354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p>
        </w:tc>
        <w:tc>
          <w:tcPr>
            <w:tcW w:w="2273" w:type="dxa"/>
            <w:vAlign w:val="center"/>
          </w:tcPr>
          <w:p w:rsidR="002E1769" w:rsidRPr="00D26AB1" w:rsidRDefault="002E1769" w:rsidP="00DA3545">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Đáp ứng</w:t>
            </w:r>
          </w:p>
        </w:tc>
        <w:tc>
          <w:tcPr>
            <w:tcW w:w="1934" w:type="dxa"/>
          </w:tcPr>
          <w:p w:rsidR="002E1769" w:rsidRPr="00D26AB1" w:rsidRDefault="002E1769" w:rsidP="00DA3545">
            <w:pPr>
              <w:spacing w:before="60" w:after="60" w:line="360" w:lineRule="exact"/>
              <w:jc w:val="center"/>
              <w:rPr>
                <w:rFonts w:ascii="Times New Roman" w:eastAsia="SimSun" w:hAnsi="Times New Roman" w:cs="Times New Roman"/>
                <w:sz w:val="24"/>
                <w:szCs w:val="24"/>
              </w:rPr>
            </w:pPr>
          </w:p>
        </w:tc>
      </w:tr>
    </w:tbl>
    <w:p w:rsidR="00917E44" w:rsidRPr="00D26AB1" w:rsidRDefault="00917E44" w:rsidP="00E9740F">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III. Cáp kiểm tra (Cáp nhị thứ)</w:t>
      </w:r>
    </w:p>
    <w:p w:rsidR="00917E44" w:rsidRPr="00D26AB1" w:rsidRDefault="00917E44" w:rsidP="00E9740F">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i/>
          <w:sz w:val="24"/>
          <w:szCs w:val="24"/>
        </w:rPr>
        <w:t>(Áp dụng Quyết định số 3446/QĐ-EVNHANOI ngày 01/06/2021 về việc ban hành tiêu chuẩn kỹ thuật cáp hạ áp và phụ kiện, cáp nhị thứ trên lưới điện hạ áp trong Tổng công ty Điện lực TP Hà Nội)</w:t>
      </w:r>
    </w:p>
    <w:p w:rsidR="00917E44" w:rsidRPr="00D26AB1" w:rsidRDefault="00917E44" w:rsidP="00917E44">
      <w:pPr>
        <w:spacing w:before="60" w:after="60" w:line="360" w:lineRule="exact"/>
        <w:jc w:val="both"/>
        <w:rPr>
          <w:rFonts w:ascii="Times New Roman" w:hAnsi="Times New Roman" w:cs="Times New Roman"/>
          <w:b/>
          <w:sz w:val="24"/>
          <w:szCs w:val="24"/>
        </w:rPr>
      </w:pPr>
      <w:r w:rsidRPr="00D26AB1">
        <w:rPr>
          <w:rFonts w:ascii="Times New Roman" w:hAnsi="Times New Roman" w:cs="Times New Roman"/>
          <w:b/>
          <w:sz w:val="24"/>
          <w:szCs w:val="24"/>
        </w:rPr>
        <w:t>1. Yêu cầu chung:</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lastRenderedPageBreak/>
        <w:t>- Thông số kỹ thuật bao gồm phần thiết kế, chế tạo, thử nghiệm, đóng gói và giao hàng đối với cáp kiểm tra (cáp nhị thứ) cách điện bằng Polyvinyl-clorua (PVC) có điện áp định mức 450/750V.</w:t>
      </w:r>
    </w:p>
    <w:p w:rsidR="00917E44" w:rsidRPr="00D26AB1" w:rsidRDefault="00917E44" w:rsidP="00917E44">
      <w:pPr>
        <w:spacing w:before="60" w:after="60" w:line="360" w:lineRule="exact"/>
        <w:jc w:val="both"/>
        <w:rPr>
          <w:rFonts w:ascii="Times New Roman" w:hAnsi="Times New Roman" w:cs="Times New Roman"/>
          <w:b/>
          <w:sz w:val="24"/>
          <w:szCs w:val="24"/>
        </w:rPr>
      </w:pPr>
      <w:r w:rsidRPr="00D26AB1">
        <w:rPr>
          <w:rFonts w:ascii="Times New Roman" w:hAnsi="Times New Roman" w:cs="Times New Roman"/>
          <w:b/>
          <w:sz w:val="24"/>
          <w:szCs w:val="24"/>
        </w:rPr>
        <w:t>2. Tiêu chuẩn áp dụng:</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Áp dụng các tiêu chuẩn sau:</w:t>
      </w:r>
    </w:p>
    <w:tbl>
      <w:tblPr>
        <w:tblStyle w:val="TableGrid"/>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7"/>
        <w:gridCol w:w="5812"/>
      </w:tblGrid>
      <w:tr w:rsidR="00D26AB1" w:rsidRPr="00D26AB1" w:rsidTr="00386263">
        <w:tc>
          <w:tcPr>
            <w:tcW w:w="4077" w:type="dxa"/>
          </w:tcPr>
          <w:p w:rsidR="00917E44" w:rsidRPr="00D26AB1" w:rsidRDefault="00917E44" w:rsidP="00386263">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TCVN 6610-1 (IEC 60227-1)</w:t>
            </w:r>
          </w:p>
        </w:tc>
        <w:tc>
          <w:tcPr>
            <w:tcW w:w="5812" w:type="dxa"/>
          </w:tcPr>
          <w:p w:rsidR="00917E44" w:rsidRPr="00D26AB1" w:rsidRDefault="00917E44" w:rsidP="00386263">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Cáp cách điện bằng polyvinyl clorua có điện áp danh định đến và bằng 450/750V</w:t>
            </w:r>
          </w:p>
          <w:p w:rsidR="00917E44" w:rsidRPr="00D26AB1" w:rsidRDefault="00917E44" w:rsidP="00386263">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 Phần 1: Yêu cầu chung</w:t>
            </w:r>
          </w:p>
        </w:tc>
      </w:tr>
      <w:tr w:rsidR="00D26AB1" w:rsidRPr="00D26AB1" w:rsidTr="00386263">
        <w:tc>
          <w:tcPr>
            <w:tcW w:w="4077" w:type="dxa"/>
          </w:tcPr>
          <w:p w:rsidR="00917E44" w:rsidRPr="00D26AB1" w:rsidRDefault="00917E44" w:rsidP="00386263">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TCVN 6610-2 (IEC 60227-2)</w:t>
            </w:r>
          </w:p>
        </w:tc>
        <w:tc>
          <w:tcPr>
            <w:tcW w:w="5812" w:type="dxa"/>
          </w:tcPr>
          <w:p w:rsidR="00917E44" w:rsidRPr="00D26AB1" w:rsidRDefault="00917E44" w:rsidP="00386263">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Cáp cách điện bằng polyvinyl clorua có điện áp danh định đến và bằng 450/750V</w:t>
            </w:r>
          </w:p>
          <w:p w:rsidR="00917E44" w:rsidRPr="00D26AB1" w:rsidRDefault="00917E44" w:rsidP="00386263">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 Phần 2: Phương pháp thử</w:t>
            </w:r>
          </w:p>
        </w:tc>
      </w:tr>
      <w:tr w:rsidR="00D26AB1" w:rsidRPr="00D26AB1" w:rsidTr="00386263">
        <w:tc>
          <w:tcPr>
            <w:tcW w:w="4077" w:type="dxa"/>
          </w:tcPr>
          <w:p w:rsidR="00917E44" w:rsidRPr="00D26AB1" w:rsidRDefault="00917E44" w:rsidP="00386263">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TCVN 6612 (IEC 60228)</w:t>
            </w:r>
          </w:p>
        </w:tc>
        <w:tc>
          <w:tcPr>
            <w:tcW w:w="5812" w:type="dxa"/>
          </w:tcPr>
          <w:p w:rsidR="00917E44" w:rsidRPr="00D26AB1" w:rsidRDefault="00917E44" w:rsidP="00386263">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Ruột dẫn của cáp cách điện</w:t>
            </w:r>
          </w:p>
        </w:tc>
      </w:tr>
    </w:tbl>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Và các tiêu chuẩn liên quan; các tiêu chuẩn tương đương hoặc cao hơn.</w:t>
      </w:r>
    </w:p>
    <w:p w:rsidR="00917E44" w:rsidRPr="00D26AB1" w:rsidRDefault="00917E44" w:rsidP="00917E44">
      <w:pPr>
        <w:spacing w:before="60" w:after="60" w:line="360" w:lineRule="exact"/>
        <w:jc w:val="both"/>
        <w:rPr>
          <w:rFonts w:ascii="Times New Roman" w:hAnsi="Times New Roman" w:cs="Times New Roman"/>
          <w:b/>
          <w:sz w:val="24"/>
          <w:szCs w:val="24"/>
        </w:rPr>
      </w:pPr>
      <w:r w:rsidRPr="00D26AB1">
        <w:rPr>
          <w:rFonts w:ascii="Times New Roman" w:hAnsi="Times New Roman" w:cs="Times New Roman"/>
          <w:b/>
          <w:sz w:val="24"/>
          <w:szCs w:val="24"/>
        </w:rPr>
        <w:t>3. Thiết kế và lắp đặt:</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 Cáp nhiều sợi cách điện bằng Polyvinyl-clorua (PVC) có điện áp đến 450/750V.</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 Cách điện được trộn phụ gia chống mối, mọt, gặm nhấm, làm tăng tuổi thọ chất cách điện (vỏ cách điện của cáp được pha trộn thêm với các hoạt chất chống chuột). Mặt khác, chất phụ gia không làm ảnh hưởng đến tính chất cơ, lý, cách điện...của chất cách điện.</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 Cáp phải có đặc tính chống cháy theo tiêu chuẩn TCVN 6613 (IEC 60332) hoặc tương đương hoặc cao hơn.</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a. Cấu trúc cáp.</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 Ruột cáp phải là dây dẫn đồng ủ mềm (có thể mạ thiếc) có điện trở lõi và cấu trúc lõi phù hợp với tiêu chuẩn TCVN 6612 (IEC 60228) class 2.</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 Lớp cách điện của các lõi cáp bằng PVC.</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 Lớp bọc xung quanh các lõi cáp bằng PVC.</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 Lớp vỏ bảo vệ dùng băng đồng quấn theo dạng xoắn (với cáp 1 lõi được phép có hoặc không có lớp băng đồng này).</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 Lớp vỏ bên ngoài dùng nhựa PVC có đặc tính chống cháy.</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 Các lõi cáp được đánh dấu bằng các màu hay đánh số để phân biệt giữa các lõi cáp.</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b. Cách điện.</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 Cách điện được trộn phụ gia chống mối, mọt, gặm nhấm, làm tăng tuổi thọ chất cách điện (vỏ cách điện của cáp được pha trộn thêm với các hoạt chất chống chuột). Mặt khác, chất phụ gia không làm ảnh hưởng đến tính chất cơ, lý, cách điện...của chất cách điện</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lastRenderedPageBreak/>
        <w:t>- Lớp cách điện phải được bọc sao cho ôm sát vào lõi cáp. Độ dầy của lớp cách điện phải không được nhỏ hơn giá trị quy định dưới đây:</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 Đối với tiết diện danh định của lõi dẫn đến 6mm2 chiều dầy vỏ bọc cách điện danh định là 0,8mm.</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 Đối với tiết diện danh định của lõi dẫn từ 10mm2 đến 16 mm2 chiều dầy vỏ bọc cách điện danh định là 1,0 mm.</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 Đối với tiết diện danh định của lõi dẫn từ 25mm2 đến 35 mm2 chiều dầy vỏ bọc cách điện danh định là 1,2 mm.</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c. Vỏ cáp.</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 Vỏ cáp được đùn ép thành một lớp trên bề mặt tập hợp các lõi cáp, vỏ không được dính vào các lõi cáp, giữa vỏ và các lõi cáp được cách ly bằng một lớp băng đồng, độ dầy của vỏ cáp phải không được nhỏ hơn 1,5mm±0,1mm.</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 Vỏ bọc của cáp phải có độ bền cơ học và độ đàn hồi chịu được tình trạng chôn dưới đất trong điều kiện khí hậu nhiệt đới (nóng ẩm, mưa nhiều).</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 Vỏ bọc cáp được làm bằng vật liệu PVC kết hợp với chất phụ gia chống mối, mọt, gặm nhấm và chống cháy. Trên vỏ cáp được in năm sản xuất, nhà sản xuất và đánh số chiều dài cáp cứ 1m/1 lần.</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4. Yêu cầu khác.</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 Tài liệu kỹ thuật (kể cả bản vẽ mô tả tất cả các loại cáp nêu trên).</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 Biên bản thí nghiệm điển hình (Type test).</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 Biên bản thí nghiệm xuất xưởng (Routine test).</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 Các biên bản thí nghiệm phải đáp ứng các tiêu chuẩn TCVN 6610, TCVN 6613 hoặc tương đương hoặc cao hơn và các tiêu chuẩn liên quan.</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 Chỉ 1 sợi cáp được cuốn vào mỗi cuộn lô.</w:t>
      </w:r>
    </w:p>
    <w:p w:rsidR="00917E44" w:rsidRPr="00D26AB1" w:rsidRDefault="00917E44" w:rsidP="00917E44">
      <w:pPr>
        <w:spacing w:before="60" w:after="60" w:line="360" w:lineRule="exact"/>
        <w:jc w:val="both"/>
        <w:rPr>
          <w:rFonts w:ascii="Times New Roman" w:hAnsi="Times New Roman" w:cs="Times New Roman"/>
          <w:sz w:val="24"/>
          <w:szCs w:val="24"/>
        </w:rPr>
      </w:pPr>
      <w:r w:rsidRPr="00D26AB1">
        <w:rPr>
          <w:rFonts w:ascii="Times New Roman" w:hAnsi="Times New Roman" w:cs="Times New Roman"/>
          <w:sz w:val="24"/>
          <w:szCs w:val="24"/>
        </w:rPr>
        <w:t>5. Bảng yêu cầu về đặc tính kỹ thuật.</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9"/>
        <w:gridCol w:w="3923"/>
        <w:gridCol w:w="1132"/>
        <w:gridCol w:w="2195"/>
        <w:gridCol w:w="1987"/>
      </w:tblGrid>
      <w:tr w:rsidR="00D26AB1" w:rsidRPr="00D26AB1" w:rsidTr="00386263">
        <w:trPr>
          <w:tblHeader/>
        </w:trPr>
        <w:tc>
          <w:tcPr>
            <w:tcW w:w="559" w:type="dxa"/>
            <w:vAlign w:val="center"/>
          </w:tcPr>
          <w:p w:rsidR="00917E44" w:rsidRPr="00D26AB1" w:rsidRDefault="00917E44" w:rsidP="00386263">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TT</w:t>
            </w:r>
          </w:p>
        </w:tc>
        <w:tc>
          <w:tcPr>
            <w:tcW w:w="3923" w:type="dxa"/>
            <w:vAlign w:val="center"/>
          </w:tcPr>
          <w:p w:rsidR="00917E44" w:rsidRPr="00D26AB1" w:rsidRDefault="00917E44" w:rsidP="00386263">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Hạng mục</w:t>
            </w:r>
          </w:p>
        </w:tc>
        <w:tc>
          <w:tcPr>
            <w:tcW w:w="1132" w:type="dxa"/>
            <w:vAlign w:val="center"/>
          </w:tcPr>
          <w:p w:rsidR="00917E44" w:rsidRPr="00D26AB1" w:rsidRDefault="00917E44" w:rsidP="00386263">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Đơn vị đo</w:t>
            </w:r>
          </w:p>
        </w:tc>
        <w:tc>
          <w:tcPr>
            <w:tcW w:w="2195" w:type="dxa"/>
            <w:vAlign w:val="center"/>
          </w:tcPr>
          <w:p w:rsidR="00917E44" w:rsidRPr="00D26AB1" w:rsidRDefault="00917E44" w:rsidP="00386263">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Yêu cầu</w:t>
            </w:r>
          </w:p>
        </w:tc>
        <w:tc>
          <w:tcPr>
            <w:tcW w:w="1987" w:type="dxa"/>
          </w:tcPr>
          <w:p w:rsidR="00917E44" w:rsidRPr="00D26AB1" w:rsidRDefault="00917E44" w:rsidP="00386263">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Đề nghị &amp; cam kết</w:t>
            </w:r>
          </w:p>
        </w:tc>
      </w:tr>
      <w:tr w:rsidR="00D26AB1" w:rsidRPr="00D26AB1" w:rsidTr="00386263">
        <w:tc>
          <w:tcPr>
            <w:tcW w:w="559"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w:t>
            </w:r>
          </w:p>
        </w:tc>
        <w:tc>
          <w:tcPr>
            <w:tcW w:w="3923" w:type="dxa"/>
            <w:vAlign w:val="center"/>
          </w:tcPr>
          <w:p w:rsidR="00917E44" w:rsidRPr="00D26AB1" w:rsidRDefault="00917E44"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Nhà sản xuất</w:t>
            </w:r>
          </w:p>
        </w:tc>
        <w:tc>
          <w:tcPr>
            <w:tcW w:w="1132"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p>
        </w:tc>
        <w:tc>
          <w:tcPr>
            <w:tcW w:w="2195"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87" w:type="dxa"/>
          </w:tcPr>
          <w:p w:rsidR="00917E44" w:rsidRPr="00D26AB1" w:rsidRDefault="00917E44"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9"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w:t>
            </w:r>
          </w:p>
        </w:tc>
        <w:tc>
          <w:tcPr>
            <w:tcW w:w="3923" w:type="dxa"/>
            <w:vAlign w:val="center"/>
          </w:tcPr>
          <w:p w:rsidR="00917E44" w:rsidRPr="00D26AB1" w:rsidRDefault="00917E44"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Nước sản xuất</w:t>
            </w:r>
          </w:p>
        </w:tc>
        <w:tc>
          <w:tcPr>
            <w:tcW w:w="1132"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p>
        </w:tc>
        <w:tc>
          <w:tcPr>
            <w:tcW w:w="2195"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87" w:type="dxa"/>
          </w:tcPr>
          <w:p w:rsidR="00917E44" w:rsidRPr="00D26AB1" w:rsidRDefault="00917E44"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9"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3</w:t>
            </w:r>
          </w:p>
        </w:tc>
        <w:tc>
          <w:tcPr>
            <w:tcW w:w="3923" w:type="dxa"/>
            <w:vAlign w:val="center"/>
          </w:tcPr>
          <w:p w:rsidR="00917E44" w:rsidRPr="00D26AB1" w:rsidRDefault="00917E44"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xml:space="preserve">Tiêu chuẩn áp dụng </w:t>
            </w:r>
          </w:p>
        </w:tc>
        <w:tc>
          <w:tcPr>
            <w:tcW w:w="1132"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p>
        </w:tc>
        <w:tc>
          <w:tcPr>
            <w:tcW w:w="2195"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87" w:type="dxa"/>
          </w:tcPr>
          <w:p w:rsidR="00917E44" w:rsidRPr="00D26AB1" w:rsidRDefault="00917E44"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9"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4</w:t>
            </w:r>
          </w:p>
        </w:tc>
        <w:tc>
          <w:tcPr>
            <w:tcW w:w="3923" w:type="dxa"/>
            <w:vAlign w:val="center"/>
          </w:tcPr>
          <w:p w:rsidR="00917E44" w:rsidRPr="00D26AB1" w:rsidRDefault="00917E44"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Mã hiệu sản phẩm</w:t>
            </w:r>
          </w:p>
        </w:tc>
        <w:tc>
          <w:tcPr>
            <w:tcW w:w="1132"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p>
        </w:tc>
        <w:tc>
          <w:tcPr>
            <w:tcW w:w="2195"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87" w:type="dxa"/>
          </w:tcPr>
          <w:p w:rsidR="00917E44" w:rsidRPr="00D26AB1" w:rsidRDefault="00917E44"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9"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5</w:t>
            </w:r>
          </w:p>
        </w:tc>
        <w:tc>
          <w:tcPr>
            <w:tcW w:w="3923" w:type="dxa"/>
            <w:vAlign w:val="center"/>
          </w:tcPr>
          <w:p w:rsidR="00917E44" w:rsidRPr="00D26AB1" w:rsidRDefault="00917E44"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w:t>
            </w:r>
          </w:p>
        </w:tc>
        <w:tc>
          <w:tcPr>
            <w:tcW w:w="1132"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p>
        </w:tc>
        <w:tc>
          <w:tcPr>
            <w:tcW w:w="2195"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Đồng</w:t>
            </w:r>
          </w:p>
        </w:tc>
        <w:tc>
          <w:tcPr>
            <w:tcW w:w="1987" w:type="dxa"/>
          </w:tcPr>
          <w:p w:rsidR="00917E44" w:rsidRPr="00D26AB1" w:rsidRDefault="00917E44" w:rsidP="00386263">
            <w:pPr>
              <w:spacing w:before="60" w:after="60" w:line="360" w:lineRule="exact"/>
              <w:jc w:val="center"/>
              <w:rPr>
                <w:rFonts w:ascii="Times New Roman" w:eastAsia="SimSun" w:hAnsi="Times New Roman" w:cs="Times New Roman"/>
                <w:sz w:val="24"/>
                <w:szCs w:val="24"/>
              </w:rPr>
            </w:pPr>
          </w:p>
        </w:tc>
      </w:tr>
      <w:tr w:rsidR="00D26AB1" w:rsidRPr="00D26AB1" w:rsidTr="0063759E">
        <w:tc>
          <w:tcPr>
            <w:tcW w:w="559"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6</w:t>
            </w:r>
          </w:p>
        </w:tc>
        <w:tc>
          <w:tcPr>
            <w:tcW w:w="3923" w:type="dxa"/>
            <w:vAlign w:val="center"/>
          </w:tcPr>
          <w:p w:rsidR="00917E44" w:rsidRPr="00D26AB1" w:rsidRDefault="00917E44"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Số và tiết diện danh định của cáp</w:t>
            </w:r>
          </w:p>
        </w:tc>
        <w:tc>
          <w:tcPr>
            <w:tcW w:w="1132"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vertAlign w:val="superscript"/>
              </w:rPr>
            </w:pPr>
            <w:r w:rsidRPr="00D26AB1">
              <w:rPr>
                <w:rFonts w:ascii="Times New Roman" w:eastAsia="SimSun" w:hAnsi="Times New Roman" w:cs="Times New Roman"/>
                <w:sz w:val="24"/>
                <w:szCs w:val="24"/>
              </w:rPr>
              <w:t>mm</w:t>
            </w:r>
            <w:r w:rsidRPr="00D26AB1">
              <w:rPr>
                <w:rFonts w:ascii="Times New Roman" w:eastAsia="SimSun" w:hAnsi="Times New Roman" w:cs="Times New Roman"/>
                <w:sz w:val="24"/>
                <w:szCs w:val="24"/>
                <w:vertAlign w:val="superscript"/>
              </w:rPr>
              <w:t>2</w:t>
            </w:r>
          </w:p>
        </w:tc>
        <w:tc>
          <w:tcPr>
            <w:tcW w:w="2195" w:type="dxa"/>
          </w:tcPr>
          <w:p w:rsidR="00917E44" w:rsidRPr="00D26AB1" w:rsidRDefault="0063759E" w:rsidP="0063759E">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4</w:t>
            </w:r>
            <w:r w:rsidR="00917E44" w:rsidRPr="00D26AB1">
              <w:rPr>
                <w:rFonts w:ascii="Times New Roman" w:eastAsia="SimSun" w:hAnsi="Times New Roman" w:cs="Times New Roman"/>
                <w:sz w:val="24"/>
                <w:szCs w:val="24"/>
              </w:rPr>
              <w:t>x2,5</w:t>
            </w:r>
          </w:p>
          <w:p w:rsidR="0063759E" w:rsidRPr="00D26AB1" w:rsidRDefault="0063759E" w:rsidP="0063759E">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7x1,5</w:t>
            </w:r>
          </w:p>
          <w:p w:rsidR="0063759E" w:rsidRPr="00D26AB1" w:rsidRDefault="0063759E" w:rsidP="0063759E">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2x2,5</w:t>
            </w:r>
          </w:p>
        </w:tc>
        <w:tc>
          <w:tcPr>
            <w:tcW w:w="1987" w:type="dxa"/>
          </w:tcPr>
          <w:p w:rsidR="00917E44" w:rsidRPr="00D26AB1" w:rsidRDefault="00917E44"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9"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7</w:t>
            </w:r>
          </w:p>
        </w:tc>
        <w:tc>
          <w:tcPr>
            <w:tcW w:w="3923" w:type="dxa"/>
            <w:vAlign w:val="center"/>
          </w:tcPr>
          <w:p w:rsidR="00917E44" w:rsidRPr="00D26AB1" w:rsidRDefault="00917E44"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 vật liệu cách điện</w:t>
            </w:r>
          </w:p>
        </w:tc>
        <w:tc>
          <w:tcPr>
            <w:tcW w:w="1132"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p>
        </w:tc>
        <w:tc>
          <w:tcPr>
            <w:tcW w:w="2195"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PVC</w:t>
            </w:r>
          </w:p>
        </w:tc>
        <w:tc>
          <w:tcPr>
            <w:tcW w:w="1987" w:type="dxa"/>
          </w:tcPr>
          <w:p w:rsidR="00917E44" w:rsidRPr="00D26AB1" w:rsidRDefault="00917E44" w:rsidP="00386263">
            <w:pPr>
              <w:spacing w:before="60" w:after="60" w:line="360" w:lineRule="exact"/>
              <w:jc w:val="center"/>
              <w:rPr>
                <w:rFonts w:ascii="Times New Roman" w:eastAsia="SimSun" w:hAnsi="Times New Roman" w:cs="Times New Roman"/>
                <w:sz w:val="24"/>
                <w:szCs w:val="24"/>
              </w:rPr>
            </w:pPr>
          </w:p>
        </w:tc>
      </w:tr>
      <w:tr w:rsidR="00D26AB1" w:rsidRPr="00D26AB1" w:rsidTr="0063759E">
        <w:tc>
          <w:tcPr>
            <w:tcW w:w="559"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8</w:t>
            </w:r>
          </w:p>
        </w:tc>
        <w:tc>
          <w:tcPr>
            <w:tcW w:w="3923" w:type="dxa"/>
            <w:vAlign w:val="center"/>
          </w:tcPr>
          <w:p w:rsidR="00917E44" w:rsidRPr="00D26AB1" w:rsidRDefault="00917E44"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Độ dày danh định của vật liệu cách điện cho từng lõi dẫn của cáp kiểm tra với tiết diện danh định:</w:t>
            </w:r>
          </w:p>
          <w:p w:rsidR="0063759E" w:rsidRPr="00D26AB1" w:rsidRDefault="0063759E"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1,5mm</w:t>
            </w:r>
            <w:r w:rsidRPr="00D26AB1">
              <w:rPr>
                <w:rFonts w:ascii="Times New Roman" w:eastAsia="SimSun" w:hAnsi="Times New Roman" w:cs="Times New Roman"/>
                <w:sz w:val="24"/>
                <w:szCs w:val="24"/>
                <w:vertAlign w:val="superscript"/>
              </w:rPr>
              <w:t>2</w:t>
            </w:r>
          </w:p>
          <w:p w:rsidR="00917E44" w:rsidRPr="00D26AB1" w:rsidRDefault="00917E44"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2,5mm</w:t>
            </w:r>
            <w:r w:rsidRPr="00D26AB1">
              <w:rPr>
                <w:rFonts w:ascii="Times New Roman" w:eastAsia="SimSun" w:hAnsi="Times New Roman" w:cs="Times New Roman"/>
                <w:sz w:val="24"/>
                <w:szCs w:val="24"/>
                <w:vertAlign w:val="superscript"/>
              </w:rPr>
              <w:t>2</w:t>
            </w:r>
          </w:p>
        </w:tc>
        <w:tc>
          <w:tcPr>
            <w:tcW w:w="1132"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195" w:type="dxa"/>
            <w:vAlign w:val="bottom"/>
          </w:tcPr>
          <w:p w:rsidR="00917E44" w:rsidRPr="00D26AB1" w:rsidRDefault="00917E44" w:rsidP="0063759E">
            <w:pPr>
              <w:spacing w:before="60" w:after="60" w:line="360" w:lineRule="exact"/>
              <w:jc w:val="center"/>
              <w:rPr>
                <w:rFonts w:ascii="Times New Roman" w:eastAsia="SimSun" w:hAnsi="Times New Roman" w:cs="Times New Roman"/>
                <w:sz w:val="24"/>
                <w:szCs w:val="24"/>
              </w:rPr>
            </w:pPr>
          </w:p>
          <w:p w:rsidR="00917E44" w:rsidRPr="00D26AB1" w:rsidRDefault="0063759E" w:rsidP="0063759E">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0,8</w:t>
            </w:r>
          </w:p>
          <w:p w:rsidR="00917E44" w:rsidRPr="00D26AB1" w:rsidRDefault="00917E44" w:rsidP="0063759E">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0,8</w:t>
            </w:r>
          </w:p>
        </w:tc>
        <w:tc>
          <w:tcPr>
            <w:tcW w:w="1987" w:type="dxa"/>
          </w:tcPr>
          <w:p w:rsidR="00917E44" w:rsidRPr="00D26AB1" w:rsidRDefault="00917E44" w:rsidP="00386263">
            <w:pPr>
              <w:spacing w:before="60" w:after="60" w:line="360" w:lineRule="exact"/>
              <w:jc w:val="both"/>
              <w:rPr>
                <w:rFonts w:ascii="Times New Roman" w:eastAsia="SimSun" w:hAnsi="Times New Roman" w:cs="Times New Roman"/>
                <w:sz w:val="24"/>
                <w:szCs w:val="24"/>
              </w:rPr>
            </w:pPr>
          </w:p>
        </w:tc>
      </w:tr>
      <w:tr w:rsidR="00D26AB1" w:rsidRPr="00D26AB1" w:rsidTr="00386263">
        <w:tc>
          <w:tcPr>
            <w:tcW w:w="559"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9</w:t>
            </w:r>
          </w:p>
        </w:tc>
        <w:tc>
          <w:tcPr>
            <w:tcW w:w="3923" w:type="dxa"/>
            <w:vAlign w:val="center"/>
          </w:tcPr>
          <w:p w:rsidR="00917E44" w:rsidRPr="00D26AB1" w:rsidRDefault="00917E44"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 vật liệu vỏ bọc (kết hợp với chất phụ gia chống mối, mọt, gặm nhấm và chống cháy)</w:t>
            </w:r>
          </w:p>
        </w:tc>
        <w:tc>
          <w:tcPr>
            <w:tcW w:w="1132"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p>
        </w:tc>
        <w:tc>
          <w:tcPr>
            <w:tcW w:w="2195"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PVC</w:t>
            </w:r>
          </w:p>
        </w:tc>
        <w:tc>
          <w:tcPr>
            <w:tcW w:w="1987" w:type="dxa"/>
          </w:tcPr>
          <w:p w:rsidR="00917E44" w:rsidRPr="00D26AB1" w:rsidRDefault="00917E44"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9"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10</w:t>
            </w:r>
          </w:p>
        </w:tc>
        <w:tc>
          <w:tcPr>
            <w:tcW w:w="3923" w:type="dxa"/>
            <w:vAlign w:val="center"/>
          </w:tcPr>
          <w:p w:rsidR="00917E44" w:rsidRPr="00D26AB1" w:rsidRDefault="00917E44"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Độ dày danh định của lớp vỏ bọc</w:t>
            </w:r>
          </w:p>
        </w:tc>
        <w:tc>
          <w:tcPr>
            <w:tcW w:w="1132"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195"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1,5±0,1</w:t>
            </w:r>
          </w:p>
        </w:tc>
        <w:tc>
          <w:tcPr>
            <w:tcW w:w="1987" w:type="dxa"/>
          </w:tcPr>
          <w:p w:rsidR="00917E44" w:rsidRPr="00D26AB1" w:rsidRDefault="00917E44"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9"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11</w:t>
            </w:r>
          </w:p>
        </w:tc>
        <w:tc>
          <w:tcPr>
            <w:tcW w:w="3923" w:type="dxa"/>
            <w:vAlign w:val="center"/>
          </w:tcPr>
          <w:p w:rsidR="00917E44" w:rsidRPr="00D26AB1" w:rsidRDefault="00917E44"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ngoài danh định của cáp</w:t>
            </w:r>
          </w:p>
        </w:tc>
        <w:tc>
          <w:tcPr>
            <w:tcW w:w="1132"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195"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87" w:type="dxa"/>
          </w:tcPr>
          <w:p w:rsidR="00917E44" w:rsidRPr="00D26AB1" w:rsidRDefault="00917E44"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9"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12</w:t>
            </w:r>
          </w:p>
        </w:tc>
        <w:tc>
          <w:tcPr>
            <w:tcW w:w="3923" w:type="dxa"/>
            <w:vAlign w:val="center"/>
          </w:tcPr>
          <w:p w:rsidR="00917E44" w:rsidRPr="00D26AB1" w:rsidRDefault="00917E44"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Nhiệt độ tối đa của lõi dẫn</w:t>
            </w:r>
          </w:p>
        </w:tc>
        <w:tc>
          <w:tcPr>
            <w:tcW w:w="1132"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tc>
        <w:tc>
          <w:tcPr>
            <w:tcW w:w="2195"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70</w:t>
            </w:r>
          </w:p>
        </w:tc>
        <w:tc>
          <w:tcPr>
            <w:tcW w:w="1987" w:type="dxa"/>
          </w:tcPr>
          <w:p w:rsidR="00917E44" w:rsidRPr="00D26AB1" w:rsidRDefault="00917E44" w:rsidP="00386263">
            <w:pPr>
              <w:spacing w:before="60" w:after="60" w:line="360" w:lineRule="exact"/>
              <w:jc w:val="center"/>
              <w:rPr>
                <w:rFonts w:ascii="Times New Roman" w:eastAsia="SimSun" w:hAnsi="Times New Roman" w:cs="Times New Roman"/>
                <w:sz w:val="24"/>
                <w:szCs w:val="24"/>
              </w:rPr>
            </w:pPr>
          </w:p>
        </w:tc>
      </w:tr>
      <w:tr w:rsidR="00D26AB1" w:rsidRPr="00D26AB1" w:rsidTr="0063759E">
        <w:tc>
          <w:tcPr>
            <w:tcW w:w="559"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13</w:t>
            </w:r>
          </w:p>
        </w:tc>
        <w:tc>
          <w:tcPr>
            <w:tcW w:w="3923" w:type="dxa"/>
            <w:vAlign w:val="center"/>
          </w:tcPr>
          <w:p w:rsidR="00917E44" w:rsidRPr="00D26AB1" w:rsidRDefault="00917E44"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Điện trở 1 chiều của từng lõi dẫn tại t= 20</w:t>
            </w: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 – với tiết diện danh định:</w:t>
            </w:r>
          </w:p>
          <w:p w:rsidR="0063759E" w:rsidRPr="00D26AB1" w:rsidRDefault="0063759E"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1,5 mm</w:t>
            </w:r>
            <w:r w:rsidRPr="00D26AB1">
              <w:rPr>
                <w:rFonts w:ascii="Times New Roman" w:eastAsia="SimSun" w:hAnsi="Times New Roman" w:cs="Times New Roman"/>
                <w:sz w:val="24"/>
                <w:szCs w:val="24"/>
                <w:vertAlign w:val="superscript"/>
              </w:rPr>
              <w:t>2</w:t>
            </w:r>
          </w:p>
          <w:p w:rsidR="00917E44" w:rsidRPr="00D26AB1" w:rsidRDefault="00917E44"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2,5mm</w:t>
            </w:r>
            <w:r w:rsidRPr="00D26AB1">
              <w:rPr>
                <w:rFonts w:ascii="Times New Roman" w:eastAsia="SimSun" w:hAnsi="Times New Roman" w:cs="Times New Roman"/>
                <w:sz w:val="24"/>
                <w:szCs w:val="24"/>
                <w:vertAlign w:val="superscript"/>
              </w:rPr>
              <w:t>2</w:t>
            </w:r>
          </w:p>
        </w:tc>
        <w:tc>
          <w:tcPr>
            <w:tcW w:w="1132"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Ω/km</w:t>
            </w:r>
          </w:p>
        </w:tc>
        <w:tc>
          <w:tcPr>
            <w:tcW w:w="2195" w:type="dxa"/>
            <w:vAlign w:val="bottom"/>
          </w:tcPr>
          <w:p w:rsidR="00917E44" w:rsidRPr="00D26AB1" w:rsidRDefault="00917E44" w:rsidP="0063759E">
            <w:pPr>
              <w:spacing w:before="60" w:after="60" w:line="360" w:lineRule="exact"/>
              <w:jc w:val="center"/>
              <w:rPr>
                <w:rFonts w:ascii="Times New Roman" w:eastAsia="SimSun" w:hAnsi="Times New Roman" w:cs="Times New Roman"/>
                <w:sz w:val="24"/>
                <w:szCs w:val="24"/>
              </w:rPr>
            </w:pPr>
          </w:p>
          <w:p w:rsidR="00917E44" w:rsidRPr="00D26AB1" w:rsidRDefault="0063759E" w:rsidP="0063759E">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12,1</w:t>
            </w:r>
          </w:p>
          <w:p w:rsidR="00917E44" w:rsidRPr="00D26AB1" w:rsidRDefault="00917E44" w:rsidP="0063759E">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7,41</w:t>
            </w:r>
          </w:p>
        </w:tc>
        <w:tc>
          <w:tcPr>
            <w:tcW w:w="1987" w:type="dxa"/>
          </w:tcPr>
          <w:p w:rsidR="00917E44" w:rsidRPr="00D26AB1" w:rsidRDefault="00917E44"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9"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14</w:t>
            </w:r>
          </w:p>
        </w:tc>
        <w:tc>
          <w:tcPr>
            <w:tcW w:w="3923" w:type="dxa"/>
            <w:vAlign w:val="center"/>
          </w:tcPr>
          <w:p w:rsidR="00917E44" w:rsidRPr="00D26AB1" w:rsidRDefault="00917E44"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Điện trở xoay chiều của dây dẫn tại t= 90</w:t>
            </w: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tc>
        <w:tc>
          <w:tcPr>
            <w:tcW w:w="1132"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Ω/km</w:t>
            </w:r>
          </w:p>
        </w:tc>
        <w:tc>
          <w:tcPr>
            <w:tcW w:w="2195"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87" w:type="dxa"/>
          </w:tcPr>
          <w:p w:rsidR="00917E44" w:rsidRPr="00D26AB1" w:rsidRDefault="00917E44"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9"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15</w:t>
            </w:r>
          </w:p>
        </w:tc>
        <w:tc>
          <w:tcPr>
            <w:tcW w:w="3923" w:type="dxa"/>
            <w:vAlign w:val="center"/>
          </w:tcPr>
          <w:p w:rsidR="00917E44" w:rsidRPr="00D26AB1" w:rsidRDefault="00917E44"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Biên bản thí nghiệm Type Test và Routine Test</w:t>
            </w:r>
          </w:p>
        </w:tc>
        <w:tc>
          <w:tcPr>
            <w:tcW w:w="1132"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p>
        </w:tc>
        <w:tc>
          <w:tcPr>
            <w:tcW w:w="2195"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Có</w:t>
            </w:r>
          </w:p>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Biên bản test phải đáp ứng và đầy đủ các hạng mục thí nghiệm theo các tiêu chuẩn TCVN 6610, TCVN 6613 (hoặc tương đương hoặc cao hơn) và các tiêu chuẩn liên quan</w:t>
            </w:r>
          </w:p>
        </w:tc>
        <w:tc>
          <w:tcPr>
            <w:tcW w:w="1987" w:type="dxa"/>
          </w:tcPr>
          <w:p w:rsidR="00917E44" w:rsidRPr="00D26AB1" w:rsidRDefault="00917E44"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9"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16</w:t>
            </w:r>
          </w:p>
        </w:tc>
        <w:tc>
          <w:tcPr>
            <w:tcW w:w="3923" w:type="dxa"/>
            <w:vAlign w:val="center"/>
          </w:tcPr>
          <w:p w:rsidR="00917E44" w:rsidRPr="00D26AB1" w:rsidRDefault="00917E44"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Tài liệu kỹ thuật của cáp kèm theo</w:t>
            </w:r>
          </w:p>
        </w:tc>
        <w:tc>
          <w:tcPr>
            <w:tcW w:w="1132"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p>
        </w:tc>
        <w:tc>
          <w:tcPr>
            <w:tcW w:w="2195" w:type="dxa"/>
            <w:vAlign w:val="center"/>
          </w:tcPr>
          <w:p w:rsidR="00917E44" w:rsidRPr="00D26AB1" w:rsidRDefault="00917E44"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Có</w:t>
            </w:r>
          </w:p>
        </w:tc>
        <w:tc>
          <w:tcPr>
            <w:tcW w:w="1987" w:type="dxa"/>
          </w:tcPr>
          <w:p w:rsidR="00917E44" w:rsidRPr="00D26AB1" w:rsidRDefault="00917E44" w:rsidP="00386263">
            <w:pPr>
              <w:spacing w:before="60" w:after="60" w:line="360" w:lineRule="exact"/>
              <w:jc w:val="center"/>
              <w:rPr>
                <w:rFonts w:ascii="Times New Roman" w:eastAsia="SimSun" w:hAnsi="Times New Roman" w:cs="Times New Roman"/>
                <w:sz w:val="24"/>
                <w:szCs w:val="24"/>
              </w:rPr>
            </w:pPr>
          </w:p>
        </w:tc>
      </w:tr>
    </w:tbl>
    <w:p w:rsidR="00E9740F" w:rsidRPr="00D26AB1" w:rsidRDefault="00E9740F" w:rsidP="00E9740F">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I</w:t>
      </w:r>
      <w:r w:rsidR="00917E44" w:rsidRPr="00D26AB1">
        <w:rPr>
          <w:rFonts w:ascii="Times New Roman" w:eastAsia="SimSun" w:hAnsi="Times New Roman" w:cs="Times New Roman"/>
          <w:b/>
          <w:sz w:val="24"/>
          <w:szCs w:val="24"/>
        </w:rPr>
        <w:t>V</w:t>
      </w:r>
      <w:r w:rsidRPr="00D26AB1">
        <w:rPr>
          <w:rFonts w:ascii="Times New Roman" w:eastAsia="SimSun" w:hAnsi="Times New Roman" w:cs="Times New Roman"/>
          <w:b/>
          <w:sz w:val="24"/>
          <w:szCs w:val="24"/>
        </w:rPr>
        <w:t>. CÁP HẠ ÁP</w:t>
      </w:r>
    </w:p>
    <w:p w:rsidR="0068195F" w:rsidRPr="00D26AB1" w:rsidRDefault="0068195F" w:rsidP="00E9740F">
      <w:pPr>
        <w:spacing w:before="60" w:after="60" w:line="360" w:lineRule="exact"/>
        <w:jc w:val="both"/>
        <w:rPr>
          <w:rFonts w:ascii="Times New Roman" w:eastAsia="SimSun" w:hAnsi="Times New Roman" w:cs="Times New Roman"/>
          <w:i/>
          <w:sz w:val="24"/>
          <w:szCs w:val="24"/>
        </w:rPr>
      </w:pPr>
      <w:r w:rsidRPr="00D26AB1">
        <w:rPr>
          <w:rFonts w:ascii="Times New Roman" w:eastAsia="SimSun" w:hAnsi="Times New Roman" w:cs="Times New Roman"/>
          <w:i/>
          <w:sz w:val="24"/>
          <w:szCs w:val="24"/>
        </w:rPr>
        <w:t>(Áp dụng Quyết định số 3446/QĐ-EVNHANOI ngày 01/06/2021 về việc ban hành tiêu chuẩn kỹ thuật cáp hạ áp và phụ kiện, cáp nhị thứ trên lưới điện hạ áp trong Tổng công ty Điện lực TP Hà Nội)</w:t>
      </w:r>
    </w:p>
    <w:p w:rsidR="00E9740F" w:rsidRPr="00D26AB1" w:rsidRDefault="00E9740F" w:rsidP="00E9740F">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1. Yêu cầu chung:</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Thông số kỹ thuật này bao gồm phần thiết kế, chế tạo, thử nghiệm, đóng gói và giao hàng đối với cáp ngầm hạ áp, cách điện XLPE hoặc EPR hoặc tương đương với điện áp định mức 0,6/1/1,2kV.</w:t>
      </w:r>
    </w:p>
    <w:p w:rsidR="00E9740F" w:rsidRPr="00D26AB1" w:rsidRDefault="00E9740F" w:rsidP="00E9740F">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2. Tiêu chuẩn áp dụng:</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TCVN 5935-1 (IEC 60502-1): Cáp điện có cách điện dạng đùn và phụ kiện cáp điện dùng cho điện áp danh định từ 1kV (Um = 1,2kV) đến 30kV (Um = 36kV).</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TCVN 6612 (IEC 60228) : Ruột dẫn của cáp cách điện.</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TCVN 10889 (IEC 60229): Cáp điện - Thử nghiệm trên vỏ ngoài dạng đùn có chức năng bảo vệ đặc biệt.</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Và các tiêu chuẩn liên quan; các tiêu chuẩn tương đương hoặc cao hơn</w:t>
      </w:r>
    </w:p>
    <w:p w:rsidR="00E9740F" w:rsidRPr="00D26AB1" w:rsidRDefault="00E9740F" w:rsidP="00E9740F">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3. Thiết kế và lắp đặt:</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Cáp bọc hạ thế ruột đồng hoặc ruột nhôm loại 1 lõi, 2 lõi, 3 lõi, 4 lõi, cách điện bằng chất XLPE hoặc EPR hoặc tương đương. Vật chèn kín phải liên tục và chèn theo cách sao cho không để hơi ẩm lọt vào.</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Cáp phải phù hợp với số liệu sau:</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Điện áp hệ thống danh định: 0,4kV</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Cấp cách điện: 0,6/1/1,2kV</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Hệ thống: 3 pha, 4 dây, nối đất trực tiếp</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Tần số: 50Hz</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a. Số liệu thiết kế.</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Cấu tạo cáp sẽ bao gồm:</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Cáp có sử dụng lớp chống va chạm cơ giới (có băng nhôm/băng thép)</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Ruột cáp (có băng dãn nở chống thấm nước dọc theo lõi)</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Lớp bọc cách điện</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Lớp vỏ bọc trong</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 Lớp bảo vệ chống va đập cơ giới</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Lớp vỏ bọc ngoài</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Cáp không sử dụng lớp chống va chạm cơ giới (không có băng nhôm/băng thép)</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Ruột cáp (có băng dãn nở chống thấm nước dọc theo lõi)</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Lớp bọc cách điện</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Lớp vỏ bọc ngoài</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Với cáp nhiều lõi sẽ có thêm lớp độn tạo tròn đều cho cáp khi bện các lõi.</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b. Ruột cáp.</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Ruột cáp phải là dây dẫn đồng hoặc nhôm loại nhiều sợi được ép tròn vặn xoắn, có điện trở lõi và cấu trúc lõi phù hợp với tiêu chuẩn TCVN 6612 (IEC 60228) class 2. Trong ruột cáp phải sử dụng loại băng giãn nở chống thấm nước khi tiếp xúc với nước (băng dãn nở chống thấm nước được đưa vào trong quá trình bện xoắn lõi).</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Với lõi cáp có tiết diện danh định nhỏ hơn 35mm2 được phép có hoặc không có băng giãn nở chống thấm nước khi tiếp xúc với nước ở trong lõi cáp.</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 Cách điện của ruột cáp.</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Chất cách điện của ruột cáp là XLPE/EPR và phải được thực hiện bằng phương pháp đùn ép. Chất cách điện được trộn phụ gia chống mối, mọt, phụ gia làm tăng tuổi thọ chất cách điện. Mặt khác, chất phụ gia không làm ảnh hưởng đến tính chất cơ, lý, cách điện...của chất cách điện.</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d. Lớp vỏ bọc trong, lớp vỏ bọc ngoài.</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Lớp vỏ bọc không chứa kim loại làm bằng hợp chất nhựa dẻo PVC hoặc PE. Độ dầy lớp vỏ bọc đáp ứng theo TCVN 5935-1 (hoặc tương đương)</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e. Lớp bảo vệ chống va đập cơ giới (với cáp không sử dụng lớp chống va chạm cơ giới sẽ không có phần này).</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Cáp được thiết kế có lớp bảo vệ để chống được va đập cơ giới ở dưới lớp vỏ bọc ngoài của cáp.</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Đối với cáp 2 lõi, 3 lõi, 4 lõi sử dụng 02 lớp băng thép mạ kẽm.</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Đối với cáp 1 lõi sử dụng 02 lớp băng nhôm.</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Độ dầy danh định của lớp giáp được quy định như bảng dưới (đáp ứng TCVN 5935-1):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2268"/>
        <w:gridCol w:w="2268"/>
        <w:gridCol w:w="3085"/>
      </w:tblGrid>
      <w:tr w:rsidR="00D26AB1" w:rsidRPr="00D26AB1" w:rsidTr="00FC01B9">
        <w:trPr>
          <w:trHeight w:val="170"/>
        </w:trPr>
        <w:tc>
          <w:tcPr>
            <w:tcW w:w="4536" w:type="dxa"/>
            <w:gridSpan w:val="2"/>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giả định bên dưới áo giáp</w:t>
            </w:r>
          </w:p>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5353" w:type="dxa"/>
            <w:gridSpan w:val="2"/>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Độ dầy danh định của mỗi dải băng</w:t>
            </w:r>
          </w:p>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r>
      <w:tr w:rsidR="00D26AB1" w:rsidRPr="00D26AB1" w:rsidTr="00FC01B9">
        <w:trPr>
          <w:trHeight w:val="170"/>
        </w:trPr>
        <w:tc>
          <w:tcPr>
            <w:tcW w:w="2268"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Lớn hơn</w:t>
            </w:r>
          </w:p>
        </w:tc>
        <w:tc>
          <w:tcPr>
            <w:tcW w:w="2268"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Đến và bằng</w:t>
            </w:r>
          </w:p>
        </w:tc>
        <w:tc>
          <w:tcPr>
            <w:tcW w:w="2268"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Thép hoặc thép mạ</w:t>
            </w:r>
          </w:p>
        </w:tc>
        <w:tc>
          <w:tcPr>
            <w:tcW w:w="3085"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Nhôm hoặc hợp kim nhôm</w:t>
            </w:r>
          </w:p>
        </w:tc>
      </w:tr>
      <w:tr w:rsidR="00D26AB1" w:rsidRPr="00D26AB1" w:rsidTr="00FC01B9">
        <w:trPr>
          <w:trHeight w:val="170"/>
        </w:trPr>
        <w:tc>
          <w:tcPr>
            <w:tcW w:w="2268"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w:t>
            </w:r>
          </w:p>
        </w:tc>
        <w:tc>
          <w:tcPr>
            <w:tcW w:w="2268"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30</w:t>
            </w:r>
          </w:p>
        </w:tc>
        <w:tc>
          <w:tcPr>
            <w:tcW w:w="2268"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0,2</w:t>
            </w:r>
          </w:p>
        </w:tc>
        <w:tc>
          <w:tcPr>
            <w:tcW w:w="3085"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0,5</w:t>
            </w:r>
          </w:p>
        </w:tc>
      </w:tr>
      <w:tr w:rsidR="00D26AB1" w:rsidRPr="00D26AB1" w:rsidTr="00FC01B9">
        <w:trPr>
          <w:trHeight w:val="170"/>
        </w:trPr>
        <w:tc>
          <w:tcPr>
            <w:tcW w:w="2268"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30</w:t>
            </w:r>
          </w:p>
        </w:tc>
        <w:tc>
          <w:tcPr>
            <w:tcW w:w="2268"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70</w:t>
            </w:r>
          </w:p>
        </w:tc>
        <w:tc>
          <w:tcPr>
            <w:tcW w:w="2268"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0,5</w:t>
            </w:r>
          </w:p>
        </w:tc>
        <w:tc>
          <w:tcPr>
            <w:tcW w:w="3085"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0,5</w:t>
            </w:r>
          </w:p>
        </w:tc>
      </w:tr>
      <w:tr w:rsidR="00D26AB1" w:rsidRPr="00D26AB1" w:rsidTr="00FC01B9">
        <w:trPr>
          <w:trHeight w:val="170"/>
        </w:trPr>
        <w:tc>
          <w:tcPr>
            <w:tcW w:w="2268"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70</w:t>
            </w:r>
          </w:p>
        </w:tc>
        <w:tc>
          <w:tcPr>
            <w:tcW w:w="2268"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w:t>
            </w:r>
          </w:p>
        </w:tc>
        <w:tc>
          <w:tcPr>
            <w:tcW w:w="2268"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0,8</w:t>
            </w:r>
          </w:p>
        </w:tc>
        <w:tc>
          <w:tcPr>
            <w:tcW w:w="3085"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0,8</w:t>
            </w:r>
          </w:p>
        </w:tc>
      </w:tr>
    </w:tbl>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Chiều dày nhỏ nhất của lớp băng quấn không thấp hơn giá trị danh định 10%.</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f. Đánh mã ký hiệu.</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Cáp phải được đánh ký hiệu rõ ràng, trên cáp có ghi rõ chủng loại, tiết diện, nhà sản xuất, năm sản xuất (hai số cuối). Các ký hiệu sử dụng phải bền chắc và đảm bảo trong suốt quá trình vận hành.</w:t>
      </w:r>
    </w:p>
    <w:p w:rsidR="00E9740F" w:rsidRPr="00D26AB1" w:rsidRDefault="00E9740F" w:rsidP="00E9740F">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4. Yêu cầu về thử nghiệm.</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Giấy chứng nhận thử nghiệm điển hình phải được sử dụng đối với tất cả các loại cáp ngầm được cung cấp.</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Toàn bộ thiết bị phải thông qua các cuộc thử nghiệm thường lệ tại nhà máy phù hợp với tiêu chuẩn TCVN 5935-1 (hoặc tương đương hoặc cao hơn) và các tiêu chuẩn liên quan.</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Biên bản test phải đáp ứng và đẩy đủ các hạng mục thí nghiệm theo tiêu chuẩn TCVN 5935-1 (hoặc tương đương hoặc cao hơn) và các tiêu chuẩn liên quan.</w:t>
      </w:r>
    </w:p>
    <w:p w:rsidR="00E9740F" w:rsidRPr="00D26AB1" w:rsidRDefault="00E9740F" w:rsidP="00E9740F">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5. Yêu cầu khác</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Cáp được giao trong các cuộn lô bằng gỗ với tổng trọng lượng cáp và cuộn lô tối đa không vượt quá 4.500kg với đường kính mặt lô cuốn cáp tối đa 2,2m.</w:t>
      </w:r>
    </w:p>
    <w:p w:rsidR="00E9740F" w:rsidRPr="00D26AB1" w:rsidRDefault="00E9740F" w:rsidP="00E9740F">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Chỉ 1 sợi cáp được cuốn vào mỗi cuộn lô.</w:t>
      </w:r>
    </w:p>
    <w:p w:rsidR="00E9740F" w:rsidRPr="00D26AB1" w:rsidRDefault="00E9740F" w:rsidP="00E9740F">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6. Bảng yêu cầu về đặc tính kỹ thuật:</w:t>
      </w:r>
    </w:p>
    <w:p w:rsidR="00C75AC8" w:rsidRPr="00D26AB1" w:rsidRDefault="00C75AC8" w:rsidP="00C75AC8">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6.1. Cáp hạ áp ruột đồng 2x6mm2 - không có băng thép</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3979"/>
        <w:gridCol w:w="1041"/>
        <w:gridCol w:w="2273"/>
        <w:gridCol w:w="1931"/>
      </w:tblGrid>
      <w:tr w:rsidR="00D26AB1" w:rsidRPr="00D26AB1" w:rsidTr="00386263">
        <w:trPr>
          <w:tblHeader/>
        </w:trPr>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TT</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Hạng mục</w:t>
            </w:r>
          </w:p>
        </w:tc>
        <w:tc>
          <w:tcPr>
            <w:tcW w:w="1041"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Đơn vị đo</w:t>
            </w: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Yêu cầu</w:t>
            </w:r>
          </w:p>
        </w:tc>
        <w:tc>
          <w:tcPr>
            <w:tcW w:w="1931"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Đề xuất và cam kết của nhà thầu</w:t>
            </w: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Cáp hạ áp 0.6/1kV</w:t>
            </w:r>
          </w:p>
        </w:tc>
        <w:tc>
          <w:tcPr>
            <w:tcW w:w="1041" w:type="dxa"/>
            <w:tcBorders>
              <w:top w:val="single" w:sz="4" w:space="0" w:color="auto"/>
              <w:left w:val="single" w:sz="4" w:space="0" w:color="auto"/>
              <w:bottom w:val="single" w:sz="4" w:space="0" w:color="auto"/>
              <w:right w:val="single" w:sz="4" w:space="0" w:color="auto"/>
            </w:tcBorders>
            <w:vAlign w:val="center"/>
          </w:tcPr>
          <w:p w:rsidR="00C75AC8" w:rsidRPr="00D26AB1" w:rsidRDefault="00C75AC8" w:rsidP="00386263">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Nhà sản xuất/ Nước sản xuất</w:t>
            </w:r>
          </w:p>
        </w:tc>
        <w:tc>
          <w:tcPr>
            <w:tcW w:w="1041" w:type="dxa"/>
            <w:tcBorders>
              <w:top w:val="single" w:sz="4" w:space="0" w:color="auto"/>
              <w:left w:val="single" w:sz="4" w:space="0" w:color="auto"/>
              <w:bottom w:val="single" w:sz="4" w:space="0" w:color="auto"/>
              <w:right w:val="single" w:sz="4" w:space="0" w:color="auto"/>
            </w:tcBorders>
            <w:vAlign w:val="center"/>
          </w:tcPr>
          <w:p w:rsidR="00C75AC8" w:rsidRPr="00D26AB1" w:rsidRDefault="00C75AC8" w:rsidP="00386263">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3</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Mã hiệu sản phẩm</w:t>
            </w:r>
          </w:p>
        </w:tc>
        <w:tc>
          <w:tcPr>
            <w:tcW w:w="1041" w:type="dxa"/>
            <w:tcBorders>
              <w:top w:val="single" w:sz="4" w:space="0" w:color="auto"/>
              <w:left w:val="single" w:sz="4" w:space="0" w:color="auto"/>
              <w:bottom w:val="single" w:sz="4" w:space="0" w:color="auto"/>
              <w:right w:val="single" w:sz="4" w:space="0" w:color="auto"/>
            </w:tcBorders>
            <w:vAlign w:val="center"/>
          </w:tcPr>
          <w:p w:rsidR="00C75AC8" w:rsidRPr="00D26AB1" w:rsidRDefault="00C75AC8" w:rsidP="00386263">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4</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Tiêu chuẩn áp dụng</w:t>
            </w:r>
          </w:p>
        </w:tc>
        <w:tc>
          <w:tcPr>
            <w:tcW w:w="1041" w:type="dxa"/>
            <w:tcBorders>
              <w:top w:val="single" w:sz="4" w:space="0" w:color="auto"/>
              <w:left w:val="single" w:sz="4" w:space="0" w:color="auto"/>
              <w:bottom w:val="single" w:sz="4" w:space="0" w:color="auto"/>
              <w:right w:val="single" w:sz="4" w:space="0" w:color="auto"/>
            </w:tcBorders>
            <w:vAlign w:val="center"/>
          </w:tcPr>
          <w:p w:rsidR="00C75AC8" w:rsidRPr="00D26AB1" w:rsidRDefault="00C75AC8" w:rsidP="00386263">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5</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w:t>
            </w:r>
          </w:p>
        </w:tc>
        <w:tc>
          <w:tcPr>
            <w:tcW w:w="1041" w:type="dxa"/>
            <w:tcBorders>
              <w:top w:val="single" w:sz="4" w:space="0" w:color="auto"/>
              <w:left w:val="single" w:sz="4" w:space="0" w:color="auto"/>
              <w:bottom w:val="single" w:sz="4" w:space="0" w:color="auto"/>
              <w:right w:val="single" w:sz="4" w:space="0" w:color="auto"/>
            </w:tcBorders>
            <w:vAlign w:val="center"/>
          </w:tcPr>
          <w:p w:rsidR="00C75AC8" w:rsidRPr="00D26AB1" w:rsidRDefault="00C75AC8" w:rsidP="00386263">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Đồng</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6</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Số và tiết diện danh định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vertAlign w:val="superscript"/>
              </w:rPr>
            </w:pPr>
            <w:r w:rsidRPr="00D26AB1">
              <w:rPr>
                <w:rFonts w:ascii="Times New Roman" w:eastAsia="SimSun" w:hAnsi="Times New Roman" w:cs="Times New Roman"/>
                <w:sz w:val="24"/>
                <w:szCs w:val="24"/>
              </w:rPr>
              <w:t>mm</w:t>
            </w:r>
            <w:r w:rsidRPr="00D26AB1">
              <w:rPr>
                <w:rFonts w:ascii="Times New Roman" w:eastAsia="SimSun" w:hAnsi="Times New Roman" w:cs="Times New Roman"/>
                <w:sz w:val="24"/>
                <w:szCs w:val="24"/>
                <w:vertAlign w:val="superscript"/>
              </w:rPr>
              <w:t>2</w:t>
            </w: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2x6</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7</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Số sợi đồng của lõi cáp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Sợi</w:t>
            </w: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 6</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8</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lõi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9</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Băng giãn nở chống thấm nước trong lõi</w:t>
            </w:r>
          </w:p>
        </w:tc>
        <w:tc>
          <w:tcPr>
            <w:tcW w:w="1041" w:type="dxa"/>
            <w:tcBorders>
              <w:top w:val="single" w:sz="4" w:space="0" w:color="auto"/>
              <w:left w:val="single" w:sz="4" w:space="0" w:color="auto"/>
              <w:bottom w:val="single" w:sz="4" w:space="0" w:color="auto"/>
              <w:right w:val="single" w:sz="4" w:space="0" w:color="auto"/>
            </w:tcBorders>
            <w:vAlign w:val="center"/>
          </w:tcPr>
          <w:p w:rsidR="00C75AC8" w:rsidRPr="00D26AB1" w:rsidRDefault="00C75AC8" w:rsidP="00386263">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10</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 vật liệu cách điện</w:t>
            </w:r>
          </w:p>
        </w:tc>
        <w:tc>
          <w:tcPr>
            <w:tcW w:w="1041" w:type="dxa"/>
            <w:tcBorders>
              <w:top w:val="single" w:sz="4" w:space="0" w:color="auto"/>
              <w:left w:val="single" w:sz="4" w:space="0" w:color="auto"/>
              <w:bottom w:val="single" w:sz="4" w:space="0" w:color="auto"/>
              <w:right w:val="single" w:sz="4" w:space="0" w:color="auto"/>
            </w:tcBorders>
            <w:vAlign w:val="center"/>
          </w:tcPr>
          <w:p w:rsidR="00C75AC8" w:rsidRPr="00D26AB1" w:rsidRDefault="00C75AC8" w:rsidP="00386263">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XLPE/EPR</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11</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Độ dày danh định của lớp cách điện (XLPE/EPR)</w:t>
            </w:r>
          </w:p>
        </w:tc>
        <w:tc>
          <w:tcPr>
            <w:tcW w:w="1041"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0,7/1,0</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12</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 vật liệu vỏ bọc</w:t>
            </w:r>
          </w:p>
        </w:tc>
        <w:tc>
          <w:tcPr>
            <w:tcW w:w="1041" w:type="dxa"/>
            <w:tcBorders>
              <w:top w:val="single" w:sz="4" w:space="0" w:color="auto"/>
              <w:left w:val="single" w:sz="4" w:space="0" w:color="auto"/>
              <w:bottom w:val="single" w:sz="4" w:space="0" w:color="auto"/>
              <w:right w:val="single" w:sz="4" w:space="0" w:color="auto"/>
            </w:tcBorders>
            <w:vAlign w:val="center"/>
          </w:tcPr>
          <w:p w:rsidR="00C75AC8" w:rsidRPr="00D26AB1" w:rsidRDefault="00C75AC8" w:rsidP="00386263">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PVC/PE</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13</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Độ dày danh định của lớp vỏ bọc ngoài</w:t>
            </w:r>
          </w:p>
        </w:tc>
        <w:tc>
          <w:tcPr>
            <w:tcW w:w="1041"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14</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ngoài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15</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Nhiệt độ tối đa của lõi dẫn</w:t>
            </w:r>
          </w:p>
        </w:tc>
        <w:tc>
          <w:tcPr>
            <w:tcW w:w="1041"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90</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16</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Khả năng mang tải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A</w:t>
            </w: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17</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Điện trở 1 chiều của lõi dẫn ở t</w:t>
            </w:r>
            <w:r w:rsidRPr="00D26AB1">
              <w:rPr>
                <w:rFonts w:ascii="Times New Roman" w:eastAsia="SimSun" w:hAnsi="Times New Roman" w:cs="Times New Roman"/>
                <w:sz w:val="24"/>
                <w:szCs w:val="24"/>
                <w:vertAlign w:val="superscript"/>
              </w:rPr>
              <w:t>0</w:t>
            </w:r>
            <w:r w:rsidRPr="00D26AB1">
              <w:rPr>
                <w:rFonts w:ascii="Times New Roman" w:eastAsia="SimSun" w:hAnsi="Times New Roman" w:cs="Times New Roman"/>
                <w:sz w:val="24"/>
                <w:szCs w:val="24"/>
              </w:rPr>
              <w:t>= 20</w:t>
            </w: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tc>
        <w:tc>
          <w:tcPr>
            <w:tcW w:w="1041"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3,08</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18</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Điện trở cách điện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19</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của lõi dây</w:t>
            </w:r>
          </w:p>
        </w:tc>
        <w:tc>
          <w:tcPr>
            <w:tcW w:w="1041"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20</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của toàn bộ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21</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Chiều dài tối đa của cáp trên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22</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mặt bích tối đa của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23</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tối đa của toàn bộ lô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w:t>
            </w: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24</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Giấy chứng nhận thử nghiệm điển hình Type test, Routine Test</w:t>
            </w:r>
          </w:p>
        </w:tc>
        <w:tc>
          <w:tcPr>
            <w:tcW w:w="1041" w:type="dxa"/>
            <w:tcBorders>
              <w:top w:val="single" w:sz="4" w:space="0" w:color="auto"/>
              <w:left w:val="single" w:sz="4" w:space="0" w:color="auto"/>
              <w:bottom w:val="single" w:sz="4" w:space="0" w:color="auto"/>
              <w:right w:val="single" w:sz="4" w:space="0" w:color="auto"/>
            </w:tcBorders>
            <w:vAlign w:val="center"/>
          </w:tcPr>
          <w:p w:rsidR="00C75AC8" w:rsidRPr="00D26AB1" w:rsidRDefault="00C75AC8" w:rsidP="00386263">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Có</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25</w:t>
            </w:r>
          </w:p>
        </w:tc>
        <w:tc>
          <w:tcPr>
            <w:tcW w:w="3979"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tcBorders>
              <w:top w:val="single" w:sz="4" w:space="0" w:color="auto"/>
              <w:left w:val="single" w:sz="4" w:space="0" w:color="auto"/>
              <w:bottom w:val="single" w:sz="4" w:space="0" w:color="auto"/>
              <w:right w:val="single" w:sz="4" w:space="0" w:color="auto"/>
            </w:tcBorders>
            <w:vAlign w:val="center"/>
          </w:tcPr>
          <w:p w:rsidR="00C75AC8" w:rsidRPr="00D26AB1" w:rsidRDefault="00C75AC8" w:rsidP="00386263">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C75AC8" w:rsidRPr="00D26AB1" w:rsidRDefault="00C75AC8"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Đáp ứng</w:t>
            </w:r>
          </w:p>
        </w:tc>
        <w:tc>
          <w:tcPr>
            <w:tcW w:w="1931" w:type="dxa"/>
            <w:tcBorders>
              <w:top w:val="single" w:sz="4" w:space="0" w:color="auto"/>
              <w:left w:val="single" w:sz="4" w:space="0" w:color="auto"/>
              <w:bottom w:val="single" w:sz="4" w:space="0" w:color="auto"/>
              <w:right w:val="single" w:sz="4" w:space="0" w:color="auto"/>
            </w:tcBorders>
          </w:tcPr>
          <w:p w:rsidR="00C75AC8" w:rsidRPr="00D26AB1" w:rsidRDefault="00C75AC8" w:rsidP="00386263">
            <w:pPr>
              <w:spacing w:after="0" w:line="360" w:lineRule="exact"/>
              <w:jc w:val="center"/>
              <w:rPr>
                <w:rFonts w:ascii="Times New Roman" w:eastAsia="SimSun" w:hAnsi="Times New Roman" w:cs="Times New Roman"/>
                <w:sz w:val="24"/>
                <w:szCs w:val="24"/>
              </w:rPr>
            </w:pPr>
          </w:p>
        </w:tc>
      </w:tr>
    </w:tbl>
    <w:p w:rsidR="00E9740F" w:rsidRPr="00D26AB1" w:rsidRDefault="00E9740F" w:rsidP="00E9740F">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6.</w:t>
      </w:r>
      <w:r w:rsidR="00C75AC8" w:rsidRPr="00D26AB1">
        <w:rPr>
          <w:rFonts w:ascii="Times New Roman" w:eastAsia="SimSun" w:hAnsi="Times New Roman" w:cs="Times New Roman"/>
          <w:b/>
          <w:sz w:val="24"/>
          <w:szCs w:val="24"/>
        </w:rPr>
        <w:t>2</w:t>
      </w:r>
      <w:r w:rsidRPr="00D26AB1">
        <w:rPr>
          <w:rFonts w:ascii="Times New Roman" w:eastAsia="SimSun" w:hAnsi="Times New Roman" w:cs="Times New Roman"/>
          <w:b/>
          <w:sz w:val="24"/>
          <w:szCs w:val="24"/>
        </w:rPr>
        <w:t>. Cáp hạ áp ruột đồng 1x35mm2 - không có băng nhôm</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D26AB1" w:rsidRPr="00D26AB1" w:rsidTr="00F54A57">
        <w:trPr>
          <w:tblHeader/>
        </w:trPr>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TT</w:t>
            </w:r>
          </w:p>
        </w:tc>
        <w:tc>
          <w:tcPr>
            <w:tcW w:w="3991" w:type="dxa"/>
            <w:vAlign w:val="center"/>
          </w:tcPr>
          <w:p w:rsidR="00E9740F" w:rsidRPr="00D26AB1" w:rsidRDefault="00E9740F" w:rsidP="00F54A57">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Hạng mục</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Đơn vị đo</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Yêu cầu</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Đề xuất và cam kết của nhà thầu</w:t>
            </w: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Cáp hạ áp 0.6/1kV</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Nhà sản xuất/ Nước sản xuất</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3</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Mã hiệu sản phẩm</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4</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Tiêu chuẩn áp dụng</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5</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Đồng</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6</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Số và tiết diện danh định của cáp</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vertAlign w:val="superscript"/>
              </w:rPr>
            </w:pPr>
            <w:r w:rsidRPr="00D26AB1">
              <w:rPr>
                <w:rFonts w:ascii="Times New Roman" w:eastAsia="SimSun" w:hAnsi="Times New Roman" w:cs="Times New Roman"/>
                <w:sz w:val="24"/>
                <w:szCs w:val="24"/>
              </w:rPr>
              <w:t>mm</w:t>
            </w:r>
            <w:r w:rsidRPr="00D26AB1">
              <w:rPr>
                <w:rFonts w:ascii="Times New Roman" w:eastAsia="SimSun" w:hAnsi="Times New Roman" w:cs="Times New Roman"/>
                <w:sz w:val="24"/>
                <w:szCs w:val="24"/>
                <w:vertAlign w:val="superscript"/>
              </w:rPr>
              <w:t>2</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1x35</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7</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Số sợi đồng của lõi cáp (1lõi)</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Sợi</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 6</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8</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lõi (1lõi)</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6,6 – 7,5</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9</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Băng giãn nở chống thấm nước trong lõi</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10</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 vật liệu cách điện</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XLPE/EPR</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11</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Độ dày danh định của lớp cách điện (XLPE/EPR)</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0,9/1,2</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12</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 vật liệu vỏ bọc</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PVC/PE</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13</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Độ dày danh định của lớp vỏ bọc ngoài</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14</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ngoài của cáp</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15</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Nhiệt độ tối đa của lõi dẫn</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90</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16</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Khả năng mang tải của cáp</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A</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17</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Điện trở 1 chiều của lõi dẫn ở t</w:t>
            </w:r>
            <w:r w:rsidRPr="00D26AB1">
              <w:rPr>
                <w:rFonts w:ascii="Times New Roman" w:eastAsia="SimSun" w:hAnsi="Times New Roman" w:cs="Times New Roman"/>
                <w:sz w:val="24"/>
                <w:szCs w:val="24"/>
                <w:vertAlign w:val="superscript"/>
              </w:rPr>
              <w:t>0</w:t>
            </w:r>
            <w:r w:rsidRPr="00D26AB1">
              <w:rPr>
                <w:rFonts w:ascii="Times New Roman" w:eastAsia="SimSun" w:hAnsi="Times New Roman" w:cs="Times New Roman"/>
                <w:sz w:val="24"/>
                <w:szCs w:val="24"/>
              </w:rPr>
              <w:t>= 20</w:t>
            </w: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Ω/km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0,524</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18</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Điện trở cách điện của cáp</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Ω/km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19</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của lõi dây</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kg/km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20</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của toàn bộ cáp</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kg/km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21</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Chiều dài tối đa của cáp trên lô cuốn cáp</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22</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mặt bích tối đa của lô cuốn cáp</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23</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tối đa của toàn bộ lô cáp</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24</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Giấy chứng nhận thử nghiệm điển hình Type test, Routine Test</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Có</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25</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Đáp ứng</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bl>
    <w:p w:rsidR="00C75AC8" w:rsidRPr="00D26AB1" w:rsidRDefault="00C75AC8" w:rsidP="00C75AC8">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lastRenderedPageBreak/>
        <w:t>6.3. Cáp hạ áp ruột đồng 1x50mm2 - không có băng nhôm</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D26AB1" w:rsidRPr="00D26AB1" w:rsidTr="00386263">
        <w:trPr>
          <w:tblHeader/>
        </w:trPr>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TT</w:t>
            </w:r>
          </w:p>
        </w:tc>
        <w:tc>
          <w:tcPr>
            <w:tcW w:w="3991" w:type="dxa"/>
            <w:vAlign w:val="center"/>
          </w:tcPr>
          <w:p w:rsidR="00C75AC8" w:rsidRPr="00D26AB1" w:rsidRDefault="00C75AC8" w:rsidP="00386263">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Hạng mục</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Đơn vị đo</w:t>
            </w:r>
          </w:p>
        </w:tc>
        <w:tc>
          <w:tcPr>
            <w:tcW w:w="2273" w:type="dxa"/>
            <w:vAlign w:val="center"/>
          </w:tcPr>
          <w:p w:rsidR="00C75AC8" w:rsidRPr="00D26AB1" w:rsidRDefault="00C75AC8" w:rsidP="00386263">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Yêu cầu</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Đề xuất và cam kết của nhà thầu</w:t>
            </w: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Cáp hạ áp 0.6/1kV</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c>
          <w:tcPr>
            <w:tcW w:w="2273"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Nhà sản xuất/ Nước sản xuất</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c>
          <w:tcPr>
            <w:tcW w:w="2273"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3</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Mã hiệu sản phẩm</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c>
          <w:tcPr>
            <w:tcW w:w="2273"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4</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Tiêu chuẩn áp dụng</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c>
          <w:tcPr>
            <w:tcW w:w="2273"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5</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c>
          <w:tcPr>
            <w:tcW w:w="2273"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Đồng</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6</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Số và tiết diện danh định của cáp</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vertAlign w:val="superscript"/>
              </w:rPr>
            </w:pPr>
            <w:r w:rsidRPr="00D26AB1">
              <w:rPr>
                <w:rFonts w:ascii="Times New Roman" w:eastAsia="SimSun" w:hAnsi="Times New Roman" w:cs="Times New Roman"/>
                <w:sz w:val="24"/>
                <w:szCs w:val="24"/>
              </w:rPr>
              <w:t>mm</w:t>
            </w:r>
            <w:r w:rsidRPr="00D26AB1">
              <w:rPr>
                <w:rFonts w:ascii="Times New Roman" w:eastAsia="SimSun" w:hAnsi="Times New Roman" w:cs="Times New Roman"/>
                <w:sz w:val="24"/>
                <w:szCs w:val="24"/>
                <w:vertAlign w:val="superscript"/>
              </w:rPr>
              <w:t>2</w:t>
            </w:r>
          </w:p>
        </w:tc>
        <w:tc>
          <w:tcPr>
            <w:tcW w:w="2273" w:type="dxa"/>
            <w:vAlign w:val="center"/>
          </w:tcPr>
          <w:p w:rsidR="00C75AC8" w:rsidRPr="00D26AB1" w:rsidRDefault="00C75AC8" w:rsidP="00C75AC8">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1x50</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7</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Số sợi đồng của lõi cáp (1lõi)</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Sợi</w:t>
            </w:r>
          </w:p>
        </w:tc>
        <w:tc>
          <w:tcPr>
            <w:tcW w:w="2273"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 6</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8</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lõi (1lõi)</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C75AC8" w:rsidRPr="00D26AB1" w:rsidRDefault="00C75AC8" w:rsidP="00C75AC8">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7,7 – 8,6</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9</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Băng giãn nở chống thấm nước trong lõi</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c>
          <w:tcPr>
            <w:tcW w:w="2273" w:type="dxa"/>
            <w:vAlign w:val="center"/>
          </w:tcPr>
          <w:p w:rsidR="00C75AC8" w:rsidRPr="00D26AB1" w:rsidRDefault="008A5CBB"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Có</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10</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 vật liệu cách điện</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c>
          <w:tcPr>
            <w:tcW w:w="2273"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XLPE/EPR</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11</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Độ dày danh định của lớp cách điện (XLPE/EPR)</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1,0/1,4</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12</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 vật liệu vỏ bọc</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c>
          <w:tcPr>
            <w:tcW w:w="2273"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PVC/PE</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13</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Độ dày danh định của lớp vỏ bọc ngoài</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14</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ngoài của cáp</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15</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Nhiệt độ tối đa của lõi dẫn</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tc>
        <w:tc>
          <w:tcPr>
            <w:tcW w:w="2273"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90</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16</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Khả năng mang tải của cáp</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A</w:t>
            </w:r>
          </w:p>
        </w:tc>
        <w:tc>
          <w:tcPr>
            <w:tcW w:w="2273"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17</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Điện trở 1 chiều của lõi dẫn ở t</w:t>
            </w:r>
            <w:r w:rsidRPr="00D26AB1">
              <w:rPr>
                <w:rFonts w:ascii="Times New Roman" w:eastAsia="SimSun" w:hAnsi="Times New Roman" w:cs="Times New Roman"/>
                <w:sz w:val="24"/>
                <w:szCs w:val="24"/>
                <w:vertAlign w:val="superscript"/>
              </w:rPr>
              <w:t>0</w:t>
            </w:r>
            <w:r w:rsidRPr="00D26AB1">
              <w:rPr>
                <w:rFonts w:ascii="Times New Roman" w:eastAsia="SimSun" w:hAnsi="Times New Roman" w:cs="Times New Roman"/>
                <w:sz w:val="24"/>
                <w:szCs w:val="24"/>
              </w:rPr>
              <w:t>= 20</w:t>
            </w: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Ω/km</w:t>
            </w:r>
          </w:p>
        </w:tc>
        <w:tc>
          <w:tcPr>
            <w:tcW w:w="2273" w:type="dxa"/>
            <w:vAlign w:val="center"/>
          </w:tcPr>
          <w:p w:rsidR="00C75AC8" w:rsidRPr="00D26AB1" w:rsidRDefault="00C75AC8" w:rsidP="00C75AC8">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0,387</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18</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Điện trở cách điện của cáp</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Ω/km</w:t>
            </w:r>
          </w:p>
        </w:tc>
        <w:tc>
          <w:tcPr>
            <w:tcW w:w="2273"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19</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của lõi dây</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kg/km</w:t>
            </w:r>
          </w:p>
        </w:tc>
        <w:tc>
          <w:tcPr>
            <w:tcW w:w="2273"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20</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của toàn bộ cáp</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kg/km</w:t>
            </w:r>
          </w:p>
        </w:tc>
        <w:tc>
          <w:tcPr>
            <w:tcW w:w="2273"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21</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Chiều dài tối đa của cáp trên lô cuốn cáp</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w:t>
            </w:r>
          </w:p>
        </w:tc>
        <w:tc>
          <w:tcPr>
            <w:tcW w:w="2273"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22</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xml:space="preserve">Đường kính mặt bích tối đa của lô </w:t>
            </w:r>
            <w:r w:rsidRPr="00D26AB1">
              <w:rPr>
                <w:rFonts w:ascii="Times New Roman" w:eastAsia="SimSun" w:hAnsi="Times New Roman" w:cs="Times New Roman"/>
                <w:sz w:val="24"/>
                <w:szCs w:val="24"/>
              </w:rPr>
              <w:lastRenderedPageBreak/>
              <w:t>cuốn cáp</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m</w:t>
            </w:r>
          </w:p>
        </w:tc>
        <w:tc>
          <w:tcPr>
            <w:tcW w:w="2273"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23</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tối đa của toàn bộ lô cáp</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w:t>
            </w:r>
          </w:p>
        </w:tc>
        <w:tc>
          <w:tcPr>
            <w:tcW w:w="2273"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24</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Giấy chứng nhận thử nghiệm điển hình Type test, Routine Test</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c>
          <w:tcPr>
            <w:tcW w:w="2273"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Có</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25</w:t>
            </w:r>
          </w:p>
        </w:tc>
        <w:tc>
          <w:tcPr>
            <w:tcW w:w="3991" w:type="dxa"/>
            <w:vAlign w:val="center"/>
          </w:tcPr>
          <w:p w:rsidR="00C75AC8" w:rsidRPr="00D26AB1" w:rsidRDefault="00C75AC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c>
          <w:tcPr>
            <w:tcW w:w="2273" w:type="dxa"/>
            <w:vAlign w:val="center"/>
          </w:tcPr>
          <w:p w:rsidR="00C75AC8" w:rsidRPr="00D26AB1" w:rsidRDefault="00C75AC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Đáp ứng</w:t>
            </w:r>
          </w:p>
        </w:tc>
        <w:tc>
          <w:tcPr>
            <w:tcW w:w="1934" w:type="dxa"/>
          </w:tcPr>
          <w:p w:rsidR="00C75AC8" w:rsidRPr="00D26AB1" w:rsidRDefault="00C75AC8" w:rsidP="00386263">
            <w:pPr>
              <w:spacing w:before="60" w:after="60" w:line="360" w:lineRule="exact"/>
              <w:jc w:val="center"/>
              <w:rPr>
                <w:rFonts w:ascii="Times New Roman" w:eastAsia="SimSun" w:hAnsi="Times New Roman" w:cs="Times New Roman"/>
                <w:sz w:val="24"/>
                <w:szCs w:val="24"/>
              </w:rPr>
            </w:pPr>
          </w:p>
        </w:tc>
      </w:tr>
    </w:tbl>
    <w:p w:rsidR="00A61088" w:rsidRPr="00D26AB1" w:rsidRDefault="00A61088" w:rsidP="00A61088">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6.4. Cáp hạ áp ruột đồng 1x95mm2 - không có băng nhôm</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D26AB1" w:rsidRPr="00D26AB1" w:rsidTr="00386263">
        <w:trPr>
          <w:tblHeader/>
        </w:trPr>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TT</w:t>
            </w:r>
          </w:p>
        </w:tc>
        <w:tc>
          <w:tcPr>
            <w:tcW w:w="3991" w:type="dxa"/>
            <w:vAlign w:val="center"/>
          </w:tcPr>
          <w:p w:rsidR="00A61088" w:rsidRPr="00D26AB1" w:rsidRDefault="00A61088" w:rsidP="00386263">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Hạng mục</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Đơn vị đo</w:t>
            </w:r>
          </w:p>
        </w:tc>
        <w:tc>
          <w:tcPr>
            <w:tcW w:w="2273" w:type="dxa"/>
            <w:vAlign w:val="center"/>
          </w:tcPr>
          <w:p w:rsidR="00A61088" w:rsidRPr="00D26AB1" w:rsidRDefault="00A61088" w:rsidP="00386263">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Yêu cầu</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Đề xuất và cam kết của nhà thầu</w:t>
            </w: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Cáp hạ áp 0.6/1kV</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c>
          <w:tcPr>
            <w:tcW w:w="2273"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Nhà sản xuất/ Nước sản xuất</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c>
          <w:tcPr>
            <w:tcW w:w="2273"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3</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Mã hiệu sản phẩm</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c>
          <w:tcPr>
            <w:tcW w:w="2273"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4</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Tiêu chuẩn áp dụng</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c>
          <w:tcPr>
            <w:tcW w:w="2273"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5</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c>
          <w:tcPr>
            <w:tcW w:w="2273"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Đồng</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6</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Số và tiết diện danh định của cáp</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vertAlign w:val="superscript"/>
              </w:rPr>
            </w:pPr>
            <w:r w:rsidRPr="00D26AB1">
              <w:rPr>
                <w:rFonts w:ascii="Times New Roman" w:eastAsia="SimSun" w:hAnsi="Times New Roman" w:cs="Times New Roman"/>
                <w:sz w:val="24"/>
                <w:szCs w:val="24"/>
              </w:rPr>
              <w:t>mm</w:t>
            </w:r>
            <w:r w:rsidRPr="00D26AB1">
              <w:rPr>
                <w:rFonts w:ascii="Times New Roman" w:eastAsia="SimSun" w:hAnsi="Times New Roman" w:cs="Times New Roman"/>
                <w:sz w:val="24"/>
                <w:szCs w:val="24"/>
                <w:vertAlign w:val="superscript"/>
              </w:rPr>
              <w:t>2</w:t>
            </w:r>
          </w:p>
        </w:tc>
        <w:tc>
          <w:tcPr>
            <w:tcW w:w="2273" w:type="dxa"/>
            <w:vAlign w:val="center"/>
          </w:tcPr>
          <w:p w:rsidR="00A61088" w:rsidRPr="00D26AB1" w:rsidRDefault="00A61088" w:rsidP="00A61088">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1x95</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7</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Số sợi đồng của lõi cáp (1lõi)</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Sợi</w:t>
            </w:r>
          </w:p>
        </w:tc>
        <w:tc>
          <w:tcPr>
            <w:tcW w:w="2273"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 15</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8</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lõi (1lõi)</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A61088" w:rsidRPr="00D26AB1" w:rsidRDefault="00A61088" w:rsidP="00A61088">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11 – 12</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9</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Băng giãn nở chống thấm nước trong lõi</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c>
          <w:tcPr>
            <w:tcW w:w="2273"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có</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10</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 vật liệu cách điện</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c>
          <w:tcPr>
            <w:tcW w:w="2273"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XLPE/EPR</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11</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Độ dày danh định của lớp cách điện (XLPE/EPR)</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A61088" w:rsidRPr="00D26AB1" w:rsidRDefault="00A61088" w:rsidP="00A61088">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1,1/1,6</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12</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 vật liệu vỏ bọc</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c>
          <w:tcPr>
            <w:tcW w:w="2273"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PVC/PE</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13</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Độ dày danh định của lớp vỏ bọc ngoài</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14</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ngoài của cáp</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15</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Nhiệt độ tối đa của lõi dẫn</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tc>
        <w:tc>
          <w:tcPr>
            <w:tcW w:w="2273"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90</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16</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Khả năng mang tải của cáp</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A</w:t>
            </w:r>
          </w:p>
        </w:tc>
        <w:tc>
          <w:tcPr>
            <w:tcW w:w="2273"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17</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Điện trở 1 chiều của lõi dẫn ở t</w:t>
            </w:r>
            <w:r w:rsidRPr="00D26AB1">
              <w:rPr>
                <w:rFonts w:ascii="Times New Roman" w:eastAsia="SimSun" w:hAnsi="Times New Roman" w:cs="Times New Roman"/>
                <w:sz w:val="24"/>
                <w:szCs w:val="24"/>
                <w:vertAlign w:val="superscript"/>
              </w:rPr>
              <w:t>0</w:t>
            </w:r>
            <w:r w:rsidRPr="00D26AB1">
              <w:rPr>
                <w:rFonts w:ascii="Times New Roman" w:eastAsia="SimSun" w:hAnsi="Times New Roman" w:cs="Times New Roman"/>
                <w:sz w:val="24"/>
                <w:szCs w:val="24"/>
              </w:rPr>
              <w:t>= 20</w:t>
            </w: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Ω/km</w:t>
            </w:r>
          </w:p>
        </w:tc>
        <w:tc>
          <w:tcPr>
            <w:tcW w:w="2273" w:type="dxa"/>
            <w:vAlign w:val="center"/>
          </w:tcPr>
          <w:p w:rsidR="00A61088" w:rsidRPr="00D26AB1" w:rsidRDefault="00A61088" w:rsidP="00A61088">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0,193</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18</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Điện trở cách điện của cáp</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Ω/km</w:t>
            </w:r>
          </w:p>
        </w:tc>
        <w:tc>
          <w:tcPr>
            <w:tcW w:w="2273"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19</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của lõi dây</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kg/km</w:t>
            </w:r>
          </w:p>
        </w:tc>
        <w:tc>
          <w:tcPr>
            <w:tcW w:w="2273"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20</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của toàn bộ cáp</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kg/km</w:t>
            </w:r>
          </w:p>
        </w:tc>
        <w:tc>
          <w:tcPr>
            <w:tcW w:w="2273"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21</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Chiều dài tối đa của cáp trên lô cuốn cáp</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w:t>
            </w:r>
          </w:p>
        </w:tc>
        <w:tc>
          <w:tcPr>
            <w:tcW w:w="2273"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22</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mặt bích tối đa của lô cuốn cáp</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w:t>
            </w:r>
          </w:p>
        </w:tc>
        <w:tc>
          <w:tcPr>
            <w:tcW w:w="2273"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23</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tối đa của toàn bộ lô cáp</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w:t>
            </w:r>
          </w:p>
        </w:tc>
        <w:tc>
          <w:tcPr>
            <w:tcW w:w="2273"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24</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Giấy chứng nhận thử nghiệm điển hình Type test, Routine Test</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c>
          <w:tcPr>
            <w:tcW w:w="2273"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Có</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25</w:t>
            </w:r>
          </w:p>
        </w:tc>
        <w:tc>
          <w:tcPr>
            <w:tcW w:w="3991" w:type="dxa"/>
            <w:vAlign w:val="center"/>
          </w:tcPr>
          <w:p w:rsidR="00A61088" w:rsidRPr="00D26AB1" w:rsidRDefault="00A61088"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c>
          <w:tcPr>
            <w:tcW w:w="2273" w:type="dxa"/>
            <w:vAlign w:val="center"/>
          </w:tcPr>
          <w:p w:rsidR="00A61088" w:rsidRPr="00D26AB1" w:rsidRDefault="00A61088" w:rsidP="00386263">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Đáp ứng</w:t>
            </w:r>
          </w:p>
        </w:tc>
        <w:tc>
          <w:tcPr>
            <w:tcW w:w="1934" w:type="dxa"/>
          </w:tcPr>
          <w:p w:rsidR="00A61088" w:rsidRPr="00D26AB1" w:rsidRDefault="00A61088" w:rsidP="00386263">
            <w:pPr>
              <w:spacing w:before="60" w:after="60" w:line="360" w:lineRule="exact"/>
              <w:jc w:val="center"/>
              <w:rPr>
                <w:rFonts w:ascii="Times New Roman" w:eastAsia="SimSun" w:hAnsi="Times New Roman" w:cs="Times New Roman"/>
                <w:sz w:val="24"/>
                <w:szCs w:val="24"/>
              </w:rPr>
            </w:pPr>
          </w:p>
        </w:tc>
      </w:tr>
    </w:tbl>
    <w:p w:rsidR="00E9740F" w:rsidRPr="00D26AB1" w:rsidRDefault="00E9740F" w:rsidP="00E9740F">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6.</w:t>
      </w:r>
      <w:r w:rsidR="00143E6B" w:rsidRPr="00D26AB1">
        <w:rPr>
          <w:rFonts w:ascii="Times New Roman" w:eastAsia="SimSun" w:hAnsi="Times New Roman" w:cs="Times New Roman"/>
          <w:b/>
          <w:sz w:val="24"/>
          <w:szCs w:val="24"/>
        </w:rPr>
        <w:t>5</w:t>
      </w:r>
      <w:r w:rsidRPr="00D26AB1">
        <w:rPr>
          <w:rFonts w:ascii="Times New Roman" w:eastAsia="SimSun" w:hAnsi="Times New Roman" w:cs="Times New Roman"/>
          <w:b/>
          <w:sz w:val="24"/>
          <w:szCs w:val="24"/>
        </w:rPr>
        <w:t>. Cáp hạ áp ruột đồng 1x120mm2 - không có băng nhôm</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D26AB1" w:rsidRPr="00D26AB1" w:rsidTr="00F54A57">
        <w:trPr>
          <w:tblHeader/>
        </w:trPr>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TT</w:t>
            </w:r>
          </w:p>
        </w:tc>
        <w:tc>
          <w:tcPr>
            <w:tcW w:w="3991" w:type="dxa"/>
            <w:vAlign w:val="center"/>
          </w:tcPr>
          <w:p w:rsidR="00E9740F" w:rsidRPr="00D26AB1" w:rsidRDefault="00E9740F" w:rsidP="00F54A57">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Hạng mục</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Đơn vị đo</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Yêu cầu</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Đề xuất và cam kết của nhà thầu</w:t>
            </w: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Cáp hạ áp 0.6/1kV</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Nhà sản xuất/ Nước sản xuất</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3</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Mã hiệu sản phẩm</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4</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Tiêu chuẩn áp dụng</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5</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Đồng</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6</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Số và tiết diện danh định của cáp</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vertAlign w:val="superscript"/>
              </w:rPr>
            </w:pPr>
            <w:r w:rsidRPr="00D26AB1">
              <w:rPr>
                <w:rFonts w:ascii="Times New Roman" w:eastAsia="SimSun" w:hAnsi="Times New Roman" w:cs="Times New Roman"/>
                <w:sz w:val="24"/>
                <w:szCs w:val="24"/>
              </w:rPr>
              <w:t>mm</w:t>
            </w:r>
            <w:r w:rsidRPr="00D26AB1">
              <w:rPr>
                <w:rFonts w:ascii="Times New Roman" w:eastAsia="SimSun" w:hAnsi="Times New Roman" w:cs="Times New Roman"/>
                <w:sz w:val="24"/>
                <w:szCs w:val="24"/>
                <w:vertAlign w:val="superscript"/>
              </w:rPr>
              <w:t>2</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1x120</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7</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Số sợi đồng của lõi cáp (1lõi)</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Sợi</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 18</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8</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lõi (1lõi)</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12,3 – 13,5</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9</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Băng giãn nở chống thấm nước trong lõi</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4755ED"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Có</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10</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 vật liệu cách điện</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XLPE/EPR</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11</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Độ dày danh định của lớp cách điện (XLPE/EPR)</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1,2/1,6</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12</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 vật liệu vỏ bọc</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PVC/PE</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13</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Độ dày danh định của lớp vỏ bọc ngoài</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14</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ngoài của cáp</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15</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Nhiệt độ tối đa của lõi dẫn</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90</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16</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Khả năng mang tải của cáp</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A</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17</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Điện trở 1 chiều của lõi dẫn ở t</w:t>
            </w:r>
            <w:r w:rsidRPr="00D26AB1">
              <w:rPr>
                <w:rFonts w:ascii="Times New Roman" w:eastAsia="SimSun" w:hAnsi="Times New Roman" w:cs="Times New Roman"/>
                <w:sz w:val="24"/>
                <w:szCs w:val="24"/>
                <w:vertAlign w:val="superscript"/>
              </w:rPr>
              <w:t>0</w:t>
            </w:r>
            <w:r w:rsidRPr="00D26AB1">
              <w:rPr>
                <w:rFonts w:ascii="Times New Roman" w:eastAsia="SimSun" w:hAnsi="Times New Roman" w:cs="Times New Roman"/>
                <w:sz w:val="24"/>
                <w:szCs w:val="24"/>
              </w:rPr>
              <w:t>= 20</w:t>
            </w: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Ω/km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0,153</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18</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Điện trở cách điện của cáp</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Ω/km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19</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của lõi dây</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kg/km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20</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của toàn bộ cáp</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kg/km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21</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Chiều dài tối đa của cáp trên lô cuốn cáp</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22</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mặt bích tối đa của lô cuốn cáp</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23</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tối đa của toàn bộ lô cáp</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24</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Giấy chứng nhận thử nghiệm điển hình Type test, Routine Test</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Có</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25</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xml:space="preserve">Biên bản test phải đáp ứng và đầy đủ các hạng mục thí nghiệm theo tiêu chuẩn TCVN 5935-1 (hoặc tương </w:t>
            </w:r>
            <w:r w:rsidRPr="00D26AB1">
              <w:rPr>
                <w:rFonts w:ascii="Times New Roman" w:eastAsia="SimSun" w:hAnsi="Times New Roman" w:cs="Times New Roman"/>
                <w:sz w:val="24"/>
                <w:szCs w:val="24"/>
              </w:rPr>
              <w:lastRenderedPageBreak/>
              <w:t>đương hoặc cao hơn) và các tiêu chuẩn liên quan</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Đáp ứng</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bl>
    <w:p w:rsidR="00E9740F" w:rsidRPr="00D26AB1" w:rsidRDefault="00E9740F" w:rsidP="00E9740F">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lastRenderedPageBreak/>
        <w:t>6.</w:t>
      </w:r>
      <w:r w:rsidR="00143E6B" w:rsidRPr="00D26AB1">
        <w:rPr>
          <w:rFonts w:ascii="Times New Roman" w:eastAsia="SimSun" w:hAnsi="Times New Roman" w:cs="Times New Roman"/>
          <w:b/>
          <w:sz w:val="24"/>
          <w:szCs w:val="24"/>
        </w:rPr>
        <w:t>6</w:t>
      </w:r>
      <w:r w:rsidRPr="00D26AB1">
        <w:rPr>
          <w:rFonts w:ascii="Times New Roman" w:eastAsia="SimSun" w:hAnsi="Times New Roman" w:cs="Times New Roman"/>
          <w:b/>
          <w:sz w:val="24"/>
          <w:szCs w:val="24"/>
        </w:rPr>
        <w:t>. Cáp hạ áp ruột đồng 1x240mm2 - không có băng nhôm</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D26AB1" w:rsidRPr="00D26AB1" w:rsidTr="00F54A57">
        <w:trPr>
          <w:tblHeader/>
        </w:trPr>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TT</w:t>
            </w:r>
          </w:p>
        </w:tc>
        <w:tc>
          <w:tcPr>
            <w:tcW w:w="3991" w:type="dxa"/>
            <w:vAlign w:val="center"/>
          </w:tcPr>
          <w:p w:rsidR="00E9740F" w:rsidRPr="00D26AB1" w:rsidRDefault="00E9740F" w:rsidP="00F54A57">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Hạng mục</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Đơn vị đo</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Yêu cầu</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Đề xuất và cam kết của nhà thầu</w:t>
            </w: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Cáp hạ áp 0.6/1kV</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Nhà sản xuất/ Nước sản xuất</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3</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Mã hiệu sản phẩm</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4</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Tiêu chuẩn áp dụng</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5</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Đồng</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6</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Số và tiết diện danh định của cáp</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vertAlign w:val="superscript"/>
              </w:rPr>
            </w:pPr>
            <w:r w:rsidRPr="00D26AB1">
              <w:rPr>
                <w:rFonts w:ascii="Times New Roman" w:eastAsia="SimSun" w:hAnsi="Times New Roman" w:cs="Times New Roman"/>
                <w:sz w:val="24"/>
                <w:szCs w:val="24"/>
              </w:rPr>
              <w:t>mm</w:t>
            </w:r>
            <w:r w:rsidRPr="00D26AB1">
              <w:rPr>
                <w:rFonts w:ascii="Times New Roman" w:eastAsia="SimSun" w:hAnsi="Times New Roman" w:cs="Times New Roman"/>
                <w:sz w:val="24"/>
                <w:szCs w:val="24"/>
                <w:vertAlign w:val="superscript"/>
              </w:rPr>
              <w:t>2</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1x240</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7</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Số sợi đồng của lõi cáp (1lõi)</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Sợi</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 34</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8</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lõi (1lõi)</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17,6 – 19,2</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9</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Băng giãn nở chống thấm nước trong lõi</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143E6B"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Có</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10</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 vật liệu cách điện</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XLPE/EPR</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11</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Độ dày danh định của lớp cách điện (XLPE/EPR)</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1,7/2,2</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12</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 vật liệu vỏ bọc</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PVC/PE</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13</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Độ dày danh định của lớp vỏ bọc ngoài</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14</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ngoài của cáp</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15</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Nhiệt độ tối đa của lõi dẫn</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90</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16</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Khả năng mang tải của cáp</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A</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17</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Điện trở 1 chiều của lõi dẫn ở t</w:t>
            </w:r>
            <w:r w:rsidRPr="00D26AB1">
              <w:rPr>
                <w:rFonts w:ascii="Times New Roman" w:eastAsia="SimSun" w:hAnsi="Times New Roman" w:cs="Times New Roman"/>
                <w:sz w:val="24"/>
                <w:szCs w:val="24"/>
                <w:vertAlign w:val="superscript"/>
              </w:rPr>
              <w:t>0</w:t>
            </w:r>
            <w:r w:rsidRPr="00D26AB1">
              <w:rPr>
                <w:rFonts w:ascii="Times New Roman" w:eastAsia="SimSun" w:hAnsi="Times New Roman" w:cs="Times New Roman"/>
                <w:sz w:val="24"/>
                <w:szCs w:val="24"/>
              </w:rPr>
              <w:t>= 20</w:t>
            </w: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Ω/km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0,0754</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18</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Điện trở cách điện của cáp</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Ω/km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19</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của lõi dây</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kg/km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20</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của toàn bộ cáp</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kg/km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21</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Chiều dài tối đa của cáp trên lô cuốn cáp</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22</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mặt bích tối đa của lô cuốn cáp</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23</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tối đa của toàn bộ lô cáp</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w:t>
            </w: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24</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Giấy chứng nhận thử nghiệm điển hình Type test, Routine Test</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Có</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r w:rsidR="00D26AB1" w:rsidRPr="00D26AB1" w:rsidTr="00F54A57">
        <w:tc>
          <w:tcPr>
            <w:tcW w:w="557"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25</w:t>
            </w:r>
          </w:p>
        </w:tc>
        <w:tc>
          <w:tcPr>
            <w:tcW w:w="3991" w:type="dxa"/>
            <w:vAlign w:val="center"/>
          </w:tcPr>
          <w:p w:rsidR="00E9740F" w:rsidRPr="00D26AB1" w:rsidRDefault="00E9740F" w:rsidP="00F54A5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c>
          <w:tcPr>
            <w:tcW w:w="2273" w:type="dxa"/>
            <w:vAlign w:val="center"/>
          </w:tcPr>
          <w:p w:rsidR="00E9740F" w:rsidRPr="00D26AB1" w:rsidRDefault="00E9740F" w:rsidP="00F54A57">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Đáp ứng</w:t>
            </w:r>
          </w:p>
        </w:tc>
        <w:tc>
          <w:tcPr>
            <w:tcW w:w="1934" w:type="dxa"/>
          </w:tcPr>
          <w:p w:rsidR="00E9740F" w:rsidRPr="00D26AB1" w:rsidRDefault="00E9740F" w:rsidP="00F54A57">
            <w:pPr>
              <w:spacing w:before="60" w:after="60" w:line="360" w:lineRule="exact"/>
              <w:jc w:val="center"/>
              <w:rPr>
                <w:rFonts w:ascii="Times New Roman" w:eastAsia="SimSun" w:hAnsi="Times New Roman" w:cs="Times New Roman"/>
                <w:sz w:val="24"/>
                <w:szCs w:val="24"/>
              </w:rPr>
            </w:pPr>
          </w:p>
        </w:tc>
      </w:tr>
    </w:tbl>
    <w:p w:rsidR="00971A8E" w:rsidRPr="00D26AB1" w:rsidRDefault="00971A8E" w:rsidP="00971A8E">
      <w:pPr>
        <w:spacing w:after="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6.7. Cáp hạ áp ruột đồng 4x95mm2 - có băng thép</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D26AB1" w:rsidRPr="00D26AB1" w:rsidTr="00386263">
        <w:trPr>
          <w:tblHeader/>
        </w:trPr>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TT</w:t>
            </w:r>
          </w:p>
        </w:tc>
        <w:tc>
          <w:tcPr>
            <w:tcW w:w="3991" w:type="dxa"/>
            <w:vAlign w:val="center"/>
          </w:tcPr>
          <w:p w:rsidR="00971A8E" w:rsidRPr="00D26AB1" w:rsidRDefault="00971A8E" w:rsidP="00386263">
            <w:pPr>
              <w:spacing w:after="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Hạng mục</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Đơn vị đo</w:t>
            </w: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Yêu cầu</w:t>
            </w:r>
          </w:p>
        </w:tc>
        <w:tc>
          <w:tcPr>
            <w:tcW w:w="1934" w:type="dxa"/>
          </w:tcPr>
          <w:p w:rsidR="00971A8E" w:rsidRPr="00D26AB1" w:rsidRDefault="00971A8E" w:rsidP="00386263">
            <w:pPr>
              <w:spacing w:after="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Đề xuất và cam kết của nhà thầu</w:t>
            </w: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Cáp hạ áp 0.6/1kV</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Nhà sản xuất/ Nước sản xuất</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3</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Mã hiệu sản phẩm</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4</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Tiêu chuẩn áp dụng</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5</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Đồng</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6</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Số và tiết diện danh định của cáp</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vertAlign w:val="superscript"/>
              </w:rPr>
            </w:pPr>
            <w:r w:rsidRPr="00D26AB1">
              <w:rPr>
                <w:rFonts w:ascii="Times New Roman" w:eastAsia="SimSun" w:hAnsi="Times New Roman" w:cs="Times New Roman"/>
                <w:sz w:val="24"/>
                <w:szCs w:val="24"/>
              </w:rPr>
              <w:t>mm</w:t>
            </w:r>
            <w:r w:rsidRPr="00D26AB1">
              <w:rPr>
                <w:rFonts w:ascii="Times New Roman" w:eastAsia="SimSun" w:hAnsi="Times New Roman" w:cs="Times New Roman"/>
                <w:sz w:val="24"/>
                <w:szCs w:val="24"/>
                <w:vertAlign w:val="superscript"/>
              </w:rPr>
              <w:t>2</w:t>
            </w:r>
          </w:p>
        </w:tc>
        <w:tc>
          <w:tcPr>
            <w:tcW w:w="2273" w:type="dxa"/>
            <w:vAlign w:val="center"/>
          </w:tcPr>
          <w:p w:rsidR="00971A8E" w:rsidRPr="00D26AB1" w:rsidRDefault="00971A8E" w:rsidP="00971A8E">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4x95</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7</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Số sợi đồng của lõi cáp (1lõi)</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Sợi</w:t>
            </w: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 15</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8</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lõi (1lõi)</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971A8E" w:rsidRPr="00D26AB1" w:rsidRDefault="00971A8E" w:rsidP="00971A8E">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11 – 12</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9</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Băng giãn nở chống thấm nước trong lõi</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10</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 vật liệu cách điện</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XLPE/EPR</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11</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Độ dày danh định của lớp cách điện (XLPE/EPR)</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1,1/1,6</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12</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Loại vật liệu vỏ bọc</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PVC/PE</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13</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Độ dày danh định của lớp vỏ bọc trong</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14</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xml:space="preserve">Độ dày danh định của lớp vỏ bọc </w:t>
            </w:r>
            <w:r w:rsidRPr="00D26AB1">
              <w:rPr>
                <w:rFonts w:ascii="Times New Roman" w:eastAsia="SimSun" w:hAnsi="Times New Roman" w:cs="Times New Roman"/>
                <w:sz w:val="24"/>
                <w:szCs w:val="24"/>
              </w:rPr>
              <w:lastRenderedPageBreak/>
              <w:t>ngoài</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mm</w:t>
            </w: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15</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Độ dày danh định mỗi lớp băng thép</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16</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ngoài của cáp</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17</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Nhiệt độ tối đa của lõi dẫn</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90</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18</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Khả năng mang tải của cáp</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A</w:t>
            </w: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19</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Điện trở 1 chiều của lõi dẫn ở t</w:t>
            </w:r>
            <w:r w:rsidRPr="00D26AB1">
              <w:rPr>
                <w:rFonts w:ascii="Times New Roman" w:eastAsia="SimSun" w:hAnsi="Times New Roman" w:cs="Times New Roman"/>
                <w:sz w:val="24"/>
                <w:szCs w:val="24"/>
                <w:vertAlign w:val="superscript"/>
              </w:rPr>
              <w:t>0</w:t>
            </w:r>
            <w:r w:rsidRPr="00D26AB1">
              <w:rPr>
                <w:rFonts w:ascii="Times New Roman" w:eastAsia="SimSun" w:hAnsi="Times New Roman" w:cs="Times New Roman"/>
                <w:sz w:val="24"/>
                <w:szCs w:val="24"/>
              </w:rPr>
              <w:t>= 20</w:t>
            </w: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Ω/km</w:t>
            </w: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0,193</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20</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Điện trở cách điện của cáp</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Ω/km</w:t>
            </w: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21</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của lõi dây</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kg/km</w:t>
            </w: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22</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của toàn bộ cáp</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kg/km</w:t>
            </w: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23</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Chiều dài tối đa của cáp trên lô cuốn cáp</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w:t>
            </w: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24</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mặt bích tối đa của lô cuốn cáp</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w:t>
            </w: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25</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tối đa của toàn bộ lô cáp</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w:t>
            </w: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26</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Giấy chứng nhận thử nghiệm điển hình Type test, Routine Test</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Có</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r w:rsidR="00D26AB1" w:rsidRPr="00D26AB1" w:rsidTr="00386263">
        <w:tc>
          <w:tcPr>
            <w:tcW w:w="557"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27</w:t>
            </w:r>
          </w:p>
        </w:tc>
        <w:tc>
          <w:tcPr>
            <w:tcW w:w="3991" w:type="dxa"/>
            <w:vAlign w:val="center"/>
          </w:tcPr>
          <w:p w:rsidR="00971A8E" w:rsidRPr="00D26AB1" w:rsidRDefault="00971A8E" w:rsidP="00386263">
            <w:pPr>
              <w:spacing w:after="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p>
        </w:tc>
        <w:tc>
          <w:tcPr>
            <w:tcW w:w="2273" w:type="dxa"/>
            <w:vAlign w:val="center"/>
          </w:tcPr>
          <w:p w:rsidR="00971A8E" w:rsidRPr="00D26AB1" w:rsidRDefault="00971A8E" w:rsidP="00386263">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Đáp ứng</w:t>
            </w:r>
          </w:p>
        </w:tc>
        <w:tc>
          <w:tcPr>
            <w:tcW w:w="1934" w:type="dxa"/>
          </w:tcPr>
          <w:p w:rsidR="00971A8E" w:rsidRPr="00D26AB1" w:rsidRDefault="00971A8E" w:rsidP="00386263">
            <w:pPr>
              <w:spacing w:after="0" w:line="360" w:lineRule="exact"/>
              <w:jc w:val="center"/>
              <w:rPr>
                <w:rFonts w:ascii="Times New Roman" w:eastAsia="SimSun" w:hAnsi="Times New Roman" w:cs="Times New Roman"/>
                <w:sz w:val="24"/>
                <w:szCs w:val="24"/>
              </w:rPr>
            </w:pPr>
          </w:p>
        </w:tc>
      </w:tr>
    </w:tbl>
    <w:p w:rsidR="00DB4BEA" w:rsidRPr="00D26AB1" w:rsidRDefault="00FE3F69" w:rsidP="00DB4BEA">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V</w:t>
      </w:r>
      <w:r w:rsidR="00DB4BEA" w:rsidRPr="00D26AB1">
        <w:rPr>
          <w:rFonts w:ascii="Times New Roman" w:eastAsia="SimSun" w:hAnsi="Times New Roman" w:cs="Times New Roman"/>
          <w:b/>
          <w:sz w:val="24"/>
          <w:szCs w:val="24"/>
        </w:rPr>
        <w:t>. Cáp ngầm trung áp</w:t>
      </w:r>
    </w:p>
    <w:p w:rsidR="00FD40A7" w:rsidRPr="00D26AB1" w:rsidRDefault="00FD40A7" w:rsidP="00FD40A7">
      <w:pPr>
        <w:spacing w:before="60" w:after="60" w:line="360" w:lineRule="exact"/>
        <w:jc w:val="both"/>
        <w:rPr>
          <w:rFonts w:ascii="Times New Roman" w:eastAsia="SimSun" w:hAnsi="Times New Roman" w:cs="Times New Roman"/>
          <w:i/>
          <w:sz w:val="24"/>
          <w:szCs w:val="24"/>
        </w:rPr>
      </w:pPr>
      <w:r w:rsidRPr="00D26AB1">
        <w:rPr>
          <w:rFonts w:ascii="Times New Roman" w:eastAsia="SimSun" w:hAnsi="Times New Roman" w:cs="Times New Roman"/>
          <w:i/>
          <w:sz w:val="24"/>
          <w:szCs w:val="24"/>
        </w:rPr>
        <w:t>(Áp dụng Quyết định số 114/QĐ-HĐTV ngày 21/9/2021 về việc ban hành Tiêu chuẩn kỹ thuật cáp ngầm trung áp và phụ kiện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AA5235" w:rsidRPr="00D26AB1" w:rsidRDefault="00AA5235" w:rsidP="00FD55F5">
      <w:pPr>
        <w:numPr>
          <w:ilvl w:val="0"/>
          <w:numId w:val="82"/>
        </w:numPr>
        <w:tabs>
          <w:tab w:val="left" w:pos="426"/>
          <w:tab w:val="left" w:pos="851"/>
        </w:tabs>
        <w:spacing w:before="120" w:after="120" w:line="340" w:lineRule="exact"/>
        <w:ind w:left="0" w:firstLine="0"/>
        <w:jc w:val="both"/>
        <w:rPr>
          <w:rFonts w:ascii="Times New Roman" w:eastAsia="Times New Roman" w:hAnsi="Times New Roman" w:cs="Times New Roman"/>
          <w:b/>
          <w:sz w:val="24"/>
          <w:szCs w:val="24"/>
          <w:lang w:val="sv-SE" w:eastAsia="x-none"/>
        </w:rPr>
      </w:pPr>
      <w:r w:rsidRPr="00D26AB1">
        <w:rPr>
          <w:rFonts w:ascii="Times New Roman" w:eastAsia="Times New Roman" w:hAnsi="Times New Roman" w:cs="Times New Roman"/>
          <w:b/>
          <w:sz w:val="24"/>
          <w:szCs w:val="24"/>
          <w:lang w:val="sv-SE" w:eastAsia="x-none"/>
        </w:rPr>
        <w:t>Phạm vi điều chỉnh và đối tượng áp dụng</w:t>
      </w:r>
    </w:p>
    <w:p w:rsidR="00AA5235" w:rsidRPr="00D26AB1" w:rsidRDefault="00AA5235" w:rsidP="00AA5235">
      <w:pPr>
        <w:tabs>
          <w:tab w:val="left" w:pos="426"/>
          <w:tab w:val="left" w:pos="851"/>
        </w:tabs>
        <w:spacing w:after="120" w:line="340" w:lineRule="exact"/>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1. Phạm vi điều chỉnh</w:t>
      </w:r>
    </w:p>
    <w:p w:rsidR="00AA5235" w:rsidRPr="00D26AB1" w:rsidRDefault="00AA5235" w:rsidP="00AA5235">
      <w:pPr>
        <w:tabs>
          <w:tab w:val="left" w:pos="426"/>
          <w:tab w:val="left" w:pos="851"/>
        </w:tabs>
        <w:spacing w:after="120" w:line="340" w:lineRule="exact"/>
        <w:jc w:val="both"/>
        <w:rPr>
          <w:rFonts w:ascii="Times New Roman" w:eastAsia="Times New Roman" w:hAnsi="Times New Roman" w:cs="Times New Roman"/>
          <w:spacing w:val="2"/>
          <w:sz w:val="24"/>
          <w:szCs w:val="24"/>
          <w:lang w:val="sv-SE"/>
        </w:rPr>
      </w:pPr>
      <w:r w:rsidRPr="00D26AB1">
        <w:rPr>
          <w:rFonts w:ascii="Times New Roman" w:eastAsia="Times New Roman" w:hAnsi="Times New Roman" w:cs="Times New Roman"/>
          <w:sz w:val="24"/>
          <w:szCs w:val="24"/>
          <w:lang w:val="sv-SE"/>
        </w:rPr>
        <w:t>Tiêu chuẩn này qui định các yêu cầu kỹ thuật đối với cáp ngầm 22 (24) kV, 35 (38,5) kV loại 3 lõi/1 lõi, chống thấm nước/không chống thấm nước, màn chắn băng đồng/màn chắn sợi đồng, cách điện rắn định hình bằng phương pháp đùn dùng để lắp đặt cố định và các phụ kiện kèm theo.</w:t>
      </w:r>
    </w:p>
    <w:p w:rsidR="00AA5235" w:rsidRPr="00D26AB1" w:rsidRDefault="00AA5235" w:rsidP="00AA5235">
      <w:pPr>
        <w:tabs>
          <w:tab w:val="left" w:pos="426"/>
          <w:tab w:val="left" w:pos="851"/>
        </w:tabs>
        <w:spacing w:after="120" w:line="340" w:lineRule="exact"/>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 xml:space="preserve">2. Đối tượng áp dụng: </w:t>
      </w:r>
    </w:p>
    <w:p w:rsidR="00AA5235" w:rsidRPr="00D26AB1" w:rsidRDefault="00AA5235" w:rsidP="00AA5235">
      <w:pPr>
        <w:tabs>
          <w:tab w:val="left" w:pos="426"/>
          <w:tab w:val="left" w:pos="851"/>
        </w:tabs>
        <w:spacing w:after="120" w:line="340" w:lineRule="exact"/>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Tiêu chuẩn này áp dụng đối với:</w:t>
      </w:r>
    </w:p>
    <w:p w:rsidR="00AA5235" w:rsidRPr="00D26AB1" w:rsidRDefault="00AA5235" w:rsidP="00FD55F5">
      <w:pPr>
        <w:numPr>
          <w:ilvl w:val="0"/>
          <w:numId w:val="81"/>
        </w:numPr>
        <w:tabs>
          <w:tab w:val="left" w:pos="426"/>
          <w:tab w:val="left" w:pos="851"/>
        </w:tabs>
        <w:autoSpaceDE w:val="0"/>
        <w:autoSpaceDN w:val="0"/>
        <w:adjustRightInd w:val="0"/>
        <w:spacing w:after="120" w:line="34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lastRenderedPageBreak/>
        <w:t>Tập đoàn Điện lực Việt Nam (EVN)</w:t>
      </w:r>
      <w:r w:rsidRPr="00D26AB1">
        <w:rPr>
          <w:rFonts w:ascii="Times New Roman" w:eastAsia="Arial" w:hAnsi="Times New Roman" w:cs="Times New Roman"/>
          <w:sz w:val="24"/>
          <w:szCs w:val="24"/>
          <w:lang w:val="sv-SE"/>
        </w:rPr>
        <w:t>.</w:t>
      </w:r>
    </w:p>
    <w:p w:rsidR="00AA5235" w:rsidRPr="00D26AB1" w:rsidRDefault="00AA5235" w:rsidP="00FD55F5">
      <w:pPr>
        <w:numPr>
          <w:ilvl w:val="0"/>
          <w:numId w:val="81"/>
        </w:numPr>
        <w:tabs>
          <w:tab w:val="left" w:pos="426"/>
          <w:tab w:val="left" w:pos="851"/>
        </w:tabs>
        <w:autoSpaceDE w:val="0"/>
        <w:autoSpaceDN w:val="0"/>
        <w:adjustRightInd w:val="0"/>
        <w:spacing w:after="120" w:line="340" w:lineRule="exact"/>
        <w:ind w:left="0" w:firstLine="0"/>
        <w:jc w:val="both"/>
        <w:rPr>
          <w:rFonts w:ascii="Times New Roman" w:eastAsia="Arial" w:hAnsi="Times New Roman" w:cs="Times New Roman"/>
          <w:spacing w:val="4"/>
          <w:sz w:val="24"/>
          <w:szCs w:val="24"/>
          <w:lang w:val="vi-VN"/>
        </w:rPr>
      </w:pPr>
      <w:r w:rsidRPr="00D26AB1">
        <w:rPr>
          <w:rFonts w:ascii="Times New Roman" w:eastAsia="Arial" w:hAnsi="Times New Roman" w:cs="Times New Roman"/>
          <w:spacing w:val="4"/>
          <w:sz w:val="24"/>
          <w:szCs w:val="24"/>
          <w:lang w:val="vi-VN"/>
        </w:rPr>
        <w:t>Công ty con do EVN nắm giữ 100% vốn điều lệ (Công ty TNHH MTV cấp II).</w:t>
      </w:r>
    </w:p>
    <w:p w:rsidR="00AA5235" w:rsidRPr="00D26AB1" w:rsidRDefault="00AA5235" w:rsidP="00FD55F5">
      <w:pPr>
        <w:numPr>
          <w:ilvl w:val="0"/>
          <w:numId w:val="81"/>
        </w:numPr>
        <w:tabs>
          <w:tab w:val="left" w:pos="426"/>
          <w:tab w:val="left" w:pos="851"/>
        </w:tabs>
        <w:autoSpaceDE w:val="0"/>
        <w:autoSpaceDN w:val="0"/>
        <w:adjustRightInd w:val="0"/>
        <w:spacing w:after="120" w:line="34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Công ty con do Công ty TNHH MTV cấp II nắm giữ 100% vốn điều lệ (Công ty TNHH MTV cấp III).</w:t>
      </w:r>
    </w:p>
    <w:p w:rsidR="00AA5235" w:rsidRPr="00D26AB1" w:rsidRDefault="00AA5235" w:rsidP="00FD55F5">
      <w:pPr>
        <w:numPr>
          <w:ilvl w:val="0"/>
          <w:numId w:val="81"/>
        </w:numPr>
        <w:tabs>
          <w:tab w:val="left" w:pos="426"/>
          <w:tab w:val="left" w:pos="851"/>
        </w:tabs>
        <w:autoSpaceDE w:val="0"/>
        <w:autoSpaceDN w:val="0"/>
        <w:adjustRightInd w:val="0"/>
        <w:spacing w:after="120" w:line="34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Người đại diện phần vốn của EVN, của công ty TNHH MTV cấp II tại các công ty cổ phần, Công ty TNHH (sau đây gọi tắt là Người đại diện).</w:t>
      </w:r>
    </w:p>
    <w:p w:rsidR="00AA5235" w:rsidRPr="00D26AB1" w:rsidRDefault="00AA5235" w:rsidP="00FD55F5">
      <w:pPr>
        <w:numPr>
          <w:ilvl w:val="0"/>
          <w:numId w:val="82"/>
        </w:numPr>
        <w:tabs>
          <w:tab w:val="left" w:pos="426"/>
          <w:tab w:val="left" w:pos="851"/>
        </w:tabs>
        <w:spacing w:before="120" w:after="120" w:line="340" w:lineRule="exact"/>
        <w:ind w:left="0" w:firstLine="0"/>
        <w:jc w:val="both"/>
        <w:rPr>
          <w:rFonts w:ascii="Times New Roman" w:eastAsia="Times New Roman" w:hAnsi="Times New Roman" w:cs="Times New Roman"/>
          <w:b/>
          <w:sz w:val="24"/>
          <w:szCs w:val="24"/>
          <w:lang w:val="sv-SE" w:eastAsia="x-none"/>
        </w:rPr>
      </w:pPr>
      <w:r w:rsidRPr="00D26AB1">
        <w:rPr>
          <w:rFonts w:ascii="Times New Roman" w:eastAsia="Times New Roman" w:hAnsi="Times New Roman" w:cs="Times New Roman"/>
          <w:b/>
          <w:sz w:val="24"/>
          <w:szCs w:val="24"/>
          <w:lang w:val="sv-SE" w:eastAsia="x-none"/>
        </w:rPr>
        <w:t xml:space="preserve"> Thuật ngữ và chữ viết tắt</w:t>
      </w:r>
    </w:p>
    <w:p w:rsidR="00AA5235" w:rsidRPr="00D26AB1" w:rsidRDefault="00AA5235" w:rsidP="00AA5235">
      <w:pPr>
        <w:tabs>
          <w:tab w:val="left" w:pos="426"/>
          <w:tab w:val="left" w:pos="851"/>
        </w:tabs>
        <w:spacing w:after="120" w:line="340" w:lineRule="exact"/>
        <w:jc w:val="both"/>
        <w:rPr>
          <w:rFonts w:ascii="Times New Roman" w:eastAsia="Arial" w:hAnsi="Times New Roman" w:cs="Times New Roman"/>
          <w:spacing w:val="4"/>
          <w:sz w:val="24"/>
          <w:szCs w:val="24"/>
          <w:lang w:val="sv-SE" w:eastAsia="x-none"/>
        </w:rPr>
      </w:pPr>
      <w:r w:rsidRPr="00D26AB1">
        <w:rPr>
          <w:rFonts w:ascii="Times New Roman" w:eastAsia="Arial" w:hAnsi="Times New Roman" w:cs="Times New Roman"/>
          <w:spacing w:val="4"/>
          <w:sz w:val="24"/>
          <w:szCs w:val="24"/>
          <w:lang w:val="sv-SE" w:eastAsia="x-none"/>
        </w:rPr>
        <w:t>Trong tiêu chuẩn này, các thuật ngữ và chữ viết tắt dưới đây được hiểu như sau:</w:t>
      </w:r>
    </w:p>
    <w:p w:rsidR="00AA5235" w:rsidRPr="00D26AB1" w:rsidRDefault="00AA5235" w:rsidP="00FD55F5">
      <w:pPr>
        <w:numPr>
          <w:ilvl w:val="0"/>
          <w:numId w:val="41"/>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vi-VN"/>
        </w:rPr>
        <w:t>EVN: Tập đoàn Điện lực Việt Nam.</w:t>
      </w:r>
    </w:p>
    <w:p w:rsidR="00AA5235" w:rsidRPr="00D26AB1" w:rsidRDefault="00AA5235" w:rsidP="00FD55F5">
      <w:pPr>
        <w:numPr>
          <w:ilvl w:val="0"/>
          <w:numId w:val="41"/>
        </w:numPr>
        <w:tabs>
          <w:tab w:val="clear" w:pos="-283"/>
          <w:tab w:val="left" w:pos="426"/>
          <w:tab w:val="left" w:pos="851"/>
          <w:tab w:val="num" w:pos="994"/>
          <w:tab w:val="num" w:pos="1135"/>
        </w:tabs>
        <w:spacing w:after="120" w:line="34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Đơn vị: bao gồm các đối tượng quy định tại </w:t>
      </w:r>
      <w:r w:rsidRPr="00D26AB1">
        <w:rPr>
          <w:rFonts w:ascii="Times New Roman" w:eastAsia="Arial" w:hAnsi="Times New Roman" w:cs="Times New Roman"/>
          <w:sz w:val="24"/>
          <w:szCs w:val="24"/>
        </w:rPr>
        <w:t>điểm b, c k</w:t>
      </w:r>
      <w:r w:rsidRPr="00D26AB1">
        <w:rPr>
          <w:rFonts w:ascii="Times New Roman" w:eastAsia="Arial" w:hAnsi="Times New Roman" w:cs="Times New Roman"/>
          <w:sz w:val="24"/>
          <w:szCs w:val="24"/>
          <w:lang w:val="vi-VN"/>
        </w:rPr>
        <w:t>hoản 2</w:t>
      </w:r>
      <w:r w:rsidRPr="00D26AB1">
        <w:rPr>
          <w:rFonts w:ascii="Times New Roman" w:eastAsia="Arial" w:hAnsi="Times New Roman" w:cs="Times New Roman"/>
          <w:sz w:val="24"/>
          <w:szCs w:val="24"/>
          <w:lang w:val="sv-SE"/>
        </w:rPr>
        <w:t xml:space="preserve"> </w:t>
      </w:r>
      <w:r w:rsidRPr="00D26AB1">
        <w:rPr>
          <w:rFonts w:ascii="Times New Roman" w:eastAsia="Arial" w:hAnsi="Times New Roman" w:cs="Times New Roman"/>
          <w:sz w:val="24"/>
          <w:szCs w:val="24"/>
          <w:lang w:val="vi-VN"/>
        </w:rPr>
        <w:t>Điều 1</w:t>
      </w:r>
      <w:r w:rsidRPr="00D26AB1">
        <w:rPr>
          <w:rFonts w:ascii="Times New Roman" w:eastAsia="Arial" w:hAnsi="Times New Roman" w:cs="Times New Roman"/>
          <w:sz w:val="24"/>
          <w:szCs w:val="24"/>
          <w:lang w:val="sv-SE"/>
        </w:rPr>
        <w:t xml:space="preserve"> của</w:t>
      </w:r>
      <w:r w:rsidRPr="00D26AB1">
        <w:rPr>
          <w:rFonts w:ascii="Times New Roman" w:eastAsia="Arial" w:hAnsi="Times New Roman" w:cs="Times New Roman"/>
          <w:sz w:val="24"/>
          <w:szCs w:val="24"/>
          <w:lang w:val="vi-VN"/>
        </w:rPr>
        <w:t xml:space="preserve"> </w:t>
      </w:r>
      <w:r w:rsidRPr="00D26AB1">
        <w:rPr>
          <w:rFonts w:ascii="Times New Roman" w:eastAsia="Arial" w:hAnsi="Times New Roman" w:cs="Times New Roman"/>
          <w:sz w:val="24"/>
          <w:szCs w:val="24"/>
          <w:lang w:val="sv-SE"/>
        </w:rPr>
        <w:t xml:space="preserve">tiêu chuẩn </w:t>
      </w:r>
      <w:r w:rsidRPr="00D26AB1">
        <w:rPr>
          <w:rFonts w:ascii="Times New Roman" w:eastAsia="Arial" w:hAnsi="Times New Roman" w:cs="Times New Roman"/>
          <w:sz w:val="24"/>
          <w:szCs w:val="24"/>
          <w:lang w:val="vi-VN"/>
        </w:rPr>
        <w:t>này.</w:t>
      </w:r>
    </w:p>
    <w:p w:rsidR="00AA5235" w:rsidRPr="00D26AB1" w:rsidRDefault="00AA5235" w:rsidP="00FD55F5">
      <w:pPr>
        <w:numPr>
          <w:ilvl w:val="0"/>
          <w:numId w:val="41"/>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IEC (International Electrotechnical Commission): Ủy ban kỹ thuật điện Quốc tế.</w:t>
      </w:r>
    </w:p>
    <w:p w:rsidR="00AA5235" w:rsidRPr="00D26AB1" w:rsidRDefault="00AA5235" w:rsidP="00FD55F5">
      <w:pPr>
        <w:numPr>
          <w:ilvl w:val="0"/>
          <w:numId w:val="41"/>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IEEE (Institute of Electrical and Electronics Engineers): Viện các kỹ sư điện và điện tử Hoa Kỳ.</w:t>
      </w:r>
    </w:p>
    <w:p w:rsidR="00AA5235" w:rsidRPr="00D26AB1" w:rsidRDefault="00AA5235" w:rsidP="00FD55F5">
      <w:pPr>
        <w:numPr>
          <w:ilvl w:val="0"/>
          <w:numId w:val="41"/>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ISO (</w:t>
      </w:r>
      <w:hyperlink r:id="rId13" w:history="1">
        <w:r w:rsidRPr="00D26AB1">
          <w:rPr>
            <w:rFonts w:ascii="Times New Roman" w:eastAsia="Arial" w:hAnsi="Times New Roman" w:cs="Times New Roman"/>
            <w:sz w:val="24"/>
            <w:szCs w:val="24"/>
            <w:lang w:val="sv-SE" w:eastAsia="x-none"/>
          </w:rPr>
          <w:t>International Organization for Standardization</w:t>
        </w:r>
      </w:hyperlink>
      <w:r w:rsidRPr="00D26AB1">
        <w:rPr>
          <w:rFonts w:ascii="Times New Roman" w:eastAsia="Arial" w:hAnsi="Times New Roman" w:cs="Times New Roman"/>
          <w:sz w:val="24"/>
          <w:szCs w:val="24"/>
          <w:lang w:val="sv-SE" w:eastAsia="x-none"/>
        </w:rPr>
        <w:t>): Tổ chức tiêu chuẩn hóa Quốc tế.</w:t>
      </w:r>
    </w:p>
    <w:p w:rsidR="00AA5235" w:rsidRPr="00D26AB1" w:rsidRDefault="00AA5235" w:rsidP="00FD55F5">
      <w:pPr>
        <w:numPr>
          <w:ilvl w:val="0"/>
          <w:numId w:val="41"/>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TCVN: Tiêu chuẩn Việt Nam.</w:t>
      </w:r>
    </w:p>
    <w:p w:rsidR="00AA5235" w:rsidRPr="00D26AB1" w:rsidRDefault="00AA5235" w:rsidP="00FD55F5">
      <w:pPr>
        <w:numPr>
          <w:ilvl w:val="0"/>
          <w:numId w:val="41"/>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QCVN: Quy chuẩn Việt Nam.</w:t>
      </w:r>
    </w:p>
    <w:p w:rsidR="00AA5235" w:rsidRPr="00D26AB1" w:rsidRDefault="00AA5235" w:rsidP="00FD55F5">
      <w:pPr>
        <w:numPr>
          <w:ilvl w:val="0"/>
          <w:numId w:val="41"/>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IEC (International Electrotechnical Commission): Ủy ban kỹ thuật điện Quốc tế.</w:t>
      </w:r>
    </w:p>
    <w:p w:rsidR="00AA5235" w:rsidRPr="00D26AB1" w:rsidRDefault="00AA5235" w:rsidP="00FD55F5">
      <w:pPr>
        <w:numPr>
          <w:ilvl w:val="0"/>
          <w:numId w:val="41"/>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IEEE (Institute of Electrical and Electronics Engineers): Viện các kỹ sư điện và điện tử Hoa Kỳ.</w:t>
      </w:r>
    </w:p>
    <w:p w:rsidR="00AA5235" w:rsidRPr="00D26AB1" w:rsidRDefault="00AA5235" w:rsidP="00FD55F5">
      <w:pPr>
        <w:numPr>
          <w:ilvl w:val="0"/>
          <w:numId w:val="41"/>
        </w:numPr>
        <w:tabs>
          <w:tab w:val="clear" w:pos="-283"/>
          <w:tab w:val="left" w:pos="426"/>
          <w:tab w:val="left" w:pos="993"/>
        </w:tabs>
        <w:spacing w:after="120" w:line="34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ISO (</w:t>
      </w:r>
      <w:hyperlink r:id="rId14" w:history="1">
        <w:r w:rsidRPr="00D26AB1">
          <w:rPr>
            <w:rFonts w:ascii="Times New Roman" w:eastAsia="Arial" w:hAnsi="Times New Roman" w:cs="Times New Roman"/>
            <w:sz w:val="24"/>
            <w:szCs w:val="24"/>
            <w:lang w:val="vi-VN"/>
          </w:rPr>
          <w:t>International Organization for Standardization</w:t>
        </w:r>
      </w:hyperlink>
      <w:r w:rsidRPr="00D26AB1">
        <w:rPr>
          <w:rFonts w:ascii="Times New Roman" w:eastAsia="Arial" w:hAnsi="Times New Roman" w:cs="Times New Roman"/>
          <w:sz w:val="24"/>
          <w:szCs w:val="24"/>
          <w:lang w:val="vi-VN"/>
        </w:rPr>
        <w:t>): Tổ chức tiêu chuẩn hóa Quốc tế.</w:t>
      </w:r>
    </w:p>
    <w:p w:rsidR="00AA5235" w:rsidRPr="00D26AB1" w:rsidRDefault="00AA5235" w:rsidP="00FD55F5">
      <w:pPr>
        <w:numPr>
          <w:ilvl w:val="0"/>
          <w:numId w:val="41"/>
        </w:numPr>
        <w:tabs>
          <w:tab w:val="clear" w:pos="-283"/>
          <w:tab w:val="left" w:pos="426"/>
          <w:tab w:val="left" w:pos="993"/>
        </w:tabs>
        <w:spacing w:after="120" w:line="34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AA5235" w:rsidRPr="00D26AB1" w:rsidRDefault="00AA5235" w:rsidP="00FD55F5">
      <w:pPr>
        <w:numPr>
          <w:ilvl w:val="0"/>
          <w:numId w:val="41"/>
        </w:numPr>
        <w:tabs>
          <w:tab w:val="clear" w:pos="-283"/>
          <w:tab w:val="left" w:pos="426"/>
          <w:tab w:val="left" w:pos="993"/>
        </w:tabs>
        <w:spacing w:after="120" w:line="34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vi-VN"/>
        </w:rPr>
        <w:t>Điện áp</w:t>
      </w:r>
      <w:r w:rsidRPr="00D26AB1">
        <w:rPr>
          <w:rFonts w:ascii="Times New Roman" w:eastAsia="Arial" w:hAnsi="Times New Roman" w:cs="Times New Roman"/>
          <w:sz w:val="24"/>
          <w:szCs w:val="24"/>
          <w:lang w:val="sv-SE"/>
        </w:rPr>
        <w:t xml:space="preserve"> danh</w:t>
      </w:r>
      <w:r w:rsidRPr="00D26AB1">
        <w:rPr>
          <w:rFonts w:ascii="Times New Roman" w:eastAsia="Arial" w:hAnsi="Times New Roman" w:cs="Times New Roman"/>
          <w:sz w:val="24"/>
          <w:szCs w:val="24"/>
          <w:lang w:val="vi-VN"/>
        </w:rPr>
        <w:t xml:space="preserve"> định</w:t>
      </w:r>
      <w:r w:rsidRPr="00D26AB1">
        <w:rPr>
          <w:rFonts w:ascii="Times New Roman" w:eastAsia="Arial" w:hAnsi="Times New Roman" w:cs="Times New Roman"/>
          <w:sz w:val="24"/>
          <w:szCs w:val="24"/>
          <w:lang w:val="sv-SE"/>
        </w:rPr>
        <w:t xml:space="preserve"> của hệ thống điện (Nominal voltage of a system)</w:t>
      </w:r>
      <w:r w:rsidRPr="00D26AB1">
        <w:rPr>
          <w:rFonts w:ascii="Times New Roman" w:eastAsia="Arial" w:hAnsi="Times New Roman" w:cs="Times New Roman"/>
          <w:sz w:val="24"/>
          <w:szCs w:val="24"/>
          <w:lang w:val="vi-VN"/>
        </w:rPr>
        <w:t xml:space="preserve">: </w:t>
      </w:r>
      <w:r w:rsidRPr="00D26AB1">
        <w:rPr>
          <w:rFonts w:ascii="Times New Roman" w:eastAsia="Arial" w:hAnsi="Times New Roman" w:cs="Times New Roman"/>
          <w:sz w:val="24"/>
          <w:szCs w:val="24"/>
          <w:lang w:val="sv-SE"/>
        </w:rPr>
        <w:t>Là giá trị điện áp thích hợp được dùng để định rõ hoặc nhận dang một hệ thống điện</w:t>
      </w:r>
      <w:r w:rsidRPr="00D26AB1">
        <w:rPr>
          <w:rFonts w:ascii="Times New Roman" w:eastAsia="Arial" w:hAnsi="Times New Roman" w:cs="Times New Roman"/>
          <w:sz w:val="24"/>
          <w:szCs w:val="24"/>
          <w:lang w:val="vi-VN"/>
        </w:rPr>
        <w:t xml:space="preserve">.  </w:t>
      </w:r>
    </w:p>
    <w:p w:rsidR="00AA5235" w:rsidRPr="00D26AB1" w:rsidRDefault="00AA5235" w:rsidP="00FD55F5">
      <w:pPr>
        <w:numPr>
          <w:ilvl w:val="0"/>
          <w:numId w:val="41"/>
        </w:numPr>
        <w:tabs>
          <w:tab w:val="clear" w:pos="-283"/>
          <w:tab w:val="left" w:pos="426"/>
          <w:tab w:val="left" w:pos="993"/>
        </w:tabs>
        <w:spacing w:after="120" w:line="34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rPr>
        <w:t>Điện áp cao nhất đối với thiết bị (Highest voltage for equipment): là trị số cao nhất của điện áp pha - pha, theo đó cách điện và các đặc tính liên quan khác của thiết bị được thiết kế đảm bảo điện áp này và những tiêu chuẩn tương ứng</w:t>
      </w:r>
      <w:r w:rsidRPr="00D26AB1">
        <w:rPr>
          <w:rFonts w:ascii="Times New Roman" w:eastAsia="Arial" w:hAnsi="Times New Roman" w:cs="Times New Roman"/>
          <w:sz w:val="24"/>
          <w:szCs w:val="24"/>
          <w:lang w:val="vi-VN"/>
        </w:rPr>
        <w:t xml:space="preserve">.  </w:t>
      </w:r>
    </w:p>
    <w:p w:rsidR="00AA5235" w:rsidRPr="00D26AB1" w:rsidRDefault="00AA5235" w:rsidP="00FD55F5">
      <w:pPr>
        <w:numPr>
          <w:ilvl w:val="0"/>
          <w:numId w:val="41"/>
        </w:numPr>
        <w:tabs>
          <w:tab w:val="clear" w:pos="-283"/>
          <w:tab w:val="left" w:pos="426"/>
          <w:tab w:val="left" w:pos="993"/>
        </w:tabs>
        <w:spacing w:after="120" w:line="340" w:lineRule="exact"/>
        <w:ind w:left="0" w:firstLine="0"/>
        <w:jc w:val="both"/>
        <w:rPr>
          <w:rFonts w:ascii="Times New Roman" w:eastAsia="Arial" w:hAnsi="Times New Roman" w:cs="Times New Roman"/>
          <w:sz w:val="24"/>
          <w:szCs w:val="24"/>
          <w:lang w:val="sv-SE"/>
        </w:rPr>
      </w:pPr>
      <w:r w:rsidRPr="00D26AB1">
        <w:rPr>
          <w:rFonts w:ascii="Times New Roman" w:eastAsia="Arial" w:hAnsi="Times New Roman" w:cs="Times New Roman"/>
          <w:sz w:val="24"/>
          <w:szCs w:val="24"/>
          <w:lang w:val="sv-SE"/>
        </w:rPr>
        <w:t>Tần số định mức (rated frequency): Tần số tại đó thiết bị được thiết kế để làm việc.</w:t>
      </w:r>
    </w:p>
    <w:p w:rsidR="00AA5235" w:rsidRPr="00D26AB1" w:rsidRDefault="00AA5235" w:rsidP="00FD55F5">
      <w:pPr>
        <w:numPr>
          <w:ilvl w:val="0"/>
          <w:numId w:val="41"/>
        </w:numPr>
        <w:tabs>
          <w:tab w:val="clear" w:pos="-283"/>
          <w:tab w:val="left" w:pos="426"/>
          <w:tab w:val="left" w:pos="993"/>
        </w:tabs>
        <w:spacing w:after="120" w:line="340" w:lineRule="exact"/>
        <w:ind w:left="0" w:firstLine="0"/>
        <w:jc w:val="both"/>
        <w:rPr>
          <w:rFonts w:ascii="Times New Roman" w:eastAsia="Arial" w:hAnsi="Times New Roman" w:cs="Times New Roman"/>
          <w:sz w:val="24"/>
          <w:szCs w:val="24"/>
          <w:lang w:val="sv-SE"/>
        </w:rPr>
      </w:pPr>
      <w:r w:rsidRPr="00D26AB1">
        <w:rPr>
          <w:rFonts w:ascii="Times New Roman" w:eastAsia="Arial" w:hAnsi="Times New Roman" w:cs="Times New Roman"/>
          <w:sz w:val="24"/>
          <w:szCs w:val="24"/>
          <w:lang w:val="sv-SE"/>
        </w:rPr>
        <w:t>Cấp chịu đựng xung sét cơ bản của cách điện (BIL): Là một cấp cách điện xác định được biểu diễn bằng kV của giá trị đỉnh của một xung sét tiêu chuẩn.</w:t>
      </w:r>
    </w:p>
    <w:p w:rsidR="00AA5235" w:rsidRPr="00D26AB1" w:rsidRDefault="00AA5235" w:rsidP="00AA5235">
      <w:pPr>
        <w:tabs>
          <w:tab w:val="left" w:pos="426"/>
          <w:tab w:val="left" w:pos="851"/>
        </w:tabs>
        <w:spacing w:after="120" w:line="340" w:lineRule="exact"/>
        <w:jc w:val="both"/>
        <w:rPr>
          <w:rFonts w:ascii="Times New Roman" w:eastAsia="Arial" w:hAnsi="Times New Roman" w:cs="Times New Roman"/>
          <w:sz w:val="24"/>
          <w:szCs w:val="24"/>
          <w:lang w:val="sv-SE"/>
        </w:rPr>
      </w:pPr>
      <w:r w:rsidRPr="00D26AB1">
        <w:rPr>
          <w:rFonts w:ascii="Times New Roman" w:eastAsia="Arial" w:hAnsi="Times New Roman" w:cs="Times New Roman"/>
          <w:sz w:val="24"/>
          <w:szCs w:val="24"/>
          <w:lang w:val="sv-SE"/>
        </w:rPr>
        <w:t>Các thuật ngữ và định nghĩa khác được hiểu và giải thích trong Quy phạm trang bị điện 2006 ban hành kèm theo Quyết định số 19/2006/QĐ-BCN ngày 11/7/2006 của Bộ Công nghiệp (nay là Bộ Công Thương).</w:t>
      </w:r>
    </w:p>
    <w:p w:rsidR="00AA5235" w:rsidRPr="00D26AB1" w:rsidRDefault="00AA5235" w:rsidP="00FD55F5">
      <w:pPr>
        <w:numPr>
          <w:ilvl w:val="0"/>
          <w:numId w:val="82"/>
        </w:numPr>
        <w:tabs>
          <w:tab w:val="left" w:pos="426"/>
          <w:tab w:val="left" w:pos="993"/>
        </w:tabs>
        <w:spacing w:before="120" w:after="120" w:line="360" w:lineRule="exact"/>
        <w:ind w:left="0" w:firstLine="0"/>
        <w:jc w:val="both"/>
        <w:rPr>
          <w:rFonts w:ascii="Times New Roman" w:eastAsia="Times New Roman" w:hAnsi="Times New Roman" w:cs="Times New Roman"/>
          <w:b/>
          <w:sz w:val="24"/>
          <w:szCs w:val="24"/>
          <w:lang w:val="sv-SE" w:eastAsia="x-none"/>
        </w:rPr>
      </w:pPr>
      <w:r w:rsidRPr="00D26AB1">
        <w:rPr>
          <w:rFonts w:ascii="Times New Roman" w:eastAsia="Times New Roman" w:hAnsi="Times New Roman" w:cs="Times New Roman"/>
          <w:b/>
          <w:sz w:val="24"/>
          <w:szCs w:val="24"/>
          <w:lang w:val="sv-SE" w:eastAsia="x-none"/>
        </w:rPr>
        <w:lastRenderedPageBreak/>
        <w:t xml:space="preserve"> Điều kiện chung</w:t>
      </w:r>
    </w:p>
    <w:p w:rsidR="00AA5235" w:rsidRPr="00D26AB1" w:rsidRDefault="00AA5235" w:rsidP="00AA5235">
      <w:pPr>
        <w:tabs>
          <w:tab w:val="left" w:pos="426"/>
          <w:tab w:val="left" w:pos="851"/>
        </w:tabs>
        <w:spacing w:after="120" w:line="340" w:lineRule="exact"/>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1. Điều kiện môi trường làm việc của vật tư thiết bị</w:t>
      </w:r>
    </w:p>
    <w:tbl>
      <w:tblPr>
        <w:tblW w:w="905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5394"/>
        <w:gridCol w:w="3663"/>
      </w:tblGrid>
      <w:tr w:rsidR="00D26AB1" w:rsidRPr="00D26AB1" w:rsidTr="002F70F6">
        <w:trPr>
          <w:trHeight w:val="573"/>
          <w:jc w:val="center"/>
        </w:trPr>
        <w:tc>
          <w:tcPr>
            <w:tcW w:w="5394" w:type="dxa"/>
            <w:tcBorders>
              <w:bottom w:val="single" w:sz="4" w:space="0" w:color="auto"/>
              <w:right w:val="single" w:sz="4" w:space="0" w:color="auto"/>
            </w:tcBorders>
            <w:vAlign w:val="center"/>
          </w:tcPr>
          <w:p w:rsidR="00AA5235" w:rsidRPr="00D26AB1" w:rsidRDefault="00AA5235" w:rsidP="00AA5235">
            <w:pPr>
              <w:tabs>
                <w:tab w:val="left" w:pos="426"/>
              </w:tabs>
              <w:spacing w:after="0" w:line="340" w:lineRule="exact"/>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Nhiệt độ môi trường lớn nhất</w:t>
            </w:r>
          </w:p>
        </w:tc>
        <w:tc>
          <w:tcPr>
            <w:tcW w:w="3663" w:type="dxa"/>
            <w:tcBorders>
              <w:left w:val="single" w:sz="4" w:space="0" w:color="auto"/>
              <w:bottom w:val="single" w:sz="4" w:space="0" w:color="auto"/>
            </w:tcBorders>
            <w:vAlign w:val="center"/>
          </w:tcPr>
          <w:p w:rsidR="00AA5235" w:rsidRPr="00D26AB1" w:rsidRDefault="00AA5235" w:rsidP="00AA5235">
            <w:pPr>
              <w:tabs>
                <w:tab w:val="left" w:pos="426"/>
              </w:tabs>
              <w:spacing w:after="0" w:line="34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45</w:t>
            </w:r>
            <w:r w:rsidRPr="00D26AB1">
              <w:rPr>
                <w:rFonts w:ascii="Times New Roman" w:eastAsia="Arial" w:hAnsi="Times New Roman" w:cs="Times New Roman"/>
                <w:sz w:val="24"/>
                <w:szCs w:val="24"/>
                <w:vertAlign w:val="superscript"/>
                <w:lang w:val="vi-VN"/>
              </w:rPr>
              <w:t>o</w:t>
            </w:r>
            <w:r w:rsidRPr="00D26AB1">
              <w:rPr>
                <w:rFonts w:ascii="Times New Roman" w:eastAsia="Arial" w:hAnsi="Times New Roman" w:cs="Times New Roman"/>
                <w:sz w:val="24"/>
                <w:szCs w:val="24"/>
                <w:lang w:val="vi-VN"/>
              </w:rPr>
              <w:t>C</w:t>
            </w:r>
          </w:p>
        </w:tc>
      </w:tr>
      <w:tr w:rsidR="00D26AB1" w:rsidRPr="00D26AB1" w:rsidTr="002F70F6">
        <w:trPr>
          <w:trHeight w:val="620"/>
          <w:jc w:val="center"/>
        </w:trPr>
        <w:tc>
          <w:tcPr>
            <w:tcW w:w="5394" w:type="dxa"/>
            <w:tcBorders>
              <w:top w:val="single" w:sz="4" w:space="0" w:color="auto"/>
              <w:bottom w:val="single" w:sz="4" w:space="0" w:color="auto"/>
              <w:right w:val="single" w:sz="4" w:space="0" w:color="auto"/>
            </w:tcBorders>
            <w:vAlign w:val="center"/>
          </w:tcPr>
          <w:p w:rsidR="00AA5235" w:rsidRPr="00D26AB1" w:rsidRDefault="00AA5235" w:rsidP="00AA5235">
            <w:pPr>
              <w:tabs>
                <w:tab w:val="left" w:pos="426"/>
              </w:tabs>
              <w:spacing w:after="0" w:line="34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Nhiệt độ môi trường nhỏ nhất</w:t>
            </w:r>
          </w:p>
        </w:tc>
        <w:tc>
          <w:tcPr>
            <w:tcW w:w="3663" w:type="dxa"/>
            <w:tcBorders>
              <w:top w:val="single" w:sz="4" w:space="0" w:color="auto"/>
              <w:left w:val="single" w:sz="4" w:space="0" w:color="auto"/>
              <w:bottom w:val="single" w:sz="4" w:space="0" w:color="auto"/>
            </w:tcBorders>
            <w:vAlign w:val="center"/>
          </w:tcPr>
          <w:p w:rsidR="00AA5235" w:rsidRPr="00D26AB1" w:rsidRDefault="00AA5235" w:rsidP="00AA5235">
            <w:pPr>
              <w:tabs>
                <w:tab w:val="left" w:pos="426"/>
              </w:tabs>
              <w:spacing w:after="0" w:line="34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0</w:t>
            </w:r>
            <w:r w:rsidRPr="00D26AB1">
              <w:rPr>
                <w:rFonts w:ascii="Times New Roman" w:eastAsia="Arial" w:hAnsi="Times New Roman" w:cs="Times New Roman"/>
                <w:sz w:val="24"/>
                <w:szCs w:val="24"/>
                <w:vertAlign w:val="superscript"/>
                <w:lang w:val="vi-VN"/>
              </w:rPr>
              <w:t>o</w:t>
            </w:r>
            <w:r w:rsidRPr="00D26AB1">
              <w:rPr>
                <w:rFonts w:ascii="Times New Roman" w:eastAsia="Arial" w:hAnsi="Times New Roman" w:cs="Times New Roman"/>
                <w:sz w:val="24"/>
                <w:szCs w:val="24"/>
                <w:lang w:val="vi-VN"/>
              </w:rPr>
              <w:t>C</w:t>
            </w:r>
          </w:p>
        </w:tc>
      </w:tr>
      <w:tr w:rsidR="00D26AB1" w:rsidRPr="00D26AB1" w:rsidTr="002F70F6">
        <w:trPr>
          <w:trHeight w:val="478"/>
          <w:jc w:val="center"/>
        </w:trPr>
        <w:tc>
          <w:tcPr>
            <w:tcW w:w="5394" w:type="dxa"/>
            <w:tcBorders>
              <w:top w:val="single" w:sz="4" w:space="0" w:color="auto"/>
              <w:bottom w:val="single" w:sz="4" w:space="0" w:color="auto"/>
              <w:right w:val="single" w:sz="4" w:space="0" w:color="auto"/>
            </w:tcBorders>
            <w:vAlign w:val="center"/>
          </w:tcPr>
          <w:p w:rsidR="00AA5235" w:rsidRPr="00D26AB1" w:rsidRDefault="00AA5235" w:rsidP="00AA5235">
            <w:pPr>
              <w:tabs>
                <w:tab w:val="left" w:pos="426"/>
              </w:tabs>
              <w:spacing w:after="0" w:line="34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Khí hậu</w:t>
            </w:r>
          </w:p>
        </w:tc>
        <w:tc>
          <w:tcPr>
            <w:tcW w:w="3663" w:type="dxa"/>
            <w:tcBorders>
              <w:top w:val="single" w:sz="4" w:space="0" w:color="auto"/>
              <w:left w:val="single" w:sz="4" w:space="0" w:color="auto"/>
              <w:bottom w:val="single" w:sz="4" w:space="0" w:color="auto"/>
            </w:tcBorders>
            <w:vAlign w:val="center"/>
          </w:tcPr>
          <w:p w:rsidR="00AA5235" w:rsidRPr="00D26AB1" w:rsidRDefault="00AA5235" w:rsidP="00AA5235">
            <w:pPr>
              <w:tabs>
                <w:tab w:val="left" w:pos="426"/>
              </w:tabs>
              <w:spacing w:after="0" w:line="34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Nhiệt đới, nóng ẩm</w:t>
            </w:r>
          </w:p>
        </w:tc>
      </w:tr>
      <w:tr w:rsidR="00D26AB1" w:rsidRPr="00D26AB1" w:rsidTr="002F70F6">
        <w:trPr>
          <w:trHeight w:val="584"/>
          <w:jc w:val="center"/>
        </w:trPr>
        <w:tc>
          <w:tcPr>
            <w:tcW w:w="5394" w:type="dxa"/>
            <w:tcBorders>
              <w:top w:val="single" w:sz="4" w:space="0" w:color="auto"/>
              <w:bottom w:val="single" w:sz="4" w:space="0" w:color="auto"/>
              <w:right w:val="single" w:sz="4" w:space="0" w:color="auto"/>
            </w:tcBorders>
            <w:vAlign w:val="center"/>
          </w:tcPr>
          <w:p w:rsidR="00AA5235" w:rsidRPr="00D26AB1" w:rsidRDefault="00AA5235" w:rsidP="00AA5235">
            <w:pPr>
              <w:tabs>
                <w:tab w:val="left" w:pos="426"/>
              </w:tabs>
              <w:spacing w:after="0" w:line="34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Độ ẩm cực đại</w:t>
            </w:r>
          </w:p>
        </w:tc>
        <w:tc>
          <w:tcPr>
            <w:tcW w:w="3663" w:type="dxa"/>
            <w:tcBorders>
              <w:top w:val="single" w:sz="4" w:space="0" w:color="auto"/>
              <w:left w:val="single" w:sz="4" w:space="0" w:color="auto"/>
              <w:bottom w:val="single" w:sz="4" w:space="0" w:color="auto"/>
            </w:tcBorders>
            <w:vAlign w:val="center"/>
          </w:tcPr>
          <w:p w:rsidR="00AA5235" w:rsidRPr="00D26AB1" w:rsidRDefault="00AA5235" w:rsidP="00AA5235">
            <w:pPr>
              <w:tabs>
                <w:tab w:val="left" w:pos="426"/>
              </w:tabs>
              <w:spacing w:after="0" w:line="34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100%</w:t>
            </w:r>
          </w:p>
        </w:tc>
      </w:tr>
      <w:tr w:rsidR="00D26AB1" w:rsidRPr="00D26AB1" w:rsidTr="002F70F6">
        <w:trPr>
          <w:trHeight w:val="557"/>
          <w:jc w:val="center"/>
        </w:trPr>
        <w:tc>
          <w:tcPr>
            <w:tcW w:w="5394" w:type="dxa"/>
            <w:tcBorders>
              <w:top w:val="single" w:sz="4" w:space="0" w:color="auto"/>
              <w:right w:val="single" w:sz="4" w:space="0" w:color="auto"/>
            </w:tcBorders>
            <w:vAlign w:val="center"/>
          </w:tcPr>
          <w:p w:rsidR="00AA5235" w:rsidRPr="00D26AB1" w:rsidRDefault="00AA5235" w:rsidP="00AA5235">
            <w:pPr>
              <w:tabs>
                <w:tab w:val="left" w:pos="426"/>
              </w:tabs>
              <w:spacing w:after="0" w:line="34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Độ cao lắp đặt thiết bị so với  mực nước biển</w:t>
            </w:r>
          </w:p>
        </w:tc>
        <w:tc>
          <w:tcPr>
            <w:tcW w:w="3663" w:type="dxa"/>
            <w:tcBorders>
              <w:top w:val="single" w:sz="4" w:space="0" w:color="auto"/>
              <w:left w:val="single" w:sz="4" w:space="0" w:color="auto"/>
              <w:bottom w:val="double" w:sz="4" w:space="0" w:color="auto"/>
            </w:tcBorders>
            <w:vAlign w:val="center"/>
          </w:tcPr>
          <w:p w:rsidR="00AA5235" w:rsidRPr="00D26AB1" w:rsidRDefault="00AA5235" w:rsidP="00AA5235">
            <w:pPr>
              <w:tabs>
                <w:tab w:val="left" w:pos="426"/>
              </w:tabs>
              <w:spacing w:after="0" w:line="34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Đến 1000 m</w:t>
            </w:r>
          </w:p>
        </w:tc>
      </w:tr>
    </w:tbl>
    <w:p w:rsidR="00AA5235" w:rsidRPr="00D26AB1" w:rsidRDefault="00AA5235" w:rsidP="00AA5235">
      <w:pPr>
        <w:tabs>
          <w:tab w:val="left" w:pos="426"/>
          <w:tab w:val="left" w:pos="851"/>
        </w:tabs>
        <w:spacing w:before="120" w:after="120" w:line="340" w:lineRule="exact"/>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Lưu ý: Trường hợp vật tư thiết bị có vị trí lắp đặt với điều kiện môi trường  khác với các thông số nêu trong bảng trên, các đơn vị căn cứ các tiêu chuẩn quốc tế và tiêu chuẩn Việt Nam để ban hành tiêu chuẩn riêng nhằm thuận lợi cho công tác lựa chọn VTTB nhưng không được trái quy định pháp luật, quy chế quản lý nội bộ của EVN có liên quan.</w:t>
      </w:r>
    </w:p>
    <w:p w:rsidR="00AA5235" w:rsidRPr="00D26AB1" w:rsidRDefault="00AA5235" w:rsidP="00AA5235">
      <w:pPr>
        <w:tabs>
          <w:tab w:val="left" w:pos="426"/>
          <w:tab w:val="left" w:pos="851"/>
        </w:tabs>
        <w:spacing w:before="120" w:after="240" w:line="340" w:lineRule="exact"/>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2. Điều kiện vận hành của hệ thống điện</w:t>
      </w:r>
    </w:p>
    <w:tbl>
      <w:tblPr>
        <w:tblW w:w="9057"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962"/>
        <w:gridCol w:w="2958"/>
        <w:gridCol w:w="3137"/>
      </w:tblGrid>
      <w:tr w:rsidR="00D26AB1" w:rsidRPr="00D26AB1" w:rsidTr="002F70F6">
        <w:trPr>
          <w:jc w:val="center"/>
        </w:trPr>
        <w:tc>
          <w:tcPr>
            <w:tcW w:w="2962" w:type="dxa"/>
            <w:vAlign w:val="center"/>
          </w:tcPr>
          <w:p w:rsidR="00AA5235" w:rsidRPr="00D26AB1" w:rsidRDefault="00AA5235" w:rsidP="00AA5235">
            <w:pPr>
              <w:tabs>
                <w:tab w:val="left" w:pos="426"/>
              </w:tabs>
              <w:spacing w:before="80" w:after="80" w:line="340" w:lineRule="exact"/>
              <w:jc w:val="both"/>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Điện áp danh định của hệ thống (kV)</w:t>
            </w:r>
          </w:p>
        </w:tc>
        <w:tc>
          <w:tcPr>
            <w:tcW w:w="2958" w:type="dxa"/>
            <w:vAlign w:val="center"/>
          </w:tcPr>
          <w:p w:rsidR="00AA5235" w:rsidRPr="00D26AB1" w:rsidRDefault="00AA5235" w:rsidP="00AA5235">
            <w:pPr>
              <w:tabs>
                <w:tab w:val="left" w:pos="426"/>
              </w:tabs>
              <w:spacing w:before="80" w:after="80" w:line="34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35</w:t>
            </w:r>
          </w:p>
        </w:tc>
        <w:tc>
          <w:tcPr>
            <w:tcW w:w="3137" w:type="dxa"/>
            <w:vAlign w:val="center"/>
          </w:tcPr>
          <w:p w:rsidR="00AA5235" w:rsidRPr="00D26AB1" w:rsidRDefault="00AA5235" w:rsidP="00AA5235">
            <w:pPr>
              <w:tabs>
                <w:tab w:val="left" w:pos="426"/>
              </w:tabs>
              <w:spacing w:before="80" w:after="80" w:line="34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22</w:t>
            </w:r>
          </w:p>
        </w:tc>
      </w:tr>
      <w:tr w:rsidR="00D26AB1" w:rsidRPr="00D26AB1" w:rsidTr="002F70F6">
        <w:trPr>
          <w:jc w:val="center"/>
        </w:trPr>
        <w:tc>
          <w:tcPr>
            <w:tcW w:w="2962" w:type="dxa"/>
            <w:vAlign w:val="center"/>
          </w:tcPr>
          <w:p w:rsidR="00AA5235" w:rsidRPr="00D26AB1" w:rsidRDefault="00AA5235" w:rsidP="00AA5235">
            <w:pPr>
              <w:tabs>
                <w:tab w:val="left" w:pos="426"/>
              </w:tabs>
              <w:spacing w:before="80" w:after="80" w:line="34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Sơ đồ</w:t>
            </w:r>
            <w:r w:rsidRPr="00D26AB1">
              <w:rPr>
                <w:rFonts w:ascii="Times New Roman" w:eastAsia="Arial" w:hAnsi="Times New Roman" w:cs="Times New Roman"/>
                <w:sz w:val="24"/>
                <w:szCs w:val="24"/>
              </w:rPr>
              <w:t xml:space="preserve"> nối</w:t>
            </w:r>
          </w:p>
        </w:tc>
        <w:tc>
          <w:tcPr>
            <w:tcW w:w="2958" w:type="dxa"/>
            <w:vAlign w:val="center"/>
          </w:tcPr>
          <w:p w:rsidR="00AA5235" w:rsidRPr="00D26AB1" w:rsidRDefault="00AA5235" w:rsidP="00AA5235">
            <w:pPr>
              <w:tabs>
                <w:tab w:val="left" w:pos="426"/>
              </w:tabs>
              <w:spacing w:before="80" w:after="80" w:line="34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3 pha</w:t>
            </w:r>
            <w:r w:rsidRPr="00D26AB1">
              <w:rPr>
                <w:rFonts w:ascii="Times New Roman" w:eastAsia="Arial" w:hAnsi="Times New Roman" w:cs="Times New Roman"/>
                <w:sz w:val="24"/>
                <w:szCs w:val="24"/>
              </w:rPr>
              <w:t xml:space="preserve"> 3 dây</w:t>
            </w:r>
          </w:p>
        </w:tc>
        <w:tc>
          <w:tcPr>
            <w:tcW w:w="3137" w:type="dxa"/>
            <w:vAlign w:val="center"/>
          </w:tcPr>
          <w:p w:rsidR="00AA5235" w:rsidRPr="00D26AB1" w:rsidRDefault="00AA5235" w:rsidP="00AA5235">
            <w:pPr>
              <w:tabs>
                <w:tab w:val="left" w:pos="426"/>
              </w:tabs>
              <w:spacing w:before="80" w:after="80" w:line="34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3 pha</w:t>
            </w:r>
            <w:r w:rsidRPr="00D26AB1">
              <w:rPr>
                <w:rFonts w:ascii="Times New Roman" w:eastAsia="Arial" w:hAnsi="Times New Roman" w:cs="Times New Roman"/>
                <w:sz w:val="24"/>
                <w:szCs w:val="24"/>
              </w:rPr>
              <w:t xml:space="preserve"> 3 dây hoặc </w:t>
            </w:r>
            <w:r w:rsidRPr="00D26AB1">
              <w:rPr>
                <w:rFonts w:ascii="Times New Roman" w:eastAsia="Arial" w:hAnsi="Times New Roman" w:cs="Times New Roman"/>
                <w:sz w:val="24"/>
                <w:szCs w:val="24"/>
                <w:lang w:val="vi-VN"/>
              </w:rPr>
              <w:t>3 pha</w:t>
            </w:r>
            <w:r w:rsidRPr="00D26AB1">
              <w:rPr>
                <w:rFonts w:ascii="Times New Roman" w:eastAsia="Arial" w:hAnsi="Times New Roman" w:cs="Times New Roman"/>
                <w:sz w:val="24"/>
                <w:szCs w:val="24"/>
              </w:rPr>
              <w:t xml:space="preserve"> 4 dây</w:t>
            </w:r>
          </w:p>
        </w:tc>
      </w:tr>
      <w:tr w:rsidR="00D26AB1" w:rsidRPr="00D26AB1" w:rsidTr="002F70F6">
        <w:trPr>
          <w:trHeight w:val="1549"/>
          <w:jc w:val="center"/>
        </w:trPr>
        <w:tc>
          <w:tcPr>
            <w:tcW w:w="2962" w:type="dxa"/>
            <w:vAlign w:val="center"/>
          </w:tcPr>
          <w:p w:rsidR="00AA5235" w:rsidRPr="00D26AB1" w:rsidRDefault="00AA5235" w:rsidP="00AA5235">
            <w:pPr>
              <w:tabs>
                <w:tab w:val="left" w:pos="426"/>
              </w:tabs>
              <w:spacing w:before="80" w:after="80" w:line="34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Chế độ nối đất trung tính</w:t>
            </w:r>
          </w:p>
        </w:tc>
        <w:tc>
          <w:tcPr>
            <w:tcW w:w="2958" w:type="dxa"/>
            <w:vAlign w:val="center"/>
          </w:tcPr>
          <w:p w:rsidR="00AA5235" w:rsidRPr="00D26AB1" w:rsidRDefault="00AA5235" w:rsidP="00AA5235">
            <w:pPr>
              <w:tabs>
                <w:tab w:val="left" w:pos="426"/>
              </w:tabs>
              <w:spacing w:before="80" w:after="80" w:line="34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Trung tính cách ly hoặc nối đất qua trở kháng</w:t>
            </w:r>
          </w:p>
        </w:tc>
        <w:tc>
          <w:tcPr>
            <w:tcW w:w="3137" w:type="dxa"/>
            <w:vAlign w:val="center"/>
          </w:tcPr>
          <w:p w:rsidR="00AA5235" w:rsidRPr="00D26AB1" w:rsidRDefault="00AA5235" w:rsidP="00AA5235">
            <w:pPr>
              <w:tabs>
                <w:tab w:val="left" w:pos="426"/>
              </w:tabs>
              <w:spacing w:before="80" w:after="80" w:line="34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Nối đất trực tiếp hoặc nối đất lặp lại</w:t>
            </w:r>
          </w:p>
        </w:tc>
      </w:tr>
      <w:tr w:rsidR="00D26AB1" w:rsidRPr="00D26AB1" w:rsidTr="002F70F6">
        <w:trPr>
          <w:jc w:val="center"/>
        </w:trPr>
        <w:tc>
          <w:tcPr>
            <w:tcW w:w="2962" w:type="dxa"/>
            <w:vAlign w:val="center"/>
          </w:tcPr>
          <w:p w:rsidR="00AA5235" w:rsidRPr="00D26AB1" w:rsidRDefault="00AA5235" w:rsidP="00AA5235">
            <w:pPr>
              <w:tabs>
                <w:tab w:val="left" w:pos="426"/>
              </w:tabs>
              <w:spacing w:before="80" w:after="80" w:line="34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Điện áp làm việc lớn nhất của thiết bị (kV)</w:t>
            </w:r>
          </w:p>
        </w:tc>
        <w:tc>
          <w:tcPr>
            <w:tcW w:w="2958" w:type="dxa"/>
            <w:vAlign w:val="center"/>
          </w:tcPr>
          <w:p w:rsidR="00AA5235" w:rsidRPr="00D26AB1" w:rsidRDefault="00AA5235" w:rsidP="00AA5235">
            <w:pPr>
              <w:tabs>
                <w:tab w:val="left" w:pos="426"/>
              </w:tabs>
              <w:spacing w:before="80" w:after="80" w:line="34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38,5</w:t>
            </w:r>
          </w:p>
        </w:tc>
        <w:tc>
          <w:tcPr>
            <w:tcW w:w="3137" w:type="dxa"/>
            <w:vAlign w:val="center"/>
          </w:tcPr>
          <w:p w:rsidR="00AA5235" w:rsidRPr="00D26AB1" w:rsidRDefault="00AA5235" w:rsidP="00AA5235">
            <w:pPr>
              <w:tabs>
                <w:tab w:val="left" w:pos="426"/>
              </w:tabs>
              <w:spacing w:before="80" w:after="80" w:line="34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24</w:t>
            </w:r>
          </w:p>
        </w:tc>
      </w:tr>
      <w:tr w:rsidR="00D26AB1" w:rsidRPr="00D26AB1" w:rsidTr="002F70F6">
        <w:trPr>
          <w:jc w:val="center"/>
        </w:trPr>
        <w:tc>
          <w:tcPr>
            <w:tcW w:w="2962" w:type="dxa"/>
            <w:vAlign w:val="center"/>
          </w:tcPr>
          <w:p w:rsidR="00AA5235" w:rsidRPr="00D26AB1" w:rsidRDefault="00AA5235" w:rsidP="00AA5235">
            <w:pPr>
              <w:tabs>
                <w:tab w:val="left" w:pos="426"/>
              </w:tabs>
              <w:spacing w:before="80" w:after="80" w:line="34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Tần số (Hz)</w:t>
            </w:r>
          </w:p>
        </w:tc>
        <w:tc>
          <w:tcPr>
            <w:tcW w:w="2958" w:type="dxa"/>
            <w:vAlign w:val="center"/>
          </w:tcPr>
          <w:p w:rsidR="00AA5235" w:rsidRPr="00D26AB1" w:rsidRDefault="00AA5235" w:rsidP="00AA5235">
            <w:pPr>
              <w:tabs>
                <w:tab w:val="left" w:pos="426"/>
              </w:tabs>
              <w:spacing w:before="80" w:after="80" w:line="34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50</w:t>
            </w:r>
          </w:p>
        </w:tc>
        <w:tc>
          <w:tcPr>
            <w:tcW w:w="3137" w:type="dxa"/>
            <w:vAlign w:val="center"/>
          </w:tcPr>
          <w:p w:rsidR="00AA5235" w:rsidRPr="00D26AB1" w:rsidRDefault="00AA5235" w:rsidP="00AA5235">
            <w:pPr>
              <w:tabs>
                <w:tab w:val="left" w:pos="426"/>
              </w:tabs>
              <w:spacing w:before="80" w:after="80" w:line="34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50</w:t>
            </w:r>
          </w:p>
        </w:tc>
      </w:tr>
    </w:tbl>
    <w:p w:rsidR="00AA5235" w:rsidRPr="00D26AB1" w:rsidRDefault="00AA5235" w:rsidP="00AA5235">
      <w:pPr>
        <w:tabs>
          <w:tab w:val="left" w:pos="426"/>
          <w:tab w:val="left" w:pos="851"/>
        </w:tabs>
        <w:spacing w:before="240" w:after="120" w:line="340" w:lineRule="exact"/>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3. Chứng chỉ chất lượng</w:t>
      </w:r>
    </w:p>
    <w:p w:rsidR="00AA5235" w:rsidRPr="00D26AB1" w:rsidRDefault="00AA5235" w:rsidP="00AA5235">
      <w:pPr>
        <w:tabs>
          <w:tab w:val="left" w:pos="426"/>
          <w:tab w:val="left" w:pos="851"/>
        </w:tabs>
        <w:spacing w:before="120" w:after="120" w:line="340" w:lineRule="exact"/>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Nhà sản xuất phải có chứng chỉ về hệ thống quản lý chất lượng (ISO-9001 hoặc tương đương) được áp dụng vào ngành nghề sản xuất cáp ngầm, phụ kiện cáp ngầm. Nhà sản xuất phải có phòng thử nghiệm xuất xưởng với các trang thiết bị phục vụ thử nghiệm được kiểm chuẩn bởi cơ quan quản lý chất lượng.</w:t>
      </w:r>
    </w:p>
    <w:p w:rsidR="00AA5235" w:rsidRPr="00D26AB1" w:rsidRDefault="00AA5235" w:rsidP="00AA5235">
      <w:pPr>
        <w:tabs>
          <w:tab w:val="left" w:pos="426"/>
        </w:tabs>
        <w:spacing w:before="60" w:after="60" w:line="360" w:lineRule="exact"/>
        <w:jc w:val="both"/>
        <w:rPr>
          <w:rFonts w:ascii="Times New Roman" w:eastAsia="SimSun" w:hAnsi="Times New Roman" w:cs="Times New Roman"/>
          <w:i/>
          <w:sz w:val="24"/>
          <w:szCs w:val="24"/>
        </w:rPr>
      </w:pPr>
      <w:r w:rsidRPr="00D26AB1">
        <w:rPr>
          <w:rFonts w:ascii="Times New Roman" w:eastAsia="Arial" w:hAnsi="Times New Roman" w:cs="Times New Roman"/>
          <w:sz w:val="24"/>
          <w:szCs w:val="24"/>
          <w:lang w:val="pt-BR"/>
        </w:rPr>
        <w:t>Nhà sản xuất phải tuân thủ các quy định của Nhà nước về tiết kiệm năng lượng, an toàn cháy nổ, môi trường, sở hữu trí tuệ, nhãn mác v.v.</w:t>
      </w:r>
    </w:p>
    <w:p w:rsidR="00DB4BEA" w:rsidRPr="00D26AB1" w:rsidRDefault="00DB4BEA" w:rsidP="00DB4BEA">
      <w:pPr>
        <w:spacing w:before="80" w:after="0" w:line="288" w:lineRule="auto"/>
        <w:jc w:val="both"/>
        <w:rPr>
          <w:rFonts w:ascii="Times New Roman" w:eastAsia="Times New Roman" w:hAnsi="Times New Roman" w:cs="Times New Roman"/>
          <w:b/>
          <w:iCs/>
          <w:sz w:val="26"/>
          <w:szCs w:val="26"/>
        </w:rPr>
      </w:pPr>
      <w:r w:rsidRPr="00D26AB1">
        <w:rPr>
          <w:rFonts w:ascii="Times New Roman" w:eastAsia="Times New Roman" w:hAnsi="Times New Roman" w:cs="Times New Roman"/>
          <w:b/>
          <w:iCs/>
          <w:sz w:val="26"/>
          <w:szCs w:val="26"/>
        </w:rPr>
        <w:lastRenderedPageBreak/>
        <w:t>*CÁP NGẦM 3 LÕI LOẠI CHỐNG THẤM NƯỚC, CÓ MÀN CHẮN BĂNG ĐỒNG</w:t>
      </w:r>
    </w:p>
    <w:p w:rsidR="00DB4BEA" w:rsidRPr="00D26AB1" w:rsidRDefault="00DB4BEA" w:rsidP="00DB4BEA">
      <w:pPr>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1 Yêu cầu chung</w:t>
      </w:r>
    </w:p>
    <w:p w:rsidR="00DB4BEA" w:rsidRPr="00D26AB1" w:rsidRDefault="00DB4BEA" w:rsidP="00DB4BEA">
      <w:pPr>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1.1 Cấu trúc cáp</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Cấu trúc cơ bản từ trong ra ngoài của cáp ngầm như sau: </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+ 03 ruột dẫn điện chống thấm nước.</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Lớp màn chắn của ruột dẫn điện.</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Lớp cách điện.</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Lớp màn chắn cách điện phải gồm có một lớp bán dẫn phi kim loại kết hợp với một lớp kim loại.</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Chất độn </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Lớp bọc bên trong (inner covering).</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Lớp bọc phân cách (separation sheath).</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Áo giáp.</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Lớp vỏ bọc bên ngoài.</w:t>
      </w:r>
    </w:p>
    <w:p w:rsidR="00DB4BEA" w:rsidRPr="00D26AB1" w:rsidRDefault="00DB4BEA" w:rsidP="00DB4BEA">
      <w:pPr>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 xml:space="preserve">1.2 Công nghệ sản xuất: </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Các lớp màn chắn bán dẫn của ruột dẫn điện, lớp cách điện và màn chắn bán dẫn của lớp cách điện được tạo thành bằng phương pháp đùn đồng thời trong môi trường kín hoặc các công nghệ khác tiên tiến hơn.</w:t>
      </w:r>
    </w:p>
    <w:p w:rsidR="00DB4BEA" w:rsidRPr="00D26AB1" w:rsidRDefault="00DB4BEA" w:rsidP="00DB4BEA">
      <w:pPr>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1.3 Đóng gói bành cáp (Rulô cáp/Tang cáp)</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Bành cáp được làm bằng vật liệu bền với điều kiện thời tiết ngoài trời ở Việt Nam ít nhất là 2 năm. Đảm bảo vận chuyển, thi công không bị hư hỏng.</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Tùy nhu cầu sử dụng mà quy định cụ thể các yêu cầu của bành cáp như: đường kính ngoài tối đa, bề rộng tối đa, cấu tạo lỗ giữa của bành cáp đảm bảo thuận lợi trong công tác vận chuyển, bảo quản và thi công.</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Chiều dài cáp trong mỗi bành: Tùy nhu cầu sử dụng mà quy định chiều dài thích hợp, thuận lợi trong vận chuyển nhưng phải hạn chế tối đa việc nối cáp.</w:t>
      </w:r>
    </w:p>
    <w:p w:rsidR="00DB4BEA" w:rsidRPr="00D26AB1" w:rsidRDefault="00DB4BEA" w:rsidP="00DB4BEA">
      <w:pPr>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2 Đặc tính kỹ thuật của cáp</w:t>
      </w:r>
    </w:p>
    <w:p w:rsidR="00DB4BEA" w:rsidRPr="00D26AB1" w:rsidRDefault="00DB4BEA" w:rsidP="00DB4BEA">
      <w:pPr>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2.1 Ruột dẫn điện:</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Ruột dẫn điện được thiết kế bao gồm các vật liệu chống thấm nước (water blocking material) xâm nhập vào bên trong ruột dẫn. Sử dụng băng chống thấm trong lõi cáp.</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Ruột dẫn điện được cấu trúc từ nhiều </w:t>
      </w:r>
      <w:r w:rsidRPr="00D26AB1">
        <w:rPr>
          <w:rFonts w:ascii="Times New Roman" w:eastAsia="Times New Roman" w:hAnsi="Times New Roman" w:cs="Times New Roman"/>
          <w:b/>
          <w:szCs w:val="26"/>
        </w:rPr>
        <w:t>tao đồng</w:t>
      </w:r>
      <w:r w:rsidRPr="00D26AB1">
        <w:rPr>
          <w:rFonts w:ascii="Times New Roman" w:eastAsia="Times New Roman" w:hAnsi="Times New Roman" w:cs="Times New Roman"/>
          <w:szCs w:val="26"/>
        </w:rPr>
        <w:t xml:space="preserve"> </w:t>
      </w:r>
      <w:r w:rsidRPr="00D26AB1">
        <w:rPr>
          <w:rFonts w:ascii="Times New Roman" w:eastAsia="Times New Roman" w:hAnsi="Times New Roman" w:cs="Times New Roman"/>
          <w:sz w:val="26"/>
          <w:szCs w:val="26"/>
        </w:rPr>
        <w:t>tiết diện tròn được vặn xoắn đồng tâm và nén chặt.:</w:t>
      </w:r>
    </w:p>
    <w:tbl>
      <w:tblPr>
        <w:tblW w:w="9682" w:type="dxa"/>
        <w:tblInd w:w="108" w:type="dxa"/>
        <w:tblLook w:val="04A0" w:firstRow="1" w:lastRow="0" w:firstColumn="1" w:lastColumn="0" w:noHBand="0" w:noVBand="1"/>
      </w:tblPr>
      <w:tblGrid>
        <w:gridCol w:w="1985"/>
        <w:gridCol w:w="1984"/>
        <w:gridCol w:w="1843"/>
        <w:gridCol w:w="1890"/>
        <w:gridCol w:w="1980"/>
      </w:tblGrid>
      <w:tr w:rsidR="00D26AB1" w:rsidRPr="00D26AB1" w:rsidTr="002F70F6">
        <w:trPr>
          <w:trHeight w:val="593"/>
          <w:tblHeader/>
        </w:trPr>
        <w:tc>
          <w:tcPr>
            <w:tcW w:w="1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lang w:val="en-AU"/>
              </w:rPr>
              <w:lastRenderedPageBreak/>
              <w:t>Tiết diện danh định của ruột dẫn điện [mm²]</w:t>
            </w:r>
          </w:p>
        </w:tc>
        <w:tc>
          <w:tcPr>
            <w:tcW w:w="3827" w:type="dxa"/>
            <w:gridSpan w:val="2"/>
            <w:tcBorders>
              <w:top w:val="single" w:sz="4" w:space="0" w:color="auto"/>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Số tao dây tối thiểu của ruột dẫn điện</w:t>
            </w:r>
          </w:p>
        </w:tc>
        <w:tc>
          <w:tcPr>
            <w:tcW w:w="3870" w:type="dxa"/>
            <w:gridSpan w:val="2"/>
            <w:tcBorders>
              <w:top w:val="single" w:sz="4" w:space="0" w:color="auto"/>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Điện trở một chiều tối đa của ruột dẫn điện 20</w:t>
            </w:r>
            <w:r w:rsidRPr="00D26AB1">
              <w:rPr>
                <w:rFonts w:ascii="Times New Roman" w:eastAsia="Times New Roman" w:hAnsi="Times New Roman" w:cs="Times New Roman"/>
                <w:b/>
                <w:bCs/>
                <w:sz w:val="24"/>
                <w:szCs w:val="24"/>
                <w:vertAlign w:val="superscript"/>
              </w:rPr>
              <w:t>o</w:t>
            </w:r>
            <w:r w:rsidRPr="00D26AB1">
              <w:rPr>
                <w:rFonts w:ascii="Times New Roman" w:eastAsia="Times New Roman" w:hAnsi="Times New Roman" w:cs="Times New Roman"/>
                <w:b/>
                <w:bCs/>
                <w:sz w:val="24"/>
                <w:szCs w:val="24"/>
              </w:rPr>
              <w:t>C [</w:t>
            </w:r>
            <w:r w:rsidRPr="00D26AB1">
              <w:rPr>
                <w:rFonts w:ascii="Symbol" w:eastAsia="Times New Roman" w:hAnsi="Symbol" w:cs="Times New Roman"/>
                <w:b/>
                <w:bCs/>
                <w:sz w:val="24"/>
                <w:szCs w:val="24"/>
              </w:rPr>
              <w:t></w:t>
            </w:r>
            <w:r w:rsidRPr="00D26AB1">
              <w:rPr>
                <w:rFonts w:ascii="Times New Roman" w:eastAsia="Times New Roman" w:hAnsi="Times New Roman" w:cs="Times New Roman"/>
                <w:b/>
                <w:bCs/>
                <w:sz w:val="24"/>
                <w:szCs w:val="24"/>
              </w:rPr>
              <w:t>/km]</w:t>
            </w:r>
          </w:p>
        </w:tc>
      </w:tr>
      <w:tr w:rsidR="00D26AB1" w:rsidRPr="00D26AB1" w:rsidTr="002F70F6">
        <w:trPr>
          <w:trHeight w:val="422"/>
          <w:tblHeader/>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DB4BEA" w:rsidRPr="00D26AB1" w:rsidRDefault="00DB4BEA" w:rsidP="002F70F6">
            <w:pPr>
              <w:spacing w:after="0" w:line="240" w:lineRule="auto"/>
              <w:rPr>
                <w:rFonts w:ascii="Times New Roman" w:eastAsia="Times New Roman" w:hAnsi="Times New Roman" w:cs="Times New Roman"/>
                <w:b/>
                <w:bCs/>
                <w:sz w:val="24"/>
                <w:szCs w:val="24"/>
              </w:rPr>
            </w:pPr>
          </w:p>
        </w:tc>
        <w:tc>
          <w:tcPr>
            <w:tcW w:w="1984"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Nhôm</w:t>
            </w:r>
          </w:p>
        </w:tc>
        <w:tc>
          <w:tcPr>
            <w:tcW w:w="184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Đồng</w:t>
            </w:r>
          </w:p>
        </w:tc>
        <w:tc>
          <w:tcPr>
            <w:tcW w:w="189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Nhôm</w:t>
            </w:r>
          </w:p>
        </w:tc>
        <w:tc>
          <w:tcPr>
            <w:tcW w:w="198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Đồng</w:t>
            </w:r>
          </w:p>
        </w:tc>
      </w:tr>
      <w:tr w:rsidR="00D26AB1" w:rsidRPr="00D26AB1"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w:t>
            </w:r>
          </w:p>
        </w:tc>
        <w:tc>
          <w:tcPr>
            <w:tcW w:w="1984"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Không sử dụng</w:t>
            </w:r>
          </w:p>
        </w:tc>
        <w:tc>
          <w:tcPr>
            <w:tcW w:w="184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Không sử dụng</w:t>
            </w:r>
          </w:p>
        </w:tc>
        <w:tc>
          <w:tcPr>
            <w:tcW w:w="198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3,08</w:t>
            </w:r>
          </w:p>
        </w:tc>
      </w:tr>
      <w:tr w:rsidR="00D26AB1" w:rsidRPr="00D26AB1"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10</w:t>
            </w:r>
          </w:p>
        </w:tc>
        <w:tc>
          <w:tcPr>
            <w:tcW w:w="1984"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w:t>
            </w:r>
          </w:p>
        </w:tc>
        <w:tc>
          <w:tcPr>
            <w:tcW w:w="184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3,08</w:t>
            </w:r>
          </w:p>
        </w:tc>
        <w:tc>
          <w:tcPr>
            <w:tcW w:w="198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1,83</w:t>
            </w:r>
          </w:p>
        </w:tc>
      </w:tr>
      <w:tr w:rsidR="00D26AB1" w:rsidRPr="00D26AB1"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16</w:t>
            </w:r>
          </w:p>
        </w:tc>
        <w:tc>
          <w:tcPr>
            <w:tcW w:w="1984"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w:t>
            </w:r>
          </w:p>
        </w:tc>
        <w:tc>
          <w:tcPr>
            <w:tcW w:w="184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1,91</w:t>
            </w:r>
          </w:p>
        </w:tc>
        <w:tc>
          <w:tcPr>
            <w:tcW w:w="198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1,15</w:t>
            </w:r>
          </w:p>
        </w:tc>
      </w:tr>
      <w:tr w:rsidR="00D26AB1" w:rsidRPr="00D26AB1"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25</w:t>
            </w:r>
          </w:p>
        </w:tc>
        <w:tc>
          <w:tcPr>
            <w:tcW w:w="1984"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w:t>
            </w:r>
          </w:p>
        </w:tc>
        <w:tc>
          <w:tcPr>
            <w:tcW w:w="184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1,2</w:t>
            </w:r>
          </w:p>
        </w:tc>
        <w:tc>
          <w:tcPr>
            <w:tcW w:w="198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0,727</w:t>
            </w:r>
          </w:p>
        </w:tc>
      </w:tr>
      <w:tr w:rsidR="00D26AB1" w:rsidRPr="00D26AB1"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35</w:t>
            </w:r>
          </w:p>
        </w:tc>
        <w:tc>
          <w:tcPr>
            <w:tcW w:w="1984"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w:t>
            </w:r>
          </w:p>
        </w:tc>
        <w:tc>
          <w:tcPr>
            <w:tcW w:w="184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0,868</w:t>
            </w:r>
          </w:p>
        </w:tc>
        <w:tc>
          <w:tcPr>
            <w:tcW w:w="198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0,524</w:t>
            </w:r>
          </w:p>
        </w:tc>
      </w:tr>
      <w:tr w:rsidR="00D26AB1" w:rsidRPr="00D26AB1"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50</w:t>
            </w:r>
          </w:p>
        </w:tc>
        <w:tc>
          <w:tcPr>
            <w:tcW w:w="1984"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w:t>
            </w:r>
          </w:p>
        </w:tc>
        <w:tc>
          <w:tcPr>
            <w:tcW w:w="184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0,641</w:t>
            </w:r>
          </w:p>
        </w:tc>
        <w:tc>
          <w:tcPr>
            <w:tcW w:w="198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0,387</w:t>
            </w:r>
          </w:p>
        </w:tc>
      </w:tr>
      <w:tr w:rsidR="00D26AB1" w:rsidRPr="00D26AB1"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70</w:t>
            </w:r>
          </w:p>
        </w:tc>
        <w:tc>
          <w:tcPr>
            <w:tcW w:w="1984"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12</w:t>
            </w:r>
          </w:p>
        </w:tc>
        <w:tc>
          <w:tcPr>
            <w:tcW w:w="184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12</w:t>
            </w:r>
          </w:p>
        </w:tc>
        <w:tc>
          <w:tcPr>
            <w:tcW w:w="189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0,443</w:t>
            </w:r>
          </w:p>
        </w:tc>
        <w:tc>
          <w:tcPr>
            <w:tcW w:w="198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0,268</w:t>
            </w:r>
          </w:p>
        </w:tc>
      </w:tr>
      <w:tr w:rsidR="00D26AB1" w:rsidRPr="00D26AB1"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95</w:t>
            </w:r>
          </w:p>
        </w:tc>
        <w:tc>
          <w:tcPr>
            <w:tcW w:w="1984"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15</w:t>
            </w:r>
          </w:p>
        </w:tc>
        <w:tc>
          <w:tcPr>
            <w:tcW w:w="184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15</w:t>
            </w:r>
          </w:p>
        </w:tc>
        <w:tc>
          <w:tcPr>
            <w:tcW w:w="189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0,32</w:t>
            </w:r>
          </w:p>
        </w:tc>
        <w:tc>
          <w:tcPr>
            <w:tcW w:w="198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0,193</w:t>
            </w:r>
          </w:p>
        </w:tc>
      </w:tr>
      <w:tr w:rsidR="00D26AB1" w:rsidRPr="00D26AB1"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120</w:t>
            </w:r>
          </w:p>
        </w:tc>
        <w:tc>
          <w:tcPr>
            <w:tcW w:w="1984"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15</w:t>
            </w:r>
          </w:p>
        </w:tc>
        <w:tc>
          <w:tcPr>
            <w:tcW w:w="184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18</w:t>
            </w:r>
          </w:p>
        </w:tc>
        <w:tc>
          <w:tcPr>
            <w:tcW w:w="189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0,253</w:t>
            </w:r>
          </w:p>
        </w:tc>
        <w:tc>
          <w:tcPr>
            <w:tcW w:w="198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0,153</w:t>
            </w:r>
          </w:p>
        </w:tc>
      </w:tr>
      <w:tr w:rsidR="00D26AB1" w:rsidRPr="00D26AB1"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150</w:t>
            </w:r>
          </w:p>
        </w:tc>
        <w:tc>
          <w:tcPr>
            <w:tcW w:w="1984"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15</w:t>
            </w:r>
          </w:p>
        </w:tc>
        <w:tc>
          <w:tcPr>
            <w:tcW w:w="184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18</w:t>
            </w:r>
          </w:p>
        </w:tc>
        <w:tc>
          <w:tcPr>
            <w:tcW w:w="189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0,206</w:t>
            </w:r>
          </w:p>
        </w:tc>
        <w:tc>
          <w:tcPr>
            <w:tcW w:w="198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0,124</w:t>
            </w:r>
          </w:p>
        </w:tc>
      </w:tr>
      <w:tr w:rsidR="00D26AB1" w:rsidRPr="00D26AB1"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185</w:t>
            </w:r>
          </w:p>
        </w:tc>
        <w:tc>
          <w:tcPr>
            <w:tcW w:w="1984"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30</w:t>
            </w:r>
          </w:p>
        </w:tc>
        <w:tc>
          <w:tcPr>
            <w:tcW w:w="184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30</w:t>
            </w:r>
          </w:p>
        </w:tc>
        <w:tc>
          <w:tcPr>
            <w:tcW w:w="189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0,164</w:t>
            </w:r>
          </w:p>
        </w:tc>
        <w:tc>
          <w:tcPr>
            <w:tcW w:w="198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0,0991</w:t>
            </w:r>
          </w:p>
        </w:tc>
      </w:tr>
      <w:tr w:rsidR="00D26AB1" w:rsidRPr="00D26AB1"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240</w:t>
            </w:r>
          </w:p>
        </w:tc>
        <w:tc>
          <w:tcPr>
            <w:tcW w:w="1984"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30</w:t>
            </w:r>
          </w:p>
        </w:tc>
        <w:tc>
          <w:tcPr>
            <w:tcW w:w="184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34</w:t>
            </w:r>
          </w:p>
        </w:tc>
        <w:tc>
          <w:tcPr>
            <w:tcW w:w="189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0,125</w:t>
            </w:r>
          </w:p>
        </w:tc>
        <w:tc>
          <w:tcPr>
            <w:tcW w:w="198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0,0754</w:t>
            </w:r>
          </w:p>
        </w:tc>
      </w:tr>
      <w:tr w:rsidR="00D26AB1" w:rsidRPr="00D26AB1"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300</w:t>
            </w:r>
          </w:p>
        </w:tc>
        <w:tc>
          <w:tcPr>
            <w:tcW w:w="1984"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30</w:t>
            </w:r>
          </w:p>
        </w:tc>
        <w:tc>
          <w:tcPr>
            <w:tcW w:w="184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34</w:t>
            </w:r>
          </w:p>
        </w:tc>
        <w:tc>
          <w:tcPr>
            <w:tcW w:w="189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0,1</w:t>
            </w:r>
          </w:p>
        </w:tc>
        <w:tc>
          <w:tcPr>
            <w:tcW w:w="198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0,0601</w:t>
            </w:r>
          </w:p>
        </w:tc>
      </w:tr>
      <w:tr w:rsidR="00D26AB1" w:rsidRPr="00D26AB1"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400</w:t>
            </w:r>
          </w:p>
        </w:tc>
        <w:tc>
          <w:tcPr>
            <w:tcW w:w="1984"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53</w:t>
            </w:r>
          </w:p>
        </w:tc>
        <w:tc>
          <w:tcPr>
            <w:tcW w:w="184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53</w:t>
            </w:r>
          </w:p>
        </w:tc>
        <w:tc>
          <w:tcPr>
            <w:tcW w:w="189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0,0778</w:t>
            </w:r>
          </w:p>
        </w:tc>
        <w:tc>
          <w:tcPr>
            <w:tcW w:w="198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0.047</w:t>
            </w:r>
          </w:p>
        </w:tc>
      </w:tr>
      <w:tr w:rsidR="00D26AB1" w:rsidRPr="00D26AB1"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500</w:t>
            </w:r>
          </w:p>
        </w:tc>
        <w:tc>
          <w:tcPr>
            <w:tcW w:w="1984"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53</w:t>
            </w:r>
          </w:p>
        </w:tc>
        <w:tc>
          <w:tcPr>
            <w:tcW w:w="184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53</w:t>
            </w:r>
          </w:p>
        </w:tc>
        <w:tc>
          <w:tcPr>
            <w:tcW w:w="189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0,0605</w:t>
            </w:r>
          </w:p>
        </w:tc>
        <w:tc>
          <w:tcPr>
            <w:tcW w:w="198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0,0366</w:t>
            </w:r>
          </w:p>
        </w:tc>
      </w:tr>
      <w:tr w:rsidR="00D26AB1" w:rsidRPr="00D26AB1"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630</w:t>
            </w:r>
          </w:p>
        </w:tc>
        <w:tc>
          <w:tcPr>
            <w:tcW w:w="1984"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53</w:t>
            </w:r>
          </w:p>
        </w:tc>
        <w:tc>
          <w:tcPr>
            <w:tcW w:w="184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53</w:t>
            </w:r>
          </w:p>
        </w:tc>
        <w:tc>
          <w:tcPr>
            <w:tcW w:w="189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0,0469</w:t>
            </w:r>
          </w:p>
        </w:tc>
        <w:tc>
          <w:tcPr>
            <w:tcW w:w="198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0,0283</w:t>
            </w:r>
          </w:p>
        </w:tc>
      </w:tr>
    </w:tbl>
    <w:p w:rsidR="00DB4BEA" w:rsidRPr="00D26AB1" w:rsidRDefault="00DB4BEA" w:rsidP="00DB4BEA">
      <w:pPr>
        <w:spacing w:before="80" w:after="0" w:line="288" w:lineRule="auto"/>
        <w:ind w:firstLine="547"/>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Nhiệt độ ruột dẫn lớn nhất cho phép và loại vỏ bọc ngoài được sử dụng:</w:t>
      </w:r>
    </w:p>
    <w:tbl>
      <w:tblPr>
        <w:tblW w:w="9639" w:type="dxa"/>
        <w:tblInd w:w="108" w:type="dxa"/>
        <w:tblLook w:val="04A0" w:firstRow="1" w:lastRow="0" w:firstColumn="1" w:lastColumn="0" w:noHBand="0" w:noVBand="1"/>
      </w:tblPr>
      <w:tblGrid>
        <w:gridCol w:w="4536"/>
        <w:gridCol w:w="5103"/>
      </w:tblGrid>
      <w:tr w:rsidR="00D26AB1" w:rsidRPr="00D26AB1" w:rsidTr="002F70F6">
        <w:trPr>
          <w:cantSplit/>
          <w:trHeight w:val="630"/>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Vật liệu vỏ bọc</w:t>
            </w:r>
          </w:p>
        </w:tc>
        <w:tc>
          <w:tcPr>
            <w:tcW w:w="5103" w:type="dxa"/>
            <w:tcBorders>
              <w:top w:val="single" w:sz="4" w:space="0" w:color="auto"/>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Nhiệt độ ruột dẫn lớn nhất trong điều kiện làm việc bình thường [</w:t>
            </w:r>
            <w:r w:rsidRPr="00D26AB1">
              <w:rPr>
                <w:rFonts w:ascii="Symbol" w:eastAsia="Times New Roman" w:hAnsi="Symbol" w:cs="Times New Roman"/>
                <w:sz w:val="24"/>
                <w:szCs w:val="24"/>
                <w:lang w:val="vi-VN"/>
              </w:rPr>
              <w:t></w:t>
            </w:r>
            <w:r w:rsidRPr="00D26AB1">
              <w:rPr>
                <w:rFonts w:ascii="Times New Roman" w:eastAsia="Times New Roman" w:hAnsi="Times New Roman" w:cs="Times New Roman"/>
                <w:sz w:val="24"/>
                <w:szCs w:val="24"/>
                <w:lang w:val="vi-VN"/>
              </w:rPr>
              <w:t>C]</w:t>
            </w:r>
          </w:p>
        </w:tc>
      </w:tr>
      <w:tr w:rsidR="00D26AB1" w:rsidRPr="00D26AB1" w:rsidTr="002F70F6">
        <w:trPr>
          <w:cantSplit/>
          <w:trHeight w:val="315"/>
        </w:trPr>
        <w:tc>
          <w:tcPr>
            <w:tcW w:w="4536"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ST2 (loại vỏ bọc  trên nền vật liệu PVC)</w:t>
            </w:r>
          </w:p>
        </w:tc>
        <w:tc>
          <w:tcPr>
            <w:tcW w:w="510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90</w:t>
            </w:r>
          </w:p>
        </w:tc>
      </w:tr>
      <w:tr w:rsidR="00D26AB1" w:rsidRPr="00D26AB1" w:rsidTr="002F70F6">
        <w:trPr>
          <w:cantSplit/>
          <w:trHeight w:val="315"/>
        </w:trPr>
        <w:tc>
          <w:tcPr>
            <w:tcW w:w="4536"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ST7 (loại vỏ bọc  trên nền vật liệu PE)</w:t>
            </w:r>
          </w:p>
        </w:tc>
        <w:tc>
          <w:tcPr>
            <w:tcW w:w="510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90</w:t>
            </w:r>
          </w:p>
        </w:tc>
      </w:tr>
    </w:tbl>
    <w:p w:rsidR="00DB4BEA" w:rsidRPr="00D26AB1"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 xml:space="preserve">2.2 Màn chắn bán dẫn của ruột dẫn điện: </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Màn chắn ruột dẫn phải bằng vật liệu phi kim loại và phải bằng hợp chất bán dẫn dạng đùn, có thể được đặt lên trên dải băng bán dẫn. Hợp chất bán dẫn dạng đùn phải được gắn chặt vào cách điện.</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2.3 Lớp cách điện:</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Lớp cách điện được định hình bên ngoài lớp màn chắn bán dẫn của ruột dẫn điện bằng phương pháp đùn.</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Vật liệu cấu tạo: XLPE hay EPR.</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Chiều dày cách điện:</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Danh nghĩa (tn): </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Đối với cáp 12,7/22kV: 5,5 mm.</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Đối với cáp 20/35kV: 8,8mm.</w:t>
      </w:r>
    </w:p>
    <w:p w:rsidR="00DB4BEA" w:rsidRPr="00D26AB1" w:rsidRDefault="00DB4BEA" w:rsidP="00FD55F5">
      <w:pPr>
        <w:numPr>
          <w:ilvl w:val="0"/>
          <w:numId w:val="48"/>
        </w:numPr>
        <w:tabs>
          <w:tab w:val="left" w:pos="426"/>
        </w:tabs>
        <w:spacing w:before="80" w:after="0" w:line="288" w:lineRule="auto"/>
        <w:ind w:left="0" w:firstLine="0"/>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Chiều dày nhỏ nhất (tmin) không được thấp hơn tmin ≥ 0,9 tn – 0,1</w:t>
      </w:r>
    </w:p>
    <w:p w:rsidR="00DB4BEA" w:rsidRPr="00D26AB1" w:rsidRDefault="00DB4BEA" w:rsidP="00FD55F5">
      <w:pPr>
        <w:numPr>
          <w:ilvl w:val="0"/>
          <w:numId w:val="48"/>
        </w:numPr>
        <w:tabs>
          <w:tab w:val="left" w:pos="426"/>
        </w:tabs>
        <w:spacing w:before="80" w:after="0" w:line="288" w:lineRule="auto"/>
        <w:ind w:left="0" w:firstLine="0"/>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lastRenderedPageBreak/>
        <w:t>Chiều dày lớn nhất (tmax) phải đáp ứng (tmax - tmin) / tmax ≤ 0,15</w:t>
      </w:r>
    </w:p>
    <w:p w:rsidR="00DB4BEA" w:rsidRPr="00D26AB1" w:rsidRDefault="00DB4BEA" w:rsidP="00FD55F5">
      <w:pPr>
        <w:numPr>
          <w:ilvl w:val="0"/>
          <w:numId w:val="48"/>
        </w:numPr>
        <w:tabs>
          <w:tab w:val="left" w:pos="426"/>
        </w:tabs>
        <w:spacing w:before="80" w:after="0" w:line="288" w:lineRule="auto"/>
        <w:ind w:left="0" w:firstLine="0"/>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Ghi chú: tmax và tmin được đo ở cùng một mặt cắt ngang.</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Chiều dày của lớp phân cách hoặc màn chắn bán dẫn bất kỳ trên ruột dẫn hoặc bên ngoài lớp cách điện không được tính vào chiều dày cách điện.</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Phóng điện cục bộ và độ bền điện áp:</w:t>
      </w:r>
    </w:p>
    <w:tbl>
      <w:tblPr>
        <w:tblW w:w="9822" w:type="dxa"/>
        <w:tblInd w:w="108" w:type="dxa"/>
        <w:tblLook w:val="04A0" w:firstRow="1" w:lastRow="0" w:firstColumn="1" w:lastColumn="0" w:noHBand="0" w:noVBand="1"/>
      </w:tblPr>
      <w:tblGrid>
        <w:gridCol w:w="4962"/>
        <w:gridCol w:w="2250"/>
        <w:gridCol w:w="2610"/>
      </w:tblGrid>
      <w:tr w:rsidR="00D26AB1" w:rsidRPr="00D26AB1" w:rsidTr="002F70F6">
        <w:trPr>
          <w:trHeight w:val="375"/>
        </w:trPr>
        <w:tc>
          <w:tcPr>
            <w:tcW w:w="49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Điện áp định mức</w:t>
            </w:r>
          </w:p>
        </w:tc>
        <w:tc>
          <w:tcPr>
            <w:tcW w:w="2250" w:type="dxa"/>
            <w:tcBorders>
              <w:top w:val="single" w:sz="4" w:space="0" w:color="auto"/>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12,7 kV (U</w:t>
            </w:r>
            <w:r w:rsidRPr="00D26AB1">
              <w:rPr>
                <w:rFonts w:ascii="Times New Roman" w:eastAsia="Times New Roman" w:hAnsi="Times New Roman" w:cs="Times New Roman"/>
                <w:sz w:val="24"/>
                <w:szCs w:val="24"/>
                <w:vertAlign w:val="subscript"/>
                <w:lang w:val="en-AU"/>
              </w:rPr>
              <w:t>o</w:t>
            </w:r>
            <w:r w:rsidRPr="00D26AB1">
              <w:rPr>
                <w:rFonts w:ascii="Times New Roman" w:eastAsia="Times New Roman" w:hAnsi="Times New Roman" w:cs="Times New Roman"/>
                <w:sz w:val="24"/>
                <w:szCs w:val="24"/>
                <w:lang w:val="en-AU"/>
              </w:rPr>
              <w:t>)/22 kV</w:t>
            </w:r>
          </w:p>
        </w:tc>
        <w:tc>
          <w:tcPr>
            <w:tcW w:w="2610" w:type="dxa"/>
            <w:tcBorders>
              <w:top w:val="single" w:sz="4" w:space="0" w:color="auto"/>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20 (U</w:t>
            </w:r>
            <w:r w:rsidRPr="00D26AB1">
              <w:rPr>
                <w:rFonts w:ascii="Times New Roman" w:eastAsia="Times New Roman" w:hAnsi="Times New Roman" w:cs="Times New Roman"/>
                <w:sz w:val="24"/>
                <w:szCs w:val="24"/>
                <w:vertAlign w:val="subscript"/>
                <w:lang w:val="en-AU"/>
              </w:rPr>
              <w:t>o</w:t>
            </w:r>
            <w:r w:rsidRPr="00D26AB1">
              <w:rPr>
                <w:rFonts w:ascii="Times New Roman" w:eastAsia="Times New Roman" w:hAnsi="Times New Roman" w:cs="Times New Roman"/>
                <w:sz w:val="24"/>
                <w:szCs w:val="24"/>
                <w:lang w:val="en-AU"/>
              </w:rPr>
              <w:t>)/35 kV</w:t>
            </w:r>
          </w:p>
        </w:tc>
      </w:tr>
      <w:tr w:rsidR="00D26AB1" w:rsidRPr="00D26AB1" w:rsidTr="002F70F6">
        <w:trPr>
          <w:trHeight w:val="63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Điện áp cao nhất của hệ thống</w:t>
            </w:r>
          </w:p>
        </w:tc>
        <w:tc>
          <w:tcPr>
            <w:tcW w:w="225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24 kV</w:t>
            </w:r>
          </w:p>
        </w:tc>
        <w:tc>
          <w:tcPr>
            <w:tcW w:w="261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38,5 kV</w:t>
            </w:r>
          </w:p>
        </w:tc>
      </w:tr>
      <w:tr w:rsidR="00D26AB1" w:rsidRPr="00D26AB1" w:rsidTr="002F70F6">
        <w:trPr>
          <w:trHeight w:val="69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Phóng điện cục bộ tối đa ở  1,73U</w:t>
            </w:r>
            <w:r w:rsidRPr="00D26AB1">
              <w:rPr>
                <w:rFonts w:ascii="Times New Roman" w:eastAsia="Times New Roman" w:hAnsi="Times New Roman" w:cs="Times New Roman"/>
                <w:sz w:val="24"/>
                <w:szCs w:val="24"/>
                <w:vertAlign w:val="subscript"/>
                <w:lang w:val="vi-VN"/>
              </w:rPr>
              <w:t>o</w:t>
            </w:r>
            <w:r w:rsidRPr="00D26AB1">
              <w:rPr>
                <w:rFonts w:ascii="Times New Roman" w:eastAsia="Times New Roman" w:hAnsi="Times New Roman" w:cs="Times New Roman"/>
                <w:sz w:val="24"/>
                <w:szCs w:val="24"/>
                <w:lang w:val="vi-VN"/>
              </w:rPr>
              <w:t>:</w:t>
            </w:r>
          </w:p>
        </w:tc>
        <w:tc>
          <w:tcPr>
            <w:tcW w:w="225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 </w:t>
            </w:r>
          </w:p>
        </w:tc>
        <w:tc>
          <w:tcPr>
            <w:tcW w:w="261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 </w:t>
            </w:r>
          </w:p>
        </w:tc>
      </w:tr>
      <w:tr w:rsidR="00D26AB1" w:rsidRPr="00D26AB1" w:rsidTr="002F70F6">
        <w:trPr>
          <w:trHeight w:val="315"/>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 Thử nghiệm điển hình </w:t>
            </w:r>
          </w:p>
        </w:tc>
        <w:tc>
          <w:tcPr>
            <w:tcW w:w="225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05 pC</w:t>
            </w:r>
          </w:p>
        </w:tc>
        <w:tc>
          <w:tcPr>
            <w:tcW w:w="261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05 pC</w:t>
            </w:r>
          </w:p>
        </w:tc>
      </w:tr>
      <w:tr w:rsidR="00D26AB1" w:rsidRPr="00D26AB1" w:rsidTr="002F70F6">
        <w:trPr>
          <w:trHeight w:val="315"/>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 Thử nghiệm thường xuyên </w:t>
            </w:r>
          </w:p>
        </w:tc>
        <w:tc>
          <w:tcPr>
            <w:tcW w:w="225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10 pC</w:t>
            </w:r>
          </w:p>
        </w:tc>
        <w:tc>
          <w:tcPr>
            <w:tcW w:w="261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10 pC</w:t>
            </w:r>
          </w:p>
        </w:tc>
      </w:tr>
      <w:tr w:rsidR="00D26AB1" w:rsidRPr="00D26AB1" w:rsidTr="002F70F6">
        <w:trPr>
          <w:trHeight w:val="63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Độ bền điện áp cách điện tần số công nghiệp:</w:t>
            </w:r>
          </w:p>
        </w:tc>
        <w:tc>
          <w:tcPr>
            <w:tcW w:w="225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 </w:t>
            </w:r>
          </w:p>
        </w:tc>
        <w:tc>
          <w:tcPr>
            <w:tcW w:w="261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 </w:t>
            </w:r>
          </w:p>
        </w:tc>
      </w:tr>
      <w:tr w:rsidR="00D26AB1" w:rsidRPr="00D26AB1" w:rsidTr="002F70F6">
        <w:trPr>
          <w:trHeight w:val="645"/>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Thử nghiệm thường xuyên</w:t>
            </w:r>
          </w:p>
        </w:tc>
        <w:tc>
          <w:tcPr>
            <w:tcW w:w="225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3,5U</w:t>
            </w:r>
            <w:r w:rsidRPr="00D26AB1">
              <w:rPr>
                <w:rFonts w:ascii="Times New Roman" w:eastAsia="Times New Roman" w:hAnsi="Times New Roman" w:cs="Times New Roman"/>
                <w:sz w:val="24"/>
                <w:szCs w:val="24"/>
                <w:vertAlign w:val="subscript"/>
                <w:lang w:val="en-AU"/>
              </w:rPr>
              <w:t xml:space="preserve">o </w:t>
            </w:r>
            <w:r w:rsidRPr="00D26AB1">
              <w:rPr>
                <w:rFonts w:ascii="Times New Roman" w:eastAsia="Times New Roman" w:hAnsi="Times New Roman" w:cs="Times New Roman"/>
                <w:sz w:val="24"/>
                <w:szCs w:val="24"/>
                <w:lang w:val="en-AU"/>
              </w:rPr>
              <w:t>trong 05 phút</w:t>
            </w:r>
          </w:p>
        </w:tc>
        <w:tc>
          <w:tcPr>
            <w:tcW w:w="261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3,5U</w:t>
            </w:r>
            <w:r w:rsidRPr="00D26AB1">
              <w:rPr>
                <w:rFonts w:ascii="Times New Roman" w:eastAsia="Times New Roman" w:hAnsi="Times New Roman" w:cs="Times New Roman"/>
                <w:sz w:val="24"/>
                <w:szCs w:val="24"/>
                <w:vertAlign w:val="subscript"/>
                <w:lang w:val="en-AU"/>
              </w:rPr>
              <w:t>o</w:t>
            </w:r>
            <w:r w:rsidRPr="00D26AB1">
              <w:rPr>
                <w:rFonts w:ascii="Times New Roman" w:eastAsia="Times New Roman" w:hAnsi="Times New Roman" w:cs="Times New Roman"/>
                <w:sz w:val="24"/>
                <w:szCs w:val="24"/>
                <w:lang w:val="en-AU"/>
              </w:rPr>
              <w:t xml:space="preserve"> trong 05 phút</w:t>
            </w:r>
          </w:p>
        </w:tc>
      </w:tr>
      <w:tr w:rsidR="00D26AB1" w:rsidRPr="00D26AB1" w:rsidTr="002F70F6">
        <w:trPr>
          <w:trHeight w:val="375"/>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Thử nghiệm điển hình</w:t>
            </w:r>
          </w:p>
        </w:tc>
        <w:tc>
          <w:tcPr>
            <w:tcW w:w="225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4U</w:t>
            </w:r>
            <w:r w:rsidRPr="00D26AB1">
              <w:rPr>
                <w:rFonts w:ascii="Times New Roman" w:eastAsia="Times New Roman" w:hAnsi="Times New Roman" w:cs="Times New Roman"/>
                <w:sz w:val="24"/>
                <w:szCs w:val="24"/>
                <w:vertAlign w:val="subscript"/>
                <w:lang w:val="en-AU"/>
              </w:rPr>
              <w:t>o</w:t>
            </w:r>
            <w:r w:rsidRPr="00D26AB1">
              <w:rPr>
                <w:rFonts w:ascii="Times New Roman" w:eastAsia="Times New Roman" w:hAnsi="Times New Roman" w:cs="Times New Roman"/>
                <w:sz w:val="24"/>
                <w:szCs w:val="24"/>
                <w:lang w:val="en-AU"/>
              </w:rPr>
              <w:t xml:space="preserve"> trong 04 giờ</w:t>
            </w:r>
          </w:p>
        </w:tc>
        <w:tc>
          <w:tcPr>
            <w:tcW w:w="261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4U</w:t>
            </w:r>
            <w:r w:rsidRPr="00D26AB1">
              <w:rPr>
                <w:rFonts w:ascii="Times New Roman" w:eastAsia="Times New Roman" w:hAnsi="Times New Roman" w:cs="Times New Roman"/>
                <w:sz w:val="24"/>
                <w:szCs w:val="24"/>
                <w:vertAlign w:val="subscript"/>
                <w:lang w:val="en-AU"/>
              </w:rPr>
              <w:t>o</w:t>
            </w:r>
            <w:r w:rsidRPr="00D26AB1">
              <w:rPr>
                <w:rFonts w:ascii="Times New Roman" w:eastAsia="Times New Roman" w:hAnsi="Times New Roman" w:cs="Times New Roman"/>
                <w:sz w:val="24"/>
                <w:szCs w:val="24"/>
                <w:lang w:val="en-AU"/>
              </w:rPr>
              <w:t xml:space="preserve"> trong 04 giờ</w:t>
            </w:r>
          </w:p>
        </w:tc>
      </w:tr>
      <w:tr w:rsidR="00D26AB1" w:rsidRPr="00D26AB1" w:rsidTr="002F70F6">
        <w:trPr>
          <w:trHeight w:val="63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Độ bền điện áp cách điện xung (thử nghiệm điển hình)</w:t>
            </w:r>
          </w:p>
        </w:tc>
        <w:tc>
          <w:tcPr>
            <w:tcW w:w="225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125 kV</w:t>
            </w:r>
          </w:p>
        </w:tc>
        <w:tc>
          <w:tcPr>
            <w:tcW w:w="2610"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180 kV</w:t>
            </w:r>
          </w:p>
        </w:tc>
      </w:tr>
    </w:tbl>
    <w:p w:rsidR="00DB4BEA" w:rsidRPr="00D26AB1" w:rsidRDefault="00DB4BEA" w:rsidP="00DB4BEA">
      <w:pPr>
        <w:tabs>
          <w:tab w:val="num" w:pos="851"/>
        </w:tabs>
        <w:spacing w:before="80" w:after="0" w:line="288" w:lineRule="auto"/>
        <w:ind w:firstLine="547"/>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Nhiệt độ danh định lớn nhất của ruột dẫn đối với các vật liệu cách điện:</w:t>
      </w:r>
    </w:p>
    <w:tbl>
      <w:tblPr>
        <w:tblW w:w="9781" w:type="dxa"/>
        <w:tblInd w:w="108" w:type="dxa"/>
        <w:tblLook w:val="04A0" w:firstRow="1" w:lastRow="0" w:firstColumn="1" w:lastColumn="0" w:noHBand="0" w:noVBand="1"/>
      </w:tblPr>
      <w:tblGrid>
        <w:gridCol w:w="3544"/>
        <w:gridCol w:w="2693"/>
        <w:gridCol w:w="3544"/>
      </w:tblGrid>
      <w:tr w:rsidR="00D26AB1" w:rsidRPr="00D26AB1" w:rsidTr="002F70F6">
        <w:trPr>
          <w:cantSplit/>
          <w:trHeight w:val="315"/>
        </w:trPr>
        <w:tc>
          <w:tcPr>
            <w:tcW w:w="35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Vật liệu cách điện</w:t>
            </w:r>
          </w:p>
        </w:tc>
        <w:tc>
          <w:tcPr>
            <w:tcW w:w="6237" w:type="dxa"/>
            <w:gridSpan w:val="2"/>
            <w:tcBorders>
              <w:top w:val="single" w:sz="4" w:space="0" w:color="auto"/>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Nhiệt độ danh định lớn nhất của ruột dẫn [</w:t>
            </w:r>
            <w:r w:rsidRPr="00D26AB1">
              <w:rPr>
                <w:rFonts w:ascii="Symbol" w:eastAsia="Times New Roman" w:hAnsi="Symbol" w:cs="Times New Roman"/>
                <w:sz w:val="24"/>
                <w:szCs w:val="24"/>
                <w:lang w:val="vi-VN"/>
              </w:rPr>
              <w:t></w:t>
            </w:r>
            <w:r w:rsidRPr="00D26AB1">
              <w:rPr>
                <w:rFonts w:ascii="Times New Roman" w:eastAsia="Times New Roman" w:hAnsi="Times New Roman" w:cs="Times New Roman"/>
                <w:sz w:val="24"/>
                <w:szCs w:val="24"/>
                <w:lang w:val="vi-VN"/>
              </w:rPr>
              <w:t>C]</w:t>
            </w:r>
          </w:p>
        </w:tc>
      </w:tr>
      <w:tr w:rsidR="00D26AB1" w:rsidRPr="00D26AB1" w:rsidTr="002F70F6">
        <w:trPr>
          <w:trHeight w:val="630"/>
        </w:trPr>
        <w:tc>
          <w:tcPr>
            <w:tcW w:w="3544" w:type="dxa"/>
            <w:vMerge/>
            <w:tcBorders>
              <w:top w:val="single" w:sz="4" w:space="0" w:color="auto"/>
              <w:left w:val="single" w:sz="4" w:space="0" w:color="auto"/>
              <w:bottom w:val="single" w:sz="4" w:space="0" w:color="auto"/>
              <w:right w:val="single" w:sz="4" w:space="0" w:color="auto"/>
            </w:tcBorders>
            <w:vAlign w:val="center"/>
            <w:hideMark/>
          </w:tcPr>
          <w:p w:rsidR="00DB4BEA" w:rsidRPr="00D26AB1" w:rsidRDefault="00DB4BEA" w:rsidP="002F70F6">
            <w:pPr>
              <w:spacing w:after="0" w:line="240" w:lineRule="auto"/>
              <w:rPr>
                <w:rFonts w:ascii="Times New Roman" w:eastAsia="Times New Roman" w:hAnsi="Times New Roman" w:cs="Times New Roman"/>
                <w:sz w:val="24"/>
                <w:szCs w:val="24"/>
              </w:rPr>
            </w:pPr>
          </w:p>
        </w:tc>
        <w:tc>
          <w:tcPr>
            <w:tcW w:w="269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 xml:space="preserve">Làm việc bình thường </w:t>
            </w:r>
          </w:p>
        </w:tc>
        <w:tc>
          <w:tcPr>
            <w:tcW w:w="3544"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Ngắn mạch</w:t>
            </w:r>
          </w:p>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(thời gian tối đa 5s)</w:t>
            </w:r>
          </w:p>
        </w:tc>
      </w:tr>
      <w:tr w:rsidR="00D26AB1" w:rsidRPr="00D26AB1" w:rsidTr="002F70F6">
        <w:trPr>
          <w:trHeight w:val="315"/>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Polyetylen khâu mạch (XLPE)</w:t>
            </w:r>
          </w:p>
        </w:tc>
        <w:tc>
          <w:tcPr>
            <w:tcW w:w="269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90</w:t>
            </w:r>
          </w:p>
        </w:tc>
        <w:tc>
          <w:tcPr>
            <w:tcW w:w="3544"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250</w:t>
            </w:r>
          </w:p>
        </w:tc>
      </w:tr>
      <w:tr w:rsidR="00D26AB1" w:rsidRPr="00D26AB1" w:rsidTr="002F70F6">
        <w:trPr>
          <w:trHeight w:val="315"/>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da-DK"/>
              </w:rPr>
              <w:t>Cao su etylen propylen (EPR)</w:t>
            </w:r>
          </w:p>
        </w:tc>
        <w:tc>
          <w:tcPr>
            <w:tcW w:w="269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90</w:t>
            </w:r>
          </w:p>
        </w:tc>
        <w:tc>
          <w:tcPr>
            <w:tcW w:w="3544"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250</w:t>
            </w:r>
          </w:p>
        </w:tc>
      </w:tr>
    </w:tbl>
    <w:p w:rsidR="00DB4BEA" w:rsidRPr="00D26AB1"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2.4 Màn chắn cách điện:</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Màn chắn cách điện phải gồm có một lớp bán dẫn phi kim loại kết hợp với một lớp kim loại.</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Lớp phi kim loại phải được đùn trực tiếp lên cách điện của từng lõi và làm bằng hợp chất bán dẫn có thể bóc ra được.</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Trên bề mặt ngoài của phần màn chắn phi kim loại, chỉ dẫn “LỚP BÁN DẪN: LOẠI BỎ KHI LÀM HỘP NỐI - ATTENTION: REMOVE WHEN CONNECTING” được in liên tục bằng mực có màu tương phản với màu của phần màn chắn phi kim loại</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Bên ngoài lớp bán dẫn  định hình bằng phương pháp đùn có bọc một lớp băng bán dẫn có tính trương nở có tác dụng chống thấm nước.</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Phần kim loại phải được áp sát lên trên phần băng bán dẫn chống thấm nước.</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lastRenderedPageBreak/>
        <w:t>- Màn chắn kim loại phải làm bằng đồng gồm có một hoặc nhiều dải băng, hoặc một lưới đan hoặc một lớp sợi dây đồng tâm hoặc kết hợp giữa các sợi dây và (các) dải băng. Bề rộng tối thiểu của băng đồng: 12,5 mm. Độ dày tối thiểu của băng đồng: 0,127mm. Độ gối mép của băng đồng ≥ 15% bề rộng băng đồng.</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Các màn chắn kim loại của các lõi phải tiếp xúc với nhau.</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Ký hiệu phân biệt các lõi của cáp ngầm: Ba lõi của cáp ngầm sẽ được phân biệt bằng các dãi băng màu đỏ, xanh dương và vàng, mỗi màu cho một lõi, được đặt phía dưới lớp màn chắn kim loại.</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2.5 Lớp bọc bên trong và chất độn:</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Lớp bọc bên trong được tạo thành bằng phương pháp đùn.  </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Cho phép sử dụng một lớp bó thích hợp trước khi đùn lớp bọc bên trong.</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Vật liệu sử dụng làm lớp bọc bên trong và chất độn phải thích hợp với nhiệt độ làm việc của cáp và tương thích với vật liệu cách điện.</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Chiều dày của lớp vỏ bọc bên trong:</w:t>
      </w:r>
    </w:p>
    <w:tbl>
      <w:tblPr>
        <w:tblW w:w="10066" w:type="dxa"/>
        <w:tblInd w:w="-34" w:type="dxa"/>
        <w:tblLook w:val="04A0" w:firstRow="1" w:lastRow="0" w:firstColumn="1" w:lastColumn="0" w:noHBand="0" w:noVBand="1"/>
      </w:tblPr>
      <w:tblGrid>
        <w:gridCol w:w="3403"/>
        <w:gridCol w:w="2552"/>
        <w:gridCol w:w="4111"/>
      </w:tblGrid>
      <w:tr w:rsidR="00D26AB1" w:rsidRPr="00D26AB1" w:rsidTr="002F70F6">
        <w:trPr>
          <w:cantSplit/>
          <w:trHeight w:val="20"/>
        </w:trPr>
        <w:tc>
          <w:tcPr>
            <w:tcW w:w="595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Đường kính giả định của đường tròn ngoại tiếp 3 lõi [mm]</w:t>
            </w:r>
          </w:p>
        </w:tc>
        <w:tc>
          <w:tcPr>
            <w:tcW w:w="41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Chiều dày của lớp bọc bên trong [mm]</w:t>
            </w:r>
          </w:p>
        </w:tc>
      </w:tr>
      <w:tr w:rsidR="00D26AB1" w:rsidRPr="00D26AB1"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Lớn hơn</w:t>
            </w:r>
          </w:p>
        </w:tc>
        <w:tc>
          <w:tcPr>
            <w:tcW w:w="2552"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Nhỏ hơn và bằng</w:t>
            </w: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DB4BEA" w:rsidRPr="00D26AB1" w:rsidRDefault="00DB4BEA" w:rsidP="002F70F6">
            <w:pPr>
              <w:spacing w:after="0" w:line="240" w:lineRule="auto"/>
              <w:rPr>
                <w:rFonts w:ascii="Times New Roman" w:eastAsia="Times New Roman" w:hAnsi="Times New Roman" w:cs="Times New Roman"/>
                <w:sz w:val="24"/>
                <w:szCs w:val="24"/>
              </w:rPr>
            </w:pPr>
          </w:p>
        </w:tc>
      </w:tr>
      <w:tr w:rsidR="00D26AB1" w:rsidRPr="00D26AB1"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w:t>
            </w:r>
          </w:p>
        </w:tc>
        <w:tc>
          <w:tcPr>
            <w:tcW w:w="2552"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25</w:t>
            </w:r>
          </w:p>
        </w:tc>
        <w:tc>
          <w:tcPr>
            <w:tcW w:w="4111"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w:t>
            </w:r>
          </w:p>
        </w:tc>
      </w:tr>
      <w:tr w:rsidR="00D26AB1" w:rsidRPr="00D26AB1"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25</w:t>
            </w:r>
          </w:p>
        </w:tc>
        <w:tc>
          <w:tcPr>
            <w:tcW w:w="2552"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35</w:t>
            </w:r>
          </w:p>
        </w:tc>
        <w:tc>
          <w:tcPr>
            <w:tcW w:w="4111"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1,2</w:t>
            </w:r>
          </w:p>
        </w:tc>
      </w:tr>
      <w:tr w:rsidR="00D26AB1" w:rsidRPr="00D26AB1"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35</w:t>
            </w:r>
          </w:p>
        </w:tc>
        <w:tc>
          <w:tcPr>
            <w:tcW w:w="2552"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45</w:t>
            </w:r>
          </w:p>
        </w:tc>
        <w:tc>
          <w:tcPr>
            <w:tcW w:w="4111"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1,4</w:t>
            </w:r>
          </w:p>
        </w:tc>
      </w:tr>
      <w:tr w:rsidR="00D26AB1" w:rsidRPr="00D26AB1"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45</w:t>
            </w:r>
          </w:p>
        </w:tc>
        <w:tc>
          <w:tcPr>
            <w:tcW w:w="2552"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60</w:t>
            </w:r>
          </w:p>
        </w:tc>
        <w:tc>
          <w:tcPr>
            <w:tcW w:w="4111"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1,6</w:t>
            </w:r>
          </w:p>
        </w:tc>
      </w:tr>
      <w:tr w:rsidR="00D26AB1" w:rsidRPr="00D26AB1"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60</w:t>
            </w:r>
          </w:p>
        </w:tc>
        <w:tc>
          <w:tcPr>
            <w:tcW w:w="2552"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80</w:t>
            </w:r>
          </w:p>
        </w:tc>
        <w:tc>
          <w:tcPr>
            <w:tcW w:w="4111"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1,8</w:t>
            </w:r>
          </w:p>
        </w:tc>
      </w:tr>
      <w:tr w:rsidR="00D26AB1" w:rsidRPr="00D26AB1"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80</w:t>
            </w:r>
          </w:p>
        </w:tc>
        <w:tc>
          <w:tcPr>
            <w:tcW w:w="2552"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w:t>
            </w:r>
          </w:p>
        </w:tc>
        <w:tc>
          <w:tcPr>
            <w:tcW w:w="4111"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2</w:t>
            </w:r>
          </w:p>
        </w:tc>
      </w:tr>
    </w:tbl>
    <w:p w:rsidR="00DB4BEA" w:rsidRPr="00D26AB1"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2.6 Lớp bọc phân cách:</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Khi màn chắn kim loại và lớp áo giáp làm bằng kim loại khác nhau thì chúng phải được phân cách bằng vỏ bọc dạng đùn.</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Lớp bọc phân cách này có thể thay cho lớp bọc bên trong hoặc bổ sung thêm cho lớp bọc bên trong.</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Không đòi hỏi vỏ bọc phân cách khi đã sử dụng các biện pháp để đạt được độ kín nước theo chiều dọc trong vùng của các lớp kim loại.</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Vật liệu cấu tạo: PVC.</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Chất lượng của loại vật liệu sử dụng cho lớp vỏ bọc phân cách phải phù hợp với nhiệt độ làm việc của cáp.</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Chiều dày danh nghĩa của lớp vỏ bọc phân cách được làm tròn đến 0,1 mm gần nhất và được tính theo công thức 0,02D + 0,6 mm nhưng không được nhỏ hơn 1,2 mm với D là đường kính giả định dưới lớp vỏ bọc phân cách tính bằng milimét.</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lastRenderedPageBreak/>
        <w:t xml:space="preserve">- Giá trị nhỏ nhất không được nhỏ hơn 0,2mm so với 80% giá trị danh nghĩa: tmin ≥ 0,8tn – 0,2 (mm).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2.7 Áo giáp:</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Áo giáp làm bằng kim loại dạng dải băng kép.</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 Áo giáp bằng sợi dây dẹt hoặc tròn:</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Áo giáp bằng sợi dây phải kín, tức là có khe hở nhỏ nhất giữa các sợi dây liền kề. Có thể sử dụng băng quấn bằng thép mạ kẽm có chiều dày danh nghĩa tối thiểu là 0,3 mm quấn xoắn ốc lên trên áo giáp bằng sợi dây thép dẹt và quấn lên trên áo giáp bằng sợi dây thép tròn, nếu cần thiết.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Vật liệu: </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Sợi dây tròn hoặc sợi dây dẹt phải là thép mạ kẽm, đồng hoặc đồng tráng thiếc, nhôm hoặc hợp kim nhôm.</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Khi lựa chọn vật liệu cho áo giáp, cần phải đặc biệt lưu ý đến khả năng bị ăn mòn không chỉ vì an toàn cơ mà còn vì an toàn điện.</w:t>
      </w:r>
    </w:p>
    <w:p w:rsidR="00DB4BEA" w:rsidRPr="00D26AB1" w:rsidRDefault="00DB4BEA" w:rsidP="00FD55F5">
      <w:pPr>
        <w:numPr>
          <w:ilvl w:val="0"/>
          <w:numId w:val="48"/>
        </w:numPr>
        <w:spacing w:before="80" w:after="0" w:line="288" w:lineRule="auto"/>
        <w:ind w:left="0" w:firstLine="0"/>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Kích thước danh nghĩa của dây:</w:t>
      </w:r>
    </w:p>
    <w:p w:rsidR="00DB4BEA" w:rsidRPr="00D26AB1" w:rsidRDefault="00DB4BEA" w:rsidP="00DB4BE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Dây tròn làm áo giáp:</w:t>
      </w:r>
    </w:p>
    <w:tbl>
      <w:tblPr>
        <w:tblW w:w="9781" w:type="dxa"/>
        <w:tblInd w:w="108" w:type="dxa"/>
        <w:tblLook w:val="04A0" w:firstRow="1" w:lastRow="0" w:firstColumn="1" w:lastColumn="0" w:noHBand="0" w:noVBand="1"/>
      </w:tblPr>
      <w:tblGrid>
        <w:gridCol w:w="2340"/>
        <w:gridCol w:w="2338"/>
        <w:gridCol w:w="5103"/>
      </w:tblGrid>
      <w:tr w:rsidR="00D26AB1" w:rsidRPr="00D26AB1" w:rsidTr="002F70F6">
        <w:trPr>
          <w:cantSplit/>
          <w:trHeight w:val="20"/>
        </w:trPr>
        <w:tc>
          <w:tcPr>
            <w:tcW w:w="467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Đường kính giả định dưới lớp áo giáp [mm]</w:t>
            </w:r>
          </w:p>
        </w:tc>
        <w:tc>
          <w:tcPr>
            <w:tcW w:w="51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Đường kính danh định tối thiểu của dây tròn làm áo giáp [mm]</w:t>
            </w:r>
          </w:p>
        </w:tc>
      </w:tr>
      <w:tr w:rsidR="00D26AB1" w:rsidRPr="00D26AB1"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Lớn hơn</w:t>
            </w:r>
          </w:p>
        </w:tc>
        <w:tc>
          <w:tcPr>
            <w:tcW w:w="2338"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Nhỏ hơn và bằng</w:t>
            </w:r>
          </w:p>
        </w:tc>
        <w:tc>
          <w:tcPr>
            <w:tcW w:w="5103" w:type="dxa"/>
            <w:vMerge/>
            <w:tcBorders>
              <w:top w:val="single" w:sz="4" w:space="0" w:color="auto"/>
              <w:left w:val="single" w:sz="4" w:space="0" w:color="auto"/>
              <w:bottom w:val="single" w:sz="4" w:space="0" w:color="auto"/>
              <w:right w:val="single" w:sz="4" w:space="0" w:color="auto"/>
            </w:tcBorders>
            <w:vAlign w:val="center"/>
            <w:hideMark/>
          </w:tcPr>
          <w:p w:rsidR="00DB4BEA" w:rsidRPr="00D26AB1" w:rsidRDefault="00DB4BEA" w:rsidP="002F70F6">
            <w:pPr>
              <w:spacing w:after="0" w:line="240" w:lineRule="auto"/>
              <w:rPr>
                <w:rFonts w:ascii="Times New Roman" w:eastAsia="Times New Roman" w:hAnsi="Times New Roman" w:cs="Times New Roman"/>
                <w:sz w:val="24"/>
                <w:szCs w:val="24"/>
              </w:rPr>
            </w:pPr>
          </w:p>
        </w:tc>
      </w:tr>
      <w:tr w:rsidR="00D26AB1" w:rsidRPr="00D26AB1"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w:t>
            </w:r>
          </w:p>
        </w:tc>
        <w:tc>
          <w:tcPr>
            <w:tcW w:w="2338"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10</w:t>
            </w:r>
          </w:p>
        </w:tc>
        <w:tc>
          <w:tcPr>
            <w:tcW w:w="510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0,8</w:t>
            </w:r>
          </w:p>
        </w:tc>
      </w:tr>
      <w:tr w:rsidR="00D26AB1" w:rsidRPr="00D26AB1"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10</w:t>
            </w:r>
          </w:p>
        </w:tc>
        <w:tc>
          <w:tcPr>
            <w:tcW w:w="2338"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15</w:t>
            </w:r>
          </w:p>
        </w:tc>
        <w:tc>
          <w:tcPr>
            <w:tcW w:w="510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1,25</w:t>
            </w:r>
          </w:p>
        </w:tc>
      </w:tr>
      <w:tr w:rsidR="00D26AB1" w:rsidRPr="00D26AB1"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15</w:t>
            </w:r>
          </w:p>
        </w:tc>
        <w:tc>
          <w:tcPr>
            <w:tcW w:w="2338"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25</w:t>
            </w:r>
          </w:p>
        </w:tc>
        <w:tc>
          <w:tcPr>
            <w:tcW w:w="510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1,6</w:t>
            </w:r>
          </w:p>
        </w:tc>
      </w:tr>
      <w:tr w:rsidR="00D26AB1" w:rsidRPr="00D26AB1"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25</w:t>
            </w:r>
          </w:p>
        </w:tc>
        <w:tc>
          <w:tcPr>
            <w:tcW w:w="2338"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35</w:t>
            </w:r>
          </w:p>
        </w:tc>
        <w:tc>
          <w:tcPr>
            <w:tcW w:w="510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2</w:t>
            </w:r>
          </w:p>
        </w:tc>
      </w:tr>
      <w:tr w:rsidR="00D26AB1" w:rsidRPr="00D26AB1"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35</w:t>
            </w:r>
          </w:p>
        </w:tc>
        <w:tc>
          <w:tcPr>
            <w:tcW w:w="2338"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60</w:t>
            </w:r>
          </w:p>
        </w:tc>
        <w:tc>
          <w:tcPr>
            <w:tcW w:w="510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2,5</w:t>
            </w:r>
          </w:p>
        </w:tc>
      </w:tr>
      <w:tr w:rsidR="00D26AB1" w:rsidRPr="00D26AB1"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60</w:t>
            </w:r>
          </w:p>
        </w:tc>
        <w:tc>
          <w:tcPr>
            <w:tcW w:w="2338"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w:t>
            </w:r>
          </w:p>
        </w:tc>
        <w:tc>
          <w:tcPr>
            <w:tcW w:w="510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3,15</w:t>
            </w:r>
          </w:p>
        </w:tc>
      </w:tr>
    </w:tbl>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Đường kính dây dùng làm áo giáp không được thấp hơn giá trị danh nghĩa 5%.</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Đối với áo giáp bằng sợi dây dẹt và đường kính giả định bên dưới áo giáp lớn hơn 15 mm, chiều dày danh nghĩa của sợi dây dẹt bằng thép phải là 0,8 mm. Cáp có đường kính giả định bên dưới áo giáp đến và bằng 15 mm không được làm áo giáp bằng sợi dây dẹt.</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Chiều dày dây dẹt dùng làm áo giáp không được thấp hơn giá trị danh nghĩa 8%.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 Áo giáp bằng dải băng kép:</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Áo giáp kiểu dải băng phải được quấn theo kiểu xoắn ốc thành hai lớp sao cho dải băng bên ngoài ở xấp xỉ chính giữa đè lên khe hở của dải băng bên trong. Khe hở giữa các vòng liền kề của từng dải băng không được vượt quá 50 % chiều rộng của dải băng.</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Vật liệu:</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lastRenderedPageBreak/>
        <w:t>+ Dải băng phải là thép, thép mạ kẽm, nhôm hoặc hợp kim nhôm. Dải băng thép phải được cán nóng hoặc cán nguội có chất lượng thương phẩm.</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Khi lựa chọn vật liệu cho áo giáp, cần phải đặc biệt lưu ý đến khả năng bị ăn mòn không chỉ vì an toàn cơ mà còn vì an toàn điện.</w:t>
      </w:r>
    </w:p>
    <w:p w:rsidR="00DB4BEA" w:rsidRPr="00D26AB1" w:rsidRDefault="00DB4BEA" w:rsidP="00FD55F5">
      <w:pPr>
        <w:numPr>
          <w:ilvl w:val="0"/>
          <w:numId w:val="48"/>
        </w:numPr>
        <w:spacing w:before="80" w:after="0" w:line="288" w:lineRule="auto"/>
        <w:ind w:left="0" w:firstLine="0"/>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Chiều dày danh nghĩa của băng quấn dùng làm áo giáp:</w:t>
      </w:r>
    </w:p>
    <w:tbl>
      <w:tblPr>
        <w:tblW w:w="9639" w:type="dxa"/>
        <w:tblInd w:w="108" w:type="dxa"/>
        <w:tblLook w:val="04A0" w:firstRow="1" w:lastRow="0" w:firstColumn="1" w:lastColumn="0" w:noHBand="0" w:noVBand="1"/>
      </w:tblPr>
      <w:tblGrid>
        <w:gridCol w:w="2552"/>
        <w:gridCol w:w="2127"/>
        <w:gridCol w:w="2267"/>
        <w:gridCol w:w="2693"/>
      </w:tblGrid>
      <w:tr w:rsidR="00D26AB1" w:rsidRPr="00D26AB1" w:rsidTr="002F70F6">
        <w:trPr>
          <w:trHeight w:val="315"/>
        </w:trPr>
        <w:tc>
          <w:tcPr>
            <w:tcW w:w="467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Đường kính giả định dưới lớp áo giáp [mm]</w:t>
            </w:r>
          </w:p>
        </w:tc>
        <w:tc>
          <w:tcPr>
            <w:tcW w:w="4960" w:type="dxa"/>
            <w:gridSpan w:val="2"/>
            <w:tcBorders>
              <w:top w:val="single" w:sz="4" w:space="0" w:color="auto"/>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Chiều dày của dải băng [mm]</w:t>
            </w:r>
          </w:p>
        </w:tc>
      </w:tr>
      <w:tr w:rsidR="00D26AB1" w:rsidRPr="00D26AB1" w:rsidTr="002F70F6">
        <w:trPr>
          <w:trHeight w:val="630"/>
        </w:trPr>
        <w:tc>
          <w:tcPr>
            <w:tcW w:w="2552"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Lớn hơn</w:t>
            </w:r>
          </w:p>
        </w:tc>
        <w:tc>
          <w:tcPr>
            <w:tcW w:w="2127"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Nhỏ hơn và bằng</w:t>
            </w:r>
          </w:p>
        </w:tc>
        <w:tc>
          <w:tcPr>
            <w:tcW w:w="2267"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Thép hoặc thép mạ</w:t>
            </w:r>
          </w:p>
        </w:tc>
        <w:tc>
          <w:tcPr>
            <w:tcW w:w="269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Nhôm hoặc hợp kim nhôm</w:t>
            </w:r>
          </w:p>
        </w:tc>
      </w:tr>
      <w:tr w:rsidR="00D26AB1" w:rsidRPr="00D26AB1" w:rsidTr="002F70F6">
        <w:trPr>
          <w:trHeight w:val="315"/>
        </w:trPr>
        <w:tc>
          <w:tcPr>
            <w:tcW w:w="2552"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w:t>
            </w:r>
          </w:p>
        </w:tc>
        <w:tc>
          <w:tcPr>
            <w:tcW w:w="2127"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30</w:t>
            </w:r>
          </w:p>
        </w:tc>
        <w:tc>
          <w:tcPr>
            <w:tcW w:w="2267"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0,2</w:t>
            </w:r>
          </w:p>
        </w:tc>
        <w:tc>
          <w:tcPr>
            <w:tcW w:w="269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0,5</w:t>
            </w:r>
          </w:p>
        </w:tc>
      </w:tr>
      <w:tr w:rsidR="00D26AB1" w:rsidRPr="00D26AB1" w:rsidTr="002F70F6">
        <w:trPr>
          <w:trHeight w:val="315"/>
        </w:trPr>
        <w:tc>
          <w:tcPr>
            <w:tcW w:w="2552"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30</w:t>
            </w:r>
          </w:p>
        </w:tc>
        <w:tc>
          <w:tcPr>
            <w:tcW w:w="2127"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70</w:t>
            </w:r>
          </w:p>
        </w:tc>
        <w:tc>
          <w:tcPr>
            <w:tcW w:w="2267"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0,5</w:t>
            </w:r>
          </w:p>
        </w:tc>
        <w:tc>
          <w:tcPr>
            <w:tcW w:w="269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0,5</w:t>
            </w:r>
          </w:p>
        </w:tc>
      </w:tr>
      <w:tr w:rsidR="00D26AB1" w:rsidRPr="00D26AB1" w:rsidTr="002F70F6">
        <w:trPr>
          <w:trHeight w:val="315"/>
        </w:trPr>
        <w:tc>
          <w:tcPr>
            <w:tcW w:w="2552" w:type="dxa"/>
            <w:tcBorders>
              <w:top w:val="nil"/>
              <w:left w:val="single" w:sz="4" w:space="0" w:color="auto"/>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70</w:t>
            </w:r>
          </w:p>
        </w:tc>
        <w:tc>
          <w:tcPr>
            <w:tcW w:w="2127"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w:t>
            </w:r>
          </w:p>
        </w:tc>
        <w:tc>
          <w:tcPr>
            <w:tcW w:w="2267"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0,8</w:t>
            </w:r>
          </w:p>
        </w:tc>
        <w:tc>
          <w:tcPr>
            <w:tcW w:w="2693" w:type="dxa"/>
            <w:tcBorders>
              <w:top w:val="nil"/>
              <w:left w:val="nil"/>
              <w:bottom w:val="single" w:sz="4" w:space="0" w:color="auto"/>
              <w:right w:val="single" w:sz="4" w:space="0" w:color="auto"/>
            </w:tcBorders>
            <w:shd w:val="clear" w:color="auto" w:fill="auto"/>
            <w:vAlign w:val="center"/>
            <w:hideMark/>
          </w:tcPr>
          <w:p w:rsidR="00DB4BEA" w:rsidRPr="00D26AB1" w:rsidRDefault="00DB4BEA"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0,8</w:t>
            </w:r>
          </w:p>
        </w:tc>
      </w:tr>
    </w:tbl>
    <w:p w:rsidR="00DB4BEA" w:rsidRPr="00D26AB1" w:rsidRDefault="00DB4BEA" w:rsidP="00FD55F5">
      <w:pPr>
        <w:numPr>
          <w:ilvl w:val="0"/>
          <w:numId w:val="48"/>
        </w:numPr>
        <w:tabs>
          <w:tab w:val="left" w:pos="851"/>
        </w:tabs>
        <w:spacing w:before="80" w:after="0" w:line="288" w:lineRule="auto"/>
        <w:ind w:left="0" w:firstLine="0"/>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Chiều dày danh định của băng quấn dùng làm áo giáp nên chọn theo dãy sau:</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Băng quấn bằng thép: 0,2 - 0,5 - 0,8 mm.</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Băng quấn bằng nhôm và hợp kim nhôm: 0,5 - 0,8 mm.</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Chiều dày băng quấn dùng làm áo giáp không được thấp hơn giá trị danh định 10%.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2.8 Lớp vỏ bọc bên ngoài:</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Cáp phải có một lớp vỏ bọc bên ngoài được định hình bằng phương pháp đùn.</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Vật liệu cấu tạo: PVC loại ST2 hoặc PE loại ST7, do người mua quy định cụ thể.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Chiều dày danh định của lớp vỏ bọc bên ngoài được làm tròn đến 0,1mm gần nhất và được tính toán theo công thức 0,035D + 1,0mm nhưng không được nhỏ hơn 1,8mm với D là đường kính giả định dưới lớp vỏ bọc bên ngoài.</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Chiều dày nhỏ nhất tại một điểm bất kỳ phải không được thấp hơn 85% giá trị danh định với sai số lớn nhất là 0,1 mm.</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Bán kính uốn cong khi thử nghiệm điển hình: 15x(d+D)</w:t>
      </w:r>
      <w:r w:rsidRPr="00D26AB1">
        <w:rPr>
          <w:rFonts w:ascii="Times New Roman" w:eastAsia="Times New Roman" w:hAnsi="Times New Roman" w:cs="Times New Roman"/>
          <w:sz w:val="26"/>
          <w:szCs w:val="26"/>
        </w:rPr>
        <w:sym w:font="Symbol" w:char="F0B1"/>
      </w:r>
      <w:r w:rsidRPr="00D26AB1">
        <w:rPr>
          <w:rFonts w:ascii="Times New Roman" w:eastAsia="Times New Roman" w:hAnsi="Times New Roman" w:cs="Times New Roman"/>
          <w:sz w:val="26"/>
          <w:szCs w:val="26"/>
        </w:rPr>
        <w:t>5% với d là đường kính ruột dẫn và D là đường kính ngoài của cáp.</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Ký hiệu cáp: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Trên mặt ngoài của lớp vỏ bọc bên ngoài, cách khoảng 01 mét phải được in nổi dòng chữ: Cấp điện áp “12,7/22kV” hoặc “20/35kV”+ vật liệu cách điện “/” + vật liệu của lớp vỏ bọc bên trong + “/” + loại và vật liệu làm áo giáp + “/” + vật liệu làm  vỏ bọc ngoài + “Cu -” hoặc “Al-” + “3x” + tiết diện ruột dẫn điện sử dụng cho dây pha [mm2] + Tên của nhà chế tạo + Năm chế tạo.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Đánh dấu chiều dài: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Sợi cáp phải được đánh số thứ tự cách khoảng mỗi mét chiều dài. Số đánh dấu không được dài quá 6 chữ số, chiều cao của các chữ số này không được nhỏ hơn 5 mm.</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lastRenderedPageBreak/>
        <w:t>+ Mỗi bành cáp có thể bắt đầu đánh dấu chiều dài từ một số nguyên bất kỳ. Khi được quấn vào bành, số nhỏ nhất sẽ nằm trong cùng.</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3 Các yêu cầu về thử nghiệm:</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Đối với cáp ngầm 22 kV, thử nghiệm thường xuyên và điển hình được thực hiện đầy đủ theo các phương pháp và yêu cầu thử nghiệm quy định tại IEC 60502-2:2014.</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Đối với cáp ngầm 35 kV, thử nghiệm thường xuyên và điển hình được thực hiện đầy đủ theo các phương pháp và yêu cầu thử nghiệm quy định tại IEC 60502-2:2014 hoặc IEC 60840-2020.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Trường hợp thử nghiệm thường xuyên và điển hình được thực hiện theo IEC 60502-2:2014, các hạng mục thử nghiệm được thực hiện như sau:</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3.1 Thử nghiệm thường xuyên (routine tests):</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Đo điện trở ruột dẫn.</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phóng điện cục bộ (ở 1,73Uo).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Thử nghiệm điện áp (điện áp thử nghiệm tần số công nghiệp 3,5Uo trong 05 phút).</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Thử nghiệm điện trên vỏ cáp (Electrical test on oversheath of the cable).</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3.2 Thử nghiệm điển hình (type test):</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 Thử nghiệm điện tuần tự theo các bước sau:</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uốn, tiếp theo là thử nghiệm phóng điện cục bộ. Cường độ phóng điện (ở 1,73Uo) phải được ghi lại.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Đo tg</w:t>
      </w:r>
      <w:r w:rsidRPr="00D26AB1">
        <w:rPr>
          <w:rFonts w:ascii="Times New Roman" w:eastAsia="Times New Roman" w:hAnsi="Times New Roman" w:cs="Times New Roman"/>
          <w:sz w:val="26"/>
          <w:szCs w:val="26"/>
        </w:rPr>
        <w:sym w:font="Symbol" w:char="F064"/>
      </w:r>
      <w:r w:rsidRPr="00D26AB1">
        <w:rPr>
          <w:rFonts w:ascii="Times New Roman" w:eastAsia="Times New Roman" w:hAnsi="Times New Roman" w:cs="Times New Roman"/>
          <w:sz w:val="26"/>
          <w:szCs w:val="26"/>
        </w:rPr>
        <w:t xml:space="preserve">.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chu kỳ nhiệt, tiếp theo là thử nghiệm phóng điện cục bộ. Cường độ phóng điện  (ở 1,73Uo) phải được ghi lại.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xung, tiếp theo là thử nghiệm điện áp tần số công nghiệp (điện áp thử nghiệm tần số công nghiệp 3,5Uo trong 15 phút).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Thử nghiệm điện áp trong 4 giờ (điện áp thử nghiệm tần số công nghiệp 4Uo).</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 Thử nghiệm không điện:</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Đo chiều dày cách điện.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Đo chiều dày của vỏ bọc phi kim loại (bao gồm lớp vỏ bọc phân cách được tạo thành bằng phương pháp đùn nhưng không được kể lớp bọc bên trong).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để xác định tính chất cơ học của cách điện trước và sau khi lão hóa.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để xác định tính chất cơ của vỏ bọc trước và sau khi lão hóa.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lão hóa bổ sung trên các mảnh cáp hoàn chỉnh.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lastRenderedPageBreak/>
        <w:t xml:space="preserve">- Thử nghiệm tổn hao khối lượng của vỏ bọc PVC loại ST2.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nén ở nhiệt độ cao trên cách điện và vỏ bọc phi kim loại..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tính kháng nứt của vỏ bọc PVC (thử nghiệm sốc nhiệt-heat shock test).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tính kháng ôzôn của cách điện EPR.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kéo giãn trong lò nhiệt của cách điện EPR và XLPE (hot set test).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hấp thu nước của cách điện (water absorption).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Thử nghiệm cháy lan trên một cáp (đối với vỏ bọc loại ST2).</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Đo hàm lượng bột than đen của vỏ bọc ngoài PE (vỏ bọc loại ST7).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độ co ngót của  cách điện XLPE (shrinkage test).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độ co ngót đối với vỏ bọc ngoài PE (shrinkage test).  </w:t>
      </w:r>
    </w:p>
    <w:p w:rsidR="00DB4BEA" w:rsidRPr="00D26AB1"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tính bóc được đối với màn chắn cách điện.  </w:t>
      </w:r>
    </w:p>
    <w:p w:rsidR="00953ECC" w:rsidRPr="00D26AB1" w:rsidRDefault="00DB4BEA" w:rsidP="00DB4BEA">
      <w:pPr>
        <w:spacing w:before="60" w:after="60" w:line="360" w:lineRule="exact"/>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Thử nghiệm chống thấm nước.</w:t>
      </w:r>
    </w:p>
    <w:p w:rsidR="008508DA" w:rsidRPr="00D26AB1" w:rsidRDefault="008508DA" w:rsidP="008508DA">
      <w:pPr>
        <w:spacing w:before="80" w:after="0" w:line="288" w:lineRule="auto"/>
        <w:jc w:val="both"/>
        <w:rPr>
          <w:rFonts w:ascii="Times New Roman" w:eastAsia="Times New Roman" w:hAnsi="Times New Roman" w:cs="Times New Roman"/>
          <w:b/>
          <w:iCs/>
          <w:sz w:val="26"/>
          <w:szCs w:val="26"/>
        </w:rPr>
      </w:pPr>
      <w:r w:rsidRPr="00D26AB1">
        <w:rPr>
          <w:rFonts w:ascii="Times New Roman" w:eastAsia="Times New Roman" w:hAnsi="Times New Roman" w:cs="Times New Roman"/>
          <w:b/>
          <w:iCs/>
          <w:sz w:val="26"/>
          <w:szCs w:val="26"/>
        </w:rPr>
        <w:t>B. CÁP NGẦM 1 LÕI LOẠI CHỐNG THẤM NƯỚC, CÓ MÀN CHẮN SỢI ĐỒNG</w:t>
      </w:r>
    </w:p>
    <w:p w:rsidR="008508DA" w:rsidRPr="00D26AB1" w:rsidRDefault="008508DA" w:rsidP="008508DA">
      <w:pPr>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1 Yêu cầu chung</w:t>
      </w:r>
    </w:p>
    <w:p w:rsidR="008508DA" w:rsidRPr="00D26AB1" w:rsidRDefault="008508DA" w:rsidP="008508DA">
      <w:pPr>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1.1 Cấu trúc cáp</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Cấu trúc cơ bản từ trong ra ngoài của cáp ngầm như sau: </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ruột dẫn điện chống thấm nước.</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Lớp màn chắn của ruột dẫn điện.</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Lớp cách điện.</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Lớp màn chắn cách điện phải gồm có một lớp bán dẫn phi kim loại kết hợp với một lớp kim loại.</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Lớp bọc phân cách (separation sheath).</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Áo giáp.</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Lớp vỏ bọc bên ngoài.</w:t>
      </w:r>
    </w:p>
    <w:p w:rsidR="008508DA" w:rsidRPr="00D26AB1" w:rsidRDefault="008508DA" w:rsidP="008508DA">
      <w:pPr>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 xml:space="preserve">1.2 Công nghệ sản xuất: </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Các lớp màn chắn bán dẫn của ruột dẫn điện, lớp cách điện và màn chắn bán dẫn của lớp cách điện được tạo thành bằng phương pháp đùn đồng thời trong môi trường kín hoặc các công nghệ khác tiên tiến hơn.</w:t>
      </w:r>
    </w:p>
    <w:p w:rsidR="008508DA" w:rsidRPr="00D26AB1" w:rsidRDefault="008508DA" w:rsidP="008508DA">
      <w:pPr>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1.3 Đóng gói bành cáp (Rulô cáp/Tang cáp)</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Bành cáp được làm bằng vật liệu bền với điều kiện thời tiết ngoài trời ở Việt Nam ít nhất là 2 năm. Đảm bảo vận chuyển, thi công không bị hư hỏng.</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lastRenderedPageBreak/>
        <w:t>Tùy nhu cầu sử dụng mà quy định cụ thể các yêu cầu của bành cáp như: đường kính ngoài tối đa, bề rộng tối đa, cấu tạo lỗ giữa của bành cáp đảm bảo thuận lợi trong công tác vận chuyển, bảo quản và thi công.</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Chiều dài cáp trong mỗi bành: Tùy nhu cầu sử dụng mà quy định chiều dài thích hợp, thuận lợi trong vận chuyển nhưng phải hạn chế tối đa việc nối cáp.</w:t>
      </w:r>
    </w:p>
    <w:p w:rsidR="008508DA" w:rsidRPr="00D26AB1" w:rsidRDefault="008508DA" w:rsidP="008508DA">
      <w:pPr>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2 Đặc tính kỹ thuật của cáp</w:t>
      </w:r>
    </w:p>
    <w:p w:rsidR="008508DA" w:rsidRPr="00D26AB1" w:rsidRDefault="008508DA" w:rsidP="008508DA">
      <w:pPr>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2.1 Ruột dẫn điện:</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Ruột dẫn điện được thiết kế bao gồm các vật liệu chống thấm nước (water blocking material) xâm nhập vào bên trong ruột dẫn. Sử dụng băng chống thấm trong lõi cáp.</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Ruột dẫn điện được cấu trúc từ nhiều tao đồng tiết diện tròn được vặn xoắn đồng tâm và nén chặt</w:t>
      </w:r>
    </w:p>
    <w:tbl>
      <w:tblPr>
        <w:tblW w:w="9781" w:type="dxa"/>
        <w:tblInd w:w="108" w:type="dxa"/>
        <w:tblLook w:val="04A0" w:firstRow="1" w:lastRow="0" w:firstColumn="1" w:lastColumn="0" w:noHBand="0" w:noVBand="1"/>
      </w:tblPr>
      <w:tblGrid>
        <w:gridCol w:w="2410"/>
        <w:gridCol w:w="1710"/>
        <w:gridCol w:w="1620"/>
        <w:gridCol w:w="1890"/>
        <w:gridCol w:w="2151"/>
      </w:tblGrid>
      <w:tr w:rsidR="00D26AB1" w:rsidRPr="00D26AB1" w:rsidTr="00386263">
        <w:trPr>
          <w:trHeight w:val="593"/>
          <w:tblHeader/>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lang w:val="en-AU"/>
              </w:rPr>
              <w:t>Tiết diện danh định của ruột dẫn điện [mm²]</w:t>
            </w:r>
          </w:p>
        </w:tc>
        <w:tc>
          <w:tcPr>
            <w:tcW w:w="3330" w:type="dxa"/>
            <w:gridSpan w:val="2"/>
            <w:tcBorders>
              <w:top w:val="single" w:sz="4" w:space="0" w:color="auto"/>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Số tao dây tối thiểu của ruột dẫn điện</w:t>
            </w:r>
          </w:p>
        </w:tc>
        <w:tc>
          <w:tcPr>
            <w:tcW w:w="4041" w:type="dxa"/>
            <w:gridSpan w:val="2"/>
            <w:tcBorders>
              <w:top w:val="single" w:sz="4" w:space="0" w:color="auto"/>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Điện trở một chiều tối đa của ruột dẫn điện 20</w:t>
            </w:r>
            <w:r w:rsidRPr="00D26AB1">
              <w:rPr>
                <w:rFonts w:ascii="Times New Roman" w:eastAsia="Times New Roman" w:hAnsi="Times New Roman" w:cs="Times New Roman"/>
                <w:b/>
                <w:bCs/>
                <w:sz w:val="24"/>
                <w:szCs w:val="24"/>
                <w:vertAlign w:val="superscript"/>
              </w:rPr>
              <w:t>o</w:t>
            </w:r>
            <w:r w:rsidRPr="00D26AB1">
              <w:rPr>
                <w:rFonts w:ascii="Times New Roman" w:eastAsia="Times New Roman" w:hAnsi="Times New Roman" w:cs="Times New Roman"/>
                <w:b/>
                <w:bCs/>
                <w:sz w:val="24"/>
                <w:szCs w:val="24"/>
              </w:rPr>
              <w:t>C [</w:t>
            </w:r>
            <w:r w:rsidRPr="00D26AB1">
              <w:rPr>
                <w:rFonts w:ascii="Symbol" w:eastAsia="Times New Roman" w:hAnsi="Symbol" w:cs="Times New Roman"/>
                <w:b/>
                <w:bCs/>
                <w:sz w:val="24"/>
                <w:szCs w:val="24"/>
              </w:rPr>
              <w:t></w:t>
            </w:r>
            <w:r w:rsidRPr="00D26AB1">
              <w:rPr>
                <w:rFonts w:ascii="Times New Roman" w:eastAsia="Times New Roman" w:hAnsi="Times New Roman" w:cs="Times New Roman"/>
                <w:b/>
                <w:bCs/>
                <w:sz w:val="24"/>
                <w:szCs w:val="24"/>
              </w:rPr>
              <w:t>/km]</w:t>
            </w:r>
          </w:p>
        </w:tc>
      </w:tr>
      <w:tr w:rsidR="00D26AB1" w:rsidRPr="00D26AB1" w:rsidTr="00386263">
        <w:trPr>
          <w:trHeight w:val="422"/>
          <w:tblHeader/>
        </w:trPr>
        <w:tc>
          <w:tcPr>
            <w:tcW w:w="2410" w:type="dxa"/>
            <w:vMerge/>
            <w:tcBorders>
              <w:top w:val="single" w:sz="4" w:space="0" w:color="auto"/>
              <w:left w:val="single" w:sz="4" w:space="0" w:color="auto"/>
              <w:bottom w:val="single" w:sz="4" w:space="0" w:color="auto"/>
              <w:right w:val="single" w:sz="4" w:space="0" w:color="auto"/>
            </w:tcBorders>
            <w:vAlign w:val="center"/>
            <w:hideMark/>
          </w:tcPr>
          <w:p w:rsidR="008508DA" w:rsidRPr="00D26AB1" w:rsidRDefault="008508DA" w:rsidP="00386263">
            <w:pPr>
              <w:spacing w:after="0" w:line="240" w:lineRule="auto"/>
              <w:rPr>
                <w:rFonts w:ascii="Times New Roman" w:eastAsia="Times New Roman" w:hAnsi="Times New Roman" w:cs="Times New Roman"/>
                <w:b/>
                <w:bCs/>
                <w:sz w:val="24"/>
                <w:szCs w:val="24"/>
              </w:rPr>
            </w:pPr>
          </w:p>
        </w:tc>
        <w:tc>
          <w:tcPr>
            <w:tcW w:w="17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Nhôm</w:t>
            </w:r>
          </w:p>
        </w:tc>
        <w:tc>
          <w:tcPr>
            <w:tcW w:w="162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Đồng</w:t>
            </w:r>
          </w:p>
        </w:tc>
        <w:tc>
          <w:tcPr>
            <w:tcW w:w="189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Nhôm</w:t>
            </w:r>
          </w:p>
        </w:tc>
        <w:tc>
          <w:tcPr>
            <w:tcW w:w="2151"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Đồng</w:t>
            </w:r>
          </w:p>
        </w:tc>
      </w:tr>
      <w:tr w:rsidR="00D26AB1" w:rsidRPr="00D26AB1"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w:t>
            </w:r>
          </w:p>
        </w:tc>
        <w:tc>
          <w:tcPr>
            <w:tcW w:w="17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Không sử dụng</w:t>
            </w:r>
          </w:p>
        </w:tc>
        <w:tc>
          <w:tcPr>
            <w:tcW w:w="162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Không sử dụng</w:t>
            </w:r>
          </w:p>
        </w:tc>
        <w:tc>
          <w:tcPr>
            <w:tcW w:w="2151"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3,08</w:t>
            </w:r>
          </w:p>
        </w:tc>
      </w:tr>
      <w:tr w:rsidR="00D26AB1" w:rsidRPr="00D26AB1"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10</w:t>
            </w:r>
          </w:p>
        </w:tc>
        <w:tc>
          <w:tcPr>
            <w:tcW w:w="17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w:t>
            </w:r>
          </w:p>
        </w:tc>
        <w:tc>
          <w:tcPr>
            <w:tcW w:w="162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3,08</w:t>
            </w:r>
          </w:p>
        </w:tc>
        <w:tc>
          <w:tcPr>
            <w:tcW w:w="2151"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1,83</w:t>
            </w:r>
          </w:p>
        </w:tc>
      </w:tr>
      <w:tr w:rsidR="00D26AB1" w:rsidRPr="00D26AB1"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16</w:t>
            </w:r>
          </w:p>
        </w:tc>
        <w:tc>
          <w:tcPr>
            <w:tcW w:w="17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w:t>
            </w:r>
          </w:p>
        </w:tc>
        <w:tc>
          <w:tcPr>
            <w:tcW w:w="162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1,91</w:t>
            </w:r>
          </w:p>
        </w:tc>
        <w:tc>
          <w:tcPr>
            <w:tcW w:w="2151"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1,15</w:t>
            </w:r>
          </w:p>
        </w:tc>
      </w:tr>
      <w:tr w:rsidR="00D26AB1" w:rsidRPr="00D26AB1"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25</w:t>
            </w:r>
          </w:p>
        </w:tc>
        <w:tc>
          <w:tcPr>
            <w:tcW w:w="17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w:t>
            </w:r>
          </w:p>
        </w:tc>
        <w:tc>
          <w:tcPr>
            <w:tcW w:w="162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1,2</w:t>
            </w:r>
          </w:p>
        </w:tc>
        <w:tc>
          <w:tcPr>
            <w:tcW w:w="2151"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0,727</w:t>
            </w:r>
          </w:p>
        </w:tc>
      </w:tr>
      <w:tr w:rsidR="00D26AB1" w:rsidRPr="00D26AB1"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35</w:t>
            </w:r>
          </w:p>
        </w:tc>
        <w:tc>
          <w:tcPr>
            <w:tcW w:w="17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w:t>
            </w:r>
          </w:p>
        </w:tc>
        <w:tc>
          <w:tcPr>
            <w:tcW w:w="162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0,868</w:t>
            </w:r>
          </w:p>
        </w:tc>
        <w:tc>
          <w:tcPr>
            <w:tcW w:w="2151"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0,524</w:t>
            </w:r>
          </w:p>
        </w:tc>
      </w:tr>
      <w:tr w:rsidR="00D26AB1" w:rsidRPr="00D26AB1"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50</w:t>
            </w:r>
          </w:p>
        </w:tc>
        <w:tc>
          <w:tcPr>
            <w:tcW w:w="17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w:t>
            </w:r>
          </w:p>
        </w:tc>
        <w:tc>
          <w:tcPr>
            <w:tcW w:w="162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0,641</w:t>
            </w:r>
          </w:p>
        </w:tc>
        <w:tc>
          <w:tcPr>
            <w:tcW w:w="2151"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0,387</w:t>
            </w:r>
          </w:p>
        </w:tc>
      </w:tr>
      <w:tr w:rsidR="00D26AB1" w:rsidRPr="00D26AB1"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70</w:t>
            </w:r>
          </w:p>
        </w:tc>
        <w:tc>
          <w:tcPr>
            <w:tcW w:w="17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12</w:t>
            </w:r>
          </w:p>
        </w:tc>
        <w:tc>
          <w:tcPr>
            <w:tcW w:w="162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12</w:t>
            </w:r>
          </w:p>
        </w:tc>
        <w:tc>
          <w:tcPr>
            <w:tcW w:w="189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0,443</w:t>
            </w:r>
          </w:p>
        </w:tc>
        <w:tc>
          <w:tcPr>
            <w:tcW w:w="2151"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0,268</w:t>
            </w:r>
          </w:p>
        </w:tc>
      </w:tr>
      <w:tr w:rsidR="00D26AB1" w:rsidRPr="00D26AB1"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95</w:t>
            </w:r>
          </w:p>
        </w:tc>
        <w:tc>
          <w:tcPr>
            <w:tcW w:w="17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15</w:t>
            </w:r>
          </w:p>
        </w:tc>
        <w:tc>
          <w:tcPr>
            <w:tcW w:w="162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15</w:t>
            </w:r>
          </w:p>
        </w:tc>
        <w:tc>
          <w:tcPr>
            <w:tcW w:w="189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0,32</w:t>
            </w:r>
          </w:p>
        </w:tc>
        <w:tc>
          <w:tcPr>
            <w:tcW w:w="2151"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0,193</w:t>
            </w:r>
          </w:p>
        </w:tc>
      </w:tr>
      <w:tr w:rsidR="00D26AB1" w:rsidRPr="00D26AB1"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120</w:t>
            </w:r>
          </w:p>
        </w:tc>
        <w:tc>
          <w:tcPr>
            <w:tcW w:w="17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15</w:t>
            </w:r>
          </w:p>
        </w:tc>
        <w:tc>
          <w:tcPr>
            <w:tcW w:w="162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18</w:t>
            </w:r>
          </w:p>
        </w:tc>
        <w:tc>
          <w:tcPr>
            <w:tcW w:w="189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0,253</w:t>
            </w:r>
          </w:p>
        </w:tc>
        <w:tc>
          <w:tcPr>
            <w:tcW w:w="2151"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0,153</w:t>
            </w:r>
          </w:p>
        </w:tc>
      </w:tr>
      <w:tr w:rsidR="00D26AB1" w:rsidRPr="00D26AB1"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150</w:t>
            </w:r>
          </w:p>
        </w:tc>
        <w:tc>
          <w:tcPr>
            <w:tcW w:w="17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15</w:t>
            </w:r>
          </w:p>
        </w:tc>
        <w:tc>
          <w:tcPr>
            <w:tcW w:w="162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18</w:t>
            </w:r>
          </w:p>
        </w:tc>
        <w:tc>
          <w:tcPr>
            <w:tcW w:w="189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0,206</w:t>
            </w:r>
          </w:p>
        </w:tc>
        <w:tc>
          <w:tcPr>
            <w:tcW w:w="2151"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0,124</w:t>
            </w:r>
          </w:p>
        </w:tc>
      </w:tr>
      <w:tr w:rsidR="00D26AB1" w:rsidRPr="00D26AB1"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185</w:t>
            </w:r>
          </w:p>
        </w:tc>
        <w:tc>
          <w:tcPr>
            <w:tcW w:w="17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30</w:t>
            </w:r>
          </w:p>
        </w:tc>
        <w:tc>
          <w:tcPr>
            <w:tcW w:w="162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30</w:t>
            </w:r>
          </w:p>
        </w:tc>
        <w:tc>
          <w:tcPr>
            <w:tcW w:w="189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0,164</w:t>
            </w:r>
          </w:p>
        </w:tc>
        <w:tc>
          <w:tcPr>
            <w:tcW w:w="2151"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0,0991</w:t>
            </w:r>
          </w:p>
        </w:tc>
      </w:tr>
      <w:tr w:rsidR="00D26AB1" w:rsidRPr="00D26AB1"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240</w:t>
            </w:r>
          </w:p>
        </w:tc>
        <w:tc>
          <w:tcPr>
            <w:tcW w:w="17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30</w:t>
            </w:r>
          </w:p>
        </w:tc>
        <w:tc>
          <w:tcPr>
            <w:tcW w:w="162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34</w:t>
            </w:r>
          </w:p>
        </w:tc>
        <w:tc>
          <w:tcPr>
            <w:tcW w:w="189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0,125</w:t>
            </w:r>
          </w:p>
        </w:tc>
        <w:tc>
          <w:tcPr>
            <w:tcW w:w="2151"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0,0754</w:t>
            </w:r>
          </w:p>
        </w:tc>
      </w:tr>
      <w:tr w:rsidR="00D26AB1" w:rsidRPr="00D26AB1"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300</w:t>
            </w:r>
          </w:p>
        </w:tc>
        <w:tc>
          <w:tcPr>
            <w:tcW w:w="17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30</w:t>
            </w:r>
          </w:p>
        </w:tc>
        <w:tc>
          <w:tcPr>
            <w:tcW w:w="162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34</w:t>
            </w:r>
          </w:p>
        </w:tc>
        <w:tc>
          <w:tcPr>
            <w:tcW w:w="189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0,1</w:t>
            </w:r>
          </w:p>
        </w:tc>
        <w:tc>
          <w:tcPr>
            <w:tcW w:w="2151"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0,0601</w:t>
            </w:r>
          </w:p>
        </w:tc>
      </w:tr>
      <w:tr w:rsidR="00D26AB1" w:rsidRPr="00D26AB1"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400</w:t>
            </w:r>
          </w:p>
        </w:tc>
        <w:tc>
          <w:tcPr>
            <w:tcW w:w="17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53</w:t>
            </w:r>
          </w:p>
        </w:tc>
        <w:tc>
          <w:tcPr>
            <w:tcW w:w="162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53</w:t>
            </w:r>
          </w:p>
        </w:tc>
        <w:tc>
          <w:tcPr>
            <w:tcW w:w="189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0,0778</w:t>
            </w:r>
          </w:p>
        </w:tc>
        <w:tc>
          <w:tcPr>
            <w:tcW w:w="2151"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0.047</w:t>
            </w:r>
          </w:p>
        </w:tc>
      </w:tr>
      <w:tr w:rsidR="00D26AB1" w:rsidRPr="00D26AB1"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500</w:t>
            </w:r>
          </w:p>
        </w:tc>
        <w:tc>
          <w:tcPr>
            <w:tcW w:w="17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53</w:t>
            </w:r>
          </w:p>
        </w:tc>
        <w:tc>
          <w:tcPr>
            <w:tcW w:w="162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53</w:t>
            </w:r>
          </w:p>
        </w:tc>
        <w:tc>
          <w:tcPr>
            <w:tcW w:w="189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0,0605</w:t>
            </w:r>
          </w:p>
        </w:tc>
        <w:tc>
          <w:tcPr>
            <w:tcW w:w="2151"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0,0366</w:t>
            </w:r>
          </w:p>
        </w:tc>
      </w:tr>
      <w:tr w:rsidR="00D26AB1" w:rsidRPr="00D26AB1"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630</w:t>
            </w:r>
          </w:p>
        </w:tc>
        <w:tc>
          <w:tcPr>
            <w:tcW w:w="17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53</w:t>
            </w:r>
          </w:p>
        </w:tc>
        <w:tc>
          <w:tcPr>
            <w:tcW w:w="162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53</w:t>
            </w:r>
          </w:p>
        </w:tc>
        <w:tc>
          <w:tcPr>
            <w:tcW w:w="189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0,0469</w:t>
            </w:r>
          </w:p>
        </w:tc>
        <w:tc>
          <w:tcPr>
            <w:tcW w:w="2151"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0,0283</w:t>
            </w:r>
          </w:p>
        </w:tc>
      </w:tr>
    </w:tbl>
    <w:p w:rsidR="008508DA" w:rsidRPr="00D26AB1" w:rsidRDefault="008508DA" w:rsidP="008508DA">
      <w:pPr>
        <w:spacing w:before="80" w:after="0" w:line="288" w:lineRule="auto"/>
        <w:ind w:firstLine="547"/>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Nhiệt độ ruột dẫn lớn nhất cho phép và loại vỏ bọc ngoài được sử dụng:</w:t>
      </w:r>
    </w:p>
    <w:tbl>
      <w:tblPr>
        <w:tblW w:w="9781" w:type="dxa"/>
        <w:tblInd w:w="108" w:type="dxa"/>
        <w:tblLook w:val="04A0" w:firstRow="1" w:lastRow="0" w:firstColumn="1" w:lastColumn="0" w:noHBand="0" w:noVBand="1"/>
      </w:tblPr>
      <w:tblGrid>
        <w:gridCol w:w="4253"/>
        <w:gridCol w:w="5528"/>
      </w:tblGrid>
      <w:tr w:rsidR="00D26AB1" w:rsidRPr="00D26AB1" w:rsidTr="00386263">
        <w:trPr>
          <w:cantSplit/>
          <w:trHeight w:val="630"/>
        </w:trPr>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Vật liệu vỏ bọc</w:t>
            </w:r>
          </w:p>
        </w:tc>
        <w:tc>
          <w:tcPr>
            <w:tcW w:w="5528" w:type="dxa"/>
            <w:tcBorders>
              <w:top w:val="single" w:sz="4" w:space="0" w:color="auto"/>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Nhiệt độ ruột dẫn lớn nhất trong điều kiện làm việc bình thường [</w:t>
            </w:r>
            <w:r w:rsidRPr="00D26AB1">
              <w:rPr>
                <w:rFonts w:ascii="Symbol" w:eastAsia="Times New Roman" w:hAnsi="Symbol" w:cs="Times New Roman"/>
                <w:sz w:val="24"/>
                <w:szCs w:val="24"/>
                <w:lang w:val="vi-VN"/>
              </w:rPr>
              <w:t></w:t>
            </w:r>
            <w:r w:rsidRPr="00D26AB1">
              <w:rPr>
                <w:rFonts w:ascii="Times New Roman" w:eastAsia="Times New Roman" w:hAnsi="Times New Roman" w:cs="Times New Roman"/>
                <w:sz w:val="24"/>
                <w:szCs w:val="24"/>
                <w:lang w:val="vi-VN"/>
              </w:rPr>
              <w:t>C]</w:t>
            </w:r>
          </w:p>
        </w:tc>
      </w:tr>
      <w:tr w:rsidR="00D26AB1" w:rsidRPr="00D26AB1" w:rsidTr="00386263">
        <w:trPr>
          <w:cantSplit/>
          <w:trHeight w:val="315"/>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ST2 (loại vỏ bọc  trên nền vật liệu PVC)</w:t>
            </w:r>
          </w:p>
        </w:tc>
        <w:tc>
          <w:tcPr>
            <w:tcW w:w="5528"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90</w:t>
            </w:r>
          </w:p>
        </w:tc>
      </w:tr>
      <w:tr w:rsidR="00D26AB1" w:rsidRPr="00D26AB1" w:rsidTr="00386263">
        <w:trPr>
          <w:cantSplit/>
          <w:trHeight w:val="315"/>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ST7 (loại vỏ bọc  trên nền vật liệu PE)</w:t>
            </w:r>
          </w:p>
        </w:tc>
        <w:tc>
          <w:tcPr>
            <w:tcW w:w="5528"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90</w:t>
            </w:r>
          </w:p>
        </w:tc>
      </w:tr>
    </w:tbl>
    <w:p w:rsidR="008508DA" w:rsidRPr="00D26AB1"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 xml:space="preserve">2.2 Màn chắn bán dẫn của ruột dẫn điện: </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lastRenderedPageBreak/>
        <w:t>Màn chắn ruột dẫn phải bằng vật liệu phi kim loại và phải bằng hợp chất bán dẫn dạng đùn, có thể được đặt lên trên dải băng bán dẫn. Hợp chất bán dẫn dạng đùn phải được gắn chặt vào cách điện.</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2.3 Lớp cách điện:</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Lớp cách điện được định hình bên ngoài lớp màn chắn bán dẫn của ruột dẫn điện bằng phương pháp đùn.</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Vật liệu cấu tạo: XLPE hay EPR.</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Chiều dày cách điện:</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Danh nghĩa (tn): </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Đối với cáp 12,7/22kV: 5,5 mm.</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Đối với cáp 20/35kV: 8,8mm.</w:t>
      </w:r>
    </w:p>
    <w:p w:rsidR="008508DA" w:rsidRPr="00D26AB1" w:rsidRDefault="008508DA" w:rsidP="00FD55F5">
      <w:pPr>
        <w:numPr>
          <w:ilvl w:val="0"/>
          <w:numId w:val="48"/>
        </w:numPr>
        <w:tabs>
          <w:tab w:val="left" w:pos="284"/>
        </w:tabs>
        <w:spacing w:before="80" w:after="0" w:line="288" w:lineRule="auto"/>
        <w:ind w:left="0" w:firstLine="0"/>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Chiều dày nhỏ nhất (tmin) không được thấp hơn tmin ≥ 0,9 tn – 0,1</w:t>
      </w:r>
    </w:p>
    <w:p w:rsidR="008508DA" w:rsidRPr="00D26AB1" w:rsidRDefault="008508DA" w:rsidP="00FD55F5">
      <w:pPr>
        <w:numPr>
          <w:ilvl w:val="0"/>
          <w:numId w:val="48"/>
        </w:numPr>
        <w:tabs>
          <w:tab w:val="left" w:pos="284"/>
        </w:tabs>
        <w:spacing w:before="80" w:after="0" w:line="288" w:lineRule="auto"/>
        <w:ind w:left="0" w:firstLine="0"/>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Chiều dày lớn nhất (tmax) phải đáp ứng (tmax - tmin) / tmax ≤ 0,15</w:t>
      </w:r>
    </w:p>
    <w:p w:rsidR="008508DA" w:rsidRPr="00D26AB1" w:rsidRDefault="008508DA" w:rsidP="00FD55F5">
      <w:pPr>
        <w:numPr>
          <w:ilvl w:val="0"/>
          <w:numId w:val="48"/>
        </w:numPr>
        <w:tabs>
          <w:tab w:val="left" w:pos="284"/>
        </w:tabs>
        <w:spacing w:before="80" w:after="0" w:line="288" w:lineRule="auto"/>
        <w:ind w:left="0" w:firstLine="0"/>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Ghi chú: tmax và tmin được đo ở cùng một mặt cắt ngang.</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Chiều dày của lớp phân cách hoặc màn chắn bán dẫn bất kỳ trên ruột dẫn hoặc bên ngoài lớp cách điện không được tính vào chiều dày cách điện.</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Phóng điện cục bộ và độ bền điện áp:</w:t>
      </w:r>
    </w:p>
    <w:tbl>
      <w:tblPr>
        <w:tblW w:w="9680" w:type="dxa"/>
        <w:tblInd w:w="108" w:type="dxa"/>
        <w:tblLook w:val="04A0" w:firstRow="1" w:lastRow="0" w:firstColumn="1" w:lastColumn="0" w:noHBand="0" w:noVBand="1"/>
      </w:tblPr>
      <w:tblGrid>
        <w:gridCol w:w="4820"/>
        <w:gridCol w:w="2250"/>
        <w:gridCol w:w="2610"/>
      </w:tblGrid>
      <w:tr w:rsidR="00D26AB1" w:rsidRPr="00D26AB1" w:rsidTr="00386263">
        <w:trPr>
          <w:trHeight w:val="454"/>
        </w:trPr>
        <w:tc>
          <w:tcPr>
            <w:tcW w:w="4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Điện áp định mức</w:t>
            </w:r>
          </w:p>
        </w:tc>
        <w:tc>
          <w:tcPr>
            <w:tcW w:w="2250" w:type="dxa"/>
            <w:tcBorders>
              <w:top w:val="single" w:sz="4" w:space="0" w:color="auto"/>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12,7 kV (U</w:t>
            </w:r>
            <w:r w:rsidRPr="00D26AB1">
              <w:rPr>
                <w:rFonts w:ascii="Times New Roman" w:eastAsia="Times New Roman" w:hAnsi="Times New Roman" w:cs="Times New Roman"/>
                <w:sz w:val="24"/>
                <w:szCs w:val="24"/>
                <w:vertAlign w:val="subscript"/>
                <w:lang w:val="en-AU"/>
              </w:rPr>
              <w:t>o</w:t>
            </w:r>
            <w:r w:rsidRPr="00D26AB1">
              <w:rPr>
                <w:rFonts w:ascii="Times New Roman" w:eastAsia="Times New Roman" w:hAnsi="Times New Roman" w:cs="Times New Roman"/>
                <w:sz w:val="24"/>
                <w:szCs w:val="24"/>
                <w:lang w:val="en-AU"/>
              </w:rPr>
              <w:t>)/22 kV</w:t>
            </w:r>
          </w:p>
        </w:tc>
        <w:tc>
          <w:tcPr>
            <w:tcW w:w="2610" w:type="dxa"/>
            <w:tcBorders>
              <w:top w:val="single" w:sz="4" w:space="0" w:color="auto"/>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20 (U</w:t>
            </w:r>
            <w:r w:rsidRPr="00D26AB1">
              <w:rPr>
                <w:rFonts w:ascii="Times New Roman" w:eastAsia="Times New Roman" w:hAnsi="Times New Roman" w:cs="Times New Roman"/>
                <w:sz w:val="24"/>
                <w:szCs w:val="24"/>
                <w:vertAlign w:val="subscript"/>
                <w:lang w:val="en-AU"/>
              </w:rPr>
              <w:t>o</w:t>
            </w:r>
            <w:r w:rsidRPr="00D26AB1">
              <w:rPr>
                <w:rFonts w:ascii="Times New Roman" w:eastAsia="Times New Roman" w:hAnsi="Times New Roman" w:cs="Times New Roman"/>
                <w:sz w:val="24"/>
                <w:szCs w:val="24"/>
                <w:lang w:val="en-AU"/>
              </w:rPr>
              <w:t>)/35 kV</w:t>
            </w:r>
          </w:p>
        </w:tc>
      </w:tr>
      <w:tr w:rsidR="00D26AB1" w:rsidRPr="00D26AB1" w:rsidTr="00386263">
        <w:trPr>
          <w:trHeight w:val="45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Điện áp cao nhất của hệ thống</w:t>
            </w:r>
          </w:p>
        </w:tc>
        <w:tc>
          <w:tcPr>
            <w:tcW w:w="225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24 kV</w:t>
            </w:r>
          </w:p>
        </w:tc>
        <w:tc>
          <w:tcPr>
            <w:tcW w:w="26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38,5 kV</w:t>
            </w:r>
          </w:p>
        </w:tc>
      </w:tr>
      <w:tr w:rsidR="00D26AB1" w:rsidRPr="00D26AB1" w:rsidTr="00386263">
        <w:trPr>
          <w:trHeight w:val="45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Phóng điện cục bộ tối đa ở  1,73U</w:t>
            </w:r>
            <w:r w:rsidRPr="00D26AB1">
              <w:rPr>
                <w:rFonts w:ascii="Times New Roman" w:eastAsia="Times New Roman" w:hAnsi="Times New Roman" w:cs="Times New Roman"/>
                <w:sz w:val="24"/>
                <w:szCs w:val="24"/>
                <w:vertAlign w:val="subscript"/>
                <w:lang w:val="vi-VN"/>
              </w:rPr>
              <w:t>o</w:t>
            </w:r>
            <w:r w:rsidRPr="00D26AB1">
              <w:rPr>
                <w:rFonts w:ascii="Times New Roman" w:eastAsia="Times New Roman" w:hAnsi="Times New Roman" w:cs="Times New Roman"/>
                <w:sz w:val="24"/>
                <w:szCs w:val="24"/>
                <w:lang w:val="vi-VN"/>
              </w:rPr>
              <w:t>:</w:t>
            </w:r>
          </w:p>
        </w:tc>
        <w:tc>
          <w:tcPr>
            <w:tcW w:w="225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 </w:t>
            </w:r>
          </w:p>
        </w:tc>
        <w:tc>
          <w:tcPr>
            <w:tcW w:w="26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 </w:t>
            </w:r>
          </w:p>
        </w:tc>
      </w:tr>
      <w:tr w:rsidR="00D26AB1" w:rsidRPr="00D26AB1" w:rsidTr="00386263">
        <w:trPr>
          <w:trHeight w:val="45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 Thử nghiệm điển hình </w:t>
            </w:r>
          </w:p>
        </w:tc>
        <w:tc>
          <w:tcPr>
            <w:tcW w:w="225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05 pC</w:t>
            </w:r>
          </w:p>
        </w:tc>
        <w:tc>
          <w:tcPr>
            <w:tcW w:w="26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05 pC</w:t>
            </w:r>
          </w:p>
        </w:tc>
      </w:tr>
      <w:tr w:rsidR="00D26AB1" w:rsidRPr="00D26AB1" w:rsidTr="00386263">
        <w:trPr>
          <w:trHeight w:val="45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 Thử nghiệm thường xuyên </w:t>
            </w:r>
          </w:p>
        </w:tc>
        <w:tc>
          <w:tcPr>
            <w:tcW w:w="225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10 pC</w:t>
            </w:r>
          </w:p>
        </w:tc>
        <w:tc>
          <w:tcPr>
            <w:tcW w:w="26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10 pC</w:t>
            </w:r>
          </w:p>
        </w:tc>
      </w:tr>
      <w:tr w:rsidR="00D26AB1" w:rsidRPr="00D26AB1" w:rsidTr="00386263">
        <w:trPr>
          <w:trHeight w:val="45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Độ bền điện áp cách điện tần số công nghiệp:</w:t>
            </w:r>
          </w:p>
        </w:tc>
        <w:tc>
          <w:tcPr>
            <w:tcW w:w="225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 </w:t>
            </w:r>
          </w:p>
        </w:tc>
        <w:tc>
          <w:tcPr>
            <w:tcW w:w="26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 </w:t>
            </w:r>
          </w:p>
        </w:tc>
      </w:tr>
      <w:tr w:rsidR="00D26AB1" w:rsidRPr="00D26AB1" w:rsidTr="00386263">
        <w:trPr>
          <w:trHeight w:val="45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Thử nghiệm thường xuyên</w:t>
            </w:r>
          </w:p>
        </w:tc>
        <w:tc>
          <w:tcPr>
            <w:tcW w:w="225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3,5U</w:t>
            </w:r>
            <w:r w:rsidRPr="00D26AB1">
              <w:rPr>
                <w:rFonts w:ascii="Times New Roman" w:eastAsia="Times New Roman" w:hAnsi="Times New Roman" w:cs="Times New Roman"/>
                <w:sz w:val="24"/>
                <w:szCs w:val="24"/>
                <w:vertAlign w:val="subscript"/>
                <w:lang w:val="en-AU"/>
              </w:rPr>
              <w:t xml:space="preserve">o </w:t>
            </w:r>
            <w:r w:rsidRPr="00D26AB1">
              <w:rPr>
                <w:rFonts w:ascii="Times New Roman" w:eastAsia="Times New Roman" w:hAnsi="Times New Roman" w:cs="Times New Roman"/>
                <w:sz w:val="24"/>
                <w:szCs w:val="24"/>
                <w:lang w:val="en-AU"/>
              </w:rPr>
              <w:t>trong 05 phút</w:t>
            </w:r>
          </w:p>
        </w:tc>
        <w:tc>
          <w:tcPr>
            <w:tcW w:w="26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3,5U</w:t>
            </w:r>
            <w:r w:rsidRPr="00D26AB1">
              <w:rPr>
                <w:rFonts w:ascii="Times New Roman" w:eastAsia="Times New Roman" w:hAnsi="Times New Roman" w:cs="Times New Roman"/>
                <w:sz w:val="24"/>
                <w:szCs w:val="24"/>
                <w:vertAlign w:val="subscript"/>
                <w:lang w:val="en-AU"/>
              </w:rPr>
              <w:t>o</w:t>
            </w:r>
            <w:r w:rsidRPr="00D26AB1">
              <w:rPr>
                <w:rFonts w:ascii="Times New Roman" w:eastAsia="Times New Roman" w:hAnsi="Times New Roman" w:cs="Times New Roman"/>
                <w:sz w:val="24"/>
                <w:szCs w:val="24"/>
                <w:lang w:val="en-AU"/>
              </w:rPr>
              <w:t xml:space="preserve"> trong 05 phút</w:t>
            </w:r>
          </w:p>
        </w:tc>
      </w:tr>
      <w:tr w:rsidR="00D26AB1" w:rsidRPr="00D26AB1" w:rsidTr="00386263">
        <w:trPr>
          <w:trHeight w:val="45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Thử nghiệm điển hình</w:t>
            </w:r>
          </w:p>
        </w:tc>
        <w:tc>
          <w:tcPr>
            <w:tcW w:w="225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4U</w:t>
            </w:r>
            <w:r w:rsidRPr="00D26AB1">
              <w:rPr>
                <w:rFonts w:ascii="Times New Roman" w:eastAsia="Times New Roman" w:hAnsi="Times New Roman" w:cs="Times New Roman"/>
                <w:sz w:val="24"/>
                <w:szCs w:val="24"/>
                <w:vertAlign w:val="subscript"/>
                <w:lang w:val="en-AU"/>
              </w:rPr>
              <w:t>o</w:t>
            </w:r>
            <w:r w:rsidRPr="00D26AB1">
              <w:rPr>
                <w:rFonts w:ascii="Times New Roman" w:eastAsia="Times New Roman" w:hAnsi="Times New Roman" w:cs="Times New Roman"/>
                <w:sz w:val="24"/>
                <w:szCs w:val="24"/>
                <w:lang w:val="en-AU"/>
              </w:rPr>
              <w:t xml:space="preserve"> trong 04 giờ</w:t>
            </w:r>
          </w:p>
        </w:tc>
        <w:tc>
          <w:tcPr>
            <w:tcW w:w="26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4U</w:t>
            </w:r>
            <w:r w:rsidRPr="00D26AB1">
              <w:rPr>
                <w:rFonts w:ascii="Times New Roman" w:eastAsia="Times New Roman" w:hAnsi="Times New Roman" w:cs="Times New Roman"/>
                <w:sz w:val="24"/>
                <w:szCs w:val="24"/>
                <w:vertAlign w:val="subscript"/>
                <w:lang w:val="en-AU"/>
              </w:rPr>
              <w:t>o</w:t>
            </w:r>
            <w:r w:rsidRPr="00D26AB1">
              <w:rPr>
                <w:rFonts w:ascii="Times New Roman" w:eastAsia="Times New Roman" w:hAnsi="Times New Roman" w:cs="Times New Roman"/>
                <w:sz w:val="24"/>
                <w:szCs w:val="24"/>
                <w:lang w:val="en-AU"/>
              </w:rPr>
              <w:t xml:space="preserve"> trong 04 giờ</w:t>
            </w:r>
          </w:p>
        </w:tc>
      </w:tr>
      <w:tr w:rsidR="00D26AB1" w:rsidRPr="00D26AB1" w:rsidTr="00386263">
        <w:trPr>
          <w:trHeight w:val="45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Độ bền điện áp cách điện xung (thử nghiệm điển hình)</w:t>
            </w:r>
          </w:p>
        </w:tc>
        <w:tc>
          <w:tcPr>
            <w:tcW w:w="225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125 kV</w:t>
            </w:r>
          </w:p>
        </w:tc>
        <w:tc>
          <w:tcPr>
            <w:tcW w:w="2610"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180 kV</w:t>
            </w:r>
          </w:p>
        </w:tc>
      </w:tr>
    </w:tbl>
    <w:p w:rsidR="008508DA" w:rsidRPr="00D26AB1" w:rsidRDefault="008508DA" w:rsidP="008508DA">
      <w:pPr>
        <w:tabs>
          <w:tab w:val="num" w:pos="851"/>
        </w:tabs>
        <w:spacing w:before="80" w:after="0" w:line="288" w:lineRule="auto"/>
        <w:ind w:firstLine="547"/>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Nhiệt độ danh định lớn nhất của ruột dẫn đối với các vật liệu cách điện:</w:t>
      </w:r>
    </w:p>
    <w:tbl>
      <w:tblPr>
        <w:tblW w:w="9639" w:type="dxa"/>
        <w:tblInd w:w="108" w:type="dxa"/>
        <w:tblLook w:val="04A0" w:firstRow="1" w:lastRow="0" w:firstColumn="1" w:lastColumn="0" w:noHBand="0" w:noVBand="1"/>
      </w:tblPr>
      <w:tblGrid>
        <w:gridCol w:w="3969"/>
        <w:gridCol w:w="2694"/>
        <w:gridCol w:w="2976"/>
      </w:tblGrid>
      <w:tr w:rsidR="00D26AB1" w:rsidRPr="00D26AB1" w:rsidTr="00386263">
        <w:trPr>
          <w:cantSplit/>
          <w:trHeight w:val="20"/>
        </w:trPr>
        <w:tc>
          <w:tcPr>
            <w:tcW w:w="39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en-AU"/>
              </w:rPr>
              <w:t>Vật liệu cách điện</w:t>
            </w:r>
          </w:p>
        </w:tc>
        <w:tc>
          <w:tcPr>
            <w:tcW w:w="5670" w:type="dxa"/>
            <w:gridSpan w:val="2"/>
            <w:tcBorders>
              <w:top w:val="single" w:sz="4" w:space="0" w:color="auto"/>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Nhiệt độ danh định lớn nhất của ruột dẫn [</w:t>
            </w:r>
            <w:r w:rsidRPr="00D26AB1">
              <w:rPr>
                <w:rFonts w:ascii="Symbol" w:eastAsia="Times New Roman" w:hAnsi="Symbol" w:cs="Times New Roman"/>
                <w:sz w:val="24"/>
                <w:szCs w:val="24"/>
                <w:lang w:val="vi-VN"/>
              </w:rPr>
              <w:t></w:t>
            </w:r>
            <w:r w:rsidRPr="00D26AB1">
              <w:rPr>
                <w:rFonts w:ascii="Times New Roman" w:eastAsia="Times New Roman" w:hAnsi="Times New Roman" w:cs="Times New Roman"/>
                <w:sz w:val="24"/>
                <w:szCs w:val="24"/>
                <w:lang w:val="vi-VN"/>
              </w:rPr>
              <w:t>C]</w:t>
            </w:r>
          </w:p>
        </w:tc>
      </w:tr>
      <w:tr w:rsidR="00D26AB1" w:rsidRPr="00D26AB1" w:rsidTr="00386263">
        <w:trPr>
          <w:trHeight w:val="20"/>
        </w:trPr>
        <w:tc>
          <w:tcPr>
            <w:tcW w:w="3969" w:type="dxa"/>
            <w:vMerge/>
            <w:tcBorders>
              <w:top w:val="single" w:sz="4" w:space="0" w:color="auto"/>
              <w:left w:val="single" w:sz="4" w:space="0" w:color="auto"/>
              <w:bottom w:val="single" w:sz="4" w:space="0" w:color="auto"/>
              <w:right w:val="single" w:sz="4" w:space="0" w:color="auto"/>
            </w:tcBorders>
            <w:vAlign w:val="center"/>
            <w:hideMark/>
          </w:tcPr>
          <w:p w:rsidR="008508DA" w:rsidRPr="00D26AB1" w:rsidRDefault="008508DA" w:rsidP="00386263">
            <w:pPr>
              <w:spacing w:after="0" w:line="240" w:lineRule="auto"/>
              <w:rPr>
                <w:rFonts w:ascii="Times New Roman" w:eastAsia="Times New Roman" w:hAnsi="Times New Roman" w:cs="Times New Roman"/>
                <w:sz w:val="24"/>
                <w:szCs w:val="24"/>
              </w:rPr>
            </w:pPr>
          </w:p>
        </w:tc>
        <w:tc>
          <w:tcPr>
            <w:tcW w:w="2694"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 xml:space="preserve">Làm việc bình thường </w:t>
            </w:r>
          </w:p>
        </w:tc>
        <w:tc>
          <w:tcPr>
            <w:tcW w:w="2976"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Ngắn mạch                         (thời gian tối đa 5s)</w:t>
            </w:r>
          </w:p>
        </w:tc>
      </w:tr>
      <w:tr w:rsidR="00D26AB1" w:rsidRPr="00D26AB1" w:rsidTr="00386263">
        <w:trPr>
          <w:trHeight w:val="20"/>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Polyetylen khâu mạch (XLPE)</w:t>
            </w:r>
          </w:p>
        </w:tc>
        <w:tc>
          <w:tcPr>
            <w:tcW w:w="2694"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90</w:t>
            </w:r>
          </w:p>
        </w:tc>
        <w:tc>
          <w:tcPr>
            <w:tcW w:w="2976"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250</w:t>
            </w:r>
          </w:p>
        </w:tc>
      </w:tr>
      <w:tr w:rsidR="00D26AB1" w:rsidRPr="00D26AB1" w:rsidTr="00386263">
        <w:trPr>
          <w:trHeight w:val="20"/>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da-DK"/>
              </w:rPr>
              <w:t>Cao su etylen propylen (EPR)</w:t>
            </w:r>
          </w:p>
        </w:tc>
        <w:tc>
          <w:tcPr>
            <w:tcW w:w="2694"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90</w:t>
            </w:r>
          </w:p>
        </w:tc>
        <w:tc>
          <w:tcPr>
            <w:tcW w:w="2976"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250</w:t>
            </w:r>
          </w:p>
        </w:tc>
      </w:tr>
    </w:tbl>
    <w:p w:rsidR="008508DA" w:rsidRPr="00D26AB1"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lastRenderedPageBreak/>
        <w:t>2.4 Màn chắn cách điện:</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Màn chắn cách điện phải gồm có một lớp bán dẫn phi kim loại kết hợp với một lớp kim loại.</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Lớp phi kim loại phải được đùn trực tiếp lên cách điện của từng lõi và làm bằng hợp chất bán dẫn có thể bóc ra được.</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Trên bề mặt ngoài của phần màn chắn phi kim loại, chỉ dẫn “LỚP BÁN DẪN: LOẠI BỎ KHI LÀM HỘP NỐI - ATTENTION: REMOVE WHEN CONNECTING” được in liên tục bằng mực có màu tương phản với màu của phần màn chắn phi kim loại</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Bên ngoài lớp bán dẫn  định hình bằng phương pháp đùn có bọc một lớp băng bán dẫn có tính trương nở có tác dụng chống thấm nước.</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Phần kim loại phải được áp sát lên trên phần băng bán dẫn chống thấm nước.</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Màn chắn kim loại phải làm bằng đồng gồm 2 lớp:</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Lớp sợi đồng.</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Lớp băng quấn ngoài lớp sợi đồng:</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Bề rộng tối thiểu của băng đồng: 12,5 mm;</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Độ dày tối thiểu của băng đồng: 0,1 mm.</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Ghi chú: </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Người mua phải quy định tổng tiết diện tối thiểu của lớp sợi đồng cho mỗi pha, giá trị này được tính toán theo IEC 60649:1988 - Calculation of thermallly permissible short-circuit currents, taking into account non-adiabatic heat effects.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2.5 Lớp bọc phân cách:</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Khi màn chắn kim loại và lớp áo giáp làm bằng kim loại khác nhau thì chúng phải được phân cách bằng vỏ bọc dạng đùn.</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Không đòi hỏi vỏ bọc phân cách khi đã sử dụng các biện pháp để đạt được độ kín nước theo chiều dọc trong vùng của các lớp kim loại.</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Vật liệu cấu tạo: PVC.</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Chất lượng của loại vật liệu sử dụng cho lớp vỏ bọc phân cách phải phù hợp với nhiệt độ làm việc của cáp.</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Chiều dày danh nghĩa của lớp vỏ bọc phân cách được làm tròn đến 0,1 mm gần nhất và được tính theo công thức 0,02D + 0,6 mm nhưng không được nhỏ hơn 1,2 mm với D là đường kính giả định dưới lớp vỏ bọc phân cách tính bằng milimét.</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Giá trị nhỏ nhất không được nhỏ hơn 0,2mm so với 80% giá trị danh nghĩa: tmin ≥ 0,8tn – 0,2 (mm).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lastRenderedPageBreak/>
        <w:t>2.6 Áo giáp:</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Áo giáp làm bằng bằng nhôm hoặc hợp kim nhôm dạng dải băng kép.</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 Áo giáp bằng sợi dây dẹt hoặc tròn:</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Áo giáp bằng sợi dây phải kín, tức là có khe hở nhỏ nhất giữa các sợi dây liền kề. Có thể sử dụng băng quấn bằng thép mạ kẽm có chiều dày danh nghĩa tối thiểu là 0,3 mm quấn xoắn ốc lên trên áo giáp bằng sợi dây thép dẹt và quấn lên trên áo giáp bằng sợi dây thép tròn, nếu cần thiết.</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Vật liệu: </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Sợi dây tròn hoặc sợi dây dẹt phải là thép mạ kẽm, đồng hoặc đồng tráng thiếc, nhôm hoặc hợp kim nhôm.</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Khi lựa chọn vật liệu cho áo giáp, cần phải đặc biệt lưu ý đến khả năng bị ăn mòn không chỉ vì an toàn cơ mà còn vì an toàn điện.</w:t>
      </w:r>
    </w:p>
    <w:p w:rsidR="008508DA" w:rsidRPr="00D26AB1" w:rsidRDefault="008508DA" w:rsidP="00FD55F5">
      <w:pPr>
        <w:numPr>
          <w:ilvl w:val="0"/>
          <w:numId w:val="48"/>
        </w:numPr>
        <w:spacing w:before="80" w:after="0" w:line="288" w:lineRule="auto"/>
        <w:ind w:left="0" w:firstLine="0"/>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Kích thước danh nghĩa của dây:</w:t>
      </w:r>
    </w:p>
    <w:p w:rsidR="008508DA" w:rsidRPr="00D26AB1" w:rsidRDefault="008508DA" w:rsidP="008508DA">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Dây tròn làm áo giáp:</w:t>
      </w:r>
    </w:p>
    <w:tbl>
      <w:tblPr>
        <w:tblW w:w="9639" w:type="dxa"/>
        <w:tblInd w:w="108" w:type="dxa"/>
        <w:tblLook w:val="04A0" w:firstRow="1" w:lastRow="0" w:firstColumn="1" w:lastColumn="0" w:noHBand="0" w:noVBand="1"/>
      </w:tblPr>
      <w:tblGrid>
        <w:gridCol w:w="2835"/>
        <w:gridCol w:w="2552"/>
        <w:gridCol w:w="4252"/>
      </w:tblGrid>
      <w:tr w:rsidR="00D26AB1" w:rsidRPr="00D26AB1" w:rsidTr="00386263">
        <w:trPr>
          <w:cantSplit/>
          <w:trHeight w:val="113"/>
          <w:tblHeader/>
        </w:trPr>
        <w:tc>
          <w:tcPr>
            <w:tcW w:w="538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Đường kính giả định dưới lớp áo giáp [mm]</w:t>
            </w:r>
          </w:p>
        </w:tc>
        <w:tc>
          <w:tcPr>
            <w:tcW w:w="42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Đường kính danh định tối thiểu của dây tròn làm áo giáp [mm]</w:t>
            </w:r>
          </w:p>
        </w:tc>
      </w:tr>
      <w:tr w:rsidR="00D26AB1" w:rsidRPr="00D26AB1" w:rsidTr="00386263">
        <w:trPr>
          <w:trHeight w:val="113"/>
          <w:tblHeader/>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Lớn hơn</w:t>
            </w:r>
          </w:p>
        </w:tc>
        <w:tc>
          <w:tcPr>
            <w:tcW w:w="2552"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Nhỏ hơn và bằng</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8508DA" w:rsidRPr="00D26AB1" w:rsidRDefault="008508DA" w:rsidP="00386263">
            <w:pPr>
              <w:spacing w:after="0" w:line="240" w:lineRule="auto"/>
              <w:rPr>
                <w:rFonts w:ascii="Times New Roman" w:eastAsia="Times New Roman" w:hAnsi="Times New Roman" w:cs="Times New Roman"/>
                <w:sz w:val="24"/>
                <w:szCs w:val="24"/>
              </w:rPr>
            </w:pPr>
          </w:p>
        </w:tc>
      </w:tr>
      <w:tr w:rsidR="00D26AB1" w:rsidRPr="00D26AB1" w:rsidTr="00386263">
        <w:trPr>
          <w:trHeight w:val="113"/>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w:t>
            </w:r>
          </w:p>
        </w:tc>
        <w:tc>
          <w:tcPr>
            <w:tcW w:w="2552"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10</w:t>
            </w:r>
          </w:p>
        </w:tc>
        <w:tc>
          <w:tcPr>
            <w:tcW w:w="4252"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0,8</w:t>
            </w:r>
          </w:p>
        </w:tc>
      </w:tr>
      <w:tr w:rsidR="00D26AB1" w:rsidRPr="00D26AB1" w:rsidTr="00386263">
        <w:trPr>
          <w:trHeight w:val="113"/>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10</w:t>
            </w:r>
          </w:p>
        </w:tc>
        <w:tc>
          <w:tcPr>
            <w:tcW w:w="2552"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15</w:t>
            </w:r>
          </w:p>
        </w:tc>
        <w:tc>
          <w:tcPr>
            <w:tcW w:w="4252"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1,25</w:t>
            </w:r>
          </w:p>
        </w:tc>
      </w:tr>
      <w:tr w:rsidR="00D26AB1" w:rsidRPr="00D26AB1" w:rsidTr="00386263">
        <w:trPr>
          <w:trHeight w:val="113"/>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15</w:t>
            </w:r>
          </w:p>
        </w:tc>
        <w:tc>
          <w:tcPr>
            <w:tcW w:w="2552"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25</w:t>
            </w:r>
          </w:p>
        </w:tc>
        <w:tc>
          <w:tcPr>
            <w:tcW w:w="4252"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1,6</w:t>
            </w:r>
          </w:p>
        </w:tc>
      </w:tr>
      <w:tr w:rsidR="00D26AB1" w:rsidRPr="00D26AB1" w:rsidTr="00386263">
        <w:trPr>
          <w:trHeight w:val="113"/>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25</w:t>
            </w:r>
          </w:p>
        </w:tc>
        <w:tc>
          <w:tcPr>
            <w:tcW w:w="2552"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35</w:t>
            </w:r>
          </w:p>
        </w:tc>
        <w:tc>
          <w:tcPr>
            <w:tcW w:w="4252"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2</w:t>
            </w:r>
          </w:p>
        </w:tc>
      </w:tr>
      <w:tr w:rsidR="00D26AB1" w:rsidRPr="00D26AB1" w:rsidTr="00386263">
        <w:trPr>
          <w:trHeight w:val="113"/>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35</w:t>
            </w:r>
          </w:p>
        </w:tc>
        <w:tc>
          <w:tcPr>
            <w:tcW w:w="2552"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60</w:t>
            </w:r>
          </w:p>
        </w:tc>
        <w:tc>
          <w:tcPr>
            <w:tcW w:w="4252"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2,5</w:t>
            </w:r>
          </w:p>
        </w:tc>
      </w:tr>
      <w:tr w:rsidR="00D26AB1" w:rsidRPr="00D26AB1" w:rsidTr="00386263">
        <w:trPr>
          <w:trHeight w:val="113"/>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60</w:t>
            </w:r>
          </w:p>
        </w:tc>
        <w:tc>
          <w:tcPr>
            <w:tcW w:w="2552"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w:t>
            </w:r>
          </w:p>
        </w:tc>
        <w:tc>
          <w:tcPr>
            <w:tcW w:w="4252"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3,15</w:t>
            </w:r>
          </w:p>
        </w:tc>
      </w:tr>
    </w:tbl>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Đường kính dây dùng làm áo giáp không được thấp hơn giá trị danh nghĩa 5%.</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Đối với áo giáp bằng sợi dây dẹt và đường kính giả định bên dưới áo giáp lớn hơn 15 mm, chiều dày danh nghĩa của sợi dây dẹt bằng thép phải là 0,8 mm. Cáp có đường kính giả định bên dưới áo giáp đến và bằng 15 mm không được làm áo giáp bằng sợi dây dẹt.</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Chiều dày dây dẹt dùng làm áo giáp không được thấp hơn giá trị danh nghĩa 8%.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 Áo giáp bằng dải băng kép:</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Áo giáp kiểu dải băng phải được quấn theo kiểu xoắn ốc thành hai lớp sao cho dải băng bên ngoài ở xấp xỉ chính giữa đè lên khe hở của dải băng bên trong. Khe hở giữa các vòng liền kề của từng dải băng không được vượt quá 50 % chiều rộng của dải băng.</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Vật liệu:</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Dải băng phải nhôm hoặc hợp kim nhôm.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Khi lựa chọn vật liệu cho áo giáp, cần phải đặc biệt lưu ý đến khả năng bị ăn mòn không chỉ vì an toàn cơ mà còn vì an toàn điện.</w:t>
      </w:r>
    </w:p>
    <w:p w:rsidR="008508DA" w:rsidRPr="00D26AB1" w:rsidRDefault="008508DA" w:rsidP="00FD55F5">
      <w:pPr>
        <w:numPr>
          <w:ilvl w:val="0"/>
          <w:numId w:val="48"/>
        </w:numPr>
        <w:spacing w:before="80" w:after="0" w:line="288" w:lineRule="auto"/>
        <w:ind w:left="0" w:firstLine="0"/>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lastRenderedPageBreak/>
        <w:t>Chiều dày danh nghĩa của băng quấn dùng làm áo giáp:</w:t>
      </w:r>
    </w:p>
    <w:tbl>
      <w:tblPr>
        <w:tblW w:w="9639" w:type="dxa"/>
        <w:tblInd w:w="108" w:type="dxa"/>
        <w:tblLook w:val="04A0" w:firstRow="1" w:lastRow="0" w:firstColumn="1" w:lastColumn="0" w:noHBand="0" w:noVBand="1"/>
      </w:tblPr>
      <w:tblGrid>
        <w:gridCol w:w="2410"/>
        <w:gridCol w:w="2552"/>
        <w:gridCol w:w="4677"/>
      </w:tblGrid>
      <w:tr w:rsidR="00D26AB1" w:rsidRPr="00D26AB1" w:rsidTr="00386263">
        <w:trPr>
          <w:trHeight w:val="20"/>
        </w:trPr>
        <w:tc>
          <w:tcPr>
            <w:tcW w:w="496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Đường kính giả định dưới lớp áo giáp [mm]</w:t>
            </w:r>
          </w:p>
        </w:tc>
        <w:tc>
          <w:tcPr>
            <w:tcW w:w="4677" w:type="dxa"/>
            <w:tcBorders>
              <w:top w:val="single" w:sz="4" w:space="0" w:color="auto"/>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Chiều dày của dải băng [mm]</w:t>
            </w:r>
          </w:p>
        </w:tc>
      </w:tr>
      <w:tr w:rsidR="00D26AB1" w:rsidRPr="00D26AB1" w:rsidTr="00386263">
        <w:trPr>
          <w:trHeight w:val="20"/>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Lớn hơn</w:t>
            </w:r>
          </w:p>
        </w:tc>
        <w:tc>
          <w:tcPr>
            <w:tcW w:w="2552"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Nhỏ hơn và bằng</w:t>
            </w:r>
          </w:p>
        </w:tc>
        <w:tc>
          <w:tcPr>
            <w:tcW w:w="4677"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Nhôm hoặc hợp kim nhôm</w:t>
            </w:r>
          </w:p>
        </w:tc>
      </w:tr>
      <w:tr w:rsidR="00D26AB1" w:rsidRPr="00D26AB1" w:rsidTr="00386263">
        <w:trPr>
          <w:trHeight w:val="20"/>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w:t>
            </w:r>
          </w:p>
        </w:tc>
        <w:tc>
          <w:tcPr>
            <w:tcW w:w="2552"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30</w:t>
            </w:r>
          </w:p>
        </w:tc>
        <w:tc>
          <w:tcPr>
            <w:tcW w:w="4677"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0,5</w:t>
            </w:r>
          </w:p>
        </w:tc>
      </w:tr>
      <w:tr w:rsidR="00D26AB1" w:rsidRPr="00D26AB1" w:rsidTr="00386263">
        <w:trPr>
          <w:trHeight w:val="20"/>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30</w:t>
            </w:r>
          </w:p>
        </w:tc>
        <w:tc>
          <w:tcPr>
            <w:tcW w:w="2552"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70</w:t>
            </w:r>
          </w:p>
        </w:tc>
        <w:tc>
          <w:tcPr>
            <w:tcW w:w="4677"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0,5</w:t>
            </w:r>
          </w:p>
        </w:tc>
      </w:tr>
      <w:tr w:rsidR="00D26AB1" w:rsidRPr="00D26AB1" w:rsidTr="00386263">
        <w:trPr>
          <w:trHeight w:val="20"/>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70</w:t>
            </w:r>
          </w:p>
        </w:tc>
        <w:tc>
          <w:tcPr>
            <w:tcW w:w="2552"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w:t>
            </w:r>
          </w:p>
        </w:tc>
        <w:tc>
          <w:tcPr>
            <w:tcW w:w="4677" w:type="dxa"/>
            <w:tcBorders>
              <w:top w:val="nil"/>
              <w:left w:val="nil"/>
              <w:bottom w:val="single" w:sz="4" w:space="0" w:color="auto"/>
              <w:right w:val="single" w:sz="4" w:space="0" w:color="auto"/>
            </w:tcBorders>
            <w:shd w:val="clear" w:color="auto" w:fill="auto"/>
            <w:vAlign w:val="center"/>
            <w:hideMark/>
          </w:tcPr>
          <w:p w:rsidR="008508DA" w:rsidRPr="00D26AB1" w:rsidRDefault="008508DA" w:rsidP="00386263">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0,8</w:t>
            </w:r>
          </w:p>
        </w:tc>
      </w:tr>
    </w:tbl>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Chiều dày băng quấn dùng làm áo giáp không được thấp hơn giá trị danh định 10%.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2.7 Lớp vỏ bọc bên ngoài:</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Cáp phải có một lớp vỏ bọc bên ngoài được định hình bằng phương pháp đùn.</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Vật liệu cấu tạo: PVC loại ST2 hoặc PE loại ST7, do người mua quy định cụ thể.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Chiều dày danh định của lớp vỏ bọc bên ngoài được làm tròn đến 0,1mm gần nhất và được tính toán theo công thức 0,035D + 1,0mm nhưng không được nhỏ hơn 1,8mm với D là đường kính giả định dưới lớp vỏ bọc bên ngoài.</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Chiều dày nhỏ nhất tại một điểm bất kỳ phải không được thấp hơn 85% giá trị danh định với sai số lớn nhất là 0,1 mm.</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Bán kính uốn cong khi thử nghiệm điển hình: 20x(d+D)</w:t>
      </w:r>
      <w:r w:rsidRPr="00D26AB1">
        <w:rPr>
          <w:rFonts w:ascii="Times New Roman" w:eastAsia="Times New Roman" w:hAnsi="Times New Roman" w:cs="Times New Roman"/>
          <w:sz w:val="26"/>
          <w:szCs w:val="26"/>
        </w:rPr>
        <w:sym w:font="Symbol" w:char="F0B1"/>
      </w:r>
      <w:r w:rsidRPr="00D26AB1">
        <w:rPr>
          <w:rFonts w:ascii="Times New Roman" w:eastAsia="Times New Roman" w:hAnsi="Times New Roman" w:cs="Times New Roman"/>
          <w:sz w:val="26"/>
          <w:szCs w:val="26"/>
        </w:rPr>
        <w:t>5% với d là đường kính ruột dẫn và D là đường kính ngoài của cáp.</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Ký hiệu cáp: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Trên mặt ngoài của lớp vỏ bọc bên ngoài, cách khoảng 01 mét phải được in nổi dòng chữ: Cấp điện áp “12,7/22kV” hoặc “20/35kV”+ vật liệu cách điện “/” + vật liệu của lớp vỏ bọc bên trong + “/” + loại và vật liệu làm áo giáp + “/” + vật liệu làm  vỏ bọc ngoài + “Cu -” hoặc “Al-” + “1x” + tiết diện ruột dẫn điện sử dụng cho dây pha [mm2] + Tên của nhà chế tạo + Năm chế tạo.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Đánh dấu chiều dài: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Sợi cáp phải được đánh số thứ tự cách khoảng mỗi mét chiều dài. Số đánh dấu không được dài quá 6 chữ số, chiều cao của các chữ số này không được nhỏ hơn 5 mm.</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Mỗi bành cáp có thể bắt đầu đánh dấu chiều dài từ một số nguyên bất kỳ. Khi được quấn vào bành, số nhỏ nhất sẽ nằm trong cùng.</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3 Các yêu cầu về thử nghiệm:</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Đối với cáp ngầm 22 kV, thử nghiệm thường xuyên và điển hình được thực hiện đầy đủ theo các phương pháp và yêu cầu thử nghiệm quy định tại IEC 60502-2:2014.</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Đối với cáp ngầm 35 kV, thử nghiệm thường xuyên và điển hình được thực hiện đầy đủ theo các phương pháp và yêu cầu thử nghiệm quy định tại IEC 60502-2:2014 hoặc IEC 60840-2020.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lastRenderedPageBreak/>
        <w:t>Trường hợp thử nghiệm thường xuyên và điển hình được thực hiện theo IEC 60502-2:2014, các hạng mục thử nghiệm được thực hiện như sau:</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3.1 Thử nghiệm thường xuyên (routine tests):</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Đo điện trở ruột dẫn.</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phóng điện cục bộ (ở 1,73Uo).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Thử nghiệm điện áp (điện áp thử nghiệm tần số công nghiệp 3,5Uo trong 05 phút).</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Thử nghiệm điện trên vỏ cáp (Electrical test on oversheath of the cable).</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3.2 Thử nghiệm điển hình (type test):</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 Thử nghiệm điện tuần tự theo các bước sau:</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uốn, tiếp theo là thử nghiệm phóng điện cục bộ. Cường độ phóng điện (ở 1,73Uo) phải được ghi lại.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Đo tg</w:t>
      </w:r>
      <w:r w:rsidRPr="00D26AB1">
        <w:rPr>
          <w:rFonts w:ascii="Times New Roman" w:eastAsia="Times New Roman" w:hAnsi="Times New Roman" w:cs="Times New Roman"/>
          <w:sz w:val="26"/>
          <w:szCs w:val="26"/>
        </w:rPr>
        <w:sym w:font="Symbol" w:char="F064"/>
      </w:r>
      <w:r w:rsidRPr="00D26AB1">
        <w:rPr>
          <w:rFonts w:ascii="Times New Roman" w:eastAsia="Times New Roman" w:hAnsi="Times New Roman" w:cs="Times New Roman"/>
          <w:sz w:val="26"/>
          <w:szCs w:val="26"/>
        </w:rPr>
        <w:t xml:space="preserve">.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chu kỳ nhiệt, tiếp theo là thử nghiệm phóng điện cục bộ. Cường độ phóng điện  (ở 1,73Uo) phải được ghi lại.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xung, tiếp theo là thử nghiệm điện áp tần số công nghiệp (điện áp thử nghiệm tần số công nghiệp 3,5Uo trong 15 phút).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Thử nghiệm điện áp trong 4 giờ (điện áp thử nghiệm tần số công nghiệp 4Uo).</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 Thử nghiệm không điện:</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Đo chiều dày cách điện.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Đo chiều dày của vỏ bọc phi kim loại (bao gồm lớp vỏ bọc phân cách được tạo thành bằng phương pháp đùn nhưng không được kể lớp bọc bên trong).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để xác định tính chất cơ học của cách điện trước và sau khi lão hóa.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để xác định tính chất cơ của vỏ bọc trước và sau khi lão hóa.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lão hóa bổ sung trên các mảnh cáp hoàn chỉnh.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tổn hao khối lượng của vỏ bọc PVC loại ST2.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nén ở nhiệt độ cao trên cách điện và vỏ bọc phi kim loại..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tính kháng nứt của vỏ bọc PVC (thử nghiệm sốc nhiệt-heat shock test).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tính kháng ôzôn của cách điện EPR.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kéo giãn trong lò nhiệt của cách điện EPR và XLPE (hot set test).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hấp thu nước của cách điện (water absorption).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Thử nghiệm cháy lan trên một cáp (đối với vỏ bọc loại ST2).</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Đo hàm lượng bột than đen của vỏ bọc ngoài PE (vỏ bọc loại ST7).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lastRenderedPageBreak/>
        <w:t xml:space="preserve">- Thử nghiệm độ co ngót của  cách điện XLPE (shrinkage test).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độ co ngót đối với vỏ bọc ngoài PE (shrinkage test).  </w:t>
      </w:r>
    </w:p>
    <w:p w:rsidR="008508DA" w:rsidRPr="00D26AB1"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 Thử nghiệm tính bóc được đối với màn chắn cách điện.  </w:t>
      </w:r>
    </w:p>
    <w:p w:rsidR="008508DA" w:rsidRPr="00D26AB1" w:rsidRDefault="008508DA" w:rsidP="008508DA">
      <w:pPr>
        <w:spacing w:before="60" w:after="60" w:line="360" w:lineRule="exact"/>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Thử nghiệm chống thấm nước.</w:t>
      </w:r>
    </w:p>
    <w:p w:rsidR="00386263" w:rsidRPr="00D26AB1" w:rsidRDefault="00386263" w:rsidP="00386263">
      <w:pPr>
        <w:spacing w:before="60" w:after="60" w:line="360" w:lineRule="exact"/>
        <w:jc w:val="both"/>
        <w:rPr>
          <w:rFonts w:ascii="Times New Roman" w:eastAsia="SimSun" w:hAnsi="Times New Roman" w:cs="Times New Roman"/>
          <w:b/>
          <w:sz w:val="24"/>
          <w:szCs w:val="24"/>
        </w:rPr>
      </w:pPr>
      <w:r w:rsidRPr="00D26AB1">
        <w:rPr>
          <w:rFonts w:ascii="Times New Roman" w:hAnsi="Times New Roman" w:cs="Times New Roman"/>
          <w:b/>
          <w:sz w:val="24"/>
          <w:szCs w:val="24"/>
        </w:rPr>
        <w:t xml:space="preserve">VI. </w:t>
      </w:r>
      <w:r w:rsidRPr="00D26AB1">
        <w:rPr>
          <w:rFonts w:ascii="Times New Roman" w:eastAsia="SimSun" w:hAnsi="Times New Roman" w:cs="Times New Roman"/>
          <w:b/>
          <w:sz w:val="24"/>
          <w:szCs w:val="24"/>
        </w:rPr>
        <w:t>Cáp vặn xoắn hạ áp (cáp ABC)</w:t>
      </w:r>
    </w:p>
    <w:p w:rsidR="00386263" w:rsidRPr="00D26AB1" w:rsidRDefault="00386263" w:rsidP="00386263">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i/>
          <w:sz w:val="24"/>
          <w:szCs w:val="24"/>
        </w:rPr>
        <w:t>(Áp dụng Quyết định số 3446/QĐ-EVNHANOI ngày 01/06/2021 về việc ban hành tiêu chuẩn kỹ thuật cáp hạ áp và phụ kiện, cáp nhị thứ trên lưới điện hạ áp trong Tổng công ty Điện lực TP Hà Nội)</w:t>
      </w:r>
    </w:p>
    <w:p w:rsidR="00386263" w:rsidRPr="00D26AB1" w:rsidRDefault="00386263" w:rsidP="00386263">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1. Yêu cầu chung:</w:t>
      </w:r>
    </w:p>
    <w:p w:rsidR="00386263" w:rsidRPr="00D26AB1" w:rsidRDefault="00386263"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Thông số kỹ thuật này bao gồm phần thiết kế, chế tạo, thử nghiệm đóng gói và giao hàng đối với cáp vặn xoắn trên không tự chịu lực, cách điện XLPE, ruột nhôm với điện áp định mức 0,6/1kV.</w:t>
      </w:r>
    </w:p>
    <w:p w:rsidR="00386263" w:rsidRPr="00D26AB1" w:rsidRDefault="00386263" w:rsidP="00386263">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2. Tiêu chuẩn áp dụng:</w:t>
      </w:r>
    </w:p>
    <w:p w:rsidR="00386263" w:rsidRPr="00D26AB1" w:rsidRDefault="00386263"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TCVN 6447 : cáp điện vặn xoắn cách điện bằng XLPE điện áp làm việc đến 0,6/1kV</w:t>
      </w:r>
    </w:p>
    <w:p w:rsidR="00386263" w:rsidRPr="00D26AB1" w:rsidRDefault="00386263"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TCVN 6612 (IEC 60228) : Ruột dẫn của cáp cách điện.</w:t>
      </w:r>
    </w:p>
    <w:p w:rsidR="00386263" w:rsidRPr="00D26AB1" w:rsidRDefault="00386263"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Và các tiêu chuẩn liên quan; các tiêu chuẩn tương đương hoặc cao hơn</w:t>
      </w:r>
    </w:p>
    <w:p w:rsidR="00386263" w:rsidRPr="00D26AB1" w:rsidRDefault="00386263" w:rsidP="00386263">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3. Thiết kế và lắp đặt:</w:t>
      </w:r>
    </w:p>
    <w:p w:rsidR="00386263" w:rsidRPr="00D26AB1" w:rsidRDefault="00386263"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a. Số liệu thiết kế</w:t>
      </w:r>
    </w:p>
    <w:p w:rsidR="00386263" w:rsidRPr="00D26AB1" w:rsidRDefault="00386263"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Cáp 3 pha phải là cáp vặn xoắn 4 lõi cùng tiết diện. Cáp 1 pha phải là cáp vặn xoắn 2 lõi cùng tiết diện.</w:t>
      </w:r>
    </w:p>
    <w:p w:rsidR="00386263" w:rsidRPr="00D26AB1" w:rsidRDefault="00386263"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Cáp phải phù hợp với số liệu sau:</w:t>
      </w:r>
    </w:p>
    <w:p w:rsidR="00386263" w:rsidRPr="00D26AB1" w:rsidRDefault="00386263"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Điện áp hệ thống danh định 0,4kV</w:t>
      </w:r>
    </w:p>
    <w:p w:rsidR="00386263" w:rsidRPr="00D26AB1" w:rsidRDefault="00386263"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Các cấp cách điện 0,6/1/1,2kV</w:t>
      </w:r>
    </w:p>
    <w:p w:rsidR="00386263" w:rsidRPr="00D26AB1" w:rsidRDefault="00386263"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Hệ thống 3 pha, 4 dây nối đất trực tiếp</w:t>
      </w:r>
    </w:p>
    <w:p w:rsidR="00386263" w:rsidRPr="00D26AB1" w:rsidRDefault="00386263"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Tần số 50Hz</w:t>
      </w:r>
    </w:p>
    <w:p w:rsidR="00386263" w:rsidRPr="00D26AB1" w:rsidRDefault="00386263"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b. Dây dẫn</w:t>
      </w:r>
    </w:p>
    <w:p w:rsidR="00386263" w:rsidRPr="00D26AB1" w:rsidRDefault="00386263"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Dây dẫn là dây nhôm nhiều sợi được vặn xoắn kiểu ép.</w:t>
      </w:r>
    </w:p>
    <w:p w:rsidR="00386263" w:rsidRPr="00D26AB1" w:rsidRDefault="00386263"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 Cách điện của ruột cáp</w:t>
      </w:r>
    </w:p>
    <w:p w:rsidR="00386263" w:rsidRPr="00D26AB1" w:rsidRDefault="00386263"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Chất cách điện của ruột cáp là XLPE, chịu được tác động của thời tiết, chịu được tác động của tia cực tím</w:t>
      </w:r>
    </w:p>
    <w:p w:rsidR="00386263" w:rsidRPr="00D26AB1" w:rsidRDefault="00386263"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Phần trăm carbon đen: ≥2% khối lượng</w:t>
      </w:r>
    </w:p>
    <w:p w:rsidR="00386263" w:rsidRPr="00D26AB1" w:rsidRDefault="00386263"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Mầu đen</w:t>
      </w:r>
    </w:p>
    <w:p w:rsidR="00386263" w:rsidRPr="00D26AB1" w:rsidRDefault="00386263"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d. Đánh mã ký hiệu</w:t>
      </w:r>
    </w:p>
    <w:p w:rsidR="00386263" w:rsidRPr="00D26AB1" w:rsidRDefault="00386263"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Các lõi pha phải đánh ký hiệu rõ ràng bằng các sóng gợn có hình tam giác theo chiều dọc hoặc đánh mầu. Lõi trung tính không cần đánh dấu. Các ký hiệu sử dụng phải bền chắc và đảm bảo trong quá trình vận hành.</w:t>
      </w:r>
    </w:p>
    <w:p w:rsidR="00386263" w:rsidRPr="00D26AB1" w:rsidRDefault="00386263" w:rsidP="00386263">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4. Yêu cầu về thử nghiệm.</w:t>
      </w:r>
    </w:p>
    <w:p w:rsidR="00386263" w:rsidRPr="00D26AB1" w:rsidRDefault="00386263"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Giấy chứng nhận thử nghiệm điển hình phải được sử dụng đối với tất cả các loại cáp ngầm được cung cấp.</w:t>
      </w:r>
    </w:p>
    <w:p w:rsidR="00386263" w:rsidRPr="00D26AB1" w:rsidRDefault="00386263"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Toàn bộ thiết bị phải thông qua các cuộc thử nghiệm thường lệ tại nhà máy phù hợp với tiêu chuẩn TCVN 6447 (hoặc tương đương hoặc cao hơn) và các tiêu chuẩn liên quan.</w:t>
      </w:r>
    </w:p>
    <w:p w:rsidR="00386263" w:rsidRPr="00D26AB1" w:rsidRDefault="00386263"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Biên bản test phải đáp ứng và đẩy đủ các hạng mục thí nghiệm theo tiêu chuẩn TCVN 6447 (hoặc tương đương hoặc cao hơn) và các tiêu chuẩn liên quan.</w:t>
      </w:r>
    </w:p>
    <w:p w:rsidR="00386263" w:rsidRPr="00D26AB1" w:rsidRDefault="00386263" w:rsidP="00386263">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5. Yêu cầu khác.</w:t>
      </w:r>
    </w:p>
    <w:p w:rsidR="00386263" w:rsidRPr="00D26AB1" w:rsidRDefault="00386263"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Cáp được giao trong các cuộn lô bằng gỗ với tổng trọng lượng cáp và cuộn lô tối đa không vượt quá 4.500kg với đường kính mặt lô cuốn cáp tối đa 2,2m.</w:t>
      </w:r>
    </w:p>
    <w:p w:rsidR="00386263" w:rsidRPr="00D26AB1" w:rsidRDefault="00386263" w:rsidP="00386263">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Chỉ 1 sợi cáp được cuốn vào mỗi cuộn lô.</w:t>
      </w:r>
    </w:p>
    <w:p w:rsidR="00386263" w:rsidRPr="00D26AB1" w:rsidRDefault="00386263" w:rsidP="00386263">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6. Bảng yêu cầu về đặc tính kỹ thuật: Cáp vặn xoắn trên không hạ áp (ABC) - 4 lõi</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9"/>
        <w:gridCol w:w="3968"/>
        <w:gridCol w:w="1050"/>
        <w:gridCol w:w="2208"/>
        <w:gridCol w:w="2011"/>
      </w:tblGrid>
      <w:tr w:rsidR="00D26AB1" w:rsidRPr="00D26AB1" w:rsidTr="00386263">
        <w:trPr>
          <w:tblHeader/>
        </w:trPr>
        <w:tc>
          <w:tcPr>
            <w:tcW w:w="559" w:type="dxa"/>
            <w:vAlign w:val="center"/>
          </w:tcPr>
          <w:p w:rsidR="00386263" w:rsidRPr="00D26AB1" w:rsidRDefault="00386263" w:rsidP="00386263">
            <w:pPr>
              <w:spacing w:before="60" w:after="60" w:line="360" w:lineRule="exact"/>
              <w:jc w:val="center"/>
              <w:rPr>
                <w:rFonts w:ascii="Times New Roman" w:eastAsia="SimSun" w:hAnsi="Times New Roman"/>
                <w:b/>
                <w:sz w:val="24"/>
                <w:szCs w:val="24"/>
              </w:rPr>
            </w:pPr>
            <w:r w:rsidRPr="00D26AB1">
              <w:rPr>
                <w:rFonts w:ascii="Times New Roman" w:eastAsia="SimSun" w:hAnsi="Times New Roman"/>
                <w:b/>
                <w:sz w:val="24"/>
                <w:szCs w:val="24"/>
              </w:rPr>
              <w:t>TT</w:t>
            </w:r>
          </w:p>
        </w:tc>
        <w:tc>
          <w:tcPr>
            <w:tcW w:w="3968" w:type="dxa"/>
            <w:vAlign w:val="center"/>
          </w:tcPr>
          <w:p w:rsidR="00386263" w:rsidRPr="00D26AB1" w:rsidRDefault="00386263" w:rsidP="00386263">
            <w:pPr>
              <w:spacing w:before="60" w:after="60" w:line="360" w:lineRule="exact"/>
              <w:jc w:val="center"/>
              <w:rPr>
                <w:rFonts w:ascii="Times New Roman" w:eastAsia="SimSun" w:hAnsi="Times New Roman"/>
                <w:b/>
                <w:sz w:val="24"/>
                <w:szCs w:val="24"/>
              </w:rPr>
            </w:pPr>
            <w:r w:rsidRPr="00D26AB1">
              <w:rPr>
                <w:rFonts w:ascii="Times New Roman" w:eastAsia="SimSun" w:hAnsi="Times New Roman"/>
                <w:b/>
                <w:sz w:val="24"/>
                <w:szCs w:val="24"/>
              </w:rPr>
              <w:t>Hạng mục</w:t>
            </w:r>
          </w:p>
        </w:tc>
        <w:tc>
          <w:tcPr>
            <w:tcW w:w="1050" w:type="dxa"/>
            <w:vAlign w:val="center"/>
          </w:tcPr>
          <w:p w:rsidR="00386263" w:rsidRPr="00D26AB1" w:rsidRDefault="00386263" w:rsidP="00386263">
            <w:pPr>
              <w:spacing w:before="60" w:after="60" w:line="360" w:lineRule="exact"/>
              <w:jc w:val="center"/>
              <w:rPr>
                <w:rFonts w:ascii="Times New Roman" w:eastAsia="SimSun" w:hAnsi="Times New Roman"/>
                <w:b/>
                <w:sz w:val="24"/>
                <w:szCs w:val="24"/>
              </w:rPr>
            </w:pPr>
            <w:r w:rsidRPr="00D26AB1">
              <w:rPr>
                <w:rFonts w:ascii="Times New Roman" w:eastAsia="SimSun" w:hAnsi="Times New Roman"/>
                <w:b/>
                <w:sz w:val="24"/>
                <w:szCs w:val="24"/>
              </w:rPr>
              <w:t>Đơn vị đo</w:t>
            </w:r>
          </w:p>
        </w:tc>
        <w:tc>
          <w:tcPr>
            <w:tcW w:w="2208" w:type="dxa"/>
            <w:vAlign w:val="center"/>
          </w:tcPr>
          <w:p w:rsidR="00386263" w:rsidRPr="00D26AB1" w:rsidRDefault="00386263" w:rsidP="00386263">
            <w:pPr>
              <w:spacing w:before="60" w:after="60" w:line="360" w:lineRule="exact"/>
              <w:jc w:val="center"/>
              <w:rPr>
                <w:rFonts w:ascii="Times New Roman" w:eastAsia="SimSun" w:hAnsi="Times New Roman"/>
                <w:b/>
                <w:sz w:val="24"/>
                <w:szCs w:val="24"/>
              </w:rPr>
            </w:pPr>
            <w:r w:rsidRPr="00D26AB1">
              <w:rPr>
                <w:rFonts w:ascii="Times New Roman" w:eastAsia="SimSun" w:hAnsi="Times New Roman"/>
                <w:b/>
                <w:sz w:val="24"/>
                <w:szCs w:val="24"/>
              </w:rPr>
              <w:t>Yêu cầu</w:t>
            </w:r>
          </w:p>
        </w:tc>
        <w:tc>
          <w:tcPr>
            <w:tcW w:w="2011" w:type="dxa"/>
          </w:tcPr>
          <w:p w:rsidR="00386263" w:rsidRPr="00D26AB1" w:rsidRDefault="00386263" w:rsidP="00386263">
            <w:pPr>
              <w:spacing w:before="60" w:after="60" w:line="360" w:lineRule="exact"/>
              <w:jc w:val="center"/>
              <w:rPr>
                <w:rFonts w:ascii="Times New Roman" w:eastAsia="SimSun" w:hAnsi="Times New Roman"/>
                <w:b/>
                <w:sz w:val="24"/>
                <w:szCs w:val="24"/>
              </w:rPr>
            </w:pPr>
            <w:r w:rsidRPr="00D26AB1">
              <w:rPr>
                <w:rFonts w:ascii="Times New Roman" w:eastAsia="SimSun" w:hAnsi="Times New Roman"/>
                <w:b/>
                <w:sz w:val="24"/>
                <w:szCs w:val="24"/>
              </w:rPr>
              <w:t>Nhà thầu đề xuất và cam kết</w:t>
            </w:r>
          </w:p>
        </w:tc>
      </w:tr>
      <w:tr w:rsidR="00D26AB1" w:rsidRPr="00D26AB1" w:rsidTr="00386263">
        <w:tc>
          <w:tcPr>
            <w:tcW w:w="559"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1</w:t>
            </w:r>
          </w:p>
        </w:tc>
        <w:tc>
          <w:tcPr>
            <w:tcW w:w="3968" w:type="dxa"/>
          </w:tcPr>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Cáp vặn xoắn hạ áp 0,6/1kV</w:t>
            </w:r>
          </w:p>
        </w:tc>
        <w:tc>
          <w:tcPr>
            <w:tcW w:w="1050" w:type="dxa"/>
          </w:tcPr>
          <w:p w:rsidR="00386263" w:rsidRPr="00D26AB1" w:rsidRDefault="00386263" w:rsidP="00386263">
            <w:pPr>
              <w:spacing w:before="60" w:after="60" w:line="360" w:lineRule="exact"/>
              <w:jc w:val="center"/>
              <w:rPr>
                <w:rFonts w:ascii="Times New Roman" w:eastAsia="SimSun" w:hAnsi="Times New Roman"/>
                <w:sz w:val="24"/>
                <w:szCs w:val="24"/>
              </w:rPr>
            </w:pPr>
          </w:p>
        </w:tc>
        <w:tc>
          <w:tcPr>
            <w:tcW w:w="2208" w:type="dxa"/>
            <w:vAlign w:val="center"/>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Nêu cụ thể</w:t>
            </w:r>
          </w:p>
        </w:tc>
        <w:tc>
          <w:tcPr>
            <w:tcW w:w="2011" w:type="dxa"/>
          </w:tcPr>
          <w:p w:rsidR="00386263" w:rsidRPr="00D26AB1" w:rsidRDefault="00386263" w:rsidP="00386263">
            <w:pPr>
              <w:spacing w:before="60" w:after="60" w:line="360" w:lineRule="exact"/>
              <w:jc w:val="center"/>
              <w:rPr>
                <w:rFonts w:ascii="Times New Roman" w:eastAsia="SimSun" w:hAnsi="Times New Roman"/>
                <w:sz w:val="24"/>
                <w:szCs w:val="24"/>
              </w:rPr>
            </w:pPr>
          </w:p>
        </w:tc>
      </w:tr>
      <w:tr w:rsidR="00D26AB1" w:rsidRPr="00D26AB1" w:rsidTr="00386263">
        <w:tc>
          <w:tcPr>
            <w:tcW w:w="559"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2</w:t>
            </w:r>
          </w:p>
        </w:tc>
        <w:tc>
          <w:tcPr>
            <w:tcW w:w="3968" w:type="dxa"/>
          </w:tcPr>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Nhà sản xuất</w:t>
            </w:r>
          </w:p>
        </w:tc>
        <w:tc>
          <w:tcPr>
            <w:tcW w:w="1050" w:type="dxa"/>
          </w:tcPr>
          <w:p w:rsidR="00386263" w:rsidRPr="00D26AB1" w:rsidRDefault="00386263" w:rsidP="00386263">
            <w:pPr>
              <w:spacing w:before="60" w:after="60" w:line="360" w:lineRule="exact"/>
              <w:jc w:val="center"/>
              <w:rPr>
                <w:rFonts w:ascii="Times New Roman" w:eastAsia="SimSun" w:hAnsi="Times New Roman"/>
                <w:sz w:val="24"/>
                <w:szCs w:val="24"/>
              </w:rPr>
            </w:pPr>
          </w:p>
        </w:tc>
        <w:tc>
          <w:tcPr>
            <w:tcW w:w="2208" w:type="dxa"/>
            <w:vAlign w:val="center"/>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Nêu cụ thể</w:t>
            </w:r>
          </w:p>
        </w:tc>
        <w:tc>
          <w:tcPr>
            <w:tcW w:w="2011" w:type="dxa"/>
          </w:tcPr>
          <w:p w:rsidR="00386263" w:rsidRPr="00D26AB1" w:rsidRDefault="00386263" w:rsidP="00386263">
            <w:pPr>
              <w:spacing w:before="60" w:after="60" w:line="360" w:lineRule="exact"/>
              <w:jc w:val="center"/>
              <w:rPr>
                <w:rFonts w:ascii="Times New Roman" w:eastAsia="SimSun" w:hAnsi="Times New Roman"/>
                <w:sz w:val="24"/>
                <w:szCs w:val="24"/>
              </w:rPr>
            </w:pPr>
          </w:p>
        </w:tc>
      </w:tr>
      <w:tr w:rsidR="00D26AB1" w:rsidRPr="00D26AB1" w:rsidTr="00386263">
        <w:tc>
          <w:tcPr>
            <w:tcW w:w="559" w:type="dxa"/>
          </w:tcPr>
          <w:p w:rsidR="00386263" w:rsidRPr="00D26AB1" w:rsidRDefault="00386263" w:rsidP="00386263">
            <w:pPr>
              <w:spacing w:before="60" w:after="60" w:line="360" w:lineRule="exact"/>
              <w:jc w:val="center"/>
              <w:rPr>
                <w:rFonts w:ascii="Times New Roman" w:eastAsia="SimSun" w:hAnsi="Times New Roman"/>
                <w:sz w:val="24"/>
                <w:szCs w:val="24"/>
              </w:rPr>
            </w:pPr>
          </w:p>
        </w:tc>
        <w:tc>
          <w:tcPr>
            <w:tcW w:w="3968" w:type="dxa"/>
          </w:tcPr>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Mã hiệu sản phẩm</w:t>
            </w:r>
          </w:p>
        </w:tc>
        <w:tc>
          <w:tcPr>
            <w:tcW w:w="1050" w:type="dxa"/>
          </w:tcPr>
          <w:p w:rsidR="00386263" w:rsidRPr="00D26AB1" w:rsidRDefault="00386263" w:rsidP="00386263">
            <w:pPr>
              <w:spacing w:before="60" w:after="60" w:line="360" w:lineRule="exact"/>
              <w:jc w:val="center"/>
              <w:rPr>
                <w:rFonts w:ascii="Times New Roman" w:eastAsia="SimSun" w:hAnsi="Times New Roman"/>
                <w:sz w:val="24"/>
                <w:szCs w:val="24"/>
              </w:rPr>
            </w:pPr>
          </w:p>
        </w:tc>
        <w:tc>
          <w:tcPr>
            <w:tcW w:w="2208" w:type="dxa"/>
            <w:vAlign w:val="center"/>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Nêu cụ thể</w:t>
            </w:r>
          </w:p>
        </w:tc>
        <w:tc>
          <w:tcPr>
            <w:tcW w:w="2011" w:type="dxa"/>
          </w:tcPr>
          <w:p w:rsidR="00386263" w:rsidRPr="00D26AB1" w:rsidRDefault="00386263" w:rsidP="00386263">
            <w:pPr>
              <w:spacing w:before="60" w:after="60" w:line="360" w:lineRule="exact"/>
              <w:jc w:val="center"/>
              <w:rPr>
                <w:rFonts w:ascii="Times New Roman" w:eastAsia="SimSun" w:hAnsi="Times New Roman"/>
                <w:sz w:val="24"/>
                <w:szCs w:val="24"/>
              </w:rPr>
            </w:pPr>
          </w:p>
        </w:tc>
      </w:tr>
      <w:tr w:rsidR="00D26AB1" w:rsidRPr="00D26AB1" w:rsidTr="00386263">
        <w:tc>
          <w:tcPr>
            <w:tcW w:w="559" w:type="dxa"/>
          </w:tcPr>
          <w:p w:rsidR="00386263" w:rsidRPr="00D26AB1" w:rsidRDefault="00386263" w:rsidP="00386263">
            <w:pPr>
              <w:spacing w:before="60" w:after="60" w:line="360" w:lineRule="exact"/>
              <w:jc w:val="center"/>
              <w:rPr>
                <w:rFonts w:ascii="Times New Roman" w:eastAsia="SimSun" w:hAnsi="Times New Roman"/>
                <w:sz w:val="24"/>
                <w:szCs w:val="24"/>
              </w:rPr>
            </w:pPr>
          </w:p>
        </w:tc>
        <w:tc>
          <w:tcPr>
            <w:tcW w:w="3968" w:type="dxa"/>
          </w:tcPr>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Nước sản xuất</w:t>
            </w:r>
          </w:p>
        </w:tc>
        <w:tc>
          <w:tcPr>
            <w:tcW w:w="1050" w:type="dxa"/>
          </w:tcPr>
          <w:p w:rsidR="00386263" w:rsidRPr="00D26AB1" w:rsidRDefault="00386263" w:rsidP="00386263">
            <w:pPr>
              <w:spacing w:before="60" w:after="60" w:line="360" w:lineRule="exact"/>
              <w:jc w:val="center"/>
              <w:rPr>
                <w:rFonts w:ascii="Times New Roman" w:eastAsia="SimSun" w:hAnsi="Times New Roman"/>
                <w:sz w:val="24"/>
                <w:szCs w:val="24"/>
              </w:rPr>
            </w:pPr>
          </w:p>
        </w:tc>
        <w:tc>
          <w:tcPr>
            <w:tcW w:w="2208" w:type="dxa"/>
            <w:vAlign w:val="center"/>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Nêu cụ thể</w:t>
            </w:r>
          </w:p>
        </w:tc>
        <w:tc>
          <w:tcPr>
            <w:tcW w:w="2011" w:type="dxa"/>
          </w:tcPr>
          <w:p w:rsidR="00386263" w:rsidRPr="00D26AB1" w:rsidRDefault="00386263" w:rsidP="00386263">
            <w:pPr>
              <w:spacing w:before="60" w:after="60" w:line="360" w:lineRule="exact"/>
              <w:jc w:val="center"/>
              <w:rPr>
                <w:rFonts w:ascii="Times New Roman" w:eastAsia="SimSun" w:hAnsi="Times New Roman"/>
                <w:sz w:val="24"/>
                <w:szCs w:val="24"/>
              </w:rPr>
            </w:pPr>
          </w:p>
        </w:tc>
      </w:tr>
      <w:tr w:rsidR="00D26AB1" w:rsidRPr="00D26AB1" w:rsidTr="00386263">
        <w:tc>
          <w:tcPr>
            <w:tcW w:w="559"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3</w:t>
            </w:r>
          </w:p>
        </w:tc>
        <w:tc>
          <w:tcPr>
            <w:tcW w:w="3968" w:type="dxa"/>
          </w:tcPr>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Loại</w:t>
            </w:r>
          </w:p>
        </w:tc>
        <w:tc>
          <w:tcPr>
            <w:tcW w:w="1050" w:type="dxa"/>
          </w:tcPr>
          <w:p w:rsidR="00386263" w:rsidRPr="00D26AB1" w:rsidRDefault="00386263" w:rsidP="00386263">
            <w:pPr>
              <w:spacing w:before="60" w:after="60" w:line="360" w:lineRule="exact"/>
              <w:jc w:val="center"/>
              <w:rPr>
                <w:rFonts w:ascii="Times New Roman" w:eastAsia="SimSun" w:hAnsi="Times New Roman"/>
                <w:sz w:val="24"/>
                <w:szCs w:val="24"/>
              </w:rPr>
            </w:pPr>
          </w:p>
        </w:tc>
        <w:tc>
          <w:tcPr>
            <w:tcW w:w="2208" w:type="dxa"/>
            <w:vAlign w:val="center"/>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Nhôm</w:t>
            </w:r>
          </w:p>
        </w:tc>
        <w:tc>
          <w:tcPr>
            <w:tcW w:w="2011" w:type="dxa"/>
          </w:tcPr>
          <w:p w:rsidR="00386263" w:rsidRPr="00D26AB1" w:rsidRDefault="00386263" w:rsidP="00386263">
            <w:pPr>
              <w:spacing w:before="60" w:after="60" w:line="360" w:lineRule="exact"/>
              <w:jc w:val="center"/>
              <w:rPr>
                <w:rFonts w:ascii="Times New Roman" w:eastAsia="SimSun" w:hAnsi="Times New Roman"/>
                <w:sz w:val="24"/>
                <w:szCs w:val="24"/>
              </w:rPr>
            </w:pPr>
          </w:p>
        </w:tc>
      </w:tr>
      <w:tr w:rsidR="00D26AB1" w:rsidRPr="00D26AB1" w:rsidTr="00386263">
        <w:tc>
          <w:tcPr>
            <w:tcW w:w="559"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4</w:t>
            </w:r>
          </w:p>
        </w:tc>
        <w:tc>
          <w:tcPr>
            <w:tcW w:w="3968" w:type="dxa"/>
          </w:tcPr>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Số và tiết diện danh định của dây dẫn</w:t>
            </w:r>
          </w:p>
        </w:tc>
        <w:tc>
          <w:tcPr>
            <w:tcW w:w="1050" w:type="dxa"/>
          </w:tcPr>
          <w:p w:rsidR="00386263" w:rsidRPr="00D26AB1" w:rsidRDefault="00386263" w:rsidP="00386263">
            <w:pPr>
              <w:spacing w:before="60" w:after="60" w:line="360" w:lineRule="exact"/>
              <w:jc w:val="center"/>
              <w:rPr>
                <w:rFonts w:ascii="Times New Roman" w:eastAsia="SimSun" w:hAnsi="Times New Roman"/>
                <w:sz w:val="24"/>
                <w:szCs w:val="24"/>
                <w:vertAlign w:val="superscript"/>
              </w:rPr>
            </w:pPr>
            <w:r w:rsidRPr="00D26AB1">
              <w:rPr>
                <w:rFonts w:ascii="Times New Roman" w:eastAsia="SimSun" w:hAnsi="Times New Roman"/>
                <w:sz w:val="24"/>
                <w:szCs w:val="24"/>
              </w:rPr>
              <w:t>mm</w:t>
            </w:r>
            <w:r w:rsidRPr="00D26AB1">
              <w:rPr>
                <w:rFonts w:ascii="Times New Roman" w:eastAsia="SimSun" w:hAnsi="Times New Roman"/>
                <w:sz w:val="24"/>
                <w:szCs w:val="24"/>
                <w:vertAlign w:val="superscript"/>
              </w:rPr>
              <w:t>2</w:t>
            </w:r>
          </w:p>
        </w:tc>
        <w:tc>
          <w:tcPr>
            <w:tcW w:w="2208" w:type="dxa"/>
            <w:vAlign w:val="center"/>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4x120</w:t>
            </w:r>
          </w:p>
        </w:tc>
        <w:tc>
          <w:tcPr>
            <w:tcW w:w="2011" w:type="dxa"/>
          </w:tcPr>
          <w:p w:rsidR="00386263" w:rsidRPr="00D26AB1" w:rsidRDefault="00386263" w:rsidP="00386263">
            <w:pPr>
              <w:spacing w:before="60" w:after="60" w:line="360" w:lineRule="exact"/>
              <w:jc w:val="center"/>
              <w:rPr>
                <w:rFonts w:ascii="Times New Roman" w:eastAsia="SimSun" w:hAnsi="Times New Roman"/>
                <w:sz w:val="24"/>
                <w:szCs w:val="24"/>
              </w:rPr>
            </w:pPr>
          </w:p>
        </w:tc>
      </w:tr>
      <w:tr w:rsidR="00D26AB1" w:rsidRPr="00D26AB1" w:rsidTr="00386263">
        <w:tc>
          <w:tcPr>
            <w:tcW w:w="559"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5</w:t>
            </w:r>
          </w:p>
        </w:tc>
        <w:tc>
          <w:tcPr>
            <w:tcW w:w="3968" w:type="dxa"/>
          </w:tcPr>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Số lượng sợi nhôm trong một ruột dẫn</w:t>
            </w:r>
          </w:p>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4x120</w:t>
            </w:r>
          </w:p>
        </w:tc>
        <w:tc>
          <w:tcPr>
            <w:tcW w:w="1050"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Sợi</w:t>
            </w:r>
          </w:p>
        </w:tc>
        <w:tc>
          <w:tcPr>
            <w:tcW w:w="2208" w:type="dxa"/>
            <w:vAlign w:val="center"/>
          </w:tcPr>
          <w:p w:rsidR="00386263" w:rsidRPr="00D26AB1" w:rsidRDefault="00386263" w:rsidP="00386263">
            <w:pPr>
              <w:spacing w:before="60" w:after="60" w:line="360" w:lineRule="exact"/>
              <w:jc w:val="center"/>
              <w:rPr>
                <w:rFonts w:ascii="Times New Roman" w:eastAsia="SimSun" w:hAnsi="Times New Roman"/>
                <w:sz w:val="24"/>
                <w:szCs w:val="24"/>
              </w:rPr>
            </w:pPr>
          </w:p>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19</w:t>
            </w:r>
          </w:p>
        </w:tc>
        <w:tc>
          <w:tcPr>
            <w:tcW w:w="2011" w:type="dxa"/>
          </w:tcPr>
          <w:p w:rsidR="00386263" w:rsidRPr="00D26AB1" w:rsidRDefault="00386263" w:rsidP="00386263">
            <w:pPr>
              <w:spacing w:before="60" w:after="60" w:line="360" w:lineRule="exact"/>
              <w:jc w:val="center"/>
              <w:rPr>
                <w:rFonts w:ascii="Times New Roman" w:eastAsia="SimSun" w:hAnsi="Times New Roman"/>
                <w:sz w:val="24"/>
                <w:szCs w:val="24"/>
              </w:rPr>
            </w:pPr>
          </w:p>
        </w:tc>
      </w:tr>
      <w:tr w:rsidR="00D26AB1" w:rsidRPr="00D26AB1" w:rsidTr="00386263">
        <w:tc>
          <w:tcPr>
            <w:tcW w:w="559"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6</w:t>
            </w:r>
          </w:p>
        </w:tc>
        <w:tc>
          <w:tcPr>
            <w:tcW w:w="3968" w:type="dxa"/>
          </w:tcPr>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Đường kính ruột dẫn (1 lõi)</w:t>
            </w:r>
          </w:p>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4x120</w:t>
            </w:r>
          </w:p>
        </w:tc>
        <w:tc>
          <w:tcPr>
            <w:tcW w:w="1050"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mm</w:t>
            </w:r>
          </w:p>
        </w:tc>
        <w:tc>
          <w:tcPr>
            <w:tcW w:w="2208" w:type="dxa"/>
            <w:vAlign w:val="center"/>
          </w:tcPr>
          <w:p w:rsidR="00386263" w:rsidRPr="00D26AB1" w:rsidRDefault="00386263" w:rsidP="00386263">
            <w:pPr>
              <w:spacing w:before="60" w:after="60" w:line="360" w:lineRule="exact"/>
              <w:jc w:val="center"/>
              <w:rPr>
                <w:rFonts w:ascii="Times New Roman" w:eastAsia="SimSun" w:hAnsi="Times New Roman"/>
                <w:sz w:val="24"/>
                <w:szCs w:val="24"/>
              </w:rPr>
            </w:pPr>
          </w:p>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12,8 - 13,5</w:t>
            </w:r>
          </w:p>
        </w:tc>
        <w:tc>
          <w:tcPr>
            <w:tcW w:w="2011" w:type="dxa"/>
          </w:tcPr>
          <w:p w:rsidR="00386263" w:rsidRPr="00D26AB1" w:rsidRDefault="00386263" w:rsidP="00386263">
            <w:pPr>
              <w:spacing w:before="60" w:after="60" w:line="360" w:lineRule="exact"/>
              <w:jc w:val="center"/>
              <w:rPr>
                <w:rFonts w:ascii="Times New Roman" w:eastAsia="SimSun" w:hAnsi="Times New Roman"/>
                <w:sz w:val="24"/>
                <w:szCs w:val="24"/>
              </w:rPr>
            </w:pPr>
          </w:p>
        </w:tc>
      </w:tr>
      <w:tr w:rsidR="00D26AB1" w:rsidRPr="00D26AB1" w:rsidTr="00386263">
        <w:tc>
          <w:tcPr>
            <w:tcW w:w="559"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7</w:t>
            </w:r>
          </w:p>
        </w:tc>
        <w:tc>
          <w:tcPr>
            <w:tcW w:w="3968" w:type="dxa"/>
          </w:tcPr>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Loại vật liệu cách điện</w:t>
            </w:r>
          </w:p>
        </w:tc>
        <w:tc>
          <w:tcPr>
            <w:tcW w:w="1050" w:type="dxa"/>
          </w:tcPr>
          <w:p w:rsidR="00386263" w:rsidRPr="00D26AB1" w:rsidRDefault="00386263" w:rsidP="00386263">
            <w:pPr>
              <w:spacing w:before="60" w:after="60" w:line="360" w:lineRule="exact"/>
              <w:jc w:val="center"/>
              <w:rPr>
                <w:rFonts w:ascii="Times New Roman" w:eastAsia="SimSun" w:hAnsi="Times New Roman"/>
                <w:sz w:val="24"/>
                <w:szCs w:val="24"/>
              </w:rPr>
            </w:pPr>
          </w:p>
        </w:tc>
        <w:tc>
          <w:tcPr>
            <w:tcW w:w="2208" w:type="dxa"/>
            <w:vAlign w:val="center"/>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XLPE</w:t>
            </w:r>
          </w:p>
        </w:tc>
        <w:tc>
          <w:tcPr>
            <w:tcW w:w="2011" w:type="dxa"/>
          </w:tcPr>
          <w:p w:rsidR="00386263" w:rsidRPr="00D26AB1" w:rsidRDefault="00386263" w:rsidP="00386263">
            <w:pPr>
              <w:spacing w:before="60" w:after="60" w:line="360" w:lineRule="exact"/>
              <w:jc w:val="center"/>
              <w:rPr>
                <w:rFonts w:ascii="Times New Roman" w:eastAsia="SimSun" w:hAnsi="Times New Roman"/>
                <w:sz w:val="24"/>
                <w:szCs w:val="24"/>
              </w:rPr>
            </w:pPr>
          </w:p>
        </w:tc>
      </w:tr>
      <w:tr w:rsidR="00D26AB1" w:rsidRPr="00D26AB1" w:rsidTr="00386263">
        <w:tc>
          <w:tcPr>
            <w:tcW w:w="559"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8</w:t>
            </w:r>
          </w:p>
        </w:tc>
        <w:tc>
          <w:tcPr>
            <w:tcW w:w="3968" w:type="dxa"/>
          </w:tcPr>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Độ dầy danh định của lớp cách điện</w:t>
            </w:r>
          </w:p>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4x120</w:t>
            </w:r>
          </w:p>
        </w:tc>
        <w:tc>
          <w:tcPr>
            <w:tcW w:w="1050" w:type="dxa"/>
          </w:tcPr>
          <w:p w:rsidR="00386263" w:rsidRPr="00D26AB1" w:rsidRDefault="00386263" w:rsidP="00386263">
            <w:pPr>
              <w:spacing w:before="60" w:after="60" w:line="360" w:lineRule="exact"/>
              <w:jc w:val="center"/>
              <w:rPr>
                <w:rFonts w:ascii="Times New Roman" w:eastAsia="SimSun" w:hAnsi="Times New Roman"/>
                <w:sz w:val="24"/>
                <w:szCs w:val="24"/>
              </w:rPr>
            </w:pPr>
          </w:p>
        </w:tc>
        <w:tc>
          <w:tcPr>
            <w:tcW w:w="2208" w:type="dxa"/>
            <w:vAlign w:val="center"/>
          </w:tcPr>
          <w:p w:rsidR="00386263" w:rsidRPr="00D26AB1" w:rsidRDefault="00386263" w:rsidP="00386263">
            <w:pPr>
              <w:spacing w:before="60" w:after="60" w:line="360" w:lineRule="exact"/>
              <w:jc w:val="center"/>
              <w:rPr>
                <w:rFonts w:ascii="Times New Roman" w:eastAsia="SimSun" w:hAnsi="Times New Roman"/>
                <w:sz w:val="24"/>
                <w:szCs w:val="24"/>
              </w:rPr>
            </w:pPr>
          </w:p>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1,7</w:t>
            </w:r>
          </w:p>
        </w:tc>
        <w:tc>
          <w:tcPr>
            <w:tcW w:w="2011" w:type="dxa"/>
          </w:tcPr>
          <w:p w:rsidR="00386263" w:rsidRPr="00D26AB1" w:rsidRDefault="00386263" w:rsidP="00386263">
            <w:pPr>
              <w:spacing w:before="60" w:after="60" w:line="360" w:lineRule="exact"/>
              <w:jc w:val="center"/>
              <w:rPr>
                <w:rFonts w:ascii="Times New Roman" w:eastAsia="SimSun" w:hAnsi="Times New Roman"/>
                <w:sz w:val="24"/>
                <w:szCs w:val="24"/>
              </w:rPr>
            </w:pPr>
          </w:p>
        </w:tc>
      </w:tr>
      <w:tr w:rsidR="00D26AB1" w:rsidRPr="00D26AB1" w:rsidTr="00386263">
        <w:tc>
          <w:tcPr>
            <w:tcW w:w="559"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9</w:t>
            </w:r>
          </w:p>
        </w:tc>
        <w:tc>
          <w:tcPr>
            <w:tcW w:w="3968" w:type="dxa"/>
          </w:tcPr>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 xml:space="preserve">Điện trở một chiều lớn nhất của lõi </w:t>
            </w:r>
            <w:r w:rsidRPr="00D26AB1">
              <w:rPr>
                <w:rFonts w:ascii="Times New Roman" w:eastAsia="SimSun" w:hAnsi="Times New Roman"/>
                <w:sz w:val="24"/>
                <w:szCs w:val="24"/>
              </w:rPr>
              <w:lastRenderedPageBreak/>
              <w:t>dẫn tại t= 20</w:t>
            </w:r>
            <w:r w:rsidRPr="00D26AB1">
              <w:rPr>
                <w:rFonts w:ascii="Times New Roman" w:eastAsia="SimSun" w:hAnsi="Times New Roman"/>
                <w:sz w:val="24"/>
                <w:szCs w:val="24"/>
                <w:vertAlign w:val="superscript"/>
              </w:rPr>
              <w:t>o</w:t>
            </w:r>
            <w:r w:rsidRPr="00D26AB1">
              <w:rPr>
                <w:rFonts w:ascii="Times New Roman" w:eastAsia="SimSun" w:hAnsi="Times New Roman"/>
                <w:sz w:val="24"/>
                <w:szCs w:val="24"/>
              </w:rPr>
              <w:t>C</w:t>
            </w:r>
          </w:p>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4x120</w:t>
            </w:r>
          </w:p>
        </w:tc>
        <w:tc>
          <w:tcPr>
            <w:tcW w:w="1050"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lastRenderedPageBreak/>
              <w:t>Ω/km</w:t>
            </w:r>
          </w:p>
        </w:tc>
        <w:tc>
          <w:tcPr>
            <w:tcW w:w="2208" w:type="dxa"/>
            <w:vAlign w:val="center"/>
          </w:tcPr>
          <w:p w:rsidR="00386263" w:rsidRPr="00D26AB1" w:rsidRDefault="00386263" w:rsidP="00386263">
            <w:pPr>
              <w:spacing w:before="60" w:after="60" w:line="360" w:lineRule="exact"/>
              <w:jc w:val="center"/>
              <w:rPr>
                <w:rFonts w:ascii="Times New Roman" w:eastAsia="SimSun" w:hAnsi="Times New Roman"/>
                <w:sz w:val="24"/>
                <w:szCs w:val="24"/>
              </w:rPr>
            </w:pPr>
          </w:p>
          <w:p w:rsidR="00D54B70" w:rsidRDefault="00D54B70" w:rsidP="00386263">
            <w:pPr>
              <w:spacing w:before="60" w:after="60" w:line="360" w:lineRule="exact"/>
              <w:jc w:val="center"/>
              <w:rPr>
                <w:rFonts w:ascii="Times New Roman" w:eastAsia="SimSun" w:hAnsi="Times New Roman"/>
                <w:sz w:val="24"/>
                <w:szCs w:val="24"/>
              </w:rPr>
            </w:pPr>
          </w:p>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0,253</w:t>
            </w:r>
          </w:p>
        </w:tc>
        <w:tc>
          <w:tcPr>
            <w:tcW w:w="2011" w:type="dxa"/>
          </w:tcPr>
          <w:p w:rsidR="00386263" w:rsidRPr="00D26AB1" w:rsidRDefault="00386263" w:rsidP="00386263">
            <w:pPr>
              <w:spacing w:before="60" w:after="60" w:line="360" w:lineRule="exact"/>
              <w:jc w:val="center"/>
              <w:rPr>
                <w:rFonts w:ascii="Times New Roman" w:eastAsia="SimSun" w:hAnsi="Times New Roman"/>
                <w:sz w:val="24"/>
                <w:szCs w:val="24"/>
              </w:rPr>
            </w:pPr>
          </w:p>
        </w:tc>
      </w:tr>
      <w:tr w:rsidR="00D26AB1" w:rsidRPr="00D26AB1" w:rsidTr="00386263">
        <w:tc>
          <w:tcPr>
            <w:tcW w:w="559"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lastRenderedPageBreak/>
              <w:t>11</w:t>
            </w:r>
          </w:p>
        </w:tc>
        <w:tc>
          <w:tcPr>
            <w:tcW w:w="3968" w:type="dxa"/>
          </w:tcPr>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Khả năng mang tải của cáp</w:t>
            </w:r>
          </w:p>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4x120</w:t>
            </w:r>
          </w:p>
        </w:tc>
        <w:tc>
          <w:tcPr>
            <w:tcW w:w="1050"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A</w:t>
            </w:r>
          </w:p>
        </w:tc>
        <w:tc>
          <w:tcPr>
            <w:tcW w:w="2208" w:type="dxa"/>
            <w:vAlign w:val="center"/>
          </w:tcPr>
          <w:p w:rsidR="00386263" w:rsidRPr="00D26AB1" w:rsidRDefault="00386263" w:rsidP="00386263">
            <w:pPr>
              <w:spacing w:before="60" w:after="60" w:line="360" w:lineRule="exact"/>
              <w:jc w:val="center"/>
              <w:rPr>
                <w:rFonts w:ascii="Times New Roman" w:eastAsia="SimSun" w:hAnsi="Times New Roman"/>
                <w:sz w:val="24"/>
                <w:szCs w:val="24"/>
              </w:rPr>
            </w:pPr>
          </w:p>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250</w:t>
            </w:r>
          </w:p>
        </w:tc>
        <w:tc>
          <w:tcPr>
            <w:tcW w:w="2011" w:type="dxa"/>
          </w:tcPr>
          <w:p w:rsidR="00386263" w:rsidRPr="00D26AB1" w:rsidRDefault="00386263" w:rsidP="00386263">
            <w:pPr>
              <w:spacing w:before="60" w:after="60" w:line="360" w:lineRule="exact"/>
              <w:jc w:val="center"/>
              <w:rPr>
                <w:rFonts w:ascii="Times New Roman" w:eastAsia="SimSun" w:hAnsi="Times New Roman"/>
                <w:sz w:val="24"/>
                <w:szCs w:val="24"/>
              </w:rPr>
            </w:pPr>
          </w:p>
        </w:tc>
      </w:tr>
      <w:tr w:rsidR="00D26AB1" w:rsidRPr="00D26AB1" w:rsidTr="00386263">
        <w:tc>
          <w:tcPr>
            <w:tcW w:w="559"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12</w:t>
            </w:r>
          </w:p>
        </w:tc>
        <w:tc>
          <w:tcPr>
            <w:tcW w:w="3968" w:type="dxa"/>
          </w:tcPr>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Lực kéo đứt tối thiểu của lõi dẫn (1 lõi)</w:t>
            </w:r>
          </w:p>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4x120</w:t>
            </w:r>
          </w:p>
        </w:tc>
        <w:tc>
          <w:tcPr>
            <w:tcW w:w="1050"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kN</w:t>
            </w:r>
          </w:p>
        </w:tc>
        <w:tc>
          <w:tcPr>
            <w:tcW w:w="2208" w:type="dxa"/>
            <w:vAlign w:val="center"/>
          </w:tcPr>
          <w:p w:rsidR="00386263" w:rsidRPr="00D26AB1" w:rsidRDefault="00386263" w:rsidP="00386263">
            <w:pPr>
              <w:spacing w:before="60" w:after="60" w:line="360" w:lineRule="exact"/>
              <w:jc w:val="center"/>
              <w:rPr>
                <w:rFonts w:ascii="Times New Roman" w:eastAsia="SimSun" w:hAnsi="Times New Roman"/>
                <w:sz w:val="24"/>
                <w:szCs w:val="24"/>
              </w:rPr>
            </w:pPr>
          </w:p>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16,8</w:t>
            </w:r>
          </w:p>
        </w:tc>
        <w:tc>
          <w:tcPr>
            <w:tcW w:w="2011" w:type="dxa"/>
          </w:tcPr>
          <w:p w:rsidR="00386263" w:rsidRPr="00D26AB1" w:rsidRDefault="00386263" w:rsidP="00386263">
            <w:pPr>
              <w:spacing w:before="60" w:after="60" w:line="360" w:lineRule="exact"/>
              <w:jc w:val="center"/>
              <w:rPr>
                <w:rFonts w:ascii="Times New Roman" w:eastAsia="SimSun" w:hAnsi="Times New Roman"/>
                <w:sz w:val="24"/>
                <w:szCs w:val="24"/>
              </w:rPr>
            </w:pPr>
          </w:p>
        </w:tc>
      </w:tr>
      <w:tr w:rsidR="00D26AB1" w:rsidRPr="00D26AB1" w:rsidTr="00386263">
        <w:tc>
          <w:tcPr>
            <w:tcW w:w="559"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13</w:t>
            </w:r>
          </w:p>
        </w:tc>
        <w:tc>
          <w:tcPr>
            <w:tcW w:w="3968" w:type="dxa"/>
          </w:tcPr>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Đường kính ngoài của lõi dẫn (1 lõi)</w:t>
            </w:r>
          </w:p>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4x120</w:t>
            </w:r>
          </w:p>
        </w:tc>
        <w:tc>
          <w:tcPr>
            <w:tcW w:w="1050"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mm</w:t>
            </w:r>
          </w:p>
        </w:tc>
        <w:tc>
          <w:tcPr>
            <w:tcW w:w="2208"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Nêu cụ thể</w:t>
            </w:r>
          </w:p>
        </w:tc>
        <w:tc>
          <w:tcPr>
            <w:tcW w:w="2011" w:type="dxa"/>
          </w:tcPr>
          <w:p w:rsidR="00386263" w:rsidRPr="00D26AB1" w:rsidRDefault="00386263" w:rsidP="00386263">
            <w:pPr>
              <w:spacing w:before="60" w:after="60" w:line="360" w:lineRule="exact"/>
              <w:jc w:val="center"/>
              <w:rPr>
                <w:rFonts w:ascii="Times New Roman" w:eastAsia="SimSun" w:hAnsi="Times New Roman"/>
                <w:sz w:val="24"/>
                <w:szCs w:val="24"/>
              </w:rPr>
            </w:pPr>
          </w:p>
        </w:tc>
      </w:tr>
      <w:tr w:rsidR="00D26AB1" w:rsidRPr="00D26AB1" w:rsidTr="00386263">
        <w:tc>
          <w:tcPr>
            <w:tcW w:w="559"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14</w:t>
            </w:r>
          </w:p>
        </w:tc>
        <w:tc>
          <w:tcPr>
            <w:tcW w:w="3968" w:type="dxa"/>
          </w:tcPr>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Trọng lượng toàn bộ dây dẫn</w:t>
            </w:r>
          </w:p>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4x120</w:t>
            </w:r>
          </w:p>
        </w:tc>
        <w:tc>
          <w:tcPr>
            <w:tcW w:w="1050"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kg/km</w:t>
            </w:r>
          </w:p>
        </w:tc>
        <w:tc>
          <w:tcPr>
            <w:tcW w:w="2208"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Nêu cụ thể</w:t>
            </w:r>
          </w:p>
        </w:tc>
        <w:tc>
          <w:tcPr>
            <w:tcW w:w="2011" w:type="dxa"/>
          </w:tcPr>
          <w:p w:rsidR="00386263" w:rsidRPr="00D26AB1" w:rsidRDefault="00386263" w:rsidP="00386263">
            <w:pPr>
              <w:spacing w:before="60" w:after="60" w:line="360" w:lineRule="exact"/>
              <w:jc w:val="center"/>
              <w:rPr>
                <w:rFonts w:ascii="Times New Roman" w:eastAsia="SimSun" w:hAnsi="Times New Roman"/>
                <w:sz w:val="24"/>
                <w:szCs w:val="24"/>
              </w:rPr>
            </w:pPr>
          </w:p>
        </w:tc>
      </w:tr>
      <w:tr w:rsidR="00D26AB1" w:rsidRPr="00D26AB1" w:rsidTr="00386263">
        <w:tc>
          <w:tcPr>
            <w:tcW w:w="559"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15</w:t>
            </w:r>
          </w:p>
        </w:tc>
        <w:tc>
          <w:tcPr>
            <w:tcW w:w="3968" w:type="dxa"/>
          </w:tcPr>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Chiều dài cáp tối đa trên lô cuốn cáp</w:t>
            </w:r>
          </w:p>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4x120</w:t>
            </w:r>
          </w:p>
        </w:tc>
        <w:tc>
          <w:tcPr>
            <w:tcW w:w="1050"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m</w:t>
            </w:r>
          </w:p>
        </w:tc>
        <w:tc>
          <w:tcPr>
            <w:tcW w:w="2208"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Nêu cụ thể</w:t>
            </w:r>
          </w:p>
        </w:tc>
        <w:tc>
          <w:tcPr>
            <w:tcW w:w="2011" w:type="dxa"/>
          </w:tcPr>
          <w:p w:rsidR="00386263" w:rsidRPr="00D26AB1" w:rsidRDefault="00386263" w:rsidP="00386263">
            <w:pPr>
              <w:spacing w:before="60" w:after="60" w:line="360" w:lineRule="exact"/>
              <w:jc w:val="center"/>
              <w:rPr>
                <w:rFonts w:ascii="Times New Roman" w:eastAsia="SimSun" w:hAnsi="Times New Roman"/>
                <w:sz w:val="24"/>
                <w:szCs w:val="24"/>
              </w:rPr>
            </w:pPr>
          </w:p>
        </w:tc>
      </w:tr>
      <w:tr w:rsidR="00D26AB1" w:rsidRPr="00D26AB1" w:rsidTr="00386263">
        <w:tc>
          <w:tcPr>
            <w:tcW w:w="559"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16</w:t>
            </w:r>
          </w:p>
        </w:tc>
        <w:tc>
          <w:tcPr>
            <w:tcW w:w="3968" w:type="dxa"/>
          </w:tcPr>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Đường kính mặt bích tối đa trên lô cuốn cáp</w:t>
            </w:r>
          </w:p>
        </w:tc>
        <w:tc>
          <w:tcPr>
            <w:tcW w:w="1050"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m</w:t>
            </w:r>
          </w:p>
        </w:tc>
        <w:tc>
          <w:tcPr>
            <w:tcW w:w="2208" w:type="dxa"/>
            <w:vAlign w:val="center"/>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2,2</w:t>
            </w:r>
          </w:p>
        </w:tc>
        <w:tc>
          <w:tcPr>
            <w:tcW w:w="2011" w:type="dxa"/>
          </w:tcPr>
          <w:p w:rsidR="00386263" w:rsidRPr="00D26AB1" w:rsidRDefault="00386263" w:rsidP="00386263">
            <w:pPr>
              <w:spacing w:before="60" w:after="60" w:line="360" w:lineRule="exact"/>
              <w:jc w:val="center"/>
              <w:rPr>
                <w:rFonts w:ascii="Times New Roman" w:eastAsia="SimSun" w:hAnsi="Times New Roman"/>
                <w:sz w:val="24"/>
                <w:szCs w:val="24"/>
              </w:rPr>
            </w:pPr>
          </w:p>
        </w:tc>
      </w:tr>
      <w:tr w:rsidR="00D26AB1" w:rsidRPr="00D26AB1" w:rsidTr="00386263">
        <w:tc>
          <w:tcPr>
            <w:tcW w:w="559"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17</w:t>
            </w:r>
          </w:p>
        </w:tc>
        <w:tc>
          <w:tcPr>
            <w:tcW w:w="3968" w:type="dxa"/>
          </w:tcPr>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Trọng lượng tối đa toàn bộ lô cuốn cáp</w:t>
            </w:r>
          </w:p>
        </w:tc>
        <w:tc>
          <w:tcPr>
            <w:tcW w:w="1050"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kg</w:t>
            </w:r>
          </w:p>
        </w:tc>
        <w:tc>
          <w:tcPr>
            <w:tcW w:w="2208" w:type="dxa"/>
            <w:vAlign w:val="center"/>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4.500</w:t>
            </w:r>
          </w:p>
        </w:tc>
        <w:tc>
          <w:tcPr>
            <w:tcW w:w="2011" w:type="dxa"/>
          </w:tcPr>
          <w:p w:rsidR="00386263" w:rsidRPr="00D26AB1" w:rsidRDefault="00386263" w:rsidP="00386263">
            <w:pPr>
              <w:spacing w:before="60" w:after="60" w:line="360" w:lineRule="exact"/>
              <w:jc w:val="center"/>
              <w:rPr>
                <w:rFonts w:ascii="Times New Roman" w:eastAsia="SimSun" w:hAnsi="Times New Roman"/>
                <w:sz w:val="24"/>
                <w:szCs w:val="24"/>
              </w:rPr>
            </w:pPr>
          </w:p>
        </w:tc>
      </w:tr>
      <w:tr w:rsidR="00D26AB1" w:rsidRPr="00D26AB1" w:rsidTr="00386263">
        <w:tc>
          <w:tcPr>
            <w:tcW w:w="559" w:type="dxa"/>
          </w:tcPr>
          <w:p w:rsidR="00386263" w:rsidRPr="00D26AB1" w:rsidRDefault="00386263" w:rsidP="00386263">
            <w:pPr>
              <w:spacing w:before="60" w:after="60" w:line="360" w:lineRule="exact"/>
              <w:jc w:val="center"/>
              <w:rPr>
                <w:rFonts w:ascii="Times New Roman" w:eastAsia="SimSun" w:hAnsi="Times New Roman"/>
                <w:sz w:val="24"/>
                <w:szCs w:val="24"/>
              </w:rPr>
            </w:pPr>
            <w:r w:rsidRPr="00D26AB1">
              <w:rPr>
                <w:rFonts w:ascii="Times New Roman" w:eastAsia="SimSun" w:hAnsi="Times New Roman"/>
                <w:sz w:val="24"/>
                <w:szCs w:val="24"/>
              </w:rPr>
              <w:t>18</w:t>
            </w:r>
          </w:p>
        </w:tc>
        <w:tc>
          <w:tcPr>
            <w:tcW w:w="3968" w:type="dxa"/>
          </w:tcPr>
          <w:p w:rsidR="00386263" w:rsidRPr="00D26AB1" w:rsidRDefault="00386263" w:rsidP="00386263">
            <w:pPr>
              <w:spacing w:before="60" w:after="60" w:line="360" w:lineRule="exact"/>
              <w:rPr>
                <w:rFonts w:ascii="Times New Roman" w:eastAsia="SimSun" w:hAnsi="Times New Roman"/>
                <w:sz w:val="24"/>
                <w:szCs w:val="24"/>
              </w:rPr>
            </w:pPr>
            <w:r w:rsidRPr="00D26AB1">
              <w:rPr>
                <w:rFonts w:ascii="Times New Roman" w:eastAsia="SimSun" w:hAnsi="Times New Roman"/>
                <w:sz w:val="24"/>
                <w:szCs w:val="24"/>
              </w:rPr>
              <w:t>Giấy chứng nhận thử nghiệm điển hình Type test, Routine Test</w:t>
            </w:r>
          </w:p>
        </w:tc>
        <w:tc>
          <w:tcPr>
            <w:tcW w:w="1050" w:type="dxa"/>
          </w:tcPr>
          <w:p w:rsidR="00386263" w:rsidRPr="00D26AB1" w:rsidRDefault="00386263" w:rsidP="00386263">
            <w:pPr>
              <w:spacing w:before="60" w:after="60" w:line="360" w:lineRule="exact"/>
              <w:jc w:val="center"/>
              <w:rPr>
                <w:rFonts w:ascii="Times New Roman" w:eastAsia="SimSun" w:hAnsi="Times New Roman"/>
                <w:sz w:val="24"/>
                <w:szCs w:val="24"/>
              </w:rPr>
            </w:pPr>
          </w:p>
        </w:tc>
        <w:tc>
          <w:tcPr>
            <w:tcW w:w="2208" w:type="dxa"/>
            <w:vAlign w:val="center"/>
          </w:tcPr>
          <w:p w:rsidR="00386263" w:rsidRPr="00D26AB1" w:rsidRDefault="00386263" w:rsidP="00386263">
            <w:pPr>
              <w:spacing w:before="60" w:after="60" w:line="360" w:lineRule="exact"/>
              <w:jc w:val="both"/>
              <w:rPr>
                <w:rFonts w:ascii="Times New Roman" w:eastAsia="SimSun" w:hAnsi="Times New Roman"/>
                <w:sz w:val="24"/>
                <w:szCs w:val="24"/>
              </w:rPr>
            </w:pPr>
            <w:r w:rsidRPr="00D26AB1">
              <w:rPr>
                <w:rFonts w:ascii="Times New Roman" w:eastAsia="SimSun" w:hAnsi="Times New Roman"/>
                <w:sz w:val="24"/>
                <w:szCs w:val="24"/>
              </w:rPr>
              <w:t>Có Biên bản test phải đáp ứng và đầy đủ các hạng mục thí nghiệm theo tiêu chuẩn TCVN 6447 (hoặc tương đương hoặc cao hơn) và các tiêu chuẩn liên quan)</w:t>
            </w:r>
          </w:p>
        </w:tc>
        <w:tc>
          <w:tcPr>
            <w:tcW w:w="2011" w:type="dxa"/>
          </w:tcPr>
          <w:p w:rsidR="00386263" w:rsidRPr="00D26AB1" w:rsidRDefault="00386263" w:rsidP="00386263">
            <w:pPr>
              <w:spacing w:before="60" w:after="60" w:line="360" w:lineRule="exact"/>
              <w:jc w:val="both"/>
              <w:rPr>
                <w:rFonts w:ascii="Times New Roman" w:eastAsia="SimSun" w:hAnsi="Times New Roman"/>
                <w:sz w:val="24"/>
                <w:szCs w:val="24"/>
              </w:rPr>
            </w:pPr>
          </w:p>
        </w:tc>
      </w:tr>
    </w:tbl>
    <w:p w:rsidR="00386263" w:rsidRPr="00D26AB1" w:rsidRDefault="00386263" w:rsidP="00386263">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VII. Dây chống sét TK50</w:t>
      </w:r>
    </w:p>
    <w:p w:rsidR="00386263" w:rsidRPr="00D26AB1" w:rsidRDefault="00386263" w:rsidP="00386263">
      <w:pPr>
        <w:spacing w:before="60" w:after="60" w:line="360" w:lineRule="exact"/>
        <w:jc w:val="both"/>
        <w:rPr>
          <w:rFonts w:ascii="Times New Roman" w:eastAsia="SimSun" w:hAnsi="Times New Roman" w:cs="Times New Roman"/>
          <w:i/>
          <w:sz w:val="24"/>
          <w:szCs w:val="24"/>
        </w:rPr>
      </w:pPr>
      <w:r w:rsidRPr="00D26AB1">
        <w:rPr>
          <w:rFonts w:ascii="Times New Roman" w:eastAsia="SimSun" w:hAnsi="Times New Roman" w:cs="Times New Roman"/>
          <w:i/>
          <w:sz w:val="24"/>
          <w:szCs w:val="24"/>
        </w:rPr>
        <w:t>(Áp dụng TCVN 6483:1999 - Dây trần có sợi tròn xoắn thành các lớp đồng tâm dùng cho đường dây tải điện trên không)</w:t>
      </w:r>
    </w:p>
    <w:p w:rsidR="00386263" w:rsidRPr="00D26AB1" w:rsidRDefault="00386263" w:rsidP="00386263">
      <w:pPr>
        <w:widowControl w:val="0"/>
        <w:spacing w:after="0"/>
        <w:jc w:val="both"/>
        <w:rPr>
          <w:rFonts w:ascii="Times New Roman" w:eastAsia="Times New Roman" w:hAnsi="Times New Roman" w:cs="Times New Roman"/>
          <w:b/>
          <w:sz w:val="24"/>
          <w:szCs w:val="24"/>
          <w:lang w:val="vi-VN" w:eastAsia="vi-VN"/>
        </w:rPr>
      </w:pPr>
      <w:r w:rsidRPr="00D26AB1">
        <w:rPr>
          <w:rFonts w:ascii="Times New Roman" w:eastAsia="Arial" w:hAnsi="Times New Roman" w:cs="Times New Roman"/>
          <w:b/>
          <w:sz w:val="24"/>
          <w:szCs w:val="24"/>
          <w:lang w:val="vi-VN" w:eastAsia="vi-VN"/>
        </w:rPr>
        <w:t>1. Phạm vi áp dụng</w:t>
      </w:r>
    </w:p>
    <w:p w:rsidR="00386263" w:rsidRPr="00D26AB1" w:rsidRDefault="00386263" w:rsidP="00386263">
      <w:pPr>
        <w:widowControl w:val="0"/>
        <w:spacing w:after="0"/>
        <w:jc w:val="both"/>
        <w:rPr>
          <w:rFonts w:ascii="Times New Roman" w:eastAsia="Arial" w:hAnsi="Times New Roman" w:cs="Times New Roman"/>
          <w:sz w:val="24"/>
          <w:szCs w:val="24"/>
          <w:lang w:eastAsia="vi-VN"/>
        </w:rPr>
      </w:pPr>
      <w:r w:rsidRPr="00D26AB1">
        <w:rPr>
          <w:rFonts w:ascii="Times New Roman" w:eastAsia="Arial" w:hAnsi="Times New Roman" w:cs="Times New Roman"/>
          <w:sz w:val="24"/>
          <w:szCs w:val="24"/>
          <w:lang w:val="vi-VN" w:eastAsia="vi-VN"/>
        </w:rPr>
        <w:t>1.1. Tiêu chuẩn này quy định các đặc tính điện và cơ của các dây trần có sợi tròn xoắn thành các lớp đồng tâm dùng cho đường dây tải điện trên không</w:t>
      </w:r>
    </w:p>
    <w:p w:rsidR="00386263" w:rsidRPr="00D26AB1" w:rsidRDefault="00386263" w:rsidP="00386263">
      <w:pPr>
        <w:widowControl w:val="0"/>
        <w:spacing w:after="0"/>
        <w:jc w:val="both"/>
        <w:rPr>
          <w:rFonts w:ascii="Times New Roman" w:eastAsia="Times New Roman" w:hAnsi="Times New Roman" w:cs="Times New Roman"/>
          <w:b/>
          <w:sz w:val="24"/>
          <w:szCs w:val="24"/>
          <w:lang w:val="vi-VN" w:eastAsia="vi-VN"/>
        </w:rPr>
      </w:pPr>
      <w:r w:rsidRPr="00D26AB1">
        <w:rPr>
          <w:rFonts w:ascii="Times New Roman" w:eastAsia="Arial" w:hAnsi="Times New Roman" w:cs="Times New Roman"/>
          <w:b/>
          <w:sz w:val="24"/>
          <w:szCs w:val="24"/>
          <w:lang w:val="vi-VN" w:eastAsia="vi-VN"/>
        </w:rPr>
        <w:lastRenderedPageBreak/>
        <w:t>2. Tiêu chuẩn trích dẫn</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IEC 104:1987 Sợi hợp kim nhôm-magiê silic dùng cho các đường dây tải điện trên không.</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IEC 888:1987 Sợi thép mạ kẽm dùng làm dây xoắn.</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IEC 889:1987 Sợi nhôm kéo cứng dùng cho các đường dây tải điện trên không.</w:t>
      </w:r>
    </w:p>
    <w:p w:rsidR="00386263" w:rsidRPr="00D26AB1" w:rsidRDefault="00386263" w:rsidP="00386263">
      <w:pPr>
        <w:widowControl w:val="0"/>
        <w:spacing w:after="0"/>
        <w:jc w:val="both"/>
        <w:rPr>
          <w:rFonts w:ascii="Times New Roman" w:eastAsia="Times New Roman" w:hAnsi="Times New Roman" w:cs="Times New Roman"/>
          <w:b/>
          <w:sz w:val="24"/>
          <w:szCs w:val="24"/>
          <w:lang w:val="vi-VN" w:eastAsia="vi-VN"/>
        </w:rPr>
      </w:pPr>
      <w:r w:rsidRPr="00D26AB1">
        <w:rPr>
          <w:rFonts w:ascii="Times New Roman" w:eastAsia="Arial" w:hAnsi="Times New Roman" w:cs="Times New Roman"/>
          <w:b/>
          <w:sz w:val="24"/>
          <w:szCs w:val="24"/>
          <w:lang w:eastAsia="vi-VN"/>
        </w:rPr>
        <w:t>3</w:t>
      </w:r>
      <w:r w:rsidRPr="00D26AB1">
        <w:rPr>
          <w:rFonts w:ascii="Times New Roman" w:eastAsia="Arial" w:hAnsi="Times New Roman" w:cs="Times New Roman"/>
          <w:b/>
          <w:sz w:val="24"/>
          <w:szCs w:val="24"/>
          <w:lang w:val="vi-VN" w:eastAsia="vi-VN"/>
        </w:rPr>
        <w:t>. Định nghĩa</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Các định nghĩa sau đây áp dụng cho tiêu chuẩn này:</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i/>
          <w:sz w:val="24"/>
          <w:szCs w:val="24"/>
          <w:lang w:val="vi-VN" w:eastAsia="vi-VN"/>
        </w:rPr>
        <w:t>Dây:</w:t>
      </w:r>
      <w:r w:rsidRPr="00D26AB1">
        <w:rPr>
          <w:rFonts w:ascii="Times New Roman" w:eastAsia="Arial" w:hAnsi="Times New Roman" w:cs="Times New Roman"/>
          <w:sz w:val="24"/>
          <w:szCs w:val="24"/>
          <w:lang w:val="vi-VN" w:eastAsia="vi-VN"/>
        </w:rPr>
        <w:t xml:space="preserve"> Vật liệu dùng để dẫn dòng điện, gồm nhiều sợi, xoắn với nhau và giữa chúng không có cách điện.</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i/>
          <w:sz w:val="24"/>
          <w:szCs w:val="24"/>
          <w:lang w:val="vi-VN" w:eastAsia="vi-VN"/>
        </w:rPr>
        <w:t>Dây có các lớp xoắn đồng tâm:</w:t>
      </w:r>
      <w:r w:rsidRPr="00D26AB1">
        <w:rPr>
          <w:rFonts w:ascii="Times New Roman" w:eastAsia="Arial" w:hAnsi="Times New Roman" w:cs="Times New Roman"/>
          <w:sz w:val="24"/>
          <w:szCs w:val="24"/>
          <w:lang w:val="vi-VN" w:eastAsia="vi-VN"/>
        </w:rPr>
        <w:t xml:space="preserve"> Dây gồm có lõi ở giữa được bao bọc bởi một hoặc nhiều lớp sợi sát nhau và được xoắn theo các chiều xoắn ngược nhau.</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i/>
          <w:sz w:val="24"/>
          <w:szCs w:val="24"/>
          <w:lang w:val="vi-VN" w:eastAsia="vi-VN"/>
        </w:rPr>
        <w:t>Chiều xoắn của lớp</w:t>
      </w:r>
      <w:r w:rsidRPr="00D26AB1">
        <w:rPr>
          <w:rFonts w:ascii="Times New Roman" w:eastAsia="Arial" w:hAnsi="Times New Roman" w:cs="Times New Roman"/>
          <w:sz w:val="24"/>
          <w:szCs w:val="24"/>
          <w:lang w:val="vi-VN" w:eastAsia="vi-VN"/>
        </w:rPr>
        <w:t>: Chiều xoắn của lớp sợi tính từ phía người quan sát. "Chiều phải" là chiều kim đồng hồ, còn "chiều trái" là chiều ngược với chiều kim đồng hồ.</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i/>
          <w:sz w:val="24"/>
          <w:szCs w:val="24"/>
          <w:lang w:val="vi-VN" w:eastAsia="vi-VN"/>
        </w:rPr>
        <w:t>Định nghĩa khác</w:t>
      </w:r>
      <w:r w:rsidRPr="00D26AB1">
        <w:rPr>
          <w:rFonts w:ascii="Times New Roman" w:eastAsia="Arial" w:hAnsi="Times New Roman" w:cs="Times New Roman"/>
          <w:sz w:val="24"/>
          <w:szCs w:val="24"/>
          <w:lang w:val="vi-VN" w:eastAsia="vi-VN"/>
        </w:rPr>
        <w:t>: Chiều xoắn của lớp được xác định là "chiều phải" hoặc "chiều trái". Đối với chiều phải, các sợi cùng hướng với phần giữa của chữ Z khi dây được đặt theo chiều thẳng đứng. Đối với chiều trái, các sợi cùng hướng với phần giữa của chữ S khi dây được đặt theo chiều thẳng đứng.</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i/>
          <w:sz w:val="24"/>
          <w:szCs w:val="24"/>
          <w:lang w:val="vi-VN" w:eastAsia="vi-VN"/>
        </w:rPr>
        <w:t>Độ dài bước xoắn</w:t>
      </w:r>
      <w:r w:rsidRPr="00D26AB1">
        <w:rPr>
          <w:rFonts w:ascii="Times New Roman" w:eastAsia="Arial" w:hAnsi="Times New Roman" w:cs="Times New Roman"/>
          <w:sz w:val="24"/>
          <w:szCs w:val="24"/>
          <w:lang w:val="vi-VN" w:eastAsia="vi-VN"/>
        </w:rPr>
        <w:t>: Độ dài dọc trục của một vòng xoắn trọn vẹn được tạo bởi một sợi cụ thể của dây.</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i/>
          <w:sz w:val="24"/>
          <w:szCs w:val="24"/>
          <w:lang w:val="vi-VN" w:eastAsia="vi-VN"/>
        </w:rPr>
        <w:t>Tỷ số bước xoắn:</w:t>
      </w:r>
      <w:r w:rsidRPr="00D26AB1">
        <w:rPr>
          <w:rFonts w:ascii="Times New Roman" w:eastAsia="Arial" w:hAnsi="Times New Roman" w:cs="Times New Roman"/>
          <w:sz w:val="24"/>
          <w:szCs w:val="24"/>
          <w:lang w:val="vi-VN" w:eastAsia="vi-VN"/>
        </w:rPr>
        <w:t xml:space="preserve"> Tỷ số giữa độ dài bước xoắn và đường kính ngoài của lớp các sợi tương ứng của dây.</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i/>
          <w:sz w:val="24"/>
          <w:szCs w:val="24"/>
          <w:lang w:val="vi-VN" w:eastAsia="vi-VN"/>
        </w:rPr>
        <w:t>Lô:</w:t>
      </w:r>
      <w:r w:rsidRPr="00D26AB1">
        <w:rPr>
          <w:rFonts w:ascii="Times New Roman" w:eastAsia="Arial" w:hAnsi="Times New Roman" w:cs="Times New Roman"/>
          <w:sz w:val="24"/>
          <w:szCs w:val="24"/>
          <w:lang w:val="vi-VN" w:eastAsia="vi-VN"/>
        </w:rPr>
        <w:t xml:space="preserve"> Tập hợp các dây được chế tạo bởi cùng một nhà chế tạo, trong các điều kiện sản xuất như nhau. Một lô có thể gồm tất cả hoặc một phần số lượng dây được mua.</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i/>
          <w:sz w:val="24"/>
          <w:szCs w:val="24"/>
          <w:lang w:val="vi-VN" w:eastAsia="vi-VN"/>
        </w:rPr>
        <w:t>Danh nghĩa:</w:t>
      </w:r>
      <w:r w:rsidRPr="00D26AB1">
        <w:rPr>
          <w:rFonts w:ascii="Times New Roman" w:eastAsia="Arial" w:hAnsi="Times New Roman" w:cs="Times New Roman"/>
          <w:sz w:val="24"/>
          <w:szCs w:val="24"/>
          <w:lang w:val="vi-VN" w:eastAsia="vi-VN"/>
        </w:rPr>
        <w:t xml:space="preserve"> Tên gọi hoặc giá trị nhận dạng của một đặc tính có thể đo được, nhờ đó mà nhận dạng được dây hoặc một thành phần của dây, và xác định được các dung sai áp dụng. Giá trị danh nghĩa phải là các giá trị mục tiêu.</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i/>
          <w:sz w:val="24"/>
          <w:szCs w:val="24"/>
          <w:lang w:val="vi-VN" w:eastAsia="vi-VN"/>
        </w:rPr>
        <w:t>Sợi:</w:t>
      </w:r>
      <w:r w:rsidRPr="00D26AB1">
        <w:rPr>
          <w:rFonts w:ascii="Times New Roman" w:eastAsia="Arial" w:hAnsi="Times New Roman" w:cs="Times New Roman"/>
          <w:sz w:val="24"/>
          <w:szCs w:val="24"/>
          <w:lang w:val="vi-VN" w:eastAsia="vi-VN"/>
        </w:rPr>
        <w:t xml:space="preserve"> Sợi kim loại được kéo rút có mặt cắt hình tròn, không đổi.</w:t>
      </w:r>
    </w:p>
    <w:p w:rsidR="00386263" w:rsidRPr="00D26AB1" w:rsidRDefault="00386263" w:rsidP="00386263">
      <w:pPr>
        <w:widowControl w:val="0"/>
        <w:spacing w:after="0"/>
        <w:jc w:val="both"/>
        <w:rPr>
          <w:rFonts w:ascii="Times New Roman" w:eastAsia="Times New Roman" w:hAnsi="Times New Roman" w:cs="Times New Roman"/>
          <w:b/>
          <w:sz w:val="24"/>
          <w:szCs w:val="24"/>
          <w:lang w:val="vi-VN" w:eastAsia="vi-VN"/>
        </w:rPr>
      </w:pPr>
      <w:bookmarkStart w:id="0" w:name="dieu_5"/>
      <w:bookmarkEnd w:id="0"/>
      <w:r w:rsidRPr="00D26AB1">
        <w:rPr>
          <w:rFonts w:ascii="Times New Roman" w:eastAsia="Arial" w:hAnsi="Times New Roman" w:cs="Times New Roman"/>
          <w:b/>
          <w:sz w:val="24"/>
          <w:szCs w:val="24"/>
          <w:lang w:eastAsia="vi-VN"/>
        </w:rPr>
        <w:t>4</w:t>
      </w:r>
      <w:r w:rsidRPr="00D26AB1">
        <w:rPr>
          <w:rFonts w:ascii="Times New Roman" w:eastAsia="Arial" w:hAnsi="Times New Roman" w:cs="Times New Roman"/>
          <w:b/>
          <w:sz w:val="24"/>
          <w:szCs w:val="24"/>
          <w:lang w:val="vi-VN" w:eastAsia="vi-VN"/>
        </w:rPr>
        <w:t>. Các yêu cầu đối với dây</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4</w:t>
      </w:r>
      <w:r w:rsidRPr="00D26AB1">
        <w:rPr>
          <w:rFonts w:ascii="Times New Roman" w:eastAsia="Arial" w:hAnsi="Times New Roman" w:cs="Times New Roman"/>
          <w:sz w:val="24"/>
          <w:szCs w:val="24"/>
          <w:lang w:val="vi-VN" w:eastAsia="vi-VN"/>
        </w:rPr>
        <w:t>.1. Vật liệu</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Dây phải được chế tạo bằng các sợi thép tròn mạ kẽm. Tất cả các sợi, trước lúc xoắn phải có các đặc tính như đã quy định trong IEC 104, IEC 888 và IEC 889.</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4</w:t>
      </w:r>
      <w:r w:rsidRPr="00D26AB1">
        <w:rPr>
          <w:rFonts w:ascii="Times New Roman" w:eastAsia="Arial" w:hAnsi="Times New Roman" w:cs="Times New Roman"/>
          <w:sz w:val="24"/>
          <w:szCs w:val="24"/>
          <w:lang w:val="vi-VN" w:eastAsia="vi-VN"/>
        </w:rPr>
        <w:t>.2. Kích thước của dây</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Danh mục các kích thước dây cho trong phụ lục D được dùng để hướng dẫn. Khi thiết kế mới, các kích thước của dây nên chọn theo danh mục đó. Dây dùng cho các thiết kế hiện hành hoặc các thiết kế quen dùng của đường dây trên không cũng như kích thước và cách xoắn không được nêu trong tiêu chuẩn này, có thể được thiết kế và cung cấp khi có thoả thuận giữa nhà chế tạo và người mua. Lúc đó các yêu cầu liên quan của tiêu chuẩn này phải được áp dụng.</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4</w:t>
      </w:r>
      <w:r w:rsidRPr="00D26AB1">
        <w:rPr>
          <w:rFonts w:ascii="Times New Roman" w:eastAsia="Arial" w:hAnsi="Times New Roman" w:cs="Times New Roman"/>
          <w:sz w:val="24"/>
          <w:szCs w:val="24"/>
          <w:lang w:val="vi-VN" w:eastAsia="vi-VN"/>
        </w:rPr>
        <w:t>5.3. Bề mặt</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Bề mặt dây phải không có các khuyết tật, mà mắt thường nhìn thấy được (được phép sử  dụng kính thị lực), như các vết xước, các vết lõm v.v... không thích hợp trong thông lệ thương mại.</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4</w:t>
      </w:r>
      <w:r w:rsidRPr="00D26AB1">
        <w:rPr>
          <w:rFonts w:ascii="Times New Roman" w:eastAsia="Arial" w:hAnsi="Times New Roman" w:cs="Times New Roman"/>
          <w:sz w:val="24"/>
          <w:szCs w:val="24"/>
          <w:lang w:val="vi-VN" w:eastAsia="vi-VN"/>
        </w:rPr>
        <w:t>.4. Cách xoắn</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4</w:t>
      </w:r>
      <w:r w:rsidRPr="00D26AB1">
        <w:rPr>
          <w:rFonts w:ascii="Times New Roman" w:eastAsia="Arial" w:hAnsi="Times New Roman" w:cs="Times New Roman"/>
          <w:sz w:val="24"/>
          <w:szCs w:val="24"/>
          <w:lang w:val="vi-VN" w:eastAsia="vi-VN"/>
        </w:rPr>
        <w:t>.4.1. Tất cả các sợi của dây phải được xoắn đồng tâm.</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4</w:t>
      </w:r>
      <w:r w:rsidRPr="00D26AB1">
        <w:rPr>
          <w:rFonts w:ascii="Times New Roman" w:eastAsia="Arial" w:hAnsi="Times New Roman" w:cs="Times New Roman"/>
          <w:sz w:val="24"/>
          <w:szCs w:val="24"/>
          <w:lang w:val="vi-VN" w:eastAsia="vi-VN"/>
        </w:rPr>
        <w:t>.4.2. Các lớp sợi sát nhau phải được xoắn theo các chiều ngược nhau. Lớp ngoài cùng phải được xoắn theo "chiều phải", trừ khi được quy định ngược lại trong đơn đặt hàng.</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4</w:t>
      </w:r>
      <w:r w:rsidRPr="00D26AB1">
        <w:rPr>
          <w:rFonts w:ascii="Times New Roman" w:eastAsia="Arial" w:hAnsi="Times New Roman" w:cs="Times New Roman"/>
          <w:sz w:val="24"/>
          <w:szCs w:val="24"/>
          <w:lang w:val="vi-VN" w:eastAsia="vi-VN"/>
        </w:rPr>
        <w:t xml:space="preserve">5.4.3. Các sợi của mỗi lớp phải được xoắn đều và chặt xung quanh sợi hoặc các sợi của lớp kề phía </w:t>
      </w:r>
      <w:r w:rsidRPr="00D26AB1">
        <w:rPr>
          <w:rFonts w:ascii="Times New Roman" w:eastAsia="Arial" w:hAnsi="Times New Roman" w:cs="Times New Roman"/>
          <w:sz w:val="24"/>
          <w:szCs w:val="24"/>
          <w:lang w:val="vi-VN" w:eastAsia="vi-VN"/>
        </w:rPr>
        <w:lastRenderedPageBreak/>
        <w:t>trong.</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4</w:t>
      </w:r>
      <w:r w:rsidRPr="00D26AB1">
        <w:rPr>
          <w:rFonts w:ascii="Times New Roman" w:eastAsia="Arial" w:hAnsi="Times New Roman" w:cs="Times New Roman"/>
          <w:sz w:val="24"/>
          <w:szCs w:val="24"/>
          <w:lang w:val="vi-VN" w:eastAsia="vi-VN"/>
        </w:rPr>
        <w:t>.4.4. Tỷ số bước xoắn đối với các lớp sợi thép mạ kẽm phải như sau:</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a) tỷ số bước xoắn đối với lớp 6 sợi của lõi thép 7 sợi hoặc 19 sợi không được nhỏ hơn 16 và không lớn hơn 26;</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b) tỷ số bước xoắn đối với lớp 12 sợi của lõi thép 19 sợi không được nhỏ hơn 14 và không lớn hơn 22.</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4</w:t>
      </w:r>
      <w:r w:rsidRPr="00D26AB1">
        <w:rPr>
          <w:rFonts w:ascii="Times New Roman" w:eastAsia="Arial" w:hAnsi="Times New Roman" w:cs="Times New Roman"/>
          <w:sz w:val="24"/>
          <w:szCs w:val="24"/>
          <w:lang w:val="vi-VN" w:eastAsia="vi-VN"/>
        </w:rPr>
        <w:t>.4.</w:t>
      </w: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 Trong một lõi thép 19 sợi, tỷ số bước xoắn của lớp 12 sợi không được lớn hơn tỷ số bước xoắn của lớp 6 sợi. Tương tự như vậy, trong một dây có nhiều lớp sợi nhôm, tỷ số bước xoắn của bất kỳ lớp nhôm nào không được lớn hơn tỷ số bước xoắn của lớp nhôm kề ngay phía trong.</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4</w:t>
      </w:r>
      <w:r w:rsidRPr="00D26AB1">
        <w:rPr>
          <w:rFonts w:ascii="Times New Roman" w:eastAsia="Arial" w:hAnsi="Times New Roman" w:cs="Times New Roman"/>
          <w:sz w:val="24"/>
          <w:szCs w:val="24"/>
          <w:lang w:val="vi-VN" w:eastAsia="vi-VN"/>
        </w:rPr>
        <w:t>.4.</w:t>
      </w:r>
      <w:r w:rsidRPr="00D26AB1">
        <w:rPr>
          <w:rFonts w:ascii="Times New Roman" w:eastAsia="Arial" w:hAnsi="Times New Roman" w:cs="Times New Roman"/>
          <w:sz w:val="24"/>
          <w:szCs w:val="24"/>
          <w:lang w:eastAsia="vi-VN"/>
        </w:rPr>
        <w:t>6</w:t>
      </w:r>
      <w:r w:rsidRPr="00D26AB1">
        <w:rPr>
          <w:rFonts w:ascii="Times New Roman" w:eastAsia="Arial" w:hAnsi="Times New Roman" w:cs="Times New Roman"/>
          <w:sz w:val="24"/>
          <w:szCs w:val="24"/>
          <w:lang w:val="vi-VN" w:eastAsia="vi-VN"/>
        </w:rPr>
        <w:t>. Tất cả các sợi thép phải nằm một cách tự nhiên đúng vị trí trong lõi của nó, khi cắt lõi, các đầu sợi vẫn phải giữ nguyên vị trí, hoặc có thể đặt lại vào vị trí cũ bằng tay một cách dễ dàng. Yêu cầu này cũng áp dụng cho các lớp sợi nhôm ở ngoài.</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4</w:t>
      </w:r>
      <w:r w:rsidRPr="00D26AB1">
        <w:rPr>
          <w:rFonts w:ascii="Times New Roman" w:eastAsia="Arial" w:hAnsi="Times New Roman" w:cs="Times New Roman"/>
          <w:sz w:val="24"/>
          <w:szCs w:val="24"/>
          <w:lang w:val="vi-VN" w:eastAsia="vi-VN"/>
        </w:rPr>
        <w:t>.5. Mối nối</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4</w:t>
      </w:r>
      <w:r w:rsidRPr="00D26AB1">
        <w:rPr>
          <w:rFonts w:ascii="Times New Roman" w:eastAsia="Arial" w:hAnsi="Times New Roman" w:cs="Times New Roman"/>
          <w:sz w:val="24"/>
          <w:szCs w:val="24"/>
          <w:lang w:val="vi-VN" w:eastAsia="vi-VN"/>
        </w:rPr>
        <w:t>.5.1. Trên sợi, hoặc các sợi của lõi bằng thép mạ kẽm không được có mối nối, bất luận bằng cách nào, trong quá trình xoắn.</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4</w:t>
      </w:r>
      <w:r w:rsidRPr="00D26AB1">
        <w:rPr>
          <w:rFonts w:ascii="Times New Roman" w:eastAsia="Arial" w:hAnsi="Times New Roman" w:cs="Times New Roman"/>
          <w:sz w:val="24"/>
          <w:szCs w:val="24"/>
          <w:lang w:val="vi-VN" w:eastAsia="vi-VN"/>
        </w:rPr>
        <w:t>.5.2. Trên mỗi đoạn chiều dài của dây không được sử dụng quá một sợi nhôm có mối nối như cho phép trong các tiêu chuẩn trích dẫn ở 5.1.</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4</w:t>
      </w:r>
      <w:r w:rsidRPr="00D26AB1">
        <w:rPr>
          <w:rFonts w:ascii="Times New Roman" w:eastAsia="Arial" w:hAnsi="Times New Roman" w:cs="Times New Roman"/>
          <w:sz w:val="24"/>
          <w:szCs w:val="24"/>
          <w:lang w:val="vi-VN" w:eastAsia="vi-VN"/>
        </w:rPr>
        <w:t>.5.3. Trong quá trình xoắn không được phép hàn một sợi nhôm nào nhằm đạt được chiều dài qui định của dây.</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4</w:t>
      </w:r>
      <w:r w:rsidRPr="00D26AB1">
        <w:rPr>
          <w:rFonts w:ascii="Times New Roman" w:eastAsia="Arial" w:hAnsi="Times New Roman" w:cs="Times New Roman"/>
          <w:sz w:val="24"/>
          <w:szCs w:val="24"/>
          <w:lang w:val="vi-VN" w:eastAsia="vi-VN"/>
        </w:rPr>
        <w:t>.5.4. Trong quá trình xoắn được phép nối các chỗ đứt không thể tránh khỏi của các sợi nhôm, với điều kiện là các chỗ đứt đó không phải là do dây có khuyết tật cố hữu, hoặc sử dụng các đoạn dây nhôm ngắn. Các mối nối phải thực hiện với hình thù của sợi dây gốc, nghĩa là các mối nối phải được gọt dũa để có đường kính của nó bằng đường kính các sợi gốc và không bị xoắn.</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Đối với các sợi nhôm, số lượng mối nối không được vượt quá các giá trị qui định trong bảng 1. Mặt khác, các mối nối ít nhất phải cách nhau 15 m trên cùng một sợi, hoặc trên bất kỳ sợi nhôm khác của dây hoàn chỉnh.</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Các mối nối phải thực hiện bằng cách hàn điện tiếp xúc, hàn điện tiếp xúc rồi rèn nguội hoặc hàn ép nguội (chú thích 1), hoặc bằng các phương pháp khác đã được phê duyệt. Các mối hàn phải được thực hiện đúng theo thông lệ thương mại. Kiểu hàn đầu tiên phải được ủ lại bằng điện trên một đoạn khoảng 250 mm về mỗi phía của mối hàn.</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4</w:t>
      </w:r>
      <w:r w:rsidRPr="00D26AB1">
        <w:rPr>
          <w:rFonts w:ascii="Times New Roman" w:eastAsia="Arial" w:hAnsi="Times New Roman" w:cs="Times New Roman"/>
          <w:sz w:val="24"/>
          <w:szCs w:val="24"/>
          <w:lang w:val="vi-VN" w:eastAsia="vi-VN"/>
        </w:rPr>
        <w:t>.5.5. Không yêu cầu các mối hàn qui định theo 5.5.4 phải có các đặc tính như sợi dây gốc (chú thích 2). Tuy nhiên, chúng phải chịu được ứng suất không nhỏ hơn 75 MPa đối với các mối hàn điện đã ủ lại, và không nhỏ hơn 130 MPa đối với các mối nối hàn ép nguội và các mối hàn điện tiếp xúc rồi rèn nguội. Nhà chế tạo phải chứng minh là phương pháp hàn có khả năng đáp ứng các yêu cầu qui định về độ bền.</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Chú thích</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 Thông lệ ở một số nước yêu cầu phải ủ lại các mối nối ép nguội đối với vật liệu A2 và A3</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 Đặc tính của các chỗ nối trên các sợi của dây nếu được bố trí hợp lý có liên quan đến cả độ bền kéo và độ dãn dài. Do có các tính chất dãn dài tốt hơn, nên một mối hàn điện được ủ lại tuy có độ bền kém hơn, nhưng về các tính năng chung lại giống tính năng của một mối hàn nguội hay của một mối hàn điện rồi ép nguội.</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4</w:t>
      </w:r>
      <w:r w:rsidRPr="00D26AB1">
        <w:rPr>
          <w:rFonts w:ascii="Times New Roman" w:eastAsia="Arial" w:hAnsi="Times New Roman" w:cs="Times New Roman"/>
          <w:sz w:val="24"/>
          <w:szCs w:val="24"/>
          <w:lang w:val="vi-VN" w:eastAsia="vi-VN"/>
        </w:rPr>
        <w:t>.6. Mật độ theo độ dài – Khối lượng theo một đơn vị chiều dài</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lastRenderedPageBreak/>
        <w:t>4</w:t>
      </w:r>
      <w:r w:rsidRPr="00D26AB1">
        <w:rPr>
          <w:rFonts w:ascii="Times New Roman" w:eastAsia="Arial" w:hAnsi="Times New Roman" w:cs="Times New Roman"/>
          <w:sz w:val="24"/>
          <w:szCs w:val="24"/>
          <w:lang w:val="vi-VN" w:eastAsia="vi-VN"/>
        </w:rPr>
        <w:t>.6.1. Các khối lượng cho trong các bảng của phụ lục D được tính cho mỗi kích cỡ và cách xoắn dây, bằng cách sử dụng mật độ của các sợi nhôm và sợi thép mạ kẽm cho trong các tiêu chuẩn trích dẫn nêu ở 5.1, mức tăng do xoắn cho trong bảng 2 và mặt cắt các sợi nhôm và sợi thép mạ kẽm dựa theo đường kính lý thuyết của chúng khi chưa làm tròn.</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4</w:t>
      </w:r>
      <w:r w:rsidRPr="00D26AB1">
        <w:rPr>
          <w:rFonts w:ascii="Times New Roman" w:eastAsia="Arial" w:hAnsi="Times New Roman" w:cs="Times New Roman"/>
          <w:sz w:val="24"/>
          <w:szCs w:val="24"/>
          <w:lang w:val="vi-VN" w:eastAsia="vi-VN"/>
        </w:rPr>
        <w:t>.6.2. Mức tăng khối lượng tính bằng phần trăm do xoắn dây (chú thích 1) dựa trên các tỷ số bước xoắn trung bình cho ở 5.4.4 và 5.4.5 phải được lấy theo bảng 2.</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4</w:t>
      </w:r>
      <w:r w:rsidRPr="00D26AB1">
        <w:rPr>
          <w:rFonts w:ascii="Times New Roman" w:eastAsia="Arial" w:hAnsi="Times New Roman" w:cs="Times New Roman"/>
          <w:sz w:val="24"/>
          <w:szCs w:val="24"/>
          <w:lang w:val="vi-VN" w:eastAsia="vi-VN"/>
        </w:rPr>
        <w:t>.6.3. Khi dây cần được bôi mỡ thì khối lượng danh nghĩa của mỡ (chú thích 2) phải được tính toán theo phương pháp cho trong phụ lục C.</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Chú thích</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 Khối lượng của dây xoắn phụ thuộc vào tỷ số bước xoắn. Trừ sợi ở giữa, các sợi còn lại đều dài hơn dây, và khối lượng tăng thêm phụ thuộc vào các tỷ số bước xoắn đã được sử dụng.</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 Các yêu cầu về việc bôi mỡ đang được xem xét</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Bảng 2 - Mức tăng tiêu chuẩn * do xoắn dây</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1259"/>
        <w:gridCol w:w="1361"/>
        <w:gridCol w:w="1425"/>
        <w:gridCol w:w="1435"/>
        <w:gridCol w:w="1479"/>
        <w:gridCol w:w="1425"/>
        <w:gridCol w:w="1420"/>
      </w:tblGrid>
      <w:tr w:rsidR="00D26AB1" w:rsidRPr="00D26AB1" w:rsidTr="00386263">
        <w:trPr>
          <w:trHeight w:val="20"/>
          <w:tblHeader/>
        </w:trPr>
        <w:tc>
          <w:tcPr>
            <w:tcW w:w="0" w:type="auto"/>
            <w:gridSpan w:val="4"/>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Cách xoắn dây</w:t>
            </w:r>
          </w:p>
        </w:tc>
        <w:tc>
          <w:tcPr>
            <w:tcW w:w="0" w:type="auto"/>
            <w:gridSpan w:val="3"/>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Mức tăng, %</w:t>
            </w:r>
          </w:p>
        </w:tc>
      </w:tr>
      <w:tr w:rsidR="00D26AB1" w:rsidRPr="00D26AB1" w:rsidTr="00386263">
        <w:tblPrEx>
          <w:tblBorders>
            <w:top w:val="none" w:sz="0" w:space="0" w:color="auto"/>
            <w:bottom w:val="none" w:sz="0" w:space="0" w:color="auto"/>
            <w:insideH w:val="none" w:sz="0" w:space="0" w:color="auto"/>
            <w:insideV w:val="none" w:sz="0" w:space="0" w:color="auto"/>
          </w:tblBorders>
        </w:tblPrEx>
        <w:trPr>
          <w:trHeight w:val="20"/>
          <w:tblHeader/>
        </w:trPr>
        <w:tc>
          <w:tcPr>
            <w:tcW w:w="0" w:type="auto"/>
            <w:gridSpan w:val="2"/>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Nhôm</w:t>
            </w:r>
          </w:p>
        </w:tc>
        <w:tc>
          <w:tcPr>
            <w:tcW w:w="0" w:type="auto"/>
            <w:gridSpan w:val="2"/>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Thép</w:t>
            </w:r>
          </w:p>
        </w:tc>
        <w:tc>
          <w:tcPr>
            <w:tcW w:w="0" w:type="auto"/>
            <w:gridSpan w:val="2"/>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Khối lượng</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Điện trở</w:t>
            </w:r>
          </w:p>
        </w:tc>
      </w:tr>
      <w:tr w:rsidR="00D26AB1" w:rsidRPr="00D26AB1" w:rsidTr="00386263">
        <w:tblPrEx>
          <w:tblBorders>
            <w:top w:val="none" w:sz="0" w:space="0" w:color="auto"/>
            <w:bottom w:val="none" w:sz="0" w:space="0" w:color="auto"/>
            <w:insideH w:val="none" w:sz="0" w:space="0" w:color="auto"/>
            <w:insideV w:val="none" w:sz="0" w:space="0" w:color="auto"/>
          </w:tblBorders>
        </w:tblPrEx>
        <w:trPr>
          <w:trHeight w:val="20"/>
          <w:tblHeader/>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Số sợi</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Số lớp **</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Số sợi</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Số lớp **</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Nhôm</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Thép</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 </w:t>
            </w:r>
          </w:p>
        </w:tc>
      </w:tr>
      <w:tr w:rsidR="00D26AB1" w:rsidRPr="00D26AB1"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6</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1,52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1,52</w:t>
            </w:r>
          </w:p>
        </w:tc>
      </w:tr>
      <w:tr w:rsidR="00D26AB1" w:rsidRPr="00D26AB1"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18</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1,90</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1,90</w:t>
            </w:r>
          </w:p>
        </w:tc>
      </w:tr>
      <w:tr w:rsidR="00D26AB1" w:rsidRPr="00D26AB1"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7</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1,31</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1,31</w:t>
            </w:r>
          </w:p>
        </w:tc>
      </w:tr>
      <w:tr w:rsidR="00D26AB1" w:rsidRPr="00D26AB1"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18</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1,90</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1,90</w:t>
            </w:r>
          </w:p>
        </w:tc>
      </w:tr>
      <w:tr w:rsidR="00D26AB1" w:rsidRPr="00D26AB1"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22</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7</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2,04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0,43</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2,04</w:t>
            </w:r>
          </w:p>
        </w:tc>
      </w:tr>
      <w:tr w:rsidR="00D26AB1" w:rsidRPr="00D26AB1"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26</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7</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2,16</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0,43</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2,16</w:t>
            </w:r>
          </w:p>
        </w:tc>
      </w:tr>
      <w:tr w:rsidR="00D26AB1" w:rsidRPr="00D26AB1"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19</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 </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1,80</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1,80</w:t>
            </w:r>
          </w:p>
        </w:tc>
      </w:tr>
      <w:tr w:rsidR="00D26AB1" w:rsidRPr="00D26AB1"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37</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2,04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2,04</w:t>
            </w:r>
          </w:p>
        </w:tc>
      </w:tr>
      <w:tr w:rsidR="00D26AB1" w:rsidRPr="00D26AB1"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61</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2,19</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2,19</w:t>
            </w:r>
          </w:p>
        </w:tc>
      </w:tr>
      <w:tr w:rsidR="00D26AB1" w:rsidRPr="00D26AB1"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45</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7</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2,23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0,43</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2,23</w:t>
            </w:r>
          </w:p>
        </w:tc>
      </w:tr>
      <w:tr w:rsidR="00D26AB1" w:rsidRPr="00D26AB1"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54</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7</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2,33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0,43</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2,33</w:t>
            </w:r>
          </w:p>
        </w:tc>
      </w:tr>
      <w:tr w:rsidR="00D26AB1" w:rsidRPr="00D26AB1"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72</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7</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2,32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0,43</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2,32</w:t>
            </w:r>
          </w:p>
        </w:tc>
      </w:tr>
      <w:tr w:rsidR="00D26AB1" w:rsidRPr="00D26AB1"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84</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7</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2,40</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0,43</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2,40</w:t>
            </w:r>
          </w:p>
        </w:tc>
      </w:tr>
      <w:tr w:rsidR="00D26AB1" w:rsidRPr="00D26AB1"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91</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5</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2,30</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2,30</w:t>
            </w:r>
          </w:p>
        </w:tc>
      </w:tr>
      <w:tr w:rsidR="00D26AB1" w:rsidRPr="00D26AB1"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54</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19</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2,33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0,77</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2,33</w:t>
            </w:r>
          </w:p>
        </w:tc>
      </w:tr>
      <w:tr w:rsidR="00D26AB1" w:rsidRPr="00D26AB1"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72</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19</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2,32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0,77</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2,32</w:t>
            </w:r>
          </w:p>
        </w:tc>
      </w:tr>
      <w:tr w:rsidR="00D26AB1" w:rsidRPr="00D26AB1"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84</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19</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2,40</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0,77</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2,40</w:t>
            </w:r>
          </w:p>
        </w:tc>
      </w:tr>
    </w:tbl>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 Các mức này được tính toán bằng cách sử dụng các tỷ số bước xoắn trung bình cho mỗi lớp nhôm hoặc lớp thép.</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 Số lớp của mỗi loại dây không kể đến sợi dây ở giữa.</w:t>
      </w:r>
    </w:p>
    <w:p w:rsidR="00386263" w:rsidRPr="00D26AB1" w:rsidRDefault="00386263" w:rsidP="00386263">
      <w:pPr>
        <w:widowControl w:val="0"/>
        <w:spacing w:after="0"/>
        <w:jc w:val="both"/>
        <w:rPr>
          <w:rFonts w:ascii="Times New Roman" w:eastAsia="Times New Roman" w:hAnsi="Times New Roman" w:cs="Times New Roman"/>
          <w:b/>
          <w:sz w:val="24"/>
          <w:szCs w:val="24"/>
          <w:lang w:val="vi-VN" w:eastAsia="vi-VN"/>
        </w:rPr>
      </w:pPr>
      <w:bookmarkStart w:id="1" w:name="dieu_6"/>
      <w:bookmarkEnd w:id="1"/>
      <w:r w:rsidRPr="00D26AB1">
        <w:rPr>
          <w:rFonts w:ascii="Times New Roman" w:eastAsia="Arial" w:hAnsi="Times New Roman" w:cs="Times New Roman"/>
          <w:b/>
          <w:sz w:val="24"/>
          <w:szCs w:val="24"/>
          <w:lang w:eastAsia="vi-VN"/>
        </w:rPr>
        <w:t>5</w:t>
      </w:r>
      <w:r w:rsidRPr="00D26AB1">
        <w:rPr>
          <w:rFonts w:ascii="Times New Roman" w:eastAsia="Arial" w:hAnsi="Times New Roman" w:cs="Times New Roman"/>
          <w:b/>
          <w:sz w:val="24"/>
          <w:szCs w:val="24"/>
          <w:lang w:val="vi-VN" w:eastAsia="vi-VN"/>
        </w:rPr>
        <w:t>. Thử nghiệm</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.1. Phân loại các thử nghiệm</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.1.1. Thử nghiệm điển hình</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 xml:space="preserve">Các thử nghiệm điển hình dùng để kiểm tra các đặc tính chính của dây, mà các đặc tính này phụ thuộc vào thiết kế của dây. Các thử nghiệm này được tiến hành một lần đối với mẫu thiết kế mới, hoặc cho một quy trình chế tạo dây mới và sau đó, chỉ lặp lại khi có thay đổi về thiết kế hay về quy </w:t>
      </w:r>
      <w:r w:rsidRPr="00D26AB1">
        <w:rPr>
          <w:rFonts w:ascii="Times New Roman" w:eastAsia="Arial" w:hAnsi="Times New Roman" w:cs="Times New Roman"/>
          <w:sz w:val="24"/>
          <w:szCs w:val="24"/>
          <w:lang w:val="vi-VN" w:eastAsia="vi-VN"/>
        </w:rPr>
        <w:lastRenderedPageBreak/>
        <w:t>trình chế tạo.</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Các thử nghiệm điển hình chỉ được tiến hành trên dây đã thoả mãn tất cả các yêu cầu của các thử nghiệm mẫu liên quan.</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.1.2. Thử nghiệm mẫu</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Các thử nghiệm mẫu dùng để đảm bảo cho chất lượng các dây và đảm bảo sự phù hợp với các yêu cầu của tiêu chuẩn này.</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 xml:space="preserve">.2. Các yêu cầu thử nghiệm </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Các yêu cầu thử nghiệm như sau:</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.2.1. Thử nghiệm điển hình</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a) các mối nối trên các sợi nhôm;</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b) các đường cong ứng suất – biến dạng;</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c) độ bền kéo đứt dây.</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.2.2. Thử nghiệm mẫu</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a) trên sợi trước lúc xoắn</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 áp dụng các tiêu chuẩn liên quan đến sợi;</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b) trên dây</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 mặt cắt dây;</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 đường kính ngoài cùng;</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 mật độ theo chiều dài;</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 chất lượng bề mặt;</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 tỷ số bước xoắn và chiều xoắn của lớp.</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.3. Cỡ mẫu</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Các mẫu cho các thử nghiệm quy định ở 6.2.2 được chọn một cách ngẫu nhiên từ đoạn cuối phía ngoài của 10% các tang quấn dây. Tuy nhiên, việc kiểm tra điều kiện bề mặt dây phải được tiến hành trên tất cả các tang quấn trước lúc đóng vỏ bảo vệ.</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.4. Chiều dài mẫu</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.4.1. Các mẫu dùng cho thử nghiệm trên các sợi nhôm và sợi thép mạ kẽm dùng làm lõi, phải lấy trước lúc xoắn, và được thử nghiệm theo các tiêu chuẩn được nêu ở 5.1.</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.4.2. Các mẫu dùng cho thử nghiệm các sợi sau khi xoắn, khi có yêu cầu, phải gồm các đoạn dài 1,5 m hoặc được cắt từ đoạn cuối phía ngoài các cuộn hoặc các tang quấn dây.</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.4.3. Yêu cầu chiều dài của mẫu đối với thử nghiệm kéo và thử nghiệm ứng suất - biến dạng ít nhất phải bằng 400 lần đường kính của dây trần, nhưng không nhỏ hơn 10 m.</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Chiều dài của mẫu trong điều này là chiều dài tối thiểu được qui định để đạt được độ chính xác cao cho các đường cong ứng suất - biến dạng. Khi nhà chế tạo có thể chứng minh là mẫu thử ngắn hơn vẫn đảm bảo độ chính xác tương đương bằng các kết quả thử nghiệm so sánh và được người mua hàng chấp nhận thì có thể dùng các mẫu thử ngắn hơn.</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.5. Thử nghiệm điển hình</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.5.1. Các đường cong ứng suất - biến dạng phải được cung cấp như thử nghiệm điển hình khi bên mua yêu cầu. Các đường cong này phải thể hiện rõ nhất tính năng của dây khi mang tải.</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.5.2. Nếu có thoả thuận giữa bên mua và bên cung cấp khi đặt hàng, thì các thử nghiệm ứng suất - biến dạng được tiến hành trên dây, và nếu cần, trên lõi thép, theo đúng như phương pháp được nêu ở phụ lục B.</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lastRenderedPageBreak/>
        <w:t>5</w:t>
      </w:r>
      <w:r w:rsidRPr="00D26AB1">
        <w:rPr>
          <w:rFonts w:ascii="Times New Roman" w:eastAsia="Arial" w:hAnsi="Times New Roman" w:cs="Times New Roman"/>
          <w:sz w:val="24"/>
          <w:szCs w:val="24"/>
          <w:lang w:val="vi-VN" w:eastAsia="vi-VN"/>
        </w:rPr>
        <w:t>.5.3. Thử nghiệm kéo của dây</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Khi có yêu cầu các thử nghiệm độ bền kéo đứt của dây thì không một sợi nào được đứt trước lúc đạt 95% độ bền kéo danh định của chúng được tính theo 5.7.</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Độ bền kéo đứt của dây được xác định bằng cách kéo dây trên một máy thử nghiệm kéo thích hợp có độ chính xác ít nhất ± 1%. Tốc độ tăng lực kéo nên phù hợp với B.6.8 của phụ lục B. Muốn tiến hành thử nghiệm này, phải bố trí các đầu nối thích hợp ở hai đầu mẫu thử dây. Trong quá trình thử nghiệm này, độ bền kéo đứt của dây được xác định bởi lực kéo đạt được tại thời điểm đứt một hoặc nhiều sợi. Có thể làm một thử nghiệm mới, nếu sợi bị đứt trong phạm vi 1 cm cách đầu nối, mà ứng suất chưa đạt tới lực kéo kéo đứt quy định. Thử nghiệm được lặp lại đến lần thứ ba.</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.5.4. Hàn các sợi nhôm</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Nhà chế tạo phải chứng minh cho người mua thấy là phương pháp được sử dụng để nối các sợi nhôm đáp ứng các yêu cầu về độ bền theo 5.5.5, bằng cách cung cấp cho người mua các kết quả thử nghiệm mới nhất, hoặc bằng cách tiến hành các thử nghiệm cần thiết.</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.6. Thử nghiệm mẫu</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.6.1. Mặt cắt</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.6.1.1. Mặt cắt phần nhôm của dây phải lấy bằng tổng các mặt cắt của các sợi nhôm tạo thành, trên cơ sở đo đường kính theo yêu cầu của 6.6.1.3.</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Mặt cắt này không được sai lệch với giá trị danh nghĩa quá ± 2% cho mỗi mẫu thử, và không quá ± 1,5% giá trị trung bình của 4 lần đo, tại các vị trí được chọn ngẫu nhiên có khoảng cách tối thiểu là 20 cm.</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.6.1.2. Mặt cắt của lõi thép, nếu có, được lấy bằng tổng mặt cắt các sợi tạo nên lõi thép, trên cơ sở đo đường kính theo yêu cầu của 6.6.1.3.</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.6.1.3. Đường kính của một sợi phải kể cả lớp mạ, nếu có, phải được đo bằng dụng cụ đo có bề mặt đầu đo phẳng cả hai phía và có vạch chia đến micromét. Đường kính d tính bằng milimét là giá trị trung bình của ba lần đo. Mồi lần đo lấy giá trị trung bình số đọc lớn nhất và nhỏ nhất tại điểm đo gần hai đầu và điểm ở giữa của mẫu thử.</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.6.2. Đường kính của dây</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Đường kính của dây phải được đo ở đoạn giữa khuôn xoắn và tời kéo của máy xoắn dây.</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Phép đo được thực hiện bằng dụng cụ đo có vạch chia đến 0,01 mm. Đường kính phải là trung bình của hai số đọc làm tròn đến phần trăm của milimét, lấy ở hai phía vuông góc với nhau tại cùng một vị trí.</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Đường kính của dây không sai khác quá:</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 1% đối với các đường kính lớn hơn hoặc hoặc bằng 10 mm;</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 0,1 mm đối với các đường kính nhỏ hơn 10 mm.</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.6.3. Mật độ theo chiều dài - Khối lượng của một đơn vị chiều dài</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Mật độ theo chiều dài (khối lượng của một đơn vị chiều dài) của dây được xác định bằng các thiết bị đạt độ chính xác là ± 0,1%.</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Khối lượng của một đơn vị chiều dài của dây không bôi mỡ, không được sai khác quá ± 2% so với giá trị danh nghĩa cho ở các bảng.</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Khối lượng mỡ trong một dây được xác định bằng hiệu giữa khối lượng dây có bôi mỡ và khối lượng của dây đó sau khi đã làm sạch mỡ. Khối lượng mỡ bôi trơn không được nhỏ hơn giá trị nhỏ nhất quy định ở phụ lục C.</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lastRenderedPageBreak/>
        <w:t>5</w:t>
      </w:r>
      <w:r w:rsidRPr="00D26AB1">
        <w:rPr>
          <w:rFonts w:ascii="Times New Roman" w:eastAsia="Arial" w:hAnsi="Times New Roman" w:cs="Times New Roman"/>
          <w:sz w:val="24"/>
          <w:szCs w:val="24"/>
          <w:lang w:val="vi-VN" w:eastAsia="vi-VN"/>
        </w:rPr>
        <w:t>.6.4. Độ bền kéo đứt của các sợi</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Khi có yêu cầu, các thử nghiệm về độ bền kéo đứt được tiến hành trên các sợi lấy từ các dây sau khi đã xoắn. Mẫu thử sợi phải được lấy từ mẫu dây và được duỗi thẳng ra, nhưng phải thận trọng để không bị dãn ra.</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Mặt cắt sợi được xác định từ các phép đo đường kính được tiến hành theo 6.6.1.3. Sợi đã duỗi thẳng được đặt lên một máy thử nghiệm kéo thích hợp. Lực kéo phải được nâng từ từ, với tốc độ dịch chuyển các đầu kẹp của máy thử nghiệm không nhỏ hơn 25 mm/min và không lớn hơn 100 mm/min.</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Lực kéo khi đứt chia cho mặt cắt sợi dây không được nhỏ hơn 95% ứng suất yêu cầu trước lúc xoắn dây (5% giảm đi là để xét đến việc vận chuyển và quấn dây trong quá trình xoắn).</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.6.5. Chất lượng bề mặt</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Bề mặt dây phải phù hợp với yêu cầu của 5.3.</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.6.6. Tỷ số bước xoắn và chiều xoắn lớp</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Tỷ số bước xoắn của mỗi lớp dây được xác định qua tỷ số của độ dài bước xoắn đo được của lớp so với đường kính ngoài của cùng lớp đó.</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Các giá trị đạt được phải phù hợp với yêu cầu của 5.4. Ngoài ra, chiều xoắn của mỗi lớp cũng phải phù hợp với yêu cầu của 5.4 và phải được ghi lại.</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.7. Kiểm tra</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.7.1. Tất cả các thử nghiệm và kiểm tra phải được tiến hành tại xưởng máy của nhà chế tạo trước lúc gửi hàng đi, trừ khi có thoả thuận giữa nhà chế tạo và người mua hàng tại thời điểm mua hàng. Các việc đó phải được tiến hành sao cho không gây trở ngại không đáng có cho công việc của nhà chế tạo. Nhà chế tạo phải cung cấp cho nhân viên kiểm tra, đại diện của người mua, mọi năng lực thử nghiệm cần thiết và đủ để thỏa mãn nhân viên kiểm tra là sản phẩm phù hợp với yêu cầu của tiêu chuẩn này.</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.7.2. Khi việc kiểm tra được người mua tiến hành trước lúc gửi hàng đi, thì tất cả các thử nghiệm phải được thực hiện trong phạm vi 10 ngày, sau khi người mua nhận được thông báo là mọi thiết bị, nguyên vật liệu đã sẵn sàng cho thử nghiệm, vật liệu phải được chấp nhận hoặc loại bỏ ngay tại xưởng máy của nhà chế tạo.</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Nếu người mua không có đại diện có mặt ở xưởng máy của nhà chế tạo để thử nghiệm vật liệu khi đã hết hạn 10 ngày nói trên, thì nhà chế tạo phải tiến hành các thử nghiệm nêu trong tài liệu này rồi cung cấp các bản sao chính thức về kết quả thử nghiệm cho người mua, khi có yêu cầu, theo kết quả của các thử nghiệm trên, người mua phải chấp nhận, hoặc loại bỏ vật liệu đó. Một cách làm khác, nhà chế tạo có thể cung cấp các kết quả thử nghiệm liên quan cho người mua, nếu các thử nghiệm ấy đã được tiến hành trong quá trình sản xuất.</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.8. Chấp nhận hoặc loại bỏ</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.8.1. Khi một mẫu thử được thử nghiệm không đáp ứng một yêu cầu nào đó của tiêu chuẩn này, thì lô hàng có mẫu thử là đại diện đó có thể bị loại bỏ.</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5</w:t>
      </w:r>
      <w:r w:rsidRPr="00D26AB1">
        <w:rPr>
          <w:rFonts w:ascii="Times New Roman" w:eastAsia="Arial" w:hAnsi="Times New Roman" w:cs="Times New Roman"/>
          <w:sz w:val="24"/>
          <w:szCs w:val="24"/>
          <w:lang w:val="vi-VN" w:eastAsia="vi-VN"/>
        </w:rPr>
        <w:t>.8.2. Nếu một lô hàng nào đó bị loại bỏ như vậy, nhà chế tạo có quyền thử nghiệm chỉ một lần mà thôi cho tất cả các tang quấn trong lô hàng này và đưa các tang quấn dây đáp ứng yêu cầu để nghiệm thu.</w:t>
      </w:r>
    </w:p>
    <w:p w:rsidR="00386263" w:rsidRPr="00D26AB1" w:rsidRDefault="00386263" w:rsidP="00386263">
      <w:pPr>
        <w:widowControl w:val="0"/>
        <w:spacing w:after="0"/>
        <w:jc w:val="both"/>
        <w:rPr>
          <w:rFonts w:ascii="Times New Roman" w:eastAsia="Times New Roman" w:hAnsi="Times New Roman" w:cs="Times New Roman"/>
          <w:b/>
          <w:sz w:val="24"/>
          <w:szCs w:val="24"/>
          <w:lang w:val="vi-VN" w:eastAsia="vi-VN"/>
        </w:rPr>
      </w:pPr>
      <w:bookmarkStart w:id="2" w:name="dieu_7"/>
      <w:bookmarkEnd w:id="2"/>
      <w:r w:rsidRPr="00D26AB1">
        <w:rPr>
          <w:rFonts w:ascii="Times New Roman" w:eastAsia="Arial" w:hAnsi="Times New Roman" w:cs="Times New Roman"/>
          <w:b/>
          <w:sz w:val="24"/>
          <w:szCs w:val="24"/>
          <w:lang w:eastAsia="vi-VN"/>
        </w:rPr>
        <w:t>6</w:t>
      </w:r>
      <w:r w:rsidRPr="00D26AB1">
        <w:rPr>
          <w:rFonts w:ascii="Times New Roman" w:eastAsia="Arial" w:hAnsi="Times New Roman" w:cs="Times New Roman"/>
          <w:b/>
          <w:sz w:val="24"/>
          <w:szCs w:val="24"/>
          <w:lang w:val="vi-VN" w:eastAsia="vi-VN"/>
        </w:rPr>
        <w:t>. Bao gói và ghi nhãn</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6</w:t>
      </w:r>
      <w:r w:rsidRPr="00D26AB1">
        <w:rPr>
          <w:rFonts w:ascii="Times New Roman" w:eastAsia="Arial" w:hAnsi="Times New Roman" w:cs="Times New Roman"/>
          <w:sz w:val="24"/>
          <w:szCs w:val="24"/>
          <w:lang w:val="vi-VN" w:eastAsia="vi-VN"/>
        </w:rPr>
        <w:t>.1. Bao gói</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lastRenderedPageBreak/>
        <w:t>Dây phải được bảo vệ một cách thích hợp chống các hư hỏng có thể xảy ra khi xếp dỡ và vận chuyển bình thường.</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Chú thích - Các điều sau đây phải được thoả thuận giữa nhà chế tạo và người mua hàng tại thời điểm đặt hàng, hoặc với thời gian sớm nhất có thể:</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a) loại, kích cỡ bao gói và phương pháp bao gói;</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b) các quy định về kích cỡ bao gói và lỗ trục tang quấn dây cũng như sự có sẵn đầu dây bên trong để tiếp đất, khi việc tháo dây đòi hỏi các biện pháp đặc biệt.</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6</w:t>
      </w:r>
      <w:r w:rsidRPr="00D26AB1">
        <w:rPr>
          <w:rFonts w:ascii="Times New Roman" w:eastAsia="Arial" w:hAnsi="Times New Roman" w:cs="Times New Roman"/>
          <w:sz w:val="24"/>
          <w:szCs w:val="24"/>
          <w:lang w:val="vi-VN" w:eastAsia="vi-VN"/>
        </w:rPr>
        <w:t>.2. Ghi nhãn và thông tin trên bao bì</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val="vi-VN" w:eastAsia="vi-VN"/>
        </w:rPr>
        <w:t>Trọng lượng thô, trọng lượng tinh và trọng lượng bì, chiều dài (hoặc chiều dài và số đoạn dây nếu trên cùng một tang quấn có nhiều hơn một đoạn dây theo thỏa thuận) ký hiệu và cách nhận dạng cần thiết khác phải được ghi một cách thích hợp bên trong bao gói. Các thông tin như vậy cùng với số đơn đặt hàng của bên mua, số sêri của nhà chế tạo (nếu có) và các thông tin về vận chuyển cùng các thông tin khác phải được ghi rõ ở phía ngoài của mỗi hòm bao gói.</w:t>
      </w:r>
    </w:p>
    <w:p w:rsidR="00386263" w:rsidRPr="00D26AB1" w:rsidRDefault="00386263" w:rsidP="00386263">
      <w:pPr>
        <w:widowControl w:val="0"/>
        <w:spacing w:after="0"/>
        <w:jc w:val="both"/>
        <w:rPr>
          <w:rFonts w:ascii="Times New Roman" w:eastAsia="Times New Roman" w:hAnsi="Times New Roman" w:cs="Times New Roman"/>
          <w:sz w:val="24"/>
          <w:szCs w:val="24"/>
          <w:lang w:val="vi-VN" w:eastAsia="vi-VN"/>
        </w:rPr>
      </w:pPr>
      <w:r w:rsidRPr="00D26AB1">
        <w:rPr>
          <w:rFonts w:ascii="Times New Roman" w:eastAsia="Arial" w:hAnsi="Times New Roman" w:cs="Times New Roman"/>
          <w:sz w:val="24"/>
          <w:szCs w:val="24"/>
          <w:lang w:eastAsia="vi-VN"/>
        </w:rPr>
        <w:t>6</w:t>
      </w:r>
      <w:r w:rsidRPr="00D26AB1">
        <w:rPr>
          <w:rFonts w:ascii="Times New Roman" w:eastAsia="Arial" w:hAnsi="Times New Roman" w:cs="Times New Roman"/>
          <w:sz w:val="24"/>
          <w:szCs w:val="24"/>
          <w:lang w:val="vi-VN" w:eastAsia="vi-VN"/>
        </w:rPr>
        <w:t>.3. Đoạn dây ngẫu nhiên</w:t>
      </w:r>
    </w:p>
    <w:p w:rsidR="00386263" w:rsidRPr="00D26AB1" w:rsidRDefault="00386263" w:rsidP="00386263">
      <w:pPr>
        <w:widowControl w:val="0"/>
        <w:spacing w:after="0"/>
        <w:jc w:val="both"/>
        <w:rPr>
          <w:rFonts w:ascii="Times New Roman" w:eastAsia="Arial" w:hAnsi="Times New Roman" w:cs="Times New Roman"/>
          <w:sz w:val="24"/>
          <w:szCs w:val="24"/>
          <w:lang w:eastAsia="vi-VN"/>
        </w:rPr>
      </w:pPr>
      <w:r w:rsidRPr="00D26AB1">
        <w:rPr>
          <w:rFonts w:ascii="Times New Roman" w:eastAsia="Arial" w:hAnsi="Times New Roman" w:cs="Times New Roman"/>
          <w:sz w:val="24"/>
          <w:szCs w:val="24"/>
          <w:lang w:val="vi-VN" w:eastAsia="vi-VN"/>
        </w:rPr>
        <w:t>Các đoạn dây ngẫu nhiên trong sản xuất không thể tránh được sai số nhưng không được vượt quá 5% chiều dài với điều kiện là không một đoạn nào được ngắn hơn 50% chiều dài dây theo hợp đồng.</w:t>
      </w:r>
    </w:p>
    <w:p w:rsidR="00386263" w:rsidRPr="00D26AB1" w:rsidRDefault="00386263" w:rsidP="00386263">
      <w:pPr>
        <w:widowControl w:val="0"/>
        <w:spacing w:before="120" w:after="60"/>
        <w:ind w:left="720"/>
        <w:jc w:val="center"/>
        <w:rPr>
          <w:rFonts w:ascii="Times New Roman" w:eastAsia="Times New Roman" w:hAnsi="Times New Roman" w:cs="Times New Roman"/>
          <w:b/>
          <w:bCs/>
          <w:i/>
          <w:iCs/>
          <w:sz w:val="24"/>
          <w:szCs w:val="24"/>
        </w:rPr>
      </w:pPr>
      <w:r w:rsidRPr="00D26AB1">
        <w:rPr>
          <w:rFonts w:ascii="Times New Roman" w:eastAsia="Times New Roman" w:hAnsi="Times New Roman" w:cs="Times New Roman"/>
          <w:b/>
          <w:bCs/>
          <w:i/>
          <w:iCs/>
          <w:sz w:val="24"/>
          <w:szCs w:val="24"/>
        </w:rPr>
        <w:t>Đặc tính kỹ thuật của loại dây chống sét TK50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5"/>
        <w:gridCol w:w="3569"/>
        <w:gridCol w:w="3108"/>
        <w:gridCol w:w="2442"/>
      </w:tblGrid>
      <w:tr w:rsidR="00D26AB1" w:rsidRPr="00D26AB1" w:rsidTr="00386263">
        <w:trPr>
          <w:trHeight w:val="340"/>
          <w:tblHeader/>
          <w:jc w:val="center"/>
        </w:trPr>
        <w:tc>
          <w:tcPr>
            <w:tcW w:w="396" w:type="pct"/>
            <w:vAlign w:val="center"/>
          </w:tcPr>
          <w:p w:rsidR="00386263" w:rsidRPr="00D26AB1" w:rsidRDefault="00386263" w:rsidP="00386263">
            <w:pPr>
              <w:widowControl w:val="0"/>
              <w:spacing w:after="0"/>
              <w:jc w:val="both"/>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TT</w:t>
            </w:r>
          </w:p>
        </w:tc>
        <w:tc>
          <w:tcPr>
            <w:tcW w:w="1802" w:type="pct"/>
            <w:vAlign w:val="center"/>
          </w:tcPr>
          <w:p w:rsidR="00386263" w:rsidRPr="00D26AB1" w:rsidRDefault="00386263" w:rsidP="00386263">
            <w:pPr>
              <w:widowControl w:val="0"/>
              <w:spacing w:after="0"/>
              <w:jc w:val="both"/>
              <w:rPr>
                <w:rFonts w:ascii="Times New Roman" w:eastAsia="Times New Roman" w:hAnsi="Times New Roman" w:cs="Times New Roman"/>
                <w:b/>
                <w:bCs/>
                <w:sz w:val="24"/>
                <w:szCs w:val="24"/>
                <w:lang w:val="fr-FR"/>
              </w:rPr>
            </w:pPr>
            <w:r w:rsidRPr="00D26AB1">
              <w:rPr>
                <w:rFonts w:ascii="Times New Roman" w:eastAsia="Times New Roman" w:hAnsi="Times New Roman" w:cs="Times New Roman"/>
                <w:b/>
                <w:bCs/>
                <w:sz w:val="24"/>
                <w:szCs w:val="24"/>
                <w:lang w:val="fr-FR"/>
              </w:rPr>
              <w:t>Các đặc tính kỹ thuật</w:t>
            </w:r>
          </w:p>
        </w:tc>
        <w:tc>
          <w:tcPr>
            <w:tcW w:w="1569" w:type="pct"/>
            <w:vAlign w:val="center"/>
          </w:tcPr>
          <w:p w:rsidR="00386263" w:rsidRPr="00D26AB1" w:rsidRDefault="00386263" w:rsidP="00386263">
            <w:pPr>
              <w:widowControl w:val="0"/>
              <w:spacing w:after="0"/>
              <w:jc w:val="both"/>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Đơn vị</w:t>
            </w:r>
          </w:p>
        </w:tc>
        <w:tc>
          <w:tcPr>
            <w:tcW w:w="1233" w:type="pct"/>
            <w:vAlign w:val="center"/>
          </w:tcPr>
          <w:p w:rsidR="00386263" w:rsidRPr="00D26AB1" w:rsidRDefault="00386263" w:rsidP="00386263">
            <w:pPr>
              <w:widowControl w:val="0"/>
              <w:spacing w:after="0"/>
              <w:jc w:val="both"/>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Thông số</w:t>
            </w:r>
          </w:p>
        </w:tc>
      </w:tr>
      <w:tr w:rsidR="00D26AB1" w:rsidRPr="00D26AB1" w:rsidTr="00386263">
        <w:trPr>
          <w:trHeight w:val="340"/>
          <w:jc w:val="center"/>
        </w:trPr>
        <w:tc>
          <w:tcPr>
            <w:tcW w:w="396"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w:t>
            </w:r>
          </w:p>
        </w:tc>
        <w:tc>
          <w:tcPr>
            <w:tcW w:w="1802"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Kết cấu dây</w:t>
            </w:r>
          </w:p>
        </w:tc>
        <w:tc>
          <w:tcPr>
            <w:tcW w:w="1569"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số sợi/đường kính</w:t>
            </w:r>
          </w:p>
        </w:tc>
        <w:tc>
          <w:tcPr>
            <w:tcW w:w="1233"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1/1,9+18/1,8</w:t>
            </w:r>
          </w:p>
        </w:tc>
      </w:tr>
      <w:tr w:rsidR="00D26AB1" w:rsidRPr="00D26AB1" w:rsidTr="00386263">
        <w:trPr>
          <w:trHeight w:val="340"/>
          <w:jc w:val="center"/>
        </w:trPr>
        <w:tc>
          <w:tcPr>
            <w:tcW w:w="396"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w:t>
            </w:r>
          </w:p>
        </w:tc>
        <w:tc>
          <w:tcPr>
            <w:tcW w:w="1802"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Tiết diện</w:t>
            </w:r>
          </w:p>
        </w:tc>
        <w:tc>
          <w:tcPr>
            <w:tcW w:w="1569"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mm2</w:t>
            </w:r>
          </w:p>
        </w:tc>
        <w:tc>
          <w:tcPr>
            <w:tcW w:w="1233"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48,64</w:t>
            </w:r>
          </w:p>
        </w:tc>
      </w:tr>
      <w:tr w:rsidR="00D26AB1" w:rsidRPr="00D26AB1" w:rsidTr="00386263">
        <w:trPr>
          <w:trHeight w:val="340"/>
          <w:jc w:val="center"/>
        </w:trPr>
        <w:tc>
          <w:tcPr>
            <w:tcW w:w="396"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3</w:t>
            </w:r>
          </w:p>
        </w:tc>
        <w:tc>
          <w:tcPr>
            <w:tcW w:w="1802"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Đường kính</w:t>
            </w:r>
          </w:p>
        </w:tc>
        <w:tc>
          <w:tcPr>
            <w:tcW w:w="1569"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Mm</w:t>
            </w:r>
          </w:p>
        </w:tc>
        <w:tc>
          <w:tcPr>
            <w:tcW w:w="1233"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9,1</w:t>
            </w:r>
          </w:p>
        </w:tc>
      </w:tr>
      <w:tr w:rsidR="00D26AB1" w:rsidRPr="00D26AB1" w:rsidTr="00386263">
        <w:trPr>
          <w:trHeight w:val="340"/>
          <w:jc w:val="center"/>
        </w:trPr>
        <w:tc>
          <w:tcPr>
            <w:tcW w:w="396"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4</w:t>
            </w:r>
          </w:p>
        </w:tc>
        <w:tc>
          <w:tcPr>
            <w:tcW w:w="1802"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Khối lượng riêng</w:t>
            </w:r>
          </w:p>
        </w:tc>
        <w:tc>
          <w:tcPr>
            <w:tcW w:w="1569"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kg/km</w:t>
            </w:r>
          </w:p>
        </w:tc>
        <w:tc>
          <w:tcPr>
            <w:tcW w:w="1233"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418</w:t>
            </w:r>
          </w:p>
        </w:tc>
      </w:tr>
      <w:tr w:rsidR="00D26AB1" w:rsidRPr="00D26AB1" w:rsidTr="00386263">
        <w:trPr>
          <w:trHeight w:val="340"/>
          <w:jc w:val="center"/>
        </w:trPr>
        <w:tc>
          <w:tcPr>
            <w:tcW w:w="396"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5</w:t>
            </w:r>
          </w:p>
        </w:tc>
        <w:tc>
          <w:tcPr>
            <w:tcW w:w="1802"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Mô đun đàn hồi</w:t>
            </w:r>
          </w:p>
        </w:tc>
        <w:tc>
          <w:tcPr>
            <w:tcW w:w="1569"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daN/mm2</w:t>
            </w:r>
          </w:p>
        </w:tc>
        <w:tc>
          <w:tcPr>
            <w:tcW w:w="1233"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20.000</w:t>
            </w:r>
          </w:p>
        </w:tc>
      </w:tr>
      <w:tr w:rsidR="00D26AB1" w:rsidRPr="00D26AB1" w:rsidTr="00386263">
        <w:trPr>
          <w:trHeight w:val="340"/>
          <w:jc w:val="center"/>
        </w:trPr>
        <w:tc>
          <w:tcPr>
            <w:tcW w:w="396"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6</w:t>
            </w:r>
          </w:p>
        </w:tc>
        <w:tc>
          <w:tcPr>
            <w:tcW w:w="1802"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Hệ số dãn nở dài</w:t>
            </w:r>
          </w:p>
        </w:tc>
        <w:tc>
          <w:tcPr>
            <w:tcW w:w="1569"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1/oC</w:t>
            </w:r>
          </w:p>
        </w:tc>
        <w:tc>
          <w:tcPr>
            <w:tcW w:w="1233"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12,0.10</w:t>
            </w:r>
            <w:r w:rsidRPr="00D26AB1">
              <w:rPr>
                <w:rFonts w:ascii="Times New Roman" w:eastAsia="Times New Roman" w:hAnsi="Times New Roman" w:cs="Times New Roman"/>
                <w:sz w:val="24"/>
                <w:szCs w:val="24"/>
                <w:vertAlign w:val="superscript"/>
              </w:rPr>
              <w:t>-6</w:t>
            </w:r>
          </w:p>
        </w:tc>
      </w:tr>
      <w:tr w:rsidR="00D26AB1" w:rsidRPr="00D26AB1" w:rsidTr="00386263">
        <w:trPr>
          <w:trHeight w:val="340"/>
          <w:jc w:val="center"/>
        </w:trPr>
        <w:tc>
          <w:tcPr>
            <w:tcW w:w="396"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7</w:t>
            </w:r>
          </w:p>
        </w:tc>
        <w:tc>
          <w:tcPr>
            <w:tcW w:w="1802"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Lực  kéo đứt</w:t>
            </w:r>
          </w:p>
        </w:tc>
        <w:tc>
          <w:tcPr>
            <w:tcW w:w="1569"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daN</w:t>
            </w:r>
          </w:p>
        </w:tc>
        <w:tc>
          <w:tcPr>
            <w:tcW w:w="1233" w:type="pct"/>
            <w:vAlign w:val="center"/>
          </w:tcPr>
          <w:p w:rsidR="00386263" w:rsidRPr="00D26AB1" w:rsidRDefault="00386263" w:rsidP="00386263">
            <w:pPr>
              <w:widowControl w:val="0"/>
              <w:spacing w:after="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6120</w:t>
            </w:r>
          </w:p>
        </w:tc>
      </w:tr>
    </w:tbl>
    <w:p w:rsidR="00507147" w:rsidRPr="00D26AB1" w:rsidRDefault="00386263" w:rsidP="00507147">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VIII</w:t>
      </w:r>
      <w:r w:rsidR="00507147" w:rsidRPr="00D26AB1">
        <w:rPr>
          <w:rFonts w:ascii="Times New Roman" w:eastAsia="SimSun" w:hAnsi="Times New Roman" w:cs="Times New Roman"/>
          <w:b/>
          <w:sz w:val="24"/>
          <w:szCs w:val="24"/>
        </w:rPr>
        <w:t>. Dây đồng bọc XLPE 22/35kV - 1 pha</w:t>
      </w:r>
    </w:p>
    <w:p w:rsidR="00507147" w:rsidRPr="00D26AB1" w:rsidRDefault="00507147" w:rsidP="00507147">
      <w:pPr>
        <w:spacing w:before="60" w:after="60" w:line="360" w:lineRule="exact"/>
        <w:jc w:val="both"/>
        <w:rPr>
          <w:rFonts w:ascii="Times New Roman" w:eastAsia="SimSun" w:hAnsi="Times New Roman" w:cs="Times New Roman"/>
          <w:i/>
          <w:sz w:val="24"/>
          <w:szCs w:val="24"/>
        </w:rPr>
      </w:pPr>
      <w:r w:rsidRPr="00D26AB1">
        <w:rPr>
          <w:rFonts w:ascii="Times New Roman" w:eastAsia="SimSun" w:hAnsi="Times New Roman" w:cs="Times New Roman"/>
          <w:i/>
          <w:sz w:val="24"/>
          <w:szCs w:val="24"/>
        </w:rPr>
        <w:t>(Áp dụng Quyết định số 3447/QĐ-EVNHANOI ngày 01/06/2021 về việc ban hành tiêu chuẩn kỹ thuật Dây ACSR bọc cách điện XLPE vỏ bọc HDPE chủng loại 22kV (sử dụng cho đường dây trên không cấp điện áp danh định 22kV và 35kV) và phụ kiện, Dây bọc cách điện dùng cho TBA kiểu treo (trạm cột) trong Tổng công ty Điện lực TP Hà Nội)</w:t>
      </w:r>
    </w:p>
    <w:p w:rsidR="00507147" w:rsidRPr="00D26AB1" w:rsidRDefault="00507147" w:rsidP="00507147">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1. Yêu cầu chung:</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Điều kiện kỹ thuật này bao gồm các phần thiết kế, chế tạo, thử nghiệm, đóng gói và giao hàng của dây trung áp bọc cách điện XLPE hoặc EPR hoặc tương đương.</w:t>
      </w:r>
    </w:p>
    <w:p w:rsidR="00507147" w:rsidRPr="00D26AB1" w:rsidRDefault="00507147" w:rsidP="00507147">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2. Tiêu chuẩn áp dụng:</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Áp dụng các tiêu chuẩn:</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TCVN 5935-2 (IEC60502-2): Cáp điện có cách điện dạng đùn và phụ kiện cáp điện dùng cho điện áp danh định từ 1kV (Um = 1,2kV) đến 30kV (Um = 36kV).</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TCVN 6612 (IEC 60228) : Ruột dẫn của cáp cách điện.</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TCVN 10889 (IEC 60229): Cáp điện - Thử nghiệm trên vỏ ngoài dạng đùn có chức năng bảo vệ đặc biệt.</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Và các tiêu chuẩn liên quan; các tiêu chuẩn tương đương hoặc cao hơn</w:t>
      </w:r>
    </w:p>
    <w:p w:rsidR="00507147" w:rsidRPr="00D26AB1" w:rsidRDefault="00507147" w:rsidP="00507147">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3. Thiết kế và lắp đặt:</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a. Tổng quát.</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Kết hợp: Số, tiết diện của ruột dẫn, điện áp định mức và loại hợp chất cách điện được nêu trong phần mô tả hàng hoá và biểu giá.</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Dây dẫn được treo trên cột ở độ cao từ 5 đến 20m.</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Chất cách điện phải làm bằng phương pháp đùn ép.</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b. Đặc tính kỹ thuật</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Cấp điện áp: sử dụng tại cấp điện áp 22kV hoặc 35kV</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Nhiệt độ cho phép lớn nhất của dây dẫn ở chế độ làm việc:</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Làm việc bình thường: 90</w:t>
      </w:r>
      <w:r w:rsidRPr="00D26AB1">
        <w:rPr>
          <w:rFonts w:ascii="Times New Roman" w:eastAsia="SimSun" w:hAnsi="Times New Roman" w:cs="Times New Roman"/>
          <w:sz w:val="24"/>
          <w:szCs w:val="24"/>
          <w:vertAlign w:val="superscript"/>
        </w:rPr>
        <w:t>0</w:t>
      </w:r>
      <w:r w:rsidRPr="00D26AB1">
        <w:rPr>
          <w:rFonts w:ascii="Times New Roman" w:eastAsia="SimSun" w:hAnsi="Times New Roman" w:cs="Times New Roman"/>
          <w:sz w:val="24"/>
          <w:szCs w:val="24"/>
        </w:rPr>
        <w:t>C</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Khi tải tăng cưỡng bức: 105</w:t>
      </w:r>
      <w:r w:rsidRPr="00D26AB1">
        <w:rPr>
          <w:rFonts w:ascii="Times New Roman" w:eastAsia="SimSun" w:hAnsi="Times New Roman" w:cs="Times New Roman"/>
          <w:sz w:val="24"/>
          <w:szCs w:val="24"/>
          <w:vertAlign w:val="superscript"/>
        </w:rPr>
        <w:t>0</w:t>
      </w:r>
      <w:r w:rsidRPr="00D26AB1">
        <w:rPr>
          <w:rFonts w:ascii="Times New Roman" w:eastAsia="SimSun" w:hAnsi="Times New Roman" w:cs="Times New Roman"/>
          <w:sz w:val="24"/>
          <w:szCs w:val="24"/>
        </w:rPr>
        <w:t>C</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Khi ngắn mạch: 250</w:t>
      </w:r>
      <w:r w:rsidRPr="00D26AB1">
        <w:rPr>
          <w:rFonts w:ascii="Times New Roman" w:eastAsia="SimSun" w:hAnsi="Times New Roman" w:cs="Times New Roman"/>
          <w:sz w:val="24"/>
          <w:szCs w:val="24"/>
          <w:vertAlign w:val="superscript"/>
        </w:rPr>
        <w:t>0</w:t>
      </w:r>
      <w:r w:rsidRPr="00D26AB1">
        <w:rPr>
          <w:rFonts w:ascii="Times New Roman" w:eastAsia="SimSun" w:hAnsi="Times New Roman" w:cs="Times New Roman"/>
          <w:sz w:val="24"/>
          <w:szCs w:val="24"/>
        </w:rPr>
        <w:t>C</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 Ruột dẫn.</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Ruột cáp phải là dây dẫn đồng ủ mềm loại nhiều sợi được ép tròn vặn xoắn, có điện trở lõi và cấu trúc lõi phù hợp với tiêu chuẩn TCVN 6612 (IEC 60228) class 2.</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d. Chất cách điện ruột dẫn.</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Chất cách điện ruột dẫn bằng XLPE (hoặc EPR hoặc tương đương) có trộn phụ gia, carbon đen…đảm bảo độ bền với bức xạ cực tím và chịu được tác động của thời tiết, chất cách điện được được chế tạo theo phương pháp đùn ép.</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e. Đánh ký hiệu.</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Lớp ngoài phải đánh ký hiệu với:</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Loại, điện áp định mức, tên nhà chế tạo, năm sản xuất (hai số cuối)</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Số lõi và tiết diện danh định</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Chỉ ra chiều dài từng mét, ví dụ 1m, 2m, 3m...</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Khoảng cách giữa các lần đánh ký hiệu không quá 1m và cách hai đầu mút của sợi cáp ít nhất là 0,3m.</w:t>
      </w:r>
    </w:p>
    <w:p w:rsidR="00507147" w:rsidRPr="00D26AB1" w:rsidRDefault="00507147" w:rsidP="00507147">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4. Yêu cầu về thử nghiệm.</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Giấy chứng nhận thử nghiệm điển hình phải được sử dụng đối với tất cả các loại dây bọc được cung cấp.</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 Toàn bộ thiết bị phải thông qua các cuộc thử nghiệm thường lệ tại nhà máy phù hợp với tiêu chuẩn TCVN 5935-2 (hoặc tương đương hoặc cao hơn) và các tiêu chuẩn liên quan.</w:t>
      </w:r>
    </w:p>
    <w:p w:rsidR="00507147" w:rsidRPr="00D26AB1" w:rsidRDefault="00507147" w:rsidP="00507147">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5. Yêu cầu khác.</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Dây bọc phải được vận chuyển trên các cuộn lô, tổng trọng lượng của dây bọc và cuộn lô không vượt quá 5000kg với đường kính mặt bích tối đa 2,2m.</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Chỉ 1 sợi dây bọc được cuốn vào mỗi cuộn lô.</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Phần bên trong của mỗi cuộn lô phải bọc một lớp chống nước trước và sau khi cuốn dây bọc trên cuộn lô đó. Đầu dây bọc trong lô khi chưa sử dụng được bảo vệ bằng chụp đầu cáp kiểu co ngót nóng.</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Các cuộn lô phải được bao bọc bằng các miếng gỗ cứng đóng đinh và được giữ cố định bằng các băng thép.</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Toàn bộ phần gỗ phải được bảo quản để đảm bảo chống ẩm, ô nhiễm nước mặn và các loại côn trùng.</w:t>
      </w:r>
    </w:p>
    <w:p w:rsidR="00507147" w:rsidRPr="00D26AB1" w:rsidRDefault="00507147" w:rsidP="00507147">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6. Bảng yêu cầu về đặc tính kỹ thuật Dây bọc cách điện 22kV - 1 pha dùng cho TBA kiểu treo (trạm cột)</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6"/>
        <w:gridCol w:w="3934"/>
        <w:gridCol w:w="1048"/>
        <w:gridCol w:w="2179"/>
        <w:gridCol w:w="1999"/>
      </w:tblGrid>
      <w:tr w:rsidR="00D26AB1" w:rsidRPr="00D26AB1" w:rsidTr="002F70F6">
        <w:trPr>
          <w:tblHeader/>
        </w:trPr>
        <w:tc>
          <w:tcPr>
            <w:tcW w:w="636" w:type="dxa"/>
            <w:vAlign w:val="center"/>
          </w:tcPr>
          <w:p w:rsidR="00507147" w:rsidRPr="00D26AB1" w:rsidRDefault="00507147" w:rsidP="002F70F6">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TT</w:t>
            </w:r>
          </w:p>
        </w:tc>
        <w:tc>
          <w:tcPr>
            <w:tcW w:w="3934" w:type="dxa"/>
            <w:vAlign w:val="center"/>
          </w:tcPr>
          <w:p w:rsidR="00507147" w:rsidRPr="00D26AB1" w:rsidRDefault="00507147" w:rsidP="002F70F6">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Hạng mục</w:t>
            </w:r>
          </w:p>
        </w:tc>
        <w:tc>
          <w:tcPr>
            <w:tcW w:w="1048" w:type="dxa"/>
            <w:vAlign w:val="center"/>
          </w:tcPr>
          <w:p w:rsidR="00507147" w:rsidRPr="00D26AB1" w:rsidRDefault="00507147" w:rsidP="002F70F6">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Đơn vị đo</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Yêu cầu</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Nhà thầu đề xuất và cam kết</w:t>
            </w: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Dây bọc cách điện XLPE 22kV-1 pha</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Dây bọc cách điện XLPE</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3</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Nhà sản xuất</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4</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Mã hiệu sản phẩm</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5</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Nước sản xuất</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6</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Loại</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Đồng</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D8074F">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7</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Số sợi đồng của lõi dây bọc</w:t>
            </w:r>
          </w:p>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1x50</w:t>
            </w:r>
          </w:p>
          <w:p w:rsidR="00D8074F" w:rsidRPr="00D26AB1" w:rsidRDefault="00D8074F"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1x240</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Sợi</w:t>
            </w:r>
          </w:p>
        </w:tc>
        <w:tc>
          <w:tcPr>
            <w:tcW w:w="2179" w:type="dxa"/>
          </w:tcPr>
          <w:p w:rsidR="00D8074F" w:rsidRPr="00D26AB1" w:rsidRDefault="00507147" w:rsidP="00D8074F">
            <w:pPr>
              <w:spacing w:before="48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6</w:t>
            </w:r>
          </w:p>
          <w:p w:rsidR="00D8074F" w:rsidRPr="00D26AB1" w:rsidRDefault="00D8074F" w:rsidP="00D8074F">
            <w:pPr>
              <w:spacing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34</w:t>
            </w:r>
          </w:p>
        </w:tc>
        <w:tc>
          <w:tcPr>
            <w:tcW w:w="1999" w:type="dxa"/>
          </w:tcPr>
          <w:p w:rsidR="00507147" w:rsidRPr="00D26AB1" w:rsidRDefault="00507147" w:rsidP="002F70F6">
            <w:pPr>
              <w:spacing w:before="48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8</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Tiết diện danh định của lõi dây bọc</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vertAlign w:val="superscript"/>
              </w:rPr>
            </w:pPr>
            <w:r w:rsidRPr="00D26AB1">
              <w:rPr>
                <w:rFonts w:ascii="Times New Roman" w:eastAsia="SimSun" w:hAnsi="Times New Roman" w:cs="Times New Roman"/>
                <w:sz w:val="24"/>
                <w:szCs w:val="24"/>
              </w:rPr>
              <w:t>mm</w:t>
            </w:r>
            <w:r w:rsidRPr="00D26AB1">
              <w:rPr>
                <w:rFonts w:ascii="Times New Roman" w:eastAsia="SimSun" w:hAnsi="Times New Roman" w:cs="Times New Roman"/>
                <w:sz w:val="24"/>
                <w:szCs w:val="24"/>
                <w:vertAlign w:val="superscript"/>
              </w:rPr>
              <w:t>2</w:t>
            </w:r>
          </w:p>
        </w:tc>
        <w:tc>
          <w:tcPr>
            <w:tcW w:w="2179" w:type="dxa"/>
            <w:vAlign w:val="center"/>
          </w:tcPr>
          <w:p w:rsidR="005212D1" w:rsidRPr="00D26AB1" w:rsidRDefault="005212D1" w:rsidP="002F70F6">
            <w:pPr>
              <w:spacing w:before="60" w:after="60" w:line="360" w:lineRule="exact"/>
              <w:jc w:val="center"/>
              <w:rPr>
                <w:rFonts w:ascii="Times New Roman" w:eastAsia="SimSun" w:hAnsi="Times New Roman" w:cs="Times New Roman"/>
                <w:sz w:val="24"/>
                <w:szCs w:val="24"/>
              </w:rPr>
            </w:pPr>
          </w:p>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1x50</w:t>
            </w:r>
          </w:p>
          <w:p w:rsidR="005212D1" w:rsidRPr="00D26AB1" w:rsidRDefault="005212D1"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1x240</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9</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Điện áp hệ thống cao nhất</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kV</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24</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10</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của lõi dây bọc</w:t>
            </w:r>
          </w:p>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1x50</w:t>
            </w:r>
          </w:p>
          <w:p w:rsidR="00D8074F" w:rsidRPr="00D26AB1" w:rsidRDefault="00D8074F"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1x240</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c>
          <w:tcPr>
            <w:tcW w:w="2179" w:type="dxa"/>
            <w:vAlign w:val="center"/>
          </w:tcPr>
          <w:p w:rsidR="00507147" w:rsidRPr="00D26AB1" w:rsidRDefault="00507147" w:rsidP="002F70F6">
            <w:pPr>
              <w:spacing w:before="48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7,7 - 8,6</w:t>
            </w:r>
          </w:p>
          <w:p w:rsidR="005212D1" w:rsidRPr="00D26AB1" w:rsidRDefault="005212D1" w:rsidP="005212D1">
            <w:pPr>
              <w:spacing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17,6 - 19,2</w:t>
            </w:r>
          </w:p>
        </w:tc>
        <w:tc>
          <w:tcPr>
            <w:tcW w:w="1999" w:type="dxa"/>
          </w:tcPr>
          <w:p w:rsidR="00507147" w:rsidRPr="00D26AB1" w:rsidRDefault="00507147" w:rsidP="002F70F6">
            <w:pPr>
              <w:spacing w:before="48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11</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Loại vật liệu cách điện</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XLPE hoặc EPR hoặc tương đương</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12</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Độ dầy danh định của lớp cách điện</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5,5</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13</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ngoài của dây bọc</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17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14</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Nhiệt độ tối đa của lõi dẫn</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90</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15</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Khả năng mang tải của dây (*)</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A</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16</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Điện trở 1 chiều của lõi dẫn ở t</w:t>
            </w:r>
            <w:r w:rsidRPr="00D26AB1">
              <w:rPr>
                <w:rFonts w:ascii="Times New Roman" w:eastAsia="SimSun" w:hAnsi="Times New Roman" w:cs="Times New Roman"/>
                <w:sz w:val="24"/>
                <w:szCs w:val="24"/>
                <w:vertAlign w:val="superscript"/>
              </w:rPr>
              <w:t>0</w:t>
            </w:r>
            <w:r w:rsidRPr="00D26AB1">
              <w:rPr>
                <w:rFonts w:ascii="Times New Roman" w:eastAsia="SimSun" w:hAnsi="Times New Roman" w:cs="Times New Roman"/>
                <w:sz w:val="24"/>
                <w:szCs w:val="24"/>
              </w:rPr>
              <w:t>= 20</w:t>
            </w: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1x50</w:t>
            </w:r>
          </w:p>
          <w:p w:rsidR="00D8074F" w:rsidRPr="00D26AB1" w:rsidRDefault="00D8074F"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1x240</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Ω/km</w:t>
            </w:r>
          </w:p>
        </w:tc>
        <w:tc>
          <w:tcPr>
            <w:tcW w:w="2179" w:type="dxa"/>
            <w:vAlign w:val="center"/>
          </w:tcPr>
          <w:p w:rsidR="00507147" w:rsidRPr="00D26AB1" w:rsidRDefault="00507147" w:rsidP="005212D1">
            <w:pPr>
              <w:spacing w:before="60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0,387</w:t>
            </w:r>
          </w:p>
          <w:p w:rsidR="005212D1" w:rsidRPr="00D26AB1" w:rsidRDefault="005212D1" w:rsidP="005212D1">
            <w:pPr>
              <w:spacing w:after="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0,0754</w:t>
            </w:r>
          </w:p>
        </w:tc>
        <w:tc>
          <w:tcPr>
            <w:tcW w:w="1999" w:type="dxa"/>
          </w:tcPr>
          <w:p w:rsidR="00507147" w:rsidRPr="00D26AB1" w:rsidRDefault="00507147" w:rsidP="002F70F6">
            <w:pPr>
              <w:spacing w:before="48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17</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Điện trở xoay chiều của dây dẫn tại t = 90</w:t>
            </w: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1x50</w:t>
            </w:r>
          </w:p>
          <w:p w:rsidR="00D8074F" w:rsidRPr="00D26AB1" w:rsidRDefault="00D8074F"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1x240</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Ω/km</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18</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Hệ số tổn hao tối đa (tanδ)</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x10</w:t>
            </w:r>
            <w:r w:rsidRPr="00D26AB1">
              <w:rPr>
                <w:rFonts w:ascii="Times New Roman" w:eastAsia="SimSun" w:hAnsi="Times New Roman" w:cs="Times New Roman"/>
                <w:sz w:val="24"/>
                <w:szCs w:val="24"/>
                <w:vertAlign w:val="superscript"/>
              </w:rPr>
              <w:t>-4</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 40</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19</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Khả năng chịu dòng ngắn mạch của dây</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c>
          <w:tcPr>
            <w:tcW w:w="2179" w:type="dxa"/>
            <w:vAlign w:val="center"/>
          </w:tcPr>
          <w:p w:rsidR="00507147" w:rsidRPr="00D26AB1" w:rsidRDefault="00507147" w:rsidP="002F70F6">
            <w:pPr>
              <w:spacing w:before="60" w:after="60" w:line="360" w:lineRule="exact"/>
              <w:jc w:val="both"/>
              <w:rPr>
                <w:rFonts w:ascii="Times New Roman" w:eastAsia="SimSun" w:hAnsi="Times New Roman" w:cs="Times New Roman"/>
                <w:sz w:val="24"/>
                <w:szCs w:val="24"/>
              </w:rPr>
            </w:pPr>
          </w:p>
        </w:tc>
        <w:tc>
          <w:tcPr>
            <w:tcW w:w="1999" w:type="dxa"/>
          </w:tcPr>
          <w:p w:rsidR="00507147" w:rsidRPr="00D26AB1" w:rsidRDefault="00507147" w:rsidP="002F70F6">
            <w:pPr>
              <w:spacing w:before="60" w:after="60" w:line="360" w:lineRule="exact"/>
              <w:jc w:val="both"/>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19.1</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t = 0,1s</w:t>
            </w:r>
          </w:p>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1x50</w:t>
            </w:r>
          </w:p>
          <w:p w:rsidR="00D8074F" w:rsidRPr="00D26AB1" w:rsidRDefault="00D8074F"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1x240</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kA</w:t>
            </w:r>
          </w:p>
        </w:tc>
        <w:tc>
          <w:tcPr>
            <w:tcW w:w="2179" w:type="dxa"/>
            <w:vAlign w:val="center"/>
          </w:tcPr>
          <w:p w:rsidR="00507147" w:rsidRPr="00D26AB1" w:rsidRDefault="00507147" w:rsidP="002F70F6">
            <w:pPr>
              <w:spacing w:before="48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22</w:t>
            </w:r>
          </w:p>
          <w:p w:rsidR="00053D90" w:rsidRPr="00D26AB1" w:rsidRDefault="00053D90" w:rsidP="00053D90">
            <w:pPr>
              <w:spacing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107</w:t>
            </w:r>
          </w:p>
        </w:tc>
        <w:tc>
          <w:tcPr>
            <w:tcW w:w="1999" w:type="dxa"/>
          </w:tcPr>
          <w:p w:rsidR="00507147" w:rsidRPr="00D26AB1" w:rsidRDefault="00507147" w:rsidP="002F70F6">
            <w:pPr>
              <w:spacing w:before="48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19.2</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t = 0,2s</w:t>
            </w:r>
          </w:p>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1x50</w:t>
            </w:r>
          </w:p>
          <w:p w:rsidR="00D8074F" w:rsidRPr="00D26AB1" w:rsidRDefault="00D8074F"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1x240</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kA</w:t>
            </w:r>
          </w:p>
        </w:tc>
        <w:tc>
          <w:tcPr>
            <w:tcW w:w="2179" w:type="dxa"/>
            <w:vAlign w:val="center"/>
          </w:tcPr>
          <w:p w:rsidR="00507147" w:rsidRPr="00D26AB1" w:rsidRDefault="00507147" w:rsidP="002F70F6">
            <w:pPr>
              <w:spacing w:before="48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16</w:t>
            </w:r>
          </w:p>
          <w:p w:rsidR="00053D90" w:rsidRPr="00D26AB1" w:rsidRDefault="00053D90" w:rsidP="00053D90">
            <w:pPr>
              <w:spacing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76</w:t>
            </w:r>
          </w:p>
        </w:tc>
        <w:tc>
          <w:tcPr>
            <w:tcW w:w="1999" w:type="dxa"/>
          </w:tcPr>
          <w:p w:rsidR="00507147" w:rsidRPr="00D26AB1" w:rsidRDefault="00507147" w:rsidP="002F70F6">
            <w:pPr>
              <w:spacing w:before="48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19.3</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t = 0,3s</w:t>
            </w:r>
          </w:p>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1x50</w:t>
            </w:r>
          </w:p>
          <w:p w:rsidR="00D8074F" w:rsidRPr="00D26AB1" w:rsidRDefault="00D8074F"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1x240</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kA</w:t>
            </w:r>
          </w:p>
        </w:tc>
        <w:tc>
          <w:tcPr>
            <w:tcW w:w="2179" w:type="dxa"/>
            <w:vAlign w:val="center"/>
          </w:tcPr>
          <w:p w:rsidR="00507147" w:rsidRPr="00D26AB1" w:rsidRDefault="00507147" w:rsidP="002F70F6">
            <w:pPr>
              <w:spacing w:before="48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13</w:t>
            </w:r>
          </w:p>
          <w:p w:rsidR="00053D90" w:rsidRPr="00D26AB1" w:rsidRDefault="00053D90" w:rsidP="00053D90">
            <w:pPr>
              <w:spacing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62</w:t>
            </w:r>
          </w:p>
        </w:tc>
        <w:tc>
          <w:tcPr>
            <w:tcW w:w="1999" w:type="dxa"/>
          </w:tcPr>
          <w:p w:rsidR="00507147" w:rsidRPr="00D26AB1" w:rsidRDefault="00507147" w:rsidP="002F70F6">
            <w:pPr>
              <w:spacing w:before="48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20</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toàn bộ dây</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kg/km</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21</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lõi dẫn đồng</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kg/km</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22</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 xml:space="preserve">Chiều dài cáp tối đa trên lô cuốn cáp </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 xml:space="preserve">m </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500</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23</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 xml:space="preserve">Đường kính mặt bích tối đa trên lô cuốn cáp </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 xml:space="preserve">m </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2,2</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24</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 xml:space="preserve">Trọng lượng tối đa toàn bộ loo cuốn cáp </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 xml:space="preserve">kg </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5000</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25</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Biên bản thí nghiệm Type test, Routine Test</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Có</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26</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Biên bản test phải đáp ứng các hạng mục thí nghiệm theo tiêu chuẩn TCVN 5935-2 (hoặc tương đương hoặc cao hơn) và các tiêu chuẩn liên quan</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Có</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27</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Tài liệu kỹ thuật của cáp kèm theo</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Có</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bl>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Ghi chú:</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 Khả năng mang tải của dây bọc tại điều kiện nhiệt độ của không khí 30</w:t>
      </w: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p w:rsidR="00507147" w:rsidRPr="00D26AB1" w:rsidRDefault="00507147" w:rsidP="00507147">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7. Bảng yêu cầu về đặc tính kỹ thuật Dây bọc cách điện 35kV - 1 pha dùng cho TBA kiểu treo (trạm cột)</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6"/>
        <w:gridCol w:w="3934"/>
        <w:gridCol w:w="1048"/>
        <w:gridCol w:w="2179"/>
        <w:gridCol w:w="1999"/>
      </w:tblGrid>
      <w:tr w:rsidR="00D26AB1" w:rsidRPr="00D26AB1" w:rsidTr="002F70F6">
        <w:trPr>
          <w:tblHeader/>
        </w:trPr>
        <w:tc>
          <w:tcPr>
            <w:tcW w:w="636" w:type="dxa"/>
            <w:vAlign w:val="center"/>
          </w:tcPr>
          <w:p w:rsidR="00507147" w:rsidRPr="00D26AB1" w:rsidRDefault="00507147" w:rsidP="002F70F6">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TT</w:t>
            </w:r>
          </w:p>
        </w:tc>
        <w:tc>
          <w:tcPr>
            <w:tcW w:w="3934" w:type="dxa"/>
            <w:vAlign w:val="center"/>
          </w:tcPr>
          <w:p w:rsidR="00507147" w:rsidRPr="00D26AB1" w:rsidRDefault="00507147" w:rsidP="002F70F6">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Hạng mục</w:t>
            </w:r>
          </w:p>
        </w:tc>
        <w:tc>
          <w:tcPr>
            <w:tcW w:w="1048" w:type="dxa"/>
            <w:vAlign w:val="center"/>
          </w:tcPr>
          <w:p w:rsidR="00507147" w:rsidRPr="00D26AB1" w:rsidRDefault="00507147" w:rsidP="002F70F6">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Đơn vị đo</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Yêu cầu</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b/>
                <w:sz w:val="24"/>
                <w:szCs w:val="24"/>
              </w:rPr>
            </w:pPr>
            <w:r w:rsidRPr="00D26AB1">
              <w:rPr>
                <w:rFonts w:ascii="Times New Roman" w:eastAsia="SimSun" w:hAnsi="Times New Roman" w:cs="Times New Roman"/>
                <w:b/>
                <w:sz w:val="24"/>
                <w:szCs w:val="24"/>
              </w:rPr>
              <w:t>Nhà thầu đề xuất và cam kết</w:t>
            </w: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Dây bọc cách điện XLPE 35kV-1 pha</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Dây bọc cách điện XLPE</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3</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Nhà sản xuất</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4</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Mã hiệu sản phẩm</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5</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Nước sản xuất</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6</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Loại</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Đồng</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7</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Số sợi đồng của lõi dây bọc</w:t>
            </w:r>
          </w:p>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1x50</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Sợi</w:t>
            </w:r>
          </w:p>
        </w:tc>
        <w:tc>
          <w:tcPr>
            <w:tcW w:w="2179" w:type="dxa"/>
            <w:vAlign w:val="center"/>
          </w:tcPr>
          <w:p w:rsidR="00507147" w:rsidRPr="00D26AB1" w:rsidRDefault="00507147" w:rsidP="002F70F6">
            <w:pPr>
              <w:spacing w:before="48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6</w:t>
            </w:r>
          </w:p>
        </w:tc>
        <w:tc>
          <w:tcPr>
            <w:tcW w:w="1999" w:type="dxa"/>
          </w:tcPr>
          <w:p w:rsidR="00507147" w:rsidRPr="00D26AB1" w:rsidRDefault="00507147" w:rsidP="002F70F6">
            <w:pPr>
              <w:spacing w:before="48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8</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Tiết diện danh định của lõi dây bọc</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vertAlign w:val="superscript"/>
              </w:rPr>
            </w:pPr>
            <w:r w:rsidRPr="00D26AB1">
              <w:rPr>
                <w:rFonts w:ascii="Times New Roman" w:eastAsia="SimSun" w:hAnsi="Times New Roman" w:cs="Times New Roman"/>
                <w:sz w:val="24"/>
                <w:szCs w:val="24"/>
              </w:rPr>
              <w:t>mm</w:t>
            </w:r>
            <w:r w:rsidRPr="00D26AB1">
              <w:rPr>
                <w:rFonts w:ascii="Times New Roman" w:eastAsia="SimSun" w:hAnsi="Times New Roman" w:cs="Times New Roman"/>
                <w:sz w:val="24"/>
                <w:szCs w:val="24"/>
                <w:vertAlign w:val="superscript"/>
              </w:rPr>
              <w:t>2</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1x50</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9</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Điện áp hệ thống cao nhất</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kV</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38,5</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10</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của lõi dây bọc</w:t>
            </w:r>
          </w:p>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1x50</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c>
          <w:tcPr>
            <w:tcW w:w="2179" w:type="dxa"/>
            <w:vAlign w:val="center"/>
          </w:tcPr>
          <w:p w:rsidR="00507147" w:rsidRPr="00D26AB1" w:rsidRDefault="00507147" w:rsidP="002F70F6">
            <w:pPr>
              <w:spacing w:before="48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7,7 - 8,6</w:t>
            </w:r>
          </w:p>
        </w:tc>
        <w:tc>
          <w:tcPr>
            <w:tcW w:w="1999" w:type="dxa"/>
          </w:tcPr>
          <w:p w:rsidR="00507147" w:rsidRPr="00D26AB1" w:rsidRDefault="00507147" w:rsidP="002F70F6">
            <w:pPr>
              <w:spacing w:before="48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11</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Loại vật liệu cách điện</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XLPE hoặc EPR hoặc tương đương</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12</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Độ dầy danh định của lớp cách điện</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8,8</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13</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Đường kính ngoài của dây bọc</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mm</w:t>
            </w:r>
          </w:p>
        </w:tc>
        <w:tc>
          <w:tcPr>
            <w:tcW w:w="217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14</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Nhiệt độ tối đa của lõi dẫn</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90</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15</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Khả năng mang tải của dây (*)</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A</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16</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Điện trở 1 chiều của lõi dẫn ở t</w:t>
            </w:r>
            <w:r w:rsidRPr="00D26AB1">
              <w:rPr>
                <w:rFonts w:ascii="Times New Roman" w:eastAsia="SimSun" w:hAnsi="Times New Roman" w:cs="Times New Roman"/>
                <w:sz w:val="24"/>
                <w:szCs w:val="24"/>
                <w:vertAlign w:val="superscript"/>
              </w:rPr>
              <w:t>0</w:t>
            </w:r>
            <w:r w:rsidRPr="00D26AB1">
              <w:rPr>
                <w:rFonts w:ascii="Times New Roman" w:eastAsia="SimSun" w:hAnsi="Times New Roman" w:cs="Times New Roman"/>
                <w:sz w:val="24"/>
                <w:szCs w:val="24"/>
              </w:rPr>
              <w:t>= 20</w:t>
            </w: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1x50</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Ω/km</w:t>
            </w:r>
          </w:p>
        </w:tc>
        <w:tc>
          <w:tcPr>
            <w:tcW w:w="2179" w:type="dxa"/>
            <w:vAlign w:val="center"/>
          </w:tcPr>
          <w:p w:rsidR="00507147" w:rsidRPr="00D26AB1" w:rsidRDefault="00507147" w:rsidP="002F70F6">
            <w:pPr>
              <w:spacing w:before="48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0,387</w:t>
            </w:r>
          </w:p>
        </w:tc>
        <w:tc>
          <w:tcPr>
            <w:tcW w:w="1999" w:type="dxa"/>
          </w:tcPr>
          <w:p w:rsidR="00507147" w:rsidRPr="00D26AB1" w:rsidRDefault="00507147" w:rsidP="002F70F6">
            <w:pPr>
              <w:spacing w:before="48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17</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Điện trở xoay chiều của dây dẫn tại t = 90</w:t>
            </w: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1x50</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Ω/km</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18</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Hệ số tổn hao tối đa (tanδ)</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x10</w:t>
            </w:r>
            <w:r w:rsidRPr="00D26AB1">
              <w:rPr>
                <w:rFonts w:ascii="Times New Roman" w:eastAsia="SimSun" w:hAnsi="Times New Roman" w:cs="Times New Roman"/>
                <w:sz w:val="24"/>
                <w:szCs w:val="24"/>
                <w:vertAlign w:val="superscript"/>
              </w:rPr>
              <w:t>-4</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 40</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19</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Khả năng chịu dòng ngắn mạch của dây</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c>
          <w:tcPr>
            <w:tcW w:w="2179" w:type="dxa"/>
            <w:vAlign w:val="center"/>
          </w:tcPr>
          <w:p w:rsidR="00507147" w:rsidRPr="00D26AB1" w:rsidRDefault="00507147" w:rsidP="002F70F6">
            <w:pPr>
              <w:spacing w:before="60" w:after="60" w:line="360" w:lineRule="exact"/>
              <w:jc w:val="both"/>
              <w:rPr>
                <w:rFonts w:ascii="Times New Roman" w:eastAsia="SimSun" w:hAnsi="Times New Roman" w:cs="Times New Roman"/>
                <w:sz w:val="24"/>
                <w:szCs w:val="24"/>
              </w:rPr>
            </w:pPr>
          </w:p>
        </w:tc>
        <w:tc>
          <w:tcPr>
            <w:tcW w:w="1999" w:type="dxa"/>
          </w:tcPr>
          <w:p w:rsidR="00507147" w:rsidRPr="00D26AB1" w:rsidRDefault="00507147" w:rsidP="002F70F6">
            <w:pPr>
              <w:spacing w:before="60" w:after="60" w:line="360" w:lineRule="exact"/>
              <w:jc w:val="both"/>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19.1</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t = 0,1s</w:t>
            </w:r>
          </w:p>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1x50</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kA</w:t>
            </w:r>
          </w:p>
        </w:tc>
        <w:tc>
          <w:tcPr>
            <w:tcW w:w="2179" w:type="dxa"/>
            <w:vAlign w:val="center"/>
          </w:tcPr>
          <w:p w:rsidR="00507147" w:rsidRPr="00D26AB1" w:rsidRDefault="00507147" w:rsidP="002F70F6">
            <w:pPr>
              <w:spacing w:before="48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22</w:t>
            </w:r>
          </w:p>
        </w:tc>
        <w:tc>
          <w:tcPr>
            <w:tcW w:w="1999" w:type="dxa"/>
          </w:tcPr>
          <w:p w:rsidR="00507147" w:rsidRPr="00D26AB1" w:rsidRDefault="00507147" w:rsidP="002F70F6">
            <w:pPr>
              <w:spacing w:before="48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19.2</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t = 0,2s</w:t>
            </w:r>
          </w:p>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1x50</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kA</w:t>
            </w:r>
          </w:p>
        </w:tc>
        <w:tc>
          <w:tcPr>
            <w:tcW w:w="2179" w:type="dxa"/>
            <w:vAlign w:val="center"/>
          </w:tcPr>
          <w:p w:rsidR="00507147" w:rsidRPr="00D26AB1" w:rsidRDefault="00507147" w:rsidP="002F70F6">
            <w:pPr>
              <w:spacing w:before="48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16</w:t>
            </w:r>
          </w:p>
        </w:tc>
        <w:tc>
          <w:tcPr>
            <w:tcW w:w="1999" w:type="dxa"/>
          </w:tcPr>
          <w:p w:rsidR="00507147" w:rsidRPr="00D26AB1" w:rsidRDefault="00507147" w:rsidP="002F70F6">
            <w:pPr>
              <w:spacing w:before="48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19.3</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t = 0,3s</w:t>
            </w:r>
          </w:p>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1x50</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kA</w:t>
            </w:r>
          </w:p>
        </w:tc>
        <w:tc>
          <w:tcPr>
            <w:tcW w:w="2179" w:type="dxa"/>
            <w:vAlign w:val="center"/>
          </w:tcPr>
          <w:p w:rsidR="00507147" w:rsidRPr="00D26AB1" w:rsidRDefault="00507147" w:rsidP="002F70F6">
            <w:pPr>
              <w:spacing w:before="48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13</w:t>
            </w:r>
          </w:p>
        </w:tc>
        <w:tc>
          <w:tcPr>
            <w:tcW w:w="1999" w:type="dxa"/>
          </w:tcPr>
          <w:p w:rsidR="00507147" w:rsidRPr="00D26AB1" w:rsidRDefault="00507147" w:rsidP="002F70F6">
            <w:pPr>
              <w:spacing w:before="48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20</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toàn bộ dây</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kg/km</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21</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Trọng lượng lõi dẫn đồng</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kg/km</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Nêu cụ thể</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22</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 xml:space="preserve">Chiều dài cáp tối đa trên lô cuốn cáp </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 xml:space="preserve">m </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500</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23</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 xml:space="preserve">Đường kính mặt bích tối đa trên lô cuốn cáp </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 xml:space="preserve">m </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2,2</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24</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 xml:space="preserve">Trọng lượng tối đa toàn bộ loo cuốn cáp </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 xml:space="preserve">kg </w:t>
            </w: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5000</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25</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Biên bản thí nghiệm Type test, Routine Test</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Có</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26</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Biên bản test phải đáp ứng các hạng mục thí nghiệm theo tiêu chuẩn TCVN 5935-2 (hoặc tương đương hoặc cao hơn) và các tiêu chuẩn liên quan</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Có</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r w:rsidR="00D26AB1" w:rsidRPr="00D26AB1" w:rsidTr="002F70F6">
        <w:tc>
          <w:tcPr>
            <w:tcW w:w="636"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27</w:t>
            </w:r>
          </w:p>
        </w:tc>
        <w:tc>
          <w:tcPr>
            <w:tcW w:w="3934" w:type="dxa"/>
          </w:tcPr>
          <w:p w:rsidR="00507147" w:rsidRPr="00D26AB1" w:rsidRDefault="00507147" w:rsidP="002F70F6">
            <w:pPr>
              <w:spacing w:before="60" w:after="60" w:line="360" w:lineRule="exact"/>
              <w:rPr>
                <w:rFonts w:ascii="Times New Roman" w:eastAsia="SimSun" w:hAnsi="Times New Roman" w:cs="Times New Roman"/>
                <w:sz w:val="24"/>
                <w:szCs w:val="24"/>
              </w:rPr>
            </w:pPr>
            <w:r w:rsidRPr="00D26AB1">
              <w:rPr>
                <w:rFonts w:ascii="Times New Roman" w:eastAsia="SimSun" w:hAnsi="Times New Roman" w:cs="Times New Roman"/>
                <w:sz w:val="24"/>
                <w:szCs w:val="24"/>
              </w:rPr>
              <w:t>Tài liệu kỹ thuật của cáp kèm theo</w:t>
            </w:r>
          </w:p>
        </w:tc>
        <w:tc>
          <w:tcPr>
            <w:tcW w:w="1048"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c>
          <w:tcPr>
            <w:tcW w:w="2179" w:type="dxa"/>
            <w:vAlign w:val="center"/>
          </w:tcPr>
          <w:p w:rsidR="00507147" w:rsidRPr="00D26AB1" w:rsidRDefault="00507147" w:rsidP="002F70F6">
            <w:pPr>
              <w:spacing w:before="60" w:after="60" w:line="360" w:lineRule="exact"/>
              <w:jc w:val="center"/>
              <w:rPr>
                <w:rFonts w:ascii="Times New Roman" w:eastAsia="SimSun" w:hAnsi="Times New Roman" w:cs="Times New Roman"/>
                <w:sz w:val="24"/>
                <w:szCs w:val="24"/>
              </w:rPr>
            </w:pPr>
            <w:r w:rsidRPr="00D26AB1">
              <w:rPr>
                <w:rFonts w:ascii="Times New Roman" w:eastAsia="SimSun" w:hAnsi="Times New Roman" w:cs="Times New Roman"/>
                <w:sz w:val="24"/>
                <w:szCs w:val="24"/>
              </w:rPr>
              <w:t>Có</w:t>
            </w:r>
          </w:p>
        </w:tc>
        <w:tc>
          <w:tcPr>
            <w:tcW w:w="1999" w:type="dxa"/>
          </w:tcPr>
          <w:p w:rsidR="00507147" w:rsidRPr="00D26AB1" w:rsidRDefault="00507147" w:rsidP="002F70F6">
            <w:pPr>
              <w:spacing w:before="60" w:after="60" w:line="360" w:lineRule="exact"/>
              <w:jc w:val="center"/>
              <w:rPr>
                <w:rFonts w:ascii="Times New Roman" w:eastAsia="SimSun" w:hAnsi="Times New Roman" w:cs="Times New Roman"/>
                <w:sz w:val="24"/>
                <w:szCs w:val="24"/>
              </w:rPr>
            </w:pPr>
          </w:p>
        </w:tc>
      </w:tr>
    </w:tbl>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Ghi chú:</w:t>
      </w:r>
    </w:p>
    <w:p w:rsidR="00507147" w:rsidRPr="00D26AB1" w:rsidRDefault="00507147" w:rsidP="00507147">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 Khả năng mang tải của dây bọc tại điều kiện nhiệt độ của không khí 30</w:t>
      </w:r>
      <w:r w:rsidRPr="00D26AB1">
        <w:rPr>
          <w:rFonts w:ascii="Times New Roman" w:eastAsia="SimSun" w:hAnsi="Times New Roman" w:cs="Times New Roman"/>
          <w:sz w:val="24"/>
          <w:szCs w:val="24"/>
          <w:vertAlign w:val="superscript"/>
        </w:rPr>
        <w:t>o</w:t>
      </w:r>
      <w:r w:rsidRPr="00D26AB1">
        <w:rPr>
          <w:rFonts w:ascii="Times New Roman" w:eastAsia="SimSun" w:hAnsi="Times New Roman" w:cs="Times New Roman"/>
          <w:sz w:val="24"/>
          <w:szCs w:val="24"/>
        </w:rPr>
        <w:t>C.</w:t>
      </w:r>
    </w:p>
    <w:p w:rsidR="004A4585" w:rsidRPr="00D26AB1" w:rsidRDefault="000C7084" w:rsidP="004A4585">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IX</w:t>
      </w:r>
      <w:r w:rsidR="004A4585" w:rsidRPr="00D26AB1">
        <w:rPr>
          <w:rFonts w:ascii="Times New Roman" w:eastAsia="SimSun" w:hAnsi="Times New Roman" w:cs="Times New Roman"/>
          <w:b/>
          <w:sz w:val="24"/>
          <w:szCs w:val="24"/>
        </w:rPr>
        <w:t>. Dây ACSR bọc cách điện 22kV</w:t>
      </w:r>
    </w:p>
    <w:p w:rsidR="00C44A59" w:rsidRPr="00D26AB1" w:rsidRDefault="00C44A59" w:rsidP="004A4585">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i/>
          <w:sz w:val="24"/>
          <w:szCs w:val="24"/>
        </w:rPr>
        <w:t>(Áp dụng Quyết định số 3447/QĐ-EVNHANOI ngày 01/06/2021 về việc ban hành tiêu chuẩn kỹ thuật Dây ACSR bọc cách điện XLPE vỏ bọc HDPE chủng loại 22kV (sử dụng cho đường dây trên không cấp điện áp danh định 22kV và 35kV) và phụ kiện, Dây bọc cách điện dùng cho TBA kiểu treo (trạm cột) trong Tổng công ty Điện lực TP Hà Nội)</w:t>
      </w:r>
    </w:p>
    <w:p w:rsidR="004A4585" w:rsidRPr="00D26AB1" w:rsidRDefault="004A4585" w:rsidP="004A4585">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1. Yêu cầu chung:</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Các điều kiện kỹ thuật này bao gồm cả phần thiết kế, chế tạo, thử nghiệm, đóng gói và giao hàng đối với dây ACSR bọc cách điện XLPE vỏ bọc HDPE chủng loại 22kV; Dây ACSR bọc cách điện XLPE vỏ bọc HDPE chủng loại 22kV được sử dụng cho đường dây trên không cấp điện áp danh định 22kV và 35kV.</w:t>
      </w:r>
    </w:p>
    <w:p w:rsidR="004A4585" w:rsidRPr="00D26AB1" w:rsidRDefault="004A4585" w:rsidP="004A4585">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2. Tiêu chuẩn áp dụng:</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TCVN 5064/TCVN 6483/TCVN 8090: Dây trần dùng cho đường dây tải điện trên không.</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TCVN 5935-2 (IEC60502-2): Cáp điện có cách điện dạng đùn và phụ kiện cáp điện dùng cho điện áp danh định từ 1kV (Um = 1,2kV) đến 30kV (Um = 36kV).</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Và các tiêu chuẩn liên quan; các tiêu chuẩn tương đương hoặc cao hơn.</w:t>
      </w:r>
    </w:p>
    <w:p w:rsidR="004A4585" w:rsidRPr="00D26AB1" w:rsidRDefault="004A4585" w:rsidP="004A4585">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3. Thiết kế và lắp đặt:</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a. Cấu trúc dây.</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Lõi thép chịu lực</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Lớp sợi nhôm dẫn điện</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Lớp màn chắn ruột dẫn (lớp bán dẫn trong)</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Lớp cách điện chính XLPE</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Lớp vỏ bọc ngoài (nhựa HDPE)</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b. Lõi dẫn điện.</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Gồm nhiều lớp sợi tao nhôm tròn xoắn đồng tâm quanh lõi thép. Các lớp liền kề nhau xoắn theo hướng ngược chiều nhau, lớp ngoài cùng xoắn theo chiều phải.</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Lõi thép tăng cường chế tạo bằng các sợi tao thép bện và được mạ kẽm.</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Chiều dài bước xoắn phần nhôm và phần thép phải đồng nhất trên toàn bộ dây dẫn.</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 Các lớp bọc.</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Lớp cách điện bằng vật liệu XLPE mầu tự nhiên, bên ngoài bọc lớp HDPE màu đen có tác dụng bảo vệ chống bức xạ cực tím. Các lớp bọc được chế tạo theo phương pháp đùn ép kiểu đứng để đảm bảo độ đồng tâm của các lớp bọc.</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Không sử dụng hạt nhựa tái chế để đưa vào sản xuất, hạt nhựa phải có nguồn gốc rõ ràng, không lẫn tạp chất để đảm bảo độ tinh khiết khi chế tạo các lớp bọc.</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d. Nhãn mác.</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Cáp phải được ghi đầy đủ nhãn mác trên lớp ngoài cùng bằng phương pháp in phun, mực in bền trong điều kiện thời tiết khắc nghiệt, có đủ các nội dung sau:</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Tên nhà sản xuất</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Năm sản xuất</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Mã hiệu cáp</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Đánh số mét trên mỗi mét chiều dài</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e. Phụ kiện đường dây.</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Các phụ kiện như: giáp níu, ống nối, đầu cốt, ghíp nối, phụ kiện treo, hãm dẫy, dây buộc định hình cổ sứ (loại composite phủ bán dẫn)…. sử dụng trọn bộ phụ kiện với dây bọc (lưu ý đồng bộ với việc sử dụng loại xà lắp ghép, cột bê tông có lỗ lắp xà và ghíp Hotline).</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 Ngoài ra có thể sử dụng chung phụ kiện với dây trần với kích cỡ và tải trọng phù hợp với dây bọc; lưu ý khi thực hiện đấu nối, sửa chữa không được để hở vỏ cách điện của dây dẫn, tất cả các phụ kiện dùng cho đấu dây và nối dây đều phải được bọc kín, chống được nước tự nhiên và bức xạ mặt trời khi vận hành.</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Mặt khác khi sử dụng chủng loại dây này cần có thêm một số mỏ phóng điện hoặc chống sét. Mỏ phóng điện hoặc chống sét được đặt tại các vị trí cột rẽ nhánh hoặc 200m đặt lặp lại một bộ (hoặc tư vấn chịu trách nhiệm tính toán đưa ra để phù hợp cho từng dự án cụ thể).</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Các giải pháp lắp đặt, đấu nối, sử dụng chủng loại phụ kiện…cho dây ACSR bọc cách điện XLPE vỏ bọc HDPE sẽ do đơn vị tư vấn chịu trách nhiệm tính toán đưa ra để phù hợp cho từng dự án cụ thể.</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4. Yêu cầu về thử nghiệm.</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Giấy chứng nhận thử nghiệm điển hình phải được sử dụng đối với chủng loại dây được cung cấp.</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Toàn bộ phải thông qua các cuộc thử nghiệm thường lệ tại nhà máy phù hợp với tiêu chuẩn IEC hoặc tương đương.</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Đo điện trở của dây dẫn</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Thử điện áp xoay chiều tăng cao.</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Cáp phải được thử nghiệm điển hình, các hạng mục thử nghiệm:</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Đo điện trở của lõi</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Đo đường kính các tao dây</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Đo chiều dài bước xoắn các lớp</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Thử nghiệm độ bền cơ của toàn bộ cáp, lõi cáp, các tao nhôm và tao thép</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Độ dãn dài tương đối của sợi thép</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Tỷ lệ phần kẽm</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Độ bền chịu uốn của sợi thép</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Số lần bẻ gập của sợi nhôm</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Độ dầy lớp màn chắn ruột dẫn</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Độ dầy lớp cách điện XLPE</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Thử nghiệm độ bền cơ và độ giãn dài trước lão hoá của cách điện XLPE</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Thử nghiệm độ bền cơ và độ giãn dài sau lão hoá của cách điện XLPE</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Thử nghiệm độ giãn dài của cách điện dưới ảnh hưởng của nhiệt độ và áp suất khi mang tải.</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Độ dầy lớp vỏ ngoài HDPE</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Thử nghiệm độ bền cơ và độ giãn dài trước lão hoá của lớp HDPE</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Thử nghiệm độ bền cơ và độ giãn dài sau lão hoá của lớp HDPE</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lastRenderedPageBreak/>
        <w:t>+ Xác định hàm lượng carbon trong lớp HDPE</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Thử nghiệm chịu điện áp tần số công nghiệp</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Thử nghiệm chịu điện áp xung cơ bản</w:t>
      </w:r>
    </w:p>
    <w:p w:rsidR="004A4585" w:rsidRPr="00D26AB1" w:rsidRDefault="004A4585" w:rsidP="004A4585">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5. Yêu cầu khác.</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Dây dẫn phải được vận chuyển trên các cuộn lô, tổng trọng lượng của cáp và lô không vượt quá 5.000kg với đường kính lô cáp tối đa là 2,5m và bề rộng không quá 1,4m.</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Chỉ gồm một đoạn dây liên tục, không đứt đoạn được cuốn và mỗi cuộn lô.</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Phần bên trong của mỗi cuộn lô phải bọc một lớp chống nước trước và sau khi cuốn dây trên cuộn lô đó.</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Lỗ giữa của lô cáp được gia cường bằng 1 tấm thép có độ dày không ít hơn 10mm và có thể gắn với trục có đường kính 95mm.</w:t>
      </w:r>
    </w:p>
    <w:p w:rsidR="004A4585" w:rsidRPr="00D26AB1" w:rsidRDefault="004A4585" w:rsidP="004A4585">
      <w:pPr>
        <w:spacing w:before="60" w:after="60" w:line="360" w:lineRule="exact"/>
        <w:jc w:val="both"/>
        <w:rPr>
          <w:rFonts w:ascii="Times New Roman" w:eastAsia="SimSun" w:hAnsi="Times New Roman" w:cs="Times New Roman"/>
          <w:sz w:val="24"/>
          <w:szCs w:val="24"/>
        </w:rPr>
      </w:pPr>
      <w:r w:rsidRPr="00D26AB1">
        <w:rPr>
          <w:rFonts w:ascii="Times New Roman" w:eastAsia="SimSun" w:hAnsi="Times New Roman" w:cs="Times New Roman"/>
          <w:sz w:val="24"/>
          <w:szCs w:val="24"/>
        </w:rPr>
        <w:t>- Các cuộn lô phải được bao bọc bằng các miếng gỗ cứng đóng đinh và được giữ cố định bằng các băng thép.</w:t>
      </w:r>
    </w:p>
    <w:p w:rsidR="004A4585" w:rsidRPr="00D26AB1" w:rsidRDefault="004A4585" w:rsidP="004A4585">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6. Bảng yêu cầu về đặc tính kỹ thuật.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3510"/>
        <w:gridCol w:w="1620"/>
        <w:gridCol w:w="2160"/>
        <w:gridCol w:w="1951"/>
      </w:tblGrid>
      <w:tr w:rsidR="00D26AB1" w:rsidRPr="00D26AB1" w:rsidTr="002F70F6">
        <w:trPr>
          <w:tblHeader/>
        </w:trPr>
        <w:tc>
          <w:tcPr>
            <w:tcW w:w="648"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TT</w:t>
            </w:r>
          </w:p>
        </w:tc>
        <w:tc>
          <w:tcPr>
            <w:tcW w:w="3510"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Mô tả</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Đơn vị</w:t>
            </w: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Yêu cầu</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r w:rsidRPr="00D26AB1">
              <w:rPr>
                <w:rFonts w:ascii="Times New Roman" w:eastAsia="Times New Roman" w:hAnsi="Times New Roman" w:cs="Times New Roman"/>
                <w:b/>
                <w:bCs/>
                <w:sz w:val="24"/>
                <w:szCs w:val="24"/>
              </w:rPr>
              <w:t>Đề nghị &amp; cam kết</w:t>
            </w: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w:t>
            </w:r>
          </w:p>
        </w:tc>
        <w:tc>
          <w:tcPr>
            <w:tcW w:w="3510" w:type="dxa"/>
          </w:tcPr>
          <w:p w:rsidR="004A4585" w:rsidRPr="00D26AB1" w:rsidRDefault="004A4585" w:rsidP="002F70F6">
            <w:pPr>
              <w:keepNext/>
              <w:spacing w:after="0" w:line="240" w:lineRule="auto"/>
              <w:outlineLvl w:val="3"/>
              <w:rPr>
                <w:rFonts w:ascii="Times New Roman" w:eastAsia="Times New Roman" w:hAnsi="Times New Roman" w:cs="Times New Roman"/>
                <w:bCs/>
                <w:sz w:val="24"/>
                <w:szCs w:val="24"/>
              </w:rPr>
            </w:pPr>
            <w:r w:rsidRPr="00D26AB1">
              <w:rPr>
                <w:rFonts w:ascii="Times New Roman" w:eastAsia="Times New Roman" w:hAnsi="Times New Roman" w:cs="Times New Roman"/>
                <w:bCs/>
                <w:sz w:val="24"/>
                <w:szCs w:val="24"/>
              </w:rPr>
              <w:t>Nhà sản xuất</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Nêu cụ thể</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w:t>
            </w:r>
          </w:p>
        </w:tc>
        <w:tc>
          <w:tcPr>
            <w:tcW w:w="3510" w:type="dxa"/>
          </w:tcPr>
          <w:p w:rsidR="004A4585" w:rsidRPr="00D26AB1" w:rsidRDefault="004A4585" w:rsidP="002F70F6">
            <w:pPr>
              <w:keepNext/>
              <w:spacing w:after="0" w:line="240" w:lineRule="auto"/>
              <w:outlineLvl w:val="3"/>
              <w:rPr>
                <w:rFonts w:ascii="Times New Roman" w:eastAsia="Times New Roman" w:hAnsi="Times New Roman" w:cs="Times New Roman"/>
                <w:bCs/>
                <w:sz w:val="24"/>
                <w:szCs w:val="24"/>
              </w:rPr>
            </w:pPr>
            <w:r w:rsidRPr="00D26AB1">
              <w:rPr>
                <w:rFonts w:ascii="Times New Roman" w:eastAsia="Times New Roman" w:hAnsi="Times New Roman" w:cs="Times New Roman"/>
                <w:bCs/>
                <w:sz w:val="24"/>
                <w:szCs w:val="24"/>
              </w:rPr>
              <w:t>Nước sản xuất</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r w:rsidRPr="00D26AB1">
              <w:rPr>
                <w:rFonts w:ascii="Times New Roman" w:eastAsia="Times New Roman" w:hAnsi="Times New Roman" w:cs="Times New Roman"/>
                <w:sz w:val="24"/>
                <w:szCs w:val="24"/>
              </w:rPr>
              <w:t>Nêu cụ thể</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3</w:t>
            </w:r>
          </w:p>
        </w:tc>
        <w:tc>
          <w:tcPr>
            <w:tcW w:w="3510" w:type="dxa"/>
          </w:tcPr>
          <w:p w:rsidR="004A4585" w:rsidRPr="00D26AB1" w:rsidRDefault="004A4585" w:rsidP="002F70F6">
            <w:pPr>
              <w:keepNext/>
              <w:spacing w:after="0" w:line="240" w:lineRule="auto"/>
              <w:outlineLvl w:val="3"/>
              <w:rPr>
                <w:rFonts w:ascii="Times New Roman" w:eastAsia="Times New Roman" w:hAnsi="Times New Roman" w:cs="Times New Roman"/>
                <w:bCs/>
                <w:sz w:val="24"/>
                <w:szCs w:val="24"/>
              </w:rPr>
            </w:pPr>
            <w:r w:rsidRPr="00D26AB1">
              <w:rPr>
                <w:rFonts w:ascii="Times New Roman" w:eastAsia="Times New Roman" w:hAnsi="Times New Roman" w:cs="Times New Roman"/>
                <w:bCs/>
                <w:sz w:val="24"/>
                <w:szCs w:val="24"/>
              </w:rPr>
              <w:t>Mã hiệu sản phẩm</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r w:rsidRPr="00D26AB1">
              <w:rPr>
                <w:rFonts w:ascii="Times New Roman" w:eastAsia="Times New Roman" w:hAnsi="Times New Roman" w:cs="Times New Roman"/>
                <w:sz w:val="24"/>
                <w:szCs w:val="24"/>
              </w:rPr>
              <w:t>Nêu cụ thể</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4</w:t>
            </w:r>
          </w:p>
        </w:tc>
        <w:tc>
          <w:tcPr>
            <w:tcW w:w="3510" w:type="dxa"/>
          </w:tcPr>
          <w:p w:rsidR="004A4585" w:rsidRPr="00D26AB1" w:rsidRDefault="004A4585" w:rsidP="002F70F6">
            <w:pPr>
              <w:keepNext/>
              <w:spacing w:after="0" w:line="240" w:lineRule="auto"/>
              <w:outlineLvl w:val="3"/>
              <w:rPr>
                <w:rFonts w:ascii="Times New Roman" w:eastAsia="Times New Roman" w:hAnsi="Times New Roman" w:cs="Times New Roman"/>
                <w:bCs/>
                <w:sz w:val="24"/>
                <w:szCs w:val="24"/>
              </w:rPr>
            </w:pPr>
            <w:r w:rsidRPr="00D26AB1">
              <w:rPr>
                <w:rFonts w:ascii="Times New Roman" w:eastAsia="Times New Roman" w:hAnsi="Times New Roman" w:cs="Times New Roman"/>
                <w:sz w:val="24"/>
                <w:szCs w:val="24"/>
              </w:rPr>
              <w:t>Giấy chứng nhận hệ thống quản lý chất lượng ISO</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r w:rsidRPr="00D26AB1">
              <w:rPr>
                <w:rFonts w:ascii="Times New Roman" w:eastAsia="Times New Roman" w:hAnsi="Times New Roman" w:cs="Times New Roman"/>
                <w:sz w:val="24"/>
                <w:szCs w:val="24"/>
              </w:rPr>
              <w:t>Nêu cụ thể</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5</w:t>
            </w:r>
          </w:p>
        </w:tc>
        <w:tc>
          <w:tcPr>
            <w:tcW w:w="3510" w:type="dxa"/>
          </w:tcPr>
          <w:p w:rsidR="004A4585" w:rsidRPr="00D26AB1" w:rsidRDefault="004A4585" w:rsidP="002F70F6">
            <w:pPr>
              <w:keepNext/>
              <w:spacing w:after="0" w:line="240" w:lineRule="auto"/>
              <w:outlineLvl w:val="3"/>
              <w:rPr>
                <w:rFonts w:ascii="Times New Roman" w:eastAsia="Times New Roman" w:hAnsi="Times New Roman" w:cs="Times New Roman"/>
                <w:bCs/>
                <w:sz w:val="24"/>
                <w:szCs w:val="24"/>
              </w:rPr>
            </w:pPr>
            <w:r w:rsidRPr="00D26AB1">
              <w:rPr>
                <w:rFonts w:ascii="Times New Roman" w:eastAsia="Times New Roman" w:hAnsi="Times New Roman" w:cs="Times New Roman"/>
                <w:bCs/>
                <w:sz w:val="24"/>
                <w:szCs w:val="24"/>
              </w:rPr>
              <w:t xml:space="preserve">Đơn vị ban hành giấy chứng nhận </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r w:rsidRPr="00D26AB1">
              <w:rPr>
                <w:rFonts w:ascii="Times New Roman" w:eastAsia="Times New Roman" w:hAnsi="Times New Roman" w:cs="Times New Roman"/>
                <w:sz w:val="24"/>
                <w:szCs w:val="24"/>
              </w:rPr>
              <w:t>Nêu cụ thể</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6</w:t>
            </w:r>
          </w:p>
        </w:tc>
        <w:tc>
          <w:tcPr>
            <w:tcW w:w="3510" w:type="dxa"/>
          </w:tcPr>
          <w:p w:rsidR="004A4585" w:rsidRPr="00D26AB1" w:rsidRDefault="004A4585" w:rsidP="002F70F6">
            <w:pPr>
              <w:keepNext/>
              <w:spacing w:after="0" w:line="240" w:lineRule="auto"/>
              <w:outlineLvl w:val="3"/>
              <w:rPr>
                <w:rFonts w:ascii="Times New Roman" w:eastAsia="Times New Roman" w:hAnsi="Times New Roman" w:cs="Times New Roman"/>
                <w:bCs/>
                <w:sz w:val="24"/>
                <w:szCs w:val="24"/>
              </w:rPr>
            </w:pPr>
            <w:r w:rsidRPr="00D26AB1">
              <w:rPr>
                <w:rFonts w:ascii="Times New Roman" w:eastAsia="Times New Roman" w:hAnsi="Times New Roman" w:cs="Times New Roman"/>
                <w:bCs/>
                <w:sz w:val="24"/>
                <w:szCs w:val="24"/>
              </w:rPr>
              <w:t>Thời hạn bảo hành kể từ phát hành biên bản NT hàng hóa thuộc đợt giao hàng cuối cùng</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r w:rsidRPr="00D26AB1">
              <w:rPr>
                <w:rFonts w:ascii="Times New Roman" w:eastAsia="Times New Roman" w:hAnsi="Times New Roman" w:cs="Times New Roman"/>
                <w:sz w:val="24"/>
                <w:szCs w:val="24"/>
              </w:rPr>
              <w:t>Nêu cụ thể</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7</w:t>
            </w:r>
          </w:p>
        </w:tc>
        <w:tc>
          <w:tcPr>
            <w:tcW w:w="3510" w:type="dxa"/>
          </w:tcPr>
          <w:p w:rsidR="004A4585" w:rsidRPr="00D26AB1" w:rsidRDefault="004A4585" w:rsidP="002F70F6">
            <w:pPr>
              <w:keepNext/>
              <w:spacing w:after="0" w:line="240" w:lineRule="auto"/>
              <w:outlineLvl w:val="3"/>
              <w:rPr>
                <w:rFonts w:ascii="Times New Roman" w:eastAsia="Times New Roman" w:hAnsi="Times New Roman" w:cs="Times New Roman"/>
                <w:bCs/>
                <w:sz w:val="24"/>
                <w:szCs w:val="24"/>
              </w:rPr>
            </w:pPr>
            <w:r w:rsidRPr="00D26AB1">
              <w:rPr>
                <w:rFonts w:ascii="Times New Roman" w:eastAsia="Times New Roman" w:hAnsi="Times New Roman" w:cs="Times New Roman"/>
                <w:bCs/>
                <w:sz w:val="24"/>
                <w:szCs w:val="24"/>
              </w:rPr>
              <w:t>Các yêu cầu kỹ thuật chung</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r w:rsidRPr="00D26AB1">
              <w:rPr>
                <w:rFonts w:ascii="Times New Roman" w:eastAsia="Times New Roman" w:hAnsi="Times New Roman" w:cs="Times New Roman"/>
                <w:sz w:val="24"/>
                <w:szCs w:val="24"/>
              </w:rPr>
              <w:t>Nêu cụ thể</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8</w:t>
            </w:r>
          </w:p>
        </w:tc>
        <w:tc>
          <w:tcPr>
            <w:tcW w:w="3510" w:type="dxa"/>
          </w:tcPr>
          <w:p w:rsidR="004A4585" w:rsidRPr="00D26AB1" w:rsidRDefault="004A4585" w:rsidP="002F70F6">
            <w:pPr>
              <w:spacing w:after="0" w:line="240" w:lineRule="auto"/>
              <w:ind w:left="14"/>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Tiêu chuẩn sản xuất và thử nghiệm </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r w:rsidRPr="00D26AB1">
              <w:rPr>
                <w:rFonts w:ascii="Times New Roman" w:eastAsia="Times New Roman" w:hAnsi="Times New Roman" w:cs="Times New Roman"/>
                <w:sz w:val="24"/>
                <w:szCs w:val="24"/>
              </w:rPr>
              <w:t>Nêu cụ thể</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9</w:t>
            </w:r>
          </w:p>
        </w:tc>
        <w:tc>
          <w:tcPr>
            <w:tcW w:w="3510" w:type="dxa"/>
          </w:tcPr>
          <w:p w:rsidR="004A4585" w:rsidRPr="00D26AB1" w:rsidRDefault="004A4585" w:rsidP="002F70F6">
            <w:pPr>
              <w:spacing w:after="0" w:line="240" w:lineRule="auto"/>
              <w:ind w:left="14"/>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Điện áp hệ thống cao nhất</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kV</w:t>
            </w: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24</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3510" w:type="dxa"/>
          </w:tcPr>
          <w:p w:rsidR="004A4585" w:rsidRPr="00D26AB1" w:rsidRDefault="004A4585" w:rsidP="002F70F6">
            <w:pPr>
              <w:spacing w:after="0" w:line="240" w:lineRule="auto"/>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A. Ruột dẫn điện</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10</w:t>
            </w:r>
          </w:p>
        </w:tc>
        <w:tc>
          <w:tcPr>
            <w:tcW w:w="3510" w:type="dxa"/>
          </w:tcPr>
          <w:p w:rsidR="004A4585" w:rsidRPr="00D26AB1" w:rsidRDefault="004A4585" w:rsidP="002F70F6">
            <w:pPr>
              <w:spacing w:after="0" w:line="240" w:lineRule="auto"/>
              <w:ind w:left="14"/>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Vật liệu dẫn điện</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Nhôm</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11</w:t>
            </w:r>
          </w:p>
        </w:tc>
        <w:tc>
          <w:tcPr>
            <w:tcW w:w="3510" w:type="dxa"/>
          </w:tcPr>
          <w:p w:rsidR="004A4585" w:rsidRPr="00D26AB1" w:rsidRDefault="004A4585" w:rsidP="002F70F6">
            <w:pPr>
              <w:keepNext/>
              <w:spacing w:after="0" w:line="240" w:lineRule="auto"/>
              <w:ind w:left="14"/>
              <w:outlineLvl w:val="3"/>
              <w:rPr>
                <w:rFonts w:ascii="Times New Roman" w:eastAsia="Times New Roman" w:hAnsi="Times New Roman" w:cs="Times New Roman"/>
                <w:bCs/>
                <w:sz w:val="24"/>
                <w:szCs w:val="24"/>
              </w:rPr>
            </w:pPr>
            <w:r w:rsidRPr="00D26AB1">
              <w:rPr>
                <w:rFonts w:ascii="Times New Roman" w:eastAsia="Times New Roman" w:hAnsi="Times New Roman" w:cs="Times New Roman"/>
                <w:bCs/>
                <w:sz w:val="24"/>
                <w:szCs w:val="24"/>
              </w:rPr>
              <w:t>Mặt cắt danh định (tiết diện phần nhôm/ tiết diện phần thép)</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vertAlign w:val="superscript"/>
              </w:rPr>
            </w:pPr>
            <w:r w:rsidRPr="00D26AB1">
              <w:rPr>
                <w:rFonts w:ascii="Times New Roman" w:eastAsia="Times New Roman" w:hAnsi="Times New Roman" w:cs="Times New Roman"/>
                <w:sz w:val="24"/>
                <w:szCs w:val="24"/>
              </w:rPr>
              <w:t>mm</w:t>
            </w:r>
            <w:r w:rsidRPr="00D26AB1">
              <w:rPr>
                <w:rFonts w:ascii="Times New Roman" w:eastAsia="Times New Roman" w:hAnsi="Times New Roman" w:cs="Times New Roman"/>
                <w:sz w:val="24"/>
                <w:szCs w:val="24"/>
                <w:vertAlign w:val="superscript"/>
              </w:rPr>
              <w:t>2</w:t>
            </w: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50/8</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70/11</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95/16</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120/19</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150/19</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185/24</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240/32</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12</w:t>
            </w:r>
          </w:p>
        </w:tc>
        <w:tc>
          <w:tcPr>
            <w:tcW w:w="3510" w:type="dxa"/>
          </w:tcPr>
          <w:p w:rsidR="004A4585" w:rsidRPr="00D26AB1" w:rsidRDefault="004A4585" w:rsidP="002F70F6">
            <w:pPr>
              <w:spacing w:after="0" w:line="240" w:lineRule="auto"/>
              <w:ind w:left="14"/>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Ruột dẫn điện của dây nhôm lõi thép gồm nhiều sợi dây nhôm tròn xoắn tròn quanh lõi là các sợi dây thép tròn, mạ kẽm.</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Đáp ứng</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lastRenderedPageBreak/>
              <w:t>13</w:t>
            </w:r>
          </w:p>
        </w:tc>
        <w:tc>
          <w:tcPr>
            <w:tcW w:w="3510" w:type="dxa"/>
          </w:tcPr>
          <w:p w:rsidR="004A4585" w:rsidRPr="00D26AB1" w:rsidRDefault="004A4585" w:rsidP="002F70F6">
            <w:pPr>
              <w:spacing w:after="0" w:line="240" w:lineRule="auto"/>
              <w:ind w:left="14"/>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phải có bề mặt đồng đều, các sợi bện không chồng chéo, xoắn gãy hay đứt đoạn cũng như các khuyết tật khác có hại cho quá trình sử dụng. Tại các đầu cuối của dây bện nhiều sợi phải có đai chống bung xoắn.</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Đáp ứng</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14</w:t>
            </w:r>
          </w:p>
        </w:tc>
        <w:tc>
          <w:tcPr>
            <w:tcW w:w="3510" w:type="dxa"/>
          </w:tcPr>
          <w:p w:rsidR="004A4585" w:rsidRPr="00D26AB1" w:rsidRDefault="004A4585" w:rsidP="002F70F6">
            <w:pPr>
              <w:spacing w:after="0" w:line="240" w:lineRule="auto"/>
              <w:ind w:left="14"/>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Các lớp xoắn kế tiếp nhau phải ngược chiều nhau và lớp xoắn ngoài cùng theo chiều phải. Các lớp xoắn phải chặt.</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Đáp ứng</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15</w:t>
            </w:r>
          </w:p>
        </w:tc>
        <w:tc>
          <w:tcPr>
            <w:tcW w:w="3510" w:type="dxa"/>
          </w:tcPr>
          <w:p w:rsidR="004A4585" w:rsidRPr="00D26AB1" w:rsidRDefault="004A4585" w:rsidP="002F70F6">
            <w:pPr>
              <w:spacing w:after="0" w:line="240" w:lineRule="auto"/>
              <w:ind w:left="14"/>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Bội số bước xoắn các lớp xoắn </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Đáp ứng</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16</w:t>
            </w:r>
          </w:p>
        </w:tc>
        <w:tc>
          <w:tcPr>
            <w:tcW w:w="3510" w:type="dxa"/>
          </w:tcPr>
          <w:p w:rsidR="004A4585" w:rsidRPr="00D26AB1" w:rsidRDefault="004A4585" w:rsidP="002F70F6">
            <w:pPr>
              <w:spacing w:after="0" w:line="240" w:lineRule="auto"/>
              <w:ind w:left="14"/>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Các sợi thép của dây nhôm lõi thép phải được mạ kẽm chống gỉ </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Đáp ứng</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c>
          <w:tcPr>
            <w:tcW w:w="3510" w:type="dxa"/>
          </w:tcPr>
          <w:p w:rsidR="004A4585" w:rsidRPr="00D26AB1" w:rsidRDefault="004A4585" w:rsidP="002F70F6">
            <w:pPr>
              <w:spacing w:after="0" w:line="240" w:lineRule="auto"/>
              <w:ind w:left="14"/>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Trên mỗi sợi bất kỳ của lớp sợi ngoài cùng không được có quá 5 mối nối trên suốt chiều dài chế tạo. Khoảng cách giữa các mối nối trên các sợi dây khác nhau cũng như trên cùng 1 sợi không được nhỏ hơn 15m. Mối nối phải được hàn bằng phương pháp hàn chảy. Không cho phép có mối nối trên lõi thép một sợi.</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Đáp ứng</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17</w:t>
            </w:r>
          </w:p>
        </w:tc>
        <w:tc>
          <w:tcPr>
            <w:tcW w:w="3510" w:type="dxa"/>
          </w:tcPr>
          <w:p w:rsidR="004A4585" w:rsidRPr="00D26AB1" w:rsidRDefault="004A4585" w:rsidP="002F70F6">
            <w:pPr>
              <w:spacing w:after="0" w:line="240" w:lineRule="auto"/>
              <w:ind w:left="14"/>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Đường kính ngoài của ruột dẫn điện:</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50/8mm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70/11mm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95/16mm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120/19mm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150/19mm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240/32mm</w:t>
            </w:r>
            <w:r w:rsidRPr="00D26AB1">
              <w:rPr>
                <w:rFonts w:ascii="Times New Roman" w:eastAsia="Times New Roman" w:hAnsi="Times New Roman" w:cs="Times New Roman"/>
                <w:sz w:val="24"/>
                <w:szCs w:val="24"/>
                <w:vertAlign w:val="superscript"/>
              </w:rPr>
              <w:t>2</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mm</w:t>
            </w: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9,5 - 10</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11,2 - 11,7</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13,4 - 13,8 </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14,8 - 15,3</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16,5 - 17,2</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 21,5 - 22,1</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18</w:t>
            </w:r>
          </w:p>
        </w:tc>
        <w:tc>
          <w:tcPr>
            <w:tcW w:w="3510" w:type="dxa"/>
          </w:tcPr>
          <w:p w:rsidR="004A4585" w:rsidRPr="00D26AB1" w:rsidRDefault="004A4585" w:rsidP="002F70F6">
            <w:pPr>
              <w:spacing w:after="0" w:line="240" w:lineRule="auto"/>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A.1. Thông số kỹ thuật phần nhôm</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19</w:t>
            </w:r>
          </w:p>
        </w:tc>
        <w:tc>
          <w:tcPr>
            <w:tcW w:w="3510" w:type="dxa"/>
          </w:tcPr>
          <w:p w:rsidR="004A4585" w:rsidRPr="00D26AB1" w:rsidRDefault="004A4585" w:rsidP="002F70F6">
            <w:pPr>
              <w:spacing w:after="0" w:line="240" w:lineRule="auto"/>
              <w:ind w:left="14"/>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Số sợi nhôm/ đường kính sợi nhôm:</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50/8mm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70/11mm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95/16mm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120/19mm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150/19mm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240/32mm</w:t>
            </w:r>
            <w:r w:rsidRPr="00D26AB1">
              <w:rPr>
                <w:rFonts w:ascii="Times New Roman" w:eastAsia="Times New Roman" w:hAnsi="Times New Roman" w:cs="Times New Roman"/>
                <w:sz w:val="24"/>
                <w:szCs w:val="24"/>
                <w:vertAlign w:val="superscript"/>
              </w:rPr>
              <w:t>2</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[n]/mm</w:t>
            </w: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6/3,2</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6/3,8</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6/4,5</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26/2,4</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24/2,8</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24/3,6</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20</w:t>
            </w:r>
          </w:p>
        </w:tc>
        <w:tc>
          <w:tcPr>
            <w:tcW w:w="3510" w:type="dxa"/>
          </w:tcPr>
          <w:p w:rsidR="004A4585" w:rsidRPr="00D26AB1" w:rsidRDefault="004A4585" w:rsidP="002F70F6">
            <w:pPr>
              <w:spacing w:after="0" w:line="240" w:lineRule="auto"/>
              <w:ind w:left="14"/>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Số lớp xoắn:</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50/8mm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70/11mm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95/16mm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lastRenderedPageBreak/>
              <w:t>Dây dẫn 120/19mm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150/19mm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240/32mm</w:t>
            </w:r>
            <w:r w:rsidRPr="00D26AB1">
              <w:rPr>
                <w:rFonts w:ascii="Times New Roman" w:eastAsia="Times New Roman" w:hAnsi="Times New Roman" w:cs="Times New Roman"/>
                <w:sz w:val="24"/>
                <w:szCs w:val="24"/>
                <w:vertAlign w:val="superscript"/>
              </w:rPr>
              <w:t>2</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lastRenderedPageBreak/>
              <w:t>Lớp</w:t>
            </w: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1 </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lastRenderedPageBreak/>
              <w:t>2</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2 </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lastRenderedPageBreak/>
              <w:t>21</w:t>
            </w:r>
          </w:p>
        </w:tc>
        <w:tc>
          <w:tcPr>
            <w:tcW w:w="3510" w:type="dxa"/>
          </w:tcPr>
          <w:p w:rsidR="004A4585" w:rsidRPr="00D26AB1" w:rsidRDefault="004A4585" w:rsidP="002F70F6">
            <w:pPr>
              <w:spacing w:after="0" w:line="240" w:lineRule="auto"/>
              <w:ind w:left="14"/>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Sai số đường kính sợi nhôm, không lớn hơn:</w:t>
            </w:r>
          </w:p>
          <w:p w:rsidR="004A4585" w:rsidRPr="00D26AB1"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50/8mm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70/11mm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95/16mm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120/19mm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150/19mm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240/32mm</w:t>
            </w:r>
            <w:r w:rsidRPr="00D26AB1">
              <w:rPr>
                <w:rFonts w:ascii="Times New Roman" w:eastAsia="Times New Roman" w:hAnsi="Times New Roman" w:cs="Times New Roman"/>
                <w:sz w:val="24"/>
                <w:szCs w:val="24"/>
                <w:vertAlign w:val="superscript"/>
              </w:rPr>
              <w:t>2</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mm</w:t>
            </w: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Symbol" w:eastAsia="Times New Roman" w:hAnsi="Symbol" w:cs="Times New Roman"/>
                <w:sz w:val="24"/>
                <w:szCs w:val="24"/>
              </w:rPr>
              <w:t></w:t>
            </w:r>
            <w:r w:rsidRPr="00D26AB1">
              <w:rPr>
                <w:rFonts w:ascii="Times New Roman" w:eastAsia="Times New Roman" w:hAnsi="Times New Roman" w:cs="Times New Roman"/>
                <w:sz w:val="24"/>
                <w:szCs w:val="24"/>
              </w:rPr>
              <w:t xml:space="preserve"> 0,04</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Symbol" w:eastAsia="Times New Roman" w:hAnsi="Symbol" w:cs="Times New Roman"/>
                <w:sz w:val="24"/>
                <w:szCs w:val="24"/>
              </w:rPr>
              <w:t></w:t>
            </w:r>
            <w:r w:rsidRPr="00D26AB1">
              <w:rPr>
                <w:rFonts w:ascii="Times New Roman" w:eastAsia="Times New Roman" w:hAnsi="Times New Roman" w:cs="Times New Roman"/>
                <w:sz w:val="24"/>
                <w:szCs w:val="24"/>
              </w:rPr>
              <w:t xml:space="preserve"> 0,04</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Symbol" w:eastAsia="Times New Roman" w:hAnsi="Symbol" w:cs="Times New Roman"/>
                <w:sz w:val="24"/>
                <w:szCs w:val="24"/>
              </w:rPr>
              <w:t></w:t>
            </w:r>
            <w:r w:rsidRPr="00D26AB1">
              <w:rPr>
                <w:rFonts w:ascii="Times New Roman" w:eastAsia="Times New Roman" w:hAnsi="Times New Roman" w:cs="Times New Roman"/>
                <w:sz w:val="24"/>
                <w:szCs w:val="24"/>
              </w:rPr>
              <w:t xml:space="preserve"> 0,05</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Symbol" w:eastAsia="Times New Roman" w:hAnsi="Symbol" w:cs="Times New Roman"/>
                <w:sz w:val="24"/>
                <w:szCs w:val="24"/>
              </w:rPr>
              <w:t></w:t>
            </w:r>
            <w:r w:rsidRPr="00D26AB1">
              <w:rPr>
                <w:rFonts w:ascii="Times New Roman" w:eastAsia="Times New Roman" w:hAnsi="Times New Roman" w:cs="Times New Roman"/>
                <w:sz w:val="24"/>
                <w:szCs w:val="24"/>
              </w:rPr>
              <w:t xml:space="preserve"> 0,03</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Symbol" w:eastAsia="Times New Roman" w:hAnsi="Symbol" w:cs="Times New Roman"/>
                <w:sz w:val="24"/>
                <w:szCs w:val="24"/>
              </w:rPr>
              <w:t></w:t>
            </w:r>
            <w:r w:rsidRPr="00D26AB1">
              <w:rPr>
                <w:rFonts w:ascii="Times New Roman" w:eastAsia="Times New Roman" w:hAnsi="Times New Roman" w:cs="Times New Roman"/>
                <w:sz w:val="24"/>
                <w:szCs w:val="24"/>
              </w:rPr>
              <w:t xml:space="preserve"> 0,04</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Symbol" w:eastAsia="Times New Roman" w:hAnsi="Symbol" w:cs="Times New Roman"/>
                <w:sz w:val="24"/>
                <w:szCs w:val="24"/>
              </w:rPr>
              <w:t></w:t>
            </w:r>
            <w:r w:rsidRPr="00D26AB1">
              <w:rPr>
                <w:rFonts w:ascii="Times New Roman" w:eastAsia="Times New Roman" w:hAnsi="Times New Roman" w:cs="Times New Roman"/>
                <w:sz w:val="24"/>
                <w:szCs w:val="24"/>
              </w:rPr>
              <w:t xml:space="preserve"> 0,04</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22</w:t>
            </w:r>
          </w:p>
        </w:tc>
        <w:tc>
          <w:tcPr>
            <w:tcW w:w="3510" w:type="dxa"/>
          </w:tcPr>
          <w:p w:rsidR="004A4585" w:rsidRPr="00D26AB1" w:rsidRDefault="004A4585" w:rsidP="002F70F6">
            <w:pPr>
              <w:spacing w:after="0" w:line="240" w:lineRule="auto"/>
              <w:ind w:left="14"/>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Suất kéo đứt của sợi nhôm, không nhỏ hơn:</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50/8mm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70/11mm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95/16mm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120/19mm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150/19mm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240/32mm</w:t>
            </w:r>
            <w:r w:rsidRPr="00D26AB1">
              <w:rPr>
                <w:rFonts w:ascii="Times New Roman" w:eastAsia="Times New Roman" w:hAnsi="Times New Roman" w:cs="Times New Roman"/>
                <w:sz w:val="24"/>
                <w:szCs w:val="24"/>
                <w:vertAlign w:val="superscript"/>
              </w:rPr>
              <w:t>2</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N/mm</w:t>
            </w:r>
            <w:r w:rsidRPr="00D26AB1">
              <w:rPr>
                <w:rFonts w:ascii="Times New Roman" w:eastAsia="Times New Roman" w:hAnsi="Times New Roman" w:cs="Times New Roman"/>
                <w:sz w:val="24"/>
                <w:szCs w:val="24"/>
                <w:vertAlign w:val="superscript"/>
              </w:rPr>
              <w:t>2</w:t>
            </w: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165</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160</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160</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175</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170</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160</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3510" w:type="dxa"/>
          </w:tcPr>
          <w:p w:rsidR="004A4585" w:rsidRPr="00D26AB1" w:rsidRDefault="004A4585" w:rsidP="002F70F6">
            <w:pPr>
              <w:spacing w:after="0" w:line="240" w:lineRule="auto"/>
              <w:ind w:left="14"/>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Độ giãn dài tương đối của sợi nhôm, không nhỏ hơn:</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50/8mm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70/11mm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95/16mm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120/19mm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150/19mm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240/32mm</w:t>
            </w:r>
            <w:r w:rsidRPr="00D26AB1">
              <w:rPr>
                <w:rFonts w:ascii="Times New Roman" w:eastAsia="Times New Roman" w:hAnsi="Times New Roman" w:cs="Times New Roman"/>
                <w:sz w:val="24"/>
                <w:szCs w:val="24"/>
                <w:vertAlign w:val="superscript"/>
              </w:rPr>
              <w:t>2</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w:t>
            </w: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1,7</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1,7</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2,0</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1,5</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1,6</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1,7</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23</w:t>
            </w:r>
          </w:p>
        </w:tc>
        <w:tc>
          <w:tcPr>
            <w:tcW w:w="3510" w:type="dxa"/>
          </w:tcPr>
          <w:p w:rsidR="004A4585" w:rsidRPr="00D26AB1" w:rsidRDefault="004A4585" w:rsidP="002F70F6">
            <w:pPr>
              <w:spacing w:after="0" w:line="240" w:lineRule="auto"/>
              <w:ind w:left="14"/>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Số lần bẻ cong mà không gãy của sợi nhôm, không nhỏ hơn:</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50/8mm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70/11mm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95/16mm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120/19mm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150/19mm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240/32mm</w:t>
            </w:r>
            <w:r w:rsidRPr="00D26AB1">
              <w:rPr>
                <w:rFonts w:ascii="Times New Roman" w:eastAsia="Times New Roman" w:hAnsi="Times New Roman" w:cs="Times New Roman"/>
                <w:sz w:val="24"/>
                <w:szCs w:val="24"/>
                <w:vertAlign w:val="superscript"/>
              </w:rPr>
              <w:t>2</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Lần</w:t>
            </w: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8</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7</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7</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8</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8</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7</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24</w:t>
            </w:r>
          </w:p>
        </w:tc>
        <w:tc>
          <w:tcPr>
            <w:tcW w:w="3510" w:type="dxa"/>
          </w:tcPr>
          <w:p w:rsidR="004A4585" w:rsidRPr="00D26AB1" w:rsidRDefault="004A4585" w:rsidP="002F70F6">
            <w:pPr>
              <w:spacing w:after="0" w:line="240" w:lineRule="auto"/>
              <w:ind w:left="14"/>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 xml:space="preserve">A.2. Thông số kỹ thuật phần thép </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25</w:t>
            </w:r>
          </w:p>
        </w:tc>
        <w:tc>
          <w:tcPr>
            <w:tcW w:w="3510" w:type="dxa"/>
          </w:tcPr>
          <w:p w:rsidR="004A4585" w:rsidRPr="00D26AB1" w:rsidRDefault="004A4585" w:rsidP="002F70F6">
            <w:pPr>
              <w:spacing w:after="0" w:line="240" w:lineRule="auto"/>
              <w:ind w:left="14"/>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Số sợi thép/ đường kính sợi thép:</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50/8mm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70/11mm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95/16mm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120/19mm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150/19mm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240/32mm</w:t>
            </w:r>
            <w:r w:rsidRPr="00D26AB1">
              <w:rPr>
                <w:rFonts w:ascii="Times New Roman" w:eastAsia="Times New Roman" w:hAnsi="Times New Roman" w:cs="Times New Roman"/>
                <w:sz w:val="24"/>
                <w:szCs w:val="24"/>
                <w:vertAlign w:val="superscript"/>
              </w:rPr>
              <w:t>2</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[n]/mm</w:t>
            </w: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1/3,2</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1/3,8</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1/4,5</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7/1,85</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7/1,85</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7/2,4</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26</w:t>
            </w:r>
          </w:p>
        </w:tc>
        <w:tc>
          <w:tcPr>
            <w:tcW w:w="3510" w:type="dxa"/>
          </w:tcPr>
          <w:p w:rsidR="004A4585" w:rsidRPr="00D26AB1" w:rsidRDefault="004A4585" w:rsidP="002F70F6">
            <w:pPr>
              <w:spacing w:after="0" w:line="240" w:lineRule="auto"/>
              <w:ind w:left="14"/>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Số lớp xoắn:</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50/8mm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lastRenderedPageBreak/>
              <w:t>Dây dẫn 70/11mm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95/16mm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120/19mm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150/19mm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240/32mm</w:t>
            </w:r>
            <w:r w:rsidRPr="00D26AB1">
              <w:rPr>
                <w:rFonts w:ascii="Times New Roman" w:eastAsia="Times New Roman" w:hAnsi="Times New Roman" w:cs="Times New Roman"/>
                <w:sz w:val="24"/>
                <w:szCs w:val="24"/>
                <w:vertAlign w:val="superscript"/>
              </w:rPr>
              <w:t>2</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lastRenderedPageBreak/>
              <w:t>Lớp</w:t>
            </w: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0 </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lastRenderedPageBreak/>
              <w:t>0</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0</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1 </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lastRenderedPageBreak/>
              <w:t>27</w:t>
            </w:r>
          </w:p>
        </w:tc>
        <w:tc>
          <w:tcPr>
            <w:tcW w:w="3510" w:type="dxa"/>
          </w:tcPr>
          <w:p w:rsidR="004A4585" w:rsidRPr="00D26AB1" w:rsidRDefault="004A4585" w:rsidP="002F70F6">
            <w:pPr>
              <w:spacing w:after="0" w:line="240" w:lineRule="auto"/>
              <w:ind w:left="14"/>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Sai số đường kính sợi thép, không lớn hơn:</w:t>
            </w:r>
          </w:p>
          <w:p w:rsidR="004A4585" w:rsidRPr="00D26AB1"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50/8mm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70/11mm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95/16mm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120/19mm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150/19mm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240/32mm</w:t>
            </w:r>
            <w:r w:rsidRPr="00D26AB1">
              <w:rPr>
                <w:rFonts w:ascii="Times New Roman" w:eastAsia="Times New Roman" w:hAnsi="Times New Roman" w:cs="Times New Roman"/>
                <w:sz w:val="24"/>
                <w:szCs w:val="24"/>
                <w:vertAlign w:val="superscript"/>
              </w:rPr>
              <w:t>2</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mm</w:t>
            </w: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Symbol" w:eastAsia="Times New Roman" w:hAnsi="Symbol" w:cs="Times New Roman"/>
                <w:sz w:val="24"/>
                <w:szCs w:val="24"/>
              </w:rPr>
              <w:t></w:t>
            </w:r>
            <w:r w:rsidRPr="00D26AB1">
              <w:rPr>
                <w:rFonts w:ascii="Times New Roman" w:eastAsia="Times New Roman" w:hAnsi="Times New Roman" w:cs="Times New Roman"/>
                <w:sz w:val="24"/>
                <w:szCs w:val="24"/>
              </w:rPr>
              <w:t xml:space="preserve"> 0,07</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Symbol" w:eastAsia="Times New Roman" w:hAnsi="Symbol" w:cs="Times New Roman"/>
                <w:sz w:val="24"/>
                <w:szCs w:val="24"/>
              </w:rPr>
              <w:t></w:t>
            </w:r>
            <w:r w:rsidRPr="00D26AB1">
              <w:rPr>
                <w:rFonts w:ascii="Times New Roman" w:eastAsia="Times New Roman" w:hAnsi="Times New Roman" w:cs="Times New Roman"/>
                <w:sz w:val="24"/>
                <w:szCs w:val="24"/>
              </w:rPr>
              <w:t xml:space="preserve"> 0,08</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Symbol" w:eastAsia="Times New Roman" w:hAnsi="Symbol" w:cs="Times New Roman"/>
                <w:sz w:val="24"/>
                <w:szCs w:val="24"/>
              </w:rPr>
              <w:t></w:t>
            </w:r>
            <w:r w:rsidRPr="00D26AB1">
              <w:rPr>
                <w:rFonts w:ascii="Times New Roman" w:eastAsia="Times New Roman" w:hAnsi="Times New Roman" w:cs="Times New Roman"/>
                <w:sz w:val="24"/>
                <w:szCs w:val="24"/>
              </w:rPr>
              <w:t xml:space="preserve"> 0,08</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Symbol" w:eastAsia="Times New Roman" w:hAnsi="Symbol" w:cs="Times New Roman"/>
                <w:sz w:val="24"/>
                <w:szCs w:val="24"/>
              </w:rPr>
              <w:t></w:t>
            </w:r>
            <w:r w:rsidRPr="00D26AB1">
              <w:rPr>
                <w:rFonts w:ascii="Times New Roman" w:eastAsia="Times New Roman" w:hAnsi="Times New Roman" w:cs="Times New Roman"/>
                <w:sz w:val="24"/>
                <w:szCs w:val="24"/>
              </w:rPr>
              <w:t xml:space="preserve"> 0,06</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Symbol" w:eastAsia="Times New Roman" w:hAnsi="Symbol" w:cs="Times New Roman"/>
                <w:sz w:val="24"/>
                <w:szCs w:val="24"/>
              </w:rPr>
              <w:t></w:t>
            </w:r>
            <w:r w:rsidRPr="00D26AB1">
              <w:rPr>
                <w:rFonts w:ascii="Times New Roman" w:eastAsia="Times New Roman" w:hAnsi="Times New Roman" w:cs="Times New Roman"/>
                <w:sz w:val="24"/>
                <w:szCs w:val="24"/>
              </w:rPr>
              <w:t xml:space="preserve"> 0,06</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Symbol" w:eastAsia="Times New Roman" w:hAnsi="Symbol" w:cs="Times New Roman"/>
                <w:sz w:val="24"/>
                <w:szCs w:val="24"/>
              </w:rPr>
              <w:t></w:t>
            </w:r>
            <w:r w:rsidRPr="00D26AB1">
              <w:rPr>
                <w:rFonts w:ascii="Times New Roman" w:eastAsia="Times New Roman" w:hAnsi="Times New Roman" w:cs="Times New Roman"/>
                <w:sz w:val="24"/>
                <w:szCs w:val="24"/>
              </w:rPr>
              <w:t xml:space="preserve"> 0,06</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28</w:t>
            </w:r>
          </w:p>
        </w:tc>
        <w:tc>
          <w:tcPr>
            <w:tcW w:w="3510" w:type="dxa"/>
          </w:tcPr>
          <w:p w:rsidR="004A4585" w:rsidRPr="00D26AB1" w:rsidRDefault="004A4585" w:rsidP="002F70F6">
            <w:pPr>
              <w:spacing w:after="0" w:line="240" w:lineRule="auto"/>
              <w:ind w:left="14"/>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Ứng suất khi giãn 1% của sợi thép, không nhỏ hơn:</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50/8mm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70/11mm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95/16mm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120/19mm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150/19mm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240/32mm</w:t>
            </w:r>
            <w:r w:rsidRPr="00D26AB1">
              <w:rPr>
                <w:rFonts w:ascii="Times New Roman" w:eastAsia="Times New Roman" w:hAnsi="Times New Roman" w:cs="Times New Roman"/>
                <w:sz w:val="24"/>
                <w:szCs w:val="24"/>
                <w:vertAlign w:val="superscript"/>
              </w:rPr>
              <w:t>2</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N/mm</w:t>
            </w:r>
            <w:r w:rsidRPr="00D26AB1">
              <w:rPr>
                <w:rFonts w:ascii="Times New Roman" w:eastAsia="Times New Roman" w:hAnsi="Times New Roman" w:cs="Times New Roman"/>
                <w:sz w:val="24"/>
                <w:szCs w:val="24"/>
                <w:vertAlign w:val="superscript"/>
              </w:rPr>
              <w:t>2</w:t>
            </w: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1.098</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1.098</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1.098</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1.166</w:t>
            </w:r>
          </w:p>
          <w:p w:rsidR="004A4585" w:rsidRPr="00D26AB1" w:rsidRDefault="004A4585" w:rsidP="002F70F6">
            <w:pPr>
              <w:spacing w:after="0" w:line="240" w:lineRule="auto"/>
              <w:jc w:val="center"/>
              <w:rPr>
                <w:rFonts w:ascii="Times New Roman" w:eastAsia="Times New Roman" w:hAnsi="Times New Roman" w:cs="Times New Roman"/>
                <w:sz w:val="24"/>
                <w:szCs w:val="24"/>
                <w:vertAlign w:val="superscript"/>
              </w:rPr>
            </w:pPr>
            <w:r w:rsidRPr="00D26AB1">
              <w:rPr>
                <w:rFonts w:ascii="Times New Roman" w:eastAsia="Times New Roman" w:hAnsi="Times New Roman" w:cs="Times New Roman"/>
                <w:sz w:val="24"/>
                <w:szCs w:val="24"/>
              </w:rPr>
              <w:t>1.166</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1.166</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29</w:t>
            </w:r>
          </w:p>
        </w:tc>
        <w:tc>
          <w:tcPr>
            <w:tcW w:w="3510" w:type="dxa"/>
          </w:tcPr>
          <w:p w:rsidR="004A4585" w:rsidRPr="00D26AB1" w:rsidRDefault="004A4585" w:rsidP="002F70F6">
            <w:pPr>
              <w:spacing w:after="0" w:line="240" w:lineRule="auto"/>
              <w:ind w:left="14"/>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Suất kéo đứt của sợi thép, không nhỏ hơn:</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50/8mm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70/11mm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95/16mm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120/19mm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150/19mm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240/32mm</w:t>
            </w:r>
            <w:r w:rsidRPr="00D26AB1">
              <w:rPr>
                <w:rFonts w:ascii="Times New Roman" w:eastAsia="Times New Roman" w:hAnsi="Times New Roman" w:cs="Times New Roman"/>
                <w:sz w:val="24"/>
                <w:szCs w:val="24"/>
                <w:vertAlign w:val="superscript"/>
              </w:rPr>
              <w:t>2</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N/mm</w:t>
            </w:r>
            <w:r w:rsidRPr="00D26AB1">
              <w:rPr>
                <w:rFonts w:ascii="Times New Roman" w:eastAsia="Times New Roman" w:hAnsi="Times New Roman" w:cs="Times New Roman"/>
                <w:sz w:val="24"/>
                <w:szCs w:val="24"/>
                <w:vertAlign w:val="superscript"/>
              </w:rPr>
              <w:t>2</w:t>
            </w: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1.274</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1.176</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1.176</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1.313</w:t>
            </w:r>
          </w:p>
          <w:p w:rsidR="004A4585" w:rsidRPr="00D26AB1" w:rsidRDefault="004A4585" w:rsidP="002F70F6">
            <w:pPr>
              <w:spacing w:after="0" w:line="240" w:lineRule="auto"/>
              <w:jc w:val="center"/>
              <w:rPr>
                <w:rFonts w:ascii="Times New Roman" w:eastAsia="Times New Roman" w:hAnsi="Times New Roman" w:cs="Times New Roman"/>
                <w:sz w:val="24"/>
                <w:szCs w:val="24"/>
                <w:vertAlign w:val="superscript"/>
              </w:rPr>
            </w:pPr>
            <w:r w:rsidRPr="00D26AB1">
              <w:rPr>
                <w:rFonts w:ascii="Times New Roman" w:eastAsia="Times New Roman" w:hAnsi="Times New Roman" w:cs="Times New Roman"/>
                <w:sz w:val="24"/>
                <w:szCs w:val="24"/>
              </w:rPr>
              <w:t>1.313</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1.313</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3510" w:type="dxa"/>
          </w:tcPr>
          <w:p w:rsidR="004A4585" w:rsidRPr="00D26AB1" w:rsidRDefault="004A4585" w:rsidP="002F70F6">
            <w:pPr>
              <w:spacing w:after="0" w:line="240" w:lineRule="auto"/>
              <w:ind w:left="14"/>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Độ giãn dài tương đối của sợi thép, không nhỏ hơn:</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w:t>
            </w:r>
          </w:p>
        </w:tc>
        <w:tc>
          <w:tcPr>
            <w:tcW w:w="216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4</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30</w:t>
            </w:r>
          </w:p>
        </w:tc>
        <w:tc>
          <w:tcPr>
            <w:tcW w:w="3510" w:type="dxa"/>
          </w:tcPr>
          <w:p w:rsidR="004A4585" w:rsidRPr="00D26AB1" w:rsidRDefault="004A4585" w:rsidP="002F70F6">
            <w:pPr>
              <w:spacing w:after="0" w:line="240" w:lineRule="auto"/>
              <w:ind w:left="14"/>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Khối lượng lớp mạ kẽm của sợi thép, không nhỏ hơn:</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50/8mm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70/11mm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95/16mm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120/19mm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150/19mm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240/32mm</w:t>
            </w:r>
            <w:r w:rsidRPr="00D26AB1">
              <w:rPr>
                <w:rFonts w:ascii="Times New Roman" w:eastAsia="Times New Roman" w:hAnsi="Times New Roman" w:cs="Times New Roman"/>
                <w:sz w:val="24"/>
                <w:szCs w:val="24"/>
                <w:vertAlign w:val="superscript"/>
              </w:rPr>
              <w:t>2</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g/m</w:t>
            </w:r>
            <w:r w:rsidRPr="00D26AB1">
              <w:rPr>
                <w:rFonts w:ascii="Times New Roman" w:eastAsia="Times New Roman" w:hAnsi="Times New Roman" w:cs="Times New Roman"/>
                <w:sz w:val="24"/>
                <w:szCs w:val="24"/>
                <w:vertAlign w:val="superscript"/>
              </w:rPr>
              <w:t>2</w:t>
            </w: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230</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250</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250</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190</w:t>
            </w:r>
          </w:p>
          <w:p w:rsidR="004A4585" w:rsidRPr="00D26AB1" w:rsidRDefault="004A4585" w:rsidP="002F70F6">
            <w:pPr>
              <w:spacing w:after="0" w:line="240" w:lineRule="auto"/>
              <w:jc w:val="center"/>
              <w:rPr>
                <w:rFonts w:ascii="Times New Roman" w:eastAsia="Times New Roman" w:hAnsi="Times New Roman" w:cs="Times New Roman"/>
                <w:sz w:val="24"/>
                <w:szCs w:val="24"/>
                <w:vertAlign w:val="superscript"/>
              </w:rPr>
            </w:pPr>
            <w:r w:rsidRPr="00D26AB1">
              <w:rPr>
                <w:rFonts w:ascii="Times New Roman" w:eastAsia="Times New Roman" w:hAnsi="Times New Roman" w:cs="Times New Roman"/>
                <w:sz w:val="24"/>
                <w:szCs w:val="24"/>
              </w:rPr>
              <w:t>190</w:t>
            </w:r>
          </w:p>
          <w:p w:rsidR="004A4585" w:rsidRPr="00D26AB1" w:rsidRDefault="004A4585" w:rsidP="002F70F6">
            <w:pPr>
              <w:spacing w:after="0" w:line="240" w:lineRule="auto"/>
              <w:jc w:val="center"/>
              <w:rPr>
                <w:rFonts w:ascii="Times New Roman" w:eastAsia="Times New Roman" w:hAnsi="Times New Roman" w:cs="Times New Roman"/>
                <w:sz w:val="24"/>
                <w:szCs w:val="24"/>
                <w:vertAlign w:val="superscript"/>
              </w:rPr>
            </w:pPr>
            <w:r w:rsidRPr="00D26AB1">
              <w:rPr>
                <w:rFonts w:ascii="Times New Roman" w:eastAsia="Times New Roman" w:hAnsi="Times New Roman" w:cs="Times New Roman"/>
                <w:sz w:val="24"/>
                <w:szCs w:val="24"/>
              </w:rPr>
              <w:t>230</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31</w:t>
            </w:r>
          </w:p>
        </w:tc>
        <w:tc>
          <w:tcPr>
            <w:tcW w:w="3510" w:type="dxa"/>
          </w:tcPr>
          <w:p w:rsidR="004A4585" w:rsidRPr="00D26AB1" w:rsidRDefault="004A4585" w:rsidP="002F70F6">
            <w:pPr>
              <w:spacing w:after="0" w:line="240" w:lineRule="auto"/>
              <w:ind w:left="14"/>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A.3. Thông số kỹ thuật của dây nhôm lõi thép</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32</w:t>
            </w:r>
          </w:p>
        </w:tc>
        <w:tc>
          <w:tcPr>
            <w:tcW w:w="3510" w:type="dxa"/>
          </w:tcPr>
          <w:p w:rsidR="004A4585" w:rsidRPr="00D26AB1" w:rsidRDefault="004A4585" w:rsidP="002F70F6">
            <w:pPr>
              <w:spacing w:after="0" w:line="240" w:lineRule="auto"/>
              <w:ind w:left="14"/>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Điện trở một chiều của dây dẫn ở nhiệt độ 20</w:t>
            </w:r>
            <w:r w:rsidRPr="00D26AB1">
              <w:rPr>
                <w:rFonts w:ascii="Times New Roman" w:eastAsia="Times New Roman" w:hAnsi="Times New Roman" w:cs="Times New Roman"/>
                <w:sz w:val="24"/>
                <w:szCs w:val="24"/>
                <w:vertAlign w:val="superscript"/>
              </w:rPr>
              <w:t>0</w:t>
            </w:r>
            <w:r w:rsidRPr="00D26AB1">
              <w:rPr>
                <w:rFonts w:ascii="Times New Roman" w:eastAsia="Times New Roman" w:hAnsi="Times New Roman" w:cs="Times New Roman"/>
                <w:sz w:val="24"/>
                <w:szCs w:val="24"/>
              </w:rPr>
              <w:t>C, không lớn hơn:</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50/8mm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70/11mm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95/16mm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lastRenderedPageBreak/>
              <w:t>Dây dẫn 120/19mm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150/19mm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240/32mm</w:t>
            </w:r>
            <w:r w:rsidRPr="00D26AB1">
              <w:rPr>
                <w:rFonts w:ascii="Times New Roman" w:eastAsia="Times New Roman" w:hAnsi="Times New Roman" w:cs="Times New Roman"/>
                <w:sz w:val="24"/>
                <w:szCs w:val="24"/>
                <w:vertAlign w:val="superscript"/>
              </w:rPr>
              <w:t>2</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Symbol" w:eastAsia="Times New Roman" w:hAnsi="Symbol" w:cs="Times New Roman"/>
                <w:sz w:val="24"/>
                <w:szCs w:val="24"/>
              </w:rPr>
              <w:lastRenderedPageBreak/>
              <w:t></w:t>
            </w:r>
            <w:r w:rsidRPr="00D26AB1">
              <w:rPr>
                <w:rFonts w:ascii="Times New Roman" w:eastAsia="Times New Roman" w:hAnsi="Times New Roman" w:cs="Times New Roman"/>
                <w:sz w:val="24"/>
                <w:szCs w:val="24"/>
              </w:rPr>
              <w:t>/km</w:t>
            </w: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0,5951</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0,4218</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0,3007 </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lastRenderedPageBreak/>
              <w:t>0,2440</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0,2046 </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0,1182</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3510" w:type="dxa"/>
          </w:tcPr>
          <w:p w:rsidR="004A4585" w:rsidRPr="00D26AB1" w:rsidRDefault="004A4585" w:rsidP="002F70F6">
            <w:pPr>
              <w:spacing w:after="0" w:line="240" w:lineRule="auto"/>
              <w:ind w:left="14"/>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Lực kéo đứt của dây dẫn, không nhỏ hơn:</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50/8mm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70/11mm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95/16mm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120/19mm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150/19mm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240/32mm</w:t>
            </w:r>
            <w:r w:rsidRPr="00D26AB1">
              <w:rPr>
                <w:rFonts w:ascii="Times New Roman" w:eastAsia="Times New Roman" w:hAnsi="Times New Roman" w:cs="Times New Roman"/>
                <w:sz w:val="24"/>
                <w:szCs w:val="24"/>
                <w:vertAlign w:val="superscript"/>
              </w:rPr>
              <w:t>2</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N</w:t>
            </w: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17.112</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24.130</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33.369</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41.521</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46.307 </w:t>
            </w: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75.050</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33</w:t>
            </w:r>
          </w:p>
        </w:tc>
        <w:tc>
          <w:tcPr>
            <w:tcW w:w="3510" w:type="dxa"/>
          </w:tcPr>
          <w:p w:rsidR="004A4585" w:rsidRPr="00D26AB1" w:rsidRDefault="004A4585" w:rsidP="002F70F6">
            <w:pPr>
              <w:keepNext/>
              <w:spacing w:after="0" w:line="240" w:lineRule="auto"/>
              <w:outlineLvl w:val="3"/>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Dòng điện định mức </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50/8mm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70/11mm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95/16mm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120/19mm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150/19mm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240/32mm</w:t>
            </w:r>
            <w:r w:rsidRPr="00D26AB1">
              <w:rPr>
                <w:rFonts w:ascii="Times New Roman" w:eastAsia="Times New Roman" w:hAnsi="Times New Roman" w:cs="Times New Roman"/>
                <w:sz w:val="24"/>
                <w:szCs w:val="24"/>
                <w:vertAlign w:val="superscript"/>
              </w:rPr>
              <w:t>2</w:t>
            </w:r>
          </w:p>
        </w:tc>
        <w:tc>
          <w:tcPr>
            <w:tcW w:w="1620" w:type="dxa"/>
          </w:tcPr>
          <w:p w:rsidR="004A4585" w:rsidRPr="00D26AB1" w:rsidRDefault="004A4585" w:rsidP="002F70F6">
            <w:pPr>
              <w:keepNext/>
              <w:spacing w:after="0" w:line="240" w:lineRule="auto"/>
              <w:jc w:val="center"/>
              <w:outlineLvl w:val="3"/>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A</w:t>
            </w:r>
          </w:p>
        </w:tc>
        <w:tc>
          <w:tcPr>
            <w:tcW w:w="216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Nêu cụ thể</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34</w:t>
            </w:r>
          </w:p>
        </w:tc>
        <w:tc>
          <w:tcPr>
            <w:tcW w:w="3510" w:type="dxa"/>
          </w:tcPr>
          <w:p w:rsidR="004A4585" w:rsidRPr="00D26AB1" w:rsidRDefault="004A4585" w:rsidP="002F70F6">
            <w:pPr>
              <w:keepNext/>
              <w:spacing w:after="0" w:line="240" w:lineRule="auto"/>
              <w:outlineLvl w:val="3"/>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 xml:space="preserve">B. Màn chắn ruột dẫn </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35</w:t>
            </w:r>
          </w:p>
        </w:tc>
        <w:tc>
          <w:tcPr>
            <w:tcW w:w="3510" w:type="dxa"/>
          </w:tcPr>
          <w:p w:rsidR="004A4585" w:rsidRPr="00D26AB1" w:rsidRDefault="004A4585" w:rsidP="002F70F6">
            <w:pPr>
              <w:keepNext/>
              <w:spacing w:after="0" w:line="240" w:lineRule="auto"/>
              <w:jc w:val="both"/>
              <w:outlineLvl w:val="3"/>
              <w:rPr>
                <w:rFonts w:ascii="Times New Roman" w:eastAsia="Times New Roman" w:hAnsi="Times New Roman" w:cs="Times New Roman"/>
                <w:bCs/>
                <w:sz w:val="24"/>
                <w:szCs w:val="24"/>
              </w:rPr>
            </w:pPr>
            <w:r w:rsidRPr="00D26AB1">
              <w:rPr>
                <w:rFonts w:ascii="Times New Roman" w:eastAsia="Times New Roman" w:hAnsi="Times New Roman" w:cs="Times New Roman"/>
                <w:bCs/>
                <w:sz w:val="24"/>
                <w:szCs w:val="24"/>
              </w:rPr>
              <w:t>Vật liệu cấu tạo</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Bán dẫn</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3510" w:type="dxa"/>
          </w:tcPr>
          <w:p w:rsidR="004A4585" w:rsidRPr="00D26AB1" w:rsidRDefault="004A4585" w:rsidP="002F70F6">
            <w:pPr>
              <w:keepNext/>
              <w:spacing w:after="0" w:line="240" w:lineRule="auto"/>
              <w:jc w:val="both"/>
              <w:outlineLvl w:val="3"/>
              <w:rPr>
                <w:rFonts w:ascii="Times New Roman" w:eastAsia="Times New Roman" w:hAnsi="Times New Roman" w:cs="Times New Roman"/>
                <w:bCs/>
                <w:sz w:val="24"/>
                <w:szCs w:val="24"/>
              </w:rPr>
            </w:pPr>
            <w:r w:rsidRPr="00D26AB1">
              <w:rPr>
                <w:rFonts w:ascii="Times New Roman" w:eastAsia="Times New Roman" w:hAnsi="Times New Roman" w:cs="Times New Roman"/>
                <w:bCs/>
                <w:sz w:val="24"/>
                <w:szCs w:val="24"/>
              </w:rPr>
              <w:t>Yêu cầu chế tạo</w:t>
            </w:r>
          </w:p>
        </w:tc>
        <w:tc>
          <w:tcPr>
            <w:tcW w:w="1620" w:type="dxa"/>
          </w:tcPr>
          <w:p w:rsidR="004A4585" w:rsidRPr="00D26AB1" w:rsidRDefault="004A4585" w:rsidP="002F70F6">
            <w:pPr>
              <w:spacing w:after="0" w:line="240" w:lineRule="auto"/>
              <w:jc w:val="both"/>
              <w:rPr>
                <w:rFonts w:ascii="Times New Roman" w:eastAsia="Times New Roman" w:hAnsi="Times New Roman" w:cs="Times New Roman"/>
                <w:sz w:val="24"/>
                <w:szCs w:val="24"/>
              </w:rPr>
            </w:pPr>
          </w:p>
        </w:tc>
        <w:tc>
          <w:tcPr>
            <w:tcW w:w="2160" w:type="dxa"/>
          </w:tcPr>
          <w:p w:rsidR="004A4585" w:rsidRPr="00D26AB1" w:rsidRDefault="004A4585"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Màn chắn bán dẫn và lớp cách điện được định hình bằng phương pháp đùn kiểu đứng cùng lúc trong môi trường vô trùng.</w:t>
            </w:r>
          </w:p>
          <w:p w:rsidR="004A4585" w:rsidRPr="00D26AB1" w:rsidRDefault="004A4585"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Màn chắn bán dẫn phải dễ dàng lột bỏ khỏi ruột dẫn điện để thuận tiện khi thi công mối nối.</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36</w:t>
            </w:r>
          </w:p>
        </w:tc>
        <w:tc>
          <w:tcPr>
            <w:tcW w:w="3510" w:type="dxa"/>
          </w:tcPr>
          <w:p w:rsidR="004A4585" w:rsidRPr="00D26AB1" w:rsidRDefault="004A4585" w:rsidP="002F70F6">
            <w:pPr>
              <w:keepNext/>
              <w:spacing w:after="0" w:line="240" w:lineRule="auto"/>
              <w:jc w:val="both"/>
              <w:outlineLvl w:val="3"/>
              <w:rPr>
                <w:rFonts w:ascii="Times New Roman" w:eastAsia="Times New Roman" w:hAnsi="Times New Roman" w:cs="Times New Roman"/>
                <w:bCs/>
                <w:sz w:val="24"/>
                <w:szCs w:val="24"/>
              </w:rPr>
            </w:pPr>
            <w:r w:rsidRPr="00D26AB1">
              <w:rPr>
                <w:rFonts w:ascii="Times New Roman" w:eastAsia="Times New Roman" w:hAnsi="Times New Roman" w:cs="Times New Roman"/>
                <w:bCs/>
                <w:sz w:val="24"/>
                <w:szCs w:val="24"/>
              </w:rPr>
              <w:t>Độ dày danh định</w:t>
            </w:r>
          </w:p>
        </w:tc>
        <w:tc>
          <w:tcPr>
            <w:tcW w:w="162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mm</w:t>
            </w:r>
          </w:p>
        </w:tc>
        <w:tc>
          <w:tcPr>
            <w:tcW w:w="216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0,6</w:t>
            </w:r>
          </w:p>
        </w:tc>
        <w:tc>
          <w:tcPr>
            <w:tcW w:w="1951"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37</w:t>
            </w:r>
          </w:p>
        </w:tc>
        <w:tc>
          <w:tcPr>
            <w:tcW w:w="3510" w:type="dxa"/>
          </w:tcPr>
          <w:p w:rsidR="004A4585" w:rsidRPr="00D26AB1" w:rsidRDefault="004A4585" w:rsidP="002F70F6">
            <w:pPr>
              <w:keepNext/>
              <w:spacing w:after="0" w:line="240" w:lineRule="auto"/>
              <w:outlineLvl w:val="3"/>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C. Cách điện</w:t>
            </w:r>
          </w:p>
        </w:tc>
        <w:tc>
          <w:tcPr>
            <w:tcW w:w="1620" w:type="dxa"/>
          </w:tcPr>
          <w:p w:rsidR="004A4585" w:rsidRPr="00D26AB1" w:rsidRDefault="004A4585" w:rsidP="002F70F6">
            <w:pPr>
              <w:spacing w:after="0" w:line="240" w:lineRule="auto"/>
              <w:jc w:val="both"/>
              <w:rPr>
                <w:rFonts w:ascii="Times New Roman" w:eastAsia="Times New Roman" w:hAnsi="Times New Roman" w:cs="Times New Roman"/>
                <w:sz w:val="24"/>
                <w:szCs w:val="24"/>
              </w:rPr>
            </w:pPr>
          </w:p>
        </w:tc>
        <w:tc>
          <w:tcPr>
            <w:tcW w:w="2160" w:type="dxa"/>
          </w:tcPr>
          <w:p w:rsidR="004A4585" w:rsidRPr="00D26AB1" w:rsidRDefault="004A4585" w:rsidP="002F70F6">
            <w:pPr>
              <w:spacing w:after="0" w:line="240" w:lineRule="auto"/>
              <w:jc w:val="both"/>
              <w:rPr>
                <w:rFonts w:ascii="Times New Roman" w:eastAsia="Times New Roman" w:hAnsi="Times New Roman" w:cs="Times New Roman"/>
                <w:sz w:val="24"/>
                <w:szCs w:val="24"/>
              </w:rPr>
            </w:pPr>
          </w:p>
        </w:tc>
        <w:tc>
          <w:tcPr>
            <w:tcW w:w="1951" w:type="dxa"/>
          </w:tcPr>
          <w:p w:rsidR="004A4585" w:rsidRPr="00D26AB1" w:rsidRDefault="004A4585" w:rsidP="002F70F6">
            <w:pPr>
              <w:spacing w:after="0" w:line="240" w:lineRule="auto"/>
              <w:jc w:val="both"/>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38</w:t>
            </w:r>
          </w:p>
        </w:tc>
        <w:tc>
          <w:tcPr>
            <w:tcW w:w="3510" w:type="dxa"/>
          </w:tcPr>
          <w:p w:rsidR="004A4585" w:rsidRPr="00D26AB1" w:rsidRDefault="004A4585" w:rsidP="002F70F6">
            <w:pPr>
              <w:keepNext/>
              <w:spacing w:after="0" w:line="240" w:lineRule="auto"/>
              <w:outlineLvl w:val="3"/>
              <w:rPr>
                <w:rFonts w:ascii="Times New Roman" w:eastAsia="Times New Roman" w:hAnsi="Times New Roman" w:cs="Times New Roman"/>
                <w:bCs/>
                <w:sz w:val="24"/>
                <w:szCs w:val="24"/>
              </w:rPr>
            </w:pPr>
            <w:r w:rsidRPr="00D26AB1">
              <w:rPr>
                <w:rFonts w:ascii="Times New Roman" w:eastAsia="Times New Roman" w:hAnsi="Times New Roman" w:cs="Times New Roman"/>
                <w:bCs/>
                <w:sz w:val="24"/>
                <w:szCs w:val="24"/>
              </w:rPr>
              <w:t>Vật liệu cấu tạo</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XLPE màu tự nhiên</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39</w:t>
            </w:r>
          </w:p>
        </w:tc>
        <w:tc>
          <w:tcPr>
            <w:tcW w:w="3510" w:type="dxa"/>
          </w:tcPr>
          <w:p w:rsidR="004A4585" w:rsidRPr="00D26AB1" w:rsidRDefault="004A4585" w:rsidP="002F70F6">
            <w:pPr>
              <w:keepNext/>
              <w:spacing w:after="0" w:line="240" w:lineRule="auto"/>
              <w:jc w:val="both"/>
              <w:outlineLvl w:val="3"/>
              <w:rPr>
                <w:rFonts w:ascii="Times New Roman" w:eastAsia="Times New Roman" w:hAnsi="Times New Roman" w:cs="Times New Roman"/>
                <w:bCs/>
                <w:sz w:val="24"/>
                <w:szCs w:val="24"/>
              </w:rPr>
            </w:pPr>
            <w:r w:rsidRPr="00D26AB1">
              <w:rPr>
                <w:rFonts w:ascii="Times New Roman" w:eastAsia="Times New Roman" w:hAnsi="Times New Roman" w:cs="Times New Roman"/>
                <w:bCs/>
                <w:sz w:val="24"/>
                <w:szCs w:val="24"/>
              </w:rPr>
              <w:t>Yêu cầu chế tạo</w:t>
            </w:r>
          </w:p>
        </w:tc>
        <w:tc>
          <w:tcPr>
            <w:tcW w:w="1620" w:type="dxa"/>
          </w:tcPr>
          <w:p w:rsidR="004A4585" w:rsidRPr="00D26AB1" w:rsidRDefault="004A4585" w:rsidP="002F70F6">
            <w:pPr>
              <w:spacing w:after="0" w:line="240" w:lineRule="auto"/>
              <w:jc w:val="both"/>
              <w:rPr>
                <w:rFonts w:ascii="Times New Roman" w:eastAsia="Times New Roman" w:hAnsi="Times New Roman" w:cs="Times New Roman"/>
                <w:sz w:val="24"/>
                <w:szCs w:val="24"/>
              </w:rPr>
            </w:pPr>
          </w:p>
        </w:tc>
        <w:tc>
          <w:tcPr>
            <w:tcW w:w="2160" w:type="dxa"/>
          </w:tcPr>
          <w:p w:rsidR="004A4585" w:rsidRPr="00D26AB1" w:rsidRDefault="004A4585"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Màn chắn bán dẫn và lớp cách điện được định hình bằng phương pháp đùn kiểu đứng cùng lúc trong môi trường vô trùng.</w:t>
            </w:r>
          </w:p>
        </w:tc>
        <w:tc>
          <w:tcPr>
            <w:tcW w:w="1951"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40</w:t>
            </w:r>
          </w:p>
        </w:tc>
        <w:tc>
          <w:tcPr>
            <w:tcW w:w="3510" w:type="dxa"/>
          </w:tcPr>
          <w:p w:rsidR="004A4585" w:rsidRPr="00D26AB1" w:rsidRDefault="004A4585" w:rsidP="002F70F6">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Độ dày danh định của lớp cách điện XLPE</w:t>
            </w:r>
          </w:p>
        </w:tc>
        <w:tc>
          <w:tcPr>
            <w:tcW w:w="162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mm</w:t>
            </w:r>
          </w:p>
        </w:tc>
        <w:tc>
          <w:tcPr>
            <w:tcW w:w="216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5,5</w:t>
            </w:r>
          </w:p>
        </w:tc>
        <w:tc>
          <w:tcPr>
            <w:tcW w:w="1951"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41</w:t>
            </w:r>
          </w:p>
        </w:tc>
        <w:tc>
          <w:tcPr>
            <w:tcW w:w="3510" w:type="dxa"/>
          </w:tcPr>
          <w:p w:rsidR="004A4585" w:rsidRPr="00D26AB1" w:rsidRDefault="004A4585"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Độ dày tối thiểu của lớp cách điện </w:t>
            </w:r>
            <w:r w:rsidRPr="00D26AB1">
              <w:rPr>
                <w:rFonts w:ascii="Times New Roman" w:eastAsia="Times New Roman" w:hAnsi="Times New Roman" w:cs="Times New Roman"/>
                <w:sz w:val="24"/>
                <w:szCs w:val="24"/>
              </w:rPr>
              <w:lastRenderedPageBreak/>
              <w:t>XLPE tại 1 điểm bất kỳ.</w:t>
            </w:r>
          </w:p>
        </w:tc>
        <w:tc>
          <w:tcPr>
            <w:tcW w:w="162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lastRenderedPageBreak/>
              <w:t>mm</w:t>
            </w:r>
          </w:p>
        </w:tc>
        <w:tc>
          <w:tcPr>
            <w:tcW w:w="216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5 </w:t>
            </w:r>
          </w:p>
        </w:tc>
        <w:tc>
          <w:tcPr>
            <w:tcW w:w="1951"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lastRenderedPageBreak/>
              <w:t>42</w:t>
            </w:r>
          </w:p>
        </w:tc>
        <w:tc>
          <w:tcPr>
            <w:tcW w:w="3510" w:type="dxa"/>
          </w:tcPr>
          <w:p w:rsidR="004A4585" w:rsidRPr="00D26AB1" w:rsidRDefault="004A4585"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Cấp cách điện </w:t>
            </w:r>
          </w:p>
        </w:tc>
        <w:tc>
          <w:tcPr>
            <w:tcW w:w="1620" w:type="dxa"/>
            <w:vAlign w:val="center"/>
          </w:tcPr>
          <w:p w:rsidR="004A4585" w:rsidRPr="00D26AB1" w:rsidRDefault="004A4585" w:rsidP="002F70F6">
            <w:pPr>
              <w:spacing w:after="0" w:line="240" w:lineRule="auto"/>
              <w:ind w:left="360" w:hanging="360"/>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kV</w:t>
            </w:r>
          </w:p>
        </w:tc>
        <w:tc>
          <w:tcPr>
            <w:tcW w:w="2160" w:type="dxa"/>
            <w:vAlign w:val="center"/>
          </w:tcPr>
          <w:p w:rsidR="004A4585" w:rsidRPr="00D26AB1" w:rsidRDefault="004A4585" w:rsidP="002F70F6">
            <w:pPr>
              <w:spacing w:after="0" w:line="240" w:lineRule="auto"/>
              <w:ind w:left="360" w:hanging="360"/>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12,7/22(24)</w:t>
            </w:r>
          </w:p>
        </w:tc>
        <w:tc>
          <w:tcPr>
            <w:tcW w:w="1951" w:type="dxa"/>
            <w:vAlign w:val="center"/>
          </w:tcPr>
          <w:p w:rsidR="004A4585" w:rsidRPr="00D26AB1" w:rsidRDefault="004A4585" w:rsidP="002F70F6">
            <w:pPr>
              <w:spacing w:after="0" w:line="240" w:lineRule="auto"/>
              <w:ind w:left="360" w:hanging="360"/>
              <w:jc w:val="center"/>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3510" w:type="dxa"/>
          </w:tcPr>
          <w:p w:rsidR="004A4585" w:rsidRPr="00D26AB1" w:rsidRDefault="004A4585" w:rsidP="002F70F6">
            <w:pPr>
              <w:spacing w:after="0" w:line="240" w:lineRule="auto"/>
              <w:ind w:left="360" w:hanging="360"/>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Điện áp thử </w:t>
            </w:r>
          </w:p>
          <w:p w:rsidR="004A4585" w:rsidRPr="00D26AB1" w:rsidRDefault="004A4585"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Chịu được 5 phút - 50Hz (thử thường xuyên)</w:t>
            </w:r>
          </w:p>
          <w:p w:rsidR="004A4585" w:rsidRPr="00D26AB1" w:rsidRDefault="004A4585"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Chịu được 4 giờ - 50Hz (thử điển hình)</w:t>
            </w:r>
          </w:p>
          <w:p w:rsidR="004A4585" w:rsidRPr="00D26AB1" w:rsidRDefault="004A4585"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Xung (1,2/50µs)</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kV</w:t>
            </w:r>
          </w:p>
        </w:tc>
        <w:tc>
          <w:tcPr>
            <w:tcW w:w="2160" w:type="dxa"/>
          </w:tcPr>
          <w:p w:rsidR="004A4585" w:rsidRPr="00D26AB1" w:rsidRDefault="004A4585" w:rsidP="002F70F6">
            <w:pPr>
              <w:spacing w:after="0" w:line="240" w:lineRule="auto"/>
              <w:ind w:left="360" w:hanging="360"/>
              <w:jc w:val="center"/>
              <w:rPr>
                <w:rFonts w:ascii="Times New Roman" w:eastAsia="Times New Roman" w:hAnsi="Times New Roman" w:cs="Times New Roman"/>
                <w:sz w:val="24"/>
                <w:szCs w:val="24"/>
              </w:rPr>
            </w:pPr>
          </w:p>
          <w:p w:rsidR="004A4585" w:rsidRPr="00D26AB1" w:rsidRDefault="004A4585" w:rsidP="002F70F6">
            <w:pPr>
              <w:spacing w:after="0" w:line="240" w:lineRule="auto"/>
              <w:ind w:left="360" w:hanging="360"/>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32 kV</w:t>
            </w:r>
          </w:p>
          <w:p w:rsidR="004A4585" w:rsidRPr="00D26AB1" w:rsidRDefault="004A4585" w:rsidP="002F70F6">
            <w:pPr>
              <w:spacing w:after="0" w:line="240" w:lineRule="auto"/>
              <w:rPr>
                <w:rFonts w:ascii="Times New Roman" w:eastAsia="Times New Roman" w:hAnsi="Times New Roman" w:cs="Times New Roman"/>
                <w:sz w:val="24"/>
                <w:szCs w:val="24"/>
              </w:rPr>
            </w:pPr>
          </w:p>
          <w:p w:rsidR="004A4585" w:rsidRPr="00D26AB1" w:rsidRDefault="004A4585" w:rsidP="002F70F6">
            <w:pPr>
              <w:spacing w:after="0" w:line="240" w:lineRule="auto"/>
              <w:ind w:left="360" w:hanging="360"/>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38 kV</w:t>
            </w:r>
          </w:p>
          <w:p w:rsidR="004A4585" w:rsidRPr="00D26AB1" w:rsidRDefault="004A4585" w:rsidP="002F70F6">
            <w:pPr>
              <w:spacing w:after="0" w:line="240" w:lineRule="auto"/>
              <w:ind w:left="360" w:hanging="360"/>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125 kV</w:t>
            </w:r>
          </w:p>
        </w:tc>
        <w:tc>
          <w:tcPr>
            <w:tcW w:w="1951" w:type="dxa"/>
          </w:tcPr>
          <w:p w:rsidR="004A4585" w:rsidRPr="00D26AB1" w:rsidRDefault="004A4585" w:rsidP="002F70F6">
            <w:pPr>
              <w:spacing w:after="0" w:line="240" w:lineRule="auto"/>
              <w:ind w:left="360"/>
              <w:jc w:val="center"/>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43</w:t>
            </w:r>
          </w:p>
        </w:tc>
        <w:tc>
          <w:tcPr>
            <w:tcW w:w="3510" w:type="dxa"/>
          </w:tcPr>
          <w:p w:rsidR="004A4585" w:rsidRPr="00D26AB1" w:rsidRDefault="004A4585" w:rsidP="002F70F6">
            <w:pPr>
              <w:spacing w:after="0" w:line="240" w:lineRule="auto"/>
              <w:ind w:left="360" w:hanging="360"/>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Nhiệt độ</w:t>
            </w:r>
          </w:p>
          <w:p w:rsidR="004A4585" w:rsidRPr="00D26AB1" w:rsidRDefault="004A4585"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Nhiệt độ làm việc liên tục</w:t>
            </w:r>
          </w:p>
          <w:p w:rsidR="004A4585" w:rsidRPr="00D26AB1" w:rsidRDefault="004A4585"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Nhiệt độ khi sự cố (tối đa 5giây)</w:t>
            </w:r>
          </w:p>
        </w:tc>
        <w:tc>
          <w:tcPr>
            <w:tcW w:w="1620" w:type="dxa"/>
          </w:tcPr>
          <w:p w:rsidR="004A4585" w:rsidRPr="00D26AB1" w:rsidRDefault="004A4585" w:rsidP="002F70F6">
            <w:pPr>
              <w:spacing w:after="0" w:line="240" w:lineRule="auto"/>
              <w:ind w:left="360" w:hanging="360"/>
              <w:jc w:val="center"/>
              <w:rPr>
                <w:rFonts w:ascii="Times New Roman" w:eastAsia="Times New Roman" w:hAnsi="Times New Roman" w:cs="Times New Roman"/>
                <w:sz w:val="24"/>
                <w:szCs w:val="24"/>
              </w:rPr>
            </w:pPr>
          </w:p>
        </w:tc>
        <w:tc>
          <w:tcPr>
            <w:tcW w:w="2160" w:type="dxa"/>
          </w:tcPr>
          <w:p w:rsidR="004A4585" w:rsidRPr="00D26AB1" w:rsidRDefault="004A4585" w:rsidP="002F70F6">
            <w:pPr>
              <w:spacing w:after="0" w:line="240" w:lineRule="auto"/>
              <w:ind w:left="360" w:hanging="360"/>
              <w:jc w:val="center"/>
              <w:rPr>
                <w:rFonts w:ascii="Times New Roman" w:eastAsia="Times New Roman" w:hAnsi="Times New Roman" w:cs="Times New Roman"/>
                <w:sz w:val="24"/>
                <w:szCs w:val="24"/>
              </w:rPr>
            </w:pPr>
          </w:p>
          <w:p w:rsidR="004A4585" w:rsidRPr="00D26AB1" w:rsidRDefault="004A4585" w:rsidP="002F70F6">
            <w:pPr>
              <w:spacing w:after="0" w:line="240" w:lineRule="auto"/>
              <w:ind w:left="360" w:hanging="360"/>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90</w:t>
            </w:r>
            <w:r w:rsidRPr="00D26AB1">
              <w:rPr>
                <w:rFonts w:ascii="Times New Roman" w:eastAsia="Times New Roman" w:hAnsi="Times New Roman" w:cs="Times New Roman"/>
                <w:sz w:val="24"/>
                <w:szCs w:val="24"/>
                <w:vertAlign w:val="superscript"/>
              </w:rPr>
              <w:t xml:space="preserve"> o</w:t>
            </w:r>
            <w:r w:rsidRPr="00D26AB1">
              <w:rPr>
                <w:rFonts w:ascii="Times New Roman" w:eastAsia="Times New Roman" w:hAnsi="Times New Roman" w:cs="Times New Roman"/>
                <w:sz w:val="24"/>
                <w:szCs w:val="24"/>
              </w:rPr>
              <w:t>C</w:t>
            </w:r>
          </w:p>
          <w:p w:rsidR="004A4585" w:rsidRPr="00D26AB1" w:rsidRDefault="004A4585" w:rsidP="002F70F6">
            <w:pPr>
              <w:spacing w:after="0" w:line="240" w:lineRule="auto"/>
              <w:ind w:left="360" w:hanging="360"/>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250</w:t>
            </w:r>
            <w:r w:rsidRPr="00D26AB1">
              <w:rPr>
                <w:rFonts w:ascii="Times New Roman" w:eastAsia="Times New Roman" w:hAnsi="Times New Roman" w:cs="Times New Roman"/>
                <w:sz w:val="24"/>
                <w:szCs w:val="24"/>
                <w:vertAlign w:val="superscript"/>
              </w:rPr>
              <w:t>o</w:t>
            </w:r>
            <w:r w:rsidRPr="00D26AB1">
              <w:rPr>
                <w:rFonts w:ascii="Times New Roman" w:eastAsia="Times New Roman" w:hAnsi="Times New Roman" w:cs="Times New Roman"/>
                <w:sz w:val="24"/>
                <w:szCs w:val="24"/>
              </w:rPr>
              <w:t>C</w:t>
            </w:r>
          </w:p>
        </w:tc>
        <w:tc>
          <w:tcPr>
            <w:tcW w:w="1951" w:type="dxa"/>
          </w:tcPr>
          <w:p w:rsidR="004A4585" w:rsidRPr="00D26AB1" w:rsidRDefault="004A4585" w:rsidP="002F70F6">
            <w:pPr>
              <w:spacing w:after="0" w:line="240" w:lineRule="auto"/>
              <w:ind w:left="360" w:hanging="360"/>
              <w:jc w:val="center"/>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44</w:t>
            </w:r>
          </w:p>
        </w:tc>
        <w:tc>
          <w:tcPr>
            <w:tcW w:w="3510" w:type="dxa"/>
          </w:tcPr>
          <w:p w:rsidR="004A4585" w:rsidRPr="00D26AB1" w:rsidRDefault="004A4585" w:rsidP="002F70F6">
            <w:pPr>
              <w:spacing w:after="0" w:line="240" w:lineRule="auto"/>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 xml:space="preserve">D. Vỏ bọc ngoài </w:t>
            </w:r>
          </w:p>
        </w:tc>
        <w:tc>
          <w:tcPr>
            <w:tcW w:w="162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45</w:t>
            </w:r>
          </w:p>
        </w:tc>
        <w:tc>
          <w:tcPr>
            <w:tcW w:w="3510" w:type="dxa"/>
          </w:tcPr>
          <w:p w:rsidR="004A4585" w:rsidRPr="00D26AB1" w:rsidRDefault="004A4585" w:rsidP="002F70F6">
            <w:pPr>
              <w:keepNext/>
              <w:spacing w:after="0" w:line="240" w:lineRule="auto"/>
              <w:outlineLvl w:val="3"/>
              <w:rPr>
                <w:rFonts w:ascii="Times New Roman" w:eastAsia="Times New Roman" w:hAnsi="Times New Roman" w:cs="Times New Roman"/>
                <w:bCs/>
                <w:sz w:val="24"/>
                <w:szCs w:val="24"/>
              </w:rPr>
            </w:pPr>
            <w:r w:rsidRPr="00D26AB1">
              <w:rPr>
                <w:rFonts w:ascii="Times New Roman" w:eastAsia="Times New Roman" w:hAnsi="Times New Roman" w:cs="Times New Roman"/>
                <w:bCs/>
                <w:sz w:val="24"/>
                <w:szCs w:val="24"/>
              </w:rPr>
              <w:t>Vật liệu cấu tạo</w:t>
            </w:r>
          </w:p>
        </w:tc>
        <w:tc>
          <w:tcPr>
            <w:tcW w:w="1620" w:type="dxa"/>
          </w:tcPr>
          <w:p w:rsidR="004A4585" w:rsidRPr="00D26AB1" w:rsidRDefault="004A4585" w:rsidP="002F70F6">
            <w:pPr>
              <w:spacing w:after="0" w:line="240" w:lineRule="auto"/>
              <w:jc w:val="both"/>
              <w:rPr>
                <w:rFonts w:ascii="Times New Roman" w:eastAsia="Times New Roman" w:hAnsi="Times New Roman" w:cs="Times New Roman"/>
                <w:sz w:val="24"/>
                <w:szCs w:val="24"/>
              </w:rPr>
            </w:pP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HDPE màu đen bền với tia tử ngoại</w:t>
            </w:r>
          </w:p>
        </w:tc>
        <w:tc>
          <w:tcPr>
            <w:tcW w:w="1951" w:type="dxa"/>
          </w:tcPr>
          <w:p w:rsidR="004A4585" w:rsidRPr="00D26AB1" w:rsidRDefault="004A4585" w:rsidP="002F70F6">
            <w:pPr>
              <w:spacing w:after="0" w:line="240" w:lineRule="auto"/>
              <w:jc w:val="both"/>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46</w:t>
            </w:r>
          </w:p>
        </w:tc>
        <w:tc>
          <w:tcPr>
            <w:tcW w:w="3510" w:type="dxa"/>
          </w:tcPr>
          <w:p w:rsidR="004A4585" w:rsidRPr="00D26AB1" w:rsidRDefault="004A4585" w:rsidP="002F70F6">
            <w:pPr>
              <w:keepNext/>
              <w:spacing w:after="0" w:line="240" w:lineRule="auto"/>
              <w:jc w:val="both"/>
              <w:outlineLvl w:val="3"/>
              <w:rPr>
                <w:rFonts w:ascii="Times New Roman" w:eastAsia="Times New Roman" w:hAnsi="Times New Roman" w:cs="Times New Roman"/>
                <w:bCs/>
                <w:sz w:val="24"/>
                <w:szCs w:val="24"/>
              </w:rPr>
            </w:pPr>
            <w:r w:rsidRPr="00D26AB1">
              <w:rPr>
                <w:rFonts w:ascii="Times New Roman" w:eastAsia="Times New Roman" w:hAnsi="Times New Roman" w:cs="Times New Roman"/>
                <w:bCs/>
                <w:sz w:val="24"/>
                <w:szCs w:val="24"/>
              </w:rPr>
              <w:t>Yêu cầu chế tạo</w:t>
            </w:r>
          </w:p>
        </w:tc>
        <w:tc>
          <w:tcPr>
            <w:tcW w:w="1620" w:type="dxa"/>
          </w:tcPr>
          <w:p w:rsidR="004A4585" w:rsidRPr="00D26AB1" w:rsidRDefault="004A4585" w:rsidP="002F70F6">
            <w:pPr>
              <w:spacing w:after="0" w:line="240" w:lineRule="auto"/>
              <w:jc w:val="both"/>
              <w:rPr>
                <w:rFonts w:ascii="Times New Roman" w:eastAsia="Times New Roman" w:hAnsi="Times New Roman" w:cs="Times New Roman"/>
                <w:sz w:val="24"/>
                <w:szCs w:val="24"/>
              </w:rPr>
            </w:pP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Định hình bằng phương pháp đùn kiểu đứng</w:t>
            </w:r>
          </w:p>
        </w:tc>
        <w:tc>
          <w:tcPr>
            <w:tcW w:w="1951" w:type="dxa"/>
          </w:tcPr>
          <w:p w:rsidR="004A4585" w:rsidRPr="00D26AB1" w:rsidRDefault="004A4585" w:rsidP="002F70F6">
            <w:pPr>
              <w:spacing w:after="0" w:line="240" w:lineRule="auto"/>
              <w:jc w:val="both"/>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47</w:t>
            </w:r>
          </w:p>
        </w:tc>
        <w:tc>
          <w:tcPr>
            <w:tcW w:w="3510" w:type="dxa"/>
          </w:tcPr>
          <w:p w:rsidR="004A4585" w:rsidRPr="00D26AB1" w:rsidRDefault="004A4585" w:rsidP="002F70F6">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Độ dày trung bình của lớp vỏ bọc HDPE</w:t>
            </w:r>
          </w:p>
        </w:tc>
        <w:tc>
          <w:tcPr>
            <w:tcW w:w="162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mm</w:t>
            </w:r>
          </w:p>
        </w:tc>
        <w:tc>
          <w:tcPr>
            <w:tcW w:w="216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1,2 </w:t>
            </w:r>
          </w:p>
        </w:tc>
        <w:tc>
          <w:tcPr>
            <w:tcW w:w="1951"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48</w:t>
            </w:r>
          </w:p>
        </w:tc>
        <w:tc>
          <w:tcPr>
            <w:tcW w:w="3510" w:type="dxa"/>
          </w:tcPr>
          <w:p w:rsidR="004A4585" w:rsidRPr="00D26AB1" w:rsidRDefault="004A4585"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Độ dày tối thiểu của lớp vỏ bọc HDPE tại 1 điểm bất kỳ</w:t>
            </w:r>
          </w:p>
        </w:tc>
        <w:tc>
          <w:tcPr>
            <w:tcW w:w="162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mm</w:t>
            </w:r>
          </w:p>
        </w:tc>
        <w:tc>
          <w:tcPr>
            <w:tcW w:w="216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1 </w:t>
            </w:r>
          </w:p>
        </w:tc>
        <w:tc>
          <w:tcPr>
            <w:tcW w:w="1951"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48</w:t>
            </w:r>
          </w:p>
        </w:tc>
        <w:tc>
          <w:tcPr>
            <w:tcW w:w="3510" w:type="dxa"/>
          </w:tcPr>
          <w:p w:rsidR="004A4585" w:rsidRPr="00D26AB1" w:rsidRDefault="004A4585"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Ký hiệu trên bề mặt của lớp vỏ bọc cách điện:</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1951" w:type="dxa"/>
          </w:tcPr>
          <w:p w:rsidR="004A4585" w:rsidRPr="00D26AB1" w:rsidRDefault="004A4585" w:rsidP="002F70F6">
            <w:pPr>
              <w:spacing w:after="0" w:line="240" w:lineRule="auto"/>
              <w:jc w:val="both"/>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3510" w:type="dxa"/>
          </w:tcPr>
          <w:p w:rsidR="004A4585" w:rsidRPr="00D26AB1" w:rsidRDefault="004A4585"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Mực in</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Màu trắng bền với điều kiện thời tiết khắc nghiệt</w:t>
            </w:r>
          </w:p>
        </w:tc>
        <w:tc>
          <w:tcPr>
            <w:tcW w:w="1951"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50</w:t>
            </w:r>
          </w:p>
        </w:tc>
        <w:tc>
          <w:tcPr>
            <w:tcW w:w="3510" w:type="dxa"/>
          </w:tcPr>
          <w:p w:rsidR="004A4585" w:rsidRPr="00D26AB1" w:rsidRDefault="004A4585"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Đường kính ngoài tối đa của dây dẫn (kể cả lớp bọc)</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50/8mm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70/11mm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95/16mm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120/19mm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150/19mm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Dây dẫn 240/32mm</w:t>
            </w:r>
            <w:r w:rsidRPr="00D26AB1">
              <w:rPr>
                <w:rFonts w:ascii="Times New Roman" w:eastAsia="Times New Roman" w:hAnsi="Times New Roman" w:cs="Times New Roman"/>
                <w:sz w:val="24"/>
                <w:szCs w:val="24"/>
                <w:vertAlign w:val="superscript"/>
              </w:rPr>
              <w:t>2</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bCs/>
                <w:sz w:val="24"/>
                <w:szCs w:val="24"/>
              </w:rPr>
            </w:pPr>
            <w:r w:rsidRPr="00D26AB1">
              <w:rPr>
                <w:rFonts w:ascii="Times New Roman" w:eastAsia="Times New Roman" w:hAnsi="Times New Roman" w:cs="Times New Roman"/>
                <w:bCs/>
                <w:sz w:val="24"/>
                <w:szCs w:val="24"/>
              </w:rPr>
              <w:t>mm</w:t>
            </w: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sz w:val="24"/>
                <w:szCs w:val="24"/>
              </w:rPr>
              <w:t>Nêu cụ thể</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 </w:t>
            </w: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51</w:t>
            </w:r>
          </w:p>
        </w:tc>
        <w:tc>
          <w:tcPr>
            <w:tcW w:w="3510" w:type="dxa"/>
          </w:tcPr>
          <w:p w:rsidR="004A4585" w:rsidRPr="00D26AB1" w:rsidRDefault="004A4585" w:rsidP="002F70F6">
            <w:pPr>
              <w:spacing w:after="0" w:line="240" w:lineRule="auto"/>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E. Lô cuốn cáp</w:t>
            </w:r>
          </w:p>
        </w:tc>
        <w:tc>
          <w:tcPr>
            <w:tcW w:w="162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1951"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52</w:t>
            </w:r>
          </w:p>
        </w:tc>
        <w:tc>
          <w:tcPr>
            <w:tcW w:w="3510" w:type="dxa"/>
          </w:tcPr>
          <w:p w:rsidR="004A4585" w:rsidRPr="00D26AB1" w:rsidRDefault="004A4585"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Đường kính lớn nhất của lô cáp</w:t>
            </w:r>
          </w:p>
        </w:tc>
        <w:tc>
          <w:tcPr>
            <w:tcW w:w="162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2,5 m</w:t>
            </w:r>
          </w:p>
        </w:tc>
        <w:tc>
          <w:tcPr>
            <w:tcW w:w="1951"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53</w:t>
            </w:r>
          </w:p>
        </w:tc>
        <w:tc>
          <w:tcPr>
            <w:tcW w:w="3510" w:type="dxa"/>
          </w:tcPr>
          <w:p w:rsidR="004A4585" w:rsidRPr="00D26AB1" w:rsidRDefault="004A4585"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Bề rộng lớn nhất của lô cáp</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1,4 m</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54</w:t>
            </w:r>
          </w:p>
        </w:tc>
        <w:tc>
          <w:tcPr>
            <w:tcW w:w="3510" w:type="dxa"/>
          </w:tcPr>
          <w:p w:rsidR="004A4585" w:rsidRPr="00D26AB1" w:rsidRDefault="004A4585"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Lỗ giữa của lô cáp</w:t>
            </w:r>
          </w:p>
        </w:tc>
        <w:tc>
          <w:tcPr>
            <w:tcW w:w="1620" w:type="dxa"/>
          </w:tcPr>
          <w:p w:rsidR="004A4585" w:rsidRPr="00D26AB1" w:rsidRDefault="004A4585" w:rsidP="002F70F6">
            <w:pPr>
              <w:spacing w:after="0" w:line="240" w:lineRule="auto"/>
              <w:jc w:val="both"/>
              <w:rPr>
                <w:rFonts w:ascii="Times New Roman" w:eastAsia="Times New Roman" w:hAnsi="Times New Roman" w:cs="Times New Roman"/>
                <w:sz w:val="24"/>
                <w:szCs w:val="24"/>
              </w:rPr>
            </w:pPr>
          </w:p>
        </w:tc>
        <w:tc>
          <w:tcPr>
            <w:tcW w:w="2160" w:type="dxa"/>
          </w:tcPr>
          <w:p w:rsidR="004A4585" w:rsidRPr="00D26AB1" w:rsidRDefault="004A4585" w:rsidP="002F70F6">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Gia cường bằng 1 tấm thép có độ dày không ít hơn 10mm và có thể gắn với trục có đường kính 95mm</w:t>
            </w:r>
          </w:p>
        </w:tc>
        <w:tc>
          <w:tcPr>
            <w:tcW w:w="1951"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55</w:t>
            </w:r>
          </w:p>
        </w:tc>
        <w:tc>
          <w:tcPr>
            <w:tcW w:w="3510" w:type="dxa"/>
          </w:tcPr>
          <w:p w:rsidR="004A4585" w:rsidRPr="00D26AB1" w:rsidRDefault="004A4585"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Chiều dài dây quấn tối đa trên mỗi mỗi lô </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 Đối với dây 50/8mm</w:t>
            </w:r>
            <w:r w:rsidRPr="00D26AB1">
              <w:rPr>
                <w:rFonts w:ascii="Times New Roman" w:eastAsia="Times New Roman" w:hAnsi="Times New Roman" w:cs="Times New Roman"/>
                <w:sz w:val="24"/>
                <w:szCs w:val="24"/>
                <w:vertAlign w:val="superscript"/>
              </w:rPr>
              <w:t>2</w:t>
            </w: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rPr>
              <w:lastRenderedPageBreak/>
              <w:t>70/11mm</w:t>
            </w:r>
            <w:r w:rsidRPr="00D26AB1">
              <w:rPr>
                <w:rFonts w:ascii="Times New Roman" w:eastAsia="Times New Roman" w:hAnsi="Times New Roman" w:cs="Times New Roman"/>
                <w:sz w:val="24"/>
                <w:szCs w:val="24"/>
                <w:vertAlign w:val="superscript"/>
              </w:rPr>
              <w:t>2</w:t>
            </w:r>
            <w:r w:rsidRPr="00D26AB1">
              <w:rPr>
                <w:rFonts w:ascii="Times New Roman" w:eastAsia="Times New Roman" w:hAnsi="Times New Roman" w:cs="Times New Roman"/>
                <w:sz w:val="24"/>
                <w:szCs w:val="24"/>
              </w:rPr>
              <w:t>, 95/16mm</w:t>
            </w:r>
            <w:r w:rsidRPr="00D26AB1">
              <w:rPr>
                <w:rFonts w:ascii="Times New Roman" w:eastAsia="Times New Roman" w:hAnsi="Times New Roman" w:cs="Times New Roman"/>
                <w:sz w:val="24"/>
                <w:szCs w:val="24"/>
                <w:vertAlign w:val="superscript"/>
              </w:rPr>
              <w:t>2</w:t>
            </w:r>
            <w:r w:rsidRPr="00D26AB1">
              <w:rPr>
                <w:rFonts w:ascii="Times New Roman" w:eastAsia="Times New Roman" w:hAnsi="Times New Roman" w:cs="Times New Roman"/>
                <w:sz w:val="24"/>
                <w:szCs w:val="24"/>
              </w:rPr>
              <w:t>, 120/19mm</w:t>
            </w:r>
            <w:r w:rsidRPr="00D26AB1">
              <w:rPr>
                <w:rFonts w:ascii="Times New Roman" w:eastAsia="Times New Roman" w:hAnsi="Times New Roman" w:cs="Times New Roman"/>
                <w:sz w:val="24"/>
                <w:szCs w:val="24"/>
                <w:vertAlign w:val="superscript"/>
              </w:rPr>
              <w:t>2</w:t>
            </w:r>
            <w:r w:rsidRPr="00D26AB1">
              <w:rPr>
                <w:rFonts w:ascii="Times New Roman" w:eastAsia="Times New Roman" w:hAnsi="Times New Roman" w:cs="Times New Roman"/>
                <w:sz w:val="24"/>
                <w:szCs w:val="24"/>
              </w:rPr>
              <w:t xml:space="preserve"> , 150/19mm</w:t>
            </w:r>
            <w:r w:rsidRPr="00D26AB1">
              <w:rPr>
                <w:rFonts w:ascii="Times New Roman" w:eastAsia="Times New Roman" w:hAnsi="Times New Roman" w:cs="Times New Roman"/>
                <w:sz w:val="24"/>
                <w:szCs w:val="24"/>
                <w:vertAlign w:val="superscript"/>
              </w:rPr>
              <w:t>2</w:t>
            </w:r>
          </w:p>
          <w:p w:rsidR="004A4585" w:rsidRPr="00D26AB1"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Đối với dây 240/32mm</w:t>
            </w:r>
            <w:r w:rsidRPr="00D26AB1">
              <w:rPr>
                <w:rFonts w:ascii="Times New Roman" w:eastAsia="Times New Roman" w:hAnsi="Times New Roman" w:cs="Times New Roman"/>
                <w:sz w:val="24"/>
                <w:szCs w:val="24"/>
                <w:vertAlign w:val="superscript"/>
              </w:rPr>
              <w:t>2</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lastRenderedPageBreak/>
              <w:t>m</w:t>
            </w: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2000</w:t>
            </w:r>
          </w:p>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1000</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p>
          <w:p w:rsidR="004A4585" w:rsidRPr="00D26AB1" w:rsidRDefault="004A4585" w:rsidP="002F70F6">
            <w:pPr>
              <w:spacing w:after="0" w:line="240" w:lineRule="auto"/>
              <w:jc w:val="center"/>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lastRenderedPageBreak/>
              <w:t>56</w:t>
            </w:r>
          </w:p>
        </w:tc>
        <w:tc>
          <w:tcPr>
            <w:tcW w:w="3510" w:type="dxa"/>
          </w:tcPr>
          <w:p w:rsidR="004A4585" w:rsidRPr="00D26AB1" w:rsidRDefault="004A4585" w:rsidP="002F70F6">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Đảm bảo trong mỗi lô quấn  cáp chỉ gồm một đoạn dây liên tục, không đứt đoạn</w:t>
            </w:r>
          </w:p>
        </w:tc>
        <w:tc>
          <w:tcPr>
            <w:tcW w:w="162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Đáp ứng</w:t>
            </w:r>
          </w:p>
        </w:tc>
        <w:tc>
          <w:tcPr>
            <w:tcW w:w="1951" w:type="dxa"/>
            <w:vAlign w:val="center"/>
          </w:tcPr>
          <w:p w:rsidR="004A4585" w:rsidRPr="00D26AB1" w:rsidRDefault="004A4585" w:rsidP="002F70F6">
            <w:pPr>
              <w:spacing w:after="0" w:line="240" w:lineRule="auto"/>
              <w:jc w:val="center"/>
              <w:rPr>
                <w:rFonts w:ascii="Times New Roman" w:eastAsia="Times New Roman" w:hAnsi="Times New Roman" w:cs="Times New Roman"/>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57</w:t>
            </w:r>
          </w:p>
        </w:tc>
        <w:tc>
          <w:tcPr>
            <w:tcW w:w="3510" w:type="dxa"/>
          </w:tcPr>
          <w:p w:rsidR="004A4585" w:rsidRPr="00D26AB1" w:rsidRDefault="004A4585"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Type test</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có</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r w:rsidR="00D26AB1" w:rsidRPr="00D26AB1" w:rsidTr="002F70F6">
        <w:tc>
          <w:tcPr>
            <w:tcW w:w="648"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58</w:t>
            </w:r>
          </w:p>
        </w:tc>
        <w:tc>
          <w:tcPr>
            <w:tcW w:w="3510" w:type="dxa"/>
          </w:tcPr>
          <w:p w:rsidR="004A4585" w:rsidRPr="00D26AB1" w:rsidRDefault="004A4585" w:rsidP="002F70F6">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Rountine test</w:t>
            </w:r>
          </w:p>
        </w:tc>
        <w:tc>
          <w:tcPr>
            <w:tcW w:w="1620"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D26AB1" w:rsidRDefault="004A4585" w:rsidP="002F70F6">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có</w:t>
            </w:r>
          </w:p>
        </w:tc>
        <w:tc>
          <w:tcPr>
            <w:tcW w:w="1951" w:type="dxa"/>
          </w:tcPr>
          <w:p w:rsidR="004A4585" w:rsidRPr="00D26AB1" w:rsidRDefault="004A4585" w:rsidP="002F70F6">
            <w:pPr>
              <w:spacing w:after="0" w:line="240" w:lineRule="auto"/>
              <w:jc w:val="center"/>
              <w:rPr>
                <w:rFonts w:ascii="Times New Roman" w:eastAsia="Times New Roman" w:hAnsi="Times New Roman" w:cs="Times New Roman"/>
                <w:b/>
                <w:sz w:val="24"/>
                <w:szCs w:val="24"/>
              </w:rPr>
            </w:pPr>
          </w:p>
        </w:tc>
      </w:tr>
    </w:tbl>
    <w:p w:rsidR="00C81E1A" w:rsidRDefault="00C81E1A" w:rsidP="003779C6">
      <w:pPr>
        <w:keepNext/>
        <w:tabs>
          <w:tab w:val="left" w:pos="567"/>
        </w:tabs>
        <w:spacing w:after="0" w:line="360" w:lineRule="exact"/>
        <w:jc w:val="both"/>
        <w:outlineLvl w:val="2"/>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X. LBS</w:t>
      </w:r>
    </w:p>
    <w:p w:rsidR="00FC01B9" w:rsidRDefault="00FC01B9" w:rsidP="003779C6">
      <w:pPr>
        <w:keepNext/>
        <w:tabs>
          <w:tab w:val="left" w:pos="567"/>
        </w:tabs>
        <w:spacing w:after="0" w:line="360" w:lineRule="exact"/>
        <w:jc w:val="both"/>
        <w:outlineLvl w:val="2"/>
        <w:rPr>
          <w:rFonts w:ascii="Times New Roman" w:eastAsia="Times New Roman" w:hAnsi="Times New Roman" w:cs="Times New Roman"/>
          <w:bCs/>
          <w:i/>
          <w:sz w:val="24"/>
          <w:szCs w:val="24"/>
        </w:rPr>
      </w:pPr>
      <w:r w:rsidRPr="00FC01B9">
        <w:rPr>
          <w:rFonts w:ascii="Times New Roman" w:eastAsia="Times New Roman" w:hAnsi="Times New Roman" w:cs="Times New Roman"/>
          <w:bCs/>
          <w:i/>
          <w:sz w:val="24"/>
          <w:szCs w:val="24"/>
        </w:rPr>
        <w:t>(Áp dụng Quyết định số 98/QĐ-HĐTV ngày 05/9/2023 về việc ban hành Tiêu chuẩn kỹ thuật dao cắt có tải điện áp 22 kV và 35 kV áp dụng trong Tập đoàn Điện lực Quốc gia Việt Nam)</w:t>
      </w:r>
    </w:p>
    <w:p w:rsidR="00C51612" w:rsidRPr="00042465" w:rsidRDefault="00C51612" w:rsidP="00042465">
      <w:pPr>
        <w:tabs>
          <w:tab w:val="left" w:pos="284"/>
          <w:tab w:val="left" w:pos="426"/>
          <w:tab w:val="left" w:pos="851"/>
        </w:tabs>
        <w:spacing w:before="120" w:after="0" w:line="380" w:lineRule="exact"/>
        <w:jc w:val="both"/>
        <w:outlineLvl w:val="1"/>
        <w:rPr>
          <w:rFonts w:ascii="Times New Roman" w:eastAsia="Times New Roman" w:hAnsi="Times New Roman" w:cs="Times New Roman"/>
          <w:b/>
          <w:bCs/>
          <w:iCs/>
          <w:sz w:val="24"/>
          <w:szCs w:val="24"/>
          <w:lang w:val="sv-SE" w:eastAsia="x-none"/>
        </w:rPr>
      </w:pPr>
      <w:bookmarkStart w:id="3" w:name="_Toc312135699"/>
      <w:bookmarkStart w:id="4" w:name="_Toc127723357"/>
      <w:r w:rsidRPr="00042465">
        <w:rPr>
          <w:rFonts w:ascii="Times New Roman" w:eastAsia="Times New Roman" w:hAnsi="Times New Roman" w:cs="Times New Roman"/>
          <w:b/>
          <w:bCs/>
          <w:iCs/>
          <w:sz w:val="24"/>
          <w:szCs w:val="24"/>
          <w:lang w:val="sv-SE" w:eastAsia="x-none"/>
        </w:rPr>
        <w:t>Điều 1. Phạm vi điều chỉnh và đối tượng áp dụng</w:t>
      </w:r>
      <w:bookmarkEnd w:id="3"/>
      <w:bookmarkEnd w:id="4"/>
    </w:p>
    <w:p w:rsidR="00C51612" w:rsidRPr="00042465" w:rsidRDefault="00C51612" w:rsidP="00042465">
      <w:pPr>
        <w:tabs>
          <w:tab w:val="left" w:pos="284"/>
          <w:tab w:val="left" w:pos="426"/>
          <w:tab w:val="left" w:pos="851"/>
        </w:tabs>
        <w:spacing w:before="120" w:after="0" w:line="380" w:lineRule="exact"/>
        <w:jc w:val="both"/>
        <w:rPr>
          <w:rFonts w:ascii="Times New Roman" w:eastAsia="Times New Roman" w:hAnsi="Times New Roman" w:cs="Times New Roman"/>
          <w:sz w:val="24"/>
          <w:szCs w:val="24"/>
          <w:lang w:val="sv-SE"/>
        </w:rPr>
      </w:pPr>
      <w:r w:rsidRPr="00042465">
        <w:rPr>
          <w:rFonts w:ascii="Times New Roman" w:eastAsia="Times New Roman" w:hAnsi="Times New Roman" w:cs="Times New Roman"/>
          <w:sz w:val="24"/>
          <w:szCs w:val="24"/>
          <w:lang w:val="sv-SE"/>
        </w:rPr>
        <w:t>1. Phạm vi điều chỉnh</w:t>
      </w:r>
    </w:p>
    <w:p w:rsidR="00C51612" w:rsidRPr="00042465" w:rsidRDefault="00C51612" w:rsidP="00042465">
      <w:pPr>
        <w:tabs>
          <w:tab w:val="left" w:pos="284"/>
          <w:tab w:val="left" w:pos="426"/>
          <w:tab w:val="left" w:pos="851"/>
        </w:tabs>
        <w:spacing w:before="120" w:after="0" w:line="380" w:lineRule="exact"/>
        <w:jc w:val="both"/>
        <w:rPr>
          <w:rFonts w:ascii="Times New Roman" w:eastAsia="Arial" w:hAnsi="Times New Roman" w:cs="Times New Roman"/>
          <w:spacing w:val="2"/>
          <w:sz w:val="24"/>
          <w:szCs w:val="24"/>
          <w:lang w:val="sv-SE"/>
        </w:rPr>
      </w:pPr>
      <w:r w:rsidRPr="00042465">
        <w:rPr>
          <w:rFonts w:ascii="Times New Roman" w:eastAsia="Arial" w:hAnsi="Times New Roman" w:cs="Times New Roman"/>
          <w:spacing w:val="2"/>
          <w:sz w:val="24"/>
          <w:szCs w:val="24"/>
          <w:lang w:val="sv-SE"/>
        </w:rPr>
        <w:t xml:space="preserve">Tiêu chuẩn này quy định các yêu cầu kỹ thuật đối với dao cắt có tải (LBS) và các vật tư phụ kiện kèm theo được sử dụng trên lưới điện có cấp điện áp 22 kV và 35 kV. </w:t>
      </w:r>
    </w:p>
    <w:p w:rsidR="00C51612" w:rsidRPr="00042465" w:rsidRDefault="00C51612" w:rsidP="00042465">
      <w:pPr>
        <w:tabs>
          <w:tab w:val="left" w:pos="284"/>
          <w:tab w:val="left" w:pos="426"/>
          <w:tab w:val="left" w:pos="851"/>
        </w:tabs>
        <w:spacing w:before="120" w:after="0" w:line="380" w:lineRule="exact"/>
        <w:jc w:val="both"/>
        <w:rPr>
          <w:rFonts w:ascii="Times New Roman" w:eastAsia="Times New Roman" w:hAnsi="Times New Roman" w:cs="Times New Roman"/>
          <w:spacing w:val="-4"/>
          <w:sz w:val="24"/>
          <w:szCs w:val="24"/>
          <w:lang w:val="sv-SE"/>
        </w:rPr>
      </w:pPr>
      <w:r w:rsidRPr="00042465">
        <w:rPr>
          <w:rFonts w:ascii="Times New Roman" w:eastAsia="Times New Roman" w:hAnsi="Times New Roman" w:cs="Times New Roman"/>
          <w:spacing w:val="-4"/>
          <w:sz w:val="24"/>
          <w:szCs w:val="24"/>
          <w:lang w:val="sv-SE"/>
        </w:rPr>
        <w:t>Tiêu chuẩn này áp dụng đối với các vật tư thiết bị được mua sắm kể từ ngày Quyết định ban hành tiêu chuẩn này có hiệu lực.</w:t>
      </w:r>
    </w:p>
    <w:p w:rsidR="00C51612" w:rsidRPr="00042465" w:rsidRDefault="00C51612" w:rsidP="00042465">
      <w:pPr>
        <w:tabs>
          <w:tab w:val="left" w:pos="284"/>
          <w:tab w:val="left" w:pos="426"/>
          <w:tab w:val="left" w:pos="851"/>
        </w:tabs>
        <w:spacing w:before="120" w:after="0" w:line="380" w:lineRule="exact"/>
        <w:jc w:val="both"/>
        <w:rPr>
          <w:rFonts w:ascii="Times New Roman" w:eastAsia="Times New Roman" w:hAnsi="Times New Roman" w:cs="Times New Roman"/>
          <w:sz w:val="24"/>
          <w:szCs w:val="24"/>
          <w:lang w:val="sv-SE"/>
        </w:rPr>
      </w:pPr>
      <w:r w:rsidRPr="00042465">
        <w:rPr>
          <w:rFonts w:ascii="Times New Roman" w:eastAsia="Times New Roman" w:hAnsi="Times New Roman" w:cs="Times New Roman"/>
          <w:sz w:val="24"/>
          <w:szCs w:val="24"/>
          <w:lang w:val="sv-SE"/>
        </w:rPr>
        <w:t xml:space="preserve">2. Đối tượng áp dụng: </w:t>
      </w:r>
    </w:p>
    <w:p w:rsidR="00C51612" w:rsidRPr="00042465" w:rsidRDefault="00C51612" w:rsidP="00042465">
      <w:pPr>
        <w:tabs>
          <w:tab w:val="left" w:pos="284"/>
          <w:tab w:val="left" w:pos="426"/>
          <w:tab w:val="left" w:pos="851"/>
        </w:tabs>
        <w:spacing w:before="120" w:after="0" w:line="380" w:lineRule="exact"/>
        <w:jc w:val="both"/>
        <w:rPr>
          <w:rFonts w:ascii="Times New Roman" w:eastAsia="Times New Roman" w:hAnsi="Times New Roman" w:cs="Times New Roman"/>
          <w:sz w:val="24"/>
          <w:szCs w:val="24"/>
          <w:lang w:val="sv-SE"/>
        </w:rPr>
      </w:pPr>
      <w:r w:rsidRPr="00042465">
        <w:rPr>
          <w:rFonts w:ascii="Times New Roman" w:eastAsia="Times New Roman" w:hAnsi="Times New Roman" w:cs="Times New Roman"/>
          <w:sz w:val="24"/>
          <w:szCs w:val="24"/>
          <w:lang w:val="sv-SE"/>
        </w:rPr>
        <w:t>Tiêu chuẩn này áp dụng đối với:</w:t>
      </w:r>
    </w:p>
    <w:p w:rsidR="00C51612" w:rsidRPr="00042465" w:rsidRDefault="00C51612" w:rsidP="00042465">
      <w:pPr>
        <w:numPr>
          <w:ilvl w:val="0"/>
          <w:numId w:val="81"/>
        </w:numPr>
        <w:tabs>
          <w:tab w:val="left" w:pos="284"/>
          <w:tab w:val="left" w:pos="426"/>
          <w:tab w:val="left" w:pos="851"/>
        </w:tabs>
        <w:autoSpaceDE w:val="0"/>
        <w:autoSpaceDN w:val="0"/>
        <w:adjustRightInd w:val="0"/>
        <w:spacing w:before="120" w:after="0" w:line="380" w:lineRule="exact"/>
        <w:ind w:left="0" w:firstLine="0"/>
        <w:jc w:val="both"/>
        <w:rPr>
          <w:rFonts w:ascii="Times New Roman" w:eastAsia="Arial" w:hAnsi="Times New Roman" w:cs="Times New Roman"/>
          <w:sz w:val="24"/>
          <w:szCs w:val="24"/>
          <w:lang w:val="vi-VN"/>
        </w:rPr>
      </w:pPr>
      <w:r w:rsidRPr="00042465">
        <w:rPr>
          <w:rFonts w:ascii="Times New Roman" w:eastAsia="Arial" w:hAnsi="Times New Roman" w:cs="Times New Roman"/>
          <w:sz w:val="24"/>
          <w:szCs w:val="24"/>
          <w:lang w:val="vi-VN"/>
        </w:rPr>
        <w:t>Tập đoàn Điện lực Việt Nam (EVN)</w:t>
      </w:r>
      <w:r w:rsidRPr="00042465">
        <w:rPr>
          <w:rFonts w:ascii="Times New Roman" w:eastAsia="Arial" w:hAnsi="Times New Roman" w:cs="Times New Roman"/>
          <w:sz w:val="24"/>
          <w:szCs w:val="24"/>
          <w:lang w:val="sv-SE"/>
        </w:rPr>
        <w:t>.</w:t>
      </w:r>
    </w:p>
    <w:p w:rsidR="00C51612" w:rsidRPr="00042465" w:rsidRDefault="00C51612" w:rsidP="00042465">
      <w:pPr>
        <w:numPr>
          <w:ilvl w:val="0"/>
          <w:numId w:val="81"/>
        </w:numPr>
        <w:tabs>
          <w:tab w:val="left" w:pos="284"/>
          <w:tab w:val="left" w:pos="426"/>
          <w:tab w:val="left" w:pos="851"/>
        </w:tabs>
        <w:autoSpaceDE w:val="0"/>
        <w:autoSpaceDN w:val="0"/>
        <w:adjustRightInd w:val="0"/>
        <w:spacing w:before="120" w:after="0" w:line="380" w:lineRule="exact"/>
        <w:ind w:left="0" w:firstLine="0"/>
        <w:jc w:val="both"/>
        <w:rPr>
          <w:rFonts w:ascii="Times New Roman" w:eastAsia="Arial" w:hAnsi="Times New Roman" w:cs="Times New Roman"/>
          <w:spacing w:val="4"/>
          <w:sz w:val="24"/>
          <w:szCs w:val="24"/>
          <w:lang w:val="vi-VN"/>
        </w:rPr>
      </w:pPr>
      <w:r w:rsidRPr="00042465">
        <w:rPr>
          <w:rFonts w:ascii="Times New Roman" w:eastAsia="Arial" w:hAnsi="Times New Roman" w:cs="Times New Roman"/>
          <w:spacing w:val="4"/>
          <w:sz w:val="24"/>
          <w:szCs w:val="24"/>
          <w:lang w:val="vi-VN"/>
        </w:rPr>
        <w:t>Công ty con do EVN nắm giữ 100% vốn điều lệ (Công ty TNHH MTV cấp II).</w:t>
      </w:r>
    </w:p>
    <w:p w:rsidR="00C51612" w:rsidRPr="00042465" w:rsidRDefault="00C51612" w:rsidP="00042465">
      <w:pPr>
        <w:numPr>
          <w:ilvl w:val="0"/>
          <w:numId w:val="81"/>
        </w:numPr>
        <w:tabs>
          <w:tab w:val="left" w:pos="284"/>
          <w:tab w:val="left" w:pos="426"/>
          <w:tab w:val="left" w:pos="851"/>
        </w:tabs>
        <w:autoSpaceDE w:val="0"/>
        <w:autoSpaceDN w:val="0"/>
        <w:adjustRightInd w:val="0"/>
        <w:spacing w:before="120" w:after="0" w:line="380" w:lineRule="exact"/>
        <w:ind w:left="0" w:firstLine="0"/>
        <w:jc w:val="both"/>
        <w:rPr>
          <w:rFonts w:ascii="Times New Roman" w:eastAsia="Arial" w:hAnsi="Times New Roman" w:cs="Times New Roman"/>
          <w:sz w:val="24"/>
          <w:szCs w:val="24"/>
          <w:lang w:val="vi-VN"/>
        </w:rPr>
      </w:pPr>
      <w:r w:rsidRPr="00042465">
        <w:rPr>
          <w:rFonts w:ascii="Times New Roman" w:eastAsia="Arial" w:hAnsi="Times New Roman" w:cs="Times New Roman"/>
          <w:sz w:val="24"/>
          <w:szCs w:val="24"/>
          <w:lang w:val="vi-VN"/>
        </w:rPr>
        <w:t>Công ty con do Công ty TNHH MTV cấp II nắm giữ 100% vốn điều lệ (Công ty TNHH MTV cấp III).</w:t>
      </w:r>
    </w:p>
    <w:p w:rsidR="00C51612" w:rsidRPr="00042465" w:rsidRDefault="00C51612" w:rsidP="00042465">
      <w:pPr>
        <w:numPr>
          <w:ilvl w:val="0"/>
          <w:numId w:val="81"/>
        </w:numPr>
        <w:tabs>
          <w:tab w:val="left" w:pos="284"/>
          <w:tab w:val="left" w:pos="426"/>
          <w:tab w:val="left" w:pos="851"/>
        </w:tabs>
        <w:autoSpaceDE w:val="0"/>
        <w:autoSpaceDN w:val="0"/>
        <w:adjustRightInd w:val="0"/>
        <w:spacing w:before="120" w:after="0" w:line="380" w:lineRule="exact"/>
        <w:ind w:left="0" w:firstLine="0"/>
        <w:jc w:val="both"/>
        <w:rPr>
          <w:rFonts w:ascii="Times New Roman" w:eastAsia="Arial" w:hAnsi="Times New Roman" w:cs="Times New Roman"/>
          <w:sz w:val="24"/>
          <w:szCs w:val="24"/>
          <w:lang w:val="vi-VN"/>
        </w:rPr>
      </w:pPr>
      <w:r w:rsidRPr="00042465">
        <w:rPr>
          <w:rFonts w:ascii="Times New Roman" w:eastAsia="Arial" w:hAnsi="Times New Roman" w:cs="Times New Roman"/>
          <w:sz w:val="24"/>
          <w:szCs w:val="24"/>
          <w:lang w:val="vi-VN"/>
        </w:rPr>
        <w:t xml:space="preserve">Người đại diện phần vốn của EVN, của </w:t>
      </w:r>
      <w:r w:rsidRPr="00042465">
        <w:rPr>
          <w:rFonts w:ascii="Times New Roman" w:eastAsia="Arial" w:hAnsi="Times New Roman" w:cs="Times New Roman"/>
          <w:sz w:val="24"/>
          <w:szCs w:val="24"/>
        </w:rPr>
        <w:t>C</w:t>
      </w:r>
      <w:r w:rsidRPr="00042465">
        <w:rPr>
          <w:rFonts w:ascii="Times New Roman" w:eastAsia="Arial" w:hAnsi="Times New Roman" w:cs="Times New Roman"/>
          <w:sz w:val="24"/>
          <w:szCs w:val="24"/>
          <w:lang w:val="vi-VN"/>
        </w:rPr>
        <w:t xml:space="preserve">ông ty TNHH MTV cấp II tại các </w:t>
      </w:r>
      <w:r w:rsidRPr="00042465">
        <w:rPr>
          <w:rFonts w:ascii="Times New Roman" w:eastAsia="Arial" w:hAnsi="Times New Roman" w:cs="Times New Roman"/>
          <w:sz w:val="24"/>
          <w:szCs w:val="24"/>
        </w:rPr>
        <w:t>C</w:t>
      </w:r>
      <w:r w:rsidRPr="00042465">
        <w:rPr>
          <w:rFonts w:ascii="Times New Roman" w:eastAsia="Arial" w:hAnsi="Times New Roman" w:cs="Times New Roman"/>
          <w:sz w:val="24"/>
          <w:szCs w:val="24"/>
          <w:lang w:val="vi-VN"/>
        </w:rPr>
        <w:t>ông ty cổ phần, Công ty TNHH (sau đây gọi tắt là Người đại diện).</w:t>
      </w:r>
    </w:p>
    <w:p w:rsidR="00C51612" w:rsidRPr="00042465" w:rsidRDefault="00C51612" w:rsidP="00042465">
      <w:pPr>
        <w:keepNext/>
        <w:tabs>
          <w:tab w:val="left" w:pos="284"/>
          <w:tab w:val="left" w:pos="426"/>
          <w:tab w:val="left" w:pos="851"/>
        </w:tabs>
        <w:spacing w:before="120" w:after="0" w:line="380" w:lineRule="exact"/>
        <w:jc w:val="both"/>
        <w:outlineLvl w:val="1"/>
        <w:rPr>
          <w:rFonts w:ascii="Times New Roman" w:eastAsia="Times New Roman" w:hAnsi="Times New Roman" w:cs="Times New Roman"/>
          <w:b/>
          <w:bCs/>
          <w:iCs/>
          <w:sz w:val="24"/>
          <w:szCs w:val="24"/>
          <w:lang w:val="sv-SE" w:eastAsia="x-none"/>
        </w:rPr>
      </w:pPr>
      <w:bookmarkStart w:id="5" w:name="_Toc127723358"/>
      <w:r w:rsidRPr="00042465">
        <w:rPr>
          <w:rFonts w:ascii="Times New Roman" w:eastAsia="Times New Roman" w:hAnsi="Times New Roman" w:cs="Times New Roman"/>
          <w:b/>
          <w:bCs/>
          <w:iCs/>
          <w:sz w:val="24"/>
          <w:szCs w:val="24"/>
          <w:lang w:val="sv-SE" w:eastAsia="x-none"/>
        </w:rPr>
        <w:t>Điều 2. Thuật ngữ, định nghĩa và chữ viết tắt</w:t>
      </w:r>
      <w:bookmarkEnd w:id="5"/>
    </w:p>
    <w:p w:rsidR="00C51612" w:rsidRPr="00042465" w:rsidRDefault="00C51612" w:rsidP="00042465">
      <w:pPr>
        <w:tabs>
          <w:tab w:val="left" w:pos="284"/>
          <w:tab w:val="left" w:pos="426"/>
          <w:tab w:val="left" w:pos="851"/>
        </w:tabs>
        <w:spacing w:before="120" w:after="0" w:line="380" w:lineRule="exact"/>
        <w:jc w:val="both"/>
        <w:rPr>
          <w:rFonts w:ascii="Times New Roman" w:eastAsia="Arial" w:hAnsi="Times New Roman" w:cs="Times New Roman"/>
          <w:spacing w:val="4"/>
          <w:sz w:val="24"/>
          <w:szCs w:val="24"/>
          <w:lang w:val="sv-SE" w:eastAsia="x-none"/>
        </w:rPr>
      </w:pPr>
      <w:r w:rsidRPr="00042465">
        <w:rPr>
          <w:rFonts w:ascii="Times New Roman" w:eastAsia="Arial" w:hAnsi="Times New Roman" w:cs="Times New Roman"/>
          <w:spacing w:val="4"/>
          <w:sz w:val="24"/>
          <w:szCs w:val="24"/>
          <w:lang w:val="sv-SE" w:eastAsia="x-none"/>
        </w:rPr>
        <w:t>Trong tiêu chuẩn này, các thuật ngữ, định nghĩa và chữ viết tắt dưới đây được hiểu như sau:</w:t>
      </w:r>
    </w:p>
    <w:p w:rsidR="00C51612" w:rsidRPr="00042465" w:rsidRDefault="00C51612" w:rsidP="00042465">
      <w:pPr>
        <w:numPr>
          <w:ilvl w:val="0"/>
          <w:numId w:val="41"/>
        </w:numPr>
        <w:tabs>
          <w:tab w:val="left" w:pos="284"/>
          <w:tab w:val="left" w:pos="426"/>
          <w:tab w:val="left" w:pos="851"/>
        </w:tabs>
        <w:spacing w:before="120" w:after="0" w:line="380" w:lineRule="exact"/>
        <w:ind w:left="0" w:firstLine="0"/>
        <w:jc w:val="both"/>
        <w:rPr>
          <w:rFonts w:ascii="Times New Roman" w:eastAsia="Arial" w:hAnsi="Times New Roman" w:cs="Times New Roman"/>
          <w:sz w:val="24"/>
          <w:szCs w:val="24"/>
          <w:lang w:val="sv-SE" w:eastAsia="x-none"/>
        </w:rPr>
      </w:pPr>
      <w:r w:rsidRPr="00042465">
        <w:rPr>
          <w:rFonts w:ascii="Times New Roman" w:eastAsia="Arial" w:hAnsi="Times New Roman" w:cs="Times New Roman"/>
          <w:sz w:val="24"/>
          <w:szCs w:val="24"/>
          <w:lang w:val="sv-SE" w:eastAsia="x-none"/>
        </w:rPr>
        <w:t>LBS (Load Break Switch): Dao cắt có tải.</w:t>
      </w:r>
    </w:p>
    <w:p w:rsidR="00C51612" w:rsidRPr="00042465" w:rsidRDefault="00C51612" w:rsidP="00042465">
      <w:pPr>
        <w:numPr>
          <w:ilvl w:val="0"/>
          <w:numId w:val="41"/>
        </w:numPr>
        <w:tabs>
          <w:tab w:val="left" w:pos="284"/>
          <w:tab w:val="left" w:pos="426"/>
          <w:tab w:val="left" w:pos="851"/>
        </w:tabs>
        <w:spacing w:before="120" w:after="0" w:line="380" w:lineRule="exact"/>
        <w:ind w:left="0" w:firstLine="0"/>
        <w:jc w:val="both"/>
        <w:rPr>
          <w:rFonts w:ascii="Times New Roman" w:eastAsia="Arial" w:hAnsi="Times New Roman" w:cs="Times New Roman"/>
          <w:sz w:val="24"/>
          <w:szCs w:val="24"/>
          <w:lang w:val="sv-SE" w:eastAsia="x-none"/>
        </w:rPr>
      </w:pPr>
      <w:r w:rsidRPr="00042465">
        <w:rPr>
          <w:rFonts w:ascii="Times New Roman" w:eastAsia="Arial" w:hAnsi="Times New Roman" w:cs="Times New Roman"/>
          <w:sz w:val="24"/>
          <w:szCs w:val="24"/>
          <w:lang w:val="sv-SE" w:eastAsia="x-none"/>
        </w:rPr>
        <w:t>IEC (</w:t>
      </w:r>
      <w:r w:rsidRPr="00042465">
        <w:rPr>
          <w:rFonts w:ascii="Times New Roman" w:eastAsia="Arial" w:hAnsi="Times New Roman" w:cs="Times New Roman"/>
          <w:sz w:val="24"/>
          <w:szCs w:val="24"/>
          <w:lang w:val="vi-VN"/>
        </w:rPr>
        <w:t>International Electrotechnical Commission): Ủy ban kỹ thuật điện Quốc tế.</w:t>
      </w:r>
    </w:p>
    <w:p w:rsidR="00C51612" w:rsidRPr="00042465" w:rsidRDefault="00C51612" w:rsidP="00042465">
      <w:pPr>
        <w:numPr>
          <w:ilvl w:val="0"/>
          <w:numId w:val="41"/>
        </w:numPr>
        <w:tabs>
          <w:tab w:val="left" w:pos="284"/>
          <w:tab w:val="left" w:pos="426"/>
          <w:tab w:val="left" w:pos="851"/>
        </w:tabs>
        <w:spacing w:before="120" w:after="0" w:line="380" w:lineRule="exact"/>
        <w:ind w:left="0" w:firstLine="0"/>
        <w:jc w:val="both"/>
        <w:rPr>
          <w:rFonts w:ascii="Times New Roman" w:eastAsia="Arial" w:hAnsi="Times New Roman" w:cs="Times New Roman"/>
          <w:sz w:val="24"/>
          <w:szCs w:val="24"/>
          <w:lang w:val="sv-SE" w:eastAsia="x-none"/>
        </w:rPr>
      </w:pPr>
      <w:r w:rsidRPr="00042465">
        <w:rPr>
          <w:rFonts w:ascii="Times New Roman" w:eastAsia="Arial" w:hAnsi="Times New Roman" w:cs="Times New Roman"/>
          <w:sz w:val="24"/>
          <w:szCs w:val="24"/>
          <w:lang w:val="sv-SE" w:eastAsia="x-none"/>
        </w:rPr>
        <w:t>ISO (</w:t>
      </w:r>
      <w:hyperlink r:id="rId15" w:history="1">
        <w:r w:rsidRPr="00042465">
          <w:rPr>
            <w:rFonts w:ascii="Times New Roman" w:eastAsia="Arial" w:hAnsi="Times New Roman" w:cs="Times New Roman"/>
            <w:sz w:val="24"/>
            <w:szCs w:val="24"/>
            <w:lang w:val="sv-SE" w:eastAsia="x-none"/>
          </w:rPr>
          <w:t>International Organization for Standardization</w:t>
        </w:r>
      </w:hyperlink>
      <w:r w:rsidRPr="00042465">
        <w:rPr>
          <w:rFonts w:ascii="Times New Roman" w:eastAsia="Arial" w:hAnsi="Times New Roman" w:cs="Times New Roman"/>
          <w:sz w:val="24"/>
          <w:szCs w:val="24"/>
          <w:lang w:val="sv-SE" w:eastAsia="x-none"/>
        </w:rPr>
        <w:t>): Tổ chức tiêu chuẩn hóa Quốc tế.</w:t>
      </w:r>
    </w:p>
    <w:p w:rsidR="00C51612" w:rsidRPr="00042465" w:rsidRDefault="00C51612" w:rsidP="00042465">
      <w:pPr>
        <w:numPr>
          <w:ilvl w:val="0"/>
          <w:numId w:val="41"/>
        </w:numPr>
        <w:tabs>
          <w:tab w:val="left" w:pos="284"/>
          <w:tab w:val="left" w:pos="426"/>
          <w:tab w:val="left" w:pos="851"/>
        </w:tabs>
        <w:spacing w:before="120" w:after="0" w:line="380" w:lineRule="exact"/>
        <w:ind w:left="0" w:firstLine="0"/>
        <w:jc w:val="both"/>
        <w:rPr>
          <w:rFonts w:ascii="Times New Roman" w:eastAsia="Arial" w:hAnsi="Times New Roman" w:cs="Times New Roman"/>
          <w:sz w:val="24"/>
          <w:szCs w:val="24"/>
          <w:lang w:val="sv-SE" w:eastAsia="x-none"/>
        </w:rPr>
      </w:pPr>
      <w:r w:rsidRPr="00042465">
        <w:rPr>
          <w:rFonts w:ascii="Times New Roman" w:eastAsia="Arial" w:hAnsi="Times New Roman" w:cs="Times New Roman"/>
          <w:sz w:val="24"/>
          <w:szCs w:val="24"/>
          <w:lang w:val="sv-SE" w:eastAsia="x-none"/>
        </w:rPr>
        <w:t>STL (Short-circuit Testing Liaison): Hiệp hội liên kết thử nghiệm ngắn mạch.</w:t>
      </w:r>
    </w:p>
    <w:p w:rsidR="00C51612" w:rsidRPr="00042465" w:rsidRDefault="00C51612" w:rsidP="00042465">
      <w:pPr>
        <w:numPr>
          <w:ilvl w:val="0"/>
          <w:numId w:val="41"/>
        </w:numPr>
        <w:tabs>
          <w:tab w:val="left" w:pos="284"/>
          <w:tab w:val="left" w:pos="426"/>
          <w:tab w:val="left" w:pos="851"/>
        </w:tabs>
        <w:spacing w:before="120" w:after="0" w:line="380" w:lineRule="exact"/>
        <w:ind w:left="0" w:firstLine="0"/>
        <w:jc w:val="both"/>
        <w:rPr>
          <w:rFonts w:ascii="Times New Roman" w:eastAsia="Arial" w:hAnsi="Times New Roman" w:cs="Times New Roman"/>
          <w:sz w:val="24"/>
          <w:szCs w:val="24"/>
          <w:lang w:val="sv-SE" w:eastAsia="x-none"/>
        </w:rPr>
      </w:pPr>
      <w:r w:rsidRPr="00042465">
        <w:rPr>
          <w:rFonts w:ascii="Times New Roman" w:eastAsia="Arial" w:hAnsi="Times New Roman" w:cs="Times New Roman"/>
          <w:sz w:val="24"/>
          <w:szCs w:val="24"/>
        </w:rPr>
        <w:lastRenderedPageBreak/>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được nêu ra.</w:t>
      </w:r>
    </w:p>
    <w:p w:rsidR="00C51612" w:rsidRPr="00042465" w:rsidRDefault="00C51612" w:rsidP="00042465">
      <w:pPr>
        <w:numPr>
          <w:ilvl w:val="0"/>
          <w:numId w:val="41"/>
        </w:numPr>
        <w:tabs>
          <w:tab w:val="left" w:pos="284"/>
          <w:tab w:val="left" w:pos="426"/>
          <w:tab w:val="left" w:pos="851"/>
        </w:tabs>
        <w:spacing w:before="120" w:after="0" w:line="380" w:lineRule="exact"/>
        <w:ind w:left="0" w:firstLine="0"/>
        <w:jc w:val="both"/>
        <w:rPr>
          <w:rFonts w:ascii="Times New Roman" w:eastAsia="Arial" w:hAnsi="Times New Roman" w:cs="Times New Roman"/>
          <w:sz w:val="24"/>
          <w:szCs w:val="24"/>
          <w:lang w:val="sv-SE" w:eastAsia="x-none"/>
        </w:rPr>
      </w:pPr>
      <w:r w:rsidRPr="00042465">
        <w:rPr>
          <w:rFonts w:ascii="Times New Roman" w:eastAsia="Arial" w:hAnsi="Times New Roman" w:cs="Times New Roman"/>
          <w:sz w:val="24"/>
          <w:szCs w:val="24"/>
          <w:lang w:val="sv-SE" w:eastAsia="x-none"/>
        </w:rPr>
        <w:t>PT (Potential Transformer): Biến điện áp cấp nguồn cho tủ điều khiển LBS.</w:t>
      </w:r>
    </w:p>
    <w:p w:rsidR="00C51612" w:rsidRPr="00042465" w:rsidRDefault="00C51612" w:rsidP="00042465">
      <w:pPr>
        <w:numPr>
          <w:ilvl w:val="0"/>
          <w:numId w:val="41"/>
        </w:numPr>
        <w:tabs>
          <w:tab w:val="left" w:pos="284"/>
          <w:tab w:val="left" w:pos="426"/>
          <w:tab w:val="left" w:pos="851"/>
          <w:tab w:val="num" w:pos="993"/>
        </w:tabs>
        <w:spacing w:before="120" w:after="0" w:line="380" w:lineRule="exact"/>
        <w:ind w:left="0" w:firstLine="0"/>
        <w:jc w:val="both"/>
        <w:rPr>
          <w:rFonts w:ascii="Times New Roman" w:eastAsia="Arial" w:hAnsi="Times New Roman" w:cs="Times New Roman"/>
          <w:sz w:val="24"/>
          <w:szCs w:val="24"/>
          <w:lang w:val="sv-SE" w:eastAsia="x-none"/>
        </w:rPr>
      </w:pPr>
      <w:r w:rsidRPr="00042465">
        <w:rPr>
          <w:rFonts w:ascii="Times New Roman" w:eastAsia="Arial" w:hAnsi="Times New Roman" w:cs="Times New Roman"/>
          <w:sz w:val="24"/>
          <w:szCs w:val="24"/>
          <w:lang w:val="sv-SE" w:eastAsia="x-none"/>
        </w:rPr>
        <w:t>SCADA (Supervisory Control And Data Acquisition): Hệ thống điều khiển giám sát và thu thập dữ liệu vận hành hệ thống điện.</w:t>
      </w:r>
    </w:p>
    <w:p w:rsidR="00C51612" w:rsidRPr="00042465" w:rsidRDefault="00C51612" w:rsidP="00042465">
      <w:pPr>
        <w:numPr>
          <w:ilvl w:val="0"/>
          <w:numId w:val="41"/>
        </w:numPr>
        <w:tabs>
          <w:tab w:val="left" w:pos="284"/>
          <w:tab w:val="left" w:pos="426"/>
          <w:tab w:val="num" w:pos="993"/>
        </w:tabs>
        <w:spacing w:before="120" w:after="40" w:line="360" w:lineRule="exact"/>
        <w:ind w:left="0" w:firstLine="0"/>
        <w:jc w:val="both"/>
        <w:rPr>
          <w:rFonts w:ascii="Times New Roman" w:eastAsia="Arial" w:hAnsi="Times New Roman" w:cs="Times New Roman"/>
          <w:sz w:val="24"/>
          <w:szCs w:val="24"/>
          <w:lang w:val="sv-SE" w:eastAsia="x-none"/>
        </w:rPr>
      </w:pPr>
      <w:r w:rsidRPr="00042465">
        <w:rPr>
          <w:rFonts w:ascii="Times New Roman" w:eastAsia="Arial" w:hAnsi="Times New Roman" w:cs="Times New Roman"/>
          <w:sz w:val="24"/>
          <w:szCs w:val="24"/>
          <w:lang w:val="sv-SE" w:eastAsia="x-none"/>
        </w:rPr>
        <w:t>EVN: Tập đoàn Điện lực Việt Nam.</w:t>
      </w:r>
    </w:p>
    <w:p w:rsidR="00C51612" w:rsidRPr="00042465" w:rsidRDefault="00C51612" w:rsidP="00042465">
      <w:pPr>
        <w:numPr>
          <w:ilvl w:val="0"/>
          <w:numId w:val="41"/>
        </w:numPr>
        <w:tabs>
          <w:tab w:val="left" w:pos="284"/>
          <w:tab w:val="left" w:pos="426"/>
          <w:tab w:val="num" w:pos="993"/>
        </w:tabs>
        <w:spacing w:before="120" w:after="40" w:line="376" w:lineRule="exact"/>
        <w:ind w:left="0" w:firstLine="0"/>
        <w:jc w:val="both"/>
        <w:rPr>
          <w:rFonts w:ascii="Times New Roman" w:eastAsia="Arial" w:hAnsi="Times New Roman" w:cs="Times New Roman"/>
          <w:sz w:val="24"/>
          <w:szCs w:val="24"/>
          <w:lang w:val="sv-SE" w:eastAsia="x-none"/>
        </w:rPr>
      </w:pPr>
      <w:r w:rsidRPr="00042465">
        <w:rPr>
          <w:rFonts w:ascii="Times New Roman" w:eastAsia="Arial" w:hAnsi="Times New Roman" w:cs="Times New Roman"/>
          <w:sz w:val="24"/>
          <w:szCs w:val="24"/>
          <w:lang w:val="sv-SE" w:eastAsia="x-none"/>
        </w:rPr>
        <w:t>Đơn vị: bao gồm các đối tượng quy định tại điểm b, c, Khoản 2, Điều 1 của tiêu chuẩn này.</w:t>
      </w:r>
    </w:p>
    <w:p w:rsidR="00C51612" w:rsidRPr="00042465" w:rsidRDefault="00C51612" w:rsidP="00042465">
      <w:pPr>
        <w:numPr>
          <w:ilvl w:val="0"/>
          <w:numId w:val="41"/>
        </w:numPr>
        <w:tabs>
          <w:tab w:val="left" w:pos="284"/>
          <w:tab w:val="left" w:pos="426"/>
          <w:tab w:val="left" w:pos="851"/>
          <w:tab w:val="num" w:pos="993"/>
        </w:tabs>
        <w:spacing w:before="120" w:after="0" w:line="380" w:lineRule="exact"/>
        <w:ind w:left="0" w:firstLine="0"/>
        <w:jc w:val="both"/>
        <w:rPr>
          <w:rFonts w:ascii="Times New Roman" w:eastAsia="Arial" w:hAnsi="Times New Roman" w:cs="Times New Roman"/>
          <w:sz w:val="24"/>
          <w:szCs w:val="24"/>
          <w:lang w:val="sv-SE" w:eastAsia="x-none"/>
        </w:rPr>
      </w:pPr>
      <w:r w:rsidRPr="00042465">
        <w:rPr>
          <w:rFonts w:ascii="Times New Roman" w:eastAsia="Arial" w:hAnsi="Times New Roman" w:cs="Times New Roman"/>
          <w:sz w:val="24"/>
          <w:szCs w:val="24"/>
          <w:lang w:val="vi-VN"/>
        </w:rPr>
        <w:t>Điện áp</w:t>
      </w:r>
      <w:r w:rsidRPr="00042465">
        <w:rPr>
          <w:rFonts w:ascii="Times New Roman" w:eastAsia="Arial" w:hAnsi="Times New Roman" w:cs="Times New Roman"/>
          <w:sz w:val="24"/>
          <w:szCs w:val="24"/>
          <w:lang w:val="sv-SE"/>
        </w:rPr>
        <w:t xml:space="preserve"> danh</w:t>
      </w:r>
      <w:r w:rsidRPr="00042465">
        <w:rPr>
          <w:rFonts w:ascii="Times New Roman" w:eastAsia="Arial" w:hAnsi="Times New Roman" w:cs="Times New Roman"/>
          <w:sz w:val="24"/>
          <w:szCs w:val="24"/>
          <w:lang w:val="vi-VN"/>
        </w:rPr>
        <w:t xml:space="preserve"> định</w:t>
      </w:r>
      <w:r w:rsidRPr="00042465">
        <w:rPr>
          <w:rFonts w:ascii="Times New Roman" w:eastAsia="Arial" w:hAnsi="Times New Roman" w:cs="Times New Roman"/>
          <w:sz w:val="24"/>
          <w:szCs w:val="24"/>
          <w:lang w:val="sv-SE"/>
        </w:rPr>
        <w:t xml:space="preserve"> của hệ thống điện (Nominal voltage of a system)</w:t>
      </w:r>
      <w:r w:rsidRPr="00042465">
        <w:rPr>
          <w:rFonts w:ascii="Times New Roman" w:eastAsia="Arial" w:hAnsi="Times New Roman" w:cs="Times New Roman"/>
          <w:sz w:val="24"/>
          <w:szCs w:val="24"/>
          <w:lang w:val="vi-VN"/>
        </w:rPr>
        <w:t xml:space="preserve">: </w:t>
      </w:r>
      <w:r w:rsidRPr="00042465">
        <w:rPr>
          <w:rFonts w:ascii="Times New Roman" w:eastAsia="Arial" w:hAnsi="Times New Roman" w:cs="Times New Roman"/>
          <w:sz w:val="24"/>
          <w:szCs w:val="24"/>
          <w:lang w:val="sv-SE"/>
        </w:rPr>
        <w:t>Là giá trị điện áp thích hợp được dùng để định rõ hoặc nhận dạng một hệ thống điện (theo Quy phạm trang bị điện 2006 - Phần I)</w:t>
      </w:r>
      <w:r w:rsidRPr="00042465">
        <w:rPr>
          <w:rFonts w:ascii="Times New Roman" w:eastAsia="Arial" w:hAnsi="Times New Roman" w:cs="Times New Roman"/>
          <w:sz w:val="24"/>
          <w:szCs w:val="24"/>
          <w:lang w:val="vi-VN"/>
        </w:rPr>
        <w:t xml:space="preserve">.  </w:t>
      </w:r>
    </w:p>
    <w:p w:rsidR="00C51612" w:rsidRPr="00042465" w:rsidRDefault="00C51612" w:rsidP="00042465">
      <w:pPr>
        <w:numPr>
          <w:ilvl w:val="0"/>
          <w:numId w:val="41"/>
        </w:numPr>
        <w:tabs>
          <w:tab w:val="left" w:pos="284"/>
          <w:tab w:val="left" w:pos="426"/>
          <w:tab w:val="left" w:pos="851"/>
          <w:tab w:val="num" w:pos="993"/>
        </w:tabs>
        <w:spacing w:before="120" w:after="0" w:line="380" w:lineRule="exact"/>
        <w:ind w:left="0" w:firstLine="0"/>
        <w:jc w:val="both"/>
        <w:rPr>
          <w:rFonts w:ascii="Times New Roman" w:eastAsia="Arial" w:hAnsi="Times New Roman" w:cs="Times New Roman"/>
          <w:sz w:val="24"/>
          <w:szCs w:val="24"/>
          <w:lang w:val="sv-SE" w:eastAsia="x-none"/>
        </w:rPr>
      </w:pPr>
      <w:r w:rsidRPr="00042465">
        <w:rPr>
          <w:rFonts w:ascii="Times New Roman" w:eastAsia="Arial" w:hAnsi="Times New Roman" w:cs="Times New Roman"/>
          <w:sz w:val="24"/>
          <w:szCs w:val="24"/>
          <w:lang w:val="sv-SE"/>
        </w:rPr>
        <w:t>Điện áp cao nhất đối với thiết bị (Highest voltage for equipment): Là trị số cao nhất của điện áp pha-pha, theo đó cách điện và các đặc tính liên quan khác của thiết bị được thiết kế đảm bảo điện áp này và những tiêu chuẩn tương ứng (theo Quy phạm trang bị điện 2006 - Phần I)</w:t>
      </w:r>
      <w:r w:rsidRPr="00042465">
        <w:rPr>
          <w:rFonts w:ascii="Times New Roman" w:eastAsia="Arial" w:hAnsi="Times New Roman" w:cs="Times New Roman"/>
          <w:sz w:val="24"/>
          <w:szCs w:val="24"/>
          <w:lang w:val="vi-VN"/>
        </w:rPr>
        <w:t xml:space="preserve">.  </w:t>
      </w:r>
    </w:p>
    <w:p w:rsidR="00C51612" w:rsidRPr="00042465" w:rsidRDefault="00C51612" w:rsidP="00042465">
      <w:pPr>
        <w:numPr>
          <w:ilvl w:val="0"/>
          <w:numId w:val="41"/>
        </w:numPr>
        <w:tabs>
          <w:tab w:val="left" w:pos="284"/>
          <w:tab w:val="left" w:pos="426"/>
          <w:tab w:val="left" w:pos="851"/>
          <w:tab w:val="num" w:pos="993"/>
        </w:tabs>
        <w:spacing w:before="120" w:after="0" w:line="380" w:lineRule="exact"/>
        <w:ind w:left="0" w:firstLine="0"/>
        <w:jc w:val="both"/>
        <w:rPr>
          <w:rFonts w:ascii="Times New Roman" w:eastAsia="Arial" w:hAnsi="Times New Roman" w:cs="Times New Roman"/>
          <w:sz w:val="24"/>
          <w:szCs w:val="24"/>
          <w:lang w:val="sv-SE"/>
        </w:rPr>
      </w:pPr>
      <w:r w:rsidRPr="00042465">
        <w:rPr>
          <w:rFonts w:ascii="Times New Roman" w:eastAsia="Arial" w:hAnsi="Times New Roman" w:cs="Times New Roman"/>
          <w:sz w:val="24"/>
          <w:szCs w:val="24"/>
          <w:lang w:val="sv-SE"/>
        </w:rPr>
        <w:t>Tần số định mức (rated frequency): Tần số tại đó thiết bị được thiết kế để làm việc.</w:t>
      </w:r>
    </w:p>
    <w:p w:rsidR="00C51612" w:rsidRPr="00042465" w:rsidRDefault="00C51612" w:rsidP="00042465">
      <w:pPr>
        <w:numPr>
          <w:ilvl w:val="0"/>
          <w:numId w:val="41"/>
        </w:numPr>
        <w:tabs>
          <w:tab w:val="left" w:pos="284"/>
          <w:tab w:val="left" w:pos="426"/>
          <w:tab w:val="left" w:pos="851"/>
          <w:tab w:val="num" w:pos="993"/>
        </w:tabs>
        <w:spacing w:before="120" w:after="0" w:line="380" w:lineRule="exact"/>
        <w:ind w:left="0" w:firstLine="0"/>
        <w:jc w:val="both"/>
        <w:rPr>
          <w:rFonts w:ascii="Times New Roman" w:eastAsia="Arial" w:hAnsi="Times New Roman" w:cs="Times New Roman"/>
          <w:spacing w:val="6"/>
          <w:sz w:val="24"/>
          <w:szCs w:val="24"/>
          <w:lang w:val="sv-SE"/>
        </w:rPr>
      </w:pPr>
      <w:r w:rsidRPr="00042465">
        <w:rPr>
          <w:rFonts w:ascii="Times New Roman" w:eastAsia="Arial" w:hAnsi="Times New Roman" w:cs="Times New Roman"/>
          <w:spacing w:val="6"/>
          <w:sz w:val="24"/>
          <w:szCs w:val="24"/>
          <w:lang w:val="sv-SE"/>
        </w:rPr>
        <w:t>Cấp chịu đựng xung sét cơ bản của cách điện (BIL: Basic Insulation Level): Là một cấp cách điện xác định được biểu diễn bằng kV của giá trị đỉnh của một xung sét tiêu chuẩn.</w:t>
      </w:r>
    </w:p>
    <w:p w:rsidR="00C51612" w:rsidRPr="00042465" w:rsidRDefault="00C51612" w:rsidP="00042465">
      <w:pPr>
        <w:tabs>
          <w:tab w:val="left" w:pos="284"/>
          <w:tab w:val="left" w:pos="426"/>
          <w:tab w:val="left" w:pos="851"/>
        </w:tabs>
        <w:spacing w:before="120" w:after="0" w:line="380" w:lineRule="exact"/>
        <w:jc w:val="both"/>
        <w:rPr>
          <w:rFonts w:ascii="Times New Roman" w:eastAsia="Arial" w:hAnsi="Times New Roman" w:cs="Times New Roman"/>
          <w:sz w:val="24"/>
          <w:szCs w:val="24"/>
          <w:lang w:val="sv-SE"/>
        </w:rPr>
      </w:pPr>
      <w:r w:rsidRPr="00042465">
        <w:rPr>
          <w:rFonts w:ascii="Times New Roman" w:eastAsia="Arial" w:hAnsi="Times New Roman" w:cs="Times New Roman"/>
          <w:sz w:val="24"/>
          <w:szCs w:val="24"/>
          <w:lang w:val="sv-SE"/>
        </w:rPr>
        <w:t xml:space="preserve">Các thuật ngữ và định nghĩa khác được hiểu và giải thích trong Quy phạm trang bị điện 2006 ban hành kèm theo Quyết định số 19/2006/QĐ-BCN ngày 11/7/2006 của Bộ Công nghiệp (nay là Bộ Công Thương) </w:t>
      </w:r>
      <w:r w:rsidRPr="00042465">
        <w:rPr>
          <w:rFonts w:ascii="Times New Roman" w:eastAsia="Arial" w:hAnsi="Times New Roman" w:cs="Times New Roman"/>
          <w:spacing w:val="-4"/>
          <w:sz w:val="24"/>
          <w:szCs w:val="24"/>
          <w:lang w:val="sv-SE" w:eastAsia="x-none"/>
        </w:rPr>
        <w:t>và các sửa đổi, bổ sung thay thế sau này</w:t>
      </w:r>
      <w:r w:rsidRPr="00042465">
        <w:rPr>
          <w:rFonts w:ascii="Times New Roman" w:eastAsia="Arial" w:hAnsi="Times New Roman" w:cs="Times New Roman"/>
          <w:sz w:val="24"/>
          <w:szCs w:val="24"/>
          <w:lang w:val="sv-SE"/>
        </w:rPr>
        <w:t>.</w:t>
      </w:r>
    </w:p>
    <w:p w:rsidR="00C51612" w:rsidRPr="00042465" w:rsidRDefault="00C51612" w:rsidP="00042465">
      <w:pPr>
        <w:tabs>
          <w:tab w:val="left" w:pos="284"/>
          <w:tab w:val="left" w:pos="426"/>
          <w:tab w:val="left" w:pos="851"/>
        </w:tabs>
        <w:spacing w:before="120" w:after="120" w:line="264" w:lineRule="auto"/>
        <w:jc w:val="both"/>
        <w:outlineLvl w:val="1"/>
        <w:rPr>
          <w:rFonts w:ascii="Times New Roman" w:eastAsia="Times New Roman" w:hAnsi="Times New Roman" w:cs="Times New Roman"/>
          <w:b/>
          <w:sz w:val="24"/>
          <w:szCs w:val="24"/>
          <w:lang w:val="sv-SE"/>
        </w:rPr>
      </w:pPr>
      <w:r w:rsidRPr="00042465">
        <w:rPr>
          <w:rFonts w:ascii="Times New Roman" w:eastAsia="Times New Roman" w:hAnsi="Times New Roman" w:cs="Times New Roman"/>
          <w:b/>
          <w:sz w:val="24"/>
          <w:szCs w:val="24"/>
          <w:lang w:val="sv-SE"/>
        </w:rPr>
        <w:t>Điều 3. Các điều kiện chung</w:t>
      </w:r>
    </w:p>
    <w:p w:rsidR="00C51612" w:rsidRPr="00042465" w:rsidRDefault="00C51612" w:rsidP="00042465">
      <w:pPr>
        <w:tabs>
          <w:tab w:val="left" w:pos="284"/>
          <w:tab w:val="left" w:pos="426"/>
          <w:tab w:val="left" w:pos="851"/>
        </w:tabs>
        <w:spacing w:before="120" w:after="120" w:line="264" w:lineRule="auto"/>
        <w:jc w:val="both"/>
        <w:rPr>
          <w:rFonts w:ascii="Times New Roman" w:eastAsia="Times New Roman" w:hAnsi="Times New Roman" w:cs="Times New Roman"/>
          <w:sz w:val="24"/>
          <w:szCs w:val="24"/>
          <w:lang w:val="pt-BR"/>
        </w:rPr>
      </w:pPr>
      <w:r w:rsidRPr="00042465">
        <w:rPr>
          <w:rFonts w:ascii="Times New Roman" w:eastAsia="Times New Roman" w:hAnsi="Times New Roman" w:cs="Times New Roman"/>
          <w:sz w:val="24"/>
          <w:szCs w:val="24"/>
          <w:lang w:val="pt-BR"/>
        </w:rPr>
        <w:t>1. Điều kiện môi trường làm việc của thiết bị</w:t>
      </w:r>
    </w:p>
    <w:tbl>
      <w:tblPr>
        <w:tblW w:w="9104"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309"/>
        <w:gridCol w:w="3795"/>
      </w:tblGrid>
      <w:tr w:rsidR="00C51612" w:rsidRPr="00042465" w:rsidTr="00DA3545">
        <w:trPr>
          <w:jc w:val="center"/>
        </w:trPr>
        <w:tc>
          <w:tcPr>
            <w:tcW w:w="5309" w:type="dxa"/>
          </w:tcPr>
          <w:p w:rsidR="00C51612" w:rsidRPr="00042465" w:rsidRDefault="00C51612" w:rsidP="00C51612">
            <w:pPr>
              <w:spacing w:before="120" w:after="120" w:line="240" w:lineRule="auto"/>
              <w:jc w:val="both"/>
              <w:rPr>
                <w:rFonts w:ascii="Times New Roman" w:eastAsia="Arial" w:hAnsi="Times New Roman" w:cs="Times New Roman"/>
                <w:sz w:val="24"/>
                <w:szCs w:val="24"/>
                <w:lang w:val="pt-BR"/>
              </w:rPr>
            </w:pPr>
            <w:r w:rsidRPr="00042465">
              <w:rPr>
                <w:rFonts w:ascii="Times New Roman" w:eastAsia="Arial" w:hAnsi="Times New Roman" w:cs="Times New Roman"/>
                <w:sz w:val="24"/>
                <w:szCs w:val="24"/>
                <w:lang w:val="pt-BR"/>
              </w:rPr>
              <w:t>Nhiệt độ môi trường lớn nhất</w:t>
            </w:r>
          </w:p>
        </w:tc>
        <w:tc>
          <w:tcPr>
            <w:tcW w:w="3795" w:type="dxa"/>
            <w:vAlign w:val="center"/>
          </w:tcPr>
          <w:p w:rsidR="00C51612" w:rsidRPr="00042465" w:rsidRDefault="00C51612" w:rsidP="00C51612">
            <w:pPr>
              <w:spacing w:before="120" w:after="120" w:line="240" w:lineRule="auto"/>
              <w:jc w:val="center"/>
              <w:rPr>
                <w:rFonts w:ascii="Times New Roman" w:eastAsia="Arial" w:hAnsi="Times New Roman" w:cs="Times New Roman"/>
                <w:sz w:val="24"/>
                <w:szCs w:val="24"/>
                <w:lang w:val="vi-VN"/>
              </w:rPr>
            </w:pPr>
            <w:r w:rsidRPr="00042465">
              <w:rPr>
                <w:rFonts w:ascii="Times New Roman" w:eastAsia="Arial" w:hAnsi="Times New Roman" w:cs="Times New Roman"/>
                <w:sz w:val="24"/>
                <w:szCs w:val="24"/>
                <w:lang w:val="vi-VN"/>
              </w:rPr>
              <w:t>45</w:t>
            </w:r>
            <w:r w:rsidRPr="00042465">
              <w:rPr>
                <w:rFonts w:ascii="Times New Roman" w:eastAsia="Arial" w:hAnsi="Times New Roman" w:cs="Times New Roman"/>
                <w:sz w:val="24"/>
                <w:szCs w:val="24"/>
                <w:vertAlign w:val="superscript"/>
                <w:lang w:val="vi-VN"/>
              </w:rPr>
              <w:t>o</w:t>
            </w:r>
            <w:r w:rsidRPr="00042465">
              <w:rPr>
                <w:rFonts w:ascii="Times New Roman" w:eastAsia="Arial" w:hAnsi="Times New Roman" w:cs="Times New Roman"/>
                <w:sz w:val="24"/>
                <w:szCs w:val="24"/>
                <w:lang w:val="vi-VN"/>
              </w:rPr>
              <w:t>C</w:t>
            </w:r>
          </w:p>
        </w:tc>
      </w:tr>
      <w:tr w:rsidR="00C51612" w:rsidRPr="00042465" w:rsidTr="00DA3545">
        <w:trPr>
          <w:jc w:val="center"/>
        </w:trPr>
        <w:tc>
          <w:tcPr>
            <w:tcW w:w="5309" w:type="dxa"/>
          </w:tcPr>
          <w:p w:rsidR="00C51612" w:rsidRPr="00042465" w:rsidRDefault="00C51612" w:rsidP="00C51612">
            <w:pPr>
              <w:spacing w:before="120" w:after="120" w:line="240" w:lineRule="auto"/>
              <w:jc w:val="both"/>
              <w:rPr>
                <w:rFonts w:ascii="Times New Roman" w:eastAsia="Arial" w:hAnsi="Times New Roman" w:cs="Times New Roman"/>
                <w:sz w:val="24"/>
                <w:szCs w:val="24"/>
                <w:lang w:val="vi-VN"/>
              </w:rPr>
            </w:pPr>
            <w:r w:rsidRPr="00042465">
              <w:rPr>
                <w:rFonts w:ascii="Times New Roman" w:eastAsia="Arial" w:hAnsi="Times New Roman" w:cs="Times New Roman"/>
                <w:sz w:val="24"/>
                <w:szCs w:val="24"/>
                <w:lang w:val="vi-VN"/>
              </w:rPr>
              <w:t>Nhiệt độ môi trường nhỏ nhất</w:t>
            </w:r>
          </w:p>
        </w:tc>
        <w:tc>
          <w:tcPr>
            <w:tcW w:w="3795" w:type="dxa"/>
            <w:vAlign w:val="center"/>
          </w:tcPr>
          <w:p w:rsidR="00C51612" w:rsidRPr="00042465" w:rsidRDefault="00C51612" w:rsidP="00C51612">
            <w:pPr>
              <w:spacing w:before="120" w:after="120" w:line="240" w:lineRule="auto"/>
              <w:jc w:val="center"/>
              <w:rPr>
                <w:rFonts w:ascii="Times New Roman" w:eastAsia="Arial" w:hAnsi="Times New Roman" w:cs="Times New Roman"/>
                <w:sz w:val="24"/>
                <w:szCs w:val="24"/>
                <w:lang w:val="vi-VN"/>
              </w:rPr>
            </w:pPr>
            <w:r w:rsidRPr="00042465">
              <w:rPr>
                <w:rFonts w:ascii="Times New Roman" w:eastAsia="Arial" w:hAnsi="Times New Roman" w:cs="Times New Roman"/>
                <w:sz w:val="24"/>
                <w:szCs w:val="24"/>
                <w:lang w:val="vi-VN"/>
              </w:rPr>
              <w:t>0</w:t>
            </w:r>
            <w:r w:rsidRPr="00042465">
              <w:rPr>
                <w:rFonts w:ascii="Times New Roman" w:eastAsia="Arial" w:hAnsi="Times New Roman" w:cs="Times New Roman"/>
                <w:sz w:val="24"/>
                <w:szCs w:val="24"/>
                <w:vertAlign w:val="superscript"/>
                <w:lang w:val="vi-VN"/>
              </w:rPr>
              <w:t>o</w:t>
            </w:r>
            <w:r w:rsidRPr="00042465">
              <w:rPr>
                <w:rFonts w:ascii="Times New Roman" w:eastAsia="Arial" w:hAnsi="Times New Roman" w:cs="Times New Roman"/>
                <w:sz w:val="24"/>
                <w:szCs w:val="24"/>
                <w:lang w:val="vi-VN"/>
              </w:rPr>
              <w:t>C</w:t>
            </w:r>
          </w:p>
        </w:tc>
      </w:tr>
      <w:tr w:rsidR="00C51612" w:rsidRPr="00042465" w:rsidTr="00DA3545">
        <w:trPr>
          <w:jc w:val="center"/>
        </w:trPr>
        <w:tc>
          <w:tcPr>
            <w:tcW w:w="5309" w:type="dxa"/>
          </w:tcPr>
          <w:p w:rsidR="00C51612" w:rsidRPr="00042465" w:rsidRDefault="00C51612" w:rsidP="00C51612">
            <w:pPr>
              <w:spacing w:before="120" w:after="120" w:line="240" w:lineRule="auto"/>
              <w:jc w:val="both"/>
              <w:rPr>
                <w:rFonts w:ascii="Times New Roman" w:eastAsia="Arial" w:hAnsi="Times New Roman" w:cs="Times New Roman"/>
                <w:sz w:val="24"/>
                <w:szCs w:val="24"/>
                <w:lang w:val="vi-VN"/>
              </w:rPr>
            </w:pPr>
            <w:r w:rsidRPr="00042465">
              <w:rPr>
                <w:rFonts w:ascii="Times New Roman" w:eastAsia="Arial" w:hAnsi="Times New Roman" w:cs="Times New Roman"/>
                <w:sz w:val="24"/>
                <w:szCs w:val="24"/>
                <w:lang w:val="vi-VN"/>
              </w:rPr>
              <w:t>Khí hậu</w:t>
            </w:r>
          </w:p>
        </w:tc>
        <w:tc>
          <w:tcPr>
            <w:tcW w:w="3795" w:type="dxa"/>
            <w:vAlign w:val="center"/>
          </w:tcPr>
          <w:p w:rsidR="00C51612" w:rsidRPr="00042465" w:rsidRDefault="00C51612" w:rsidP="00C51612">
            <w:pPr>
              <w:spacing w:before="120" w:after="120" w:line="240" w:lineRule="auto"/>
              <w:jc w:val="center"/>
              <w:rPr>
                <w:rFonts w:ascii="Times New Roman" w:eastAsia="Arial" w:hAnsi="Times New Roman" w:cs="Times New Roman"/>
                <w:sz w:val="24"/>
                <w:szCs w:val="24"/>
                <w:lang w:val="vi-VN"/>
              </w:rPr>
            </w:pPr>
            <w:r w:rsidRPr="00042465">
              <w:rPr>
                <w:rFonts w:ascii="Times New Roman" w:eastAsia="Arial" w:hAnsi="Times New Roman" w:cs="Times New Roman"/>
                <w:sz w:val="24"/>
                <w:szCs w:val="24"/>
                <w:lang w:val="vi-VN"/>
              </w:rPr>
              <w:t>Nhiệt đới, nóng ẩm</w:t>
            </w:r>
          </w:p>
        </w:tc>
      </w:tr>
      <w:tr w:rsidR="00C51612" w:rsidRPr="00042465" w:rsidTr="00DA3545">
        <w:trPr>
          <w:jc w:val="center"/>
        </w:trPr>
        <w:tc>
          <w:tcPr>
            <w:tcW w:w="5309" w:type="dxa"/>
          </w:tcPr>
          <w:p w:rsidR="00C51612" w:rsidRPr="00042465" w:rsidRDefault="00C51612" w:rsidP="00C51612">
            <w:pPr>
              <w:spacing w:before="120" w:after="120" w:line="240" w:lineRule="auto"/>
              <w:jc w:val="both"/>
              <w:rPr>
                <w:rFonts w:ascii="Times New Roman" w:eastAsia="Arial" w:hAnsi="Times New Roman" w:cs="Times New Roman"/>
                <w:sz w:val="24"/>
                <w:szCs w:val="24"/>
              </w:rPr>
            </w:pPr>
            <w:r w:rsidRPr="00042465">
              <w:rPr>
                <w:rFonts w:ascii="Times New Roman" w:eastAsia="Arial" w:hAnsi="Times New Roman" w:cs="Times New Roman"/>
                <w:sz w:val="24"/>
                <w:szCs w:val="24"/>
                <w:lang w:val="vi-VN"/>
              </w:rPr>
              <w:t xml:space="preserve">Độ ẩm </w:t>
            </w:r>
            <w:r w:rsidRPr="00042465">
              <w:rPr>
                <w:rFonts w:ascii="Times New Roman" w:eastAsia="Arial" w:hAnsi="Times New Roman" w:cs="Times New Roman"/>
                <w:sz w:val="24"/>
                <w:szCs w:val="24"/>
              </w:rPr>
              <w:t>tương đối cao nhất</w:t>
            </w:r>
          </w:p>
        </w:tc>
        <w:tc>
          <w:tcPr>
            <w:tcW w:w="3795" w:type="dxa"/>
            <w:vAlign w:val="center"/>
          </w:tcPr>
          <w:p w:rsidR="00C51612" w:rsidRPr="00042465" w:rsidRDefault="00C51612" w:rsidP="00C51612">
            <w:pPr>
              <w:spacing w:before="120" w:after="120" w:line="240" w:lineRule="auto"/>
              <w:jc w:val="center"/>
              <w:rPr>
                <w:rFonts w:ascii="Times New Roman" w:eastAsia="Arial" w:hAnsi="Times New Roman" w:cs="Times New Roman"/>
                <w:sz w:val="24"/>
                <w:szCs w:val="24"/>
                <w:lang w:val="vi-VN"/>
              </w:rPr>
            </w:pPr>
            <w:r w:rsidRPr="00042465">
              <w:rPr>
                <w:rFonts w:ascii="Times New Roman" w:eastAsia="Arial" w:hAnsi="Times New Roman" w:cs="Times New Roman"/>
                <w:sz w:val="24"/>
                <w:szCs w:val="24"/>
                <w:lang w:val="vi-VN"/>
              </w:rPr>
              <w:t>100%</w:t>
            </w:r>
          </w:p>
        </w:tc>
      </w:tr>
      <w:tr w:rsidR="00C51612" w:rsidRPr="00042465" w:rsidTr="00DA3545">
        <w:trPr>
          <w:jc w:val="center"/>
        </w:trPr>
        <w:tc>
          <w:tcPr>
            <w:tcW w:w="5309" w:type="dxa"/>
          </w:tcPr>
          <w:p w:rsidR="00C51612" w:rsidRPr="00042465" w:rsidRDefault="00C51612" w:rsidP="00C51612">
            <w:pPr>
              <w:spacing w:before="120" w:after="120" w:line="240" w:lineRule="auto"/>
              <w:jc w:val="both"/>
              <w:rPr>
                <w:rFonts w:ascii="Times New Roman" w:eastAsia="Arial" w:hAnsi="Times New Roman" w:cs="Times New Roman"/>
                <w:sz w:val="24"/>
                <w:szCs w:val="24"/>
                <w:lang w:val="vi-VN"/>
              </w:rPr>
            </w:pPr>
            <w:r w:rsidRPr="00042465">
              <w:rPr>
                <w:rFonts w:ascii="Times New Roman" w:eastAsia="Arial" w:hAnsi="Times New Roman" w:cs="Times New Roman"/>
                <w:sz w:val="24"/>
                <w:szCs w:val="24"/>
                <w:lang w:val="vi-VN"/>
              </w:rPr>
              <w:t>Độ cao lắp đặt thiết bị so với  mực nước biển</w:t>
            </w:r>
          </w:p>
        </w:tc>
        <w:tc>
          <w:tcPr>
            <w:tcW w:w="3795" w:type="dxa"/>
            <w:vAlign w:val="center"/>
          </w:tcPr>
          <w:p w:rsidR="00C51612" w:rsidRPr="00042465" w:rsidRDefault="00C51612" w:rsidP="00C51612">
            <w:pPr>
              <w:spacing w:before="120" w:after="120" w:line="240" w:lineRule="auto"/>
              <w:jc w:val="center"/>
              <w:rPr>
                <w:rFonts w:ascii="Times New Roman" w:eastAsia="Arial" w:hAnsi="Times New Roman" w:cs="Times New Roman"/>
                <w:sz w:val="24"/>
                <w:szCs w:val="24"/>
                <w:lang w:val="vi-VN"/>
              </w:rPr>
            </w:pPr>
            <w:r w:rsidRPr="00042465">
              <w:rPr>
                <w:rFonts w:ascii="Times New Roman" w:eastAsia="Arial" w:hAnsi="Times New Roman" w:cs="Times New Roman"/>
                <w:sz w:val="24"/>
                <w:szCs w:val="24"/>
                <w:lang w:val="vi-VN"/>
              </w:rPr>
              <w:t>Đến 1</w:t>
            </w:r>
            <w:r w:rsidRPr="00042465">
              <w:rPr>
                <w:rFonts w:ascii="Times New Roman" w:eastAsia="Arial" w:hAnsi="Times New Roman" w:cs="Times New Roman"/>
                <w:sz w:val="24"/>
                <w:szCs w:val="24"/>
              </w:rPr>
              <w:t>.</w:t>
            </w:r>
            <w:r w:rsidRPr="00042465">
              <w:rPr>
                <w:rFonts w:ascii="Times New Roman" w:eastAsia="Arial" w:hAnsi="Times New Roman" w:cs="Times New Roman"/>
                <w:sz w:val="24"/>
                <w:szCs w:val="24"/>
                <w:lang w:val="vi-VN"/>
              </w:rPr>
              <w:t>000 m</w:t>
            </w:r>
          </w:p>
        </w:tc>
      </w:tr>
      <w:tr w:rsidR="00C51612" w:rsidRPr="00042465" w:rsidTr="00DA3545">
        <w:trPr>
          <w:jc w:val="center"/>
        </w:trPr>
        <w:tc>
          <w:tcPr>
            <w:tcW w:w="5309" w:type="dxa"/>
            <w:shd w:val="clear" w:color="auto" w:fill="auto"/>
          </w:tcPr>
          <w:p w:rsidR="00C51612" w:rsidRPr="00042465" w:rsidRDefault="00C51612" w:rsidP="00C51612">
            <w:pPr>
              <w:spacing w:before="120" w:after="120" w:line="240" w:lineRule="auto"/>
              <w:jc w:val="both"/>
              <w:rPr>
                <w:rFonts w:ascii="Times New Roman" w:eastAsia="Arial" w:hAnsi="Times New Roman" w:cs="Times New Roman"/>
                <w:sz w:val="24"/>
                <w:szCs w:val="24"/>
                <w:lang w:val="vi-VN"/>
              </w:rPr>
            </w:pPr>
            <w:r w:rsidRPr="00042465">
              <w:rPr>
                <w:rFonts w:ascii="Times New Roman" w:eastAsia="Arial" w:hAnsi="Times New Roman" w:cs="Times New Roman"/>
                <w:sz w:val="24"/>
                <w:szCs w:val="24"/>
                <w:lang w:val="vi-VN"/>
              </w:rPr>
              <w:t>Vận tốc gió lớn nhất</w:t>
            </w:r>
          </w:p>
        </w:tc>
        <w:tc>
          <w:tcPr>
            <w:tcW w:w="3795" w:type="dxa"/>
            <w:shd w:val="clear" w:color="auto" w:fill="auto"/>
            <w:vAlign w:val="center"/>
          </w:tcPr>
          <w:p w:rsidR="00C51612" w:rsidRPr="00042465" w:rsidRDefault="00C51612" w:rsidP="00C51612">
            <w:pPr>
              <w:spacing w:before="120" w:after="120" w:line="240" w:lineRule="auto"/>
              <w:jc w:val="center"/>
              <w:rPr>
                <w:rFonts w:ascii="Times New Roman" w:eastAsia="Arial" w:hAnsi="Times New Roman" w:cs="Times New Roman"/>
                <w:sz w:val="24"/>
                <w:szCs w:val="24"/>
                <w:lang w:val="vi-VN"/>
              </w:rPr>
            </w:pPr>
            <w:r w:rsidRPr="00042465">
              <w:rPr>
                <w:rFonts w:ascii="Times New Roman" w:eastAsia="Arial" w:hAnsi="Times New Roman" w:cs="Times New Roman"/>
                <w:sz w:val="24"/>
                <w:szCs w:val="24"/>
                <w:lang w:val="vi-VN"/>
              </w:rPr>
              <w:t>160 km/h</w:t>
            </w:r>
          </w:p>
        </w:tc>
      </w:tr>
    </w:tbl>
    <w:p w:rsidR="00C51612" w:rsidRPr="00042465" w:rsidRDefault="00C51612" w:rsidP="00042465">
      <w:pPr>
        <w:tabs>
          <w:tab w:val="left" w:pos="851"/>
        </w:tabs>
        <w:spacing w:after="0" w:line="360" w:lineRule="exact"/>
        <w:ind w:firstLine="567"/>
        <w:jc w:val="both"/>
        <w:rPr>
          <w:rFonts w:ascii="Times New Roman" w:eastAsia="Times New Roman" w:hAnsi="Times New Roman" w:cs="Times New Roman"/>
          <w:sz w:val="24"/>
          <w:szCs w:val="24"/>
          <w:lang w:val="pt-BR"/>
        </w:rPr>
      </w:pPr>
      <w:r w:rsidRPr="00042465">
        <w:rPr>
          <w:rFonts w:ascii="Times New Roman" w:eastAsia="Times New Roman" w:hAnsi="Times New Roman" w:cs="Times New Roman"/>
          <w:sz w:val="24"/>
          <w:szCs w:val="24"/>
          <w:lang w:val="pt-BR"/>
        </w:rPr>
        <w:lastRenderedPageBreak/>
        <w:t>Lưu ý: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rsidR="00C51612" w:rsidRPr="00042465" w:rsidRDefault="00C51612" w:rsidP="00042465">
      <w:pPr>
        <w:tabs>
          <w:tab w:val="left" w:pos="851"/>
        </w:tabs>
        <w:spacing w:after="0" w:line="360" w:lineRule="exact"/>
        <w:ind w:firstLine="567"/>
        <w:jc w:val="both"/>
        <w:rPr>
          <w:rFonts w:ascii="Times New Roman" w:eastAsia="Times New Roman" w:hAnsi="Times New Roman" w:cs="Times New Roman"/>
          <w:sz w:val="24"/>
          <w:szCs w:val="24"/>
          <w:lang w:val="pt-BR"/>
        </w:rPr>
      </w:pPr>
      <w:r w:rsidRPr="00042465">
        <w:rPr>
          <w:rFonts w:ascii="Times New Roman" w:eastAsia="Times New Roman" w:hAnsi="Times New Roman" w:cs="Times New Roman"/>
          <w:sz w:val="24"/>
          <w:szCs w:val="24"/>
          <w:lang w:val="pt-BR"/>
        </w:rPr>
        <w:t>2. Điều kiện vận hành của hệ thống điện</w:t>
      </w:r>
    </w:p>
    <w:tbl>
      <w:tblPr>
        <w:tblW w:w="9141"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4997"/>
        <w:gridCol w:w="2126"/>
        <w:gridCol w:w="2018"/>
      </w:tblGrid>
      <w:tr w:rsidR="00C51612" w:rsidRPr="00DC20F2" w:rsidTr="00DA3545">
        <w:trPr>
          <w:jc w:val="center"/>
        </w:trPr>
        <w:tc>
          <w:tcPr>
            <w:tcW w:w="4997" w:type="dxa"/>
            <w:vAlign w:val="center"/>
          </w:tcPr>
          <w:p w:rsidR="00C51612" w:rsidRPr="00DC20F2" w:rsidRDefault="00C51612" w:rsidP="00C51612">
            <w:pPr>
              <w:spacing w:before="120" w:after="120" w:line="240" w:lineRule="auto"/>
              <w:jc w:val="both"/>
              <w:rPr>
                <w:rFonts w:ascii="Times New Roman" w:eastAsia="Arial" w:hAnsi="Times New Roman" w:cs="Times New Roman"/>
                <w:sz w:val="24"/>
                <w:szCs w:val="24"/>
                <w:lang w:val="pt-BR"/>
              </w:rPr>
            </w:pPr>
            <w:r w:rsidRPr="00DC20F2">
              <w:rPr>
                <w:rFonts w:ascii="Times New Roman" w:eastAsia="Arial" w:hAnsi="Times New Roman" w:cs="Times New Roman"/>
                <w:sz w:val="24"/>
                <w:szCs w:val="24"/>
                <w:lang w:val="pt-BR"/>
              </w:rPr>
              <w:t>Điện áp danh định của hệ thống điện (kV)</w:t>
            </w:r>
          </w:p>
        </w:tc>
        <w:tc>
          <w:tcPr>
            <w:tcW w:w="2126" w:type="dxa"/>
            <w:vAlign w:val="center"/>
          </w:tcPr>
          <w:p w:rsidR="00C51612" w:rsidRPr="00DC20F2" w:rsidRDefault="00C51612" w:rsidP="00C51612">
            <w:pPr>
              <w:spacing w:before="120" w:after="120" w:line="240" w:lineRule="auto"/>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35</w:t>
            </w:r>
          </w:p>
        </w:tc>
        <w:tc>
          <w:tcPr>
            <w:tcW w:w="2018" w:type="dxa"/>
            <w:vAlign w:val="center"/>
          </w:tcPr>
          <w:p w:rsidR="00C51612" w:rsidRPr="00DC20F2" w:rsidRDefault="00C51612" w:rsidP="00C51612">
            <w:pPr>
              <w:spacing w:before="120" w:after="120" w:line="240" w:lineRule="auto"/>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22</w:t>
            </w:r>
          </w:p>
        </w:tc>
      </w:tr>
      <w:tr w:rsidR="00C51612" w:rsidRPr="00DC20F2" w:rsidTr="00DA3545">
        <w:trPr>
          <w:jc w:val="center"/>
        </w:trPr>
        <w:tc>
          <w:tcPr>
            <w:tcW w:w="4997" w:type="dxa"/>
            <w:vAlign w:val="center"/>
          </w:tcPr>
          <w:p w:rsidR="00C51612" w:rsidRPr="00DC20F2" w:rsidRDefault="00C51612" w:rsidP="00C51612">
            <w:pPr>
              <w:spacing w:before="120" w:after="120" w:line="240" w:lineRule="auto"/>
              <w:jc w:val="both"/>
              <w:rPr>
                <w:rFonts w:ascii="Times New Roman" w:eastAsia="Arial" w:hAnsi="Times New Roman" w:cs="Times New Roman"/>
                <w:sz w:val="24"/>
                <w:szCs w:val="24"/>
              </w:rPr>
            </w:pPr>
            <w:r w:rsidRPr="00DC20F2">
              <w:rPr>
                <w:rFonts w:ascii="Times New Roman" w:eastAsia="Arial" w:hAnsi="Times New Roman" w:cs="Times New Roman"/>
                <w:sz w:val="24"/>
                <w:szCs w:val="24"/>
                <w:lang w:val="vi-VN"/>
              </w:rPr>
              <w:t>Sơ đồ</w:t>
            </w:r>
          </w:p>
        </w:tc>
        <w:tc>
          <w:tcPr>
            <w:tcW w:w="4144" w:type="dxa"/>
            <w:gridSpan w:val="2"/>
            <w:vAlign w:val="center"/>
          </w:tcPr>
          <w:p w:rsidR="00C51612" w:rsidRPr="00DC20F2" w:rsidRDefault="00C51612" w:rsidP="00C51612">
            <w:pPr>
              <w:spacing w:before="120" w:after="120" w:line="240" w:lineRule="auto"/>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3 pha</w:t>
            </w:r>
          </w:p>
        </w:tc>
      </w:tr>
      <w:tr w:rsidR="00C51612" w:rsidRPr="00DC20F2" w:rsidTr="00DA3545">
        <w:trPr>
          <w:trHeight w:val="886"/>
          <w:jc w:val="center"/>
        </w:trPr>
        <w:tc>
          <w:tcPr>
            <w:tcW w:w="4997" w:type="dxa"/>
            <w:vAlign w:val="center"/>
          </w:tcPr>
          <w:p w:rsidR="00C51612" w:rsidRPr="00DC20F2" w:rsidRDefault="00C51612" w:rsidP="00C51612">
            <w:pPr>
              <w:spacing w:before="120" w:after="120" w:line="240" w:lineRule="auto"/>
              <w:jc w:val="both"/>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Chế độ nối đất trung tính</w:t>
            </w:r>
          </w:p>
        </w:tc>
        <w:tc>
          <w:tcPr>
            <w:tcW w:w="2126" w:type="dxa"/>
            <w:vAlign w:val="center"/>
          </w:tcPr>
          <w:p w:rsidR="00C51612" w:rsidRPr="00DC20F2" w:rsidRDefault="00C51612" w:rsidP="00C51612">
            <w:pPr>
              <w:spacing w:before="120" w:after="120" w:line="240"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Trung tính cách ly hoặc nối đất qua trở kháng</w:t>
            </w:r>
          </w:p>
        </w:tc>
        <w:tc>
          <w:tcPr>
            <w:tcW w:w="2018" w:type="dxa"/>
            <w:vAlign w:val="center"/>
          </w:tcPr>
          <w:p w:rsidR="00C51612" w:rsidRPr="00DC20F2" w:rsidRDefault="00C51612" w:rsidP="00C51612">
            <w:pPr>
              <w:spacing w:before="120" w:after="120" w:line="240"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Trung tính nối đất trực tiếp</w:t>
            </w:r>
          </w:p>
        </w:tc>
      </w:tr>
      <w:tr w:rsidR="00C51612" w:rsidRPr="00DC20F2" w:rsidTr="00DA3545">
        <w:trPr>
          <w:jc w:val="center"/>
        </w:trPr>
        <w:tc>
          <w:tcPr>
            <w:tcW w:w="4997" w:type="dxa"/>
            <w:vAlign w:val="center"/>
          </w:tcPr>
          <w:p w:rsidR="00C51612" w:rsidRPr="00DC20F2" w:rsidRDefault="00C51612" w:rsidP="00C51612">
            <w:pPr>
              <w:spacing w:before="120" w:after="120" w:line="240" w:lineRule="auto"/>
              <w:jc w:val="both"/>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sv-SE"/>
              </w:rPr>
              <w:t xml:space="preserve">Điện áp cao nhất của thiết bị </w:t>
            </w:r>
            <w:r w:rsidRPr="00DC20F2">
              <w:rPr>
                <w:rFonts w:ascii="Times New Roman" w:eastAsia="Arial" w:hAnsi="Times New Roman" w:cs="Times New Roman"/>
                <w:sz w:val="24"/>
                <w:szCs w:val="24"/>
                <w:lang w:val="vi-VN"/>
              </w:rPr>
              <w:t>(kV)</w:t>
            </w:r>
          </w:p>
        </w:tc>
        <w:tc>
          <w:tcPr>
            <w:tcW w:w="2126" w:type="dxa"/>
            <w:vAlign w:val="center"/>
          </w:tcPr>
          <w:p w:rsidR="00C51612" w:rsidRPr="00DC20F2" w:rsidRDefault="00C51612" w:rsidP="00C51612">
            <w:pPr>
              <w:spacing w:before="120" w:after="120" w:line="240"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38,5 hoặc 40,5</w:t>
            </w:r>
          </w:p>
        </w:tc>
        <w:tc>
          <w:tcPr>
            <w:tcW w:w="2018" w:type="dxa"/>
            <w:vAlign w:val="center"/>
          </w:tcPr>
          <w:p w:rsidR="00C51612" w:rsidRPr="00DC20F2" w:rsidRDefault="00C51612" w:rsidP="00C51612">
            <w:pPr>
              <w:spacing w:before="120" w:after="120" w:line="240"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rPr>
              <w:t>24</w:t>
            </w:r>
          </w:p>
        </w:tc>
      </w:tr>
      <w:tr w:rsidR="00C51612" w:rsidRPr="00DC20F2" w:rsidTr="00DA3545">
        <w:trPr>
          <w:jc w:val="center"/>
        </w:trPr>
        <w:tc>
          <w:tcPr>
            <w:tcW w:w="4997" w:type="dxa"/>
            <w:vAlign w:val="center"/>
          </w:tcPr>
          <w:p w:rsidR="00C51612" w:rsidRPr="00DC20F2" w:rsidRDefault="00C51612" w:rsidP="00C51612">
            <w:pPr>
              <w:spacing w:before="120" w:after="120" w:line="240" w:lineRule="auto"/>
              <w:jc w:val="both"/>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Tần số (Hz)</w:t>
            </w:r>
          </w:p>
        </w:tc>
        <w:tc>
          <w:tcPr>
            <w:tcW w:w="2126" w:type="dxa"/>
            <w:vAlign w:val="center"/>
          </w:tcPr>
          <w:p w:rsidR="00C51612" w:rsidRPr="00DC20F2" w:rsidRDefault="00C51612" w:rsidP="00C51612">
            <w:pPr>
              <w:spacing w:before="120" w:after="120" w:line="240"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50</w:t>
            </w:r>
          </w:p>
        </w:tc>
        <w:tc>
          <w:tcPr>
            <w:tcW w:w="2018" w:type="dxa"/>
            <w:vAlign w:val="center"/>
          </w:tcPr>
          <w:p w:rsidR="00C51612" w:rsidRPr="00DC20F2" w:rsidRDefault="00C51612" w:rsidP="00C51612">
            <w:pPr>
              <w:spacing w:before="120" w:after="120" w:line="240"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50</w:t>
            </w:r>
          </w:p>
        </w:tc>
      </w:tr>
    </w:tbl>
    <w:p w:rsidR="00C51612" w:rsidRPr="00DC20F2" w:rsidRDefault="00C51612" w:rsidP="00DC20F2">
      <w:pPr>
        <w:tabs>
          <w:tab w:val="left" w:pos="284"/>
          <w:tab w:val="left" w:pos="851"/>
        </w:tabs>
        <w:spacing w:before="240" w:after="120" w:line="360" w:lineRule="exact"/>
        <w:jc w:val="both"/>
        <w:rPr>
          <w:rFonts w:ascii="Times New Roman" w:eastAsia="Times New Roman" w:hAnsi="Times New Roman" w:cs="Times New Roman"/>
          <w:bCs/>
          <w:sz w:val="24"/>
          <w:szCs w:val="24"/>
          <w:lang w:val="pt-BR"/>
        </w:rPr>
      </w:pPr>
      <w:r w:rsidRPr="00DC20F2">
        <w:rPr>
          <w:rFonts w:ascii="Times New Roman" w:eastAsia="Times New Roman" w:hAnsi="Times New Roman" w:cs="Times New Roman"/>
          <w:bCs/>
          <w:sz w:val="24"/>
          <w:szCs w:val="24"/>
          <w:lang w:val="pt-BR"/>
        </w:rPr>
        <w:t>3. Điều kiện về quản lý chất lượng của nhà sản xuất</w:t>
      </w:r>
    </w:p>
    <w:p w:rsidR="00FC01B9" w:rsidRPr="00DC20F2" w:rsidRDefault="00C51612" w:rsidP="00DC20F2">
      <w:pPr>
        <w:keepNext/>
        <w:tabs>
          <w:tab w:val="left" w:pos="284"/>
          <w:tab w:val="left" w:pos="567"/>
        </w:tabs>
        <w:spacing w:after="0" w:line="360" w:lineRule="exact"/>
        <w:jc w:val="both"/>
        <w:outlineLvl w:val="2"/>
        <w:rPr>
          <w:rFonts w:ascii="Times New Roman" w:eastAsia="Arial" w:hAnsi="Times New Roman" w:cs="Times New Roman"/>
          <w:sz w:val="24"/>
          <w:szCs w:val="24"/>
        </w:rPr>
      </w:pPr>
      <w:r w:rsidRPr="00DC20F2">
        <w:rPr>
          <w:rFonts w:ascii="Times New Roman" w:eastAsia="Arial" w:hAnsi="Times New Roman" w:cs="Times New Roman"/>
          <w:sz w:val="24"/>
          <w:szCs w:val="24"/>
          <w:lang w:val="vi-VN"/>
        </w:rPr>
        <w:t xml:space="preserve">Nhà sản xuất phải có chứng chỉ về hệ thống quản lý chất lượng (ISO-9001 hoặc tương đương) được áp dụng vào ngành nghề sản xuất </w:t>
      </w:r>
      <w:r w:rsidRPr="00DC20F2">
        <w:rPr>
          <w:rFonts w:ascii="Times New Roman" w:eastAsia="Arial" w:hAnsi="Times New Roman" w:cs="Times New Roman"/>
          <w:sz w:val="24"/>
          <w:szCs w:val="24"/>
        </w:rPr>
        <w:t>thiết bị</w:t>
      </w:r>
      <w:r w:rsidRPr="00DC20F2">
        <w:rPr>
          <w:rFonts w:ascii="Times New Roman" w:eastAsia="Arial" w:hAnsi="Times New Roman" w:cs="Times New Roman"/>
          <w:sz w:val="24"/>
          <w:szCs w:val="24"/>
          <w:lang w:val="vi-VN"/>
        </w:rPr>
        <w:t>. Nhà sản xuất phải có phòng thử nghiệm xuất xưởng với các trang thiết bị phục vụ thử nghiệm được kiểm chuẩn bởi cơ quan quản lý chất lượng.</w:t>
      </w:r>
    </w:p>
    <w:p w:rsidR="00C51612" w:rsidRPr="00DC20F2" w:rsidRDefault="00C51612" w:rsidP="00DC20F2">
      <w:pPr>
        <w:tabs>
          <w:tab w:val="left" w:pos="284"/>
          <w:tab w:val="left" w:pos="851"/>
        </w:tabs>
        <w:spacing w:before="240" w:after="0" w:line="360" w:lineRule="exact"/>
        <w:jc w:val="both"/>
        <w:outlineLvl w:val="1"/>
        <w:rPr>
          <w:rFonts w:ascii="Times New Roman" w:eastAsia="Times New Roman" w:hAnsi="Times New Roman" w:cs="Times New Roman"/>
          <w:b/>
          <w:sz w:val="24"/>
          <w:szCs w:val="24"/>
          <w:lang w:eastAsia="x-none"/>
        </w:rPr>
      </w:pPr>
      <w:bookmarkStart w:id="6" w:name="_Toc127723363"/>
      <w:r w:rsidRPr="00DC20F2">
        <w:rPr>
          <w:rFonts w:ascii="Times New Roman" w:eastAsia="Times New Roman" w:hAnsi="Times New Roman" w:cs="Times New Roman"/>
          <w:b/>
          <w:sz w:val="24"/>
          <w:szCs w:val="24"/>
          <w:lang w:val="sv-SE" w:eastAsia="x-none"/>
        </w:rPr>
        <w:t>Điều 4</w:t>
      </w:r>
      <w:r w:rsidRPr="00DC20F2">
        <w:rPr>
          <w:rFonts w:ascii="Times New Roman" w:eastAsia="Times New Roman" w:hAnsi="Times New Roman" w:cs="Times New Roman"/>
          <w:b/>
          <w:sz w:val="24"/>
          <w:szCs w:val="24"/>
          <w:lang w:val="x-none" w:eastAsia="x-none"/>
        </w:rPr>
        <w:t xml:space="preserve">. </w:t>
      </w:r>
      <w:r w:rsidRPr="00DC20F2">
        <w:rPr>
          <w:rFonts w:ascii="Times New Roman" w:eastAsia="Times New Roman" w:hAnsi="Times New Roman" w:cs="Times New Roman"/>
          <w:b/>
          <w:sz w:val="24"/>
          <w:szCs w:val="24"/>
          <w:lang w:eastAsia="x-none"/>
        </w:rPr>
        <w:t>Yêu cầu chung</w:t>
      </w:r>
      <w:bookmarkEnd w:id="6"/>
    </w:p>
    <w:p w:rsidR="00C51612" w:rsidRPr="00DC20F2" w:rsidRDefault="00C51612" w:rsidP="00DC20F2">
      <w:pPr>
        <w:tabs>
          <w:tab w:val="left" w:pos="284"/>
          <w:tab w:val="left" w:pos="851"/>
        </w:tabs>
        <w:spacing w:before="120" w:after="0" w:line="380" w:lineRule="exact"/>
        <w:jc w:val="both"/>
        <w:rPr>
          <w:rFonts w:ascii="Times New Roman" w:eastAsia="Arial" w:hAnsi="Times New Roman" w:cs="Times New Roman"/>
          <w:sz w:val="24"/>
          <w:szCs w:val="24"/>
        </w:rPr>
      </w:pPr>
      <w:r w:rsidRPr="00DC20F2">
        <w:rPr>
          <w:rFonts w:ascii="Times New Roman" w:eastAsia="Arial" w:hAnsi="Times New Roman" w:cs="Times New Roman"/>
          <w:sz w:val="24"/>
          <w:szCs w:val="24"/>
          <w:lang w:val="sv-SE"/>
        </w:rPr>
        <w:t xml:space="preserve">1. LBS phải là loại 3 pha, lắp trên cột điện ngoài trời, </w:t>
      </w:r>
      <w:r w:rsidRPr="00DC20F2">
        <w:rPr>
          <w:rFonts w:ascii="Times New Roman" w:eastAsia="Arial" w:hAnsi="Times New Roman" w:cs="Times New Roman"/>
          <w:sz w:val="24"/>
          <w:szCs w:val="24"/>
          <w:lang w:val="vi-VN"/>
        </w:rPr>
        <w:t>dập hồ quang bằng chân không hoặc khí SF</w:t>
      </w:r>
      <w:r w:rsidRPr="00DC20F2">
        <w:rPr>
          <w:rFonts w:ascii="Times New Roman" w:eastAsia="Arial" w:hAnsi="Times New Roman" w:cs="Times New Roman"/>
          <w:sz w:val="24"/>
          <w:szCs w:val="24"/>
          <w:vertAlign w:val="subscript"/>
          <w:lang w:val="vi-VN"/>
        </w:rPr>
        <w:t>6</w:t>
      </w:r>
      <w:r w:rsidRPr="00DC20F2">
        <w:rPr>
          <w:rFonts w:ascii="Times New Roman" w:eastAsia="Arial" w:hAnsi="Times New Roman" w:cs="Times New Roman"/>
          <w:sz w:val="24"/>
          <w:szCs w:val="24"/>
          <w:lang w:val="vi-VN"/>
        </w:rPr>
        <w:t xml:space="preserve">, vận hành bằng động cơ, có tích hợp biến dòng điện (hoặc cảm biến dòng điện) </w:t>
      </w:r>
      <w:r w:rsidRPr="00DC20F2">
        <w:rPr>
          <w:rFonts w:ascii="Times New Roman" w:eastAsia="Arial" w:hAnsi="Times New Roman" w:cs="Times New Roman"/>
          <w:sz w:val="24"/>
          <w:szCs w:val="24"/>
        </w:rPr>
        <w:t xml:space="preserve">trên cả 3 pha </w:t>
      </w:r>
      <w:r w:rsidRPr="00DC20F2">
        <w:rPr>
          <w:rFonts w:ascii="Times New Roman" w:eastAsia="Arial" w:hAnsi="Times New Roman" w:cs="Times New Roman"/>
          <w:sz w:val="24"/>
          <w:szCs w:val="24"/>
          <w:lang w:val="vi-VN"/>
        </w:rPr>
        <w:t>và biến điện áp (hoặc cảm biến điện áp) trên cả 03 pha</w:t>
      </w:r>
      <w:r w:rsidRPr="00DC20F2">
        <w:rPr>
          <w:rFonts w:ascii="Times New Roman" w:eastAsia="Arial" w:hAnsi="Times New Roman" w:cs="Times New Roman"/>
          <w:sz w:val="24"/>
          <w:szCs w:val="24"/>
        </w:rPr>
        <w:t xml:space="preserve"> </w:t>
      </w:r>
      <w:r w:rsidRPr="00DC20F2">
        <w:rPr>
          <w:rFonts w:ascii="Times New Roman" w:eastAsia="Arial" w:hAnsi="Times New Roman" w:cs="Times New Roman"/>
          <w:sz w:val="24"/>
          <w:szCs w:val="24"/>
          <w:lang w:val="en-GB"/>
        </w:rPr>
        <w:t>về cả hai phía hoặc một phía (tùy thuộc vào thiết kế tại vị trí lắp đặt)</w:t>
      </w:r>
      <w:r w:rsidRPr="00DC20F2">
        <w:rPr>
          <w:rFonts w:ascii="Times New Roman" w:eastAsia="Arial" w:hAnsi="Times New Roman" w:cs="Times New Roman"/>
          <w:sz w:val="24"/>
          <w:szCs w:val="24"/>
          <w:lang w:val="vi-VN"/>
        </w:rPr>
        <w:t>. Thiết bị có khả năng truyền nhận tín hiệu để điều khiển xa từ hệ thống SCADA hoặc điều khiển tại chỗ</w:t>
      </w:r>
      <w:r w:rsidRPr="00DC20F2">
        <w:rPr>
          <w:rFonts w:ascii="Times New Roman" w:eastAsia="Arial" w:hAnsi="Times New Roman" w:cs="Times New Roman"/>
          <w:sz w:val="24"/>
          <w:szCs w:val="24"/>
        </w:rPr>
        <w:t xml:space="preserve">. </w:t>
      </w:r>
      <w:r w:rsidRPr="00DC20F2">
        <w:rPr>
          <w:rFonts w:ascii="Times New Roman" w:eastAsia="Arial" w:hAnsi="Times New Roman" w:cs="Times New Roman"/>
          <w:sz w:val="24"/>
          <w:szCs w:val="24"/>
          <w:lang w:val="vi-VN"/>
        </w:rPr>
        <w:t>Nguồn điện cấp cho động cơ là 24</w:t>
      </w:r>
      <w:r w:rsidRPr="00DC20F2">
        <w:rPr>
          <w:rFonts w:ascii="Times New Roman" w:eastAsia="Arial" w:hAnsi="Times New Roman" w:cs="Times New Roman"/>
          <w:sz w:val="24"/>
          <w:szCs w:val="24"/>
        </w:rPr>
        <w:t xml:space="preserve"> </w:t>
      </w:r>
      <w:r w:rsidRPr="00DC20F2">
        <w:rPr>
          <w:rFonts w:ascii="Times New Roman" w:eastAsia="Arial" w:hAnsi="Times New Roman" w:cs="Times New Roman"/>
          <w:sz w:val="24"/>
          <w:szCs w:val="24"/>
          <w:lang w:val="vi-VN"/>
        </w:rPr>
        <w:t>VDC với cáp nguồn để đấu nối tủ điều khiển và LBS.</w:t>
      </w:r>
    </w:p>
    <w:p w:rsidR="00C51612" w:rsidRPr="00DC20F2" w:rsidRDefault="00C51612" w:rsidP="00DC20F2">
      <w:pPr>
        <w:tabs>
          <w:tab w:val="left" w:pos="284"/>
          <w:tab w:val="left" w:pos="851"/>
        </w:tabs>
        <w:spacing w:before="120" w:after="0" w:line="380" w:lineRule="exact"/>
        <w:jc w:val="both"/>
        <w:rPr>
          <w:rFonts w:ascii="Times New Roman" w:eastAsia="Arial" w:hAnsi="Times New Roman" w:cs="Times New Roman"/>
          <w:sz w:val="24"/>
          <w:szCs w:val="24"/>
          <w:lang w:val="vi-VN"/>
        </w:rPr>
      </w:pPr>
      <w:r w:rsidRPr="00DC20F2">
        <w:rPr>
          <w:rFonts w:ascii="Times New Roman" w:eastAsia="Arial" w:hAnsi="Times New Roman" w:cs="Times New Roman"/>
          <w:sz w:val="24"/>
          <w:szCs w:val="24"/>
        </w:rPr>
        <w:t xml:space="preserve">2. </w:t>
      </w:r>
      <w:r w:rsidRPr="00DC20F2">
        <w:rPr>
          <w:rFonts w:ascii="Times New Roman" w:eastAsia="Arial" w:hAnsi="Times New Roman" w:cs="Times New Roman"/>
          <w:sz w:val="24"/>
          <w:szCs w:val="24"/>
          <w:lang w:val="sv-SE"/>
        </w:rPr>
        <w:t>LBS</w:t>
      </w:r>
      <w:r w:rsidRPr="00DC20F2">
        <w:rPr>
          <w:rFonts w:ascii="Times New Roman" w:eastAsia="Arial" w:hAnsi="Times New Roman" w:cs="Times New Roman"/>
          <w:sz w:val="24"/>
          <w:szCs w:val="24"/>
          <w:lang w:val="vi-VN"/>
        </w:rPr>
        <w:t xml:space="preserve"> phải bao gồm tủ điều khiển có chứa các thiết bị SCADA như: mạch điều khiển, các ng</w:t>
      </w:r>
      <w:r w:rsidRPr="00DC20F2">
        <w:rPr>
          <w:rFonts w:ascii="Times New Roman" w:eastAsia="Arial" w:hAnsi="Times New Roman" w:cs="Times New Roman"/>
          <w:sz w:val="24"/>
          <w:szCs w:val="24"/>
        </w:rPr>
        <w:t>õ</w:t>
      </w:r>
      <w:r w:rsidRPr="00DC20F2">
        <w:rPr>
          <w:rFonts w:ascii="Times New Roman" w:eastAsia="Arial" w:hAnsi="Times New Roman" w:cs="Times New Roman"/>
          <w:sz w:val="24"/>
          <w:szCs w:val="24"/>
          <w:lang w:val="vi-VN"/>
        </w:rPr>
        <w:t xml:space="preserve"> tín hiệu vào/ra, khóa chọn chế độ từ xa/tại chỗ, thiết bị viễn thông</w:t>
      </w:r>
      <w:r w:rsidRPr="00DC20F2">
        <w:rPr>
          <w:rFonts w:ascii="Times New Roman" w:eastAsia="Arial" w:hAnsi="Times New Roman" w:cs="Times New Roman"/>
          <w:sz w:val="24"/>
          <w:szCs w:val="24"/>
        </w:rPr>
        <w:t xml:space="preserve"> v.v. </w:t>
      </w:r>
      <w:r w:rsidRPr="00DC20F2">
        <w:rPr>
          <w:rFonts w:ascii="Times New Roman" w:eastAsia="Arial" w:hAnsi="Times New Roman" w:cs="Times New Roman"/>
          <w:sz w:val="24"/>
          <w:szCs w:val="24"/>
          <w:lang w:val="vi-VN"/>
        </w:rPr>
        <w:t xml:space="preserve">Tủ điều khiển được lắp trên thân </w:t>
      </w:r>
      <w:r w:rsidRPr="00DC20F2">
        <w:rPr>
          <w:rFonts w:ascii="Times New Roman" w:eastAsia="Arial" w:hAnsi="Times New Roman" w:cs="Times New Roman"/>
          <w:sz w:val="24"/>
          <w:szCs w:val="24"/>
        </w:rPr>
        <w:t>cột điện</w:t>
      </w:r>
      <w:r w:rsidRPr="00DC20F2">
        <w:rPr>
          <w:rFonts w:ascii="Times New Roman" w:eastAsia="Arial" w:hAnsi="Times New Roman" w:cs="Times New Roman"/>
          <w:sz w:val="24"/>
          <w:szCs w:val="24"/>
          <w:lang w:val="vi-VN"/>
        </w:rPr>
        <w:t xml:space="preserve"> bê tông ly tâm gần mặt đất và được kết nối với LBS bằng cáp tín hiệu điều khiển. Nguồn 24</w:t>
      </w:r>
      <w:r w:rsidRPr="00DC20F2">
        <w:rPr>
          <w:rFonts w:ascii="Times New Roman" w:eastAsia="Arial" w:hAnsi="Times New Roman" w:cs="Times New Roman"/>
          <w:sz w:val="24"/>
          <w:szCs w:val="24"/>
        </w:rPr>
        <w:t xml:space="preserve"> </w:t>
      </w:r>
      <w:r w:rsidRPr="00DC20F2">
        <w:rPr>
          <w:rFonts w:ascii="Times New Roman" w:eastAsia="Arial" w:hAnsi="Times New Roman" w:cs="Times New Roman"/>
          <w:sz w:val="24"/>
          <w:szCs w:val="24"/>
          <w:lang w:val="vi-VN"/>
        </w:rPr>
        <w:t>VDC cấp cho tủ điều khiển được lấy từ ắc quy và bộ nạp được cấp nguồn từ biến điện áp cấp nguồn (PT)</w:t>
      </w:r>
      <w:r w:rsidRPr="00DC20F2">
        <w:rPr>
          <w:rFonts w:ascii="Times New Roman" w:eastAsia="Arial" w:hAnsi="Times New Roman" w:cs="Times New Roman"/>
          <w:sz w:val="24"/>
          <w:szCs w:val="24"/>
        </w:rPr>
        <w:t xml:space="preserve"> hoặc nguồn hạ áp tại chỗ</w:t>
      </w:r>
      <w:r w:rsidRPr="00DC20F2">
        <w:rPr>
          <w:rFonts w:ascii="Times New Roman" w:eastAsia="Arial" w:hAnsi="Times New Roman" w:cs="Times New Roman"/>
          <w:sz w:val="24"/>
          <w:szCs w:val="24"/>
          <w:lang w:val="vi-VN"/>
        </w:rPr>
        <w:t>. Ắc quy 24</w:t>
      </w:r>
      <w:r w:rsidRPr="00DC20F2">
        <w:rPr>
          <w:rFonts w:ascii="Times New Roman" w:eastAsia="Arial" w:hAnsi="Times New Roman" w:cs="Times New Roman"/>
          <w:sz w:val="24"/>
          <w:szCs w:val="24"/>
        </w:rPr>
        <w:t xml:space="preserve"> </w:t>
      </w:r>
      <w:r w:rsidRPr="00DC20F2">
        <w:rPr>
          <w:rFonts w:ascii="Times New Roman" w:eastAsia="Arial" w:hAnsi="Times New Roman" w:cs="Times New Roman"/>
          <w:sz w:val="24"/>
          <w:szCs w:val="24"/>
          <w:lang w:val="vi-VN"/>
        </w:rPr>
        <w:t>VDC, bộ nạp phải được lắp đặt sẵn trong tủ điều khiển.</w:t>
      </w:r>
    </w:p>
    <w:p w:rsidR="00C51612" w:rsidRPr="00DC20F2" w:rsidRDefault="00C51612" w:rsidP="00DC20F2">
      <w:pPr>
        <w:tabs>
          <w:tab w:val="left" w:pos="284"/>
          <w:tab w:val="left" w:pos="851"/>
        </w:tabs>
        <w:spacing w:before="120" w:after="0" w:line="380" w:lineRule="exact"/>
        <w:jc w:val="both"/>
        <w:rPr>
          <w:rFonts w:ascii="Times New Roman" w:eastAsia="Arial" w:hAnsi="Times New Roman" w:cs="Times New Roman"/>
          <w:sz w:val="24"/>
          <w:szCs w:val="24"/>
          <w:lang w:val="vi-VN"/>
        </w:rPr>
      </w:pPr>
      <w:r w:rsidRPr="00DC20F2">
        <w:rPr>
          <w:rFonts w:ascii="Times New Roman" w:eastAsia="Arial" w:hAnsi="Times New Roman" w:cs="Times New Roman"/>
          <w:sz w:val="24"/>
          <w:szCs w:val="24"/>
        </w:rPr>
        <w:t xml:space="preserve">3. </w:t>
      </w:r>
      <w:r w:rsidRPr="00DC20F2">
        <w:rPr>
          <w:rFonts w:ascii="Times New Roman" w:eastAsia="Arial" w:hAnsi="Times New Roman" w:cs="Times New Roman"/>
          <w:sz w:val="24"/>
          <w:szCs w:val="24"/>
          <w:lang w:val="vi-VN"/>
        </w:rPr>
        <w:t>Vỏ tủ điều khiển phải làm bằng thép không gỉ, dày tối thiểu 1</w:t>
      </w:r>
      <w:r w:rsidRPr="00DC20F2">
        <w:rPr>
          <w:rFonts w:ascii="Times New Roman" w:eastAsia="Arial" w:hAnsi="Times New Roman" w:cs="Times New Roman"/>
          <w:sz w:val="24"/>
          <w:szCs w:val="24"/>
        </w:rPr>
        <w:t xml:space="preserve"> </w:t>
      </w:r>
      <w:r w:rsidRPr="00DC20F2">
        <w:rPr>
          <w:rFonts w:ascii="Times New Roman" w:eastAsia="Arial" w:hAnsi="Times New Roman" w:cs="Times New Roman"/>
          <w:sz w:val="24"/>
          <w:szCs w:val="24"/>
          <w:lang w:val="vi-VN"/>
        </w:rPr>
        <w:t>mm, cấp bảo vệ IP</w:t>
      </w:r>
      <w:r w:rsidRPr="00DC20F2">
        <w:rPr>
          <w:rFonts w:ascii="Times New Roman" w:eastAsia="Arial" w:hAnsi="Times New Roman" w:cs="Times New Roman"/>
          <w:sz w:val="24"/>
          <w:szCs w:val="24"/>
        </w:rPr>
        <w:t xml:space="preserve"> </w:t>
      </w:r>
      <w:r w:rsidRPr="00DC20F2">
        <w:rPr>
          <w:rFonts w:ascii="Times New Roman" w:eastAsia="Arial" w:hAnsi="Times New Roman" w:cs="Times New Roman"/>
          <w:sz w:val="24"/>
          <w:szCs w:val="24"/>
          <w:lang w:val="vi-VN"/>
        </w:rPr>
        <w:t>54, được thiết kế thông gió và cách nhiệt để hoạt động tốt trong điều kiện làm việc dưới ánh nắng mặt trời.</w:t>
      </w:r>
      <w:r w:rsidRPr="00DC20F2">
        <w:rPr>
          <w:rFonts w:ascii="Times New Roman" w:eastAsia="Arial" w:hAnsi="Times New Roman" w:cs="Times New Roman"/>
          <w:sz w:val="24"/>
          <w:szCs w:val="24"/>
        </w:rPr>
        <w:t xml:space="preserve"> </w:t>
      </w:r>
      <w:r w:rsidRPr="00DC20F2">
        <w:rPr>
          <w:rFonts w:ascii="Times New Roman" w:eastAsia="Arial" w:hAnsi="Times New Roman" w:cs="Times New Roman"/>
          <w:sz w:val="24"/>
          <w:szCs w:val="24"/>
          <w:lang w:val="vi-VN"/>
        </w:rPr>
        <w:t>Cổng kết nối trên LBS, trên tủ điều khiển và cáp kết nối (giữa LBS và tủ điều khiển) được thiết kế dạng phích cắm (Plug-in), đảm bảo kín nước, chống được hơi ẩm và côn trùng xâm nhập.</w:t>
      </w:r>
    </w:p>
    <w:p w:rsidR="00C51612" w:rsidRPr="00DC20F2" w:rsidRDefault="00C51612" w:rsidP="00DC20F2">
      <w:pPr>
        <w:tabs>
          <w:tab w:val="left" w:pos="284"/>
          <w:tab w:val="left" w:pos="851"/>
        </w:tabs>
        <w:spacing w:before="120" w:after="0" w:line="380" w:lineRule="exact"/>
        <w:jc w:val="both"/>
        <w:rPr>
          <w:rFonts w:ascii="Times New Roman" w:eastAsia="Arial" w:hAnsi="Times New Roman" w:cs="Times New Roman"/>
          <w:sz w:val="24"/>
          <w:szCs w:val="24"/>
          <w:lang w:val="vi-VN"/>
        </w:rPr>
      </w:pPr>
      <w:r w:rsidRPr="00DC20F2">
        <w:rPr>
          <w:rFonts w:ascii="Times New Roman" w:eastAsia="Arial" w:hAnsi="Times New Roman" w:cs="Times New Roman"/>
          <w:sz w:val="24"/>
          <w:szCs w:val="24"/>
        </w:rPr>
        <w:lastRenderedPageBreak/>
        <w:t xml:space="preserve">4. </w:t>
      </w:r>
      <w:r w:rsidRPr="00DC20F2">
        <w:rPr>
          <w:rFonts w:ascii="Times New Roman" w:eastAsia="Arial" w:hAnsi="Times New Roman" w:cs="Times New Roman"/>
          <w:sz w:val="24"/>
          <w:szCs w:val="24"/>
          <w:lang w:val="vi-VN"/>
        </w:rPr>
        <w:t>Ngoài ra, để có thể truy cập từ xa, tủ điều khiển phải dự phòng sẵn không gian và các cổng kết nối, cấp nguồn</w:t>
      </w:r>
      <w:r w:rsidRPr="00DC20F2">
        <w:rPr>
          <w:rFonts w:ascii="Times New Roman" w:eastAsia="Arial" w:hAnsi="Times New Roman" w:cs="Times New Roman"/>
          <w:sz w:val="24"/>
          <w:szCs w:val="24"/>
        </w:rPr>
        <w:t xml:space="preserve"> v.v.</w:t>
      </w:r>
      <w:r w:rsidRPr="00DC20F2">
        <w:rPr>
          <w:rFonts w:ascii="Times New Roman" w:eastAsia="Arial" w:hAnsi="Times New Roman" w:cs="Times New Roman"/>
          <w:sz w:val="24"/>
          <w:szCs w:val="24"/>
          <w:lang w:val="vi-VN"/>
        </w:rPr>
        <w:t xml:space="preserve"> đảm bảo cho việc lắp đặt Modem để thực hiện điều khiển và giám sát từ xa LBS. Modem được kết nối với tủ điều khiển thông qua cổng RJ45. Yêu cầu tủ</w:t>
      </w:r>
      <w:r w:rsidRPr="00DC20F2">
        <w:rPr>
          <w:rFonts w:ascii="Times New Roman" w:eastAsia="Arial" w:hAnsi="Times New Roman" w:cs="Times New Roman"/>
          <w:sz w:val="24"/>
          <w:szCs w:val="24"/>
        </w:rPr>
        <w:t xml:space="preserve"> điều khiển</w:t>
      </w:r>
      <w:r w:rsidRPr="00DC20F2">
        <w:rPr>
          <w:rFonts w:ascii="Times New Roman" w:eastAsia="Arial" w:hAnsi="Times New Roman" w:cs="Times New Roman"/>
          <w:sz w:val="24"/>
          <w:szCs w:val="24"/>
          <w:lang w:val="vi-VN"/>
        </w:rPr>
        <w:t xml:space="preserve"> phải có tối thiểu 0</w:t>
      </w:r>
      <w:r w:rsidRPr="00DC20F2">
        <w:rPr>
          <w:rFonts w:ascii="Times New Roman" w:eastAsia="Arial" w:hAnsi="Times New Roman" w:cs="Times New Roman"/>
          <w:sz w:val="24"/>
          <w:szCs w:val="24"/>
        </w:rPr>
        <w:t>1</w:t>
      </w:r>
      <w:r w:rsidRPr="00DC20F2">
        <w:rPr>
          <w:rFonts w:ascii="Times New Roman" w:eastAsia="Arial" w:hAnsi="Times New Roman" w:cs="Times New Roman"/>
          <w:sz w:val="24"/>
          <w:szCs w:val="24"/>
          <w:lang w:val="vi-VN"/>
        </w:rPr>
        <w:t xml:space="preserve"> cổng RJ45 (Ethernet). </w:t>
      </w:r>
      <w:r w:rsidRPr="00DC20F2">
        <w:rPr>
          <w:rFonts w:ascii="Times New Roman" w:eastAsia="Arial" w:hAnsi="Times New Roman" w:cs="Times New Roman"/>
          <w:sz w:val="24"/>
          <w:szCs w:val="24"/>
          <w:lang w:val="sv-SE"/>
        </w:rPr>
        <w:t>Danh sách dữ liệu (Datalist) kết nối với hệ thống SCADA phải đáp ứng theo yêu cầu vận hành lưới điện do Đơn vị mua sắm quy định</w:t>
      </w:r>
      <w:r w:rsidRPr="00DC20F2">
        <w:rPr>
          <w:rFonts w:ascii="Times New Roman" w:eastAsia="Arial" w:hAnsi="Times New Roman" w:cs="Times New Roman"/>
          <w:sz w:val="24"/>
          <w:szCs w:val="24"/>
          <w:lang w:val="vi-VN"/>
        </w:rPr>
        <w:t>.</w:t>
      </w:r>
    </w:p>
    <w:p w:rsidR="00C51612" w:rsidRPr="00DC20F2" w:rsidRDefault="00C51612" w:rsidP="00DC20F2">
      <w:pPr>
        <w:tabs>
          <w:tab w:val="left" w:pos="284"/>
          <w:tab w:val="left" w:pos="851"/>
        </w:tabs>
        <w:spacing w:before="120" w:after="0" w:line="380" w:lineRule="exact"/>
        <w:jc w:val="both"/>
        <w:rPr>
          <w:rFonts w:ascii="Times New Roman" w:eastAsia="Arial" w:hAnsi="Times New Roman" w:cs="Times New Roman"/>
          <w:sz w:val="24"/>
          <w:szCs w:val="24"/>
        </w:rPr>
      </w:pPr>
      <w:r w:rsidRPr="00DC20F2">
        <w:rPr>
          <w:rFonts w:ascii="Times New Roman" w:eastAsia="Arial" w:hAnsi="Times New Roman" w:cs="Times New Roman"/>
          <w:sz w:val="24"/>
          <w:szCs w:val="24"/>
        </w:rPr>
        <w:t xml:space="preserve">5. </w:t>
      </w:r>
      <w:r w:rsidRPr="00DC20F2">
        <w:rPr>
          <w:rFonts w:ascii="Times New Roman" w:eastAsia="Arial" w:hAnsi="Times New Roman" w:cs="Times New Roman"/>
          <w:sz w:val="24"/>
          <w:szCs w:val="24"/>
          <w:lang w:val="sv-SE"/>
        </w:rPr>
        <w:t>LBS</w:t>
      </w:r>
      <w:r w:rsidRPr="00DC20F2">
        <w:rPr>
          <w:rFonts w:ascii="Times New Roman" w:eastAsia="Arial" w:hAnsi="Times New Roman" w:cs="Times New Roman"/>
          <w:sz w:val="24"/>
          <w:szCs w:val="24"/>
          <w:lang w:val="vi-VN"/>
        </w:rPr>
        <w:t xml:space="preserve"> hoàn chỉnh phải bao gồm đầy đủ các bộ phận và phụ kiện kèm theo bao gồm: cách điện, kẹp cực </w:t>
      </w:r>
      <w:r w:rsidRPr="00DC20F2">
        <w:rPr>
          <w:rFonts w:ascii="Times New Roman" w:eastAsia="Arial" w:hAnsi="Times New Roman" w:cs="Times New Roman"/>
          <w:sz w:val="24"/>
          <w:szCs w:val="24"/>
        </w:rPr>
        <w:t xml:space="preserve">đấu </w:t>
      </w:r>
      <w:r w:rsidRPr="00DC20F2">
        <w:rPr>
          <w:rFonts w:ascii="Times New Roman" w:eastAsia="Arial" w:hAnsi="Times New Roman" w:cs="Times New Roman"/>
          <w:sz w:val="24"/>
          <w:szCs w:val="24"/>
          <w:lang w:val="vi-VN"/>
        </w:rPr>
        <w:t>nối dây, nhãn thiết bị, giá lắp, bu lông, đai ốc, vòng đệm, tủ điều khiển, cáp kết nối</w:t>
      </w:r>
      <w:r w:rsidRPr="00DC20F2">
        <w:rPr>
          <w:rFonts w:ascii="Times New Roman" w:eastAsia="Arial" w:hAnsi="Times New Roman" w:cs="Times New Roman"/>
          <w:sz w:val="24"/>
          <w:szCs w:val="24"/>
        </w:rPr>
        <w:t xml:space="preserve"> v.v.</w:t>
      </w:r>
    </w:p>
    <w:p w:rsidR="00C51612" w:rsidRPr="00DC20F2" w:rsidRDefault="00C51612" w:rsidP="00DC20F2">
      <w:pPr>
        <w:tabs>
          <w:tab w:val="left" w:pos="284"/>
          <w:tab w:val="left" w:pos="851"/>
        </w:tabs>
        <w:spacing w:before="120" w:after="0" w:line="360" w:lineRule="exact"/>
        <w:jc w:val="both"/>
        <w:outlineLvl w:val="1"/>
        <w:rPr>
          <w:rFonts w:ascii="Times New Roman" w:eastAsia="Times New Roman" w:hAnsi="Times New Roman" w:cs="Times New Roman"/>
          <w:b/>
          <w:sz w:val="24"/>
          <w:szCs w:val="24"/>
          <w:lang w:eastAsia="x-none"/>
        </w:rPr>
      </w:pPr>
      <w:bookmarkStart w:id="7" w:name="_Toc127723364"/>
      <w:r w:rsidRPr="00DC20F2">
        <w:rPr>
          <w:rFonts w:ascii="Times New Roman" w:eastAsia="Times New Roman" w:hAnsi="Times New Roman" w:cs="Times New Roman"/>
          <w:b/>
          <w:sz w:val="24"/>
          <w:szCs w:val="24"/>
          <w:lang w:eastAsia="x-none"/>
        </w:rPr>
        <w:t>Điều 5. Các yêu cầu về thử nghiệm</w:t>
      </w:r>
      <w:bookmarkEnd w:id="7"/>
    </w:p>
    <w:p w:rsidR="00C51612" w:rsidRPr="00DC20F2" w:rsidRDefault="00C51612" w:rsidP="00DC20F2">
      <w:pPr>
        <w:tabs>
          <w:tab w:val="left" w:pos="284"/>
          <w:tab w:val="left" w:pos="851"/>
        </w:tabs>
        <w:spacing w:before="120" w:after="0" w:line="360" w:lineRule="exact"/>
        <w:jc w:val="both"/>
        <w:rPr>
          <w:rFonts w:ascii="Times New Roman" w:eastAsia="Arial" w:hAnsi="Times New Roman" w:cs="Times New Roman"/>
          <w:sz w:val="24"/>
          <w:szCs w:val="24"/>
          <w:lang w:val="vi-VN"/>
        </w:rPr>
      </w:pPr>
      <w:r w:rsidRPr="00DC20F2">
        <w:rPr>
          <w:rFonts w:ascii="Times New Roman" w:eastAsia="Arial" w:hAnsi="Times New Roman" w:cs="Times New Roman"/>
          <w:sz w:val="24"/>
          <w:szCs w:val="24"/>
        </w:rPr>
        <w:t>1</w:t>
      </w:r>
      <w:r w:rsidRPr="00DC20F2">
        <w:rPr>
          <w:rFonts w:ascii="Times New Roman" w:eastAsia="Arial" w:hAnsi="Times New Roman" w:cs="Times New Roman"/>
          <w:sz w:val="24"/>
          <w:szCs w:val="24"/>
          <w:lang w:val="vi-VN"/>
        </w:rPr>
        <w:t xml:space="preserve">. </w:t>
      </w:r>
      <w:r w:rsidRPr="00DC20F2">
        <w:rPr>
          <w:rFonts w:ascii="Times New Roman" w:eastAsia="Arial" w:hAnsi="Times New Roman" w:cs="Times New Roman"/>
          <w:sz w:val="24"/>
          <w:szCs w:val="24"/>
        </w:rPr>
        <w:t>T</w:t>
      </w:r>
      <w:r w:rsidRPr="00DC20F2">
        <w:rPr>
          <w:rFonts w:ascii="Times New Roman" w:eastAsia="Arial" w:hAnsi="Times New Roman" w:cs="Times New Roman"/>
          <w:sz w:val="24"/>
          <w:szCs w:val="24"/>
          <w:lang w:val="vi-VN"/>
        </w:rPr>
        <w:t>h</w:t>
      </w:r>
      <w:r w:rsidRPr="00DC20F2">
        <w:rPr>
          <w:rFonts w:ascii="Times New Roman" w:eastAsia="Arial" w:hAnsi="Times New Roman" w:cs="Times New Roman"/>
          <w:sz w:val="24"/>
          <w:szCs w:val="24"/>
        </w:rPr>
        <w:t>ử</w:t>
      </w:r>
      <w:r w:rsidRPr="00DC20F2">
        <w:rPr>
          <w:rFonts w:ascii="Times New Roman" w:eastAsia="Arial" w:hAnsi="Times New Roman" w:cs="Times New Roman"/>
          <w:sz w:val="24"/>
          <w:szCs w:val="24"/>
          <w:lang w:val="vi-VN"/>
        </w:rPr>
        <w:t xml:space="preserve"> nghiệm xuất xưởng</w:t>
      </w:r>
      <w:r w:rsidRPr="00DC20F2">
        <w:rPr>
          <w:rFonts w:ascii="Times New Roman" w:eastAsia="Arial" w:hAnsi="Times New Roman" w:cs="Times New Roman"/>
          <w:sz w:val="24"/>
          <w:szCs w:val="24"/>
        </w:rPr>
        <w:t xml:space="preserve"> (Routine test)</w:t>
      </w:r>
      <w:r w:rsidRPr="00DC20F2">
        <w:rPr>
          <w:rFonts w:ascii="Times New Roman" w:eastAsia="Arial" w:hAnsi="Times New Roman" w:cs="Times New Roman"/>
          <w:sz w:val="24"/>
          <w:szCs w:val="24"/>
          <w:lang w:val="vi-VN"/>
        </w:rPr>
        <w:t xml:space="preserve"> </w:t>
      </w:r>
    </w:p>
    <w:p w:rsidR="00C51612" w:rsidRPr="00DC20F2" w:rsidRDefault="00C51612" w:rsidP="00DC20F2">
      <w:pPr>
        <w:tabs>
          <w:tab w:val="left" w:pos="284"/>
          <w:tab w:val="left" w:pos="851"/>
        </w:tabs>
        <w:spacing w:before="120" w:after="0" w:line="360" w:lineRule="exact"/>
        <w:jc w:val="both"/>
        <w:rPr>
          <w:rFonts w:ascii="Times New Roman" w:eastAsia="Arial" w:hAnsi="Times New Roman" w:cs="Times New Roman"/>
          <w:sz w:val="24"/>
          <w:szCs w:val="24"/>
        </w:rPr>
      </w:pPr>
      <w:r w:rsidRPr="00DC20F2">
        <w:rPr>
          <w:rFonts w:ascii="Times New Roman" w:eastAsia="Arial" w:hAnsi="Times New Roman" w:cs="Times New Roman"/>
          <w:sz w:val="24"/>
          <w:szCs w:val="24"/>
          <w:lang w:val="vi-VN"/>
        </w:rPr>
        <w:t>Thử nghiệm xuất xưởng được thực hiện bởi Nhà sản xuất trên mỗi sản phẩm sản xuất ra tại Nhà sản xuất. Việc thử nghiệm xuất xưởng được thực hiện theo tiêu chuẩn IEC 62271-1</w:t>
      </w:r>
      <w:r w:rsidRPr="00DC20F2">
        <w:rPr>
          <w:rFonts w:ascii="Times New Roman" w:eastAsia="Arial" w:hAnsi="Times New Roman" w:cs="Times New Roman"/>
          <w:sz w:val="24"/>
          <w:szCs w:val="24"/>
        </w:rPr>
        <w:t xml:space="preserve">03:2011 hoặc các phiên bản cập nhật mới hơn </w:t>
      </w:r>
      <w:r w:rsidRPr="00DC20F2">
        <w:rPr>
          <w:rFonts w:ascii="Times New Roman" w:eastAsia="Arial" w:hAnsi="Times New Roman" w:cs="Times New Roman"/>
          <w:sz w:val="24"/>
          <w:szCs w:val="24"/>
          <w:lang w:val="vi-VN"/>
        </w:rPr>
        <w:t>hoặc các tiêu chuẩn tương đương, bao gồm những hạng mục thử nghiệm sau đây</w:t>
      </w:r>
      <w:r w:rsidRPr="00DC20F2">
        <w:rPr>
          <w:rFonts w:ascii="Times New Roman" w:eastAsia="Arial" w:hAnsi="Times New Roman" w:cs="Times New Roman"/>
          <w:sz w:val="24"/>
          <w:szCs w:val="24"/>
        </w:rPr>
        <w:t>:</w:t>
      </w:r>
    </w:p>
    <w:p w:rsidR="00C51612" w:rsidRPr="00DC20F2" w:rsidRDefault="00C51612" w:rsidP="00DC20F2">
      <w:pPr>
        <w:numPr>
          <w:ilvl w:val="0"/>
          <w:numId w:val="103"/>
        </w:numPr>
        <w:tabs>
          <w:tab w:val="left" w:pos="284"/>
          <w:tab w:val="left" w:pos="851"/>
        </w:tabs>
        <w:spacing w:before="120" w:after="0" w:line="360" w:lineRule="exact"/>
        <w:jc w:val="both"/>
        <w:rPr>
          <w:rFonts w:ascii="Times New Roman" w:eastAsia="Times New Roman" w:hAnsi="Times New Roman" w:cs="Times New Roman"/>
          <w:sz w:val="24"/>
          <w:szCs w:val="24"/>
        </w:rPr>
      </w:pPr>
      <w:r w:rsidRPr="00DC20F2">
        <w:rPr>
          <w:rFonts w:ascii="Times New Roman" w:eastAsia="Times New Roman" w:hAnsi="Times New Roman" w:cs="Times New Roman"/>
          <w:sz w:val="24"/>
          <w:szCs w:val="24"/>
        </w:rPr>
        <w:t>Thử nghiệm độ bền điện môi cho mạch chính (Dielectric test on the main circuit).</w:t>
      </w:r>
    </w:p>
    <w:p w:rsidR="00C51612" w:rsidRPr="00DC20F2" w:rsidRDefault="00C51612" w:rsidP="00DC20F2">
      <w:pPr>
        <w:numPr>
          <w:ilvl w:val="0"/>
          <w:numId w:val="103"/>
        </w:numPr>
        <w:tabs>
          <w:tab w:val="left" w:pos="284"/>
          <w:tab w:val="left" w:pos="851"/>
        </w:tabs>
        <w:spacing w:before="120" w:after="0" w:line="360" w:lineRule="exact"/>
        <w:jc w:val="both"/>
        <w:rPr>
          <w:rFonts w:ascii="Times New Roman" w:eastAsia="Times New Roman" w:hAnsi="Times New Roman" w:cs="Times New Roman"/>
          <w:sz w:val="24"/>
          <w:szCs w:val="24"/>
        </w:rPr>
      </w:pPr>
      <w:r w:rsidRPr="00DC20F2">
        <w:rPr>
          <w:rFonts w:ascii="Times New Roman" w:eastAsia="Times New Roman" w:hAnsi="Times New Roman" w:cs="Times New Roman"/>
          <w:sz w:val="24"/>
          <w:szCs w:val="24"/>
        </w:rPr>
        <w:t>Thử nghiệm trên mạch phụ và mạch điều khiển (Tests on auxiliary and control circuit).</w:t>
      </w:r>
    </w:p>
    <w:p w:rsidR="00C51612" w:rsidRPr="00DC20F2" w:rsidRDefault="00C51612" w:rsidP="00DC20F2">
      <w:pPr>
        <w:numPr>
          <w:ilvl w:val="0"/>
          <w:numId w:val="103"/>
        </w:numPr>
        <w:tabs>
          <w:tab w:val="left" w:pos="284"/>
          <w:tab w:val="left" w:pos="851"/>
        </w:tabs>
        <w:spacing w:before="120" w:after="0" w:line="360" w:lineRule="exact"/>
        <w:jc w:val="both"/>
        <w:rPr>
          <w:rFonts w:ascii="Times New Roman" w:eastAsia="Times New Roman" w:hAnsi="Times New Roman" w:cs="Times New Roman"/>
          <w:sz w:val="24"/>
          <w:szCs w:val="24"/>
        </w:rPr>
      </w:pPr>
      <w:bookmarkStart w:id="8" w:name="_Hlk45108169"/>
      <w:r w:rsidRPr="00DC20F2">
        <w:rPr>
          <w:rFonts w:ascii="Times New Roman" w:eastAsia="Times New Roman" w:hAnsi="Times New Roman" w:cs="Times New Roman"/>
          <w:sz w:val="24"/>
          <w:szCs w:val="24"/>
        </w:rPr>
        <w:t>Đo điện trở mạch chính (Measurement of the resistance of the main circuits).</w:t>
      </w:r>
    </w:p>
    <w:p w:rsidR="00C51612" w:rsidRPr="00DC20F2" w:rsidRDefault="00C51612" w:rsidP="00DC20F2">
      <w:pPr>
        <w:numPr>
          <w:ilvl w:val="0"/>
          <w:numId w:val="103"/>
        </w:numPr>
        <w:tabs>
          <w:tab w:val="left" w:pos="284"/>
          <w:tab w:val="left" w:pos="851"/>
        </w:tabs>
        <w:spacing w:before="120" w:after="0" w:line="360" w:lineRule="exact"/>
        <w:jc w:val="both"/>
        <w:rPr>
          <w:rFonts w:ascii="Times New Roman" w:eastAsia="Times New Roman" w:hAnsi="Times New Roman" w:cs="Times New Roman"/>
          <w:sz w:val="24"/>
          <w:szCs w:val="24"/>
        </w:rPr>
      </w:pPr>
      <w:r w:rsidRPr="00DC20F2">
        <w:rPr>
          <w:rFonts w:ascii="Times New Roman" w:eastAsia="Times New Roman" w:hAnsi="Times New Roman" w:cs="Times New Roman"/>
          <w:sz w:val="24"/>
          <w:szCs w:val="24"/>
        </w:rPr>
        <w:t>Thử nghiệm độ kín (Tightness test) – áp dụng đối với LBS dập hồ quang bằng khí SF</w:t>
      </w:r>
      <w:r w:rsidRPr="00DC20F2">
        <w:rPr>
          <w:rFonts w:ascii="Times New Roman" w:eastAsia="Times New Roman" w:hAnsi="Times New Roman" w:cs="Times New Roman"/>
          <w:sz w:val="24"/>
          <w:szCs w:val="24"/>
          <w:vertAlign w:val="subscript"/>
        </w:rPr>
        <w:t>6</w:t>
      </w:r>
      <w:r w:rsidRPr="00DC20F2">
        <w:rPr>
          <w:rFonts w:ascii="Times New Roman" w:eastAsia="Times New Roman" w:hAnsi="Times New Roman" w:cs="Times New Roman"/>
          <w:sz w:val="24"/>
          <w:szCs w:val="24"/>
        </w:rPr>
        <w:t>.</w:t>
      </w:r>
    </w:p>
    <w:bookmarkEnd w:id="8"/>
    <w:p w:rsidR="00C51612" w:rsidRPr="00DC20F2" w:rsidRDefault="00C51612" w:rsidP="00DC20F2">
      <w:pPr>
        <w:numPr>
          <w:ilvl w:val="0"/>
          <w:numId w:val="103"/>
        </w:numPr>
        <w:tabs>
          <w:tab w:val="left" w:pos="284"/>
          <w:tab w:val="left" w:pos="851"/>
        </w:tabs>
        <w:suppressAutoHyphens/>
        <w:spacing w:before="120" w:after="0" w:line="360" w:lineRule="exact"/>
        <w:jc w:val="both"/>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Thử nghiệm vận hành cơ khí (Mechanical operation test).</w:t>
      </w:r>
    </w:p>
    <w:p w:rsidR="00C51612" w:rsidRPr="00DC20F2" w:rsidRDefault="00C51612" w:rsidP="00DC20F2">
      <w:pPr>
        <w:tabs>
          <w:tab w:val="left" w:pos="284"/>
          <w:tab w:val="left" w:pos="851"/>
        </w:tabs>
        <w:spacing w:before="120" w:after="0" w:line="360" w:lineRule="exact"/>
        <w:jc w:val="both"/>
        <w:rPr>
          <w:rFonts w:ascii="Times New Roman" w:eastAsia="Arial" w:hAnsi="Times New Roman" w:cs="Times New Roman"/>
          <w:sz w:val="24"/>
          <w:szCs w:val="24"/>
          <w:lang w:val="vi-VN"/>
        </w:rPr>
      </w:pPr>
      <w:r w:rsidRPr="00DC20F2">
        <w:rPr>
          <w:rFonts w:ascii="Times New Roman" w:eastAsia="Arial" w:hAnsi="Times New Roman" w:cs="Times New Roman"/>
          <w:sz w:val="24"/>
          <w:szCs w:val="24"/>
        </w:rPr>
        <w:t>2</w:t>
      </w:r>
      <w:r w:rsidRPr="00DC20F2">
        <w:rPr>
          <w:rFonts w:ascii="Times New Roman" w:eastAsia="Arial" w:hAnsi="Times New Roman" w:cs="Times New Roman"/>
          <w:sz w:val="24"/>
          <w:szCs w:val="24"/>
          <w:lang w:val="vi-VN"/>
        </w:rPr>
        <w:t xml:space="preserve">. </w:t>
      </w:r>
      <w:r w:rsidRPr="00DC20F2">
        <w:rPr>
          <w:rFonts w:ascii="Times New Roman" w:eastAsia="Arial" w:hAnsi="Times New Roman" w:cs="Times New Roman"/>
          <w:sz w:val="24"/>
          <w:szCs w:val="24"/>
        </w:rPr>
        <w:t>T</w:t>
      </w:r>
      <w:r w:rsidRPr="00DC20F2">
        <w:rPr>
          <w:rFonts w:ascii="Times New Roman" w:eastAsia="Arial" w:hAnsi="Times New Roman" w:cs="Times New Roman"/>
          <w:sz w:val="24"/>
          <w:szCs w:val="24"/>
          <w:lang w:val="vi-VN"/>
        </w:rPr>
        <w:t>h</w:t>
      </w:r>
      <w:r w:rsidRPr="00DC20F2">
        <w:rPr>
          <w:rFonts w:ascii="Times New Roman" w:eastAsia="Arial" w:hAnsi="Times New Roman" w:cs="Times New Roman"/>
          <w:sz w:val="24"/>
          <w:szCs w:val="24"/>
        </w:rPr>
        <w:t>ử</w:t>
      </w:r>
      <w:r w:rsidRPr="00DC20F2">
        <w:rPr>
          <w:rFonts w:ascii="Times New Roman" w:eastAsia="Arial" w:hAnsi="Times New Roman" w:cs="Times New Roman"/>
          <w:sz w:val="24"/>
          <w:szCs w:val="24"/>
          <w:lang w:val="vi-VN"/>
        </w:rPr>
        <w:t xml:space="preserve"> nghiệm điển hình</w:t>
      </w:r>
      <w:r w:rsidRPr="00DC20F2">
        <w:rPr>
          <w:rFonts w:ascii="Times New Roman" w:eastAsia="Arial" w:hAnsi="Times New Roman" w:cs="Times New Roman"/>
          <w:sz w:val="24"/>
          <w:szCs w:val="24"/>
        </w:rPr>
        <w:t xml:space="preserve"> (Type test)</w:t>
      </w:r>
    </w:p>
    <w:p w:rsidR="00C51612" w:rsidRPr="00DC20F2" w:rsidRDefault="00C51612" w:rsidP="00DC20F2">
      <w:pPr>
        <w:tabs>
          <w:tab w:val="left" w:pos="284"/>
          <w:tab w:val="left" w:pos="851"/>
        </w:tabs>
        <w:spacing w:before="120" w:after="0" w:line="360" w:lineRule="exact"/>
        <w:jc w:val="both"/>
        <w:rPr>
          <w:rFonts w:ascii="Times New Roman" w:eastAsia="Arial" w:hAnsi="Times New Roman" w:cs="Times New Roman"/>
          <w:spacing w:val="4"/>
          <w:sz w:val="24"/>
          <w:szCs w:val="24"/>
        </w:rPr>
      </w:pPr>
      <w:r w:rsidRPr="00DC20F2">
        <w:rPr>
          <w:rFonts w:ascii="Times New Roman" w:eastAsia="Arial" w:hAnsi="Times New Roman" w:cs="Times New Roman"/>
          <w:spacing w:val="4"/>
          <w:sz w:val="24"/>
          <w:szCs w:val="24"/>
        </w:rPr>
        <w:t>T</w:t>
      </w:r>
      <w:r w:rsidRPr="00DC20F2">
        <w:rPr>
          <w:rFonts w:ascii="Times New Roman" w:eastAsia="Arial" w:hAnsi="Times New Roman" w:cs="Times New Roman"/>
          <w:spacing w:val="4"/>
          <w:sz w:val="24"/>
          <w:szCs w:val="24"/>
          <w:lang w:val="vi-VN"/>
        </w:rPr>
        <w:t xml:space="preserve">hử nghiệm điển hình </w:t>
      </w:r>
      <w:r w:rsidRPr="00DC20F2">
        <w:rPr>
          <w:rFonts w:ascii="Times New Roman" w:eastAsia="Arial" w:hAnsi="Times New Roman" w:cs="Times New Roman"/>
          <w:spacing w:val="4"/>
          <w:sz w:val="24"/>
          <w:szCs w:val="24"/>
        </w:rPr>
        <w:t xml:space="preserve">phải </w:t>
      </w:r>
      <w:r w:rsidRPr="00DC20F2">
        <w:rPr>
          <w:rFonts w:ascii="Times New Roman" w:eastAsia="Arial" w:hAnsi="Times New Roman" w:cs="Times New Roman"/>
          <w:spacing w:val="4"/>
          <w:sz w:val="24"/>
          <w:szCs w:val="24"/>
          <w:lang w:val="vi-VN"/>
        </w:rPr>
        <w:t>được</w:t>
      </w:r>
      <w:r w:rsidRPr="00DC20F2">
        <w:rPr>
          <w:rFonts w:ascii="Times New Roman" w:eastAsia="Arial" w:hAnsi="Times New Roman" w:cs="Times New Roman"/>
          <w:spacing w:val="4"/>
          <w:sz w:val="24"/>
          <w:szCs w:val="24"/>
        </w:rPr>
        <w:t xml:space="preserve"> thực hiện và</w:t>
      </w:r>
      <w:r w:rsidRPr="00DC20F2">
        <w:rPr>
          <w:rFonts w:ascii="Times New Roman" w:eastAsia="Arial" w:hAnsi="Times New Roman" w:cs="Times New Roman"/>
          <w:spacing w:val="4"/>
          <w:sz w:val="24"/>
          <w:szCs w:val="24"/>
          <w:lang w:val="vi-VN"/>
        </w:rPr>
        <w:t xml:space="preserve"> chứng nhận bởi </w:t>
      </w:r>
      <w:r w:rsidRPr="00DC20F2">
        <w:rPr>
          <w:rFonts w:ascii="Times New Roman" w:eastAsia="Arial" w:hAnsi="Times New Roman" w:cs="Times New Roman"/>
          <w:sz w:val="24"/>
          <w:szCs w:val="24"/>
          <w:lang w:val="vi-VN"/>
        </w:rPr>
        <w:t>Đơn vị thử nghiệm được cấp chứng nhận đáp ứng tiêu chuẩn IEC/ISO 17025</w:t>
      </w:r>
      <w:r w:rsidRPr="00DC20F2">
        <w:rPr>
          <w:rFonts w:ascii="Times New Roman" w:eastAsia="Arial" w:hAnsi="Times New Roman" w:cs="Times New Roman"/>
          <w:sz w:val="24"/>
          <w:szCs w:val="24"/>
        </w:rPr>
        <w:t xml:space="preserve"> </w:t>
      </w:r>
      <w:r w:rsidRPr="00DC20F2">
        <w:rPr>
          <w:rFonts w:ascii="Times New Roman" w:eastAsia="Arial" w:hAnsi="Times New Roman" w:cs="Times New Roman"/>
          <w:spacing w:val="4"/>
          <w:sz w:val="24"/>
          <w:szCs w:val="24"/>
        </w:rPr>
        <w:t xml:space="preserve">trên mẫu sản phẩm tương tự. </w:t>
      </w:r>
      <w:r w:rsidRPr="00DC20F2">
        <w:rPr>
          <w:rFonts w:ascii="Times New Roman" w:eastAsia="Arial" w:hAnsi="Times New Roman" w:cs="Times New Roman"/>
          <w:spacing w:val="4"/>
          <w:sz w:val="24"/>
          <w:szCs w:val="24"/>
          <w:lang w:val="vi-VN"/>
        </w:rPr>
        <w:t xml:space="preserve">Việc thử nghiệm điển hình được thực hiện theo tiêu chuẩn </w:t>
      </w:r>
      <w:r w:rsidRPr="00DC20F2">
        <w:rPr>
          <w:rFonts w:ascii="Times New Roman" w:eastAsia="Arial" w:hAnsi="Times New Roman" w:cs="Times New Roman"/>
          <w:sz w:val="24"/>
          <w:szCs w:val="24"/>
          <w:lang w:val="vi-VN"/>
        </w:rPr>
        <w:t>tiêu chuẩn IEC 62271-1</w:t>
      </w:r>
      <w:r w:rsidRPr="00DC20F2">
        <w:rPr>
          <w:rFonts w:ascii="Times New Roman" w:eastAsia="Arial" w:hAnsi="Times New Roman" w:cs="Times New Roman"/>
          <w:sz w:val="24"/>
          <w:szCs w:val="24"/>
        </w:rPr>
        <w:t>03: 2011</w:t>
      </w:r>
      <w:r w:rsidRPr="00DC20F2">
        <w:rPr>
          <w:rFonts w:ascii="Times New Roman" w:eastAsia="Arial" w:hAnsi="Times New Roman" w:cs="Times New Roman"/>
          <w:spacing w:val="4"/>
          <w:sz w:val="24"/>
          <w:szCs w:val="24"/>
        </w:rPr>
        <w:t xml:space="preserve"> </w:t>
      </w:r>
      <w:r w:rsidRPr="00DC20F2">
        <w:rPr>
          <w:rFonts w:ascii="Times New Roman" w:eastAsia="Arial" w:hAnsi="Times New Roman" w:cs="Times New Roman"/>
          <w:sz w:val="24"/>
          <w:szCs w:val="24"/>
        </w:rPr>
        <w:t xml:space="preserve">hoặc các phiên bản cập nhật mới hơn </w:t>
      </w:r>
      <w:r w:rsidRPr="00DC20F2">
        <w:rPr>
          <w:rFonts w:ascii="Times New Roman" w:eastAsia="Arial" w:hAnsi="Times New Roman" w:cs="Times New Roman"/>
          <w:spacing w:val="4"/>
          <w:sz w:val="24"/>
          <w:szCs w:val="24"/>
        </w:rPr>
        <w:t>hoặc các tiêu chuẩn tương đương</w:t>
      </w:r>
      <w:r w:rsidRPr="00DC20F2">
        <w:rPr>
          <w:rFonts w:ascii="Times New Roman" w:eastAsia="Arial" w:hAnsi="Times New Roman" w:cs="Times New Roman"/>
          <w:spacing w:val="4"/>
          <w:sz w:val="24"/>
          <w:szCs w:val="24"/>
          <w:lang w:val="vi-VN"/>
        </w:rPr>
        <w:t>, bao gồm những hạng mục thử nghiệm sau đây</w:t>
      </w:r>
      <w:r w:rsidRPr="00DC20F2">
        <w:rPr>
          <w:rFonts w:ascii="Times New Roman" w:eastAsia="Arial" w:hAnsi="Times New Roman" w:cs="Times New Roman"/>
          <w:spacing w:val="4"/>
          <w:sz w:val="24"/>
          <w:szCs w:val="24"/>
        </w:rPr>
        <w:t>:</w:t>
      </w:r>
    </w:p>
    <w:p w:rsidR="00C51612" w:rsidRPr="00DC20F2" w:rsidRDefault="00C51612" w:rsidP="00DC20F2">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r w:rsidRPr="00DC20F2">
        <w:rPr>
          <w:rFonts w:ascii="Times New Roman" w:eastAsia="Times New Roman" w:hAnsi="Times New Roman" w:cs="Times New Roman"/>
          <w:sz w:val="24"/>
          <w:szCs w:val="24"/>
        </w:rPr>
        <w:t>Thử nghiệm điện môi (Dielectric tests).</w:t>
      </w:r>
    </w:p>
    <w:p w:rsidR="00C51612" w:rsidRPr="00DC20F2" w:rsidRDefault="00C51612" w:rsidP="00DC20F2">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bookmarkStart w:id="9" w:name="_Hlk45108251"/>
      <w:r w:rsidRPr="00DC20F2">
        <w:rPr>
          <w:rFonts w:ascii="Times New Roman" w:eastAsia="Times New Roman" w:hAnsi="Times New Roman" w:cs="Times New Roman"/>
          <w:sz w:val="24"/>
          <w:szCs w:val="24"/>
        </w:rPr>
        <w:t>Đo điện trở mạch chính (Measurement of the resistance of the main circuits).</w:t>
      </w:r>
    </w:p>
    <w:bookmarkEnd w:id="9"/>
    <w:p w:rsidR="00C51612" w:rsidRPr="00DC20F2" w:rsidRDefault="00C51612" w:rsidP="00DC20F2">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r w:rsidRPr="00DC20F2">
        <w:rPr>
          <w:rFonts w:ascii="Times New Roman" w:eastAsia="Times New Roman" w:hAnsi="Times New Roman" w:cs="Times New Roman"/>
          <w:sz w:val="24"/>
          <w:szCs w:val="24"/>
        </w:rPr>
        <w:t>Thử nghiệm độ tăng nhiệt (Temperature rise tests) hoặc Thử nghiệm dòng làm việc liên tục (Continuous current tests).</w:t>
      </w:r>
    </w:p>
    <w:p w:rsidR="00C51612" w:rsidRPr="00DC20F2" w:rsidRDefault="00C51612" w:rsidP="00DC20F2">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bookmarkStart w:id="10" w:name="_Hlk45108271"/>
      <w:r w:rsidRPr="00DC20F2">
        <w:rPr>
          <w:rFonts w:ascii="Times New Roman" w:eastAsia="Times New Roman" w:hAnsi="Times New Roman" w:cs="Times New Roman"/>
          <w:sz w:val="24"/>
          <w:szCs w:val="24"/>
        </w:rPr>
        <w:t>Thử nghiệm ổn định nhiệt và ổn định động (Short time withstand current and peak withstand current tests).</w:t>
      </w:r>
    </w:p>
    <w:p w:rsidR="00C51612" w:rsidRPr="00DC20F2" w:rsidRDefault="00C51612" w:rsidP="00DC20F2">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bookmarkStart w:id="11" w:name="_Hlk91431129"/>
      <w:bookmarkStart w:id="12" w:name="_Hlk45108289"/>
      <w:bookmarkEnd w:id="10"/>
      <w:r w:rsidRPr="00DC20F2">
        <w:rPr>
          <w:rFonts w:ascii="Times New Roman" w:eastAsia="Times New Roman" w:hAnsi="Times New Roman" w:cs="Times New Roman"/>
          <w:sz w:val="24"/>
          <w:szCs w:val="24"/>
        </w:rPr>
        <w:t>Thử nghiệm khả năng đóng và cắt tải (Making and breaking tests</w:t>
      </w:r>
      <w:bookmarkEnd w:id="11"/>
      <w:r w:rsidRPr="00DC20F2">
        <w:rPr>
          <w:rFonts w:ascii="Times New Roman" w:eastAsia="Times New Roman" w:hAnsi="Times New Roman" w:cs="Times New Roman"/>
          <w:sz w:val="24"/>
          <w:szCs w:val="24"/>
        </w:rPr>
        <w:t>).</w:t>
      </w:r>
    </w:p>
    <w:p w:rsidR="00C51612" w:rsidRPr="00DC20F2" w:rsidRDefault="00C51612" w:rsidP="00DC20F2">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r w:rsidRPr="00DC20F2">
        <w:rPr>
          <w:rFonts w:ascii="Times New Roman" w:eastAsia="Times New Roman" w:hAnsi="Times New Roman" w:cs="Times New Roman"/>
          <w:sz w:val="24"/>
          <w:szCs w:val="24"/>
        </w:rPr>
        <w:t>Thử nghiệm cấp độ bảo vệ (IP) của vỏ (Verification of the protection).</w:t>
      </w:r>
    </w:p>
    <w:p w:rsidR="00C51612" w:rsidRPr="00DC20F2" w:rsidRDefault="00C51612" w:rsidP="00DC20F2">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r w:rsidRPr="00DC20F2">
        <w:rPr>
          <w:rFonts w:ascii="Times New Roman" w:eastAsia="Times New Roman" w:hAnsi="Times New Roman" w:cs="Times New Roman"/>
          <w:sz w:val="24"/>
          <w:szCs w:val="24"/>
        </w:rPr>
        <w:lastRenderedPageBreak/>
        <w:t>Thử nghiệm độ kín (Tightness test) – áp dụng đối với LBS dập hồ quang bằng khí SF</w:t>
      </w:r>
      <w:r w:rsidRPr="00DC20F2">
        <w:rPr>
          <w:rFonts w:ascii="Times New Roman" w:eastAsia="Times New Roman" w:hAnsi="Times New Roman" w:cs="Times New Roman"/>
          <w:sz w:val="24"/>
          <w:szCs w:val="24"/>
          <w:vertAlign w:val="subscript"/>
        </w:rPr>
        <w:t>6</w:t>
      </w:r>
      <w:r w:rsidRPr="00DC20F2">
        <w:rPr>
          <w:rFonts w:ascii="Times New Roman" w:eastAsia="Times New Roman" w:hAnsi="Times New Roman" w:cs="Times New Roman"/>
          <w:sz w:val="24"/>
          <w:szCs w:val="24"/>
        </w:rPr>
        <w:t>.</w:t>
      </w:r>
    </w:p>
    <w:p w:rsidR="00C51612" w:rsidRPr="00DC20F2" w:rsidRDefault="00C51612" w:rsidP="00DC20F2">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r w:rsidRPr="00DC20F2">
        <w:rPr>
          <w:rFonts w:ascii="Times New Roman" w:eastAsia="Times New Roman" w:hAnsi="Times New Roman" w:cs="Times New Roman"/>
          <w:sz w:val="24"/>
          <w:szCs w:val="24"/>
        </w:rPr>
        <w:t>Thử nghiệm trên mạch phụ và mạch điều khiển (Additional tests on auxiliary and control circuit).</w:t>
      </w:r>
    </w:p>
    <w:bookmarkEnd w:id="12"/>
    <w:p w:rsidR="00C51612" w:rsidRPr="00DC20F2" w:rsidRDefault="00C51612" w:rsidP="00DC20F2">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r w:rsidRPr="00DC20F2">
        <w:rPr>
          <w:rFonts w:ascii="Times New Roman" w:eastAsia="Times New Roman" w:hAnsi="Times New Roman" w:cs="Times New Roman"/>
          <w:sz w:val="24"/>
          <w:szCs w:val="24"/>
        </w:rPr>
        <w:t>Thử nghiệm thao tác cơ khí và môi trường (Mechanical and environmental tests).</w:t>
      </w:r>
    </w:p>
    <w:p w:rsidR="00C51612" w:rsidRPr="00DC20F2" w:rsidRDefault="00C51612" w:rsidP="00DC20F2">
      <w:pPr>
        <w:tabs>
          <w:tab w:val="left" w:pos="284"/>
          <w:tab w:val="left" w:pos="851"/>
          <w:tab w:val="left" w:pos="993"/>
        </w:tabs>
        <w:spacing w:before="120" w:after="0" w:line="360" w:lineRule="exact"/>
        <w:jc w:val="both"/>
        <w:rPr>
          <w:rFonts w:ascii="Times New Roman" w:eastAsia="Times New Roman" w:hAnsi="Times New Roman" w:cs="Times New Roman"/>
          <w:bCs/>
          <w:sz w:val="24"/>
          <w:szCs w:val="24"/>
        </w:rPr>
      </w:pPr>
      <w:r w:rsidRPr="00DC20F2">
        <w:rPr>
          <w:rFonts w:ascii="Times New Roman" w:eastAsia="Times New Roman" w:hAnsi="Times New Roman" w:cs="Times New Roman"/>
          <w:sz w:val="24"/>
          <w:szCs w:val="24"/>
        </w:rPr>
        <w:t>Đối với các hạng mục thử nghiệm điển hình nêu tại điểm d và điểm e</w:t>
      </w:r>
      <w:r w:rsidRPr="00DC20F2">
        <w:rPr>
          <w:rFonts w:ascii="Times New Roman" w:eastAsia="Times New Roman" w:hAnsi="Times New Roman" w:cs="Times New Roman"/>
          <w:bCs/>
          <w:sz w:val="24"/>
          <w:szCs w:val="24"/>
          <w:lang w:val="vi-VN"/>
        </w:rPr>
        <w:t xml:space="preserve">: </w:t>
      </w:r>
      <w:r w:rsidRPr="00DC20F2">
        <w:rPr>
          <w:rFonts w:ascii="Times New Roman" w:eastAsia="Times New Roman" w:hAnsi="Times New Roman" w:cs="Times New Roman"/>
          <w:bCs/>
          <w:sz w:val="24"/>
          <w:szCs w:val="24"/>
        </w:rPr>
        <w:t xml:space="preserve"> </w:t>
      </w:r>
      <w:r w:rsidRPr="00DC20F2">
        <w:rPr>
          <w:rFonts w:ascii="Times New Roman" w:eastAsia="Times New Roman" w:hAnsi="Times New Roman" w:cs="Times New Roman"/>
          <w:bCs/>
          <w:sz w:val="24"/>
          <w:szCs w:val="24"/>
          <w:lang w:val="vi-VN"/>
        </w:rPr>
        <w:t>Đơn vị thử nghiệm hoặc đơn vị chứng kiến thử nghiệm phải là thành viên của Hiệp hội</w:t>
      </w:r>
      <w:r w:rsidRPr="00DC20F2">
        <w:rPr>
          <w:rFonts w:ascii="Times New Roman" w:eastAsia="Times New Roman" w:hAnsi="Times New Roman" w:cs="Times New Roman"/>
          <w:bCs/>
          <w:sz w:val="24"/>
          <w:szCs w:val="24"/>
        </w:rPr>
        <w:t xml:space="preserve"> liên kết</w:t>
      </w:r>
      <w:r w:rsidRPr="00DC20F2">
        <w:rPr>
          <w:rFonts w:ascii="Times New Roman" w:eastAsia="Times New Roman" w:hAnsi="Times New Roman" w:cs="Times New Roman"/>
          <w:bCs/>
          <w:sz w:val="24"/>
          <w:szCs w:val="24"/>
          <w:lang w:val="vi-VN"/>
        </w:rPr>
        <w:t xml:space="preserve"> thử nghiệm ngắn mạch (STL)</w:t>
      </w:r>
      <w:r w:rsidRPr="00DC20F2">
        <w:rPr>
          <w:rFonts w:ascii="Times New Roman" w:eastAsia="Times New Roman" w:hAnsi="Times New Roman" w:cs="Times New Roman"/>
          <w:bCs/>
          <w:sz w:val="24"/>
          <w:szCs w:val="24"/>
        </w:rPr>
        <w:t>.</w:t>
      </w:r>
    </w:p>
    <w:p w:rsidR="00C51612" w:rsidRPr="00DC20F2" w:rsidRDefault="00C51612" w:rsidP="00DC20F2">
      <w:pPr>
        <w:tabs>
          <w:tab w:val="left" w:pos="284"/>
          <w:tab w:val="left" w:pos="851"/>
        </w:tabs>
        <w:spacing w:before="120" w:after="0" w:line="360" w:lineRule="exact"/>
        <w:jc w:val="both"/>
        <w:rPr>
          <w:rFonts w:ascii="Times New Roman" w:eastAsia="Arial" w:hAnsi="Times New Roman" w:cs="Times New Roman"/>
          <w:sz w:val="24"/>
          <w:szCs w:val="24"/>
        </w:rPr>
      </w:pPr>
      <w:r w:rsidRPr="00DC20F2">
        <w:rPr>
          <w:rFonts w:ascii="Times New Roman" w:eastAsia="Arial" w:hAnsi="Times New Roman" w:cs="Times New Roman"/>
          <w:sz w:val="24"/>
          <w:szCs w:val="24"/>
        </w:rPr>
        <w:t>3. Thử nghiệm giao thức kết nối SCADA của tủ điều khiển LBS</w:t>
      </w:r>
    </w:p>
    <w:p w:rsidR="00C51612" w:rsidRPr="00DC20F2" w:rsidRDefault="00C51612" w:rsidP="00DC20F2">
      <w:pPr>
        <w:tabs>
          <w:tab w:val="left" w:pos="284"/>
          <w:tab w:val="left" w:pos="851"/>
        </w:tabs>
        <w:spacing w:before="120" w:after="0" w:line="360" w:lineRule="exact"/>
        <w:jc w:val="both"/>
        <w:rPr>
          <w:rFonts w:ascii="Times New Roman" w:eastAsia="Arial" w:hAnsi="Times New Roman" w:cs="Times New Roman"/>
          <w:spacing w:val="4"/>
          <w:sz w:val="24"/>
          <w:szCs w:val="24"/>
        </w:rPr>
      </w:pPr>
      <w:r w:rsidRPr="00DC20F2">
        <w:rPr>
          <w:rFonts w:ascii="Times New Roman" w:eastAsia="Arial" w:hAnsi="Times New Roman" w:cs="Times New Roman"/>
          <w:spacing w:val="4"/>
          <w:sz w:val="24"/>
          <w:szCs w:val="24"/>
        </w:rPr>
        <w:t>Thử nghiệm giao thức kết nối SCADA phải được thực hiện và xác nhận bởi</w:t>
      </w:r>
      <w:r w:rsidRPr="00DC20F2">
        <w:rPr>
          <w:rFonts w:ascii="Times New Roman" w:eastAsia="Arial" w:hAnsi="Times New Roman" w:cs="Times New Roman"/>
          <w:spacing w:val="4"/>
          <w:sz w:val="24"/>
          <w:szCs w:val="24"/>
          <w:lang w:val="vi-VN"/>
        </w:rPr>
        <w:t xml:space="preserve"> đơn vị độc lập</w:t>
      </w:r>
      <w:r w:rsidRPr="00DC20F2">
        <w:rPr>
          <w:rFonts w:ascii="Times New Roman" w:eastAsia="Arial" w:hAnsi="Times New Roman" w:cs="Times New Roman"/>
          <w:spacing w:val="4"/>
          <w:sz w:val="24"/>
          <w:szCs w:val="24"/>
        </w:rPr>
        <w:t xml:space="preserve"> trên đúng mẫu</w:t>
      </w:r>
      <w:r w:rsidRPr="00DC20F2">
        <w:rPr>
          <w:rFonts w:ascii="Times New Roman" w:eastAsia="Arial" w:hAnsi="Times New Roman" w:cs="Times New Roman"/>
          <w:spacing w:val="4"/>
          <w:sz w:val="24"/>
          <w:szCs w:val="24"/>
          <w:lang w:val="vi-VN"/>
        </w:rPr>
        <w:t xml:space="preserve"> tủ điều khiển </w:t>
      </w:r>
      <w:r w:rsidRPr="00DC20F2">
        <w:rPr>
          <w:rFonts w:ascii="Times New Roman" w:eastAsia="Arial" w:hAnsi="Times New Roman" w:cs="Times New Roman"/>
          <w:spacing w:val="4"/>
          <w:sz w:val="24"/>
          <w:szCs w:val="24"/>
        </w:rPr>
        <w:t>LBS</w:t>
      </w:r>
      <w:r w:rsidRPr="00DC20F2">
        <w:rPr>
          <w:rFonts w:ascii="Times New Roman" w:eastAsia="Arial" w:hAnsi="Times New Roman" w:cs="Times New Roman"/>
          <w:spacing w:val="4"/>
          <w:sz w:val="24"/>
          <w:szCs w:val="24"/>
          <w:lang w:val="vi-VN"/>
        </w:rPr>
        <w:t xml:space="preserve"> để chứng minh </w:t>
      </w:r>
      <w:r w:rsidRPr="00DC20F2">
        <w:rPr>
          <w:rFonts w:ascii="Times New Roman" w:eastAsia="Arial" w:hAnsi="Times New Roman" w:cs="Times New Roman"/>
          <w:spacing w:val="4"/>
          <w:sz w:val="24"/>
          <w:szCs w:val="24"/>
        </w:rPr>
        <w:t>khả</w:t>
      </w:r>
      <w:r w:rsidRPr="00DC20F2">
        <w:rPr>
          <w:rFonts w:ascii="Times New Roman" w:eastAsia="Arial" w:hAnsi="Times New Roman" w:cs="Times New Roman"/>
          <w:spacing w:val="4"/>
          <w:sz w:val="24"/>
          <w:szCs w:val="24"/>
          <w:lang w:val="vi-VN"/>
        </w:rPr>
        <w:t xml:space="preserve"> năng </w:t>
      </w:r>
      <w:r w:rsidRPr="00DC20F2">
        <w:rPr>
          <w:rFonts w:ascii="Times New Roman" w:eastAsia="Arial" w:hAnsi="Times New Roman" w:cs="Times New Roman"/>
          <w:spacing w:val="4"/>
          <w:sz w:val="24"/>
          <w:szCs w:val="24"/>
        </w:rPr>
        <w:t xml:space="preserve">kết nối </w:t>
      </w:r>
      <w:r w:rsidRPr="00DC20F2">
        <w:rPr>
          <w:rFonts w:ascii="Times New Roman" w:eastAsia="Arial" w:hAnsi="Times New Roman" w:cs="Times New Roman"/>
          <w:spacing w:val="4"/>
          <w:sz w:val="24"/>
          <w:szCs w:val="24"/>
          <w:lang w:val="vi-VN"/>
        </w:rPr>
        <w:t xml:space="preserve">SCADA của tủ điều khiển đảm bảo </w:t>
      </w:r>
      <w:r w:rsidRPr="00DC20F2">
        <w:rPr>
          <w:rFonts w:ascii="Times New Roman" w:eastAsia="Arial" w:hAnsi="Times New Roman" w:cs="Times New Roman"/>
          <w:spacing w:val="4"/>
          <w:sz w:val="24"/>
          <w:szCs w:val="24"/>
        </w:rPr>
        <w:t xml:space="preserve">phù hợp với </w:t>
      </w:r>
      <w:r w:rsidRPr="00DC20F2">
        <w:rPr>
          <w:rFonts w:ascii="Times New Roman" w:eastAsia="Arial" w:hAnsi="Times New Roman" w:cs="Times New Roman"/>
          <w:spacing w:val="4"/>
          <w:sz w:val="24"/>
          <w:szCs w:val="24"/>
          <w:lang w:val="vi-VN"/>
        </w:rPr>
        <w:t>giao thức</w:t>
      </w:r>
      <w:r w:rsidRPr="00DC20F2">
        <w:rPr>
          <w:rFonts w:ascii="Times New Roman" w:eastAsia="Arial" w:hAnsi="Times New Roman" w:cs="Times New Roman"/>
          <w:spacing w:val="4"/>
          <w:sz w:val="24"/>
          <w:szCs w:val="24"/>
        </w:rPr>
        <w:t xml:space="preserve"> đang vận hành của hệ thống SCADA </w:t>
      </w:r>
      <w:r w:rsidRPr="00DC20F2">
        <w:rPr>
          <w:rFonts w:ascii="Times New Roman" w:eastAsia="Arial" w:hAnsi="Times New Roman" w:cs="Times New Roman"/>
          <w:spacing w:val="4"/>
          <w:sz w:val="24"/>
          <w:szCs w:val="24"/>
          <w:lang w:val="vi-VN"/>
        </w:rPr>
        <w:t xml:space="preserve">được </w:t>
      </w:r>
      <w:r w:rsidRPr="00DC20F2">
        <w:rPr>
          <w:rFonts w:ascii="Times New Roman" w:eastAsia="Arial" w:hAnsi="Times New Roman" w:cs="Times New Roman"/>
          <w:spacing w:val="4"/>
          <w:sz w:val="24"/>
          <w:szCs w:val="24"/>
        </w:rPr>
        <w:t xml:space="preserve">Đơn vị mua sắm </w:t>
      </w:r>
      <w:r w:rsidRPr="00DC20F2">
        <w:rPr>
          <w:rFonts w:ascii="Times New Roman" w:eastAsia="Arial" w:hAnsi="Times New Roman" w:cs="Times New Roman"/>
          <w:spacing w:val="4"/>
          <w:sz w:val="24"/>
          <w:szCs w:val="24"/>
          <w:lang w:val="vi-VN"/>
        </w:rPr>
        <w:t>quy định</w:t>
      </w:r>
      <w:r w:rsidRPr="00DC20F2">
        <w:rPr>
          <w:rFonts w:ascii="Times New Roman" w:eastAsia="Arial" w:hAnsi="Times New Roman" w:cs="Times New Roman"/>
          <w:spacing w:val="4"/>
          <w:sz w:val="24"/>
          <w:szCs w:val="24"/>
        </w:rPr>
        <w:t>.</w:t>
      </w:r>
    </w:p>
    <w:p w:rsidR="00C51612" w:rsidRPr="00DC20F2" w:rsidRDefault="00C51612" w:rsidP="00DC20F2">
      <w:pPr>
        <w:tabs>
          <w:tab w:val="left" w:pos="284"/>
          <w:tab w:val="left" w:pos="851"/>
        </w:tabs>
        <w:spacing w:before="120" w:after="0" w:line="360" w:lineRule="exact"/>
        <w:jc w:val="both"/>
        <w:outlineLvl w:val="1"/>
        <w:rPr>
          <w:rFonts w:ascii="Times New Roman" w:eastAsia="Times New Roman" w:hAnsi="Times New Roman" w:cs="Times New Roman"/>
          <w:bCs/>
          <w:color w:val="000000"/>
          <w:sz w:val="24"/>
          <w:szCs w:val="24"/>
          <w:lang w:val="x-none" w:eastAsia="x-none"/>
        </w:rPr>
      </w:pPr>
      <w:bookmarkStart w:id="13" w:name="_Toc127723365"/>
      <w:r w:rsidRPr="00DC20F2">
        <w:rPr>
          <w:rFonts w:ascii="Times New Roman" w:eastAsia="Times New Roman" w:hAnsi="Times New Roman" w:cs="Times New Roman"/>
          <w:b/>
          <w:sz w:val="24"/>
          <w:szCs w:val="24"/>
          <w:lang w:eastAsia="x-none"/>
        </w:rPr>
        <w:t>Điều</w:t>
      </w:r>
      <w:r w:rsidRPr="00DC20F2">
        <w:rPr>
          <w:rFonts w:ascii="Times New Roman" w:eastAsia="Times New Roman" w:hAnsi="Times New Roman" w:cs="Times New Roman"/>
          <w:b/>
          <w:bCs/>
          <w:color w:val="000000"/>
          <w:sz w:val="24"/>
          <w:szCs w:val="24"/>
          <w:lang w:eastAsia="x-none"/>
        </w:rPr>
        <w:t xml:space="preserve"> 6</w:t>
      </w:r>
      <w:r w:rsidRPr="00DC20F2">
        <w:rPr>
          <w:rFonts w:ascii="Times New Roman" w:eastAsia="Times New Roman" w:hAnsi="Times New Roman" w:cs="Times New Roman"/>
          <w:b/>
          <w:bCs/>
          <w:color w:val="000000"/>
          <w:sz w:val="24"/>
          <w:szCs w:val="24"/>
          <w:lang w:val="x-none" w:eastAsia="x-none"/>
        </w:rPr>
        <w:t>.</w:t>
      </w:r>
      <w:r w:rsidRPr="00DC20F2">
        <w:rPr>
          <w:rFonts w:ascii="Times New Roman" w:eastAsia="Times New Roman" w:hAnsi="Times New Roman" w:cs="Times New Roman"/>
          <w:b/>
          <w:bCs/>
          <w:color w:val="000000"/>
          <w:sz w:val="24"/>
          <w:szCs w:val="24"/>
          <w:lang w:eastAsia="x-none"/>
        </w:rPr>
        <w:t xml:space="preserve"> </w:t>
      </w:r>
      <w:r w:rsidRPr="00DC20F2">
        <w:rPr>
          <w:rFonts w:ascii="Times New Roman" w:eastAsia="Times New Roman" w:hAnsi="Times New Roman" w:cs="Times New Roman"/>
          <w:b/>
          <w:bCs/>
          <w:color w:val="000000"/>
          <w:sz w:val="24"/>
          <w:szCs w:val="24"/>
          <w:lang w:val="x-none" w:eastAsia="x-none"/>
        </w:rPr>
        <w:t xml:space="preserve">Phần mềm </w:t>
      </w:r>
      <w:r w:rsidRPr="00DC20F2">
        <w:rPr>
          <w:rFonts w:ascii="Times New Roman" w:eastAsia="Times New Roman" w:hAnsi="Times New Roman" w:cs="Times New Roman"/>
          <w:b/>
          <w:bCs/>
          <w:color w:val="000000"/>
          <w:sz w:val="24"/>
          <w:szCs w:val="24"/>
          <w:lang w:eastAsia="x-none"/>
        </w:rPr>
        <w:t>kèm theo thiết bị</w:t>
      </w:r>
      <w:bookmarkEnd w:id="13"/>
    </w:p>
    <w:p w:rsidR="00C51612" w:rsidRPr="00DC20F2" w:rsidRDefault="00C51612" w:rsidP="00DC20F2">
      <w:pPr>
        <w:tabs>
          <w:tab w:val="left" w:pos="284"/>
          <w:tab w:val="left" w:pos="851"/>
        </w:tabs>
        <w:spacing w:before="120" w:after="0" w:line="360" w:lineRule="exact"/>
        <w:jc w:val="both"/>
        <w:rPr>
          <w:rFonts w:ascii="Times New Roman" w:eastAsia="Arial" w:hAnsi="Times New Roman" w:cs="Times New Roman"/>
          <w:sz w:val="24"/>
          <w:szCs w:val="24"/>
        </w:rPr>
      </w:pPr>
      <w:r w:rsidRPr="00DC20F2">
        <w:rPr>
          <w:rFonts w:ascii="Times New Roman" w:eastAsia="Arial" w:hAnsi="Times New Roman" w:cs="Times New Roman"/>
          <w:sz w:val="24"/>
          <w:szCs w:val="24"/>
        </w:rPr>
        <w:t>1. Phần mềm cài đặt, cấu hình vận hành LBS:</w:t>
      </w:r>
    </w:p>
    <w:p w:rsidR="00C51612" w:rsidRPr="00DC20F2" w:rsidRDefault="00C51612" w:rsidP="00DC20F2">
      <w:pPr>
        <w:tabs>
          <w:tab w:val="left" w:pos="284"/>
          <w:tab w:val="left" w:pos="851"/>
        </w:tabs>
        <w:spacing w:before="120" w:after="0" w:line="360" w:lineRule="exact"/>
        <w:jc w:val="both"/>
        <w:rPr>
          <w:rFonts w:ascii="Times New Roman" w:eastAsia="Arial" w:hAnsi="Times New Roman" w:cs="Times New Roman"/>
          <w:sz w:val="24"/>
          <w:szCs w:val="24"/>
        </w:rPr>
      </w:pPr>
      <w:r w:rsidRPr="00DC20F2">
        <w:rPr>
          <w:rFonts w:ascii="Times New Roman" w:eastAsia="Arial" w:hAnsi="Times New Roman" w:cs="Times New Roman"/>
          <w:sz w:val="24"/>
          <w:szCs w:val="24"/>
          <w:lang w:val="en-GB"/>
        </w:rPr>
        <w:t>Nhà sản xuất (Đơn vị cấp hàng) phải cung cấp gói phần mềm bản quyền của Nhà sản xuất (không giới hạn thời gian và số người sử dụng) có thể cài đặt trên máy tính xách tay chạy trên môi trường Windows. Phần mềm cho phép cấu hình offline/online, giám sát và điều khiển LBS.</w:t>
      </w:r>
    </w:p>
    <w:p w:rsidR="00C51612" w:rsidRPr="00DC20F2" w:rsidRDefault="00C51612" w:rsidP="00DC20F2">
      <w:pPr>
        <w:tabs>
          <w:tab w:val="left" w:pos="284"/>
          <w:tab w:val="left" w:pos="851"/>
        </w:tabs>
        <w:spacing w:before="120" w:after="0" w:line="360" w:lineRule="exact"/>
        <w:jc w:val="both"/>
        <w:rPr>
          <w:rFonts w:ascii="Times New Roman" w:eastAsia="Arial" w:hAnsi="Times New Roman" w:cs="Times New Roman"/>
          <w:sz w:val="24"/>
          <w:szCs w:val="24"/>
        </w:rPr>
      </w:pPr>
      <w:r w:rsidRPr="00DC20F2">
        <w:rPr>
          <w:rFonts w:ascii="Times New Roman" w:eastAsia="Arial" w:hAnsi="Times New Roman" w:cs="Times New Roman"/>
          <w:sz w:val="24"/>
          <w:szCs w:val="24"/>
        </w:rPr>
        <w:t>2. Phần mềm thử nghiệm SCADA:</w:t>
      </w:r>
    </w:p>
    <w:p w:rsidR="00C51612" w:rsidRPr="00DC20F2" w:rsidRDefault="00C51612" w:rsidP="00DC20F2">
      <w:pPr>
        <w:tabs>
          <w:tab w:val="left" w:pos="284"/>
          <w:tab w:val="left" w:pos="851"/>
        </w:tabs>
        <w:spacing w:before="120" w:after="0" w:line="360" w:lineRule="exact"/>
        <w:jc w:val="both"/>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 xml:space="preserve">Nhà </w:t>
      </w:r>
      <w:r w:rsidRPr="00DC20F2">
        <w:rPr>
          <w:rFonts w:ascii="Times New Roman" w:eastAsia="Arial" w:hAnsi="Times New Roman" w:cs="Times New Roman"/>
          <w:sz w:val="24"/>
          <w:szCs w:val="24"/>
        </w:rPr>
        <w:t>sản xuất (hoặc Đơn vị cấp hàng)</w:t>
      </w:r>
      <w:r w:rsidRPr="00DC20F2">
        <w:rPr>
          <w:rFonts w:ascii="Times New Roman" w:eastAsia="Arial" w:hAnsi="Times New Roman" w:cs="Times New Roman"/>
          <w:sz w:val="24"/>
          <w:szCs w:val="24"/>
          <w:lang w:val="vi-VN"/>
        </w:rPr>
        <w:t xml:space="preserve"> phải cung cấp</w:t>
      </w:r>
      <w:r w:rsidRPr="00DC20F2">
        <w:rPr>
          <w:rFonts w:ascii="Times New Roman" w:eastAsia="Arial" w:hAnsi="Times New Roman" w:cs="Times New Roman"/>
          <w:sz w:val="24"/>
          <w:szCs w:val="24"/>
        </w:rPr>
        <w:t xml:space="preserve"> gói</w:t>
      </w:r>
      <w:r w:rsidRPr="00DC20F2">
        <w:rPr>
          <w:rFonts w:ascii="Times New Roman" w:eastAsia="Arial" w:hAnsi="Times New Roman" w:cs="Times New Roman"/>
          <w:sz w:val="24"/>
          <w:szCs w:val="24"/>
          <w:lang w:val="vi-VN"/>
        </w:rPr>
        <w:t xml:space="preserve"> phần mềm bản quyền của Nhà sản xuất </w:t>
      </w:r>
      <w:r w:rsidRPr="00DC20F2">
        <w:rPr>
          <w:rFonts w:ascii="Times New Roman" w:eastAsia="Arial" w:hAnsi="Times New Roman" w:cs="Times New Roman"/>
          <w:sz w:val="24"/>
          <w:szCs w:val="24"/>
        </w:rPr>
        <w:t>(</w:t>
      </w:r>
      <w:r w:rsidRPr="00DC20F2">
        <w:rPr>
          <w:rFonts w:ascii="Times New Roman" w:eastAsia="Arial" w:hAnsi="Times New Roman" w:cs="Times New Roman"/>
          <w:sz w:val="24"/>
          <w:szCs w:val="24"/>
          <w:lang w:val="vi-VN"/>
        </w:rPr>
        <w:t>không giới hạn thời gian và số lượng người dùng</w:t>
      </w:r>
      <w:r w:rsidRPr="00DC20F2">
        <w:rPr>
          <w:rFonts w:ascii="Times New Roman" w:eastAsia="Arial" w:hAnsi="Times New Roman" w:cs="Times New Roman"/>
          <w:sz w:val="24"/>
          <w:szCs w:val="24"/>
        </w:rPr>
        <w:t>)</w:t>
      </w:r>
      <w:r w:rsidRPr="00DC20F2">
        <w:rPr>
          <w:rFonts w:ascii="Times New Roman" w:eastAsia="Arial" w:hAnsi="Times New Roman" w:cs="Times New Roman"/>
          <w:sz w:val="24"/>
          <w:szCs w:val="24"/>
          <w:lang w:val="vi-VN"/>
        </w:rPr>
        <w:t>, có thể cài đặt trên máy tính xách tay</w:t>
      </w:r>
      <w:r w:rsidRPr="00DC20F2">
        <w:rPr>
          <w:rFonts w:ascii="Times New Roman" w:eastAsia="Arial" w:hAnsi="Times New Roman" w:cs="Times New Roman"/>
          <w:sz w:val="24"/>
          <w:szCs w:val="24"/>
        </w:rPr>
        <w:t xml:space="preserve"> chạy trên môi trường Window</w:t>
      </w:r>
      <w:r w:rsidRPr="00DC20F2">
        <w:rPr>
          <w:rFonts w:ascii="Times New Roman" w:eastAsia="Arial" w:hAnsi="Times New Roman" w:cs="Times New Roman"/>
          <w:sz w:val="24"/>
          <w:szCs w:val="24"/>
          <w:lang w:val="vi-VN"/>
        </w:rPr>
        <w:t>. Phần mềm này có thể thực hiện mô phỏng Dòng điện- Điện áp để phục vụ cho việc thử nghiệm Test “End to End”.</w:t>
      </w:r>
    </w:p>
    <w:p w:rsidR="00C51612" w:rsidRPr="00DC20F2" w:rsidRDefault="00C51612" w:rsidP="00DC20F2">
      <w:pPr>
        <w:tabs>
          <w:tab w:val="left" w:pos="284"/>
          <w:tab w:val="left" w:pos="851"/>
        </w:tabs>
        <w:spacing w:before="120" w:after="0" w:line="360" w:lineRule="exact"/>
        <w:jc w:val="both"/>
        <w:outlineLvl w:val="1"/>
        <w:rPr>
          <w:rFonts w:ascii="Times New Roman" w:eastAsia="Times New Roman" w:hAnsi="Times New Roman" w:cs="Times New Roman"/>
          <w:b/>
          <w:sz w:val="24"/>
          <w:szCs w:val="24"/>
          <w:lang w:eastAsia="x-none"/>
        </w:rPr>
      </w:pPr>
      <w:bookmarkStart w:id="14" w:name="_Toc127723366"/>
      <w:r w:rsidRPr="00DC20F2">
        <w:rPr>
          <w:rFonts w:ascii="Times New Roman" w:eastAsia="Times New Roman" w:hAnsi="Times New Roman" w:cs="Times New Roman"/>
          <w:b/>
          <w:sz w:val="24"/>
          <w:szCs w:val="24"/>
          <w:lang w:eastAsia="x-none"/>
        </w:rPr>
        <w:t>Điều 7. Phụ kiện kèm theo thiết bị</w:t>
      </w:r>
      <w:bookmarkEnd w:id="14"/>
    </w:p>
    <w:p w:rsidR="00C51612" w:rsidRPr="00DC20F2" w:rsidRDefault="00C51612" w:rsidP="00DC20F2">
      <w:pPr>
        <w:tabs>
          <w:tab w:val="left" w:pos="284"/>
          <w:tab w:val="left" w:pos="851"/>
        </w:tabs>
        <w:spacing w:before="120" w:after="0" w:line="360" w:lineRule="exact"/>
        <w:jc w:val="both"/>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 xml:space="preserve">Mỗi </w:t>
      </w:r>
      <w:r w:rsidRPr="00DC20F2">
        <w:rPr>
          <w:rFonts w:ascii="Times New Roman" w:eastAsia="Arial" w:hAnsi="Times New Roman" w:cs="Times New Roman"/>
          <w:sz w:val="24"/>
          <w:szCs w:val="24"/>
        </w:rPr>
        <w:t>LBS</w:t>
      </w:r>
      <w:r w:rsidRPr="00DC20F2">
        <w:rPr>
          <w:rFonts w:ascii="Times New Roman" w:eastAsia="Arial" w:hAnsi="Times New Roman" w:cs="Times New Roman"/>
          <w:sz w:val="24"/>
          <w:szCs w:val="24"/>
          <w:lang w:val="vi-VN"/>
        </w:rPr>
        <w:t xml:space="preserve">, tủ điều khiển </w:t>
      </w:r>
      <w:r w:rsidRPr="00DC20F2">
        <w:rPr>
          <w:rFonts w:ascii="Times New Roman" w:eastAsia="Arial" w:hAnsi="Times New Roman" w:cs="Times New Roman"/>
          <w:sz w:val="24"/>
          <w:szCs w:val="24"/>
        </w:rPr>
        <w:t>LBS</w:t>
      </w:r>
      <w:r w:rsidRPr="00DC20F2">
        <w:rPr>
          <w:rFonts w:ascii="Times New Roman" w:eastAsia="Arial" w:hAnsi="Times New Roman" w:cs="Times New Roman"/>
          <w:sz w:val="24"/>
          <w:szCs w:val="24"/>
          <w:lang w:val="vi-VN"/>
        </w:rPr>
        <w:t xml:space="preserve"> cung cấp phải theo kèm các thành phần, phụ kiện </w:t>
      </w:r>
      <w:r w:rsidRPr="00DC20F2">
        <w:rPr>
          <w:rFonts w:ascii="Times New Roman" w:eastAsia="Arial" w:hAnsi="Times New Roman" w:cs="Times New Roman"/>
          <w:sz w:val="24"/>
          <w:szCs w:val="24"/>
        </w:rPr>
        <w:t xml:space="preserve">hoàn chỉnh </w:t>
      </w:r>
      <w:r w:rsidRPr="00DC20F2">
        <w:rPr>
          <w:rFonts w:ascii="Times New Roman" w:eastAsia="Arial" w:hAnsi="Times New Roman" w:cs="Times New Roman"/>
          <w:sz w:val="24"/>
          <w:szCs w:val="24"/>
          <w:lang w:val="vi-VN"/>
        </w:rPr>
        <w:t>sau:</w:t>
      </w:r>
    </w:p>
    <w:p w:rsidR="00C51612" w:rsidRPr="00DC20F2" w:rsidRDefault="00C51612" w:rsidP="00DC20F2">
      <w:pPr>
        <w:numPr>
          <w:ilvl w:val="0"/>
          <w:numId w:val="102"/>
        </w:numPr>
        <w:tabs>
          <w:tab w:val="left" w:pos="284"/>
          <w:tab w:val="left" w:pos="851"/>
          <w:tab w:val="left" w:pos="993"/>
        </w:tabs>
        <w:suppressAutoHyphens/>
        <w:spacing w:before="120" w:after="0" w:line="360" w:lineRule="exact"/>
        <w:ind w:left="0" w:firstLine="0"/>
        <w:jc w:val="both"/>
        <w:rPr>
          <w:rFonts w:ascii="Times New Roman" w:eastAsia="Arial" w:hAnsi="Times New Roman" w:cs="Times New Roman"/>
          <w:sz w:val="24"/>
          <w:szCs w:val="24"/>
          <w:lang w:val="vi-VN"/>
        </w:rPr>
      </w:pPr>
      <w:r w:rsidRPr="00DC20F2">
        <w:rPr>
          <w:rFonts w:ascii="Times New Roman" w:eastAsia="Arial" w:hAnsi="Times New Roman" w:cs="Times New Roman"/>
          <w:sz w:val="24"/>
          <w:szCs w:val="24"/>
        </w:rPr>
        <w:t>LBS</w:t>
      </w:r>
      <w:r w:rsidRPr="00DC20F2">
        <w:rPr>
          <w:rFonts w:ascii="Times New Roman" w:eastAsia="Arial" w:hAnsi="Times New Roman" w:cs="Times New Roman"/>
          <w:sz w:val="24"/>
          <w:szCs w:val="24"/>
          <w:lang w:val="vi-VN"/>
        </w:rPr>
        <w:t xml:space="preserve">: </w:t>
      </w:r>
    </w:p>
    <w:p w:rsidR="00C51612" w:rsidRPr="00DC20F2" w:rsidRDefault="00C51612" w:rsidP="00DC20F2">
      <w:pPr>
        <w:numPr>
          <w:ilvl w:val="0"/>
          <w:numId w:val="105"/>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DC20F2">
        <w:rPr>
          <w:rFonts w:ascii="Times New Roman" w:eastAsia="Times New Roman" w:hAnsi="Times New Roman" w:cs="Times New Roman"/>
          <w:sz w:val="24"/>
          <w:szCs w:val="24"/>
          <w:lang w:val="x-none" w:eastAsia="en-AU"/>
        </w:rPr>
        <w:t xml:space="preserve">Biên bản thử nghiệm xuất xưởng </w:t>
      </w:r>
      <w:r w:rsidRPr="00DC20F2">
        <w:rPr>
          <w:rFonts w:ascii="Times New Roman" w:eastAsia="Times New Roman" w:hAnsi="Times New Roman" w:cs="Times New Roman"/>
          <w:sz w:val="24"/>
          <w:szCs w:val="24"/>
          <w:lang w:eastAsia="en-AU"/>
        </w:rPr>
        <w:t>LBS</w:t>
      </w:r>
      <w:r w:rsidRPr="00DC20F2">
        <w:rPr>
          <w:rFonts w:ascii="Times New Roman" w:eastAsia="Times New Roman" w:hAnsi="Times New Roman" w:cs="Times New Roman"/>
          <w:sz w:val="24"/>
          <w:szCs w:val="24"/>
          <w:lang w:val="x-none" w:eastAsia="en-AU"/>
        </w:rPr>
        <w:t>.</w:t>
      </w:r>
    </w:p>
    <w:p w:rsidR="00C51612" w:rsidRPr="00DC20F2" w:rsidRDefault="00C51612" w:rsidP="00DC20F2">
      <w:pPr>
        <w:numPr>
          <w:ilvl w:val="0"/>
          <w:numId w:val="105"/>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DC20F2">
        <w:rPr>
          <w:rFonts w:ascii="Times New Roman" w:eastAsia="Times New Roman" w:hAnsi="Times New Roman" w:cs="Times New Roman"/>
          <w:sz w:val="24"/>
          <w:szCs w:val="24"/>
          <w:lang w:eastAsia="en-AU"/>
        </w:rPr>
        <w:t>Sáu (</w:t>
      </w:r>
      <w:r w:rsidRPr="00DC20F2">
        <w:rPr>
          <w:rFonts w:ascii="Times New Roman" w:eastAsia="Times New Roman" w:hAnsi="Times New Roman" w:cs="Times New Roman"/>
          <w:sz w:val="24"/>
          <w:szCs w:val="24"/>
          <w:lang w:val="x-none" w:eastAsia="en-AU"/>
        </w:rPr>
        <w:t>06</w:t>
      </w:r>
      <w:r w:rsidRPr="00DC20F2">
        <w:rPr>
          <w:rFonts w:ascii="Times New Roman" w:eastAsia="Times New Roman" w:hAnsi="Times New Roman" w:cs="Times New Roman"/>
          <w:sz w:val="24"/>
          <w:szCs w:val="24"/>
          <w:lang w:eastAsia="en-AU"/>
        </w:rPr>
        <w:t>)</w:t>
      </w:r>
      <w:r w:rsidRPr="00DC20F2">
        <w:rPr>
          <w:rFonts w:ascii="Times New Roman" w:eastAsia="Times New Roman" w:hAnsi="Times New Roman" w:cs="Times New Roman"/>
          <w:sz w:val="24"/>
          <w:szCs w:val="24"/>
          <w:lang w:val="x-none" w:eastAsia="en-AU"/>
        </w:rPr>
        <w:t xml:space="preserve"> kẹp cực phù hợp đấu nối </w:t>
      </w:r>
      <w:r w:rsidRPr="00DC20F2">
        <w:rPr>
          <w:rFonts w:ascii="Times New Roman" w:eastAsia="Times New Roman" w:hAnsi="Times New Roman" w:cs="Times New Roman"/>
          <w:sz w:val="24"/>
          <w:szCs w:val="24"/>
          <w:lang w:eastAsia="en-AU"/>
        </w:rPr>
        <w:t>LBS</w:t>
      </w:r>
      <w:r w:rsidRPr="00DC20F2">
        <w:rPr>
          <w:rFonts w:ascii="Times New Roman" w:eastAsia="Times New Roman" w:hAnsi="Times New Roman" w:cs="Times New Roman"/>
          <w:sz w:val="24"/>
          <w:szCs w:val="24"/>
          <w:lang w:val="x-none" w:eastAsia="en-AU"/>
        </w:rPr>
        <w:t xml:space="preserve"> với dây đồng hoặc dây nhôm tới tiết diện tới 240</w:t>
      </w:r>
      <w:r w:rsidRPr="00DC20F2">
        <w:rPr>
          <w:rFonts w:ascii="Times New Roman" w:eastAsia="Times New Roman" w:hAnsi="Times New Roman" w:cs="Times New Roman"/>
          <w:sz w:val="24"/>
          <w:szCs w:val="24"/>
          <w:lang w:eastAsia="en-AU"/>
        </w:rPr>
        <w:t xml:space="preserve"> </w:t>
      </w:r>
      <w:r w:rsidRPr="00DC20F2">
        <w:rPr>
          <w:rFonts w:ascii="Times New Roman" w:eastAsia="Times New Roman" w:hAnsi="Times New Roman" w:cs="Times New Roman"/>
          <w:sz w:val="24"/>
          <w:szCs w:val="24"/>
          <w:lang w:val="x-none" w:eastAsia="en-AU"/>
        </w:rPr>
        <w:t>mm</w:t>
      </w:r>
      <w:r w:rsidRPr="00DC20F2">
        <w:rPr>
          <w:rFonts w:ascii="Times New Roman" w:eastAsia="Times New Roman" w:hAnsi="Times New Roman" w:cs="Times New Roman"/>
          <w:sz w:val="24"/>
          <w:szCs w:val="24"/>
          <w:vertAlign w:val="superscript"/>
          <w:lang w:val="x-none" w:eastAsia="en-AU"/>
        </w:rPr>
        <w:t>2</w:t>
      </w:r>
      <w:r w:rsidRPr="00DC20F2">
        <w:rPr>
          <w:rFonts w:ascii="Times New Roman" w:eastAsia="Times New Roman" w:hAnsi="Times New Roman" w:cs="Times New Roman"/>
          <w:sz w:val="24"/>
          <w:szCs w:val="24"/>
          <w:lang w:val="x-none" w:eastAsia="en-AU"/>
        </w:rPr>
        <w:t>.</w:t>
      </w:r>
    </w:p>
    <w:p w:rsidR="00C51612" w:rsidRPr="00DC20F2" w:rsidRDefault="00C51612" w:rsidP="00DC20F2">
      <w:pPr>
        <w:numPr>
          <w:ilvl w:val="0"/>
          <w:numId w:val="105"/>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DC20F2">
        <w:rPr>
          <w:rFonts w:ascii="Times New Roman" w:eastAsia="Times New Roman" w:hAnsi="Times New Roman" w:cs="Times New Roman"/>
          <w:sz w:val="24"/>
          <w:szCs w:val="24"/>
          <w:lang w:eastAsia="en-AU"/>
        </w:rPr>
        <w:t>Móc thao tác</w:t>
      </w:r>
      <w:r w:rsidRPr="00DC20F2">
        <w:rPr>
          <w:rFonts w:ascii="Times New Roman" w:eastAsia="Times New Roman" w:hAnsi="Times New Roman" w:cs="Times New Roman"/>
          <w:sz w:val="24"/>
          <w:szCs w:val="24"/>
          <w:lang w:val="x-none" w:eastAsia="en-AU"/>
        </w:rPr>
        <w:t xml:space="preserve"> đóng</w:t>
      </w:r>
      <w:r w:rsidRPr="00DC20F2">
        <w:rPr>
          <w:rFonts w:ascii="Times New Roman" w:eastAsia="Times New Roman" w:hAnsi="Times New Roman" w:cs="Times New Roman"/>
          <w:sz w:val="24"/>
          <w:szCs w:val="24"/>
          <w:lang w:eastAsia="en-AU"/>
        </w:rPr>
        <w:t>/</w:t>
      </w:r>
      <w:r w:rsidRPr="00DC20F2">
        <w:rPr>
          <w:rFonts w:ascii="Times New Roman" w:eastAsia="Times New Roman" w:hAnsi="Times New Roman" w:cs="Times New Roman"/>
          <w:sz w:val="24"/>
          <w:szCs w:val="24"/>
          <w:lang w:val="x-none" w:eastAsia="en-AU"/>
        </w:rPr>
        <w:t xml:space="preserve">cắt </w:t>
      </w:r>
      <w:r w:rsidRPr="00DC20F2">
        <w:rPr>
          <w:rFonts w:ascii="Times New Roman" w:eastAsia="Times New Roman" w:hAnsi="Times New Roman" w:cs="Times New Roman"/>
          <w:sz w:val="24"/>
          <w:szCs w:val="24"/>
          <w:lang w:eastAsia="en-AU"/>
        </w:rPr>
        <w:t>LBS</w:t>
      </w:r>
      <w:r w:rsidRPr="00DC20F2">
        <w:rPr>
          <w:rFonts w:ascii="Times New Roman" w:eastAsia="Times New Roman" w:hAnsi="Times New Roman" w:cs="Times New Roman"/>
          <w:sz w:val="24"/>
          <w:szCs w:val="24"/>
          <w:lang w:val="x-none" w:eastAsia="en-AU"/>
        </w:rPr>
        <w:t xml:space="preserve"> bằng tay tại chỗ để thao tác từ mặt đất thông qua sào thao tác</w:t>
      </w:r>
      <w:r w:rsidRPr="00DC20F2">
        <w:rPr>
          <w:rFonts w:ascii="Times New Roman" w:eastAsia="Times New Roman" w:hAnsi="Times New Roman" w:cs="Times New Roman"/>
          <w:sz w:val="24"/>
          <w:szCs w:val="24"/>
          <w:lang w:eastAsia="en-AU"/>
        </w:rPr>
        <w:t>.</w:t>
      </w:r>
    </w:p>
    <w:p w:rsidR="00C51612" w:rsidRPr="00DC20F2" w:rsidRDefault="00C51612" w:rsidP="00DC20F2">
      <w:pPr>
        <w:numPr>
          <w:ilvl w:val="0"/>
          <w:numId w:val="105"/>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DC20F2">
        <w:rPr>
          <w:rFonts w:ascii="Times New Roman" w:eastAsia="Times New Roman" w:hAnsi="Times New Roman" w:cs="Times New Roman"/>
          <w:sz w:val="24"/>
          <w:szCs w:val="24"/>
          <w:lang w:eastAsia="en-AU"/>
        </w:rPr>
        <w:t>Một (</w:t>
      </w:r>
      <w:r w:rsidRPr="00DC20F2">
        <w:rPr>
          <w:rFonts w:ascii="Times New Roman" w:eastAsia="Times New Roman" w:hAnsi="Times New Roman" w:cs="Times New Roman"/>
          <w:sz w:val="24"/>
          <w:szCs w:val="24"/>
          <w:lang w:val="x-none" w:eastAsia="en-AU"/>
        </w:rPr>
        <w:t>01</w:t>
      </w:r>
      <w:r w:rsidRPr="00DC20F2">
        <w:rPr>
          <w:rFonts w:ascii="Times New Roman" w:eastAsia="Times New Roman" w:hAnsi="Times New Roman" w:cs="Times New Roman"/>
          <w:sz w:val="24"/>
          <w:szCs w:val="24"/>
          <w:lang w:eastAsia="en-AU"/>
        </w:rPr>
        <w:t>)</w:t>
      </w:r>
      <w:r w:rsidRPr="00DC20F2">
        <w:rPr>
          <w:rFonts w:ascii="Times New Roman" w:eastAsia="Times New Roman" w:hAnsi="Times New Roman" w:cs="Times New Roman"/>
          <w:sz w:val="24"/>
          <w:szCs w:val="24"/>
          <w:lang w:val="x-none" w:eastAsia="en-AU"/>
        </w:rPr>
        <w:t xml:space="preserve"> bộ chỉ thị trạng thái “Đóng”/“Cắt” của </w:t>
      </w:r>
      <w:r w:rsidRPr="00DC20F2">
        <w:rPr>
          <w:rFonts w:ascii="Times New Roman" w:eastAsia="Times New Roman" w:hAnsi="Times New Roman" w:cs="Times New Roman"/>
          <w:sz w:val="24"/>
          <w:szCs w:val="24"/>
          <w:lang w:eastAsia="en-AU"/>
        </w:rPr>
        <w:t>LBS</w:t>
      </w:r>
      <w:r w:rsidRPr="00DC20F2">
        <w:rPr>
          <w:rFonts w:ascii="Times New Roman" w:eastAsia="Times New Roman" w:hAnsi="Times New Roman" w:cs="Times New Roman"/>
          <w:sz w:val="24"/>
          <w:szCs w:val="24"/>
          <w:lang w:val="x-none" w:eastAsia="en-AU"/>
        </w:rPr>
        <w:t>, có thể nhìn thấy được từ mặt đất</w:t>
      </w:r>
      <w:r w:rsidRPr="00DC20F2">
        <w:rPr>
          <w:rFonts w:ascii="Times New Roman" w:eastAsia="Times New Roman" w:hAnsi="Times New Roman" w:cs="Times New Roman"/>
          <w:sz w:val="24"/>
          <w:szCs w:val="24"/>
          <w:lang w:eastAsia="en-AU"/>
        </w:rPr>
        <w:t>.</w:t>
      </w:r>
    </w:p>
    <w:p w:rsidR="00C51612" w:rsidRPr="00DC20F2" w:rsidRDefault="00C51612" w:rsidP="00DC20F2">
      <w:pPr>
        <w:numPr>
          <w:ilvl w:val="0"/>
          <w:numId w:val="105"/>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DC20F2">
        <w:rPr>
          <w:rFonts w:ascii="Times New Roman" w:eastAsia="Times New Roman" w:hAnsi="Times New Roman" w:cs="Times New Roman"/>
          <w:sz w:val="24"/>
          <w:szCs w:val="24"/>
          <w:lang w:val="x-none" w:eastAsia="en-AU"/>
        </w:rPr>
        <w:t xml:space="preserve">Cơ cấu khóa thao tác </w:t>
      </w:r>
      <w:r w:rsidRPr="00DC20F2">
        <w:rPr>
          <w:rFonts w:ascii="Times New Roman" w:eastAsia="Times New Roman" w:hAnsi="Times New Roman" w:cs="Times New Roman"/>
          <w:sz w:val="24"/>
          <w:szCs w:val="24"/>
          <w:lang w:eastAsia="en-AU"/>
        </w:rPr>
        <w:t>khi</w:t>
      </w:r>
      <w:r w:rsidRPr="00DC20F2">
        <w:rPr>
          <w:rFonts w:ascii="Times New Roman" w:eastAsia="Times New Roman" w:hAnsi="Times New Roman" w:cs="Times New Roman"/>
          <w:sz w:val="24"/>
          <w:szCs w:val="24"/>
          <w:lang w:val="x-none" w:eastAsia="en-AU"/>
        </w:rPr>
        <w:t xml:space="preserve"> áp suất khí thấp với bộ chỉ thị cảnh báo áp suất khí thấp nhìn thấy được, hoặc có đồng hồ đo áp suất khí với chỉ thị cảnh báo áp suất thấp (áp dụng đối với LBS dập hồ quang bằng khí SF</w:t>
      </w:r>
      <w:r w:rsidRPr="00DC20F2">
        <w:rPr>
          <w:rFonts w:ascii="Times New Roman" w:eastAsia="Times New Roman" w:hAnsi="Times New Roman" w:cs="Times New Roman"/>
          <w:sz w:val="24"/>
          <w:szCs w:val="24"/>
          <w:vertAlign w:val="subscript"/>
          <w:lang w:val="x-none" w:eastAsia="en-AU"/>
        </w:rPr>
        <w:t>6</w:t>
      </w:r>
      <w:r w:rsidRPr="00DC20F2">
        <w:rPr>
          <w:rFonts w:ascii="Times New Roman" w:eastAsia="Times New Roman" w:hAnsi="Times New Roman" w:cs="Times New Roman"/>
          <w:sz w:val="24"/>
          <w:szCs w:val="24"/>
          <w:lang w:val="x-none" w:eastAsia="en-AU"/>
        </w:rPr>
        <w:t>).</w:t>
      </w:r>
    </w:p>
    <w:p w:rsidR="00C51612" w:rsidRPr="00DC20F2" w:rsidRDefault="00C51612" w:rsidP="00DC20F2">
      <w:pPr>
        <w:numPr>
          <w:ilvl w:val="0"/>
          <w:numId w:val="105"/>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DC20F2">
        <w:rPr>
          <w:rFonts w:ascii="Times New Roman" w:eastAsia="Times New Roman" w:hAnsi="Times New Roman" w:cs="Times New Roman"/>
          <w:sz w:val="24"/>
          <w:szCs w:val="24"/>
          <w:lang w:val="x-none" w:eastAsia="en-AU"/>
        </w:rPr>
        <w:t xml:space="preserve">Giá lắp </w:t>
      </w:r>
      <w:r w:rsidRPr="00DC20F2">
        <w:rPr>
          <w:rFonts w:ascii="Times New Roman" w:eastAsia="Times New Roman" w:hAnsi="Times New Roman" w:cs="Times New Roman"/>
          <w:sz w:val="24"/>
          <w:szCs w:val="24"/>
          <w:lang w:eastAsia="en-AU"/>
        </w:rPr>
        <w:t>LBS</w:t>
      </w:r>
      <w:r w:rsidRPr="00DC20F2">
        <w:rPr>
          <w:rFonts w:ascii="Times New Roman" w:eastAsia="Times New Roman" w:hAnsi="Times New Roman" w:cs="Times New Roman"/>
          <w:sz w:val="24"/>
          <w:szCs w:val="24"/>
          <w:lang w:val="x-none" w:eastAsia="en-AU"/>
        </w:rPr>
        <w:t xml:space="preserve"> đi kèm bu lông, đai ốc, vòng đệm</w:t>
      </w:r>
      <w:r w:rsidRPr="00DC20F2">
        <w:rPr>
          <w:rFonts w:ascii="Times New Roman" w:eastAsia="Times New Roman" w:hAnsi="Times New Roman" w:cs="Times New Roman"/>
          <w:sz w:val="24"/>
          <w:szCs w:val="24"/>
          <w:lang w:eastAsia="en-AU"/>
        </w:rPr>
        <w:t xml:space="preserve"> v.v. </w:t>
      </w:r>
      <w:r w:rsidRPr="00DC20F2">
        <w:rPr>
          <w:rFonts w:ascii="Times New Roman" w:eastAsia="Times New Roman" w:hAnsi="Times New Roman" w:cs="Times New Roman"/>
          <w:sz w:val="24"/>
          <w:szCs w:val="24"/>
          <w:lang w:val="x-none" w:eastAsia="en-AU"/>
        </w:rPr>
        <w:t>Tất cả được làm từ thép không gỉ hoặc thép mạ kẽm nhúng nóng</w:t>
      </w:r>
      <w:r w:rsidRPr="00DC20F2">
        <w:rPr>
          <w:rFonts w:ascii="Times New Roman" w:eastAsia="Times New Roman" w:hAnsi="Times New Roman" w:cs="Times New Roman"/>
          <w:sz w:val="24"/>
          <w:szCs w:val="24"/>
          <w:lang w:eastAsia="en-AU"/>
        </w:rPr>
        <w:t>.</w:t>
      </w:r>
    </w:p>
    <w:p w:rsidR="00C51612" w:rsidRPr="00DC20F2" w:rsidRDefault="00C51612" w:rsidP="00DC20F2">
      <w:pPr>
        <w:numPr>
          <w:ilvl w:val="0"/>
          <w:numId w:val="105"/>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DC20F2">
        <w:rPr>
          <w:rFonts w:ascii="Times New Roman" w:eastAsia="Times New Roman" w:hAnsi="Times New Roman" w:cs="Times New Roman"/>
          <w:sz w:val="24"/>
          <w:szCs w:val="24"/>
          <w:lang w:val="x-none" w:eastAsia="en-AU"/>
        </w:rPr>
        <w:lastRenderedPageBreak/>
        <w:t xml:space="preserve">Bộ tài liệu, bản vẽ hướng dẫn lắp đặt, vận hành, bảo dưỡng </w:t>
      </w:r>
      <w:r w:rsidRPr="00DC20F2">
        <w:rPr>
          <w:rFonts w:ascii="Times New Roman" w:eastAsia="Times New Roman" w:hAnsi="Times New Roman" w:cs="Times New Roman"/>
          <w:sz w:val="24"/>
          <w:szCs w:val="24"/>
          <w:lang w:eastAsia="en-AU"/>
        </w:rPr>
        <w:t>LBS</w:t>
      </w:r>
      <w:r w:rsidRPr="00DC20F2">
        <w:rPr>
          <w:rFonts w:ascii="Times New Roman" w:eastAsia="Times New Roman" w:hAnsi="Times New Roman" w:cs="Times New Roman"/>
          <w:sz w:val="24"/>
          <w:szCs w:val="24"/>
          <w:lang w:val="x-none" w:eastAsia="en-AU"/>
        </w:rPr>
        <w:t xml:space="preserve"> (bằng Tiếng Việt).</w:t>
      </w:r>
    </w:p>
    <w:p w:rsidR="00C51612" w:rsidRPr="00DC20F2" w:rsidRDefault="00C51612" w:rsidP="00DC20F2">
      <w:pPr>
        <w:numPr>
          <w:ilvl w:val="0"/>
          <w:numId w:val="102"/>
        </w:numPr>
        <w:tabs>
          <w:tab w:val="left" w:pos="284"/>
          <w:tab w:val="left" w:pos="851"/>
          <w:tab w:val="left" w:pos="993"/>
        </w:tabs>
        <w:suppressAutoHyphens/>
        <w:spacing w:before="120" w:after="0" w:line="360" w:lineRule="exact"/>
        <w:ind w:left="0" w:firstLine="0"/>
        <w:jc w:val="both"/>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 xml:space="preserve">Tủ điều khiển </w:t>
      </w:r>
      <w:r w:rsidRPr="00DC20F2">
        <w:rPr>
          <w:rFonts w:ascii="Times New Roman" w:eastAsia="Arial" w:hAnsi="Times New Roman" w:cs="Times New Roman"/>
          <w:sz w:val="24"/>
          <w:szCs w:val="24"/>
        </w:rPr>
        <w:t>LBS</w:t>
      </w:r>
      <w:r w:rsidRPr="00DC20F2">
        <w:rPr>
          <w:rFonts w:ascii="Times New Roman" w:eastAsia="Arial" w:hAnsi="Times New Roman" w:cs="Times New Roman"/>
          <w:sz w:val="24"/>
          <w:szCs w:val="24"/>
          <w:lang w:val="vi-VN"/>
        </w:rPr>
        <w:t>:</w:t>
      </w:r>
    </w:p>
    <w:p w:rsidR="00C51612" w:rsidRPr="00DC20F2" w:rsidRDefault="00C51612" w:rsidP="00DC20F2">
      <w:pPr>
        <w:numPr>
          <w:ilvl w:val="0"/>
          <w:numId w:val="106"/>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DC20F2">
        <w:rPr>
          <w:rFonts w:ascii="Times New Roman" w:eastAsia="Times New Roman" w:hAnsi="Times New Roman" w:cs="Times New Roman"/>
          <w:sz w:val="24"/>
          <w:szCs w:val="24"/>
          <w:lang w:eastAsia="en-AU"/>
        </w:rPr>
        <w:t>Một (</w:t>
      </w:r>
      <w:r w:rsidRPr="00DC20F2">
        <w:rPr>
          <w:rFonts w:ascii="Times New Roman" w:eastAsia="Times New Roman" w:hAnsi="Times New Roman" w:cs="Times New Roman"/>
          <w:sz w:val="24"/>
          <w:szCs w:val="24"/>
          <w:lang w:val="x-none" w:eastAsia="en-AU"/>
        </w:rPr>
        <w:t>01</w:t>
      </w:r>
      <w:r w:rsidRPr="00DC20F2">
        <w:rPr>
          <w:rFonts w:ascii="Times New Roman" w:eastAsia="Times New Roman" w:hAnsi="Times New Roman" w:cs="Times New Roman"/>
          <w:sz w:val="24"/>
          <w:szCs w:val="24"/>
          <w:lang w:eastAsia="en-AU"/>
        </w:rPr>
        <w:t>)</w:t>
      </w:r>
      <w:r w:rsidRPr="00DC20F2">
        <w:rPr>
          <w:rFonts w:ascii="Times New Roman" w:eastAsia="Times New Roman" w:hAnsi="Times New Roman" w:cs="Times New Roman"/>
          <w:sz w:val="24"/>
          <w:szCs w:val="24"/>
          <w:lang w:val="x-none" w:eastAsia="en-AU"/>
        </w:rPr>
        <w:t xml:space="preserve"> tủ điều khiển</w:t>
      </w:r>
      <w:r w:rsidRPr="00DC20F2">
        <w:rPr>
          <w:rFonts w:ascii="Times New Roman" w:eastAsia="Times New Roman" w:hAnsi="Times New Roman" w:cs="Times New Roman"/>
          <w:sz w:val="24"/>
          <w:szCs w:val="24"/>
          <w:lang w:eastAsia="en-AU"/>
        </w:rPr>
        <w:t>.</w:t>
      </w:r>
    </w:p>
    <w:p w:rsidR="00C51612" w:rsidRPr="00DC20F2" w:rsidRDefault="00C51612" w:rsidP="00DC20F2">
      <w:pPr>
        <w:numPr>
          <w:ilvl w:val="0"/>
          <w:numId w:val="106"/>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DC20F2">
        <w:rPr>
          <w:rFonts w:ascii="Times New Roman" w:eastAsia="Times New Roman" w:hAnsi="Times New Roman" w:cs="Times New Roman"/>
          <w:sz w:val="24"/>
          <w:szCs w:val="24"/>
          <w:lang w:val="x-none" w:eastAsia="en-AU"/>
        </w:rPr>
        <w:t>Giá lắp tủ điều khiển đi kèm bu lông, đai ốc, vòng đệm</w:t>
      </w:r>
      <w:r w:rsidRPr="00DC20F2">
        <w:rPr>
          <w:rFonts w:ascii="Times New Roman" w:eastAsia="Times New Roman" w:hAnsi="Times New Roman" w:cs="Times New Roman"/>
          <w:sz w:val="24"/>
          <w:szCs w:val="24"/>
          <w:lang w:eastAsia="en-AU"/>
        </w:rPr>
        <w:t xml:space="preserve"> v.v. </w:t>
      </w:r>
      <w:r w:rsidRPr="00DC20F2">
        <w:rPr>
          <w:rFonts w:ascii="Times New Roman" w:eastAsia="Times New Roman" w:hAnsi="Times New Roman" w:cs="Times New Roman"/>
          <w:sz w:val="24"/>
          <w:szCs w:val="24"/>
          <w:lang w:val="x-none" w:eastAsia="en-AU"/>
        </w:rPr>
        <w:t>Tất cả được làm từ thép không gỉ hoặc thép mạ kẽm nhúng nóng</w:t>
      </w:r>
      <w:r w:rsidRPr="00DC20F2">
        <w:rPr>
          <w:rFonts w:ascii="Times New Roman" w:eastAsia="Times New Roman" w:hAnsi="Times New Roman" w:cs="Times New Roman"/>
          <w:sz w:val="24"/>
          <w:szCs w:val="24"/>
          <w:lang w:eastAsia="en-AU"/>
        </w:rPr>
        <w:t>.</w:t>
      </w:r>
    </w:p>
    <w:p w:rsidR="00C51612" w:rsidRPr="00DC20F2" w:rsidRDefault="00C51612" w:rsidP="00DC20F2">
      <w:pPr>
        <w:numPr>
          <w:ilvl w:val="0"/>
          <w:numId w:val="106"/>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DC20F2">
        <w:rPr>
          <w:rFonts w:ascii="Times New Roman" w:eastAsia="Times New Roman" w:hAnsi="Times New Roman" w:cs="Times New Roman"/>
          <w:sz w:val="24"/>
          <w:szCs w:val="24"/>
          <w:lang w:val="x-none" w:eastAsia="en-AU"/>
        </w:rPr>
        <w:t>Cáp kết nối, điều khiển</w:t>
      </w:r>
      <w:r w:rsidRPr="00DC20F2">
        <w:rPr>
          <w:rFonts w:ascii="Times New Roman" w:eastAsia="Times New Roman" w:hAnsi="Times New Roman" w:cs="Times New Roman"/>
          <w:sz w:val="24"/>
          <w:szCs w:val="24"/>
          <w:lang w:eastAsia="en-AU"/>
        </w:rPr>
        <w:t xml:space="preserve"> kiểu phích cắm (Plug-in) </w:t>
      </w:r>
      <w:r w:rsidRPr="00DC20F2">
        <w:rPr>
          <w:rFonts w:ascii="Times New Roman" w:eastAsia="Times New Roman" w:hAnsi="Times New Roman" w:cs="Times New Roman"/>
          <w:sz w:val="24"/>
          <w:szCs w:val="24"/>
          <w:lang w:val="x-none" w:eastAsia="en-AU"/>
        </w:rPr>
        <w:t>dài</w:t>
      </w:r>
      <w:r w:rsidRPr="00DC20F2">
        <w:rPr>
          <w:rFonts w:ascii="Times New Roman" w:eastAsia="Times New Roman" w:hAnsi="Times New Roman" w:cs="Times New Roman"/>
          <w:sz w:val="24"/>
          <w:szCs w:val="24"/>
          <w:lang w:eastAsia="en-AU"/>
        </w:rPr>
        <w:t xml:space="preserve"> tối thiểu</w:t>
      </w:r>
      <w:r w:rsidRPr="00DC20F2">
        <w:rPr>
          <w:rFonts w:ascii="Times New Roman" w:eastAsia="Times New Roman" w:hAnsi="Times New Roman" w:cs="Times New Roman"/>
          <w:sz w:val="24"/>
          <w:szCs w:val="24"/>
          <w:lang w:val="x-none" w:eastAsia="en-AU"/>
        </w:rPr>
        <w:t xml:space="preserve"> 10m</w:t>
      </w:r>
      <w:r w:rsidRPr="00DC20F2">
        <w:rPr>
          <w:rFonts w:ascii="Times New Roman" w:eastAsia="Times New Roman" w:hAnsi="Times New Roman" w:cs="Times New Roman"/>
          <w:sz w:val="24"/>
          <w:szCs w:val="24"/>
          <w:lang w:eastAsia="en-AU"/>
        </w:rPr>
        <w:t>.</w:t>
      </w:r>
    </w:p>
    <w:p w:rsidR="00C51612" w:rsidRPr="00DC20F2" w:rsidRDefault="00C51612" w:rsidP="00DC20F2">
      <w:pPr>
        <w:numPr>
          <w:ilvl w:val="0"/>
          <w:numId w:val="106"/>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DC20F2">
        <w:rPr>
          <w:rFonts w:ascii="Times New Roman" w:eastAsia="Times New Roman" w:hAnsi="Times New Roman" w:cs="Times New Roman"/>
          <w:sz w:val="24"/>
          <w:szCs w:val="24"/>
          <w:lang w:val="x-none" w:eastAsia="en-AU"/>
        </w:rPr>
        <w:t>Phần mềm cài đặt, cấu hình, thử nghiệm kết nối</w:t>
      </w:r>
      <w:r w:rsidRPr="00DC20F2">
        <w:rPr>
          <w:rFonts w:ascii="Times New Roman" w:eastAsia="Times New Roman" w:hAnsi="Times New Roman" w:cs="Times New Roman"/>
          <w:sz w:val="24"/>
          <w:szCs w:val="24"/>
          <w:lang w:eastAsia="en-AU"/>
        </w:rPr>
        <w:t>.</w:t>
      </w:r>
    </w:p>
    <w:p w:rsidR="00C51612" w:rsidRPr="00DC20F2" w:rsidRDefault="00C51612" w:rsidP="00DC20F2">
      <w:pPr>
        <w:numPr>
          <w:ilvl w:val="0"/>
          <w:numId w:val="106"/>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DC20F2">
        <w:rPr>
          <w:rFonts w:ascii="Times New Roman" w:eastAsia="Times New Roman" w:hAnsi="Times New Roman" w:cs="Times New Roman"/>
          <w:sz w:val="24"/>
          <w:szCs w:val="24"/>
          <w:lang w:val="x-none" w:eastAsia="en-AU"/>
        </w:rPr>
        <w:t xml:space="preserve">Tài liệu, bản vẽ hướng dẫn lắp đặt, cấu hình, kết nối tủ điều khiển </w:t>
      </w:r>
      <w:r w:rsidRPr="00DC20F2">
        <w:rPr>
          <w:rFonts w:ascii="Times New Roman" w:eastAsia="Times New Roman" w:hAnsi="Times New Roman" w:cs="Times New Roman"/>
          <w:sz w:val="24"/>
          <w:szCs w:val="24"/>
          <w:lang w:eastAsia="en-AU"/>
        </w:rPr>
        <w:t>LBS</w:t>
      </w:r>
      <w:r w:rsidRPr="00DC20F2">
        <w:rPr>
          <w:rFonts w:ascii="Times New Roman" w:eastAsia="Times New Roman" w:hAnsi="Times New Roman" w:cs="Times New Roman"/>
          <w:sz w:val="24"/>
          <w:szCs w:val="24"/>
          <w:lang w:val="x-none" w:eastAsia="en-AU"/>
        </w:rPr>
        <w:t xml:space="preserve"> (bằng Tiếng Việt).</w:t>
      </w:r>
    </w:p>
    <w:p w:rsidR="00C51612" w:rsidRPr="00DC20F2" w:rsidRDefault="00C51612" w:rsidP="00DC20F2">
      <w:pPr>
        <w:numPr>
          <w:ilvl w:val="0"/>
          <w:numId w:val="106"/>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DC20F2">
        <w:rPr>
          <w:rFonts w:ascii="Times New Roman" w:eastAsia="Times New Roman" w:hAnsi="Times New Roman" w:cs="Times New Roman"/>
          <w:sz w:val="24"/>
          <w:szCs w:val="24"/>
          <w:lang w:val="x-none" w:eastAsia="en-AU"/>
        </w:rPr>
        <w:t>Tài liệu hướng dẫn thử nghiệm Test “End to End”.</w:t>
      </w:r>
    </w:p>
    <w:p w:rsidR="00C51612" w:rsidRPr="00DC20F2" w:rsidRDefault="00C51612" w:rsidP="00DC20F2">
      <w:pPr>
        <w:tabs>
          <w:tab w:val="left" w:pos="284"/>
          <w:tab w:val="left" w:pos="851"/>
        </w:tabs>
        <w:spacing w:before="120" w:after="0" w:line="360" w:lineRule="exact"/>
        <w:jc w:val="both"/>
        <w:outlineLvl w:val="1"/>
        <w:rPr>
          <w:rFonts w:ascii="Times New Roman" w:eastAsia="Times New Roman" w:hAnsi="Times New Roman" w:cs="Times New Roman"/>
          <w:b/>
          <w:sz w:val="24"/>
          <w:szCs w:val="24"/>
          <w:lang w:eastAsia="x-none"/>
        </w:rPr>
      </w:pPr>
      <w:bookmarkStart w:id="15" w:name="_Toc127723367"/>
      <w:r w:rsidRPr="00DC20F2">
        <w:rPr>
          <w:rFonts w:ascii="Times New Roman" w:eastAsia="Times New Roman" w:hAnsi="Times New Roman" w:cs="Times New Roman"/>
          <w:b/>
          <w:sz w:val="24"/>
          <w:szCs w:val="24"/>
          <w:lang w:eastAsia="x-none"/>
        </w:rPr>
        <w:t>Điều 8. Các tài liệu kỹ thuật, bản vẽ kèm theo</w:t>
      </w:r>
      <w:bookmarkEnd w:id="15"/>
    </w:p>
    <w:p w:rsidR="00C51612" w:rsidRPr="00DC20F2" w:rsidRDefault="00C51612" w:rsidP="00DC20F2">
      <w:pPr>
        <w:numPr>
          <w:ilvl w:val="0"/>
          <w:numId w:val="107"/>
        </w:numPr>
        <w:tabs>
          <w:tab w:val="left" w:pos="284"/>
          <w:tab w:val="left" w:pos="851"/>
        </w:tabs>
        <w:spacing w:before="120" w:after="0" w:line="360" w:lineRule="exact"/>
        <w:ind w:left="0" w:firstLine="0"/>
        <w:jc w:val="both"/>
        <w:rPr>
          <w:rFonts w:ascii="Times New Roman" w:eastAsia="Times New Roman" w:hAnsi="Times New Roman" w:cs="Times New Roman"/>
          <w:sz w:val="24"/>
          <w:szCs w:val="24"/>
          <w:lang w:val="x-none" w:eastAsia="en-AU"/>
        </w:rPr>
      </w:pPr>
      <w:r w:rsidRPr="00DC20F2">
        <w:rPr>
          <w:rFonts w:ascii="Times New Roman" w:eastAsia="Times New Roman" w:hAnsi="Times New Roman" w:cs="Times New Roman"/>
          <w:sz w:val="24"/>
          <w:szCs w:val="24"/>
          <w:lang w:val="x-none" w:eastAsia="en-AU"/>
        </w:rPr>
        <w:t xml:space="preserve">Catalogue thể hiện các thông số kỹ thuật </w:t>
      </w:r>
      <w:r w:rsidRPr="00DC20F2">
        <w:rPr>
          <w:rFonts w:ascii="Times New Roman" w:eastAsia="Times New Roman" w:hAnsi="Times New Roman" w:cs="Times New Roman"/>
          <w:sz w:val="24"/>
          <w:szCs w:val="24"/>
          <w:lang w:eastAsia="en-AU"/>
        </w:rPr>
        <w:t>LBS</w:t>
      </w:r>
      <w:r w:rsidRPr="00DC20F2">
        <w:rPr>
          <w:rFonts w:ascii="Times New Roman" w:eastAsia="Times New Roman" w:hAnsi="Times New Roman" w:cs="Times New Roman"/>
          <w:sz w:val="24"/>
          <w:szCs w:val="24"/>
          <w:lang w:val="x-none" w:eastAsia="en-AU"/>
        </w:rPr>
        <w:t>, tủ điều khiển.</w:t>
      </w:r>
    </w:p>
    <w:p w:rsidR="00C51612" w:rsidRPr="00DC20F2" w:rsidRDefault="00C51612" w:rsidP="00DC20F2">
      <w:pPr>
        <w:numPr>
          <w:ilvl w:val="0"/>
          <w:numId w:val="107"/>
        </w:numPr>
        <w:tabs>
          <w:tab w:val="left" w:pos="284"/>
          <w:tab w:val="left" w:pos="851"/>
        </w:tabs>
        <w:spacing w:before="120" w:after="0" w:line="360" w:lineRule="exact"/>
        <w:ind w:left="0" w:firstLine="0"/>
        <w:jc w:val="both"/>
        <w:rPr>
          <w:rFonts w:ascii="Times New Roman" w:eastAsia="Times New Roman" w:hAnsi="Times New Roman" w:cs="Times New Roman"/>
          <w:sz w:val="24"/>
          <w:szCs w:val="24"/>
          <w:lang w:val="x-none" w:eastAsia="en-AU"/>
        </w:rPr>
      </w:pPr>
      <w:r w:rsidRPr="00DC20F2">
        <w:rPr>
          <w:rFonts w:ascii="Times New Roman" w:eastAsia="Times New Roman" w:hAnsi="Times New Roman" w:cs="Times New Roman"/>
          <w:sz w:val="24"/>
          <w:szCs w:val="24"/>
          <w:lang w:val="x-none" w:eastAsia="en-AU"/>
        </w:rPr>
        <w:t>Tài liệu hướng dẫn lắp đặt, vận hành và bảo dưỡng thiết bị.</w:t>
      </w:r>
    </w:p>
    <w:p w:rsidR="00C51612" w:rsidRPr="00DC20F2" w:rsidRDefault="00C51612" w:rsidP="00DC20F2">
      <w:pPr>
        <w:numPr>
          <w:ilvl w:val="0"/>
          <w:numId w:val="107"/>
        </w:numPr>
        <w:tabs>
          <w:tab w:val="left" w:pos="284"/>
          <w:tab w:val="left" w:pos="851"/>
        </w:tabs>
        <w:spacing w:before="120" w:after="0" w:line="360" w:lineRule="exact"/>
        <w:ind w:left="0" w:firstLine="0"/>
        <w:jc w:val="both"/>
        <w:rPr>
          <w:rFonts w:ascii="Times New Roman" w:eastAsia="Times New Roman" w:hAnsi="Times New Roman" w:cs="Times New Roman"/>
          <w:sz w:val="24"/>
          <w:szCs w:val="24"/>
          <w:lang w:val="x-none" w:eastAsia="en-AU"/>
        </w:rPr>
      </w:pPr>
      <w:r w:rsidRPr="00DC20F2">
        <w:rPr>
          <w:rFonts w:ascii="Times New Roman" w:eastAsia="Times New Roman" w:hAnsi="Times New Roman" w:cs="Times New Roman"/>
          <w:sz w:val="24"/>
          <w:szCs w:val="24"/>
          <w:lang w:val="x-none" w:eastAsia="en-AU"/>
        </w:rPr>
        <w:t>Giấy chứng nhận quản lý chất lượng ISO.</w:t>
      </w:r>
    </w:p>
    <w:p w:rsidR="00C51612" w:rsidRPr="00DC20F2" w:rsidRDefault="00C51612" w:rsidP="00DC20F2">
      <w:pPr>
        <w:tabs>
          <w:tab w:val="left" w:pos="284"/>
          <w:tab w:val="left" w:pos="851"/>
        </w:tabs>
        <w:spacing w:before="120" w:after="0" w:line="360" w:lineRule="exact"/>
        <w:jc w:val="both"/>
        <w:outlineLvl w:val="1"/>
        <w:rPr>
          <w:rFonts w:ascii="Times New Roman" w:eastAsia="Times New Roman" w:hAnsi="Times New Roman" w:cs="Times New Roman"/>
          <w:b/>
          <w:sz w:val="24"/>
          <w:szCs w:val="24"/>
          <w:lang w:eastAsia="x-none"/>
        </w:rPr>
      </w:pPr>
      <w:bookmarkStart w:id="16" w:name="_Toc127723368"/>
      <w:r w:rsidRPr="00DC20F2">
        <w:rPr>
          <w:rFonts w:ascii="Times New Roman" w:eastAsia="Times New Roman" w:hAnsi="Times New Roman" w:cs="Times New Roman"/>
          <w:b/>
          <w:sz w:val="24"/>
          <w:szCs w:val="24"/>
          <w:lang w:eastAsia="x-none"/>
        </w:rPr>
        <w:t>Điều 9.  Yêu cầu khác</w:t>
      </w:r>
      <w:bookmarkEnd w:id="16"/>
    </w:p>
    <w:p w:rsidR="00C51612" w:rsidRPr="00DC20F2" w:rsidRDefault="00C51612" w:rsidP="00DC20F2">
      <w:pPr>
        <w:numPr>
          <w:ilvl w:val="1"/>
          <w:numId w:val="86"/>
        </w:numPr>
        <w:tabs>
          <w:tab w:val="left" w:pos="284"/>
          <w:tab w:val="left" w:pos="851"/>
          <w:tab w:val="left" w:pos="993"/>
          <w:tab w:val="left" w:pos="1134"/>
        </w:tabs>
        <w:spacing w:before="120" w:after="0" w:line="360" w:lineRule="exact"/>
        <w:ind w:left="0" w:firstLine="0"/>
        <w:jc w:val="both"/>
        <w:rPr>
          <w:rFonts w:ascii="Times New Roman" w:eastAsia="Times New Roman" w:hAnsi="Times New Roman" w:cs="Times New Roman"/>
          <w:spacing w:val="8"/>
          <w:sz w:val="24"/>
          <w:szCs w:val="24"/>
          <w:lang w:val="sv-SE"/>
        </w:rPr>
      </w:pPr>
      <w:r w:rsidRPr="00DC20F2">
        <w:rPr>
          <w:rFonts w:ascii="Times New Roman" w:eastAsia="Times New Roman" w:hAnsi="Times New Roman" w:cs="Times New Roman"/>
          <w:spacing w:val="8"/>
          <w:sz w:val="24"/>
          <w:szCs w:val="24"/>
          <w:lang w:val="sv-SE"/>
        </w:rPr>
        <w:t>Thiết bị cung cấp phải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w:t>
      </w:r>
    </w:p>
    <w:p w:rsidR="00C51612" w:rsidRPr="00DC20F2" w:rsidRDefault="00C51612" w:rsidP="00DC20F2">
      <w:pPr>
        <w:numPr>
          <w:ilvl w:val="1"/>
          <w:numId w:val="86"/>
        </w:numPr>
        <w:tabs>
          <w:tab w:val="left" w:pos="284"/>
          <w:tab w:val="left" w:pos="851"/>
          <w:tab w:val="left" w:pos="993"/>
          <w:tab w:val="left" w:pos="1134"/>
        </w:tabs>
        <w:spacing w:before="120" w:after="0" w:line="360" w:lineRule="exact"/>
        <w:ind w:left="0" w:firstLine="0"/>
        <w:jc w:val="both"/>
        <w:rPr>
          <w:rFonts w:ascii="Times New Roman" w:eastAsia="Times New Roman" w:hAnsi="Times New Roman" w:cs="Times New Roman"/>
          <w:sz w:val="24"/>
          <w:szCs w:val="24"/>
          <w:lang w:val="sv-SE"/>
        </w:rPr>
      </w:pPr>
      <w:r w:rsidRPr="00DC20F2">
        <w:rPr>
          <w:rFonts w:ascii="Times New Roman" w:eastAsia="Times New Roman" w:hAnsi="Times New Roman" w:cs="Times New Roman"/>
          <w:sz w:val="24"/>
          <w:szCs w:val="24"/>
          <w:lang w:val="sv-SE"/>
        </w:rPr>
        <w:t>Thiết bị phải đáp ứng được độ bền đối với các điều kiện về khí hậu và môi trường tại Việt Nam: được nhiệt đới hóa, phù hợp với điều kiện môi trường lắp đặt vận hành.</w:t>
      </w:r>
    </w:p>
    <w:p w:rsidR="00C51612" w:rsidRPr="00DC20F2" w:rsidRDefault="00C51612" w:rsidP="00DC20F2">
      <w:pPr>
        <w:numPr>
          <w:ilvl w:val="1"/>
          <w:numId w:val="86"/>
        </w:numPr>
        <w:tabs>
          <w:tab w:val="left" w:pos="284"/>
          <w:tab w:val="left" w:pos="851"/>
          <w:tab w:val="left" w:pos="993"/>
          <w:tab w:val="left" w:pos="1134"/>
        </w:tabs>
        <w:spacing w:before="120" w:after="0" w:line="360" w:lineRule="exact"/>
        <w:ind w:left="0" w:firstLine="0"/>
        <w:jc w:val="both"/>
        <w:rPr>
          <w:rFonts w:ascii="Times New Roman" w:eastAsia="Times New Roman" w:hAnsi="Times New Roman" w:cs="Times New Roman"/>
          <w:spacing w:val="-6"/>
          <w:sz w:val="24"/>
          <w:szCs w:val="24"/>
          <w:lang w:val="sv-SE"/>
        </w:rPr>
      </w:pPr>
      <w:r w:rsidRPr="00DC20F2">
        <w:rPr>
          <w:rFonts w:ascii="Times New Roman" w:eastAsia="Times New Roman" w:hAnsi="Times New Roman" w:cs="Times New Roman"/>
          <w:spacing w:val="-6"/>
          <w:sz w:val="24"/>
          <w:szCs w:val="24"/>
          <w:lang w:val="sv-SE"/>
        </w:rPr>
        <w:t>Nhà sản xuất (hoặc Đơn vị cấp hàng) phải thực hiện việc đào tạo, hướng dẫn cho cán bộ kỹ thuật của Đơn vị mua sắm về lắp đặt, vận hành và bảo trì thiết bị.</w:t>
      </w:r>
    </w:p>
    <w:p w:rsidR="00C51612" w:rsidRPr="00DC20F2" w:rsidRDefault="00C51612" w:rsidP="00DC20F2">
      <w:pPr>
        <w:tabs>
          <w:tab w:val="left" w:pos="284"/>
          <w:tab w:val="left" w:pos="851"/>
        </w:tabs>
        <w:spacing w:before="120" w:after="120" w:line="264" w:lineRule="auto"/>
        <w:jc w:val="both"/>
        <w:outlineLvl w:val="1"/>
        <w:rPr>
          <w:rFonts w:ascii="Times New Roman" w:eastAsia="Times New Roman" w:hAnsi="Times New Roman" w:cs="Times New Roman"/>
          <w:b/>
          <w:sz w:val="24"/>
          <w:szCs w:val="24"/>
          <w:lang w:eastAsia="x-none"/>
        </w:rPr>
      </w:pPr>
      <w:bookmarkStart w:id="17" w:name="_Toc127723369"/>
      <w:r w:rsidRPr="00DC20F2">
        <w:rPr>
          <w:rFonts w:ascii="Times New Roman" w:eastAsia="Times New Roman" w:hAnsi="Times New Roman" w:cs="Times New Roman"/>
          <w:b/>
          <w:sz w:val="24"/>
          <w:szCs w:val="24"/>
          <w:lang w:eastAsia="x-none"/>
        </w:rPr>
        <w:t>Điều 10. Bảng yêu cầu đặc tính kỹ thuật LBS</w:t>
      </w:r>
      <w:bookmarkEnd w:id="17"/>
    </w:p>
    <w:tbl>
      <w:tblPr>
        <w:tblW w:w="9781" w:type="dxa"/>
        <w:tblInd w:w="30"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851"/>
        <w:gridCol w:w="2551"/>
        <w:gridCol w:w="1276"/>
        <w:gridCol w:w="3544"/>
        <w:gridCol w:w="1559"/>
      </w:tblGrid>
      <w:tr w:rsidR="00C51612" w:rsidRPr="00DC20F2" w:rsidTr="00C51612">
        <w:trPr>
          <w:cantSplit/>
          <w:trHeight w:val="352"/>
          <w:tblHeader/>
        </w:trPr>
        <w:tc>
          <w:tcPr>
            <w:tcW w:w="851" w:type="dxa"/>
            <w:tcMar>
              <w:top w:w="0" w:type="dxa"/>
              <w:left w:w="30" w:type="dxa"/>
              <w:bottom w:w="0" w:type="dxa"/>
              <w:right w:w="30"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lang w:val="vi-VN"/>
              </w:rPr>
            </w:pPr>
            <w:r w:rsidRPr="00DC20F2">
              <w:rPr>
                <w:rFonts w:ascii="Times New Roman" w:eastAsia="Arial" w:hAnsi="Times New Roman" w:cs="Times New Roman"/>
                <w:b/>
                <w:bCs/>
                <w:sz w:val="24"/>
                <w:szCs w:val="24"/>
                <w:lang w:val="vi-VN"/>
              </w:rPr>
              <w:t>TT</w:t>
            </w:r>
          </w:p>
        </w:tc>
        <w:tc>
          <w:tcPr>
            <w:tcW w:w="2551" w:type="dxa"/>
            <w:tcMar>
              <w:top w:w="0" w:type="dxa"/>
              <w:left w:w="30" w:type="dxa"/>
              <w:bottom w:w="0" w:type="dxa"/>
              <w:right w:w="30" w:type="dxa"/>
            </w:tcMar>
            <w:vAlign w:val="center"/>
          </w:tcPr>
          <w:p w:rsidR="00C51612" w:rsidRPr="00DC20F2" w:rsidRDefault="00C51612" w:rsidP="00C51612">
            <w:pPr>
              <w:spacing w:before="120" w:after="120" w:line="264" w:lineRule="auto"/>
              <w:jc w:val="center"/>
              <w:rPr>
                <w:rFonts w:ascii="Times New Roman" w:eastAsia="Arial" w:hAnsi="Times New Roman" w:cs="Times New Roman"/>
                <w:b/>
                <w:bCs/>
                <w:sz w:val="24"/>
                <w:szCs w:val="24"/>
                <w:lang w:val="vi-VN"/>
              </w:rPr>
            </w:pPr>
            <w:r w:rsidRPr="00DC20F2">
              <w:rPr>
                <w:rFonts w:ascii="Times New Roman" w:eastAsia="Arial" w:hAnsi="Times New Roman" w:cs="Times New Roman"/>
                <w:b/>
                <w:bCs/>
                <w:sz w:val="24"/>
                <w:szCs w:val="24"/>
                <w:lang w:val="vi-VN"/>
              </w:rPr>
              <w:t>Hạng mục</w:t>
            </w:r>
          </w:p>
        </w:tc>
        <w:tc>
          <w:tcPr>
            <w:tcW w:w="1276" w:type="dxa"/>
            <w:tcMar>
              <w:top w:w="0" w:type="dxa"/>
              <w:left w:w="30" w:type="dxa"/>
              <w:bottom w:w="0" w:type="dxa"/>
              <w:right w:w="30" w:type="dxa"/>
            </w:tcMar>
            <w:vAlign w:val="center"/>
          </w:tcPr>
          <w:p w:rsidR="00C51612" w:rsidRPr="00DC20F2" w:rsidRDefault="00C51612" w:rsidP="00C51612">
            <w:pPr>
              <w:spacing w:before="120" w:after="120" w:line="264" w:lineRule="auto"/>
              <w:jc w:val="center"/>
              <w:rPr>
                <w:rFonts w:ascii="Times New Roman" w:eastAsia="Arial" w:hAnsi="Times New Roman" w:cs="Times New Roman"/>
                <w:b/>
                <w:bCs/>
                <w:sz w:val="24"/>
                <w:szCs w:val="24"/>
              </w:rPr>
            </w:pPr>
            <w:r w:rsidRPr="00DC20F2">
              <w:rPr>
                <w:rFonts w:ascii="Times New Roman" w:eastAsia="Arial" w:hAnsi="Times New Roman" w:cs="Times New Roman"/>
                <w:b/>
                <w:bCs/>
                <w:sz w:val="24"/>
                <w:szCs w:val="24"/>
                <w:lang w:val="vi-VN"/>
              </w:rPr>
              <w:t>Đơn vị</w:t>
            </w:r>
            <w:r w:rsidRPr="00DC20F2">
              <w:rPr>
                <w:rFonts w:ascii="Times New Roman" w:eastAsia="Arial" w:hAnsi="Times New Roman" w:cs="Times New Roman"/>
                <w:b/>
                <w:bCs/>
                <w:sz w:val="24"/>
                <w:szCs w:val="24"/>
              </w:rPr>
              <w:t xml:space="preserve"> </w:t>
            </w:r>
          </w:p>
        </w:tc>
        <w:tc>
          <w:tcPr>
            <w:tcW w:w="3544" w:type="dxa"/>
            <w:vAlign w:val="center"/>
          </w:tcPr>
          <w:p w:rsidR="00C51612" w:rsidRPr="00DC20F2" w:rsidRDefault="00C51612" w:rsidP="00C51612">
            <w:pPr>
              <w:spacing w:before="120" w:after="120" w:line="264" w:lineRule="auto"/>
              <w:jc w:val="center"/>
              <w:rPr>
                <w:rFonts w:ascii="Times New Roman" w:eastAsia="Arial" w:hAnsi="Times New Roman" w:cs="Times New Roman"/>
                <w:b/>
                <w:bCs/>
                <w:sz w:val="24"/>
                <w:szCs w:val="24"/>
                <w:lang w:val="vi-VN"/>
              </w:rPr>
            </w:pPr>
            <w:r w:rsidRPr="00DC20F2">
              <w:rPr>
                <w:rFonts w:ascii="Times New Roman" w:eastAsia="Arial" w:hAnsi="Times New Roman" w:cs="Times New Roman"/>
                <w:b/>
                <w:bCs/>
                <w:sz w:val="24"/>
                <w:szCs w:val="24"/>
                <w:lang w:val="vi-VN"/>
              </w:rPr>
              <w:t>Yêu cầu</w:t>
            </w:r>
          </w:p>
        </w:tc>
        <w:tc>
          <w:tcPr>
            <w:tcW w:w="1559" w:type="dxa"/>
          </w:tcPr>
          <w:p w:rsidR="00C51612" w:rsidRPr="00DC20F2" w:rsidRDefault="00C51612" w:rsidP="00C51612">
            <w:pPr>
              <w:spacing w:before="120" w:after="120" w:line="264" w:lineRule="auto"/>
              <w:jc w:val="center"/>
              <w:rPr>
                <w:rFonts w:ascii="Times New Roman" w:eastAsia="Arial" w:hAnsi="Times New Roman" w:cs="Times New Roman"/>
                <w:b/>
                <w:bCs/>
                <w:sz w:val="24"/>
                <w:szCs w:val="24"/>
              </w:rPr>
            </w:pPr>
            <w:r w:rsidRPr="00DC20F2">
              <w:rPr>
                <w:rFonts w:ascii="Times New Roman" w:eastAsia="Arial" w:hAnsi="Times New Roman" w:cs="Times New Roman"/>
                <w:b/>
                <w:bCs/>
                <w:sz w:val="24"/>
                <w:szCs w:val="24"/>
              </w:rPr>
              <w:t>Nhà thầu đề xuất và cam kết</w:t>
            </w: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1</w:t>
            </w:r>
          </w:p>
        </w:tc>
        <w:tc>
          <w:tcPr>
            <w:tcW w:w="2551" w:type="dxa"/>
            <w:tcMar>
              <w:top w:w="0" w:type="dxa"/>
              <w:left w:w="108" w:type="dxa"/>
              <w:bottom w:w="0" w:type="dxa"/>
              <w:right w:w="108" w:type="dxa"/>
            </w:tcMar>
            <w:vAlign w:val="bottom"/>
          </w:tcPr>
          <w:p w:rsidR="00C51612" w:rsidRPr="00DC20F2" w:rsidRDefault="00C51612" w:rsidP="00C51612">
            <w:pPr>
              <w:spacing w:before="120" w:after="120" w:line="264" w:lineRule="auto"/>
              <w:rPr>
                <w:rFonts w:ascii="Times New Roman" w:eastAsia="Arial" w:hAnsi="Times New Roman" w:cs="Times New Roman"/>
                <w:sz w:val="24"/>
                <w:szCs w:val="24"/>
              </w:rPr>
            </w:pPr>
            <w:r w:rsidRPr="00DC20F2">
              <w:rPr>
                <w:rFonts w:ascii="Times New Roman" w:eastAsia="Arial" w:hAnsi="Times New Roman" w:cs="Times New Roman"/>
                <w:sz w:val="24"/>
                <w:szCs w:val="24"/>
                <w:lang w:val="vi-VN"/>
              </w:rPr>
              <w:t xml:space="preserve">Nhà </w:t>
            </w:r>
            <w:r w:rsidRPr="00DC20F2">
              <w:rPr>
                <w:rFonts w:ascii="Times New Roman" w:eastAsia="Arial" w:hAnsi="Times New Roman" w:cs="Times New Roman"/>
                <w:sz w:val="24"/>
                <w:szCs w:val="24"/>
              </w:rPr>
              <w:t>sản xuất</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Nêu cụ thể</w:t>
            </w:r>
          </w:p>
        </w:tc>
        <w:tc>
          <w:tcPr>
            <w:tcW w:w="1559" w:type="dxa"/>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2</w:t>
            </w:r>
          </w:p>
        </w:tc>
        <w:tc>
          <w:tcPr>
            <w:tcW w:w="2551" w:type="dxa"/>
            <w:tcMar>
              <w:top w:w="0" w:type="dxa"/>
              <w:left w:w="108" w:type="dxa"/>
              <w:bottom w:w="0" w:type="dxa"/>
              <w:right w:w="108" w:type="dxa"/>
            </w:tcMar>
            <w:vAlign w:val="bottom"/>
          </w:tcPr>
          <w:p w:rsidR="00C51612" w:rsidRPr="00DC20F2" w:rsidRDefault="00C51612" w:rsidP="00C51612">
            <w:pPr>
              <w:spacing w:before="120" w:after="120" w:line="264" w:lineRule="auto"/>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Nước sản xuất</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Nêu cụ thể</w:t>
            </w:r>
          </w:p>
        </w:tc>
        <w:tc>
          <w:tcPr>
            <w:tcW w:w="1559" w:type="dxa"/>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3</w:t>
            </w:r>
          </w:p>
        </w:tc>
        <w:tc>
          <w:tcPr>
            <w:tcW w:w="2551" w:type="dxa"/>
            <w:tcMar>
              <w:top w:w="0" w:type="dxa"/>
              <w:left w:w="108" w:type="dxa"/>
              <w:bottom w:w="0" w:type="dxa"/>
              <w:right w:w="108" w:type="dxa"/>
            </w:tcMar>
            <w:vAlign w:val="center"/>
          </w:tcPr>
          <w:p w:rsidR="00C51612" w:rsidRPr="00DC20F2" w:rsidRDefault="00C51612" w:rsidP="00C51612">
            <w:pPr>
              <w:spacing w:before="120" w:after="120" w:line="264" w:lineRule="auto"/>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Mã hiệu</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Nêu cụ thể</w:t>
            </w:r>
          </w:p>
        </w:tc>
        <w:tc>
          <w:tcPr>
            <w:tcW w:w="1559" w:type="dxa"/>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lastRenderedPageBreak/>
              <w:t>4</w:t>
            </w:r>
          </w:p>
        </w:tc>
        <w:tc>
          <w:tcPr>
            <w:tcW w:w="2551" w:type="dxa"/>
            <w:tcMar>
              <w:top w:w="0" w:type="dxa"/>
              <w:left w:w="108" w:type="dxa"/>
              <w:bottom w:w="0" w:type="dxa"/>
              <w:right w:w="108" w:type="dxa"/>
            </w:tcMar>
            <w:vAlign w:val="center"/>
          </w:tcPr>
          <w:p w:rsidR="00C51612" w:rsidRPr="00DC20F2" w:rsidRDefault="00C51612" w:rsidP="00C51612">
            <w:pPr>
              <w:spacing w:before="120" w:after="120" w:line="264" w:lineRule="auto"/>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 xml:space="preserve">Tiêu chuẩn áp dụng                  </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en-GB"/>
              </w:rPr>
            </w:pPr>
            <w:r w:rsidRPr="00DC20F2">
              <w:rPr>
                <w:rFonts w:ascii="Times New Roman" w:eastAsia="Arial" w:hAnsi="Times New Roman" w:cs="Times New Roman"/>
                <w:sz w:val="24"/>
                <w:szCs w:val="24"/>
                <w:lang w:val="en-GB"/>
              </w:rPr>
              <w:t xml:space="preserve">IEC 62271-103:2011 </w:t>
            </w:r>
            <w:r w:rsidRPr="00DC20F2">
              <w:rPr>
                <w:rFonts w:ascii="Times New Roman" w:eastAsia="Arial" w:hAnsi="Times New Roman" w:cs="Times New Roman"/>
                <w:sz w:val="24"/>
                <w:szCs w:val="24"/>
              </w:rPr>
              <w:t xml:space="preserve">hoặc các phiên bản cập nhật mới hơn </w:t>
            </w:r>
            <w:r w:rsidRPr="00DC20F2">
              <w:rPr>
                <w:rFonts w:ascii="Times New Roman" w:eastAsia="Arial" w:hAnsi="Times New Roman" w:cs="Times New Roman"/>
                <w:sz w:val="24"/>
                <w:szCs w:val="24"/>
                <w:lang w:val="en-GB"/>
              </w:rPr>
              <w:t>hoặc tiêu chuẩn tương đương</w:t>
            </w:r>
          </w:p>
        </w:tc>
        <w:tc>
          <w:tcPr>
            <w:tcW w:w="1559" w:type="dxa"/>
          </w:tcPr>
          <w:p w:rsidR="00C51612" w:rsidRPr="00DC20F2" w:rsidRDefault="00C51612" w:rsidP="00C51612">
            <w:pPr>
              <w:spacing w:before="120" w:after="120" w:line="264" w:lineRule="auto"/>
              <w:jc w:val="center"/>
              <w:rPr>
                <w:rFonts w:ascii="Times New Roman" w:eastAsia="Arial" w:hAnsi="Times New Roman" w:cs="Times New Roman"/>
                <w:sz w:val="24"/>
                <w:szCs w:val="24"/>
                <w:lang w:val="en-GB"/>
              </w:rPr>
            </w:pP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5</w:t>
            </w:r>
          </w:p>
        </w:tc>
        <w:tc>
          <w:tcPr>
            <w:tcW w:w="2551" w:type="dxa"/>
            <w:tcMar>
              <w:top w:w="0" w:type="dxa"/>
              <w:left w:w="108" w:type="dxa"/>
              <w:bottom w:w="0" w:type="dxa"/>
              <w:right w:w="108" w:type="dxa"/>
            </w:tcMar>
            <w:vAlign w:val="center"/>
          </w:tcPr>
          <w:p w:rsidR="00C51612" w:rsidRPr="00DC20F2" w:rsidRDefault="00C51612" w:rsidP="00C51612">
            <w:pPr>
              <w:spacing w:before="120" w:after="120" w:line="264" w:lineRule="auto"/>
              <w:rPr>
                <w:rFonts w:ascii="Times New Roman" w:eastAsia="Arial" w:hAnsi="Times New Roman" w:cs="Times New Roman"/>
                <w:sz w:val="24"/>
                <w:szCs w:val="24"/>
              </w:rPr>
            </w:pPr>
            <w:r w:rsidRPr="00DC20F2">
              <w:rPr>
                <w:rFonts w:ascii="Times New Roman" w:eastAsia="Arial" w:hAnsi="Times New Roman" w:cs="Times New Roman"/>
                <w:sz w:val="24"/>
                <w:szCs w:val="24"/>
              </w:rPr>
              <w:t>Loại thiết bị</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C51612" w:rsidRPr="00DC20F2" w:rsidRDefault="00C51612" w:rsidP="00C51612">
            <w:pPr>
              <w:spacing w:before="120" w:after="120" w:line="264" w:lineRule="auto"/>
              <w:jc w:val="both"/>
              <w:rPr>
                <w:rFonts w:ascii="Times New Roman" w:eastAsia="Arial" w:hAnsi="Times New Roman" w:cs="Times New Roman"/>
                <w:sz w:val="24"/>
                <w:szCs w:val="24"/>
                <w:lang w:val="en-GB"/>
              </w:rPr>
            </w:pPr>
            <w:r w:rsidRPr="00DC20F2">
              <w:rPr>
                <w:rFonts w:ascii="Times New Roman" w:eastAsia="Arial" w:hAnsi="Times New Roman" w:cs="Times New Roman"/>
                <w:sz w:val="24"/>
                <w:szCs w:val="24"/>
                <w:lang w:val="en-GB"/>
              </w:rPr>
              <w:t xml:space="preserve">LBS là loại 3 pha, lắp đặt trên cột điện ngoài trời, có động cơ, </w:t>
            </w:r>
            <w:r w:rsidRPr="00DC20F2">
              <w:rPr>
                <w:rFonts w:ascii="Times New Roman" w:eastAsia="Arial" w:hAnsi="Times New Roman" w:cs="Times New Roman"/>
                <w:sz w:val="24"/>
                <w:szCs w:val="24"/>
                <w:lang w:val="vi-VN"/>
              </w:rPr>
              <w:t>dập hồ quang bằng chân không hoặc khí SF</w:t>
            </w:r>
            <w:r w:rsidRPr="00DC20F2">
              <w:rPr>
                <w:rFonts w:ascii="Times New Roman" w:eastAsia="Arial" w:hAnsi="Times New Roman" w:cs="Times New Roman"/>
                <w:sz w:val="24"/>
                <w:szCs w:val="24"/>
                <w:vertAlign w:val="subscript"/>
                <w:lang w:val="vi-VN"/>
              </w:rPr>
              <w:t>6</w:t>
            </w:r>
            <w:r w:rsidRPr="00DC20F2">
              <w:rPr>
                <w:rFonts w:ascii="Times New Roman" w:eastAsia="Arial" w:hAnsi="Times New Roman" w:cs="Times New Roman"/>
                <w:sz w:val="24"/>
                <w:szCs w:val="24"/>
                <w:lang w:val="en-GB"/>
              </w:rPr>
              <w:t xml:space="preserve">, tích hợp </w:t>
            </w:r>
            <w:r w:rsidRPr="00DC20F2">
              <w:rPr>
                <w:rFonts w:ascii="Times New Roman" w:eastAsia="Arial" w:hAnsi="Times New Roman" w:cs="Times New Roman"/>
                <w:sz w:val="24"/>
                <w:szCs w:val="24"/>
                <w:lang w:val="vi-VN"/>
              </w:rPr>
              <w:t xml:space="preserve">biến dòng điện (hoặc cảm biến dòng điện) </w:t>
            </w:r>
            <w:r w:rsidRPr="00DC20F2">
              <w:rPr>
                <w:rFonts w:ascii="Times New Roman" w:eastAsia="Arial" w:hAnsi="Times New Roman" w:cs="Times New Roman"/>
                <w:sz w:val="24"/>
                <w:szCs w:val="24"/>
              </w:rPr>
              <w:t xml:space="preserve">trên cả 3 pha </w:t>
            </w:r>
            <w:r w:rsidRPr="00DC20F2">
              <w:rPr>
                <w:rFonts w:ascii="Times New Roman" w:eastAsia="Arial" w:hAnsi="Times New Roman" w:cs="Times New Roman"/>
                <w:sz w:val="24"/>
                <w:szCs w:val="24"/>
                <w:lang w:val="vi-VN"/>
              </w:rPr>
              <w:t>và biến điện áp (hoặc cảm biến điện áp) trên cả 03 pha</w:t>
            </w:r>
            <w:r w:rsidRPr="00DC20F2">
              <w:rPr>
                <w:rFonts w:ascii="Times New Roman" w:eastAsia="Arial" w:hAnsi="Times New Roman" w:cs="Times New Roman"/>
                <w:sz w:val="24"/>
                <w:szCs w:val="24"/>
              </w:rPr>
              <w:t xml:space="preserve"> </w:t>
            </w:r>
            <w:r w:rsidRPr="00DC20F2">
              <w:rPr>
                <w:rFonts w:ascii="Times New Roman" w:eastAsia="Arial" w:hAnsi="Times New Roman" w:cs="Times New Roman"/>
                <w:sz w:val="24"/>
                <w:szCs w:val="24"/>
                <w:lang w:val="en-GB"/>
              </w:rPr>
              <w:t xml:space="preserve">về cả hai phía, lắp đặt sẵn động cơ vận hành 24 VDC và truyền nhận tín hiệu để điều khiển xa từ hệ thống SCADA hoặc điều khiển tại chỗ. </w:t>
            </w:r>
          </w:p>
          <w:p w:rsidR="00C51612" w:rsidRPr="00DC20F2" w:rsidRDefault="00C51612" w:rsidP="00C51612">
            <w:pPr>
              <w:spacing w:before="120" w:after="120" w:line="264" w:lineRule="auto"/>
              <w:jc w:val="both"/>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en-GB"/>
              </w:rPr>
              <w:t>Thiết bị phù hợp vận hành trong các điều kiện ô nhiễm như khu vực ven biển, ô nhiễm công nghiệp, bức xạ tia cực tím v.v. cũng như khí hậu nhiệt đới ẩm.</w:t>
            </w:r>
          </w:p>
        </w:tc>
        <w:tc>
          <w:tcPr>
            <w:tcW w:w="1559" w:type="dxa"/>
          </w:tcPr>
          <w:p w:rsidR="00C51612" w:rsidRPr="00DC20F2" w:rsidRDefault="00C51612" w:rsidP="00C51612">
            <w:pPr>
              <w:spacing w:before="120" w:after="120" w:line="264" w:lineRule="auto"/>
              <w:jc w:val="both"/>
              <w:rPr>
                <w:rFonts w:ascii="Times New Roman" w:eastAsia="Arial" w:hAnsi="Times New Roman" w:cs="Times New Roman"/>
                <w:sz w:val="24"/>
                <w:szCs w:val="24"/>
                <w:lang w:val="en-GB"/>
              </w:rPr>
            </w:pP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6</w:t>
            </w:r>
          </w:p>
        </w:tc>
        <w:tc>
          <w:tcPr>
            <w:tcW w:w="2551" w:type="dxa"/>
            <w:tcMar>
              <w:top w:w="0" w:type="dxa"/>
              <w:left w:w="108" w:type="dxa"/>
              <w:bottom w:w="0" w:type="dxa"/>
              <w:right w:w="108" w:type="dxa"/>
            </w:tcMar>
            <w:vAlign w:val="center"/>
          </w:tcPr>
          <w:p w:rsidR="00C51612" w:rsidRPr="00DC20F2" w:rsidRDefault="00C51612" w:rsidP="00C51612">
            <w:pPr>
              <w:spacing w:before="120" w:after="120" w:line="264" w:lineRule="auto"/>
              <w:rPr>
                <w:rFonts w:ascii="Times New Roman" w:eastAsia="Arial" w:hAnsi="Times New Roman" w:cs="Times New Roman"/>
                <w:sz w:val="24"/>
                <w:szCs w:val="24"/>
              </w:rPr>
            </w:pPr>
            <w:r w:rsidRPr="00DC20F2">
              <w:rPr>
                <w:rFonts w:ascii="Times New Roman" w:eastAsia="Arial" w:hAnsi="Times New Roman" w:cs="Times New Roman"/>
                <w:sz w:val="24"/>
                <w:szCs w:val="24"/>
              </w:rPr>
              <w:t>Điện áp định mức</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kV</w:t>
            </w:r>
          </w:p>
        </w:tc>
        <w:tc>
          <w:tcPr>
            <w:tcW w:w="3544"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u w:val="single"/>
              </w:rPr>
              <w:t>&gt;</w:t>
            </w:r>
            <w:r w:rsidRPr="00DC20F2">
              <w:rPr>
                <w:rFonts w:ascii="Times New Roman" w:eastAsia="Arial" w:hAnsi="Times New Roman" w:cs="Times New Roman"/>
                <w:sz w:val="24"/>
                <w:szCs w:val="24"/>
              </w:rPr>
              <w:t xml:space="preserve"> 24</w:t>
            </w:r>
          </w:p>
        </w:tc>
        <w:tc>
          <w:tcPr>
            <w:tcW w:w="1559" w:type="dxa"/>
          </w:tcPr>
          <w:p w:rsidR="00C51612" w:rsidRPr="00DC20F2" w:rsidRDefault="00C51612" w:rsidP="00C51612">
            <w:pPr>
              <w:spacing w:before="120" w:after="120" w:line="264" w:lineRule="auto"/>
              <w:jc w:val="center"/>
              <w:rPr>
                <w:rFonts w:ascii="Times New Roman" w:eastAsia="Arial" w:hAnsi="Times New Roman" w:cs="Times New Roman"/>
                <w:sz w:val="24"/>
                <w:szCs w:val="24"/>
                <w:u w:val="single"/>
              </w:rPr>
            </w:pP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7</w:t>
            </w:r>
          </w:p>
        </w:tc>
        <w:tc>
          <w:tcPr>
            <w:tcW w:w="2551" w:type="dxa"/>
            <w:tcMar>
              <w:top w:w="0" w:type="dxa"/>
              <w:left w:w="108" w:type="dxa"/>
              <w:bottom w:w="0" w:type="dxa"/>
              <w:right w:w="108" w:type="dxa"/>
            </w:tcMar>
            <w:vAlign w:val="center"/>
          </w:tcPr>
          <w:p w:rsidR="00C51612" w:rsidRPr="00DC20F2" w:rsidRDefault="00C51612" w:rsidP="00C51612">
            <w:pPr>
              <w:spacing w:before="120" w:after="120" w:line="264" w:lineRule="auto"/>
              <w:rPr>
                <w:rFonts w:ascii="Times New Roman" w:eastAsia="Arial" w:hAnsi="Times New Roman" w:cs="Times New Roman"/>
                <w:sz w:val="24"/>
                <w:szCs w:val="24"/>
              </w:rPr>
            </w:pPr>
            <w:r w:rsidRPr="00DC20F2">
              <w:rPr>
                <w:rFonts w:ascii="Times New Roman" w:eastAsia="Arial" w:hAnsi="Times New Roman" w:cs="Times New Roman"/>
                <w:sz w:val="24"/>
                <w:szCs w:val="24"/>
                <w:lang w:val="vi-VN"/>
              </w:rPr>
              <w:t>Dòng điện định mức</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rPr>
            </w:pPr>
            <w:r w:rsidRPr="00DC20F2">
              <w:rPr>
                <w:rFonts w:ascii="Times New Roman" w:eastAsia="Arial" w:hAnsi="Times New Roman" w:cs="Times New Roman"/>
                <w:sz w:val="24"/>
                <w:szCs w:val="24"/>
                <w:lang w:val="vi-VN"/>
              </w:rPr>
              <w:t>A</w:t>
            </w:r>
          </w:p>
        </w:tc>
        <w:tc>
          <w:tcPr>
            <w:tcW w:w="3544"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rPr>
            </w:pPr>
            <w:r w:rsidRPr="00DC20F2">
              <w:rPr>
                <w:rFonts w:ascii="Times New Roman" w:eastAsia="Arial" w:hAnsi="Times New Roman" w:cs="Times New Roman"/>
                <w:snapToGrid w:val="0"/>
                <w:sz w:val="24"/>
                <w:szCs w:val="24"/>
                <w:u w:val="single"/>
              </w:rPr>
              <w:t>&gt;</w:t>
            </w:r>
            <w:r w:rsidRPr="00DC20F2">
              <w:rPr>
                <w:rFonts w:ascii="Times New Roman" w:eastAsia="Arial" w:hAnsi="Times New Roman" w:cs="Times New Roman"/>
                <w:snapToGrid w:val="0"/>
                <w:sz w:val="24"/>
                <w:szCs w:val="24"/>
              </w:rPr>
              <w:t xml:space="preserve"> 630</w:t>
            </w:r>
          </w:p>
        </w:tc>
        <w:tc>
          <w:tcPr>
            <w:tcW w:w="1559" w:type="dxa"/>
          </w:tcPr>
          <w:p w:rsidR="00C51612" w:rsidRPr="00DC20F2" w:rsidRDefault="00C51612" w:rsidP="00C51612">
            <w:pPr>
              <w:spacing w:before="120" w:after="120" w:line="264" w:lineRule="auto"/>
              <w:jc w:val="center"/>
              <w:rPr>
                <w:rFonts w:ascii="Times New Roman" w:eastAsia="Arial" w:hAnsi="Times New Roman" w:cs="Times New Roman"/>
                <w:snapToGrid w:val="0"/>
                <w:sz w:val="24"/>
                <w:szCs w:val="24"/>
                <w:u w:val="single"/>
              </w:rPr>
            </w:pP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8</w:t>
            </w:r>
          </w:p>
        </w:tc>
        <w:tc>
          <w:tcPr>
            <w:tcW w:w="2551" w:type="dxa"/>
            <w:tcMar>
              <w:top w:w="0" w:type="dxa"/>
              <w:left w:w="108" w:type="dxa"/>
              <w:bottom w:w="0" w:type="dxa"/>
              <w:right w:w="108" w:type="dxa"/>
            </w:tcMar>
            <w:vAlign w:val="center"/>
          </w:tcPr>
          <w:p w:rsidR="00C51612" w:rsidRPr="00DC20F2" w:rsidRDefault="00C51612" w:rsidP="00C51612">
            <w:pPr>
              <w:spacing w:before="120" w:after="120" w:line="264" w:lineRule="auto"/>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Tần số định mức</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Hz</w:t>
            </w:r>
          </w:p>
        </w:tc>
        <w:tc>
          <w:tcPr>
            <w:tcW w:w="3544"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u w:val="single"/>
              </w:rPr>
            </w:pPr>
            <w:r w:rsidRPr="00DC20F2">
              <w:rPr>
                <w:rFonts w:ascii="Times New Roman" w:eastAsia="Arial" w:hAnsi="Times New Roman" w:cs="Times New Roman"/>
                <w:sz w:val="24"/>
                <w:szCs w:val="24"/>
                <w:lang w:val="vi-VN"/>
              </w:rPr>
              <w:t>50</w:t>
            </w:r>
          </w:p>
        </w:tc>
        <w:tc>
          <w:tcPr>
            <w:tcW w:w="1559" w:type="dxa"/>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9</w:t>
            </w:r>
          </w:p>
        </w:tc>
        <w:tc>
          <w:tcPr>
            <w:tcW w:w="2551" w:type="dxa"/>
            <w:tcMar>
              <w:top w:w="0" w:type="dxa"/>
              <w:left w:w="108" w:type="dxa"/>
              <w:bottom w:w="0" w:type="dxa"/>
              <w:right w:w="108" w:type="dxa"/>
            </w:tcMar>
            <w:vAlign w:val="center"/>
          </w:tcPr>
          <w:p w:rsidR="00C51612" w:rsidRPr="00DC20F2" w:rsidRDefault="00C51612" w:rsidP="00C51612">
            <w:pPr>
              <w:spacing w:before="120" w:after="120" w:line="264" w:lineRule="auto"/>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Khả năng chịu dòng điện ngắn mạch định mức</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kArms</w:t>
            </w:r>
          </w:p>
        </w:tc>
        <w:tc>
          <w:tcPr>
            <w:tcW w:w="3544" w:type="dxa"/>
            <w:tcMar>
              <w:top w:w="0" w:type="dxa"/>
              <w:left w:w="108" w:type="dxa"/>
              <w:bottom w:w="0" w:type="dxa"/>
              <w:right w:w="108" w:type="dxa"/>
            </w:tcMar>
            <w:vAlign w:val="center"/>
          </w:tcPr>
          <w:p w:rsidR="00C51612" w:rsidRPr="00DC20F2" w:rsidRDefault="00C51612" w:rsidP="00E0093A">
            <w:pPr>
              <w:spacing w:before="120" w:after="120" w:line="264" w:lineRule="auto"/>
              <w:jc w:val="center"/>
              <w:rPr>
                <w:rFonts w:ascii="Times New Roman" w:eastAsia="Arial" w:hAnsi="Times New Roman" w:cs="Times New Roman"/>
                <w:sz w:val="24"/>
                <w:szCs w:val="24"/>
                <w:lang w:val="en-GB"/>
              </w:rPr>
            </w:pPr>
            <w:r w:rsidRPr="00DC20F2">
              <w:rPr>
                <w:rFonts w:ascii="Times New Roman" w:eastAsia="Arial" w:hAnsi="Times New Roman" w:cs="Times New Roman"/>
                <w:sz w:val="24"/>
                <w:szCs w:val="24"/>
                <w:u w:val="single"/>
                <w:lang w:val="en-GB"/>
              </w:rPr>
              <w:t>&gt;</w:t>
            </w:r>
            <w:r w:rsidRPr="00DC20F2">
              <w:rPr>
                <w:rFonts w:ascii="Times New Roman" w:eastAsia="Arial" w:hAnsi="Times New Roman" w:cs="Times New Roman"/>
                <w:sz w:val="24"/>
                <w:szCs w:val="24"/>
                <w:lang w:val="en-GB"/>
              </w:rPr>
              <w:t xml:space="preserve"> 16</w:t>
            </w:r>
          </w:p>
        </w:tc>
        <w:tc>
          <w:tcPr>
            <w:tcW w:w="1559" w:type="dxa"/>
          </w:tcPr>
          <w:p w:rsidR="00C51612" w:rsidRPr="00DC20F2" w:rsidRDefault="00C51612" w:rsidP="00C51612">
            <w:pPr>
              <w:spacing w:before="120" w:after="120" w:line="264" w:lineRule="auto"/>
              <w:jc w:val="center"/>
              <w:rPr>
                <w:rFonts w:ascii="Times New Roman" w:eastAsia="Arial" w:hAnsi="Times New Roman" w:cs="Times New Roman"/>
                <w:sz w:val="24"/>
                <w:szCs w:val="24"/>
                <w:u w:val="single"/>
                <w:lang w:val="en-GB"/>
              </w:rPr>
            </w:pP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10</w:t>
            </w:r>
          </w:p>
        </w:tc>
        <w:tc>
          <w:tcPr>
            <w:tcW w:w="2551" w:type="dxa"/>
            <w:tcMar>
              <w:top w:w="0" w:type="dxa"/>
              <w:left w:w="108" w:type="dxa"/>
              <w:bottom w:w="0" w:type="dxa"/>
              <w:right w:w="108" w:type="dxa"/>
            </w:tcMar>
            <w:vAlign w:val="center"/>
          </w:tcPr>
          <w:p w:rsidR="00C51612" w:rsidRPr="00DC20F2" w:rsidRDefault="00C51612" w:rsidP="00C51612">
            <w:pPr>
              <w:spacing w:before="120" w:after="120" w:line="264" w:lineRule="auto"/>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Thời gian chịu đựng ngắn mạch</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giây</w:t>
            </w:r>
          </w:p>
        </w:tc>
        <w:tc>
          <w:tcPr>
            <w:tcW w:w="3544"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rPr>
            </w:pPr>
            <w:r w:rsidRPr="00DC20F2">
              <w:rPr>
                <w:rFonts w:ascii="Times New Roman" w:eastAsia="Arial" w:hAnsi="Times New Roman" w:cs="Times New Roman"/>
                <w:sz w:val="24"/>
                <w:szCs w:val="24"/>
                <w:u w:val="single"/>
                <w:lang w:val="en-GB"/>
              </w:rPr>
              <w:t>&gt;</w:t>
            </w:r>
            <w:r w:rsidRPr="00DC20F2">
              <w:rPr>
                <w:rFonts w:ascii="Times New Roman" w:eastAsia="Arial" w:hAnsi="Times New Roman" w:cs="Times New Roman"/>
                <w:sz w:val="24"/>
                <w:szCs w:val="24"/>
                <w:lang w:val="en-GB"/>
              </w:rPr>
              <w:t xml:space="preserve"> 01</w:t>
            </w:r>
          </w:p>
        </w:tc>
        <w:tc>
          <w:tcPr>
            <w:tcW w:w="1559" w:type="dxa"/>
          </w:tcPr>
          <w:p w:rsidR="00C51612" w:rsidRPr="00DC20F2" w:rsidRDefault="00C51612" w:rsidP="00C51612">
            <w:pPr>
              <w:spacing w:before="120" w:after="120" w:line="264" w:lineRule="auto"/>
              <w:jc w:val="center"/>
              <w:rPr>
                <w:rFonts w:ascii="Times New Roman" w:eastAsia="Arial" w:hAnsi="Times New Roman" w:cs="Times New Roman"/>
                <w:sz w:val="24"/>
                <w:szCs w:val="24"/>
                <w:u w:val="single"/>
                <w:lang w:val="en-GB"/>
              </w:rPr>
            </w:pP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11</w:t>
            </w:r>
          </w:p>
        </w:tc>
        <w:tc>
          <w:tcPr>
            <w:tcW w:w="2551" w:type="dxa"/>
            <w:tcMar>
              <w:top w:w="0" w:type="dxa"/>
              <w:left w:w="108" w:type="dxa"/>
              <w:bottom w:w="0" w:type="dxa"/>
              <w:right w:w="108" w:type="dxa"/>
            </w:tcMar>
            <w:vAlign w:val="center"/>
          </w:tcPr>
          <w:p w:rsidR="00C51612" w:rsidRPr="00DC20F2" w:rsidRDefault="00C51612" w:rsidP="00C51612">
            <w:pPr>
              <w:spacing w:before="120" w:after="120" w:line="264" w:lineRule="auto"/>
              <w:rPr>
                <w:rFonts w:ascii="Times New Roman" w:eastAsia="Arial" w:hAnsi="Times New Roman" w:cs="Times New Roman"/>
                <w:sz w:val="24"/>
                <w:szCs w:val="24"/>
              </w:rPr>
            </w:pPr>
            <w:r w:rsidRPr="00DC20F2">
              <w:rPr>
                <w:rFonts w:ascii="Times New Roman" w:eastAsia="Arial" w:hAnsi="Times New Roman" w:cs="Times New Roman"/>
                <w:sz w:val="24"/>
                <w:szCs w:val="24"/>
              </w:rPr>
              <w:t xml:space="preserve">Điện áp chịu đựng xung sét </w:t>
            </w:r>
            <w:r w:rsidRPr="00DC20F2">
              <w:rPr>
                <w:rFonts w:ascii="Times New Roman" w:eastAsia="Arial" w:hAnsi="Times New Roman" w:cs="Times New Roman"/>
                <w:sz w:val="24"/>
                <w:szCs w:val="24"/>
                <w:lang w:val="vi-VN"/>
              </w:rPr>
              <w:t>(1,2/50</w:t>
            </w:r>
            <w:r w:rsidRPr="00DC20F2">
              <w:rPr>
                <w:rFonts w:ascii="Times New Roman" w:eastAsia="Arial" w:hAnsi="Times New Roman" w:cs="Times New Roman"/>
                <w:sz w:val="24"/>
                <w:szCs w:val="24"/>
              </w:rPr>
              <w:t xml:space="preserve"> </w:t>
            </w:r>
            <w:r w:rsidRPr="00DC20F2">
              <w:rPr>
                <w:rFonts w:ascii="Times New Roman" w:eastAsia="Arial" w:hAnsi="Times New Roman" w:cs="Times New Roman"/>
                <w:sz w:val="24"/>
                <w:szCs w:val="24"/>
                <w:lang w:val="vi-VN"/>
              </w:rPr>
              <w:t>µs)</w:t>
            </w:r>
            <w:r w:rsidRPr="00DC20F2">
              <w:rPr>
                <w:rFonts w:ascii="Times New Roman" w:eastAsia="Arial" w:hAnsi="Times New Roman" w:cs="Times New Roman"/>
                <w:sz w:val="24"/>
                <w:szCs w:val="24"/>
              </w:rPr>
              <w:t xml:space="preserve"> (BIL)</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kVp</w:t>
            </w:r>
          </w:p>
        </w:tc>
        <w:tc>
          <w:tcPr>
            <w:tcW w:w="3544"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u w:val="single"/>
                <w:lang w:val="en-GB"/>
              </w:rPr>
            </w:pPr>
            <w:r w:rsidRPr="00DC20F2">
              <w:rPr>
                <w:rFonts w:ascii="Times New Roman" w:eastAsia="Arial" w:hAnsi="Times New Roman" w:cs="Times New Roman"/>
                <w:sz w:val="24"/>
                <w:szCs w:val="24"/>
                <w:u w:val="single"/>
                <w:lang w:val="en-GB"/>
              </w:rPr>
              <w:t>&gt;</w:t>
            </w:r>
            <w:r w:rsidRPr="00DC20F2">
              <w:rPr>
                <w:rFonts w:ascii="Times New Roman" w:eastAsia="Arial" w:hAnsi="Times New Roman" w:cs="Times New Roman"/>
                <w:sz w:val="24"/>
                <w:szCs w:val="24"/>
                <w:lang w:val="en-GB"/>
              </w:rPr>
              <w:t xml:space="preserve"> 125</w:t>
            </w:r>
          </w:p>
        </w:tc>
        <w:tc>
          <w:tcPr>
            <w:tcW w:w="1559" w:type="dxa"/>
          </w:tcPr>
          <w:p w:rsidR="00C51612" w:rsidRPr="00DC20F2" w:rsidRDefault="00C51612" w:rsidP="00C51612">
            <w:pPr>
              <w:spacing w:before="120" w:after="120" w:line="264" w:lineRule="auto"/>
              <w:jc w:val="center"/>
              <w:rPr>
                <w:rFonts w:ascii="Times New Roman" w:eastAsia="Arial" w:hAnsi="Times New Roman" w:cs="Times New Roman"/>
                <w:sz w:val="24"/>
                <w:szCs w:val="24"/>
                <w:u w:val="single"/>
                <w:lang w:val="en-GB"/>
              </w:rPr>
            </w:pP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12</w:t>
            </w:r>
          </w:p>
        </w:tc>
        <w:tc>
          <w:tcPr>
            <w:tcW w:w="2551" w:type="dxa"/>
            <w:tcMar>
              <w:top w:w="0" w:type="dxa"/>
              <w:left w:w="108" w:type="dxa"/>
              <w:bottom w:w="0" w:type="dxa"/>
              <w:right w:w="108" w:type="dxa"/>
            </w:tcMar>
            <w:vAlign w:val="center"/>
          </w:tcPr>
          <w:p w:rsidR="00C51612" w:rsidRPr="00DC20F2" w:rsidRDefault="00C51612" w:rsidP="00C51612">
            <w:pPr>
              <w:spacing w:before="120" w:after="120" w:line="264" w:lineRule="auto"/>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Điện áp tần số công nghiệp, 1 phút, 50</w:t>
            </w:r>
            <w:r w:rsidRPr="00DC20F2">
              <w:rPr>
                <w:rFonts w:ascii="Times New Roman" w:eastAsia="Arial" w:hAnsi="Times New Roman" w:cs="Times New Roman"/>
                <w:sz w:val="24"/>
                <w:szCs w:val="24"/>
              </w:rPr>
              <w:t xml:space="preserve"> </w:t>
            </w:r>
            <w:r w:rsidRPr="00DC20F2">
              <w:rPr>
                <w:rFonts w:ascii="Times New Roman" w:eastAsia="Arial" w:hAnsi="Times New Roman" w:cs="Times New Roman"/>
                <w:sz w:val="24"/>
                <w:szCs w:val="24"/>
                <w:lang w:val="vi-VN"/>
              </w:rPr>
              <w:t>Hz</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kVrms</w:t>
            </w:r>
          </w:p>
        </w:tc>
        <w:tc>
          <w:tcPr>
            <w:tcW w:w="3544"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u w:val="single"/>
                <w:lang w:val="en-GB"/>
              </w:rPr>
            </w:pPr>
            <w:r w:rsidRPr="00DC20F2">
              <w:rPr>
                <w:rFonts w:ascii="Times New Roman" w:eastAsia="Arial" w:hAnsi="Times New Roman" w:cs="Times New Roman"/>
                <w:sz w:val="24"/>
                <w:szCs w:val="24"/>
                <w:u w:val="single"/>
                <w:lang w:val="en-GB"/>
              </w:rPr>
              <w:t>&gt;</w:t>
            </w:r>
            <w:r w:rsidRPr="00DC20F2">
              <w:rPr>
                <w:rFonts w:ascii="Times New Roman" w:eastAsia="Arial" w:hAnsi="Times New Roman" w:cs="Times New Roman"/>
                <w:sz w:val="24"/>
                <w:szCs w:val="24"/>
                <w:lang w:val="en-GB"/>
              </w:rPr>
              <w:t xml:space="preserve"> 50</w:t>
            </w:r>
          </w:p>
        </w:tc>
        <w:tc>
          <w:tcPr>
            <w:tcW w:w="1559" w:type="dxa"/>
          </w:tcPr>
          <w:p w:rsidR="00C51612" w:rsidRPr="00DC20F2" w:rsidRDefault="00C51612" w:rsidP="00C51612">
            <w:pPr>
              <w:spacing w:before="120" w:after="120" w:line="264" w:lineRule="auto"/>
              <w:jc w:val="center"/>
              <w:rPr>
                <w:rFonts w:ascii="Times New Roman" w:eastAsia="Arial" w:hAnsi="Times New Roman" w:cs="Times New Roman"/>
                <w:sz w:val="24"/>
                <w:szCs w:val="24"/>
                <w:u w:val="single"/>
                <w:lang w:val="en-GB"/>
              </w:rPr>
            </w:pP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lastRenderedPageBreak/>
              <w:t>13</w:t>
            </w:r>
          </w:p>
        </w:tc>
        <w:tc>
          <w:tcPr>
            <w:tcW w:w="2551" w:type="dxa"/>
            <w:tcMar>
              <w:top w:w="0" w:type="dxa"/>
              <w:left w:w="108" w:type="dxa"/>
              <w:bottom w:w="0" w:type="dxa"/>
              <w:right w:w="108" w:type="dxa"/>
            </w:tcMar>
            <w:vAlign w:val="center"/>
          </w:tcPr>
          <w:p w:rsidR="00C51612" w:rsidRPr="00DC20F2" w:rsidRDefault="00C51612" w:rsidP="00C51612">
            <w:pPr>
              <w:spacing w:before="120" w:after="120" w:line="264" w:lineRule="auto"/>
              <w:rPr>
                <w:rFonts w:ascii="Times New Roman" w:eastAsia="Arial" w:hAnsi="Times New Roman" w:cs="Times New Roman"/>
                <w:sz w:val="24"/>
                <w:szCs w:val="24"/>
              </w:rPr>
            </w:pPr>
            <w:r w:rsidRPr="00DC20F2">
              <w:rPr>
                <w:rFonts w:ascii="Times New Roman" w:eastAsia="Arial" w:hAnsi="Times New Roman" w:cs="Times New Roman"/>
                <w:sz w:val="24"/>
                <w:szCs w:val="24"/>
                <w:lang w:val="vi-VN"/>
              </w:rPr>
              <w:t>Khả năng cắt dòng dung cáp ngầm</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A</w:t>
            </w:r>
          </w:p>
        </w:tc>
        <w:tc>
          <w:tcPr>
            <w:tcW w:w="3544"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u w:val="single"/>
                <w:lang w:val="en-GB"/>
              </w:rPr>
            </w:pPr>
            <w:r w:rsidRPr="00DC20F2">
              <w:rPr>
                <w:rFonts w:ascii="Times New Roman" w:eastAsia="Arial" w:hAnsi="Times New Roman" w:cs="Times New Roman"/>
                <w:sz w:val="24"/>
                <w:szCs w:val="24"/>
                <w:u w:val="single"/>
                <w:lang w:val="en-GB"/>
              </w:rPr>
              <w:t>&gt;</w:t>
            </w:r>
            <w:r w:rsidRPr="00DC20F2">
              <w:rPr>
                <w:rFonts w:ascii="Times New Roman" w:eastAsia="Arial" w:hAnsi="Times New Roman" w:cs="Times New Roman"/>
                <w:sz w:val="24"/>
                <w:szCs w:val="24"/>
                <w:lang w:val="en-GB"/>
              </w:rPr>
              <w:t xml:space="preserve"> 16</w:t>
            </w:r>
          </w:p>
        </w:tc>
        <w:tc>
          <w:tcPr>
            <w:tcW w:w="1559" w:type="dxa"/>
          </w:tcPr>
          <w:p w:rsidR="00C51612" w:rsidRPr="00DC20F2" w:rsidRDefault="00C51612" w:rsidP="00C51612">
            <w:pPr>
              <w:spacing w:before="120" w:after="120" w:line="264" w:lineRule="auto"/>
              <w:jc w:val="center"/>
              <w:rPr>
                <w:rFonts w:ascii="Times New Roman" w:eastAsia="Arial" w:hAnsi="Times New Roman" w:cs="Times New Roman"/>
                <w:sz w:val="24"/>
                <w:szCs w:val="24"/>
                <w:u w:val="single"/>
                <w:lang w:val="en-GB"/>
              </w:rPr>
            </w:pP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14</w:t>
            </w:r>
          </w:p>
        </w:tc>
        <w:tc>
          <w:tcPr>
            <w:tcW w:w="2551" w:type="dxa"/>
            <w:tcMar>
              <w:top w:w="0" w:type="dxa"/>
              <w:left w:w="108" w:type="dxa"/>
              <w:bottom w:w="0" w:type="dxa"/>
              <w:right w:w="108" w:type="dxa"/>
            </w:tcMar>
            <w:vAlign w:val="center"/>
          </w:tcPr>
          <w:p w:rsidR="00C51612" w:rsidRPr="00DC20F2" w:rsidRDefault="00C51612" w:rsidP="00C51612">
            <w:pPr>
              <w:spacing w:before="120" w:after="120" w:line="264" w:lineRule="auto"/>
              <w:rPr>
                <w:rFonts w:ascii="Times New Roman" w:eastAsia="Arial" w:hAnsi="Times New Roman" w:cs="Times New Roman"/>
                <w:sz w:val="24"/>
                <w:szCs w:val="24"/>
              </w:rPr>
            </w:pPr>
            <w:r w:rsidRPr="00DC20F2">
              <w:rPr>
                <w:rFonts w:ascii="Times New Roman" w:eastAsia="Arial" w:hAnsi="Times New Roman" w:cs="Times New Roman"/>
                <w:sz w:val="24"/>
                <w:szCs w:val="24"/>
              </w:rPr>
              <w:t xml:space="preserve">Khả năng cắt dòng dung đường dây </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A</w:t>
            </w:r>
          </w:p>
        </w:tc>
        <w:tc>
          <w:tcPr>
            <w:tcW w:w="3544"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u w:val="single"/>
                <w:lang w:val="en-GB"/>
              </w:rPr>
            </w:pPr>
            <w:r w:rsidRPr="00DC20F2">
              <w:rPr>
                <w:rFonts w:ascii="Times New Roman" w:eastAsia="Arial" w:hAnsi="Times New Roman" w:cs="Times New Roman"/>
                <w:sz w:val="24"/>
                <w:szCs w:val="24"/>
                <w:u w:val="single"/>
                <w:lang w:val="en-GB"/>
              </w:rPr>
              <w:t>&gt;</w:t>
            </w:r>
            <w:r w:rsidRPr="00DC20F2">
              <w:rPr>
                <w:rFonts w:ascii="Times New Roman" w:eastAsia="Arial" w:hAnsi="Times New Roman" w:cs="Times New Roman"/>
                <w:sz w:val="24"/>
                <w:szCs w:val="24"/>
                <w:lang w:val="en-GB"/>
              </w:rPr>
              <w:t xml:space="preserve"> 1,5</w:t>
            </w:r>
          </w:p>
        </w:tc>
        <w:tc>
          <w:tcPr>
            <w:tcW w:w="1559" w:type="dxa"/>
          </w:tcPr>
          <w:p w:rsidR="00C51612" w:rsidRPr="00DC20F2" w:rsidRDefault="00C51612" w:rsidP="00C51612">
            <w:pPr>
              <w:spacing w:before="120" w:after="120" w:line="264" w:lineRule="auto"/>
              <w:jc w:val="center"/>
              <w:rPr>
                <w:rFonts w:ascii="Times New Roman" w:eastAsia="Arial" w:hAnsi="Times New Roman" w:cs="Times New Roman"/>
                <w:sz w:val="24"/>
                <w:szCs w:val="24"/>
                <w:u w:val="single"/>
                <w:lang w:val="en-GB"/>
              </w:rPr>
            </w:pP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15</w:t>
            </w:r>
          </w:p>
        </w:tc>
        <w:tc>
          <w:tcPr>
            <w:tcW w:w="2551" w:type="dxa"/>
            <w:tcMar>
              <w:top w:w="0" w:type="dxa"/>
              <w:left w:w="108" w:type="dxa"/>
              <w:bottom w:w="0" w:type="dxa"/>
              <w:right w:w="108" w:type="dxa"/>
            </w:tcMar>
            <w:vAlign w:val="center"/>
          </w:tcPr>
          <w:p w:rsidR="00C51612" w:rsidRPr="00DC20F2" w:rsidRDefault="00C51612" w:rsidP="00C51612">
            <w:pPr>
              <w:spacing w:before="120" w:after="120" w:line="264" w:lineRule="auto"/>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Biến dòng</w:t>
            </w:r>
            <w:r w:rsidRPr="00DC20F2">
              <w:rPr>
                <w:rFonts w:ascii="Times New Roman" w:eastAsia="Arial" w:hAnsi="Times New Roman" w:cs="Times New Roman"/>
                <w:sz w:val="24"/>
                <w:szCs w:val="24"/>
              </w:rPr>
              <w:t xml:space="preserve"> điện</w:t>
            </w:r>
            <w:r w:rsidRPr="00DC20F2">
              <w:rPr>
                <w:rFonts w:ascii="Times New Roman" w:eastAsia="Arial" w:hAnsi="Times New Roman" w:cs="Times New Roman"/>
                <w:sz w:val="24"/>
                <w:szCs w:val="24"/>
                <w:lang w:val="vi-VN"/>
              </w:rPr>
              <w:t xml:space="preserve"> đo lường</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u w:val="single"/>
                <w:lang w:val="en-GB"/>
              </w:rPr>
            </w:pPr>
            <w:r w:rsidRPr="00DC20F2">
              <w:rPr>
                <w:rFonts w:ascii="Times New Roman" w:eastAsia="Arial" w:hAnsi="Times New Roman" w:cs="Times New Roman"/>
                <w:sz w:val="24"/>
                <w:szCs w:val="24"/>
                <w:lang w:val="en-GB"/>
              </w:rPr>
              <w:t>Biến dòng điện (hoặc cảm biến dòng điện) tích hợp bên trong cho cả 3 pha</w:t>
            </w:r>
          </w:p>
        </w:tc>
        <w:tc>
          <w:tcPr>
            <w:tcW w:w="1559" w:type="dxa"/>
          </w:tcPr>
          <w:p w:rsidR="00C51612" w:rsidRPr="00DC20F2" w:rsidRDefault="00C51612" w:rsidP="00C51612">
            <w:pPr>
              <w:spacing w:before="120" w:after="120" w:line="264" w:lineRule="auto"/>
              <w:jc w:val="center"/>
              <w:rPr>
                <w:rFonts w:ascii="Times New Roman" w:eastAsia="Arial" w:hAnsi="Times New Roman" w:cs="Times New Roman"/>
                <w:sz w:val="24"/>
                <w:szCs w:val="24"/>
                <w:lang w:val="en-GB"/>
              </w:rPr>
            </w:pP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16</w:t>
            </w:r>
          </w:p>
        </w:tc>
        <w:tc>
          <w:tcPr>
            <w:tcW w:w="2551" w:type="dxa"/>
            <w:tcMar>
              <w:top w:w="0" w:type="dxa"/>
              <w:left w:w="108" w:type="dxa"/>
              <w:bottom w:w="0" w:type="dxa"/>
              <w:right w:w="108" w:type="dxa"/>
            </w:tcMar>
            <w:vAlign w:val="center"/>
          </w:tcPr>
          <w:p w:rsidR="00C51612" w:rsidRPr="00DC20F2" w:rsidRDefault="00C51612" w:rsidP="00C51612">
            <w:pPr>
              <w:spacing w:before="120" w:after="120" w:line="264" w:lineRule="auto"/>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Biến điện áp đo lường</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rPr>
            </w:pPr>
          </w:p>
        </w:tc>
        <w:tc>
          <w:tcPr>
            <w:tcW w:w="3544" w:type="dxa"/>
            <w:tcMar>
              <w:top w:w="0" w:type="dxa"/>
              <w:left w:w="108" w:type="dxa"/>
              <w:bottom w:w="0" w:type="dxa"/>
              <w:right w:w="108" w:type="dxa"/>
            </w:tcMar>
            <w:vAlign w:val="center"/>
          </w:tcPr>
          <w:p w:rsidR="00C51612" w:rsidRPr="00DC20F2" w:rsidRDefault="00C51612" w:rsidP="00DA3545">
            <w:pPr>
              <w:spacing w:before="120" w:after="120" w:line="264" w:lineRule="auto"/>
              <w:jc w:val="center"/>
              <w:rPr>
                <w:rFonts w:ascii="Times New Roman" w:eastAsia="Arial" w:hAnsi="Times New Roman" w:cs="Times New Roman"/>
                <w:sz w:val="24"/>
                <w:szCs w:val="24"/>
                <w:u w:val="single"/>
                <w:lang w:val="en-GB"/>
              </w:rPr>
            </w:pPr>
            <w:r w:rsidRPr="00DC20F2">
              <w:rPr>
                <w:rFonts w:ascii="Times New Roman" w:eastAsia="Arial" w:hAnsi="Times New Roman" w:cs="Times New Roman"/>
                <w:sz w:val="24"/>
                <w:szCs w:val="24"/>
                <w:lang w:val="en-GB"/>
              </w:rPr>
              <w:t>Biến điện áp (hoặc cảm biến điện áp) tích hợp cho cả 3 pha về cả</w:t>
            </w:r>
            <w:r w:rsidR="00DA3545" w:rsidRPr="00DC20F2">
              <w:rPr>
                <w:rFonts w:ascii="Times New Roman" w:eastAsia="Arial" w:hAnsi="Times New Roman" w:cs="Times New Roman"/>
                <w:sz w:val="24"/>
                <w:szCs w:val="24"/>
                <w:lang w:val="en-GB"/>
              </w:rPr>
              <w:t xml:space="preserve"> hai phía</w:t>
            </w:r>
          </w:p>
        </w:tc>
        <w:tc>
          <w:tcPr>
            <w:tcW w:w="1559" w:type="dxa"/>
          </w:tcPr>
          <w:p w:rsidR="00C51612" w:rsidRPr="00DC20F2" w:rsidRDefault="00C51612" w:rsidP="00C51612">
            <w:pPr>
              <w:spacing w:before="120" w:after="120" w:line="264" w:lineRule="auto"/>
              <w:jc w:val="center"/>
              <w:rPr>
                <w:rFonts w:ascii="Times New Roman" w:eastAsia="Arial" w:hAnsi="Times New Roman" w:cs="Times New Roman"/>
                <w:sz w:val="24"/>
                <w:szCs w:val="24"/>
                <w:lang w:val="en-GB"/>
              </w:rPr>
            </w:pP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17</w:t>
            </w:r>
          </w:p>
        </w:tc>
        <w:tc>
          <w:tcPr>
            <w:tcW w:w="2551" w:type="dxa"/>
            <w:tcMar>
              <w:top w:w="0" w:type="dxa"/>
              <w:left w:w="108" w:type="dxa"/>
              <w:bottom w:w="0" w:type="dxa"/>
              <w:right w:w="108" w:type="dxa"/>
            </w:tcMar>
            <w:vAlign w:val="center"/>
          </w:tcPr>
          <w:p w:rsidR="00C51612" w:rsidRPr="00DC20F2" w:rsidRDefault="00C51612" w:rsidP="00C51612">
            <w:pPr>
              <w:spacing w:before="120" w:after="120" w:line="264" w:lineRule="auto"/>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Cơ cấu đóng/cắt</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C51612" w:rsidRPr="00DC20F2" w:rsidRDefault="00C51612" w:rsidP="00C51612">
            <w:pPr>
              <w:spacing w:before="120" w:after="120" w:line="264" w:lineRule="auto"/>
              <w:rPr>
                <w:rFonts w:ascii="Times New Roman" w:eastAsia="Arial" w:hAnsi="Times New Roman" w:cs="Times New Roman"/>
                <w:sz w:val="24"/>
                <w:szCs w:val="24"/>
                <w:lang w:val="en-GB"/>
              </w:rPr>
            </w:pPr>
            <w:r w:rsidRPr="00DC20F2">
              <w:rPr>
                <w:rFonts w:ascii="Times New Roman" w:eastAsia="Arial" w:hAnsi="Times New Roman" w:cs="Times New Roman"/>
                <w:sz w:val="24"/>
                <w:szCs w:val="24"/>
                <w:lang w:val="en-GB"/>
              </w:rPr>
              <w:t>- Móc đóng cắt bằng tay trên thân LBS thông qua sào thao tác.</w:t>
            </w:r>
          </w:p>
          <w:p w:rsidR="00C51612" w:rsidRPr="00DC20F2" w:rsidRDefault="00C51612" w:rsidP="00C51612">
            <w:pPr>
              <w:spacing w:before="120" w:after="120" w:line="264" w:lineRule="auto"/>
              <w:rPr>
                <w:rFonts w:ascii="Times New Roman" w:eastAsia="Arial" w:hAnsi="Times New Roman" w:cs="Times New Roman"/>
                <w:sz w:val="24"/>
                <w:szCs w:val="24"/>
                <w:lang w:val="en-GB"/>
              </w:rPr>
            </w:pPr>
            <w:r w:rsidRPr="00DC20F2">
              <w:rPr>
                <w:rFonts w:ascii="Times New Roman" w:eastAsia="Arial" w:hAnsi="Times New Roman" w:cs="Times New Roman"/>
                <w:sz w:val="24"/>
                <w:szCs w:val="24"/>
                <w:lang w:val="en-GB"/>
              </w:rPr>
              <w:t>- Đóng cắt bằng tay tại tủ điều khiển.</w:t>
            </w:r>
          </w:p>
          <w:p w:rsidR="00C51612" w:rsidRPr="00DC20F2" w:rsidRDefault="00C51612" w:rsidP="00C51612">
            <w:pPr>
              <w:spacing w:before="120" w:after="120" w:line="264" w:lineRule="auto"/>
              <w:rPr>
                <w:rFonts w:ascii="Times New Roman" w:eastAsia="Arial" w:hAnsi="Times New Roman" w:cs="Times New Roman"/>
                <w:sz w:val="24"/>
                <w:szCs w:val="24"/>
                <w:lang w:val="en-GB"/>
              </w:rPr>
            </w:pPr>
            <w:r w:rsidRPr="00DC20F2">
              <w:rPr>
                <w:rFonts w:ascii="Times New Roman" w:eastAsia="Arial" w:hAnsi="Times New Roman" w:cs="Times New Roman"/>
                <w:sz w:val="24"/>
                <w:szCs w:val="24"/>
                <w:lang w:val="en-GB"/>
              </w:rPr>
              <w:t>- Và thao tác từ xa thông qua hệ thống SCADA.</w:t>
            </w:r>
          </w:p>
        </w:tc>
        <w:tc>
          <w:tcPr>
            <w:tcW w:w="1559" w:type="dxa"/>
          </w:tcPr>
          <w:p w:rsidR="00C51612" w:rsidRPr="00DC20F2" w:rsidRDefault="00C51612" w:rsidP="00C51612">
            <w:pPr>
              <w:spacing w:before="120" w:after="120" w:line="264" w:lineRule="auto"/>
              <w:rPr>
                <w:rFonts w:ascii="Times New Roman" w:eastAsia="Arial" w:hAnsi="Times New Roman" w:cs="Times New Roman"/>
                <w:sz w:val="24"/>
                <w:szCs w:val="24"/>
                <w:lang w:val="en-GB"/>
              </w:rPr>
            </w:pPr>
          </w:p>
        </w:tc>
      </w:tr>
      <w:tr w:rsidR="00C51612" w:rsidRPr="00DC20F2" w:rsidTr="00C51612">
        <w:trPr>
          <w:cantSplit/>
        </w:trPr>
        <w:tc>
          <w:tcPr>
            <w:tcW w:w="851" w:type="dxa"/>
            <w:vMerge w:val="restart"/>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18</w:t>
            </w:r>
          </w:p>
        </w:tc>
        <w:tc>
          <w:tcPr>
            <w:tcW w:w="2551" w:type="dxa"/>
            <w:vMerge w:val="restart"/>
            <w:tcMar>
              <w:top w:w="0" w:type="dxa"/>
              <w:left w:w="108" w:type="dxa"/>
              <w:bottom w:w="0" w:type="dxa"/>
              <w:right w:w="108" w:type="dxa"/>
            </w:tcMar>
            <w:vAlign w:val="center"/>
          </w:tcPr>
          <w:p w:rsidR="00C51612" w:rsidRPr="00DC20F2" w:rsidRDefault="00C51612" w:rsidP="00C51612">
            <w:pPr>
              <w:spacing w:before="120" w:after="120" w:line="264" w:lineRule="auto"/>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Độ bền tiếp điểm chính</w:t>
            </w:r>
          </w:p>
        </w:tc>
        <w:tc>
          <w:tcPr>
            <w:tcW w:w="1276" w:type="dxa"/>
            <w:vMerge w:val="restart"/>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rPr>
              <w:t>Lần</w:t>
            </w:r>
          </w:p>
        </w:tc>
        <w:tc>
          <w:tcPr>
            <w:tcW w:w="3544" w:type="dxa"/>
            <w:tcMar>
              <w:top w:w="0" w:type="dxa"/>
              <w:left w:w="108" w:type="dxa"/>
              <w:bottom w:w="0" w:type="dxa"/>
              <w:right w:w="108" w:type="dxa"/>
            </w:tcMar>
            <w:vAlign w:val="center"/>
          </w:tcPr>
          <w:p w:rsidR="00C51612" w:rsidRPr="00DC20F2" w:rsidRDefault="00C51612" w:rsidP="00C51612">
            <w:pPr>
              <w:spacing w:before="120" w:after="120" w:line="264" w:lineRule="auto"/>
              <w:rPr>
                <w:rFonts w:ascii="Times New Roman" w:eastAsia="Arial" w:hAnsi="Times New Roman" w:cs="Times New Roman"/>
                <w:sz w:val="24"/>
                <w:szCs w:val="24"/>
                <w:u w:val="single"/>
                <w:lang w:val="en-GB"/>
              </w:rPr>
            </w:pPr>
            <w:r w:rsidRPr="00DC20F2">
              <w:rPr>
                <w:rFonts w:ascii="Times New Roman" w:eastAsia="Arial" w:hAnsi="Times New Roman" w:cs="Times New Roman"/>
                <w:sz w:val="24"/>
                <w:szCs w:val="24"/>
                <w:u w:val="single"/>
                <w:lang w:val="vi-VN"/>
              </w:rPr>
              <w:t>&gt;</w:t>
            </w:r>
            <w:r w:rsidRPr="00DC20F2">
              <w:rPr>
                <w:rFonts w:ascii="Times New Roman" w:eastAsia="Arial" w:hAnsi="Times New Roman" w:cs="Times New Roman"/>
                <w:sz w:val="24"/>
                <w:szCs w:val="24"/>
                <w:lang w:val="vi-VN"/>
              </w:rPr>
              <w:t xml:space="preserve"> 100 lần đóng cắt ở tải định mức mà không cần bảo trì</w:t>
            </w:r>
          </w:p>
        </w:tc>
        <w:tc>
          <w:tcPr>
            <w:tcW w:w="1559" w:type="dxa"/>
          </w:tcPr>
          <w:p w:rsidR="00C51612" w:rsidRPr="00DC20F2" w:rsidRDefault="00C51612" w:rsidP="00C51612">
            <w:pPr>
              <w:spacing w:before="120" w:after="120" w:line="264" w:lineRule="auto"/>
              <w:rPr>
                <w:rFonts w:ascii="Times New Roman" w:eastAsia="Arial" w:hAnsi="Times New Roman" w:cs="Times New Roman"/>
                <w:sz w:val="24"/>
                <w:szCs w:val="24"/>
                <w:u w:val="single"/>
                <w:lang w:val="vi-VN"/>
              </w:rPr>
            </w:pPr>
          </w:p>
        </w:tc>
      </w:tr>
      <w:tr w:rsidR="00C51612" w:rsidRPr="00DC20F2" w:rsidTr="00C51612">
        <w:trPr>
          <w:cantSplit/>
        </w:trPr>
        <w:tc>
          <w:tcPr>
            <w:tcW w:w="851" w:type="dxa"/>
            <w:vMerge/>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p>
        </w:tc>
        <w:tc>
          <w:tcPr>
            <w:tcW w:w="2551" w:type="dxa"/>
            <w:vMerge/>
            <w:tcMar>
              <w:top w:w="0" w:type="dxa"/>
              <w:left w:w="108" w:type="dxa"/>
              <w:bottom w:w="0" w:type="dxa"/>
              <w:right w:w="108" w:type="dxa"/>
            </w:tcMar>
            <w:vAlign w:val="center"/>
          </w:tcPr>
          <w:p w:rsidR="00C51612" w:rsidRPr="00DC20F2" w:rsidRDefault="00C51612" w:rsidP="00C51612">
            <w:pPr>
              <w:spacing w:before="120" w:after="120" w:line="264" w:lineRule="auto"/>
              <w:rPr>
                <w:rFonts w:ascii="Times New Roman" w:eastAsia="Arial" w:hAnsi="Times New Roman" w:cs="Times New Roman"/>
                <w:sz w:val="24"/>
                <w:szCs w:val="24"/>
                <w:lang w:val="vi-VN"/>
              </w:rPr>
            </w:pPr>
          </w:p>
        </w:tc>
        <w:tc>
          <w:tcPr>
            <w:tcW w:w="1276" w:type="dxa"/>
            <w:vMerge/>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rPr>
            </w:pPr>
          </w:p>
        </w:tc>
        <w:tc>
          <w:tcPr>
            <w:tcW w:w="3544" w:type="dxa"/>
            <w:shd w:val="clear" w:color="auto" w:fill="auto"/>
            <w:tcMar>
              <w:top w:w="0" w:type="dxa"/>
              <w:left w:w="108" w:type="dxa"/>
              <w:bottom w:w="0" w:type="dxa"/>
              <w:right w:w="108" w:type="dxa"/>
            </w:tcMar>
            <w:vAlign w:val="center"/>
          </w:tcPr>
          <w:p w:rsidR="00C51612" w:rsidRPr="00DC20F2" w:rsidRDefault="00C51612" w:rsidP="00C51612">
            <w:pPr>
              <w:spacing w:before="120" w:after="120" w:line="264" w:lineRule="auto"/>
              <w:jc w:val="both"/>
              <w:rPr>
                <w:rFonts w:ascii="Times New Roman" w:eastAsia="Arial" w:hAnsi="Times New Roman" w:cs="Times New Roman"/>
                <w:sz w:val="24"/>
                <w:szCs w:val="24"/>
                <w:u w:val="single"/>
                <w:lang w:val="en-GB"/>
              </w:rPr>
            </w:pPr>
            <w:r w:rsidRPr="00DC20F2">
              <w:rPr>
                <w:rFonts w:ascii="Times New Roman" w:eastAsia="Arial" w:hAnsi="Times New Roman" w:cs="Times New Roman"/>
                <w:sz w:val="24"/>
                <w:szCs w:val="24"/>
                <w:u w:val="single"/>
                <w:lang w:val="vi-VN"/>
              </w:rPr>
              <w:t>&gt;</w:t>
            </w:r>
            <w:r w:rsidRPr="00DC20F2">
              <w:rPr>
                <w:rFonts w:ascii="Times New Roman" w:eastAsia="Arial" w:hAnsi="Times New Roman" w:cs="Times New Roman"/>
                <w:sz w:val="24"/>
                <w:szCs w:val="24"/>
                <w:lang w:val="vi-VN"/>
              </w:rPr>
              <w:t xml:space="preserve"> 1</w:t>
            </w:r>
            <w:r w:rsidRPr="00DC20F2">
              <w:rPr>
                <w:rFonts w:ascii="Times New Roman" w:eastAsia="Arial" w:hAnsi="Times New Roman" w:cs="Times New Roman"/>
                <w:sz w:val="24"/>
                <w:szCs w:val="24"/>
              </w:rPr>
              <w:t>.</w:t>
            </w:r>
            <w:r w:rsidRPr="00DC20F2">
              <w:rPr>
                <w:rFonts w:ascii="Times New Roman" w:eastAsia="Arial" w:hAnsi="Times New Roman" w:cs="Times New Roman"/>
                <w:sz w:val="24"/>
                <w:szCs w:val="24"/>
                <w:lang w:val="vi-VN"/>
              </w:rPr>
              <w:t>000 lần thao tác cơ khí (class M1)</w:t>
            </w:r>
          </w:p>
        </w:tc>
        <w:tc>
          <w:tcPr>
            <w:tcW w:w="1559" w:type="dxa"/>
          </w:tcPr>
          <w:p w:rsidR="00C51612" w:rsidRPr="00DC20F2" w:rsidRDefault="00C51612" w:rsidP="00C51612">
            <w:pPr>
              <w:spacing w:before="120" w:after="120" w:line="264" w:lineRule="auto"/>
              <w:jc w:val="both"/>
              <w:rPr>
                <w:rFonts w:ascii="Times New Roman" w:eastAsia="Arial" w:hAnsi="Times New Roman" w:cs="Times New Roman"/>
                <w:sz w:val="24"/>
                <w:szCs w:val="24"/>
                <w:u w:val="single"/>
                <w:lang w:val="vi-VN"/>
              </w:rPr>
            </w:pP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19</w:t>
            </w:r>
          </w:p>
        </w:tc>
        <w:tc>
          <w:tcPr>
            <w:tcW w:w="2551" w:type="dxa"/>
            <w:tcMar>
              <w:top w:w="0" w:type="dxa"/>
              <w:left w:w="108" w:type="dxa"/>
              <w:bottom w:w="0" w:type="dxa"/>
              <w:right w:w="108" w:type="dxa"/>
            </w:tcMar>
            <w:vAlign w:val="center"/>
          </w:tcPr>
          <w:p w:rsidR="00C51612" w:rsidRPr="00DC20F2" w:rsidRDefault="00C51612" w:rsidP="00C51612">
            <w:pPr>
              <w:spacing w:before="120" w:after="120" w:line="264" w:lineRule="auto"/>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Các đầu cực (bushings)</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C51612" w:rsidRPr="00DC20F2" w:rsidRDefault="00C51612" w:rsidP="00C51612">
            <w:pPr>
              <w:spacing w:before="120" w:after="120" w:line="264" w:lineRule="auto"/>
              <w:jc w:val="both"/>
              <w:rPr>
                <w:rFonts w:ascii="Times New Roman" w:eastAsia="Arial" w:hAnsi="Times New Roman" w:cs="Times New Roman"/>
                <w:sz w:val="24"/>
                <w:szCs w:val="24"/>
                <w:u w:val="single"/>
                <w:lang w:val="en-GB"/>
              </w:rPr>
            </w:pPr>
            <w:r w:rsidRPr="00DC20F2">
              <w:rPr>
                <w:rFonts w:ascii="Times New Roman" w:eastAsia="Arial" w:hAnsi="Times New Roman" w:cs="Times New Roman"/>
                <w:sz w:val="24"/>
                <w:szCs w:val="24"/>
                <w:lang w:val="en-GB"/>
              </w:rPr>
              <w:t>Bằng vật liệu tổng hợp (cao su Silicon hoặc hỗn hợp silicon hoặc nhựa đúc cycloaliphatic epoxy) chịu được tia cực tím</w:t>
            </w:r>
          </w:p>
        </w:tc>
        <w:tc>
          <w:tcPr>
            <w:tcW w:w="1559" w:type="dxa"/>
          </w:tcPr>
          <w:p w:rsidR="00C51612" w:rsidRPr="00DC20F2" w:rsidRDefault="00C51612" w:rsidP="00C51612">
            <w:pPr>
              <w:spacing w:before="120" w:after="120" w:line="264" w:lineRule="auto"/>
              <w:jc w:val="both"/>
              <w:rPr>
                <w:rFonts w:ascii="Times New Roman" w:eastAsia="Arial" w:hAnsi="Times New Roman" w:cs="Times New Roman"/>
                <w:sz w:val="24"/>
                <w:szCs w:val="24"/>
                <w:lang w:val="en-GB"/>
              </w:rPr>
            </w:pP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20</w:t>
            </w:r>
          </w:p>
        </w:tc>
        <w:tc>
          <w:tcPr>
            <w:tcW w:w="2551" w:type="dxa"/>
            <w:tcMar>
              <w:top w:w="0" w:type="dxa"/>
              <w:left w:w="108" w:type="dxa"/>
              <w:bottom w:w="0" w:type="dxa"/>
              <w:right w:w="108" w:type="dxa"/>
            </w:tcMar>
            <w:vAlign w:val="center"/>
          </w:tcPr>
          <w:p w:rsidR="00C51612" w:rsidRPr="00DC20F2" w:rsidRDefault="00C51612" w:rsidP="00C51612">
            <w:pPr>
              <w:spacing w:before="120" w:after="120" w:line="264" w:lineRule="auto"/>
              <w:rPr>
                <w:rFonts w:ascii="Times New Roman" w:eastAsia="Arial" w:hAnsi="Times New Roman" w:cs="Times New Roman"/>
                <w:sz w:val="24"/>
                <w:szCs w:val="24"/>
              </w:rPr>
            </w:pPr>
            <w:r w:rsidRPr="00DC20F2">
              <w:rPr>
                <w:rFonts w:ascii="Times New Roman" w:eastAsia="Arial" w:hAnsi="Times New Roman" w:cs="Times New Roman"/>
                <w:sz w:val="24"/>
                <w:szCs w:val="24"/>
                <w:lang w:val="vi-VN"/>
              </w:rPr>
              <w:t xml:space="preserve">Vật liệu chế tạo vỏ </w:t>
            </w:r>
            <w:r w:rsidRPr="00DC20F2">
              <w:rPr>
                <w:rFonts w:ascii="Times New Roman" w:eastAsia="Arial" w:hAnsi="Times New Roman" w:cs="Times New Roman"/>
                <w:sz w:val="24"/>
                <w:szCs w:val="24"/>
              </w:rPr>
              <w:t>LBS</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u w:val="single"/>
                <w:lang w:val="en-GB"/>
              </w:rPr>
            </w:pPr>
            <w:r w:rsidRPr="00DC20F2">
              <w:rPr>
                <w:rFonts w:ascii="Times New Roman" w:eastAsia="Arial" w:hAnsi="Times New Roman" w:cs="Times New Roman"/>
                <w:sz w:val="24"/>
                <w:szCs w:val="24"/>
                <w:lang w:val="en-GB"/>
              </w:rPr>
              <w:t>Hợp kim không gỉ, được xử lý bề mặt chống ăn mòn</w:t>
            </w:r>
          </w:p>
        </w:tc>
        <w:tc>
          <w:tcPr>
            <w:tcW w:w="1559" w:type="dxa"/>
          </w:tcPr>
          <w:p w:rsidR="00C51612" w:rsidRPr="00DC20F2" w:rsidRDefault="00C51612" w:rsidP="00C51612">
            <w:pPr>
              <w:spacing w:before="120" w:after="120" w:line="264" w:lineRule="auto"/>
              <w:jc w:val="center"/>
              <w:rPr>
                <w:rFonts w:ascii="Times New Roman" w:eastAsia="Arial" w:hAnsi="Times New Roman" w:cs="Times New Roman"/>
                <w:sz w:val="24"/>
                <w:szCs w:val="24"/>
                <w:lang w:val="en-GB"/>
              </w:rPr>
            </w:pP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21</w:t>
            </w:r>
          </w:p>
        </w:tc>
        <w:tc>
          <w:tcPr>
            <w:tcW w:w="2551" w:type="dxa"/>
            <w:tcMar>
              <w:top w:w="0" w:type="dxa"/>
              <w:left w:w="108" w:type="dxa"/>
              <w:bottom w:w="0" w:type="dxa"/>
              <w:right w:w="108" w:type="dxa"/>
            </w:tcMar>
            <w:vAlign w:val="center"/>
          </w:tcPr>
          <w:p w:rsidR="00C51612" w:rsidRPr="00DC20F2" w:rsidRDefault="00C51612" w:rsidP="00C51612">
            <w:pPr>
              <w:spacing w:before="120" w:after="120" w:line="264" w:lineRule="auto"/>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Chiều dài đường rò định mức cách điện</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mm/kV</w:t>
            </w:r>
          </w:p>
        </w:tc>
        <w:tc>
          <w:tcPr>
            <w:tcW w:w="3544" w:type="dxa"/>
            <w:tcMar>
              <w:top w:w="0" w:type="dxa"/>
              <w:left w:w="108" w:type="dxa"/>
              <w:bottom w:w="0" w:type="dxa"/>
              <w:right w:w="108" w:type="dxa"/>
            </w:tcMar>
            <w:vAlign w:val="center"/>
          </w:tcPr>
          <w:p w:rsidR="00DA3545" w:rsidRPr="00DC20F2" w:rsidRDefault="00DA3545" w:rsidP="00DA3545">
            <w:pPr>
              <w:spacing w:before="120" w:after="120" w:line="264" w:lineRule="auto"/>
              <w:jc w:val="center"/>
              <w:rPr>
                <w:rFonts w:ascii="Times New Roman" w:eastAsia="Arial" w:hAnsi="Times New Roman" w:cs="Times New Roman"/>
                <w:sz w:val="24"/>
                <w:szCs w:val="24"/>
              </w:rPr>
            </w:pPr>
            <w:r w:rsidRPr="00DC20F2">
              <w:rPr>
                <w:rFonts w:ascii="Times New Roman" w:eastAsia="Arial" w:hAnsi="Times New Roman" w:cs="Times New Roman"/>
                <w:sz w:val="24"/>
                <w:szCs w:val="24"/>
                <w:lang w:val="vi-VN"/>
              </w:rPr>
              <w:t>≥ 25</w:t>
            </w:r>
          </w:p>
          <w:p w:rsidR="00C51612" w:rsidRPr="00DC20F2" w:rsidRDefault="00C51612" w:rsidP="00C51612">
            <w:pPr>
              <w:spacing w:before="120" w:after="120" w:line="264" w:lineRule="auto"/>
              <w:jc w:val="center"/>
              <w:rPr>
                <w:rFonts w:ascii="Times New Roman" w:eastAsia="Arial" w:hAnsi="Times New Roman" w:cs="Times New Roman"/>
                <w:sz w:val="24"/>
                <w:szCs w:val="24"/>
                <w:lang w:val="en-GB"/>
              </w:rPr>
            </w:pPr>
          </w:p>
        </w:tc>
        <w:tc>
          <w:tcPr>
            <w:tcW w:w="1559" w:type="dxa"/>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lastRenderedPageBreak/>
              <w:t>22</w:t>
            </w:r>
          </w:p>
        </w:tc>
        <w:tc>
          <w:tcPr>
            <w:tcW w:w="2551" w:type="dxa"/>
            <w:tcMar>
              <w:top w:w="0" w:type="dxa"/>
              <w:left w:w="108" w:type="dxa"/>
              <w:bottom w:w="0" w:type="dxa"/>
              <w:right w:w="108" w:type="dxa"/>
            </w:tcMar>
            <w:vAlign w:val="center"/>
          </w:tcPr>
          <w:p w:rsidR="00C51612" w:rsidRPr="00DC20F2" w:rsidRDefault="00C51612" w:rsidP="00C51612">
            <w:pPr>
              <w:tabs>
                <w:tab w:val="left" w:pos="204"/>
              </w:tabs>
              <w:spacing w:before="120" w:after="120" w:line="264" w:lineRule="auto"/>
              <w:rPr>
                <w:rFonts w:ascii="Times New Roman" w:eastAsia="Arial" w:hAnsi="Times New Roman" w:cs="Times New Roman"/>
                <w:sz w:val="24"/>
                <w:szCs w:val="24"/>
              </w:rPr>
            </w:pPr>
            <w:r w:rsidRPr="00DC20F2">
              <w:rPr>
                <w:rFonts w:ascii="Times New Roman" w:eastAsia="Arial" w:hAnsi="Times New Roman" w:cs="Times New Roman"/>
                <w:sz w:val="24"/>
                <w:szCs w:val="24"/>
              </w:rPr>
              <w:t>Phụ kiện theo kèm thiết bị</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Theo yêu cầu tại khoản 1    Điều 7</w:t>
            </w:r>
          </w:p>
        </w:tc>
        <w:tc>
          <w:tcPr>
            <w:tcW w:w="1559" w:type="dxa"/>
          </w:tcPr>
          <w:p w:rsidR="00C51612" w:rsidRPr="00DC20F2" w:rsidRDefault="00C51612" w:rsidP="00C51612">
            <w:pPr>
              <w:spacing w:before="120" w:after="120" w:line="264" w:lineRule="auto"/>
              <w:jc w:val="center"/>
              <w:rPr>
                <w:rFonts w:ascii="Times New Roman" w:eastAsia="Arial" w:hAnsi="Times New Roman" w:cs="Times New Roman"/>
                <w:sz w:val="24"/>
                <w:szCs w:val="24"/>
              </w:rPr>
            </w:pP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23</w:t>
            </w:r>
          </w:p>
        </w:tc>
        <w:tc>
          <w:tcPr>
            <w:tcW w:w="2551" w:type="dxa"/>
            <w:tcMar>
              <w:top w:w="0" w:type="dxa"/>
              <w:left w:w="108" w:type="dxa"/>
              <w:bottom w:w="0" w:type="dxa"/>
              <w:right w:w="108" w:type="dxa"/>
            </w:tcMar>
            <w:vAlign w:val="center"/>
          </w:tcPr>
          <w:p w:rsidR="00C51612" w:rsidRPr="00DC20F2" w:rsidRDefault="00C51612" w:rsidP="00C51612">
            <w:pPr>
              <w:tabs>
                <w:tab w:val="left" w:pos="204"/>
              </w:tabs>
              <w:spacing w:before="120" w:after="120" w:line="264" w:lineRule="auto"/>
              <w:rPr>
                <w:rFonts w:ascii="Times New Roman" w:eastAsia="Arial" w:hAnsi="Times New Roman" w:cs="Times New Roman"/>
                <w:sz w:val="24"/>
                <w:szCs w:val="24"/>
              </w:rPr>
            </w:pPr>
            <w:r w:rsidRPr="00DC20F2">
              <w:rPr>
                <w:rFonts w:ascii="Times New Roman" w:eastAsia="Arial" w:hAnsi="Times New Roman" w:cs="Times New Roman"/>
                <w:sz w:val="24"/>
                <w:szCs w:val="24"/>
              </w:rPr>
              <w:t>Kiểm tra, thử nghiệm</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rPr>
            </w:pPr>
          </w:p>
        </w:tc>
        <w:tc>
          <w:tcPr>
            <w:tcW w:w="1559" w:type="dxa"/>
          </w:tcPr>
          <w:p w:rsidR="00C51612" w:rsidRPr="00DC20F2" w:rsidRDefault="00C51612" w:rsidP="00C51612">
            <w:pPr>
              <w:spacing w:before="120" w:after="120" w:line="264" w:lineRule="auto"/>
              <w:jc w:val="center"/>
              <w:rPr>
                <w:rFonts w:ascii="Times New Roman" w:eastAsia="Arial" w:hAnsi="Times New Roman" w:cs="Times New Roman"/>
                <w:sz w:val="24"/>
                <w:szCs w:val="24"/>
              </w:rPr>
            </w:pP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23.1</w:t>
            </w:r>
          </w:p>
        </w:tc>
        <w:tc>
          <w:tcPr>
            <w:tcW w:w="2551" w:type="dxa"/>
            <w:tcMar>
              <w:top w:w="0" w:type="dxa"/>
              <w:left w:w="108" w:type="dxa"/>
              <w:bottom w:w="0" w:type="dxa"/>
              <w:right w:w="108" w:type="dxa"/>
            </w:tcMar>
            <w:vAlign w:val="center"/>
          </w:tcPr>
          <w:p w:rsidR="00C51612" w:rsidRPr="00DC20F2" w:rsidRDefault="00C51612" w:rsidP="00C51612">
            <w:pPr>
              <w:tabs>
                <w:tab w:val="left" w:pos="204"/>
              </w:tabs>
              <w:spacing w:before="120" w:after="120" w:line="264" w:lineRule="auto"/>
              <w:rPr>
                <w:rFonts w:ascii="Times New Roman" w:eastAsia="Arial" w:hAnsi="Times New Roman" w:cs="Times New Roman"/>
                <w:sz w:val="24"/>
                <w:szCs w:val="24"/>
              </w:rPr>
            </w:pPr>
            <w:r w:rsidRPr="00DC20F2">
              <w:rPr>
                <w:rFonts w:ascii="Times New Roman" w:eastAsia="Arial" w:hAnsi="Times New Roman" w:cs="Times New Roman"/>
                <w:sz w:val="24"/>
                <w:szCs w:val="24"/>
                <w:lang w:val="vi-VN"/>
              </w:rPr>
              <w:t>Thử nghiệm xuất xưởng</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rPr>
            </w:pPr>
            <w:r w:rsidRPr="00DC20F2">
              <w:rPr>
                <w:rFonts w:ascii="Times New Roman" w:eastAsia="Arial" w:hAnsi="Times New Roman" w:cs="Times New Roman"/>
                <w:sz w:val="24"/>
                <w:szCs w:val="24"/>
                <w:lang w:val="vi-VN"/>
              </w:rPr>
              <w:t xml:space="preserve">Theo yêu cầu tại </w:t>
            </w:r>
            <w:r w:rsidRPr="00DC20F2">
              <w:rPr>
                <w:rFonts w:ascii="Times New Roman" w:eastAsia="Arial" w:hAnsi="Times New Roman" w:cs="Times New Roman"/>
                <w:sz w:val="24"/>
                <w:szCs w:val="24"/>
              </w:rPr>
              <w:t>khoản 1    Điều 5</w:t>
            </w:r>
          </w:p>
        </w:tc>
        <w:tc>
          <w:tcPr>
            <w:tcW w:w="1559" w:type="dxa"/>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23.2</w:t>
            </w:r>
          </w:p>
        </w:tc>
        <w:tc>
          <w:tcPr>
            <w:tcW w:w="2551" w:type="dxa"/>
            <w:tcMar>
              <w:top w:w="0" w:type="dxa"/>
              <w:left w:w="108" w:type="dxa"/>
              <w:bottom w:w="0" w:type="dxa"/>
              <w:right w:w="108" w:type="dxa"/>
            </w:tcMar>
            <w:vAlign w:val="center"/>
          </w:tcPr>
          <w:p w:rsidR="00C51612" w:rsidRPr="00DC20F2" w:rsidRDefault="00C51612" w:rsidP="00C51612">
            <w:pPr>
              <w:tabs>
                <w:tab w:val="left" w:pos="204"/>
              </w:tabs>
              <w:spacing w:before="120" w:after="120" w:line="264" w:lineRule="auto"/>
              <w:rPr>
                <w:rFonts w:ascii="Times New Roman" w:eastAsia="Arial" w:hAnsi="Times New Roman" w:cs="Times New Roman"/>
                <w:sz w:val="24"/>
                <w:szCs w:val="24"/>
              </w:rPr>
            </w:pPr>
            <w:r w:rsidRPr="00DC20F2">
              <w:rPr>
                <w:rFonts w:ascii="Times New Roman" w:eastAsia="Arial" w:hAnsi="Times New Roman" w:cs="Times New Roman"/>
                <w:sz w:val="24"/>
                <w:szCs w:val="24"/>
                <w:lang w:val="vi-VN"/>
              </w:rPr>
              <w:t>Thử nghiệm điển hình</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rPr>
            </w:pPr>
            <w:r w:rsidRPr="00DC20F2">
              <w:rPr>
                <w:rFonts w:ascii="Times New Roman" w:eastAsia="Arial" w:hAnsi="Times New Roman" w:cs="Times New Roman"/>
                <w:sz w:val="24"/>
                <w:szCs w:val="24"/>
                <w:lang w:val="vi-VN"/>
              </w:rPr>
              <w:t xml:space="preserve">Theo yêu cầu tại </w:t>
            </w:r>
            <w:r w:rsidRPr="00DC20F2">
              <w:rPr>
                <w:rFonts w:ascii="Times New Roman" w:eastAsia="Arial" w:hAnsi="Times New Roman" w:cs="Times New Roman"/>
                <w:sz w:val="24"/>
                <w:szCs w:val="24"/>
              </w:rPr>
              <w:t>khoản 2    Điều 5</w:t>
            </w:r>
          </w:p>
        </w:tc>
        <w:tc>
          <w:tcPr>
            <w:tcW w:w="1559" w:type="dxa"/>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r>
      <w:tr w:rsidR="00C51612" w:rsidRPr="00DC20F2" w:rsidTr="00C51612">
        <w:trPr>
          <w:cantSplit/>
        </w:trPr>
        <w:tc>
          <w:tcPr>
            <w:tcW w:w="851"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24</w:t>
            </w:r>
          </w:p>
        </w:tc>
        <w:tc>
          <w:tcPr>
            <w:tcW w:w="2551" w:type="dxa"/>
            <w:tcMar>
              <w:top w:w="0" w:type="dxa"/>
              <w:left w:w="108" w:type="dxa"/>
              <w:bottom w:w="0" w:type="dxa"/>
              <w:right w:w="108" w:type="dxa"/>
            </w:tcMar>
            <w:vAlign w:val="center"/>
          </w:tcPr>
          <w:p w:rsidR="00C51612" w:rsidRPr="00DC20F2" w:rsidRDefault="00C51612" w:rsidP="00C51612">
            <w:pPr>
              <w:tabs>
                <w:tab w:val="left" w:pos="204"/>
              </w:tabs>
              <w:spacing w:before="120" w:after="120" w:line="264" w:lineRule="auto"/>
              <w:rPr>
                <w:rFonts w:ascii="Times New Roman" w:eastAsia="Arial" w:hAnsi="Times New Roman" w:cs="Times New Roman"/>
                <w:sz w:val="24"/>
                <w:szCs w:val="24"/>
              </w:rPr>
            </w:pPr>
            <w:r w:rsidRPr="00DC20F2">
              <w:rPr>
                <w:rFonts w:ascii="Times New Roman" w:eastAsia="Arial" w:hAnsi="Times New Roman" w:cs="Times New Roman"/>
                <w:sz w:val="24"/>
                <w:szCs w:val="24"/>
              </w:rPr>
              <w:t>Bản vẽ và tài liệu kỹ thuật</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Theo yêu cầu tại Điều 8</w:t>
            </w:r>
          </w:p>
        </w:tc>
        <w:tc>
          <w:tcPr>
            <w:tcW w:w="1559" w:type="dxa"/>
          </w:tcPr>
          <w:p w:rsidR="00C51612" w:rsidRPr="00DC20F2" w:rsidRDefault="00C51612" w:rsidP="00C51612">
            <w:pPr>
              <w:spacing w:before="120" w:after="120" w:line="264" w:lineRule="auto"/>
              <w:jc w:val="center"/>
              <w:rPr>
                <w:rFonts w:ascii="Times New Roman" w:eastAsia="Arial" w:hAnsi="Times New Roman" w:cs="Times New Roman"/>
                <w:sz w:val="24"/>
                <w:szCs w:val="24"/>
              </w:rPr>
            </w:pPr>
          </w:p>
        </w:tc>
      </w:tr>
    </w:tbl>
    <w:p w:rsidR="00C51612" w:rsidRPr="00DC20F2" w:rsidRDefault="00C51612" w:rsidP="00C51612">
      <w:pPr>
        <w:tabs>
          <w:tab w:val="left" w:pos="851"/>
        </w:tabs>
        <w:spacing w:before="120" w:after="120" w:line="264" w:lineRule="auto"/>
        <w:ind w:firstLine="567"/>
        <w:jc w:val="both"/>
        <w:outlineLvl w:val="1"/>
        <w:rPr>
          <w:rFonts w:ascii="Times New Roman" w:eastAsia="Times New Roman" w:hAnsi="Times New Roman" w:cs="Times New Roman"/>
          <w:b/>
          <w:sz w:val="24"/>
          <w:szCs w:val="24"/>
          <w:lang w:eastAsia="x-none"/>
        </w:rPr>
      </w:pPr>
      <w:bookmarkStart w:id="18" w:name="_Toc312135714"/>
      <w:bookmarkStart w:id="19" w:name="_Toc127723370"/>
      <w:bookmarkEnd w:id="18"/>
      <w:r w:rsidRPr="00DC20F2">
        <w:rPr>
          <w:rFonts w:ascii="Times New Roman" w:eastAsia="Times New Roman" w:hAnsi="Times New Roman" w:cs="Times New Roman"/>
          <w:b/>
          <w:sz w:val="24"/>
          <w:szCs w:val="24"/>
          <w:lang w:eastAsia="x-none"/>
        </w:rPr>
        <w:t>Điều 11. Bảng yêu cầu đặc tính kỹ thuật tủ điều khiển LBS</w:t>
      </w:r>
      <w:bookmarkEnd w:id="19"/>
    </w:p>
    <w:tbl>
      <w:tblPr>
        <w:tblW w:w="9639" w:type="dxa"/>
        <w:tblInd w:w="30"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709"/>
        <w:gridCol w:w="2552"/>
        <w:gridCol w:w="1276"/>
        <w:gridCol w:w="2835"/>
        <w:gridCol w:w="2267"/>
      </w:tblGrid>
      <w:tr w:rsidR="00C51612" w:rsidRPr="00DC20F2" w:rsidTr="00C51612">
        <w:trPr>
          <w:cantSplit/>
          <w:trHeight w:val="352"/>
          <w:tblHeader/>
        </w:trPr>
        <w:tc>
          <w:tcPr>
            <w:tcW w:w="709" w:type="dxa"/>
            <w:tcMar>
              <w:top w:w="0" w:type="dxa"/>
              <w:left w:w="30" w:type="dxa"/>
              <w:bottom w:w="0" w:type="dxa"/>
              <w:right w:w="30"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lang w:val="vi-VN"/>
              </w:rPr>
            </w:pPr>
            <w:r w:rsidRPr="00DC20F2">
              <w:rPr>
                <w:rFonts w:ascii="Times New Roman" w:eastAsia="Arial" w:hAnsi="Times New Roman" w:cs="Times New Roman"/>
                <w:b/>
                <w:bCs/>
                <w:sz w:val="24"/>
                <w:szCs w:val="24"/>
                <w:lang w:val="vi-VN"/>
              </w:rPr>
              <w:t>TT</w:t>
            </w:r>
          </w:p>
        </w:tc>
        <w:tc>
          <w:tcPr>
            <w:tcW w:w="2552" w:type="dxa"/>
            <w:tcMar>
              <w:top w:w="0" w:type="dxa"/>
              <w:left w:w="30" w:type="dxa"/>
              <w:bottom w:w="0" w:type="dxa"/>
              <w:right w:w="30" w:type="dxa"/>
            </w:tcMar>
            <w:vAlign w:val="center"/>
          </w:tcPr>
          <w:p w:rsidR="00C51612" w:rsidRPr="00DC20F2" w:rsidRDefault="00C51612" w:rsidP="00C51612">
            <w:pPr>
              <w:spacing w:before="120" w:after="120" w:line="264" w:lineRule="auto"/>
              <w:jc w:val="center"/>
              <w:rPr>
                <w:rFonts w:ascii="Times New Roman" w:eastAsia="Arial" w:hAnsi="Times New Roman" w:cs="Times New Roman"/>
                <w:b/>
                <w:bCs/>
                <w:sz w:val="24"/>
                <w:szCs w:val="24"/>
                <w:lang w:val="vi-VN"/>
              </w:rPr>
            </w:pPr>
            <w:r w:rsidRPr="00DC20F2">
              <w:rPr>
                <w:rFonts w:ascii="Times New Roman" w:eastAsia="Arial" w:hAnsi="Times New Roman" w:cs="Times New Roman"/>
                <w:b/>
                <w:bCs/>
                <w:sz w:val="24"/>
                <w:szCs w:val="24"/>
                <w:lang w:val="vi-VN"/>
              </w:rPr>
              <w:t>Hạng mục</w:t>
            </w:r>
          </w:p>
        </w:tc>
        <w:tc>
          <w:tcPr>
            <w:tcW w:w="1276" w:type="dxa"/>
            <w:tcMar>
              <w:top w:w="0" w:type="dxa"/>
              <w:left w:w="30" w:type="dxa"/>
              <w:bottom w:w="0" w:type="dxa"/>
              <w:right w:w="30" w:type="dxa"/>
            </w:tcMar>
            <w:vAlign w:val="center"/>
          </w:tcPr>
          <w:p w:rsidR="00C51612" w:rsidRPr="00DC20F2" w:rsidRDefault="00C51612" w:rsidP="00C51612">
            <w:pPr>
              <w:spacing w:before="120" w:after="120" w:line="264" w:lineRule="auto"/>
              <w:jc w:val="center"/>
              <w:rPr>
                <w:rFonts w:ascii="Times New Roman" w:eastAsia="Arial" w:hAnsi="Times New Roman" w:cs="Times New Roman"/>
                <w:b/>
                <w:bCs/>
                <w:sz w:val="24"/>
                <w:szCs w:val="24"/>
              </w:rPr>
            </w:pPr>
            <w:r w:rsidRPr="00DC20F2">
              <w:rPr>
                <w:rFonts w:ascii="Times New Roman" w:eastAsia="Arial" w:hAnsi="Times New Roman" w:cs="Times New Roman"/>
                <w:b/>
                <w:bCs/>
                <w:sz w:val="24"/>
                <w:szCs w:val="24"/>
                <w:lang w:val="vi-VN"/>
              </w:rPr>
              <w:t>Đơn vị</w:t>
            </w:r>
          </w:p>
        </w:tc>
        <w:tc>
          <w:tcPr>
            <w:tcW w:w="2835" w:type="dxa"/>
            <w:vAlign w:val="center"/>
          </w:tcPr>
          <w:p w:rsidR="00C51612" w:rsidRPr="00DC20F2" w:rsidRDefault="00C51612" w:rsidP="00C51612">
            <w:pPr>
              <w:spacing w:before="120" w:after="120" w:line="264" w:lineRule="auto"/>
              <w:jc w:val="center"/>
              <w:rPr>
                <w:rFonts w:ascii="Times New Roman" w:eastAsia="Arial" w:hAnsi="Times New Roman" w:cs="Times New Roman"/>
                <w:b/>
                <w:bCs/>
                <w:sz w:val="24"/>
                <w:szCs w:val="24"/>
                <w:lang w:val="vi-VN"/>
              </w:rPr>
            </w:pPr>
            <w:r w:rsidRPr="00DC20F2">
              <w:rPr>
                <w:rFonts w:ascii="Times New Roman" w:eastAsia="Arial" w:hAnsi="Times New Roman" w:cs="Times New Roman"/>
                <w:b/>
                <w:bCs/>
                <w:sz w:val="24"/>
                <w:szCs w:val="24"/>
                <w:lang w:val="vi-VN"/>
              </w:rPr>
              <w:t>Yêu cầu</w:t>
            </w:r>
          </w:p>
        </w:tc>
        <w:tc>
          <w:tcPr>
            <w:tcW w:w="2267" w:type="dxa"/>
          </w:tcPr>
          <w:p w:rsidR="00C51612" w:rsidRPr="00DC20F2" w:rsidRDefault="00C51612" w:rsidP="00C51612">
            <w:pPr>
              <w:spacing w:before="120" w:after="120" w:line="264" w:lineRule="auto"/>
              <w:jc w:val="center"/>
              <w:rPr>
                <w:rFonts w:ascii="Times New Roman" w:eastAsia="Arial" w:hAnsi="Times New Roman" w:cs="Times New Roman"/>
                <w:b/>
                <w:bCs/>
                <w:sz w:val="24"/>
                <w:szCs w:val="24"/>
              </w:rPr>
            </w:pPr>
            <w:r w:rsidRPr="00DC20F2">
              <w:rPr>
                <w:rFonts w:ascii="Times New Roman" w:eastAsia="Arial" w:hAnsi="Times New Roman" w:cs="Times New Roman"/>
                <w:b/>
                <w:bCs/>
                <w:sz w:val="24"/>
                <w:szCs w:val="24"/>
              </w:rPr>
              <w:t>Nhà thầu đề xuất và cam kết</w:t>
            </w:r>
          </w:p>
        </w:tc>
      </w:tr>
      <w:tr w:rsidR="00C51612" w:rsidRPr="00DC20F2" w:rsidTr="00C51612">
        <w:trPr>
          <w:cantSplit/>
        </w:trPr>
        <w:tc>
          <w:tcPr>
            <w:tcW w:w="709"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1</w:t>
            </w:r>
          </w:p>
        </w:tc>
        <w:tc>
          <w:tcPr>
            <w:tcW w:w="2552" w:type="dxa"/>
            <w:tcMar>
              <w:top w:w="0" w:type="dxa"/>
              <w:left w:w="108" w:type="dxa"/>
              <w:bottom w:w="0" w:type="dxa"/>
              <w:right w:w="108" w:type="dxa"/>
            </w:tcMar>
            <w:vAlign w:val="bottom"/>
          </w:tcPr>
          <w:p w:rsidR="00C51612" w:rsidRPr="00DC20F2" w:rsidRDefault="00C51612" w:rsidP="00C51612">
            <w:pPr>
              <w:spacing w:before="120" w:after="120" w:line="264" w:lineRule="auto"/>
              <w:jc w:val="both"/>
              <w:rPr>
                <w:rFonts w:ascii="Times New Roman" w:eastAsia="Arial" w:hAnsi="Times New Roman" w:cs="Times New Roman"/>
                <w:sz w:val="24"/>
                <w:szCs w:val="24"/>
              </w:rPr>
            </w:pPr>
            <w:r w:rsidRPr="00DC20F2">
              <w:rPr>
                <w:rFonts w:ascii="Times New Roman" w:eastAsia="Arial" w:hAnsi="Times New Roman" w:cs="Times New Roman"/>
                <w:sz w:val="24"/>
                <w:szCs w:val="24"/>
                <w:lang w:val="vi-VN"/>
              </w:rPr>
              <w:t xml:space="preserve">Nhà </w:t>
            </w:r>
            <w:r w:rsidRPr="00DC20F2">
              <w:rPr>
                <w:rFonts w:ascii="Times New Roman" w:eastAsia="Arial" w:hAnsi="Times New Roman" w:cs="Times New Roman"/>
                <w:sz w:val="24"/>
                <w:szCs w:val="24"/>
              </w:rPr>
              <w:t>sản xuất</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Nêu cụ thể</w:t>
            </w:r>
          </w:p>
        </w:tc>
        <w:tc>
          <w:tcPr>
            <w:tcW w:w="2267" w:type="dxa"/>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r>
      <w:tr w:rsidR="00C51612" w:rsidRPr="00DC20F2" w:rsidTr="00C51612">
        <w:trPr>
          <w:cantSplit/>
        </w:trPr>
        <w:tc>
          <w:tcPr>
            <w:tcW w:w="709"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2</w:t>
            </w:r>
          </w:p>
        </w:tc>
        <w:tc>
          <w:tcPr>
            <w:tcW w:w="2552" w:type="dxa"/>
            <w:tcMar>
              <w:top w:w="0" w:type="dxa"/>
              <w:left w:w="108" w:type="dxa"/>
              <w:bottom w:w="0" w:type="dxa"/>
              <w:right w:w="108" w:type="dxa"/>
            </w:tcMar>
            <w:vAlign w:val="bottom"/>
          </w:tcPr>
          <w:p w:rsidR="00C51612" w:rsidRPr="00DC20F2" w:rsidRDefault="00C51612" w:rsidP="00C51612">
            <w:pPr>
              <w:spacing w:before="120" w:after="120" w:line="264" w:lineRule="auto"/>
              <w:jc w:val="both"/>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Nước sản xuất</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Nêu cụ thể</w:t>
            </w:r>
          </w:p>
        </w:tc>
        <w:tc>
          <w:tcPr>
            <w:tcW w:w="2267" w:type="dxa"/>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r>
      <w:tr w:rsidR="00C51612" w:rsidRPr="00DC20F2" w:rsidTr="00C51612">
        <w:trPr>
          <w:cantSplit/>
        </w:trPr>
        <w:tc>
          <w:tcPr>
            <w:tcW w:w="709"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3</w:t>
            </w:r>
          </w:p>
        </w:tc>
        <w:tc>
          <w:tcPr>
            <w:tcW w:w="2552" w:type="dxa"/>
            <w:tcMar>
              <w:top w:w="0" w:type="dxa"/>
              <w:left w:w="108" w:type="dxa"/>
              <w:bottom w:w="0" w:type="dxa"/>
              <w:right w:w="108" w:type="dxa"/>
            </w:tcMar>
            <w:vAlign w:val="center"/>
          </w:tcPr>
          <w:p w:rsidR="00C51612" w:rsidRPr="00DC20F2" w:rsidRDefault="00C51612" w:rsidP="00C51612">
            <w:pPr>
              <w:spacing w:before="120" w:after="120" w:line="264" w:lineRule="auto"/>
              <w:jc w:val="both"/>
              <w:rPr>
                <w:rFonts w:ascii="Times New Roman" w:eastAsia="Arial" w:hAnsi="Times New Roman" w:cs="Times New Roman"/>
                <w:sz w:val="24"/>
                <w:szCs w:val="24"/>
              </w:rPr>
            </w:pPr>
            <w:r w:rsidRPr="00DC20F2">
              <w:rPr>
                <w:rFonts w:ascii="Times New Roman" w:eastAsia="Arial" w:hAnsi="Times New Roman" w:cs="Times New Roman"/>
                <w:sz w:val="24"/>
                <w:szCs w:val="24"/>
                <w:lang w:val="vi-VN"/>
              </w:rPr>
              <w:t>Mã hiệu</w:t>
            </w:r>
            <w:r w:rsidRPr="00DC20F2">
              <w:rPr>
                <w:rFonts w:ascii="Times New Roman" w:eastAsia="Arial" w:hAnsi="Times New Roman" w:cs="Times New Roman"/>
                <w:sz w:val="24"/>
                <w:szCs w:val="24"/>
              </w:rPr>
              <w:t xml:space="preserve"> tủ</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Nêu cụ thể</w:t>
            </w:r>
          </w:p>
        </w:tc>
        <w:tc>
          <w:tcPr>
            <w:tcW w:w="2267" w:type="dxa"/>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r>
      <w:tr w:rsidR="00C51612" w:rsidRPr="00DC20F2" w:rsidTr="00C51612">
        <w:trPr>
          <w:cantSplit/>
        </w:trPr>
        <w:tc>
          <w:tcPr>
            <w:tcW w:w="709"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4</w:t>
            </w:r>
          </w:p>
        </w:tc>
        <w:tc>
          <w:tcPr>
            <w:tcW w:w="2552" w:type="dxa"/>
            <w:tcMar>
              <w:top w:w="0" w:type="dxa"/>
              <w:left w:w="108" w:type="dxa"/>
              <w:bottom w:w="0" w:type="dxa"/>
              <w:right w:w="108" w:type="dxa"/>
            </w:tcMar>
            <w:vAlign w:val="center"/>
          </w:tcPr>
          <w:p w:rsidR="00C51612" w:rsidRPr="00DC20F2" w:rsidRDefault="00C51612" w:rsidP="00C51612">
            <w:pPr>
              <w:spacing w:before="120" w:after="120" w:line="264" w:lineRule="auto"/>
              <w:jc w:val="both"/>
              <w:rPr>
                <w:rFonts w:ascii="Times New Roman" w:eastAsia="Arial" w:hAnsi="Times New Roman" w:cs="Times New Roman"/>
                <w:sz w:val="24"/>
                <w:szCs w:val="24"/>
              </w:rPr>
            </w:pPr>
            <w:r w:rsidRPr="00DC20F2">
              <w:rPr>
                <w:rFonts w:ascii="Times New Roman" w:eastAsia="Arial" w:hAnsi="Times New Roman" w:cs="Times New Roman"/>
                <w:sz w:val="24"/>
                <w:szCs w:val="24"/>
              </w:rPr>
              <w:t>Thiết kế tủ điều khiển</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C51612" w:rsidRPr="00DC20F2" w:rsidRDefault="00C51612" w:rsidP="00C51612">
            <w:pPr>
              <w:spacing w:before="120" w:after="120" w:line="264" w:lineRule="auto"/>
              <w:jc w:val="both"/>
              <w:rPr>
                <w:rFonts w:ascii="Times New Roman" w:eastAsia="Arial" w:hAnsi="Times New Roman" w:cs="Times New Roman"/>
                <w:sz w:val="24"/>
                <w:szCs w:val="24"/>
              </w:rPr>
            </w:pPr>
            <w:r w:rsidRPr="00DC20F2">
              <w:rPr>
                <w:rFonts w:ascii="Times New Roman" w:eastAsia="Arial" w:hAnsi="Times New Roman" w:cs="Times New Roman"/>
                <w:sz w:val="24"/>
                <w:szCs w:val="24"/>
                <w:lang w:val="en-GB"/>
              </w:rPr>
              <w:t>Tủ điều khiển được làm bằng vật liệu chống ăn mòn và chịu thời tiết, tích hợp đầy đủ bộ điều khiển vi xử lý, cung cấp chức năng giám sát đo lường, ghi nhận dữ liệu và khả năng kết nối với hệ thống SCADA</w:t>
            </w:r>
            <w:r w:rsidRPr="00DC20F2">
              <w:rPr>
                <w:rFonts w:ascii="Times New Roman" w:eastAsia="Arial" w:hAnsi="Times New Roman" w:cs="Times New Roman"/>
                <w:sz w:val="24"/>
                <w:szCs w:val="24"/>
              </w:rPr>
              <w:t>.</w:t>
            </w:r>
          </w:p>
        </w:tc>
        <w:tc>
          <w:tcPr>
            <w:tcW w:w="2267" w:type="dxa"/>
          </w:tcPr>
          <w:p w:rsidR="00C51612" w:rsidRPr="00DC20F2" w:rsidRDefault="00C51612" w:rsidP="00C51612">
            <w:pPr>
              <w:spacing w:before="120" w:after="120" w:line="264" w:lineRule="auto"/>
              <w:jc w:val="both"/>
              <w:rPr>
                <w:rFonts w:ascii="Times New Roman" w:eastAsia="Arial" w:hAnsi="Times New Roman" w:cs="Times New Roman"/>
                <w:sz w:val="24"/>
                <w:szCs w:val="24"/>
                <w:lang w:val="en-GB"/>
              </w:rPr>
            </w:pPr>
          </w:p>
        </w:tc>
      </w:tr>
      <w:tr w:rsidR="00C51612" w:rsidRPr="00DC20F2" w:rsidTr="00C51612">
        <w:trPr>
          <w:cantSplit/>
        </w:trPr>
        <w:tc>
          <w:tcPr>
            <w:tcW w:w="709"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5</w:t>
            </w:r>
          </w:p>
        </w:tc>
        <w:tc>
          <w:tcPr>
            <w:tcW w:w="2552" w:type="dxa"/>
            <w:tcMar>
              <w:top w:w="0" w:type="dxa"/>
              <w:left w:w="108" w:type="dxa"/>
              <w:bottom w:w="0" w:type="dxa"/>
              <w:right w:w="108" w:type="dxa"/>
            </w:tcMar>
            <w:vAlign w:val="center"/>
          </w:tcPr>
          <w:p w:rsidR="00C51612" w:rsidRPr="00DC20F2" w:rsidRDefault="00C51612" w:rsidP="00C51612">
            <w:pPr>
              <w:spacing w:before="120" w:after="120" w:line="264" w:lineRule="auto"/>
              <w:jc w:val="both"/>
              <w:rPr>
                <w:rFonts w:ascii="Times New Roman" w:eastAsia="Arial" w:hAnsi="Times New Roman" w:cs="Times New Roman"/>
                <w:sz w:val="24"/>
                <w:szCs w:val="24"/>
              </w:rPr>
            </w:pPr>
            <w:r w:rsidRPr="00DC20F2">
              <w:rPr>
                <w:rFonts w:ascii="Times New Roman" w:eastAsia="Arial" w:hAnsi="Times New Roman" w:cs="Times New Roman"/>
                <w:sz w:val="24"/>
                <w:szCs w:val="24"/>
              </w:rPr>
              <w:t>Cài đặt chương trình</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C51612" w:rsidRPr="00DC20F2" w:rsidRDefault="00C51612" w:rsidP="00C51612">
            <w:pPr>
              <w:spacing w:before="120" w:after="120" w:line="264" w:lineRule="auto"/>
              <w:jc w:val="both"/>
              <w:rPr>
                <w:rFonts w:ascii="Times New Roman" w:eastAsia="Arial" w:hAnsi="Times New Roman" w:cs="Times New Roman"/>
                <w:sz w:val="24"/>
                <w:szCs w:val="24"/>
              </w:rPr>
            </w:pPr>
            <w:r w:rsidRPr="00DC20F2">
              <w:rPr>
                <w:rFonts w:ascii="Times New Roman" w:eastAsia="Arial" w:hAnsi="Times New Roman" w:cs="Times New Roman"/>
                <w:sz w:val="24"/>
                <w:szCs w:val="24"/>
                <w:lang w:val="vi-VN"/>
              </w:rPr>
              <w:t>Bằng phím bấm trên mặt trước tủ điều khiển hoặc máy tính cá nhân thông qua cổng RS232 hoặc RS485 hoặc USB</w:t>
            </w:r>
            <w:r w:rsidRPr="00DC20F2">
              <w:rPr>
                <w:rFonts w:ascii="Times New Roman" w:eastAsia="Arial" w:hAnsi="Times New Roman" w:cs="Times New Roman"/>
                <w:sz w:val="24"/>
                <w:szCs w:val="24"/>
              </w:rPr>
              <w:t xml:space="preserve"> v.v.</w:t>
            </w:r>
          </w:p>
        </w:tc>
        <w:tc>
          <w:tcPr>
            <w:tcW w:w="2267" w:type="dxa"/>
          </w:tcPr>
          <w:p w:rsidR="00C51612" w:rsidRPr="00DC20F2" w:rsidRDefault="00C51612" w:rsidP="00C51612">
            <w:pPr>
              <w:spacing w:before="120" w:after="120" w:line="264" w:lineRule="auto"/>
              <w:jc w:val="both"/>
              <w:rPr>
                <w:rFonts w:ascii="Times New Roman" w:eastAsia="Arial" w:hAnsi="Times New Roman" w:cs="Times New Roman"/>
                <w:sz w:val="24"/>
                <w:szCs w:val="24"/>
                <w:lang w:val="vi-VN"/>
              </w:rPr>
            </w:pPr>
          </w:p>
        </w:tc>
      </w:tr>
      <w:tr w:rsidR="00C51612" w:rsidRPr="00DC20F2" w:rsidTr="00C51612">
        <w:trPr>
          <w:cantSplit/>
        </w:trPr>
        <w:tc>
          <w:tcPr>
            <w:tcW w:w="709"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lastRenderedPageBreak/>
              <w:t>6</w:t>
            </w:r>
          </w:p>
        </w:tc>
        <w:tc>
          <w:tcPr>
            <w:tcW w:w="2552" w:type="dxa"/>
            <w:tcMar>
              <w:top w:w="0" w:type="dxa"/>
              <w:left w:w="108" w:type="dxa"/>
              <w:bottom w:w="0" w:type="dxa"/>
              <w:right w:w="108" w:type="dxa"/>
            </w:tcMar>
            <w:vAlign w:val="center"/>
          </w:tcPr>
          <w:p w:rsidR="00C51612" w:rsidRPr="00DC20F2" w:rsidRDefault="00C51612" w:rsidP="00C51612">
            <w:pPr>
              <w:spacing w:before="120" w:after="120" w:line="264" w:lineRule="auto"/>
              <w:jc w:val="both"/>
              <w:rPr>
                <w:rFonts w:ascii="Times New Roman" w:eastAsia="Arial" w:hAnsi="Times New Roman" w:cs="Times New Roman"/>
                <w:sz w:val="24"/>
                <w:szCs w:val="24"/>
              </w:rPr>
            </w:pPr>
            <w:r w:rsidRPr="00DC20F2">
              <w:rPr>
                <w:rFonts w:ascii="Times New Roman" w:eastAsia="Arial" w:hAnsi="Times New Roman" w:cs="Times New Roman"/>
                <w:sz w:val="24"/>
                <w:szCs w:val="24"/>
              </w:rPr>
              <w:t>Cổng giao tiếp máy tính (sử dụng cho việc cấu hình tại chỗ)</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C51612" w:rsidRPr="00DC20F2" w:rsidRDefault="00C51612" w:rsidP="00C51612">
            <w:pPr>
              <w:spacing w:before="120" w:after="120" w:line="264" w:lineRule="auto"/>
              <w:jc w:val="both"/>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Cổng RS232 hoặc RS485 hoặc USB</w:t>
            </w:r>
            <w:r w:rsidRPr="00DC20F2">
              <w:rPr>
                <w:rFonts w:ascii="Times New Roman" w:eastAsia="Arial" w:hAnsi="Times New Roman" w:cs="Times New Roman"/>
                <w:sz w:val="24"/>
                <w:szCs w:val="24"/>
              </w:rPr>
              <w:t xml:space="preserve"> v.v. </w:t>
            </w:r>
            <w:r w:rsidRPr="00DC20F2">
              <w:rPr>
                <w:rFonts w:ascii="Times New Roman" w:eastAsia="Arial" w:hAnsi="Times New Roman" w:cs="Times New Roman"/>
                <w:sz w:val="24"/>
                <w:szCs w:val="24"/>
                <w:lang w:val="vi-VN"/>
              </w:rPr>
              <w:t>được sử dụng kết nối với máy tính cá nhân để cài đặt, cập nhật và tải dữ liệu sự kiện.</w:t>
            </w:r>
          </w:p>
        </w:tc>
        <w:tc>
          <w:tcPr>
            <w:tcW w:w="2267" w:type="dxa"/>
          </w:tcPr>
          <w:p w:rsidR="00C51612" w:rsidRPr="00DC20F2" w:rsidRDefault="00C51612" w:rsidP="00C51612">
            <w:pPr>
              <w:spacing w:before="120" w:after="120" w:line="264" w:lineRule="auto"/>
              <w:jc w:val="both"/>
              <w:rPr>
                <w:rFonts w:ascii="Times New Roman" w:eastAsia="Arial" w:hAnsi="Times New Roman" w:cs="Times New Roman"/>
                <w:sz w:val="24"/>
                <w:szCs w:val="24"/>
                <w:lang w:val="vi-VN"/>
              </w:rPr>
            </w:pPr>
          </w:p>
        </w:tc>
      </w:tr>
      <w:tr w:rsidR="00C51612" w:rsidRPr="00DC20F2" w:rsidTr="00C51612">
        <w:trPr>
          <w:cantSplit/>
        </w:trPr>
        <w:tc>
          <w:tcPr>
            <w:tcW w:w="709"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7</w:t>
            </w:r>
          </w:p>
        </w:tc>
        <w:tc>
          <w:tcPr>
            <w:tcW w:w="2552" w:type="dxa"/>
            <w:tcMar>
              <w:top w:w="0" w:type="dxa"/>
              <w:left w:w="108" w:type="dxa"/>
              <w:bottom w:w="0" w:type="dxa"/>
              <w:right w:w="108" w:type="dxa"/>
            </w:tcMar>
            <w:vAlign w:val="center"/>
          </w:tcPr>
          <w:p w:rsidR="00C51612" w:rsidRPr="00DC20F2" w:rsidRDefault="00C51612" w:rsidP="00C51612">
            <w:pPr>
              <w:spacing w:before="120" w:after="120" w:line="264" w:lineRule="auto"/>
              <w:jc w:val="both"/>
              <w:rPr>
                <w:rFonts w:ascii="Times New Roman" w:eastAsia="Arial" w:hAnsi="Times New Roman" w:cs="Times New Roman"/>
                <w:sz w:val="24"/>
                <w:szCs w:val="24"/>
              </w:rPr>
            </w:pPr>
            <w:r w:rsidRPr="00DC20F2">
              <w:rPr>
                <w:rFonts w:ascii="Times New Roman" w:eastAsia="Arial" w:hAnsi="Times New Roman" w:cs="Times New Roman"/>
                <w:sz w:val="24"/>
                <w:szCs w:val="24"/>
              </w:rPr>
              <w:t xml:space="preserve">Kết nối </w:t>
            </w:r>
            <w:r w:rsidRPr="00DC20F2">
              <w:rPr>
                <w:rFonts w:ascii="Times New Roman" w:eastAsia="Arial" w:hAnsi="Times New Roman" w:cs="Times New Roman"/>
                <w:sz w:val="24"/>
                <w:szCs w:val="24"/>
                <w:lang w:val="vi-VN"/>
              </w:rPr>
              <w:t>với hệ thống SCADA phục vụ điều khiển và giám sát từ xa</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tcPr>
          <w:p w:rsidR="00C51612" w:rsidRPr="00DC20F2" w:rsidRDefault="00C51612" w:rsidP="00C51612">
            <w:pPr>
              <w:spacing w:before="120" w:after="120" w:line="264" w:lineRule="auto"/>
              <w:jc w:val="center"/>
              <w:rPr>
                <w:rFonts w:ascii="Times New Roman" w:eastAsia="Arial" w:hAnsi="Times New Roman" w:cs="Times New Roman"/>
                <w:sz w:val="24"/>
                <w:szCs w:val="24"/>
                <w:lang w:val="en-GB"/>
              </w:rPr>
            </w:pPr>
            <w:r w:rsidRPr="00DC20F2">
              <w:rPr>
                <w:rFonts w:ascii="Times New Roman" w:eastAsia="Arial" w:hAnsi="Times New Roman" w:cs="Times New Roman"/>
                <w:sz w:val="24"/>
                <w:szCs w:val="24"/>
                <w:lang w:val="en-GB"/>
              </w:rPr>
              <w:t>Có</w:t>
            </w:r>
          </w:p>
          <w:p w:rsidR="00C51612" w:rsidRPr="00DC20F2" w:rsidRDefault="00C51612" w:rsidP="00C51612">
            <w:pPr>
              <w:spacing w:before="120" w:after="120" w:line="264" w:lineRule="auto"/>
              <w:rPr>
                <w:rFonts w:ascii="Times New Roman" w:eastAsia="Arial" w:hAnsi="Times New Roman" w:cs="Times New Roman"/>
                <w:sz w:val="24"/>
                <w:szCs w:val="24"/>
                <w:lang w:val="en-GB"/>
              </w:rPr>
            </w:pPr>
            <w:r w:rsidRPr="00DC20F2">
              <w:rPr>
                <w:rFonts w:ascii="Times New Roman" w:eastAsia="Arial" w:hAnsi="Times New Roman" w:cs="Times New Roman"/>
                <w:sz w:val="24"/>
                <w:szCs w:val="24"/>
                <w:lang w:val="en-GB"/>
              </w:rPr>
              <w:t xml:space="preserve">- Đáp ứng yêu cầu tại Điều 4 – Yêu cầu chung. </w:t>
            </w:r>
          </w:p>
          <w:p w:rsidR="00C51612" w:rsidRPr="00DC20F2" w:rsidRDefault="00C51612" w:rsidP="00C51612">
            <w:pPr>
              <w:spacing w:before="120" w:after="120" w:line="264" w:lineRule="auto"/>
              <w:rPr>
                <w:rFonts w:ascii="Times New Roman" w:eastAsia="Arial" w:hAnsi="Times New Roman" w:cs="Times New Roman"/>
                <w:sz w:val="24"/>
                <w:szCs w:val="24"/>
                <w:lang w:val="en-GB"/>
              </w:rPr>
            </w:pPr>
            <w:r w:rsidRPr="00DC20F2">
              <w:rPr>
                <w:rFonts w:ascii="Times New Roman" w:eastAsia="Arial" w:hAnsi="Times New Roman" w:cs="Times New Roman"/>
                <w:sz w:val="24"/>
                <w:szCs w:val="24"/>
                <w:lang w:val="en-GB"/>
              </w:rPr>
              <w:t>- Danh sách dữ liệu (Datalist): Đáp ứng theo yêu cầu vận hành do Đơn vị mua sắm quy định.</w:t>
            </w:r>
          </w:p>
        </w:tc>
        <w:tc>
          <w:tcPr>
            <w:tcW w:w="2267" w:type="dxa"/>
          </w:tcPr>
          <w:p w:rsidR="00C51612" w:rsidRPr="00DC20F2" w:rsidRDefault="00C51612" w:rsidP="00C51612">
            <w:pPr>
              <w:spacing w:before="120" w:after="120" w:line="264" w:lineRule="auto"/>
              <w:jc w:val="center"/>
              <w:rPr>
                <w:rFonts w:ascii="Times New Roman" w:eastAsia="Arial" w:hAnsi="Times New Roman" w:cs="Times New Roman"/>
                <w:sz w:val="24"/>
                <w:szCs w:val="24"/>
                <w:lang w:val="en-GB"/>
              </w:rPr>
            </w:pPr>
          </w:p>
        </w:tc>
      </w:tr>
      <w:tr w:rsidR="00C51612" w:rsidRPr="00DC20F2" w:rsidTr="00C51612">
        <w:trPr>
          <w:cantSplit/>
        </w:trPr>
        <w:tc>
          <w:tcPr>
            <w:tcW w:w="709"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8</w:t>
            </w:r>
          </w:p>
        </w:tc>
        <w:tc>
          <w:tcPr>
            <w:tcW w:w="2552" w:type="dxa"/>
            <w:tcMar>
              <w:top w:w="0" w:type="dxa"/>
              <w:left w:w="108" w:type="dxa"/>
              <w:bottom w:w="0" w:type="dxa"/>
              <w:right w:w="108" w:type="dxa"/>
            </w:tcMar>
            <w:vAlign w:val="center"/>
          </w:tcPr>
          <w:p w:rsidR="00C51612" w:rsidRPr="00DC20F2" w:rsidRDefault="00C51612" w:rsidP="00C51612">
            <w:pPr>
              <w:spacing w:before="120" w:after="120" w:line="264" w:lineRule="auto"/>
              <w:jc w:val="both"/>
              <w:rPr>
                <w:rFonts w:ascii="Times New Roman" w:eastAsia="Arial" w:hAnsi="Times New Roman" w:cs="Times New Roman"/>
                <w:sz w:val="24"/>
                <w:szCs w:val="24"/>
              </w:rPr>
            </w:pPr>
            <w:r w:rsidRPr="00DC20F2">
              <w:rPr>
                <w:rFonts w:ascii="Times New Roman" w:eastAsia="Arial" w:hAnsi="Times New Roman" w:cs="Times New Roman"/>
                <w:sz w:val="24"/>
                <w:szCs w:val="24"/>
              </w:rPr>
              <w:t>Giao thức kết nối SCADA</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en-GB"/>
              </w:rPr>
            </w:pPr>
            <w:r w:rsidRPr="00DC20F2">
              <w:rPr>
                <w:rFonts w:ascii="Times New Roman" w:eastAsia="Arial" w:hAnsi="Times New Roman" w:cs="Times New Roman"/>
                <w:sz w:val="24"/>
                <w:szCs w:val="24"/>
                <w:lang w:val="en-GB"/>
              </w:rPr>
              <w:t>IEC 60870-5-104</w:t>
            </w:r>
          </w:p>
        </w:tc>
        <w:tc>
          <w:tcPr>
            <w:tcW w:w="2267" w:type="dxa"/>
          </w:tcPr>
          <w:p w:rsidR="00C51612" w:rsidRPr="00DC20F2" w:rsidRDefault="00C51612" w:rsidP="00C51612">
            <w:pPr>
              <w:spacing w:before="120" w:after="120" w:line="264" w:lineRule="auto"/>
              <w:jc w:val="center"/>
              <w:rPr>
                <w:rFonts w:ascii="Times New Roman" w:eastAsia="Arial" w:hAnsi="Times New Roman" w:cs="Times New Roman"/>
                <w:sz w:val="24"/>
                <w:szCs w:val="24"/>
                <w:lang w:val="en-GB"/>
              </w:rPr>
            </w:pPr>
          </w:p>
        </w:tc>
      </w:tr>
      <w:tr w:rsidR="00C51612" w:rsidRPr="00DC20F2" w:rsidTr="00C51612">
        <w:trPr>
          <w:cantSplit/>
        </w:trPr>
        <w:tc>
          <w:tcPr>
            <w:tcW w:w="709"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9</w:t>
            </w:r>
          </w:p>
        </w:tc>
        <w:tc>
          <w:tcPr>
            <w:tcW w:w="2552" w:type="dxa"/>
            <w:tcMar>
              <w:top w:w="0" w:type="dxa"/>
              <w:left w:w="108" w:type="dxa"/>
              <w:bottom w:w="0" w:type="dxa"/>
              <w:right w:w="108" w:type="dxa"/>
            </w:tcMar>
            <w:vAlign w:val="center"/>
          </w:tcPr>
          <w:p w:rsidR="00C51612" w:rsidRPr="00DC20F2" w:rsidRDefault="00C51612" w:rsidP="00C51612">
            <w:pPr>
              <w:spacing w:before="120" w:after="120" w:line="264" w:lineRule="auto"/>
              <w:jc w:val="both"/>
              <w:rPr>
                <w:rFonts w:ascii="Times New Roman" w:eastAsia="Arial" w:hAnsi="Times New Roman" w:cs="Times New Roman"/>
                <w:sz w:val="24"/>
                <w:szCs w:val="24"/>
              </w:rPr>
            </w:pPr>
            <w:r w:rsidRPr="00DC20F2">
              <w:rPr>
                <w:rFonts w:ascii="Times New Roman" w:eastAsia="Arial" w:hAnsi="Times New Roman" w:cs="Times New Roman"/>
                <w:sz w:val="24"/>
                <w:szCs w:val="24"/>
              </w:rPr>
              <w:t>Phần mềm cài đặt, cấu hình vận hành LBS</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en-GB"/>
              </w:rPr>
              <w:t>Theo yêu cầu tại khoản 1    Điều 6</w:t>
            </w:r>
          </w:p>
        </w:tc>
        <w:tc>
          <w:tcPr>
            <w:tcW w:w="2267" w:type="dxa"/>
          </w:tcPr>
          <w:p w:rsidR="00C51612" w:rsidRPr="00DC20F2" w:rsidRDefault="00C51612" w:rsidP="00C51612">
            <w:pPr>
              <w:spacing w:before="120" w:after="120" w:line="264" w:lineRule="auto"/>
              <w:jc w:val="center"/>
              <w:rPr>
                <w:rFonts w:ascii="Times New Roman" w:eastAsia="Arial" w:hAnsi="Times New Roman" w:cs="Times New Roman"/>
                <w:sz w:val="24"/>
                <w:szCs w:val="24"/>
                <w:lang w:val="en-GB"/>
              </w:rPr>
            </w:pPr>
          </w:p>
        </w:tc>
      </w:tr>
      <w:tr w:rsidR="00C51612" w:rsidRPr="00DC20F2" w:rsidTr="00C51612">
        <w:trPr>
          <w:cantSplit/>
        </w:trPr>
        <w:tc>
          <w:tcPr>
            <w:tcW w:w="709"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10</w:t>
            </w:r>
          </w:p>
        </w:tc>
        <w:tc>
          <w:tcPr>
            <w:tcW w:w="2552" w:type="dxa"/>
            <w:tcMar>
              <w:top w:w="0" w:type="dxa"/>
              <w:left w:w="108" w:type="dxa"/>
              <w:bottom w:w="0" w:type="dxa"/>
              <w:right w:w="108" w:type="dxa"/>
            </w:tcMar>
            <w:vAlign w:val="center"/>
          </w:tcPr>
          <w:p w:rsidR="00C51612" w:rsidRPr="00DC20F2" w:rsidRDefault="00C51612" w:rsidP="00C51612">
            <w:pPr>
              <w:spacing w:before="120" w:after="120" w:line="264" w:lineRule="auto"/>
              <w:jc w:val="both"/>
              <w:rPr>
                <w:rFonts w:ascii="Times New Roman" w:eastAsia="Arial" w:hAnsi="Times New Roman" w:cs="Times New Roman"/>
                <w:sz w:val="24"/>
                <w:szCs w:val="24"/>
              </w:rPr>
            </w:pPr>
            <w:r w:rsidRPr="00DC20F2">
              <w:rPr>
                <w:rFonts w:ascii="Times New Roman" w:eastAsia="Arial" w:hAnsi="Times New Roman" w:cs="Times New Roman"/>
                <w:sz w:val="24"/>
                <w:szCs w:val="24"/>
              </w:rPr>
              <w:t>Phần mềm thử nghiệm chức năng SCADA</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tcPr>
          <w:p w:rsidR="00C51612" w:rsidRPr="00DC20F2" w:rsidRDefault="00C51612" w:rsidP="00C51612">
            <w:pPr>
              <w:spacing w:before="120" w:after="120" w:line="264" w:lineRule="auto"/>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Theo yêu cầu tại khoản 2    Điều 6</w:t>
            </w:r>
          </w:p>
        </w:tc>
        <w:tc>
          <w:tcPr>
            <w:tcW w:w="2267" w:type="dxa"/>
          </w:tcPr>
          <w:p w:rsidR="00C51612" w:rsidRPr="00DC20F2" w:rsidRDefault="00C51612" w:rsidP="00C51612">
            <w:pPr>
              <w:spacing w:before="120" w:after="120" w:line="264" w:lineRule="auto"/>
              <w:jc w:val="center"/>
              <w:rPr>
                <w:rFonts w:ascii="Times New Roman" w:eastAsia="Arial" w:hAnsi="Times New Roman" w:cs="Times New Roman"/>
                <w:sz w:val="24"/>
                <w:szCs w:val="24"/>
              </w:rPr>
            </w:pPr>
          </w:p>
        </w:tc>
      </w:tr>
      <w:tr w:rsidR="00C51612" w:rsidRPr="00DC20F2" w:rsidTr="00C51612">
        <w:trPr>
          <w:cantSplit/>
        </w:trPr>
        <w:tc>
          <w:tcPr>
            <w:tcW w:w="709"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11</w:t>
            </w:r>
          </w:p>
        </w:tc>
        <w:tc>
          <w:tcPr>
            <w:tcW w:w="2552" w:type="dxa"/>
            <w:tcMar>
              <w:top w:w="0" w:type="dxa"/>
              <w:left w:w="108" w:type="dxa"/>
              <w:bottom w:w="0" w:type="dxa"/>
              <w:right w:w="108" w:type="dxa"/>
            </w:tcMar>
            <w:vAlign w:val="center"/>
          </w:tcPr>
          <w:p w:rsidR="00C51612" w:rsidRPr="00DC20F2" w:rsidRDefault="00C51612" w:rsidP="00C51612">
            <w:pPr>
              <w:spacing w:before="120" w:after="120" w:line="264" w:lineRule="auto"/>
              <w:jc w:val="both"/>
              <w:rPr>
                <w:rFonts w:ascii="Times New Roman" w:eastAsia="Arial" w:hAnsi="Times New Roman" w:cs="Times New Roman"/>
                <w:sz w:val="24"/>
                <w:szCs w:val="24"/>
              </w:rPr>
            </w:pPr>
            <w:r w:rsidRPr="00DC20F2">
              <w:rPr>
                <w:rFonts w:ascii="Times New Roman" w:eastAsia="Arial" w:hAnsi="Times New Roman" w:cs="Times New Roman"/>
                <w:sz w:val="24"/>
                <w:szCs w:val="24"/>
              </w:rPr>
              <w:t>Vật liệu chế tạo vỏ tủ điều khiển</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tcPr>
          <w:p w:rsidR="00C51612" w:rsidRPr="00DC20F2" w:rsidRDefault="00C51612" w:rsidP="00C51612">
            <w:pPr>
              <w:spacing w:before="120" w:after="120" w:line="264" w:lineRule="auto"/>
              <w:jc w:val="both"/>
              <w:rPr>
                <w:rFonts w:ascii="Times New Roman" w:eastAsia="Arial" w:hAnsi="Times New Roman" w:cs="Times New Roman"/>
                <w:sz w:val="24"/>
                <w:szCs w:val="24"/>
                <w:lang w:val="vi-VN"/>
              </w:rPr>
            </w:pPr>
            <w:r w:rsidRPr="00DC20F2">
              <w:rPr>
                <w:rFonts w:ascii="Times New Roman" w:eastAsia="Arial" w:hAnsi="Times New Roman" w:cs="Times New Roman"/>
                <w:sz w:val="24"/>
                <w:szCs w:val="24"/>
              </w:rPr>
              <w:t xml:space="preserve">- </w:t>
            </w:r>
            <w:r w:rsidRPr="00DC20F2">
              <w:rPr>
                <w:rFonts w:ascii="Times New Roman" w:eastAsia="Arial" w:hAnsi="Times New Roman" w:cs="Times New Roman"/>
                <w:sz w:val="24"/>
                <w:szCs w:val="24"/>
                <w:lang w:val="vi-VN"/>
              </w:rPr>
              <w:t>Hợp kim không gỉ, được xử lý bề mặt chống ăn mòn.</w:t>
            </w:r>
          </w:p>
          <w:p w:rsidR="00C51612" w:rsidRPr="00DC20F2" w:rsidRDefault="00C51612" w:rsidP="00C51612">
            <w:pPr>
              <w:spacing w:before="120" w:after="120" w:line="264" w:lineRule="auto"/>
              <w:jc w:val="both"/>
              <w:rPr>
                <w:rFonts w:ascii="Times New Roman" w:eastAsia="Arial" w:hAnsi="Times New Roman" w:cs="Times New Roman"/>
                <w:sz w:val="24"/>
                <w:szCs w:val="24"/>
              </w:rPr>
            </w:pPr>
            <w:r w:rsidRPr="00DC20F2">
              <w:rPr>
                <w:rFonts w:ascii="Times New Roman" w:eastAsia="Arial" w:hAnsi="Times New Roman" w:cs="Times New Roman"/>
                <w:sz w:val="24"/>
                <w:szCs w:val="24"/>
              </w:rPr>
              <w:t>- Vỏ tủ được thiết kế với cửa 02 lớp.</w:t>
            </w:r>
          </w:p>
          <w:p w:rsidR="00C51612" w:rsidRPr="00DC20F2" w:rsidRDefault="00C51612" w:rsidP="00C51612">
            <w:pPr>
              <w:spacing w:before="120" w:after="120" w:line="264" w:lineRule="auto"/>
              <w:jc w:val="both"/>
              <w:rPr>
                <w:rFonts w:ascii="Times New Roman" w:eastAsia="Arial" w:hAnsi="Times New Roman" w:cs="Times New Roman"/>
                <w:sz w:val="24"/>
                <w:szCs w:val="24"/>
                <w:lang w:val="vi-VN"/>
              </w:rPr>
            </w:pPr>
            <w:r w:rsidRPr="00DC20F2">
              <w:rPr>
                <w:rFonts w:ascii="Times New Roman" w:eastAsia="Arial" w:hAnsi="Times New Roman" w:cs="Times New Roman"/>
                <w:sz w:val="24"/>
                <w:szCs w:val="24"/>
              </w:rPr>
              <w:t xml:space="preserve">- </w:t>
            </w:r>
            <w:r w:rsidRPr="00DC20F2">
              <w:rPr>
                <w:rFonts w:ascii="Times New Roman" w:eastAsia="Arial" w:hAnsi="Times New Roman" w:cs="Times New Roman"/>
                <w:sz w:val="24"/>
                <w:szCs w:val="24"/>
                <w:lang w:val="vi-VN"/>
              </w:rPr>
              <w:t>Cấp bảo vệ: Tối thiểu IP</w:t>
            </w:r>
            <w:r w:rsidRPr="00DC20F2">
              <w:rPr>
                <w:rFonts w:ascii="Times New Roman" w:eastAsia="Arial" w:hAnsi="Times New Roman" w:cs="Times New Roman"/>
                <w:sz w:val="24"/>
                <w:szCs w:val="24"/>
              </w:rPr>
              <w:t xml:space="preserve"> </w:t>
            </w:r>
            <w:r w:rsidRPr="00DC20F2">
              <w:rPr>
                <w:rFonts w:ascii="Times New Roman" w:eastAsia="Arial" w:hAnsi="Times New Roman" w:cs="Times New Roman"/>
                <w:sz w:val="24"/>
                <w:szCs w:val="24"/>
                <w:lang w:val="vi-VN"/>
              </w:rPr>
              <w:t>54</w:t>
            </w:r>
          </w:p>
        </w:tc>
        <w:tc>
          <w:tcPr>
            <w:tcW w:w="2267" w:type="dxa"/>
          </w:tcPr>
          <w:p w:rsidR="00C51612" w:rsidRPr="00DC20F2" w:rsidRDefault="00C51612" w:rsidP="00C51612">
            <w:pPr>
              <w:spacing w:before="120" w:after="120" w:line="264" w:lineRule="auto"/>
              <w:jc w:val="both"/>
              <w:rPr>
                <w:rFonts w:ascii="Times New Roman" w:eastAsia="Arial" w:hAnsi="Times New Roman" w:cs="Times New Roman"/>
                <w:sz w:val="24"/>
                <w:szCs w:val="24"/>
              </w:rPr>
            </w:pPr>
          </w:p>
        </w:tc>
      </w:tr>
      <w:tr w:rsidR="00C51612" w:rsidRPr="00DC20F2" w:rsidTr="00C51612">
        <w:trPr>
          <w:cantSplit/>
        </w:trPr>
        <w:tc>
          <w:tcPr>
            <w:tcW w:w="709"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12</w:t>
            </w:r>
          </w:p>
        </w:tc>
        <w:tc>
          <w:tcPr>
            <w:tcW w:w="2552" w:type="dxa"/>
            <w:tcMar>
              <w:top w:w="0" w:type="dxa"/>
              <w:left w:w="108" w:type="dxa"/>
              <w:bottom w:w="0" w:type="dxa"/>
              <w:right w:w="108" w:type="dxa"/>
            </w:tcMar>
            <w:vAlign w:val="center"/>
          </w:tcPr>
          <w:p w:rsidR="00C51612" w:rsidRPr="00DC20F2" w:rsidRDefault="00C51612" w:rsidP="00C51612">
            <w:pPr>
              <w:spacing w:before="120" w:after="120" w:line="264" w:lineRule="auto"/>
              <w:jc w:val="both"/>
              <w:rPr>
                <w:rFonts w:ascii="Times New Roman" w:eastAsia="Arial" w:hAnsi="Times New Roman" w:cs="Times New Roman"/>
                <w:sz w:val="24"/>
                <w:szCs w:val="24"/>
              </w:rPr>
            </w:pPr>
            <w:r w:rsidRPr="00DC20F2">
              <w:rPr>
                <w:rFonts w:ascii="Times New Roman" w:eastAsia="Arial" w:hAnsi="Times New Roman" w:cs="Times New Roman"/>
                <w:sz w:val="24"/>
                <w:szCs w:val="24"/>
              </w:rPr>
              <w:t>Khóa bảo vệ tủ</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tcPr>
          <w:p w:rsidR="00C51612" w:rsidRPr="00DC20F2" w:rsidRDefault="00C51612" w:rsidP="00C51612">
            <w:pPr>
              <w:spacing w:before="120" w:after="120" w:line="264" w:lineRule="auto"/>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Có</w:t>
            </w:r>
          </w:p>
        </w:tc>
        <w:tc>
          <w:tcPr>
            <w:tcW w:w="2267" w:type="dxa"/>
          </w:tcPr>
          <w:p w:rsidR="00C51612" w:rsidRPr="00DC20F2" w:rsidRDefault="00C51612" w:rsidP="00C51612">
            <w:pPr>
              <w:spacing w:before="120" w:after="120" w:line="264" w:lineRule="auto"/>
              <w:jc w:val="center"/>
              <w:rPr>
                <w:rFonts w:ascii="Times New Roman" w:eastAsia="Arial" w:hAnsi="Times New Roman" w:cs="Times New Roman"/>
                <w:sz w:val="24"/>
                <w:szCs w:val="24"/>
              </w:rPr>
            </w:pPr>
          </w:p>
        </w:tc>
      </w:tr>
      <w:tr w:rsidR="00C51612" w:rsidRPr="00DC20F2" w:rsidTr="00C51612">
        <w:trPr>
          <w:cantSplit/>
        </w:trPr>
        <w:tc>
          <w:tcPr>
            <w:tcW w:w="709"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13</w:t>
            </w:r>
          </w:p>
        </w:tc>
        <w:tc>
          <w:tcPr>
            <w:tcW w:w="2552" w:type="dxa"/>
            <w:tcMar>
              <w:top w:w="0" w:type="dxa"/>
              <w:left w:w="108" w:type="dxa"/>
              <w:bottom w:w="0" w:type="dxa"/>
              <w:right w:w="108" w:type="dxa"/>
            </w:tcMar>
          </w:tcPr>
          <w:p w:rsidR="00C51612" w:rsidRPr="00DC20F2" w:rsidRDefault="00C51612" w:rsidP="00C51612">
            <w:pPr>
              <w:spacing w:before="120" w:after="120" w:line="264" w:lineRule="auto"/>
              <w:jc w:val="both"/>
              <w:rPr>
                <w:rFonts w:ascii="Times New Roman" w:eastAsia="Arial" w:hAnsi="Times New Roman" w:cs="Times New Roman"/>
                <w:sz w:val="24"/>
                <w:szCs w:val="24"/>
              </w:rPr>
            </w:pPr>
            <w:r w:rsidRPr="00DC20F2">
              <w:rPr>
                <w:rFonts w:ascii="Times New Roman" w:eastAsia="Arial" w:hAnsi="Times New Roman" w:cs="Times New Roman"/>
                <w:sz w:val="24"/>
                <w:szCs w:val="24"/>
              </w:rPr>
              <w:t>Điện áp làm việc của tủ điều khiển được cấp từ biến điện áp cấp nguồn (PT) hoặc nguồn hạ áp tại chỗ</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r w:rsidRPr="00DC20F2">
              <w:rPr>
                <w:rFonts w:ascii="Times New Roman" w:eastAsia="Arial" w:hAnsi="Times New Roman" w:cs="Times New Roman"/>
                <w:sz w:val="24"/>
                <w:szCs w:val="24"/>
                <w:lang w:val="vi-VN"/>
              </w:rPr>
              <w:t>VAC</w:t>
            </w:r>
          </w:p>
        </w:tc>
        <w:tc>
          <w:tcPr>
            <w:tcW w:w="2835"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rPr>
            </w:pPr>
            <w:r w:rsidRPr="00DC20F2">
              <w:rPr>
                <w:rFonts w:ascii="Times New Roman" w:eastAsia="Arial" w:hAnsi="Times New Roman" w:cs="Times New Roman"/>
                <w:sz w:val="24"/>
                <w:szCs w:val="24"/>
                <w:lang w:val="vi-VN"/>
              </w:rPr>
              <w:t xml:space="preserve">220 </w:t>
            </w:r>
            <w:r w:rsidRPr="00DC20F2">
              <w:rPr>
                <w:rFonts w:ascii="Times New Roman" w:eastAsia="Arial" w:hAnsi="Times New Roman" w:cs="Times New Roman"/>
                <w:sz w:val="24"/>
                <w:szCs w:val="24"/>
                <w:u w:val="single"/>
                <w:lang w:val="vi-VN"/>
              </w:rPr>
              <w:t>+</w:t>
            </w:r>
            <w:r w:rsidRPr="00DC20F2">
              <w:rPr>
                <w:rFonts w:ascii="Times New Roman" w:eastAsia="Arial" w:hAnsi="Times New Roman" w:cs="Times New Roman"/>
                <w:sz w:val="24"/>
                <w:szCs w:val="24"/>
                <w:lang w:val="vi-VN"/>
              </w:rPr>
              <w:t xml:space="preserve"> 10%</w:t>
            </w:r>
          </w:p>
        </w:tc>
        <w:tc>
          <w:tcPr>
            <w:tcW w:w="2267" w:type="dxa"/>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r>
      <w:tr w:rsidR="00C51612" w:rsidRPr="00DC20F2" w:rsidTr="00C51612">
        <w:trPr>
          <w:cantSplit/>
        </w:trPr>
        <w:tc>
          <w:tcPr>
            <w:tcW w:w="709"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lastRenderedPageBreak/>
              <w:t>14</w:t>
            </w:r>
          </w:p>
        </w:tc>
        <w:tc>
          <w:tcPr>
            <w:tcW w:w="2552" w:type="dxa"/>
            <w:tcMar>
              <w:top w:w="0" w:type="dxa"/>
              <w:left w:w="108" w:type="dxa"/>
              <w:bottom w:w="0" w:type="dxa"/>
              <w:right w:w="108" w:type="dxa"/>
            </w:tcMar>
            <w:vAlign w:val="center"/>
          </w:tcPr>
          <w:p w:rsidR="00C51612" w:rsidRPr="00DC20F2" w:rsidRDefault="00C51612" w:rsidP="00C51612">
            <w:pPr>
              <w:spacing w:before="120" w:after="120" w:line="264" w:lineRule="auto"/>
              <w:jc w:val="both"/>
              <w:rPr>
                <w:rFonts w:ascii="Times New Roman" w:eastAsia="Arial" w:hAnsi="Times New Roman" w:cs="Times New Roman"/>
                <w:sz w:val="24"/>
                <w:szCs w:val="24"/>
              </w:rPr>
            </w:pPr>
            <w:r w:rsidRPr="00DC20F2">
              <w:rPr>
                <w:rFonts w:ascii="Times New Roman" w:eastAsia="Arial" w:hAnsi="Times New Roman" w:cs="Times New Roman"/>
                <w:sz w:val="24"/>
                <w:szCs w:val="24"/>
              </w:rPr>
              <w:t>Nguồn DC cung cấp cho bo mạch điều khiển: Tủ điều khiển phải trang bị ắc quy và bộ nạp lắp sẵn bên trong</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Nêu cụ thể</w:t>
            </w:r>
          </w:p>
          <w:p w:rsidR="00C51612" w:rsidRPr="00DC20F2" w:rsidRDefault="00C51612" w:rsidP="00C51612">
            <w:pPr>
              <w:spacing w:before="120" w:after="120" w:line="264" w:lineRule="auto"/>
              <w:jc w:val="both"/>
              <w:rPr>
                <w:rFonts w:ascii="Times New Roman" w:eastAsia="Arial" w:hAnsi="Times New Roman" w:cs="Times New Roman"/>
                <w:spacing w:val="6"/>
                <w:sz w:val="24"/>
                <w:szCs w:val="24"/>
              </w:rPr>
            </w:pPr>
            <w:r w:rsidRPr="00DC20F2">
              <w:rPr>
                <w:rFonts w:ascii="Times New Roman" w:eastAsia="Arial" w:hAnsi="Times New Roman" w:cs="Times New Roman"/>
                <w:spacing w:val="6"/>
                <w:sz w:val="24"/>
                <w:szCs w:val="24"/>
              </w:rPr>
              <w:t>(</w:t>
            </w:r>
            <w:r w:rsidRPr="00DC20F2">
              <w:rPr>
                <w:rFonts w:ascii="Times New Roman" w:eastAsia="Arial" w:hAnsi="Times New Roman" w:cs="Times New Roman"/>
                <w:spacing w:val="6"/>
                <w:sz w:val="24"/>
                <w:szCs w:val="24"/>
                <w:lang w:val="vi-VN"/>
              </w:rPr>
              <w:t xml:space="preserve">Nguồn ắc quy </w:t>
            </w:r>
            <w:r w:rsidRPr="00DC20F2">
              <w:rPr>
                <w:rFonts w:ascii="Times New Roman" w:eastAsia="Arial" w:hAnsi="Times New Roman" w:cs="Times New Roman"/>
                <w:spacing w:val="6"/>
                <w:sz w:val="24"/>
                <w:szCs w:val="24"/>
              </w:rPr>
              <w:t xml:space="preserve">có điện áp phù hợp: 6/12/24 VDC v.v. Nguồn ắc quy </w:t>
            </w:r>
            <w:r w:rsidRPr="00DC20F2">
              <w:rPr>
                <w:rFonts w:ascii="Times New Roman" w:eastAsia="Arial" w:hAnsi="Times New Roman" w:cs="Times New Roman"/>
                <w:spacing w:val="6"/>
                <w:sz w:val="24"/>
                <w:szCs w:val="24"/>
                <w:lang w:val="vi-VN"/>
              </w:rPr>
              <w:t>phải đảm bảo duy trì vận hành (bao gồm cung cấp nguồn cho mạch điều khiển và đóng, cắt ít nhất 10 lần) trong trường hợp mất nguồn cấp tối thiểu 24</w:t>
            </w:r>
            <w:r w:rsidRPr="00DC20F2">
              <w:rPr>
                <w:rFonts w:ascii="Times New Roman" w:eastAsia="Arial" w:hAnsi="Times New Roman" w:cs="Times New Roman"/>
                <w:spacing w:val="6"/>
                <w:sz w:val="24"/>
                <w:szCs w:val="24"/>
              </w:rPr>
              <w:t xml:space="preserve"> giờ)</w:t>
            </w:r>
          </w:p>
        </w:tc>
        <w:tc>
          <w:tcPr>
            <w:tcW w:w="2267" w:type="dxa"/>
          </w:tcPr>
          <w:p w:rsidR="00C51612" w:rsidRPr="00DC20F2" w:rsidRDefault="00C51612" w:rsidP="00C51612">
            <w:pPr>
              <w:spacing w:before="120" w:after="120" w:line="264" w:lineRule="auto"/>
              <w:jc w:val="center"/>
              <w:rPr>
                <w:rFonts w:ascii="Times New Roman" w:eastAsia="Arial" w:hAnsi="Times New Roman" w:cs="Times New Roman"/>
                <w:sz w:val="24"/>
                <w:szCs w:val="24"/>
              </w:rPr>
            </w:pPr>
          </w:p>
        </w:tc>
      </w:tr>
      <w:tr w:rsidR="00C51612" w:rsidRPr="00DC20F2" w:rsidTr="00C51612">
        <w:trPr>
          <w:cantSplit/>
        </w:trPr>
        <w:tc>
          <w:tcPr>
            <w:tcW w:w="709"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15</w:t>
            </w:r>
          </w:p>
        </w:tc>
        <w:tc>
          <w:tcPr>
            <w:tcW w:w="2552" w:type="dxa"/>
            <w:tcMar>
              <w:top w:w="0" w:type="dxa"/>
              <w:left w:w="108" w:type="dxa"/>
              <w:bottom w:w="0" w:type="dxa"/>
              <w:right w:w="108" w:type="dxa"/>
            </w:tcMar>
            <w:vAlign w:val="center"/>
          </w:tcPr>
          <w:p w:rsidR="00C51612" w:rsidRPr="00DC20F2" w:rsidRDefault="00C51612" w:rsidP="00C51612">
            <w:pPr>
              <w:tabs>
                <w:tab w:val="left" w:pos="204"/>
              </w:tabs>
              <w:spacing w:before="120" w:after="120" w:line="264" w:lineRule="auto"/>
              <w:jc w:val="both"/>
              <w:rPr>
                <w:rFonts w:ascii="Times New Roman" w:eastAsia="Arial" w:hAnsi="Times New Roman" w:cs="Times New Roman"/>
                <w:sz w:val="24"/>
                <w:szCs w:val="24"/>
              </w:rPr>
            </w:pPr>
            <w:r w:rsidRPr="00DC20F2">
              <w:rPr>
                <w:rFonts w:ascii="Times New Roman" w:eastAsia="Arial" w:hAnsi="Times New Roman" w:cs="Times New Roman"/>
                <w:sz w:val="24"/>
                <w:szCs w:val="24"/>
              </w:rPr>
              <w:t>Phụ kiện kèm theo tủ điều khiển</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Theo yêu cầu tại khoản 2    Điều 7</w:t>
            </w:r>
          </w:p>
        </w:tc>
        <w:tc>
          <w:tcPr>
            <w:tcW w:w="2267" w:type="dxa"/>
          </w:tcPr>
          <w:p w:rsidR="00C51612" w:rsidRPr="00DC20F2" w:rsidRDefault="00C51612" w:rsidP="00C51612">
            <w:pPr>
              <w:spacing w:before="120" w:after="120" w:line="264" w:lineRule="auto"/>
              <w:jc w:val="center"/>
              <w:rPr>
                <w:rFonts w:ascii="Times New Roman" w:eastAsia="Arial" w:hAnsi="Times New Roman" w:cs="Times New Roman"/>
                <w:sz w:val="24"/>
                <w:szCs w:val="24"/>
              </w:rPr>
            </w:pPr>
          </w:p>
        </w:tc>
      </w:tr>
      <w:tr w:rsidR="00C51612" w:rsidRPr="00DC20F2" w:rsidTr="00C51612">
        <w:trPr>
          <w:cantSplit/>
        </w:trPr>
        <w:tc>
          <w:tcPr>
            <w:tcW w:w="709"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16</w:t>
            </w:r>
          </w:p>
        </w:tc>
        <w:tc>
          <w:tcPr>
            <w:tcW w:w="2552" w:type="dxa"/>
            <w:tcMar>
              <w:top w:w="0" w:type="dxa"/>
              <w:left w:w="108" w:type="dxa"/>
              <w:bottom w:w="0" w:type="dxa"/>
              <w:right w:w="108" w:type="dxa"/>
            </w:tcMar>
            <w:vAlign w:val="center"/>
          </w:tcPr>
          <w:p w:rsidR="00C51612" w:rsidRPr="00DC20F2" w:rsidRDefault="00C51612" w:rsidP="00C51612">
            <w:pPr>
              <w:tabs>
                <w:tab w:val="left" w:pos="204"/>
              </w:tabs>
              <w:spacing w:before="120" w:after="120" w:line="264" w:lineRule="auto"/>
              <w:jc w:val="both"/>
              <w:rPr>
                <w:rFonts w:ascii="Times New Roman" w:eastAsia="Arial" w:hAnsi="Times New Roman" w:cs="Times New Roman"/>
                <w:sz w:val="24"/>
                <w:szCs w:val="24"/>
              </w:rPr>
            </w:pPr>
            <w:r w:rsidRPr="00DC20F2">
              <w:rPr>
                <w:rFonts w:ascii="Times New Roman" w:eastAsia="Arial" w:hAnsi="Times New Roman" w:cs="Times New Roman"/>
                <w:sz w:val="24"/>
                <w:szCs w:val="24"/>
              </w:rPr>
              <w:t>Thử nghiệm đáp ứng giao thức kết nối SCADA</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Theo yêu cầu tại khoản 3    Điều 5</w:t>
            </w:r>
          </w:p>
        </w:tc>
        <w:tc>
          <w:tcPr>
            <w:tcW w:w="2267" w:type="dxa"/>
          </w:tcPr>
          <w:p w:rsidR="00C51612" w:rsidRPr="00DC20F2" w:rsidRDefault="00C51612" w:rsidP="00C51612">
            <w:pPr>
              <w:spacing w:before="120" w:after="120" w:line="264" w:lineRule="auto"/>
              <w:jc w:val="center"/>
              <w:rPr>
                <w:rFonts w:ascii="Times New Roman" w:eastAsia="Arial" w:hAnsi="Times New Roman" w:cs="Times New Roman"/>
                <w:sz w:val="24"/>
                <w:szCs w:val="24"/>
              </w:rPr>
            </w:pPr>
          </w:p>
        </w:tc>
      </w:tr>
      <w:tr w:rsidR="00C51612" w:rsidRPr="00DC20F2" w:rsidTr="00C51612">
        <w:trPr>
          <w:cantSplit/>
        </w:trPr>
        <w:tc>
          <w:tcPr>
            <w:tcW w:w="709" w:type="dxa"/>
            <w:tcMar>
              <w:top w:w="0" w:type="dxa"/>
              <w:left w:w="108" w:type="dxa"/>
              <w:bottom w:w="0" w:type="dxa"/>
              <w:right w:w="108" w:type="dxa"/>
            </w:tcMar>
            <w:vAlign w:val="center"/>
          </w:tcPr>
          <w:p w:rsidR="00C51612" w:rsidRPr="00DC20F2" w:rsidRDefault="00C51612" w:rsidP="00C51612">
            <w:pPr>
              <w:spacing w:before="120" w:after="120" w:line="264" w:lineRule="auto"/>
              <w:ind w:right="-63"/>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17</w:t>
            </w:r>
          </w:p>
        </w:tc>
        <w:tc>
          <w:tcPr>
            <w:tcW w:w="2552" w:type="dxa"/>
            <w:tcMar>
              <w:top w:w="0" w:type="dxa"/>
              <w:left w:w="108" w:type="dxa"/>
              <w:bottom w:w="0" w:type="dxa"/>
              <w:right w:w="108" w:type="dxa"/>
            </w:tcMar>
            <w:vAlign w:val="center"/>
          </w:tcPr>
          <w:p w:rsidR="00C51612" w:rsidRPr="00DC20F2" w:rsidRDefault="00C51612" w:rsidP="00C51612">
            <w:pPr>
              <w:tabs>
                <w:tab w:val="left" w:pos="204"/>
              </w:tabs>
              <w:spacing w:before="120" w:after="120" w:line="264" w:lineRule="auto"/>
              <w:jc w:val="both"/>
              <w:rPr>
                <w:rFonts w:ascii="Times New Roman" w:eastAsia="Arial" w:hAnsi="Times New Roman" w:cs="Times New Roman"/>
                <w:sz w:val="24"/>
                <w:szCs w:val="24"/>
              </w:rPr>
            </w:pPr>
            <w:r w:rsidRPr="00DC20F2">
              <w:rPr>
                <w:rFonts w:ascii="Times New Roman" w:eastAsia="Arial" w:hAnsi="Times New Roman" w:cs="Times New Roman"/>
                <w:sz w:val="24"/>
                <w:szCs w:val="24"/>
              </w:rPr>
              <w:t>Bản vẽ và tài liệu kỹ thuật</w:t>
            </w:r>
          </w:p>
        </w:tc>
        <w:tc>
          <w:tcPr>
            <w:tcW w:w="1276"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C51612" w:rsidRPr="00DC20F2" w:rsidRDefault="00C51612" w:rsidP="00C51612">
            <w:pPr>
              <w:spacing w:before="120" w:after="120" w:line="264" w:lineRule="auto"/>
              <w:jc w:val="center"/>
              <w:rPr>
                <w:rFonts w:ascii="Times New Roman" w:eastAsia="Arial" w:hAnsi="Times New Roman" w:cs="Times New Roman"/>
                <w:sz w:val="24"/>
                <w:szCs w:val="24"/>
              </w:rPr>
            </w:pPr>
            <w:r w:rsidRPr="00DC20F2">
              <w:rPr>
                <w:rFonts w:ascii="Times New Roman" w:eastAsia="Arial" w:hAnsi="Times New Roman" w:cs="Times New Roman"/>
                <w:sz w:val="24"/>
                <w:szCs w:val="24"/>
              </w:rPr>
              <w:t>Theo yêu cầu tại Điều 8</w:t>
            </w:r>
          </w:p>
        </w:tc>
        <w:tc>
          <w:tcPr>
            <w:tcW w:w="2267" w:type="dxa"/>
          </w:tcPr>
          <w:p w:rsidR="00C51612" w:rsidRPr="00DC20F2" w:rsidRDefault="00C51612" w:rsidP="00C51612">
            <w:pPr>
              <w:spacing w:before="120" w:after="120" w:line="264" w:lineRule="auto"/>
              <w:jc w:val="center"/>
              <w:rPr>
                <w:rFonts w:ascii="Times New Roman" w:eastAsia="Arial" w:hAnsi="Times New Roman" w:cs="Times New Roman"/>
                <w:sz w:val="24"/>
                <w:szCs w:val="24"/>
              </w:rPr>
            </w:pPr>
          </w:p>
        </w:tc>
      </w:tr>
    </w:tbl>
    <w:p w:rsidR="00717E4B" w:rsidRPr="00717E4B" w:rsidRDefault="00717E4B" w:rsidP="00717E4B">
      <w:pPr>
        <w:spacing w:after="0"/>
        <w:rPr>
          <w:rFonts w:ascii="Times New Roman" w:eastAsia="Times New Roman" w:hAnsi="Times New Roman" w:cs="Times New Roman"/>
          <w:b/>
          <w:color w:val="000000"/>
          <w:sz w:val="26"/>
          <w:szCs w:val="26"/>
        </w:rPr>
      </w:pPr>
      <w:r w:rsidRPr="00717E4B">
        <w:rPr>
          <w:rFonts w:ascii="Times New Roman" w:eastAsia="Times New Roman" w:hAnsi="Times New Roman" w:cs="Times New Roman"/>
          <w:b/>
          <w:color w:val="000000"/>
          <w:sz w:val="26"/>
          <w:szCs w:val="26"/>
        </w:rPr>
        <w:t>Tiêu chuẩn kỹ thuật Router</w:t>
      </w:r>
    </w:p>
    <w:p w:rsidR="00E4373B" w:rsidRPr="00E4373B" w:rsidRDefault="00E4373B" w:rsidP="0044408E">
      <w:pPr>
        <w:spacing w:after="0"/>
        <w:jc w:val="both"/>
        <w:rPr>
          <w:rFonts w:ascii="Times New Roman" w:eastAsia="Times New Roman" w:hAnsi="Times New Roman" w:cs="Times New Roman"/>
          <w:i/>
          <w:iCs/>
          <w:color w:val="000000"/>
          <w:sz w:val="28"/>
          <w:szCs w:val="24"/>
        </w:rPr>
      </w:pPr>
      <w:r w:rsidRPr="00E4373B">
        <w:rPr>
          <w:rFonts w:ascii="Times New Roman" w:eastAsia="Times New Roman" w:hAnsi="Times New Roman" w:cs="Times New Roman"/>
          <w:i/>
          <w:color w:val="000000"/>
          <w:sz w:val="26"/>
          <w:szCs w:val="26"/>
        </w:rPr>
        <w:t>(Trích yêu cầu kỹ thuật tại mục số 19-</w:t>
      </w:r>
      <w:r w:rsidRPr="00E4373B">
        <w:rPr>
          <w:rFonts w:ascii="Times New Roman" w:eastAsia="Calibri" w:hAnsi="Times New Roman" w:cs="Times New Roman"/>
          <w:i/>
          <w:sz w:val="26"/>
          <w:szCs w:val="26"/>
          <w:lang w:eastAsia="x-none"/>
        </w:rPr>
        <w:t xml:space="preserve"> Bảng yêu cầu</w:t>
      </w:r>
      <w:r w:rsidRPr="00E4373B">
        <w:rPr>
          <w:rFonts w:ascii="Times New Roman" w:eastAsia="Calibri" w:hAnsi="Times New Roman" w:cs="Times New Roman"/>
          <w:i/>
          <w:sz w:val="26"/>
          <w:szCs w:val="26"/>
          <w:lang w:val="x-none" w:eastAsia="x-none"/>
        </w:rPr>
        <w:t xml:space="preserve"> kỹ thuật </w:t>
      </w:r>
      <w:r w:rsidRPr="00E4373B">
        <w:rPr>
          <w:rFonts w:ascii="Times New Roman" w:eastAsia="Calibri" w:hAnsi="Times New Roman" w:cs="Times New Roman"/>
          <w:i/>
          <w:sz w:val="26"/>
          <w:szCs w:val="26"/>
          <w:lang w:eastAsia="x-none"/>
        </w:rPr>
        <w:t xml:space="preserve">và </w:t>
      </w:r>
      <w:r w:rsidRPr="00E4373B">
        <w:rPr>
          <w:rFonts w:ascii="Times New Roman" w:eastAsia="Calibri" w:hAnsi="Times New Roman" w:cs="Times New Roman"/>
          <w:i/>
          <w:sz w:val="26"/>
          <w:szCs w:val="26"/>
          <w:lang w:val="x-none" w:eastAsia="x-none"/>
        </w:rPr>
        <w:t>cam kết</w:t>
      </w:r>
      <w:r w:rsidRPr="00E4373B">
        <w:rPr>
          <w:rFonts w:ascii="Times New Roman" w:eastAsia="Times New Roman" w:hAnsi="Times New Roman" w:cs="Times New Roman"/>
          <w:i/>
          <w:color w:val="000000"/>
          <w:sz w:val="26"/>
          <w:szCs w:val="26"/>
        </w:rPr>
        <w:t xml:space="preserve">: Điều 5: </w:t>
      </w:r>
      <w:r w:rsidRPr="00E4373B">
        <w:rPr>
          <w:rFonts w:ascii="Times New Roman" w:eastAsia="Calibri" w:hAnsi="Times New Roman" w:cs="Times New Roman"/>
          <w:i/>
          <w:sz w:val="26"/>
          <w:szCs w:val="26"/>
        </w:rPr>
        <w:t>Yêu cầu kỹ thuật bộ FRTU có chức năng giám sát và điều khiển (theo</w:t>
      </w:r>
      <w:r w:rsidRPr="00E4373B">
        <w:rPr>
          <w:rFonts w:ascii="Times New Roman" w:eastAsia="Times New Roman" w:hAnsi="Times New Roman" w:cs="Times New Roman"/>
          <w:i/>
          <w:color w:val="000000"/>
          <w:sz w:val="26"/>
          <w:szCs w:val="26"/>
        </w:rPr>
        <w:t xml:space="preserve"> Quyết định số 1505/QĐ-EVNHANOI ngày 27/02/2020 về việc ban hành tiêu chuẩn kỹ thuật thiết </w:t>
      </w:r>
      <w:r w:rsidRPr="00E4373B">
        <w:rPr>
          <w:rFonts w:ascii="Times New Roman" w:eastAsia="Times New Roman" w:hAnsi="Times New Roman" w:cs="Times New Roman"/>
          <w:i/>
          <w:sz w:val="26"/>
          <w:szCs w:val="26"/>
        </w:rPr>
        <w:t>bị đầu cuối dùng để giám sát, điều khiển từ xa các tủ hợp bộ Ring Main Unit lưới điện trung áp 22kV trong Tổng công ty Điện lực Thành phố Hà Nội</w:t>
      </w:r>
      <w:r w:rsidRPr="00E4373B">
        <w:rPr>
          <w:rFonts w:ascii="Times New Roman" w:eastAsia="Times New Roman" w:hAnsi="Times New Roman" w:cs="Times New Roman"/>
          <w:i/>
          <w:color w:val="000000"/>
          <w:sz w:val="26"/>
          <w:szCs w:val="26"/>
        </w:rPr>
        <w:t>)</w:t>
      </w:r>
    </w:p>
    <w:p w:rsidR="00E4373B" w:rsidRPr="00E4373B" w:rsidRDefault="00E4373B" w:rsidP="00E4373B">
      <w:pPr>
        <w:spacing w:after="0" w:line="288" w:lineRule="auto"/>
        <w:ind w:firstLine="426"/>
        <w:rPr>
          <w:rFonts w:ascii="Times New Roman" w:eastAsia="Calibri" w:hAnsi="Times New Roman" w:cs="Times New Roman"/>
          <w:b/>
          <w:i/>
          <w:sz w:val="26"/>
          <w:szCs w:val="26"/>
          <w:lang w:eastAsia="x-none"/>
        </w:rPr>
      </w:pPr>
      <w:r w:rsidRPr="00E4373B">
        <w:rPr>
          <w:rFonts w:ascii="Times New Roman" w:eastAsia="Calibri" w:hAnsi="Times New Roman" w:cs="Times New Roman"/>
          <w:b/>
          <w:i/>
          <w:sz w:val="26"/>
          <w:szCs w:val="26"/>
          <w:lang w:eastAsia="x-none"/>
        </w:rPr>
        <w:t>Bảng yêu cầu</w:t>
      </w:r>
      <w:r w:rsidRPr="00E4373B">
        <w:rPr>
          <w:rFonts w:ascii="Times New Roman" w:eastAsia="Calibri" w:hAnsi="Times New Roman" w:cs="Times New Roman"/>
          <w:b/>
          <w:i/>
          <w:sz w:val="26"/>
          <w:szCs w:val="26"/>
          <w:lang w:val="x-none" w:eastAsia="x-none"/>
        </w:rPr>
        <w:t xml:space="preserve"> kỹ thuật </w:t>
      </w:r>
      <w:r w:rsidRPr="00E4373B">
        <w:rPr>
          <w:rFonts w:ascii="Times New Roman" w:eastAsia="Calibri" w:hAnsi="Times New Roman" w:cs="Times New Roman"/>
          <w:b/>
          <w:i/>
          <w:sz w:val="26"/>
          <w:szCs w:val="26"/>
          <w:lang w:eastAsia="x-none"/>
        </w:rPr>
        <w:t xml:space="preserve">và </w:t>
      </w:r>
      <w:r w:rsidRPr="00E4373B">
        <w:rPr>
          <w:rFonts w:ascii="Times New Roman" w:eastAsia="Calibri" w:hAnsi="Times New Roman" w:cs="Times New Roman"/>
          <w:b/>
          <w:i/>
          <w:sz w:val="26"/>
          <w:szCs w:val="26"/>
          <w:lang w:val="x-none" w:eastAsia="x-none"/>
        </w:rPr>
        <w:t>cam kết</w:t>
      </w:r>
      <w:r w:rsidRPr="00E4373B">
        <w:rPr>
          <w:rFonts w:ascii="Times New Roman" w:eastAsia="Calibri" w:hAnsi="Times New Roman" w:cs="Times New Roman"/>
          <w:b/>
          <w:i/>
          <w:sz w:val="26"/>
          <w:szCs w:val="26"/>
          <w:lang w:eastAsia="x-none"/>
        </w:rPr>
        <w:t>:</w:t>
      </w:r>
    </w:p>
    <w:tbl>
      <w:tblPr>
        <w:tblW w:w="10032" w:type="dxa"/>
        <w:jc w:val="center"/>
        <w:tblInd w:w="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6"/>
        <w:gridCol w:w="3618"/>
        <w:gridCol w:w="1469"/>
        <w:gridCol w:w="2679"/>
        <w:gridCol w:w="1530"/>
      </w:tblGrid>
      <w:tr w:rsidR="00E4373B" w:rsidRPr="00E4373B" w:rsidTr="00E4373B">
        <w:trPr>
          <w:cantSplit/>
          <w:trHeight w:val="284"/>
          <w:tblHeader/>
          <w:jc w:val="center"/>
        </w:trPr>
        <w:tc>
          <w:tcPr>
            <w:tcW w:w="736" w:type="dxa"/>
            <w:shd w:val="clear" w:color="auto" w:fill="FFFFFF"/>
            <w:noWrap/>
            <w:hideMark/>
          </w:tcPr>
          <w:p w:rsidR="00E4373B" w:rsidRPr="00E4373B" w:rsidRDefault="00E4373B" w:rsidP="00E4373B">
            <w:pPr>
              <w:spacing w:after="0" w:line="240" w:lineRule="auto"/>
              <w:ind w:left="8" w:right="4" w:hanging="8"/>
              <w:jc w:val="center"/>
              <w:rPr>
                <w:rFonts w:ascii="Times New Roman" w:eastAsia="Times New Roman" w:hAnsi="Times New Roman" w:cs="Times New Roman"/>
                <w:b/>
                <w:bCs/>
                <w:sz w:val="26"/>
                <w:szCs w:val="26"/>
              </w:rPr>
            </w:pPr>
            <w:r w:rsidRPr="00E4373B">
              <w:rPr>
                <w:rFonts w:ascii="Times New Roman" w:eastAsia="Calibri" w:hAnsi="Times New Roman" w:cs="Times New Roman"/>
                <w:b/>
                <w:bCs/>
                <w:sz w:val="26"/>
                <w:szCs w:val="26"/>
              </w:rPr>
              <w:t>TT</w:t>
            </w:r>
          </w:p>
        </w:tc>
        <w:tc>
          <w:tcPr>
            <w:tcW w:w="3618" w:type="dxa"/>
            <w:shd w:val="clear" w:color="auto" w:fill="FFFFFF"/>
            <w:hideMark/>
          </w:tcPr>
          <w:p w:rsidR="00E4373B" w:rsidRPr="00E4373B" w:rsidRDefault="00E4373B" w:rsidP="00E4373B">
            <w:pPr>
              <w:spacing w:after="0" w:line="240" w:lineRule="auto"/>
              <w:ind w:left="8" w:right="4" w:hanging="8"/>
              <w:jc w:val="center"/>
              <w:rPr>
                <w:rFonts w:ascii="Times New Roman" w:eastAsia="Times New Roman" w:hAnsi="Times New Roman" w:cs="Times New Roman"/>
                <w:b/>
                <w:bCs/>
                <w:sz w:val="26"/>
                <w:szCs w:val="26"/>
              </w:rPr>
            </w:pPr>
            <w:r w:rsidRPr="00E4373B">
              <w:rPr>
                <w:rFonts w:ascii="Times New Roman" w:eastAsia="Calibri" w:hAnsi="Times New Roman" w:cs="Times New Roman"/>
                <w:b/>
                <w:sz w:val="26"/>
                <w:szCs w:val="26"/>
              </w:rPr>
              <w:t>Hạng mục</w:t>
            </w:r>
          </w:p>
        </w:tc>
        <w:tc>
          <w:tcPr>
            <w:tcW w:w="1469" w:type="dxa"/>
            <w:shd w:val="clear" w:color="auto" w:fill="FFFFFF"/>
          </w:tcPr>
          <w:p w:rsidR="00E4373B" w:rsidRPr="00E4373B" w:rsidRDefault="00E4373B" w:rsidP="00E4373B">
            <w:pPr>
              <w:spacing w:after="0" w:line="240" w:lineRule="auto"/>
              <w:ind w:left="14"/>
              <w:jc w:val="center"/>
              <w:outlineLvl w:val="4"/>
              <w:rPr>
                <w:rFonts w:ascii="Times New Roman" w:eastAsia="Times New Roman" w:hAnsi="Times New Roman" w:cs="Times New Roman"/>
                <w:b/>
                <w:sz w:val="26"/>
                <w:szCs w:val="26"/>
                <w:lang w:val="en-GB"/>
              </w:rPr>
            </w:pPr>
            <w:r w:rsidRPr="00E4373B">
              <w:rPr>
                <w:rFonts w:ascii="Times New Roman" w:eastAsia="Times New Roman" w:hAnsi="Times New Roman" w:cs="Times New Roman"/>
                <w:b/>
                <w:sz w:val="26"/>
                <w:szCs w:val="26"/>
                <w:lang w:val="en-GB"/>
              </w:rPr>
              <w:t>Đơn vị đo</w:t>
            </w:r>
          </w:p>
        </w:tc>
        <w:tc>
          <w:tcPr>
            <w:tcW w:w="2679" w:type="dxa"/>
            <w:shd w:val="clear" w:color="auto" w:fill="FFFFFF"/>
            <w:hideMark/>
          </w:tcPr>
          <w:p w:rsidR="00E4373B" w:rsidRPr="00E4373B" w:rsidRDefault="00E4373B" w:rsidP="00E4373B">
            <w:pPr>
              <w:spacing w:after="0" w:line="240" w:lineRule="auto"/>
              <w:ind w:left="14"/>
              <w:jc w:val="center"/>
              <w:outlineLvl w:val="4"/>
              <w:rPr>
                <w:rFonts w:ascii="Times New Roman" w:eastAsia="Times New Roman" w:hAnsi="Times New Roman" w:cs="Times New Roman"/>
                <w:b/>
                <w:i/>
                <w:sz w:val="26"/>
                <w:szCs w:val="26"/>
                <w:lang w:val="en-GB"/>
              </w:rPr>
            </w:pPr>
            <w:r w:rsidRPr="00E4373B">
              <w:rPr>
                <w:rFonts w:ascii="Times New Roman" w:eastAsia="Times New Roman" w:hAnsi="Times New Roman" w:cs="Times New Roman"/>
                <w:b/>
                <w:sz w:val="26"/>
                <w:szCs w:val="26"/>
                <w:lang w:val="en-GB"/>
              </w:rPr>
              <w:t xml:space="preserve">Yêu cầu </w:t>
            </w:r>
          </w:p>
        </w:tc>
        <w:tc>
          <w:tcPr>
            <w:tcW w:w="1530" w:type="dxa"/>
            <w:shd w:val="clear" w:color="auto" w:fill="FFFFFF"/>
          </w:tcPr>
          <w:p w:rsidR="00E4373B" w:rsidRPr="00E4373B" w:rsidRDefault="00E4373B" w:rsidP="00E4373B">
            <w:pPr>
              <w:spacing w:after="0" w:line="240" w:lineRule="auto"/>
              <w:ind w:left="14"/>
              <w:jc w:val="center"/>
              <w:outlineLvl w:val="4"/>
              <w:rPr>
                <w:rFonts w:ascii="Times New Roman" w:eastAsia="Times New Roman" w:hAnsi="Times New Roman" w:cs="Times New Roman"/>
                <w:b/>
                <w:sz w:val="26"/>
                <w:szCs w:val="26"/>
                <w:lang w:val="en-GB"/>
              </w:rPr>
            </w:pPr>
            <w:r>
              <w:rPr>
                <w:rFonts w:ascii="Times New Roman" w:eastAsia="Times New Roman" w:hAnsi="Times New Roman" w:cs="Times New Roman"/>
                <w:b/>
                <w:sz w:val="26"/>
                <w:szCs w:val="26"/>
                <w:lang w:val="en-GB"/>
              </w:rPr>
              <w:t>Nhà thầu đề xuất bà cam kết</w:t>
            </w:r>
          </w:p>
        </w:tc>
      </w:tr>
      <w:tr w:rsidR="00E4373B" w:rsidRPr="00E4373B" w:rsidTr="00E4373B">
        <w:trPr>
          <w:cantSplit/>
          <w:trHeight w:val="284"/>
          <w:jc w:val="center"/>
        </w:trPr>
        <w:tc>
          <w:tcPr>
            <w:tcW w:w="736" w:type="dxa"/>
            <w:shd w:val="clear" w:color="auto" w:fill="FFFFFF"/>
            <w:noWrap/>
            <w:hideMark/>
          </w:tcPr>
          <w:p w:rsidR="00E4373B" w:rsidRPr="00E4373B" w:rsidRDefault="00E4373B" w:rsidP="00E4373B">
            <w:pPr>
              <w:spacing w:after="0" w:line="240" w:lineRule="auto"/>
              <w:ind w:left="8" w:right="4" w:hanging="8"/>
              <w:jc w:val="center"/>
              <w:rPr>
                <w:rFonts w:ascii="Times New Roman" w:eastAsia="Times New Roman" w:hAnsi="Times New Roman" w:cs="Times New Roman"/>
                <w:b/>
                <w:bCs/>
                <w:sz w:val="26"/>
                <w:szCs w:val="26"/>
              </w:rPr>
            </w:pPr>
          </w:p>
        </w:tc>
        <w:tc>
          <w:tcPr>
            <w:tcW w:w="3618" w:type="dxa"/>
            <w:shd w:val="clear" w:color="auto" w:fill="FFFFFF"/>
            <w:hideMark/>
          </w:tcPr>
          <w:p w:rsidR="00E4373B" w:rsidRPr="00E4373B" w:rsidRDefault="00E4373B" w:rsidP="00E4373B">
            <w:pPr>
              <w:spacing w:after="0" w:line="240" w:lineRule="auto"/>
              <w:ind w:left="8" w:right="4" w:hanging="8"/>
              <w:rPr>
                <w:rFonts w:ascii="Times New Roman" w:eastAsia="Times New Roman" w:hAnsi="Times New Roman" w:cs="Times New Roman"/>
                <w:b/>
                <w:sz w:val="26"/>
                <w:szCs w:val="26"/>
              </w:rPr>
            </w:pPr>
            <w:r w:rsidRPr="00E4373B">
              <w:rPr>
                <w:rFonts w:ascii="Times New Roman" w:eastAsia="Calibri" w:hAnsi="Times New Roman" w:cs="Times New Roman"/>
                <w:b/>
                <w:sz w:val="26"/>
                <w:szCs w:val="26"/>
              </w:rPr>
              <w:t>Chức năng định tuyến (router/modem) 4G</w:t>
            </w:r>
          </w:p>
        </w:tc>
        <w:tc>
          <w:tcPr>
            <w:tcW w:w="1469" w:type="dxa"/>
            <w:shd w:val="clear" w:color="auto" w:fill="FFFFFF"/>
          </w:tcPr>
          <w:p w:rsidR="00E4373B" w:rsidRPr="00E4373B" w:rsidRDefault="00E4373B" w:rsidP="00E4373B">
            <w:pPr>
              <w:spacing w:after="0" w:line="240" w:lineRule="auto"/>
              <w:ind w:left="8" w:right="4" w:hanging="8"/>
              <w:jc w:val="center"/>
              <w:rPr>
                <w:rFonts w:ascii="Times New Roman" w:eastAsia="Times New Roman" w:hAnsi="Times New Roman" w:cs="Times New Roman"/>
                <w:b/>
                <w:sz w:val="26"/>
                <w:szCs w:val="26"/>
              </w:rPr>
            </w:pPr>
          </w:p>
        </w:tc>
        <w:tc>
          <w:tcPr>
            <w:tcW w:w="2679" w:type="dxa"/>
            <w:shd w:val="clear" w:color="auto" w:fill="FFFFFF"/>
            <w:hideMark/>
          </w:tcPr>
          <w:p w:rsidR="00E4373B" w:rsidRPr="00E4373B" w:rsidRDefault="00E4373B" w:rsidP="00E4373B">
            <w:pPr>
              <w:spacing w:after="0" w:line="240" w:lineRule="auto"/>
              <w:ind w:left="8" w:right="4" w:hanging="8"/>
              <w:jc w:val="center"/>
              <w:rPr>
                <w:rFonts w:ascii="Times New Roman" w:eastAsia="Times New Roman" w:hAnsi="Times New Roman" w:cs="Times New Roman"/>
                <w:b/>
                <w:sz w:val="26"/>
                <w:szCs w:val="26"/>
              </w:rPr>
            </w:pPr>
            <w:r w:rsidRPr="00E4373B">
              <w:rPr>
                <w:rFonts w:ascii="Times New Roman" w:eastAsia="Times New Roman" w:hAnsi="Times New Roman" w:cs="Times New Roman"/>
                <w:b/>
                <w:sz w:val="26"/>
                <w:szCs w:val="26"/>
              </w:rPr>
              <w:t>Chuẩn công nghiệp</w:t>
            </w:r>
          </w:p>
        </w:tc>
        <w:tc>
          <w:tcPr>
            <w:tcW w:w="1530" w:type="dxa"/>
            <w:shd w:val="clear" w:color="auto" w:fill="FFFFFF"/>
          </w:tcPr>
          <w:p w:rsidR="00E4373B" w:rsidRPr="00E4373B" w:rsidRDefault="00E4373B" w:rsidP="00E4373B">
            <w:pPr>
              <w:spacing w:after="0" w:line="240" w:lineRule="auto"/>
              <w:ind w:left="8" w:right="4" w:hanging="8"/>
              <w:jc w:val="center"/>
              <w:rPr>
                <w:rFonts w:ascii="Times New Roman" w:eastAsia="Times New Roman" w:hAnsi="Times New Roman" w:cs="Times New Roman"/>
                <w:b/>
                <w:sz w:val="26"/>
                <w:szCs w:val="26"/>
              </w:rPr>
            </w:pPr>
          </w:p>
        </w:tc>
      </w:tr>
      <w:tr w:rsidR="00E4373B" w:rsidRPr="00E4373B" w:rsidTr="00E4373B">
        <w:trPr>
          <w:cantSplit/>
          <w:trHeight w:val="284"/>
          <w:jc w:val="center"/>
        </w:trPr>
        <w:tc>
          <w:tcPr>
            <w:tcW w:w="736" w:type="dxa"/>
            <w:shd w:val="clear" w:color="auto" w:fill="FFFFFF"/>
            <w:noWrap/>
          </w:tcPr>
          <w:p w:rsidR="00E4373B" w:rsidRPr="00E4373B" w:rsidRDefault="00E4373B" w:rsidP="00E4373B">
            <w:pPr>
              <w:spacing w:after="0" w:line="240" w:lineRule="auto"/>
              <w:ind w:left="8" w:right="4" w:hanging="8"/>
              <w:jc w:val="center"/>
              <w:rPr>
                <w:rFonts w:ascii="Times New Roman" w:eastAsia="Calibri" w:hAnsi="Times New Roman" w:cs="Times New Roman"/>
                <w:i/>
                <w:sz w:val="26"/>
                <w:szCs w:val="26"/>
              </w:rPr>
            </w:pPr>
            <w:r w:rsidRPr="00E4373B">
              <w:rPr>
                <w:rFonts w:ascii="Times New Roman" w:eastAsia="Calibri" w:hAnsi="Times New Roman" w:cs="Times New Roman"/>
                <w:i/>
                <w:sz w:val="26"/>
                <w:szCs w:val="26"/>
              </w:rPr>
              <w:t>1</w:t>
            </w:r>
          </w:p>
        </w:tc>
        <w:tc>
          <w:tcPr>
            <w:tcW w:w="3618" w:type="dxa"/>
            <w:shd w:val="clear" w:color="auto" w:fill="FFFFFF"/>
            <w:hideMark/>
          </w:tcPr>
          <w:p w:rsidR="00E4373B" w:rsidRPr="00E4373B" w:rsidRDefault="00E4373B" w:rsidP="00E4373B">
            <w:pPr>
              <w:spacing w:after="0" w:line="240" w:lineRule="auto"/>
              <w:rPr>
                <w:rFonts w:ascii="Times New Roman" w:eastAsia="Calibri" w:hAnsi="Times New Roman" w:cs="Times New Roman"/>
                <w:sz w:val="26"/>
                <w:szCs w:val="26"/>
              </w:rPr>
            </w:pPr>
            <w:r w:rsidRPr="00E4373B">
              <w:rPr>
                <w:rFonts w:ascii="Times New Roman" w:eastAsia="Calibri" w:hAnsi="Times New Roman" w:cs="Times New Roman"/>
                <w:sz w:val="26"/>
                <w:szCs w:val="26"/>
              </w:rPr>
              <w:t>Giao diện truyền thông</w:t>
            </w:r>
          </w:p>
        </w:tc>
        <w:tc>
          <w:tcPr>
            <w:tcW w:w="146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hideMark/>
          </w:tcPr>
          <w:p w:rsidR="00E4373B" w:rsidRPr="00E4373B" w:rsidRDefault="00E4373B" w:rsidP="00E4373B">
            <w:pPr>
              <w:spacing w:after="0" w:line="240" w:lineRule="auto"/>
              <w:ind w:left="8" w:right="4" w:hanging="8"/>
              <w:jc w:val="center"/>
              <w:rPr>
                <w:rFonts w:ascii="Times New Roman" w:eastAsia="Calibri" w:hAnsi="Times New Roman" w:cs="Times New Roman"/>
                <w:bCs/>
                <w:sz w:val="26"/>
                <w:szCs w:val="26"/>
              </w:rPr>
            </w:pPr>
            <w:r w:rsidRPr="00E4373B">
              <w:rPr>
                <w:rFonts w:ascii="Times New Roman" w:eastAsia="Calibri" w:hAnsi="Times New Roman" w:cs="Times New Roman"/>
                <w:sz w:val="26"/>
                <w:szCs w:val="26"/>
              </w:rPr>
              <w:t>Mạng 4G (ưu tiên hỗ trợ mạng 5G).</w:t>
            </w:r>
          </w:p>
        </w:tc>
        <w:tc>
          <w:tcPr>
            <w:tcW w:w="1530"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p>
        </w:tc>
      </w:tr>
      <w:tr w:rsidR="00E4373B" w:rsidRPr="00E4373B" w:rsidTr="00E4373B">
        <w:trPr>
          <w:cantSplit/>
          <w:trHeight w:val="284"/>
          <w:jc w:val="center"/>
        </w:trPr>
        <w:tc>
          <w:tcPr>
            <w:tcW w:w="736" w:type="dxa"/>
            <w:shd w:val="clear" w:color="auto" w:fill="FFFFFF"/>
            <w:noWrap/>
          </w:tcPr>
          <w:p w:rsidR="00E4373B" w:rsidRPr="00E4373B" w:rsidRDefault="00E4373B" w:rsidP="00E4373B">
            <w:pPr>
              <w:spacing w:after="0" w:line="240" w:lineRule="auto"/>
              <w:ind w:left="8" w:right="4" w:hanging="8"/>
              <w:jc w:val="center"/>
              <w:rPr>
                <w:rFonts w:ascii="Times New Roman" w:eastAsia="Calibri" w:hAnsi="Times New Roman" w:cs="Times New Roman"/>
                <w:i/>
                <w:sz w:val="26"/>
                <w:szCs w:val="26"/>
              </w:rPr>
            </w:pPr>
            <w:r w:rsidRPr="00E4373B">
              <w:rPr>
                <w:rFonts w:ascii="Times New Roman" w:eastAsia="Calibri" w:hAnsi="Times New Roman" w:cs="Times New Roman"/>
                <w:i/>
                <w:sz w:val="26"/>
                <w:szCs w:val="26"/>
              </w:rPr>
              <w:t>2</w:t>
            </w:r>
          </w:p>
        </w:tc>
        <w:tc>
          <w:tcPr>
            <w:tcW w:w="3618" w:type="dxa"/>
            <w:shd w:val="clear" w:color="auto" w:fill="FFFFFF"/>
          </w:tcPr>
          <w:p w:rsidR="00E4373B" w:rsidRPr="00E4373B" w:rsidRDefault="00E4373B" w:rsidP="00E4373B">
            <w:pPr>
              <w:spacing w:after="0" w:line="240" w:lineRule="auto"/>
              <w:ind w:left="8" w:right="4" w:hanging="8"/>
              <w:rPr>
                <w:rFonts w:ascii="Times New Roman" w:eastAsia="Calibri" w:hAnsi="Times New Roman" w:cs="Times New Roman"/>
                <w:i/>
                <w:sz w:val="26"/>
                <w:szCs w:val="26"/>
              </w:rPr>
            </w:pPr>
            <w:r w:rsidRPr="00E4373B">
              <w:rPr>
                <w:rFonts w:ascii="Times New Roman" w:eastAsia="Calibri" w:hAnsi="Times New Roman" w:cs="Times New Roman"/>
                <w:sz w:val="26"/>
                <w:szCs w:val="26"/>
              </w:rPr>
              <w:t>Khả năng tương thích</w:t>
            </w:r>
          </w:p>
        </w:tc>
        <w:tc>
          <w:tcPr>
            <w:tcW w:w="146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r w:rsidRPr="00E4373B">
              <w:rPr>
                <w:rFonts w:ascii="Times New Roman" w:eastAsia="Calibri" w:hAnsi="Times New Roman" w:cs="Times New Roman"/>
                <w:sz w:val="26"/>
                <w:szCs w:val="26"/>
              </w:rPr>
              <w:t>Tương thích mạng 4G, 5G của các nhà mạng Việt Nam.</w:t>
            </w:r>
          </w:p>
        </w:tc>
        <w:tc>
          <w:tcPr>
            <w:tcW w:w="1530"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p>
        </w:tc>
      </w:tr>
      <w:tr w:rsidR="00E4373B" w:rsidRPr="00E4373B" w:rsidTr="00E4373B">
        <w:trPr>
          <w:cantSplit/>
          <w:trHeight w:val="284"/>
          <w:jc w:val="center"/>
        </w:trPr>
        <w:tc>
          <w:tcPr>
            <w:tcW w:w="736" w:type="dxa"/>
            <w:shd w:val="clear" w:color="auto" w:fill="FFFFFF"/>
            <w:noWrap/>
          </w:tcPr>
          <w:p w:rsidR="00E4373B" w:rsidRPr="00E4373B" w:rsidRDefault="00E4373B" w:rsidP="00E4373B">
            <w:pPr>
              <w:spacing w:after="0" w:line="240" w:lineRule="auto"/>
              <w:ind w:left="8" w:right="4" w:hanging="8"/>
              <w:jc w:val="center"/>
              <w:rPr>
                <w:rFonts w:ascii="Times New Roman" w:eastAsia="Calibri" w:hAnsi="Times New Roman" w:cs="Times New Roman"/>
                <w:i/>
                <w:sz w:val="26"/>
                <w:szCs w:val="26"/>
              </w:rPr>
            </w:pPr>
            <w:r w:rsidRPr="00E4373B">
              <w:rPr>
                <w:rFonts w:ascii="Times New Roman" w:eastAsia="Calibri" w:hAnsi="Times New Roman" w:cs="Times New Roman"/>
                <w:i/>
                <w:sz w:val="26"/>
                <w:szCs w:val="26"/>
              </w:rPr>
              <w:t>3</w:t>
            </w:r>
          </w:p>
        </w:tc>
        <w:tc>
          <w:tcPr>
            <w:tcW w:w="3618" w:type="dxa"/>
            <w:shd w:val="clear" w:color="auto" w:fill="FFFFFF"/>
          </w:tcPr>
          <w:p w:rsidR="00E4373B" w:rsidRPr="00E4373B" w:rsidRDefault="00E4373B" w:rsidP="00E4373B">
            <w:pPr>
              <w:spacing w:after="0" w:line="240" w:lineRule="auto"/>
              <w:rPr>
                <w:rFonts w:ascii="Times New Roman" w:eastAsia="Calibri" w:hAnsi="Times New Roman" w:cs="Times New Roman"/>
                <w:sz w:val="26"/>
                <w:szCs w:val="26"/>
              </w:rPr>
            </w:pPr>
            <w:r w:rsidRPr="00E4373B">
              <w:rPr>
                <w:rFonts w:ascii="Times New Roman" w:eastAsia="Calibri" w:hAnsi="Times New Roman" w:cs="Times New Roman"/>
                <w:sz w:val="26"/>
                <w:szCs w:val="26"/>
              </w:rPr>
              <w:t>Hỗ trợ mạng 5G</w:t>
            </w:r>
          </w:p>
        </w:tc>
        <w:tc>
          <w:tcPr>
            <w:tcW w:w="146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r w:rsidRPr="00E4373B">
              <w:rPr>
                <w:rFonts w:ascii="Times New Roman" w:eastAsia="Calibri" w:hAnsi="Times New Roman" w:cs="Times New Roman"/>
                <w:sz w:val="26"/>
                <w:szCs w:val="26"/>
              </w:rPr>
              <w:t>Ghi rõ</w:t>
            </w:r>
          </w:p>
        </w:tc>
        <w:tc>
          <w:tcPr>
            <w:tcW w:w="1530"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p>
        </w:tc>
      </w:tr>
      <w:tr w:rsidR="00E4373B" w:rsidRPr="00E4373B" w:rsidTr="00E4373B">
        <w:trPr>
          <w:cantSplit/>
          <w:trHeight w:val="284"/>
          <w:jc w:val="center"/>
        </w:trPr>
        <w:tc>
          <w:tcPr>
            <w:tcW w:w="736" w:type="dxa"/>
            <w:shd w:val="clear" w:color="auto" w:fill="FFFFFF"/>
            <w:noWrap/>
          </w:tcPr>
          <w:p w:rsidR="00E4373B" w:rsidRPr="00E4373B" w:rsidRDefault="00E4373B" w:rsidP="00E4373B">
            <w:pPr>
              <w:spacing w:after="0" w:line="240" w:lineRule="auto"/>
              <w:ind w:left="8" w:right="4" w:hanging="8"/>
              <w:jc w:val="center"/>
              <w:rPr>
                <w:rFonts w:ascii="Times New Roman" w:eastAsia="Calibri" w:hAnsi="Times New Roman" w:cs="Times New Roman"/>
                <w:i/>
                <w:sz w:val="26"/>
                <w:szCs w:val="26"/>
              </w:rPr>
            </w:pPr>
            <w:r w:rsidRPr="00E4373B">
              <w:rPr>
                <w:rFonts w:ascii="Times New Roman" w:eastAsia="Calibri" w:hAnsi="Times New Roman" w:cs="Times New Roman"/>
                <w:i/>
                <w:sz w:val="26"/>
                <w:szCs w:val="26"/>
              </w:rPr>
              <w:lastRenderedPageBreak/>
              <w:t>4</w:t>
            </w:r>
          </w:p>
        </w:tc>
        <w:tc>
          <w:tcPr>
            <w:tcW w:w="3618" w:type="dxa"/>
            <w:shd w:val="clear" w:color="auto" w:fill="FFFFFF"/>
          </w:tcPr>
          <w:p w:rsidR="00E4373B" w:rsidRPr="00E4373B" w:rsidRDefault="00E4373B" w:rsidP="00E4373B">
            <w:pPr>
              <w:spacing w:after="0" w:line="240" w:lineRule="auto"/>
              <w:rPr>
                <w:rFonts w:ascii="Times New Roman" w:eastAsia="Calibri" w:hAnsi="Times New Roman" w:cs="Times New Roman"/>
                <w:sz w:val="26"/>
                <w:szCs w:val="26"/>
              </w:rPr>
            </w:pPr>
            <w:r w:rsidRPr="00E4373B">
              <w:rPr>
                <w:rFonts w:ascii="Times New Roman" w:eastAsia="Calibri" w:hAnsi="Times New Roman" w:cs="Times New Roman"/>
                <w:sz w:val="26"/>
                <w:szCs w:val="26"/>
              </w:rPr>
              <w:t>Chức năng lựa chọn mạng (4G, 5G)</w:t>
            </w:r>
          </w:p>
        </w:tc>
        <w:tc>
          <w:tcPr>
            <w:tcW w:w="146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r w:rsidRPr="00E4373B">
              <w:rPr>
                <w:rFonts w:ascii="Times New Roman" w:eastAsia="Calibri" w:hAnsi="Times New Roman" w:cs="Times New Roman"/>
                <w:sz w:val="26"/>
                <w:szCs w:val="26"/>
              </w:rPr>
              <w:t>Tự động hoặc thủ công</w:t>
            </w:r>
          </w:p>
        </w:tc>
        <w:tc>
          <w:tcPr>
            <w:tcW w:w="1530"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p>
        </w:tc>
      </w:tr>
      <w:tr w:rsidR="00E4373B" w:rsidRPr="00E4373B" w:rsidTr="00E4373B">
        <w:trPr>
          <w:cantSplit/>
          <w:trHeight w:val="284"/>
          <w:jc w:val="center"/>
        </w:trPr>
        <w:tc>
          <w:tcPr>
            <w:tcW w:w="736" w:type="dxa"/>
            <w:shd w:val="clear" w:color="auto" w:fill="FFFFFF"/>
            <w:noWrap/>
          </w:tcPr>
          <w:p w:rsidR="00E4373B" w:rsidRPr="00E4373B" w:rsidRDefault="00E4373B" w:rsidP="00E4373B">
            <w:pPr>
              <w:spacing w:after="0" w:line="240" w:lineRule="auto"/>
              <w:ind w:left="8" w:right="4" w:hanging="8"/>
              <w:jc w:val="center"/>
              <w:rPr>
                <w:rFonts w:ascii="Times New Roman" w:eastAsia="Calibri" w:hAnsi="Times New Roman" w:cs="Times New Roman"/>
                <w:i/>
                <w:sz w:val="26"/>
                <w:szCs w:val="26"/>
              </w:rPr>
            </w:pPr>
            <w:r w:rsidRPr="00E4373B">
              <w:rPr>
                <w:rFonts w:ascii="Times New Roman" w:eastAsia="Calibri" w:hAnsi="Times New Roman" w:cs="Times New Roman"/>
                <w:i/>
                <w:sz w:val="26"/>
                <w:szCs w:val="26"/>
              </w:rPr>
              <w:t>5</w:t>
            </w:r>
          </w:p>
        </w:tc>
        <w:tc>
          <w:tcPr>
            <w:tcW w:w="3618" w:type="dxa"/>
            <w:shd w:val="clear" w:color="auto" w:fill="FFFFFF"/>
          </w:tcPr>
          <w:p w:rsidR="00E4373B" w:rsidRPr="00E4373B" w:rsidRDefault="00E4373B" w:rsidP="00E4373B">
            <w:pPr>
              <w:spacing w:after="0" w:line="240" w:lineRule="auto"/>
              <w:ind w:left="8" w:right="4" w:hanging="8"/>
              <w:rPr>
                <w:rFonts w:ascii="Times New Roman" w:eastAsia="Calibri" w:hAnsi="Times New Roman" w:cs="Times New Roman"/>
                <w:sz w:val="26"/>
                <w:szCs w:val="26"/>
              </w:rPr>
            </w:pPr>
            <w:r w:rsidRPr="00E4373B">
              <w:rPr>
                <w:rFonts w:ascii="Times New Roman" w:eastAsia="Calibri" w:hAnsi="Times New Roman" w:cs="Times New Roman"/>
                <w:sz w:val="26"/>
                <w:szCs w:val="26"/>
              </w:rPr>
              <w:t>Hỗ trợ mạng riêng ảo VPN.</w:t>
            </w:r>
          </w:p>
        </w:tc>
        <w:tc>
          <w:tcPr>
            <w:tcW w:w="146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r w:rsidRPr="00E4373B">
              <w:rPr>
                <w:rFonts w:ascii="Times New Roman" w:eastAsia="Calibri" w:hAnsi="Times New Roman" w:cs="Times New Roman"/>
                <w:sz w:val="26"/>
                <w:szCs w:val="26"/>
              </w:rPr>
              <w:t>Có</w:t>
            </w:r>
          </w:p>
        </w:tc>
        <w:tc>
          <w:tcPr>
            <w:tcW w:w="1530"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p>
        </w:tc>
      </w:tr>
      <w:tr w:rsidR="00E4373B" w:rsidRPr="00E4373B" w:rsidTr="00E4373B">
        <w:trPr>
          <w:cantSplit/>
          <w:trHeight w:val="284"/>
          <w:jc w:val="center"/>
        </w:trPr>
        <w:tc>
          <w:tcPr>
            <w:tcW w:w="736" w:type="dxa"/>
            <w:shd w:val="clear" w:color="auto" w:fill="FFFFFF"/>
            <w:noWrap/>
          </w:tcPr>
          <w:p w:rsidR="00E4373B" w:rsidRPr="00E4373B" w:rsidRDefault="00E4373B" w:rsidP="00E4373B">
            <w:pPr>
              <w:spacing w:after="0" w:line="240" w:lineRule="auto"/>
              <w:ind w:left="8" w:right="4" w:hanging="8"/>
              <w:jc w:val="center"/>
              <w:rPr>
                <w:rFonts w:ascii="Times New Roman" w:eastAsia="Calibri" w:hAnsi="Times New Roman" w:cs="Times New Roman"/>
                <w:i/>
                <w:sz w:val="26"/>
                <w:szCs w:val="26"/>
              </w:rPr>
            </w:pPr>
            <w:r w:rsidRPr="00E4373B">
              <w:rPr>
                <w:rFonts w:ascii="Times New Roman" w:eastAsia="Calibri" w:hAnsi="Times New Roman" w:cs="Times New Roman"/>
                <w:i/>
                <w:sz w:val="26"/>
                <w:szCs w:val="26"/>
              </w:rPr>
              <w:t>6</w:t>
            </w:r>
          </w:p>
        </w:tc>
        <w:tc>
          <w:tcPr>
            <w:tcW w:w="3618" w:type="dxa"/>
            <w:shd w:val="clear" w:color="auto" w:fill="FFFFFF"/>
            <w:hideMark/>
          </w:tcPr>
          <w:p w:rsidR="00E4373B" w:rsidRPr="00E4373B" w:rsidRDefault="00E4373B" w:rsidP="00E4373B">
            <w:pPr>
              <w:spacing w:after="0" w:line="240" w:lineRule="auto"/>
              <w:rPr>
                <w:rFonts w:ascii="Times New Roman" w:eastAsia="Calibri" w:hAnsi="Times New Roman" w:cs="Times New Roman"/>
                <w:sz w:val="26"/>
                <w:szCs w:val="26"/>
              </w:rPr>
            </w:pPr>
            <w:r w:rsidRPr="00E4373B">
              <w:rPr>
                <w:rFonts w:ascii="Times New Roman" w:eastAsia="Calibri" w:hAnsi="Times New Roman" w:cs="Times New Roman"/>
                <w:sz w:val="26"/>
                <w:szCs w:val="26"/>
              </w:rPr>
              <w:t>Số lượng khe SIM</w:t>
            </w:r>
          </w:p>
        </w:tc>
        <w:tc>
          <w:tcPr>
            <w:tcW w:w="146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hideMark/>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r w:rsidRPr="00E4373B">
              <w:rPr>
                <w:rFonts w:ascii="Times New Roman" w:eastAsia="Calibri" w:hAnsi="Times New Roman" w:cs="Times New Roman"/>
                <w:sz w:val="26"/>
                <w:szCs w:val="26"/>
              </w:rPr>
              <w:t>≥ 1</w:t>
            </w:r>
          </w:p>
        </w:tc>
        <w:tc>
          <w:tcPr>
            <w:tcW w:w="1530"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p>
        </w:tc>
      </w:tr>
      <w:tr w:rsidR="00E4373B" w:rsidRPr="00E4373B" w:rsidTr="00E4373B">
        <w:trPr>
          <w:cantSplit/>
          <w:trHeight w:val="284"/>
          <w:jc w:val="center"/>
        </w:trPr>
        <w:tc>
          <w:tcPr>
            <w:tcW w:w="736" w:type="dxa"/>
            <w:shd w:val="clear" w:color="auto" w:fill="FFFFFF"/>
            <w:noWrap/>
          </w:tcPr>
          <w:p w:rsidR="00E4373B" w:rsidRPr="00E4373B" w:rsidRDefault="00E4373B" w:rsidP="00E4373B">
            <w:pPr>
              <w:spacing w:after="0" w:line="240" w:lineRule="auto"/>
              <w:ind w:left="8" w:right="4" w:hanging="8"/>
              <w:jc w:val="center"/>
              <w:rPr>
                <w:rFonts w:ascii="Times New Roman" w:eastAsia="Calibri" w:hAnsi="Times New Roman" w:cs="Times New Roman"/>
                <w:i/>
                <w:sz w:val="26"/>
                <w:szCs w:val="26"/>
              </w:rPr>
            </w:pPr>
            <w:r w:rsidRPr="00E4373B">
              <w:rPr>
                <w:rFonts w:ascii="Times New Roman" w:eastAsia="Calibri" w:hAnsi="Times New Roman" w:cs="Times New Roman"/>
                <w:i/>
                <w:sz w:val="26"/>
                <w:szCs w:val="26"/>
              </w:rPr>
              <w:t>7</w:t>
            </w:r>
          </w:p>
        </w:tc>
        <w:tc>
          <w:tcPr>
            <w:tcW w:w="3618" w:type="dxa"/>
            <w:shd w:val="clear" w:color="auto" w:fill="FFFFFF"/>
          </w:tcPr>
          <w:p w:rsidR="00E4373B" w:rsidRPr="00E4373B" w:rsidRDefault="00E4373B" w:rsidP="00E4373B">
            <w:pPr>
              <w:spacing w:after="0" w:line="240" w:lineRule="auto"/>
              <w:rPr>
                <w:rFonts w:ascii="Times New Roman" w:eastAsia="Calibri" w:hAnsi="Times New Roman" w:cs="Times New Roman"/>
                <w:sz w:val="26"/>
                <w:szCs w:val="26"/>
              </w:rPr>
            </w:pPr>
            <w:r w:rsidRPr="00E4373B">
              <w:rPr>
                <w:rFonts w:ascii="Times New Roman" w:eastAsia="Calibri" w:hAnsi="Times New Roman" w:cs="Times New Roman"/>
                <w:sz w:val="26"/>
                <w:szCs w:val="26"/>
              </w:rPr>
              <w:t>Ăng-ten đồng bộ kèm theo</w:t>
            </w:r>
          </w:p>
        </w:tc>
        <w:tc>
          <w:tcPr>
            <w:tcW w:w="146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r w:rsidRPr="00E4373B">
              <w:rPr>
                <w:rFonts w:ascii="Times New Roman" w:eastAsia="Calibri" w:hAnsi="Times New Roman" w:cs="Times New Roman"/>
                <w:sz w:val="26"/>
                <w:szCs w:val="26"/>
              </w:rPr>
              <w:t>Có</w:t>
            </w:r>
          </w:p>
        </w:tc>
        <w:tc>
          <w:tcPr>
            <w:tcW w:w="1530"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p>
        </w:tc>
      </w:tr>
      <w:tr w:rsidR="00E4373B" w:rsidRPr="00E4373B" w:rsidTr="00E4373B">
        <w:trPr>
          <w:cantSplit/>
          <w:trHeight w:val="284"/>
          <w:jc w:val="center"/>
        </w:trPr>
        <w:tc>
          <w:tcPr>
            <w:tcW w:w="736" w:type="dxa"/>
            <w:shd w:val="clear" w:color="auto" w:fill="FFFFFF"/>
            <w:noWrap/>
          </w:tcPr>
          <w:p w:rsidR="00E4373B" w:rsidRPr="00E4373B" w:rsidRDefault="00E4373B" w:rsidP="00E4373B">
            <w:pPr>
              <w:spacing w:after="0" w:line="240" w:lineRule="auto"/>
              <w:ind w:left="8" w:right="4" w:hanging="8"/>
              <w:jc w:val="center"/>
              <w:rPr>
                <w:rFonts w:ascii="Times New Roman" w:eastAsia="Calibri" w:hAnsi="Times New Roman" w:cs="Times New Roman"/>
                <w:b/>
                <w:i/>
                <w:sz w:val="26"/>
                <w:szCs w:val="26"/>
              </w:rPr>
            </w:pPr>
            <w:r w:rsidRPr="00E4373B">
              <w:rPr>
                <w:rFonts w:ascii="Times New Roman" w:eastAsia="Calibri" w:hAnsi="Times New Roman" w:cs="Times New Roman"/>
                <w:b/>
                <w:i/>
                <w:sz w:val="26"/>
                <w:szCs w:val="26"/>
              </w:rPr>
              <w:t>8</w:t>
            </w:r>
          </w:p>
        </w:tc>
        <w:tc>
          <w:tcPr>
            <w:tcW w:w="3618" w:type="dxa"/>
            <w:shd w:val="clear" w:color="auto" w:fill="FFFFFF"/>
          </w:tcPr>
          <w:p w:rsidR="00E4373B" w:rsidRPr="00E4373B" w:rsidRDefault="00E4373B" w:rsidP="00E4373B">
            <w:pPr>
              <w:spacing w:after="0" w:line="240" w:lineRule="auto"/>
              <w:rPr>
                <w:rFonts w:ascii="Times New Roman" w:eastAsia="Calibri" w:hAnsi="Times New Roman" w:cs="Times New Roman"/>
                <w:b/>
                <w:i/>
                <w:sz w:val="26"/>
                <w:szCs w:val="26"/>
              </w:rPr>
            </w:pPr>
            <w:r w:rsidRPr="00E4373B">
              <w:rPr>
                <w:rFonts w:ascii="Times New Roman" w:eastAsia="Calibri" w:hAnsi="Times New Roman" w:cs="Times New Roman"/>
                <w:b/>
                <w:i/>
                <w:sz w:val="26"/>
                <w:szCs w:val="26"/>
              </w:rPr>
              <w:t>Trường hợp sử dụng thiết bị riêng biệt:</w:t>
            </w:r>
          </w:p>
        </w:tc>
        <w:tc>
          <w:tcPr>
            <w:tcW w:w="146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p>
        </w:tc>
        <w:tc>
          <w:tcPr>
            <w:tcW w:w="1530"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p>
        </w:tc>
      </w:tr>
      <w:tr w:rsidR="00E4373B" w:rsidRPr="00E4373B" w:rsidTr="00E4373B">
        <w:trPr>
          <w:cantSplit/>
          <w:trHeight w:val="284"/>
          <w:jc w:val="center"/>
        </w:trPr>
        <w:tc>
          <w:tcPr>
            <w:tcW w:w="736" w:type="dxa"/>
            <w:shd w:val="clear" w:color="auto" w:fill="FFFFFF"/>
            <w:noWrap/>
          </w:tcPr>
          <w:p w:rsidR="00E4373B" w:rsidRPr="00E4373B" w:rsidRDefault="00E4373B" w:rsidP="00E4373B">
            <w:pPr>
              <w:spacing w:after="0" w:line="240" w:lineRule="auto"/>
              <w:ind w:left="8" w:right="4" w:hanging="8"/>
              <w:jc w:val="center"/>
              <w:rPr>
                <w:rFonts w:ascii="Times New Roman" w:eastAsia="Times New Roman" w:hAnsi="Times New Roman" w:cs="Times New Roman"/>
                <w:bCs/>
                <w:sz w:val="26"/>
                <w:szCs w:val="26"/>
              </w:rPr>
            </w:pPr>
          </w:p>
        </w:tc>
        <w:tc>
          <w:tcPr>
            <w:tcW w:w="3618" w:type="dxa"/>
            <w:shd w:val="clear" w:color="auto" w:fill="FFFFFF"/>
          </w:tcPr>
          <w:p w:rsidR="00E4373B" w:rsidRPr="00E4373B" w:rsidRDefault="00E4373B" w:rsidP="00643A8C">
            <w:pPr>
              <w:spacing w:after="0" w:line="240" w:lineRule="auto"/>
              <w:rPr>
                <w:rFonts w:ascii="Times New Roman" w:eastAsia="Calibri" w:hAnsi="Times New Roman" w:cs="Times New Roman"/>
                <w:sz w:val="26"/>
                <w:szCs w:val="26"/>
              </w:rPr>
            </w:pPr>
            <w:r w:rsidRPr="00E4373B">
              <w:rPr>
                <w:rFonts w:ascii="Times New Roman" w:eastAsia="Calibri" w:hAnsi="Times New Roman" w:cs="Times New Roman"/>
                <w:sz w:val="26"/>
                <w:szCs w:val="26"/>
              </w:rPr>
              <w:t>- Hãng chế tạo</w:t>
            </w:r>
          </w:p>
        </w:tc>
        <w:tc>
          <w:tcPr>
            <w:tcW w:w="146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bCs/>
                <w:sz w:val="26"/>
                <w:szCs w:val="26"/>
              </w:rPr>
            </w:pPr>
          </w:p>
        </w:tc>
        <w:tc>
          <w:tcPr>
            <w:tcW w:w="2679" w:type="dxa"/>
            <w:shd w:val="clear" w:color="auto" w:fill="FFFFFF"/>
          </w:tcPr>
          <w:p w:rsidR="00E4373B" w:rsidRPr="00E4373B" w:rsidRDefault="00E4373B" w:rsidP="00E4373B">
            <w:pPr>
              <w:spacing w:after="0" w:line="240" w:lineRule="auto"/>
              <w:ind w:left="8" w:right="4" w:hanging="8"/>
              <w:jc w:val="center"/>
              <w:rPr>
                <w:rFonts w:ascii="Times New Roman" w:eastAsia="Times New Roman" w:hAnsi="Times New Roman" w:cs="Times New Roman"/>
                <w:sz w:val="26"/>
                <w:szCs w:val="26"/>
              </w:rPr>
            </w:pPr>
            <w:r w:rsidRPr="00E4373B">
              <w:rPr>
                <w:rFonts w:ascii="Times New Roman" w:eastAsia="Calibri" w:hAnsi="Times New Roman" w:cs="Times New Roman"/>
                <w:bCs/>
                <w:sz w:val="26"/>
                <w:szCs w:val="26"/>
              </w:rPr>
              <w:t>Ghi rõ</w:t>
            </w:r>
          </w:p>
        </w:tc>
        <w:tc>
          <w:tcPr>
            <w:tcW w:w="1530"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bCs/>
                <w:sz w:val="26"/>
                <w:szCs w:val="26"/>
              </w:rPr>
            </w:pPr>
          </w:p>
        </w:tc>
      </w:tr>
      <w:tr w:rsidR="00E4373B" w:rsidRPr="00E4373B" w:rsidTr="00E4373B">
        <w:trPr>
          <w:cantSplit/>
          <w:trHeight w:val="284"/>
          <w:jc w:val="center"/>
        </w:trPr>
        <w:tc>
          <w:tcPr>
            <w:tcW w:w="736" w:type="dxa"/>
            <w:shd w:val="clear" w:color="auto" w:fill="FFFFFF"/>
            <w:noWrap/>
          </w:tcPr>
          <w:p w:rsidR="00E4373B" w:rsidRPr="00E4373B" w:rsidRDefault="00E4373B" w:rsidP="00E4373B">
            <w:pPr>
              <w:spacing w:after="0" w:line="240" w:lineRule="auto"/>
              <w:ind w:left="8" w:right="4" w:hanging="8"/>
              <w:jc w:val="center"/>
              <w:rPr>
                <w:rFonts w:ascii="Times New Roman" w:eastAsia="Times New Roman" w:hAnsi="Times New Roman" w:cs="Times New Roman"/>
                <w:bCs/>
                <w:sz w:val="26"/>
                <w:szCs w:val="26"/>
              </w:rPr>
            </w:pPr>
          </w:p>
        </w:tc>
        <w:tc>
          <w:tcPr>
            <w:tcW w:w="3618" w:type="dxa"/>
            <w:shd w:val="clear" w:color="auto" w:fill="FFFFFF"/>
          </w:tcPr>
          <w:p w:rsidR="00E4373B" w:rsidRPr="00E4373B" w:rsidRDefault="00E4373B" w:rsidP="00643A8C">
            <w:pPr>
              <w:spacing w:after="0" w:line="240" w:lineRule="auto"/>
              <w:rPr>
                <w:rFonts w:ascii="Times New Roman" w:eastAsia="Calibri" w:hAnsi="Times New Roman" w:cs="Times New Roman"/>
                <w:sz w:val="26"/>
                <w:szCs w:val="26"/>
              </w:rPr>
            </w:pPr>
            <w:r w:rsidRPr="00E4373B">
              <w:rPr>
                <w:rFonts w:ascii="Times New Roman" w:eastAsia="Calibri" w:hAnsi="Times New Roman" w:cs="Times New Roman"/>
                <w:sz w:val="26"/>
                <w:szCs w:val="26"/>
              </w:rPr>
              <w:t>- Nguồn gốc xuất xứ</w:t>
            </w:r>
          </w:p>
        </w:tc>
        <w:tc>
          <w:tcPr>
            <w:tcW w:w="146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bCs/>
                <w:sz w:val="26"/>
                <w:szCs w:val="26"/>
              </w:rPr>
            </w:pPr>
          </w:p>
        </w:tc>
        <w:tc>
          <w:tcPr>
            <w:tcW w:w="267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bCs/>
                <w:sz w:val="26"/>
                <w:szCs w:val="26"/>
              </w:rPr>
            </w:pPr>
            <w:r w:rsidRPr="00E4373B">
              <w:rPr>
                <w:rFonts w:ascii="Times New Roman" w:eastAsia="Calibri" w:hAnsi="Times New Roman" w:cs="Times New Roman"/>
                <w:bCs/>
                <w:sz w:val="26"/>
                <w:szCs w:val="26"/>
              </w:rPr>
              <w:t>Ghi rõ</w:t>
            </w:r>
          </w:p>
        </w:tc>
        <w:tc>
          <w:tcPr>
            <w:tcW w:w="1530"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bCs/>
                <w:sz w:val="26"/>
                <w:szCs w:val="26"/>
              </w:rPr>
            </w:pPr>
          </w:p>
        </w:tc>
      </w:tr>
      <w:tr w:rsidR="00E4373B" w:rsidRPr="00E4373B" w:rsidTr="00E4373B">
        <w:trPr>
          <w:cantSplit/>
          <w:trHeight w:val="284"/>
          <w:jc w:val="center"/>
        </w:trPr>
        <w:tc>
          <w:tcPr>
            <w:tcW w:w="736" w:type="dxa"/>
            <w:shd w:val="clear" w:color="auto" w:fill="FFFFFF"/>
            <w:noWrap/>
          </w:tcPr>
          <w:p w:rsidR="00E4373B" w:rsidRPr="00E4373B" w:rsidRDefault="00E4373B" w:rsidP="00E4373B">
            <w:pPr>
              <w:spacing w:after="0" w:line="240" w:lineRule="auto"/>
              <w:ind w:left="8" w:right="4" w:hanging="8"/>
              <w:jc w:val="center"/>
              <w:rPr>
                <w:rFonts w:ascii="Times New Roman" w:eastAsia="Times New Roman" w:hAnsi="Times New Roman" w:cs="Times New Roman"/>
                <w:bCs/>
                <w:sz w:val="26"/>
                <w:szCs w:val="26"/>
              </w:rPr>
            </w:pPr>
          </w:p>
        </w:tc>
        <w:tc>
          <w:tcPr>
            <w:tcW w:w="3618" w:type="dxa"/>
            <w:shd w:val="clear" w:color="auto" w:fill="FFFFFF"/>
          </w:tcPr>
          <w:p w:rsidR="00E4373B" w:rsidRPr="00E4373B" w:rsidRDefault="00E4373B" w:rsidP="00643A8C">
            <w:pPr>
              <w:spacing w:after="0" w:line="240" w:lineRule="auto"/>
              <w:rPr>
                <w:rFonts w:ascii="Times New Roman" w:eastAsia="Calibri" w:hAnsi="Times New Roman" w:cs="Times New Roman"/>
                <w:sz w:val="26"/>
                <w:szCs w:val="26"/>
              </w:rPr>
            </w:pPr>
            <w:r w:rsidRPr="00E4373B">
              <w:rPr>
                <w:rFonts w:ascii="Times New Roman" w:eastAsia="Calibri" w:hAnsi="Times New Roman" w:cs="Times New Roman"/>
                <w:sz w:val="26"/>
                <w:szCs w:val="26"/>
              </w:rPr>
              <w:t>- Website của nhà sản xuất</w:t>
            </w:r>
          </w:p>
        </w:tc>
        <w:tc>
          <w:tcPr>
            <w:tcW w:w="146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bCs/>
                <w:sz w:val="26"/>
                <w:szCs w:val="26"/>
              </w:rPr>
            </w:pPr>
          </w:p>
        </w:tc>
        <w:tc>
          <w:tcPr>
            <w:tcW w:w="2679" w:type="dxa"/>
            <w:shd w:val="clear" w:color="auto" w:fill="FFFFFF"/>
          </w:tcPr>
          <w:p w:rsidR="00E4373B" w:rsidRPr="00E4373B" w:rsidRDefault="00E4373B" w:rsidP="00E4373B">
            <w:pPr>
              <w:spacing w:after="0" w:line="240" w:lineRule="auto"/>
              <w:ind w:left="8" w:right="4" w:hanging="8"/>
              <w:jc w:val="center"/>
              <w:rPr>
                <w:rFonts w:ascii="Times New Roman" w:eastAsia="Times New Roman" w:hAnsi="Times New Roman" w:cs="Times New Roman"/>
                <w:b/>
                <w:bCs/>
                <w:sz w:val="26"/>
                <w:szCs w:val="26"/>
              </w:rPr>
            </w:pPr>
            <w:r w:rsidRPr="00E4373B">
              <w:rPr>
                <w:rFonts w:ascii="Times New Roman" w:eastAsia="Calibri" w:hAnsi="Times New Roman" w:cs="Times New Roman"/>
                <w:bCs/>
                <w:sz w:val="26"/>
                <w:szCs w:val="26"/>
              </w:rPr>
              <w:t>Ghi rõ</w:t>
            </w:r>
          </w:p>
        </w:tc>
        <w:tc>
          <w:tcPr>
            <w:tcW w:w="1530"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bCs/>
                <w:sz w:val="26"/>
                <w:szCs w:val="26"/>
              </w:rPr>
            </w:pPr>
          </w:p>
        </w:tc>
      </w:tr>
      <w:tr w:rsidR="00E4373B" w:rsidRPr="00E4373B" w:rsidTr="00E4373B">
        <w:trPr>
          <w:cantSplit/>
          <w:trHeight w:val="284"/>
          <w:jc w:val="center"/>
        </w:trPr>
        <w:tc>
          <w:tcPr>
            <w:tcW w:w="736" w:type="dxa"/>
            <w:shd w:val="clear" w:color="auto" w:fill="FFFFFF"/>
            <w:noWrap/>
          </w:tcPr>
          <w:p w:rsidR="00E4373B" w:rsidRPr="00E4373B" w:rsidRDefault="00E4373B" w:rsidP="00E4373B">
            <w:pPr>
              <w:spacing w:after="0" w:line="240" w:lineRule="auto"/>
              <w:ind w:left="8" w:right="4" w:hanging="8"/>
              <w:jc w:val="center"/>
              <w:rPr>
                <w:rFonts w:ascii="Times New Roman" w:eastAsia="Times New Roman" w:hAnsi="Times New Roman" w:cs="Times New Roman"/>
                <w:bCs/>
                <w:sz w:val="26"/>
                <w:szCs w:val="26"/>
              </w:rPr>
            </w:pPr>
          </w:p>
        </w:tc>
        <w:tc>
          <w:tcPr>
            <w:tcW w:w="3618" w:type="dxa"/>
            <w:shd w:val="clear" w:color="auto" w:fill="FFFFFF"/>
          </w:tcPr>
          <w:p w:rsidR="00E4373B" w:rsidRPr="00E4373B" w:rsidRDefault="00E4373B" w:rsidP="00643A8C">
            <w:pPr>
              <w:spacing w:after="0" w:line="240" w:lineRule="auto"/>
              <w:rPr>
                <w:rFonts w:ascii="Times New Roman" w:eastAsia="Calibri" w:hAnsi="Times New Roman" w:cs="Times New Roman"/>
                <w:sz w:val="26"/>
                <w:szCs w:val="26"/>
              </w:rPr>
            </w:pPr>
            <w:r w:rsidRPr="00E4373B">
              <w:rPr>
                <w:rFonts w:ascii="Times New Roman" w:eastAsia="Calibri" w:hAnsi="Times New Roman" w:cs="Times New Roman"/>
                <w:sz w:val="26"/>
                <w:szCs w:val="26"/>
              </w:rPr>
              <w:t>- Kiểu máy/mã hiệu</w:t>
            </w:r>
          </w:p>
        </w:tc>
        <w:tc>
          <w:tcPr>
            <w:tcW w:w="146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bCs/>
                <w:sz w:val="26"/>
                <w:szCs w:val="26"/>
              </w:rPr>
            </w:pPr>
          </w:p>
        </w:tc>
        <w:tc>
          <w:tcPr>
            <w:tcW w:w="2679" w:type="dxa"/>
            <w:shd w:val="clear" w:color="auto" w:fill="FFFFFF"/>
          </w:tcPr>
          <w:p w:rsidR="00E4373B" w:rsidRPr="00E4373B" w:rsidRDefault="00E4373B" w:rsidP="00E4373B">
            <w:pPr>
              <w:spacing w:after="0" w:line="240" w:lineRule="auto"/>
              <w:ind w:left="8" w:right="4" w:hanging="8"/>
              <w:jc w:val="center"/>
              <w:rPr>
                <w:rFonts w:ascii="Times New Roman" w:eastAsia="Times New Roman" w:hAnsi="Times New Roman" w:cs="Times New Roman"/>
                <w:sz w:val="26"/>
                <w:szCs w:val="26"/>
              </w:rPr>
            </w:pPr>
            <w:r w:rsidRPr="00E4373B">
              <w:rPr>
                <w:rFonts w:ascii="Times New Roman" w:eastAsia="Calibri" w:hAnsi="Times New Roman" w:cs="Times New Roman"/>
                <w:bCs/>
                <w:sz w:val="26"/>
                <w:szCs w:val="26"/>
              </w:rPr>
              <w:t>Ghi rõ</w:t>
            </w:r>
          </w:p>
        </w:tc>
        <w:tc>
          <w:tcPr>
            <w:tcW w:w="1530"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bCs/>
                <w:sz w:val="26"/>
                <w:szCs w:val="26"/>
              </w:rPr>
            </w:pPr>
          </w:p>
        </w:tc>
      </w:tr>
      <w:tr w:rsidR="00E4373B" w:rsidRPr="00E4373B" w:rsidTr="00E4373B">
        <w:trPr>
          <w:cantSplit/>
          <w:trHeight w:val="284"/>
          <w:jc w:val="center"/>
        </w:trPr>
        <w:tc>
          <w:tcPr>
            <w:tcW w:w="736" w:type="dxa"/>
            <w:shd w:val="clear" w:color="auto" w:fill="FFFFFF"/>
            <w:noWrap/>
          </w:tcPr>
          <w:p w:rsidR="00E4373B" w:rsidRPr="00E4373B" w:rsidRDefault="00E4373B" w:rsidP="00E4373B">
            <w:pPr>
              <w:spacing w:after="0" w:line="240" w:lineRule="auto"/>
              <w:ind w:left="8" w:right="4" w:hanging="8"/>
              <w:jc w:val="center"/>
              <w:rPr>
                <w:rFonts w:ascii="Times New Roman" w:eastAsia="Times New Roman" w:hAnsi="Times New Roman" w:cs="Times New Roman"/>
                <w:bCs/>
                <w:sz w:val="26"/>
                <w:szCs w:val="26"/>
              </w:rPr>
            </w:pPr>
          </w:p>
        </w:tc>
        <w:tc>
          <w:tcPr>
            <w:tcW w:w="3618" w:type="dxa"/>
            <w:shd w:val="clear" w:color="auto" w:fill="FFFFFF"/>
          </w:tcPr>
          <w:p w:rsidR="00E4373B" w:rsidRPr="00E4373B" w:rsidRDefault="00E4373B" w:rsidP="00643A8C">
            <w:pPr>
              <w:spacing w:after="0" w:line="240" w:lineRule="auto"/>
              <w:rPr>
                <w:rFonts w:ascii="Times New Roman" w:eastAsia="Calibri" w:hAnsi="Times New Roman" w:cs="Times New Roman"/>
                <w:sz w:val="26"/>
                <w:szCs w:val="26"/>
              </w:rPr>
            </w:pPr>
            <w:r w:rsidRPr="00E4373B">
              <w:rPr>
                <w:rFonts w:ascii="Times New Roman" w:eastAsia="Calibri" w:hAnsi="Times New Roman" w:cs="Times New Roman"/>
                <w:sz w:val="26"/>
                <w:szCs w:val="26"/>
              </w:rPr>
              <w:t>- Đáp ứng môi trường làm việc</w:t>
            </w:r>
          </w:p>
        </w:tc>
        <w:tc>
          <w:tcPr>
            <w:tcW w:w="146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bCs/>
                <w:sz w:val="26"/>
                <w:szCs w:val="26"/>
              </w:rPr>
            </w:pPr>
          </w:p>
        </w:tc>
        <w:tc>
          <w:tcPr>
            <w:tcW w:w="267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bCs/>
                <w:sz w:val="26"/>
                <w:szCs w:val="26"/>
              </w:rPr>
            </w:pPr>
          </w:p>
        </w:tc>
        <w:tc>
          <w:tcPr>
            <w:tcW w:w="1530"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bCs/>
                <w:sz w:val="26"/>
                <w:szCs w:val="26"/>
              </w:rPr>
            </w:pPr>
          </w:p>
        </w:tc>
      </w:tr>
      <w:tr w:rsidR="00E4373B" w:rsidRPr="00E4373B" w:rsidTr="00E4373B">
        <w:trPr>
          <w:cantSplit/>
          <w:trHeight w:val="284"/>
          <w:jc w:val="center"/>
        </w:trPr>
        <w:tc>
          <w:tcPr>
            <w:tcW w:w="736" w:type="dxa"/>
            <w:shd w:val="clear" w:color="auto" w:fill="FFFFFF"/>
            <w:noWrap/>
          </w:tcPr>
          <w:p w:rsidR="00E4373B" w:rsidRPr="00E4373B" w:rsidRDefault="00E4373B" w:rsidP="00E4373B">
            <w:pPr>
              <w:spacing w:after="0" w:line="240" w:lineRule="auto"/>
              <w:ind w:left="8" w:right="4" w:hanging="8"/>
              <w:jc w:val="center"/>
              <w:rPr>
                <w:rFonts w:ascii="Times New Roman" w:eastAsia="Times New Roman" w:hAnsi="Times New Roman" w:cs="Times New Roman"/>
                <w:bCs/>
                <w:sz w:val="26"/>
                <w:szCs w:val="26"/>
              </w:rPr>
            </w:pPr>
          </w:p>
        </w:tc>
        <w:tc>
          <w:tcPr>
            <w:tcW w:w="3618" w:type="dxa"/>
            <w:shd w:val="clear" w:color="auto" w:fill="FFFFFF"/>
          </w:tcPr>
          <w:p w:rsidR="00E4373B" w:rsidRPr="00E4373B" w:rsidRDefault="00E4373B" w:rsidP="00643A8C">
            <w:pPr>
              <w:spacing w:after="0" w:line="240" w:lineRule="auto"/>
              <w:rPr>
                <w:rFonts w:ascii="Times New Roman" w:eastAsia="Calibri" w:hAnsi="Times New Roman" w:cs="Times New Roman"/>
                <w:i/>
                <w:sz w:val="26"/>
                <w:szCs w:val="26"/>
              </w:rPr>
            </w:pPr>
            <w:r w:rsidRPr="00E4373B">
              <w:rPr>
                <w:rFonts w:ascii="Times New Roman" w:eastAsia="Calibri" w:hAnsi="Times New Roman" w:cs="Times New Roman"/>
                <w:i/>
                <w:sz w:val="26"/>
                <w:szCs w:val="26"/>
              </w:rPr>
              <w:t>+ Nhiệt độ</w:t>
            </w:r>
          </w:p>
        </w:tc>
        <w:tc>
          <w:tcPr>
            <w:tcW w:w="146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r w:rsidRPr="00E4373B">
              <w:rPr>
                <w:rFonts w:ascii="Times New Roman" w:eastAsia="Calibri" w:hAnsi="Times New Roman" w:cs="Times New Roman"/>
                <w:sz w:val="26"/>
                <w:szCs w:val="26"/>
                <w:vertAlign w:val="superscript"/>
              </w:rPr>
              <w:t>0</w:t>
            </w:r>
            <w:r w:rsidRPr="00E4373B">
              <w:rPr>
                <w:rFonts w:ascii="Times New Roman" w:eastAsia="Calibri" w:hAnsi="Times New Roman" w:cs="Times New Roman"/>
                <w:sz w:val="26"/>
                <w:szCs w:val="26"/>
              </w:rPr>
              <w:t>C</w:t>
            </w:r>
          </w:p>
        </w:tc>
        <w:tc>
          <w:tcPr>
            <w:tcW w:w="267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bCs/>
                <w:sz w:val="26"/>
                <w:szCs w:val="26"/>
              </w:rPr>
            </w:pPr>
            <w:r w:rsidRPr="00E4373B">
              <w:rPr>
                <w:rFonts w:ascii="Times New Roman" w:eastAsia="Calibri" w:hAnsi="Times New Roman" w:cs="Times New Roman"/>
                <w:sz w:val="26"/>
                <w:szCs w:val="26"/>
              </w:rPr>
              <w:t>0 ÷ ≥ + 60</w:t>
            </w:r>
          </w:p>
        </w:tc>
        <w:tc>
          <w:tcPr>
            <w:tcW w:w="1530"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p>
        </w:tc>
      </w:tr>
      <w:tr w:rsidR="00E4373B" w:rsidRPr="00E4373B" w:rsidTr="00E4373B">
        <w:trPr>
          <w:cantSplit/>
          <w:trHeight w:val="284"/>
          <w:jc w:val="center"/>
        </w:trPr>
        <w:tc>
          <w:tcPr>
            <w:tcW w:w="736" w:type="dxa"/>
            <w:shd w:val="clear" w:color="auto" w:fill="FFFFFF"/>
            <w:noWrap/>
          </w:tcPr>
          <w:p w:rsidR="00E4373B" w:rsidRPr="00E4373B" w:rsidRDefault="00E4373B" w:rsidP="00E4373B">
            <w:pPr>
              <w:spacing w:after="0" w:line="240" w:lineRule="auto"/>
              <w:ind w:left="8" w:right="4" w:hanging="8"/>
              <w:jc w:val="center"/>
              <w:rPr>
                <w:rFonts w:ascii="Times New Roman" w:eastAsia="Times New Roman" w:hAnsi="Times New Roman" w:cs="Times New Roman"/>
                <w:bCs/>
                <w:sz w:val="26"/>
                <w:szCs w:val="26"/>
              </w:rPr>
            </w:pPr>
          </w:p>
        </w:tc>
        <w:tc>
          <w:tcPr>
            <w:tcW w:w="3618" w:type="dxa"/>
            <w:shd w:val="clear" w:color="auto" w:fill="FFFFFF"/>
          </w:tcPr>
          <w:p w:rsidR="00E4373B" w:rsidRPr="00E4373B" w:rsidRDefault="00E4373B" w:rsidP="00643A8C">
            <w:pPr>
              <w:spacing w:after="0" w:line="240" w:lineRule="auto"/>
              <w:rPr>
                <w:rFonts w:ascii="Times New Roman" w:eastAsia="Calibri" w:hAnsi="Times New Roman" w:cs="Times New Roman"/>
                <w:i/>
                <w:sz w:val="26"/>
                <w:szCs w:val="26"/>
              </w:rPr>
            </w:pPr>
            <w:r w:rsidRPr="00E4373B">
              <w:rPr>
                <w:rFonts w:ascii="Times New Roman" w:eastAsia="Calibri" w:hAnsi="Times New Roman" w:cs="Times New Roman"/>
                <w:i/>
                <w:sz w:val="26"/>
                <w:szCs w:val="26"/>
              </w:rPr>
              <w:t>+ Độ ẩm trung bình</w:t>
            </w:r>
          </w:p>
        </w:tc>
        <w:tc>
          <w:tcPr>
            <w:tcW w:w="146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r w:rsidRPr="00E4373B">
              <w:rPr>
                <w:rFonts w:ascii="Times New Roman" w:eastAsia="Calibri" w:hAnsi="Times New Roman" w:cs="Times New Roman"/>
                <w:sz w:val="26"/>
                <w:szCs w:val="26"/>
              </w:rPr>
              <w:t>%</w:t>
            </w:r>
          </w:p>
        </w:tc>
        <w:tc>
          <w:tcPr>
            <w:tcW w:w="267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bCs/>
                <w:sz w:val="26"/>
                <w:szCs w:val="26"/>
              </w:rPr>
            </w:pPr>
            <w:r w:rsidRPr="00E4373B">
              <w:rPr>
                <w:rFonts w:ascii="Times New Roman" w:eastAsia="Calibri" w:hAnsi="Times New Roman" w:cs="Times New Roman"/>
                <w:sz w:val="26"/>
                <w:szCs w:val="26"/>
              </w:rPr>
              <w:t>≥ 85</w:t>
            </w:r>
          </w:p>
        </w:tc>
        <w:tc>
          <w:tcPr>
            <w:tcW w:w="1530"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p>
        </w:tc>
      </w:tr>
      <w:tr w:rsidR="00E4373B" w:rsidRPr="00E4373B" w:rsidTr="00E4373B">
        <w:trPr>
          <w:cantSplit/>
          <w:trHeight w:val="284"/>
          <w:jc w:val="center"/>
        </w:trPr>
        <w:tc>
          <w:tcPr>
            <w:tcW w:w="736" w:type="dxa"/>
            <w:shd w:val="clear" w:color="auto" w:fill="FFFFFF"/>
            <w:noWrap/>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p>
        </w:tc>
        <w:tc>
          <w:tcPr>
            <w:tcW w:w="3618" w:type="dxa"/>
            <w:shd w:val="clear" w:color="auto" w:fill="FFFFFF"/>
          </w:tcPr>
          <w:p w:rsidR="00E4373B" w:rsidRPr="00E4373B" w:rsidRDefault="00E4373B" w:rsidP="00643A8C">
            <w:pPr>
              <w:spacing w:after="0" w:line="240" w:lineRule="auto"/>
              <w:rPr>
                <w:rFonts w:ascii="Times New Roman" w:eastAsia="Calibri" w:hAnsi="Times New Roman" w:cs="Times New Roman"/>
                <w:sz w:val="26"/>
                <w:szCs w:val="26"/>
              </w:rPr>
            </w:pPr>
            <w:r w:rsidRPr="00E4373B">
              <w:rPr>
                <w:rFonts w:ascii="Times New Roman" w:eastAsia="Calibri" w:hAnsi="Times New Roman" w:cs="Times New Roman"/>
                <w:sz w:val="26"/>
                <w:szCs w:val="26"/>
              </w:rPr>
              <w:t>- Nguồn nuôi định mức</w:t>
            </w:r>
          </w:p>
        </w:tc>
        <w:tc>
          <w:tcPr>
            <w:tcW w:w="146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r w:rsidRPr="00E4373B">
              <w:rPr>
                <w:rFonts w:ascii="Times New Roman" w:eastAsia="Calibri" w:hAnsi="Times New Roman" w:cs="Times New Roman"/>
                <w:sz w:val="26"/>
                <w:szCs w:val="26"/>
              </w:rPr>
              <w:t>24V DC</w:t>
            </w:r>
          </w:p>
        </w:tc>
        <w:tc>
          <w:tcPr>
            <w:tcW w:w="1530" w:type="dxa"/>
            <w:shd w:val="clear" w:color="auto" w:fill="FFFFFF"/>
          </w:tcPr>
          <w:p w:rsidR="00E4373B" w:rsidRPr="00E4373B" w:rsidRDefault="00E4373B" w:rsidP="00E4373B">
            <w:pPr>
              <w:spacing w:after="0" w:line="240" w:lineRule="auto"/>
              <w:ind w:left="8" w:right="4" w:hanging="8"/>
              <w:jc w:val="center"/>
              <w:rPr>
                <w:rFonts w:ascii="Times New Roman" w:eastAsia="Calibri" w:hAnsi="Times New Roman" w:cs="Times New Roman"/>
                <w:sz w:val="26"/>
                <w:szCs w:val="26"/>
              </w:rPr>
            </w:pPr>
          </w:p>
        </w:tc>
      </w:tr>
    </w:tbl>
    <w:p w:rsidR="00C81E1A" w:rsidRPr="00D26AB1" w:rsidRDefault="00C81E1A" w:rsidP="00C81E1A">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D26AB1">
        <w:rPr>
          <w:rFonts w:ascii="Times New Roman" w:eastAsia="Times New Roman" w:hAnsi="Times New Roman" w:cs="Times New Roman"/>
          <w:b/>
          <w:bCs/>
          <w:sz w:val="26"/>
          <w:szCs w:val="26"/>
        </w:rPr>
        <w:t>XI. Biến điện áp cấp nguồn</w:t>
      </w:r>
    </w:p>
    <w:p w:rsidR="00C81E1A" w:rsidRPr="00D26AB1" w:rsidRDefault="00C81E1A" w:rsidP="00C81E1A">
      <w:pPr>
        <w:keepNext/>
        <w:tabs>
          <w:tab w:val="left" w:pos="567"/>
        </w:tabs>
        <w:spacing w:before="60" w:after="60" w:line="288" w:lineRule="auto"/>
        <w:jc w:val="both"/>
        <w:outlineLvl w:val="2"/>
        <w:rPr>
          <w:rFonts w:ascii="Times New Roman" w:eastAsia="Times New Roman" w:hAnsi="Times New Roman" w:cs="Times New Roman"/>
          <w:bCs/>
          <w:i/>
          <w:sz w:val="26"/>
          <w:szCs w:val="26"/>
        </w:rPr>
      </w:pPr>
      <w:r w:rsidRPr="00D26AB1">
        <w:rPr>
          <w:rFonts w:ascii="Times New Roman" w:eastAsia="Times New Roman" w:hAnsi="Times New Roman" w:cs="Times New Roman"/>
          <w:bCs/>
          <w:i/>
          <w:sz w:val="26"/>
          <w:szCs w:val="26"/>
        </w:rPr>
        <w:t>(Áp dụng Quyết định số 98/QĐ-HĐTV ngày 05/9/2023 về việc ban hành Tiêu chuẩn kỹ thuật dao cắt có tải điện áp 22 kV và 35 kV áp dụng trong Tập đoàn Điện lực Quốc gia Việt Nam)</w:t>
      </w:r>
    </w:p>
    <w:p w:rsidR="00C81E1A" w:rsidRPr="00D26AB1" w:rsidRDefault="00C81E1A" w:rsidP="00C81E1A">
      <w:pPr>
        <w:tabs>
          <w:tab w:val="left" w:pos="851"/>
        </w:tabs>
        <w:spacing w:after="0" w:line="360" w:lineRule="exact"/>
        <w:jc w:val="both"/>
        <w:outlineLvl w:val="1"/>
        <w:rPr>
          <w:rFonts w:ascii="Times New Roman" w:eastAsia="Times New Roman" w:hAnsi="Times New Roman" w:cs="Times New Roman"/>
          <w:b/>
          <w:sz w:val="24"/>
          <w:szCs w:val="24"/>
          <w:lang w:val="sv-SE"/>
        </w:rPr>
      </w:pPr>
      <w:bookmarkStart w:id="20" w:name="_Toc127723359"/>
      <w:r w:rsidRPr="00D26AB1">
        <w:rPr>
          <w:rFonts w:ascii="Times New Roman" w:eastAsia="Times New Roman" w:hAnsi="Times New Roman" w:cs="Times New Roman"/>
          <w:b/>
          <w:sz w:val="24"/>
          <w:szCs w:val="24"/>
          <w:lang w:val="sv-SE"/>
        </w:rPr>
        <w:t>Các điều kiện chung</w:t>
      </w:r>
      <w:bookmarkEnd w:id="20"/>
    </w:p>
    <w:p w:rsidR="00C81E1A" w:rsidRPr="00D26AB1" w:rsidRDefault="00C81E1A" w:rsidP="00C81E1A">
      <w:pPr>
        <w:tabs>
          <w:tab w:val="left" w:pos="851"/>
        </w:tabs>
        <w:spacing w:after="0" w:line="360" w:lineRule="exact"/>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1. Điều kiện môi trường làm việc của thiết bị</w:t>
      </w:r>
    </w:p>
    <w:tbl>
      <w:tblPr>
        <w:tblW w:w="910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310"/>
        <w:gridCol w:w="3795"/>
      </w:tblGrid>
      <w:tr w:rsidR="00D26AB1" w:rsidRPr="00D26AB1" w:rsidTr="00A60FF2">
        <w:trPr>
          <w:jc w:val="center"/>
        </w:trPr>
        <w:tc>
          <w:tcPr>
            <w:tcW w:w="5309" w:type="dxa"/>
            <w:tcBorders>
              <w:top w:val="double" w:sz="4" w:space="0" w:color="auto"/>
              <w:left w:val="double" w:sz="4" w:space="0" w:color="auto"/>
              <w:bottom w:val="single" w:sz="4" w:space="0" w:color="auto"/>
              <w:right w:val="single" w:sz="4" w:space="0" w:color="auto"/>
            </w:tcBorders>
            <w:hideMark/>
          </w:tcPr>
          <w:p w:rsidR="00C81E1A" w:rsidRPr="00D26AB1" w:rsidRDefault="00C81E1A" w:rsidP="00A60FF2">
            <w:pPr>
              <w:spacing w:after="0" w:line="360" w:lineRule="exact"/>
              <w:jc w:val="both"/>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Nhiệt độ môi trường lớn nhất</w:t>
            </w:r>
          </w:p>
        </w:tc>
        <w:tc>
          <w:tcPr>
            <w:tcW w:w="3795" w:type="dxa"/>
            <w:tcBorders>
              <w:top w:val="double" w:sz="4" w:space="0" w:color="auto"/>
              <w:left w:val="single" w:sz="4" w:space="0" w:color="auto"/>
              <w:bottom w:val="single" w:sz="4" w:space="0" w:color="auto"/>
              <w:right w:val="double" w:sz="4" w:space="0" w:color="auto"/>
            </w:tcBorders>
            <w:vAlign w:val="center"/>
            <w:hideMark/>
          </w:tcPr>
          <w:p w:rsidR="00C81E1A" w:rsidRPr="00D26AB1" w:rsidRDefault="00C81E1A" w:rsidP="00A60FF2">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45</w:t>
            </w:r>
            <w:r w:rsidRPr="00D26AB1">
              <w:rPr>
                <w:rFonts w:ascii="Times New Roman" w:eastAsia="Arial" w:hAnsi="Times New Roman" w:cs="Times New Roman"/>
                <w:sz w:val="24"/>
                <w:szCs w:val="24"/>
                <w:vertAlign w:val="superscript"/>
                <w:lang w:val="vi-VN"/>
              </w:rPr>
              <w:t>o</w:t>
            </w:r>
            <w:r w:rsidRPr="00D26AB1">
              <w:rPr>
                <w:rFonts w:ascii="Times New Roman" w:eastAsia="Arial" w:hAnsi="Times New Roman" w:cs="Times New Roman"/>
                <w:sz w:val="24"/>
                <w:szCs w:val="24"/>
                <w:lang w:val="vi-VN"/>
              </w:rPr>
              <w:t>C</w:t>
            </w:r>
          </w:p>
        </w:tc>
      </w:tr>
      <w:tr w:rsidR="00D26AB1" w:rsidRPr="00D26AB1" w:rsidTr="00A60FF2">
        <w:trPr>
          <w:jc w:val="center"/>
        </w:trPr>
        <w:tc>
          <w:tcPr>
            <w:tcW w:w="5309" w:type="dxa"/>
            <w:tcBorders>
              <w:top w:val="single" w:sz="4" w:space="0" w:color="auto"/>
              <w:left w:val="double" w:sz="4" w:space="0" w:color="auto"/>
              <w:bottom w:val="single" w:sz="4" w:space="0" w:color="auto"/>
              <w:right w:val="single" w:sz="4" w:space="0" w:color="auto"/>
            </w:tcBorders>
            <w:hideMark/>
          </w:tcPr>
          <w:p w:rsidR="00C81E1A" w:rsidRPr="00D26AB1" w:rsidRDefault="00C81E1A" w:rsidP="00A60FF2">
            <w:pPr>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Nhiệt độ môi trường nhỏ nhất</w:t>
            </w:r>
          </w:p>
        </w:tc>
        <w:tc>
          <w:tcPr>
            <w:tcW w:w="3795" w:type="dxa"/>
            <w:tcBorders>
              <w:top w:val="single" w:sz="4" w:space="0" w:color="auto"/>
              <w:left w:val="single" w:sz="4" w:space="0" w:color="auto"/>
              <w:bottom w:val="single" w:sz="4" w:space="0" w:color="auto"/>
              <w:right w:val="double" w:sz="4" w:space="0" w:color="auto"/>
            </w:tcBorders>
            <w:vAlign w:val="center"/>
            <w:hideMark/>
          </w:tcPr>
          <w:p w:rsidR="00C81E1A" w:rsidRPr="00D26AB1" w:rsidRDefault="00C81E1A" w:rsidP="00A60FF2">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0</w:t>
            </w:r>
            <w:r w:rsidRPr="00D26AB1">
              <w:rPr>
                <w:rFonts w:ascii="Times New Roman" w:eastAsia="Arial" w:hAnsi="Times New Roman" w:cs="Times New Roman"/>
                <w:sz w:val="24"/>
                <w:szCs w:val="24"/>
                <w:vertAlign w:val="superscript"/>
                <w:lang w:val="vi-VN"/>
              </w:rPr>
              <w:t>o</w:t>
            </w:r>
            <w:r w:rsidRPr="00D26AB1">
              <w:rPr>
                <w:rFonts w:ascii="Times New Roman" w:eastAsia="Arial" w:hAnsi="Times New Roman" w:cs="Times New Roman"/>
                <w:sz w:val="24"/>
                <w:szCs w:val="24"/>
                <w:lang w:val="vi-VN"/>
              </w:rPr>
              <w:t>C</w:t>
            </w:r>
          </w:p>
        </w:tc>
      </w:tr>
      <w:tr w:rsidR="00D26AB1" w:rsidRPr="00D26AB1" w:rsidTr="00A60FF2">
        <w:trPr>
          <w:jc w:val="center"/>
        </w:trPr>
        <w:tc>
          <w:tcPr>
            <w:tcW w:w="5309" w:type="dxa"/>
            <w:tcBorders>
              <w:top w:val="single" w:sz="4" w:space="0" w:color="auto"/>
              <w:left w:val="double" w:sz="4" w:space="0" w:color="auto"/>
              <w:bottom w:val="single" w:sz="4" w:space="0" w:color="auto"/>
              <w:right w:val="single" w:sz="4" w:space="0" w:color="auto"/>
            </w:tcBorders>
            <w:hideMark/>
          </w:tcPr>
          <w:p w:rsidR="00C81E1A" w:rsidRPr="00D26AB1" w:rsidRDefault="00C81E1A" w:rsidP="00A60FF2">
            <w:pPr>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Khí hậu</w:t>
            </w:r>
          </w:p>
        </w:tc>
        <w:tc>
          <w:tcPr>
            <w:tcW w:w="3795" w:type="dxa"/>
            <w:tcBorders>
              <w:top w:val="single" w:sz="4" w:space="0" w:color="auto"/>
              <w:left w:val="single" w:sz="4" w:space="0" w:color="auto"/>
              <w:bottom w:val="single" w:sz="4" w:space="0" w:color="auto"/>
              <w:right w:val="double" w:sz="4" w:space="0" w:color="auto"/>
            </w:tcBorders>
            <w:vAlign w:val="center"/>
            <w:hideMark/>
          </w:tcPr>
          <w:p w:rsidR="00C81E1A" w:rsidRPr="00D26AB1" w:rsidRDefault="00C81E1A" w:rsidP="00A60FF2">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Nhiệt đới, nóng ẩm</w:t>
            </w:r>
          </w:p>
        </w:tc>
      </w:tr>
      <w:tr w:rsidR="00D26AB1" w:rsidRPr="00D26AB1" w:rsidTr="00A60FF2">
        <w:trPr>
          <w:jc w:val="center"/>
        </w:trPr>
        <w:tc>
          <w:tcPr>
            <w:tcW w:w="5309" w:type="dxa"/>
            <w:tcBorders>
              <w:top w:val="single" w:sz="4" w:space="0" w:color="auto"/>
              <w:left w:val="double" w:sz="4" w:space="0" w:color="auto"/>
              <w:bottom w:val="single" w:sz="4" w:space="0" w:color="auto"/>
              <w:right w:val="single" w:sz="4" w:space="0" w:color="auto"/>
            </w:tcBorders>
            <w:hideMark/>
          </w:tcPr>
          <w:p w:rsidR="00C81E1A" w:rsidRPr="00D26AB1" w:rsidRDefault="00C81E1A" w:rsidP="00A60FF2">
            <w:pPr>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 xml:space="preserve">Độ ẩm </w:t>
            </w:r>
            <w:r w:rsidRPr="00D26AB1">
              <w:rPr>
                <w:rFonts w:ascii="Times New Roman" w:eastAsia="Arial" w:hAnsi="Times New Roman" w:cs="Times New Roman"/>
                <w:sz w:val="24"/>
                <w:szCs w:val="24"/>
              </w:rPr>
              <w:t>tương đối cao nhất</w:t>
            </w:r>
          </w:p>
        </w:tc>
        <w:tc>
          <w:tcPr>
            <w:tcW w:w="3795" w:type="dxa"/>
            <w:tcBorders>
              <w:top w:val="single" w:sz="4" w:space="0" w:color="auto"/>
              <w:left w:val="single" w:sz="4" w:space="0" w:color="auto"/>
              <w:bottom w:val="single" w:sz="4" w:space="0" w:color="auto"/>
              <w:right w:val="double" w:sz="4" w:space="0" w:color="auto"/>
            </w:tcBorders>
            <w:vAlign w:val="center"/>
            <w:hideMark/>
          </w:tcPr>
          <w:p w:rsidR="00C81E1A" w:rsidRPr="00D26AB1" w:rsidRDefault="00C81E1A" w:rsidP="00A60FF2">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100%</w:t>
            </w:r>
          </w:p>
        </w:tc>
      </w:tr>
      <w:tr w:rsidR="00D26AB1" w:rsidRPr="00D26AB1" w:rsidTr="00A60FF2">
        <w:trPr>
          <w:jc w:val="center"/>
        </w:trPr>
        <w:tc>
          <w:tcPr>
            <w:tcW w:w="5309" w:type="dxa"/>
            <w:tcBorders>
              <w:top w:val="single" w:sz="4" w:space="0" w:color="auto"/>
              <w:left w:val="double" w:sz="4" w:space="0" w:color="auto"/>
              <w:bottom w:val="single" w:sz="4" w:space="0" w:color="auto"/>
              <w:right w:val="single" w:sz="4" w:space="0" w:color="auto"/>
            </w:tcBorders>
            <w:hideMark/>
          </w:tcPr>
          <w:p w:rsidR="00C81E1A" w:rsidRPr="00D26AB1" w:rsidRDefault="00C81E1A" w:rsidP="00A60FF2">
            <w:pPr>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Độ cao lắp đặt thiết bị so với  mực nước biển</w:t>
            </w:r>
          </w:p>
        </w:tc>
        <w:tc>
          <w:tcPr>
            <w:tcW w:w="3795" w:type="dxa"/>
            <w:tcBorders>
              <w:top w:val="single" w:sz="4" w:space="0" w:color="auto"/>
              <w:left w:val="single" w:sz="4" w:space="0" w:color="auto"/>
              <w:bottom w:val="single" w:sz="4" w:space="0" w:color="auto"/>
              <w:right w:val="double" w:sz="4" w:space="0" w:color="auto"/>
            </w:tcBorders>
            <w:vAlign w:val="center"/>
            <w:hideMark/>
          </w:tcPr>
          <w:p w:rsidR="00C81E1A" w:rsidRPr="00D26AB1" w:rsidRDefault="00C81E1A" w:rsidP="00A60FF2">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Đến 1</w:t>
            </w: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lang w:val="vi-VN"/>
              </w:rPr>
              <w:t>000 m</w:t>
            </w:r>
          </w:p>
        </w:tc>
      </w:tr>
      <w:tr w:rsidR="00D26AB1" w:rsidRPr="00D26AB1" w:rsidTr="00A60FF2">
        <w:trPr>
          <w:jc w:val="center"/>
        </w:trPr>
        <w:tc>
          <w:tcPr>
            <w:tcW w:w="5309" w:type="dxa"/>
            <w:tcBorders>
              <w:top w:val="single" w:sz="4" w:space="0" w:color="auto"/>
              <w:left w:val="double" w:sz="4" w:space="0" w:color="auto"/>
              <w:bottom w:val="double" w:sz="4" w:space="0" w:color="auto"/>
              <w:right w:val="single" w:sz="4" w:space="0" w:color="auto"/>
            </w:tcBorders>
            <w:hideMark/>
          </w:tcPr>
          <w:p w:rsidR="00C81E1A" w:rsidRPr="00D26AB1" w:rsidRDefault="00C81E1A" w:rsidP="00A60FF2">
            <w:pPr>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Vận tốc gió lớn nhất</w:t>
            </w:r>
          </w:p>
        </w:tc>
        <w:tc>
          <w:tcPr>
            <w:tcW w:w="3795" w:type="dxa"/>
            <w:tcBorders>
              <w:top w:val="single" w:sz="4" w:space="0" w:color="auto"/>
              <w:left w:val="single" w:sz="4" w:space="0" w:color="auto"/>
              <w:bottom w:val="double" w:sz="4" w:space="0" w:color="auto"/>
              <w:right w:val="double" w:sz="4" w:space="0" w:color="auto"/>
            </w:tcBorders>
            <w:vAlign w:val="center"/>
            <w:hideMark/>
          </w:tcPr>
          <w:p w:rsidR="00C81E1A" w:rsidRPr="00D26AB1" w:rsidRDefault="00C81E1A" w:rsidP="00A60FF2">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160 km/h</w:t>
            </w:r>
          </w:p>
        </w:tc>
      </w:tr>
    </w:tbl>
    <w:p w:rsidR="00C81E1A" w:rsidRPr="00D26AB1" w:rsidRDefault="00C81E1A" w:rsidP="00C81E1A">
      <w:pPr>
        <w:tabs>
          <w:tab w:val="left" w:pos="851"/>
        </w:tabs>
        <w:spacing w:after="0" w:line="360" w:lineRule="exact"/>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Lưu ý: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rsidR="00C81E1A" w:rsidRPr="00D26AB1" w:rsidRDefault="00C81E1A" w:rsidP="00C81E1A">
      <w:pPr>
        <w:tabs>
          <w:tab w:val="left" w:pos="851"/>
        </w:tabs>
        <w:spacing w:after="0" w:line="360" w:lineRule="exact"/>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2. Điều kiện vận hành của hệ thống điện</w:t>
      </w:r>
    </w:p>
    <w:tbl>
      <w:tblPr>
        <w:tblW w:w="913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4993"/>
        <w:gridCol w:w="2125"/>
        <w:gridCol w:w="2017"/>
      </w:tblGrid>
      <w:tr w:rsidR="00D26AB1" w:rsidRPr="00D26AB1" w:rsidTr="00A60FF2">
        <w:trPr>
          <w:jc w:val="center"/>
        </w:trPr>
        <w:tc>
          <w:tcPr>
            <w:tcW w:w="4997" w:type="dxa"/>
            <w:tcBorders>
              <w:top w:val="double" w:sz="4" w:space="0" w:color="auto"/>
              <w:left w:val="double" w:sz="4" w:space="0" w:color="auto"/>
              <w:bottom w:val="single" w:sz="4" w:space="0" w:color="auto"/>
              <w:right w:val="single" w:sz="4" w:space="0" w:color="auto"/>
            </w:tcBorders>
            <w:vAlign w:val="center"/>
            <w:hideMark/>
          </w:tcPr>
          <w:p w:rsidR="00C81E1A" w:rsidRPr="00D26AB1" w:rsidRDefault="00C81E1A" w:rsidP="00A60FF2">
            <w:pPr>
              <w:spacing w:after="0" w:line="360" w:lineRule="exact"/>
              <w:jc w:val="both"/>
              <w:rPr>
                <w:rFonts w:ascii="Times New Roman" w:eastAsia="Arial" w:hAnsi="Times New Roman" w:cs="Times New Roman"/>
                <w:sz w:val="24"/>
                <w:szCs w:val="24"/>
                <w:lang w:val="pt-BR"/>
              </w:rPr>
            </w:pPr>
            <w:bookmarkStart w:id="21" w:name="_Hlk37762593"/>
            <w:r w:rsidRPr="00D26AB1">
              <w:rPr>
                <w:rFonts w:ascii="Times New Roman" w:eastAsia="Arial" w:hAnsi="Times New Roman" w:cs="Times New Roman"/>
                <w:sz w:val="24"/>
                <w:szCs w:val="24"/>
                <w:lang w:val="pt-BR"/>
              </w:rPr>
              <w:t>Điện áp danh định của hệ thống điện (kV)</w:t>
            </w:r>
          </w:p>
        </w:tc>
        <w:tc>
          <w:tcPr>
            <w:tcW w:w="2126" w:type="dxa"/>
            <w:tcBorders>
              <w:top w:val="double" w:sz="4" w:space="0" w:color="auto"/>
              <w:left w:val="single" w:sz="4" w:space="0" w:color="auto"/>
              <w:bottom w:val="single" w:sz="4" w:space="0" w:color="auto"/>
              <w:right w:val="single" w:sz="4" w:space="0" w:color="auto"/>
            </w:tcBorders>
            <w:vAlign w:val="center"/>
            <w:hideMark/>
          </w:tcPr>
          <w:p w:rsidR="00C81E1A" w:rsidRPr="00D26AB1" w:rsidRDefault="00C81E1A" w:rsidP="00A60FF2">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35</w:t>
            </w:r>
          </w:p>
        </w:tc>
        <w:tc>
          <w:tcPr>
            <w:tcW w:w="2018" w:type="dxa"/>
            <w:tcBorders>
              <w:top w:val="double" w:sz="4" w:space="0" w:color="auto"/>
              <w:left w:val="single" w:sz="4" w:space="0" w:color="auto"/>
              <w:bottom w:val="single" w:sz="4" w:space="0" w:color="auto"/>
              <w:right w:val="double" w:sz="4" w:space="0" w:color="auto"/>
            </w:tcBorders>
            <w:vAlign w:val="center"/>
            <w:hideMark/>
          </w:tcPr>
          <w:p w:rsidR="00C81E1A" w:rsidRPr="00D26AB1" w:rsidRDefault="00C81E1A" w:rsidP="00A60FF2">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22</w:t>
            </w:r>
          </w:p>
        </w:tc>
      </w:tr>
      <w:tr w:rsidR="00D26AB1" w:rsidRPr="00D26AB1" w:rsidTr="00A60FF2">
        <w:trPr>
          <w:jc w:val="center"/>
        </w:trPr>
        <w:tc>
          <w:tcPr>
            <w:tcW w:w="4997" w:type="dxa"/>
            <w:tcBorders>
              <w:top w:val="single" w:sz="4" w:space="0" w:color="auto"/>
              <w:left w:val="double" w:sz="4" w:space="0" w:color="auto"/>
              <w:bottom w:val="single" w:sz="4" w:space="0" w:color="auto"/>
              <w:right w:val="single" w:sz="4" w:space="0" w:color="auto"/>
            </w:tcBorders>
            <w:vAlign w:val="center"/>
            <w:hideMark/>
          </w:tcPr>
          <w:p w:rsidR="00C81E1A" w:rsidRPr="00D26AB1" w:rsidRDefault="00C81E1A" w:rsidP="00A60FF2">
            <w:pPr>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Sơ đồ</w:t>
            </w:r>
          </w:p>
        </w:tc>
        <w:tc>
          <w:tcPr>
            <w:tcW w:w="4144" w:type="dxa"/>
            <w:gridSpan w:val="2"/>
            <w:tcBorders>
              <w:top w:val="single" w:sz="4" w:space="0" w:color="auto"/>
              <w:left w:val="single" w:sz="4" w:space="0" w:color="auto"/>
              <w:bottom w:val="single" w:sz="4" w:space="0" w:color="auto"/>
              <w:right w:val="double" w:sz="4" w:space="0" w:color="auto"/>
            </w:tcBorders>
            <w:vAlign w:val="center"/>
            <w:hideMark/>
          </w:tcPr>
          <w:p w:rsidR="00C81E1A" w:rsidRPr="00D26AB1" w:rsidRDefault="00C81E1A" w:rsidP="00A60FF2">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3 pha</w:t>
            </w:r>
          </w:p>
        </w:tc>
      </w:tr>
      <w:tr w:rsidR="00D26AB1" w:rsidRPr="00D26AB1" w:rsidTr="00A60FF2">
        <w:trPr>
          <w:trHeight w:val="886"/>
          <w:jc w:val="center"/>
        </w:trPr>
        <w:tc>
          <w:tcPr>
            <w:tcW w:w="4997" w:type="dxa"/>
            <w:tcBorders>
              <w:top w:val="single" w:sz="4" w:space="0" w:color="auto"/>
              <w:left w:val="double" w:sz="4" w:space="0" w:color="auto"/>
              <w:bottom w:val="single" w:sz="4" w:space="0" w:color="auto"/>
              <w:right w:val="single" w:sz="4" w:space="0" w:color="auto"/>
            </w:tcBorders>
            <w:vAlign w:val="center"/>
            <w:hideMark/>
          </w:tcPr>
          <w:p w:rsidR="00C81E1A" w:rsidRPr="00D26AB1" w:rsidRDefault="00C81E1A" w:rsidP="00A60FF2">
            <w:pPr>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Chế độ nối đất trung tính</w:t>
            </w:r>
          </w:p>
        </w:tc>
        <w:tc>
          <w:tcPr>
            <w:tcW w:w="2126"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Trung tính cách ly hoặc nối đất qua trở kháng</w:t>
            </w:r>
          </w:p>
        </w:tc>
        <w:tc>
          <w:tcPr>
            <w:tcW w:w="2018" w:type="dxa"/>
            <w:tcBorders>
              <w:top w:val="single" w:sz="4" w:space="0" w:color="auto"/>
              <w:left w:val="single" w:sz="4" w:space="0" w:color="auto"/>
              <w:bottom w:val="single" w:sz="4" w:space="0" w:color="auto"/>
              <w:right w:val="double" w:sz="4" w:space="0" w:color="auto"/>
            </w:tcBorders>
            <w:vAlign w:val="center"/>
            <w:hideMark/>
          </w:tcPr>
          <w:p w:rsidR="00C81E1A" w:rsidRPr="00D26AB1" w:rsidRDefault="00C81E1A" w:rsidP="00A60FF2">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Trung tính nối đất trực tiếp</w:t>
            </w:r>
          </w:p>
        </w:tc>
      </w:tr>
      <w:tr w:rsidR="00D26AB1" w:rsidRPr="00D26AB1" w:rsidTr="00A60FF2">
        <w:trPr>
          <w:jc w:val="center"/>
        </w:trPr>
        <w:tc>
          <w:tcPr>
            <w:tcW w:w="4997" w:type="dxa"/>
            <w:tcBorders>
              <w:top w:val="single" w:sz="4" w:space="0" w:color="auto"/>
              <w:left w:val="double" w:sz="4" w:space="0" w:color="auto"/>
              <w:bottom w:val="single" w:sz="4" w:space="0" w:color="auto"/>
              <w:right w:val="single" w:sz="4" w:space="0" w:color="auto"/>
            </w:tcBorders>
            <w:vAlign w:val="center"/>
            <w:hideMark/>
          </w:tcPr>
          <w:p w:rsidR="00C81E1A" w:rsidRPr="00D26AB1" w:rsidRDefault="00C81E1A" w:rsidP="00A60FF2">
            <w:pPr>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sv-SE"/>
              </w:rPr>
              <w:lastRenderedPageBreak/>
              <w:t xml:space="preserve">Điện áp cao nhất của thiết bị </w:t>
            </w:r>
            <w:r w:rsidRPr="00D26AB1">
              <w:rPr>
                <w:rFonts w:ascii="Times New Roman" w:eastAsia="Arial" w:hAnsi="Times New Roman" w:cs="Times New Roman"/>
                <w:sz w:val="24"/>
                <w:szCs w:val="24"/>
                <w:lang w:val="vi-VN"/>
              </w:rPr>
              <w:t>(kV)</w:t>
            </w:r>
          </w:p>
        </w:tc>
        <w:tc>
          <w:tcPr>
            <w:tcW w:w="2126"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38,5 hoặc 40,5</w:t>
            </w:r>
          </w:p>
        </w:tc>
        <w:tc>
          <w:tcPr>
            <w:tcW w:w="2018" w:type="dxa"/>
            <w:tcBorders>
              <w:top w:val="single" w:sz="4" w:space="0" w:color="auto"/>
              <w:left w:val="single" w:sz="4" w:space="0" w:color="auto"/>
              <w:bottom w:val="single" w:sz="4" w:space="0" w:color="auto"/>
              <w:right w:val="double" w:sz="4" w:space="0" w:color="auto"/>
            </w:tcBorders>
            <w:vAlign w:val="center"/>
            <w:hideMark/>
          </w:tcPr>
          <w:p w:rsidR="00C81E1A" w:rsidRPr="00D26AB1" w:rsidRDefault="00C81E1A" w:rsidP="00A60FF2">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24</w:t>
            </w:r>
          </w:p>
        </w:tc>
      </w:tr>
      <w:tr w:rsidR="00D26AB1" w:rsidRPr="00D26AB1" w:rsidTr="00A60FF2">
        <w:trPr>
          <w:jc w:val="center"/>
        </w:trPr>
        <w:tc>
          <w:tcPr>
            <w:tcW w:w="4997" w:type="dxa"/>
            <w:tcBorders>
              <w:top w:val="single" w:sz="4" w:space="0" w:color="auto"/>
              <w:left w:val="double" w:sz="4" w:space="0" w:color="auto"/>
              <w:bottom w:val="double" w:sz="4" w:space="0" w:color="auto"/>
              <w:right w:val="single" w:sz="4" w:space="0" w:color="auto"/>
            </w:tcBorders>
            <w:vAlign w:val="center"/>
            <w:hideMark/>
          </w:tcPr>
          <w:p w:rsidR="00C81E1A" w:rsidRPr="00D26AB1" w:rsidRDefault="00C81E1A" w:rsidP="00A60FF2">
            <w:pPr>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Tần số (Hz)</w:t>
            </w:r>
          </w:p>
        </w:tc>
        <w:tc>
          <w:tcPr>
            <w:tcW w:w="2126" w:type="dxa"/>
            <w:tcBorders>
              <w:top w:val="single" w:sz="4" w:space="0" w:color="auto"/>
              <w:left w:val="single" w:sz="4" w:space="0" w:color="auto"/>
              <w:bottom w:val="double" w:sz="4" w:space="0" w:color="auto"/>
              <w:right w:val="single" w:sz="4" w:space="0" w:color="auto"/>
            </w:tcBorders>
            <w:vAlign w:val="center"/>
            <w:hideMark/>
          </w:tcPr>
          <w:p w:rsidR="00C81E1A" w:rsidRPr="00D26AB1" w:rsidRDefault="00C81E1A" w:rsidP="00A60FF2">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50</w:t>
            </w:r>
          </w:p>
        </w:tc>
        <w:tc>
          <w:tcPr>
            <w:tcW w:w="2018" w:type="dxa"/>
            <w:tcBorders>
              <w:top w:val="single" w:sz="4" w:space="0" w:color="auto"/>
              <w:left w:val="single" w:sz="4" w:space="0" w:color="auto"/>
              <w:bottom w:val="double" w:sz="4" w:space="0" w:color="auto"/>
              <w:right w:val="double" w:sz="4" w:space="0" w:color="auto"/>
            </w:tcBorders>
            <w:vAlign w:val="center"/>
            <w:hideMark/>
          </w:tcPr>
          <w:p w:rsidR="00C81E1A" w:rsidRPr="00D26AB1" w:rsidRDefault="00C81E1A" w:rsidP="00A60FF2">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50</w:t>
            </w:r>
          </w:p>
        </w:tc>
      </w:tr>
    </w:tbl>
    <w:bookmarkEnd w:id="21"/>
    <w:p w:rsidR="00C81E1A" w:rsidRPr="00D26AB1" w:rsidRDefault="00C81E1A" w:rsidP="00C81E1A">
      <w:pPr>
        <w:tabs>
          <w:tab w:val="left" w:pos="851"/>
        </w:tabs>
        <w:spacing w:after="0" w:line="360" w:lineRule="exact"/>
        <w:jc w:val="both"/>
        <w:rPr>
          <w:rFonts w:ascii="Times New Roman" w:eastAsia="Times New Roman" w:hAnsi="Times New Roman" w:cs="Times New Roman"/>
          <w:bCs/>
          <w:sz w:val="24"/>
          <w:szCs w:val="24"/>
          <w:lang w:val="pt-BR"/>
        </w:rPr>
      </w:pPr>
      <w:r w:rsidRPr="00D26AB1">
        <w:rPr>
          <w:rFonts w:ascii="Times New Roman" w:eastAsia="Times New Roman" w:hAnsi="Times New Roman" w:cs="Times New Roman"/>
          <w:bCs/>
          <w:sz w:val="24"/>
          <w:szCs w:val="24"/>
          <w:lang w:val="pt-BR"/>
        </w:rPr>
        <w:t>3. Điều kiện về quản lý chất lượng của nhà sản xuất</w:t>
      </w:r>
    </w:p>
    <w:p w:rsidR="00C81E1A" w:rsidRPr="00D26AB1" w:rsidRDefault="00C81E1A" w:rsidP="00C81E1A">
      <w:pPr>
        <w:keepNext/>
        <w:tabs>
          <w:tab w:val="left" w:pos="567"/>
        </w:tabs>
        <w:spacing w:after="0" w:line="360" w:lineRule="exact"/>
        <w:jc w:val="both"/>
        <w:outlineLvl w:val="2"/>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 xml:space="preserve">Nhà sản xuất phải có chứng chỉ về hệ thống quản lý chất lượng (ISO-9001 hoặc tương đương) được áp dụng vào ngành nghề sản xuất </w:t>
      </w:r>
      <w:r w:rsidRPr="00D26AB1">
        <w:rPr>
          <w:rFonts w:ascii="Times New Roman" w:eastAsia="Arial" w:hAnsi="Times New Roman" w:cs="Times New Roman"/>
          <w:sz w:val="24"/>
          <w:szCs w:val="24"/>
        </w:rPr>
        <w:t>thiết bị</w:t>
      </w:r>
      <w:r w:rsidRPr="00D26AB1">
        <w:rPr>
          <w:rFonts w:ascii="Times New Roman" w:eastAsia="Arial" w:hAnsi="Times New Roman" w:cs="Times New Roman"/>
          <w:sz w:val="24"/>
          <w:szCs w:val="24"/>
          <w:lang w:val="vi-VN"/>
        </w:rPr>
        <w:t>. Nhà sản xuất phải có phòng thử nghiệm xuất xưởng với các trang thiết bị phục vụ thử nghiệm được kiểm chuẩn bởi cơ quan quản lý chất lượng.</w:t>
      </w:r>
    </w:p>
    <w:p w:rsidR="00C81E1A" w:rsidRPr="00D26AB1" w:rsidRDefault="00C81E1A" w:rsidP="00C81E1A">
      <w:pPr>
        <w:keepNext/>
        <w:tabs>
          <w:tab w:val="left" w:pos="567"/>
        </w:tabs>
        <w:spacing w:after="0" w:line="360" w:lineRule="exact"/>
        <w:jc w:val="both"/>
        <w:outlineLvl w:val="2"/>
        <w:rPr>
          <w:rFonts w:ascii="Times New Roman" w:eastAsia="Arial" w:hAnsi="Times New Roman" w:cs="Times New Roman"/>
          <w:b/>
          <w:sz w:val="24"/>
          <w:szCs w:val="24"/>
        </w:rPr>
      </w:pPr>
      <w:r w:rsidRPr="00D26AB1">
        <w:rPr>
          <w:rFonts w:ascii="Times New Roman" w:eastAsia="Arial" w:hAnsi="Times New Roman" w:cs="Times New Roman"/>
          <w:b/>
          <w:sz w:val="24"/>
          <w:szCs w:val="24"/>
        </w:rPr>
        <w:t>Bảng yêu cầu đặc tính kỹ thuật Biến điện áp cấp nguồn (PT)</w:t>
      </w:r>
    </w:p>
    <w:tbl>
      <w:tblPr>
        <w:tblW w:w="9639"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0"/>
        <w:gridCol w:w="2551"/>
        <w:gridCol w:w="1134"/>
        <w:gridCol w:w="3260"/>
        <w:gridCol w:w="1984"/>
      </w:tblGrid>
      <w:tr w:rsidR="00D26AB1" w:rsidRPr="00D26AB1" w:rsidTr="00A60FF2">
        <w:trPr>
          <w:cantSplit/>
          <w:trHeight w:val="352"/>
          <w:tblHeader/>
        </w:trPr>
        <w:tc>
          <w:tcPr>
            <w:tcW w:w="710" w:type="dxa"/>
            <w:tcMar>
              <w:top w:w="0" w:type="dxa"/>
              <w:left w:w="30" w:type="dxa"/>
              <w:bottom w:w="0" w:type="dxa"/>
              <w:right w:w="30" w:type="dxa"/>
            </w:tcMar>
            <w:vAlign w:val="center"/>
            <w:hideMark/>
          </w:tcPr>
          <w:p w:rsidR="00C81E1A" w:rsidRPr="00D26AB1" w:rsidRDefault="00C81E1A" w:rsidP="00A60FF2">
            <w:pPr>
              <w:spacing w:before="80" w:after="80" w:line="264" w:lineRule="auto"/>
              <w:ind w:right="-63"/>
              <w:jc w:val="center"/>
              <w:rPr>
                <w:rFonts w:ascii="Times New Roman" w:eastAsia="Arial" w:hAnsi="Times New Roman" w:cs="Times New Roman"/>
                <w:sz w:val="24"/>
                <w:szCs w:val="24"/>
                <w:lang w:val="vi-VN"/>
              </w:rPr>
            </w:pPr>
            <w:r w:rsidRPr="00D26AB1">
              <w:rPr>
                <w:rFonts w:ascii="Times New Roman" w:eastAsia="Arial" w:hAnsi="Times New Roman" w:cs="Times New Roman"/>
                <w:b/>
                <w:bCs/>
                <w:sz w:val="24"/>
                <w:szCs w:val="24"/>
                <w:lang w:val="vi-VN"/>
              </w:rPr>
              <w:t>TT</w:t>
            </w:r>
          </w:p>
        </w:tc>
        <w:tc>
          <w:tcPr>
            <w:tcW w:w="2551" w:type="dxa"/>
            <w:tcMar>
              <w:top w:w="0" w:type="dxa"/>
              <w:left w:w="30" w:type="dxa"/>
              <w:bottom w:w="0" w:type="dxa"/>
              <w:right w:w="30" w:type="dxa"/>
            </w:tcMar>
            <w:vAlign w:val="center"/>
            <w:hideMark/>
          </w:tcPr>
          <w:p w:rsidR="00C81E1A" w:rsidRPr="00D26AB1" w:rsidRDefault="00C81E1A" w:rsidP="00A60FF2">
            <w:pPr>
              <w:spacing w:before="80" w:after="80" w:line="264" w:lineRule="auto"/>
              <w:jc w:val="center"/>
              <w:rPr>
                <w:rFonts w:ascii="Times New Roman" w:eastAsia="Arial" w:hAnsi="Times New Roman" w:cs="Times New Roman"/>
                <w:b/>
                <w:bCs/>
                <w:sz w:val="24"/>
                <w:szCs w:val="24"/>
                <w:lang w:val="vi-VN"/>
              </w:rPr>
            </w:pPr>
            <w:r w:rsidRPr="00D26AB1">
              <w:rPr>
                <w:rFonts w:ascii="Times New Roman" w:eastAsia="Arial" w:hAnsi="Times New Roman" w:cs="Times New Roman"/>
                <w:b/>
                <w:bCs/>
                <w:sz w:val="24"/>
                <w:szCs w:val="24"/>
                <w:lang w:val="vi-VN"/>
              </w:rPr>
              <w:t>Hạng mục</w:t>
            </w:r>
          </w:p>
        </w:tc>
        <w:tc>
          <w:tcPr>
            <w:tcW w:w="1134" w:type="dxa"/>
            <w:tcMar>
              <w:top w:w="0" w:type="dxa"/>
              <w:left w:w="30" w:type="dxa"/>
              <w:bottom w:w="0" w:type="dxa"/>
              <w:right w:w="30" w:type="dxa"/>
            </w:tcMar>
            <w:vAlign w:val="center"/>
            <w:hideMark/>
          </w:tcPr>
          <w:p w:rsidR="00C81E1A" w:rsidRPr="00D26AB1" w:rsidRDefault="00C81E1A" w:rsidP="00A60FF2">
            <w:pPr>
              <w:spacing w:before="80" w:after="80" w:line="264" w:lineRule="auto"/>
              <w:jc w:val="center"/>
              <w:rPr>
                <w:rFonts w:ascii="Times New Roman" w:eastAsia="Arial" w:hAnsi="Times New Roman" w:cs="Times New Roman"/>
                <w:b/>
                <w:bCs/>
                <w:sz w:val="24"/>
                <w:szCs w:val="24"/>
              </w:rPr>
            </w:pPr>
            <w:r w:rsidRPr="00D26AB1">
              <w:rPr>
                <w:rFonts w:ascii="Times New Roman" w:eastAsia="Arial" w:hAnsi="Times New Roman" w:cs="Times New Roman"/>
                <w:b/>
                <w:bCs/>
                <w:sz w:val="24"/>
                <w:szCs w:val="24"/>
                <w:lang w:val="vi-VN"/>
              </w:rPr>
              <w:t>Đơn vị</w:t>
            </w:r>
          </w:p>
        </w:tc>
        <w:tc>
          <w:tcPr>
            <w:tcW w:w="3260" w:type="dxa"/>
            <w:vAlign w:val="center"/>
            <w:hideMark/>
          </w:tcPr>
          <w:p w:rsidR="00C81E1A" w:rsidRPr="00D26AB1" w:rsidRDefault="00C81E1A" w:rsidP="00A60FF2">
            <w:pPr>
              <w:spacing w:before="80" w:after="80" w:line="264" w:lineRule="auto"/>
              <w:jc w:val="center"/>
              <w:rPr>
                <w:rFonts w:ascii="Times New Roman" w:eastAsia="Arial" w:hAnsi="Times New Roman" w:cs="Times New Roman"/>
                <w:b/>
                <w:bCs/>
                <w:sz w:val="24"/>
                <w:szCs w:val="24"/>
                <w:lang w:val="vi-VN"/>
              </w:rPr>
            </w:pPr>
            <w:r w:rsidRPr="00D26AB1">
              <w:rPr>
                <w:rFonts w:ascii="Times New Roman" w:eastAsia="Arial" w:hAnsi="Times New Roman" w:cs="Times New Roman"/>
                <w:b/>
                <w:bCs/>
                <w:sz w:val="24"/>
                <w:szCs w:val="24"/>
                <w:lang w:val="vi-VN"/>
              </w:rPr>
              <w:t>Yêu cầu</w:t>
            </w:r>
          </w:p>
        </w:tc>
        <w:tc>
          <w:tcPr>
            <w:tcW w:w="1984" w:type="dxa"/>
          </w:tcPr>
          <w:p w:rsidR="00C81E1A" w:rsidRPr="00D26AB1" w:rsidRDefault="00C81E1A" w:rsidP="00A60FF2">
            <w:pPr>
              <w:spacing w:before="80" w:after="80" w:line="264" w:lineRule="auto"/>
              <w:jc w:val="center"/>
              <w:rPr>
                <w:rFonts w:ascii="Times New Roman" w:eastAsia="Arial" w:hAnsi="Times New Roman" w:cs="Times New Roman"/>
                <w:b/>
                <w:bCs/>
                <w:sz w:val="24"/>
                <w:szCs w:val="24"/>
              </w:rPr>
            </w:pPr>
            <w:r w:rsidRPr="00D26AB1">
              <w:rPr>
                <w:rFonts w:ascii="Times New Roman" w:eastAsia="Arial" w:hAnsi="Times New Roman" w:cs="Times New Roman"/>
                <w:b/>
                <w:bCs/>
                <w:sz w:val="24"/>
                <w:szCs w:val="24"/>
              </w:rPr>
              <w:t>Đề xuất và cam kết</w:t>
            </w:r>
          </w:p>
        </w:tc>
      </w:tr>
      <w:tr w:rsidR="00D26AB1" w:rsidRPr="00D26AB1" w:rsidTr="00A60FF2">
        <w:trPr>
          <w:cantSplit/>
        </w:trPr>
        <w:tc>
          <w:tcPr>
            <w:tcW w:w="710" w:type="dxa"/>
            <w:tcMar>
              <w:top w:w="0" w:type="dxa"/>
              <w:left w:w="108" w:type="dxa"/>
              <w:bottom w:w="0" w:type="dxa"/>
              <w:right w:w="108" w:type="dxa"/>
            </w:tcMar>
            <w:vAlign w:val="center"/>
            <w:hideMark/>
          </w:tcPr>
          <w:p w:rsidR="00C81E1A" w:rsidRPr="00D26AB1" w:rsidRDefault="00C81E1A" w:rsidP="00A60FF2">
            <w:pPr>
              <w:spacing w:before="80" w:after="80" w:line="264" w:lineRule="auto"/>
              <w:ind w:right="-63"/>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w:t>
            </w:r>
          </w:p>
        </w:tc>
        <w:tc>
          <w:tcPr>
            <w:tcW w:w="2551" w:type="dxa"/>
            <w:tcMar>
              <w:top w:w="0" w:type="dxa"/>
              <w:left w:w="108" w:type="dxa"/>
              <w:bottom w:w="0" w:type="dxa"/>
              <w:right w:w="108" w:type="dxa"/>
            </w:tcMar>
            <w:vAlign w:val="bottom"/>
            <w:hideMark/>
          </w:tcPr>
          <w:p w:rsidR="00C81E1A" w:rsidRPr="00D26AB1" w:rsidRDefault="00C81E1A" w:rsidP="00A60FF2">
            <w:pPr>
              <w:spacing w:before="80" w:after="80" w:line="264" w:lineRule="auto"/>
              <w:jc w:val="both"/>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 xml:space="preserve">Nhà </w:t>
            </w:r>
            <w:r w:rsidRPr="00D26AB1">
              <w:rPr>
                <w:rFonts w:ascii="Times New Roman" w:eastAsia="Arial" w:hAnsi="Times New Roman" w:cs="Times New Roman"/>
                <w:sz w:val="24"/>
                <w:szCs w:val="24"/>
              </w:rPr>
              <w:t>sản xuất</w:t>
            </w:r>
          </w:p>
        </w:tc>
        <w:tc>
          <w:tcPr>
            <w:tcW w:w="1134" w:type="dxa"/>
            <w:tcMar>
              <w:top w:w="0" w:type="dxa"/>
              <w:left w:w="108" w:type="dxa"/>
              <w:bottom w:w="0" w:type="dxa"/>
              <w:right w:w="108" w:type="dxa"/>
            </w:tcMar>
            <w:vAlign w:val="center"/>
          </w:tcPr>
          <w:p w:rsidR="00C81E1A" w:rsidRPr="00D26AB1" w:rsidRDefault="00C81E1A" w:rsidP="00A60FF2">
            <w:pPr>
              <w:spacing w:before="80" w:after="80" w:line="264" w:lineRule="auto"/>
              <w:jc w:val="center"/>
              <w:rPr>
                <w:rFonts w:ascii="Times New Roman" w:eastAsia="Arial" w:hAnsi="Times New Roman" w:cs="Times New Roman"/>
                <w:sz w:val="24"/>
                <w:szCs w:val="24"/>
                <w:lang w:val="vi-VN"/>
              </w:rPr>
            </w:pPr>
          </w:p>
        </w:tc>
        <w:tc>
          <w:tcPr>
            <w:tcW w:w="3260" w:type="dxa"/>
            <w:tcMar>
              <w:top w:w="0" w:type="dxa"/>
              <w:left w:w="108" w:type="dxa"/>
              <w:bottom w:w="0" w:type="dxa"/>
              <w:right w:w="108" w:type="dxa"/>
            </w:tcMar>
            <w:vAlign w:val="center"/>
            <w:hideMark/>
          </w:tcPr>
          <w:p w:rsidR="00C81E1A" w:rsidRPr="00D26AB1" w:rsidRDefault="00C81E1A" w:rsidP="00A60FF2">
            <w:pPr>
              <w:spacing w:before="80" w:after="80" w:line="264" w:lineRule="auto"/>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Nêu cụ thể</w:t>
            </w:r>
          </w:p>
        </w:tc>
        <w:tc>
          <w:tcPr>
            <w:tcW w:w="1984" w:type="dxa"/>
          </w:tcPr>
          <w:p w:rsidR="00C81E1A" w:rsidRPr="00D26AB1" w:rsidRDefault="00C81E1A" w:rsidP="00A60FF2">
            <w:pPr>
              <w:spacing w:before="80" w:after="80" w:line="264" w:lineRule="auto"/>
              <w:jc w:val="center"/>
              <w:rPr>
                <w:rFonts w:ascii="Times New Roman" w:eastAsia="Arial" w:hAnsi="Times New Roman" w:cs="Times New Roman"/>
                <w:sz w:val="24"/>
                <w:szCs w:val="24"/>
                <w:lang w:val="vi-VN"/>
              </w:rPr>
            </w:pPr>
          </w:p>
        </w:tc>
      </w:tr>
      <w:tr w:rsidR="00D26AB1" w:rsidRPr="00D26AB1" w:rsidTr="00A60FF2">
        <w:trPr>
          <w:cantSplit/>
        </w:trPr>
        <w:tc>
          <w:tcPr>
            <w:tcW w:w="710" w:type="dxa"/>
            <w:tcMar>
              <w:top w:w="0" w:type="dxa"/>
              <w:left w:w="108" w:type="dxa"/>
              <w:bottom w:w="0" w:type="dxa"/>
              <w:right w:w="108" w:type="dxa"/>
            </w:tcMar>
            <w:vAlign w:val="center"/>
            <w:hideMark/>
          </w:tcPr>
          <w:p w:rsidR="00C81E1A" w:rsidRPr="00D26AB1" w:rsidRDefault="00C81E1A" w:rsidP="00A60FF2">
            <w:pPr>
              <w:spacing w:before="80" w:after="80" w:line="264" w:lineRule="auto"/>
              <w:ind w:right="-63"/>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2</w:t>
            </w:r>
          </w:p>
        </w:tc>
        <w:tc>
          <w:tcPr>
            <w:tcW w:w="2551" w:type="dxa"/>
            <w:tcMar>
              <w:top w:w="0" w:type="dxa"/>
              <w:left w:w="108" w:type="dxa"/>
              <w:bottom w:w="0" w:type="dxa"/>
              <w:right w:w="108" w:type="dxa"/>
            </w:tcMar>
            <w:vAlign w:val="bottom"/>
            <w:hideMark/>
          </w:tcPr>
          <w:p w:rsidR="00C81E1A" w:rsidRPr="00D26AB1" w:rsidRDefault="00C81E1A" w:rsidP="00A60FF2">
            <w:pPr>
              <w:spacing w:before="80" w:after="80" w:line="264" w:lineRule="auto"/>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Nước sản xuất</w:t>
            </w:r>
          </w:p>
        </w:tc>
        <w:tc>
          <w:tcPr>
            <w:tcW w:w="1134" w:type="dxa"/>
            <w:tcMar>
              <w:top w:w="0" w:type="dxa"/>
              <w:left w:w="108" w:type="dxa"/>
              <w:bottom w:w="0" w:type="dxa"/>
              <w:right w:w="108" w:type="dxa"/>
            </w:tcMar>
            <w:vAlign w:val="center"/>
          </w:tcPr>
          <w:p w:rsidR="00C81E1A" w:rsidRPr="00D26AB1" w:rsidRDefault="00C81E1A" w:rsidP="00A60FF2">
            <w:pPr>
              <w:spacing w:before="80" w:after="80" w:line="264" w:lineRule="auto"/>
              <w:jc w:val="center"/>
              <w:rPr>
                <w:rFonts w:ascii="Times New Roman" w:eastAsia="Arial" w:hAnsi="Times New Roman" w:cs="Times New Roman"/>
                <w:sz w:val="24"/>
                <w:szCs w:val="24"/>
                <w:lang w:val="vi-VN"/>
              </w:rPr>
            </w:pPr>
          </w:p>
        </w:tc>
        <w:tc>
          <w:tcPr>
            <w:tcW w:w="3260" w:type="dxa"/>
            <w:tcMar>
              <w:top w:w="0" w:type="dxa"/>
              <w:left w:w="108" w:type="dxa"/>
              <w:bottom w:w="0" w:type="dxa"/>
              <w:right w:w="108" w:type="dxa"/>
            </w:tcMar>
            <w:vAlign w:val="center"/>
            <w:hideMark/>
          </w:tcPr>
          <w:p w:rsidR="00C81E1A" w:rsidRPr="00D26AB1" w:rsidRDefault="00C81E1A" w:rsidP="00A60FF2">
            <w:pPr>
              <w:spacing w:before="80" w:after="80" w:line="264" w:lineRule="auto"/>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Nêu cụ thể</w:t>
            </w:r>
          </w:p>
        </w:tc>
        <w:tc>
          <w:tcPr>
            <w:tcW w:w="1984" w:type="dxa"/>
          </w:tcPr>
          <w:p w:rsidR="00C81E1A" w:rsidRPr="00D26AB1" w:rsidRDefault="00C81E1A" w:rsidP="00A60FF2">
            <w:pPr>
              <w:spacing w:before="80" w:after="80" w:line="264" w:lineRule="auto"/>
              <w:jc w:val="center"/>
              <w:rPr>
                <w:rFonts w:ascii="Times New Roman" w:eastAsia="Arial" w:hAnsi="Times New Roman" w:cs="Times New Roman"/>
                <w:sz w:val="24"/>
                <w:szCs w:val="24"/>
                <w:lang w:val="vi-VN"/>
              </w:rPr>
            </w:pPr>
          </w:p>
        </w:tc>
      </w:tr>
      <w:tr w:rsidR="00D26AB1" w:rsidRPr="00D26AB1" w:rsidTr="00A60FF2">
        <w:trPr>
          <w:cantSplit/>
        </w:trPr>
        <w:tc>
          <w:tcPr>
            <w:tcW w:w="710" w:type="dxa"/>
            <w:tcMar>
              <w:top w:w="0" w:type="dxa"/>
              <w:left w:w="108" w:type="dxa"/>
              <w:bottom w:w="0" w:type="dxa"/>
              <w:right w:w="108" w:type="dxa"/>
            </w:tcMar>
            <w:vAlign w:val="center"/>
            <w:hideMark/>
          </w:tcPr>
          <w:p w:rsidR="00C81E1A" w:rsidRPr="00D26AB1" w:rsidRDefault="00C81E1A" w:rsidP="00A60FF2">
            <w:pPr>
              <w:spacing w:before="80" w:after="80" w:line="264" w:lineRule="auto"/>
              <w:ind w:right="-63"/>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3</w:t>
            </w:r>
          </w:p>
        </w:tc>
        <w:tc>
          <w:tcPr>
            <w:tcW w:w="2551" w:type="dxa"/>
            <w:tcMar>
              <w:top w:w="0" w:type="dxa"/>
              <w:left w:w="108" w:type="dxa"/>
              <w:bottom w:w="0" w:type="dxa"/>
              <w:right w:w="108" w:type="dxa"/>
            </w:tcMar>
            <w:vAlign w:val="center"/>
            <w:hideMark/>
          </w:tcPr>
          <w:p w:rsidR="00C81E1A" w:rsidRPr="00D26AB1" w:rsidRDefault="00C81E1A" w:rsidP="00A60FF2">
            <w:pPr>
              <w:spacing w:before="80" w:after="80" w:line="264" w:lineRule="auto"/>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Mã hiệu</w:t>
            </w:r>
          </w:p>
        </w:tc>
        <w:tc>
          <w:tcPr>
            <w:tcW w:w="1134" w:type="dxa"/>
            <w:tcMar>
              <w:top w:w="0" w:type="dxa"/>
              <w:left w:w="108" w:type="dxa"/>
              <w:bottom w:w="0" w:type="dxa"/>
              <w:right w:w="108" w:type="dxa"/>
            </w:tcMar>
            <w:vAlign w:val="center"/>
          </w:tcPr>
          <w:p w:rsidR="00C81E1A" w:rsidRPr="00D26AB1" w:rsidRDefault="00C81E1A" w:rsidP="00A60FF2">
            <w:pPr>
              <w:spacing w:before="80" w:after="80" w:line="264" w:lineRule="auto"/>
              <w:jc w:val="center"/>
              <w:rPr>
                <w:rFonts w:ascii="Times New Roman" w:eastAsia="Arial" w:hAnsi="Times New Roman" w:cs="Times New Roman"/>
                <w:sz w:val="24"/>
                <w:szCs w:val="24"/>
                <w:lang w:val="vi-VN"/>
              </w:rPr>
            </w:pPr>
          </w:p>
        </w:tc>
        <w:tc>
          <w:tcPr>
            <w:tcW w:w="3260" w:type="dxa"/>
            <w:tcMar>
              <w:top w:w="0" w:type="dxa"/>
              <w:left w:w="108" w:type="dxa"/>
              <w:bottom w:w="0" w:type="dxa"/>
              <w:right w:w="108" w:type="dxa"/>
            </w:tcMar>
            <w:vAlign w:val="center"/>
            <w:hideMark/>
          </w:tcPr>
          <w:p w:rsidR="00C81E1A" w:rsidRPr="00D26AB1" w:rsidRDefault="00C81E1A" w:rsidP="00A60FF2">
            <w:pPr>
              <w:spacing w:before="80" w:after="80" w:line="264" w:lineRule="auto"/>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Nêu cụ thể</w:t>
            </w:r>
          </w:p>
        </w:tc>
        <w:tc>
          <w:tcPr>
            <w:tcW w:w="1984" w:type="dxa"/>
          </w:tcPr>
          <w:p w:rsidR="00C81E1A" w:rsidRPr="00D26AB1" w:rsidRDefault="00C81E1A" w:rsidP="00A60FF2">
            <w:pPr>
              <w:spacing w:before="80" w:after="80" w:line="264" w:lineRule="auto"/>
              <w:jc w:val="center"/>
              <w:rPr>
                <w:rFonts w:ascii="Times New Roman" w:eastAsia="Arial" w:hAnsi="Times New Roman" w:cs="Times New Roman"/>
                <w:sz w:val="24"/>
                <w:szCs w:val="24"/>
                <w:lang w:val="vi-VN"/>
              </w:rPr>
            </w:pPr>
          </w:p>
        </w:tc>
      </w:tr>
      <w:tr w:rsidR="00D26AB1" w:rsidRPr="00D26AB1" w:rsidTr="00A60FF2">
        <w:trPr>
          <w:cantSplit/>
        </w:trPr>
        <w:tc>
          <w:tcPr>
            <w:tcW w:w="710" w:type="dxa"/>
            <w:tcMar>
              <w:top w:w="0" w:type="dxa"/>
              <w:left w:w="108" w:type="dxa"/>
              <w:bottom w:w="0" w:type="dxa"/>
              <w:right w:w="108" w:type="dxa"/>
            </w:tcMar>
            <w:vAlign w:val="center"/>
            <w:hideMark/>
          </w:tcPr>
          <w:p w:rsidR="00C81E1A" w:rsidRPr="00D26AB1" w:rsidRDefault="00C81E1A" w:rsidP="00A60FF2">
            <w:pPr>
              <w:spacing w:before="80" w:after="80" w:line="264" w:lineRule="auto"/>
              <w:ind w:right="-63"/>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4</w:t>
            </w:r>
          </w:p>
        </w:tc>
        <w:tc>
          <w:tcPr>
            <w:tcW w:w="2551" w:type="dxa"/>
            <w:tcMar>
              <w:top w:w="0" w:type="dxa"/>
              <w:left w:w="108" w:type="dxa"/>
              <w:bottom w:w="0" w:type="dxa"/>
              <w:right w:w="108" w:type="dxa"/>
            </w:tcMar>
            <w:vAlign w:val="center"/>
            <w:hideMark/>
          </w:tcPr>
          <w:p w:rsidR="00C81E1A" w:rsidRPr="00D26AB1" w:rsidRDefault="00C81E1A" w:rsidP="00A60FF2">
            <w:pPr>
              <w:spacing w:before="80" w:after="80" w:line="264" w:lineRule="auto"/>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Điều kiện vận hành, lắp đặt</w:t>
            </w:r>
          </w:p>
        </w:tc>
        <w:tc>
          <w:tcPr>
            <w:tcW w:w="1134" w:type="dxa"/>
            <w:tcMar>
              <w:top w:w="0" w:type="dxa"/>
              <w:left w:w="108" w:type="dxa"/>
              <w:bottom w:w="0" w:type="dxa"/>
              <w:right w:w="108" w:type="dxa"/>
            </w:tcMar>
            <w:vAlign w:val="center"/>
          </w:tcPr>
          <w:p w:rsidR="00C81E1A" w:rsidRPr="00D26AB1" w:rsidRDefault="00C81E1A" w:rsidP="00A60FF2">
            <w:pPr>
              <w:spacing w:before="80" w:after="80" w:line="264" w:lineRule="auto"/>
              <w:jc w:val="center"/>
              <w:rPr>
                <w:rFonts w:ascii="Times New Roman" w:eastAsia="Arial" w:hAnsi="Times New Roman" w:cs="Times New Roman"/>
                <w:sz w:val="24"/>
                <w:szCs w:val="24"/>
                <w:lang w:val="vi-VN"/>
              </w:rPr>
            </w:pPr>
          </w:p>
        </w:tc>
        <w:tc>
          <w:tcPr>
            <w:tcW w:w="3260" w:type="dxa"/>
            <w:tcMar>
              <w:top w:w="0" w:type="dxa"/>
              <w:left w:w="108" w:type="dxa"/>
              <w:bottom w:w="0" w:type="dxa"/>
              <w:right w:w="108" w:type="dxa"/>
            </w:tcMar>
            <w:vAlign w:val="center"/>
            <w:hideMark/>
          </w:tcPr>
          <w:p w:rsidR="00C81E1A" w:rsidRPr="00D26AB1" w:rsidRDefault="00C81E1A" w:rsidP="00A60FF2">
            <w:pPr>
              <w:spacing w:before="80" w:after="80" w:line="264" w:lineRule="auto"/>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Ngoài trời, treo trên cột điện</w:t>
            </w:r>
          </w:p>
        </w:tc>
        <w:tc>
          <w:tcPr>
            <w:tcW w:w="1984" w:type="dxa"/>
          </w:tcPr>
          <w:p w:rsidR="00C81E1A" w:rsidRPr="00D26AB1" w:rsidRDefault="00C81E1A" w:rsidP="00A60FF2">
            <w:pPr>
              <w:spacing w:before="80" w:after="80" w:line="264" w:lineRule="auto"/>
              <w:jc w:val="center"/>
              <w:rPr>
                <w:rFonts w:ascii="Times New Roman" w:eastAsia="Arial" w:hAnsi="Times New Roman" w:cs="Times New Roman"/>
                <w:sz w:val="24"/>
                <w:szCs w:val="24"/>
              </w:rPr>
            </w:pPr>
          </w:p>
        </w:tc>
      </w:tr>
      <w:tr w:rsidR="00D26AB1" w:rsidRPr="00D26AB1" w:rsidTr="00A60FF2">
        <w:trPr>
          <w:cantSplit/>
        </w:trPr>
        <w:tc>
          <w:tcPr>
            <w:tcW w:w="710" w:type="dxa"/>
            <w:tcMar>
              <w:top w:w="0" w:type="dxa"/>
              <w:left w:w="108" w:type="dxa"/>
              <w:bottom w:w="0" w:type="dxa"/>
              <w:right w:w="108" w:type="dxa"/>
            </w:tcMar>
            <w:vAlign w:val="center"/>
            <w:hideMark/>
          </w:tcPr>
          <w:p w:rsidR="00C81E1A" w:rsidRPr="00D26AB1" w:rsidRDefault="00C81E1A" w:rsidP="00A60FF2">
            <w:pPr>
              <w:spacing w:before="80" w:after="80" w:line="264" w:lineRule="auto"/>
              <w:ind w:right="-63"/>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5</w:t>
            </w:r>
          </w:p>
        </w:tc>
        <w:tc>
          <w:tcPr>
            <w:tcW w:w="2551" w:type="dxa"/>
            <w:tcMar>
              <w:top w:w="0" w:type="dxa"/>
              <w:left w:w="108" w:type="dxa"/>
              <w:bottom w:w="0" w:type="dxa"/>
              <w:right w:w="108" w:type="dxa"/>
            </w:tcMar>
            <w:vAlign w:val="center"/>
            <w:hideMark/>
          </w:tcPr>
          <w:p w:rsidR="00C81E1A" w:rsidRPr="00D26AB1" w:rsidRDefault="00C81E1A" w:rsidP="00A60FF2">
            <w:pPr>
              <w:spacing w:before="80" w:after="80" w:line="264" w:lineRule="auto"/>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Chủng loại</w:t>
            </w:r>
          </w:p>
        </w:tc>
        <w:tc>
          <w:tcPr>
            <w:tcW w:w="1134" w:type="dxa"/>
            <w:tcMar>
              <w:top w:w="0" w:type="dxa"/>
              <w:left w:w="108" w:type="dxa"/>
              <w:bottom w:w="0" w:type="dxa"/>
              <w:right w:w="108" w:type="dxa"/>
            </w:tcMar>
            <w:vAlign w:val="center"/>
          </w:tcPr>
          <w:p w:rsidR="00C81E1A" w:rsidRPr="00D26AB1" w:rsidRDefault="00C81E1A" w:rsidP="00A60FF2">
            <w:pPr>
              <w:spacing w:before="80" w:after="80" w:line="264" w:lineRule="auto"/>
              <w:jc w:val="center"/>
              <w:rPr>
                <w:rFonts w:ascii="Times New Roman" w:eastAsia="Arial" w:hAnsi="Times New Roman" w:cs="Times New Roman"/>
                <w:sz w:val="24"/>
                <w:szCs w:val="24"/>
                <w:lang w:val="vi-VN"/>
              </w:rPr>
            </w:pPr>
          </w:p>
        </w:tc>
        <w:tc>
          <w:tcPr>
            <w:tcW w:w="3260" w:type="dxa"/>
            <w:tcMar>
              <w:top w:w="0" w:type="dxa"/>
              <w:left w:w="108" w:type="dxa"/>
              <w:bottom w:w="0" w:type="dxa"/>
              <w:right w:w="108" w:type="dxa"/>
            </w:tcMar>
            <w:vAlign w:val="center"/>
            <w:hideMark/>
          </w:tcPr>
          <w:p w:rsidR="00C81E1A" w:rsidRPr="00D26AB1" w:rsidRDefault="00C81E1A" w:rsidP="00A60FF2">
            <w:pPr>
              <w:snapToGrid w:val="0"/>
              <w:spacing w:before="80" w:after="80" w:line="264" w:lineRule="auto"/>
              <w:jc w:val="both"/>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 xml:space="preserve">- Biến điện áp cấp nguồn loại 1 pha </w:t>
            </w:r>
            <w:r w:rsidRPr="00D26AB1">
              <w:rPr>
                <w:rFonts w:ascii="Times New Roman" w:eastAsia="Arial" w:hAnsi="Times New Roman" w:cs="Times New Roman"/>
                <w:sz w:val="24"/>
                <w:szCs w:val="24"/>
              </w:rPr>
              <w:t>2 sứ</w:t>
            </w:r>
            <w:r w:rsidRPr="00D26AB1">
              <w:rPr>
                <w:rFonts w:ascii="Times New Roman" w:eastAsia="Arial" w:hAnsi="Times New Roman" w:cs="Times New Roman"/>
                <w:sz w:val="24"/>
                <w:szCs w:val="24"/>
                <w:lang w:val="vi-VN"/>
              </w:rPr>
              <w:t>, cách điện bằng vật liệu nhựa Epoxy cycloaliphatic đúc chân không</w:t>
            </w:r>
            <w:r w:rsidRPr="00D26AB1">
              <w:rPr>
                <w:rFonts w:ascii="Times New Roman" w:eastAsia="Arial" w:hAnsi="Times New Roman" w:cs="Times New Roman"/>
                <w:sz w:val="24"/>
                <w:szCs w:val="24"/>
              </w:rPr>
              <w:t xml:space="preserve"> hoặc cách điện gốm sứ, cuộn dây ngâm trong dầu</w:t>
            </w:r>
            <w:r w:rsidRPr="00D26AB1">
              <w:rPr>
                <w:rFonts w:ascii="Times New Roman" w:eastAsia="Arial" w:hAnsi="Times New Roman" w:cs="Times New Roman"/>
                <w:sz w:val="24"/>
                <w:szCs w:val="24"/>
                <w:lang w:val="vi-VN"/>
              </w:rPr>
              <w:t>, chống được bức xạ tia UV, phóng điện bề mặt, ăn mòn, lão hoá; có độ bền cơ và đặc tính điện môi phù hợp để sử dụng tốt ở vùng khí hậu nhiệt đới ẩm ướt, ô nhiễm nặng như muối biển, sương muối, ô nhiễm công nghiệp</w:t>
            </w:r>
            <w:r w:rsidRPr="00D26AB1">
              <w:rPr>
                <w:rFonts w:ascii="Times New Roman" w:eastAsia="Arial" w:hAnsi="Times New Roman" w:cs="Times New Roman"/>
                <w:sz w:val="24"/>
                <w:szCs w:val="24"/>
              </w:rPr>
              <w:t xml:space="preserve"> v.v.</w:t>
            </w:r>
          </w:p>
          <w:p w:rsidR="00C81E1A" w:rsidRPr="00D26AB1" w:rsidRDefault="00C81E1A" w:rsidP="00A60FF2">
            <w:pPr>
              <w:spacing w:before="80" w:after="80" w:line="264" w:lineRule="auto"/>
              <w:jc w:val="both"/>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 xml:space="preserve">- Thiết bị dùng để cấp nguồn vận hành tủ điều khiển </w:t>
            </w:r>
            <w:r w:rsidRPr="00D26AB1">
              <w:rPr>
                <w:rFonts w:ascii="Times New Roman" w:eastAsia="Arial" w:hAnsi="Times New Roman" w:cs="Times New Roman"/>
                <w:sz w:val="24"/>
                <w:szCs w:val="24"/>
              </w:rPr>
              <w:t>LBS/Recloser</w:t>
            </w:r>
          </w:p>
        </w:tc>
        <w:tc>
          <w:tcPr>
            <w:tcW w:w="1984" w:type="dxa"/>
          </w:tcPr>
          <w:p w:rsidR="00C81E1A" w:rsidRPr="00D26AB1" w:rsidRDefault="00C81E1A" w:rsidP="00A60FF2">
            <w:pPr>
              <w:snapToGrid w:val="0"/>
              <w:spacing w:before="80" w:after="80" w:line="264" w:lineRule="auto"/>
              <w:jc w:val="both"/>
              <w:rPr>
                <w:rFonts w:ascii="Times New Roman" w:eastAsia="Arial" w:hAnsi="Times New Roman" w:cs="Times New Roman"/>
                <w:sz w:val="24"/>
                <w:szCs w:val="24"/>
                <w:lang w:val="vi-VN"/>
              </w:rPr>
            </w:pPr>
          </w:p>
        </w:tc>
      </w:tr>
      <w:tr w:rsidR="00D26AB1" w:rsidRPr="00D26AB1" w:rsidTr="00A60FF2">
        <w:trPr>
          <w:cantSplit/>
        </w:trPr>
        <w:tc>
          <w:tcPr>
            <w:tcW w:w="710" w:type="dxa"/>
            <w:tcMar>
              <w:top w:w="0" w:type="dxa"/>
              <w:left w:w="108" w:type="dxa"/>
              <w:bottom w:w="0" w:type="dxa"/>
              <w:right w:w="108" w:type="dxa"/>
            </w:tcMar>
            <w:vAlign w:val="center"/>
            <w:hideMark/>
          </w:tcPr>
          <w:p w:rsidR="00C81E1A" w:rsidRPr="00D26AB1" w:rsidRDefault="00C81E1A" w:rsidP="00A60FF2">
            <w:pPr>
              <w:spacing w:before="80" w:after="80" w:line="240" w:lineRule="auto"/>
              <w:ind w:right="-63"/>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6</w:t>
            </w:r>
          </w:p>
        </w:tc>
        <w:tc>
          <w:tcPr>
            <w:tcW w:w="2551" w:type="dxa"/>
            <w:tcMar>
              <w:top w:w="0" w:type="dxa"/>
              <w:left w:w="108" w:type="dxa"/>
              <w:bottom w:w="0" w:type="dxa"/>
              <w:right w:w="108" w:type="dxa"/>
            </w:tcMar>
            <w:vAlign w:val="center"/>
            <w:hideMark/>
          </w:tcPr>
          <w:p w:rsidR="00C81E1A" w:rsidRPr="00D26AB1" w:rsidRDefault="00C81E1A" w:rsidP="00A60FF2">
            <w:pPr>
              <w:spacing w:before="80" w:after="80" w:line="240" w:lineRule="auto"/>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Điện áp danh định hệ thống</w:t>
            </w:r>
          </w:p>
        </w:tc>
        <w:tc>
          <w:tcPr>
            <w:tcW w:w="1134" w:type="dxa"/>
            <w:tcMar>
              <w:top w:w="0" w:type="dxa"/>
              <w:left w:w="108" w:type="dxa"/>
              <w:bottom w:w="0" w:type="dxa"/>
              <w:right w:w="108" w:type="dxa"/>
            </w:tcMar>
            <w:vAlign w:val="center"/>
            <w:hideMark/>
          </w:tcPr>
          <w:p w:rsidR="00C81E1A" w:rsidRPr="00D26AB1" w:rsidRDefault="00C81E1A" w:rsidP="00A60FF2">
            <w:pPr>
              <w:spacing w:before="80" w:after="80" w:line="240" w:lineRule="auto"/>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kV</w:t>
            </w:r>
          </w:p>
        </w:tc>
        <w:tc>
          <w:tcPr>
            <w:tcW w:w="3260" w:type="dxa"/>
            <w:tcMar>
              <w:top w:w="0" w:type="dxa"/>
              <w:left w:w="108" w:type="dxa"/>
              <w:bottom w:w="0" w:type="dxa"/>
              <w:right w:w="108" w:type="dxa"/>
            </w:tcMar>
            <w:vAlign w:val="center"/>
            <w:hideMark/>
          </w:tcPr>
          <w:p w:rsidR="00C81E1A" w:rsidRPr="00D26AB1" w:rsidRDefault="00C81E1A" w:rsidP="00A60FF2">
            <w:pPr>
              <w:spacing w:before="80" w:after="80" w:line="240" w:lineRule="auto"/>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22</w:t>
            </w:r>
          </w:p>
        </w:tc>
        <w:tc>
          <w:tcPr>
            <w:tcW w:w="1984" w:type="dxa"/>
          </w:tcPr>
          <w:p w:rsidR="00C81E1A" w:rsidRPr="00D26AB1" w:rsidRDefault="00C81E1A" w:rsidP="00A60FF2">
            <w:pPr>
              <w:spacing w:before="80" w:after="80" w:line="240" w:lineRule="auto"/>
              <w:jc w:val="center"/>
              <w:rPr>
                <w:rFonts w:ascii="Times New Roman" w:eastAsia="Arial" w:hAnsi="Times New Roman" w:cs="Times New Roman"/>
                <w:sz w:val="24"/>
                <w:szCs w:val="24"/>
              </w:rPr>
            </w:pPr>
          </w:p>
        </w:tc>
      </w:tr>
      <w:tr w:rsidR="00D26AB1" w:rsidRPr="00D26AB1" w:rsidTr="00A60FF2">
        <w:trPr>
          <w:cantSplit/>
        </w:trPr>
        <w:tc>
          <w:tcPr>
            <w:tcW w:w="710" w:type="dxa"/>
            <w:tcMar>
              <w:top w:w="0" w:type="dxa"/>
              <w:left w:w="108" w:type="dxa"/>
              <w:bottom w:w="0" w:type="dxa"/>
              <w:right w:w="108" w:type="dxa"/>
            </w:tcMar>
            <w:vAlign w:val="center"/>
            <w:hideMark/>
          </w:tcPr>
          <w:p w:rsidR="00C81E1A" w:rsidRPr="00D26AB1" w:rsidRDefault="00C81E1A" w:rsidP="00A60FF2">
            <w:pPr>
              <w:spacing w:before="80" w:after="80" w:line="240" w:lineRule="auto"/>
              <w:ind w:right="-63"/>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7</w:t>
            </w:r>
          </w:p>
        </w:tc>
        <w:tc>
          <w:tcPr>
            <w:tcW w:w="2551" w:type="dxa"/>
            <w:tcMar>
              <w:top w:w="0" w:type="dxa"/>
              <w:left w:w="108" w:type="dxa"/>
              <w:bottom w:w="0" w:type="dxa"/>
              <w:right w:w="108" w:type="dxa"/>
            </w:tcMar>
            <w:vAlign w:val="center"/>
            <w:hideMark/>
          </w:tcPr>
          <w:p w:rsidR="00C81E1A" w:rsidRPr="00D26AB1" w:rsidRDefault="00C81E1A" w:rsidP="00A60FF2">
            <w:pPr>
              <w:spacing w:before="80" w:after="80" w:line="240" w:lineRule="auto"/>
              <w:jc w:val="both"/>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 xml:space="preserve">Điện áp </w:t>
            </w:r>
            <w:r w:rsidRPr="00D26AB1">
              <w:rPr>
                <w:rFonts w:ascii="Times New Roman" w:eastAsia="Arial" w:hAnsi="Times New Roman" w:cs="Times New Roman"/>
                <w:sz w:val="24"/>
                <w:szCs w:val="24"/>
              </w:rPr>
              <w:t>định mức phía sơ cấp (pha – đất)/(pha – pha)</w:t>
            </w:r>
          </w:p>
        </w:tc>
        <w:tc>
          <w:tcPr>
            <w:tcW w:w="1134" w:type="dxa"/>
            <w:tcMar>
              <w:top w:w="0" w:type="dxa"/>
              <w:left w:w="108" w:type="dxa"/>
              <w:bottom w:w="0" w:type="dxa"/>
              <w:right w:w="108" w:type="dxa"/>
            </w:tcMar>
            <w:vAlign w:val="center"/>
            <w:hideMark/>
          </w:tcPr>
          <w:p w:rsidR="00C81E1A" w:rsidRPr="00D26AB1" w:rsidRDefault="00C81E1A" w:rsidP="00A60FF2">
            <w:pPr>
              <w:spacing w:before="80" w:after="80" w:line="240" w:lineRule="auto"/>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kV</w:t>
            </w:r>
          </w:p>
        </w:tc>
        <w:tc>
          <w:tcPr>
            <w:tcW w:w="3260" w:type="dxa"/>
            <w:tcMar>
              <w:top w:w="0" w:type="dxa"/>
              <w:left w:w="108" w:type="dxa"/>
              <w:bottom w:w="0" w:type="dxa"/>
              <w:right w:w="108" w:type="dxa"/>
            </w:tcMar>
            <w:vAlign w:val="center"/>
            <w:hideMark/>
          </w:tcPr>
          <w:p w:rsidR="00C81E1A" w:rsidRPr="00D26AB1" w:rsidRDefault="00C81E1A" w:rsidP="00A60FF2">
            <w:pPr>
              <w:spacing w:before="80" w:after="80" w:line="240" w:lineRule="auto"/>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 xml:space="preserve">12,7/22 </w:t>
            </w:r>
          </w:p>
        </w:tc>
        <w:tc>
          <w:tcPr>
            <w:tcW w:w="1984" w:type="dxa"/>
          </w:tcPr>
          <w:p w:rsidR="00C81E1A" w:rsidRPr="00D26AB1" w:rsidRDefault="00C81E1A" w:rsidP="00A60FF2">
            <w:pPr>
              <w:spacing w:before="80" w:after="80" w:line="240" w:lineRule="auto"/>
              <w:jc w:val="center"/>
              <w:rPr>
                <w:rFonts w:ascii="Times New Roman" w:eastAsia="Arial" w:hAnsi="Times New Roman" w:cs="Times New Roman"/>
                <w:sz w:val="24"/>
                <w:szCs w:val="24"/>
              </w:rPr>
            </w:pPr>
          </w:p>
        </w:tc>
      </w:tr>
      <w:tr w:rsidR="00D26AB1" w:rsidRPr="00D26AB1" w:rsidTr="00A60FF2">
        <w:trPr>
          <w:cantSplit/>
        </w:trPr>
        <w:tc>
          <w:tcPr>
            <w:tcW w:w="710" w:type="dxa"/>
            <w:tcMar>
              <w:top w:w="0" w:type="dxa"/>
              <w:left w:w="108" w:type="dxa"/>
              <w:bottom w:w="0" w:type="dxa"/>
              <w:right w:w="108" w:type="dxa"/>
            </w:tcMar>
            <w:vAlign w:val="center"/>
            <w:hideMark/>
          </w:tcPr>
          <w:p w:rsidR="00C81E1A" w:rsidRPr="00D26AB1" w:rsidRDefault="00C81E1A" w:rsidP="00A60FF2">
            <w:pPr>
              <w:spacing w:before="80" w:after="80" w:line="240" w:lineRule="auto"/>
              <w:ind w:right="-63"/>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8</w:t>
            </w:r>
          </w:p>
        </w:tc>
        <w:tc>
          <w:tcPr>
            <w:tcW w:w="2551" w:type="dxa"/>
            <w:tcMar>
              <w:top w:w="0" w:type="dxa"/>
              <w:left w:w="108" w:type="dxa"/>
              <w:bottom w:w="0" w:type="dxa"/>
              <w:right w:w="108" w:type="dxa"/>
            </w:tcMar>
            <w:vAlign w:val="center"/>
            <w:hideMark/>
          </w:tcPr>
          <w:p w:rsidR="00C81E1A" w:rsidRPr="00D26AB1" w:rsidRDefault="00C81E1A" w:rsidP="00A60FF2">
            <w:pPr>
              <w:spacing w:before="80" w:after="80" w:line="240" w:lineRule="auto"/>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Điện áp làm việc lớn nhất của thiết bị (pha – pha)</w:t>
            </w:r>
          </w:p>
        </w:tc>
        <w:tc>
          <w:tcPr>
            <w:tcW w:w="1134" w:type="dxa"/>
            <w:tcMar>
              <w:top w:w="0" w:type="dxa"/>
              <w:left w:w="108" w:type="dxa"/>
              <w:bottom w:w="0" w:type="dxa"/>
              <w:right w:w="108" w:type="dxa"/>
            </w:tcMar>
            <w:vAlign w:val="center"/>
            <w:hideMark/>
          </w:tcPr>
          <w:p w:rsidR="00C81E1A" w:rsidRPr="00D26AB1" w:rsidRDefault="00C81E1A" w:rsidP="00A60FF2">
            <w:pPr>
              <w:spacing w:before="80" w:after="80" w:line="240" w:lineRule="auto"/>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kV</w:t>
            </w:r>
          </w:p>
        </w:tc>
        <w:tc>
          <w:tcPr>
            <w:tcW w:w="3260" w:type="dxa"/>
            <w:tcMar>
              <w:top w:w="0" w:type="dxa"/>
              <w:left w:w="108" w:type="dxa"/>
              <w:bottom w:w="0" w:type="dxa"/>
              <w:right w:w="108" w:type="dxa"/>
            </w:tcMar>
            <w:vAlign w:val="center"/>
            <w:hideMark/>
          </w:tcPr>
          <w:p w:rsidR="00C81E1A" w:rsidRPr="00D26AB1" w:rsidRDefault="00C81E1A" w:rsidP="00A60FF2">
            <w:pPr>
              <w:spacing w:before="80" w:after="80" w:line="240" w:lineRule="auto"/>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24</w:t>
            </w:r>
          </w:p>
        </w:tc>
        <w:tc>
          <w:tcPr>
            <w:tcW w:w="1984" w:type="dxa"/>
          </w:tcPr>
          <w:p w:rsidR="00C81E1A" w:rsidRPr="00D26AB1" w:rsidRDefault="00C81E1A" w:rsidP="00A60FF2">
            <w:pPr>
              <w:spacing w:before="80" w:after="80" w:line="240" w:lineRule="auto"/>
              <w:jc w:val="center"/>
              <w:rPr>
                <w:rFonts w:ascii="Times New Roman" w:eastAsia="Arial" w:hAnsi="Times New Roman" w:cs="Times New Roman"/>
                <w:sz w:val="24"/>
                <w:szCs w:val="24"/>
              </w:rPr>
            </w:pPr>
          </w:p>
        </w:tc>
      </w:tr>
      <w:tr w:rsidR="00D26AB1" w:rsidRPr="00D26AB1" w:rsidTr="00A60FF2">
        <w:trPr>
          <w:cantSplit/>
        </w:trPr>
        <w:tc>
          <w:tcPr>
            <w:tcW w:w="710" w:type="dxa"/>
            <w:tcMar>
              <w:top w:w="0" w:type="dxa"/>
              <w:left w:w="108" w:type="dxa"/>
              <w:bottom w:w="0" w:type="dxa"/>
              <w:right w:w="108" w:type="dxa"/>
            </w:tcMar>
            <w:vAlign w:val="center"/>
            <w:hideMark/>
          </w:tcPr>
          <w:p w:rsidR="00C81E1A" w:rsidRPr="00D26AB1" w:rsidRDefault="00C81E1A" w:rsidP="00A60FF2">
            <w:pPr>
              <w:spacing w:before="80" w:after="80" w:line="240" w:lineRule="auto"/>
              <w:ind w:right="-63"/>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9</w:t>
            </w:r>
          </w:p>
        </w:tc>
        <w:tc>
          <w:tcPr>
            <w:tcW w:w="2551" w:type="dxa"/>
            <w:tcMar>
              <w:top w:w="0" w:type="dxa"/>
              <w:left w:w="108" w:type="dxa"/>
              <w:bottom w:w="0" w:type="dxa"/>
              <w:right w:w="108" w:type="dxa"/>
            </w:tcMar>
            <w:vAlign w:val="center"/>
            <w:hideMark/>
          </w:tcPr>
          <w:p w:rsidR="00C81E1A" w:rsidRPr="00D26AB1" w:rsidRDefault="00C81E1A" w:rsidP="00A60FF2">
            <w:pPr>
              <w:spacing w:before="80" w:after="80" w:line="240" w:lineRule="auto"/>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Điện áp định mức phía thứ cấp</w:t>
            </w:r>
          </w:p>
        </w:tc>
        <w:tc>
          <w:tcPr>
            <w:tcW w:w="1134" w:type="dxa"/>
            <w:tcMar>
              <w:top w:w="0" w:type="dxa"/>
              <w:left w:w="108" w:type="dxa"/>
              <w:bottom w:w="0" w:type="dxa"/>
              <w:right w:w="108" w:type="dxa"/>
            </w:tcMar>
            <w:vAlign w:val="center"/>
            <w:hideMark/>
          </w:tcPr>
          <w:p w:rsidR="00C81E1A" w:rsidRPr="00D26AB1" w:rsidRDefault="00C81E1A" w:rsidP="00A60FF2">
            <w:pPr>
              <w:spacing w:before="80" w:after="80" w:line="240" w:lineRule="auto"/>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kV</w:t>
            </w:r>
          </w:p>
        </w:tc>
        <w:tc>
          <w:tcPr>
            <w:tcW w:w="3260" w:type="dxa"/>
            <w:tcMar>
              <w:top w:w="0" w:type="dxa"/>
              <w:left w:w="108" w:type="dxa"/>
              <w:bottom w:w="0" w:type="dxa"/>
              <w:right w:w="108" w:type="dxa"/>
            </w:tcMar>
            <w:vAlign w:val="center"/>
            <w:hideMark/>
          </w:tcPr>
          <w:p w:rsidR="00C81E1A" w:rsidRPr="00D26AB1" w:rsidRDefault="00C81E1A" w:rsidP="00A60FF2">
            <w:pPr>
              <w:spacing w:before="80" w:after="80" w:line="240" w:lineRule="auto"/>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0,22</w:t>
            </w:r>
          </w:p>
        </w:tc>
        <w:tc>
          <w:tcPr>
            <w:tcW w:w="1984" w:type="dxa"/>
          </w:tcPr>
          <w:p w:rsidR="00C81E1A" w:rsidRPr="00D26AB1" w:rsidRDefault="00C81E1A" w:rsidP="00A60FF2">
            <w:pPr>
              <w:spacing w:before="80" w:after="80" w:line="240" w:lineRule="auto"/>
              <w:jc w:val="center"/>
              <w:rPr>
                <w:rFonts w:ascii="Times New Roman" w:eastAsia="Arial" w:hAnsi="Times New Roman" w:cs="Times New Roman"/>
                <w:sz w:val="24"/>
                <w:szCs w:val="24"/>
              </w:rPr>
            </w:pPr>
          </w:p>
        </w:tc>
      </w:tr>
      <w:tr w:rsidR="00D26AB1" w:rsidRPr="00D26AB1" w:rsidTr="00A60FF2">
        <w:trPr>
          <w:cantSplit/>
        </w:trPr>
        <w:tc>
          <w:tcPr>
            <w:tcW w:w="710" w:type="dxa"/>
            <w:tcMar>
              <w:top w:w="0" w:type="dxa"/>
              <w:left w:w="108" w:type="dxa"/>
              <w:bottom w:w="0" w:type="dxa"/>
              <w:right w:w="108" w:type="dxa"/>
            </w:tcMar>
            <w:vAlign w:val="center"/>
            <w:hideMark/>
          </w:tcPr>
          <w:p w:rsidR="00C81E1A" w:rsidRPr="00D26AB1" w:rsidRDefault="00C81E1A" w:rsidP="00A60FF2">
            <w:pPr>
              <w:spacing w:before="80" w:after="80" w:line="240" w:lineRule="auto"/>
              <w:ind w:right="-63"/>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10</w:t>
            </w:r>
          </w:p>
        </w:tc>
        <w:tc>
          <w:tcPr>
            <w:tcW w:w="2551" w:type="dxa"/>
            <w:tcMar>
              <w:top w:w="0" w:type="dxa"/>
              <w:left w:w="108" w:type="dxa"/>
              <w:bottom w:w="0" w:type="dxa"/>
              <w:right w:w="108" w:type="dxa"/>
            </w:tcMar>
            <w:vAlign w:val="center"/>
            <w:hideMark/>
          </w:tcPr>
          <w:p w:rsidR="00C81E1A" w:rsidRPr="00D26AB1" w:rsidRDefault="00C81E1A" w:rsidP="00A60FF2">
            <w:pPr>
              <w:spacing w:before="80" w:after="80" w:line="240" w:lineRule="auto"/>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Dung sai điện áp phía thứ cấp</w:t>
            </w:r>
          </w:p>
        </w:tc>
        <w:tc>
          <w:tcPr>
            <w:tcW w:w="1134" w:type="dxa"/>
            <w:tcMar>
              <w:top w:w="0" w:type="dxa"/>
              <w:left w:w="108" w:type="dxa"/>
              <w:bottom w:w="0" w:type="dxa"/>
              <w:right w:w="108" w:type="dxa"/>
            </w:tcMar>
            <w:vAlign w:val="center"/>
          </w:tcPr>
          <w:p w:rsidR="00C81E1A" w:rsidRPr="00D26AB1" w:rsidRDefault="00C81E1A" w:rsidP="00A60FF2">
            <w:pPr>
              <w:spacing w:before="80" w:after="80" w:line="240" w:lineRule="auto"/>
              <w:jc w:val="center"/>
              <w:rPr>
                <w:rFonts w:ascii="Times New Roman" w:eastAsia="Arial" w:hAnsi="Times New Roman" w:cs="Times New Roman"/>
                <w:sz w:val="24"/>
                <w:szCs w:val="24"/>
              </w:rPr>
            </w:pPr>
          </w:p>
        </w:tc>
        <w:tc>
          <w:tcPr>
            <w:tcW w:w="3260" w:type="dxa"/>
            <w:tcMar>
              <w:top w:w="0" w:type="dxa"/>
              <w:left w:w="108" w:type="dxa"/>
              <w:bottom w:w="0" w:type="dxa"/>
              <w:right w:w="108" w:type="dxa"/>
            </w:tcMar>
            <w:vAlign w:val="center"/>
            <w:hideMark/>
          </w:tcPr>
          <w:p w:rsidR="00C81E1A" w:rsidRPr="00D26AB1" w:rsidRDefault="00C81E1A" w:rsidP="00A60FF2">
            <w:pPr>
              <w:spacing w:before="80" w:after="80" w:line="240" w:lineRule="auto"/>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sym w:font="Symbol" w:char="F0B1"/>
            </w:r>
            <w:r w:rsidRPr="00D26AB1">
              <w:rPr>
                <w:rFonts w:ascii="Times New Roman" w:eastAsia="Arial" w:hAnsi="Times New Roman" w:cs="Times New Roman"/>
                <w:sz w:val="24"/>
                <w:szCs w:val="24"/>
              </w:rPr>
              <w:t xml:space="preserve"> 10% điện áp thứ cấp định mức</w:t>
            </w:r>
          </w:p>
        </w:tc>
        <w:tc>
          <w:tcPr>
            <w:tcW w:w="1984" w:type="dxa"/>
          </w:tcPr>
          <w:p w:rsidR="00C81E1A" w:rsidRPr="00D26AB1" w:rsidRDefault="00C81E1A" w:rsidP="00A60FF2">
            <w:pPr>
              <w:spacing w:before="80" w:after="80" w:line="240" w:lineRule="auto"/>
              <w:jc w:val="center"/>
              <w:rPr>
                <w:rFonts w:ascii="Times New Roman" w:eastAsia="Arial" w:hAnsi="Times New Roman" w:cs="Times New Roman"/>
                <w:sz w:val="24"/>
                <w:szCs w:val="24"/>
              </w:rPr>
            </w:pPr>
          </w:p>
        </w:tc>
      </w:tr>
      <w:tr w:rsidR="00D26AB1" w:rsidRPr="00D26AB1" w:rsidTr="00A60FF2">
        <w:trPr>
          <w:cantSplit/>
        </w:trPr>
        <w:tc>
          <w:tcPr>
            <w:tcW w:w="710" w:type="dxa"/>
            <w:tcMar>
              <w:top w:w="0" w:type="dxa"/>
              <w:left w:w="108" w:type="dxa"/>
              <w:bottom w:w="0" w:type="dxa"/>
              <w:right w:w="108" w:type="dxa"/>
            </w:tcMar>
            <w:vAlign w:val="center"/>
            <w:hideMark/>
          </w:tcPr>
          <w:p w:rsidR="00C81E1A" w:rsidRPr="00D26AB1" w:rsidRDefault="00C81E1A" w:rsidP="00A60FF2">
            <w:pPr>
              <w:spacing w:before="80" w:after="80" w:line="240" w:lineRule="auto"/>
              <w:ind w:right="-63"/>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11</w:t>
            </w:r>
          </w:p>
        </w:tc>
        <w:tc>
          <w:tcPr>
            <w:tcW w:w="2551" w:type="dxa"/>
            <w:tcMar>
              <w:top w:w="0" w:type="dxa"/>
              <w:left w:w="108" w:type="dxa"/>
              <w:bottom w:w="0" w:type="dxa"/>
              <w:right w:w="108" w:type="dxa"/>
            </w:tcMar>
            <w:vAlign w:val="center"/>
            <w:hideMark/>
          </w:tcPr>
          <w:p w:rsidR="00C81E1A" w:rsidRPr="00D26AB1" w:rsidRDefault="00C81E1A" w:rsidP="00A60FF2">
            <w:pPr>
              <w:spacing w:before="80" w:after="80" w:line="240" w:lineRule="auto"/>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Tần số làm việc</w:t>
            </w:r>
          </w:p>
        </w:tc>
        <w:tc>
          <w:tcPr>
            <w:tcW w:w="1134" w:type="dxa"/>
            <w:tcMar>
              <w:top w:w="0" w:type="dxa"/>
              <w:left w:w="108" w:type="dxa"/>
              <w:bottom w:w="0" w:type="dxa"/>
              <w:right w:w="108" w:type="dxa"/>
            </w:tcMar>
            <w:vAlign w:val="center"/>
            <w:hideMark/>
          </w:tcPr>
          <w:p w:rsidR="00C81E1A" w:rsidRPr="00D26AB1" w:rsidRDefault="00C81E1A" w:rsidP="00A60FF2">
            <w:pPr>
              <w:spacing w:before="80" w:after="80" w:line="240" w:lineRule="auto"/>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Hz</w:t>
            </w:r>
          </w:p>
        </w:tc>
        <w:tc>
          <w:tcPr>
            <w:tcW w:w="3260" w:type="dxa"/>
            <w:tcMar>
              <w:top w:w="0" w:type="dxa"/>
              <w:left w:w="108" w:type="dxa"/>
              <w:bottom w:w="0" w:type="dxa"/>
              <w:right w:w="108" w:type="dxa"/>
            </w:tcMar>
            <w:vAlign w:val="center"/>
            <w:hideMark/>
          </w:tcPr>
          <w:p w:rsidR="00C81E1A" w:rsidRPr="00D26AB1" w:rsidRDefault="00C81E1A" w:rsidP="00A60FF2">
            <w:pPr>
              <w:spacing w:before="80" w:after="80" w:line="240" w:lineRule="auto"/>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50</w:t>
            </w:r>
          </w:p>
        </w:tc>
        <w:tc>
          <w:tcPr>
            <w:tcW w:w="1984" w:type="dxa"/>
          </w:tcPr>
          <w:p w:rsidR="00C81E1A" w:rsidRPr="00D26AB1" w:rsidRDefault="00C81E1A" w:rsidP="00A60FF2">
            <w:pPr>
              <w:spacing w:before="80" w:after="80" w:line="240" w:lineRule="auto"/>
              <w:jc w:val="center"/>
              <w:rPr>
                <w:rFonts w:ascii="Times New Roman" w:eastAsia="Arial" w:hAnsi="Times New Roman" w:cs="Times New Roman"/>
                <w:sz w:val="24"/>
                <w:szCs w:val="24"/>
              </w:rPr>
            </w:pPr>
          </w:p>
        </w:tc>
      </w:tr>
      <w:tr w:rsidR="00D26AB1" w:rsidRPr="00D26AB1" w:rsidTr="00A60FF2">
        <w:trPr>
          <w:cantSplit/>
        </w:trPr>
        <w:tc>
          <w:tcPr>
            <w:tcW w:w="710" w:type="dxa"/>
            <w:tcMar>
              <w:top w:w="0" w:type="dxa"/>
              <w:left w:w="108" w:type="dxa"/>
              <w:bottom w:w="0" w:type="dxa"/>
              <w:right w:w="108" w:type="dxa"/>
            </w:tcMar>
            <w:vAlign w:val="center"/>
            <w:hideMark/>
          </w:tcPr>
          <w:p w:rsidR="00C81E1A" w:rsidRPr="00D26AB1" w:rsidRDefault="00C81E1A" w:rsidP="00A60FF2">
            <w:pPr>
              <w:spacing w:before="80" w:after="80" w:line="240" w:lineRule="auto"/>
              <w:ind w:right="-63"/>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12</w:t>
            </w:r>
          </w:p>
        </w:tc>
        <w:tc>
          <w:tcPr>
            <w:tcW w:w="2551" w:type="dxa"/>
            <w:tcMar>
              <w:top w:w="0" w:type="dxa"/>
              <w:left w:w="108" w:type="dxa"/>
              <w:bottom w:w="0" w:type="dxa"/>
              <w:right w:w="108" w:type="dxa"/>
            </w:tcMar>
            <w:vAlign w:val="center"/>
            <w:hideMark/>
          </w:tcPr>
          <w:p w:rsidR="00C81E1A" w:rsidRPr="00D26AB1" w:rsidRDefault="00C81E1A" w:rsidP="00A60FF2">
            <w:pPr>
              <w:spacing w:before="80" w:after="80" w:line="240" w:lineRule="auto"/>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Công suất định mức</w:t>
            </w:r>
          </w:p>
        </w:tc>
        <w:tc>
          <w:tcPr>
            <w:tcW w:w="1134" w:type="dxa"/>
            <w:tcMar>
              <w:top w:w="0" w:type="dxa"/>
              <w:left w:w="108" w:type="dxa"/>
              <w:bottom w:w="0" w:type="dxa"/>
              <w:right w:w="108" w:type="dxa"/>
            </w:tcMar>
            <w:vAlign w:val="center"/>
            <w:hideMark/>
          </w:tcPr>
          <w:p w:rsidR="00C81E1A" w:rsidRPr="00D26AB1" w:rsidRDefault="00C81E1A" w:rsidP="00A60FF2">
            <w:pPr>
              <w:spacing w:before="80" w:after="80" w:line="240" w:lineRule="auto"/>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kVA</w:t>
            </w:r>
          </w:p>
        </w:tc>
        <w:tc>
          <w:tcPr>
            <w:tcW w:w="3260" w:type="dxa"/>
            <w:tcMar>
              <w:top w:w="0" w:type="dxa"/>
              <w:left w:w="108" w:type="dxa"/>
              <w:bottom w:w="0" w:type="dxa"/>
              <w:right w:w="108" w:type="dxa"/>
            </w:tcMar>
            <w:vAlign w:val="center"/>
            <w:hideMark/>
          </w:tcPr>
          <w:p w:rsidR="00C81E1A" w:rsidRPr="00D26AB1" w:rsidRDefault="00C81E1A" w:rsidP="00A60FF2">
            <w:pPr>
              <w:spacing w:before="80" w:after="80" w:line="240" w:lineRule="auto"/>
              <w:jc w:val="center"/>
              <w:rPr>
                <w:rFonts w:ascii="Times New Roman" w:eastAsia="Arial" w:hAnsi="Times New Roman" w:cs="Times New Roman"/>
                <w:sz w:val="24"/>
                <w:szCs w:val="24"/>
              </w:rPr>
            </w:pPr>
            <w:r w:rsidRPr="00D26AB1">
              <w:rPr>
                <w:rFonts w:ascii="Times New Roman" w:eastAsia="Arial" w:hAnsi="Times New Roman" w:cs="Times New Roman"/>
                <w:sz w:val="24"/>
                <w:szCs w:val="24"/>
                <w:u w:val="single"/>
              </w:rPr>
              <w:t>&gt;</w:t>
            </w:r>
            <w:r w:rsidRPr="00D26AB1">
              <w:rPr>
                <w:rFonts w:ascii="Times New Roman" w:eastAsia="Arial" w:hAnsi="Times New Roman" w:cs="Times New Roman"/>
                <w:sz w:val="24"/>
                <w:szCs w:val="24"/>
              </w:rPr>
              <w:t xml:space="preserve"> 1,0</w:t>
            </w:r>
          </w:p>
        </w:tc>
        <w:tc>
          <w:tcPr>
            <w:tcW w:w="1984" w:type="dxa"/>
          </w:tcPr>
          <w:p w:rsidR="00C81E1A" w:rsidRPr="00D26AB1" w:rsidRDefault="00C81E1A" w:rsidP="00A60FF2">
            <w:pPr>
              <w:spacing w:before="80" w:after="80" w:line="240" w:lineRule="auto"/>
              <w:jc w:val="center"/>
              <w:rPr>
                <w:rFonts w:ascii="Times New Roman" w:eastAsia="Arial" w:hAnsi="Times New Roman" w:cs="Times New Roman"/>
                <w:sz w:val="24"/>
                <w:szCs w:val="24"/>
                <w:u w:val="single"/>
              </w:rPr>
            </w:pPr>
          </w:p>
        </w:tc>
      </w:tr>
      <w:tr w:rsidR="00D26AB1" w:rsidRPr="00D26AB1" w:rsidTr="00A60FF2">
        <w:trPr>
          <w:cantSplit/>
        </w:trPr>
        <w:tc>
          <w:tcPr>
            <w:tcW w:w="710" w:type="dxa"/>
            <w:tcMar>
              <w:top w:w="0" w:type="dxa"/>
              <w:left w:w="108" w:type="dxa"/>
              <w:bottom w:w="0" w:type="dxa"/>
              <w:right w:w="108" w:type="dxa"/>
            </w:tcMar>
            <w:vAlign w:val="center"/>
            <w:hideMark/>
          </w:tcPr>
          <w:p w:rsidR="00C81E1A" w:rsidRPr="00D26AB1" w:rsidRDefault="00C81E1A" w:rsidP="00A60FF2">
            <w:pPr>
              <w:spacing w:before="80" w:after="80" w:line="240" w:lineRule="auto"/>
              <w:ind w:right="-63"/>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13</w:t>
            </w:r>
          </w:p>
        </w:tc>
        <w:tc>
          <w:tcPr>
            <w:tcW w:w="2551" w:type="dxa"/>
            <w:tcMar>
              <w:top w:w="0" w:type="dxa"/>
              <w:left w:w="108" w:type="dxa"/>
              <w:bottom w:w="0" w:type="dxa"/>
              <w:right w:w="108" w:type="dxa"/>
            </w:tcMar>
            <w:vAlign w:val="center"/>
            <w:hideMark/>
          </w:tcPr>
          <w:p w:rsidR="00C81E1A" w:rsidRPr="00D26AB1" w:rsidRDefault="00C81E1A" w:rsidP="00A60FF2">
            <w:pPr>
              <w:spacing w:before="80" w:after="80" w:line="240" w:lineRule="auto"/>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Hệ số quá áp định mức:</w:t>
            </w:r>
          </w:p>
        </w:tc>
        <w:tc>
          <w:tcPr>
            <w:tcW w:w="1134" w:type="dxa"/>
            <w:tcMar>
              <w:top w:w="0" w:type="dxa"/>
              <w:left w:w="108" w:type="dxa"/>
              <w:bottom w:w="0" w:type="dxa"/>
              <w:right w:w="108" w:type="dxa"/>
            </w:tcMar>
            <w:vAlign w:val="center"/>
          </w:tcPr>
          <w:p w:rsidR="00C81E1A" w:rsidRPr="00D26AB1" w:rsidRDefault="00C81E1A" w:rsidP="00A60FF2">
            <w:pPr>
              <w:spacing w:before="80" w:after="80" w:line="240" w:lineRule="auto"/>
              <w:jc w:val="center"/>
              <w:rPr>
                <w:rFonts w:ascii="Times New Roman" w:eastAsia="Arial" w:hAnsi="Times New Roman" w:cs="Times New Roman"/>
                <w:sz w:val="24"/>
                <w:szCs w:val="24"/>
              </w:rPr>
            </w:pPr>
          </w:p>
        </w:tc>
        <w:tc>
          <w:tcPr>
            <w:tcW w:w="3260" w:type="dxa"/>
            <w:tcMar>
              <w:top w:w="0" w:type="dxa"/>
              <w:left w:w="108" w:type="dxa"/>
              <w:bottom w:w="0" w:type="dxa"/>
              <w:right w:w="108" w:type="dxa"/>
            </w:tcMar>
            <w:vAlign w:val="center"/>
          </w:tcPr>
          <w:p w:rsidR="00C81E1A" w:rsidRPr="00D26AB1" w:rsidRDefault="00C81E1A" w:rsidP="00A60FF2">
            <w:pPr>
              <w:spacing w:before="80" w:after="80" w:line="240" w:lineRule="auto"/>
              <w:jc w:val="center"/>
              <w:rPr>
                <w:rFonts w:ascii="Times New Roman" w:eastAsia="Arial" w:hAnsi="Times New Roman" w:cs="Times New Roman"/>
                <w:sz w:val="24"/>
                <w:szCs w:val="24"/>
                <w:u w:val="single"/>
              </w:rPr>
            </w:pPr>
          </w:p>
        </w:tc>
        <w:tc>
          <w:tcPr>
            <w:tcW w:w="1984" w:type="dxa"/>
          </w:tcPr>
          <w:p w:rsidR="00C81E1A" w:rsidRPr="00D26AB1" w:rsidRDefault="00C81E1A" w:rsidP="00A60FF2">
            <w:pPr>
              <w:spacing w:before="80" w:after="80" w:line="240" w:lineRule="auto"/>
              <w:jc w:val="center"/>
              <w:rPr>
                <w:rFonts w:ascii="Times New Roman" w:eastAsia="Arial" w:hAnsi="Times New Roman" w:cs="Times New Roman"/>
                <w:sz w:val="24"/>
                <w:szCs w:val="24"/>
                <w:u w:val="single"/>
              </w:rPr>
            </w:pPr>
          </w:p>
        </w:tc>
      </w:tr>
      <w:tr w:rsidR="00D26AB1" w:rsidRPr="00D26AB1" w:rsidTr="00A60FF2">
        <w:trPr>
          <w:cantSplit/>
        </w:trPr>
        <w:tc>
          <w:tcPr>
            <w:tcW w:w="710" w:type="dxa"/>
            <w:tcMar>
              <w:top w:w="0" w:type="dxa"/>
              <w:left w:w="108" w:type="dxa"/>
              <w:bottom w:w="0" w:type="dxa"/>
              <w:right w:w="108" w:type="dxa"/>
            </w:tcMar>
            <w:vAlign w:val="center"/>
            <w:hideMark/>
          </w:tcPr>
          <w:p w:rsidR="00C81E1A" w:rsidRPr="00D26AB1" w:rsidRDefault="00C81E1A" w:rsidP="00A60FF2">
            <w:pPr>
              <w:spacing w:before="80" w:after="80" w:line="240" w:lineRule="auto"/>
              <w:ind w:right="-63"/>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13.1</w:t>
            </w:r>
          </w:p>
        </w:tc>
        <w:tc>
          <w:tcPr>
            <w:tcW w:w="2551" w:type="dxa"/>
            <w:tcMar>
              <w:top w:w="0" w:type="dxa"/>
              <w:left w:w="108" w:type="dxa"/>
              <w:bottom w:w="0" w:type="dxa"/>
              <w:right w:w="108" w:type="dxa"/>
            </w:tcMar>
            <w:hideMark/>
          </w:tcPr>
          <w:p w:rsidR="00C81E1A" w:rsidRPr="00D26AB1" w:rsidRDefault="00C81E1A" w:rsidP="00A60FF2">
            <w:pPr>
              <w:spacing w:before="80" w:after="80" w:line="240" w:lineRule="auto"/>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xml:space="preserve">+ </w:t>
            </w:r>
            <w:r w:rsidRPr="00D26AB1">
              <w:rPr>
                <w:rFonts w:ascii="Times New Roman" w:eastAsia="Arial" w:hAnsi="Times New Roman" w:cs="Times New Roman"/>
                <w:sz w:val="24"/>
                <w:szCs w:val="24"/>
                <w:lang w:val="vi-VN"/>
              </w:rPr>
              <w:t>Liên tục</w:t>
            </w:r>
          </w:p>
        </w:tc>
        <w:tc>
          <w:tcPr>
            <w:tcW w:w="1134" w:type="dxa"/>
            <w:tcMar>
              <w:top w:w="0" w:type="dxa"/>
              <w:left w:w="108" w:type="dxa"/>
              <w:bottom w:w="0" w:type="dxa"/>
              <w:right w:w="108" w:type="dxa"/>
            </w:tcMar>
            <w:vAlign w:val="center"/>
          </w:tcPr>
          <w:p w:rsidR="00C81E1A" w:rsidRPr="00D26AB1" w:rsidRDefault="00C81E1A" w:rsidP="00A60FF2">
            <w:pPr>
              <w:spacing w:before="80" w:after="80" w:line="240" w:lineRule="auto"/>
              <w:jc w:val="center"/>
              <w:rPr>
                <w:rFonts w:ascii="Times New Roman" w:eastAsia="Arial" w:hAnsi="Times New Roman" w:cs="Times New Roman"/>
                <w:sz w:val="24"/>
                <w:szCs w:val="24"/>
              </w:rPr>
            </w:pPr>
          </w:p>
        </w:tc>
        <w:tc>
          <w:tcPr>
            <w:tcW w:w="3260" w:type="dxa"/>
            <w:tcMar>
              <w:top w:w="0" w:type="dxa"/>
              <w:left w:w="108" w:type="dxa"/>
              <w:bottom w:w="0" w:type="dxa"/>
              <w:right w:w="108" w:type="dxa"/>
            </w:tcMar>
            <w:vAlign w:val="center"/>
            <w:hideMark/>
          </w:tcPr>
          <w:p w:rsidR="00C81E1A" w:rsidRPr="00D26AB1" w:rsidRDefault="00C81E1A" w:rsidP="00A60FF2">
            <w:pPr>
              <w:spacing w:before="80" w:after="80" w:line="240" w:lineRule="auto"/>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1,2</w:t>
            </w:r>
          </w:p>
        </w:tc>
        <w:tc>
          <w:tcPr>
            <w:tcW w:w="1984" w:type="dxa"/>
          </w:tcPr>
          <w:p w:rsidR="00C81E1A" w:rsidRPr="00D26AB1" w:rsidRDefault="00C81E1A" w:rsidP="00A60FF2">
            <w:pPr>
              <w:spacing w:before="80" w:after="80" w:line="240" w:lineRule="auto"/>
              <w:jc w:val="center"/>
              <w:rPr>
                <w:rFonts w:ascii="Times New Roman" w:eastAsia="Arial" w:hAnsi="Times New Roman" w:cs="Times New Roman"/>
                <w:sz w:val="24"/>
                <w:szCs w:val="24"/>
              </w:rPr>
            </w:pPr>
          </w:p>
        </w:tc>
      </w:tr>
      <w:tr w:rsidR="00D26AB1" w:rsidRPr="00D26AB1" w:rsidTr="00A60FF2">
        <w:trPr>
          <w:cantSplit/>
        </w:trPr>
        <w:tc>
          <w:tcPr>
            <w:tcW w:w="710" w:type="dxa"/>
            <w:tcMar>
              <w:top w:w="0" w:type="dxa"/>
              <w:left w:w="108" w:type="dxa"/>
              <w:bottom w:w="0" w:type="dxa"/>
              <w:right w:w="108" w:type="dxa"/>
            </w:tcMar>
            <w:vAlign w:val="center"/>
            <w:hideMark/>
          </w:tcPr>
          <w:p w:rsidR="00C81E1A" w:rsidRPr="00D26AB1" w:rsidRDefault="00C81E1A" w:rsidP="00A60FF2">
            <w:pPr>
              <w:spacing w:before="80" w:after="80" w:line="240" w:lineRule="auto"/>
              <w:ind w:right="-63"/>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13.2</w:t>
            </w:r>
          </w:p>
        </w:tc>
        <w:tc>
          <w:tcPr>
            <w:tcW w:w="2551" w:type="dxa"/>
            <w:tcMar>
              <w:top w:w="0" w:type="dxa"/>
              <w:left w:w="108" w:type="dxa"/>
              <w:bottom w:w="0" w:type="dxa"/>
              <w:right w:w="108" w:type="dxa"/>
            </w:tcMar>
            <w:hideMark/>
          </w:tcPr>
          <w:p w:rsidR="00C81E1A" w:rsidRPr="00D26AB1" w:rsidRDefault="00C81E1A" w:rsidP="00A60FF2">
            <w:pPr>
              <w:spacing w:before="80" w:after="80" w:line="240" w:lineRule="auto"/>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xml:space="preserve">+ </w:t>
            </w:r>
            <w:r w:rsidRPr="00D26AB1">
              <w:rPr>
                <w:rFonts w:ascii="Times New Roman" w:eastAsia="Arial" w:hAnsi="Times New Roman" w:cs="Times New Roman"/>
                <w:sz w:val="24"/>
                <w:szCs w:val="24"/>
                <w:lang w:val="vi-VN"/>
              </w:rPr>
              <w:t>Trong 30</w:t>
            </w:r>
            <w:r w:rsidRPr="00D26AB1">
              <w:rPr>
                <w:rFonts w:ascii="Times New Roman" w:eastAsia="Arial" w:hAnsi="Times New Roman" w:cs="Times New Roman"/>
                <w:sz w:val="24"/>
                <w:szCs w:val="24"/>
              </w:rPr>
              <w:t xml:space="preserve"> </w:t>
            </w:r>
            <w:r w:rsidRPr="00D26AB1">
              <w:rPr>
                <w:rFonts w:ascii="Times New Roman" w:eastAsia="Arial" w:hAnsi="Times New Roman" w:cs="Times New Roman"/>
                <w:sz w:val="24"/>
                <w:szCs w:val="24"/>
                <w:lang w:val="vi-VN"/>
              </w:rPr>
              <w:t>s</w:t>
            </w:r>
          </w:p>
        </w:tc>
        <w:tc>
          <w:tcPr>
            <w:tcW w:w="1134" w:type="dxa"/>
            <w:tcMar>
              <w:top w:w="0" w:type="dxa"/>
              <w:left w:w="108" w:type="dxa"/>
              <w:bottom w:w="0" w:type="dxa"/>
              <w:right w:w="108" w:type="dxa"/>
            </w:tcMar>
            <w:vAlign w:val="center"/>
          </w:tcPr>
          <w:p w:rsidR="00C81E1A" w:rsidRPr="00D26AB1" w:rsidRDefault="00C81E1A" w:rsidP="00A60FF2">
            <w:pPr>
              <w:spacing w:before="80" w:after="80" w:line="240" w:lineRule="auto"/>
              <w:jc w:val="center"/>
              <w:rPr>
                <w:rFonts w:ascii="Times New Roman" w:eastAsia="Arial" w:hAnsi="Times New Roman" w:cs="Times New Roman"/>
                <w:sz w:val="24"/>
                <w:szCs w:val="24"/>
              </w:rPr>
            </w:pPr>
          </w:p>
        </w:tc>
        <w:tc>
          <w:tcPr>
            <w:tcW w:w="3260" w:type="dxa"/>
            <w:tcMar>
              <w:top w:w="0" w:type="dxa"/>
              <w:left w:w="108" w:type="dxa"/>
              <w:bottom w:w="0" w:type="dxa"/>
              <w:right w:w="108" w:type="dxa"/>
            </w:tcMar>
            <w:vAlign w:val="center"/>
            <w:hideMark/>
          </w:tcPr>
          <w:p w:rsidR="00C81E1A" w:rsidRPr="00D26AB1" w:rsidRDefault="00C81E1A" w:rsidP="00A60FF2">
            <w:pPr>
              <w:spacing w:before="80" w:after="80" w:line="240" w:lineRule="auto"/>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1,5</w:t>
            </w:r>
          </w:p>
        </w:tc>
        <w:tc>
          <w:tcPr>
            <w:tcW w:w="1984" w:type="dxa"/>
          </w:tcPr>
          <w:p w:rsidR="00C81E1A" w:rsidRPr="00D26AB1" w:rsidRDefault="00C81E1A" w:rsidP="00A60FF2">
            <w:pPr>
              <w:spacing w:before="80" w:after="80" w:line="240" w:lineRule="auto"/>
              <w:jc w:val="center"/>
              <w:rPr>
                <w:rFonts w:ascii="Times New Roman" w:eastAsia="Arial" w:hAnsi="Times New Roman" w:cs="Times New Roman"/>
                <w:sz w:val="24"/>
                <w:szCs w:val="24"/>
              </w:rPr>
            </w:pPr>
          </w:p>
        </w:tc>
      </w:tr>
      <w:tr w:rsidR="00D26AB1" w:rsidRPr="00D26AB1" w:rsidTr="00A60FF2">
        <w:trPr>
          <w:cantSplit/>
        </w:trPr>
        <w:tc>
          <w:tcPr>
            <w:tcW w:w="710" w:type="dxa"/>
            <w:tcMar>
              <w:top w:w="0" w:type="dxa"/>
              <w:left w:w="108" w:type="dxa"/>
              <w:bottom w:w="0" w:type="dxa"/>
              <w:right w:w="108" w:type="dxa"/>
            </w:tcMar>
            <w:vAlign w:val="center"/>
            <w:hideMark/>
          </w:tcPr>
          <w:p w:rsidR="00C81E1A" w:rsidRPr="00D26AB1" w:rsidRDefault="00C81E1A" w:rsidP="00A60FF2">
            <w:pPr>
              <w:spacing w:before="80" w:after="80" w:line="240" w:lineRule="auto"/>
              <w:ind w:right="-63"/>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14</w:t>
            </w:r>
          </w:p>
        </w:tc>
        <w:tc>
          <w:tcPr>
            <w:tcW w:w="2551" w:type="dxa"/>
            <w:tcMar>
              <w:top w:w="0" w:type="dxa"/>
              <w:left w:w="108" w:type="dxa"/>
              <w:bottom w:w="0" w:type="dxa"/>
              <w:right w:w="108" w:type="dxa"/>
            </w:tcMar>
            <w:hideMark/>
          </w:tcPr>
          <w:p w:rsidR="00C81E1A" w:rsidRPr="00D26AB1" w:rsidRDefault="00C81E1A" w:rsidP="00A60FF2">
            <w:pPr>
              <w:spacing w:before="80" w:after="80" w:line="240" w:lineRule="auto"/>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xml:space="preserve">Điện áp chịu đựng xung sét (1,2/50 </w:t>
            </w:r>
            <w:r w:rsidRPr="00D26AB1">
              <w:rPr>
                <w:rFonts w:ascii="Times New Roman" w:eastAsia="Arial" w:hAnsi="Times New Roman" w:cs="Times New Roman"/>
                <w:sz w:val="24"/>
                <w:szCs w:val="24"/>
              </w:rPr>
              <w:sym w:font="Symbol" w:char="F06D"/>
            </w:r>
            <w:r w:rsidRPr="00D26AB1">
              <w:rPr>
                <w:rFonts w:ascii="Times New Roman" w:eastAsia="Arial" w:hAnsi="Times New Roman" w:cs="Times New Roman"/>
                <w:sz w:val="24"/>
                <w:szCs w:val="24"/>
              </w:rPr>
              <w:t>s) phía sơ cấp</w:t>
            </w:r>
          </w:p>
        </w:tc>
        <w:tc>
          <w:tcPr>
            <w:tcW w:w="1134" w:type="dxa"/>
            <w:tcMar>
              <w:top w:w="0" w:type="dxa"/>
              <w:left w:w="108" w:type="dxa"/>
              <w:bottom w:w="0" w:type="dxa"/>
              <w:right w:w="108" w:type="dxa"/>
            </w:tcMar>
            <w:vAlign w:val="center"/>
            <w:hideMark/>
          </w:tcPr>
          <w:p w:rsidR="00C81E1A" w:rsidRPr="00D26AB1" w:rsidRDefault="00C81E1A" w:rsidP="00A60FF2">
            <w:pPr>
              <w:spacing w:before="80" w:after="80" w:line="240" w:lineRule="auto"/>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kVp</w:t>
            </w:r>
          </w:p>
        </w:tc>
        <w:tc>
          <w:tcPr>
            <w:tcW w:w="3260" w:type="dxa"/>
            <w:tcMar>
              <w:top w:w="0" w:type="dxa"/>
              <w:left w:w="108" w:type="dxa"/>
              <w:bottom w:w="0" w:type="dxa"/>
              <w:right w:w="108" w:type="dxa"/>
            </w:tcMar>
            <w:vAlign w:val="center"/>
            <w:hideMark/>
          </w:tcPr>
          <w:p w:rsidR="00C81E1A" w:rsidRPr="00D26AB1" w:rsidRDefault="00C81E1A" w:rsidP="00A60FF2">
            <w:pPr>
              <w:spacing w:before="80" w:after="80" w:line="240" w:lineRule="auto"/>
              <w:jc w:val="center"/>
              <w:rPr>
                <w:rFonts w:ascii="Times New Roman" w:eastAsia="Arial" w:hAnsi="Times New Roman" w:cs="Times New Roman"/>
                <w:sz w:val="24"/>
                <w:szCs w:val="24"/>
                <w:u w:val="single"/>
              </w:rPr>
            </w:pPr>
            <w:r w:rsidRPr="00D26AB1">
              <w:rPr>
                <w:rFonts w:ascii="Times New Roman" w:eastAsia="Arial" w:hAnsi="Times New Roman" w:cs="Times New Roman"/>
                <w:sz w:val="24"/>
                <w:szCs w:val="24"/>
                <w:u w:val="single"/>
              </w:rPr>
              <w:t>&gt;</w:t>
            </w:r>
            <w:r w:rsidRPr="00D26AB1">
              <w:rPr>
                <w:rFonts w:ascii="Times New Roman" w:eastAsia="Arial" w:hAnsi="Times New Roman" w:cs="Times New Roman"/>
                <w:sz w:val="24"/>
                <w:szCs w:val="24"/>
              </w:rPr>
              <w:t xml:space="preserve"> 125</w:t>
            </w:r>
          </w:p>
        </w:tc>
        <w:tc>
          <w:tcPr>
            <w:tcW w:w="1984" w:type="dxa"/>
          </w:tcPr>
          <w:p w:rsidR="00C81E1A" w:rsidRPr="00D26AB1" w:rsidRDefault="00C81E1A" w:rsidP="00A60FF2">
            <w:pPr>
              <w:spacing w:before="80" w:after="80" w:line="240" w:lineRule="auto"/>
              <w:jc w:val="center"/>
              <w:rPr>
                <w:rFonts w:ascii="Times New Roman" w:eastAsia="Arial" w:hAnsi="Times New Roman" w:cs="Times New Roman"/>
                <w:sz w:val="24"/>
                <w:szCs w:val="24"/>
                <w:u w:val="single"/>
              </w:rPr>
            </w:pPr>
          </w:p>
        </w:tc>
      </w:tr>
      <w:tr w:rsidR="00D26AB1" w:rsidRPr="00D26AB1" w:rsidTr="00A60FF2">
        <w:trPr>
          <w:cantSplit/>
        </w:trPr>
        <w:tc>
          <w:tcPr>
            <w:tcW w:w="710" w:type="dxa"/>
            <w:tcMar>
              <w:top w:w="0" w:type="dxa"/>
              <w:left w:w="108" w:type="dxa"/>
              <w:bottom w:w="0" w:type="dxa"/>
              <w:right w:w="108" w:type="dxa"/>
            </w:tcMar>
            <w:vAlign w:val="center"/>
            <w:hideMark/>
          </w:tcPr>
          <w:p w:rsidR="00C81E1A" w:rsidRPr="00D26AB1" w:rsidRDefault="00C81E1A" w:rsidP="00A60FF2">
            <w:pPr>
              <w:spacing w:before="80" w:after="80" w:line="240" w:lineRule="auto"/>
              <w:ind w:right="-63"/>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15</w:t>
            </w:r>
          </w:p>
        </w:tc>
        <w:tc>
          <w:tcPr>
            <w:tcW w:w="2551" w:type="dxa"/>
            <w:tcMar>
              <w:top w:w="0" w:type="dxa"/>
              <w:left w:w="108" w:type="dxa"/>
              <w:bottom w:w="0" w:type="dxa"/>
              <w:right w:w="108" w:type="dxa"/>
            </w:tcMar>
            <w:hideMark/>
          </w:tcPr>
          <w:p w:rsidR="00C81E1A" w:rsidRPr="00D26AB1" w:rsidRDefault="00C81E1A" w:rsidP="00A60FF2">
            <w:pPr>
              <w:spacing w:before="80" w:after="80" w:line="240" w:lineRule="auto"/>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Điện áp thử tần số công nghiệp 50 Hz trên cuộn sơ cấp trong 1 phút</w:t>
            </w:r>
          </w:p>
        </w:tc>
        <w:tc>
          <w:tcPr>
            <w:tcW w:w="1134" w:type="dxa"/>
            <w:tcMar>
              <w:top w:w="0" w:type="dxa"/>
              <w:left w:w="108" w:type="dxa"/>
              <w:bottom w:w="0" w:type="dxa"/>
              <w:right w:w="108" w:type="dxa"/>
            </w:tcMar>
            <w:vAlign w:val="center"/>
            <w:hideMark/>
          </w:tcPr>
          <w:p w:rsidR="00C81E1A" w:rsidRPr="00D26AB1" w:rsidRDefault="00C81E1A" w:rsidP="00A60FF2">
            <w:pPr>
              <w:spacing w:before="80" w:after="80" w:line="240" w:lineRule="auto"/>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kVrms</w:t>
            </w:r>
          </w:p>
        </w:tc>
        <w:tc>
          <w:tcPr>
            <w:tcW w:w="3260" w:type="dxa"/>
            <w:tcMar>
              <w:top w:w="0" w:type="dxa"/>
              <w:left w:w="108" w:type="dxa"/>
              <w:bottom w:w="0" w:type="dxa"/>
              <w:right w:w="108" w:type="dxa"/>
            </w:tcMar>
            <w:vAlign w:val="center"/>
            <w:hideMark/>
          </w:tcPr>
          <w:p w:rsidR="00C81E1A" w:rsidRPr="00D26AB1" w:rsidRDefault="00C81E1A" w:rsidP="00A60FF2">
            <w:pPr>
              <w:spacing w:before="80" w:after="80" w:line="240" w:lineRule="auto"/>
              <w:jc w:val="center"/>
              <w:rPr>
                <w:rFonts w:ascii="Times New Roman" w:eastAsia="Arial" w:hAnsi="Times New Roman" w:cs="Times New Roman"/>
                <w:sz w:val="24"/>
                <w:szCs w:val="24"/>
                <w:u w:val="single"/>
              </w:rPr>
            </w:pPr>
            <w:r w:rsidRPr="00D26AB1">
              <w:rPr>
                <w:rFonts w:ascii="Times New Roman" w:eastAsia="Arial" w:hAnsi="Times New Roman" w:cs="Times New Roman"/>
                <w:sz w:val="24"/>
                <w:szCs w:val="24"/>
                <w:u w:val="single"/>
              </w:rPr>
              <w:t>&gt;</w:t>
            </w:r>
            <w:r w:rsidRPr="00D26AB1">
              <w:rPr>
                <w:rFonts w:ascii="Times New Roman" w:eastAsia="Arial" w:hAnsi="Times New Roman" w:cs="Times New Roman"/>
                <w:sz w:val="24"/>
                <w:szCs w:val="24"/>
              </w:rPr>
              <w:t xml:space="preserve"> 50</w:t>
            </w:r>
          </w:p>
        </w:tc>
        <w:tc>
          <w:tcPr>
            <w:tcW w:w="1984" w:type="dxa"/>
          </w:tcPr>
          <w:p w:rsidR="00C81E1A" w:rsidRPr="00D26AB1" w:rsidRDefault="00C81E1A" w:rsidP="00A60FF2">
            <w:pPr>
              <w:spacing w:before="80" w:after="80" w:line="240" w:lineRule="auto"/>
              <w:jc w:val="center"/>
              <w:rPr>
                <w:rFonts w:ascii="Times New Roman" w:eastAsia="Arial" w:hAnsi="Times New Roman" w:cs="Times New Roman"/>
                <w:sz w:val="24"/>
                <w:szCs w:val="24"/>
                <w:u w:val="single"/>
              </w:rPr>
            </w:pPr>
          </w:p>
        </w:tc>
      </w:tr>
      <w:tr w:rsidR="00D26AB1" w:rsidRPr="00D26AB1" w:rsidTr="00A60FF2">
        <w:trPr>
          <w:cantSplit/>
        </w:trPr>
        <w:tc>
          <w:tcPr>
            <w:tcW w:w="710" w:type="dxa"/>
            <w:tcMar>
              <w:top w:w="0" w:type="dxa"/>
              <w:left w:w="108" w:type="dxa"/>
              <w:bottom w:w="0" w:type="dxa"/>
              <w:right w:w="108" w:type="dxa"/>
            </w:tcMar>
            <w:vAlign w:val="center"/>
            <w:hideMark/>
          </w:tcPr>
          <w:p w:rsidR="00C81E1A" w:rsidRPr="00D26AB1" w:rsidRDefault="00C81E1A" w:rsidP="00A60FF2">
            <w:pPr>
              <w:spacing w:before="80" w:after="80" w:line="240" w:lineRule="auto"/>
              <w:ind w:right="-63"/>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16</w:t>
            </w:r>
          </w:p>
        </w:tc>
        <w:tc>
          <w:tcPr>
            <w:tcW w:w="2551" w:type="dxa"/>
            <w:tcMar>
              <w:top w:w="0" w:type="dxa"/>
              <w:left w:w="108" w:type="dxa"/>
              <w:bottom w:w="0" w:type="dxa"/>
              <w:right w:w="108" w:type="dxa"/>
            </w:tcMar>
            <w:hideMark/>
          </w:tcPr>
          <w:p w:rsidR="00C81E1A" w:rsidRPr="00D26AB1" w:rsidRDefault="00C81E1A" w:rsidP="00A60FF2">
            <w:pPr>
              <w:spacing w:before="80" w:after="80" w:line="240" w:lineRule="auto"/>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Điện áp thử tần số công nghiệp 50 Hz trên cuộn thứ cấp trong 1 phút</w:t>
            </w:r>
          </w:p>
        </w:tc>
        <w:tc>
          <w:tcPr>
            <w:tcW w:w="1134" w:type="dxa"/>
            <w:tcMar>
              <w:top w:w="0" w:type="dxa"/>
              <w:left w:w="108" w:type="dxa"/>
              <w:bottom w:w="0" w:type="dxa"/>
              <w:right w:w="108" w:type="dxa"/>
            </w:tcMar>
            <w:vAlign w:val="center"/>
            <w:hideMark/>
          </w:tcPr>
          <w:p w:rsidR="00C81E1A" w:rsidRPr="00D26AB1" w:rsidRDefault="00C81E1A" w:rsidP="00A60FF2">
            <w:pPr>
              <w:spacing w:before="80" w:after="80" w:line="240" w:lineRule="auto"/>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kVrms</w:t>
            </w:r>
          </w:p>
        </w:tc>
        <w:tc>
          <w:tcPr>
            <w:tcW w:w="3260" w:type="dxa"/>
            <w:tcMar>
              <w:top w:w="0" w:type="dxa"/>
              <w:left w:w="108" w:type="dxa"/>
              <w:bottom w:w="0" w:type="dxa"/>
              <w:right w:w="108" w:type="dxa"/>
            </w:tcMar>
            <w:vAlign w:val="center"/>
            <w:hideMark/>
          </w:tcPr>
          <w:p w:rsidR="00C81E1A" w:rsidRPr="00D26AB1" w:rsidRDefault="00C81E1A" w:rsidP="00A60FF2">
            <w:pPr>
              <w:spacing w:before="80" w:after="80" w:line="240" w:lineRule="auto"/>
              <w:jc w:val="center"/>
              <w:rPr>
                <w:rFonts w:ascii="Times New Roman" w:eastAsia="Arial" w:hAnsi="Times New Roman" w:cs="Times New Roman"/>
                <w:sz w:val="24"/>
                <w:szCs w:val="24"/>
                <w:u w:val="single"/>
              </w:rPr>
            </w:pPr>
            <w:r w:rsidRPr="00D26AB1">
              <w:rPr>
                <w:rFonts w:ascii="Times New Roman" w:eastAsia="Arial" w:hAnsi="Times New Roman" w:cs="Times New Roman"/>
                <w:sz w:val="24"/>
                <w:szCs w:val="24"/>
                <w:u w:val="single"/>
              </w:rPr>
              <w:t>&gt;</w:t>
            </w:r>
            <w:r w:rsidRPr="00D26AB1">
              <w:rPr>
                <w:rFonts w:ascii="Times New Roman" w:eastAsia="Arial" w:hAnsi="Times New Roman" w:cs="Times New Roman"/>
                <w:sz w:val="24"/>
                <w:szCs w:val="24"/>
              </w:rPr>
              <w:t xml:space="preserve"> 3</w:t>
            </w:r>
          </w:p>
        </w:tc>
        <w:tc>
          <w:tcPr>
            <w:tcW w:w="1984" w:type="dxa"/>
          </w:tcPr>
          <w:p w:rsidR="00C81E1A" w:rsidRPr="00D26AB1" w:rsidRDefault="00C81E1A" w:rsidP="00A60FF2">
            <w:pPr>
              <w:spacing w:before="80" w:after="80" w:line="240" w:lineRule="auto"/>
              <w:jc w:val="center"/>
              <w:rPr>
                <w:rFonts w:ascii="Times New Roman" w:eastAsia="Arial" w:hAnsi="Times New Roman" w:cs="Times New Roman"/>
                <w:sz w:val="24"/>
                <w:szCs w:val="24"/>
                <w:u w:val="single"/>
              </w:rPr>
            </w:pPr>
          </w:p>
        </w:tc>
      </w:tr>
      <w:tr w:rsidR="00D26AB1" w:rsidRPr="00D26AB1" w:rsidTr="00A60FF2">
        <w:trPr>
          <w:cantSplit/>
        </w:trPr>
        <w:tc>
          <w:tcPr>
            <w:tcW w:w="710" w:type="dxa"/>
            <w:tcMar>
              <w:top w:w="0" w:type="dxa"/>
              <w:left w:w="108" w:type="dxa"/>
              <w:bottom w:w="0" w:type="dxa"/>
              <w:right w:w="108" w:type="dxa"/>
            </w:tcMar>
            <w:vAlign w:val="center"/>
            <w:hideMark/>
          </w:tcPr>
          <w:p w:rsidR="00C81E1A" w:rsidRPr="00D26AB1" w:rsidRDefault="00C81E1A" w:rsidP="00A60FF2">
            <w:pPr>
              <w:spacing w:before="80" w:after="80" w:line="240" w:lineRule="auto"/>
              <w:ind w:right="-63"/>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17</w:t>
            </w:r>
          </w:p>
        </w:tc>
        <w:tc>
          <w:tcPr>
            <w:tcW w:w="2551" w:type="dxa"/>
            <w:tcMar>
              <w:top w:w="0" w:type="dxa"/>
              <w:left w:w="108" w:type="dxa"/>
              <w:bottom w:w="0" w:type="dxa"/>
              <w:right w:w="108" w:type="dxa"/>
            </w:tcMar>
            <w:vAlign w:val="center"/>
            <w:hideMark/>
          </w:tcPr>
          <w:p w:rsidR="00C81E1A" w:rsidRPr="00D26AB1" w:rsidRDefault="00C81E1A" w:rsidP="00A60FF2">
            <w:pPr>
              <w:spacing w:before="80" w:after="80" w:line="240" w:lineRule="auto"/>
              <w:jc w:val="both"/>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Chiều dài đường rò cách điện</w:t>
            </w:r>
          </w:p>
        </w:tc>
        <w:tc>
          <w:tcPr>
            <w:tcW w:w="1134" w:type="dxa"/>
            <w:tcMar>
              <w:top w:w="0" w:type="dxa"/>
              <w:left w:w="108" w:type="dxa"/>
              <w:bottom w:w="0" w:type="dxa"/>
              <w:right w:w="108" w:type="dxa"/>
            </w:tcMar>
            <w:vAlign w:val="center"/>
            <w:hideMark/>
          </w:tcPr>
          <w:p w:rsidR="00C81E1A" w:rsidRPr="00D26AB1" w:rsidRDefault="00C81E1A" w:rsidP="00A60FF2">
            <w:pPr>
              <w:spacing w:before="80" w:after="80" w:line="240" w:lineRule="auto"/>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mm/kV</w:t>
            </w:r>
          </w:p>
        </w:tc>
        <w:tc>
          <w:tcPr>
            <w:tcW w:w="3260" w:type="dxa"/>
            <w:tcMar>
              <w:top w:w="0" w:type="dxa"/>
              <w:left w:w="108" w:type="dxa"/>
              <w:bottom w:w="0" w:type="dxa"/>
              <w:right w:w="108" w:type="dxa"/>
            </w:tcMar>
            <w:vAlign w:val="center"/>
            <w:hideMark/>
          </w:tcPr>
          <w:p w:rsidR="00C81E1A" w:rsidRPr="00D26AB1" w:rsidRDefault="00C81E1A" w:rsidP="00A60FF2">
            <w:pPr>
              <w:spacing w:before="80" w:after="80" w:line="240" w:lineRule="auto"/>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 25</w:t>
            </w:r>
          </w:p>
          <w:p w:rsidR="00C81E1A" w:rsidRPr="00D26AB1" w:rsidRDefault="00C81E1A" w:rsidP="00A60FF2">
            <w:pPr>
              <w:spacing w:before="80" w:after="80" w:line="240" w:lineRule="auto"/>
              <w:jc w:val="center"/>
              <w:rPr>
                <w:rFonts w:ascii="Times New Roman" w:eastAsia="Arial" w:hAnsi="Times New Roman" w:cs="Times New Roman"/>
                <w:sz w:val="24"/>
                <w:szCs w:val="24"/>
              </w:rPr>
            </w:pPr>
          </w:p>
        </w:tc>
        <w:tc>
          <w:tcPr>
            <w:tcW w:w="1984" w:type="dxa"/>
          </w:tcPr>
          <w:p w:rsidR="00C81E1A" w:rsidRPr="00D26AB1" w:rsidRDefault="00C81E1A" w:rsidP="00A60FF2">
            <w:pPr>
              <w:spacing w:before="80" w:after="80" w:line="240" w:lineRule="auto"/>
              <w:jc w:val="center"/>
              <w:rPr>
                <w:rFonts w:ascii="Times New Roman" w:eastAsia="Arial" w:hAnsi="Times New Roman" w:cs="Times New Roman"/>
                <w:sz w:val="24"/>
                <w:szCs w:val="24"/>
                <w:lang w:val="vi-VN"/>
              </w:rPr>
            </w:pPr>
          </w:p>
        </w:tc>
      </w:tr>
      <w:tr w:rsidR="00D26AB1" w:rsidRPr="00D26AB1" w:rsidTr="00A60FF2">
        <w:trPr>
          <w:cantSplit/>
        </w:trPr>
        <w:tc>
          <w:tcPr>
            <w:tcW w:w="710" w:type="dxa"/>
            <w:tcMar>
              <w:top w:w="0" w:type="dxa"/>
              <w:left w:w="108" w:type="dxa"/>
              <w:bottom w:w="0" w:type="dxa"/>
              <w:right w:w="108" w:type="dxa"/>
            </w:tcMar>
            <w:vAlign w:val="center"/>
            <w:hideMark/>
          </w:tcPr>
          <w:p w:rsidR="00C81E1A" w:rsidRPr="00D26AB1" w:rsidRDefault="00C81E1A" w:rsidP="00A60FF2">
            <w:pPr>
              <w:spacing w:before="80" w:after="80" w:line="240" w:lineRule="auto"/>
              <w:ind w:right="-63"/>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18</w:t>
            </w:r>
          </w:p>
        </w:tc>
        <w:tc>
          <w:tcPr>
            <w:tcW w:w="2551" w:type="dxa"/>
            <w:tcMar>
              <w:top w:w="0" w:type="dxa"/>
              <w:left w:w="108" w:type="dxa"/>
              <w:bottom w:w="0" w:type="dxa"/>
              <w:right w:w="108" w:type="dxa"/>
            </w:tcMar>
            <w:vAlign w:val="center"/>
            <w:hideMark/>
          </w:tcPr>
          <w:p w:rsidR="00C81E1A" w:rsidRPr="00D26AB1" w:rsidRDefault="00C81E1A" w:rsidP="00A60FF2">
            <w:pPr>
              <w:tabs>
                <w:tab w:val="left" w:pos="204"/>
              </w:tabs>
              <w:spacing w:before="80" w:after="80" w:line="240" w:lineRule="auto"/>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Phụ kiện đi kèm thiết bị</w:t>
            </w:r>
          </w:p>
        </w:tc>
        <w:tc>
          <w:tcPr>
            <w:tcW w:w="1134" w:type="dxa"/>
            <w:tcMar>
              <w:top w:w="0" w:type="dxa"/>
              <w:left w:w="108" w:type="dxa"/>
              <w:bottom w:w="0" w:type="dxa"/>
              <w:right w:w="108" w:type="dxa"/>
            </w:tcMar>
            <w:vAlign w:val="center"/>
          </w:tcPr>
          <w:p w:rsidR="00C81E1A" w:rsidRPr="00D26AB1" w:rsidRDefault="00C81E1A" w:rsidP="00A60FF2">
            <w:pPr>
              <w:spacing w:before="80" w:after="80" w:line="240" w:lineRule="auto"/>
              <w:jc w:val="center"/>
              <w:rPr>
                <w:rFonts w:ascii="Times New Roman" w:eastAsia="Arial" w:hAnsi="Times New Roman" w:cs="Times New Roman"/>
                <w:sz w:val="24"/>
                <w:szCs w:val="24"/>
                <w:lang w:val="vi-VN"/>
              </w:rPr>
            </w:pPr>
          </w:p>
        </w:tc>
        <w:tc>
          <w:tcPr>
            <w:tcW w:w="3260" w:type="dxa"/>
            <w:tcMar>
              <w:top w:w="0" w:type="dxa"/>
              <w:left w:w="108" w:type="dxa"/>
              <w:bottom w:w="0" w:type="dxa"/>
              <w:right w:w="108" w:type="dxa"/>
            </w:tcMar>
            <w:vAlign w:val="center"/>
            <w:hideMark/>
          </w:tcPr>
          <w:p w:rsidR="00C81E1A" w:rsidRPr="00D26AB1" w:rsidRDefault="00C81E1A" w:rsidP="00A60FF2">
            <w:pPr>
              <w:tabs>
                <w:tab w:val="num" w:pos="283"/>
              </w:tabs>
              <w:snapToGrid w:val="0"/>
              <w:spacing w:before="80" w:after="80" w:line="240" w:lineRule="auto"/>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 Đầu cực và kẹp cực đấu nối phía trung thế phải làm bằng đồng mạ thiếc để đấu nối dây đồng hoặc dây nhôm </w:t>
            </w:r>
            <w:r w:rsidRPr="00D26AB1">
              <w:rPr>
                <w:rFonts w:ascii="Times New Roman" w:eastAsia="Arial" w:hAnsi="Times New Roman" w:cs="Times New Roman"/>
                <w:sz w:val="24"/>
                <w:szCs w:val="24"/>
              </w:rPr>
              <w:t>với</w:t>
            </w:r>
            <w:r w:rsidRPr="00D26AB1">
              <w:rPr>
                <w:rFonts w:ascii="Times New Roman" w:eastAsia="Arial" w:hAnsi="Times New Roman" w:cs="Times New Roman"/>
                <w:sz w:val="24"/>
                <w:szCs w:val="24"/>
                <w:lang w:val="vi-VN"/>
              </w:rPr>
              <w:t xml:space="preserve"> tiết diện </w:t>
            </w:r>
            <w:r w:rsidRPr="00D26AB1">
              <w:rPr>
                <w:rFonts w:ascii="Times New Roman" w:eastAsia="Arial" w:hAnsi="Times New Roman" w:cs="Times New Roman"/>
                <w:sz w:val="24"/>
                <w:szCs w:val="24"/>
              </w:rPr>
              <w:t>phù hợp</w:t>
            </w:r>
            <w:r w:rsidRPr="00D26AB1">
              <w:rPr>
                <w:rFonts w:ascii="Times New Roman" w:eastAsia="Arial" w:hAnsi="Times New Roman" w:cs="Times New Roman"/>
                <w:sz w:val="24"/>
                <w:szCs w:val="24"/>
                <w:lang w:val="vi-VN"/>
              </w:rPr>
              <w:t>.</w:t>
            </w:r>
          </w:p>
          <w:p w:rsidR="00C81E1A" w:rsidRPr="00D26AB1" w:rsidRDefault="00C81E1A" w:rsidP="00A60FF2">
            <w:pPr>
              <w:tabs>
                <w:tab w:val="num" w:pos="283"/>
              </w:tabs>
              <w:snapToGrid w:val="0"/>
              <w:spacing w:before="80" w:after="80" w:line="240" w:lineRule="auto"/>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 Hộp đấu dây </w:t>
            </w:r>
            <w:r w:rsidRPr="00D26AB1">
              <w:rPr>
                <w:rFonts w:ascii="Times New Roman" w:eastAsia="Arial" w:hAnsi="Times New Roman" w:cs="Times New Roman"/>
                <w:sz w:val="24"/>
                <w:szCs w:val="24"/>
              </w:rPr>
              <w:t>thứ cấp</w:t>
            </w:r>
            <w:r w:rsidRPr="00D26AB1">
              <w:rPr>
                <w:rFonts w:ascii="Times New Roman" w:eastAsia="Arial" w:hAnsi="Times New Roman" w:cs="Times New Roman"/>
                <w:sz w:val="24"/>
                <w:szCs w:val="24"/>
                <w:lang w:val="vi-VN"/>
              </w:rPr>
              <w:t xml:space="preserve"> làm bằng nhôm hoặc thép không gỉ hoặc thép mạ kẽm nhúng nóng.</w:t>
            </w:r>
          </w:p>
          <w:p w:rsidR="00C81E1A" w:rsidRPr="00D26AB1" w:rsidRDefault="00C81E1A" w:rsidP="00A60FF2">
            <w:pPr>
              <w:tabs>
                <w:tab w:val="num" w:pos="283"/>
              </w:tabs>
              <w:snapToGrid w:val="0"/>
              <w:spacing w:before="80" w:after="80" w:line="240" w:lineRule="auto"/>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Các chi tiết đế làm bằng thép mạ kẽm nhúng nóng, thép không gỉ hoặc nhôm.</w:t>
            </w:r>
          </w:p>
          <w:p w:rsidR="00C81E1A" w:rsidRPr="00D26AB1" w:rsidRDefault="00C81E1A" w:rsidP="00A60FF2">
            <w:pPr>
              <w:spacing w:before="80" w:after="80" w:line="240" w:lineRule="auto"/>
              <w:jc w:val="both"/>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 Bulông phải làm bằng thép mạ kẽm nhúng nóng hoặc thép không gỉ.</w:t>
            </w:r>
          </w:p>
        </w:tc>
        <w:tc>
          <w:tcPr>
            <w:tcW w:w="1984" w:type="dxa"/>
          </w:tcPr>
          <w:p w:rsidR="00C81E1A" w:rsidRPr="00D26AB1" w:rsidRDefault="00C81E1A" w:rsidP="00A60FF2">
            <w:pPr>
              <w:tabs>
                <w:tab w:val="num" w:pos="283"/>
              </w:tabs>
              <w:snapToGrid w:val="0"/>
              <w:spacing w:before="80" w:after="80" w:line="240" w:lineRule="auto"/>
              <w:jc w:val="both"/>
              <w:rPr>
                <w:rFonts w:ascii="Times New Roman" w:eastAsia="Arial" w:hAnsi="Times New Roman" w:cs="Times New Roman"/>
                <w:sz w:val="24"/>
                <w:szCs w:val="24"/>
                <w:lang w:val="vi-VN"/>
              </w:rPr>
            </w:pPr>
          </w:p>
        </w:tc>
      </w:tr>
      <w:tr w:rsidR="00D26AB1" w:rsidRPr="00D26AB1" w:rsidTr="00A60FF2">
        <w:trPr>
          <w:cantSplit/>
        </w:trPr>
        <w:tc>
          <w:tcPr>
            <w:tcW w:w="710" w:type="dxa"/>
            <w:tcMar>
              <w:top w:w="0" w:type="dxa"/>
              <w:left w:w="108" w:type="dxa"/>
              <w:bottom w:w="0" w:type="dxa"/>
              <w:right w:w="108" w:type="dxa"/>
            </w:tcMar>
            <w:vAlign w:val="center"/>
            <w:hideMark/>
          </w:tcPr>
          <w:p w:rsidR="00C81E1A" w:rsidRPr="00D26AB1" w:rsidRDefault="00C81E1A" w:rsidP="00A60FF2">
            <w:pPr>
              <w:spacing w:before="80" w:after="80" w:line="240" w:lineRule="auto"/>
              <w:ind w:right="-63"/>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19</w:t>
            </w:r>
          </w:p>
        </w:tc>
        <w:tc>
          <w:tcPr>
            <w:tcW w:w="2551" w:type="dxa"/>
            <w:tcMar>
              <w:top w:w="0" w:type="dxa"/>
              <w:left w:w="108" w:type="dxa"/>
              <w:bottom w:w="0" w:type="dxa"/>
              <w:right w:w="108" w:type="dxa"/>
            </w:tcMar>
            <w:vAlign w:val="center"/>
            <w:hideMark/>
          </w:tcPr>
          <w:p w:rsidR="00C81E1A" w:rsidRPr="00D26AB1" w:rsidRDefault="00C81E1A" w:rsidP="00A60FF2">
            <w:pPr>
              <w:tabs>
                <w:tab w:val="left" w:pos="204"/>
              </w:tabs>
              <w:spacing w:before="80" w:after="80" w:line="240" w:lineRule="auto"/>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Bản vẽ và tài liệu kỹ thuật</w:t>
            </w:r>
          </w:p>
        </w:tc>
        <w:tc>
          <w:tcPr>
            <w:tcW w:w="1134" w:type="dxa"/>
            <w:tcMar>
              <w:top w:w="0" w:type="dxa"/>
              <w:left w:w="108" w:type="dxa"/>
              <w:bottom w:w="0" w:type="dxa"/>
              <w:right w:w="108" w:type="dxa"/>
            </w:tcMar>
            <w:vAlign w:val="center"/>
          </w:tcPr>
          <w:p w:rsidR="00C81E1A" w:rsidRPr="00D26AB1" w:rsidRDefault="00C81E1A" w:rsidP="00A60FF2">
            <w:pPr>
              <w:spacing w:before="80" w:after="80" w:line="240" w:lineRule="auto"/>
              <w:jc w:val="center"/>
              <w:rPr>
                <w:rFonts w:ascii="Times New Roman" w:eastAsia="Arial" w:hAnsi="Times New Roman" w:cs="Times New Roman"/>
                <w:sz w:val="24"/>
                <w:szCs w:val="24"/>
                <w:lang w:val="vi-VN"/>
              </w:rPr>
            </w:pPr>
          </w:p>
        </w:tc>
        <w:tc>
          <w:tcPr>
            <w:tcW w:w="3260" w:type="dxa"/>
            <w:tcMar>
              <w:top w:w="0" w:type="dxa"/>
              <w:left w:w="108" w:type="dxa"/>
              <w:bottom w:w="0" w:type="dxa"/>
              <w:right w:w="108" w:type="dxa"/>
            </w:tcMar>
            <w:vAlign w:val="center"/>
            <w:hideMark/>
          </w:tcPr>
          <w:p w:rsidR="00C81E1A" w:rsidRPr="00D26AB1" w:rsidRDefault="00C81E1A" w:rsidP="00A60FF2">
            <w:pPr>
              <w:spacing w:before="80" w:after="80" w:line="240" w:lineRule="auto"/>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Bản vẽ sơ đồ nguyên lý và lắp đặt, đấu nối thiết bị;</w:t>
            </w:r>
          </w:p>
          <w:p w:rsidR="00C81E1A" w:rsidRPr="00D26AB1" w:rsidRDefault="00C81E1A" w:rsidP="00A60FF2">
            <w:pPr>
              <w:spacing w:before="80" w:after="80" w:line="240" w:lineRule="auto"/>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Hướng dẫn lắp đặt, vận hành và bảo dưỡng thiết bị</w:t>
            </w:r>
          </w:p>
        </w:tc>
        <w:tc>
          <w:tcPr>
            <w:tcW w:w="1984" w:type="dxa"/>
          </w:tcPr>
          <w:p w:rsidR="00C81E1A" w:rsidRPr="00D26AB1" w:rsidRDefault="00C81E1A" w:rsidP="00A60FF2">
            <w:pPr>
              <w:spacing w:before="80" w:after="80" w:line="240" w:lineRule="auto"/>
              <w:jc w:val="both"/>
              <w:rPr>
                <w:rFonts w:ascii="Times New Roman" w:eastAsia="Arial" w:hAnsi="Times New Roman" w:cs="Times New Roman"/>
                <w:sz w:val="24"/>
                <w:szCs w:val="24"/>
              </w:rPr>
            </w:pPr>
          </w:p>
        </w:tc>
      </w:tr>
      <w:tr w:rsidR="00D26AB1" w:rsidRPr="00D26AB1" w:rsidTr="00A60FF2">
        <w:trPr>
          <w:cantSplit/>
        </w:trPr>
        <w:tc>
          <w:tcPr>
            <w:tcW w:w="710" w:type="dxa"/>
            <w:tcMar>
              <w:top w:w="0" w:type="dxa"/>
              <w:left w:w="108" w:type="dxa"/>
              <w:bottom w:w="0" w:type="dxa"/>
              <w:right w:w="108" w:type="dxa"/>
            </w:tcMar>
            <w:vAlign w:val="center"/>
            <w:hideMark/>
          </w:tcPr>
          <w:p w:rsidR="00C81E1A" w:rsidRPr="00D26AB1" w:rsidRDefault="00C81E1A" w:rsidP="00A60FF2">
            <w:pPr>
              <w:spacing w:before="80" w:after="80" w:line="240" w:lineRule="auto"/>
              <w:ind w:right="-63"/>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20</w:t>
            </w:r>
          </w:p>
        </w:tc>
        <w:tc>
          <w:tcPr>
            <w:tcW w:w="2551" w:type="dxa"/>
            <w:tcMar>
              <w:top w:w="0" w:type="dxa"/>
              <w:left w:w="108" w:type="dxa"/>
              <w:bottom w:w="0" w:type="dxa"/>
              <w:right w:w="108" w:type="dxa"/>
            </w:tcMar>
            <w:vAlign w:val="center"/>
            <w:hideMark/>
          </w:tcPr>
          <w:p w:rsidR="00C81E1A" w:rsidRPr="00D26AB1" w:rsidRDefault="00C81E1A" w:rsidP="00A60FF2">
            <w:pPr>
              <w:tabs>
                <w:tab w:val="left" w:pos="204"/>
              </w:tabs>
              <w:spacing w:before="80" w:after="80" w:line="240" w:lineRule="auto"/>
              <w:jc w:val="both"/>
              <w:rPr>
                <w:rFonts w:ascii="Times New Roman" w:eastAsia="Arial" w:hAnsi="Times New Roman" w:cs="Times New Roman"/>
                <w:sz w:val="24"/>
                <w:szCs w:val="24"/>
              </w:rPr>
            </w:pPr>
            <w:r w:rsidRPr="00D26AB1">
              <w:rPr>
                <w:rFonts w:ascii="Times New Roman" w:eastAsia="Arial" w:hAnsi="Times New Roman" w:cs="Times New Roman"/>
                <w:sz w:val="24"/>
                <w:szCs w:val="24"/>
                <w:lang w:val="en-GB"/>
              </w:rPr>
              <w:t>Tiêu chuẩn quản lý chất lượng sản phẩm</w:t>
            </w:r>
          </w:p>
        </w:tc>
        <w:tc>
          <w:tcPr>
            <w:tcW w:w="1134" w:type="dxa"/>
            <w:tcMar>
              <w:top w:w="0" w:type="dxa"/>
              <w:left w:w="108" w:type="dxa"/>
              <w:bottom w:w="0" w:type="dxa"/>
              <w:right w:w="108" w:type="dxa"/>
            </w:tcMar>
            <w:vAlign w:val="center"/>
          </w:tcPr>
          <w:p w:rsidR="00C81E1A" w:rsidRPr="00D26AB1" w:rsidRDefault="00C81E1A" w:rsidP="00A60FF2">
            <w:pPr>
              <w:spacing w:before="80" w:after="80" w:line="240" w:lineRule="auto"/>
              <w:jc w:val="center"/>
              <w:rPr>
                <w:rFonts w:ascii="Times New Roman" w:eastAsia="Arial" w:hAnsi="Times New Roman" w:cs="Times New Roman"/>
                <w:sz w:val="24"/>
                <w:szCs w:val="24"/>
                <w:lang w:val="vi-VN"/>
              </w:rPr>
            </w:pPr>
          </w:p>
        </w:tc>
        <w:tc>
          <w:tcPr>
            <w:tcW w:w="3260" w:type="dxa"/>
            <w:tcMar>
              <w:top w:w="0" w:type="dxa"/>
              <w:left w:w="108" w:type="dxa"/>
              <w:bottom w:w="0" w:type="dxa"/>
              <w:right w:w="108" w:type="dxa"/>
            </w:tcMar>
            <w:vAlign w:val="center"/>
            <w:hideMark/>
          </w:tcPr>
          <w:p w:rsidR="00C81E1A" w:rsidRPr="00D26AB1" w:rsidRDefault="00C81E1A" w:rsidP="00A60FF2">
            <w:pPr>
              <w:snapToGrid w:val="0"/>
              <w:spacing w:before="80" w:after="80" w:line="240" w:lineRule="auto"/>
              <w:jc w:val="center"/>
              <w:rPr>
                <w:rFonts w:ascii="Times New Roman" w:eastAsia="Arial" w:hAnsi="Times New Roman" w:cs="Times New Roman"/>
                <w:bCs/>
                <w:sz w:val="24"/>
                <w:szCs w:val="24"/>
                <w:lang w:val="vi-VN"/>
              </w:rPr>
            </w:pPr>
            <w:r w:rsidRPr="00D26AB1">
              <w:rPr>
                <w:rFonts w:ascii="Times New Roman" w:eastAsia="Arial" w:hAnsi="Times New Roman" w:cs="Times New Roman"/>
                <w:bCs/>
                <w:sz w:val="24"/>
                <w:szCs w:val="24"/>
                <w:lang w:val="vi-VN"/>
              </w:rPr>
              <w:t xml:space="preserve">ISO 9001 hoặc tương đương </w:t>
            </w:r>
          </w:p>
        </w:tc>
        <w:tc>
          <w:tcPr>
            <w:tcW w:w="1984" w:type="dxa"/>
          </w:tcPr>
          <w:p w:rsidR="00C81E1A" w:rsidRPr="00D26AB1" w:rsidRDefault="00C81E1A" w:rsidP="00A60FF2">
            <w:pPr>
              <w:snapToGrid w:val="0"/>
              <w:spacing w:before="80" w:after="80" w:line="240" w:lineRule="auto"/>
              <w:jc w:val="center"/>
              <w:rPr>
                <w:rFonts w:ascii="Times New Roman" w:eastAsia="Arial" w:hAnsi="Times New Roman" w:cs="Times New Roman"/>
                <w:bCs/>
                <w:sz w:val="24"/>
                <w:szCs w:val="24"/>
                <w:lang w:val="vi-VN"/>
              </w:rPr>
            </w:pPr>
          </w:p>
        </w:tc>
      </w:tr>
    </w:tbl>
    <w:p w:rsidR="00C81E1A" w:rsidRPr="00D26AB1" w:rsidRDefault="00C81E1A" w:rsidP="00C81E1A">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D26AB1">
        <w:rPr>
          <w:rFonts w:ascii="Times New Roman" w:eastAsia="Times New Roman" w:hAnsi="Times New Roman" w:cs="Times New Roman"/>
          <w:b/>
          <w:bCs/>
          <w:sz w:val="26"/>
          <w:szCs w:val="26"/>
        </w:rPr>
        <w:t>XII. Biến điện áp 22kV</w:t>
      </w:r>
    </w:p>
    <w:p w:rsidR="00C81E1A" w:rsidRPr="00D26AB1" w:rsidRDefault="00C81E1A" w:rsidP="00C81E1A">
      <w:pPr>
        <w:keepNext/>
        <w:tabs>
          <w:tab w:val="left" w:pos="567"/>
        </w:tabs>
        <w:spacing w:before="60" w:after="60" w:line="288" w:lineRule="auto"/>
        <w:jc w:val="both"/>
        <w:outlineLvl w:val="2"/>
        <w:rPr>
          <w:rFonts w:ascii="Times New Roman" w:eastAsia="Times New Roman" w:hAnsi="Times New Roman" w:cs="Times New Roman"/>
          <w:bCs/>
          <w:i/>
          <w:sz w:val="26"/>
          <w:szCs w:val="26"/>
        </w:rPr>
      </w:pPr>
      <w:r w:rsidRPr="00D26AB1">
        <w:rPr>
          <w:rFonts w:ascii="Times New Roman" w:eastAsia="Times New Roman" w:hAnsi="Times New Roman" w:cs="Times New Roman"/>
          <w:bCs/>
          <w:i/>
          <w:sz w:val="26"/>
          <w:szCs w:val="26"/>
        </w:rPr>
        <w:t>(Áp dụng Quyết định 104/QĐ-HĐTV ngày 21/9/2021 về việc ban hành Tiêu chuẩn kỹ thuật máy biến điện áp 22, 35 và 110 kV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C81E1A" w:rsidRPr="00D26AB1" w:rsidRDefault="00C81E1A" w:rsidP="00C81E1A">
      <w:pPr>
        <w:tabs>
          <w:tab w:val="left" w:pos="426"/>
          <w:tab w:val="left" w:pos="851"/>
        </w:tabs>
        <w:spacing w:after="0" w:line="360" w:lineRule="exact"/>
        <w:jc w:val="both"/>
        <w:outlineLvl w:val="1"/>
        <w:rPr>
          <w:rFonts w:ascii="Times New Roman" w:eastAsia="Times New Roman" w:hAnsi="Times New Roman" w:cs="Times New Roman"/>
          <w:b/>
          <w:bCs/>
          <w:iCs/>
          <w:sz w:val="24"/>
          <w:szCs w:val="24"/>
          <w:lang w:val="sv-SE" w:eastAsia="x-none"/>
        </w:rPr>
      </w:pPr>
      <w:r w:rsidRPr="00D26AB1">
        <w:rPr>
          <w:rFonts w:ascii="Times New Roman" w:eastAsia="Times New Roman" w:hAnsi="Times New Roman" w:cs="Times New Roman"/>
          <w:b/>
          <w:bCs/>
          <w:iCs/>
          <w:sz w:val="24"/>
          <w:szCs w:val="24"/>
          <w:lang w:val="sv-SE" w:eastAsia="x-none"/>
        </w:rPr>
        <w:t>Điều 1. Phạm vi điều chỉnh và đối tượng áp dụng</w:t>
      </w:r>
    </w:p>
    <w:p w:rsidR="00C81E1A" w:rsidRPr="00D26AB1" w:rsidRDefault="00C81E1A" w:rsidP="00C81E1A">
      <w:pPr>
        <w:tabs>
          <w:tab w:val="left" w:pos="426"/>
          <w:tab w:val="left" w:pos="851"/>
        </w:tabs>
        <w:spacing w:after="0" w:line="360" w:lineRule="exact"/>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1. Phạm vi điều chỉnh</w:t>
      </w:r>
    </w:p>
    <w:p w:rsidR="00C81E1A" w:rsidRPr="00D26AB1" w:rsidRDefault="00C81E1A" w:rsidP="00C81E1A">
      <w:pPr>
        <w:tabs>
          <w:tab w:val="left" w:pos="426"/>
          <w:tab w:val="left" w:pos="851"/>
        </w:tabs>
        <w:spacing w:after="0" w:line="360" w:lineRule="exact"/>
        <w:jc w:val="both"/>
        <w:rPr>
          <w:rFonts w:ascii="Times New Roman" w:eastAsia="Times New Roman" w:hAnsi="Times New Roman" w:cs="Times New Roman"/>
          <w:spacing w:val="2"/>
          <w:sz w:val="24"/>
          <w:szCs w:val="24"/>
          <w:lang w:val="sv-SE"/>
        </w:rPr>
      </w:pPr>
      <w:r w:rsidRPr="00D26AB1">
        <w:rPr>
          <w:rFonts w:ascii="Times New Roman" w:eastAsia="Times New Roman" w:hAnsi="Times New Roman" w:cs="Times New Roman"/>
          <w:spacing w:val="2"/>
          <w:sz w:val="24"/>
          <w:szCs w:val="24"/>
          <w:lang w:val="sv-SE"/>
        </w:rPr>
        <w:t>Tiêu chuẩn này quy định về yêu cầu kỹ thuật đối với máy biến điện áp lắp đặt ngoài trời và trong nhà có cấp điện áp 22 kV, 35 kV và 110 kV trong Tập đoàn Điện lực Quốc gia Việt Nam.</w:t>
      </w:r>
    </w:p>
    <w:p w:rsidR="00C81E1A" w:rsidRPr="00D26AB1" w:rsidRDefault="00C81E1A" w:rsidP="00C81E1A">
      <w:pPr>
        <w:tabs>
          <w:tab w:val="left" w:pos="426"/>
          <w:tab w:val="left" w:pos="851"/>
        </w:tabs>
        <w:spacing w:after="0" w:line="360" w:lineRule="exact"/>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2. Đối tượng áp dụng:</w:t>
      </w:r>
    </w:p>
    <w:p w:rsidR="00C81E1A" w:rsidRPr="00D26AB1" w:rsidRDefault="00C81E1A" w:rsidP="00C81E1A">
      <w:pPr>
        <w:tabs>
          <w:tab w:val="left" w:pos="426"/>
          <w:tab w:val="left" w:pos="851"/>
        </w:tabs>
        <w:spacing w:after="0" w:line="360" w:lineRule="exact"/>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Tiêu chuẩn này áp dụng đối với:</w:t>
      </w:r>
    </w:p>
    <w:p w:rsidR="00C81E1A" w:rsidRPr="00D26AB1" w:rsidRDefault="00C81E1A" w:rsidP="00C81E1A">
      <w:pPr>
        <w:numPr>
          <w:ilvl w:val="0"/>
          <w:numId w:val="3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Tập đoàn Điện lực Việt Nam (EVN)</w:t>
      </w:r>
      <w:r w:rsidRPr="00D26AB1">
        <w:rPr>
          <w:rFonts w:ascii="Times New Roman" w:eastAsia="Arial" w:hAnsi="Times New Roman" w:cs="Times New Roman"/>
          <w:sz w:val="24"/>
          <w:szCs w:val="24"/>
          <w:lang w:val="sv-SE"/>
        </w:rPr>
        <w:t>.</w:t>
      </w:r>
    </w:p>
    <w:p w:rsidR="00C81E1A" w:rsidRPr="00D26AB1" w:rsidRDefault="00C81E1A" w:rsidP="00C81E1A">
      <w:pPr>
        <w:numPr>
          <w:ilvl w:val="0"/>
          <w:numId w:val="3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pacing w:val="4"/>
          <w:sz w:val="24"/>
          <w:szCs w:val="24"/>
          <w:lang w:val="vi-VN"/>
        </w:rPr>
      </w:pPr>
      <w:r w:rsidRPr="00D26AB1">
        <w:rPr>
          <w:rFonts w:ascii="Times New Roman" w:eastAsia="Arial" w:hAnsi="Times New Roman" w:cs="Times New Roman"/>
          <w:spacing w:val="4"/>
          <w:sz w:val="24"/>
          <w:szCs w:val="24"/>
          <w:lang w:val="vi-VN"/>
        </w:rPr>
        <w:t>Công ty con do EVN nắm giữ 100% vốn điều lệ (Công ty TNHH MTV cấp II).</w:t>
      </w:r>
    </w:p>
    <w:p w:rsidR="00C81E1A" w:rsidRPr="00D26AB1" w:rsidRDefault="00C81E1A" w:rsidP="00C81E1A">
      <w:pPr>
        <w:numPr>
          <w:ilvl w:val="0"/>
          <w:numId w:val="3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Công ty con do Công ty TNHH MTV cấp II nắm giữ 100% vốn điều lệ (Công ty TNHH MTV cấp III).</w:t>
      </w:r>
    </w:p>
    <w:p w:rsidR="00C81E1A" w:rsidRPr="00D26AB1" w:rsidRDefault="00C81E1A" w:rsidP="00C81E1A">
      <w:pPr>
        <w:numPr>
          <w:ilvl w:val="0"/>
          <w:numId w:val="3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Người đại diện phần vốn của EVN, của </w:t>
      </w:r>
      <w:r w:rsidRPr="00D26AB1">
        <w:rPr>
          <w:rFonts w:ascii="Times New Roman" w:eastAsia="Arial" w:hAnsi="Times New Roman" w:cs="Times New Roman"/>
          <w:sz w:val="24"/>
          <w:szCs w:val="24"/>
        </w:rPr>
        <w:t>C</w:t>
      </w:r>
      <w:r w:rsidRPr="00D26AB1">
        <w:rPr>
          <w:rFonts w:ascii="Times New Roman" w:eastAsia="Arial" w:hAnsi="Times New Roman" w:cs="Times New Roman"/>
          <w:sz w:val="24"/>
          <w:szCs w:val="24"/>
          <w:lang w:val="vi-VN"/>
        </w:rPr>
        <w:t xml:space="preserve">ông ty TNHH MTV cấp II tại các </w:t>
      </w:r>
      <w:r w:rsidRPr="00D26AB1">
        <w:rPr>
          <w:rFonts w:ascii="Times New Roman" w:eastAsia="Arial" w:hAnsi="Times New Roman" w:cs="Times New Roman"/>
          <w:sz w:val="24"/>
          <w:szCs w:val="24"/>
        </w:rPr>
        <w:t>C</w:t>
      </w:r>
      <w:r w:rsidRPr="00D26AB1">
        <w:rPr>
          <w:rFonts w:ascii="Times New Roman" w:eastAsia="Arial" w:hAnsi="Times New Roman" w:cs="Times New Roman"/>
          <w:sz w:val="24"/>
          <w:szCs w:val="24"/>
          <w:lang w:val="vi-VN"/>
        </w:rPr>
        <w:t>ông ty cổ phần, Công ty TNHH (sau đây gọi tắt là Người đại diện).</w:t>
      </w:r>
    </w:p>
    <w:p w:rsidR="00C81E1A" w:rsidRPr="00D26AB1" w:rsidRDefault="00C81E1A" w:rsidP="00C81E1A">
      <w:pPr>
        <w:keepNext/>
        <w:tabs>
          <w:tab w:val="left" w:pos="426"/>
          <w:tab w:val="left" w:pos="851"/>
        </w:tabs>
        <w:spacing w:after="0" w:line="360" w:lineRule="exact"/>
        <w:jc w:val="both"/>
        <w:outlineLvl w:val="1"/>
        <w:rPr>
          <w:rFonts w:ascii="Times New Roman" w:eastAsia="Times New Roman" w:hAnsi="Times New Roman" w:cs="Times New Roman"/>
          <w:b/>
          <w:bCs/>
          <w:iCs/>
          <w:sz w:val="24"/>
          <w:szCs w:val="24"/>
          <w:lang w:val="sv-SE" w:eastAsia="x-none"/>
        </w:rPr>
      </w:pPr>
      <w:r w:rsidRPr="00D26AB1">
        <w:rPr>
          <w:rFonts w:ascii="Times New Roman" w:eastAsia="Times New Roman" w:hAnsi="Times New Roman" w:cs="Times New Roman"/>
          <w:b/>
          <w:bCs/>
          <w:iCs/>
          <w:sz w:val="24"/>
          <w:szCs w:val="24"/>
          <w:lang w:val="sv-SE" w:eastAsia="x-none"/>
        </w:rPr>
        <w:t>Điều 2. Thuật ngữ và chữ viết tắt</w:t>
      </w:r>
    </w:p>
    <w:p w:rsidR="00C81E1A" w:rsidRPr="00D26AB1" w:rsidRDefault="00C81E1A" w:rsidP="00C81E1A">
      <w:pPr>
        <w:tabs>
          <w:tab w:val="left" w:pos="426"/>
          <w:tab w:val="left" w:pos="851"/>
        </w:tabs>
        <w:spacing w:after="0" w:line="360" w:lineRule="exact"/>
        <w:jc w:val="both"/>
        <w:rPr>
          <w:rFonts w:ascii="Times New Roman" w:eastAsia="Arial" w:hAnsi="Times New Roman" w:cs="Times New Roman"/>
          <w:spacing w:val="4"/>
          <w:sz w:val="24"/>
          <w:szCs w:val="24"/>
          <w:lang w:val="sv-SE" w:eastAsia="x-none"/>
        </w:rPr>
      </w:pPr>
      <w:r w:rsidRPr="00D26AB1">
        <w:rPr>
          <w:rFonts w:ascii="Times New Roman" w:eastAsia="Arial" w:hAnsi="Times New Roman" w:cs="Times New Roman"/>
          <w:spacing w:val="4"/>
          <w:sz w:val="24"/>
          <w:szCs w:val="24"/>
          <w:lang w:val="sv-SE" w:eastAsia="x-none"/>
        </w:rPr>
        <w:t>Trong tiêu chuẩn này, các thuật ngữ và chữ viết tắt dưới đây được hiểu như sau:</w:t>
      </w:r>
    </w:p>
    <w:p w:rsidR="00C81E1A" w:rsidRPr="00D26AB1" w:rsidRDefault="00C81E1A" w:rsidP="00FD55F5">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vi-VN"/>
        </w:rPr>
        <w:t>EVN: Tập đoàn Điện lực Việt Nam.</w:t>
      </w:r>
    </w:p>
    <w:p w:rsidR="00C81E1A" w:rsidRPr="00D26AB1" w:rsidRDefault="00C81E1A" w:rsidP="00FD55F5">
      <w:pPr>
        <w:numPr>
          <w:ilvl w:val="0"/>
          <w:numId w:val="41"/>
        </w:numPr>
        <w:tabs>
          <w:tab w:val="left" w:pos="426"/>
          <w:tab w:val="left" w:pos="851"/>
          <w:tab w:val="num" w:pos="1135"/>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Đơn vị: bao gồm các đối tượng quy định tại </w:t>
      </w:r>
      <w:r w:rsidRPr="00D26AB1">
        <w:rPr>
          <w:rFonts w:ascii="Times New Roman" w:eastAsia="Arial" w:hAnsi="Times New Roman" w:cs="Times New Roman"/>
          <w:sz w:val="24"/>
          <w:szCs w:val="24"/>
        </w:rPr>
        <w:t xml:space="preserve">điểm a, b, c - </w:t>
      </w:r>
      <w:r w:rsidRPr="00D26AB1">
        <w:rPr>
          <w:rFonts w:ascii="Times New Roman" w:eastAsia="Arial" w:hAnsi="Times New Roman" w:cs="Times New Roman"/>
          <w:sz w:val="24"/>
          <w:szCs w:val="24"/>
          <w:lang w:val="vi-VN"/>
        </w:rPr>
        <w:t>Khoản 2</w:t>
      </w: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lang w:val="sv-SE"/>
        </w:rPr>
        <w:t xml:space="preserve"> </w:t>
      </w:r>
      <w:r w:rsidRPr="00D26AB1">
        <w:rPr>
          <w:rFonts w:ascii="Times New Roman" w:eastAsia="Arial" w:hAnsi="Times New Roman" w:cs="Times New Roman"/>
          <w:sz w:val="24"/>
          <w:szCs w:val="24"/>
          <w:lang w:val="vi-VN"/>
        </w:rPr>
        <w:t>Điều 1</w:t>
      </w:r>
      <w:r w:rsidRPr="00D26AB1">
        <w:rPr>
          <w:rFonts w:ascii="Times New Roman" w:eastAsia="Arial" w:hAnsi="Times New Roman" w:cs="Times New Roman"/>
          <w:sz w:val="24"/>
          <w:szCs w:val="24"/>
          <w:lang w:val="sv-SE"/>
        </w:rPr>
        <w:t xml:space="preserve"> của tiêu chuẩn </w:t>
      </w:r>
      <w:r w:rsidRPr="00D26AB1">
        <w:rPr>
          <w:rFonts w:ascii="Times New Roman" w:eastAsia="Arial" w:hAnsi="Times New Roman" w:cs="Times New Roman"/>
          <w:sz w:val="24"/>
          <w:szCs w:val="24"/>
          <w:lang w:val="vi-VN"/>
        </w:rPr>
        <w:t>này.</w:t>
      </w:r>
    </w:p>
    <w:p w:rsidR="00C81E1A" w:rsidRPr="00D26AB1" w:rsidRDefault="00C81E1A" w:rsidP="00FD55F5">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IEC (International Electrotechnical Commission): Ủy ban kỹ thuật điện Quốc tế.</w:t>
      </w:r>
    </w:p>
    <w:p w:rsidR="00C81E1A" w:rsidRPr="00D26AB1" w:rsidRDefault="00C81E1A" w:rsidP="00FD55F5">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TCVN: Tiêu chuẩn Việt Nam.</w:t>
      </w:r>
    </w:p>
    <w:p w:rsidR="00C81E1A" w:rsidRPr="00D26AB1" w:rsidRDefault="00C81E1A" w:rsidP="00FD55F5">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C81E1A" w:rsidRPr="00D26AB1" w:rsidRDefault="00C81E1A" w:rsidP="00FD55F5">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QCVN QTĐ: Quy chuẩn kỹ thuật Quốc gia về kỹ thuật điện.</w:t>
      </w:r>
    </w:p>
    <w:p w:rsidR="00C81E1A" w:rsidRPr="00D26AB1" w:rsidRDefault="00C81E1A" w:rsidP="00FD55F5">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ISO (</w:t>
      </w:r>
      <w:hyperlink r:id="rId16" w:history="1">
        <w:r w:rsidRPr="00D26AB1">
          <w:rPr>
            <w:rFonts w:ascii="Times New Roman" w:eastAsia="Arial" w:hAnsi="Times New Roman" w:cs="Times New Roman"/>
            <w:sz w:val="24"/>
            <w:szCs w:val="24"/>
            <w:u w:val="single"/>
            <w:lang w:val="sv-SE" w:eastAsia="x-none"/>
          </w:rPr>
          <w:t>International Organization for Standardization</w:t>
        </w:r>
      </w:hyperlink>
      <w:r w:rsidRPr="00D26AB1">
        <w:rPr>
          <w:rFonts w:ascii="Times New Roman" w:eastAsia="Arial" w:hAnsi="Times New Roman" w:cs="Times New Roman"/>
          <w:sz w:val="24"/>
          <w:szCs w:val="24"/>
          <w:lang w:val="sv-SE" w:eastAsia="x-none"/>
        </w:rPr>
        <w:t>): Tổ chức tiêu chuẩn hóa Quốc tế.</w:t>
      </w:r>
    </w:p>
    <w:p w:rsidR="00C81E1A" w:rsidRPr="00D26AB1" w:rsidRDefault="00C81E1A" w:rsidP="00FD55F5">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lastRenderedPageBreak/>
        <w:t>STL (Short-circuit Testing Liaison): Hiệp hội liên kết thí nghiệm ngắn mạch.</w:t>
      </w:r>
    </w:p>
    <w:p w:rsidR="00C81E1A" w:rsidRPr="00D26AB1" w:rsidRDefault="00C81E1A" w:rsidP="00FD55F5">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VT (Voltage Transformer): Máy biến điện áp.</w:t>
      </w:r>
    </w:p>
    <w:p w:rsidR="00C81E1A" w:rsidRPr="00D26AB1" w:rsidRDefault="00C81E1A" w:rsidP="00FD55F5">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CVT (Capacitive Voltage Transfomer): Máy biến điện áp kiểu tụ.</w:t>
      </w:r>
    </w:p>
    <w:p w:rsidR="00C81E1A" w:rsidRPr="00D26AB1" w:rsidRDefault="00C81E1A" w:rsidP="00FD55F5">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Tủ MK (Marshalling Kiosk): Tủ đấu dây trung gian.</w:t>
      </w:r>
    </w:p>
    <w:p w:rsidR="00C81E1A" w:rsidRPr="00D26AB1" w:rsidRDefault="00C81E1A" w:rsidP="00FD55F5">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vi-VN"/>
        </w:rPr>
        <w:t>Điện áp</w:t>
      </w:r>
      <w:r w:rsidRPr="00D26AB1">
        <w:rPr>
          <w:rFonts w:ascii="Times New Roman" w:eastAsia="Arial" w:hAnsi="Times New Roman" w:cs="Times New Roman"/>
          <w:sz w:val="24"/>
          <w:szCs w:val="24"/>
          <w:lang w:val="sv-SE"/>
        </w:rPr>
        <w:t xml:space="preserve"> danh</w:t>
      </w:r>
      <w:r w:rsidRPr="00D26AB1">
        <w:rPr>
          <w:rFonts w:ascii="Times New Roman" w:eastAsia="Arial" w:hAnsi="Times New Roman" w:cs="Times New Roman"/>
          <w:sz w:val="24"/>
          <w:szCs w:val="24"/>
          <w:lang w:val="vi-VN"/>
        </w:rPr>
        <w:t xml:space="preserve"> định</w:t>
      </w:r>
      <w:r w:rsidRPr="00D26AB1">
        <w:rPr>
          <w:rFonts w:ascii="Times New Roman" w:eastAsia="Arial" w:hAnsi="Times New Roman" w:cs="Times New Roman"/>
          <w:sz w:val="24"/>
          <w:szCs w:val="24"/>
          <w:lang w:val="sv-SE"/>
        </w:rPr>
        <w:t xml:space="preserve"> của hệ thống điện (Nominal voltage of a system)</w:t>
      </w:r>
      <w:r w:rsidRPr="00D26AB1">
        <w:rPr>
          <w:rFonts w:ascii="Times New Roman" w:eastAsia="Arial" w:hAnsi="Times New Roman" w:cs="Times New Roman"/>
          <w:sz w:val="24"/>
          <w:szCs w:val="24"/>
          <w:lang w:val="vi-VN"/>
        </w:rPr>
        <w:t xml:space="preserve">: </w:t>
      </w:r>
      <w:r w:rsidRPr="00D26AB1">
        <w:rPr>
          <w:rFonts w:ascii="Times New Roman" w:eastAsia="Arial" w:hAnsi="Times New Roman" w:cs="Times New Roman"/>
          <w:sz w:val="24"/>
          <w:szCs w:val="24"/>
          <w:lang w:val="sv-SE"/>
        </w:rPr>
        <w:t>Là giá trị điện áp thích hợp được dùng để định rõ hoặc nhận dạng một hệ thống điện (theo Quy phạm trang bị điện 2006 - Phần I)</w:t>
      </w:r>
      <w:r w:rsidRPr="00D26AB1">
        <w:rPr>
          <w:rFonts w:ascii="Times New Roman" w:eastAsia="Arial" w:hAnsi="Times New Roman" w:cs="Times New Roman"/>
          <w:sz w:val="24"/>
          <w:szCs w:val="24"/>
          <w:lang w:val="vi-VN"/>
        </w:rPr>
        <w:t xml:space="preserve">.  </w:t>
      </w:r>
    </w:p>
    <w:p w:rsidR="00C81E1A" w:rsidRPr="00D26AB1" w:rsidRDefault="00C81E1A" w:rsidP="00FD55F5">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rPr>
        <w:t>Điện áp cao nhất đối với thiết bị (Highest voltage for equipment): Là trị số cao nhất của điện áp pha-pha, theo đó cách điện và các đặc tính liên quan khác của thiết bị được thiết kế đảm bảo điện áp này và những tiêu chuẩn tương ứng (theo Quy phạm trang bị điện 2006 - Phần I)</w:t>
      </w:r>
      <w:r w:rsidRPr="00D26AB1">
        <w:rPr>
          <w:rFonts w:ascii="Times New Roman" w:eastAsia="Arial" w:hAnsi="Times New Roman" w:cs="Times New Roman"/>
          <w:sz w:val="24"/>
          <w:szCs w:val="24"/>
          <w:lang w:val="vi-VN"/>
        </w:rPr>
        <w:t xml:space="preserve">.  </w:t>
      </w:r>
    </w:p>
    <w:p w:rsidR="00C81E1A" w:rsidRPr="00D26AB1" w:rsidRDefault="00C81E1A" w:rsidP="00FD55F5">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rPr>
      </w:pPr>
      <w:r w:rsidRPr="00D26AB1">
        <w:rPr>
          <w:rFonts w:ascii="Times New Roman" w:eastAsia="Arial" w:hAnsi="Times New Roman" w:cs="Times New Roman"/>
          <w:sz w:val="24"/>
          <w:szCs w:val="24"/>
          <w:lang w:val="sv-SE"/>
        </w:rPr>
        <w:t>Tần số định mức (rated frequency): Tần số tại đó thiết bị được thiết kế để làm việc.</w:t>
      </w:r>
    </w:p>
    <w:p w:rsidR="00C81E1A" w:rsidRPr="00D26AB1" w:rsidRDefault="00C81E1A" w:rsidP="00FD55F5">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pacing w:val="6"/>
          <w:sz w:val="24"/>
          <w:szCs w:val="24"/>
          <w:lang w:val="sv-SE"/>
        </w:rPr>
      </w:pPr>
      <w:r w:rsidRPr="00D26AB1">
        <w:rPr>
          <w:rFonts w:ascii="Times New Roman" w:eastAsia="Arial" w:hAnsi="Times New Roman" w:cs="Times New Roman"/>
          <w:spacing w:val="6"/>
          <w:sz w:val="24"/>
          <w:szCs w:val="24"/>
          <w:lang w:val="sv-SE"/>
        </w:rPr>
        <w:t>Cấp chịu đựng xung sét cơ bản của cách điện (BIL): Là một cấp cách điện xác định được biểu diễn bằng kV của giá trị đỉnh của một xung sét tiêu chuẩn.</w:t>
      </w:r>
    </w:p>
    <w:p w:rsidR="00C81E1A" w:rsidRPr="00D26AB1" w:rsidRDefault="00C81E1A" w:rsidP="00C81E1A">
      <w:pPr>
        <w:tabs>
          <w:tab w:val="left" w:pos="426"/>
          <w:tab w:val="left" w:pos="851"/>
        </w:tabs>
        <w:spacing w:after="0" w:line="360" w:lineRule="exact"/>
        <w:jc w:val="both"/>
        <w:rPr>
          <w:rFonts w:ascii="Times New Roman" w:eastAsia="Arial" w:hAnsi="Times New Roman" w:cs="Times New Roman"/>
          <w:sz w:val="24"/>
          <w:szCs w:val="24"/>
          <w:lang w:val="sv-SE"/>
        </w:rPr>
      </w:pPr>
      <w:r w:rsidRPr="00D26AB1">
        <w:rPr>
          <w:rFonts w:ascii="Times New Roman" w:eastAsia="Arial" w:hAnsi="Times New Roman" w:cs="Times New Roman"/>
          <w:sz w:val="24"/>
          <w:szCs w:val="24"/>
          <w:lang w:val="sv-SE"/>
        </w:rPr>
        <w:t>Các thuật ngữ và định nghĩa khác được hiểu và giải thích trong Quy phạm trang bị điện 2006 ban hành kèm theo Quyết định số 19/2006/QĐ-BCN ngày 11/7/2006 của Bộ Công nghiệp (nay là Bộ Công Thương).</w:t>
      </w:r>
    </w:p>
    <w:p w:rsidR="00C81E1A" w:rsidRPr="00D26AB1" w:rsidRDefault="00C81E1A" w:rsidP="00C81E1A">
      <w:pPr>
        <w:tabs>
          <w:tab w:val="left" w:pos="426"/>
          <w:tab w:val="left" w:pos="851"/>
        </w:tabs>
        <w:spacing w:after="0" w:line="360" w:lineRule="exact"/>
        <w:jc w:val="both"/>
        <w:rPr>
          <w:rFonts w:ascii="Times New Roman" w:eastAsia="Times New Roman" w:hAnsi="Times New Roman" w:cs="Times New Roman"/>
          <w:b/>
          <w:sz w:val="24"/>
          <w:szCs w:val="24"/>
          <w:lang w:val="sv-SE"/>
        </w:rPr>
      </w:pPr>
      <w:r w:rsidRPr="00D26AB1">
        <w:rPr>
          <w:rFonts w:ascii="Times New Roman" w:eastAsia="Times New Roman" w:hAnsi="Times New Roman" w:cs="Times New Roman"/>
          <w:b/>
          <w:sz w:val="24"/>
          <w:szCs w:val="24"/>
          <w:lang w:val="sv-SE"/>
        </w:rPr>
        <w:t>Điều 3. Điều kiện chung</w:t>
      </w:r>
    </w:p>
    <w:p w:rsidR="00C81E1A" w:rsidRPr="00D26AB1" w:rsidRDefault="00C81E1A" w:rsidP="00C81E1A">
      <w:pPr>
        <w:tabs>
          <w:tab w:val="left" w:pos="426"/>
          <w:tab w:val="left" w:pos="851"/>
        </w:tabs>
        <w:spacing w:after="0" w:line="360" w:lineRule="exact"/>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1. Điều kiện môi trường làm việc của thiết bị</w:t>
      </w:r>
    </w:p>
    <w:tbl>
      <w:tblPr>
        <w:tblW w:w="885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4949"/>
        <w:gridCol w:w="3901"/>
      </w:tblGrid>
      <w:tr w:rsidR="00D26AB1" w:rsidRPr="00D26AB1" w:rsidTr="00A60FF2">
        <w:trPr>
          <w:jc w:val="center"/>
        </w:trPr>
        <w:tc>
          <w:tcPr>
            <w:tcW w:w="4950" w:type="dxa"/>
            <w:tcBorders>
              <w:top w:val="double" w:sz="4" w:space="0" w:color="auto"/>
              <w:left w:val="double" w:sz="4" w:space="0" w:color="auto"/>
              <w:bottom w:val="single" w:sz="4" w:space="0" w:color="auto"/>
              <w:right w:val="single" w:sz="4" w:space="0" w:color="auto"/>
            </w:tcBorders>
            <w:hideMark/>
          </w:tcPr>
          <w:p w:rsidR="00C81E1A" w:rsidRPr="00D26AB1" w:rsidRDefault="00C81E1A" w:rsidP="00A60FF2">
            <w:pPr>
              <w:tabs>
                <w:tab w:val="left" w:pos="426"/>
              </w:tabs>
              <w:spacing w:after="0" w:line="360" w:lineRule="exact"/>
              <w:jc w:val="both"/>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Nhiệt độ môi trường lớn nhất</w:t>
            </w:r>
          </w:p>
        </w:tc>
        <w:tc>
          <w:tcPr>
            <w:tcW w:w="3902" w:type="dxa"/>
            <w:tcBorders>
              <w:top w:val="double" w:sz="4" w:space="0" w:color="auto"/>
              <w:left w:val="single" w:sz="4" w:space="0" w:color="auto"/>
              <w:bottom w:val="single" w:sz="4" w:space="0" w:color="auto"/>
              <w:right w:val="doub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45</w:t>
            </w:r>
            <w:r w:rsidRPr="00D26AB1">
              <w:rPr>
                <w:rFonts w:ascii="Times New Roman" w:eastAsia="Arial" w:hAnsi="Times New Roman" w:cs="Times New Roman"/>
                <w:sz w:val="24"/>
                <w:szCs w:val="24"/>
                <w:vertAlign w:val="superscript"/>
                <w:lang w:val="vi-VN"/>
              </w:rPr>
              <w:t>o</w:t>
            </w:r>
            <w:r w:rsidRPr="00D26AB1">
              <w:rPr>
                <w:rFonts w:ascii="Times New Roman" w:eastAsia="Arial" w:hAnsi="Times New Roman" w:cs="Times New Roman"/>
                <w:sz w:val="24"/>
                <w:szCs w:val="24"/>
                <w:lang w:val="vi-VN"/>
              </w:rPr>
              <w:t>C</w:t>
            </w:r>
          </w:p>
        </w:tc>
      </w:tr>
      <w:tr w:rsidR="00D26AB1" w:rsidRPr="00D26AB1" w:rsidTr="00A60FF2">
        <w:trPr>
          <w:jc w:val="center"/>
        </w:trPr>
        <w:tc>
          <w:tcPr>
            <w:tcW w:w="4950" w:type="dxa"/>
            <w:tcBorders>
              <w:top w:val="single" w:sz="4" w:space="0" w:color="auto"/>
              <w:left w:val="double" w:sz="4" w:space="0" w:color="auto"/>
              <w:bottom w:val="single" w:sz="4" w:space="0" w:color="auto"/>
              <w:right w:val="single" w:sz="4" w:space="0" w:color="auto"/>
            </w:tcBorders>
            <w:hideMark/>
          </w:tcPr>
          <w:p w:rsidR="00C81E1A" w:rsidRPr="00D26AB1" w:rsidRDefault="00C81E1A" w:rsidP="00A60FF2">
            <w:pPr>
              <w:tabs>
                <w:tab w:val="left" w:pos="426"/>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Nhiệt độ môi trường nhỏ nhất</w:t>
            </w:r>
          </w:p>
        </w:tc>
        <w:tc>
          <w:tcPr>
            <w:tcW w:w="3902" w:type="dxa"/>
            <w:tcBorders>
              <w:top w:val="single" w:sz="4" w:space="0" w:color="auto"/>
              <w:left w:val="single" w:sz="4" w:space="0" w:color="auto"/>
              <w:bottom w:val="single" w:sz="4" w:space="0" w:color="auto"/>
              <w:right w:val="doub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0</w:t>
            </w:r>
            <w:r w:rsidRPr="00D26AB1">
              <w:rPr>
                <w:rFonts w:ascii="Times New Roman" w:eastAsia="Arial" w:hAnsi="Times New Roman" w:cs="Times New Roman"/>
                <w:sz w:val="24"/>
                <w:szCs w:val="24"/>
                <w:vertAlign w:val="superscript"/>
                <w:lang w:val="vi-VN"/>
              </w:rPr>
              <w:t>o</w:t>
            </w:r>
            <w:r w:rsidRPr="00D26AB1">
              <w:rPr>
                <w:rFonts w:ascii="Times New Roman" w:eastAsia="Arial" w:hAnsi="Times New Roman" w:cs="Times New Roman"/>
                <w:sz w:val="24"/>
                <w:szCs w:val="24"/>
                <w:lang w:val="vi-VN"/>
              </w:rPr>
              <w:t>C</w:t>
            </w:r>
          </w:p>
        </w:tc>
      </w:tr>
      <w:tr w:rsidR="00D26AB1" w:rsidRPr="00D26AB1" w:rsidTr="00A60FF2">
        <w:trPr>
          <w:jc w:val="center"/>
        </w:trPr>
        <w:tc>
          <w:tcPr>
            <w:tcW w:w="4950" w:type="dxa"/>
            <w:tcBorders>
              <w:top w:val="single" w:sz="4" w:space="0" w:color="auto"/>
              <w:left w:val="double" w:sz="4" w:space="0" w:color="auto"/>
              <w:bottom w:val="single" w:sz="4" w:space="0" w:color="auto"/>
              <w:right w:val="single" w:sz="4" w:space="0" w:color="auto"/>
            </w:tcBorders>
            <w:hideMark/>
          </w:tcPr>
          <w:p w:rsidR="00C81E1A" w:rsidRPr="00D26AB1" w:rsidRDefault="00C81E1A" w:rsidP="00A60FF2">
            <w:pPr>
              <w:tabs>
                <w:tab w:val="left" w:pos="426"/>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Khí hậu</w:t>
            </w:r>
          </w:p>
        </w:tc>
        <w:tc>
          <w:tcPr>
            <w:tcW w:w="3902" w:type="dxa"/>
            <w:tcBorders>
              <w:top w:val="single" w:sz="4" w:space="0" w:color="auto"/>
              <w:left w:val="single" w:sz="4" w:space="0" w:color="auto"/>
              <w:bottom w:val="single" w:sz="4" w:space="0" w:color="auto"/>
              <w:right w:val="doub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Nhiệt đới, nóng ẩm</w:t>
            </w:r>
          </w:p>
        </w:tc>
      </w:tr>
      <w:tr w:rsidR="00D26AB1" w:rsidRPr="00D26AB1" w:rsidTr="00A60FF2">
        <w:trPr>
          <w:jc w:val="center"/>
        </w:trPr>
        <w:tc>
          <w:tcPr>
            <w:tcW w:w="4950" w:type="dxa"/>
            <w:tcBorders>
              <w:top w:val="single" w:sz="4" w:space="0" w:color="auto"/>
              <w:left w:val="double" w:sz="4" w:space="0" w:color="auto"/>
              <w:bottom w:val="single" w:sz="4" w:space="0" w:color="auto"/>
              <w:right w:val="single" w:sz="4" w:space="0" w:color="auto"/>
            </w:tcBorders>
            <w:hideMark/>
          </w:tcPr>
          <w:p w:rsidR="00C81E1A" w:rsidRPr="00D26AB1" w:rsidRDefault="00C81E1A" w:rsidP="00A60FF2">
            <w:pPr>
              <w:tabs>
                <w:tab w:val="left" w:pos="426"/>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 xml:space="preserve">Độ ẩm </w:t>
            </w:r>
            <w:r w:rsidRPr="00D26AB1">
              <w:rPr>
                <w:rFonts w:ascii="Times New Roman" w:eastAsia="Arial" w:hAnsi="Times New Roman" w:cs="Times New Roman"/>
                <w:sz w:val="24"/>
                <w:szCs w:val="24"/>
              </w:rPr>
              <w:t>tương đối cao nhất</w:t>
            </w:r>
          </w:p>
        </w:tc>
        <w:tc>
          <w:tcPr>
            <w:tcW w:w="3902" w:type="dxa"/>
            <w:tcBorders>
              <w:top w:val="single" w:sz="4" w:space="0" w:color="auto"/>
              <w:left w:val="single" w:sz="4" w:space="0" w:color="auto"/>
              <w:bottom w:val="single" w:sz="4" w:space="0" w:color="auto"/>
              <w:right w:val="doub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100%</w:t>
            </w:r>
          </w:p>
        </w:tc>
      </w:tr>
      <w:tr w:rsidR="00D26AB1" w:rsidRPr="00D26AB1" w:rsidTr="00A60FF2">
        <w:trPr>
          <w:jc w:val="center"/>
        </w:trPr>
        <w:tc>
          <w:tcPr>
            <w:tcW w:w="4950" w:type="dxa"/>
            <w:tcBorders>
              <w:top w:val="single" w:sz="4" w:space="0" w:color="auto"/>
              <w:left w:val="double" w:sz="4" w:space="0" w:color="auto"/>
              <w:bottom w:val="single" w:sz="4" w:space="0" w:color="auto"/>
              <w:right w:val="single" w:sz="4" w:space="0" w:color="auto"/>
            </w:tcBorders>
            <w:hideMark/>
          </w:tcPr>
          <w:p w:rsidR="00C81E1A" w:rsidRPr="00D26AB1" w:rsidRDefault="00C81E1A" w:rsidP="00A60FF2">
            <w:pPr>
              <w:tabs>
                <w:tab w:val="left" w:pos="426"/>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Độ cao lắp đặt thiết bị so với  mực nước biển</w:t>
            </w:r>
          </w:p>
        </w:tc>
        <w:tc>
          <w:tcPr>
            <w:tcW w:w="3902" w:type="dxa"/>
            <w:tcBorders>
              <w:top w:val="single" w:sz="4" w:space="0" w:color="auto"/>
              <w:left w:val="single" w:sz="4" w:space="0" w:color="auto"/>
              <w:bottom w:val="single" w:sz="4" w:space="0" w:color="auto"/>
              <w:right w:val="doub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Đến 1</w:t>
            </w:r>
            <w:r w:rsidRPr="00D26AB1">
              <w:rPr>
                <w:rFonts w:ascii="Times New Roman" w:eastAsia="Arial" w:hAnsi="Times New Roman" w:cs="Times New Roman"/>
                <w:sz w:val="24"/>
                <w:szCs w:val="24"/>
              </w:rPr>
              <w:t>.0</w:t>
            </w:r>
            <w:r w:rsidRPr="00D26AB1">
              <w:rPr>
                <w:rFonts w:ascii="Times New Roman" w:eastAsia="Arial" w:hAnsi="Times New Roman" w:cs="Times New Roman"/>
                <w:sz w:val="24"/>
                <w:szCs w:val="24"/>
                <w:lang w:val="vi-VN"/>
              </w:rPr>
              <w:t>00 m</w:t>
            </w:r>
          </w:p>
        </w:tc>
      </w:tr>
      <w:tr w:rsidR="00D26AB1" w:rsidRPr="00D26AB1" w:rsidTr="00A60FF2">
        <w:trPr>
          <w:jc w:val="center"/>
        </w:trPr>
        <w:tc>
          <w:tcPr>
            <w:tcW w:w="4950" w:type="dxa"/>
            <w:tcBorders>
              <w:top w:val="single" w:sz="4" w:space="0" w:color="auto"/>
              <w:left w:val="double" w:sz="4" w:space="0" w:color="auto"/>
              <w:bottom w:val="double" w:sz="4" w:space="0" w:color="auto"/>
              <w:right w:val="single" w:sz="4" w:space="0" w:color="auto"/>
            </w:tcBorders>
            <w:hideMark/>
          </w:tcPr>
          <w:p w:rsidR="00C81E1A" w:rsidRPr="00D26AB1" w:rsidRDefault="00C81E1A" w:rsidP="00A60FF2">
            <w:pPr>
              <w:tabs>
                <w:tab w:val="left" w:pos="426"/>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Vận tốc gió lớn nhất</w:t>
            </w:r>
            <w:r w:rsidRPr="00D26AB1">
              <w:rPr>
                <w:rFonts w:ascii="Times New Roman" w:eastAsia="Arial" w:hAnsi="Times New Roman" w:cs="Times New Roman"/>
                <w:sz w:val="24"/>
                <w:szCs w:val="24"/>
              </w:rPr>
              <w:t xml:space="preserve"> (đối với thiết bị làm việc ngoài trời)</w:t>
            </w:r>
          </w:p>
        </w:tc>
        <w:tc>
          <w:tcPr>
            <w:tcW w:w="3902" w:type="dxa"/>
            <w:tcBorders>
              <w:top w:val="single" w:sz="4" w:space="0" w:color="auto"/>
              <w:left w:val="single" w:sz="4" w:space="0" w:color="auto"/>
              <w:bottom w:val="double" w:sz="4" w:space="0" w:color="auto"/>
              <w:right w:val="doub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160 km/h</w:t>
            </w:r>
          </w:p>
        </w:tc>
      </w:tr>
    </w:tbl>
    <w:p w:rsidR="00C81E1A" w:rsidRPr="00D26AB1" w:rsidRDefault="00C81E1A" w:rsidP="00C81E1A">
      <w:pPr>
        <w:tabs>
          <w:tab w:val="left" w:pos="426"/>
          <w:tab w:val="left" w:pos="851"/>
        </w:tabs>
        <w:spacing w:after="0" w:line="360" w:lineRule="exact"/>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 xml:space="preserve">Lưu ý: </w:t>
      </w:r>
    </w:p>
    <w:p w:rsidR="00C81E1A" w:rsidRPr="00D26AB1" w:rsidRDefault="00C81E1A" w:rsidP="00C81E1A">
      <w:pPr>
        <w:tabs>
          <w:tab w:val="left" w:pos="426"/>
          <w:tab w:val="left" w:pos="851"/>
        </w:tabs>
        <w:spacing w:after="0" w:line="360" w:lineRule="exact"/>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VTTB nhưng không được trái quy định pháp luật, quy chế quản lý nội bộ của EVN có liên quan.</w:t>
      </w:r>
    </w:p>
    <w:p w:rsidR="00C81E1A" w:rsidRPr="00D26AB1" w:rsidRDefault="00C81E1A" w:rsidP="00C81E1A">
      <w:pPr>
        <w:tabs>
          <w:tab w:val="left" w:pos="426"/>
          <w:tab w:val="left" w:pos="851"/>
        </w:tabs>
        <w:spacing w:after="0" w:line="360" w:lineRule="exact"/>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2. Điều kiện vận hành của hệ thống điện</w:t>
      </w:r>
    </w:p>
    <w:tbl>
      <w:tblPr>
        <w:tblW w:w="900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226"/>
        <w:gridCol w:w="1924"/>
        <w:gridCol w:w="1925"/>
        <w:gridCol w:w="1925"/>
      </w:tblGrid>
      <w:tr w:rsidR="00D26AB1" w:rsidRPr="00D26AB1" w:rsidTr="00A60FF2">
        <w:trPr>
          <w:jc w:val="center"/>
        </w:trPr>
        <w:tc>
          <w:tcPr>
            <w:tcW w:w="3224" w:type="dxa"/>
            <w:tcBorders>
              <w:top w:val="double" w:sz="4" w:space="0" w:color="auto"/>
              <w:left w:val="double" w:sz="4" w:space="0" w:color="auto"/>
              <w:bottom w:val="single" w:sz="4" w:space="0" w:color="auto"/>
              <w:right w:val="single" w:sz="4" w:space="0" w:color="auto"/>
            </w:tcBorders>
            <w:vAlign w:val="center"/>
            <w:hideMark/>
          </w:tcPr>
          <w:p w:rsidR="00C81E1A" w:rsidRPr="00D26AB1" w:rsidRDefault="00C81E1A" w:rsidP="00A60FF2">
            <w:pPr>
              <w:tabs>
                <w:tab w:val="left" w:pos="426"/>
              </w:tabs>
              <w:spacing w:after="0" w:line="360" w:lineRule="exact"/>
              <w:jc w:val="both"/>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 xml:space="preserve">Điện áp danh định của </w:t>
            </w:r>
          </w:p>
          <w:p w:rsidR="00C81E1A" w:rsidRPr="00D26AB1" w:rsidRDefault="00C81E1A" w:rsidP="00A60FF2">
            <w:pPr>
              <w:tabs>
                <w:tab w:val="left" w:pos="426"/>
              </w:tabs>
              <w:spacing w:after="0" w:line="360" w:lineRule="exact"/>
              <w:jc w:val="both"/>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hệ thống (kV)</w:t>
            </w:r>
          </w:p>
        </w:tc>
        <w:tc>
          <w:tcPr>
            <w:tcW w:w="1924" w:type="dxa"/>
            <w:tcBorders>
              <w:top w:val="doub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11</w:t>
            </w:r>
            <w:r w:rsidRPr="00D26AB1">
              <w:rPr>
                <w:rFonts w:ascii="Times New Roman" w:eastAsia="Arial" w:hAnsi="Times New Roman" w:cs="Times New Roman"/>
                <w:sz w:val="24"/>
                <w:szCs w:val="24"/>
                <w:lang w:val="vi-VN"/>
              </w:rPr>
              <w:t>0</w:t>
            </w:r>
          </w:p>
        </w:tc>
        <w:tc>
          <w:tcPr>
            <w:tcW w:w="1925" w:type="dxa"/>
            <w:tcBorders>
              <w:top w:val="doub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35</w:t>
            </w:r>
          </w:p>
        </w:tc>
        <w:tc>
          <w:tcPr>
            <w:tcW w:w="1925" w:type="dxa"/>
            <w:tcBorders>
              <w:top w:val="double" w:sz="4" w:space="0" w:color="auto"/>
              <w:left w:val="single" w:sz="4" w:space="0" w:color="auto"/>
              <w:bottom w:val="single" w:sz="4" w:space="0" w:color="auto"/>
              <w:right w:val="doub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22</w:t>
            </w:r>
          </w:p>
        </w:tc>
      </w:tr>
      <w:tr w:rsidR="00D26AB1" w:rsidRPr="00D26AB1" w:rsidTr="00A60FF2">
        <w:trPr>
          <w:jc w:val="center"/>
        </w:trPr>
        <w:tc>
          <w:tcPr>
            <w:tcW w:w="3224" w:type="dxa"/>
            <w:tcBorders>
              <w:top w:val="single" w:sz="4" w:space="0" w:color="auto"/>
              <w:left w:val="double" w:sz="4" w:space="0" w:color="auto"/>
              <w:bottom w:val="single" w:sz="4" w:space="0" w:color="auto"/>
              <w:right w:val="single" w:sz="4" w:space="0" w:color="auto"/>
            </w:tcBorders>
            <w:vAlign w:val="center"/>
            <w:hideMark/>
          </w:tcPr>
          <w:p w:rsidR="00C81E1A" w:rsidRPr="00D26AB1" w:rsidRDefault="00C81E1A" w:rsidP="00A60FF2">
            <w:pPr>
              <w:tabs>
                <w:tab w:val="left" w:pos="426"/>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Sơ đồ</w:t>
            </w:r>
          </w:p>
        </w:tc>
        <w:tc>
          <w:tcPr>
            <w:tcW w:w="5774" w:type="dxa"/>
            <w:gridSpan w:val="3"/>
            <w:tcBorders>
              <w:top w:val="single" w:sz="4" w:space="0" w:color="auto"/>
              <w:left w:val="single" w:sz="4" w:space="0" w:color="auto"/>
              <w:bottom w:val="single" w:sz="4" w:space="0" w:color="auto"/>
              <w:right w:val="doub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3 pha</w:t>
            </w:r>
          </w:p>
        </w:tc>
      </w:tr>
      <w:tr w:rsidR="00D26AB1" w:rsidRPr="00D26AB1" w:rsidTr="00A60FF2">
        <w:trPr>
          <w:trHeight w:val="1549"/>
          <w:jc w:val="center"/>
        </w:trPr>
        <w:tc>
          <w:tcPr>
            <w:tcW w:w="3224" w:type="dxa"/>
            <w:tcBorders>
              <w:top w:val="single" w:sz="4" w:space="0" w:color="auto"/>
              <w:left w:val="double" w:sz="4" w:space="0" w:color="auto"/>
              <w:bottom w:val="single" w:sz="4" w:space="0" w:color="auto"/>
              <w:right w:val="single" w:sz="4" w:space="0" w:color="auto"/>
            </w:tcBorders>
            <w:vAlign w:val="center"/>
            <w:hideMark/>
          </w:tcPr>
          <w:p w:rsidR="00C81E1A" w:rsidRPr="00D26AB1" w:rsidRDefault="00C81E1A" w:rsidP="00A60FF2">
            <w:pPr>
              <w:tabs>
                <w:tab w:val="left" w:pos="426"/>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lastRenderedPageBreak/>
              <w:t>Chế độ nối đất trung tính</w:t>
            </w:r>
          </w:p>
        </w:tc>
        <w:tc>
          <w:tcPr>
            <w:tcW w:w="1924"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Trung tính nối đất   trực tiếp</w:t>
            </w:r>
          </w:p>
        </w:tc>
        <w:tc>
          <w:tcPr>
            <w:tcW w:w="1925"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Trung tính cách ly hoặc nối đất qua trở kháng</w:t>
            </w:r>
          </w:p>
        </w:tc>
        <w:tc>
          <w:tcPr>
            <w:tcW w:w="1925" w:type="dxa"/>
            <w:tcBorders>
              <w:top w:val="single" w:sz="4" w:space="0" w:color="auto"/>
              <w:left w:val="single" w:sz="4" w:space="0" w:color="auto"/>
              <w:bottom w:val="single" w:sz="4" w:space="0" w:color="auto"/>
              <w:right w:val="doub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Trung tính nối đất trực tiếp</w:t>
            </w:r>
          </w:p>
        </w:tc>
      </w:tr>
      <w:tr w:rsidR="00D26AB1" w:rsidRPr="00D26AB1" w:rsidTr="00A60FF2">
        <w:trPr>
          <w:jc w:val="center"/>
        </w:trPr>
        <w:tc>
          <w:tcPr>
            <w:tcW w:w="3224" w:type="dxa"/>
            <w:tcBorders>
              <w:top w:val="single" w:sz="4" w:space="0" w:color="auto"/>
              <w:left w:val="double" w:sz="4" w:space="0" w:color="auto"/>
              <w:bottom w:val="single" w:sz="4" w:space="0" w:color="auto"/>
              <w:right w:val="single" w:sz="4" w:space="0" w:color="auto"/>
            </w:tcBorders>
            <w:vAlign w:val="center"/>
            <w:hideMark/>
          </w:tcPr>
          <w:p w:rsidR="00C81E1A" w:rsidRPr="00D26AB1" w:rsidRDefault="00C81E1A" w:rsidP="00A60FF2">
            <w:pPr>
              <w:tabs>
                <w:tab w:val="left" w:pos="426"/>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Điện áp làm việc lớn nhất của thiết bị (kV)</w:t>
            </w:r>
          </w:p>
        </w:tc>
        <w:tc>
          <w:tcPr>
            <w:tcW w:w="1924"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123</w:t>
            </w:r>
          </w:p>
        </w:tc>
        <w:tc>
          <w:tcPr>
            <w:tcW w:w="1925"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38,5</w:t>
            </w:r>
            <w:r w:rsidRPr="00D26AB1">
              <w:rPr>
                <w:rFonts w:ascii="Times New Roman" w:eastAsia="Arial" w:hAnsi="Times New Roman" w:cs="Times New Roman"/>
                <w:sz w:val="24"/>
                <w:szCs w:val="24"/>
              </w:rPr>
              <w:t xml:space="preserve"> hoặc 40</w:t>
            </w:r>
            <w:r w:rsidRPr="00D26AB1">
              <w:rPr>
                <w:rFonts w:ascii="Times New Roman" w:eastAsia="Arial" w:hAnsi="Times New Roman" w:cs="Times New Roman"/>
                <w:sz w:val="24"/>
                <w:szCs w:val="24"/>
                <w:lang w:val="vi-VN"/>
              </w:rPr>
              <w:t>,5</w:t>
            </w:r>
          </w:p>
        </w:tc>
        <w:tc>
          <w:tcPr>
            <w:tcW w:w="1925" w:type="dxa"/>
            <w:tcBorders>
              <w:top w:val="single" w:sz="4" w:space="0" w:color="auto"/>
              <w:left w:val="single" w:sz="4" w:space="0" w:color="auto"/>
              <w:bottom w:val="single" w:sz="4" w:space="0" w:color="auto"/>
              <w:right w:val="doub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24</w:t>
            </w:r>
          </w:p>
        </w:tc>
      </w:tr>
      <w:tr w:rsidR="00D26AB1" w:rsidRPr="00D26AB1" w:rsidTr="00A60FF2">
        <w:trPr>
          <w:jc w:val="center"/>
        </w:trPr>
        <w:tc>
          <w:tcPr>
            <w:tcW w:w="3224" w:type="dxa"/>
            <w:tcBorders>
              <w:top w:val="single" w:sz="4" w:space="0" w:color="auto"/>
              <w:left w:val="double" w:sz="4" w:space="0" w:color="auto"/>
              <w:bottom w:val="double" w:sz="4" w:space="0" w:color="auto"/>
              <w:right w:val="single" w:sz="4" w:space="0" w:color="auto"/>
            </w:tcBorders>
            <w:vAlign w:val="center"/>
            <w:hideMark/>
          </w:tcPr>
          <w:p w:rsidR="00C81E1A" w:rsidRPr="00D26AB1" w:rsidRDefault="00C81E1A" w:rsidP="00A60FF2">
            <w:pPr>
              <w:tabs>
                <w:tab w:val="left" w:pos="426"/>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Tần số (Hz)</w:t>
            </w:r>
          </w:p>
        </w:tc>
        <w:tc>
          <w:tcPr>
            <w:tcW w:w="1924" w:type="dxa"/>
            <w:tcBorders>
              <w:top w:val="single" w:sz="4" w:space="0" w:color="auto"/>
              <w:left w:val="single" w:sz="4" w:space="0" w:color="auto"/>
              <w:bottom w:val="double" w:sz="4" w:space="0" w:color="auto"/>
              <w:right w:val="sing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50</w:t>
            </w:r>
          </w:p>
        </w:tc>
        <w:tc>
          <w:tcPr>
            <w:tcW w:w="1925" w:type="dxa"/>
            <w:tcBorders>
              <w:top w:val="single" w:sz="4" w:space="0" w:color="auto"/>
              <w:left w:val="single" w:sz="4" w:space="0" w:color="auto"/>
              <w:bottom w:val="double" w:sz="4" w:space="0" w:color="auto"/>
              <w:right w:val="sing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50</w:t>
            </w:r>
          </w:p>
        </w:tc>
        <w:tc>
          <w:tcPr>
            <w:tcW w:w="1925" w:type="dxa"/>
            <w:tcBorders>
              <w:top w:val="single" w:sz="4" w:space="0" w:color="auto"/>
              <w:left w:val="single" w:sz="4" w:space="0" w:color="auto"/>
              <w:bottom w:val="double" w:sz="4" w:space="0" w:color="auto"/>
              <w:right w:val="doub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50</w:t>
            </w:r>
          </w:p>
        </w:tc>
      </w:tr>
    </w:tbl>
    <w:p w:rsidR="00C81E1A" w:rsidRPr="00D26AB1" w:rsidRDefault="00C81E1A" w:rsidP="00C81E1A">
      <w:pPr>
        <w:tabs>
          <w:tab w:val="left" w:pos="426"/>
          <w:tab w:val="left" w:pos="851"/>
        </w:tabs>
        <w:spacing w:after="0" w:line="360" w:lineRule="exact"/>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3. Chứng chỉ chất lượng</w:t>
      </w:r>
    </w:p>
    <w:p w:rsidR="00C81E1A" w:rsidRPr="00D26AB1" w:rsidRDefault="00C81E1A" w:rsidP="00C81E1A">
      <w:pPr>
        <w:tabs>
          <w:tab w:val="left" w:pos="426"/>
          <w:tab w:val="left" w:pos="851"/>
        </w:tabs>
        <w:spacing w:after="0" w:line="360" w:lineRule="exact"/>
        <w:jc w:val="both"/>
        <w:rPr>
          <w:rFonts w:ascii="Times New Roman" w:eastAsia="Times New Roman" w:hAnsi="Times New Roman" w:cs="Times New Roman"/>
          <w:sz w:val="24"/>
          <w:szCs w:val="24"/>
          <w:lang w:val="x-none" w:eastAsia="en-AU"/>
        </w:rPr>
      </w:pPr>
      <w:r w:rsidRPr="00D26AB1">
        <w:rPr>
          <w:rFonts w:ascii="Times New Roman" w:eastAsia="Times New Roman" w:hAnsi="Times New Roman" w:cs="Times New Roman"/>
          <w:sz w:val="24"/>
          <w:szCs w:val="24"/>
          <w:lang w:val="x-none" w:eastAsia="en-AU"/>
        </w:rPr>
        <w:t xml:space="preserve">Nhà sản xuất phải có chứng chỉ về hệ thống quản lý chất lượng (ISO-9001 hoặc tương đương) được áp dụng vào ngành nghề sản xuất </w:t>
      </w:r>
      <w:r w:rsidRPr="00D26AB1">
        <w:rPr>
          <w:rFonts w:ascii="Times New Roman" w:eastAsia="Times New Roman" w:hAnsi="Times New Roman" w:cs="Times New Roman"/>
          <w:sz w:val="24"/>
          <w:szCs w:val="24"/>
          <w:lang w:eastAsia="en-AU"/>
        </w:rPr>
        <w:t>máy biến điện áp</w:t>
      </w:r>
      <w:r w:rsidRPr="00D26AB1">
        <w:rPr>
          <w:rFonts w:ascii="Times New Roman" w:eastAsia="Times New Roman" w:hAnsi="Times New Roman" w:cs="Times New Roman"/>
          <w:sz w:val="24"/>
          <w:szCs w:val="24"/>
          <w:lang w:val="x-none" w:eastAsia="en-AU"/>
        </w:rPr>
        <w:t>. Nhà sản xuất phải có phòng thử nghiệm xuất xưởng với các trang thiết bị phục vụ thử nghiệm được kiểm chuẩn bởi cơ quan quản lý chất lượng.</w:t>
      </w:r>
    </w:p>
    <w:p w:rsidR="00C81E1A" w:rsidRPr="00D26AB1" w:rsidRDefault="00C81E1A" w:rsidP="00C81E1A">
      <w:pPr>
        <w:keepNext/>
        <w:tabs>
          <w:tab w:val="left" w:pos="426"/>
          <w:tab w:val="left" w:pos="567"/>
        </w:tabs>
        <w:spacing w:after="0" w:line="360" w:lineRule="exact"/>
        <w:jc w:val="both"/>
        <w:outlineLvl w:val="2"/>
        <w:rPr>
          <w:rFonts w:ascii="Times New Roman" w:eastAsia="Times New Roman" w:hAnsi="Times New Roman" w:cs="Times New Roman"/>
          <w:b/>
          <w:bCs/>
          <w:i/>
          <w:sz w:val="24"/>
          <w:szCs w:val="24"/>
        </w:rPr>
      </w:pPr>
      <w:r w:rsidRPr="00D26AB1">
        <w:rPr>
          <w:rFonts w:ascii="Times New Roman" w:eastAsia="Arial" w:hAnsi="Times New Roman" w:cs="Times New Roman"/>
          <w:sz w:val="24"/>
          <w:szCs w:val="24"/>
          <w:lang w:val="vi-VN"/>
        </w:rPr>
        <w:t>Nhà sản xuất phải tuân thủ các quy định của Nhà nước về an toàn cháy nổ, môi trường, sở hữu trí tuệ, nhãn mác v.v.</w:t>
      </w:r>
    </w:p>
    <w:p w:rsidR="00C81E1A" w:rsidRPr="00D26AB1" w:rsidRDefault="00C81E1A" w:rsidP="00C81E1A">
      <w:pPr>
        <w:tabs>
          <w:tab w:val="left" w:pos="284"/>
          <w:tab w:val="left" w:pos="851"/>
        </w:tabs>
        <w:spacing w:before="120" w:after="0" w:line="340" w:lineRule="exact"/>
        <w:jc w:val="both"/>
        <w:rPr>
          <w:rFonts w:ascii="Times New Roman" w:eastAsia="Times New Roman" w:hAnsi="Times New Roman" w:cs="Times New Roman"/>
          <w:b/>
          <w:sz w:val="24"/>
          <w:szCs w:val="24"/>
          <w:lang w:eastAsia="x-none"/>
        </w:rPr>
      </w:pPr>
      <w:bookmarkStart w:id="22" w:name="_Toc446516879"/>
      <w:bookmarkStart w:id="23" w:name="_Toc418778637"/>
      <w:bookmarkStart w:id="24" w:name="_Toc416343523"/>
      <w:bookmarkStart w:id="25" w:name="_Toc416343906"/>
      <w:bookmarkStart w:id="26" w:name="_Toc416347312"/>
      <w:bookmarkStart w:id="27" w:name="_Toc416347624"/>
      <w:bookmarkStart w:id="28" w:name="_Toc416347787"/>
      <w:bookmarkStart w:id="29" w:name="_Toc416348565"/>
      <w:r w:rsidRPr="00D26AB1">
        <w:rPr>
          <w:rFonts w:ascii="Times New Roman" w:eastAsia="Times New Roman" w:hAnsi="Times New Roman" w:cs="Times New Roman"/>
          <w:b/>
          <w:sz w:val="24"/>
          <w:szCs w:val="24"/>
          <w:lang w:val="sv-SE" w:eastAsia="x-none"/>
        </w:rPr>
        <w:t>Điều 4</w:t>
      </w:r>
      <w:r w:rsidRPr="00D26AB1">
        <w:rPr>
          <w:rFonts w:ascii="Times New Roman" w:eastAsia="Times New Roman" w:hAnsi="Times New Roman" w:cs="Times New Roman"/>
          <w:b/>
          <w:sz w:val="24"/>
          <w:szCs w:val="24"/>
          <w:lang w:val="x-none" w:eastAsia="x-none"/>
        </w:rPr>
        <w:t xml:space="preserve">. </w:t>
      </w:r>
      <w:bookmarkEnd w:id="22"/>
      <w:bookmarkEnd w:id="23"/>
      <w:bookmarkEnd w:id="24"/>
      <w:bookmarkEnd w:id="25"/>
      <w:bookmarkEnd w:id="26"/>
      <w:bookmarkEnd w:id="27"/>
      <w:bookmarkEnd w:id="28"/>
      <w:bookmarkEnd w:id="29"/>
      <w:r w:rsidRPr="00D26AB1">
        <w:rPr>
          <w:rFonts w:ascii="Times New Roman" w:eastAsia="Times New Roman" w:hAnsi="Times New Roman" w:cs="Times New Roman"/>
          <w:b/>
          <w:sz w:val="24"/>
          <w:szCs w:val="24"/>
          <w:lang w:eastAsia="x-none"/>
        </w:rPr>
        <w:t>Yêu cầu chung</w:t>
      </w:r>
    </w:p>
    <w:p w:rsidR="00C81E1A" w:rsidRPr="00D26AB1" w:rsidRDefault="00C81E1A" w:rsidP="00C81E1A">
      <w:pPr>
        <w:tabs>
          <w:tab w:val="left" w:pos="284"/>
          <w:tab w:val="left" w:pos="851"/>
        </w:tabs>
        <w:spacing w:before="120" w:after="0" w:line="340" w:lineRule="exact"/>
        <w:jc w:val="both"/>
        <w:rPr>
          <w:rFonts w:ascii="Times New Roman" w:eastAsia="Arial" w:hAnsi="Times New Roman" w:cs="Times New Roman"/>
          <w:sz w:val="24"/>
          <w:szCs w:val="24"/>
        </w:rPr>
      </w:pPr>
      <w:bookmarkStart w:id="30" w:name="_Toc416348582"/>
      <w:bookmarkStart w:id="31" w:name="_Toc416347804"/>
      <w:bookmarkStart w:id="32" w:name="_Toc416347641"/>
      <w:bookmarkStart w:id="33" w:name="_Toc416347329"/>
      <w:bookmarkStart w:id="34" w:name="_Toc416343924"/>
      <w:bookmarkStart w:id="35" w:name="_Toc416343541"/>
      <w:bookmarkStart w:id="36" w:name="_Toc418778654"/>
      <w:bookmarkStart w:id="37" w:name="_Toc446516896"/>
      <w:r w:rsidRPr="00D26AB1">
        <w:rPr>
          <w:rFonts w:ascii="Times New Roman" w:eastAsia="Arial" w:hAnsi="Times New Roman" w:cs="Times New Roman"/>
          <w:sz w:val="24"/>
          <w:szCs w:val="24"/>
          <w:lang w:val="vi-VN"/>
        </w:rPr>
        <w:t xml:space="preserve">1. Máy </w:t>
      </w:r>
      <w:r w:rsidRPr="00D26AB1">
        <w:rPr>
          <w:rFonts w:ascii="Times New Roman" w:eastAsia="Arial" w:hAnsi="Times New Roman" w:cs="Times New Roman"/>
          <w:sz w:val="24"/>
          <w:szCs w:val="24"/>
        </w:rPr>
        <w:t>biến điện áp:</w:t>
      </w:r>
    </w:p>
    <w:p w:rsidR="00C81E1A" w:rsidRPr="00D26AB1" w:rsidRDefault="00C81E1A" w:rsidP="00FD55F5">
      <w:pPr>
        <w:numPr>
          <w:ilvl w:val="0"/>
          <w:numId w:val="83"/>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Máy biến điện áp (VT – Voltage Transformer) kiểu 1 pha, vật liệu cách điện rắn hoặc cách điện lỏng (dầu cách điện), lắp đặt ngoài trời hoặc trong nhà, dùng cho đo lường điện trong hệ thống điện có trung tính trực tiếp nối đất, có cấp điện áp danh định 22kV.</w:t>
      </w:r>
    </w:p>
    <w:p w:rsidR="00C81E1A" w:rsidRPr="00D26AB1" w:rsidRDefault="00C81E1A" w:rsidP="00FD55F5">
      <w:pPr>
        <w:numPr>
          <w:ilvl w:val="0"/>
          <w:numId w:val="83"/>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Đối với VT cách điện rắn thì vật liệu cách điện phải làm bằng nhựa đúc Epoxy (Epoxy resin), có tính chất cơ và điện tốt, có khả năng chịu được sự thay đổi nhiệt độ đột ngột, có khả năng chống tia cực tím. Công nghệ đúc VT phải là công nghệ đúc trong chân không (vacuum cast) hoặc công nghệ đúc áp lực (APG) cho cách điện Epoxy.</w:t>
      </w:r>
    </w:p>
    <w:p w:rsidR="00C81E1A" w:rsidRPr="00D26AB1" w:rsidRDefault="00C81E1A" w:rsidP="00FD55F5">
      <w:pPr>
        <w:numPr>
          <w:ilvl w:val="0"/>
          <w:numId w:val="83"/>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Đối với VT cách điện dầu: Phần sứ cách điện phải là loại gốm sứ tráng men có khả năng làm việc ở điều kiện ô nhiễm nặng như khu vực ven biển, sương muối, ô nhiễm công nghiệp, bức xạ tia cực tím,…cũng như khí hậu nhiệt đới ẩm. Vỏ thùng VT phải được làm từ thép chịu lực, được bảo vệ chống gỉ, chống ăn mòn bằng công nghệ sơn tĩnh điện với độ dày tối thiểu lớp sơn phủ là 80</w:t>
      </w:r>
      <w:r w:rsidRPr="00D26AB1">
        <w:rPr>
          <w:rFonts w:ascii="Times New Roman" w:eastAsia="Times New Roman" w:hAnsi="Times New Roman" w:cs="Times New Roman"/>
          <w:sz w:val="24"/>
          <w:szCs w:val="24"/>
          <w:lang w:val="sv-SE"/>
        </w:rPr>
        <w:sym w:font="Symbol" w:char="F06D"/>
      </w:r>
      <w:r w:rsidRPr="00D26AB1">
        <w:rPr>
          <w:rFonts w:ascii="Times New Roman" w:eastAsia="Times New Roman" w:hAnsi="Times New Roman" w:cs="Times New Roman"/>
          <w:sz w:val="24"/>
          <w:szCs w:val="24"/>
          <w:lang w:val="sv-SE"/>
        </w:rPr>
        <w:t>m. Dầu cách điện sử dụng cho VT phải là loại dầu được sử dụng chuyên biệt cho máy biến áp, không chứa PCB.</w:t>
      </w:r>
    </w:p>
    <w:p w:rsidR="00C81E1A" w:rsidRPr="00D26AB1" w:rsidRDefault="00C81E1A" w:rsidP="00FD55F5">
      <w:pPr>
        <w:numPr>
          <w:ilvl w:val="0"/>
          <w:numId w:val="83"/>
        </w:numPr>
        <w:tabs>
          <w:tab w:val="left" w:pos="284"/>
          <w:tab w:val="left" w:pos="851"/>
        </w:tabs>
        <w:spacing w:before="120" w:after="0" w:line="340" w:lineRule="exact"/>
        <w:ind w:left="0" w:firstLine="0"/>
        <w:jc w:val="both"/>
        <w:rPr>
          <w:rFonts w:ascii="Times New Roman" w:eastAsia="Times New Roman" w:hAnsi="Times New Roman" w:cs="Times New Roman"/>
          <w:spacing w:val="-4"/>
          <w:sz w:val="24"/>
          <w:szCs w:val="24"/>
          <w:lang w:val="sv-SE"/>
        </w:rPr>
      </w:pPr>
      <w:r w:rsidRPr="00D26AB1">
        <w:rPr>
          <w:rFonts w:ascii="Times New Roman" w:eastAsia="Times New Roman" w:hAnsi="Times New Roman" w:cs="Times New Roman"/>
          <w:spacing w:val="-4"/>
          <w:sz w:val="24"/>
          <w:szCs w:val="24"/>
          <w:lang w:val="sv-SE"/>
        </w:rPr>
        <w:t>Máy biến điện áp được thiết kế và thử nghiệm theo tiêu chuẩn IEC 61869-1, IEC 61869-3 hoặc TCVN 11845-3 hoặc TCVN 7697-2 hoặc các tiêu chuẩn tương đương, đáp ứng các thông số trong bảng mô tả đặc tính kỹ thuật tại Điều 5.</w:t>
      </w:r>
    </w:p>
    <w:p w:rsidR="00C81E1A" w:rsidRPr="00D26AB1" w:rsidRDefault="00C81E1A" w:rsidP="00FD55F5">
      <w:pPr>
        <w:numPr>
          <w:ilvl w:val="0"/>
          <w:numId w:val="83"/>
        </w:numPr>
        <w:tabs>
          <w:tab w:val="left" w:pos="284"/>
          <w:tab w:val="left" w:pos="851"/>
        </w:tabs>
        <w:spacing w:before="120" w:after="0" w:line="340" w:lineRule="exact"/>
        <w:ind w:left="0" w:firstLine="0"/>
        <w:jc w:val="both"/>
        <w:rPr>
          <w:rFonts w:ascii="Times New Roman" w:eastAsia="Times New Roman" w:hAnsi="Times New Roman" w:cs="Times New Roman"/>
          <w:spacing w:val="-4"/>
          <w:sz w:val="24"/>
          <w:szCs w:val="24"/>
          <w:lang w:val="sv-SE"/>
        </w:rPr>
      </w:pPr>
      <w:r w:rsidRPr="00D26AB1">
        <w:rPr>
          <w:rFonts w:ascii="Times New Roman" w:eastAsia="Times New Roman" w:hAnsi="Times New Roman" w:cs="Times New Roman"/>
          <w:spacing w:val="-4"/>
          <w:sz w:val="24"/>
          <w:szCs w:val="24"/>
          <w:lang w:val="sv-SE"/>
        </w:rPr>
        <w:t>Máy biến điện áp được thiết kế sử dụng vật liệu cách điện phù hợp môi trường theo IEC 60815 - Hướng dẫn chọn vật liệu cách điện liên quan đến điều kiện nhiễm bẩn.</w:t>
      </w:r>
    </w:p>
    <w:p w:rsidR="00C81E1A" w:rsidRPr="00D26AB1" w:rsidRDefault="00C81E1A" w:rsidP="00FD55F5">
      <w:pPr>
        <w:numPr>
          <w:ilvl w:val="0"/>
          <w:numId w:val="83"/>
        </w:numPr>
        <w:tabs>
          <w:tab w:val="left" w:pos="284"/>
          <w:tab w:val="left" w:pos="851"/>
        </w:tabs>
        <w:spacing w:before="120" w:after="0" w:line="340" w:lineRule="exact"/>
        <w:ind w:left="0" w:firstLine="0"/>
        <w:jc w:val="both"/>
        <w:rPr>
          <w:rFonts w:ascii="Times New Roman" w:eastAsia="Times New Roman" w:hAnsi="Times New Roman" w:cs="Times New Roman"/>
          <w:spacing w:val="-4"/>
          <w:sz w:val="24"/>
          <w:szCs w:val="24"/>
          <w:lang w:val="sv-SE"/>
        </w:rPr>
      </w:pPr>
      <w:r w:rsidRPr="00D26AB1">
        <w:rPr>
          <w:rFonts w:ascii="Times New Roman" w:eastAsia="Times New Roman" w:hAnsi="Times New Roman" w:cs="Times New Roman"/>
          <w:spacing w:val="-4"/>
          <w:sz w:val="24"/>
          <w:szCs w:val="24"/>
          <w:lang w:val="sv-SE"/>
        </w:rPr>
        <w:t xml:space="preserve">Các đầu đấu dây phía thứ cấp được đặt trong hộp đấu dây gắn trên bề mặt của thân máy. Các đầu đấu dây phía thứ cấp được làm bằng đồng thau. Hộp đấu dây được chế tạo bằng nhôm hoặc hợp kim nhôm </w:t>
      </w:r>
      <w:r w:rsidRPr="00D26AB1">
        <w:rPr>
          <w:rFonts w:ascii="Times New Roman" w:eastAsia="Times New Roman" w:hAnsi="Times New Roman" w:cs="Times New Roman"/>
          <w:spacing w:val="-4"/>
          <w:sz w:val="24"/>
          <w:szCs w:val="24"/>
          <w:lang w:val="sv-SE"/>
        </w:rPr>
        <w:lastRenderedPageBreak/>
        <w:t>hoặc thép không gỉ hoặc thép mạ kẽm nhúng nóng, có khả năng chịu được sự thay đổi của thời tiết và có vị trí để niêm phong kẹp chì riêng cho các cuộn đo lường.</w:t>
      </w:r>
    </w:p>
    <w:p w:rsidR="00C81E1A" w:rsidRPr="00D26AB1" w:rsidRDefault="00C81E1A" w:rsidP="00FD55F5">
      <w:pPr>
        <w:numPr>
          <w:ilvl w:val="0"/>
          <w:numId w:val="83"/>
        </w:numPr>
        <w:tabs>
          <w:tab w:val="left" w:pos="284"/>
          <w:tab w:val="left" w:pos="851"/>
        </w:tabs>
        <w:spacing w:before="120" w:after="0" w:line="340" w:lineRule="exact"/>
        <w:ind w:left="0" w:firstLine="0"/>
        <w:jc w:val="both"/>
        <w:rPr>
          <w:rFonts w:ascii="Times New Roman" w:eastAsia="Times New Roman" w:hAnsi="Times New Roman" w:cs="Times New Roman"/>
          <w:spacing w:val="-4"/>
          <w:sz w:val="24"/>
          <w:szCs w:val="24"/>
          <w:lang w:val="sv-SE"/>
        </w:rPr>
      </w:pPr>
      <w:r w:rsidRPr="00D26AB1">
        <w:rPr>
          <w:rFonts w:ascii="Times New Roman" w:eastAsia="Times New Roman" w:hAnsi="Times New Roman" w:cs="Times New Roman"/>
          <w:sz w:val="24"/>
          <w:szCs w:val="24"/>
        </w:rPr>
        <w:t>Máy biến điện áp</w:t>
      </w:r>
      <w:r w:rsidRPr="00D26AB1">
        <w:rPr>
          <w:rFonts w:ascii="Times New Roman" w:eastAsia="Times New Roman" w:hAnsi="Times New Roman" w:cs="Times New Roman"/>
          <w:sz w:val="24"/>
          <w:szCs w:val="24"/>
          <w:lang w:val="vi-VN"/>
        </w:rPr>
        <w:t xml:space="preserve"> dùng </w:t>
      </w:r>
      <w:r w:rsidRPr="00D26AB1">
        <w:rPr>
          <w:rFonts w:ascii="Times New Roman" w:eastAsia="Times New Roman" w:hAnsi="Times New Roman" w:cs="Times New Roman"/>
          <w:sz w:val="24"/>
          <w:szCs w:val="24"/>
        </w:rPr>
        <w:t>cho chức năng bảo vệ</w:t>
      </w:r>
      <w:r w:rsidRPr="00D26AB1">
        <w:rPr>
          <w:rFonts w:ascii="Times New Roman" w:eastAsia="Times New Roman" w:hAnsi="Times New Roman" w:cs="Times New Roman"/>
          <w:sz w:val="24"/>
          <w:szCs w:val="24"/>
          <w:lang w:val="vi-VN"/>
        </w:rPr>
        <w:t xml:space="preserve"> phải đáp ứng đầy đủ yêu cầu đối với chức năng quá độ phù hợp với các tiêu chuẩn liên quan</w:t>
      </w:r>
      <w:r w:rsidRPr="00D26AB1">
        <w:rPr>
          <w:rFonts w:ascii="Times New Roman" w:eastAsia="Times New Roman" w:hAnsi="Times New Roman" w:cs="Times New Roman"/>
          <w:sz w:val="24"/>
          <w:szCs w:val="24"/>
        </w:rPr>
        <w:t>.</w:t>
      </w:r>
    </w:p>
    <w:p w:rsidR="00C81E1A" w:rsidRPr="00D26AB1" w:rsidRDefault="00C81E1A" w:rsidP="00FD55F5">
      <w:pPr>
        <w:numPr>
          <w:ilvl w:val="0"/>
          <w:numId w:val="83"/>
        </w:numPr>
        <w:tabs>
          <w:tab w:val="left" w:pos="284"/>
          <w:tab w:val="left" w:pos="851"/>
        </w:tabs>
        <w:spacing w:before="120" w:after="0" w:line="340" w:lineRule="exact"/>
        <w:ind w:left="0" w:firstLine="0"/>
        <w:jc w:val="both"/>
        <w:rPr>
          <w:rFonts w:ascii="Times New Roman" w:eastAsia="Times New Roman" w:hAnsi="Times New Roman" w:cs="Times New Roman"/>
          <w:spacing w:val="-4"/>
          <w:sz w:val="24"/>
          <w:szCs w:val="24"/>
          <w:lang w:val="sv-SE"/>
        </w:rPr>
      </w:pPr>
      <w:r w:rsidRPr="00D26AB1">
        <w:rPr>
          <w:rFonts w:ascii="Times New Roman" w:eastAsia="Times New Roman" w:hAnsi="Times New Roman" w:cs="Times New Roman"/>
          <w:spacing w:val="-4"/>
          <w:sz w:val="24"/>
          <w:szCs w:val="24"/>
          <w:lang w:val="sv-SE"/>
        </w:rPr>
        <w:t>Máy biến điện áp được trang bị phụ kiện, kẹp cùng với bulông, đai ốc, vòng đệm phù hợp với dây nhôm, dây đồng và tiết diện dây theo thiết kế.</w:t>
      </w:r>
    </w:p>
    <w:p w:rsidR="00C81E1A" w:rsidRPr="00D26AB1" w:rsidRDefault="00C81E1A" w:rsidP="00FD55F5">
      <w:pPr>
        <w:numPr>
          <w:ilvl w:val="0"/>
          <w:numId w:val="83"/>
        </w:numPr>
        <w:tabs>
          <w:tab w:val="left" w:pos="284"/>
          <w:tab w:val="left" w:pos="851"/>
        </w:tabs>
        <w:spacing w:before="120" w:after="0" w:line="340" w:lineRule="exact"/>
        <w:ind w:left="0" w:firstLine="0"/>
        <w:jc w:val="both"/>
        <w:rPr>
          <w:rFonts w:ascii="Times New Roman" w:eastAsia="Times New Roman" w:hAnsi="Times New Roman" w:cs="Times New Roman"/>
          <w:spacing w:val="-4"/>
          <w:sz w:val="24"/>
          <w:szCs w:val="24"/>
          <w:lang w:val="sv-SE"/>
        </w:rPr>
      </w:pPr>
      <w:r w:rsidRPr="00D26AB1">
        <w:rPr>
          <w:rFonts w:ascii="Times New Roman" w:eastAsia="Times New Roman" w:hAnsi="Times New Roman" w:cs="Times New Roman"/>
          <w:spacing w:val="-4"/>
          <w:sz w:val="24"/>
          <w:szCs w:val="24"/>
          <w:lang w:val="sv-SE"/>
        </w:rPr>
        <w:t>Máy biến điện áp lắp đặt trong tủ hợp bộ 22 kV không thuộc phạm vi áp dụng của tiêu chuẩn này.</w:t>
      </w:r>
    </w:p>
    <w:p w:rsidR="00C81E1A" w:rsidRPr="00D26AB1" w:rsidRDefault="00C81E1A" w:rsidP="00C81E1A">
      <w:pPr>
        <w:tabs>
          <w:tab w:val="left" w:pos="284"/>
          <w:tab w:val="left" w:pos="851"/>
        </w:tabs>
        <w:spacing w:before="120" w:after="0" w:line="34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w:t>
      </w:r>
      <w:r w:rsidRPr="00D26AB1">
        <w:rPr>
          <w:rFonts w:ascii="Times New Roman" w:eastAsia="Arial" w:hAnsi="Times New Roman" w:cs="Times New Roman"/>
          <w:sz w:val="24"/>
          <w:szCs w:val="24"/>
          <w:lang w:val="vi-VN"/>
        </w:rPr>
        <w:t>. Bố trí lắp đặt</w:t>
      </w:r>
      <w:r w:rsidRPr="00D26AB1">
        <w:rPr>
          <w:rFonts w:ascii="Times New Roman" w:eastAsia="Arial" w:hAnsi="Times New Roman" w:cs="Times New Roman"/>
          <w:sz w:val="24"/>
          <w:szCs w:val="24"/>
        </w:rPr>
        <w:t>:</w:t>
      </w:r>
    </w:p>
    <w:p w:rsidR="00C81E1A" w:rsidRPr="00D26AB1" w:rsidRDefault="00C81E1A" w:rsidP="00FD55F5">
      <w:pPr>
        <w:numPr>
          <w:ilvl w:val="0"/>
          <w:numId w:val="84"/>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rPr>
        <w:t>M</w:t>
      </w:r>
      <w:r w:rsidRPr="00D26AB1">
        <w:rPr>
          <w:rFonts w:ascii="Times New Roman" w:eastAsia="Times New Roman" w:hAnsi="Times New Roman" w:cs="Times New Roman"/>
          <w:sz w:val="24"/>
          <w:szCs w:val="24"/>
          <w:lang w:val="vi-VN"/>
        </w:rPr>
        <w:t xml:space="preserve">áy </w:t>
      </w:r>
      <w:r w:rsidRPr="00D26AB1">
        <w:rPr>
          <w:rFonts w:ascii="Times New Roman" w:eastAsia="Times New Roman" w:hAnsi="Times New Roman" w:cs="Times New Roman"/>
          <w:sz w:val="24"/>
          <w:szCs w:val="24"/>
        </w:rPr>
        <w:t>biến điện áp</w:t>
      </w:r>
      <w:r w:rsidRPr="00D26AB1">
        <w:rPr>
          <w:rFonts w:ascii="Times New Roman" w:eastAsia="Times New Roman" w:hAnsi="Times New Roman" w:cs="Times New Roman"/>
          <w:sz w:val="24"/>
          <w:szCs w:val="24"/>
          <w:lang w:val="vi-VN"/>
        </w:rPr>
        <w:t xml:space="preserve"> phải được thiết kế phù hợp cho việc gắn trực tiếp trên giá đỡ bằng thép mạ kẽm nhúng nóng với bề dày lớp mạ không nhỏ hơn 80µm.</w:t>
      </w:r>
    </w:p>
    <w:p w:rsidR="00C81E1A" w:rsidRPr="00D26AB1" w:rsidRDefault="00C81E1A" w:rsidP="00FD55F5">
      <w:pPr>
        <w:numPr>
          <w:ilvl w:val="0"/>
          <w:numId w:val="84"/>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Mỗi </w:t>
      </w:r>
      <w:r w:rsidRPr="00D26AB1">
        <w:rPr>
          <w:rFonts w:ascii="Times New Roman" w:eastAsia="Times New Roman" w:hAnsi="Times New Roman" w:cs="Times New Roman"/>
          <w:sz w:val="24"/>
          <w:szCs w:val="24"/>
        </w:rPr>
        <w:t>máy biến điện áp</w:t>
      </w:r>
      <w:r w:rsidRPr="00D26AB1">
        <w:rPr>
          <w:rFonts w:ascii="Times New Roman" w:eastAsia="Times New Roman" w:hAnsi="Times New Roman" w:cs="Times New Roman"/>
          <w:sz w:val="24"/>
          <w:szCs w:val="24"/>
          <w:lang w:val="vi-VN"/>
        </w:rPr>
        <w:t xml:space="preserve"> đều </w:t>
      </w:r>
      <w:r w:rsidRPr="00D26AB1">
        <w:rPr>
          <w:rFonts w:ascii="Times New Roman" w:eastAsia="Times New Roman" w:hAnsi="Times New Roman" w:cs="Times New Roman"/>
          <w:sz w:val="24"/>
          <w:szCs w:val="24"/>
        </w:rPr>
        <w:t xml:space="preserve">phải </w:t>
      </w:r>
      <w:r w:rsidRPr="00D26AB1">
        <w:rPr>
          <w:rFonts w:ascii="Times New Roman" w:eastAsia="Times New Roman" w:hAnsi="Times New Roman" w:cs="Times New Roman"/>
          <w:sz w:val="24"/>
          <w:szCs w:val="24"/>
          <w:lang w:val="vi-VN"/>
        </w:rPr>
        <w:t>có các cực nối đất, cho phép đấu nối vào hệ thống nối đất chính theo các mục đích làm việc, an toàn.</w:t>
      </w:r>
    </w:p>
    <w:p w:rsidR="00C81E1A" w:rsidRPr="00D26AB1" w:rsidRDefault="00C81E1A" w:rsidP="00FD55F5">
      <w:pPr>
        <w:numPr>
          <w:ilvl w:val="0"/>
          <w:numId w:val="84"/>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Các phần có kết cấu bằng </w:t>
      </w:r>
      <w:r w:rsidRPr="00D26AB1">
        <w:rPr>
          <w:rFonts w:ascii="Times New Roman" w:eastAsia="Times New Roman" w:hAnsi="Times New Roman" w:cs="Times New Roman"/>
          <w:sz w:val="24"/>
          <w:szCs w:val="24"/>
        </w:rPr>
        <w:t>kim loại</w:t>
      </w:r>
      <w:r w:rsidRPr="00D26AB1">
        <w:rPr>
          <w:rFonts w:ascii="Times New Roman" w:eastAsia="Times New Roman" w:hAnsi="Times New Roman" w:cs="Times New Roman"/>
          <w:sz w:val="24"/>
          <w:szCs w:val="24"/>
          <w:lang w:val="vi-VN"/>
        </w:rPr>
        <w:t xml:space="preserve"> không mang điện</w:t>
      </w:r>
      <w:r w:rsidRPr="00D26AB1">
        <w:rPr>
          <w:rFonts w:ascii="Times New Roman" w:eastAsia="Times New Roman" w:hAnsi="Times New Roman" w:cs="Times New Roman"/>
          <w:sz w:val="24"/>
          <w:szCs w:val="24"/>
        </w:rPr>
        <w:t xml:space="preserve"> của thiết bị</w:t>
      </w:r>
      <w:r w:rsidRPr="00D26AB1">
        <w:rPr>
          <w:rFonts w:ascii="Times New Roman" w:eastAsia="Times New Roman" w:hAnsi="Times New Roman" w:cs="Times New Roman"/>
          <w:sz w:val="24"/>
          <w:szCs w:val="24"/>
          <w:lang w:val="vi-VN"/>
        </w:rPr>
        <w:t xml:space="preserve"> phải được nối đất trực tiếp vào hệ thống nối đất tại vị trí lắp đặt.</w:t>
      </w:r>
    </w:p>
    <w:p w:rsidR="00C81E1A" w:rsidRPr="00D26AB1" w:rsidRDefault="00C81E1A" w:rsidP="00FD55F5">
      <w:pPr>
        <w:numPr>
          <w:ilvl w:val="0"/>
          <w:numId w:val="84"/>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Hộp đấu nối phải có khả năng chịu được sự thay đổi thời tiết, có cấp bảo vệ IP55.</w:t>
      </w:r>
    </w:p>
    <w:p w:rsidR="00C81E1A" w:rsidRPr="00D26AB1" w:rsidRDefault="00C81E1A" w:rsidP="00C81E1A">
      <w:pPr>
        <w:tabs>
          <w:tab w:val="left" w:pos="284"/>
          <w:tab w:val="left" w:pos="851"/>
        </w:tabs>
        <w:spacing w:before="120" w:after="0" w:line="34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w:t>
      </w:r>
      <w:r w:rsidRPr="00D26AB1">
        <w:rPr>
          <w:rFonts w:ascii="Times New Roman" w:eastAsia="Arial" w:hAnsi="Times New Roman" w:cs="Times New Roman"/>
          <w:sz w:val="24"/>
          <w:szCs w:val="24"/>
          <w:lang w:val="vi-VN"/>
        </w:rPr>
        <w:t>. Các yêu cầu về thí nghiệm</w:t>
      </w:r>
      <w:r w:rsidRPr="00D26AB1">
        <w:rPr>
          <w:rFonts w:ascii="Times New Roman" w:eastAsia="Arial" w:hAnsi="Times New Roman" w:cs="Times New Roman"/>
          <w:sz w:val="24"/>
          <w:szCs w:val="24"/>
        </w:rPr>
        <w:t>:</w:t>
      </w:r>
    </w:p>
    <w:p w:rsidR="00C81E1A" w:rsidRPr="00D26AB1" w:rsidRDefault="00C81E1A" w:rsidP="00C81E1A">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a. </w:t>
      </w:r>
      <w:r w:rsidRPr="00D26AB1">
        <w:rPr>
          <w:rFonts w:ascii="Times New Roman" w:eastAsia="Arial" w:hAnsi="Times New Roman" w:cs="Times New Roman"/>
          <w:sz w:val="24"/>
          <w:szCs w:val="24"/>
        </w:rPr>
        <w:t>T</w:t>
      </w:r>
      <w:r w:rsidRPr="00D26AB1">
        <w:rPr>
          <w:rFonts w:ascii="Times New Roman" w:eastAsia="Arial" w:hAnsi="Times New Roman" w:cs="Times New Roman"/>
          <w:sz w:val="24"/>
          <w:szCs w:val="24"/>
          <w:lang w:val="vi-VN"/>
        </w:rPr>
        <w:t>hí nghiệm xuất xưởng</w:t>
      </w:r>
      <w:r w:rsidRPr="00D26AB1">
        <w:rPr>
          <w:rFonts w:ascii="Times New Roman" w:eastAsia="Arial" w:hAnsi="Times New Roman" w:cs="Times New Roman"/>
          <w:sz w:val="24"/>
          <w:szCs w:val="24"/>
        </w:rPr>
        <w:t xml:space="preserve"> (Routine test)</w:t>
      </w:r>
      <w:r w:rsidRPr="00D26AB1">
        <w:rPr>
          <w:rFonts w:ascii="Times New Roman" w:eastAsia="Arial" w:hAnsi="Times New Roman" w:cs="Times New Roman"/>
          <w:sz w:val="24"/>
          <w:szCs w:val="24"/>
          <w:lang w:val="vi-VN"/>
        </w:rPr>
        <w:t xml:space="preserve">: </w:t>
      </w:r>
    </w:p>
    <w:p w:rsidR="00C81E1A" w:rsidRPr="00D26AB1" w:rsidRDefault="00C81E1A" w:rsidP="00C81E1A">
      <w:pPr>
        <w:tabs>
          <w:tab w:val="left" w:pos="284"/>
          <w:tab w:val="left" w:pos="851"/>
        </w:tabs>
        <w:spacing w:before="120" w:after="0" w:line="34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xml:space="preserve">Thử nghiệm xuất xưởng được thực hiện bởi Nhà sản xuất trên mỗi sản phẩm sản xuất ra tại Nhà sản xuất. </w:t>
      </w:r>
      <w:r w:rsidRPr="00D26AB1">
        <w:rPr>
          <w:rFonts w:ascii="Times New Roman" w:eastAsia="Arial" w:hAnsi="Times New Roman" w:cs="Times New Roman"/>
          <w:sz w:val="24"/>
          <w:szCs w:val="24"/>
          <w:lang w:val="vi-VN"/>
        </w:rPr>
        <w:t xml:space="preserve">Việc thử nghiệm </w:t>
      </w:r>
      <w:r w:rsidRPr="00D26AB1">
        <w:rPr>
          <w:rFonts w:ascii="Times New Roman" w:eastAsia="Arial" w:hAnsi="Times New Roman" w:cs="Times New Roman"/>
          <w:sz w:val="24"/>
          <w:szCs w:val="24"/>
        </w:rPr>
        <w:t>xuất xưởng</w:t>
      </w:r>
      <w:r w:rsidRPr="00D26AB1">
        <w:rPr>
          <w:rFonts w:ascii="Times New Roman" w:eastAsia="Arial" w:hAnsi="Times New Roman" w:cs="Times New Roman"/>
          <w:sz w:val="24"/>
          <w:szCs w:val="24"/>
          <w:lang w:val="vi-VN"/>
        </w:rPr>
        <w:t xml:space="preserve"> được thực hiện theo </w:t>
      </w:r>
      <w:r w:rsidRPr="00D26AB1">
        <w:rPr>
          <w:rFonts w:ascii="Times New Roman" w:eastAsia="Arial" w:hAnsi="Times New Roman" w:cs="Times New Roman"/>
          <w:sz w:val="24"/>
          <w:szCs w:val="24"/>
        </w:rPr>
        <w:t xml:space="preserve">tiêu chuẩn </w:t>
      </w:r>
      <w:r w:rsidRPr="00D26AB1">
        <w:rPr>
          <w:rFonts w:ascii="Times New Roman" w:eastAsia="Arial" w:hAnsi="Times New Roman" w:cs="Times New Roman"/>
          <w:spacing w:val="-4"/>
          <w:sz w:val="24"/>
          <w:szCs w:val="24"/>
          <w:lang w:val="sv-SE"/>
        </w:rPr>
        <w:t>IEC 61869-1, IEC 61869-3 hoặc TCVN 11845-3 hoặc TCVN 7697-2</w:t>
      </w:r>
      <w:r w:rsidRPr="00D26AB1">
        <w:rPr>
          <w:rFonts w:ascii="Times New Roman" w:eastAsia="Arial" w:hAnsi="Times New Roman" w:cs="Times New Roman"/>
          <w:sz w:val="24"/>
          <w:szCs w:val="24"/>
        </w:rPr>
        <w:t xml:space="preserve"> hoặc các tiêu chuẩn tương đương</w:t>
      </w:r>
      <w:r w:rsidRPr="00D26AB1">
        <w:rPr>
          <w:rFonts w:ascii="Times New Roman" w:eastAsia="Arial" w:hAnsi="Times New Roman" w:cs="Times New Roman"/>
          <w:sz w:val="24"/>
          <w:szCs w:val="24"/>
          <w:lang w:val="vi-VN"/>
        </w:rPr>
        <w:t>, bao gồm những hạng mục thử nghiệm sau đây</w:t>
      </w:r>
      <w:r w:rsidRPr="00D26AB1">
        <w:rPr>
          <w:rFonts w:ascii="Times New Roman" w:eastAsia="Arial" w:hAnsi="Times New Roman" w:cs="Times New Roman"/>
          <w:sz w:val="24"/>
          <w:szCs w:val="24"/>
        </w:rPr>
        <w:t>:</w:t>
      </w:r>
    </w:p>
    <w:p w:rsidR="00C81E1A" w:rsidRPr="00D26AB1" w:rsidRDefault="00C81E1A" w:rsidP="00C81E1A">
      <w:pPr>
        <w:tabs>
          <w:tab w:val="left" w:pos="284"/>
          <w:tab w:val="left" w:pos="851"/>
        </w:tabs>
        <w:spacing w:before="120" w:after="0" w:line="34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rPr>
        <w:tab/>
      </w:r>
      <w:bookmarkStart w:id="38" w:name="_Hlk37771161"/>
      <w:r w:rsidRPr="00D26AB1">
        <w:rPr>
          <w:rFonts w:ascii="Times New Roman" w:eastAsia="Arial" w:hAnsi="Times New Roman" w:cs="Times New Roman"/>
          <w:sz w:val="24"/>
          <w:szCs w:val="24"/>
        </w:rPr>
        <w:t>Kiểm tra việc ghi nhãn (Verification of markings)</w:t>
      </w:r>
      <w:bookmarkEnd w:id="38"/>
      <w:r w:rsidRPr="00D26AB1">
        <w:rPr>
          <w:rFonts w:ascii="Times New Roman" w:eastAsia="Arial" w:hAnsi="Times New Roman" w:cs="Times New Roman"/>
          <w:sz w:val="24"/>
          <w:szCs w:val="24"/>
        </w:rPr>
        <w:t xml:space="preserve">. </w:t>
      </w:r>
    </w:p>
    <w:p w:rsidR="00C81E1A" w:rsidRPr="00D26AB1" w:rsidRDefault="00C81E1A" w:rsidP="00C81E1A">
      <w:pPr>
        <w:tabs>
          <w:tab w:val="left" w:pos="284"/>
          <w:tab w:val="left" w:pos="851"/>
        </w:tabs>
        <w:spacing w:before="120" w:after="0" w:line="34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xml:space="preserve">- Thử nghiệm chịu đựng điện áp tần số công nghiệp trên cuộn sơ cấp (Power-frequency voltage withstand test on primary terminals). </w:t>
      </w:r>
    </w:p>
    <w:p w:rsidR="00C81E1A" w:rsidRPr="00D26AB1" w:rsidRDefault="00C81E1A" w:rsidP="00C81E1A">
      <w:pPr>
        <w:tabs>
          <w:tab w:val="left" w:pos="284"/>
          <w:tab w:val="left" w:pos="851"/>
        </w:tabs>
        <w:spacing w:before="120" w:after="0" w:line="34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rPr>
        <w:tab/>
        <w:t xml:space="preserve">Thử nghiệm chịu đựng điện áp tần số công nghiệp trên cuộn thứ cấp (Power-frequency voltage withstand test on secondary terminals). </w:t>
      </w:r>
    </w:p>
    <w:p w:rsidR="00C81E1A" w:rsidRPr="00D26AB1" w:rsidRDefault="00C81E1A" w:rsidP="00C81E1A">
      <w:pPr>
        <w:tabs>
          <w:tab w:val="left" w:pos="284"/>
          <w:tab w:val="left" w:pos="851"/>
        </w:tabs>
        <w:spacing w:before="120" w:after="0" w:line="34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rPr>
        <w:tab/>
        <w:t>Thử nghiệm chịu đựng điện áp tần số công nghiệp giữa các cuộn (Power-frequency voltage withstand test between sections).</w:t>
      </w:r>
    </w:p>
    <w:p w:rsidR="00C81E1A" w:rsidRPr="00D26AB1" w:rsidRDefault="00C81E1A" w:rsidP="00C81E1A">
      <w:pPr>
        <w:tabs>
          <w:tab w:val="left" w:pos="284"/>
          <w:tab w:val="left" w:pos="851"/>
        </w:tabs>
        <w:spacing w:before="120" w:after="0" w:line="34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rPr>
        <w:tab/>
        <w:t>Đo phóng điện cục bộ (Partial discharge measurement).</w:t>
      </w:r>
    </w:p>
    <w:p w:rsidR="00C81E1A" w:rsidRPr="00D26AB1" w:rsidRDefault="00C81E1A" w:rsidP="00C81E1A">
      <w:pPr>
        <w:tabs>
          <w:tab w:val="left" w:pos="284"/>
          <w:tab w:val="left" w:pos="851"/>
        </w:tabs>
        <w:spacing w:before="120" w:after="0" w:line="34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rPr>
        <w:tab/>
        <w:t>Kiểm tra cấp chính xác (Tests for accuracy).</w:t>
      </w:r>
    </w:p>
    <w:p w:rsidR="00C81E1A" w:rsidRPr="00D26AB1" w:rsidRDefault="00C81E1A" w:rsidP="00C81E1A">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b. </w:t>
      </w:r>
      <w:r w:rsidRPr="00D26AB1">
        <w:rPr>
          <w:rFonts w:ascii="Times New Roman" w:eastAsia="Arial" w:hAnsi="Times New Roman" w:cs="Times New Roman"/>
          <w:sz w:val="24"/>
          <w:szCs w:val="24"/>
        </w:rPr>
        <w:t>T</w:t>
      </w:r>
      <w:r w:rsidRPr="00D26AB1">
        <w:rPr>
          <w:rFonts w:ascii="Times New Roman" w:eastAsia="Arial" w:hAnsi="Times New Roman" w:cs="Times New Roman"/>
          <w:sz w:val="24"/>
          <w:szCs w:val="24"/>
          <w:lang w:val="vi-VN"/>
        </w:rPr>
        <w:t>hí nghiệm điển hình</w:t>
      </w:r>
      <w:r w:rsidRPr="00D26AB1">
        <w:rPr>
          <w:rFonts w:ascii="Times New Roman" w:eastAsia="Arial" w:hAnsi="Times New Roman" w:cs="Times New Roman"/>
          <w:sz w:val="24"/>
          <w:szCs w:val="24"/>
        </w:rPr>
        <w:t xml:space="preserve"> (Type test)</w:t>
      </w:r>
      <w:r w:rsidRPr="00D26AB1">
        <w:rPr>
          <w:rFonts w:ascii="Times New Roman" w:eastAsia="Arial" w:hAnsi="Times New Roman" w:cs="Times New Roman"/>
          <w:sz w:val="24"/>
          <w:szCs w:val="24"/>
          <w:lang w:val="vi-VN"/>
        </w:rPr>
        <w:t xml:space="preserve">: </w:t>
      </w:r>
    </w:p>
    <w:p w:rsidR="00C81E1A" w:rsidRPr="00D26AB1" w:rsidRDefault="00C81E1A" w:rsidP="00C81E1A">
      <w:pPr>
        <w:tabs>
          <w:tab w:val="left" w:pos="284"/>
          <w:tab w:val="left" w:pos="851"/>
        </w:tabs>
        <w:spacing w:before="120" w:after="0" w:line="34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T</w:t>
      </w:r>
      <w:r w:rsidRPr="00D26AB1">
        <w:rPr>
          <w:rFonts w:ascii="Times New Roman" w:eastAsia="Arial" w:hAnsi="Times New Roman" w:cs="Times New Roman"/>
          <w:sz w:val="24"/>
          <w:szCs w:val="24"/>
          <w:lang w:val="vi-VN"/>
        </w:rPr>
        <w:t xml:space="preserve">hử nghiệm điển hình </w:t>
      </w:r>
      <w:r w:rsidRPr="00D26AB1">
        <w:rPr>
          <w:rFonts w:ascii="Times New Roman" w:eastAsia="Arial" w:hAnsi="Times New Roman" w:cs="Times New Roman"/>
          <w:sz w:val="24"/>
          <w:szCs w:val="24"/>
        </w:rPr>
        <w:t xml:space="preserve">phải </w:t>
      </w:r>
      <w:r w:rsidRPr="00D26AB1">
        <w:rPr>
          <w:rFonts w:ascii="Times New Roman" w:eastAsia="Arial" w:hAnsi="Times New Roman" w:cs="Times New Roman"/>
          <w:sz w:val="24"/>
          <w:szCs w:val="24"/>
          <w:lang w:val="vi-VN"/>
        </w:rPr>
        <w:t>được</w:t>
      </w:r>
      <w:r w:rsidRPr="00D26AB1">
        <w:rPr>
          <w:rFonts w:ascii="Times New Roman" w:eastAsia="Arial" w:hAnsi="Times New Roman" w:cs="Times New Roman"/>
          <w:sz w:val="24"/>
          <w:szCs w:val="24"/>
        </w:rPr>
        <w:t xml:space="preserve"> thực hiện và</w:t>
      </w:r>
      <w:r w:rsidRPr="00D26AB1">
        <w:rPr>
          <w:rFonts w:ascii="Times New Roman" w:eastAsia="Arial" w:hAnsi="Times New Roman" w:cs="Times New Roman"/>
          <w:sz w:val="24"/>
          <w:szCs w:val="24"/>
          <w:lang w:val="vi-VN"/>
        </w:rPr>
        <w:t xml:space="preserve"> chứng nhận bởi phòng thử nghiệm độc lập</w:t>
      </w:r>
      <w:r w:rsidRPr="00D26AB1">
        <w:rPr>
          <w:rFonts w:ascii="Times New Roman" w:eastAsia="Arial" w:hAnsi="Times New Roman" w:cs="Times New Roman"/>
          <w:sz w:val="24"/>
          <w:szCs w:val="24"/>
        </w:rPr>
        <w:t xml:space="preserve"> (đạt chứng chỉ ISO/IEC 17025) trên mẫu sản phẩm tương tự. </w:t>
      </w:r>
      <w:r w:rsidRPr="00D26AB1">
        <w:rPr>
          <w:rFonts w:ascii="Times New Roman" w:eastAsia="Arial" w:hAnsi="Times New Roman" w:cs="Times New Roman"/>
          <w:sz w:val="24"/>
          <w:szCs w:val="24"/>
          <w:lang w:val="vi-VN"/>
        </w:rPr>
        <w:t xml:space="preserve">Việc thử nghiệm điển hình được thực hiện theo </w:t>
      </w:r>
      <w:r w:rsidRPr="00D26AB1">
        <w:rPr>
          <w:rFonts w:ascii="Times New Roman" w:eastAsia="Arial" w:hAnsi="Times New Roman" w:cs="Times New Roman"/>
          <w:sz w:val="24"/>
          <w:szCs w:val="24"/>
          <w:lang w:val="vi-VN"/>
        </w:rPr>
        <w:lastRenderedPageBreak/>
        <w:t xml:space="preserve">tiêu chuẩn </w:t>
      </w:r>
      <w:r w:rsidRPr="00D26AB1">
        <w:rPr>
          <w:rFonts w:ascii="Times New Roman" w:eastAsia="Arial" w:hAnsi="Times New Roman" w:cs="Times New Roman"/>
          <w:spacing w:val="-4"/>
          <w:sz w:val="24"/>
          <w:szCs w:val="24"/>
          <w:lang w:val="sv-SE"/>
        </w:rPr>
        <w:t>IEC 61869-1, IEC 61869-3 hoặc TCVN 11845-3 hoặc TCVN 7697-2</w:t>
      </w:r>
      <w:r w:rsidRPr="00D26AB1">
        <w:rPr>
          <w:rFonts w:ascii="Times New Roman" w:eastAsia="Arial" w:hAnsi="Times New Roman" w:cs="Times New Roman"/>
          <w:sz w:val="24"/>
          <w:szCs w:val="24"/>
        </w:rPr>
        <w:t xml:space="preserve"> hoặc các tiêu chuẩn tương đương</w:t>
      </w:r>
      <w:r w:rsidRPr="00D26AB1">
        <w:rPr>
          <w:rFonts w:ascii="Times New Roman" w:eastAsia="Arial" w:hAnsi="Times New Roman" w:cs="Times New Roman"/>
          <w:sz w:val="24"/>
          <w:szCs w:val="24"/>
          <w:lang w:val="vi-VN"/>
        </w:rPr>
        <w:t>, bao gồm những hạng mục thử nghiệm sau đây</w:t>
      </w:r>
      <w:r w:rsidRPr="00D26AB1">
        <w:rPr>
          <w:rFonts w:ascii="Times New Roman" w:eastAsia="Arial" w:hAnsi="Times New Roman" w:cs="Times New Roman"/>
          <w:sz w:val="24"/>
          <w:szCs w:val="24"/>
        </w:rPr>
        <w:t>:</w:t>
      </w:r>
    </w:p>
    <w:p w:rsidR="00C81E1A" w:rsidRPr="00D26AB1" w:rsidRDefault="00C81E1A" w:rsidP="00C81E1A">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Thử nghiệm khả năng chịu ngắn mạch (Short-time current test)</w:t>
      </w:r>
    </w:p>
    <w:p w:rsidR="00C81E1A" w:rsidRPr="00D26AB1" w:rsidRDefault="00C81E1A" w:rsidP="00C81E1A">
      <w:pPr>
        <w:tabs>
          <w:tab w:val="left" w:pos="284"/>
          <w:tab w:val="left" w:pos="851"/>
        </w:tabs>
        <w:spacing w:before="120" w:after="0" w:line="340" w:lineRule="exact"/>
        <w:jc w:val="both"/>
        <w:rPr>
          <w:rFonts w:ascii="Times New Roman" w:eastAsia="Arial" w:hAnsi="Times New Roman" w:cs="Times New Roman"/>
          <w:sz w:val="24"/>
          <w:szCs w:val="24"/>
        </w:rPr>
      </w:pPr>
      <w:r w:rsidRPr="00D26AB1">
        <w:rPr>
          <w:rFonts w:ascii="Times New Roman" w:eastAsia="Times New Roman" w:hAnsi="Times New Roman" w:cs="Times New Roman"/>
          <w:spacing w:val="4"/>
          <w:sz w:val="24"/>
          <w:szCs w:val="24"/>
        </w:rPr>
        <w:t>-</w:t>
      </w:r>
      <w:r w:rsidRPr="00D26AB1">
        <w:rPr>
          <w:rFonts w:ascii="Times New Roman" w:eastAsia="Times New Roman" w:hAnsi="Times New Roman" w:cs="Times New Roman"/>
          <w:spacing w:val="4"/>
          <w:sz w:val="24"/>
          <w:szCs w:val="24"/>
        </w:rPr>
        <w:tab/>
      </w:r>
      <w:r w:rsidRPr="00D26AB1">
        <w:rPr>
          <w:rFonts w:ascii="Times New Roman" w:eastAsia="Arial" w:hAnsi="Times New Roman" w:cs="Times New Roman"/>
          <w:sz w:val="24"/>
          <w:szCs w:val="24"/>
        </w:rPr>
        <w:t>Thử nghiệm độ tăng nhiệt (Temperature-rise test).</w:t>
      </w:r>
    </w:p>
    <w:p w:rsidR="00C81E1A" w:rsidRPr="00D26AB1" w:rsidRDefault="00C81E1A" w:rsidP="00C81E1A">
      <w:pPr>
        <w:tabs>
          <w:tab w:val="left" w:pos="284"/>
          <w:tab w:val="left" w:pos="851"/>
        </w:tabs>
        <w:spacing w:before="120" w:after="0" w:line="340" w:lineRule="exact"/>
        <w:jc w:val="both"/>
        <w:rPr>
          <w:rFonts w:ascii="Times New Roman" w:eastAsia="Times New Roman" w:hAnsi="Times New Roman" w:cs="Times New Roman"/>
          <w:spacing w:val="4"/>
          <w:sz w:val="24"/>
          <w:szCs w:val="24"/>
        </w:rPr>
      </w:pPr>
      <w:r w:rsidRPr="00D26AB1">
        <w:rPr>
          <w:rFonts w:ascii="Times New Roman" w:eastAsia="Times New Roman" w:hAnsi="Times New Roman" w:cs="Times New Roman"/>
          <w:spacing w:val="4"/>
          <w:sz w:val="24"/>
          <w:szCs w:val="24"/>
        </w:rPr>
        <w:t>-</w:t>
      </w:r>
      <w:r w:rsidRPr="00D26AB1">
        <w:rPr>
          <w:rFonts w:ascii="Times New Roman" w:eastAsia="Times New Roman" w:hAnsi="Times New Roman" w:cs="Times New Roman"/>
          <w:spacing w:val="4"/>
          <w:sz w:val="24"/>
          <w:szCs w:val="24"/>
        </w:rPr>
        <w:tab/>
        <w:t>Thử nghiệm khả năng chịu đựng xung sét trên cuộn sơ cấp (Impulse voltage withstand test on primary terminals).</w:t>
      </w:r>
    </w:p>
    <w:p w:rsidR="00C81E1A" w:rsidRPr="00D26AB1" w:rsidRDefault="00C81E1A" w:rsidP="00C81E1A">
      <w:pPr>
        <w:tabs>
          <w:tab w:val="left" w:pos="284"/>
          <w:tab w:val="left" w:pos="851"/>
        </w:tabs>
        <w:spacing w:before="120" w:after="0" w:line="340" w:lineRule="exact"/>
        <w:jc w:val="both"/>
        <w:rPr>
          <w:rFonts w:ascii="Times New Roman" w:eastAsia="Times New Roman" w:hAnsi="Times New Roman" w:cs="Times New Roman"/>
          <w:spacing w:val="4"/>
          <w:sz w:val="24"/>
          <w:szCs w:val="24"/>
        </w:rPr>
      </w:pPr>
      <w:r w:rsidRPr="00D26AB1">
        <w:rPr>
          <w:rFonts w:ascii="Times New Roman" w:eastAsia="Times New Roman" w:hAnsi="Times New Roman" w:cs="Times New Roman"/>
          <w:spacing w:val="4"/>
          <w:sz w:val="24"/>
          <w:szCs w:val="24"/>
        </w:rPr>
        <w:t>-</w:t>
      </w:r>
      <w:r w:rsidRPr="00D26AB1">
        <w:rPr>
          <w:rFonts w:ascii="Times New Roman" w:eastAsia="Times New Roman" w:hAnsi="Times New Roman" w:cs="Times New Roman"/>
          <w:spacing w:val="4"/>
          <w:sz w:val="24"/>
          <w:szCs w:val="24"/>
        </w:rPr>
        <w:tab/>
        <w:t>Thử nghiệm cấp chính xác (Tests for accuracy).</w:t>
      </w:r>
    </w:p>
    <w:p w:rsidR="00C81E1A" w:rsidRPr="00D26AB1" w:rsidRDefault="00C81E1A" w:rsidP="00C81E1A">
      <w:pPr>
        <w:tabs>
          <w:tab w:val="left" w:pos="284"/>
          <w:tab w:val="left" w:pos="851"/>
        </w:tabs>
        <w:spacing w:before="120" w:after="0" w:line="34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rPr>
        <w:tab/>
        <w:t xml:space="preserve">Thử nghiệm ướt đối với máy biến áp loại lắp đặt ngoài trời </w:t>
      </w:r>
      <w:r w:rsidRPr="00D26AB1">
        <w:rPr>
          <w:rFonts w:ascii="Times New Roman" w:eastAsia="Arial" w:hAnsi="Times New Roman" w:cs="Times New Roman"/>
          <w:spacing w:val="6"/>
          <w:sz w:val="24"/>
          <w:szCs w:val="24"/>
          <w:lang w:val="vi-VN"/>
        </w:rPr>
        <w:t>(Wet test for outdoor type transformers)</w:t>
      </w:r>
      <w:r w:rsidRPr="00D26AB1">
        <w:rPr>
          <w:rFonts w:ascii="Times New Roman" w:eastAsia="Arial" w:hAnsi="Times New Roman" w:cs="Times New Roman"/>
          <w:sz w:val="24"/>
          <w:szCs w:val="24"/>
        </w:rPr>
        <w:t>.</w:t>
      </w:r>
    </w:p>
    <w:p w:rsidR="00C81E1A" w:rsidRPr="00D26AB1" w:rsidRDefault="00C81E1A" w:rsidP="00C81E1A">
      <w:pPr>
        <w:tabs>
          <w:tab w:val="left" w:pos="284"/>
          <w:tab w:val="left" w:pos="851"/>
        </w:tabs>
        <w:spacing w:before="120" w:after="0" w:line="340" w:lineRule="exact"/>
        <w:jc w:val="both"/>
        <w:rPr>
          <w:rFonts w:ascii="Times New Roman" w:eastAsia="Times New Roman" w:hAnsi="Times New Roman" w:cs="Times New Roman"/>
          <w:spacing w:val="4"/>
          <w:sz w:val="24"/>
          <w:szCs w:val="24"/>
        </w:rPr>
      </w:pPr>
      <w:r w:rsidRPr="00D26AB1">
        <w:rPr>
          <w:rFonts w:ascii="Times New Roman" w:eastAsia="Times New Roman" w:hAnsi="Times New Roman" w:cs="Times New Roman"/>
          <w:spacing w:val="4"/>
          <w:sz w:val="24"/>
          <w:szCs w:val="24"/>
        </w:rPr>
        <w:t>-</w:t>
      </w:r>
      <w:r w:rsidRPr="00D26AB1">
        <w:rPr>
          <w:rFonts w:ascii="Times New Roman" w:eastAsia="Times New Roman" w:hAnsi="Times New Roman" w:cs="Times New Roman"/>
          <w:spacing w:val="4"/>
          <w:sz w:val="24"/>
          <w:szCs w:val="24"/>
        </w:rPr>
        <w:tab/>
        <w:t xml:space="preserve">Thử nghiệm cấp bảo vệ của hộp đấu dây nhị thứ </w:t>
      </w:r>
      <w:r w:rsidRPr="00D26AB1">
        <w:rPr>
          <w:rFonts w:ascii="Times New Roman" w:eastAsia="Times New Roman" w:hAnsi="Times New Roman" w:cs="Times New Roman"/>
          <w:spacing w:val="6"/>
          <w:sz w:val="24"/>
          <w:szCs w:val="24"/>
        </w:rPr>
        <w:t>(Verification of the degree of protection by enclosures)</w:t>
      </w:r>
      <w:r w:rsidRPr="00D26AB1">
        <w:rPr>
          <w:rFonts w:ascii="Times New Roman" w:eastAsia="Times New Roman" w:hAnsi="Times New Roman" w:cs="Times New Roman"/>
          <w:spacing w:val="4"/>
          <w:sz w:val="24"/>
          <w:szCs w:val="24"/>
        </w:rPr>
        <w:t>.</w:t>
      </w:r>
    </w:p>
    <w:p w:rsidR="00C81E1A" w:rsidRPr="00D26AB1" w:rsidRDefault="00C81E1A" w:rsidP="00C81E1A">
      <w:pPr>
        <w:tabs>
          <w:tab w:val="left" w:pos="284"/>
          <w:tab w:val="left" w:pos="851"/>
        </w:tabs>
        <w:spacing w:before="120" w:after="0" w:line="340" w:lineRule="exact"/>
        <w:jc w:val="both"/>
        <w:rPr>
          <w:rFonts w:ascii="Times New Roman" w:eastAsia="Arial" w:hAnsi="Times New Roman" w:cs="Times New Roman"/>
          <w:spacing w:val="4"/>
          <w:sz w:val="24"/>
          <w:szCs w:val="24"/>
          <w:lang w:val="vi-VN"/>
        </w:rPr>
      </w:pPr>
      <w:bookmarkStart w:id="39" w:name="_Hlk50379617"/>
      <w:r w:rsidRPr="00D26AB1">
        <w:rPr>
          <w:rFonts w:ascii="Times New Roman" w:eastAsia="Arial" w:hAnsi="Times New Roman" w:cs="Times New Roman"/>
          <w:spacing w:val="4"/>
          <w:sz w:val="24"/>
          <w:szCs w:val="24"/>
        </w:rPr>
        <w:t xml:space="preserve">Đối với VT cách điện rắn, ngoài các hạng mục thử nghiệm trên, thiết bị phải được thử nghiệm bổ sung hạng mục “Thử nghiệm lão hóa cách điện dưới bức xạ tia UV” theo tiêu chuẩn ASTM D4587 hoặc IEC 62217 hoặc tiêu chuẩn tương đương. Việc thử nghiệm do phòng thử nghiệm độc lập thực hiện trên mẫu sản phẩm tương tự. </w:t>
      </w:r>
    </w:p>
    <w:bookmarkEnd w:id="39"/>
    <w:p w:rsidR="00C81E1A" w:rsidRPr="00D26AB1" w:rsidRDefault="00C81E1A" w:rsidP="00C81E1A">
      <w:pPr>
        <w:tabs>
          <w:tab w:val="left" w:pos="284"/>
          <w:tab w:val="left" w:pos="851"/>
        </w:tabs>
        <w:spacing w:before="120" w:after="0" w:line="34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4</w:t>
      </w:r>
      <w:r w:rsidRPr="00D26AB1">
        <w:rPr>
          <w:rFonts w:ascii="Times New Roman" w:eastAsia="Arial" w:hAnsi="Times New Roman" w:cs="Times New Roman"/>
          <w:sz w:val="24"/>
          <w:szCs w:val="24"/>
          <w:lang w:val="vi-VN"/>
        </w:rPr>
        <w:t xml:space="preserve">. Bản vẽ và </w:t>
      </w:r>
      <w:r w:rsidRPr="00D26AB1">
        <w:rPr>
          <w:rFonts w:ascii="Times New Roman" w:eastAsia="Arial" w:hAnsi="Times New Roman" w:cs="Times New Roman"/>
          <w:sz w:val="24"/>
          <w:szCs w:val="24"/>
        </w:rPr>
        <w:t>tài liệu kỹ thuật:</w:t>
      </w:r>
    </w:p>
    <w:p w:rsidR="00C81E1A" w:rsidRPr="00D26AB1" w:rsidRDefault="00C81E1A" w:rsidP="00C81E1A">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Thiết bị phải được cung cấp bản vẽ và tài liệu kỹ thuật sau:</w:t>
      </w:r>
      <w:r w:rsidRPr="00D26AB1">
        <w:rPr>
          <w:rFonts w:ascii="Times New Roman" w:eastAsia="Arial" w:hAnsi="Times New Roman" w:cs="Times New Roman"/>
          <w:sz w:val="24"/>
          <w:szCs w:val="24"/>
          <w:lang w:val="vi-VN"/>
        </w:rPr>
        <w:tab/>
      </w:r>
    </w:p>
    <w:p w:rsidR="00C81E1A" w:rsidRPr="00D26AB1" w:rsidRDefault="00C81E1A" w:rsidP="00FD55F5">
      <w:pPr>
        <w:numPr>
          <w:ilvl w:val="0"/>
          <w:numId w:val="85"/>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Bản vẽ tổng thể bao gồm kích thước và khối lượng.</w:t>
      </w:r>
    </w:p>
    <w:p w:rsidR="00C81E1A" w:rsidRPr="00D26AB1" w:rsidRDefault="00C81E1A" w:rsidP="00FD55F5">
      <w:pPr>
        <w:numPr>
          <w:ilvl w:val="0"/>
          <w:numId w:val="85"/>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Bản </w:t>
      </w:r>
      <w:r w:rsidRPr="00D26AB1">
        <w:rPr>
          <w:rFonts w:ascii="Times New Roman" w:eastAsia="Times New Roman" w:hAnsi="Times New Roman" w:cs="Times New Roman"/>
          <w:sz w:val="24"/>
          <w:szCs w:val="24"/>
        </w:rPr>
        <w:t xml:space="preserve">vẽ </w:t>
      </w:r>
      <w:r w:rsidRPr="00D26AB1">
        <w:rPr>
          <w:rFonts w:ascii="Times New Roman" w:eastAsia="Times New Roman" w:hAnsi="Times New Roman" w:cs="Times New Roman"/>
          <w:sz w:val="24"/>
          <w:szCs w:val="24"/>
          <w:lang w:val="vi-VN"/>
        </w:rPr>
        <w:t xml:space="preserve">mô tả kết cấu. </w:t>
      </w:r>
    </w:p>
    <w:p w:rsidR="00C81E1A" w:rsidRPr="00D26AB1" w:rsidRDefault="00C81E1A" w:rsidP="00FD55F5">
      <w:pPr>
        <w:numPr>
          <w:ilvl w:val="0"/>
          <w:numId w:val="85"/>
        </w:numPr>
        <w:tabs>
          <w:tab w:val="left" w:pos="284"/>
          <w:tab w:val="left" w:pos="851"/>
        </w:tabs>
        <w:spacing w:before="120" w:after="0" w:line="340" w:lineRule="exact"/>
        <w:ind w:left="0" w:firstLine="0"/>
        <w:jc w:val="both"/>
        <w:rPr>
          <w:rFonts w:ascii="Times New Roman" w:eastAsia="Times New Roman" w:hAnsi="Times New Roman" w:cs="Times New Roman"/>
          <w:spacing w:val="4"/>
          <w:sz w:val="24"/>
          <w:szCs w:val="24"/>
          <w:lang w:val="vi-VN"/>
        </w:rPr>
      </w:pPr>
      <w:r w:rsidRPr="00D26AB1">
        <w:rPr>
          <w:rFonts w:ascii="Times New Roman" w:eastAsia="Times New Roman" w:hAnsi="Times New Roman" w:cs="Times New Roman"/>
          <w:spacing w:val="4"/>
          <w:sz w:val="24"/>
          <w:szCs w:val="24"/>
          <w:lang w:val="vi-VN"/>
        </w:rPr>
        <w:t>Tài liệu hướng dẫn lắp đặt, vận hành, sửa chữa và bảo dưỡng thiết bị, phụ kiện.</w:t>
      </w:r>
    </w:p>
    <w:p w:rsidR="00C81E1A" w:rsidRPr="00D26AB1" w:rsidRDefault="00C81E1A" w:rsidP="00FD55F5">
      <w:pPr>
        <w:numPr>
          <w:ilvl w:val="0"/>
          <w:numId w:val="85"/>
        </w:numPr>
        <w:tabs>
          <w:tab w:val="left" w:pos="284"/>
          <w:tab w:val="left" w:pos="851"/>
        </w:tabs>
        <w:spacing w:before="120" w:after="0" w:line="340" w:lineRule="exact"/>
        <w:ind w:left="0" w:firstLine="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Các biên bản thí nghiệm và giấy chứng nhận quản lý chất lượng</w:t>
      </w:r>
      <w:r w:rsidRPr="00D26AB1">
        <w:rPr>
          <w:rFonts w:ascii="Times New Roman" w:eastAsia="Times New Roman" w:hAnsi="Times New Roman" w:cs="Times New Roman"/>
          <w:sz w:val="24"/>
          <w:szCs w:val="24"/>
        </w:rPr>
        <w:t xml:space="preserve"> ISO</w:t>
      </w:r>
      <w:r w:rsidRPr="00D26AB1">
        <w:rPr>
          <w:rFonts w:ascii="Times New Roman" w:eastAsia="Times New Roman" w:hAnsi="Times New Roman" w:cs="Times New Roman"/>
          <w:sz w:val="24"/>
          <w:szCs w:val="24"/>
          <w:lang w:val="vi-VN"/>
        </w:rPr>
        <w:t>.</w:t>
      </w:r>
    </w:p>
    <w:p w:rsidR="00C81E1A" w:rsidRPr="00D26AB1" w:rsidRDefault="00C81E1A" w:rsidP="00C81E1A">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5</w:t>
      </w:r>
      <w:r w:rsidRPr="00D26AB1">
        <w:rPr>
          <w:rFonts w:ascii="Times New Roman" w:eastAsia="Arial" w:hAnsi="Times New Roman" w:cs="Times New Roman"/>
          <w:sz w:val="24"/>
          <w:szCs w:val="24"/>
          <w:lang w:val="vi-VN"/>
        </w:rPr>
        <w:t>. Chứng nhận phê duyệt mẫu:</w:t>
      </w:r>
    </w:p>
    <w:p w:rsidR="00C81E1A" w:rsidRPr="00D26AB1" w:rsidRDefault="00C81E1A" w:rsidP="00C81E1A">
      <w:pPr>
        <w:tabs>
          <w:tab w:val="left" w:pos="284"/>
          <w:tab w:val="left" w:pos="851"/>
        </w:tabs>
        <w:spacing w:before="120" w:after="160" w:line="340" w:lineRule="exact"/>
        <w:jc w:val="both"/>
        <w:rPr>
          <w:rFonts w:ascii="Times New Roman" w:eastAsia="Arial" w:hAnsi="Times New Roman" w:cs="Times New Roman"/>
          <w:spacing w:val="6"/>
          <w:sz w:val="24"/>
          <w:szCs w:val="24"/>
          <w:lang w:val="sv-SE"/>
        </w:rPr>
      </w:pPr>
      <w:r w:rsidRPr="00D26AB1">
        <w:rPr>
          <w:rFonts w:ascii="Times New Roman" w:eastAsia="Arial" w:hAnsi="Times New Roman" w:cs="Times New Roman"/>
          <w:spacing w:val="6"/>
          <w:sz w:val="24"/>
          <w:szCs w:val="24"/>
          <w:lang w:val="sv-SE"/>
        </w:rPr>
        <w:t>Thiết bị phải được chứng nhận phê duyệt mẫu phương tiện đo của Tổng cục Tiêu chuẩn Đo lường Chất lượng Việt Nam (STAMEQ).</w:t>
      </w:r>
    </w:p>
    <w:p w:rsidR="00C81E1A" w:rsidRPr="00D26AB1" w:rsidRDefault="00C81E1A" w:rsidP="00C81E1A">
      <w:pPr>
        <w:tabs>
          <w:tab w:val="left" w:pos="284"/>
          <w:tab w:val="left" w:pos="851"/>
        </w:tabs>
        <w:spacing w:before="120" w:after="0" w:line="34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6</w:t>
      </w:r>
      <w:r w:rsidRPr="00D26AB1">
        <w:rPr>
          <w:rFonts w:ascii="Times New Roman" w:eastAsia="Arial" w:hAnsi="Times New Roman" w:cs="Times New Roman"/>
          <w:sz w:val="24"/>
          <w:szCs w:val="24"/>
          <w:lang w:val="vi-VN"/>
        </w:rPr>
        <w:t>. Yêu cầu khác</w:t>
      </w:r>
      <w:r w:rsidRPr="00D26AB1">
        <w:rPr>
          <w:rFonts w:ascii="Times New Roman" w:eastAsia="Arial" w:hAnsi="Times New Roman" w:cs="Times New Roman"/>
          <w:sz w:val="24"/>
          <w:szCs w:val="24"/>
        </w:rPr>
        <w:t>:</w:t>
      </w:r>
    </w:p>
    <w:p w:rsidR="00C81E1A" w:rsidRPr="00D26AB1" w:rsidRDefault="00C81E1A" w:rsidP="00FD55F5">
      <w:pPr>
        <w:numPr>
          <w:ilvl w:val="1"/>
          <w:numId w:val="86"/>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 xml:space="preserve">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rsidR="00C81E1A" w:rsidRPr="00D26AB1" w:rsidRDefault="00C81E1A" w:rsidP="00FD55F5">
      <w:pPr>
        <w:numPr>
          <w:ilvl w:val="1"/>
          <w:numId w:val="86"/>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Thiết bị phải đáp ứng được độ bền đối với các điều kiện về khí hậu và môi trường tại Việt Nam: được nhiệt đới hóa, phù hợp với điều kiện môi trường lắp đặt vận hành.</w:t>
      </w:r>
    </w:p>
    <w:p w:rsidR="00C81E1A" w:rsidRPr="00D26AB1" w:rsidRDefault="00C81E1A" w:rsidP="00FD55F5">
      <w:pPr>
        <w:numPr>
          <w:ilvl w:val="1"/>
          <w:numId w:val="86"/>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lastRenderedPageBreak/>
        <w:t>Các chi tiết bằng thép (trụ đỡ, xà, giá đỡ, tiếp địa, các bulông, đai ốc v.v.) phải được mạ kẽm nhúng nóng theo tiêu chuẩn TCVN 5408:2007 và các tiêu chuẩn tương đương hiện hành về mạ kẽm nhúng nóng.</w:t>
      </w:r>
    </w:p>
    <w:p w:rsidR="00C81E1A" w:rsidRPr="00D26AB1" w:rsidRDefault="00C81E1A" w:rsidP="00C81E1A">
      <w:pPr>
        <w:tabs>
          <w:tab w:val="left" w:pos="284"/>
        </w:tabs>
        <w:spacing w:before="240" w:after="120" w:line="256" w:lineRule="auto"/>
        <w:rPr>
          <w:rFonts w:ascii="Times New Roman" w:eastAsia="Arial" w:hAnsi="Times New Roman" w:cs="Times New Roman"/>
          <w:b/>
          <w:sz w:val="24"/>
          <w:szCs w:val="24"/>
          <w:lang w:val="vi-VN"/>
        </w:rPr>
      </w:pPr>
      <w:r w:rsidRPr="00D26AB1">
        <w:rPr>
          <w:rFonts w:ascii="Times New Roman" w:eastAsia="Arial" w:hAnsi="Times New Roman" w:cs="Times New Roman"/>
          <w:b/>
          <w:sz w:val="24"/>
          <w:szCs w:val="24"/>
          <w:lang w:val="vi-VN"/>
        </w:rPr>
        <w:t>Điều 5. Bảng yêu cầu đặc tính kỹ thuật</w:t>
      </w:r>
    </w:p>
    <w:tbl>
      <w:tblPr>
        <w:tblW w:w="5013" w:type="pct"/>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611"/>
        <w:gridCol w:w="2361"/>
        <w:gridCol w:w="1355"/>
        <w:gridCol w:w="4179"/>
        <w:gridCol w:w="1267"/>
      </w:tblGrid>
      <w:tr w:rsidR="00D26AB1" w:rsidRPr="00D26AB1" w:rsidTr="00A60FF2">
        <w:trPr>
          <w:trHeight w:val="501"/>
          <w:tblHeader/>
        </w:trPr>
        <w:tc>
          <w:tcPr>
            <w:tcW w:w="313" w:type="pct"/>
            <w:vAlign w:val="center"/>
            <w:hideMark/>
          </w:tcPr>
          <w:p w:rsidR="00C81E1A" w:rsidRPr="00D26AB1" w:rsidRDefault="00C81E1A" w:rsidP="00A60FF2">
            <w:pPr>
              <w:tabs>
                <w:tab w:val="left" w:pos="284"/>
              </w:tabs>
              <w:spacing w:before="60" w:after="60" w:line="240" w:lineRule="auto"/>
              <w:jc w:val="center"/>
              <w:rPr>
                <w:rFonts w:ascii="Times New Roman" w:eastAsia="Arial" w:hAnsi="Times New Roman" w:cs="Times New Roman"/>
                <w:b/>
                <w:bCs/>
                <w:sz w:val="24"/>
                <w:szCs w:val="24"/>
              </w:rPr>
            </w:pPr>
            <w:r w:rsidRPr="00D26AB1">
              <w:rPr>
                <w:rFonts w:ascii="Times New Roman" w:eastAsia="Arial" w:hAnsi="Times New Roman" w:cs="Times New Roman"/>
                <w:b/>
                <w:bCs/>
                <w:sz w:val="24"/>
                <w:szCs w:val="24"/>
              </w:rPr>
              <w:t>TT</w:t>
            </w:r>
          </w:p>
        </w:tc>
        <w:tc>
          <w:tcPr>
            <w:tcW w:w="1208" w:type="pct"/>
            <w:vAlign w:val="center"/>
            <w:hideMark/>
          </w:tcPr>
          <w:p w:rsidR="00C81E1A" w:rsidRPr="00D26AB1" w:rsidRDefault="00C81E1A" w:rsidP="00A60FF2">
            <w:pPr>
              <w:tabs>
                <w:tab w:val="left" w:pos="284"/>
              </w:tabs>
              <w:spacing w:before="60" w:after="60" w:line="240" w:lineRule="auto"/>
              <w:jc w:val="center"/>
              <w:rPr>
                <w:rFonts w:ascii="Times New Roman" w:eastAsia="Arial" w:hAnsi="Times New Roman" w:cs="Times New Roman"/>
                <w:b/>
                <w:bCs/>
                <w:sz w:val="24"/>
                <w:szCs w:val="24"/>
                <w:lang w:val="vi-VN"/>
              </w:rPr>
            </w:pPr>
            <w:r w:rsidRPr="00D26AB1">
              <w:rPr>
                <w:rFonts w:ascii="Times New Roman" w:eastAsia="Arial" w:hAnsi="Times New Roman" w:cs="Times New Roman"/>
                <w:b/>
                <w:bCs/>
                <w:sz w:val="24"/>
                <w:szCs w:val="24"/>
                <w:lang w:val="vi-VN"/>
              </w:rPr>
              <w:t>H</w:t>
            </w:r>
            <w:r w:rsidRPr="00D26AB1">
              <w:rPr>
                <w:rFonts w:ascii="Times New Roman" w:eastAsia="Arial" w:hAnsi="Times New Roman" w:cs="Times New Roman"/>
                <w:b/>
                <w:bCs/>
                <w:sz w:val="24"/>
                <w:szCs w:val="24"/>
              </w:rPr>
              <w:t>ạng mục</w:t>
            </w:r>
          </w:p>
        </w:tc>
        <w:tc>
          <w:tcPr>
            <w:tcW w:w="693" w:type="pct"/>
            <w:vAlign w:val="center"/>
            <w:hideMark/>
          </w:tcPr>
          <w:p w:rsidR="00C81E1A" w:rsidRPr="00D26AB1" w:rsidRDefault="00C81E1A" w:rsidP="00A60FF2">
            <w:pPr>
              <w:tabs>
                <w:tab w:val="left" w:pos="284"/>
              </w:tabs>
              <w:spacing w:before="60" w:after="60" w:line="240" w:lineRule="auto"/>
              <w:jc w:val="center"/>
              <w:rPr>
                <w:rFonts w:ascii="Times New Roman" w:eastAsia="Arial" w:hAnsi="Times New Roman" w:cs="Times New Roman"/>
                <w:b/>
                <w:bCs/>
                <w:sz w:val="24"/>
                <w:szCs w:val="24"/>
                <w:lang w:val="vi-VN"/>
              </w:rPr>
            </w:pPr>
            <w:r w:rsidRPr="00D26AB1">
              <w:rPr>
                <w:rFonts w:ascii="Times New Roman" w:eastAsia="Arial" w:hAnsi="Times New Roman" w:cs="Times New Roman"/>
                <w:b/>
                <w:bCs/>
                <w:sz w:val="24"/>
                <w:szCs w:val="24"/>
                <w:lang w:val="vi-VN"/>
              </w:rPr>
              <w:t>Đơn vị</w:t>
            </w:r>
          </w:p>
        </w:tc>
        <w:tc>
          <w:tcPr>
            <w:tcW w:w="2138" w:type="pct"/>
            <w:vAlign w:val="center"/>
            <w:hideMark/>
          </w:tcPr>
          <w:p w:rsidR="00C81E1A" w:rsidRPr="00D26AB1" w:rsidRDefault="00C81E1A" w:rsidP="00A60FF2">
            <w:pPr>
              <w:tabs>
                <w:tab w:val="left" w:pos="284"/>
              </w:tabs>
              <w:spacing w:before="60" w:after="60" w:line="240" w:lineRule="auto"/>
              <w:jc w:val="center"/>
              <w:rPr>
                <w:rFonts w:ascii="Times New Roman" w:eastAsia="Arial" w:hAnsi="Times New Roman" w:cs="Times New Roman"/>
                <w:b/>
                <w:bCs/>
                <w:sz w:val="24"/>
                <w:szCs w:val="24"/>
              </w:rPr>
            </w:pPr>
            <w:r w:rsidRPr="00D26AB1">
              <w:rPr>
                <w:rFonts w:ascii="Times New Roman" w:eastAsia="Arial" w:hAnsi="Times New Roman" w:cs="Times New Roman"/>
                <w:b/>
                <w:bCs/>
                <w:sz w:val="24"/>
                <w:szCs w:val="24"/>
              </w:rPr>
              <w:t>Yêu cầu</w:t>
            </w:r>
          </w:p>
        </w:tc>
        <w:tc>
          <w:tcPr>
            <w:tcW w:w="648" w:type="pct"/>
          </w:tcPr>
          <w:p w:rsidR="00C81E1A" w:rsidRPr="00D26AB1" w:rsidRDefault="00C81E1A" w:rsidP="00A60FF2">
            <w:pPr>
              <w:tabs>
                <w:tab w:val="left" w:pos="284"/>
              </w:tabs>
              <w:spacing w:before="60" w:after="60" w:line="240" w:lineRule="auto"/>
              <w:jc w:val="center"/>
              <w:rPr>
                <w:rFonts w:ascii="Times New Roman" w:eastAsia="Arial" w:hAnsi="Times New Roman" w:cs="Times New Roman"/>
                <w:b/>
                <w:bCs/>
                <w:sz w:val="24"/>
                <w:szCs w:val="24"/>
              </w:rPr>
            </w:pPr>
            <w:r w:rsidRPr="00D26AB1">
              <w:rPr>
                <w:rFonts w:ascii="Times New Roman" w:eastAsia="Arial" w:hAnsi="Times New Roman" w:cs="Times New Roman"/>
                <w:b/>
                <w:bCs/>
                <w:sz w:val="24"/>
                <w:szCs w:val="24"/>
              </w:rPr>
              <w:t>Đề xuất và cam kết</w:t>
            </w:r>
          </w:p>
        </w:tc>
      </w:tr>
      <w:tr w:rsidR="00D26AB1" w:rsidRPr="00D26AB1" w:rsidTr="00A60FF2">
        <w:trPr>
          <w:trHeight w:val="501"/>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Arial" w:hAnsi="Times New Roman" w:cs="Times New Roman"/>
                <w:bCs/>
                <w:sz w:val="24"/>
                <w:szCs w:val="24"/>
                <w:lang w:val="vi-VN"/>
              </w:rPr>
            </w:pPr>
            <w:r w:rsidRPr="00D26AB1">
              <w:rPr>
                <w:rFonts w:ascii="Times New Roman" w:eastAsia="Times New Roman" w:hAnsi="Times New Roman" w:cs="Times New Roman"/>
                <w:sz w:val="24"/>
                <w:szCs w:val="24"/>
                <w:lang w:val="vi-VN"/>
              </w:rPr>
              <w:t xml:space="preserve">Nhà </w:t>
            </w:r>
            <w:r w:rsidRPr="00D26AB1">
              <w:rPr>
                <w:rFonts w:ascii="Times New Roman" w:eastAsia="Times New Roman" w:hAnsi="Times New Roman" w:cs="Times New Roman"/>
                <w:sz w:val="24"/>
                <w:szCs w:val="24"/>
              </w:rPr>
              <w:t>sản xuất</w:t>
            </w:r>
          </w:p>
        </w:tc>
        <w:tc>
          <w:tcPr>
            <w:tcW w:w="693" w:type="pct"/>
            <w:vAlign w:val="center"/>
          </w:tcPr>
          <w:p w:rsidR="00C81E1A" w:rsidRPr="00D26AB1" w:rsidRDefault="00C81E1A" w:rsidP="00A60FF2">
            <w:pPr>
              <w:tabs>
                <w:tab w:val="left" w:pos="284"/>
              </w:tabs>
              <w:spacing w:before="60" w:after="60" w:line="240" w:lineRule="auto"/>
              <w:jc w:val="center"/>
              <w:rPr>
                <w:rFonts w:ascii="Times New Roman" w:eastAsia="Arial" w:hAnsi="Times New Roman" w:cs="Times New Roman"/>
                <w:bCs/>
                <w:sz w:val="24"/>
                <w:szCs w:val="24"/>
                <w:lang w:val="vi-VN"/>
              </w:rPr>
            </w:pPr>
          </w:p>
        </w:tc>
        <w:tc>
          <w:tcPr>
            <w:tcW w:w="2138" w:type="pct"/>
            <w:vAlign w:val="center"/>
            <w:hideMark/>
          </w:tcPr>
          <w:p w:rsidR="00C81E1A" w:rsidRPr="00D26AB1" w:rsidRDefault="00C81E1A" w:rsidP="00A60FF2">
            <w:pPr>
              <w:tabs>
                <w:tab w:val="left" w:pos="284"/>
              </w:tabs>
              <w:spacing w:before="60" w:after="60" w:line="240" w:lineRule="auto"/>
              <w:jc w:val="center"/>
              <w:rPr>
                <w:rFonts w:ascii="Times New Roman" w:eastAsia="Arial" w:hAnsi="Times New Roman" w:cs="Times New Roman"/>
                <w:bCs/>
                <w:sz w:val="24"/>
                <w:szCs w:val="24"/>
                <w:lang w:val="vi-VN"/>
              </w:rPr>
            </w:pPr>
            <w:r w:rsidRPr="00D26AB1">
              <w:rPr>
                <w:rFonts w:ascii="Times New Roman" w:eastAsia="Times New Roman" w:hAnsi="Times New Roman" w:cs="Times New Roman"/>
                <w:sz w:val="24"/>
                <w:szCs w:val="24"/>
                <w:lang w:val="vi-VN"/>
              </w:rPr>
              <w:t>Nêu cụ thể</w:t>
            </w:r>
          </w:p>
        </w:tc>
        <w:tc>
          <w:tcPr>
            <w:tcW w:w="648" w:type="pct"/>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p>
        </w:tc>
      </w:tr>
      <w:tr w:rsidR="00D26AB1" w:rsidRPr="00D26AB1" w:rsidTr="00A60FF2">
        <w:trPr>
          <w:trHeight w:val="501"/>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Nước sản xuất</w:t>
            </w:r>
          </w:p>
        </w:tc>
        <w:tc>
          <w:tcPr>
            <w:tcW w:w="693" w:type="pct"/>
            <w:vAlign w:val="center"/>
          </w:tcPr>
          <w:p w:rsidR="00C81E1A" w:rsidRPr="00D26AB1" w:rsidRDefault="00C81E1A" w:rsidP="00A60FF2">
            <w:pPr>
              <w:tabs>
                <w:tab w:val="left" w:pos="284"/>
              </w:tabs>
              <w:spacing w:before="60" w:after="60" w:line="240" w:lineRule="auto"/>
              <w:jc w:val="center"/>
              <w:rPr>
                <w:rFonts w:ascii="Times New Roman" w:eastAsia="Arial" w:hAnsi="Times New Roman" w:cs="Times New Roman"/>
                <w:bCs/>
                <w:sz w:val="24"/>
                <w:szCs w:val="24"/>
                <w:lang w:val="vi-VN"/>
              </w:rPr>
            </w:pPr>
          </w:p>
        </w:tc>
        <w:tc>
          <w:tcPr>
            <w:tcW w:w="2138" w:type="pct"/>
            <w:vAlign w:val="center"/>
            <w:hideMark/>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Nêu cụ thể</w:t>
            </w:r>
          </w:p>
        </w:tc>
        <w:tc>
          <w:tcPr>
            <w:tcW w:w="648" w:type="pct"/>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p>
        </w:tc>
      </w:tr>
      <w:tr w:rsidR="00D26AB1" w:rsidRPr="00D26AB1" w:rsidTr="00A60FF2">
        <w:trPr>
          <w:trHeight w:val="501"/>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Arial" w:hAnsi="Times New Roman" w:cs="Times New Roman"/>
                <w:bCs/>
                <w:sz w:val="24"/>
                <w:szCs w:val="24"/>
                <w:lang w:val="vi-VN"/>
              </w:rPr>
            </w:pPr>
            <w:r w:rsidRPr="00D26AB1">
              <w:rPr>
                <w:rFonts w:ascii="Times New Roman" w:eastAsia="Times New Roman" w:hAnsi="Times New Roman" w:cs="Times New Roman"/>
                <w:sz w:val="24"/>
                <w:szCs w:val="24"/>
                <w:lang w:val="vi-VN"/>
              </w:rPr>
              <w:t>Mã hiệu</w:t>
            </w:r>
          </w:p>
        </w:tc>
        <w:tc>
          <w:tcPr>
            <w:tcW w:w="693" w:type="pct"/>
            <w:vAlign w:val="center"/>
          </w:tcPr>
          <w:p w:rsidR="00C81E1A" w:rsidRPr="00D26AB1" w:rsidRDefault="00C81E1A" w:rsidP="00A60FF2">
            <w:pPr>
              <w:tabs>
                <w:tab w:val="left" w:pos="284"/>
              </w:tabs>
              <w:spacing w:before="60" w:after="60" w:line="240" w:lineRule="auto"/>
              <w:jc w:val="center"/>
              <w:rPr>
                <w:rFonts w:ascii="Times New Roman" w:eastAsia="Arial" w:hAnsi="Times New Roman" w:cs="Times New Roman"/>
                <w:bCs/>
                <w:sz w:val="24"/>
                <w:szCs w:val="24"/>
                <w:lang w:val="vi-VN"/>
              </w:rPr>
            </w:pPr>
          </w:p>
        </w:tc>
        <w:tc>
          <w:tcPr>
            <w:tcW w:w="2138" w:type="pct"/>
            <w:vAlign w:val="center"/>
            <w:hideMark/>
          </w:tcPr>
          <w:p w:rsidR="00C81E1A" w:rsidRPr="00D26AB1" w:rsidRDefault="00C81E1A" w:rsidP="00A60FF2">
            <w:pPr>
              <w:tabs>
                <w:tab w:val="left" w:pos="284"/>
              </w:tabs>
              <w:spacing w:before="60" w:after="60" w:line="240" w:lineRule="auto"/>
              <w:jc w:val="center"/>
              <w:rPr>
                <w:rFonts w:ascii="Times New Roman" w:eastAsia="Arial" w:hAnsi="Times New Roman" w:cs="Times New Roman"/>
                <w:bCs/>
                <w:sz w:val="24"/>
                <w:szCs w:val="24"/>
                <w:lang w:val="vi-VN"/>
              </w:rPr>
            </w:pPr>
            <w:r w:rsidRPr="00D26AB1">
              <w:rPr>
                <w:rFonts w:ascii="Times New Roman" w:eastAsia="Times New Roman" w:hAnsi="Times New Roman" w:cs="Times New Roman"/>
                <w:sz w:val="24"/>
                <w:szCs w:val="24"/>
                <w:lang w:val="vi-VN"/>
              </w:rPr>
              <w:t>Nêu cụ thể</w:t>
            </w:r>
          </w:p>
        </w:tc>
        <w:tc>
          <w:tcPr>
            <w:tcW w:w="648" w:type="pct"/>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p>
        </w:tc>
      </w:tr>
      <w:tr w:rsidR="00D26AB1" w:rsidRPr="00D26AB1" w:rsidTr="00A60FF2">
        <w:trPr>
          <w:trHeight w:val="501"/>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Arial" w:hAnsi="Times New Roman" w:cs="Times New Roman"/>
                <w:bCs/>
                <w:sz w:val="24"/>
                <w:szCs w:val="24"/>
                <w:lang w:val="vi-VN"/>
              </w:rPr>
            </w:pPr>
            <w:r w:rsidRPr="00D26AB1">
              <w:rPr>
                <w:rFonts w:ascii="Times New Roman" w:eastAsia="Times New Roman" w:hAnsi="Times New Roman" w:cs="Times New Roman"/>
                <w:sz w:val="24"/>
                <w:szCs w:val="24"/>
                <w:lang w:val="vi-VN"/>
              </w:rPr>
              <w:t>Tiêu chuẩn áp dụng</w:t>
            </w:r>
            <w:r w:rsidRPr="00D26AB1">
              <w:rPr>
                <w:rFonts w:ascii="Times New Roman" w:eastAsia="Times New Roman" w:hAnsi="Times New Roman" w:cs="Times New Roman"/>
                <w:sz w:val="24"/>
                <w:szCs w:val="24"/>
              </w:rPr>
              <w:t xml:space="preserve"> </w:t>
            </w:r>
          </w:p>
        </w:tc>
        <w:tc>
          <w:tcPr>
            <w:tcW w:w="693" w:type="pct"/>
            <w:vAlign w:val="center"/>
          </w:tcPr>
          <w:p w:rsidR="00C81E1A" w:rsidRPr="00D26AB1" w:rsidRDefault="00C81E1A" w:rsidP="00A60FF2">
            <w:pPr>
              <w:tabs>
                <w:tab w:val="left" w:pos="284"/>
              </w:tabs>
              <w:spacing w:before="60" w:after="60" w:line="240" w:lineRule="auto"/>
              <w:jc w:val="center"/>
              <w:rPr>
                <w:rFonts w:ascii="Times New Roman" w:eastAsia="Arial" w:hAnsi="Times New Roman" w:cs="Times New Roman"/>
                <w:bCs/>
                <w:sz w:val="24"/>
                <w:szCs w:val="24"/>
                <w:lang w:val="vi-VN"/>
              </w:rPr>
            </w:pPr>
          </w:p>
        </w:tc>
        <w:tc>
          <w:tcPr>
            <w:tcW w:w="2138" w:type="pct"/>
            <w:vAlign w:val="center"/>
            <w:hideMark/>
          </w:tcPr>
          <w:p w:rsidR="00C81E1A" w:rsidRPr="00D26AB1" w:rsidRDefault="00C81E1A" w:rsidP="00A60FF2">
            <w:pPr>
              <w:tabs>
                <w:tab w:val="left" w:pos="284"/>
              </w:tabs>
              <w:spacing w:before="60" w:after="60" w:line="240" w:lineRule="auto"/>
              <w:jc w:val="both"/>
              <w:rPr>
                <w:rFonts w:ascii="Times New Roman" w:eastAsia="Arial" w:hAnsi="Times New Roman" w:cs="Times New Roman"/>
                <w:bCs/>
                <w:sz w:val="24"/>
                <w:szCs w:val="24"/>
                <w:lang w:val="vi-VN"/>
              </w:rPr>
            </w:pPr>
            <w:r w:rsidRPr="00D26AB1">
              <w:rPr>
                <w:rFonts w:ascii="Times New Roman" w:eastAsia="Arial" w:hAnsi="Times New Roman" w:cs="Times New Roman"/>
                <w:spacing w:val="-4"/>
                <w:sz w:val="24"/>
                <w:szCs w:val="24"/>
                <w:lang w:val="sv-SE"/>
              </w:rPr>
              <w:t>IEC 61869-1, IEC 61869-3 hoặc TCVN 11845-3 hoặc TCVN 7697-2</w:t>
            </w:r>
            <w:r w:rsidRPr="00D26AB1">
              <w:rPr>
                <w:rFonts w:ascii="Times New Roman" w:eastAsia="Arial" w:hAnsi="Times New Roman" w:cs="Times New Roman"/>
                <w:sz w:val="24"/>
                <w:szCs w:val="24"/>
              </w:rPr>
              <w:t xml:space="preserve"> </w:t>
            </w:r>
            <w:r w:rsidRPr="00D26AB1">
              <w:rPr>
                <w:rFonts w:ascii="Times New Roman" w:eastAsia="Arial" w:hAnsi="Times New Roman" w:cs="Times New Roman"/>
                <w:spacing w:val="-4"/>
                <w:sz w:val="24"/>
                <w:szCs w:val="24"/>
                <w:lang w:val="sv-SE"/>
              </w:rPr>
              <w:t>hoặc tiêu chuẩn tương đương</w:t>
            </w:r>
          </w:p>
        </w:tc>
        <w:tc>
          <w:tcPr>
            <w:tcW w:w="648" w:type="pct"/>
          </w:tcPr>
          <w:p w:rsidR="00C81E1A" w:rsidRPr="00D26AB1" w:rsidRDefault="00C81E1A" w:rsidP="00A60FF2">
            <w:pPr>
              <w:tabs>
                <w:tab w:val="left" w:pos="284"/>
              </w:tabs>
              <w:spacing w:before="60" w:after="60" w:line="240" w:lineRule="auto"/>
              <w:jc w:val="both"/>
              <w:rPr>
                <w:rFonts w:ascii="Times New Roman" w:eastAsia="Arial" w:hAnsi="Times New Roman" w:cs="Times New Roman"/>
                <w:spacing w:val="-4"/>
                <w:sz w:val="24"/>
                <w:szCs w:val="24"/>
                <w:lang w:val="sv-SE"/>
              </w:rPr>
            </w:pPr>
          </w:p>
        </w:tc>
      </w:tr>
      <w:tr w:rsidR="00D26AB1" w:rsidRPr="00D26AB1" w:rsidTr="00A60FF2">
        <w:trPr>
          <w:trHeight w:val="501"/>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Arial" w:hAnsi="Times New Roman" w:cs="Times New Roman"/>
                <w:bCs/>
                <w:sz w:val="24"/>
                <w:szCs w:val="24"/>
                <w:lang w:val="vi-VN"/>
              </w:rPr>
            </w:pPr>
            <w:r w:rsidRPr="00D26AB1">
              <w:rPr>
                <w:rFonts w:ascii="Times New Roman" w:eastAsia="Times New Roman" w:hAnsi="Times New Roman" w:cs="Times New Roman"/>
                <w:sz w:val="24"/>
                <w:szCs w:val="24"/>
                <w:lang w:val="vi-VN"/>
              </w:rPr>
              <w:t>Chủng loại</w:t>
            </w:r>
          </w:p>
        </w:tc>
        <w:tc>
          <w:tcPr>
            <w:tcW w:w="693" w:type="pct"/>
            <w:vAlign w:val="center"/>
          </w:tcPr>
          <w:p w:rsidR="00C81E1A" w:rsidRPr="00D26AB1" w:rsidRDefault="00C81E1A" w:rsidP="00A60FF2">
            <w:pPr>
              <w:tabs>
                <w:tab w:val="left" w:pos="284"/>
              </w:tabs>
              <w:spacing w:before="60" w:after="60" w:line="240" w:lineRule="auto"/>
              <w:jc w:val="center"/>
              <w:rPr>
                <w:rFonts w:ascii="Times New Roman" w:eastAsia="Arial" w:hAnsi="Times New Roman" w:cs="Times New Roman"/>
                <w:bCs/>
                <w:sz w:val="24"/>
                <w:szCs w:val="24"/>
                <w:lang w:val="vi-VN"/>
              </w:rPr>
            </w:pPr>
          </w:p>
        </w:tc>
        <w:tc>
          <w:tcPr>
            <w:tcW w:w="2138" w:type="pct"/>
            <w:vAlign w:val="center"/>
            <w:hideMark/>
          </w:tcPr>
          <w:p w:rsidR="00C81E1A" w:rsidRPr="00D26AB1" w:rsidRDefault="00C81E1A" w:rsidP="00A60FF2">
            <w:pPr>
              <w:tabs>
                <w:tab w:val="left" w:pos="284"/>
              </w:tabs>
              <w:spacing w:before="60" w:after="60" w:line="240" w:lineRule="auto"/>
              <w:jc w:val="both"/>
              <w:rPr>
                <w:rFonts w:ascii="Times New Roman" w:eastAsia="Arial" w:hAnsi="Times New Roman" w:cs="Times New Roman"/>
                <w:bCs/>
                <w:sz w:val="24"/>
                <w:szCs w:val="24"/>
                <w:lang w:val="vi-VN"/>
              </w:rPr>
            </w:pPr>
            <w:r w:rsidRPr="00D26AB1">
              <w:rPr>
                <w:rFonts w:ascii="Times New Roman" w:eastAsia="Times New Roman" w:hAnsi="Times New Roman" w:cs="Times New Roman"/>
                <w:sz w:val="24"/>
                <w:szCs w:val="24"/>
              </w:rPr>
              <w:t>1 pha, 1 sứ hoặc 2 sứ (tùy chọn) lắp đặt ngoài trời hoặc trong nhà, ngâm trong dầu hoặc cách điện rắn (nhựa đúc Epoxy Resin)</w:t>
            </w:r>
          </w:p>
        </w:tc>
        <w:tc>
          <w:tcPr>
            <w:tcW w:w="648" w:type="pct"/>
          </w:tcPr>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rPr>
            </w:pPr>
          </w:p>
        </w:tc>
      </w:tr>
      <w:tr w:rsidR="00D26AB1" w:rsidRPr="00D26AB1" w:rsidTr="00A60FF2">
        <w:trPr>
          <w:trHeight w:val="501"/>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Arial" w:hAnsi="Times New Roman" w:cs="Times New Roman"/>
                <w:bCs/>
                <w:sz w:val="24"/>
                <w:szCs w:val="24"/>
              </w:rPr>
            </w:pPr>
            <w:r w:rsidRPr="00D26AB1">
              <w:rPr>
                <w:rFonts w:ascii="Times New Roman" w:eastAsia="Arial" w:hAnsi="Times New Roman" w:cs="Times New Roman"/>
                <w:bCs/>
                <w:sz w:val="24"/>
                <w:szCs w:val="24"/>
                <w:lang w:val="vi-VN"/>
              </w:rPr>
              <w:t xml:space="preserve">Điện áp </w:t>
            </w:r>
            <w:r w:rsidRPr="00D26AB1">
              <w:rPr>
                <w:rFonts w:ascii="Times New Roman" w:eastAsia="Arial" w:hAnsi="Times New Roman" w:cs="Times New Roman"/>
                <w:bCs/>
                <w:sz w:val="24"/>
                <w:szCs w:val="24"/>
              </w:rPr>
              <w:t>làm việc cao nhất của thiết bị</w:t>
            </w:r>
          </w:p>
        </w:tc>
        <w:tc>
          <w:tcPr>
            <w:tcW w:w="693" w:type="pct"/>
            <w:vAlign w:val="center"/>
            <w:hideMark/>
          </w:tcPr>
          <w:p w:rsidR="00C81E1A" w:rsidRPr="00D26AB1" w:rsidRDefault="00C81E1A" w:rsidP="00A60FF2">
            <w:pPr>
              <w:tabs>
                <w:tab w:val="left" w:pos="284"/>
              </w:tabs>
              <w:spacing w:before="60" w:after="60" w:line="240" w:lineRule="auto"/>
              <w:jc w:val="center"/>
              <w:rPr>
                <w:rFonts w:ascii="Times New Roman" w:eastAsia="Arial" w:hAnsi="Times New Roman" w:cs="Times New Roman"/>
                <w:bCs/>
                <w:sz w:val="24"/>
                <w:szCs w:val="24"/>
                <w:lang w:val="vi-VN"/>
              </w:rPr>
            </w:pPr>
            <w:r w:rsidRPr="00D26AB1">
              <w:rPr>
                <w:rFonts w:ascii="Times New Roman" w:eastAsia="Arial" w:hAnsi="Times New Roman" w:cs="Times New Roman"/>
                <w:bCs/>
                <w:sz w:val="24"/>
                <w:szCs w:val="24"/>
                <w:lang w:val="vi-VN"/>
              </w:rPr>
              <w:t>kV</w:t>
            </w:r>
          </w:p>
        </w:tc>
        <w:tc>
          <w:tcPr>
            <w:tcW w:w="2138" w:type="pct"/>
            <w:vAlign w:val="center"/>
            <w:hideMark/>
          </w:tcPr>
          <w:p w:rsidR="00C81E1A" w:rsidRPr="00D26AB1" w:rsidRDefault="00C81E1A" w:rsidP="00A60FF2">
            <w:pPr>
              <w:tabs>
                <w:tab w:val="left" w:pos="284"/>
              </w:tabs>
              <w:spacing w:before="60" w:after="60" w:line="240" w:lineRule="auto"/>
              <w:jc w:val="center"/>
              <w:rPr>
                <w:rFonts w:ascii="Times New Roman" w:eastAsia="Arial" w:hAnsi="Times New Roman" w:cs="Times New Roman"/>
                <w:bCs/>
                <w:sz w:val="24"/>
                <w:szCs w:val="24"/>
                <w:lang w:val="vi-VN"/>
              </w:rPr>
            </w:pPr>
            <w:r w:rsidRPr="00D26AB1">
              <w:rPr>
                <w:rFonts w:ascii="Times New Roman" w:eastAsia="Arial" w:hAnsi="Times New Roman" w:cs="Times New Roman"/>
                <w:bCs/>
                <w:sz w:val="24"/>
                <w:szCs w:val="24"/>
              </w:rPr>
              <w:t>24</w:t>
            </w:r>
          </w:p>
        </w:tc>
        <w:tc>
          <w:tcPr>
            <w:tcW w:w="648" w:type="pct"/>
          </w:tcPr>
          <w:p w:rsidR="00C81E1A" w:rsidRPr="00D26AB1" w:rsidRDefault="00C81E1A" w:rsidP="00A60FF2">
            <w:pPr>
              <w:tabs>
                <w:tab w:val="left" w:pos="284"/>
              </w:tabs>
              <w:spacing w:before="60" w:after="60" w:line="240" w:lineRule="auto"/>
              <w:jc w:val="center"/>
              <w:rPr>
                <w:rFonts w:ascii="Times New Roman" w:eastAsia="Arial" w:hAnsi="Times New Roman" w:cs="Times New Roman"/>
                <w:bCs/>
                <w:sz w:val="24"/>
                <w:szCs w:val="24"/>
              </w:rPr>
            </w:pPr>
          </w:p>
        </w:tc>
      </w:tr>
      <w:tr w:rsidR="00D26AB1" w:rsidRPr="00D26AB1" w:rsidTr="00A60FF2">
        <w:trPr>
          <w:trHeight w:val="501"/>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Arial" w:hAnsi="Times New Roman" w:cs="Times New Roman"/>
                <w:bCs/>
                <w:sz w:val="24"/>
                <w:szCs w:val="24"/>
              </w:rPr>
            </w:pPr>
            <w:r w:rsidRPr="00D26AB1">
              <w:rPr>
                <w:rFonts w:ascii="Times New Roman" w:eastAsia="Arial" w:hAnsi="Times New Roman" w:cs="Times New Roman"/>
                <w:bCs/>
                <w:sz w:val="24"/>
                <w:szCs w:val="24"/>
              </w:rPr>
              <w:t>Điện áp định mức phía sơ cấp</w:t>
            </w:r>
          </w:p>
        </w:tc>
        <w:tc>
          <w:tcPr>
            <w:tcW w:w="693" w:type="pct"/>
            <w:vAlign w:val="center"/>
            <w:hideMark/>
          </w:tcPr>
          <w:p w:rsidR="00C81E1A" w:rsidRPr="00D26AB1" w:rsidRDefault="00C81E1A" w:rsidP="00A60FF2">
            <w:pPr>
              <w:tabs>
                <w:tab w:val="left" w:pos="284"/>
              </w:tabs>
              <w:spacing w:before="60" w:after="60" w:line="240" w:lineRule="auto"/>
              <w:jc w:val="center"/>
              <w:rPr>
                <w:rFonts w:ascii="Times New Roman" w:eastAsia="Arial" w:hAnsi="Times New Roman" w:cs="Times New Roman"/>
                <w:bCs/>
                <w:sz w:val="24"/>
                <w:szCs w:val="24"/>
              </w:rPr>
            </w:pPr>
            <w:r w:rsidRPr="00D26AB1">
              <w:rPr>
                <w:rFonts w:ascii="Times New Roman" w:eastAsia="Arial" w:hAnsi="Times New Roman" w:cs="Times New Roman"/>
                <w:bCs/>
                <w:sz w:val="24"/>
                <w:szCs w:val="24"/>
              </w:rPr>
              <w:t>kV</w:t>
            </w:r>
          </w:p>
        </w:tc>
        <w:tc>
          <w:tcPr>
            <w:tcW w:w="2138" w:type="pct"/>
            <w:vAlign w:val="center"/>
            <w:hideMark/>
          </w:tcPr>
          <w:p w:rsidR="00C81E1A" w:rsidRPr="00D26AB1" w:rsidRDefault="00C81E1A" w:rsidP="00A60FF2">
            <w:pPr>
              <w:tabs>
                <w:tab w:val="left" w:pos="284"/>
              </w:tabs>
              <w:spacing w:before="60" w:after="60" w:line="240" w:lineRule="auto"/>
              <w:jc w:val="center"/>
              <w:rPr>
                <w:rFonts w:ascii="Times New Roman" w:eastAsia="Arial" w:hAnsi="Times New Roman" w:cs="Times New Roman"/>
                <w:bCs/>
                <w:sz w:val="24"/>
                <w:szCs w:val="24"/>
              </w:rPr>
            </w:pPr>
            <w:r w:rsidRPr="00D26AB1">
              <w:rPr>
                <w:rFonts w:ascii="Times New Roman" w:eastAsia="Arial" w:hAnsi="Times New Roman" w:cs="Times New Roman"/>
                <w:bCs/>
                <w:sz w:val="24"/>
                <w:szCs w:val="24"/>
              </w:rPr>
              <w:t>22</w:t>
            </w:r>
            <w:r w:rsidRPr="00D26AB1">
              <w:rPr>
                <w:rFonts w:ascii="Times New Roman" w:eastAsia="Times New Roman" w:hAnsi="Times New Roman" w:cs="Times New Roman"/>
                <w:sz w:val="24"/>
                <w:szCs w:val="24"/>
                <w:lang w:val="vi-VN"/>
              </w:rPr>
              <w:t>/</w:t>
            </w:r>
            <w:r w:rsidRPr="00D26AB1">
              <w:rPr>
                <w:rFonts w:ascii="Times New Roman" w:eastAsia="Times New Roman" w:hAnsi="Times New Roman" w:cs="Times New Roman"/>
                <w:sz w:val="24"/>
                <w:szCs w:val="24"/>
                <w:lang w:val="vi-VN"/>
              </w:rPr>
              <w:sym w:font="Symbol" w:char="F0D6"/>
            </w:r>
            <w:r w:rsidRPr="00D26AB1">
              <w:rPr>
                <w:rFonts w:ascii="Times New Roman" w:eastAsia="Times New Roman" w:hAnsi="Times New Roman" w:cs="Times New Roman"/>
                <w:sz w:val="24"/>
                <w:szCs w:val="24"/>
                <w:lang w:val="vi-VN"/>
              </w:rPr>
              <w:t>3</w:t>
            </w:r>
          </w:p>
        </w:tc>
        <w:tc>
          <w:tcPr>
            <w:tcW w:w="648" w:type="pct"/>
          </w:tcPr>
          <w:p w:rsidR="00C81E1A" w:rsidRPr="00D26AB1" w:rsidRDefault="00C81E1A" w:rsidP="00A60FF2">
            <w:pPr>
              <w:tabs>
                <w:tab w:val="left" w:pos="284"/>
              </w:tabs>
              <w:spacing w:before="60" w:after="60" w:line="240" w:lineRule="auto"/>
              <w:jc w:val="center"/>
              <w:rPr>
                <w:rFonts w:ascii="Times New Roman" w:eastAsia="Arial" w:hAnsi="Times New Roman" w:cs="Times New Roman"/>
                <w:bCs/>
                <w:sz w:val="24"/>
                <w:szCs w:val="24"/>
              </w:rPr>
            </w:pPr>
          </w:p>
        </w:tc>
      </w:tr>
      <w:tr w:rsidR="00D26AB1" w:rsidRPr="00D26AB1" w:rsidTr="00A60FF2">
        <w:trPr>
          <w:trHeight w:val="501"/>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Arial" w:hAnsi="Times New Roman" w:cs="Times New Roman"/>
                <w:bCs/>
                <w:sz w:val="24"/>
                <w:szCs w:val="24"/>
              </w:rPr>
            </w:pPr>
            <w:r w:rsidRPr="00D26AB1">
              <w:rPr>
                <w:rFonts w:ascii="Times New Roman" w:eastAsia="Arial" w:hAnsi="Times New Roman" w:cs="Times New Roman"/>
                <w:bCs/>
                <w:sz w:val="24"/>
                <w:szCs w:val="24"/>
              </w:rPr>
              <w:t>Điện áp định mức phía thứ cấp</w:t>
            </w:r>
          </w:p>
        </w:tc>
        <w:tc>
          <w:tcPr>
            <w:tcW w:w="693" w:type="pct"/>
            <w:vAlign w:val="center"/>
            <w:hideMark/>
          </w:tcPr>
          <w:p w:rsidR="00C81E1A" w:rsidRPr="00D26AB1" w:rsidRDefault="00C81E1A" w:rsidP="00A60FF2">
            <w:pPr>
              <w:tabs>
                <w:tab w:val="left" w:pos="284"/>
              </w:tabs>
              <w:spacing w:before="60" w:after="60" w:line="240" w:lineRule="auto"/>
              <w:jc w:val="center"/>
              <w:rPr>
                <w:rFonts w:ascii="Times New Roman" w:eastAsia="Arial" w:hAnsi="Times New Roman" w:cs="Times New Roman"/>
                <w:bCs/>
                <w:sz w:val="24"/>
                <w:szCs w:val="24"/>
              </w:rPr>
            </w:pPr>
            <w:r w:rsidRPr="00D26AB1">
              <w:rPr>
                <w:rFonts w:ascii="Times New Roman" w:eastAsia="Arial" w:hAnsi="Times New Roman" w:cs="Times New Roman"/>
                <w:bCs/>
                <w:sz w:val="24"/>
                <w:szCs w:val="24"/>
              </w:rPr>
              <w:t>V</w:t>
            </w:r>
          </w:p>
        </w:tc>
        <w:tc>
          <w:tcPr>
            <w:tcW w:w="2138" w:type="pct"/>
            <w:vAlign w:val="center"/>
            <w:hideMark/>
          </w:tcPr>
          <w:p w:rsidR="00C81E1A" w:rsidRPr="00D26AB1" w:rsidRDefault="00C81E1A" w:rsidP="00A60FF2">
            <w:pPr>
              <w:tabs>
                <w:tab w:val="left" w:pos="284"/>
              </w:tabs>
              <w:spacing w:before="60" w:after="60" w:line="240" w:lineRule="auto"/>
              <w:jc w:val="center"/>
              <w:rPr>
                <w:rFonts w:ascii="Times New Roman" w:eastAsia="Arial" w:hAnsi="Times New Roman" w:cs="Times New Roman"/>
                <w:bCs/>
                <w:sz w:val="24"/>
                <w:szCs w:val="24"/>
              </w:rPr>
            </w:pPr>
            <w:r w:rsidRPr="00D26AB1">
              <w:rPr>
                <w:rFonts w:ascii="Times New Roman" w:eastAsia="Times New Roman" w:hAnsi="Times New Roman" w:cs="Times New Roman"/>
                <w:sz w:val="24"/>
                <w:szCs w:val="24"/>
                <w:lang w:val="vi-VN"/>
              </w:rPr>
              <w:t>110/</w:t>
            </w:r>
            <w:r w:rsidRPr="00D26AB1">
              <w:rPr>
                <w:rFonts w:ascii="Times New Roman" w:eastAsia="Times New Roman" w:hAnsi="Times New Roman" w:cs="Times New Roman"/>
                <w:sz w:val="24"/>
                <w:szCs w:val="24"/>
                <w:lang w:val="vi-VN"/>
              </w:rPr>
              <w:sym w:font="Symbol" w:char="F0D6"/>
            </w:r>
            <w:r w:rsidRPr="00D26AB1">
              <w:rPr>
                <w:rFonts w:ascii="Times New Roman" w:eastAsia="Times New Roman" w:hAnsi="Times New Roman" w:cs="Times New Roman"/>
                <w:sz w:val="24"/>
                <w:szCs w:val="24"/>
                <w:lang w:val="vi-VN"/>
              </w:rPr>
              <w:t>3</w:t>
            </w:r>
          </w:p>
        </w:tc>
        <w:tc>
          <w:tcPr>
            <w:tcW w:w="648" w:type="pct"/>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p>
        </w:tc>
      </w:tr>
      <w:tr w:rsidR="00D26AB1" w:rsidRPr="00D26AB1" w:rsidTr="00A60FF2">
        <w:trPr>
          <w:trHeight w:val="501"/>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Arial" w:hAnsi="Times New Roman" w:cs="Times New Roman"/>
                <w:bCs/>
                <w:sz w:val="24"/>
                <w:szCs w:val="24"/>
              </w:rPr>
            </w:pPr>
            <w:r w:rsidRPr="00D26AB1">
              <w:rPr>
                <w:rFonts w:ascii="Times New Roman" w:eastAsia="Arial" w:hAnsi="Times New Roman" w:cs="Times New Roman"/>
                <w:bCs/>
                <w:sz w:val="24"/>
                <w:szCs w:val="24"/>
              </w:rPr>
              <w:t>Chế độ điểm trung tính</w:t>
            </w:r>
          </w:p>
        </w:tc>
        <w:tc>
          <w:tcPr>
            <w:tcW w:w="693" w:type="pct"/>
            <w:vAlign w:val="center"/>
          </w:tcPr>
          <w:p w:rsidR="00C81E1A" w:rsidRPr="00D26AB1" w:rsidRDefault="00C81E1A" w:rsidP="00A60FF2">
            <w:pPr>
              <w:tabs>
                <w:tab w:val="left" w:pos="284"/>
              </w:tabs>
              <w:spacing w:before="60" w:after="60" w:line="240" w:lineRule="auto"/>
              <w:jc w:val="center"/>
              <w:rPr>
                <w:rFonts w:ascii="Times New Roman" w:eastAsia="Arial" w:hAnsi="Times New Roman" w:cs="Times New Roman"/>
                <w:bCs/>
                <w:sz w:val="24"/>
                <w:szCs w:val="24"/>
                <w:lang w:val="vi-VN"/>
              </w:rPr>
            </w:pPr>
          </w:p>
        </w:tc>
        <w:tc>
          <w:tcPr>
            <w:tcW w:w="2138" w:type="pct"/>
            <w:vAlign w:val="center"/>
            <w:hideMark/>
          </w:tcPr>
          <w:p w:rsidR="00C81E1A" w:rsidRPr="00D26AB1" w:rsidRDefault="00C81E1A" w:rsidP="00A60FF2">
            <w:pPr>
              <w:tabs>
                <w:tab w:val="left" w:pos="284"/>
              </w:tabs>
              <w:spacing w:before="60" w:after="60" w:line="240" w:lineRule="auto"/>
              <w:jc w:val="center"/>
              <w:rPr>
                <w:rFonts w:ascii="Times New Roman" w:eastAsia="Arial" w:hAnsi="Times New Roman" w:cs="Times New Roman"/>
                <w:bCs/>
                <w:sz w:val="24"/>
                <w:szCs w:val="24"/>
              </w:rPr>
            </w:pPr>
            <w:r w:rsidRPr="00D26AB1">
              <w:rPr>
                <w:rFonts w:ascii="Times New Roman" w:eastAsia="Arial" w:hAnsi="Times New Roman" w:cs="Times New Roman"/>
                <w:bCs/>
                <w:sz w:val="24"/>
                <w:szCs w:val="24"/>
              </w:rPr>
              <w:t>Nối đất trực tiếp</w:t>
            </w:r>
          </w:p>
        </w:tc>
        <w:tc>
          <w:tcPr>
            <w:tcW w:w="648" w:type="pct"/>
          </w:tcPr>
          <w:p w:rsidR="00C81E1A" w:rsidRPr="00D26AB1" w:rsidRDefault="00C81E1A" w:rsidP="00A60FF2">
            <w:pPr>
              <w:tabs>
                <w:tab w:val="left" w:pos="284"/>
              </w:tabs>
              <w:spacing w:before="60" w:after="60" w:line="240" w:lineRule="auto"/>
              <w:jc w:val="center"/>
              <w:rPr>
                <w:rFonts w:ascii="Times New Roman" w:eastAsia="Arial" w:hAnsi="Times New Roman" w:cs="Times New Roman"/>
                <w:bCs/>
                <w:sz w:val="24"/>
                <w:szCs w:val="24"/>
              </w:rPr>
            </w:pPr>
          </w:p>
        </w:tc>
      </w:tr>
      <w:tr w:rsidR="00D26AB1" w:rsidRPr="00D26AB1" w:rsidTr="00A60FF2">
        <w:trPr>
          <w:trHeight w:val="80"/>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Arial" w:hAnsi="Times New Roman" w:cs="Times New Roman"/>
                <w:bCs/>
                <w:sz w:val="24"/>
                <w:szCs w:val="24"/>
                <w:lang w:val="vi-VN"/>
              </w:rPr>
            </w:pPr>
            <w:r w:rsidRPr="00D26AB1">
              <w:rPr>
                <w:rFonts w:ascii="Times New Roman" w:eastAsia="Arial" w:hAnsi="Times New Roman" w:cs="Times New Roman"/>
                <w:bCs/>
                <w:sz w:val="24"/>
                <w:szCs w:val="24"/>
                <w:lang w:val="vi-VN"/>
              </w:rPr>
              <w:t>Tần số</w:t>
            </w:r>
            <w:r w:rsidRPr="00D26AB1">
              <w:rPr>
                <w:rFonts w:ascii="Times New Roman" w:eastAsia="Arial" w:hAnsi="Times New Roman" w:cs="Times New Roman"/>
                <w:bCs/>
                <w:sz w:val="24"/>
                <w:szCs w:val="24"/>
              </w:rPr>
              <w:t xml:space="preserve"> định mức</w:t>
            </w:r>
          </w:p>
        </w:tc>
        <w:tc>
          <w:tcPr>
            <w:tcW w:w="693" w:type="pct"/>
            <w:vAlign w:val="center"/>
            <w:hideMark/>
          </w:tcPr>
          <w:p w:rsidR="00C81E1A" w:rsidRPr="00D26AB1" w:rsidRDefault="00C81E1A" w:rsidP="00A60FF2">
            <w:pPr>
              <w:tabs>
                <w:tab w:val="left" w:pos="284"/>
              </w:tabs>
              <w:spacing w:before="60" w:after="60" w:line="240" w:lineRule="auto"/>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Hz</w:t>
            </w:r>
          </w:p>
        </w:tc>
        <w:tc>
          <w:tcPr>
            <w:tcW w:w="2138" w:type="pct"/>
            <w:vAlign w:val="center"/>
            <w:hideMark/>
          </w:tcPr>
          <w:p w:rsidR="00C81E1A" w:rsidRPr="00D26AB1" w:rsidRDefault="00C81E1A" w:rsidP="00A60FF2">
            <w:pPr>
              <w:tabs>
                <w:tab w:val="left" w:pos="284"/>
              </w:tabs>
              <w:spacing w:before="60" w:after="60" w:line="240" w:lineRule="auto"/>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50</w:t>
            </w:r>
          </w:p>
        </w:tc>
        <w:tc>
          <w:tcPr>
            <w:tcW w:w="648" w:type="pct"/>
          </w:tcPr>
          <w:p w:rsidR="00C81E1A" w:rsidRPr="00D26AB1" w:rsidRDefault="00C81E1A" w:rsidP="00A60FF2">
            <w:pPr>
              <w:tabs>
                <w:tab w:val="left" w:pos="284"/>
              </w:tabs>
              <w:spacing w:before="60" w:after="60" w:line="240" w:lineRule="auto"/>
              <w:jc w:val="center"/>
              <w:rPr>
                <w:rFonts w:ascii="Times New Roman" w:eastAsia="Arial" w:hAnsi="Times New Roman" w:cs="Times New Roman"/>
                <w:sz w:val="24"/>
                <w:szCs w:val="24"/>
                <w:lang w:val="vi-VN"/>
              </w:rPr>
            </w:pPr>
          </w:p>
        </w:tc>
      </w:tr>
      <w:tr w:rsidR="00D26AB1" w:rsidRPr="00D26AB1" w:rsidTr="00A60FF2">
        <w:trPr>
          <w:trHeight w:val="283"/>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Số cuộn dây thứ cấp:</w:t>
            </w:r>
          </w:p>
        </w:tc>
        <w:tc>
          <w:tcPr>
            <w:tcW w:w="693" w:type="pct"/>
            <w:vAlign w:val="center"/>
            <w:hideMark/>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rPr>
              <w:t>Cuộn</w:t>
            </w:r>
          </w:p>
        </w:tc>
        <w:tc>
          <w:tcPr>
            <w:tcW w:w="2138" w:type="pct"/>
            <w:vAlign w:val="center"/>
            <w:hideMark/>
          </w:tcPr>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01</w:t>
            </w:r>
            <w:r w:rsidRPr="00D26AB1">
              <w:rPr>
                <w:rFonts w:ascii="Times New Roman" w:eastAsia="Times New Roman" w:hAnsi="Times New Roman" w:cs="Times New Roman"/>
                <w:sz w:val="24"/>
                <w:szCs w:val="24"/>
              </w:rPr>
              <w:t xml:space="preserve"> cuộn cho đo lường</w:t>
            </w:r>
          </w:p>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rPr>
              <w:t>01 cuộn cho bảo vệ</w:t>
            </w:r>
            <w:r w:rsidR="005B799E" w:rsidRPr="00D26AB1">
              <w:rPr>
                <w:rFonts w:ascii="Times New Roman" w:eastAsia="Times New Roman" w:hAnsi="Times New Roman" w:cs="Times New Roman"/>
                <w:sz w:val="24"/>
                <w:szCs w:val="24"/>
              </w:rPr>
              <w:t xml:space="preserve"> (tùy chọn)</w:t>
            </w:r>
          </w:p>
        </w:tc>
        <w:tc>
          <w:tcPr>
            <w:tcW w:w="648" w:type="pct"/>
          </w:tcPr>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lang w:val="vi-VN"/>
              </w:rPr>
            </w:pPr>
          </w:p>
        </w:tc>
      </w:tr>
      <w:tr w:rsidR="00D26AB1" w:rsidRPr="00D26AB1" w:rsidTr="00A60FF2">
        <w:trPr>
          <w:trHeight w:val="283"/>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Cấp chính xác:</w:t>
            </w:r>
          </w:p>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Cuộn đo lường</w:t>
            </w:r>
          </w:p>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rPr>
              <w:t>- Cuộn bảo vệ (nếu có)</w:t>
            </w:r>
          </w:p>
        </w:tc>
        <w:tc>
          <w:tcPr>
            <w:tcW w:w="693" w:type="pct"/>
            <w:vAlign w:val="center"/>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p>
        </w:tc>
        <w:tc>
          <w:tcPr>
            <w:tcW w:w="2138" w:type="pct"/>
            <w:vAlign w:val="center"/>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p>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0,5</w:t>
            </w:r>
          </w:p>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rPr>
            </w:pPr>
            <w:r w:rsidRPr="00D26AB1">
              <w:rPr>
                <w:rFonts w:ascii="Times New Roman" w:eastAsia="Arial" w:hAnsi="Times New Roman" w:cs="Times New Roman"/>
                <w:sz w:val="24"/>
                <w:szCs w:val="24"/>
              </w:rPr>
              <w:t>3P</w:t>
            </w:r>
          </w:p>
        </w:tc>
        <w:tc>
          <w:tcPr>
            <w:tcW w:w="648" w:type="pct"/>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p>
        </w:tc>
      </w:tr>
      <w:tr w:rsidR="00D26AB1" w:rsidRPr="00D26AB1" w:rsidTr="00A60FF2">
        <w:trPr>
          <w:trHeight w:val="283"/>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Công suất </w:t>
            </w:r>
            <w:r w:rsidRPr="00D26AB1">
              <w:rPr>
                <w:rFonts w:ascii="Times New Roman" w:eastAsia="Times New Roman" w:hAnsi="Times New Roman" w:cs="Times New Roman"/>
                <w:sz w:val="24"/>
                <w:szCs w:val="24"/>
              </w:rPr>
              <w:t xml:space="preserve">tải </w:t>
            </w:r>
            <w:r w:rsidRPr="00D26AB1">
              <w:rPr>
                <w:rFonts w:ascii="Times New Roman" w:eastAsia="Times New Roman" w:hAnsi="Times New Roman" w:cs="Times New Roman"/>
                <w:sz w:val="24"/>
                <w:szCs w:val="24"/>
                <w:lang w:val="vi-VN"/>
              </w:rPr>
              <w:t>định mức</w:t>
            </w:r>
            <w:r w:rsidRPr="00D26AB1">
              <w:rPr>
                <w:rFonts w:ascii="Times New Roman" w:eastAsia="Times New Roman" w:hAnsi="Times New Roman" w:cs="Times New Roman"/>
                <w:sz w:val="24"/>
                <w:szCs w:val="24"/>
              </w:rPr>
              <w:t xml:space="preserve"> (Burden)</w:t>
            </w:r>
          </w:p>
        </w:tc>
        <w:tc>
          <w:tcPr>
            <w:tcW w:w="693" w:type="pct"/>
            <w:vAlign w:val="center"/>
            <w:hideMark/>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VA</w:t>
            </w:r>
          </w:p>
        </w:tc>
        <w:tc>
          <w:tcPr>
            <w:tcW w:w="2138" w:type="pct"/>
            <w:vAlign w:val="center"/>
            <w:hideMark/>
          </w:tcPr>
          <w:p w:rsidR="00C81E1A" w:rsidRPr="00A50D5D" w:rsidRDefault="00C81E1A" w:rsidP="00A50D5D">
            <w:pPr>
              <w:tabs>
                <w:tab w:val="left" w:pos="284"/>
              </w:tabs>
              <w:spacing w:before="60" w:after="60" w:line="240" w:lineRule="auto"/>
              <w:jc w:val="center"/>
              <w:rPr>
                <w:rFonts w:ascii="Times New Roman" w:eastAsia="Times New Roman" w:hAnsi="Times New Roman" w:cs="Times New Roman"/>
                <w:sz w:val="24"/>
                <w:szCs w:val="24"/>
              </w:rPr>
            </w:pPr>
            <w:r w:rsidRPr="00A50D5D">
              <w:rPr>
                <w:rFonts w:ascii="Times New Roman" w:eastAsia="Times New Roman" w:hAnsi="Times New Roman" w:cs="Times New Roman"/>
                <w:sz w:val="24"/>
                <w:szCs w:val="24"/>
                <w:u w:val="single"/>
              </w:rPr>
              <w:t>&gt;</w:t>
            </w:r>
            <w:r w:rsidRPr="00A50D5D">
              <w:rPr>
                <w:rFonts w:ascii="Times New Roman" w:eastAsia="Times New Roman" w:hAnsi="Times New Roman" w:cs="Times New Roman"/>
                <w:sz w:val="24"/>
                <w:szCs w:val="24"/>
              </w:rPr>
              <w:t xml:space="preserve"> </w:t>
            </w:r>
            <w:r w:rsidR="00A50D5D" w:rsidRPr="00A50D5D">
              <w:rPr>
                <w:rFonts w:ascii="Times New Roman" w:eastAsia="Times New Roman" w:hAnsi="Times New Roman" w:cs="Times New Roman"/>
                <w:sz w:val="24"/>
                <w:szCs w:val="24"/>
              </w:rPr>
              <w:t>30</w:t>
            </w:r>
          </w:p>
        </w:tc>
        <w:tc>
          <w:tcPr>
            <w:tcW w:w="648" w:type="pct"/>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u w:val="single"/>
              </w:rPr>
            </w:pPr>
          </w:p>
        </w:tc>
      </w:tr>
      <w:tr w:rsidR="00D26AB1" w:rsidRPr="00D26AB1" w:rsidTr="00A60FF2">
        <w:trPr>
          <w:trHeight w:val="283"/>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Mức chịu đựng điện áp xung sét (l,2/50</w:t>
            </w: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µs) cuộn sơ cấp</w:t>
            </w:r>
          </w:p>
        </w:tc>
        <w:tc>
          <w:tcPr>
            <w:tcW w:w="693" w:type="pct"/>
            <w:vAlign w:val="center"/>
            <w:hideMark/>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kV</w:t>
            </w:r>
            <w:r w:rsidRPr="00D26AB1">
              <w:rPr>
                <w:rFonts w:ascii="Times New Roman" w:eastAsia="Times New Roman" w:hAnsi="Times New Roman" w:cs="Times New Roman"/>
                <w:sz w:val="24"/>
                <w:szCs w:val="24"/>
              </w:rPr>
              <w:t>p</w:t>
            </w:r>
          </w:p>
        </w:tc>
        <w:tc>
          <w:tcPr>
            <w:tcW w:w="2138" w:type="pct"/>
            <w:vAlign w:val="center"/>
            <w:hideMark/>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u w:val="single"/>
              </w:rPr>
              <w:t>&gt;</w:t>
            </w: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125</w:t>
            </w:r>
          </w:p>
        </w:tc>
        <w:tc>
          <w:tcPr>
            <w:tcW w:w="648" w:type="pct"/>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u w:val="single"/>
              </w:rPr>
            </w:pPr>
          </w:p>
        </w:tc>
      </w:tr>
      <w:tr w:rsidR="00D26AB1" w:rsidRPr="00D26AB1" w:rsidTr="00A60FF2">
        <w:trPr>
          <w:trHeight w:val="283"/>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Mức chịu đựng điện áp tần số công nghiệp</w:t>
            </w:r>
            <w:r w:rsidRPr="00D26AB1">
              <w:rPr>
                <w:rFonts w:ascii="Times New Roman" w:eastAsia="Times New Roman" w:hAnsi="Times New Roman" w:cs="Times New Roman"/>
                <w:sz w:val="24"/>
                <w:szCs w:val="24"/>
              </w:rPr>
              <w:t xml:space="preserve"> 50Hz</w:t>
            </w:r>
            <w:r w:rsidRPr="00D26AB1">
              <w:rPr>
                <w:rFonts w:ascii="Times New Roman" w:eastAsia="Times New Roman" w:hAnsi="Times New Roman" w:cs="Times New Roman"/>
                <w:sz w:val="24"/>
                <w:szCs w:val="24"/>
                <w:lang w:val="vi-VN"/>
              </w:rPr>
              <w:t xml:space="preserve"> trong 1 phút cuộn </w:t>
            </w:r>
            <w:r w:rsidRPr="00D26AB1">
              <w:rPr>
                <w:rFonts w:ascii="Times New Roman" w:eastAsia="Times New Roman" w:hAnsi="Times New Roman" w:cs="Times New Roman"/>
                <w:sz w:val="24"/>
                <w:szCs w:val="24"/>
                <w:lang w:val="vi-VN"/>
              </w:rPr>
              <w:lastRenderedPageBreak/>
              <w:t>sơ cấp</w:t>
            </w:r>
          </w:p>
        </w:tc>
        <w:tc>
          <w:tcPr>
            <w:tcW w:w="693" w:type="pct"/>
            <w:vAlign w:val="center"/>
            <w:hideMark/>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lastRenderedPageBreak/>
              <w:t>kV</w:t>
            </w:r>
            <w:r w:rsidRPr="00D26AB1">
              <w:rPr>
                <w:rFonts w:ascii="Times New Roman" w:eastAsia="Times New Roman" w:hAnsi="Times New Roman" w:cs="Times New Roman"/>
                <w:sz w:val="24"/>
                <w:szCs w:val="24"/>
              </w:rPr>
              <w:t>rms</w:t>
            </w:r>
          </w:p>
        </w:tc>
        <w:tc>
          <w:tcPr>
            <w:tcW w:w="2138" w:type="pct"/>
            <w:vAlign w:val="center"/>
            <w:hideMark/>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u w:val="single"/>
              </w:rPr>
              <w:t>&gt;</w:t>
            </w: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50</w:t>
            </w:r>
          </w:p>
        </w:tc>
        <w:tc>
          <w:tcPr>
            <w:tcW w:w="648" w:type="pct"/>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u w:val="single"/>
              </w:rPr>
            </w:pPr>
          </w:p>
        </w:tc>
      </w:tr>
      <w:tr w:rsidR="00D26AB1" w:rsidRPr="00D26AB1" w:rsidTr="00A60FF2">
        <w:trPr>
          <w:trHeight w:val="283"/>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Mức chịu đựng điện áp tần số công nghiệp</w:t>
            </w:r>
            <w:r w:rsidRPr="00D26AB1">
              <w:rPr>
                <w:rFonts w:ascii="Times New Roman" w:eastAsia="Times New Roman" w:hAnsi="Times New Roman" w:cs="Times New Roman"/>
                <w:sz w:val="24"/>
                <w:szCs w:val="24"/>
              </w:rPr>
              <w:t xml:space="preserve"> 50Hz</w:t>
            </w:r>
            <w:r w:rsidRPr="00D26AB1">
              <w:rPr>
                <w:rFonts w:ascii="Times New Roman" w:eastAsia="Times New Roman" w:hAnsi="Times New Roman" w:cs="Times New Roman"/>
                <w:sz w:val="24"/>
                <w:szCs w:val="24"/>
                <w:lang w:val="vi-VN"/>
              </w:rPr>
              <w:t xml:space="preserve"> trong 1 phút cuộn thứ cấp</w:t>
            </w:r>
          </w:p>
        </w:tc>
        <w:tc>
          <w:tcPr>
            <w:tcW w:w="693" w:type="pct"/>
            <w:vAlign w:val="center"/>
            <w:hideMark/>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kV</w:t>
            </w:r>
            <w:r w:rsidRPr="00D26AB1">
              <w:rPr>
                <w:rFonts w:ascii="Times New Roman" w:eastAsia="Times New Roman" w:hAnsi="Times New Roman" w:cs="Times New Roman"/>
                <w:sz w:val="24"/>
                <w:szCs w:val="24"/>
              </w:rPr>
              <w:t>rms</w:t>
            </w:r>
          </w:p>
        </w:tc>
        <w:tc>
          <w:tcPr>
            <w:tcW w:w="2138" w:type="pct"/>
            <w:vAlign w:val="center"/>
            <w:hideMark/>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u w:val="single"/>
              </w:rPr>
              <w:t>&gt;</w:t>
            </w: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3</w:t>
            </w:r>
          </w:p>
        </w:tc>
        <w:tc>
          <w:tcPr>
            <w:tcW w:w="648" w:type="pct"/>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u w:val="single"/>
              </w:rPr>
            </w:pPr>
          </w:p>
        </w:tc>
      </w:tr>
      <w:tr w:rsidR="00D26AB1" w:rsidRPr="00D26AB1" w:rsidTr="00A60FF2">
        <w:trPr>
          <w:trHeight w:val="283"/>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Hệ số</w:t>
            </w:r>
            <w:r w:rsidRPr="00D26AB1">
              <w:rPr>
                <w:rFonts w:ascii="Times New Roman" w:eastAsia="Times New Roman" w:hAnsi="Times New Roman" w:cs="Times New Roman"/>
                <w:sz w:val="24"/>
                <w:szCs w:val="24"/>
              </w:rPr>
              <w:t xml:space="preserve"> quá</w:t>
            </w:r>
            <w:r w:rsidRPr="00D26AB1">
              <w:rPr>
                <w:rFonts w:ascii="Times New Roman" w:eastAsia="Times New Roman" w:hAnsi="Times New Roman" w:cs="Times New Roman"/>
                <w:sz w:val="24"/>
                <w:szCs w:val="24"/>
                <w:lang w:val="vi-VN"/>
              </w:rPr>
              <w:t xml:space="preserve"> điện áp định mức:</w:t>
            </w:r>
          </w:p>
        </w:tc>
        <w:tc>
          <w:tcPr>
            <w:tcW w:w="693" w:type="pct"/>
            <w:vAlign w:val="center"/>
          </w:tcPr>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lang w:val="vi-VN"/>
              </w:rPr>
            </w:pPr>
          </w:p>
        </w:tc>
        <w:tc>
          <w:tcPr>
            <w:tcW w:w="2138" w:type="pct"/>
            <w:vAlign w:val="center"/>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p>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u w:val="single"/>
              </w:rPr>
            </w:pPr>
          </w:p>
        </w:tc>
        <w:tc>
          <w:tcPr>
            <w:tcW w:w="648" w:type="pct"/>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p>
        </w:tc>
      </w:tr>
      <w:tr w:rsidR="00D26AB1" w:rsidRPr="00D26AB1" w:rsidTr="00A60FF2">
        <w:trPr>
          <w:trHeight w:val="283"/>
        </w:trPr>
        <w:tc>
          <w:tcPr>
            <w:tcW w:w="313" w:type="pct"/>
            <w:vAlign w:val="center"/>
          </w:tcPr>
          <w:p w:rsidR="00C81E1A" w:rsidRPr="00D26AB1" w:rsidRDefault="00C81E1A" w:rsidP="00A60FF2">
            <w:pPr>
              <w:tabs>
                <w:tab w:val="left" w:pos="284"/>
              </w:tabs>
              <w:spacing w:before="60" w:after="60" w:line="240" w:lineRule="auto"/>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Liên tục</w:t>
            </w:r>
          </w:p>
        </w:tc>
        <w:tc>
          <w:tcPr>
            <w:tcW w:w="693" w:type="pct"/>
            <w:vAlign w:val="center"/>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rPr>
            </w:pPr>
          </w:p>
        </w:tc>
        <w:tc>
          <w:tcPr>
            <w:tcW w:w="2138" w:type="pct"/>
            <w:vAlign w:val="center"/>
            <w:hideMark/>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1,2</w:t>
            </w:r>
          </w:p>
        </w:tc>
        <w:tc>
          <w:tcPr>
            <w:tcW w:w="648" w:type="pct"/>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p>
        </w:tc>
      </w:tr>
      <w:tr w:rsidR="00D26AB1" w:rsidRPr="00D26AB1" w:rsidTr="00A60FF2">
        <w:trPr>
          <w:trHeight w:val="283"/>
        </w:trPr>
        <w:tc>
          <w:tcPr>
            <w:tcW w:w="313" w:type="pct"/>
            <w:vAlign w:val="center"/>
          </w:tcPr>
          <w:p w:rsidR="00C81E1A" w:rsidRPr="00D26AB1" w:rsidRDefault="00C81E1A" w:rsidP="00A60FF2">
            <w:pPr>
              <w:tabs>
                <w:tab w:val="left" w:pos="284"/>
              </w:tabs>
              <w:spacing w:before="60" w:after="60" w:line="240" w:lineRule="auto"/>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Trong 30s</w:t>
            </w:r>
          </w:p>
        </w:tc>
        <w:tc>
          <w:tcPr>
            <w:tcW w:w="693" w:type="pct"/>
            <w:vAlign w:val="center"/>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rPr>
            </w:pPr>
          </w:p>
        </w:tc>
        <w:tc>
          <w:tcPr>
            <w:tcW w:w="2138" w:type="pct"/>
            <w:vAlign w:val="center"/>
            <w:hideMark/>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1,5</w:t>
            </w:r>
          </w:p>
        </w:tc>
        <w:tc>
          <w:tcPr>
            <w:tcW w:w="648" w:type="pct"/>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p>
        </w:tc>
      </w:tr>
      <w:tr w:rsidR="00D26AB1" w:rsidRPr="00D26AB1" w:rsidTr="00A60FF2">
        <w:trPr>
          <w:trHeight w:val="283"/>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Mức phóng điện cục bộ:</w:t>
            </w: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không được vượt quá giới hạn</w:t>
            </w: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tại điện áp thử nghiệm phóng điện cục bộ 1,2xUm/</w:t>
            </w:r>
            <w:r w:rsidRPr="00D26AB1">
              <w:rPr>
                <w:rFonts w:ascii="Times New Roman" w:eastAsia="Times New Roman" w:hAnsi="Times New Roman" w:cs="Times New Roman"/>
                <w:sz w:val="24"/>
                <w:szCs w:val="24"/>
                <w:lang w:val="vi-VN"/>
              </w:rPr>
              <w:sym w:font="Symbol" w:char="F0D6"/>
            </w:r>
            <w:r w:rsidRPr="00D26AB1">
              <w:rPr>
                <w:rFonts w:ascii="Times New Roman" w:eastAsia="Times New Roman" w:hAnsi="Times New Roman" w:cs="Times New Roman"/>
                <w:sz w:val="24"/>
                <w:szCs w:val="24"/>
                <w:lang w:val="vi-VN"/>
              </w:rPr>
              <w:t>3:</w:t>
            </w:r>
          </w:p>
        </w:tc>
        <w:tc>
          <w:tcPr>
            <w:tcW w:w="693" w:type="pct"/>
            <w:vAlign w:val="center"/>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p>
        </w:tc>
        <w:tc>
          <w:tcPr>
            <w:tcW w:w="2138" w:type="pct"/>
            <w:vAlign w:val="center"/>
          </w:tcPr>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lang w:val="vi-VN"/>
              </w:rPr>
            </w:pPr>
          </w:p>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lang w:val="vi-VN"/>
              </w:rPr>
            </w:pPr>
          </w:p>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lang w:val="vi-VN"/>
              </w:rPr>
            </w:pPr>
          </w:p>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lang w:val="vi-VN"/>
              </w:rPr>
            </w:pPr>
          </w:p>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lang w:val="vi-VN"/>
              </w:rPr>
            </w:pPr>
          </w:p>
        </w:tc>
        <w:tc>
          <w:tcPr>
            <w:tcW w:w="648" w:type="pct"/>
          </w:tcPr>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lang w:val="vi-VN"/>
              </w:rPr>
            </w:pPr>
          </w:p>
        </w:tc>
      </w:tr>
      <w:tr w:rsidR="00D26AB1" w:rsidRPr="00D26AB1" w:rsidTr="00A60FF2">
        <w:trPr>
          <w:trHeight w:val="283"/>
        </w:trPr>
        <w:tc>
          <w:tcPr>
            <w:tcW w:w="313" w:type="pct"/>
            <w:vAlign w:val="center"/>
          </w:tcPr>
          <w:p w:rsidR="00C81E1A" w:rsidRPr="00D26AB1" w:rsidRDefault="00C81E1A" w:rsidP="00A60FF2">
            <w:pPr>
              <w:tabs>
                <w:tab w:val="left" w:pos="284"/>
              </w:tabs>
              <w:spacing w:before="60" w:after="60" w:line="240" w:lineRule="auto"/>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w:t>
            </w:r>
            <w:r w:rsidRPr="00D26AB1">
              <w:rPr>
                <w:rFonts w:ascii="Times New Roman" w:eastAsia="Times New Roman" w:hAnsi="Times New Roman" w:cs="Times New Roman"/>
                <w:sz w:val="24"/>
                <w:szCs w:val="24"/>
              </w:rPr>
              <w:t xml:space="preserve"> Cách điện rắn</w:t>
            </w:r>
          </w:p>
        </w:tc>
        <w:tc>
          <w:tcPr>
            <w:tcW w:w="693" w:type="pct"/>
            <w:hideMark/>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pC</w:t>
            </w:r>
          </w:p>
        </w:tc>
        <w:tc>
          <w:tcPr>
            <w:tcW w:w="2138" w:type="pct"/>
            <w:vAlign w:val="center"/>
            <w:hideMark/>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20</w:t>
            </w:r>
          </w:p>
        </w:tc>
        <w:tc>
          <w:tcPr>
            <w:tcW w:w="648" w:type="pct"/>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rPr>
            </w:pPr>
          </w:p>
        </w:tc>
      </w:tr>
      <w:tr w:rsidR="00D26AB1" w:rsidRPr="00D26AB1" w:rsidTr="00A60FF2">
        <w:trPr>
          <w:trHeight w:val="283"/>
        </w:trPr>
        <w:tc>
          <w:tcPr>
            <w:tcW w:w="313" w:type="pct"/>
            <w:vAlign w:val="center"/>
          </w:tcPr>
          <w:p w:rsidR="00C81E1A" w:rsidRPr="00D26AB1" w:rsidRDefault="00C81E1A" w:rsidP="00A60FF2">
            <w:pPr>
              <w:tabs>
                <w:tab w:val="left" w:pos="284"/>
              </w:tabs>
              <w:spacing w:before="60" w:after="60" w:line="240" w:lineRule="auto"/>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rPr>
              <w:t>- Ngâm trong chất lỏng</w:t>
            </w:r>
          </w:p>
        </w:tc>
        <w:tc>
          <w:tcPr>
            <w:tcW w:w="693" w:type="pct"/>
            <w:hideMark/>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pC</w:t>
            </w:r>
          </w:p>
        </w:tc>
        <w:tc>
          <w:tcPr>
            <w:tcW w:w="2138" w:type="pct"/>
            <w:vAlign w:val="center"/>
            <w:hideMark/>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05</w:t>
            </w:r>
          </w:p>
        </w:tc>
        <w:tc>
          <w:tcPr>
            <w:tcW w:w="648" w:type="pct"/>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rPr>
            </w:pPr>
          </w:p>
        </w:tc>
      </w:tr>
      <w:tr w:rsidR="00D26AB1" w:rsidRPr="00D26AB1" w:rsidTr="00A60FF2">
        <w:trPr>
          <w:trHeight w:val="283"/>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Giới hạn độ tăng nhiệt độ</w:t>
            </w:r>
          </w:p>
        </w:tc>
        <w:tc>
          <w:tcPr>
            <w:tcW w:w="693" w:type="pct"/>
            <w:vAlign w:val="center"/>
            <w:hideMark/>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sym w:font="Symbol" w:char="F0B0"/>
            </w:r>
            <w:r w:rsidRPr="00D26AB1">
              <w:rPr>
                <w:rFonts w:ascii="Times New Roman" w:eastAsia="Times New Roman" w:hAnsi="Times New Roman" w:cs="Times New Roman"/>
                <w:sz w:val="24"/>
                <w:szCs w:val="24"/>
              </w:rPr>
              <w:t>C</w:t>
            </w:r>
          </w:p>
        </w:tc>
        <w:tc>
          <w:tcPr>
            <w:tcW w:w="2138" w:type="pct"/>
            <w:vAlign w:val="center"/>
            <w:hideMark/>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60</w:t>
            </w:r>
          </w:p>
        </w:tc>
        <w:tc>
          <w:tcPr>
            <w:tcW w:w="648" w:type="pct"/>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rPr>
            </w:pPr>
          </w:p>
        </w:tc>
      </w:tr>
      <w:tr w:rsidR="00D26AB1" w:rsidRPr="00D26AB1" w:rsidTr="00A60FF2">
        <w:trPr>
          <w:trHeight w:val="283"/>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Arial" w:hAnsi="Times New Roman" w:cs="Times New Roman"/>
                <w:sz w:val="24"/>
                <w:szCs w:val="24"/>
              </w:rPr>
            </w:pPr>
            <w:r w:rsidRPr="00D26AB1">
              <w:rPr>
                <w:rFonts w:ascii="Times New Roman" w:eastAsia="Arial" w:hAnsi="Times New Roman" w:cs="Times New Roman"/>
                <w:sz w:val="24"/>
                <w:szCs w:val="24"/>
              </w:rPr>
              <w:t>Chiều dài đường rò tối thiểu qua bề mặt cách điện:</w:t>
            </w:r>
          </w:p>
        </w:tc>
        <w:tc>
          <w:tcPr>
            <w:tcW w:w="693" w:type="pct"/>
            <w:vAlign w:val="center"/>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p>
        </w:tc>
        <w:tc>
          <w:tcPr>
            <w:tcW w:w="2138" w:type="pct"/>
            <w:vAlign w:val="center"/>
          </w:tcPr>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rPr>
            </w:pPr>
          </w:p>
        </w:tc>
        <w:tc>
          <w:tcPr>
            <w:tcW w:w="648" w:type="pct"/>
          </w:tcPr>
          <w:p w:rsidR="00C81E1A" w:rsidRPr="00D26AB1" w:rsidRDefault="00C81E1A" w:rsidP="00A60FF2">
            <w:pPr>
              <w:tabs>
                <w:tab w:val="left" w:pos="284"/>
              </w:tabs>
              <w:spacing w:before="60" w:after="60" w:line="240" w:lineRule="auto"/>
              <w:rPr>
                <w:rFonts w:ascii="Times New Roman" w:eastAsia="Times New Roman" w:hAnsi="Times New Roman" w:cs="Times New Roman"/>
                <w:sz w:val="24"/>
                <w:szCs w:val="24"/>
              </w:rPr>
            </w:pPr>
          </w:p>
        </w:tc>
      </w:tr>
      <w:tr w:rsidR="00D26AB1" w:rsidRPr="00D26AB1" w:rsidTr="00A60FF2">
        <w:trPr>
          <w:trHeight w:val="283"/>
        </w:trPr>
        <w:tc>
          <w:tcPr>
            <w:tcW w:w="313" w:type="pct"/>
            <w:vAlign w:val="center"/>
          </w:tcPr>
          <w:p w:rsidR="00C81E1A" w:rsidRPr="00D26AB1" w:rsidRDefault="00C81E1A" w:rsidP="00A60FF2">
            <w:pPr>
              <w:tabs>
                <w:tab w:val="left" w:pos="284"/>
              </w:tabs>
              <w:spacing w:before="60" w:after="60" w:line="240" w:lineRule="auto"/>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Arial" w:hAnsi="Times New Roman" w:cs="Times New Roman"/>
                <w:sz w:val="24"/>
                <w:szCs w:val="24"/>
              </w:rPr>
            </w:pPr>
            <w:r w:rsidRPr="00D26AB1">
              <w:rPr>
                <w:rFonts w:ascii="Times New Roman" w:eastAsia="Arial" w:hAnsi="Times New Roman" w:cs="Times New Roman"/>
                <w:sz w:val="24"/>
                <w:szCs w:val="24"/>
              </w:rPr>
              <w:t>- VT lắp đặt trong nhà</w:t>
            </w:r>
          </w:p>
        </w:tc>
        <w:tc>
          <w:tcPr>
            <w:tcW w:w="693" w:type="pct"/>
            <w:vAlign w:val="center"/>
            <w:hideMark/>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mm/kV</w:t>
            </w:r>
          </w:p>
        </w:tc>
        <w:tc>
          <w:tcPr>
            <w:tcW w:w="2138" w:type="pct"/>
            <w:vAlign w:val="center"/>
            <w:hideMark/>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u w:val="single"/>
              </w:rPr>
            </w:pPr>
            <w:r w:rsidRPr="00D26AB1">
              <w:rPr>
                <w:rFonts w:ascii="Times New Roman" w:eastAsia="Times New Roman" w:hAnsi="Times New Roman" w:cs="Times New Roman"/>
                <w:sz w:val="24"/>
                <w:szCs w:val="24"/>
                <w:u w:val="single"/>
              </w:rPr>
              <w:t>&gt;</w:t>
            </w:r>
            <w:r w:rsidRPr="00D26AB1">
              <w:rPr>
                <w:rFonts w:ascii="Times New Roman" w:eastAsia="Times New Roman" w:hAnsi="Times New Roman" w:cs="Times New Roman"/>
                <w:sz w:val="24"/>
                <w:szCs w:val="24"/>
              </w:rPr>
              <w:t xml:space="preserve"> 12 </w:t>
            </w:r>
          </w:p>
        </w:tc>
        <w:tc>
          <w:tcPr>
            <w:tcW w:w="648" w:type="pct"/>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u w:val="single"/>
              </w:rPr>
            </w:pPr>
          </w:p>
        </w:tc>
      </w:tr>
      <w:tr w:rsidR="00D26AB1" w:rsidRPr="00D26AB1" w:rsidTr="00A60FF2">
        <w:trPr>
          <w:trHeight w:val="283"/>
        </w:trPr>
        <w:tc>
          <w:tcPr>
            <w:tcW w:w="313" w:type="pct"/>
            <w:vAlign w:val="center"/>
          </w:tcPr>
          <w:p w:rsidR="00C81E1A" w:rsidRPr="00D26AB1" w:rsidRDefault="00C81E1A" w:rsidP="00A60FF2">
            <w:pPr>
              <w:tabs>
                <w:tab w:val="left" w:pos="284"/>
              </w:tabs>
              <w:spacing w:before="60" w:after="60" w:line="240" w:lineRule="auto"/>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Arial" w:hAnsi="Times New Roman" w:cs="Times New Roman"/>
                <w:sz w:val="24"/>
                <w:szCs w:val="24"/>
              </w:rPr>
            </w:pPr>
            <w:r w:rsidRPr="00D26AB1">
              <w:rPr>
                <w:rFonts w:ascii="Times New Roman" w:eastAsia="Arial" w:hAnsi="Times New Roman" w:cs="Times New Roman"/>
                <w:sz w:val="24"/>
                <w:szCs w:val="24"/>
              </w:rPr>
              <w:t>- VT lắp đặt ngoài trời</w:t>
            </w:r>
          </w:p>
        </w:tc>
        <w:tc>
          <w:tcPr>
            <w:tcW w:w="693" w:type="pct"/>
            <w:vAlign w:val="center"/>
            <w:hideMark/>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mm/kV</w:t>
            </w:r>
          </w:p>
        </w:tc>
        <w:tc>
          <w:tcPr>
            <w:tcW w:w="2138" w:type="pct"/>
            <w:vAlign w:val="center"/>
            <w:hideMark/>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u w:val="single"/>
              </w:rPr>
            </w:pPr>
            <w:r w:rsidRPr="00D26AB1">
              <w:rPr>
                <w:rFonts w:ascii="Times New Roman" w:eastAsia="Times New Roman" w:hAnsi="Times New Roman" w:cs="Times New Roman"/>
                <w:sz w:val="24"/>
                <w:szCs w:val="24"/>
                <w:u w:val="single"/>
              </w:rPr>
              <w:t>&gt;</w:t>
            </w:r>
            <w:r w:rsidRPr="00D26AB1">
              <w:rPr>
                <w:rFonts w:ascii="Times New Roman" w:eastAsia="Times New Roman" w:hAnsi="Times New Roman" w:cs="Times New Roman"/>
                <w:sz w:val="24"/>
                <w:szCs w:val="24"/>
              </w:rPr>
              <w:t xml:space="preserve"> 25 </w:t>
            </w:r>
          </w:p>
        </w:tc>
        <w:tc>
          <w:tcPr>
            <w:tcW w:w="648" w:type="pct"/>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u w:val="single"/>
              </w:rPr>
            </w:pPr>
          </w:p>
        </w:tc>
      </w:tr>
      <w:tr w:rsidR="00D26AB1" w:rsidRPr="00D26AB1" w:rsidTr="00A60FF2">
        <w:trPr>
          <w:trHeight w:val="283"/>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B</w:t>
            </w:r>
            <w:r w:rsidRPr="00D26AB1">
              <w:rPr>
                <w:rFonts w:ascii="Times New Roman" w:eastAsia="Arial" w:hAnsi="Times New Roman" w:cs="Times New Roman"/>
                <w:sz w:val="24"/>
                <w:szCs w:val="24"/>
              </w:rPr>
              <w:t>ộ chỉ thị mức dầu, van xả dầu (áp dụng đối với loại biến điện áp ngâm trong dầu)</w:t>
            </w:r>
          </w:p>
        </w:tc>
        <w:tc>
          <w:tcPr>
            <w:tcW w:w="693" w:type="pct"/>
            <w:vAlign w:val="center"/>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rPr>
            </w:pPr>
          </w:p>
        </w:tc>
        <w:tc>
          <w:tcPr>
            <w:tcW w:w="2138" w:type="pct"/>
            <w:vAlign w:val="center"/>
            <w:hideMark/>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Có</w:t>
            </w:r>
          </w:p>
        </w:tc>
        <w:tc>
          <w:tcPr>
            <w:tcW w:w="648" w:type="pct"/>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rPr>
            </w:pPr>
          </w:p>
        </w:tc>
      </w:tr>
      <w:tr w:rsidR="00D26AB1" w:rsidRPr="00D26AB1" w:rsidTr="00A60FF2">
        <w:trPr>
          <w:trHeight w:val="283"/>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Thiết kế nắp hộp đấu dây nhị thứ, lỗ niêm chì</w:t>
            </w:r>
          </w:p>
        </w:tc>
        <w:tc>
          <w:tcPr>
            <w:tcW w:w="693" w:type="pct"/>
            <w:vAlign w:val="center"/>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p>
        </w:tc>
        <w:tc>
          <w:tcPr>
            <w:tcW w:w="2138" w:type="pct"/>
            <w:vAlign w:val="center"/>
            <w:hideMark/>
          </w:tcPr>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 Nắp hộp đấu dây nhị thứ làm bằng nhôm, </w:t>
            </w:r>
            <w:r w:rsidRPr="00D26AB1">
              <w:rPr>
                <w:rFonts w:ascii="Times New Roman" w:eastAsia="Times New Roman" w:hAnsi="Times New Roman" w:cs="Times New Roman"/>
                <w:sz w:val="24"/>
                <w:szCs w:val="24"/>
              </w:rPr>
              <w:t xml:space="preserve">hợp kim nhôm, </w:t>
            </w:r>
            <w:r w:rsidRPr="00D26AB1">
              <w:rPr>
                <w:rFonts w:ascii="Times New Roman" w:eastAsia="Times New Roman" w:hAnsi="Times New Roman" w:cs="Times New Roman"/>
                <w:sz w:val="24"/>
                <w:szCs w:val="24"/>
                <w:lang w:val="vi-VN"/>
              </w:rPr>
              <w:t>thép không gỉ hoặc thép tấm mạ kẽm nhúng nóng.</w:t>
            </w:r>
          </w:p>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Nắp hộp hoặc đế hộp và các bulông của nắp đậy phải có khoan lỗ để luồn dây chì niêm.</w:t>
            </w:r>
          </w:p>
        </w:tc>
        <w:tc>
          <w:tcPr>
            <w:tcW w:w="648" w:type="pct"/>
          </w:tcPr>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p>
        </w:tc>
      </w:tr>
      <w:tr w:rsidR="00D26AB1" w:rsidRPr="00D26AB1" w:rsidTr="00A60FF2">
        <w:trPr>
          <w:trHeight w:val="283"/>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Nhãn đầu nối</w:t>
            </w:r>
          </w:p>
        </w:tc>
        <w:tc>
          <w:tcPr>
            <w:tcW w:w="693" w:type="pct"/>
            <w:vAlign w:val="center"/>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p>
        </w:tc>
        <w:tc>
          <w:tcPr>
            <w:tcW w:w="2138" w:type="pct"/>
            <w:vAlign w:val="center"/>
            <w:hideMark/>
          </w:tcPr>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Nhãn đầu nối phải cho phép nhận biết:</w:t>
            </w:r>
          </w:p>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Cuộn sơ cấp và thứ cấp.</w:t>
            </w:r>
          </w:p>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Các đoạn của cuộn dây</w:t>
            </w: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nếu c</w:t>
            </w:r>
            <w:r w:rsidRPr="00D26AB1">
              <w:rPr>
                <w:rFonts w:ascii="Times New Roman" w:eastAsia="Times New Roman" w:hAnsi="Times New Roman" w:cs="Times New Roman"/>
                <w:sz w:val="24"/>
                <w:szCs w:val="24"/>
              </w:rPr>
              <w:t>ó)</w:t>
            </w:r>
            <w:r w:rsidRPr="00D26AB1">
              <w:rPr>
                <w:rFonts w:ascii="Times New Roman" w:eastAsia="Times New Roman" w:hAnsi="Times New Roman" w:cs="Times New Roman"/>
                <w:sz w:val="24"/>
                <w:szCs w:val="24"/>
                <w:lang w:val="vi-VN"/>
              </w:rPr>
              <w:t>.</w:t>
            </w:r>
          </w:p>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w:t>
            </w: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 xml:space="preserve">Cực tính có liên quan của các cuộn dây </w:t>
            </w:r>
            <w:r w:rsidRPr="00D26AB1">
              <w:rPr>
                <w:rFonts w:ascii="Times New Roman" w:eastAsia="Times New Roman" w:hAnsi="Times New Roman" w:cs="Times New Roman"/>
                <w:sz w:val="24"/>
                <w:szCs w:val="24"/>
                <w:lang w:val="vi-VN"/>
              </w:rPr>
              <w:lastRenderedPageBreak/>
              <w:t>và các đoạn cuộn dây.</w:t>
            </w:r>
          </w:p>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Các nấc trung gian</w:t>
            </w: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nếu có</w:t>
            </w:r>
            <w:r w:rsidRPr="00D26AB1">
              <w:rPr>
                <w:rFonts w:ascii="Times New Roman" w:eastAsia="Times New Roman" w:hAnsi="Times New Roman" w:cs="Times New Roman"/>
                <w:sz w:val="24"/>
                <w:szCs w:val="24"/>
              </w:rPr>
              <w:t>)</w:t>
            </w:r>
            <w:r w:rsidRPr="00D26AB1">
              <w:rPr>
                <w:rFonts w:ascii="Times New Roman" w:eastAsia="Times New Roman" w:hAnsi="Times New Roman" w:cs="Times New Roman"/>
                <w:sz w:val="24"/>
                <w:szCs w:val="24"/>
                <w:lang w:val="vi-VN"/>
              </w:rPr>
              <w:t>.</w:t>
            </w:r>
          </w:p>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Các đầu nối phải được đánh dấu rõ ràng và dễ dàng nhận biết trên bề mặt hoặc ở vùng lân cận đầu nối.</w:t>
            </w: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 xml:space="preserve">Việc ghi nhãn này phải bao gồm: </w:t>
            </w:r>
          </w:p>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Các chữ cái đặt sau hoặc đặt trước các con số. Các chữ cái phải là chữ in hoa.</w:t>
            </w:r>
          </w:p>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Các ký hiệu của đầu nối máy biến đ</w:t>
            </w:r>
            <w:r w:rsidRPr="00D26AB1">
              <w:rPr>
                <w:rFonts w:ascii="Times New Roman" w:eastAsia="Times New Roman" w:hAnsi="Times New Roman" w:cs="Times New Roman"/>
                <w:sz w:val="24"/>
                <w:szCs w:val="24"/>
              </w:rPr>
              <w:t>iện áp</w:t>
            </w:r>
            <w:r w:rsidRPr="00D26AB1">
              <w:rPr>
                <w:rFonts w:ascii="Times New Roman" w:eastAsia="Times New Roman" w:hAnsi="Times New Roman" w:cs="Times New Roman"/>
                <w:sz w:val="24"/>
                <w:szCs w:val="24"/>
                <w:lang w:val="vi-VN"/>
              </w:rPr>
              <w:t xml:space="preserve"> phải tuân theo tiêu chuẩn </w:t>
            </w:r>
            <w:r w:rsidRPr="00D26AB1">
              <w:rPr>
                <w:rFonts w:ascii="Times New Roman" w:eastAsia="Times New Roman" w:hAnsi="Times New Roman" w:cs="Times New Roman"/>
                <w:sz w:val="24"/>
                <w:szCs w:val="24"/>
              </w:rPr>
              <w:t>TCVN hoặc tiêu chuẩn IEC liên quan</w:t>
            </w:r>
            <w:r w:rsidRPr="00D26AB1">
              <w:rPr>
                <w:rFonts w:ascii="Times New Roman" w:eastAsia="Times New Roman" w:hAnsi="Times New Roman" w:cs="Times New Roman"/>
                <w:sz w:val="24"/>
                <w:szCs w:val="24"/>
                <w:lang w:val="vi-VN"/>
              </w:rPr>
              <w:t>.</w:t>
            </w:r>
          </w:p>
        </w:tc>
        <w:tc>
          <w:tcPr>
            <w:tcW w:w="648" w:type="pct"/>
          </w:tcPr>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p>
        </w:tc>
      </w:tr>
      <w:tr w:rsidR="00D26AB1" w:rsidRPr="00D26AB1" w:rsidTr="00A60FF2">
        <w:trPr>
          <w:trHeight w:val="283"/>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 xml:space="preserve">Nhãn </w:t>
            </w:r>
            <w:r w:rsidRPr="00D26AB1">
              <w:rPr>
                <w:rFonts w:ascii="Times New Roman" w:eastAsia="Arial" w:hAnsi="Times New Roman" w:cs="Times New Roman"/>
                <w:sz w:val="24"/>
                <w:szCs w:val="24"/>
              </w:rPr>
              <w:t>thiết bị</w:t>
            </w:r>
          </w:p>
        </w:tc>
        <w:tc>
          <w:tcPr>
            <w:tcW w:w="693" w:type="pct"/>
            <w:vAlign w:val="center"/>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p>
        </w:tc>
        <w:tc>
          <w:tcPr>
            <w:tcW w:w="2138" w:type="pct"/>
            <w:vAlign w:val="center"/>
            <w:hideMark/>
          </w:tcPr>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Máy biến điện </w:t>
            </w:r>
            <w:r w:rsidRPr="00D26AB1">
              <w:rPr>
                <w:rFonts w:ascii="Times New Roman" w:eastAsia="Times New Roman" w:hAnsi="Times New Roman" w:cs="Times New Roman"/>
                <w:sz w:val="24"/>
                <w:szCs w:val="24"/>
              </w:rPr>
              <w:t>áp</w:t>
            </w:r>
            <w:r w:rsidRPr="00D26AB1">
              <w:rPr>
                <w:rFonts w:ascii="Times New Roman" w:eastAsia="Times New Roman" w:hAnsi="Times New Roman" w:cs="Times New Roman"/>
                <w:sz w:val="24"/>
                <w:szCs w:val="24"/>
                <w:lang w:val="vi-VN"/>
              </w:rPr>
              <w:t xml:space="preserve"> phải có nhãn </w:t>
            </w:r>
            <w:r w:rsidRPr="00D26AB1">
              <w:rPr>
                <w:rFonts w:ascii="Times New Roman" w:eastAsia="Times New Roman" w:hAnsi="Times New Roman" w:cs="Times New Roman"/>
                <w:sz w:val="24"/>
                <w:szCs w:val="24"/>
              </w:rPr>
              <w:t xml:space="preserve">gắn cố định trên thân máy </w:t>
            </w:r>
            <w:r w:rsidRPr="00D26AB1">
              <w:rPr>
                <w:rFonts w:ascii="Times New Roman" w:eastAsia="Times New Roman" w:hAnsi="Times New Roman" w:cs="Times New Roman"/>
                <w:sz w:val="24"/>
                <w:szCs w:val="24"/>
                <w:lang w:val="vi-VN"/>
              </w:rPr>
              <w:t>với các nội dung tối thiểu sau đây:</w:t>
            </w:r>
          </w:p>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Tên của nhà chế tạo hoặc dấu hiệu khác cho phép dễ dàng nhận biết nhà chế tạo.</w:t>
            </w:r>
          </w:p>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 </w:t>
            </w:r>
            <w:r w:rsidRPr="00D26AB1">
              <w:rPr>
                <w:rFonts w:ascii="Times New Roman" w:eastAsia="Times New Roman" w:hAnsi="Times New Roman" w:cs="Times New Roman"/>
                <w:sz w:val="24"/>
                <w:szCs w:val="24"/>
              </w:rPr>
              <w:t xml:space="preserve">Mã hiệu, </w:t>
            </w:r>
            <w:r w:rsidRPr="00D26AB1">
              <w:rPr>
                <w:rFonts w:ascii="Times New Roman" w:eastAsia="Times New Roman" w:hAnsi="Times New Roman" w:cs="Times New Roman"/>
                <w:sz w:val="24"/>
                <w:szCs w:val="24"/>
                <w:lang w:val="vi-VN"/>
              </w:rPr>
              <w:t>Số seri.</w:t>
            </w:r>
          </w:p>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Năm sản xuất.</w:t>
            </w:r>
          </w:p>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 </w:t>
            </w:r>
            <w:r w:rsidRPr="00D26AB1">
              <w:rPr>
                <w:rFonts w:ascii="Times New Roman" w:eastAsia="Times New Roman" w:hAnsi="Times New Roman" w:cs="Times New Roman"/>
                <w:sz w:val="24"/>
                <w:szCs w:val="24"/>
              </w:rPr>
              <w:t>Điện áp</w:t>
            </w:r>
            <w:r w:rsidRPr="00D26AB1">
              <w:rPr>
                <w:rFonts w:ascii="Times New Roman" w:eastAsia="Times New Roman" w:hAnsi="Times New Roman" w:cs="Times New Roman"/>
                <w:sz w:val="24"/>
                <w:szCs w:val="24"/>
                <w:lang w:val="vi-VN"/>
              </w:rPr>
              <w:t xml:space="preserve"> sơ cấp và thứ cấp </w:t>
            </w:r>
            <w:r w:rsidRPr="00D26AB1">
              <w:rPr>
                <w:rFonts w:ascii="Times New Roman" w:eastAsia="Times New Roman" w:hAnsi="Times New Roman" w:cs="Times New Roman"/>
                <w:sz w:val="24"/>
                <w:szCs w:val="24"/>
              </w:rPr>
              <w:t>định mức</w:t>
            </w:r>
            <w:r w:rsidRPr="00D26AB1">
              <w:rPr>
                <w:rFonts w:ascii="Times New Roman" w:eastAsia="Times New Roman" w:hAnsi="Times New Roman" w:cs="Times New Roman"/>
                <w:sz w:val="24"/>
                <w:szCs w:val="24"/>
                <w:lang w:val="vi-VN"/>
              </w:rPr>
              <w:t>.</w:t>
            </w:r>
          </w:p>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 Tần số </w:t>
            </w:r>
            <w:r w:rsidRPr="00D26AB1">
              <w:rPr>
                <w:rFonts w:ascii="Times New Roman" w:eastAsia="Times New Roman" w:hAnsi="Times New Roman" w:cs="Times New Roman"/>
                <w:sz w:val="24"/>
                <w:szCs w:val="24"/>
              </w:rPr>
              <w:t>định mức</w:t>
            </w:r>
            <w:r w:rsidRPr="00D26AB1">
              <w:rPr>
                <w:rFonts w:ascii="Times New Roman" w:eastAsia="Times New Roman" w:hAnsi="Times New Roman" w:cs="Times New Roman"/>
                <w:sz w:val="24"/>
                <w:szCs w:val="24"/>
                <w:lang w:val="vi-VN"/>
              </w:rPr>
              <w:t>.</w:t>
            </w:r>
          </w:p>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 Công suất </w:t>
            </w:r>
            <w:r w:rsidRPr="00D26AB1">
              <w:rPr>
                <w:rFonts w:ascii="Times New Roman" w:eastAsia="Times New Roman" w:hAnsi="Times New Roman" w:cs="Times New Roman"/>
                <w:sz w:val="24"/>
                <w:szCs w:val="24"/>
              </w:rPr>
              <w:t>định mức</w:t>
            </w:r>
            <w:r w:rsidRPr="00D26AB1">
              <w:rPr>
                <w:rFonts w:ascii="Times New Roman" w:eastAsia="Times New Roman" w:hAnsi="Times New Roman" w:cs="Times New Roman"/>
                <w:sz w:val="24"/>
                <w:szCs w:val="24"/>
                <w:lang w:val="vi-VN"/>
              </w:rPr>
              <w:t xml:space="preserve"> và cấp chính xác.</w:t>
            </w:r>
          </w:p>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 Điện áp lớn nhất </w:t>
            </w:r>
            <w:r w:rsidRPr="00D26AB1">
              <w:rPr>
                <w:rFonts w:ascii="Times New Roman" w:eastAsia="Times New Roman" w:hAnsi="Times New Roman" w:cs="Times New Roman"/>
                <w:sz w:val="24"/>
                <w:szCs w:val="24"/>
              </w:rPr>
              <w:t>của</w:t>
            </w:r>
            <w:r w:rsidRPr="00D26AB1">
              <w:rPr>
                <w:rFonts w:ascii="Times New Roman" w:eastAsia="Times New Roman" w:hAnsi="Times New Roman" w:cs="Times New Roman"/>
                <w:sz w:val="24"/>
                <w:szCs w:val="24"/>
                <w:lang w:val="vi-VN"/>
              </w:rPr>
              <w:t xml:space="preserve"> thiết bị.</w:t>
            </w:r>
          </w:p>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Mức cách điện đ</w:t>
            </w:r>
            <w:r w:rsidRPr="00D26AB1">
              <w:rPr>
                <w:rFonts w:ascii="Times New Roman" w:eastAsia="Times New Roman" w:hAnsi="Times New Roman" w:cs="Times New Roman"/>
                <w:sz w:val="24"/>
                <w:szCs w:val="24"/>
              </w:rPr>
              <w:t>ịnh mức</w:t>
            </w:r>
            <w:r w:rsidRPr="00D26AB1">
              <w:rPr>
                <w:rFonts w:ascii="Times New Roman" w:eastAsia="Times New Roman" w:hAnsi="Times New Roman" w:cs="Times New Roman"/>
                <w:sz w:val="24"/>
                <w:szCs w:val="24"/>
                <w:lang w:val="vi-VN"/>
              </w:rPr>
              <w:t>.</w:t>
            </w:r>
          </w:p>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 xml:space="preserve">- </w:t>
            </w:r>
            <w:r w:rsidRPr="00D26AB1">
              <w:rPr>
                <w:rFonts w:ascii="Times New Roman" w:eastAsia="Times New Roman" w:hAnsi="Times New Roman" w:cs="Times New Roman"/>
                <w:sz w:val="24"/>
                <w:szCs w:val="24"/>
              </w:rPr>
              <w:t>Hệ số quá điện áp theo thời gian.</w:t>
            </w:r>
          </w:p>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Cấp cách điện</w:t>
            </w: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nếu khác cấp A</w:t>
            </w:r>
            <w:r w:rsidRPr="00D26AB1">
              <w:rPr>
                <w:rFonts w:ascii="Times New Roman" w:eastAsia="Times New Roman" w:hAnsi="Times New Roman" w:cs="Times New Roman"/>
                <w:sz w:val="24"/>
                <w:szCs w:val="24"/>
              </w:rPr>
              <w:t>)</w:t>
            </w:r>
            <w:r w:rsidRPr="00D26AB1">
              <w:rPr>
                <w:rFonts w:ascii="Times New Roman" w:eastAsia="Times New Roman" w:hAnsi="Times New Roman" w:cs="Times New Roman"/>
                <w:sz w:val="24"/>
                <w:szCs w:val="24"/>
                <w:lang w:val="vi-VN"/>
              </w:rPr>
              <w:t>.</w:t>
            </w:r>
          </w:p>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Tất cả các thông tin được đảm bảo không phai mờ theo tuổi thọ vận hành.</w:t>
            </w:r>
          </w:p>
        </w:tc>
        <w:tc>
          <w:tcPr>
            <w:tcW w:w="648" w:type="pct"/>
          </w:tcPr>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p>
        </w:tc>
      </w:tr>
      <w:tr w:rsidR="00D26AB1" w:rsidRPr="00D26AB1" w:rsidTr="00A60FF2">
        <w:trPr>
          <w:trHeight w:val="283"/>
        </w:trPr>
        <w:tc>
          <w:tcPr>
            <w:tcW w:w="313" w:type="pct"/>
            <w:vAlign w:val="center"/>
          </w:tcPr>
          <w:p w:rsidR="00C81E1A" w:rsidRPr="00D26AB1" w:rsidRDefault="00C81E1A" w:rsidP="00FD55F5">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C81E1A" w:rsidRPr="00D26AB1" w:rsidRDefault="00C81E1A" w:rsidP="00A60FF2">
            <w:pPr>
              <w:tabs>
                <w:tab w:val="left" w:pos="284"/>
              </w:tabs>
              <w:spacing w:before="60" w:after="60" w:line="240" w:lineRule="auto"/>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Phụ kiện đi k</w:t>
            </w:r>
            <w:r w:rsidRPr="00D26AB1">
              <w:rPr>
                <w:rFonts w:ascii="Times New Roman" w:eastAsia="Arial" w:hAnsi="Times New Roman" w:cs="Times New Roman"/>
                <w:sz w:val="24"/>
                <w:szCs w:val="24"/>
              </w:rPr>
              <w:t>èm</w:t>
            </w:r>
          </w:p>
        </w:tc>
        <w:tc>
          <w:tcPr>
            <w:tcW w:w="693" w:type="pct"/>
            <w:vAlign w:val="center"/>
          </w:tcPr>
          <w:p w:rsidR="00C81E1A" w:rsidRPr="00D26AB1" w:rsidRDefault="00C81E1A" w:rsidP="00A60FF2">
            <w:pPr>
              <w:tabs>
                <w:tab w:val="left" w:pos="284"/>
              </w:tabs>
              <w:spacing w:before="60" w:after="60" w:line="240" w:lineRule="auto"/>
              <w:jc w:val="center"/>
              <w:rPr>
                <w:rFonts w:ascii="Times New Roman" w:eastAsia="Times New Roman" w:hAnsi="Times New Roman" w:cs="Times New Roman"/>
                <w:sz w:val="24"/>
                <w:szCs w:val="24"/>
                <w:lang w:val="vi-VN"/>
              </w:rPr>
            </w:pPr>
          </w:p>
        </w:tc>
        <w:tc>
          <w:tcPr>
            <w:tcW w:w="2138" w:type="pct"/>
            <w:vAlign w:val="center"/>
            <w:hideMark/>
          </w:tcPr>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Đầu cực và kẹp cực trung thế phải làm bằng đồng mạ thiếc</w:t>
            </w:r>
            <w:r w:rsidRPr="00D26AB1">
              <w:rPr>
                <w:rFonts w:ascii="Times New Roman" w:eastAsia="Times New Roman" w:hAnsi="Times New Roman" w:cs="Times New Roman"/>
                <w:sz w:val="24"/>
                <w:szCs w:val="24"/>
              </w:rPr>
              <w:t xml:space="preserve"> </w:t>
            </w:r>
            <w:r w:rsidRPr="00D26AB1">
              <w:rPr>
                <w:rFonts w:ascii="Times New Roman" w:eastAsia="Arial" w:hAnsi="Times New Roman" w:cs="Times New Roman"/>
                <w:spacing w:val="4"/>
                <w:sz w:val="24"/>
                <w:szCs w:val="24"/>
                <w:lang w:val="vi-VN"/>
              </w:rPr>
              <w:t>hoặc mạ niken</w:t>
            </w:r>
            <w:r w:rsidRPr="00D26AB1">
              <w:rPr>
                <w:rFonts w:ascii="Times New Roman" w:eastAsia="Times New Roman" w:hAnsi="Times New Roman" w:cs="Times New Roman"/>
                <w:sz w:val="24"/>
                <w:szCs w:val="24"/>
                <w:lang w:val="vi-VN"/>
              </w:rPr>
              <w:t xml:space="preserve"> để đấu nối dây đồng/nhôm </w:t>
            </w:r>
            <w:r w:rsidRPr="00D26AB1">
              <w:rPr>
                <w:rFonts w:ascii="Times New Roman" w:eastAsia="Arial" w:hAnsi="Times New Roman" w:cs="Times New Roman"/>
                <w:spacing w:val="4"/>
                <w:sz w:val="24"/>
                <w:szCs w:val="24"/>
                <w:lang w:val="vi-VN"/>
              </w:rPr>
              <w:t>với tiết diện phù hợp với yêu cầu thiết kế</w:t>
            </w:r>
            <w:r w:rsidRPr="00D26AB1">
              <w:rPr>
                <w:rFonts w:ascii="Times New Roman" w:eastAsia="Times New Roman" w:hAnsi="Times New Roman" w:cs="Times New Roman"/>
                <w:sz w:val="24"/>
                <w:szCs w:val="24"/>
                <w:lang w:val="vi-VN"/>
              </w:rPr>
              <w:t>.</w:t>
            </w:r>
          </w:p>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Các chi tiết đế</w:t>
            </w:r>
            <w:r w:rsidRPr="00D26AB1">
              <w:rPr>
                <w:rFonts w:ascii="Times New Roman" w:eastAsia="Times New Roman" w:hAnsi="Times New Roman" w:cs="Times New Roman"/>
                <w:sz w:val="24"/>
                <w:szCs w:val="24"/>
              </w:rPr>
              <w:t xml:space="preserve"> và bulông phải được </w:t>
            </w:r>
            <w:r w:rsidRPr="00D26AB1">
              <w:rPr>
                <w:rFonts w:ascii="Times New Roman" w:eastAsia="Times New Roman" w:hAnsi="Times New Roman" w:cs="Times New Roman"/>
                <w:sz w:val="24"/>
                <w:szCs w:val="24"/>
                <w:lang w:val="vi-VN"/>
              </w:rPr>
              <w:t>làm bằng thép mạ kẽm nhúng nóng</w:t>
            </w:r>
            <w:r w:rsidRPr="00D26AB1">
              <w:rPr>
                <w:rFonts w:ascii="Times New Roman" w:eastAsia="Times New Roman" w:hAnsi="Times New Roman" w:cs="Times New Roman"/>
                <w:sz w:val="24"/>
                <w:szCs w:val="24"/>
              </w:rPr>
              <w:t xml:space="preserve"> hoặc </w:t>
            </w:r>
            <w:r w:rsidRPr="00D26AB1">
              <w:rPr>
                <w:rFonts w:ascii="Times New Roman" w:eastAsia="Times New Roman" w:hAnsi="Times New Roman" w:cs="Times New Roman"/>
                <w:sz w:val="24"/>
                <w:szCs w:val="24"/>
                <w:lang w:val="vi-VN"/>
              </w:rPr>
              <w:t>thép không gỉ.</w:t>
            </w:r>
          </w:p>
        </w:tc>
        <w:tc>
          <w:tcPr>
            <w:tcW w:w="648" w:type="pct"/>
          </w:tcPr>
          <w:p w:rsidR="00C81E1A" w:rsidRPr="00D26AB1" w:rsidRDefault="00C81E1A" w:rsidP="00A60FF2">
            <w:pPr>
              <w:tabs>
                <w:tab w:val="left" w:pos="284"/>
              </w:tabs>
              <w:spacing w:before="60" w:after="60" w:line="240" w:lineRule="auto"/>
              <w:jc w:val="both"/>
              <w:rPr>
                <w:rFonts w:ascii="Times New Roman" w:eastAsia="Times New Roman" w:hAnsi="Times New Roman" w:cs="Times New Roman"/>
                <w:sz w:val="24"/>
                <w:szCs w:val="24"/>
                <w:lang w:val="vi-VN"/>
              </w:rPr>
            </w:pPr>
          </w:p>
        </w:tc>
      </w:tr>
    </w:tbl>
    <w:bookmarkEnd w:id="30"/>
    <w:bookmarkEnd w:id="31"/>
    <w:bookmarkEnd w:id="32"/>
    <w:bookmarkEnd w:id="33"/>
    <w:bookmarkEnd w:id="34"/>
    <w:bookmarkEnd w:id="35"/>
    <w:bookmarkEnd w:id="36"/>
    <w:bookmarkEnd w:id="37"/>
    <w:p w:rsidR="00C81E1A" w:rsidRPr="00D26AB1" w:rsidRDefault="00C81E1A" w:rsidP="00C81E1A">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D26AB1">
        <w:rPr>
          <w:rFonts w:ascii="Times New Roman" w:eastAsia="Times New Roman" w:hAnsi="Times New Roman" w:cs="Times New Roman"/>
          <w:b/>
          <w:bCs/>
          <w:sz w:val="26"/>
          <w:szCs w:val="26"/>
        </w:rPr>
        <w:t>XIII. Biến dòng điện 22kV</w:t>
      </w:r>
    </w:p>
    <w:p w:rsidR="00C81E1A" w:rsidRPr="00D26AB1" w:rsidRDefault="00C81E1A" w:rsidP="00C81E1A">
      <w:pPr>
        <w:keepNext/>
        <w:tabs>
          <w:tab w:val="left" w:pos="567"/>
        </w:tabs>
        <w:spacing w:before="60" w:after="60" w:line="288" w:lineRule="auto"/>
        <w:jc w:val="both"/>
        <w:outlineLvl w:val="2"/>
        <w:rPr>
          <w:rFonts w:ascii="Times New Roman" w:eastAsia="Times New Roman" w:hAnsi="Times New Roman" w:cs="Times New Roman"/>
          <w:bCs/>
          <w:i/>
          <w:sz w:val="26"/>
          <w:szCs w:val="26"/>
        </w:rPr>
      </w:pPr>
      <w:r w:rsidRPr="00D26AB1">
        <w:rPr>
          <w:rFonts w:ascii="Times New Roman" w:eastAsia="Times New Roman" w:hAnsi="Times New Roman" w:cs="Times New Roman"/>
          <w:bCs/>
          <w:i/>
          <w:sz w:val="26"/>
          <w:szCs w:val="26"/>
        </w:rPr>
        <w:t xml:space="preserve">(Áp dụng Quyết định 105/QĐ-HĐTV ngày 21/9/2021 về việc ban hành Tiêu chuẩn kỹ thuật máy biến dòng điện 22, 35 và 110 kV áp dụng trong Tập đoàn Điện lực Quốc gia Việt Nam; Quyết định số 847/QĐ-EVNHANOI ngày 28/01/2022 về việc Hướng dẫn áp dụng 12 tiêu </w:t>
      </w:r>
      <w:r w:rsidRPr="00D26AB1">
        <w:rPr>
          <w:rFonts w:ascii="Times New Roman" w:eastAsia="Times New Roman" w:hAnsi="Times New Roman" w:cs="Times New Roman"/>
          <w:bCs/>
          <w:i/>
          <w:sz w:val="26"/>
          <w:szCs w:val="26"/>
        </w:rPr>
        <w:lastRenderedPageBreak/>
        <w:t>chuẩn kỹ thuật cơ sở mới của Tập đoàn Điện lực Việt Nam ban hành tháng 9/2021 trong Tổng công ty Điện lực TP Hà Nội)</w:t>
      </w:r>
    </w:p>
    <w:p w:rsidR="00C81E1A" w:rsidRPr="00D26AB1" w:rsidRDefault="00C81E1A" w:rsidP="00C81E1A">
      <w:pPr>
        <w:tabs>
          <w:tab w:val="left" w:pos="426"/>
          <w:tab w:val="left" w:pos="851"/>
        </w:tabs>
        <w:spacing w:after="0" w:line="360" w:lineRule="exact"/>
        <w:jc w:val="both"/>
        <w:outlineLvl w:val="1"/>
        <w:rPr>
          <w:rFonts w:ascii="Times New Roman" w:eastAsia="Times New Roman" w:hAnsi="Times New Roman" w:cs="Times New Roman"/>
          <w:b/>
          <w:bCs/>
          <w:iCs/>
          <w:sz w:val="24"/>
          <w:szCs w:val="24"/>
          <w:lang w:val="sv-SE" w:eastAsia="x-none"/>
        </w:rPr>
      </w:pPr>
      <w:r w:rsidRPr="00D26AB1">
        <w:rPr>
          <w:rFonts w:ascii="Times New Roman" w:eastAsia="Times New Roman" w:hAnsi="Times New Roman" w:cs="Times New Roman"/>
          <w:b/>
          <w:bCs/>
          <w:iCs/>
          <w:sz w:val="24"/>
          <w:szCs w:val="24"/>
          <w:lang w:val="sv-SE" w:eastAsia="x-none"/>
        </w:rPr>
        <w:t>Điều 1. Phạm vi điều chỉnh và đối tượng áp dụng</w:t>
      </w:r>
    </w:p>
    <w:p w:rsidR="00C81E1A" w:rsidRPr="00D26AB1" w:rsidRDefault="00C81E1A" w:rsidP="00C81E1A">
      <w:pPr>
        <w:tabs>
          <w:tab w:val="left" w:pos="426"/>
          <w:tab w:val="left" w:pos="851"/>
        </w:tabs>
        <w:spacing w:after="0" w:line="360" w:lineRule="exact"/>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1. Phạm vi điều chỉnh</w:t>
      </w:r>
    </w:p>
    <w:p w:rsidR="00C81E1A" w:rsidRPr="00D26AB1" w:rsidRDefault="00C81E1A" w:rsidP="00C81E1A">
      <w:pPr>
        <w:tabs>
          <w:tab w:val="left" w:pos="426"/>
          <w:tab w:val="left" w:pos="851"/>
        </w:tabs>
        <w:spacing w:after="0" w:line="360" w:lineRule="exact"/>
        <w:jc w:val="both"/>
        <w:rPr>
          <w:rFonts w:ascii="Times New Roman" w:eastAsia="Times New Roman" w:hAnsi="Times New Roman" w:cs="Times New Roman"/>
          <w:spacing w:val="2"/>
          <w:sz w:val="24"/>
          <w:szCs w:val="24"/>
          <w:lang w:val="sv-SE"/>
        </w:rPr>
      </w:pPr>
      <w:r w:rsidRPr="00D26AB1">
        <w:rPr>
          <w:rFonts w:ascii="Times New Roman" w:eastAsia="Times New Roman" w:hAnsi="Times New Roman" w:cs="Times New Roman"/>
          <w:spacing w:val="2"/>
          <w:sz w:val="24"/>
          <w:szCs w:val="24"/>
          <w:lang w:val="sv-SE"/>
        </w:rPr>
        <w:t>Tiêu chuẩn này quy định về yêu cầu kỹ thuật đối với máy biến dòng điện lắp đặt ngoài trời và trong nhà có cấp điện áp 22 kV, 35 kV và 110 kV trong Tập đoàn Điện lực Quốc gia Việt Nam.</w:t>
      </w:r>
    </w:p>
    <w:p w:rsidR="00C81E1A" w:rsidRPr="00D26AB1" w:rsidRDefault="00C81E1A" w:rsidP="00C81E1A">
      <w:pPr>
        <w:tabs>
          <w:tab w:val="left" w:pos="426"/>
          <w:tab w:val="left" w:pos="851"/>
        </w:tabs>
        <w:spacing w:after="0" w:line="360" w:lineRule="exact"/>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 xml:space="preserve">2. Đối tượng áp dụng: </w:t>
      </w:r>
    </w:p>
    <w:p w:rsidR="00C81E1A" w:rsidRPr="00D26AB1" w:rsidRDefault="00C81E1A" w:rsidP="00C81E1A">
      <w:pPr>
        <w:tabs>
          <w:tab w:val="left" w:pos="426"/>
          <w:tab w:val="left" w:pos="851"/>
        </w:tabs>
        <w:spacing w:after="0" w:line="360" w:lineRule="exact"/>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Tiêu chuẩn này áp dụng đối với:</w:t>
      </w:r>
    </w:p>
    <w:p w:rsidR="00C81E1A" w:rsidRPr="00D26AB1" w:rsidRDefault="00C81E1A" w:rsidP="00FD55F5">
      <w:pPr>
        <w:numPr>
          <w:ilvl w:val="0"/>
          <w:numId w:val="89"/>
        </w:numPr>
        <w:tabs>
          <w:tab w:val="left" w:pos="426"/>
          <w:tab w:val="left" w:pos="851"/>
        </w:tabs>
        <w:autoSpaceDE w:val="0"/>
        <w:autoSpaceDN w:val="0"/>
        <w:adjustRightInd w:val="0"/>
        <w:spacing w:after="0" w:line="360" w:lineRule="exact"/>
        <w:ind w:hanging="90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Tập đoàn Điện lực Việt Nam (EVN)</w:t>
      </w:r>
      <w:r w:rsidRPr="00D26AB1">
        <w:rPr>
          <w:rFonts w:ascii="Times New Roman" w:eastAsia="Arial" w:hAnsi="Times New Roman" w:cs="Times New Roman"/>
          <w:sz w:val="24"/>
          <w:szCs w:val="24"/>
          <w:lang w:val="sv-SE"/>
        </w:rPr>
        <w:t>.</w:t>
      </w:r>
    </w:p>
    <w:p w:rsidR="00C81E1A" w:rsidRPr="00D26AB1" w:rsidRDefault="00C81E1A" w:rsidP="00FD55F5">
      <w:pPr>
        <w:numPr>
          <w:ilvl w:val="0"/>
          <w:numId w:val="8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pacing w:val="4"/>
          <w:sz w:val="24"/>
          <w:szCs w:val="24"/>
          <w:lang w:val="vi-VN"/>
        </w:rPr>
      </w:pPr>
      <w:r w:rsidRPr="00D26AB1">
        <w:rPr>
          <w:rFonts w:ascii="Times New Roman" w:eastAsia="Arial" w:hAnsi="Times New Roman" w:cs="Times New Roman"/>
          <w:spacing w:val="4"/>
          <w:sz w:val="24"/>
          <w:szCs w:val="24"/>
          <w:lang w:val="vi-VN"/>
        </w:rPr>
        <w:t>Công ty con do EVN nắm giữ 100% vốn điều lệ (Công ty TNHH MTV cấp II).</w:t>
      </w:r>
    </w:p>
    <w:p w:rsidR="00C81E1A" w:rsidRPr="00D26AB1" w:rsidRDefault="00C81E1A" w:rsidP="00FD55F5">
      <w:pPr>
        <w:numPr>
          <w:ilvl w:val="0"/>
          <w:numId w:val="8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Công ty con do Công ty TNHH MTV cấp II nắm giữ 100% vốn điều lệ (Công ty TNHH MTV cấp III).</w:t>
      </w:r>
    </w:p>
    <w:p w:rsidR="00C81E1A" w:rsidRPr="00D26AB1" w:rsidRDefault="00C81E1A" w:rsidP="00FD55F5">
      <w:pPr>
        <w:numPr>
          <w:ilvl w:val="0"/>
          <w:numId w:val="8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Người đại diện phần vốn của EVN, của </w:t>
      </w:r>
      <w:r w:rsidRPr="00D26AB1">
        <w:rPr>
          <w:rFonts w:ascii="Times New Roman" w:eastAsia="Arial" w:hAnsi="Times New Roman" w:cs="Times New Roman"/>
          <w:sz w:val="24"/>
          <w:szCs w:val="24"/>
        </w:rPr>
        <w:t>C</w:t>
      </w:r>
      <w:r w:rsidRPr="00D26AB1">
        <w:rPr>
          <w:rFonts w:ascii="Times New Roman" w:eastAsia="Arial" w:hAnsi="Times New Roman" w:cs="Times New Roman"/>
          <w:sz w:val="24"/>
          <w:szCs w:val="24"/>
          <w:lang w:val="vi-VN"/>
        </w:rPr>
        <w:t xml:space="preserve">ông ty TNHH MTV cấp II tại các </w:t>
      </w:r>
      <w:r w:rsidRPr="00D26AB1">
        <w:rPr>
          <w:rFonts w:ascii="Times New Roman" w:eastAsia="Arial" w:hAnsi="Times New Roman" w:cs="Times New Roman"/>
          <w:sz w:val="24"/>
          <w:szCs w:val="24"/>
        </w:rPr>
        <w:t>C</w:t>
      </w:r>
      <w:r w:rsidRPr="00D26AB1">
        <w:rPr>
          <w:rFonts w:ascii="Times New Roman" w:eastAsia="Arial" w:hAnsi="Times New Roman" w:cs="Times New Roman"/>
          <w:sz w:val="24"/>
          <w:szCs w:val="24"/>
          <w:lang w:val="vi-VN"/>
        </w:rPr>
        <w:t>ông ty cổ phần, Công ty TNHH (sau đây gọi tắt là Người đại diện).</w:t>
      </w:r>
    </w:p>
    <w:p w:rsidR="00C81E1A" w:rsidRPr="00D26AB1" w:rsidRDefault="00C81E1A" w:rsidP="00C81E1A">
      <w:pPr>
        <w:keepNext/>
        <w:tabs>
          <w:tab w:val="left" w:pos="426"/>
          <w:tab w:val="left" w:pos="851"/>
        </w:tabs>
        <w:spacing w:after="0" w:line="360" w:lineRule="exact"/>
        <w:jc w:val="both"/>
        <w:outlineLvl w:val="1"/>
        <w:rPr>
          <w:rFonts w:ascii="Times New Roman" w:eastAsia="Times New Roman" w:hAnsi="Times New Roman" w:cs="Times New Roman"/>
          <w:b/>
          <w:bCs/>
          <w:iCs/>
          <w:sz w:val="24"/>
          <w:szCs w:val="24"/>
          <w:lang w:val="sv-SE" w:eastAsia="x-none"/>
        </w:rPr>
      </w:pPr>
      <w:r w:rsidRPr="00D26AB1">
        <w:rPr>
          <w:rFonts w:ascii="Times New Roman" w:eastAsia="Times New Roman" w:hAnsi="Times New Roman" w:cs="Times New Roman"/>
          <w:b/>
          <w:bCs/>
          <w:iCs/>
          <w:sz w:val="24"/>
          <w:szCs w:val="24"/>
          <w:lang w:val="sv-SE" w:eastAsia="x-none"/>
        </w:rPr>
        <w:t>Điều 2. Thuật ngữ và chữ viết tắt</w:t>
      </w:r>
    </w:p>
    <w:p w:rsidR="00C81E1A" w:rsidRPr="00D26AB1" w:rsidRDefault="00C81E1A" w:rsidP="00C81E1A">
      <w:pPr>
        <w:tabs>
          <w:tab w:val="left" w:pos="426"/>
          <w:tab w:val="left" w:pos="851"/>
        </w:tabs>
        <w:spacing w:after="0" w:line="360" w:lineRule="exact"/>
        <w:jc w:val="both"/>
        <w:rPr>
          <w:rFonts w:ascii="Times New Roman" w:eastAsia="Arial" w:hAnsi="Times New Roman" w:cs="Times New Roman"/>
          <w:spacing w:val="4"/>
          <w:sz w:val="24"/>
          <w:szCs w:val="24"/>
          <w:lang w:val="sv-SE" w:eastAsia="x-none"/>
        </w:rPr>
      </w:pPr>
      <w:r w:rsidRPr="00D26AB1">
        <w:rPr>
          <w:rFonts w:ascii="Times New Roman" w:eastAsia="Arial" w:hAnsi="Times New Roman" w:cs="Times New Roman"/>
          <w:spacing w:val="4"/>
          <w:sz w:val="24"/>
          <w:szCs w:val="24"/>
          <w:lang w:val="sv-SE" w:eastAsia="x-none"/>
        </w:rPr>
        <w:t>Trong tiêu chuẩn này, các thuật ngữ và chữ viết tắt dưới đây được hiểu như sau:</w:t>
      </w:r>
    </w:p>
    <w:p w:rsidR="00C81E1A" w:rsidRPr="00D26AB1" w:rsidRDefault="00C81E1A" w:rsidP="00FD55F5">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vi-VN"/>
        </w:rPr>
        <w:t>EVN: Tập đoàn Điện lực Việt Nam.</w:t>
      </w:r>
    </w:p>
    <w:p w:rsidR="00C81E1A" w:rsidRPr="00D26AB1" w:rsidRDefault="00C81E1A" w:rsidP="00FD55F5">
      <w:pPr>
        <w:numPr>
          <w:ilvl w:val="0"/>
          <w:numId w:val="41"/>
        </w:numPr>
        <w:tabs>
          <w:tab w:val="left" w:pos="426"/>
          <w:tab w:val="left" w:pos="851"/>
          <w:tab w:val="num" w:pos="1135"/>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Đơn vị: bao gồm các đối tượng quy định tại</w:t>
      </w:r>
      <w:r w:rsidRPr="00D26AB1">
        <w:rPr>
          <w:rFonts w:ascii="Times New Roman" w:eastAsia="Arial" w:hAnsi="Times New Roman" w:cs="Times New Roman"/>
          <w:sz w:val="24"/>
          <w:szCs w:val="24"/>
        </w:rPr>
        <w:t xml:space="preserve"> điểm a, b, c -</w:t>
      </w:r>
      <w:r w:rsidRPr="00D26AB1">
        <w:rPr>
          <w:rFonts w:ascii="Times New Roman" w:eastAsia="Arial" w:hAnsi="Times New Roman" w:cs="Times New Roman"/>
          <w:sz w:val="24"/>
          <w:szCs w:val="24"/>
          <w:lang w:val="vi-VN"/>
        </w:rPr>
        <w:t xml:space="preserve"> Khoản 2</w:t>
      </w: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lang w:val="sv-SE"/>
        </w:rPr>
        <w:t xml:space="preserve"> </w:t>
      </w:r>
      <w:r w:rsidRPr="00D26AB1">
        <w:rPr>
          <w:rFonts w:ascii="Times New Roman" w:eastAsia="Arial" w:hAnsi="Times New Roman" w:cs="Times New Roman"/>
          <w:sz w:val="24"/>
          <w:szCs w:val="24"/>
          <w:lang w:val="vi-VN"/>
        </w:rPr>
        <w:t>Điều 1</w:t>
      </w:r>
      <w:r w:rsidRPr="00D26AB1">
        <w:rPr>
          <w:rFonts w:ascii="Times New Roman" w:eastAsia="Arial" w:hAnsi="Times New Roman" w:cs="Times New Roman"/>
          <w:sz w:val="24"/>
          <w:szCs w:val="24"/>
          <w:lang w:val="sv-SE"/>
        </w:rPr>
        <w:t xml:space="preserve"> của tiêu chuẩn </w:t>
      </w:r>
      <w:r w:rsidRPr="00D26AB1">
        <w:rPr>
          <w:rFonts w:ascii="Times New Roman" w:eastAsia="Arial" w:hAnsi="Times New Roman" w:cs="Times New Roman"/>
          <w:sz w:val="24"/>
          <w:szCs w:val="24"/>
          <w:lang w:val="vi-VN"/>
        </w:rPr>
        <w:t>này.</w:t>
      </w:r>
    </w:p>
    <w:p w:rsidR="00C81E1A" w:rsidRPr="00D26AB1" w:rsidRDefault="00C81E1A" w:rsidP="00FD55F5">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IEC (International Electrotechnical Commission): Ủy ban kỹ thuật điện Quốc tế.</w:t>
      </w:r>
    </w:p>
    <w:p w:rsidR="00C81E1A" w:rsidRPr="00D26AB1" w:rsidRDefault="00C81E1A" w:rsidP="00FD55F5">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TCVN: Tiêu chuẩn Việt Nam.</w:t>
      </w:r>
    </w:p>
    <w:p w:rsidR="00C81E1A" w:rsidRPr="00D26AB1" w:rsidRDefault="00C81E1A" w:rsidP="00FD55F5">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C81E1A" w:rsidRPr="00D26AB1" w:rsidRDefault="00C81E1A" w:rsidP="00FD55F5">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bookmarkStart w:id="40" w:name="_Hlk37762384"/>
      <w:r w:rsidRPr="00D26AB1">
        <w:rPr>
          <w:rFonts w:ascii="Times New Roman" w:eastAsia="Arial" w:hAnsi="Times New Roman" w:cs="Times New Roman"/>
          <w:sz w:val="24"/>
          <w:szCs w:val="24"/>
          <w:lang w:val="sv-SE" w:eastAsia="x-none"/>
        </w:rPr>
        <w:t>QCVN QTĐ: Quy chuẩn kỹ thuật Quốc gia về kỹ thuật điện</w:t>
      </w:r>
      <w:bookmarkEnd w:id="40"/>
      <w:r w:rsidRPr="00D26AB1">
        <w:rPr>
          <w:rFonts w:ascii="Times New Roman" w:eastAsia="Arial" w:hAnsi="Times New Roman" w:cs="Times New Roman"/>
          <w:sz w:val="24"/>
          <w:szCs w:val="24"/>
          <w:lang w:val="sv-SE" w:eastAsia="x-none"/>
        </w:rPr>
        <w:t>.</w:t>
      </w:r>
    </w:p>
    <w:p w:rsidR="00C81E1A" w:rsidRPr="00D26AB1" w:rsidRDefault="00C81E1A" w:rsidP="00FD55F5">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ISO (</w:t>
      </w:r>
      <w:hyperlink r:id="rId17" w:history="1">
        <w:r w:rsidRPr="00D26AB1">
          <w:rPr>
            <w:rFonts w:ascii="Times New Roman" w:eastAsia="Arial" w:hAnsi="Times New Roman" w:cs="Times New Roman"/>
            <w:sz w:val="24"/>
            <w:szCs w:val="24"/>
            <w:u w:val="single"/>
            <w:lang w:val="sv-SE" w:eastAsia="x-none"/>
          </w:rPr>
          <w:t>International Organization for Standardization</w:t>
        </w:r>
      </w:hyperlink>
      <w:r w:rsidRPr="00D26AB1">
        <w:rPr>
          <w:rFonts w:ascii="Times New Roman" w:eastAsia="Arial" w:hAnsi="Times New Roman" w:cs="Times New Roman"/>
          <w:sz w:val="24"/>
          <w:szCs w:val="24"/>
          <w:lang w:val="sv-SE" w:eastAsia="x-none"/>
        </w:rPr>
        <w:t>): Tổ chức tiêu chuẩn hóa Quốc tế.</w:t>
      </w:r>
    </w:p>
    <w:p w:rsidR="00C81E1A" w:rsidRPr="00D26AB1" w:rsidRDefault="00C81E1A" w:rsidP="00FD55F5">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STL (Short-circuit Testing Liaison): Hiệp hội liên kết thí nghiệm ngắn mạch.</w:t>
      </w:r>
    </w:p>
    <w:p w:rsidR="00C81E1A" w:rsidRPr="00D26AB1" w:rsidRDefault="00C81E1A" w:rsidP="00FD55F5">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CT (Current Transformer): Máy biến dòng điện.</w:t>
      </w:r>
    </w:p>
    <w:p w:rsidR="00C81E1A" w:rsidRPr="00D26AB1" w:rsidRDefault="00C81E1A" w:rsidP="00FD55F5">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eastAsia="x-none"/>
        </w:rPr>
      </w:pPr>
      <w:bookmarkStart w:id="41" w:name="_Hlk37762417"/>
      <w:r w:rsidRPr="00D26AB1">
        <w:rPr>
          <w:rFonts w:ascii="Times New Roman" w:eastAsia="Arial" w:hAnsi="Times New Roman" w:cs="Times New Roman"/>
          <w:sz w:val="24"/>
          <w:szCs w:val="24"/>
          <w:lang w:val="sv-SE" w:eastAsia="x-none"/>
        </w:rPr>
        <w:t>Tủ MK (Marshalling Kiosk): Tủ đấu dây trung gian.</w:t>
      </w:r>
    </w:p>
    <w:bookmarkEnd w:id="41"/>
    <w:p w:rsidR="00C81E1A" w:rsidRPr="00D26AB1" w:rsidRDefault="00C81E1A" w:rsidP="00FD55F5">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vi-VN"/>
        </w:rPr>
        <w:t>Điện áp</w:t>
      </w:r>
      <w:r w:rsidRPr="00D26AB1">
        <w:rPr>
          <w:rFonts w:ascii="Times New Roman" w:eastAsia="Arial" w:hAnsi="Times New Roman" w:cs="Times New Roman"/>
          <w:sz w:val="24"/>
          <w:szCs w:val="24"/>
          <w:lang w:val="sv-SE"/>
        </w:rPr>
        <w:t xml:space="preserve"> danh</w:t>
      </w:r>
      <w:r w:rsidRPr="00D26AB1">
        <w:rPr>
          <w:rFonts w:ascii="Times New Roman" w:eastAsia="Arial" w:hAnsi="Times New Roman" w:cs="Times New Roman"/>
          <w:sz w:val="24"/>
          <w:szCs w:val="24"/>
          <w:lang w:val="vi-VN"/>
        </w:rPr>
        <w:t xml:space="preserve"> định</w:t>
      </w:r>
      <w:r w:rsidRPr="00D26AB1">
        <w:rPr>
          <w:rFonts w:ascii="Times New Roman" w:eastAsia="Arial" w:hAnsi="Times New Roman" w:cs="Times New Roman"/>
          <w:sz w:val="24"/>
          <w:szCs w:val="24"/>
          <w:lang w:val="sv-SE"/>
        </w:rPr>
        <w:t xml:space="preserve"> của hệ thống điện (Nominal voltage of a system)</w:t>
      </w:r>
      <w:r w:rsidRPr="00D26AB1">
        <w:rPr>
          <w:rFonts w:ascii="Times New Roman" w:eastAsia="Arial" w:hAnsi="Times New Roman" w:cs="Times New Roman"/>
          <w:sz w:val="24"/>
          <w:szCs w:val="24"/>
          <w:lang w:val="vi-VN"/>
        </w:rPr>
        <w:t xml:space="preserve">: </w:t>
      </w:r>
      <w:r w:rsidRPr="00D26AB1">
        <w:rPr>
          <w:rFonts w:ascii="Times New Roman" w:eastAsia="Arial" w:hAnsi="Times New Roman" w:cs="Times New Roman"/>
          <w:sz w:val="24"/>
          <w:szCs w:val="24"/>
          <w:lang w:val="sv-SE"/>
        </w:rPr>
        <w:t>Là giá trị điện áp thích hợp được dùng để định rõ hoặc nhận dạng một hệ thống điện (theo Quy phạm trang bị điện 2006 - Phần I)</w:t>
      </w:r>
      <w:r w:rsidRPr="00D26AB1">
        <w:rPr>
          <w:rFonts w:ascii="Times New Roman" w:eastAsia="Arial" w:hAnsi="Times New Roman" w:cs="Times New Roman"/>
          <w:sz w:val="24"/>
          <w:szCs w:val="24"/>
          <w:lang w:val="vi-VN"/>
        </w:rPr>
        <w:t xml:space="preserve">.  </w:t>
      </w:r>
    </w:p>
    <w:p w:rsidR="00C81E1A" w:rsidRPr="00D26AB1" w:rsidRDefault="00C81E1A" w:rsidP="00FD55F5">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rPr>
        <w:t>Điện áp cao nhất đối với thiết bị (Highest voltage for equipment): Là trị số cao nhất của điện áp pha-pha, theo đó cách điện và các đặc tính liên quan khác của thiết bị được thiết kế đảm bảo điện áp này và những tiêu chuẩn tương ứng (theo Quy phạm trang bị điện 2006 - Phần I)</w:t>
      </w:r>
      <w:r w:rsidRPr="00D26AB1">
        <w:rPr>
          <w:rFonts w:ascii="Times New Roman" w:eastAsia="Arial" w:hAnsi="Times New Roman" w:cs="Times New Roman"/>
          <w:sz w:val="24"/>
          <w:szCs w:val="24"/>
          <w:lang w:val="vi-VN"/>
        </w:rPr>
        <w:t xml:space="preserve">.  </w:t>
      </w:r>
    </w:p>
    <w:p w:rsidR="00C81E1A" w:rsidRPr="00D26AB1" w:rsidRDefault="00C81E1A" w:rsidP="00FD55F5">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rPr>
      </w:pPr>
      <w:r w:rsidRPr="00D26AB1">
        <w:rPr>
          <w:rFonts w:ascii="Times New Roman" w:eastAsia="Arial" w:hAnsi="Times New Roman" w:cs="Times New Roman"/>
          <w:sz w:val="24"/>
          <w:szCs w:val="24"/>
          <w:lang w:val="sv-SE"/>
        </w:rPr>
        <w:t>Tần số định mức (rated frequency): Tần số tại đó thiết bị được thiết kế để làm việc.</w:t>
      </w:r>
    </w:p>
    <w:p w:rsidR="00C81E1A" w:rsidRPr="00D26AB1" w:rsidRDefault="00C81E1A" w:rsidP="00FD55F5">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rPr>
      </w:pPr>
      <w:r w:rsidRPr="00D26AB1">
        <w:rPr>
          <w:rFonts w:ascii="Times New Roman" w:eastAsia="Arial" w:hAnsi="Times New Roman" w:cs="Times New Roman"/>
          <w:sz w:val="24"/>
          <w:szCs w:val="24"/>
          <w:lang w:val="sv-SE"/>
        </w:rPr>
        <w:t>Cấp chịu đựng xung sét cơ bản của cách điện (BIL): Là một cấp cách điện xác định được biểu diễn bằng kV của giá trị đỉnh của một xung sét tiêu chuẩn.</w:t>
      </w:r>
    </w:p>
    <w:p w:rsidR="00C81E1A" w:rsidRPr="00D26AB1" w:rsidRDefault="00C81E1A" w:rsidP="00C81E1A">
      <w:pPr>
        <w:tabs>
          <w:tab w:val="left" w:pos="426"/>
          <w:tab w:val="left" w:pos="851"/>
        </w:tabs>
        <w:spacing w:after="0" w:line="360" w:lineRule="exact"/>
        <w:jc w:val="both"/>
        <w:rPr>
          <w:rFonts w:ascii="Times New Roman" w:eastAsia="Arial" w:hAnsi="Times New Roman" w:cs="Times New Roman"/>
          <w:sz w:val="24"/>
          <w:szCs w:val="24"/>
          <w:lang w:val="sv-SE"/>
        </w:rPr>
      </w:pPr>
      <w:r w:rsidRPr="00D26AB1">
        <w:rPr>
          <w:rFonts w:ascii="Times New Roman" w:eastAsia="Arial" w:hAnsi="Times New Roman" w:cs="Times New Roman"/>
          <w:sz w:val="24"/>
          <w:szCs w:val="24"/>
          <w:lang w:val="sv-SE"/>
        </w:rPr>
        <w:lastRenderedPageBreak/>
        <w:t>Các thuật ngữ và định nghĩa khác được hiểu và giải thích trong Quy phạm trang bị điện 2006 ban hành kèm theo Quyết định số 19/2006/QĐ-BCN ngày 11/7/2006 của Bộ Công nghiệp (nay là Bộ Công Thương).</w:t>
      </w:r>
    </w:p>
    <w:p w:rsidR="00C81E1A" w:rsidRPr="00D26AB1" w:rsidRDefault="00C81E1A" w:rsidP="00C81E1A">
      <w:pPr>
        <w:tabs>
          <w:tab w:val="left" w:pos="426"/>
          <w:tab w:val="left" w:pos="851"/>
        </w:tabs>
        <w:spacing w:after="0" w:line="360" w:lineRule="exact"/>
        <w:jc w:val="both"/>
        <w:rPr>
          <w:rFonts w:ascii="Times New Roman" w:eastAsia="Times New Roman" w:hAnsi="Times New Roman" w:cs="Times New Roman"/>
          <w:b/>
          <w:sz w:val="24"/>
          <w:szCs w:val="24"/>
          <w:lang w:val="sv-SE"/>
        </w:rPr>
      </w:pPr>
      <w:r w:rsidRPr="00D26AB1">
        <w:rPr>
          <w:rFonts w:ascii="Times New Roman" w:eastAsia="Times New Roman" w:hAnsi="Times New Roman" w:cs="Times New Roman"/>
          <w:b/>
          <w:sz w:val="24"/>
          <w:szCs w:val="24"/>
          <w:lang w:val="sv-SE"/>
        </w:rPr>
        <w:t>Điều 3. Điều kiện chung</w:t>
      </w:r>
    </w:p>
    <w:p w:rsidR="00C81E1A" w:rsidRPr="00D26AB1" w:rsidRDefault="00C81E1A" w:rsidP="00C81E1A">
      <w:pPr>
        <w:tabs>
          <w:tab w:val="left" w:pos="426"/>
          <w:tab w:val="left" w:pos="851"/>
        </w:tabs>
        <w:spacing w:after="0" w:line="360" w:lineRule="exact"/>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1. Điều kiện môi trường làm việc của thiết bị</w:t>
      </w:r>
    </w:p>
    <w:p w:rsidR="00C81E1A" w:rsidRPr="00D26AB1" w:rsidRDefault="00C81E1A" w:rsidP="00C81E1A">
      <w:pPr>
        <w:tabs>
          <w:tab w:val="left" w:pos="426"/>
          <w:tab w:val="left" w:pos="851"/>
        </w:tabs>
        <w:spacing w:after="0" w:line="360" w:lineRule="exact"/>
        <w:jc w:val="both"/>
        <w:rPr>
          <w:rFonts w:ascii="Times New Roman" w:eastAsia="Times New Roman" w:hAnsi="Times New Roman" w:cs="Times New Roman"/>
          <w:sz w:val="24"/>
          <w:szCs w:val="24"/>
          <w:lang w:val="pt-BR"/>
        </w:rPr>
      </w:pPr>
    </w:p>
    <w:tbl>
      <w:tblPr>
        <w:tblW w:w="904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090"/>
        <w:gridCol w:w="3955"/>
      </w:tblGrid>
      <w:tr w:rsidR="00D26AB1" w:rsidRPr="00D26AB1" w:rsidTr="00A60FF2">
        <w:trPr>
          <w:jc w:val="center"/>
        </w:trPr>
        <w:tc>
          <w:tcPr>
            <w:tcW w:w="5088" w:type="dxa"/>
            <w:tcBorders>
              <w:top w:val="double" w:sz="4" w:space="0" w:color="auto"/>
              <w:left w:val="double" w:sz="4" w:space="0" w:color="auto"/>
              <w:bottom w:val="single" w:sz="4" w:space="0" w:color="auto"/>
              <w:right w:val="single" w:sz="4" w:space="0" w:color="auto"/>
            </w:tcBorders>
            <w:hideMark/>
          </w:tcPr>
          <w:p w:rsidR="00C81E1A" w:rsidRPr="00D26AB1" w:rsidRDefault="00C81E1A" w:rsidP="00A60FF2">
            <w:pPr>
              <w:tabs>
                <w:tab w:val="left" w:pos="426"/>
              </w:tabs>
              <w:spacing w:after="0" w:line="360" w:lineRule="exact"/>
              <w:jc w:val="both"/>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Nhiệt độ môi trường lớn nhất</w:t>
            </w:r>
          </w:p>
        </w:tc>
        <w:tc>
          <w:tcPr>
            <w:tcW w:w="3954" w:type="dxa"/>
            <w:tcBorders>
              <w:top w:val="double" w:sz="4" w:space="0" w:color="auto"/>
              <w:left w:val="single" w:sz="4" w:space="0" w:color="auto"/>
              <w:bottom w:val="single" w:sz="4" w:space="0" w:color="auto"/>
              <w:right w:val="doub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45</w:t>
            </w:r>
            <w:r w:rsidRPr="00D26AB1">
              <w:rPr>
                <w:rFonts w:ascii="Times New Roman" w:eastAsia="Arial" w:hAnsi="Times New Roman" w:cs="Times New Roman"/>
                <w:sz w:val="24"/>
                <w:szCs w:val="24"/>
                <w:vertAlign w:val="superscript"/>
                <w:lang w:val="vi-VN"/>
              </w:rPr>
              <w:t>o</w:t>
            </w:r>
            <w:r w:rsidRPr="00D26AB1">
              <w:rPr>
                <w:rFonts w:ascii="Times New Roman" w:eastAsia="Arial" w:hAnsi="Times New Roman" w:cs="Times New Roman"/>
                <w:sz w:val="24"/>
                <w:szCs w:val="24"/>
                <w:lang w:val="vi-VN"/>
              </w:rPr>
              <w:t>C</w:t>
            </w:r>
          </w:p>
        </w:tc>
      </w:tr>
      <w:tr w:rsidR="00D26AB1" w:rsidRPr="00D26AB1" w:rsidTr="00A60FF2">
        <w:trPr>
          <w:jc w:val="center"/>
        </w:trPr>
        <w:tc>
          <w:tcPr>
            <w:tcW w:w="5088" w:type="dxa"/>
            <w:tcBorders>
              <w:top w:val="single" w:sz="4" w:space="0" w:color="auto"/>
              <w:left w:val="double" w:sz="4" w:space="0" w:color="auto"/>
              <w:bottom w:val="single" w:sz="4" w:space="0" w:color="auto"/>
              <w:right w:val="single" w:sz="4" w:space="0" w:color="auto"/>
            </w:tcBorders>
            <w:hideMark/>
          </w:tcPr>
          <w:p w:rsidR="00C81E1A" w:rsidRPr="00D26AB1" w:rsidRDefault="00C81E1A" w:rsidP="00A60FF2">
            <w:pPr>
              <w:tabs>
                <w:tab w:val="left" w:pos="426"/>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Nhiệt độ môi trường nhỏ nhất</w:t>
            </w:r>
          </w:p>
        </w:tc>
        <w:tc>
          <w:tcPr>
            <w:tcW w:w="3954" w:type="dxa"/>
            <w:tcBorders>
              <w:top w:val="single" w:sz="4" w:space="0" w:color="auto"/>
              <w:left w:val="single" w:sz="4" w:space="0" w:color="auto"/>
              <w:bottom w:val="single" w:sz="4" w:space="0" w:color="auto"/>
              <w:right w:val="doub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0</w:t>
            </w:r>
            <w:r w:rsidRPr="00D26AB1">
              <w:rPr>
                <w:rFonts w:ascii="Times New Roman" w:eastAsia="Arial" w:hAnsi="Times New Roman" w:cs="Times New Roman"/>
                <w:sz w:val="24"/>
                <w:szCs w:val="24"/>
                <w:vertAlign w:val="superscript"/>
                <w:lang w:val="vi-VN"/>
              </w:rPr>
              <w:t>o</w:t>
            </w:r>
            <w:r w:rsidRPr="00D26AB1">
              <w:rPr>
                <w:rFonts w:ascii="Times New Roman" w:eastAsia="Arial" w:hAnsi="Times New Roman" w:cs="Times New Roman"/>
                <w:sz w:val="24"/>
                <w:szCs w:val="24"/>
                <w:lang w:val="vi-VN"/>
              </w:rPr>
              <w:t>C</w:t>
            </w:r>
          </w:p>
        </w:tc>
      </w:tr>
      <w:tr w:rsidR="00D26AB1" w:rsidRPr="00D26AB1" w:rsidTr="00A60FF2">
        <w:trPr>
          <w:jc w:val="center"/>
        </w:trPr>
        <w:tc>
          <w:tcPr>
            <w:tcW w:w="5088" w:type="dxa"/>
            <w:tcBorders>
              <w:top w:val="single" w:sz="4" w:space="0" w:color="auto"/>
              <w:left w:val="double" w:sz="4" w:space="0" w:color="auto"/>
              <w:bottom w:val="single" w:sz="4" w:space="0" w:color="auto"/>
              <w:right w:val="single" w:sz="4" w:space="0" w:color="auto"/>
            </w:tcBorders>
            <w:hideMark/>
          </w:tcPr>
          <w:p w:rsidR="00C81E1A" w:rsidRPr="00D26AB1" w:rsidRDefault="00C81E1A" w:rsidP="00A60FF2">
            <w:pPr>
              <w:tabs>
                <w:tab w:val="left" w:pos="426"/>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Khí hậu</w:t>
            </w:r>
          </w:p>
        </w:tc>
        <w:tc>
          <w:tcPr>
            <w:tcW w:w="3954" w:type="dxa"/>
            <w:tcBorders>
              <w:top w:val="single" w:sz="4" w:space="0" w:color="auto"/>
              <w:left w:val="single" w:sz="4" w:space="0" w:color="auto"/>
              <w:bottom w:val="single" w:sz="4" w:space="0" w:color="auto"/>
              <w:right w:val="doub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Nhiệt đới, nóng ẩm</w:t>
            </w:r>
          </w:p>
        </w:tc>
      </w:tr>
      <w:tr w:rsidR="00D26AB1" w:rsidRPr="00D26AB1" w:rsidTr="00A60FF2">
        <w:trPr>
          <w:jc w:val="center"/>
        </w:trPr>
        <w:tc>
          <w:tcPr>
            <w:tcW w:w="5088" w:type="dxa"/>
            <w:tcBorders>
              <w:top w:val="single" w:sz="4" w:space="0" w:color="auto"/>
              <w:left w:val="double" w:sz="4" w:space="0" w:color="auto"/>
              <w:bottom w:val="single" w:sz="4" w:space="0" w:color="auto"/>
              <w:right w:val="single" w:sz="4" w:space="0" w:color="auto"/>
            </w:tcBorders>
            <w:hideMark/>
          </w:tcPr>
          <w:p w:rsidR="00C81E1A" w:rsidRPr="00D26AB1" w:rsidRDefault="00C81E1A" w:rsidP="00A60FF2">
            <w:pPr>
              <w:tabs>
                <w:tab w:val="left" w:pos="426"/>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 xml:space="preserve">Độ ẩm </w:t>
            </w:r>
            <w:r w:rsidRPr="00D26AB1">
              <w:rPr>
                <w:rFonts w:ascii="Times New Roman" w:eastAsia="Arial" w:hAnsi="Times New Roman" w:cs="Times New Roman"/>
                <w:sz w:val="24"/>
                <w:szCs w:val="24"/>
              </w:rPr>
              <w:t>tương đối cao nhất</w:t>
            </w:r>
          </w:p>
        </w:tc>
        <w:tc>
          <w:tcPr>
            <w:tcW w:w="3954" w:type="dxa"/>
            <w:tcBorders>
              <w:top w:val="single" w:sz="4" w:space="0" w:color="auto"/>
              <w:left w:val="single" w:sz="4" w:space="0" w:color="auto"/>
              <w:bottom w:val="single" w:sz="4" w:space="0" w:color="auto"/>
              <w:right w:val="doub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100%</w:t>
            </w:r>
          </w:p>
        </w:tc>
      </w:tr>
      <w:tr w:rsidR="00D26AB1" w:rsidRPr="00D26AB1" w:rsidTr="00A60FF2">
        <w:trPr>
          <w:jc w:val="center"/>
        </w:trPr>
        <w:tc>
          <w:tcPr>
            <w:tcW w:w="5088" w:type="dxa"/>
            <w:tcBorders>
              <w:top w:val="single" w:sz="4" w:space="0" w:color="auto"/>
              <w:left w:val="double" w:sz="4" w:space="0" w:color="auto"/>
              <w:bottom w:val="single" w:sz="4" w:space="0" w:color="auto"/>
              <w:right w:val="single" w:sz="4" w:space="0" w:color="auto"/>
            </w:tcBorders>
            <w:hideMark/>
          </w:tcPr>
          <w:p w:rsidR="00C81E1A" w:rsidRPr="00D26AB1" w:rsidRDefault="00C81E1A" w:rsidP="00A60FF2">
            <w:pPr>
              <w:tabs>
                <w:tab w:val="left" w:pos="426"/>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Độ cao lắp đặt thiết bị so với  mực nước biển</w:t>
            </w:r>
          </w:p>
        </w:tc>
        <w:tc>
          <w:tcPr>
            <w:tcW w:w="3954" w:type="dxa"/>
            <w:tcBorders>
              <w:top w:val="single" w:sz="4" w:space="0" w:color="auto"/>
              <w:left w:val="single" w:sz="4" w:space="0" w:color="auto"/>
              <w:bottom w:val="single" w:sz="4" w:space="0" w:color="auto"/>
              <w:right w:val="doub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Đến 1</w:t>
            </w:r>
            <w:r w:rsidRPr="00D26AB1">
              <w:rPr>
                <w:rFonts w:ascii="Times New Roman" w:eastAsia="Arial" w:hAnsi="Times New Roman" w:cs="Times New Roman"/>
                <w:sz w:val="24"/>
                <w:szCs w:val="24"/>
              </w:rPr>
              <w:t>.0</w:t>
            </w:r>
            <w:r w:rsidRPr="00D26AB1">
              <w:rPr>
                <w:rFonts w:ascii="Times New Roman" w:eastAsia="Arial" w:hAnsi="Times New Roman" w:cs="Times New Roman"/>
                <w:sz w:val="24"/>
                <w:szCs w:val="24"/>
                <w:lang w:val="vi-VN"/>
              </w:rPr>
              <w:t>00 m</w:t>
            </w:r>
          </w:p>
        </w:tc>
      </w:tr>
      <w:tr w:rsidR="00D26AB1" w:rsidRPr="00D26AB1" w:rsidTr="00A60FF2">
        <w:trPr>
          <w:jc w:val="center"/>
        </w:trPr>
        <w:tc>
          <w:tcPr>
            <w:tcW w:w="5088" w:type="dxa"/>
            <w:tcBorders>
              <w:top w:val="single" w:sz="4" w:space="0" w:color="auto"/>
              <w:left w:val="double" w:sz="4" w:space="0" w:color="auto"/>
              <w:bottom w:val="double" w:sz="4" w:space="0" w:color="auto"/>
              <w:right w:val="single" w:sz="4" w:space="0" w:color="auto"/>
            </w:tcBorders>
            <w:hideMark/>
          </w:tcPr>
          <w:p w:rsidR="00C81E1A" w:rsidRPr="00D26AB1" w:rsidRDefault="00C81E1A" w:rsidP="00A60FF2">
            <w:pPr>
              <w:tabs>
                <w:tab w:val="left" w:pos="426"/>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Vận tốc gió lớn nhất</w:t>
            </w:r>
            <w:r w:rsidRPr="00D26AB1">
              <w:rPr>
                <w:rFonts w:ascii="Times New Roman" w:eastAsia="Arial" w:hAnsi="Times New Roman" w:cs="Times New Roman"/>
                <w:sz w:val="24"/>
                <w:szCs w:val="24"/>
              </w:rPr>
              <w:t xml:space="preserve"> (đối với thiết bị làm việc ngoài trời)</w:t>
            </w:r>
          </w:p>
        </w:tc>
        <w:tc>
          <w:tcPr>
            <w:tcW w:w="3954" w:type="dxa"/>
            <w:tcBorders>
              <w:top w:val="single" w:sz="4" w:space="0" w:color="auto"/>
              <w:left w:val="single" w:sz="4" w:space="0" w:color="auto"/>
              <w:bottom w:val="double" w:sz="4" w:space="0" w:color="auto"/>
              <w:right w:val="doub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160 km/h</w:t>
            </w:r>
          </w:p>
        </w:tc>
      </w:tr>
    </w:tbl>
    <w:p w:rsidR="00C81E1A" w:rsidRPr="00D26AB1" w:rsidRDefault="00C81E1A" w:rsidP="00C81E1A">
      <w:pPr>
        <w:tabs>
          <w:tab w:val="left" w:pos="426"/>
          <w:tab w:val="left" w:pos="851"/>
        </w:tabs>
        <w:spacing w:after="0" w:line="360" w:lineRule="exact"/>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 xml:space="preserve">Lưu ý: </w:t>
      </w:r>
    </w:p>
    <w:p w:rsidR="00C81E1A" w:rsidRPr="00D26AB1" w:rsidRDefault="00C81E1A" w:rsidP="00C81E1A">
      <w:pPr>
        <w:tabs>
          <w:tab w:val="left" w:pos="426"/>
          <w:tab w:val="left" w:pos="851"/>
        </w:tabs>
        <w:spacing w:after="0" w:line="360" w:lineRule="exact"/>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rsidR="00C81E1A" w:rsidRPr="00D26AB1" w:rsidRDefault="00C81E1A" w:rsidP="00C81E1A">
      <w:pPr>
        <w:tabs>
          <w:tab w:val="left" w:pos="426"/>
          <w:tab w:val="left" w:pos="851"/>
        </w:tabs>
        <w:spacing w:after="0" w:line="360" w:lineRule="exact"/>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2. Điều kiện vận hành của hệ thống điện</w:t>
      </w:r>
    </w:p>
    <w:tbl>
      <w:tblPr>
        <w:tblW w:w="892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2959"/>
        <w:gridCol w:w="1988"/>
        <w:gridCol w:w="1989"/>
        <w:gridCol w:w="1989"/>
      </w:tblGrid>
      <w:tr w:rsidR="00D26AB1" w:rsidRPr="00D26AB1" w:rsidTr="00A60FF2">
        <w:trPr>
          <w:jc w:val="center"/>
        </w:trPr>
        <w:tc>
          <w:tcPr>
            <w:tcW w:w="2962" w:type="dxa"/>
            <w:tcBorders>
              <w:top w:val="double" w:sz="4" w:space="0" w:color="auto"/>
              <w:left w:val="double" w:sz="4" w:space="0" w:color="auto"/>
              <w:bottom w:val="single" w:sz="4" w:space="0" w:color="auto"/>
              <w:right w:val="single" w:sz="4" w:space="0" w:color="auto"/>
            </w:tcBorders>
            <w:vAlign w:val="center"/>
            <w:hideMark/>
          </w:tcPr>
          <w:p w:rsidR="00C81E1A" w:rsidRPr="00D26AB1" w:rsidRDefault="00C81E1A" w:rsidP="00A60FF2">
            <w:pPr>
              <w:tabs>
                <w:tab w:val="left" w:pos="426"/>
              </w:tabs>
              <w:spacing w:after="0" w:line="360" w:lineRule="exact"/>
              <w:jc w:val="both"/>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 xml:space="preserve">Điện áp danh định của </w:t>
            </w:r>
          </w:p>
          <w:p w:rsidR="00C81E1A" w:rsidRPr="00D26AB1" w:rsidRDefault="00C81E1A" w:rsidP="00A60FF2">
            <w:pPr>
              <w:tabs>
                <w:tab w:val="left" w:pos="426"/>
              </w:tabs>
              <w:spacing w:after="0" w:line="360" w:lineRule="exact"/>
              <w:jc w:val="both"/>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hệ thống (kV)</w:t>
            </w:r>
          </w:p>
        </w:tc>
        <w:tc>
          <w:tcPr>
            <w:tcW w:w="1989" w:type="dxa"/>
            <w:tcBorders>
              <w:top w:val="doub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11</w:t>
            </w:r>
            <w:r w:rsidRPr="00D26AB1">
              <w:rPr>
                <w:rFonts w:ascii="Times New Roman" w:eastAsia="Arial" w:hAnsi="Times New Roman" w:cs="Times New Roman"/>
                <w:sz w:val="24"/>
                <w:szCs w:val="24"/>
                <w:lang w:val="vi-VN"/>
              </w:rPr>
              <w:t>0</w:t>
            </w:r>
          </w:p>
        </w:tc>
        <w:tc>
          <w:tcPr>
            <w:tcW w:w="1990" w:type="dxa"/>
            <w:tcBorders>
              <w:top w:val="doub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35</w:t>
            </w:r>
          </w:p>
        </w:tc>
        <w:tc>
          <w:tcPr>
            <w:tcW w:w="1990" w:type="dxa"/>
            <w:tcBorders>
              <w:top w:val="double" w:sz="4" w:space="0" w:color="auto"/>
              <w:left w:val="single" w:sz="4" w:space="0" w:color="auto"/>
              <w:bottom w:val="single" w:sz="4" w:space="0" w:color="auto"/>
              <w:right w:val="doub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22</w:t>
            </w:r>
          </w:p>
        </w:tc>
      </w:tr>
      <w:tr w:rsidR="00D26AB1" w:rsidRPr="00D26AB1" w:rsidTr="00A60FF2">
        <w:trPr>
          <w:jc w:val="center"/>
        </w:trPr>
        <w:tc>
          <w:tcPr>
            <w:tcW w:w="2962" w:type="dxa"/>
            <w:tcBorders>
              <w:top w:val="single" w:sz="4" w:space="0" w:color="auto"/>
              <w:left w:val="double" w:sz="4" w:space="0" w:color="auto"/>
              <w:bottom w:val="single" w:sz="4" w:space="0" w:color="auto"/>
              <w:right w:val="single" w:sz="4" w:space="0" w:color="auto"/>
            </w:tcBorders>
            <w:vAlign w:val="center"/>
            <w:hideMark/>
          </w:tcPr>
          <w:p w:rsidR="00C81E1A" w:rsidRPr="00D26AB1" w:rsidRDefault="00C81E1A" w:rsidP="00A60FF2">
            <w:pPr>
              <w:tabs>
                <w:tab w:val="left" w:pos="426"/>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Sơ đồ</w:t>
            </w:r>
          </w:p>
        </w:tc>
        <w:tc>
          <w:tcPr>
            <w:tcW w:w="5969" w:type="dxa"/>
            <w:gridSpan w:val="3"/>
            <w:tcBorders>
              <w:top w:val="single" w:sz="4" w:space="0" w:color="auto"/>
              <w:left w:val="single" w:sz="4" w:space="0" w:color="auto"/>
              <w:bottom w:val="single" w:sz="4" w:space="0" w:color="auto"/>
              <w:right w:val="doub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3 pha</w:t>
            </w:r>
          </w:p>
        </w:tc>
      </w:tr>
      <w:tr w:rsidR="00D26AB1" w:rsidRPr="00D26AB1" w:rsidTr="00A60FF2">
        <w:trPr>
          <w:trHeight w:val="1549"/>
          <w:jc w:val="center"/>
        </w:trPr>
        <w:tc>
          <w:tcPr>
            <w:tcW w:w="2962" w:type="dxa"/>
            <w:tcBorders>
              <w:top w:val="single" w:sz="4" w:space="0" w:color="auto"/>
              <w:left w:val="double" w:sz="4" w:space="0" w:color="auto"/>
              <w:bottom w:val="single" w:sz="4" w:space="0" w:color="auto"/>
              <w:right w:val="single" w:sz="4" w:space="0" w:color="auto"/>
            </w:tcBorders>
            <w:vAlign w:val="center"/>
            <w:hideMark/>
          </w:tcPr>
          <w:p w:rsidR="00C81E1A" w:rsidRPr="00D26AB1" w:rsidRDefault="00C81E1A" w:rsidP="00A60FF2">
            <w:pPr>
              <w:tabs>
                <w:tab w:val="left" w:pos="426"/>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Chế độ nối đất trung tính</w:t>
            </w:r>
          </w:p>
        </w:tc>
        <w:tc>
          <w:tcPr>
            <w:tcW w:w="1989"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Trung tính nối đất   trực tiếp</w:t>
            </w:r>
          </w:p>
        </w:tc>
        <w:tc>
          <w:tcPr>
            <w:tcW w:w="1990"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Trung tính cách ly hoặc nối đất qua trở kháng</w:t>
            </w:r>
          </w:p>
        </w:tc>
        <w:tc>
          <w:tcPr>
            <w:tcW w:w="1990" w:type="dxa"/>
            <w:tcBorders>
              <w:top w:val="single" w:sz="4" w:space="0" w:color="auto"/>
              <w:left w:val="single" w:sz="4" w:space="0" w:color="auto"/>
              <w:bottom w:val="single" w:sz="4" w:space="0" w:color="auto"/>
              <w:right w:val="doub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Trung tính nối đất trực tiếp</w:t>
            </w:r>
          </w:p>
        </w:tc>
      </w:tr>
      <w:tr w:rsidR="00D26AB1" w:rsidRPr="00D26AB1" w:rsidTr="00A60FF2">
        <w:trPr>
          <w:jc w:val="center"/>
        </w:trPr>
        <w:tc>
          <w:tcPr>
            <w:tcW w:w="2962" w:type="dxa"/>
            <w:tcBorders>
              <w:top w:val="single" w:sz="4" w:space="0" w:color="auto"/>
              <w:left w:val="double" w:sz="4" w:space="0" w:color="auto"/>
              <w:bottom w:val="single" w:sz="4" w:space="0" w:color="auto"/>
              <w:right w:val="single" w:sz="4" w:space="0" w:color="auto"/>
            </w:tcBorders>
            <w:vAlign w:val="center"/>
            <w:hideMark/>
          </w:tcPr>
          <w:p w:rsidR="00C81E1A" w:rsidRPr="00D26AB1" w:rsidRDefault="00C81E1A" w:rsidP="00A60FF2">
            <w:pPr>
              <w:tabs>
                <w:tab w:val="left" w:pos="426"/>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Điện áp làm việc lớn nhất của thiết bị (kV)</w:t>
            </w:r>
          </w:p>
        </w:tc>
        <w:tc>
          <w:tcPr>
            <w:tcW w:w="1989"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123</w:t>
            </w:r>
          </w:p>
        </w:tc>
        <w:tc>
          <w:tcPr>
            <w:tcW w:w="1990"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38,5</w:t>
            </w:r>
            <w:r w:rsidRPr="00D26AB1">
              <w:rPr>
                <w:rFonts w:ascii="Times New Roman" w:eastAsia="Arial" w:hAnsi="Times New Roman" w:cs="Times New Roman"/>
                <w:sz w:val="24"/>
                <w:szCs w:val="24"/>
              </w:rPr>
              <w:t xml:space="preserve"> hoặc 40</w:t>
            </w:r>
            <w:r w:rsidRPr="00D26AB1">
              <w:rPr>
                <w:rFonts w:ascii="Times New Roman" w:eastAsia="Arial" w:hAnsi="Times New Roman" w:cs="Times New Roman"/>
                <w:sz w:val="24"/>
                <w:szCs w:val="24"/>
                <w:lang w:val="vi-VN"/>
              </w:rPr>
              <w:t>,5</w:t>
            </w:r>
          </w:p>
        </w:tc>
        <w:tc>
          <w:tcPr>
            <w:tcW w:w="1990" w:type="dxa"/>
            <w:tcBorders>
              <w:top w:val="single" w:sz="4" w:space="0" w:color="auto"/>
              <w:left w:val="single" w:sz="4" w:space="0" w:color="auto"/>
              <w:bottom w:val="single" w:sz="4" w:space="0" w:color="auto"/>
              <w:right w:val="doub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24</w:t>
            </w:r>
          </w:p>
        </w:tc>
      </w:tr>
      <w:tr w:rsidR="00D26AB1" w:rsidRPr="00D26AB1" w:rsidTr="00A60FF2">
        <w:trPr>
          <w:jc w:val="center"/>
        </w:trPr>
        <w:tc>
          <w:tcPr>
            <w:tcW w:w="2962" w:type="dxa"/>
            <w:tcBorders>
              <w:top w:val="single" w:sz="4" w:space="0" w:color="auto"/>
              <w:left w:val="double" w:sz="4" w:space="0" w:color="auto"/>
              <w:bottom w:val="double" w:sz="4" w:space="0" w:color="auto"/>
              <w:right w:val="single" w:sz="4" w:space="0" w:color="auto"/>
            </w:tcBorders>
            <w:vAlign w:val="center"/>
            <w:hideMark/>
          </w:tcPr>
          <w:p w:rsidR="00C81E1A" w:rsidRPr="00D26AB1" w:rsidRDefault="00C81E1A" w:rsidP="00A60FF2">
            <w:pPr>
              <w:tabs>
                <w:tab w:val="left" w:pos="426"/>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Tần số (Hz)</w:t>
            </w:r>
          </w:p>
        </w:tc>
        <w:tc>
          <w:tcPr>
            <w:tcW w:w="1989" w:type="dxa"/>
            <w:tcBorders>
              <w:top w:val="single" w:sz="4" w:space="0" w:color="auto"/>
              <w:left w:val="single" w:sz="4" w:space="0" w:color="auto"/>
              <w:bottom w:val="double" w:sz="4" w:space="0" w:color="auto"/>
              <w:right w:val="sing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50</w:t>
            </w:r>
          </w:p>
        </w:tc>
        <w:tc>
          <w:tcPr>
            <w:tcW w:w="1990" w:type="dxa"/>
            <w:tcBorders>
              <w:top w:val="single" w:sz="4" w:space="0" w:color="auto"/>
              <w:left w:val="single" w:sz="4" w:space="0" w:color="auto"/>
              <w:bottom w:val="double" w:sz="4" w:space="0" w:color="auto"/>
              <w:right w:val="sing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50</w:t>
            </w:r>
          </w:p>
        </w:tc>
        <w:tc>
          <w:tcPr>
            <w:tcW w:w="1990" w:type="dxa"/>
            <w:tcBorders>
              <w:top w:val="single" w:sz="4" w:space="0" w:color="auto"/>
              <w:left w:val="single" w:sz="4" w:space="0" w:color="auto"/>
              <w:bottom w:val="double" w:sz="4" w:space="0" w:color="auto"/>
              <w:right w:val="double" w:sz="4" w:space="0" w:color="auto"/>
            </w:tcBorders>
            <w:vAlign w:val="center"/>
            <w:hideMark/>
          </w:tcPr>
          <w:p w:rsidR="00C81E1A" w:rsidRPr="00D26AB1" w:rsidRDefault="00C81E1A" w:rsidP="00A60FF2">
            <w:pPr>
              <w:tabs>
                <w:tab w:val="left" w:pos="426"/>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50</w:t>
            </w:r>
          </w:p>
        </w:tc>
      </w:tr>
    </w:tbl>
    <w:p w:rsidR="00C81E1A" w:rsidRPr="00D26AB1" w:rsidRDefault="00C81E1A" w:rsidP="00C81E1A">
      <w:pPr>
        <w:tabs>
          <w:tab w:val="left" w:pos="426"/>
          <w:tab w:val="left" w:pos="851"/>
        </w:tabs>
        <w:spacing w:after="0" w:line="360" w:lineRule="exact"/>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3. Chứng chỉ chất lượng</w:t>
      </w:r>
    </w:p>
    <w:p w:rsidR="00C81E1A" w:rsidRPr="00D26AB1" w:rsidRDefault="00C81E1A" w:rsidP="00C81E1A">
      <w:pPr>
        <w:tabs>
          <w:tab w:val="left" w:pos="426"/>
          <w:tab w:val="left" w:pos="851"/>
        </w:tabs>
        <w:spacing w:after="0" w:line="360" w:lineRule="exact"/>
        <w:jc w:val="both"/>
        <w:rPr>
          <w:rFonts w:ascii="Times New Roman" w:eastAsia="Times New Roman" w:hAnsi="Times New Roman" w:cs="Times New Roman"/>
          <w:sz w:val="24"/>
          <w:szCs w:val="24"/>
          <w:lang w:val="x-none" w:eastAsia="en-AU"/>
        </w:rPr>
      </w:pPr>
      <w:r w:rsidRPr="00D26AB1">
        <w:rPr>
          <w:rFonts w:ascii="Times New Roman" w:eastAsia="Times New Roman" w:hAnsi="Times New Roman" w:cs="Times New Roman"/>
          <w:sz w:val="24"/>
          <w:szCs w:val="24"/>
          <w:lang w:val="x-none" w:eastAsia="en-AU"/>
        </w:rPr>
        <w:t xml:space="preserve">Nhà sản xuất phải có chứng chỉ về hệ thống quản lý chất lượng (ISO-9001 hoặc tương đương) được áp dụng vào ngành nghề sản xuất </w:t>
      </w:r>
      <w:r w:rsidRPr="00D26AB1">
        <w:rPr>
          <w:rFonts w:ascii="Times New Roman" w:eastAsia="Times New Roman" w:hAnsi="Times New Roman" w:cs="Times New Roman"/>
          <w:sz w:val="24"/>
          <w:szCs w:val="24"/>
          <w:lang w:eastAsia="en-AU"/>
        </w:rPr>
        <w:t>máy biến dòng điện</w:t>
      </w:r>
      <w:r w:rsidRPr="00D26AB1">
        <w:rPr>
          <w:rFonts w:ascii="Times New Roman" w:eastAsia="Times New Roman" w:hAnsi="Times New Roman" w:cs="Times New Roman"/>
          <w:sz w:val="24"/>
          <w:szCs w:val="24"/>
          <w:lang w:val="x-none" w:eastAsia="en-AU"/>
        </w:rPr>
        <w:t>. Nhà sản xuất phải có phòng thử nghiệm xuất xưởng với các trang thiết bị phục vụ thử nghiệm được kiểm chuẩn bởi cơ quan quản lý chất lượng.</w:t>
      </w:r>
    </w:p>
    <w:p w:rsidR="00C81E1A" w:rsidRPr="00D26AB1" w:rsidRDefault="00C81E1A" w:rsidP="00C81E1A">
      <w:pPr>
        <w:keepNext/>
        <w:tabs>
          <w:tab w:val="left" w:pos="426"/>
          <w:tab w:val="left" w:pos="567"/>
        </w:tabs>
        <w:spacing w:after="0" w:line="360" w:lineRule="exact"/>
        <w:jc w:val="both"/>
        <w:outlineLvl w:val="2"/>
        <w:rPr>
          <w:rFonts w:ascii="Times New Roman" w:eastAsia="Times New Roman" w:hAnsi="Times New Roman" w:cs="Times New Roman"/>
          <w:b/>
          <w:bCs/>
          <w:i/>
          <w:sz w:val="24"/>
          <w:szCs w:val="24"/>
        </w:rPr>
      </w:pPr>
      <w:r w:rsidRPr="00D26AB1">
        <w:rPr>
          <w:rFonts w:ascii="Times New Roman" w:eastAsia="Arial" w:hAnsi="Times New Roman" w:cs="Times New Roman"/>
          <w:sz w:val="24"/>
          <w:szCs w:val="24"/>
          <w:lang w:val="vi-VN"/>
        </w:rPr>
        <w:t>Nhà sản xuất phải tuân thủ các quy định của Nhà nước về an toàn cháy nổ, môi trường, sở hữu trí tuệ, nhãn mác v.v.</w:t>
      </w:r>
    </w:p>
    <w:p w:rsidR="00C81E1A" w:rsidRPr="00D26AB1" w:rsidRDefault="00C81E1A" w:rsidP="00C81E1A">
      <w:pPr>
        <w:tabs>
          <w:tab w:val="left" w:pos="284"/>
          <w:tab w:val="left" w:pos="851"/>
        </w:tabs>
        <w:spacing w:after="0" w:line="360" w:lineRule="exact"/>
        <w:jc w:val="both"/>
        <w:rPr>
          <w:rFonts w:ascii="Times New Roman" w:eastAsia="Times New Roman" w:hAnsi="Times New Roman" w:cs="Times New Roman"/>
          <w:b/>
          <w:sz w:val="24"/>
          <w:szCs w:val="24"/>
          <w:lang w:eastAsia="x-none"/>
        </w:rPr>
      </w:pPr>
      <w:r w:rsidRPr="00D26AB1">
        <w:rPr>
          <w:rFonts w:ascii="Times New Roman" w:eastAsia="Times New Roman" w:hAnsi="Times New Roman" w:cs="Times New Roman"/>
          <w:b/>
          <w:sz w:val="24"/>
          <w:szCs w:val="24"/>
          <w:lang w:val="sv-SE" w:eastAsia="x-none"/>
        </w:rPr>
        <w:t>Điều 4</w:t>
      </w:r>
      <w:r w:rsidRPr="00D26AB1">
        <w:rPr>
          <w:rFonts w:ascii="Times New Roman" w:eastAsia="Times New Roman" w:hAnsi="Times New Roman" w:cs="Times New Roman"/>
          <w:b/>
          <w:sz w:val="24"/>
          <w:szCs w:val="24"/>
          <w:lang w:val="x-none" w:eastAsia="x-none"/>
        </w:rPr>
        <w:t xml:space="preserve">. </w:t>
      </w:r>
      <w:r w:rsidRPr="00D26AB1">
        <w:rPr>
          <w:rFonts w:ascii="Times New Roman" w:eastAsia="Times New Roman" w:hAnsi="Times New Roman" w:cs="Times New Roman"/>
          <w:b/>
          <w:sz w:val="24"/>
          <w:szCs w:val="24"/>
          <w:lang w:eastAsia="x-none"/>
        </w:rPr>
        <w:t>Yêu cầu chung</w:t>
      </w:r>
    </w:p>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lastRenderedPageBreak/>
        <w:t xml:space="preserve">1. Máy </w:t>
      </w:r>
      <w:r w:rsidRPr="00D26AB1">
        <w:rPr>
          <w:rFonts w:ascii="Times New Roman" w:eastAsia="Arial" w:hAnsi="Times New Roman" w:cs="Times New Roman"/>
          <w:sz w:val="24"/>
          <w:szCs w:val="24"/>
        </w:rPr>
        <w:t>biến dòng điện:</w:t>
      </w:r>
    </w:p>
    <w:p w:rsidR="00C81E1A" w:rsidRPr="00D26AB1" w:rsidRDefault="00C81E1A" w:rsidP="00FD55F5">
      <w:pPr>
        <w:numPr>
          <w:ilvl w:val="0"/>
          <w:numId w:val="88"/>
        </w:numPr>
        <w:tabs>
          <w:tab w:val="left" w:pos="284"/>
          <w:tab w:val="left" w:pos="851"/>
        </w:tabs>
        <w:spacing w:after="0" w:line="360" w:lineRule="exact"/>
        <w:ind w:left="0" w:firstLine="0"/>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 xml:space="preserve">Máy biến dòng điện (CT – Current Transformer) kiểu 1 pha, vật liệu cách điện rắn </w:t>
      </w:r>
      <w:bookmarkStart w:id="42" w:name="_Hlk35166961"/>
      <w:r w:rsidRPr="00D26AB1">
        <w:rPr>
          <w:rFonts w:ascii="Times New Roman" w:eastAsia="Times New Roman" w:hAnsi="Times New Roman" w:cs="Times New Roman"/>
          <w:sz w:val="24"/>
          <w:szCs w:val="24"/>
          <w:lang w:val="sv-SE"/>
        </w:rPr>
        <w:t>hoặc cách điện lỏng (dầu cách điện)</w:t>
      </w:r>
      <w:bookmarkEnd w:id="42"/>
      <w:r w:rsidRPr="00D26AB1">
        <w:rPr>
          <w:rFonts w:ascii="Times New Roman" w:eastAsia="Times New Roman" w:hAnsi="Times New Roman" w:cs="Times New Roman"/>
          <w:sz w:val="24"/>
          <w:szCs w:val="24"/>
          <w:lang w:val="sv-SE"/>
        </w:rPr>
        <w:t xml:space="preserve">, lắp đặt ngoài trời hoặc trong nhà, dùng cho đo lường điện trong hệ thống điện có trung tính trực tiếp nối đất, có cấp điện áp danh định 22 kV. </w:t>
      </w:r>
    </w:p>
    <w:p w:rsidR="00C81E1A" w:rsidRPr="00D26AB1" w:rsidRDefault="00C81E1A" w:rsidP="00FD55F5">
      <w:pPr>
        <w:numPr>
          <w:ilvl w:val="0"/>
          <w:numId w:val="88"/>
        </w:numPr>
        <w:tabs>
          <w:tab w:val="left" w:pos="284"/>
          <w:tab w:val="left" w:pos="851"/>
        </w:tabs>
        <w:spacing w:after="0" w:line="360" w:lineRule="exact"/>
        <w:ind w:left="0" w:firstLine="0"/>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Đối với CT cách điện rắn thì vật liệu cách điện phải làm bằng nhựa đúc Epoxy (Epoxy resin), có tính chất cơ và điện tốt, có khả năng chịu được sự thay đổi nhiệt độ đột ngột, có khả năng chống tia cực tím. Công nghệ đúc CT phải là công nghệ đúc trong chân không (vacuum cast) hoặc công nghệ đúc áp lực (APG) cho cách điện Epoxy.</w:t>
      </w:r>
    </w:p>
    <w:p w:rsidR="00C81E1A" w:rsidRPr="00D26AB1" w:rsidRDefault="00C81E1A" w:rsidP="00FD55F5">
      <w:pPr>
        <w:numPr>
          <w:ilvl w:val="0"/>
          <w:numId w:val="88"/>
        </w:numPr>
        <w:tabs>
          <w:tab w:val="left" w:pos="284"/>
          <w:tab w:val="left" w:pos="851"/>
        </w:tabs>
        <w:spacing w:after="0" w:line="360" w:lineRule="exact"/>
        <w:ind w:left="0" w:firstLine="0"/>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Đối với CT cách điện dầu: Phần sứ cách điện phải là loại gốm sứ tráng men có khả năng làm việc ở điều kiện ô nhiễm nặng như khu vực ven biển, sương muối, ô nhiễm công nghiệp, bức xạ tia cực tím,…cũng như khí hậu nhiệt đới ẩm. Vỏ thùng CT phải được làm từ thép chịu lực, được bảo vệ chống gỉ, chống ăn mòn bằng công nghệ sơn tĩnh điện với độ dày tối thiểu lớp sơn phủ là 80</w:t>
      </w:r>
      <w:r w:rsidRPr="00D26AB1">
        <w:rPr>
          <w:rFonts w:ascii="Times New Roman" w:eastAsia="Times New Roman" w:hAnsi="Times New Roman" w:cs="Times New Roman"/>
          <w:sz w:val="24"/>
          <w:szCs w:val="24"/>
          <w:lang w:val="sv-SE"/>
        </w:rPr>
        <w:sym w:font="Symbol" w:char="F06D"/>
      </w:r>
      <w:r w:rsidRPr="00D26AB1">
        <w:rPr>
          <w:rFonts w:ascii="Times New Roman" w:eastAsia="Times New Roman" w:hAnsi="Times New Roman" w:cs="Times New Roman"/>
          <w:sz w:val="24"/>
          <w:szCs w:val="24"/>
          <w:lang w:val="sv-SE"/>
        </w:rPr>
        <w:t>m. Dầu cách điện sử dụng cho CT phải là loại dầu được sử dụng chuyên biệt cho máy biến áp, không chứa PCB.</w:t>
      </w:r>
    </w:p>
    <w:p w:rsidR="00C81E1A" w:rsidRPr="00D26AB1" w:rsidRDefault="00C81E1A" w:rsidP="00FD55F5">
      <w:pPr>
        <w:numPr>
          <w:ilvl w:val="0"/>
          <w:numId w:val="88"/>
        </w:numPr>
        <w:tabs>
          <w:tab w:val="left" w:pos="284"/>
          <w:tab w:val="left" w:pos="851"/>
        </w:tabs>
        <w:spacing w:after="0" w:line="360" w:lineRule="exact"/>
        <w:ind w:left="0" w:firstLine="0"/>
        <w:jc w:val="both"/>
        <w:rPr>
          <w:rFonts w:ascii="Times New Roman" w:eastAsia="Times New Roman" w:hAnsi="Times New Roman" w:cs="Times New Roman"/>
          <w:spacing w:val="-4"/>
          <w:sz w:val="24"/>
          <w:szCs w:val="24"/>
          <w:lang w:val="sv-SE"/>
        </w:rPr>
      </w:pPr>
      <w:r w:rsidRPr="00D26AB1">
        <w:rPr>
          <w:rFonts w:ascii="Times New Roman" w:eastAsia="Times New Roman" w:hAnsi="Times New Roman" w:cs="Times New Roman"/>
          <w:spacing w:val="-4"/>
          <w:sz w:val="24"/>
          <w:szCs w:val="24"/>
          <w:lang w:val="sv-SE"/>
        </w:rPr>
        <w:t xml:space="preserve">Máy biến dòng điện được thiết kế và thử nghiệm theo tiêu chuẩn IEC 61869-1, IEC 61869-2 hoặc TCVN 11845-2 hoặc TCVN 7697-1 hoặc các tiêu chuẩn tương đương, đáp ứng các thông số trong bảng mô tả đặc tính kỹ thuật tại Điều 5. </w:t>
      </w:r>
    </w:p>
    <w:p w:rsidR="00C81E1A" w:rsidRPr="00D26AB1" w:rsidRDefault="00C81E1A" w:rsidP="00FD55F5">
      <w:pPr>
        <w:numPr>
          <w:ilvl w:val="0"/>
          <w:numId w:val="88"/>
        </w:numPr>
        <w:tabs>
          <w:tab w:val="left" w:pos="284"/>
          <w:tab w:val="left" w:pos="851"/>
        </w:tabs>
        <w:spacing w:after="0" w:line="360" w:lineRule="exact"/>
        <w:ind w:left="0" w:firstLine="0"/>
        <w:jc w:val="both"/>
        <w:rPr>
          <w:rFonts w:ascii="Times New Roman" w:eastAsia="Times New Roman" w:hAnsi="Times New Roman" w:cs="Times New Roman"/>
          <w:spacing w:val="-4"/>
          <w:sz w:val="24"/>
          <w:szCs w:val="24"/>
          <w:lang w:val="sv-SE"/>
        </w:rPr>
      </w:pPr>
      <w:r w:rsidRPr="00D26AB1">
        <w:rPr>
          <w:rFonts w:ascii="Times New Roman" w:eastAsia="Times New Roman" w:hAnsi="Times New Roman" w:cs="Times New Roman"/>
          <w:spacing w:val="-4"/>
          <w:sz w:val="24"/>
          <w:szCs w:val="24"/>
          <w:lang w:val="sv-SE"/>
        </w:rPr>
        <w:t>Máy biến dòng điện được thiết kế sử dụng vật liệu cách điện phù hợp môi trường theo IEC 60815 - Hướng dẫn chọn vật liệu cách điện liên quan đến điều kiện nhiễm bẩn.</w:t>
      </w:r>
    </w:p>
    <w:p w:rsidR="00C81E1A" w:rsidRPr="00D26AB1" w:rsidRDefault="00C81E1A" w:rsidP="00FD55F5">
      <w:pPr>
        <w:numPr>
          <w:ilvl w:val="0"/>
          <w:numId w:val="88"/>
        </w:numPr>
        <w:tabs>
          <w:tab w:val="left" w:pos="284"/>
          <w:tab w:val="left" w:pos="851"/>
        </w:tabs>
        <w:spacing w:after="0" w:line="360" w:lineRule="exact"/>
        <w:ind w:left="0" w:firstLine="0"/>
        <w:jc w:val="both"/>
        <w:rPr>
          <w:rFonts w:ascii="Times New Roman" w:eastAsia="Times New Roman" w:hAnsi="Times New Roman" w:cs="Times New Roman"/>
          <w:spacing w:val="-4"/>
          <w:sz w:val="24"/>
          <w:szCs w:val="24"/>
          <w:lang w:val="sv-SE"/>
        </w:rPr>
      </w:pPr>
      <w:r w:rsidRPr="00D26AB1">
        <w:rPr>
          <w:rFonts w:ascii="Times New Roman" w:eastAsia="Times New Roman" w:hAnsi="Times New Roman" w:cs="Times New Roman"/>
          <w:spacing w:val="-4"/>
          <w:sz w:val="24"/>
          <w:szCs w:val="24"/>
          <w:lang w:val="sv-SE"/>
        </w:rPr>
        <w:t>Các đầu đấu dây phía sơ cấp được chế tạo bằng hợp kim đồng mạ thiếc hoặc mạ niken nhằm đảm bảo đấu nối với dây dẫn bằng đồng có dòng điện định mức tương ứng với dòng sơ cấp của biến dòng.</w:t>
      </w:r>
    </w:p>
    <w:p w:rsidR="00C81E1A" w:rsidRPr="00D26AB1" w:rsidRDefault="00C81E1A" w:rsidP="00FD55F5">
      <w:pPr>
        <w:numPr>
          <w:ilvl w:val="0"/>
          <w:numId w:val="88"/>
        </w:numPr>
        <w:tabs>
          <w:tab w:val="left" w:pos="284"/>
          <w:tab w:val="left" w:pos="851"/>
        </w:tabs>
        <w:spacing w:after="0" w:line="360" w:lineRule="exact"/>
        <w:ind w:left="0" w:firstLine="0"/>
        <w:jc w:val="both"/>
        <w:rPr>
          <w:rFonts w:ascii="Times New Roman" w:eastAsia="Times New Roman" w:hAnsi="Times New Roman" w:cs="Times New Roman"/>
          <w:spacing w:val="-4"/>
          <w:sz w:val="24"/>
          <w:szCs w:val="24"/>
          <w:lang w:val="sv-SE"/>
        </w:rPr>
      </w:pPr>
      <w:bookmarkStart w:id="43" w:name="_Hlk37764116"/>
      <w:r w:rsidRPr="00D26AB1">
        <w:rPr>
          <w:rFonts w:ascii="Times New Roman" w:eastAsia="Times New Roman" w:hAnsi="Times New Roman" w:cs="Times New Roman"/>
          <w:spacing w:val="-4"/>
          <w:sz w:val="24"/>
          <w:szCs w:val="24"/>
          <w:lang w:val="sv-SE"/>
        </w:rPr>
        <w:t>Các đầu đấu dây phía thứ cấp được đặt trong hộp đấu dây gắn trên bề mặt của thân máy. Các đầu đấu dây phía thứ cấp được làm bằng đồng thau. Hộp đấu dây được chế tạo bằng nhôm hoặc hợp kim nhôm hoặc thép không gỉ hoặc thép mạ kẽm nhúng nóng, có khả năng chịu được sự thay đổi của thời tiết và có vị trí để niêm phong kẹp chì riêng cho các cuộn đo lường</w:t>
      </w:r>
      <w:bookmarkEnd w:id="43"/>
      <w:r w:rsidRPr="00D26AB1">
        <w:rPr>
          <w:rFonts w:ascii="Times New Roman" w:eastAsia="Times New Roman" w:hAnsi="Times New Roman" w:cs="Times New Roman"/>
          <w:spacing w:val="-4"/>
          <w:sz w:val="24"/>
          <w:szCs w:val="24"/>
          <w:lang w:val="sv-SE"/>
        </w:rPr>
        <w:t>.</w:t>
      </w:r>
    </w:p>
    <w:p w:rsidR="00C81E1A" w:rsidRPr="00D26AB1" w:rsidRDefault="00C81E1A" w:rsidP="00FD55F5">
      <w:pPr>
        <w:numPr>
          <w:ilvl w:val="0"/>
          <w:numId w:val="88"/>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pacing w:val="-4"/>
          <w:sz w:val="24"/>
          <w:szCs w:val="24"/>
          <w:lang w:val="sv-SE"/>
        </w:rPr>
        <w:t>Máy biến dòng điện</w:t>
      </w:r>
      <w:r w:rsidRPr="00D26AB1">
        <w:rPr>
          <w:rFonts w:ascii="Times New Roman" w:eastAsia="Times New Roman" w:hAnsi="Times New Roman" w:cs="Times New Roman"/>
          <w:sz w:val="24"/>
          <w:szCs w:val="24"/>
          <w:lang w:val="vi-VN"/>
        </w:rPr>
        <w:t xml:space="preserve"> dùng </w:t>
      </w:r>
      <w:r w:rsidRPr="00D26AB1">
        <w:rPr>
          <w:rFonts w:ascii="Times New Roman" w:eastAsia="Times New Roman" w:hAnsi="Times New Roman" w:cs="Times New Roman"/>
          <w:sz w:val="24"/>
          <w:szCs w:val="24"/>
        </w:rPr>
        <w:t xml:space="preserve">cho chức năng </w:t>
      </w:r>
      <w:r w:rsidRPr="00D26AB1">
        <w:rPr>
          <w:rFonts w:ascii="Times New Roman" w:eastAsia="Times New Roman" w:hAnsi="Times New Roman" w:cs="Times New Roman"/>
          <w:sz w:val="24"/>
          <w:szCs w:val="24"/>
          <w:lang w:val="vi-VN"/>
        </w:rPr>
        <w:t xml:space="preserve">bảo vệ phải đáp ứng đầy đủ yêu cầu đối với </w:t>
      </w:r>
      <w:r w:rsidRPr="00D26AB1">
        <w:rPr>
          <w:rFonts w:ascii="Times New Roman" w:eastAsia="Times New Roman" w:hAnsi="Times New Roman" w:cs="Times New Roman"/>
          <w:sz w:val="24"/>
          <w:szCs w:val="24"/>
        </w:rPr>
        <w:t xml:space="preserve">đặc tính </w:t>
      </w:r>
      <w:r w:rsidRPr="00D26AB1">
        <w:rPr>
          <w:rFonts w:ascii="Times New Roman" w:eastAsia="Times New Roman" w:hAnsi="Times New Roman" w:cs="Times New Roman"/>
          <w:sz w:val="24"/>
          <w:szCs w:val="24"/>
          <w:lang w:val="vi-VN"/>
        </w:rPr>
        <w:t xml:space="preserve">quá độ phù hợp với các tiêu chuẩn liên quan. </w:t>
      </w:r>
    </w:p>
    <w:p w:rsidR="00C81E1A" w:rsidRPr="00D26AB1" w:rsidRDefault="00C81E1A" w:rsidP="00FD55F5">
      <w:pPr>
        <w:numPr>
          <w:ilvl w:val="0"/>
          <w:numId w:val="88"/>
        </w:numPr>
        <w:tabs>
          <w:tab w:val="left" w:pos="284"/>
          <w:tab w:val="left" w:pos="851"/>
        </w:tabs>
        <w:spacing w:after="0" w:line="360" w:lineRule="exact"/>
        <w:ind w:left="0" w:firstLine="0"/>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Máy biến dòng điện được trang bị phụ kiện, kẹp cực đấu nối, cùng với bulông, đai ốc, vòng đệm phù hợp với dây nhôm, dây đồng và tiết diện dây theo thiết kế.</w:t>
      </w:r>
    </w:p>
    <w:p w:rsidR="00C81E1A" w:rsidRPr="00D26AB1" w:rsidRDefault="00C81E1A" w:rsidP="00FD55F5">
      <w:pPr>
        <w:numPr>
          <w:ilvl w:val="0"/>
          <w:numId w:val="88"/>
        </w:numPr>
        <w:tabs>
          <w:tab w:val="left" w:pos="284"/>
          <w:tab w:val="left" w:pos="851"/>
        </w:tabs>
        <w:spacing w:after="0" w:line="360" w:lineRule="exact"/>
        <w:ind w:left="0" w:firstLine="0"/>
        <w:jc w:val="both"/>
        <w:rPr>
          <w:rFonts w:ascii="Times New Roman" w:eastAsia="Times New Roman" w:hAnsi="Times New Roman" w:cs="Times New Roman"/>
          <w:spacing w:val="-4"/>
          <w:sz w:val="24"/>
          <w:szCs w:val="24"/>
          <w:lang w:val="sv-SE"/>
        </w:rPr>
      </w:pPr>
      <w:r w:rsidRPr="00D26AB1">
        <w:rPr>
          <w:rFonts w:ascii="Times New Roman" w:eastAsia="Times New Roman" w:hAnsi="Times New Roman" w:cs="Times New Roman"/>
          <w:spacing w:val="-4"/>
          <w:sz w:val="24"/>
          <w:szCs w:val="24"/>
          <w:lang w:val="sv-SE"/>
        </w:rPr>
        <w:t>Máy biến dòng điện lắp đặt trong tủ hợp bộ 22 kV không thuộc phạm vi áp dụng của tiêu chuẩn này.</w:t>
      </w:r>
    </w:p>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w:t>
      </w:r>
      <w:r w:rsidRPr="00D26AB1">
        <w:rPr>
          <w:rFonts w:ascii="Times New Roman" w:eastAsia="Arial" w:hAnsi="Times New Roman" w:cs="Times New Roman"/>
          <w:sz w:val="24"/>
          <w:szCs w:val="24"/>
          <w:lang w:val="vi-VN"/>
        </w:rPr>
        <w:t>. Bố trí lắp đặt</w:t>
      </w:r>
      <w:r w:rsidRPr="00D26AB1">
        <w:rPr>
          <w:rFonts w:ascii="Times New Roman" w:eastAsia="Arial" w:hAnsi="Times New Roman" w:cs="Times New Roman"/>
          <w:sz w:val="24"/>
          <w:szCs w:val="24"/>
        </w:rPr>
        <w:t>:</w:t>
      </w:r>
    </w:p>
    <w:p w:rsidR="00C81E1A" w:rsidRPr="00D26AB1" w:rsidRDefault="00C81E1A" w:rsidP="00FD55F5">
      <w:pPr>
        <w:numPr>
          <w:ilvl w:val="0"/>
          <w:numId w:val="84"/>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pacing w:val="-4"/>
          <w:sz w:val="24"/>
          <w:szCs w:val="24"/>
          <w:lang w:val="sv-SE"/>
        </w:rPr>
        <w:t>Máy biến dòng điện</w:t>
      </w:r>
      <w:r w:rsidRPr="00D26AB1">
        <w:rPr>
          <w:rFonts w:ascii="Times New Roman" w:eastAsia="Times New Roman" w:hAnsi="Times New Roman" w:cs="Times New Roman"/>
          <w:sz w:val="24"/>
          <w:szCs w:val="24"/>
          <w:lang w:val="vi-VN"/>
        </w:rPr>
        <w:t xml:space="preserve"> phải được thiết kế phù hợp cho việc gắn trực tiếp trên giá đỡ bằng thép mạ kẽm nhúng nóng với bề dày lớp mạ không nhỏ hơn 80µm.</w:t>
      </w:r>
    </w:p>
    <w:p w:rsidR="00C81E1A" w:rsidRPr="00D26AB1" w:rsidRDefault="00C81E1A" w:rsidP="00FD55F5">
      <w:pPr>
        <w:numPr>
          <w:ilvl w:val="0"/>
          <w:numId w:val="84"/>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Mỗi </w:t>
      </w:r>
      <w:r w:rsidRPr="00D26AB1">
        <w:rPr>
          <w:rFonts w:ascii="Times New Roman" w:eastAsia="Times New Roman" w:hAnsi="Times New Roman" w:cs="Times New Roman"/>
          <w:spacing w:val="-4"/>
          <w:sz w:val="24"/>
          <w:szCs w:val="24"/>
          <w:lang w:val="sv-SE"/>
        </w:rPr>
        <w:t>máy biến dòng điện</w:t>
      </w:r>
      <w:r w:rsidRPr="00D26AB1">
        <w:rPr>
          <w:rFonts w:ascii="Times New Roman" w:eastAsia="Times New Roman" w:hAnsi="Times New Roman" w:cs="Times New Roman"/>
          <w:sz w:val="24"/>
          <w:szCs w:val="24"/>
          <w:lang w:val="vi-VN"/>
        </w:rPr>
        <w:t xml:space="preserve"> đều </w:t>
      </w:r>
      <w:r w:rsidRPr="00D26AB1">
        <w:rPr>
          <w:rFonts w:ascii="Times New Roman" w:eastAsia="Times New Roman" w:hAnsi="Times New Roman" w:cs="Times New Roman"/>
          <w:sz w:val="24"/>
          <w:szCs w:val="24"/>
        </w:rPr>
        <w:t xml:space="preserve">phải </w:t>
      </w:r>
      <w:r w:rsidRPr="00D26AB1">
        <w:rPr>
          <w:rFonts w:ascii="Times New Roman" w:eastAsia="Times New Roman" w:hAnsi="Times New Roman" w:cs="Times New Roman"/>
          <w:sz w:val="24"/>
          <w:szCs w:val="24"/>
          <w:lang w:val="vi-VN"/>
        </w:rPr>
        <w:t>có các cực nối đất, cho phép đấu nối vào hệ thống nối đất chính theo các mục đích làm việc, an toàn.</w:t>
      </w:r>
    </w:p>
    <w:p w:rsidR="00C81E1A" w:rsidRPr="00D26AB1" w:rsidRDefault="00C81E1A" w:rsidP="00FD55F5">
      <w:pPr>
        <w:numPr>
          <w:ilvl w:val="0"/>
          <w:numId w:val="84"/>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Các phần có kết cấu bằng </w:t>
      </w:r>
      <w:r w:rsidRPr="00D26AB1">
        <w:rPr>
          <w:rFonts w:ascii="Times New Roman" w:eastAsia="Times New Roman" w:hAnsi="Times New Roman" w:cs="Times New Roman"/>
          <w:sz w:val="24"/>
          <w:szCs w:val="24"/>
        </w:rPr>
        <w:t>kim loại</w:t>
      </w:r>
      <w:r w:rsidRPr="00D26AB1">
        <w:rPr>
          <w:rFonts w:ascii="Times New Roman" w:eastAsia="Times New Roman" w:hAnsi="Times New Roman" w:cs="Times New Roman"/>
          <w:sz w:val="24"/>
          <w:szCs w:val="24"/>
          <w:lang w:val="vi-VN"/>
        </w:rPr>
        <w:t xml:space="preserve"> không mang điện</w:t>
      </w:r>
      <w:r w:rsidRPr="00D26AB1">
        <w:rPr>
          <w:rFonts w:ascii="Times New Roman" w:eastAsia="Times New Roman" w:hAnsi="Times New Roman" w:cs="Times New Roman"/>
          <w:sz w:val="24"/>
          <w:szCs w:val="24"/>
        </w:rPr>
        <w:t xml:space="preserve"> của biến dòng điện</w:t>
      </w:r>
      <w:r w:rsidRPr="00D26AB1">
        <w:rPr>
          <w:rFonts w:ascii="Times New Roman" w:eastAsia="Times New Roman" w:hAnsi="Times New Roman" w:cs="Times New Roman"/>
          <w:sz w:val="24"/>
          <w:szCs w:val="24"/>
          <w:lang w:val="vi-VN"/>
        </w:rPr>
        <w:t xml:space="preserve"> phải được nối đất trực tiếp vào hệ thống nối đất tại vị trí lắp đặt</w:t>
      </w:r>
      <w:r w:rsidRPr="00D26AB1">
        <w:rPr>
          <w:rFonts w:ascii="Times New Roman" w:eastAsia="Times New Roman" w:hAnsi="Times New Roman" w:cs="Times New Roman"/>
          <w:sz w:val="24"/>
          <w:szCs w:val="24"/>
        </w:rPr>
        <w:t xml:space="preserve"> thiết bị</w:t>
      </w:r>
      <w:r w:rsidRPr="00D26AB1">
        <w:rPr>
          <w:rFonts w:ascii="Times New Roman" w:eastAsia="Times New Roman" w:hAnsi="Times New Roman" w:cs="Times New Roman"/>
          <w:sz w:val="24"/>
          <w:szCs w:val="24"/>
          <w:lang w:val="vi-VN"/>
        </w:rPr>
        <w:t>.</w:t>
      </w:r>
    </w:p>
    <w:p w:rsidR="00C81E1A" w:rsidRPr="00D26AB1" w:rsidRDefault="00C81E1A" w:rsidP="00FD55F5">
      <w:pPr>
        <w:numPr>
          <w:ilvl w:val="0"/>
          <w:numId w:val="84"/>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bookmarkStart w:id="44" w:name="_Hlk37770857"/>
      <w:r w:rsidRPr="00D26AB1">
        <w:rPr>
          <w:rFonts w:ascii="Times New Roman" w:eastAsia="Times New Roman" w:hAnsi="Times New Roman" w:cs="Times New Roman"/>
          <w:sz w:val="24"/>
          <w:szCs w:val="24"/>
          <w:lang w:val="vi-VN"/>
        </w:rPr>
        <w:lastRenderedPageBreak/>
        <w:t>Hộp đấu nối phải có khả năng chịu được sự thay đổi thời tiết, có cấp bảo vệ IP55</w:t>
      </w:r>
      <w:r w:rsidRPr="00D26AB1">
        <w:rPr>
          <w:rFonts w:ascii="Times New Roman" w:eastAsia="Times New Roman" w:hAnsi="Times New Roman" w:cs="Times New Roman"/>
          <w:sz w:val="24"/>
          <w:szCs w:val="24"/>
        </w:rPr>
        <w:t>.</w:t>
      </w:r>
      <w:bookmarkEnd w:id="44"/>
    </w:p>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w:t>
      </w:r>
      <w:r w:rsidRPr="00D26AB1">
        <w:rPr>
          <w:rFonts w:ascii="Times New Roman" w:eastAsia="Arial" w:hAnsi="Times New Roman" w:cs="Times New Roman"/>
          <w:sz w:val="24"/>
          <w:szCs w:val="24"/>
          <w:lang w:val="vi-VN"/>
        </w:rPr>
        <w:t>. Các yêu cầu về thử nghiệm</w:t>
      </w:r>
      <w:r w:rsidRPr="00D26AB1">
        <w:rPr>
          <w:rFonts w:ascii="Times New Roman" w:eastAsia="Arial" w:hAnsi="Times New Roman" w:cs="Times New Roman"/>
          <w:sz w:val="24"/>
          <w:szCs w:val="24"/>
        </w:rPr>
        <w:t>:</w:t>
      </w:r>
    </w:p>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a. </w:t>
      </w:r>
      <w:r w:rsidRPr="00D26AB1">
        <w:rPr>
          <w:rFonts w:ascii="Times New Roman" w:eastAsia="Arial" w:hAnsi="Times New Roman" w:cs="Times New Roman"/>
          <w:sz w:val="24"/>
          <w:szCs w:val="24"/>
        </w:rPr>
        <w:t>T</w:t>
      </w:r>
      <w:r w:rsidRPr="00D26AB1">
        <w:rPr>
          <w:rFonts w:ascii="Times New Roman" w:eastAsia="Arial" w:hAnsi="Times New Roman" w:cs="Times New Roman"/>
          <w:sz w:val="24"/>
          <w:szCs w:val="24"/>
          <w:lang w:val="vi-VN"/>
        </w:rPr>
        <w:t>hử nghiệm xuất xưởng</w:t>
      </w:r>
      <w:r w:rsidRPr="00D26AB1">
        <w:rPr>
          <w:rFonts w:ascii="Times New Roman" w:eastAsia="Arial" w:hAnsi="Times New Roman" w:cs="Times New Roman"/>
          <w:sz w:val="24"/>
          <w:szCs w:val="24"/>
        </w:rPr>
        <w:t xml:space="preserve"> (Routine test)</w:t>
      </w:r>
      <w:r w:rsidRPr="00D26AB1">
        <w:rPr>
          <w:rFonts w:ascii="Times New Roman" w:eastAsia="Arial" w:hAnsi="Times New Roman" w:cs="Times New Roman"/>
          <w:sz w:val="24"/>
          <w:szCs w:val="24"/>
          <w:lang w:val="vi-VN"/>
        </w:rPr>
        <w:t xml:space="preserve">: </w:t>
      </w:r>
    </w:p>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z w:val="24"/>
          <w:szCs w:val="24"/>
        </w:rPr>
      </w:pPr>
      <w:bookmarkStart w:id="45" w:name="_Hlk37771054"/>
      <w:r w:rsidRPr="00D26AB1">
        <w:rPr>
          <w:rFonts w:ascii="Times New Roman" w:eastAsia="Arial" w:hAnsi="Times New Roman" w:cs="Times New Roman"/>
          <w:sz w:val="24"/>
          <w:szCs w:val="24"/>
        </w:rPr>
        <w:t xml:space="preserve">Thử nghiệm xuất xưởng được thực hiện bởi Nhà sản xuất trên mỗi sản phẩm sản xuất ra tại Nhà sản xuất. </w:t>
      </w:r>
      <w:r w:rsidRPr="00D26AB1">
        <w:rPr>
          <w:rFonts w:ascii="Times New Roman" w:eastAsia="Arial" w:hAnsi="Times New Roman" w:cs="Times New Roman"/>
          <w:sz w:val="24"/>
          <w:szCs w:val="24"/>
          <w:lang w:val="vi-VN"/>
        </w:rPr>
        <w:t xml:space="preserve">Việc thử nghiệm </w:t>
      </w:r>
      <w:r w:rsidRPr="00D26AB1">
        <w:rPr>
          <w:rFonts w:ascii="Times New Roman" w:eastAsia="Arial" w:hAnsi="Times New Roman" w:cs="Times New Roman"/>
          <w:sz w:val="24"/>
          <w:szCs w:val="24"/>
        </w:rPr>
        <w:t>xuất xưởng</w:t>
      </w:r>
      <w:r w:rsidRPr="00D26AB1">
        <w:rPr>
          <w:rFonts w:ascii="Times New Roman" w:eastAsia="Arial" w:hAnsi="Times New Roman" w:cs="Times New Roman"/>
          <w:sz w:val="24"/>
          <w:szCs w:val="24"/>
          <w:lang w:val="vi-VN"/>
        </w:rPr>
        <w:t xml:space="preserve"> được thực hiện theo </w:t>
      </w:r>
      <w:r w:rsidRPr="00D26AB1">
        <w:rPr>
          <w:rFonts w:ascii="Times New Roman" w:eastAsia="Arial" w:hAnsi="Times New Roman" w:cs="Times New Roman"/>
          <w:sz w:val="24"/>
          <w:szCs w:val="24"/>
        </w:rPr>
        <w:t xml:space="preserve">tiêu chuẩn </w:t>
      </w:r>
      <w:r w:rsidRPr="00D26AB1">
        <w:rPr>
          <w:rFonts w:ascii="Times New Roman" w:eastAsia="Arial" w:hAnsi="Times New Roman" w:cs="Times New Roman"/>
          <w:spacing w:val="-4"/>
          <w:sz w:val="24"/>
          <w:szCs w:val="24"/>
          <w:lang w:val="sv-SE"/>
        </w:rPr>
        <w:t xml:space="preserve">IEC 61869-1, IEC 61869-2 hoặc TCVN 11845-2 hoặc TCVN 7697-1 </w:t>
      </w:r>
      <w:r w:rsidRPr="00D26AB1">
        <w:rPr>
          <w:rFonts w:ascii="Times New Roman" w:eastAsia="Arial" w:hAnsi="Times New Roman" w:cs="Times New Roman"/>
          <w:sz w:val="24"/>
          <w:szCs w:val="24"/>
        </w:rPr>
        <w:t>hoặc các tiêu chuẩn tương đương</w:t>
      </w:r>
      <w:r w:rsidRPr="00D26AB1">
        <w:rPr>
          <w:rFonts w:ascii="Times New Roman" w:eastAsia="Arial" w:hAnsi="Times New Roman" w:cs="Times New Roman"/>
          <w:sz w:val="24"/>
          <w:szCs w:val="24"/>
          <w:lang w:val="vi-VN"/>
        </w:rPr>
        <w:t>, bao gồm những hạng mục thử nghiệm sau đây</w:t>
      </w:r>
      <w:bookmarkEnd w:id="45"/>
      <w:r w:rsidRPr="00D26AB1">
        <w:rPr>
          <w:rFonts w:ascii="Times New Roman" w:eastAsia="Arial" w:hAnsi="Times New Roman" w:cs="Times New Roman"/>
          <w:sz w:val="24"/>
          <w:szCs w:val="24"/>
        </w:rPr>
        <w:t>:</w:t>
      </w:r>
    </w:p>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rPr>
        <w:tab/>
        <w:t>Kiểm tra việc ghi nhãn (Verification of markings).</w:t>
      </w:r>
    </w:p>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rPr>
        <w:tab/>
      </w:r>
      <w:bookmarkStart w:id="46" w:name="_Hlk37771506"/>
      <w:r w:rsidRPr="00D26AB1">
        <w:rPr>
          <w:rFonts w:ascii="Times New Roman" w:eastAsia="Arial" w:hAnsi="Times New Roman" w:cs="Times New Roman"/>
          <w:sz w:val="24"/>
          <w:szCs w:val="24"/>
        </w:rPr>
        <w:t xml:space="preserve">Thử nghiệm chịu đựng điện áp tần số công nghiệp trên cuộn sơ cấp (Power-frequency voltage withstand test on primary terminals). </w:t>
      </w:r>
    </w:p>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rPr>
        <w:tab/>
        <w:t xml:space="preserve">Thử nghiệm chịu đựng điện áp tần số công nghiệp trên cuộn thứ cấp (Power-frequency voltage withstand test on secondary terminals). </w:t>
      </w:r>
    </w:p>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rPr>
        <w:tab/>
        <w:t>Thử nghiệm chịu đựng điện áp tần số công nghiệp giữa các cuộn (Power-frequency voltage withstand test between sections).</w:t>
      </w:r>
    </w:p>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rPr>
        <w:tab/>
        <w:t>Đo phóng điện cục bộ (Partial discharge measurement).</w:t>
      </w:r>
    </w:p>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Thử nghiệm quá điện áp vòng dây (inter-turn overvoltage test).</w:t>
      </w:r>
    </w:p>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rPr>
        <w:tab/>
        <w:t>Kiểm tra cấp chính xác (Tests for accuracy).</w:t>
      </w:r>
      <w:bookmarkEnd w:id="46"/>
    </w:p>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b. </w:t>
      </w:r>
      <w:r w:rsidRPr="00D26AB1">
        <w:rPr>
          <w:rFonts w:ascii="Times New Roman" w:eastAsia="Arial" w:hAnsi="Times New Roman" w:cs="Times New Roman"/>
          <w:sz w:val="24"/>
          <w:szCs w:val="24"/>
        </w:rPr>
        <w:t>T</w:t>
      </w:r>
      <w:r w:rsidRPr="00D26AB1">
        <w:rPr>
          <w:rFonts w:ascii="Times New Roman" w:eastAsia="Arial" w:hAnsi="Times New Roman" w:cs="Times New Roman"/>
          <w:sz w:val="24"/>
          <w:szCs w:val="24"/>
          <w:lang w:val="vi-VN"/>
        </w:rPr>
        <w:t>hử nghiệm điển hình</w:t>
      </w:r>
      <w:r w:rsidRPr="00D26AB1">
        <w:rPr>
          <w:rFonts w:ascii="Times New Roman" w:eastAsia="Arial" w:hAnsi="Times New Roman" w:cs="Times New Roman"/>
          <w:sz w:val="24"/>
          <w:szCs w:val="24"/>
        </w:rPr>
        <w:t xml:space="preserve"> (Type test)</w:t>
      </w:r>
      <w:r w:rsidRPr="00D26AB1">
        <w:rPr>
          <w:rFonts w:ascii="Times New Roman" w:eastAsia="Arial" w:hAnsi="Times New Roman" w:cs="Times New Roman"/>
          <w:sz w:val="24"/>
          <w:szCs w:val="24"/>
          <w:lang w:val="vi-VN"/>
        </w:rPr>
        <w:t xml:space="preserve">: </w:t>
      </w:r>
    </w:p>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z w:val="24"/>
          <w:szCs w:val="24"/>
        </w:rPr>
      </w:pPr>
      <w:bookmarkStart w:id="47" w:name="_Hlk37771796"/>
      <w:r w:rsidRPr="00D26AB1">
        <w:rPr>
          <w:rFonts w:ascii="Times New Roman" w:eastAsia="Arial" w:hAnsi="Times New Roman" w:cs="Times New Roman"/>
          <w:sz w:val="24"/>
          <w:szCs w:val="24"/>
        </w:rPr>
        <w:t>T</w:t>
      </w:r>
      <w:r w:rsidRPr="00D26AB1">
        <w:rPr>
          <w:rFonts w:ascii="Times New Roman" w:eastAsia="Arial" w:hAnsi="Times New Roman" w:cs="Times New Roman"/>
          <w:sz w:val="24"/>
          <w:szCs w:val="24"/>
          <w:lang w:val="vi-VN"/>
        </w:rPr>
        <w:t xml:space="preserve">hử nghiệm điển hình </w:t>
      </w:r>
      <w:r w:rsidRPr="00D26AB1">
        <w:rPr>
          <w:rFonts w:ascii="Times New Roman" w:eastAsia="Arial" w:hAnsi="Times New Roman" w:cs="Times New Roman"/>
          <w:sz w:val="24"/>
          <w:szCs w:val="24"/>
        </w:rPr>
        <w:t xml:space="preserve">phải </w:t>
      </w:r>
      <w:r w:rsidRPr="00D26AB1">
        <w:rPr>
          <w:rFonts w:ascii="Times New Roman" w:eastAsia="Arial" w:hAnsi="Times New Roman" w:cs="Times New Roman"/>
          <w:sz w:val="24"/>
          <w:szCs w:val="24"/>
          <w:lang w:val="vi-VN"/>
        </w:rPr>
        <w:t>được</w:t>
      </w:r>
      <w:r w:rsidRPr="00D26AB1">
        <w:rPr>
          <w:rFonts w:ascii="Times New Roman" w:eastAsia="Arial" w:hAnsi="Times New Roman" w:cs="Times New Roman"/>
          <w:sz w:val="24"/>
          <w:szCs w:val="24"/>
        </w:rPr>
        <w:t xml:space="preserve"> thực hiện và</w:t>
      </w:r>
      <w:r w:rsidRPr="00D26AB1">
        <w:rPr>
          <w:rFonts w:ascii="Times New Roman" w:eastAsia="Arial" w:hAnsi="Times New Roman" w:cs="Times New Roman"/>
          <w:sz w:val="24"/>
          <w:szCs w:val="24"/>
          <w:lang w:val="vi-VN"/>
        </w:rPr>
        <w:t xml:space="preserve"> chứng nhận bởi phòng thử nghiệm độc lập</w:t>
      </w:r>
      <w:r w:rsidRPr="00D26AB1">
        <w:rPr>
          <w:rFonts w:ascii="Times New Roman" w:eastAsia="Arial" w:hAnsi="Times New Roman" w:cs="Times New Roman"/>
          <w:sz w:val="24"/>
          <w:szCs w:val="24"/>
        </w:rPr>
        <w:t xml:space="preserve"> (đạt chứng chỉ ISO/IEC 17025) trên mẫu sản phẩm tương tự. </w:t>
      </w:r>
      <w:r w:rsidRPr="00D26AB1">
        <w:rPr>
          <w:rFonts w:ascii="Times New Roman" w:eastAsia="Arial" w:hAnsi="Times New Roman" w:cs="Times New Roman"/>
          <w:sz w:val="24"/>
          <w:szCs w:val="24"/>
          <w:lang w:val="vi-VN"/>
        </w:rPr>
        <w:t xml:space="preserve">Việc thử nghiệm điển hình được thực hiện theo tiêu chuẩn </w:t>
      </w:r>
      <w:r w:rsidRPr="00D26AB1">
        <w:rPr>
          <w:rFonts w:ascii="Times New Roman" w:eastAsia="Arial" w:hAnsi="Times New Roman" w:cs="Times New Roman"/>
          <w:spacing w:val="-4"/>
          <w:sz w:val="24"/>
          <w:szCs w:val="24"/>
          <w:lang w:val="sv-SE"/>
        </w:rPr>
        <w:t xml:space="preserve">IEC 61869-1, IEC 61869-2 hoặc TCVN 11845-2 hoặc TCVN 7697-1 </w:t>
      </w:r>
      <w:r w:rsidRPr="00D26AB1">
        <w:rPr>
          <w:rFonts w:ascii="Times New Roman" w:eastAsia="Arial" w:hAnsi="Times New Roman" w:cs="Times New Roman"/>
          <w:sz w:val="24"/>
          <w:szCs w:val="24"/>
        </w:rPr>
        <w:t>hoặc các tiêu chuẩn tương đương</w:t>
      </w:r>
      <w:r w:rsidRPr="00D26AB1">
        <w:rPr>
          <w:rFonts w:ascii="Times New Roman" w:eastAsia="Arial" w:hAnsi="Times New Roman" w:cs="Times New Roman"/>
          <w:sz w:val="24"/>
          <w:szCs w:val="24"/>
          <w:lang w:val="vi-VN"/>
        </w:rPr>
        <w:t>, bao gồm những hạng mục thử nghiệm sau đây</w:t>
      </w:r>
      <w:bookmarkEnd w:id="47"/>
      <w:r w:rsidRPr="00D26AB1">
        <w:rPr>
          <w:rFonts w:ascii="Times New Roman" w:eastAsia="Arial" w:hAnsi="Times New Roman" w:cs="Times New Roman"/>
          <w:sz w:val="24"/>
          <w:szCs w:val="24"/>
        </w:rPr>
        <w:t>:</w:t>
      </w:r>
    </w:p>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rPr>
        <w:tab/>
      </w:r>
      <w:bookmarkStart w:id="48" w:name="_Hlk37771907"/>
      <w:r w:rsidRPr="00D26AB1">
        <w:rPr>
          <w:rFonts w:ascii="Times New Roman" w:eastAsia="Arial" w:hAnsi="Times New Roman" w:cs="Times New Roman"/>
          <w:sz w:val="24"/>
          <w:szCs w:val="24"/>
        </w:rPr>
        <w:t>Thử nghiệm khả năng chịu ngắn mạch (Short-time current test)</w:t>
      </w:r>
      <w:bookmarkEnd w:id="48"/>
      <w:r w:rsidRPr="00D26AB1">
        <w:rPr>
          <w:rFonts w:ascii="Times New Roman" w:eastAsia="Arial" w:hAnsi="Times New Roman" w:cs="Times New Roman"/>
          <w:sz w:val="24"/>
          <w:szCs w:val="24"/>
        </w:rPr>
        <w:t>.</w:t>
      </w:r>
    </w:p>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rPr>
        <w:tab/>
      </w:r>
      <w:bookmarkStart w:id="49" w:name="_Hlk37771922"/>
      <w:r w:rsidRPr="00D26AB1">
        <w:rPr>
          <w:rFonts w:ascii="Times New Roman" w:eastAsia="Arial" w:hAnsi="Times New Roman" w:cs="Times New Roman"/>
          <w:sz w:val="24"/>
          <w:szCs w:val="24"/>
        </w:rPr>
        <w:t>Thử nghiệm độ tăng nhiệt (Temperature-rise test)</w:t>
      </w:r>
      <w:bookmarkEnd w:id="49"/>
      <w:r w:rsidRPr="00D26AB1">
        <w:rPr>
          <w:rFonts w:ascii="Times New Roman" w:eastAsia="Arial" w:hAnsi="Times New Roman" w:cs="Times New Roman"/>
          <w:sz w:val="24"/>
          <w:szCs w:val="24"/>
        </w:rPr>
        <w:t>.</w:t>
      </w:r>
    </w:p>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pacing w:val="6"/>
          <w:sz w:val="24"/>
          <w:szCs w:val="24"/>
        </w:rPr>
      </w:pP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rPr>
        <w:tab/>
      </w:r>
      <w:bookmarkStart w:id="50" w:name="_Hlk37772274"/>
      <w:r w:rsidRPr="00D26AB1">
        <w:rPr>
          <w:rFonts w:ascii="Times New Roman" w:eastAsia="Arial" w:hAnsi="Times New Roman" w:cs="Times New Roman"/>
          <w:sz w:val="24"/>
          <w:szCs w:val="24"/>
        </w:rPr>
        <w:t>Thử</w:t>
      </w:r>
      <w:r w:rsidRPr="00D26AB1">
        <w:rPr>
          <w:rFonts w:ascii="Times New Roman" w:eastAsia="Arial" w:hAnsi="Times New Roman" w:cs="Times New Roman"/>
          <w:spacing w:val="6"/>
          <w:sz w:val="24"/>
          <w:szCs w:val="24"/>
          <w:lang w:val="vi-VN"/>
        </w:rPr>
        <w:t xml:space="preserve"> nghiệm khả năng chịu đựng xung sét trên cuộn sơ cấp (Impulse voltage withstand test on primary terminals)</w:t>
      </w:r>
      <w:bookmarkEnd w:id="50"/>
      <w:r w:rsidRPr="00D26AB1">
        <w:rPr>
          <w:rFonts w:ascii="Times New Roman" w:eastAsia="Arial" w:hAnsi="Times New Roman" w:cs="Times New Roman"/>
          <w:spacing w:val="6"/>
          <w:sz w:val="24"/>
          <w:szCs w:val="24"/>
        </w:rPr>
        <w:t>.</w:t>
      </w:r>
    </w:p>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rPr>
        <w:tab/>
        <w:t xml:space="preserve">Thử nghiệm cấp chính xác </w:t>
      </w:r>
      <w:bookmarkStart w:id="51" w:name="_Hlk37772614"/>
      <w:r w:rsidRPr="00D26AB1">
        <w:rPr>
          <w:rFonts w:ascii="Times New Roman" w:eastAsia="Arial" w:hAnsi="Times New Roman" w:cs="Times New Roman"/>
          <w:spacing w:val="6"/>
          <w:sz w:val="24"/>
          <w:szCs w:val="24"/>
          <w:lang w:val="vi-VN"/>
        </w:rPr>
        <w:t>(Tests for accuracy)</w:t>
      </w:r>
      <w:bookmarkEnd w:id="51"/>
      <w:r w:rsidRPr="00D26AB1">
        <w:rPr>
          <w:rFonts w:ascii="Times New Roman" w:eastAsia="Arial" w:hAnsi="Times New Roman" w:cs="Times New Roman"/>
          <w:sz w:val="24"/>
          <w:szCs w:val="24"/>
        </w:rPr>
        <w:t>.</w:t>
      </w:r>
    </w:p>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z w:val="24"/>
          <w:szCs w:val="24"/>
        </w:rPr>
      </w:pPr>
      <w:bookmarkStart w:id="52" w:name="_Hlk37772641"/>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rPr>
        <w:tab/>
        <w:t xml:space="preserve">Thử nghiệm ướt đối với máy biến áp loại lắp đặt ngoài trời </w:t>
      </w:r>
      <w:r w:rsidRPr="00D26AB1">
        <w:rPr>
          <w:rFonts w:ascii="Times New Roman" w:eastAsia="Arial" w:hAnsi="Times New Roman" w:cs="Times New Roman"/>
          <w:spacing w:val="6"/>
          <w:sz w:val="24"/>
          <w:szCs w:val="24"/>
          <w:lang w:val="vi-VN"/>
        </w:rPr>
        <w:t>(Wet test for outdoor type transformers)</w:t>
      </w:r>
      <w:r w:rsidRPr="00D26AB1">
        <w:rPr>
          <w:rFonts w:ascii="Times New Roman" w:eastAsia="Arial" w:hAnsi="Times New Roman" w:cs="Times New Roman"/>
          <w:sz w:val="24"/>
          <w:szCs w:val="24"/>
        </w:rPr>
        <w:t>.</w:t>
      </w:r>
    </w:p>
    <w:bookmarkEnd w:id="52"/>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rPr>
        <w:tab/>
        <w:t xml:space="preserve">Thử nghiệm cấp bảo vệ của hộp đấu dây nhị thứ </w:t>
      </w:r>
      <w:bookmarkStart w:id="53" w:name="_Hlk37772727"/>
      <w:r w:rsidRPr="00D26AB1">
        <w:rPr>
          <w:rFonts w:ascii="Times New Roman" w:eastAsia="Arial" w:hAnsi="Times New Roman" w:cs="Times New Roman"/>
          <w:spacing w:val="6"/>
          <w:sz w:val="24"/>
          <w:szCs w:val="24"/>
          <w:lang w:val="vi-VN"/>
        </w:rPr>
        <w:t>(Verification of the degree of protection by enclosures</w:t>
      </w:r>
      <w:r w:rsidRPr="00D26AB1">
        <w:rPr>
          <w:rFonts w:ascii="Times New Roman" w:eastAsia="Arial" w:hAnsi="Times New Roman" w:cs="Times New Roman"/>
          <w:spacing w:val="6"/>
          <w:sz w:val="24"/>
          <w:szCs w:val="24"/>
        </w:rPr>
        <w:t>)</w:t>
      </w:r>
      <w:r w:rsidRPr="00D26AB1">
        <w:rPr>
          <w:rFonts w:ascii="Times New Roman" w:eastAsia="Arial" w:hAnsi="Times New Roman" w:cs="Times New Roman"/>
          <w:sz w:val="24"/>
          <w:szCs w:val="24"/>
        </w:rPr>
        <w:t>.</w:t>
      </w:r>
      <w:bookmarkEnd w:id="53"/>
    </w:p>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pacing w:val="4"/>
          <w:sz w:val="24"/>
          <w:szCs w:val="24"/>
          <w:lang w:val="vi-VN"/>
        </w:rPr>
      </w:pPr>
      <w:r w:rsidRPr="00D26AB1">
        <w:rPr>
          <w:rFonts w:ascii="Times New Roman" w:eastAsia="Arial" w:hAnsi="Times New Roman" w:cs="Times New Roman"/>
          <w:spacing w:val="4"/>
          <w:sz w:val="24"/>
          <w:szCs w:val="24"/>
        </w:rPr>
        <w:t xml:space="preserve">Đối với CT cách điện rắn, ngoài các hạng mục thử nghiệm trên, thiết bị phải được thử nghiệm bổ sung hạng mục “Thử nghiệm lão hóa cách điện dưới bức xạ tia UV” theo tiêu chuẩn ASTM D4587 hoặc IEC 62217 hoặc tiêu chuẩn tương đương. Việc thử nghiệm do phòng thử nghiệm độc lập thực hiện trên mẫu sản phẩm tương tự. </w:t>
      </w:r>
    </w:p>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4</w:t>
      </w:r>
      <w:r w:rsidRPr="00D26AB1">
        <w:rPr>
          <w:rFonts w:ascii="Times New Roman" w:eastAsia="Arial" w:hAnsi="Times New Roman" w:cs="Times New Roman"/>
          <w:sz w:val="24"/>
          <w:szCs w:val="24"/>
          <w:lang w:val="vi-VN"/>
        </w:rPr>
        <w:t xml:space="preserve">. Bản vẽ và </w:t>
      </w:r>
      <w:r w:rsidRPr="00D26AB1">
        <w:rPr>
          <w:rFonts w:ascii="Times New Roman" w:eastAsia="Arial" w:hAnsi="Times New Roman" w:cs="Times New Roman"/>
          <w:sz w:val="24"/>
          <w:szCs w:val="24"/>
        </w:rPr>
        <w:t>tài liệu kỹ thuật:</w:t>
      </w:r>
    </w:p>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Thiết bị phải được cung cấp bản vẽ và tài liệu kỹ thuật sau:</w:t>
      </w:r>
      <w:r w:rsidRPr="00D26AB1">
        <w:rPr>
          <w:rFonts w:ascii="Times New Roman" w:eastAsia="Arial" w:hAnsi="Times New Roman" w:cs="Times New Roman"/>
          <w:sz w:val="24"/>
          <w:szCs w:val="24"/>
          <w:lang w:val="vi-VN"/>
        </w:rPr>
        <w:tab/>
      </w:r>
    </w:p>
    <w:p w:rsidR="00C81E1A" w:rsidRPr="00D26AB1" w:rsidRDefault="00C81E1A" w:rsidP="00FD55F5">
      <w:pPr>
        <w:numPr>
          <w:ilvl w:val="0"/>
          <w:numId w:val="90"/>
        </w:numPr>
        <w:tabs>
          <w:tab w:val="left" w:pos="284"/>
          <w:tab w:val="left" w:pos="851"/>
        </w:tabs>
        <w:spacing w:after="0" w:line="360" w:lineRule="exact"/>
        <w:ind w:hanging="1287"/>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lastRenderedPageBreak/>
        <w:t>Bản vẽ tổng thể bao gồm kích thước và khối lượng.</w:t>
      </w:r>
    </w:p>
    <w:p w:rsidR="00C81E1A" w:rsidRPr="00D26AB1" w:rsidRDefault="00C81E1A" w:rsidP="00FD55F5">
      <w:pPr>
        <w:numPr>
          <w:ilvl w:val="0"/>
          <w:numId w:val="90"/>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Bản </w:t>
      </w:r>
      <w:r w:rsidRPr="00D26AB1">
        <w:rPr>
          <w:rFonts w:ascii="Times New Roman" w:eastAsia="Times New Roman" w:hAnsi="Times New Roman" w:cs="Times New Roman"/>
          <w:sz w:val="24"/>
          <w:szCs w:val="24"/>
        </w:rPr>
        <w:t xml:space="preserve">vẽ </w:t>
      </w:r>
      <w:r w:rsidRPr="00D26AB1">
        <w:rPr>
          <w:rFonts w:ascii="Times New Roman" w:eastAsia="Times New Roman" w:hAnsi="Times New Roman" w:cs="Times New Roman"/>
          <w:sz w:val="24"/>
          <w:szCs w:val="24"/>
          <w:lang w:val="vi-VN"/>
        </w:rPr>
        <w:t xml:space="preserve">mô tả kết cấu. </w:t>
      </w:r>
    </w:p>
    <w:p w:rsidR="00C81E1A" w:rsidRPr="00D26AB1" w:rsidRDefault="00C81E1A" w:rsidP="00FD55F5">
      <w:pPr>
        <w:numPr>
          <w:ilvl w:val="0"/>
          <w:numId w:val="90"/>
        </w:numPr>
        <w:tabs>
          <w:tab w:val="left" w:pos="284"/>
          <w:tab w:val="left" w:pos="851"/>
        </w:tabs>
        <w:spacing w:after="0" w:line="360" w:lineRule="exact"/>
        <w:ind w:left="0" w:firstLine="0"/>
        <w:jc w:val="both"/>
        <w:rPr>
          <w:rFonts w:ascii="Times New Roman" w:eastAsia="Times New Roman" w:hAnsi="Times New Roman" w:cs="Times New Roman"/>
          <w:spacing w:val="4"/>
          <w:sz w:val="24"/>
          <w:szCs w:val="24"/>
          <w:lang w:val="vi-VN"/>
        </w:rPr>
      </w:pPr>
      <w:r w:rsidRPr="00D26AB1">
        <w:rPr>
          <w:rFonts w:ascii="Times New Roman" w:eastAsia="Times New Roman" w:hAnsi="Times New Roman" w:cs="Times New Roman"/>
          <w:spacing w:val="4"/>
          <w:sz w:val="24"/>
          <w:szCs w:val="24"/>
          <w:lang w:val="vi-VN"/>
        </w:rPr>
        <w:t>Tài liệu hướng dẫn lắp đặt, vận hành, sửa chữa và bảo dưỡng thiết bị, phụ kiện.</w:t>
      </w:r>
    </w:p>
    <w:p w:rsidR="00C81E1A" w:rsidRPr="00D26AB1" w:rsidRDefault="00C81E1A" w:rsidP="00FD55F5">
      <w:pPr>
        <w:numPr>
          <w:ilvl w:val="0"/>
          <w:numId w:val="90"/>
        </w:numPr>
        <w:tabs>
          <w:tab w:val="left" w:pos="284"/>
          <w:tab w:val="left" w:pos="851"/>
        </w:tabs>
        <w:spacing w:after="0" w:line="360" w:lineRule="exact"/>
        <w:ind w:left="0" w:firstLine="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Các biên bản thử nghiệm và giấy chứng nhận quản lý chất lượng</w:t>
      </w:r>
      <w:r w:rsidRPr="00D26AB1">
        <w:rPr>
          <w:rFonts w:ascii="Times New Roman" w:eastAsia="Times New Roman" w:hAnsi="Times New Roman" w:cs="Times New Roman"/>
          <w:sz w:val="24"/>
          <w:szCs w:val="24"/>
        </w:rPr>
        <w:t xml:space="preserve"> ISO</w:t>
      </w:r>
      <w:r w:rsidRPr="00D26AB1">
        <w:rPr>
          <w:rFonts w:ascii="Times New Roman" w:eastAsia="Times New Roman" w:hAnsi="Times New Roman" w:cs="Times New Roman"/>
          <w:sz w:val="24"/>
          <w:szCs w:val="24"/>
          <w:lang w:val="vi-VN"/>
        </w:rPr>
        <w:t>.</w:t>
      </w:r>
    </w:p>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z w:val="24"/>
          <w:szCs w:val="24"/>
        </w:rPr>
      </w:pPr>
      <w:bookmarkStart w:id="54" w:name="_Hlk37773029"/>
      <w:r w:rsidRPr="00D26AB1">
        <w:rPr>
          <w:rFonts w:ascii="Times New Roman" w:eastAsia="Arial" w:hAnsi="Times New Roman" w:cs="Times New Roman"/>
          <w:sz w:val="24"/>
          <w:szCs w:val="24"/>
        </w:rPr>
        <w:t>5. Chứng nhận phê duyệt mẫu:</w:t>
      </w:r>
    </w:p>
    <w:p w:rsidR="00C81E1A" w:rsidRPr="00D26AB1" w:rsidRDefault="00C81E1A" w:rsidP="00C81E1A">
      <w:pPr>
        <w:tabs>
          <w:tab w:val="left" w:pos="284"/>
          <w:tab w:val="left" w:pos="851"/>
        </w:tabs>
        <w:spacing w:after="0" w:line="360" w:lineRule="exact"/>
        <w:jc w:val="both"/>
        <w:rPr>
          <w:rFonts w:ascii="Times New Roman" w:eastAsia="Times New Roman" w:hAnsi="Times New Roman" w:cs="Times New Roman"/>
          <w:spacing w:val="6"/>
          <w:sz w:val="24"/>
          <w:szCs w:val="24"/>
          <w:lang w:val="sv-SE"/>
        </w:rPr>
      </w:pPr>
      <w:r w:rsidRPr="00D26AB1">
        <w:rPr>
          <w:rFonts w:ascii="Times New Roman" w:eastAsia="Times New Roman" w:hAnsi="Times New Roman" w:cs="Times New Roman"/>
          <w:spacing w:val="6"/>
          <w:sz w:val="24"/>
          <w:szCs w:val="24"/>
          <w:lang w:val="sv-SE"/>
        </w:rPr>
        <w:t>Thiết bị phải được chứng nhận phê duyệt mẫu phương tiện đo của Tổng cục Tiêu chuẩn Đo lường Chất lượng Việt Nam (STAMEQ).</w:t>
      </w:r>
    </w:p>
    <w:bookmarkEnd w:id="54"/>
    <w:p w:rsidR="00C81E1A" w:rsidRPr="00D26AB1" w:rsidRDefault="00C81E1A" w:rsidP="00C81E1A">
      <w:pPr>
        <w:tabs>
          <w:tab w:val="left" w:pos="284"/>
          <w:tab w:val="left" w:pos="851"/>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6</w:t>
      </w:r>
      <w:r w:rsidRPr="00D26AB1">
        <w:rPr>
          <w:rFonts w:ascii="Times New Roman" w:eastAsia="Arial" w:hAnsi="Times New Roman" w:cs="Times New Roman"/>
          <w:sz w:val="24"/>
          <w:szCs w:val="24"/>
          <w:lang w:val="vi-VN"/>
        </w:rPr>
        <w:t>. Yêu cầu khác</w:t>
      </w:r>
      <w:r w:rsidRPr="00D26AB1">
        <w:rPr>
          <w:rFonts w:ascii="Times New Roman" w:eastAsia="Arial" w:hAnsi="Times New Roman" w:cs="Times New Roman"/>
          <w:sz w:val="24"/>
          <w:szCs w:val="24"/>
        </w:rPr>
        <w:t>:</w:t>
      </w:r>
    </w:p>
    <w:p w:rsidR="00C81E1A" w:rsidRPr="00D26AB1" w:rsidRDefault="00C81E1A" w:rsidP="00FD55F5">
      <w:pPr>
        <w:numPr>
          <w:ilvl w:val="0"/>
          <w:numId w:val="92"/>
        </w:numPr>
        <w:tabs>
          <w:tab w:val="left" w:pos="284"/>
          <w:tab w:val="left" w:pos="851"/>
        </w:tabs>
        <w:spacing w:after="0" w:line="360" w:lineRule="exact"/>
        <w:ind w:left="0" w:firstLine="0"/>
        <w:jc w:val="both"/>
        <w:rPr>
          <w:rFonts w:ascii="Times New Roman" w:eastAsia="Times New Roman" w:hAnsi="Times New Roman" w:cs="Times New Roman"/>
          <w:spacing w:val="6"/>
          <w:sz w:val="24"/>
          <w:szCs w:val="24"/>
          <w:lang w:val="sv-SE"/>
        </w:rPr>
      </w:pPr>
      <w:bookmarkStart w:id="55" w:name="_Hlk37773236"/>
      <w:r w:rsidRPr="00D26AB1">
        <w:rPr>
          <w:rFonts w:ascii="Times New Roman" w:eastAsia="Times New Roman" w:hAnsi="Times New Roman" w:cs="Times New Roman"/>
          <w:spacing w:val="6"/>
          <w:sz w:val="24"/>
          <w:szCs w:val="24"/>
          <w:lang w:val="sv-SE"/>
        </w:rPr>
        <w:t>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w:t>
      </w:r>
      <w:bookmarkEnd w:id="55"/>
      <w:r w:rsidRPr="00D26AB1">
        <w:rPr>
          <w:rFonts w:ascii="Times New Roman" w:eastAsia="Times New Roman" w:hAnsi="Times New Roman" w:cs="Times New Roman"/>
          <w:spacing w:val="6"/>
          <w:sz w:val="24"/>
          <w:szCs w:val="24"/>
          <w:lang w:val="sv-SE"/>
        </w:rPr>
        <w:t xml:space="preserve">. </w:t>
      </w:r>
    </w:p>
    <w:p w:rsidR="00C81E1A" w:rsidRPr="00D26AB1" w:rsidRDefault="00C81E1A" w:rsidP="00FD55F5">
      <w:pPr>
        <w:numPr>
          <w:ilvl w:val="0"/>
          <w:numId w:val="92"/>
        </w:numPr>
        <w:tabs>
          <w:tab w:val="left" w:pos="284"/>
          <w:tab w:val="left" w:pos="851"/>
        </w:tabs>
        <w:spacing w:after="0" w:line="360" w:lineRule="exact"/>
        <w:ind w:left="0" w:firstLine="0"/>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Thiết bị phải đáp ứng được độ bền đối với các điều kiện về khí hậu và môi trường tại Việt Nam: được nhiệt đới hóa, phù hợp với điều kiện môi trường lắp đặt vận hành.</w:t>
      </w:r>
    </w:p>
    <w:p w:rsidR="00C81E1A" w:rsidRPr="00D26AB1" w:rsidRDefault="00C81E1A" w:rsidP="00FD55F5">
      <w:pPr>
        <w:numPr>
          <w:ilvl w:val="0"/>
          <w:numId w:val="92"/>
        </w:numPr>
        <w:tabs>
          <w:tab w:val="left" w:pos="284"/>
          <w:tab w:val="left" w:pos="851"/>
        </w:tabs>
        <w:spacing w:after="0" w:line="360" w:lineRule="exact"/>
        <w:ind w:left="0" w:firstLine="0"/>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Các chi tiết bằng thép (giá đỡ, tiếp địa, các bulông, đai ốc v.v.) phải được mạ kẽm nhúng nóng theo tiêu chuẩn TCVN 5408:2007 và các tiêu chuẩn tương đương hiện hành về mạ kẽm nhúng nóng.</w:t>
      </w:r>
    </w:p>
    <w:p w:rsidR="00C81E1A" w:rsidRPr="00D26AB1" w:rsidRDefault="00C81E1A" w:rsidP="00C81E1A">
      <w:pPr>
        <w:tabs>
          <w:tab w:val="left" w:pos="284"/>
        </w:tabs>
        <w:spacing w:after="0" w:line="360" w:lineRule="exact"/>
        <w:rPr>
          <w:rFonts w:ascii="Times New Roman" w:eastAsia="Arial" w:hAnsi="Times New Roman" w:cs="Times New Roman"/>
          <w:b/>
          <w:sz w:val="24"/>
          <w:szCs w:val="24"/>
          <w:lang w:val="vi-VN"/>
        </w:rPr>
      </w:pPr>
      <w:r w:rsidRPr="00D26AB1">
        <w:rPr>
          <w:rFonts w:ascii="Times New Roman" w:eastAsia="Arial" w:hAnsi="Times New Roman" w:cs="Times New Roman"/>
          <w:b/>
          <w:sz w:val="24"/>
          <w:szCs w:val="24"/>
          <w:lang w:val="vi-VN"/>
        </w:rPr>
        <w:t>Điều 5. Bảng yêu cầu đặc tính kỹ thuật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440"/>
        <w:gridCol w:w="2402"/>
        <w:gridCol w:w="1053"/>
        <w:gridCol w:w="4346"/>
        <w:gridCol w:w="1507"/>
      </w:tblGrid>
      <w:tr w:rsidR="00D26AB1" w:rsidRPr="00D26AB1" w:rsidTr="00A60FF2">
        <w:trPr>
          <w:trHeight w:val="501"/>
          <w:tblHeader/>
        </w:trPr>
        <w:tc>
          <w:tcPr>
            <w:tcW w:w="226" w:type="pct"/>
            <w:vAlign w:val="center"/>
            <w:hideMark/>
          </w:tcPr>
          <w:p w:rsidR="00C81E1A" w:rsidRPr="00D26AB1" w:rsidRDefault="00C81E1A" w:rsidP="00A60FF2">
            <w:pPr>
              <w:tabs>
                <w:tab w:val="left" w:pos="284"/>
              </w:tabs>
              <w:spacing w:after="0" w:line="360" w:lineRule="exact"/>
              <w:jc w:val="center"/>
              <w:rPr>
                <w:rFonts w:ascii="Times New Roman" w:eastAsia="Arial" w:hAnsi="Times New Roman" w:cs="Times New Roman"/>
                <w:b/>
                <w:bCs/>
                <w:sz w:val="24"/>
                <w:szCs w:val="24"/>
              </w:rPr>
            </w:pPr>
            <w:bookmarkStart w:id="56" w:name="_Hlk37773319"/>
            <w:r w:rsidRPr="00D26AB1">
              <w:rPr>
                <w:rFonts w:ascii="Times New Roman" w:eastAsia="Arial" w:hAnsi="Times New Roman" w:cs="Times New Roman"/>
                <w:b/>
                <w:bCs/>
                <w:sz w:val="24"/>
                <w:szCs w:val="24"/>
              </w:rPr>
              <w:t>TT</w:t>
            </w:r>
          </w:p>
        </w:tc>
        <w:tc>
          <w:tcPr>
            <w:tcW w:w="1232" w:type="pct"/>
            <w:vAlign w:val="center"/>
            <w:hideMark/>
          </w:tcPr>
          <w:p w:rsidR="00C81E1A" w:rsidRPr="00D26AB1" w:rsidRDefault="00C81E1A" w:rsidP="00A60FF2">
            <w:pPr>
              <w:tabs>
                <w:tab w:val="left" w:pos="284"/>
              </w:tabs>
              <w:spacing w:after="0" w:line="360" w:lineRule="exact"/>
              <w:jc w:val="center"/>
              <w:rPr>
                <w:rFonts w:ascii="Times New Roman" w:eastAsia="Arial" w:hAnsi="Times New Roman" w:cs="Times New Roman"/>
                <w:b/>
                <w:bCs/>
                <w:sz w:val="24"/>
                <w:szCs w:val="24"/>
                <w:lang w:val="vi-VN"/>
              </w:rPr>
            </w:pPr>
            <w:r w:rsidRPr="00D26AB1">
              <w:rPr>
                <w:rFonts w:ascii="Times New Roman" w:eastAsia="Arial" w:hAnsi="Times New Roman" w:cs="Times New Roman"/>
                <w:b/>
                <w:bCs/>
                <w:sz w:val="24"/>
                <w:szCs w:val="24"/>
                <w:lang w:val="vi-VN"/>
              </w:rPr>
              <w:t>H</w:t>
            </w:r>
            <w:r w:rsidRPr="00D26AB1">
              <w:rPr>
                <w:rFonts w:ascii="Times New Roman" w:eastAsia="Arial" w:hAnsi="Times New Roman" w:cs="Times New Roman"/>
                <w:b/>
                <w:bCs/>
                <w:sz w:val="24"/>
                <w:szCs w:val="24"/>
              </w:rPr>
              <w:t>ạng mục</w:t>
            </w:r>
          </w:p>
        </w:tc>
        <w:tc>
          <w:tcPr>
            <w:tcW w:w="540" w:type="pct"/>
            <w:vAlign w:val="center"/>
            <w:hideMark/>
          </w:tcPr>
          <w:p w:rsidR="00C81E1A" w:rsidRPr="00D26AB1" w:rsidRDefault="00C81E1A" w:rsidP="00A60FF2">
            <w:pPr>
              <w:tabs>
                <w:tab w:val="left" w:pos="284"/>
              </w:tabs>
              <w:spacing w:after="0" w:line="360" w:lineRule="exact"/>
              <w:jc w:val="center"/>
              <w:rPr>
                <w:rFonts w:ascii="Times New Roman" w:eastAsia="Arial" w:hAnsi="Times New Roman" w:cs="Times New Roman"/>
                <w:b/>
                <w:bCs/>
                <w:sz w:val="24"/>
                <w:szCs w:val="24"/>
                <w:lang w:val="vi-VN"/>
              </w:rPr>
            </w:pPr>
            <w:r w:rsidRPr="00D26AB1">
              <w:rPr>
                <w:rFonts w:ascii="Times New Roman" w:eastAsia="Arial" w:hAnsi="Times New Roman" w:cs="Times New Roman"/>
                <w:b/>
                <w:bCs/>
                <w:sz w:val="24"/>
                <w:szCs w:val="24"/>
                <w:lang w:val="vi-VN"/>
              </w:rPr>
              <w:t>Đơn vị</w:t>
            </w:r>
          </w:p>
        </w:tc>
        <w:tc>
          <w:tcPr>
            <w:tcW w:w="2229" w:type="pct"/>
            <w:vAlign w:val="center"/>
            <w:hideMark/>
          </w:tcPr>
          <w:p w:rsidR="00C81E1A" w:rsidRPr="00D26AB1" w:rsidRDefault="00C81E1A" w:rsidP="00A60FF2">
            <w:pPr>
              <w:tabs>
                <w:tab w:val="left" w:pos="284"/>
              </w:tabs>
              <w:spacing w:after="0" w:line="360" w:lineRule="exact"/>
              <w:jc w:val="center"/>
              <w:rPr>
                <w:rFonts w:ascii="Times New Roman" w:eastAsia="Arial" w:hAnsi="Times New Roman" w:cs="Times New Roman"/>
                <w:b/>
                <w:bCs/>
                <w:sz w:val="24"/>
                <w:szCs w:val="24"/>
              </w:rPr>
            </w:pPr>
            <w:r w:rsidRPr="00D26AB1">
              <w:rPr>
                <w:rFonts w:ascii="Times New Roman" w:eastAsia="Arial" w:hAnsi="Times New Roman" w:cs="Times New Roman"/>
                <w:b/>
                <w:bCs/>
                <w:sz w:val="24"/>
                <w:szCs w:val="24"/>
              </w:rPr>
              <w:t>Yêu cầu</w:t>
            </w:r>
          </w:p>
        </w:tc>
        <w:tc>
          <w:tcPr>
            <w:tcW w:w="773" w:type="pct"/>
          </w:tcPr>
          <w:p w:rsidR="00C81E1A" w:rsidRPr="00D26AB1" w:rsidRDefault="00C81E1A" w:rsidP="00A60FF2">
            <w:pPr>
              <w:tabs>
                <w:tab w:val="left" w:pos="284"/>
              </w:tabs>
              <w:spacing w:after="0" w:line="360" w:lineRule="exact"/>
              <w:jc w:val="center"/>
              <w:rPr>
                <w:rFonts w:ascii="Times New Roman" w:eastAsia="Arial" w:hAnsi="Times New Roman" w:cs="Times New Roman"/>
                <w:b/>
                <w:bCs/>
                <w:sz w:val="24"/>
                <w:szCs w:val="24"/>
              </w:rPr>
            </w:pPr>
            <w:r w:rsidRPr="00D26AB1">
              <w:rPr>
                <w:rFonts w:ascii="Times New Roman" w:eastAsia="Arial" w:hAnsi="Times New Roman" w:cs="Times New Roman"/>
                <w:b/>
                <w:bCs/>
                <w:sz w:val="24"/>
                <w:szCs w:val="24"/>
              </w:rPr>
              <w:t>Đề xuất và cam kết</w:t>
            </w:r>
          </w:p>
        </w:tc>
      </w:tr>
      <w:tr w:rsidR="00D26AB1" w:rsidRPr="00D26AB1" w:rsidTr="00A60FF2">
        <w:trPr>
          <w:trHeight w:val="501"/>
        </w:trPr>
        <w:tc>
          <w:tcPr>
            <w:tcW w:w="226" w:type="pct"/>
            <w:vAlign w:val="center"/>
          </w:tcPr>
          <w:p w:rsidR="00C81E1A" w:rsidRPr="00D26AB1" w:rsidRDefault="00C81E1A" w:rsidP="00FD55F5">
            <w:pPr>
              <w:numPr>
                <w:ilvl w:val="0"/>
                <w:numId w:val="91"/>
              </w:numPr>
              <w:tabs>
                <w:tab w:val="left" w:pos="284"/>
              </w:tabs>
              <w:spacing w:after="0" w:line="360" w:lineRule="exact"/>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Arial" w:hAnsi="Times New Roman" w:cs="Times New Roman"/>
                <w:bCs/>
                <w:sz w:val="24"/>
                <w:szCs w:val="24"/>
                <w:lang w:val="vi-VN"/>
              </w:rPr>
            </w:pPr>
            <w:r w:rsidRPr="00D26AB1">
              <w:rPr>
                <w:rFonts w:ascii="Times New Roman" w:eastAsia="Times New Roman" w:hAnsi="Times New Roman" w:cs="Times New Roman"/>
                <w:sz w:val="24"/>
                <w:szCs w:val="24"/>
                <w:lang w:val="vi-VN"/>
              </w:rPr>
              <w:t xml:space="preserve">Nhà </w:t>
            </w:r>
            <w:r w:rsidRPr="00D26AB1">
              <w:rPr>
                <w:rFonts w:ascii="Times New Roman" w:eastAsia="Times New Roman" w:hAnsi="Times New Roman" w:cs="Times New Roman"/>
                <w:sz w:val="24"/>
                <w:szCs w:val="24"/>
              </w:rPr>
              <w:t>sản xuất</w:t>
            </w:r>
          </w:p>
        </w:tc>
        <w:tc>
          <w:tcPr>
            <w:tcW w:w="540" w:type="pct"/>
            <w:vAlign w:val="center"/>
          </w:tcPr>
          <w:p w:rsidR="00C81E1A" w:rsidRPr="00D26AB1" w:rsidRDefault="00C81E1A" w:rsidP="00A60FF2">
            <w:pPr>
              <w:tabs>
                <w:tab w:val="left" w:pos="284"/>
              </w:tabs>
              <w:spacing w:after="0" w:line="360" w:lineRule="exact"/>
              <w:jc w:val="center"/>
              <w:rPr>
                <w:rFonts w:ascii="Times New Roman" w:eastAsia="Arial" w:hAnsi="Times New Roman" w:cs="Times New Roman"/>
                <w:bCs/>
                <w:sz w:val="24"/>
                <w:szCs w:val="24"/>
                <w:lang w:val="vi-VN"/>
              </w:rPr>
            </w:pPr>
          </w:p>
        </w:tc>
        <w:tc>
          <w:tcPr>
            <w:tcW w:w="2229" w:type="pct"/>
            <w:vAlign w:val="center"/>
            <w:hideMark/>
          </w:tcPr>
          <w:p w:rsidR="00C81E1A" w:rsidRPr="00D26AB1" w:rsidRDefault="00C81E1A" w:rsidP="00A60FF2">
            <w:pPr>
              <w:tabs>
                <w:tab w:val="left" w:pos="284"/>
              </w:tabs>
              <w:spacing w:after="0" w:line="360" w:lineRule="exact"/>
              <w:jc w:val="center"/>
              <w:rPr>
                <w:rFonts w:ascii="Times New Roman" w:eastAsia="Arial" w:hAnsi="Times New Roman" w:cs="Times New Roman"/>
                <w:bCs/>
                <w:sz w:val="24"/>
                <w:szCs w:val="24"/>
                <w:lang w:val="vi-VN"/>
              </w:rPr>
            </w:pPr>
            <w:r w:rsidRPr="00D26AB1">
              <w:rPr>
                <w:rFonts w:ascii="Times New Roman" w:eastAsia="Times New Roman" w:hAnsi="Times New Roman" w:cs="Times New Roman"/>
                <w:sz w:val="24"/>
                <w:szCs w:val="24"/>
                <w:lang w:val="vi-VN"/>
              </w:rPr>
              <w:t>Nêu cụ thể</w:t>
            </w:r>
          </w:p>
        </w:tc>
        <w:tc>
          <w:tcPr>
            <w:tcW w:w="773" w:type="pct"/>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p>
        </w:tc>
      </w:tr>
      <w:tr w:rsidR="00D26AB1" w:rsidRPr="00D26AB1" w:rsidTr="00A60FF2">
        <w:trPr>
          <w:trHeight w:val="501"/>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Nước sản xuất</w:t>
            </w:r>
          </w:p>
        </w:tc>
        <w:tc>
          <w:tcPr>
            <w:tcW w:w="540" w:type="pct"/>
            <w:vAlign w:val="center"/>
          </w:tcPr>
          <w:p w:rsidR="00C81E1A" w:rsidRPr="00D26AB1" w:rsidRDefault="00C81E1A" w:rsidP="00A60FF2">
            <w:pPr>
              <w:tabs>
                <w:tab w:val="left" w:pos="284"/>
              </w:tabs>
              <w:spacing w:after="0" w:line="360" w:lineRule="exact"/>
              <w:jc w:val="center"/>
              <w:rPr>
                <w:rFonts w:ascii="Times New Roman" w:eastAsia="Arial" w:hAnsi="Times New Roman" w:cs="Times New Roman"/>
                <w:bCs/>
                <w:sz w:val="24"/>
                <w:szCs w:val="24"/>
                <w:lang w:val="vi-VN"/>
              </w:rPr>
            </w:pPr>
          </w:p>
        </w:tc>
        <w:tc>
          <w:tcPr>
            <w:tcW w:w="2229"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Nêu cụ thể</w:t>
            </w:r>
          </w:p>
        </w:tc>
        <w:tc>
          <w:tcPr>
            <w:tcW w:w="773" w:type="pct"/>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p>
        </w:tc>
      </w:tr>
      <w:tr w:rsidR="00D26AB1" w:rsidRPr="00D26AB1" w:rsidTr="00A60FF2">
        <w:trPr>
          <w:trHeight w:val="501"/>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Arial" w:hAnsi="Times New Roman" w:cs="Times New Roman"/>
                <w:bCs/>
                <w:sz w:val="24"/>
                <w:szCs w:val="24"/>
                <w:lang w:val="vi-VN"/>
              </w:rPr>
            </w:pPr>
            <w:r w:rsidRPr="00D26AB1">
              <w:rPr>
                <w:rFonts w:ascii="Times New Roman" w:eastAsia="Times New Roman" w:hAnsi="Times New Roman" w:cs="Times New Roman"/>
                <w:sz w:val="24"/>
                <w:szCs w:val="24"/>
                <w:lang w:val="vi-VN"/>
              </w:rPr>
              <w:t>Mã hiệu</w:t>
            </w:r>
          </w:p>
        </w:tc>
        <w:tc>
          <w:tcPr>
            <w:tcW w:w="540" w:type="pct"/>
            <w:vAlign w:val="center"/>
          </w:tcPr>
          <w:p w:rsidR="00C81E1A" w:rsidRPr="00D26AB1" w:rsidRDefault="00C81E1A" w:rsidP="00A60FF2">
            <w:pPr>
              <w:tabs>
                <w:tab w:val="left" w:pos="284"/>
              </w:tabs>
              <w:spacing w:after="0" w:line="360" w:lineRule="exact"/>
              <w:jc w:val="center"/>
              <w:rPr>
                <w:rFonts w:ascii="Times New Roman" w:eastAsia="Arial" w:hAnsi="Times New Roman" w:cs="Times New Roman"/>
                <w:bCs/>
                <w:sz w:val="24"/>
                <w:szCs w:val="24"/>
                <w:lang w:val="vi-VN"/>
              </w:rPr>
            </w:pPr>
          </w:p>
        </w:tc>
        <w:tc>
          <w:tcPr>
            <w:tcW w:w="2229" w:type="pct"/>
            <w:vAlign w:val="center"/>
            <w:hideMark/>
          </w:tcPr>
          <w:p w:rsidR="00C81E1A" w:rsidRPr="00D26AB1" w:rsidRDefault="00C81E1A" w:rsidP="00A60FF2">
            <w:pPr>
              <w:tabs>
                <w:tab w:val="left" w:pos="284"/>
              </w:tabs>
              <w:spacing w:after="0" w:line="360" w:lineRule="exact"/>
              <w:jc w:val="center"/>
              <w:rPr>
                <w:rFonts w:ascii="Times New Roman" w:eastAsia="Arial" w:hAnsi="Times New Roman" w:cs="Times New Roman"/>
                <w:bCs/>
                <w:sz w:val="24"/>
                <w:szCs w:val="24"/>
                <w:lang w:val="vi-VN"/>
              </w:rPr>
            </w:pPr>
            <w:r w:rsidRPr="00D26AB1">
              <w:rPr>
                <w:rFonts w:ascii="Times New Roman" w:eastAsia="Times New Roman" w:hAnsi="Times New Roman" w:cs="Times New Roman"/>
                <w:sz w:val="24"/>
                <w:szCs w:val="24"/>
                <w:lang w:val="vi-VN"/>
              </w:rPr>
              <w:t>Nêu cụ thể</w:t>
            </w:r>
          </w:p>
        </w:tc>
        <w:tc>
          <w:tcPr>
            <w:tcW w:w="773" w:type="pct"/>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p>
        </w:tc>
      </w:tr>
      <w:tr w:rsidR="00D26AB1" w:rsidRPr="00D26AB1" w:rsidTr="00A60FF2">
        <w:trPr>
          <w:trHeight w:val="501"/>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Arial" w:hAnsi="Times New Roman" w:cs="Times New Roman"/>
                <w:bCs/>
                <w:sz w:val="24"/>
                <w:szCs w:val="24"/>
                <w:lang w:val="vi-VN"/>
              </w:rPr>
            </w:pPr>
            <w:r w:rsidRPr="00D26AB1">
              <w:rPr>
                <w:rFonts w:ascii="Times New Roman" w:eastAsia="Times New Roman" w:hAnsi="Times New Roman" w:cs="Times New Roman"/>
                <w:sz w:val="24"/>
                <w:szCs w:val="24"/>
                <w:lang w:val="vi-VN"/>
              </w:rPr>
              <w:t>Tiêu chuẩn áp dụng</w:t>
            </w:r>
            <w:r w:rsidRPr="00D26AB1">
              <w:rPr>
                <w:rFonts w:ascii="Times New Roman" w:eastAsia="Times New Roman" w:hAnsi="Times New Roman" w:cs="Times New Roman"/>
                <w:sz w:val="24"/>
                <w:szCs w:val="24"/>
              </w:rPr>
              <w:t xml:space="preserve"> </w:t>
            </w:r>
          </w:p>
        </w:tc>
        <w:tc>
          <w:tcPr>
            <w:tcW w:w="540" w:type="pct"/>
            <w:vAlign w:val="center"/>
          </w:tcPr>
          <w:p w:rsidR="00C81E1A" w:rsidRPr="00D26AB1" w:rsidRDefault="00C81E1A" w:rsidP="00A60FF2">
            <w:pPr>
              <w:tabs>
                <w:tab w:val="left" w:pos="284"/>
              </w:tabs>
              <w:spacing w:after="0" w:line="360" w:lineRule="exact"/>
              <w:jc w:val="center"/>
              <w:rPr>
                <w:rFonts w:ascii="Times New Roman" w:eastAsia="Arial" w:hAnsi="Times New Roman" w:cs="Times New Roman"/>
                <w:bCs/>
                <w:sz w:val="24"/>
                <w:szCs w:val="24"/>
                <w:lang w:val="vi-VN"/>
              </w:rPr>
            </w:pPr>
          </w:p>
        </w:tc>
        <w:tc>
          <w:tcPr>
            <w:tcW w:w="2229" w:type="pct"/>
            <w:vAlign w:val="center"/>
            <w:hideMark/>
          </w:tcPr>
          <w:p w:rsidR="00C81E1A" w:rsidRPr="00D26AB1" w:rsidRDefault="00C81E1A" w:rsidP="00A60FF2">
            <w:pPr>
              <w:tabs>
                <w:tab w:val="left" w:pos="284"/>
              </w:tabs>
              <w:spacing w:after="0" w:line="360" w:lineRule="exact"/>
              <w:jc w:val="both"/>
              <w:rPr>
                <w:rFonts w:ascii="Times New Roman" w:eastAsia="Arial" w:hAnsi="Times New Roman" w:cs="Times New Roman"/>
                <w:bCs/>
                <w:sz w:val="24"/>
                <w:szCs w:val="24"/>
                <w:lang w:val="vi-VN"/>
              </w:rPr>
            </w:pPr>
            <w:r w:rsidRPr="00D26AB1">
              <w:rPr>
                <w:rFonts w:ascii="Times New Roman" w:eastAsia="Arial" w:hAnsi="Times New Roman" w:cs="Times New Roman"/>
                <w:spacing w:val="-4"/>
                <w:sz w:val="24"/>
                <w:szCs w:val="24"/>
                <w:lang w:val="sv-SE"/>
              </w:rPr>
              <w:t>IEC 61869-1, IEC 61869-2 hoặc TCVN 11845-2 hoặc TCVN 7697-1 hoặc tiêu chuẩn tương đương</w:t>
            </w:r>
          </w:p>
        </w:tc>
        <w:tc>
          <w:tcPr>
            <w:tcW w:w="773" w:type="pct"/>
          </w:tcPr>
          <w:p w:rsidR="00C81E1A" w:rsidRPr="00D26AB1" w:rsidRDefault="00C81E1A" w:rsidP="00A60FF2">
            <w:pPr>
              <w:tabs>
                <w:tab w:val="left" w:pos="284"/>
              </w:tabs>
              <w:spacing w:after="0" w:line="360" w:lineRule="exact"/>
              <w:jc w:val="both"/>
              <w:rPr>
                <w:rFonts w:ascii="Times New Roman" w:eastAsia="Arial" w:hAnsi="Times New Roman" w:cs="Times New Roman"/>
                <w:spacing w:val="-4"/>
                <w:sz w:val="24"/>
                <w:szCs w:val="24"/>
                <w:lang w:val="sv-SE"/>
              </w:rPr>
            </w:pPr>
          </w:p>
        </w:tc>
      </w:tr>
      <w:tr w:rsidR="00D26AB1" w:rsidRPr="00D26AB1" w:rsidTr="00A60FF2">
        <w:trPr>
          <w:trHeight w:val="501"/>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Arial" w:hAnsi="Times New Roman" w:cs="Times New Roman"/>
                <w:bCs/>
                <w:sz w:val="24"/>
                <w:szCs w:val="24"/>
                <w:lang w:val="vi-VN"/>
              </w:rPr>
            </w:pPr>
            <w:r w:rsidRPr="00D26AB1">
              <w:rPr>
                <w:rFonts w:ascii="Times New Roman" w:eastAsia="Times New Roman" w:hAnsi="Times New Roman" w:cs="Times New Roman"/>
                <w:sz w:val="24"/>
                <w:szCs w:val="24"/>
                <w:lang w:val="vi-VN"/>
              </w:rPr>
              <w:t>Chủng loại</w:t>
            </w:r>
          </w:p>
        </w:tc>
        <w:tc>
          <w:tcPr>
            <w:tcW w:w="540" w:type="pct"/>
            <w:vAlign w:val="center"/>
          </w:tcPr>
          <w:p w:rsidR="00C81E1A" w:rsidRPr="00D26AB1" w:rsidRDefault="00C81E1A" w:rsidP="00A60FF2">
            <w:pPr>
              <w:tabs>
                <w:tab w:val="left" w:pos="284"/>
              </w:tabs>
              <w:spacing w:after="0" w:line="360" w:lineRule="exact"/>
              <w:jc w:val="center"/>
              <w:rPr>
                <w:rFonts w:ascii="Times New Roman" w:eastAsia="Arial" w:hAnsi="Times New Roman" w:cs="Times New Roman"/>
                <w:bCs/>
                <w:sz w:val="24"/>
                <w:szCs w:val="24"/>
                <w:lang w:val="vi-VN"/>
              </w:rPr>
            </w:pPr>
          </w:p>
        </w:tc>
        <w:tc>
          <w:tcPr>
            <w:tcW w:w="2229" w:type="pct"/>
            <w:vAlign w:val="center"/>
            <w:hideMark/>
          </w:tcPr>
          <w:p w:rsidR="00C81E1A" w:rsidRPr="00D26AB1" w:rsidRDefault="00C81E1A" w:rsidP="00A60FF2">
            <w:pPr>
              <w:tabs>
                <w:tab w:val="left" w:pos="284"/>
              </w:tabs>
              <w:spacing w:after="0" w:line="360" w:lineRule="exact"/>
              <w:jc w:val="both"/>
              <w:rPr>
                <w:rFonts w:ascii="Times New Roman" w:eastAsia="Arial" w:hAnsi="Times New Roman" w:cs="Times New Roman"/>
                <w:bCs/>
                <w:sz w:val="24"/>
                <w:szCs w:val="24"/>
                <w:lang w:val="vi-VN"/>
              </w:rPr>
            </w:pPr>
            <w:r w:rsidRPr="00D26AB1">
              <w:rPr>
                <w:rFonts w:ascii="Times New Roman" w:eastAsia="Times New Roman" w:hAnsi="Times New Roman" w:cs="Times New Roman"/>
                <w:sz w:val="24"/>
                <w:szCs w:val="24"/>
              </w:rPr>
              <w:t>1 pha, lắp đặt ngoài trời hoặc trong nhà, ngâm trong dầu hoặc cách điện rắn (nhựa đúc Epoxy Resin)</w:t>
            </w:r>
          </w:p>
        </w:tc>
        <w:tc>
          <w:tcPr>
            <w:tcW w:w="773" w:type="pct"/>
          </w:tcPr>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rPr>
            </w:pPr>
          </w:p>
        </w:tc>
      </w:tr>
      <w:tr w:rsidR="00D26AB1" w:rsidRPr="00D26AB1" w:rsidTr="00A60FF2">
        <w:trPr>
          <w:trHeight w:val="501"/>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Arial" w:hAnsi="Times New Roman" w:cs="Times New Roman"/>
                <w:bCs/>
                <w:sz w:val="24"/>
                <w:szCs w:val="24"/>
                <w:lang w:val="vi-VN"/>
              </w:rPr>
            </w:pPr>
            <w:r w:rsidRPr="00D26AB1">
              <w:rPr>
                <w:rFonts w:ascii="Times New Roman" w:eastAsia="Arial" w:hAnsi="Times New Roman" w:cs="Times New Roman"/>
                <w:bCs/>
                <w:sz w:val="24"/>
                <w:szCs w:val="24"/>
                <w:lang w:val="vi-VN"/>
              </w:rPr>
              <w:t xml:space="preserve">Điện áp </w:t>
            </w:r>
            <w:r w:rsidRPr="00D26AB1">
              <w:rPr>
                <w:rFonts w:ascii="Times New Roman" w:eastAsia="Arial" w:hAnsi="Times New Roman" w:cs="Times New Roman"/>
                <w:bCs/>
                <w:sz w:val="24"/>
                <w:szCs w:val="24"/>
              </w:rPr>
              <w:t>làm việc cao nhất của thiết bị</w:t>
            </w:r>
            <w:r w:rsidRPr="00D26AB1">
              <w:rPr>
                <w:rFonts w:ascii="Times New Roman" w:eastAsia="Arial" w:hAnsi="Times New Roman" w:cs="Times New Roman"/>
                <w:bCs/>
                <w:sz w:val="24"/>
                <w:szCs w:val="24"/>
                <w:lang w:val="vi-VN"/>
              </w:rPr>
              <w:t xml:space="preserve"> </w:t>
            </w:r>
          </w:p>
        </w:tc>
        <w:tc>
          <w:tcPr>
            <w:tcW w:w="540" w:type="pct"/>
            <w:vAlign w:val="center"/>
            <w:hideMark/>
          </w:tcPr>
          <w:p w:rsidR="00C81E1A" w:rsidRPr="00D26AB1" w:rsidRDefault="00C81E1A" w:rsidP="00A60FF2">
            <w:pPr>
              <w:tabs>
                <w:tab w:val="left" w:pos="284"/>
              </w:tabs>
              <w:spacing w:after="0" w:line="360" w:lineRule="exact"/>
              <w:jc w:val="center"/>
              <w:rPr>
                <w:rFonts w:ascii="Times New Roman" w:eastAsia="Arial" w:hAnsi="Times New Roman" w:cs="Times New Roman"/>
                <w:bCs/>
                <w:sz w:val="24"/>
                <w:szCs w:val="24"/>
                <w:lang w:val="vi-VN"/>
              </w:rPr>
            </w:pPr>
            <w:r w:rsidRPr="00D26AB1">
              <w:rPr>
                <w:rFonts w:ascii="Times New Roman" w:eastAsia="Arial" w:hAnsi="Times New Roman" w:cs="Times New Roman"/>
                <w:bCs/>
                <w:sz w:val="24"/>
                <w:szCs w:val="24"/>
                <w:lang w:val="vi-VN"/>
              </w:rPr>
              <w:t>kV</w:t>
            </w:r>
          </w:p>
        </w:tc>
        <w:tc>
          <w:tcPr>
            <w:tcW w:w="2229" w:type="pct"/>
            <w:vAlign w:val="center"/>
            <w:hideMark/>
          </w:tcPr>
          <w:p w:rsidR="00C81E1A" w:rsidRPr="00D26AB1" w:rsidRDefault="00C81E1A" w:rsidP="00A60FF2">
            <w:pPr>
              <w:tabs>
                <w:tab w:val="left" w:pos="284"/>
              </w:tabs>
              <w:spacing w:after="0" w:line="360" w:lineRule="exact"/>
              <w:jc w:val="center"/>
              <w:rPr>
                <w:rFonts w:ascii="Times New Roman" w:eastAsia="Arial" w:hAnsi="Times New Roman" w:cs="Times New Roman"/>
                <w:bCs/>
                <w:sz w:val="24"/>
                <w:szCs w:val="24"/>
                <w:lang w:val="vi-VN"/>
              </w:rPr>
            </w:pPr>
            <w:r w:rsidRPr="00D26AB1">
              <w:rPr>
                <w:rFonts w:ascii="Times New Roman" w:eastAsia="Arial" w:hAnsi="Times New Roman" w:cs="Times New Roman"/>
                <w:bCs/>
                <w:sz w:val="24"/>
                <w:szCs w:val="24"/>
              </w:rPr>
              <w:t>24</w:t>
            </w:r>
          </w:p>
        </w:tc>
        <w:tc>
          <w:tcPr>
            <w:tcW w:w="773" w:type="pct"/>
          </w:tcPr>
          <w:p w:rsidR="00C81E1A" w:rsidRPr="00D26AB1" w:rsidRDefault="00C81E1A" w:rsidP="00A60FF2">
            <w:pPr>
              <w:tabs>
                <w:tab w:val="left" w:pos="284"/>
              </w:tabs>
              <w:spacing w:after="0" w:line="360" w:lineRule="exact"/>
              <w:jc w:val="center"/>
              <w:rPr>
                <w:rFonts w:ascii="Times New Roman" w:eastAsia="Arial" w:hAnsi="Times New Roman" w:cs="Times New Roman"/>
                <w:bCs/>
                <w:sz w:val="24"/>
                <w:szCs w:val="24"/>
              </w:rPr>
            </w:pPr>
          </w:p>
        </w:tc>
      </w:tr>
      <w:tr w:rsidR="00D26AB1" w:rsidRPr="00D26AB1" w:rsidTr="00A60FF2">
        <w:trPr>
          <w:trHeight w:val="501"/>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Arial" w:hAnsi="Times New Roman" w:cs="Times New Roman"/>
                <w:bCs/>
                <w:sz w:val="24"/>
                <w:szCs w:val="24"/>
              </w:rPr>
            </w:pPr>
            <w:r w:rsidRPr="00D26AB1">
              <w:rPr>
                <w:rFonts w:ascii="Times New Roman" w:eastAsia="Arial" w:hAnsi="Times New Roman" w:cs="Times New Roman"/>
                <w:bCs/>
                <w:sz w:val="24"/>
                <w:szCs w:val="24"/>
              </w:rPr>
              <w:t>Chế độ điểm trung tính</w:t>
            </w:r>
          </w:p>
        </w:tc>
        <w:tc>
          <w:tcPr>
            <w:tcW w:w="540" w:type="pct"/>
            <w:vAlign w:val="center"/>
          </w:tcPr>
          <w:p w:rsidR="00C81E1A" w:rsidRPr="00D26AB1" w:rsidRDefault="00C81E1A" w:rsidP="00A60FF2">
            <w:pPr>
              <w:tabs>
                <w:tab w:val="left" w:pos="284"/>
              </w:tabs>
              <w:spacing w:after="0" w:line="360" w:lineRule="exact"/>
              <w:jc w:val="center"/>
              <w:rPr>
                <w:rFonts w:ascii="Times New Roman" w:eastAsia="Arial" w:hAnsi="Times New Roman" w:cs="Times New Roman"/>
                <w:bCs/>
                <w:sz w:val="24"/>
                <w:szCs w:val="24"/>
                <w:lang w:val="vi-VN"/>
              </w:rPr>
            </w:pPr>
          </w:p>
        </w:tc>
        <w:tc>
          <w:tcPr>
            <w:tcW w:w="2229" w:type="pct"/>
            <w:vAlign w:val="center"/>
            <w:hideMark/>
          </w:tcPr>
          <w:p w:rsidR="00C81E1A" w:rsidRPr="00D26AB1" w:rsidRDefault="00C81E1A" w:rsidP="00A60FF2">
            <w:pPr>
              <w:tabs>
                <w:tab w:val="left" w:pos="284"/>
              </w:tabs>
              <w:spacing w:after="0" w:line="360" w:lineRule="exact"/>
              <w:jc w:val="center"/>
              <w:rPr>
                <w:rFonts w:ascii="Times New Roman" w:eastAsia="Arial" w:hAnsi="Times New Roman" w:cs="Times New Roman"/>
                <w:bCs/>
                <w:sz w:val="24"/>
                <w:szCs w:val="24"/>
              </w:rPr>
            </w:pPr>
            <w:r w:rsidRPr="00D26AB1">
              <w:rPr>
                <w:rFonts w:ascii="Times New Roman" w:eastAsia="Arial" w:hAnsi="Times New Roman" w:cs="Times New Roman"/>
                <w:bCs/>
                <w:sz w:val="24"/>
                <w:szCs w:val="24"/>
              </w:rPr>
              <w:t>Nối đất trực tiếp</w:t>
            </w:r>
          </w:p>
        </w:tc>
        <w:tc>
          <w:tcPr>
            <w:tcW w:w="773" w:type="pct"/>
          </w:tcPr>
          <w:p w:rsidR="00C81E1A" w:rsidRPr="00D26AB1" w:rsidRDefault="00C81E1A" w:rsidP="00A60FF2">
            <w:pPr>
              <w:tabs>
                <w:tab w:val="left" w:pos="284"/>
              </w:tabs>
              <w:spacing w:after="0" w:line="360" w:lineRule="exact"/>
              <w:jc w:val="center"/>
              <w:rPr>
                <w:rFonts w:ascii="Times New Roman" w:eastAsia="Arial" w:hAnsi="Times New Roman" w:cs="Times New Roman"/>
                <w:bCs/>
                <w:sz w:val="24"/>
                <w:szCs w:val="24"/>
              </w:rPr>
            </w:pPr>
          </w:p>
        </w:tc>
      </w:tr>
      <w:tr w:rsidR="00D26AB1" w:rsidRPr="00D26AB1" w:rsidTr="00A60FF2">
        <w:trPr>
          <w:trHeight w:val="80"/>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Arial" w:hAnsi="Times New Roman" w:cs="Times New Roman"/>
                <w:bCs/>
                <w:sz w:val="24"/>
                <w:szCs w:val="24"/>
                <w:lang w:val="vi-VN"/>
              </w:rPr>
            </w:pPr>
            <w:r w:rsidRPr="00D26AB1">
              <w:rPr>
                <w:rFonts w:ascii="Times New Roman" w:eastAsia="Arial" w:hAnsi="Times New Roman" w:cs="Times New Roman"/>
                <w:bCs/>
                <w:sz w:val="24"/>
                <w:szCs w:val="24"/>
                <w:lang w:val="vi-VN"/>
              </w:rPr>
              <w:t>Tần số</w:t>
            </w:r>
            <w:r w:rsidRPr="00D26AB1">
              <w:rPr>
                <w:rFonts w:ascii="Times New Roman" w:eastAsia="Arial" w:hAnsi="Times New Roman" w:cs="Times New Roman"/>
                <w:bCs/>
                <w:sz w:val="24"/>
                <w:szCs w:val="24"/>
              </w:rPr>
              <w:t xml:space="preserve"> định mức</w:t>
            </w:r>
          </w:p>
        </w:tc>
        <w:tc>
          <w:tcPr>
            <w:tcW w:w="540" w:type="pct"/>
            <w:vAlign w:val="center"/>
            <w:hideMark/>
          </w:tcPr>
          <w:p w:rsidR="00C81E1A" w:rsidRPr="00D26AB1" w:rsidRDefault="00C81E1A" w:rsidP="00A60FF2">
            <w:pPr>
              <w:tabs>
                <w:tab w:val="left" w:pos="284"/>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Hz</w:t>
            </w:r>
          </w:p>
        </w:tc>
        <w:tc>
          <w:tcPr>
            <w:tcW w:w="2229" w:type="pct"/>
            <w:vAlign w:val="center"/>
            <w:hideMark/>
          </w:tcPr>
          <w:p w:rsidR="00C81E1A" w:rsidRPr="00D26AB1" w:rsidRDefault="00C81E1A" w:rsidP="00A60FF2">
            <w:pPr>
              <w:tabs>
                <w:tab w:val="left" w:pos="284"/>
              </w:tabs>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50</w:t>
            </w:r>
          </w:p>
        </w:tc>
        <w:tc>
          <w:tcPr>
            <w:tcW w:w="773" w:type="pct"/>
          </w:tcPr>
          <w:p w:rsidR="00C81E1A" w:rsidRPr="00D26AB1" w:rsidRDefault="00C81E1A" w:rsidP="00A60FF2">
            <w:pPr>
              <w:tabs>
                <w:tab w:val="left" w:pos="284"/>
              </w:tabs>
              <w:spacing w:after="0" w:line="360" w:lineRule="exact"/>
              <w:jc w:val="center"/>
              <w:rPr>
                <w:rFonts w:ascii="Times New Roman" w:eastAsia="Arial" w:hAnsi="Times New Roman" w:cs="Times New Roman"/>
                <w:sz w:val="24"/>
                <w:szCs w:val="24"/>
                <w:lang w:val="vi-VN"/>
              </w:rPr>
            </w:pPr>
          </w:p>
        </w:tc>
      </w:tr>
      <w:tr w:rsidR="00D26AB1" w:rsidRPr="00D26AB1" w:rsidTr="00A60FF2">
        <w:trPr>
          <w:trHeight w:val="501"/>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Dòng điện định mức sơ cấp </w:t>
            </w:r>
            <w:r w:rsidRPr="00D26AB1">
              <w:rPr>
                <w:rFonts w:ascii="Times New Roman" w:eastAsia="Arial" w:hAnsi="Times New Roman" w:cs="Times New Roman"/>
                <w:sz w:val="24"/>
                <w:szCs w:val="24"/>
                <w:lang w:val="vi-VN"/>
              </w:rPr>
              <w:t>loại 2 tỷ số (Ir11-Ir12)</w:t>
            </w:r>
          </w:p>
        </w:tc>
        <w:tc>
          <w:tcPr>
            <w:tcW w:w="540"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A</w:t>
            </w:r>
          </w:p>
        </w:tc>
        <w:tc>
          <w:tcPr>
            <w:tcW w:w="2229" w:type="pct"/>
            <w:vAlign w:val="center"/>
            <w:hideMark/>
          </w:tcPr>
          <w:p w:rsidR="00C81E1A" w:rsidRPr="00D26AB1" w:rsidRDefault="001646DD" w:rsidP="00A60FF2">
            <w:pPr>
              <w:tabs>
                <w:tab w:val="left" w:pos="284"/>
              </w:tabs>
              <w:spacing w:after="0" w:line="360" w:lineRule="exact"/>
              <w:jc w:val="center"/>
              <w:rPr>
                <w:rFonts w:ascii="Times New Roman" w:eastAsia="Times New Roman" w:hAnsi="Times New Roman" w:cs="Times New Roman"/>
                <w:sz w:val="24"/>
                <w:szCs w:val="24"/>
              </w:rPr>
            </w:pPr>
            <w:r w:rsidRPr="001646DD">
              <w:rPr>
                <w:rFonts w:ascii="Times New Roman" w:eastAsia="Times New Roman" w:hAnsi="Times New Roman" w:cs="Times New Roman"/>
                <w:sz w:val="24"/>
                <w:szCs w:val="24"/>
                <w:lang w:val="vi-VN"/>
              </w:rPr>
              <w:t>50-100</w:t>
            </w:r>
          </w:p>
        </w:tc>
        <w:tc>
          <w:tcPr>
            <w:tcW w:w="773" w:type="pct"/>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p>
        </w:tc>
      </w:tr>
      <w:tr w:rsidR="00D26AB1" w:rsidRPr="00D26AB1" w:rsidTr="00A60FF2">
        <w:trPr>
          <w:trHeight w:val="501"/>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Dòng điện định mức thứ cấp</w:t>
            </w:r>
            <w:r w:rsidRPr="00D26AB1">
              <w:rPr>
                <w:rFonts w:ascii="Times New Roman" w:eastAsia="Times New Roman" w:hAnsi="Times New Roman" w:cs="Times New Roman"/>
                <w:sz w:val="24"/>
                <w:szCs w:val="24"/>
              </w:rPr>
              <w:t xml:space="preserve"> (Ir2)</w:t>
            </w:r>
          </w:p>
        </w:tc>
        <w:tc>
          <w:tcPr>
            <w:tcW w:w="540"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A</w:t>
            </w:r>
          </w:p>
        </w:tc>
        <w:tc>
          <w:tcPr>
            <w:tcW w:w="2229"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5</w:t>
            </w:r>
          </w:p>
        </w:tc>
        <w:tc>
          <w:tcPr>
            <w:tcW w:w="773" w:type="pct"/>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p>
        </w:tc>
      </w:tr>
      <w:tr w:rsidR="00D26AB1" w:rsidRPr="00D26AB1" w:rsidTr="00A60FF2">
        <w:trPr>
          <w:trHeight w:val="283"/>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rPr>
              <w:t xml:space="preserve">Khả năng chịu quá dòng (chế độ </w:t>
            </w:r>
            <w:r w:rsidRPr="00D26AB1">
              <w:rPr>
                <w:rFonts w:ascii="Times New Roman" w:eastAsia="Times New Roman" w:hAnsi="Times New Roman" w:cs="Times New Roman"/>
                <w:sz w:val="24"/>
                <w:szCs w:val="24"/>
                <w:lang w:val="vi-VN"/>
              </w:rPr>
              <w:t>liên tục</w:t>
            </w:r>
            <w:r w:rsidRPr="00D26AB1">
              <w:rPr>
                <w:rFonts w:ascii="Times New Roman" w:eastAsia="Times New Roman" w:hAnsi="Times New Roman" w:cs="Times New Roman"/>
                <w:sz w:val="24"/>
                <w:szCs w:val="24"/>
              </w:rPr>
              <w:t>)</w:t>
            </w:r>
            <w:r w:rsidRPr="00D26AB1">
              <w:rPr>
                <w:rFonts w:ascii="Times New Roman" w:eastAsia="Times New Roman" w:hAnsi="Times New Roman" w:cs="Times New Roman"/>
                <w:sz w:val="24"/>
                <w:szCs w:val="24"/>
                <w:lang w:val="vi-VN"/>
              </w:rPr>
              <w:t xml:space="preserve"> </w:t>
            </w:r>
          </w:p>
        </w:tc>
        <w:tc>
          <w:tcPr>
            <w:tcW w:w="540" w:type="pct"/>
            <w:vAlign w:val="center"/>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rPr>
            </w:pPr>
          </w:p>
        </w:tc>
        <w:tc>
          <w:tcPr>
            <w:tcW w:w="2229"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1,</w:t>
            </w:r>
            <w:r w:rsidRPr="00D26AB1">
              <w:rPr>
                <w:rFonts w:ascii="Times New Roman" w:eastAsia="Times New Roman" w:hAnsi="Times New Roman" w:cs="Times New Roman"/>
                <w:sz w:val="24"/>
                <w:szCs w:val="24"/>
              </w:rPr>
              <w:t>2 x Ir</w:t>
            </w:r>
          </w:p>
        </w:tc>
        <w:tc>
          <w:tcPr>
            <w:tcW w:w="773" w:type="pct"/>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p>
        </w:tc>
      </w:tr>
      <w:tr w:rsidR="00D26AB1" w:rsidRPr="00D26AB1" w:rsidTr="00A60FF2">
        <w:trPr>
          <w:trHeight w:val="283"/>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Dòng đ</w:t>
            </w:r>
            <w:r w:rsidRPr="00D26AB1">
              <w:rPr>
                <w:rFonts w:ascii="Times New Roman" w:eastAsia="Times New Roman" w:hAnsi="Times New Roman" w:cs="Times New Roman"/>
                <w:sz w:val="24"/>
                <w:szCs w:val="24"/>
              </w:rPr>
              <w:t>iện ổn định nhiệt trong 1 giây</w:t>
            </w:r>
            <w:r w:rsidRPr="00D26AB1">
              <w:rPr>
                <w:rFonts w:ascii="Times New Roman" w:eastAsia="Times New Roman" w:hAnsi="Times New Roman" w:cs="Times New Roman"/>
                <w:sz w:val="24"/>
                <w:szCs w:val="24"/>
                <w:lang w:val="vi-VN"/>
              </w:rPr>
              <w:t xml:space="preserve"> (Ith)</w:t>
            </w:r>
          </w:p>
        </w:tc>
        <w:tc>
          <w:tcPr>
            <w:tcW w:w="540"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kA</w:t>
            </w:r>
          </w:p>
        </w:tc>
        <w:tc>
          <w:tcPr>
            <w:tcW w:w="2229" w:type="pct"/>
            <w:vAlign w:val="center"/>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Đáp ứng 80</w:t>
            </w:r>
            <w:r w:rsidRPr="00D26AB1">
              <w:rPr>
                <w:rFonts w:ascii="Times New Roman" w:eastAsia="Times New Roman" w:hAnsi="Times New Roman" w:cs="Times New Roman"/>
                <w:sz w:val="24"/>
                <w:szCs w:val="24"/>
              </w:rPr>
              <w:t xml:space="preserve"> lần </w:t>
            </w:r>
            <w:r w:rsidRPr="00D26AB1">
              <w:rPr>
                <w:rFonts w:ascii="Times New Roman" w:eastAsia="Times New Roman" w:hAnsi="Times New Roman" w:cs="Times New Roman"/>
                <w:sz w:val="24"/>
                <w:szCs w:val="24"/>
                <w:lang w:val="vi-VN"/>
              </w:rPr>
              <w:t>Ir nh</w:t>
            </w:r>
            <w:r w:rsidRPr="00D26AB1">
              <w:rPr>
                <w:rFonts w:ascii="Times New Roman" w:eastAsia="Times New Roman" w:hAnsi="Times New Roman" w:cs="Times New Roman"/>
                <w:sz w:val="24"/>
                <w:szCs w:val="24"/>
              </w:rPr>
              <w:t xml:space="preserve">ưng không vượt quá 25kA </w:t>
            </w:r>
            <w:r w:rsidRPr="00D26AB1">
              <w:rPr>
                <w:rFonts w:ascii="Times New Roman" w:eastAsia="Times New Roman" w:hAnsi="Times New Roman" w:cs="Times New Roman"/>
                <w:sz w:val="24"/>
                <w:szCs w:val="24"/>
                <w:lang w:val="vi-VN"/>
              </w:rPr>
              <w:t>như sau:</w:t>
            </w:r>
          </w:p>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p>
          <w:tbl>
            <w:tblPr>
              <w:tblStyle w:val="TableGrid5"/>
              <w:tblW w:w="0" w:type="auto"/>
              <w:jc w:val="center"/>
              <w:tblLook w:val="04A0" w:firstRow="1" w:lastRow="0" w:firstColumn="1" w:lastColumn="0" w:noHBand="0" w:noVBand="1"/>
            </w:tblPr>
            <w:tblGrid>
              <w:gridCol w:w="2162"/>
              <w:gridCol w:w="1737"/>
            </w:tblGrid>
            <w:tr w:rsidR="00D26AB1" w:rsidRPr="00D26AB1" w:rsidTr="00A60FF2">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(Ir11-Ir12)/Ir2</w:t>
                  </w:r>
                </w:p>
              </w:tc>
              <w:tc>
                <w:tcPr>
                  <w:tcW w:w="1737"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Ith</w:t>
                  </w:r>
                </w:p>
              </w:tc>
            </w:tr>
            <w:tr w:rsidR="00D26AB1" w:rsidRPr="00D26AB1" w:rsidTr="00A60FF2">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5</w:t>
                  </w:r>
                  <w:r w:rsidRPr="00D26AB1">
                    <w:rPr>
                      <w:rFonts w:eastAsia="Arial"/>
                      <w:sz w:val="24"/>
                      <w:szCs w:val="24"/>
                    </w:rPr>
                    <w:cr/>
                    <w:t>10/1(5</w:t>
                  </w:r>
                  <w:r w:rsidRPr="00D26AB1">
                    <w:rPr>
                      <w:rFonts w:eastAsia="Arial"/>
                      <w:sz w:val="24"/>
                      <w:szCs w:val="24"/>
                    </w:rPr>
                    <w:cr/>
                    <w:t>A</w:t>
                  </w:r>
                </w:p>
              </w:tc>
              <w:tc>
                <w:tcPr>
                  <w:tcW w:w="1737"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0,8 kA</w:t>
                  </w:r>
                </w:p>
              </w:tc>
            </w:tr>
            <w:tr w:rsidR="00D26AB1" w:rsidRPr="00D26AB1" w:rsidTr="00A60FF2">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10-20/1(5)A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1,6 kA</w:t>
                  </w:r>
                </w:p>
              </w:tc>
            </w:tr>
            <w:tr w:rsidR="00D26AB1" w:rsidRPr="00D26AB1" w:rsidTr="00A60FF2">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15-30/1(5)A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2,4 kA</w:t>
                  </w:r>
                </w:p>
              </w:tc>
            </w:tr>
            <w:tr w:rsidR="00D26AB1" w:rsidRPr="00D26AB1" w:rsidTr="00A60FF2">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20-40/1(5)A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3,2 kA</w:t>
                  </w:r>
                </w:p>
              </w:tc>
            </w:tr>
            <w:tr w:rsidR="00D26AB1" w:rsidRPr="00D26AB1" w:rsidTr="00A60FF2">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25-50/1(5)A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4,0 kA</w:t>
                  </w:r>
                </w:p>
              </w:tc>
            </w:tr>
            <w:tr w:rsidR="00D26AB1" w:rsidRPr="00D26AB1" w:rsidTr="00A60FF2">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30-60/1(5)A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4,8 kA</w:t>
                  </w:r>
                </w:p>
              </w:tc>
            </w:tr>
            <w:tr w:rsidR="00D26AB1" w:rsidRPr="00D26AB1" w:rsidTr="00A60FF2">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50-100/1(5)A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8,0 kA</w:t>
                  </w:r>
                </w:p>
              </w:tc>
            </w:tr>
            <w:tr w:rsidR="00D26AB1" w:rsidRPr="00D26AB1" w:rsidTr="00A60FF2">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75-150/1(5)A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12,0 kA</w:t>
                  </w:r>
                </w:p>
              </w:tc>
            </w:tr>
            <w:tr w:rsidR="00D26AB1" w:rsidRPr="00D26AB1" w:rsidTr="00A60FF2">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100</w:t>
                  </w:r>
                  <w:r w:rsidRPr="00D26AB1">
                    <w:rPr>
                      <w:rFonts w:eastAsia="Arial"/>
                      <w:sz w:val="24"/>
                      <w:szCs w:val="24"/>
                    </w:rPr>
                    <w:cr/>
                    <w:t>200/1(5)</w:t>
                  </w:r>
                </w:p>
              </w:tc>
              <w:tc>
                <w:tcPr>
                  <w:tcW w:w="1737"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16,0 kA</w:t>
                  </w:r>
                </w:p>
              </w:tc>
            </w:tr>
            <w:tr w:rsidR="00D26AB1" w:rsidRPr="00D26AB1" w:rsidTr="00A60FF2">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150-300/1(5)A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24,0 kA</w:t>
                  </w:r>
                </w:p>
              </w:tc>
            </w:tr>
            <w:tr w:rsidR="00D26AB1" w:rsidRPr="00D26AB1" w:rsidTr="00A60FF2">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200-400/1(5)A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25,0 kA</w:t>
                  </w:r>
                </w:p>
              </w:tc>
            </w:tr>
            <w:tr w:rsidR="00D26AB1" w:rsidRPr="00D26AB1" w:rsidTr="00A60FF2">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250-500/1(5)A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25,0 kA</w:t>
                  </w:r>
                </w:p>
              </w:tc>
            </w:tr>
            <w:tr w:rsidR="00D26AB1" w:rsidRPr="00D26AB1" w:rsidTr="00A60FF2">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300-600/1(5)A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25,0 kA</w:t>
                  </w:r>
                </w:p>
              </w:tc>
            </w:tr>
            <w:tr w:rsidR="00D26AB1" w:rsidRPr="00D26AB1" w:rsidTr="00A60FF2">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400-800/1(5)A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C81E1A" w:rsidRPr="00D26AB1" w:rsidRDefault="00C81E1A" w:rsidP="00A60FF2">
                  <w:pPr>
                    <w:tabs>
                      <w:tab w:val="left" w:pos="284"/>
                    </w:tabs>
                    <w:spacing w:line="360" w:lineRule="exact"/>
                    <w:rPr>
                      <w:rFonts w:eastAsia="Arial"/>
                      <w:sz w:val="24"/>
                      <w:szCs w:val="24"/>
                    </w:rPr>
                  </w:pPr>
                  <w:r w:rsidRPr="00D26AB1">
                    <w:rPr>
                      <w:rFonts w:eastAsia="Arial"/>
                      <w:sz w:val="24"/>
                      <w:szCs w:val="24"/>
                    </w:rPr>
                    <w:t>25,0 kA</w:t>
                  </w:r>
                </w:p>
              </w:tc>
            </w:tr>
          </w:tbl>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p>
        </w:tc>
        <w:tc>
          <w:tcPr>
            <w:tcW w:w="773" w:type="pct"/>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p>
        </w:tc>
      </w:tr>
      <w:tr w:rsidR="00D26AB1" w:rsidRPr="00D26AB1" w:rsidTr="00A60FF2">
        <w:trPr>
          <w:trHeight w:val="283"/>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Dòng điện </w:t>
            </w:r>
            <w:r w:rsidRPr="00D26AB1">
              <w:rPr>
                <w:rFonts w:ascii="Times New Roman" w:eastAsia="Times New Roman" w:hAnsi="Times New Roman" w:cs="Times New Roman"/>
                <w:sz w:val="24"/>
                <w:szCs w:val="24"/>
              </w:rPr>
              <w:t>ổn định động</w:t>
            </w:r>
            <w:r w:rsidRPr="00D26AB1">
              <w:rPr>
                <w:rFonts w:ascii="Times New Roman" w:eastAsia="Times New Roman" w:hAnsi="Times New Roman" w:cs="Times New Roman"/>
                <w:sz w:val="24"/>
                <w:szCs w:val="24"/>
                <w:lang w:val="vi-VN"/>
              </w:rPr>
              <w:t xml:space="preserve"> (Idyn)</w:t>
            </w:r>
          </w:p>
        </w:tc>
        <w:tc>
          <w:tcPr>
            <w:tcW w:w="540"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kA</w:t>
            </w:r>
          </w:p>
        </w:tc>
        <w:tc>
          <w:tcPr>
            <w:tcW w:w="2229"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2,5xIth</w:t>
            </w:r>
          </w:p>
        </w:tc>
        <w:tc>
          <w:tcPr>
            <w:tcW w:w="773" w:type="pct"/>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p>
        </w:tc>
      </w:tr>
      <w:tr w:rsidR="00D26AB1" w:rsidRPr="00D26AB1" w:rsidTr="00A60FF2">
        <w:trPr>
          <w:trHeight w:val="283"/>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Số cuộn dây thứ cấp</w:t>
            </w:r>
          </w:p>
        </w:tc>
        <w:tc>
          <w:tcPr>
            <w:tcW w:w="540"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rPr>
              <w:t>Cuộn</w:t>
            </w:r>
          </w:p>
        </w:tc>
        <w:tc>
          <w:tcPr>
            <w:tcW w:w="2229" w:type="pct"/>
            <w:vAlign w:val="center"/>
            <w:hideMark/>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01</w:t>
            </w:r>
            <w:r w:rsidRPr="00D26AB1">
              <w:rPr>
                <w:rFonts w:ascii="Times New Roman" w:eastAsia="Times New Roman" w:hAnsi="Times New Roman" w:cs="Times New Roman"/>
                <w:sz w:val="24"/>
                <w:szCs w:val="24"/>
              </w:rPr>
              <w:t xml:space="preserve"> cuộn cho đo lường</w:t>
            </w:r>
          </w:p>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rPr>
              <w:t>01 cuộn cho bảo vệ (tùy chọn)</w:t>
            </w:r>
          </w:p>
        </w:tc>
        <w:tc>
          <w:tcPr>
            <w:tcW w:w="773" w:type="pct"/>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p>
        </w:tc>
      </w:tr>
      <w:tr w:rsidR="00D26AB1" w:rsidRPr="00D26AB1" w:rsidTr="00A60FF2">
        <w:trPr>
          <w:trHeight w:val="283"/>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Cấp chính xác:</w:t>
            </w:r>
          </w:p>
          <w:p w:rsidR="00C81E1A" w:rsidRPr="00D26AB1" w:rsidRDefault="00C81E1A" w:rsidP="00A60FF2">
            <w:pPr>
              <w:tabs>
                <w:tab w:val="left" w:pos="284"/>
              </w:tabs>
              <w:spacing w:after="0" w:line="360" w:lineRule="exact"/>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Đo lường</w:t>
            </w:r>
          </w:p>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rPr>
              <w:t>- Bảo vệ (nếu có)</w:t>
            </w:r>
          </w:p>
        </w:tc>
        <w:tc>
          <w:tcPr>
            <w:tcW w:w="540" w:type="pct"/>
            <w:vAlign w:val="center"/>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p>
        </w:tc>
        <w:tc>
          <w:tcPr>
            <w:tcW w:w="2229" w:type="pct"/>
            <w:vAlign w:val="center"/>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p>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0,5</w:t>
            </w:r>
          </w:p>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rPr>
            </w:pPr>
            <w:r w:rsidRPr="00D26AB1">
              <w:rPr>
                <w:rFonts w:ascii="Times New Roman" w:eastAsia="Arial" w:hAnsi="Times New Roman" w:cs="Times New Roman"/>
                <w:sz w:val="24"/>
                <w:szCs w:val="24"/>
              </w:rPr>
              <w:t>5</w:t>
            </w:r>
            <w:r w:rsidRPr="00D26AB1">
              <w:rPr>
                <w:rFonts w:ascii="Times New Roman" w:eastAsia="Arial" w:hAnsi="Times New Roman" w:cs="Times New Roman"/>
                <w:sz w:val="24"/>
                <w:szCs w:val="24"/>
                <w:lang w:val="vi-VN"/>
              </w:rPr>
              <w:t>P</w:t>
            </w:r>
            <w:r w:rsidRPr="00D26AB1">
              <w:rPr>
                <w:rFonts w:ascii="Times New Roman" w:eastAsia="Arial" w:hAnsi="Times New Roman" w:cs="Times New Roman"/>
                <w:sz w:val="24"/>
                <w:szCs w:val="24"/>
              </w:rPr>
              <w:t>20</w:t>
            </w:r>
          </w:p>
        </w:tc>
        <w:tc>
          <w:tcPr>
            <w:tcW w:w="773" w:type="pct"/>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p>
        </w:tc>
      </w:tr>
      <w:tr w:rsidR="00D26AB1" w:rsidRPr="00D26AB1" w:rsidTr="00A60FF2">
        <w:trPr>
          <w:trHeight w:val="283"/>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Công suất </w:t>
            </w:r>
            <w:r w:rsidRPr="00D26AB1">
              <w:rPr>
                <w:rFonts w:ascii="Times New Roman" w:eastAsia="Times New Roman" w:hAnsi="Times New Roman" w:cs="Times New Roman"/>
                <w:sz w:val="24"/>
                <w:szCs w:val="24"/>
              </w:rPr>
              <w:t xml:space="preserve">tải </w:t>
            </w:r>
            <w:r w:rsidRPr="00D26AB1">
              <w:rPr>
                <w:rFonts w:ascii="Times New Roman" w:eastAsia="Times New Roman" w:hAnsi="Times New Roman" w:cs="Times New Roman"/>
                <w:sz w:val="24"/>
                <w:szCs w:val="24"/>
                <w:lang w:val="vi-VN"/>
              </w:rPr>
              <w:t>định mức</w:t>
            </w:r>
            <w:r w:rsidRPr="00D26AB1">
              <w:rPr>
                <w:rFonts w:ascii="Times New Roman" w:eastAsia="Times New Roman" w:hAnsi="Times New Roman" w:cs="Times New Roman"/>
                <w:sz w:val="24"/>
                <w:szCs w:val="24"/>
              </w:rPr>
              <w:t xml:space="preserve"> (Burden)</w:t>
            </w:r>
          </w:p>
        </w:tc>
        <w:tc>
          <w:tcPr>
            <w:tcW w:w="540"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VA</w:t>
            </w:r>
          </w:p>
        </w:tc>
        <w:tc>
          <w:tcPr>
            <w:tcW w:w="2229"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u w:val="single"/>
              </w:rPr>
              <w:t>&gt;</w:t>
            </w: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10</w:t>
            </w:r>
          </w:p>
        </w:tc>
        <w:tc>
          <w:tcPr>
            <w:tcW w:w="773" w:type="pct"/>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u w:val="single"/>
              </w:rPr>
            </w:pPr>
          </w:p>
        </w:tc>
      </w:tr>
      <w:tr w:rsidR="00D26AB1" w:rsidRPr="00D26AB1" w:rsidTr="00A60FF2">
        <w:trPr>
          <w:trHeight w:val="283"/>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Mức chịu đựng điện áp xung sét (l,2/50</w:t>
            </w: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µs) cuộn sơ cấp</w:t>
            </w:r>
          </w:p>
        </w:tc>
        <w:tc>
          <w:tcPr>
            <w:tcW w:w="540" w:type="pct"/>
            <w:vAlign w:val="center"/>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kVp</w:t>
            </w:r>
          </w:p>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p>
        </w:tc>
        <w:tc>
          <w:tcPr>
            <w:tcW w:w="2229"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u w:val="single"/>
              </w:rPr>
              <w:t>&gt;</w:t>
            </w: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125</w:t>
            </w:r>
          </w:p>
        </w:tc>
        <w:tc>
          <w:tcPr>
            <w:tcW w:w="773" w:type="pct"/>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u w:val="single"/>
              </w:rPr>
            </w:pPr>
          </w:p>
        </w:tc>
      </w:tr>
      <w:tr w:rsidR="00D26AB1" w:rsidRPr="00D26AB1" w:rsidTr="00A60FF2">
        <w:trPr>
          <w:trHeight w:val="283"/>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Mức chịu đựng điện áp tần số công nghiệp</w:t>
            </w:r>
            <w:r w:rsidRPr="00D26AB1">
              <w:rPr>
                <w:rFonts w:ascii="Times New Roman" w:eastAsia="Times New Roman" w:hAnsi="Times New Roman" w:cs="Times New Roman"/>
                <w:sz w:val="24"/>
                <w:szCs w:val="24"/>
              </w:rPr>
              <w:t xml:space="preserve"> 50Hz</w:t>
            </w:r>
            <w:r w:rsidRPr="00D26AB1">
              <w:rPr>
                <w:rFonts w:ascii="Times New Roman" w:eastAsia="Times New Roman" w:hAnsi="Times New Roman" w:cs="Times New Roman"/>
                <w:sz w:val="24"/>
                <w:szCs w:val="24"/>
                <w:lang w:val="vi-VN"/>
              </w:rPr>
              <w:t xml:space="preserve"> trong 1 phút cuộn sơ cấp</w:t>
            </w:r>
          </w:p>
        </w:tc>
        <w:tc>
          <w:tcPr>
            <w:tcW w:w="540"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kV</w:t>
            </w:r>
            <w:r w:rsidRPr="00D26AB1">
              <w:rPr>
                <w:rFonts w:ascii="Times New Roman" w:eastAsia="Times New Roman" w:hAnsi="Times New Roman" w:cs="Times New Roman"/>
                <w:sz w:val="24"/>
                <w:szCs w:val="24"/>
              </w:rPr>
              <w:t>rms</w:t>
            </w:r>
          </w:p>
        </w:tc>
        <w:tc>
          <w:tcPr>
            <w:tcW w:w="2229"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u w:val="single"/>
              </w:rPr>
              <w:t>&gt;</w:t>
            </w: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50</w:t>
            </w:r>
          </w:p>
        </w:tc>
        <w:tc>
          <w:tcPr>
            <w:tcW w:w="773" w:type="pct"/>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u w:val="single"/>
              </w:rPr>
            </w:pPr>
          </w:p>
        </w:tc>
      </w:tr>
      <w:tr w:rsidR="00D26AB1" w:rsidRPr="00D26AB1" w:rsidTr="00A60FF2">
        <w:trPr>
          <w:trHeight w:val="283"/>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Mức chịu đựng điện áp tần số công nghiệp</w:t>
            </w:r>
            <w:r w:rsidRPr="00D26AB1">
              <w:rPr>
                <w:rFonts w:ascii="Times New Roman" w:eastAsia="Times New Roman" w:hAnsi="Times New Roman" w:cs="Times New Roman"/>
                <w:sz w:val="24"/>
                <w:szCs w:val="24"/>
              </w:rPr>
              <w:t xml:space="preserve"> 50Hz</w:t>
            </w:r>
            <w:r w:rsidRPr="00D26AB1">
              <w:rPr>
                <w:rFonts w:ascii="Times New Roman" w:eastAsia="Times New Roman" w:hAnsi="Times New Roman" w:cs="Times New Roman"/>
                <w:sz w:val="24"/>
                <w:szCs w:val="24"/>
                <w:lang w:val="vi-VN"/>
              </w:rPr>
              <w:t xml:space="preserve"> trong 1 phút cuộn thứ cấp</w:t>
            </w:r>
          </w:p>
        </w:tc>
        <w:tc>
          <w:tcPr>
            <w:tcW w:w="540"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k</w:t>
            </w:r>
            <w:r w:rsidRPr="00D26AB1">
              <w:rPr>
                <w:rFonts w:ascii="Times New Roman" w:eastAsia="Times New Roman" w:hAnsi="Times New Roman" w:cs="Times New Roman"/>
                <w:sz w:val="24"/>
                <w:szCs w:val="24"/>
              </w:rPr>
              <w:t>Vrms</w:t>
            </w:r>
          </w:p>
        </w:tc>
        <w:tc>
          <w:tcPr>
            <w:tcW w:w="2229"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u w:val="single"/>
              </w:rPr>
              <w:t>&gt;</w:t>
            </w: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3</w:t>
            </w:r>
          </w:p>
        </w:tc>
        <w:tc>
          <w:tcPr>
            <w:tcW w:w="773" w:type="pct"/>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u w:val="single"/>
              </w:rPr>
            </w:pPr>
          </w:p>
        </w:tc>
      </w:tr>
      <w:tr w:rsidR="00D26AB1" w:rsidRPr="00D26AB1" w:rsidTr="00A60FF2">
        <w:trPr>
          <w:trHeight w:val="283"/>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Mức phóng điện cục bộ:</w:t>
            </w: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không được vượt quá giới hạn</w:t>
            </w: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tại điện áp thử nghiệm phóng điện cục bộ 1,2xUm/</w:t>
            </w:r>
            <w:r w:rsidRPr="00D26AB1">
              <w:rPr>
                <w:rFonts w:ascii="Times New Roman" w:eastAsia="Times New Roman" w:hAnsi="Times New Roman" w:cs="Times New Roman"/>
                <w:sz w:val="24"/>
                <w:szCs w:val="24"/>
                <w:lang w:val="vi-VN"/>
              </w:rPr>
              <w:sym w:font="Symbol" w:char="F0D6"/>
            </w:r>
            <w:r w:rsidRPr="00D26AB1">
              <w:rPr>
                <w:rFonts w:ascii="Times New Roman" w:eastAsia="Times New Roman" w:hAnsi="Times New Roman" w:cs="Times New Roman"/>
                <w:sz w:val="24"/>
                <w:szCs w:val="24"/>
                <w:lang w:val="vi-VN"/>
              </w:rPr>
              <w:t>3:</w:t>
            </w:r>
          </w:p>
        </w:tc>
        <w:tc>
          <w:tcPr>
            <w:tcW w:w="540" w:type="pct"/>
            <w:vAlign w:val="center"/>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p>
        </w:tc>
        <w:tc>
          <w:tcPr>
            <w:tcW w:w="2229" w:type="pct"/>
            <w:vAlign w:val="center"/>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p>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p>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p>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p>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p>
        </w:tc>
        <w:tc>
          <w:tcPr>
            <w:tcW w:w="773" w:type="pct"/>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p>
        </w:tc>
      </w:tr>
      <w:tr w:rsidR="00D26AB1" w:rsidRPr="00D26AB1" w:rsidTr="00A60FF2">
        <w:trPr>
          <w:trHeight w:val="283"/>
        </w:trPr>
        <w:tc>
          <w:tcPr>
            <w:tcW w:w="226" w:type="pct"/>
            <w:vAlign w:val="center"/>
          </w:tcPr>
          <w:p w:rsidR="00C81E1A" w:rsidRPr="00D26AB1" w:rsidRDefault="00C81E1A" w:rsidP="00A60FF2">
            <w:pPr>
              <w:tabs>
                <w:tab w:val="left" w:pos="284"/>
              </w:tabs>
              <w:spacing w:after="0" w:line="360" w:lineRule="exact"/>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w:t>
            </w:r>
            <w:r w:rsidRPr="00D26AB1">
              <w:rPr>
                <w:rFonts w:ascii="Times New Roman" w:eastAsia="Times New Roman" w:hAnsi="Times New Roman" w:cs="Times New Roman"/>
                <w:sz w:val="24"/>
                <w:szCs w:val="24"/>
              </w:rPr>
              <w:t xml:space="preserve"> Cách điện rắn</w:t>
            </w:r>
          </w:p>
        </w:tc>
        <w:tc>
          <w:tcPr>
            <w:tcW w:w="540" w:type="pct"/>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pC</w:t>
            </w:r>
          </w:p>
        </w:tc>
        <w:tc>
          <w:tcPr>
            <w:tcW w:w="2229"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20</w:t>
            </w:r>
          </w:p>
        </w:tc>
        <w:tc>
          <w:tcPr>
            <w:tcW w:w="773" w:type="pct"/>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rPr>
            </w:pPr>
          </w:p>
        </w:tc>
      </w:tr>
      <w:tr w:rsidR="00D26AB1" w:rsidRPr="00D26AB1" w:rsidTr="00A60FF2">
        <w:trPr>
          <w:trHeight w:val="283"/>
        </w:trPr>
        <w:tc>
          <w:tcPr>
            <w:tcW w:w="226" w:type="pct"/>
            <w:vAlign w:val="center"/>
          </w:tcPr>
          <w:p w:rsidR="00C81E1A" w:rsidRPr="00D26AB1" w:rsidRDefault="00C81E1A" w:rsidP="00A60FF2">
            <w:pPr>
              <w:tabs>
                <w:tab w:val="left" w:pos="284"/>
              </w:tabs>
              <w:spacing w:after="0" w:line="360" w:lineRule="exact"/>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rPr>
              <w:t>- Ngâm trong chất lỏng</w:t>
            </w:r>
          </w:p>
        </w:tc>
        <w:tc>
          <w:tcPr>
            <w:tcW w:w="540" w:type="pct"/>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pC</w:t>
            </w:r>
          </w:p>
        </w:tc>
        <w:tc>
          <w:tcPr>
            <w:tcW w:w="2229"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05</w:t>
            </w:r>
          </w:p>
        </w:tc>
        <w:tc>
          <w:tcPr>
            <w:tcW w:w="773" w:type="pct"/>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rPr>
            </w:pPr>
          </w:p>
        </w:tc>
      </w:tr>
      <w:tr w:rsidR="00D26AB1" w:rsidRPr="00D26AB1" w:rsidTr="00A60FF2">
        <w:trPr>
          <w:trHeight w:val="283"/>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Giới hạn độ tăng nhiệt độ</w:t>
            </w:r>
          </w:p>
        </w:tc>
        <w:tc>
          <w:tcPr>
            <w:tcW w:w="540"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sym w:font="Symbol" w:char="F0B0"/>
            </w:r>
            <w:r w:rsidRPr="00D26AB1">
              <w:rPr>
                <w:rFonts w:ascii="Times New Roman" w:eastAsia="Times New Roman" w:hAnsi="Times New Roman" w:cs="Times New Roman"/>
                <w:sz w:val="24"/>
                <w:szCs w:val="24"/>
              </w:rPr>
              <w:t>C</w:t>
            </w:r>
          </w:p>
        </w:tc>
        <w:tc>
          <w:tcPr>
            <w:tcW w:w="2229"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rPr>
              <w:t>60</w:t>
            </w:r>
          </w:p>
        </w:tc>
        <w:tc>
          <w:tcPr>
            <w:tcW w:w="773" w:type="pct"/>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rPr>
            </w:pPr>
          </w:p>
        </w:tc>
      </w:tr>
      <w:tr w:rsidR="00D26AB1" w:rsidRPr="00D26AB1" w:rsidTr="00A60FF2">
        <w:trPr>
          <w:trHeight w:val="283"/>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Chiều dài đường rò tối thiểu qua bề mặt cách điện:</w:t>
            </w:r>
          </w:p>
        </w:tc>
        <w:tc>
          <w:tcPr>
            <w:tcW w:w="540" w:type="pct"/>
            <w:vAlign w:val="center"/>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p>
        </w:tc>
        <w:tc>
          <w:tcPr>
            <w:tcW w:w="2229" w:type="pct"/>
            <w:vAlign w:val="center"/>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rPr>
            </w:pPr>
          </w:p>
        </w:tc>
        <w:tc>
          <w:tcPr>
            <w:tcW w:w="773" w:type="pct"/>
          </w:tcPr>
          <w:p w:rsidR="00C81E1A" w:rsidRPr="00D26AB1" w:rsidRDefault="00C81E1A" w:rsidP="00A60FF2">
            <w:pPr>
              <w:tabs>
                <w:tab w:val="left" w:pos="284"/>
              </w:tabs>
              <w:spacing w:after="0" w:line="360" w:lineRule="exact"/>
              <w:rPr>
                <w:rFonts w:ascii="Times New Roman" w:eastAsia="Times New Roman" w:hAnsi="Times New Roman" w:cs="Times New Roman"/>
                <w:sz w:val="24"/>
                <w:szCs w:val="24"/>
              </w:rPr>
            </w:pPr>
          </w:p>
        </w:tc>
      </w:tr>
      <w:tr w:rsidR="00D26AB1" w:rsidRPr="00D26AB1" w:rsidTr="00A60FF2">
        <w:trPr>
          <w:trHeight w:val="283"/>
        </w:trPr>
        <w:tc>
          <w:tcPr>
            <w:tcW w:w="226" w:type="pct"/>
            <w:vAlign w:val="center"/>
          </w:tcPr>
          <w:p w:rsidR="00C81E1A" w:rsidRPr="00D26AB1" w:rsidRDefault="00C81E1A" w:rsidP="00A60FF2">
            <w:pPr>
              <w:tabs>
                <w:tab w:val="left" w:pos="284"/>
              </w:tabs>
              <w:spacing w:after="0" w:line="360" w:lineRule="exact"/>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 CT lắp đặt trong nhà</w:t>
            </w:r>
          </w:p>
        </w:tc>
        <w:tc>
          <w:tcPr>
            <w:tcW w:w="540"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mm/kV</w:t>
            </w:r>
          </w:p>
        </w:tc>
        <w:tc>
          <w:tcPr>
            <w:tcW w:w="2229"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u w:val="single"/>
              </w:rPr>
            </w:pPr>
            <w:r w:rsidRPr="00D26AB1">
              <w:rPr>
                <w:rFonts w:ascii="Times New Roman" w:eastAsia="Times New Roman" w:hAnsi="Times New Roman" w:cs="Times New Roman"/>
                <w:sz w:val="24"/>
                <w:szCs w:val="24"/>
                <w:u w:val="single"/>
              </w:rPr>
              <w:t>&gt;</w:t>
            </w:r>
            <w:r w:rsidRPr="00D26AB1">
              <w:rPr>
                <w:rFonts w:ascii="Times New Roman" w:eastAsia="Times New Roman" w:hAnsi="Times New Roman" w:cs="Times New Roman"/>
                <w:sz w:val="24"/>
                <w:szCs w:val="24"/>
              </w:rPr>
              <w:t xml:space="preserve"> 12 </w:t>
            </w:r>
          </w:p>
        </w:tc>
        <w:tc>
          <w:tcPr>
            <w:tcW w:w="773" w:type="pct"/>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u w:val="single"/>
              </w:rPr>
            </w:pPr>
          </w:p>
        </w:tc>
      </w:tr>
      <w:tr w:rsidR="00D26AB1" w:rsidRPr="00D26AB1" w:rsidTr="00A60FF2">
        <w:trPr>
          <w:trHeight w:val="283"/>
        </w:trPr>
        <w:tc>
          <w:tcPr>
            <w:tcW w:w="226" w:type="pct"/>
            <w:vAlign w:val="center"/>
          </w:tcPr>
          <w:p w:rsidR="00C81E1A" w:rsidRPr="00D26AB1" w:rsidRDefault="00C81E1A" w:rsidP="00A60FF2">
            <w:pPr>
              <w:tabs>
                <w:tab w:val="left" w:pos="284"/>
              </w:tabs>
              <w:spacing w:after="0" w:line="360" w:lineRule="exact"/>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 CT lắp đặt ngoài trời</w:t>
            </w:r>
          </w:p>
        </w:tc>
        <w:tc>
          <w:tcPr>
            <w:tcW w:w="540"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mm/kV</w:t>
            </w:r>
          </w:p>
        </w:tc>
        <w:tc>
          <w:tcPr>
            <w:tcW w:w="2229"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u w:val="single"/>
              </w:rPr>
            </w:pPr>
            <w:r w:rsidRPr="00D26AB1">
              <w:rPr>
                <w:rFonts w:ascii="Times New Roman" w:eastAsia="Times New Roman" w:hAnsi="Times New Roman" w:cs="Times New Roman"/>
                <w:sz w:val="24"/>
                <w:szCs w:val="24"/>
                <w:u w:val="single"/>
              </w:rPr>
              <w:t>&gt;</w:t>
            </w:r>
            <w:r w:rsidRPr="00D26AB1">
              <w:rPr>
                <w:rFonts w:ascii="Times New Roman" w:eastAsia="Times New Roman" w:hAnsi="Times New Roman" w:cs="Times New Roman"/>
                <w:sz w:val="24"/>
                <w:szCs w:val="24"/>
              </w:rPr>
              <w:t xml:space="preserve"> 25 </w:t>
            </w:r>
          </w:p>
        </w:tc>
        <w:tc>
          <w:tcPr>
            <w:tcW w:w="773" w:type="pct"/>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u w:val="single"/>
              </w:rPr>
            </w:pPr>
          </w:p>
        </w:tc>
      </w:tr>
      <w:tr w:rsidR="00D26AB1" w:rsidRPr="00D26AB1" w:rsidTr="00A60FF2">
        <w:trPr>
          <w:trHeight w:val="283"/>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B</w:t>
            </w:r>
            <w:r w:rsidRPr="00D26AB1">
              <w:rPr>
                <w:rFonts w:ascii="Times New Roman" w:eastAsia="Arial" w:hAnsi="Times New Roman" w:cs="Times New Roman"/>
                <w:sz w:val="24"/>
                <w:szCs w:val="24"/>
              </w:rPr>
              <w:t>ộ chỉ thị mức dầu, van xả dầu (áp dụng đối với loại biến dòng điện ngâm trong dầu)</w:t>
            </w:r>
          </w:p>
        </w:tc>
        <w:tc>
          <w:tcPr>
            <w:tcW w:w="540" w:type="pct"/>
            <w:vAlign w:val="center"/>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rPr>
            </w:pPr>
          </w:p>
        </w:tc>
        <w:tc>
          <w:tcPr>
            <w:tcW w:w="2229" w:type="pct"/>
            <w:vAlign w:val="center"/>
            <w:hideMark/>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Có</w:t>
            </w:r>
          </w:p>
        </w:tc>
        <w:tc>
          <w:tcPr>
            <w:tcW w:w="773" w:type="pct"/>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rPr>
            </w:pPr>
          </w:p>
        </w:tc>
      </w:tr>
      <w:tr w:rsidR="00D26AB1" w:rsidRPr="00D26AB1" w:rsidTr="00A60FF2">
        <w:trPr>
          <w:trHeight w:val="283"/>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Thiết kế nắp hộp đấu dây nhị thứ, lỗ niêm chì</w:t>
            </w:r>
          </w:p>
        </w:tc>
        <w:tc>
          <w:tcPr>
            <w:tcW w:w="540" w:type="pct"/>
            <w:vAlign w:val="center"/>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p>
        </w:tc>
        <w:tc>
          <w:tcPr>
            <w:tcW w:w="2229" w:type="pct"/>
            <w:vAlign w:val="center"/>
            <w:hideMark/>
          </w:tcPr>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 Nắp hộp đấu dây nhị thứ làm bằng nhôm, </w:t>
            </w:r>
            <w:r w:rsidRPr="00D26AB1">
              <w:rPr>
                <w:rFonts w:ascii="Times New Roman" w:eastAsia="Times New Roman" w:hAnsi="Times New Roman" w:cs="Times New Roman"/>
                <w:sz w:val="24"/>
                <w:szCs w:val="24"/>
              </w:rPr>
              <w:t xml:space="preserve">hợp kim nhôm, </w:t>
            </w:r>
            <w:r w:rsidRPr="00D26AB1">
              <w:rPr>
                <w:rFonts w:ascii="Times New Roman" w:eastAsia="Times New Roman" w:hAnsi="Times New Roman" w:cs="Times New Roman"/>
                <w:sz w:val="24"/>
                <w:szCs w:val="24"/>
                <w:lang w:val="vi-VN"/>
              </w:rPr>
              <w:t>thép không gỉ hoặc thép tấm mạ kẽm nhúng nóng.</w:t>
            </w:r>
          </w:p>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Nắp hộp hoặc đế hộp và các bulông của nắp đậy phải có khoan lỗ để luồn dây chì niêm.</w:t>
            </w:r>
          </w:p>
        </w:tc>
        <w:tc>
          <w:tcPr>
            <w:tcW w:w="773" w:type="pct"/>
          </w:tcPr>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p>
        </w:tc>
      </w:tr>
      <w:tr w:rsidR="00D26AB1" w:rsidRPr="00D26AB1" w:rsidTr="00A60FF2">
        <w:trPr>
          <w:trHeight w:val="283"/>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Nhãn đầu nối</w:t>
            </w:r>
          </w:p>
        </w:tc>
        <w:tc>
          <w:tcPr>
            <w:tcW w:w="540" w:type="pct"/>
            <w:vAlign w:val="center"/>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p>
        </w:tc>
        <w:tc>
          <w:tcPr>
            <w:tcW w:w="2229" w:type="pct"/>
            <w:vAlign w:val="center"/>
            <w:hideMark/>
          </w:tcPr>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Nhãn đầu nối phải cho phép nhận biết:</w:t>
            </w:r>
          </w:p>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Cuộn sơ cấp và thứ cấp.</w:t>
            </w:r>
          </w:p>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Các đoạn của cuộn dây</w:t>
            </w: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nếu có</w:t>
            </w:r>
            <w:r w:rsidRPr="00D26AB1">
              <w:rPr>
                <w:rFonts w:ascii="Times New Roman" w:eastAsia="Times New Roman" w:hAnsi="Times New Roman" w:cs="Times New Roman"/>
                <w:sz w:val="24"/>
                <w:szCs w:val="24"/>
              </w:rPr>
              <w:t>)</w:t>
            </w:r>
            <w:r w:rsidRPr="00D26AB1">
              <w:rPr>
                <w:rFonts w:ascii="Times New Roman" w:eastAsia="Times New Roman" w:hAnsi="Times New Roman" w:cs="Times New Roman"/>
                <w:sz w:val="24"/>
                <w:szCs w:val="24"/>
                <w:lang w:val="vi-VN"/>
              </w:rPr>
              <w:t>.</w:t>
            </w:r>
          </w:p>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lastRenderedPageBreak/>
              <w:t>- Cực tính có liên quan của các cuộn dây và các đoạn cuộn dây.</w:t>
            </w:r>
          </w:p>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Các nấc trung gian</w:t>
            </w: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nếu có</w:t>
            </w:r>
            <w:r w:rsidRPr="00D26AB1">
              <w:rPr>
                <w:rFonts w:ascii="Times New Roman" w:eastAsia="Times New Roman" w:hAnsi="Times New Roman" w:cs="Times New Roman"/>
                <w:sz w:val="24"/>
                <w:szCs w:val="24"/>
              </w:rPr>
              <w:t>)</w:t>
            </w:r>
            <w:r w:rsidRPr="00D26AB1">
              <w:rPr>
                <w:rFonts w:ascii="Times New Roman" w:eastAsia="Times New Roman" w:hAnsi="Times New Roman" w:cs="Times New Roman"/>
                <w:sz w:val="24"/>
                <w:szCs w:val="24"/>
                <w:lang w:val="vi-VN"/>
              </w:rPr>
              <w:t>.</w:t>
            </w:r>
          </w:p>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Các đầu nối phải được đánh dấu rõ ràng và dễ dàng nhận biết trên bề mặt hoặc ở vùng lân cận đầu nối.</w:t>
            </w: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 xml:space="preserve">Việc ghi nhãn này phải bao gồm: </w:t>
            </w:r>
          </w:p>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Các chữ cái đặt sau hoặc đặt trước các con số. Các chữ cái phải là chữ in hoa.</w:t>
            </w:r>
          </w:p>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 xml:space="preserve">Các ký hiệu của đầu nối máy biến dòng điện phải tuân theo tiêu chuẩn </w:t>
            </w:r>
            <w:r w:rsidRPr="00D26AB1">
              <w:rPr>
                <w:rFonts w:ascii="Times New Roman" w:eastAsia="Arial" w:hAnsi="Times New Roman" w:cs="Times New Roman"/>
                <w:spacing w:val="-4"/>
                <w:sz w:val="24"/>
                <w:szCs w:val="24"/>
                <w:lang w:val="sv-SE"/>
              </w:rPr>
              <w:t>TCVN hoặc tiêu chuẩn IEC liên quan</w:t>
            </w:r>
            <w:r w:rsidRPr="00D26AB1">
              <w:rPr>
                <w:rFonts w:ascii="Times New Roman" w:eastAsia="Times New Roman" w:hAnsi="Times New Roman" w:cs="Times New Roman"/>
                <w:sz w:val="24"/>
                <w:szCs w:val="24"/>
                <w:lang w:val="vi-VN"/>
              </w:rPr>
              <w:t>.</w:t>
            </w:r>
          </w:p>
        </w:tc>
        <w:tc>
          <w:tcPr>
            <w:tcW w:w="773" w:type="pct"/>
          </w:tcPr>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p>
        </w:tc>
      </w:tr>
      <w:tr w:rsidR="00D26AB1" w:rsidRPr="00D26AB1" w:rsidTr="00A60FF2">
        <w:trPr>
          <w:trHeight w:val="283"/>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 xml:space="preserve">Nhãn </w:t>
            </w:r>
            <w:r w:rsidRPr="00D26AB1">
              <w:rPr>
                <w:rFonts w:ascii="Times New Roman" w:eastAsia="Arial" w:hAnsi="Times New Roman" w:cs="Times New Roman"/>
                <w:sz w:val="24"/>
                <w:szCs w:val="24"/>
              </w:rPr>
              <w:t>thiết bị</w:t>
            </w:r>
          </w:p>
        </w:tc>
        <w:tc>
          <w:tcPr>
            <w:tcW w:w="540" w:type="pct"/>
            <w:vAlign w:val="center"/>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p>
        </w:tc>
        <w:tc>
          <w:tcPr>
            <w:tcW w:w="2229" w:type="pct"/>
            <w:vAlign w:val="center"/>
            <w:hideMark/>
          </w:tcPr>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Máy biến dòng điện phải có nhãn </w:t>
            </w:r>
            <w:r w:rsidRPr="00D26AB1">
              <w:rPr>
                <w:rFonts w:ascii="Times New Roman" w:eastAsia="Times New Roman" w:hAnsi="Times New Roman" w:cs="Times New Roman"/>
                <w:sz w:val="24"/>
                <w:szCs w:val="24"/>
              </w:rPr>
              <w:t xml:space="preserve">gắn cố định trên thân máy </w:t>
            </w:r>
            <w:r w:rsidRPr="00D26AB1">
              <w:rPr>
                <w:rFonts w:ascii="Times New Roman" w:eastAsia="Times New Roman" w:hAnsi="Times New Roman" w:cs="Times New Roman"/>
                <w:sz w:val="24"/>
                <w:szCs w:val="24"/>
                <w:lang w:val="vi-VN"/>
              </w:rPr>
              <w:t>với các nội dung tối thiểu sau đây:</w:t>
            </w:r>
          </w:p>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Tên của nhà chế tạo hoặc dấu hiệu khác cho phép dễ dàng nhận biết nhà chế tạo.</w:t>
            </w:r>
          </w:p>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 </w:t>
            </w:r>
            <w:r w:rsidRPr="00D26AB1">
              <w:rPr>
                <w:rFonts w:ascii="Times New Roman" w:eastAsia="Times New Roman" w:hAnsi="Times New Roman" w:cs="Times New Roman"/>
                <w:sz w:val="24"/>
                <w:szCs w:val="24"/>
              </w:rPr>
              <w:t xml:space="preserve">Mã hiệu, </w:t>
            </w:r>
            <w:r w:rsidRPr="00D26AB1">
              <w:rPr>
                <w:rFonts w:ascii="Times New Roman" w:eastAsia="Times New Roman" w:hAnsi="Times New Roman" w:cs="Times New Roman"/>
                <w:sz w:val="24"/>
                <w:szCs w:val="24"/>
                <w:lang w:val="vi-VN"/>
              </w:rPr>
              <w:t>Số seri.</w:t>
            </w:r>
          </w:p>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Năm sản xuất.</w:t>
            </w:r>
          </w:p>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 Dòng điện sơ cấp và thứ cấp </w:t>
            </w:r>
            <w:r w:rsidRPr="00D26AB1">
              <w:rPr>
                <w:rFonts w:ascii="Times New Roman" w:eastAsia="Times New Roman" w:hAnsi="Times New Roman" w:cs="Times New Roman"/>
                <w:sz w:val="24"/>
                <w:szCs w:val="24"/>
              </w:rPr>
              <w:t>định mức</w:t>
            </w:r>
            <w:r w:rsidRPr="00D26AB1">
              <w:rPr>
                <w:rFonts w:ascii="Times New Roman" w:eastAsia="Times New Roman" w:hAnsi="Times New Roman" w:cs="Times New Roman"/>
                <w:sz w:val="24"/>
                <w:szCs w:val="24"/>
                <w:lang w:val="vi-VN"/>
              </w:rPr>
              <w:t>.</w:t>
            </w:r>
          </w:p>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 Tần số </w:t>
            </w:r>
            <w:r w:rsidRPr="00D26AB1">
              <w:rPr>
                <w:rFonts w:ascii="Times New Roman" w:eastAsia="Times New Roman" w:hAnsi="Times New Roman" w:cs="Times New Roman"/>
                <w:sz w:val="24"/>
                <w:szCs w:val="24"/>
              </w:rPr>
              <w:t>định mức</w:t>
            </w:r>
            <w:r w:rsidRPr="00D26AB1">
              <w:rPr>
                <w:rFonts w:ascii="Times New Roman" w:eastAsia="Times New Roman" w:hAnsi="Times New Roman" w:cs="Times New Roman"/>
                <w:sz w:val="24"/>
                <w:szCs w:val="24"/>
                <w:lang w:val="vi-VN"/>
              </w:rPr>
              <w:t>.</w:t>
            </w:r>
          </w:p>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 Công suất </w:t>
            </w:r>
            <w:r w:rsidRPr="00D26AB1">
              <w:rPr>
                <w:rFonts w:ascii="Times New Roman" w:eastAsia="Times New Roman" w:hAnsi="Times New Roman" w:cs="Times New Roman"/>
                <w:sz w:val="24"/>
                <w:szCs w:val="24"/>
              </w:rPr>
              <w:t>định mức</w:t>
            </w:r>
            <w:r w:rsidRPr="00D26AB1">
              <w:rPr>
                <w:rFonts w:ascii="Times New Roman" w:eastAsia="Times New Roman" w:hAnsi="Times New Roman" w:cs="Times New Roman"/>
                <w:sz w:val="24"/>
                <w:szCs w:val="24"/>
                <w:lang w:val="vi-VN"/>
              </w:rPr>
              <w:t xml:space="preserve"> và cấp chính xác.</w:t>
            </w:r>
          </w:p>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 Điện áp lớn </w:t>
            </w:r>
            <w:r w:rsidRPr="00D26AB1">
              <w:rPr>
                <w:rFonts w:ascii="Times New Roman" w:eastAsia="Times New Roman" w:hAnsi="Times New Roman" w:cs="Times New Roman"/>
                <w:sz w:val="24"/>
                <w:szCs w:val="24"/>
              </w:rPr>
              <w:t>nhất của</w:t>
            </w:r>
            <w:r w:rsidRPr="00D26AB1">
              <w:rPr>
                <w:rFonts w:ascii="Times New Roman" w:eastAsia="Times New Roman" w:hAnsi="Times New Roman" w:cs="Times New Roman"/>
                <w:sz w:val="24"/>
                <w:szCs w:val="24"/>
                <w:lang w:val="vi-VN"/>
              </w:rPr>
              <w:t xml:space="preserve"> thiết bị.</w:t>
            </w:r>
          </w:p>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 Mức cách điện </w:t>
            </w:r>
            <w:r w:rsidRPr="00D26AB1">
              <w:rPr>
                <w:rFonts w:ascii="Times New Roman" w:eastAsia="Times New Roman" w:hAnsi="Times New Roman" w:cs="Times New Roman"/>
                <w:sz w:val="24"/>
                <w:szCs w:val="24"/>
              </w:rPr>
              <w:t>định mức</w:t>
            </w:r>
            <w:r w:rsidRPr="00D26AB1">
              <w:rPr>
                <w:rFonts w:ascii="Times New Roman" w:eastAsia="Times New Roman" w:hAnsi="Times New Roman" w:cs="Times New Roman"/>
                <w:sz w:val="24"/>
                <w:szCs w:val="24"/>
                <w:lang w:val="vi-VN"/>
              </w:rPr>
              <w:t>.</w:t>
            </w:r>
          </w:p>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 Dòng điện </w:t>
            </w:r>
            <w:r w:rsidRPr="00D26AB1">
              <w:rPr>
                <w:rFonts w:ascii="Times New Roman" w:eastAsia="Times New Roman" w:hAnsi="Times New Roman" w:cs="Times New Roman"/>
                <w:sz w:val="24"/>
                <w:szCs w:val="24"/>
              </w:rPr>
              <w:t>ổn định nhiệt</w:t>
            </w:r>
            <w:r w:rsidRPr="00D26AB1">
              <w:rPr>
                <w:rFonts w:ascii="Times New Roman" w:eastAsia="Times New Roman" w:hAnsi="Times New Roman" w:cs="Times New Roman"/>
                <w:sz w:val="24"/>
                <w:szCs w:val="24"/>
                <w:lang w:val="vi-VN"/>
              </w:rPr>
              <w:t xml:space="preserve"> (Ith) và dòng điện </w:t>
            </w:r>
            <w:r w:rsidRPr="00D26AB1">
              <w:rPr>
                <w:rFonts w:ascii="Times New Roman" w:eastAsia="Times New Roman" w:hAnsi="Times New Roman" w:cs="Times New Roman"/>
                <w:sz w:val="24"/>
                <w:szCs w:val="24"/>
              </w:rPr>
              <w:t>ổn định động (Idyn)</w:t>
            </w:r>
            <w:r w:rsidRPr="00D26AB1">
              <w:rPr>
                <w:rFonts w:ascii="Times New Roman" w:eastAsia="Times New Roman" w:hAnsi="Times New Roman" w:cs="Times New Roman"/>
                <w:sz w:val="24"/>
                <w:szCs w:val="24"/>
                <w:lang w:val="vi-VN"/>
              </w:rPr>
              <w:t xml:space="preserve"> </w:t>
            </w:r>
            <w:r w:rsidRPr="00D26AB1">
              <w:rPr>
                <w:rFonts w:ascii="Times New Roman" w:eastAsia="Times New Roman" w:hAnsi="Times New Roman" w:cs="Times New Roman"/>
                <w:sz w:val="24"/>
                <w:szCs w:val="24"/>
              </w:rPr>
              <w:t>(</w:t>
            </w:r>
            <w:r w:rsidRPr="00D26AB1">
              <w:rPr>
                <w:rFonts w:ascii="Times New Roman" w:eastAsia="Times New Roman" w:hAnsi="Times New Roman" w:cs="Times New Roman"/>
                <w:sz w:val="24"/>
                <w:szCs w:val="24"/>
                <w:lang w:val="vi-VN"/>
              </w:rPr>
              <w:t xml:space="preserve">nếu khác 2,5 lần </w:t>
            </w:r>
            <w:r w:rsidRPr="00D26AB1">
              <w:rPr>
                <w:rFonts w:ascii="Times New Roman" w:eastAsia="Times New Roman" w:hAnsi="Times New Roman" w:cs="Times New Roman"/>
                <w:sz w:val="24"/>
                <w:szCs w:val="24"/>
              </w:rPr>
              <w:t>Ith)</w:t>
            </w:r>
            <w:r w:rsidRPr="00D26AB1">
              <w:rPr>
                <w:rFonts w:ascii="Times New Roman" w:eastAsia="Times New Roman" w:hAnsi="Times New Roman" w:cs="Times New Roman"/>
                <w:sz w:val="24"/>
                <w:szCs w:val="24"/>
                <w:lang w:val="vi-VN"/>
              </w:rPr>
              <w:t>.</w:t>
            </w:r>
          </w:p>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 Cấp cách điện</w:t>
            </w:r>
            <w:r w:rsidRPr="00D26AB1">
              <w:rPr>
                <w:rFonts w:ascii="Times New Roman" w:eastAsia="Times New Roman" w:hAnsi="Times New Roman" w:cs="Times New Roman"/>
                <w:sz w:val="24"/>
                <w:szCs w:val="24"/>
              </w:rPr>
              <w:t xml:space="preserve"> (</w:t>
            </w:r>
            <w:r w:rsidRPr="00D26AB1">
              <w:rPr>
                <w:rFonts w:ascii="Times New Roman" w:eastAsia="Times New Roman" w:hAnsi="Times New Roman" w:cs="Times New Roman"/>
                <w:sz w:val="24"/>
                <w:szCs w:val="24"/>
                <w:lang w:val="vi-VN"/>
              </w:rPr>
              <w:t>nếu khác cấp A</w:t>
            </w:r>
            <w:r w:rsidRPr="00D26AB1">
              <w:rPr>
                <w:rFonts w:ascii="Times New Roman" w:eastAsia="Times New Roman" w:hAnsi="Times New Roman" w:cs="Times New Roman"/>
                <w:sz w:val="24"/>
                <w:szCs w:val="24"/>
              </w:rPr>
              <w:t>).</w:t>
            </w:r>
          </w:p>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Tất cả các thông tin được đảm bảo không phai mờ theo tuổi thọ vận hành.</w:t>
            </w:r>
          </w:p>
        </w:tc>
        <w:tc>
          <w:tcPr>
            <w:tcW w:w="773" w:type="pct"/>
          </w:tcPr>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p>
        </w:tc>
      </w:tr>
      <w:tr w:rsidR="00D26AB1" w:rsidRPr="00D26AB1" w:rsidTr="00A60FF2">
        <w:trPr>
          <w:trHeight w:val="283"/>
        </w:trPr>
        <w:tc>
          <w:tcPr>
            <w:tcW w:w="226" w:type="pct"/>
            <w:vAlign w:val="center"/>
          </w:tcPr>
          <w:p w:rsidR="00C81E1A" w:rsidRPr="00D26AB1" w:rsidRDefault="00C81E1A" w:rsidP="00FD55F5">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C81E1A" w:rsidRPr="00D26AB1" w:rsidRDefault="00C81E1A" w:rsidP="00A60FF2">
            <w:pPr>
              <w:tabs>
                <w:tab w:val="left" w:pos="284"/>
              </w:tabs>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Phụ kiện đi k</w:t>
            </w:r>
            <w:r w:rsidRPr="00D26AB1">
              <w:rPr>
                <w:rFonts w:ascii="Times New Roman" w:eastAsia="Arial" w:hAnsi="Times New Roman" w:cs="Times New Roman"/>
                <w:sz w:val="24"/>
                <w:szCs w:val="24"/>
              </w:rPr>
              <w:t>èm</w:t>
            </w:r>
          </w:p>
        </w:tc>
        <w:tc>
          <w:tcPr>
            <w:tcW w:w="540" w:type="pct"/>
            <w:vAlign w:val="center"/>
          </w:tcPr>
          <w:p w:rsidR="00C81E1A" w:rsidRPr="00D26AB1" w:rsidRDefault="00C81E1A" w:rsidP="00A60FF2">
            <w:pPr>
              <w:tabs>
                <w:tab w:val="left" w:pos="284"/>
              </w:tabs>
              <w:spacing w:after="0" w:line="360" w:lineRule="exact"/>
              <w:jc w:val="center"/>
              <w:rPr>
                <w:rFonts w:ascii="Times New Roman" w:eastAsia="Times New Roman" w:hAnsi="Times New Roman" w:cs="Times New Roman"/>
                <w:sz w:val="24"/>
                <w:szCs w:val="24"/>
                <w:lang w:val="vi-VN"/>
              </w:rPr>
            </w:pPr>
          </w:p>
        </w:tc>
        <w:tc>
          <w:tcPr>
            <w:tcW w:w="2229" w:type="pct"/>
            <w:vAlign w:val="center"/>
            <w:hideMark/>
          </w:tcPr>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vi-VN"/>
              </w:rPr>
              <w:t xml:space="preserve">- Đầu cực và kẹp cực trung thế phải làm bằng đồng mạ thiếc </w:t>
            </w:r>
            <w:r w:rsidRPr="00D26AB1">
              <w:rPr>
                <w:rFonts w:ascii="Times New Roman" w:eastAsia="Arial" w:hAnsi="Times New Roman" w:cs="Times New Roman"/>
                <w:spacing w:val="-4"/>
                <w:sz w:val="24"/>
                <w:szCs w:val="24"/>
                <w:lang w:val="sv-SE"/>
              </w:rPr>
              <w:t xml:space="preserve">hoặc mạ niken </w:t>
            </w:r>
            <w:r w:rsidRPr="00D26AB1">
              <w:rPr>
                <w:rFonts w:ascii="Times New Roman" w:eastAsia="Times New Roman" w:hAnsi="Times New Roman" w:cs="Times New Roman"/>
                <w:sz w:val="24"/>
                <w:szCs w:val="24"/>
                <w:lang w:val="vi-VN"/>
              </w:rPr>
              <w:t xml:space="preserve">để đấu nối dây đồng/nhôm </w:t>
            </w:r>
            <w:r w:rsidRPr="00D26AB1">
              <w:rPr>
                <w:rFonts w:ascii="Times New Roman" w:eastAsia="Arial" w:hAnsi="Times New Roman" w:cs="Times New Roman"/>
                <w:spacing w:val="4"/>
                <w:sz w:val="24"/>
                <w:szCs w:val="24"/>
                <w:lang w:val="vi-VN"/>
              </w:rPr>
              <w:t>với tiết diện phù hợp với yêu cầu thiết kế</w:t>
            </w:r>
            <w:r w:rsidRPr="00D26AB1">
              <w:rPr>
                <w:rFonts w:ascii="Times New Roman" w:eastAsia="Times New Roman" w:hAnsi="Times New Roman" w:cs="Times New Roman"/>
                <w:sz w:val="24"/>
                <w:szCs w:val="24"/>
              </w:rPr>
              <w:t>.</w:t>
            </w:r>
          </w:p>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CT có dòng định mức đến 150- 300/5A: Sử dụng đầu cực kẹp dây.</w:t>
            </w:r>
          </w:p>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lastRenderedPageBreak/>
              <w:t>- CT định mức từ 200- 400/5A trở lên sử dụng đầu phẳng (để đấu nối với đầu cosse ép).</w:t>
            </w:r>
          </w:p>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 Các chi tiết đế </w:t>
            </w:r>
            <w:r w:rsidRPr="00D26AB1">
              <w:rPr>
                <w:rFonts w:ascii="Times New Roman" w:eastAsia="Times New Roman" w:hAnsi="Times New Roman" w:cs="Times New Roman"/>
                <w:sz w:val="24"/>
                <w:szCs w:val="24"/>
              </w:rPr>
              <w:t xml:space="preserve">và bulông phải được </w:t>
            </w:r>
            <w:r w:rsidRPr="00D26AB1">
              <w:rPr>
                <w:rFonts w:ascii="Times New Roman" w:eastAsia="Times New Roman" w:hAnsi="Times New Roman" w:cs="Times New Roman"/>
                <w:sz w:val="24"/>
                <w:szCs w:val="24"/>
                <w:lang w:val="vi-VN"/>
              </w:rPr>
              <w:t>làm bằng thép mạ kẽm nhúng nóng</w:t>
            </w:r>
            <w:r w:rsidRPr="00D26AB1">
              <w:rPr>
                <w:rFonts w:ascii="Times New Roman" w:eastAsia="Times New Roman" w:hAnsi="Times New Roman" w:cs="Times New Roman"/>
                <w:sz w:val="24"/>
                <w:szCs w:val="24"/>
              </w:rPr>
              <w:t xml:space="preserve"> hoặc </w:t>
            </w:r>
            <w:r w:rsidRPr="00D26AB1">
              <w:rPr>
                <w:rFonts w:ascii="Times New Roman" w:eastAsia="Times New Roman" w:hAnsi="Times New Roman" w:cs="Times New Roman"/>
                <w:sz w:val="24"/>
                <w:szCs w:val="24"/>
                <w:lang w:val="vi-VN"/>
              </w:rPr>
              <w:t>thép không gỉ.</w:t>
            </w:r>
          </w:p>
        </w:tc>
        <w:tc>
          <w:tcPr>
            <w:tcW w:w="773" w:type="pct"/>
          </w:tcPr>
          <w:p w:rsidR="00C81E1A" w:rsidRPr="00D26AB1" w:rsidRDefault="00C81E1A" w:rsidP="00A60FF2">
            <w:pPr>
              <w:tabs>
                <w:tab w:val="left" w:pos="284"/>
              </w:tabs>
              <w:spacing w:after="0" w:line="360" w:lineRule="exact"/>
              <w:jc w:val="both"/>
              <w:rPr>
                <w:rFonts w:ascii="Times New Roman" w:eastAsia="Times New Roman" w:hAnsi="Times New Roman" w:cs="Times New Roman"/>
                <w:sz w:val="24"/>
                <w:szCs w:val="24"/>
                <w:lang w:val="vi-VN"/>
              </w:rPr>
            </w:pPr>
          </w:p>
        </w:tc>
      </w:tr>
    </w:tbl>
    <w:bookmarkEnd w:id="56"/>
    <w:p w:rsidR="00EE1805" w:rsidRDefault="00EE1805" w:rsidP="00EE1805">
      <w:pPr>
        <w:keepNext/>
        <w:tabs>
          <w:tab w:val="left" w:pos="567"/>
        </w:tabs>
        <w:spacing w:after="0" w:line="360" w:lineRule="exact"/>
        <w:jc w:val="both"/>
        <w:outlineLvl w:val="2"/>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lastRenderedPageBreak/>
        <w:t>XIV. Trụ thép</w:t>
      </w:r>
    </w:p>
    <w:p w:rsidR="003A2974" w:rsidRDefault="003A2974" w:rsidP="009E05EA">
      <w:pPr>
        <w:keepNext/>
        <w:tabs>
          <w:tab w:val="left" w:pos="567"/>
        </w:tabs>
        <w:spacing w:after="0" w:line="360" w:lineRule="exact"/>
        <w:jc w:val="both"/>
        <w:outlineLvl w:val="2"/>
        <w:rPr>
          <w:rFonts w:ascii="Times New Roman" w:eastAsia="Times New Roman" w:hAnsi="Times New Roman" w:cs="Times New Roman"/>
          <w:bCs/>
          <w:i/>
          <w:sz w:val="24"/>
          <w:szCs w:val="24"/>
        </w:rPr>
      </w:pPr>
      <w:r w:rsidRPr="00D26AB1">
        <w:rPr>
          <w:rFonts w:ascii="Times New Roman" w:eastAsia="Times New Roman" w:hAnsi="Times New Roman" w:cs="Times New Roman"/>
          <w:bCs/>
          <w:i/>
          <w:sz w:val="24"/>
          <w:szCs w:val="24"/>
        </w:rPr>
        <w:t xml:space="preserve">(Áp dụng Quyết định số </w:t>
      </w:r>
      <w:r>
        <w:rPr>
          <w:rFonts w:ascii="Times New Roman" w:eastAsia="Times New Roman" w:hAnsi="Times New Roman" w:cs="Times New Roman"/>
          <w:bCs/>
          <w:i/>
          <w:sz w:val="24"/>
          <w:szCs w:val="24"/>
        </w:rPr>
        <w:t>1166</w:t>
      </w:r>
      <w:r w:rsidRPr="00D26AB1">
        <w:rPr>
          <w:rFonts w:ascii="Times New Roman" w:eastAsia="Times New Roman" w:hAnsi="Times New Roman" w:cs="Times New Roman"/>
          <w:bCs/>
          <w:i/>
          <w:sz w:val="24"/>
          <w:szCs w:val="24"/>
        </w:rPr>
        <w:t>/QĐ-</w:t>
      </w:r>
      <w:r>
        <w:rPr>
          <w:rFonts w:ascii="Times New Roman" w:eastAsia="Times New Roman" w:hAnsi="Times New Roman" w:cs="Times New Roman"/>
          <w:bCs/>
          <w:i/>
          <w:sz w:val="24"/>
          <w:szCs w:val="24"/>
        </w:rPr>
        <w:t>EVNHANOI</w:t>
      </w:r>
      <w:r w:rsidRPr="00D26AB1">
        <w:rPr>
          <w:rFonts w:ascii="Times New Roman" w:eastAsia="Times New Roman" w:hAnsi="Times New Roman" w:cs="Times New Roman"/>
          <w:bCs/>
          <w:i/>
          <w:sz w:val="24"/>
          <w:szCs w:val="24"/>
        </w:rPr>
        <w:t xml:space="preserve"> ngày </w:t>
      </w:r>
      <w:r>
        <w:rPr>
          <w:rFonts w:ascii="Times New Roman" w:eastAsia="Times New Roman" w:hAnsi="Times New Roman" w:cs="Times New Roman"/>
          <w:bCs/>
          <w:i/>
          <w:sz w:val="24"/>
          <w:szCs w:val="24"/>
        </w:rPr>
        <w:t>05/02/2025</w:t>
      </w:r>
      <w:r w:rsidRPr="00D26AB1">
        <w:rPr>
          <w:rFonts w:ascii="Times New Roman" w:eastAsia="Times New Roman" w:hAnsi="Times New Roman" w:cs="Times New Roman"/>
          <w:bCs/>
          <w:i/>
          <w:sz w:val="24"/>
          <w:szCs w:val="24"/>
        </w:rPr>
        <w:t xml:space="preserve"> về việc </w:t>
      </w:r>
      <w:r w:rsidR="009E05EA" w:rsidRPr="009E05EA">
        <w:rPr>
          <w:rFonts w:ascii="Times New Roman" w:eastAsia="Times New Roman" w:hAnsi="Times New Roman" w:cs="Times New Roman"/>
          <w:bCs/>
          <w:i/>
          <w:sz w:val="24"/>
          <w:szCs w:val="24"/>
        </w:rPr>
        <w:t>ban hành Tiêu chuẩn yêu cầu kỹ thuật thân trụ thép, hộp chụp cực, máng</w:t>
      </w:r>
      <w:r w:rsidR="009E05EA">
        <w:rPr>
          <w:rFonts w:ascii="Times New Roman" w:eastAsia="Times New Roman" w:hAnsi="Times New Roman" w:cs="Times New Roman"/>
          <w:bCs/>
          <w:i/>
          <w:sz w:val="24"/>
          <w:szCs w:val="24"/>
        </w:rPr>
        <w:t xml:space="preserve"> </w:t>
      </w:r>
      <w:r w:rsidR="009E05EA" w:rsidRPr="009E05EA">
        <w:rPr>
          <w:rFonts w:ascii="Times New Roman" w:eastAsia="Times New Roman" w:hAnsi="Times New Roman" w:cs="Times New Roman"/>
          <w:bCs/>
          <w:i/>
          <w:sz w:val="24"/>
          <w:szCs w:val="24"/>
        </w:rPr>
        <w:t>cáp cao, hạ áp cho máy biến áp phân phối trong Tổng công ty Điện lực TP Hà Nội</w:t>
      </w:r>
      <w:r w:rsidR="009E05EA">
        <w:rPr>
          <w:rFonts w:ascii="Times New Roman" w:eastAsia="Times New Roman" w:hAnsi="Times New Roman" w:cs="Times New Roman"/>
          <w:bCs/>
          <w:i/>
          <w:sz w:val="24"/>
          <w:szCs w:val="24"/>
        </w:rPr>
        <w:t xml:space="preserve">; </w:t>
      </w:r>
    </w:p>
    <w:p w:rsidR="009E05EA" w:rsidRPr="009E05EA" w:rsidRDefault="009E05EA" w:rsidP="005859AF">
      <w:pPr>
        <w:widowControl w:val="0"/>
        <w:numPr>
          <w:ilvl w:val="0"/>
          <w:numId w:val="108"/>
        </w:numPr>
        <w:autoSpaceDE w:val="0"/>
        <w:autoSpaceDN w:val="0"/>
        <w:spacing w:before="60" w:after="0" w:line="288" w:lineRule="auto"/>
        <w:ind w:left="0" w:firstLine="0"/>
        <w:jc w:val="both"/>
        <w:outlineLvl w:val="0"/>
        <w:rPr>
          <w:rFonts w:ascii="Times New Roman" w:eastAsia="Times New Roman" w:hAnsi="Times New Roman" w:cs="Times New Roman"/>
          <w:b/>
          <w:bCs/>
          <w:sz w:val="24"/>
          <w:szCs w:val="24"/>
        </w:rPr>
      </w:pPr>
      <w:bookmarkStart w:id="57" w:name="_Toc84756169"/>
      <w:bookmarkStart w:id="58" w:name="_Toc84756221"/>
      <w:bookmarkStart w:id="59" w:name="_Toc128992635"/>
      <w:bookmarkStart w:id="60" w:name="_Toc147241257"/>
      <w:r w:rsidRPr="009E05EA">
        <w:rPr>
          <w:rFonts w:ascii="Times New Roman" w:eastAsia="Times New Roman" w:hAnsi="Times New Roman" w:cs="Times New Roman"/>
          <w:b/>
          <w:bCs/>
          <w:sz w:val="24"/>
          <w:szCs w:val="24"/>
        </w:rPr>
        <w:t>Phạm vi điều chỉnh và đối tượng áp dụng</w:t>
      </w:r>
      <w:bookmarkEnd w:id="57"/>
      <w:bookmarkEnd w:id="58"/>
      <w:bookmarkEnd w:id="59"/>
      <w:bookmarkEnd w:id="60"/>
    </w:p>
    <w:p w:rsidR="009E05EA" w:rsidRPr="009E05EA" w:rsidRDefault="009E05EA" w:rsidP="005859AF">
      <w:pPr>
        <w:widowControl w:val="0"/>
        <w:numPr>
          <w:ilvl w:val="0"/>
          <w:numId w:val="109"/>
        </w:numPr>
        <w:autoSpaceDE w:val="0"/>
        <w:autoSpaceDN w:val="0"/>
        <w:spacing w:before="144" w:after="0" w:line="288" w:lineRule="auto"/>
        <w:ind w:left="0" w:firstLine="0"/>
        <w:jc w:val="both"/>
        <w:outlineLvl w:val="1"/>
        <w:rPr>
          <w:rFonts w:ascii="Times New Roman" w:eastAsia="Times New Roman" w:hAnsi="Times New Roman" w:cs="Times New Roman"/>
          <w:b/>
          <w:bCs/>
          <w:sz w:val="24"/>
          <w:szCs w:val="24"/>
          <w:lang w:val="da-DK"/>
        </w:rPr>
      </w:pPr>
      <w:bookmarkStart w:id="61" w:name="_Toc128992636"/>
      <w:bookmarkStart w:id="62" w:name="_Toc147241258"/>
      <w:r w:rsidRPr="009E05EA">
        <w:rPr>
          <w:rFonts w:ascii="Times New Roman" w:eastAsia="Times New Roman" w:hAnsi="Times New Roman" w:cs="Times New Roman"/>
          <w:b/>
          <w:bCs/>
          <w:sz w:val="24"/>
          <w:szCs w:val="24"/>
          <w:lang w:val="da-DK"/>
        </w:rPr>
        <w:t>Phạm vi điều chỉnh:</w:t>
      </w:r>
      <w:bookmarkEnd w:id="61"/>
      <w:bookmarkEnd w:id="62"/>
    </w:p>
    <w:p w:rsidR="009E05EA" w:rsidRPr="009E05EA" w:rsidRDefault="009E05EA" w:rsidP="005859AF">
      <w:pPr>
        <w:numPr>
          <w:ilvl w:val="1"/>
          <w:numId w:val="114"/>
        </w:numPr>
        <w:spacing w:before="60" w:after="0" w:line="288" w:lineRule="auto"/>
        <w:ind w:left="0" w:firstLine="0"/>
        <w:jc w:val="both"/>
        <w:rPr>
          <w:rFonts w:ascii="Times New Roman" w:eastAsia="Times New Roman" w:hAnsi="Times New Roman" w:cs="Times New Roman"/>
          <w:sz w:val="24"/>
          <w:szCs w:val="24"/>
          <w:lang w:val="vi-VN" w:eastAsia="vi-VN"/>
        </w:rPr>
      </w:pPr>
      <w:r w:rsidRPr="009E05EA">
        <w:rPr>
          <w:rFonts w:ascii="Times New Roman" w:eastAsia="Times New Roman" w:hAnsi="Times New Roman" w:cs="Times New Roman"/>
          <w:sz w:val="24"/>
          <w:szCs w:val="24"/>
          <w:lang w:val="vi-VN" w:eastAsia="vi-VN"/>
        </w:rPr>
        <w:t>Quy cách kỹ thuật này quy định về yêu cầu kỹ thuật đối với các vật tư, phụ kiện sử dụng cho trạm biến áp phân phối cấp điện áp 22kV bao gồm:</w:t>
      </w:r>
    </w:p>
    <w:p w:rsidR="009E05EA" w:rsidRPr="009E05EA" w:rsidRDefault="009E05EA" w:rsidP="005859AF">
      <w:pPr>
        <w:spacing w:before="60" w:after="0" w:line="288"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 Thân trụ thép đỡ máy biến áp của trạm biến áp thân trụ thép, dùng để đỡ MBA dầu có khối lượng dầu mà theo Quy phạm trang bị điện hiện hành không yêu cầu phải có hố thu dầu;</w:t>
      </w:r>
    </w:p>
    <w:p w:rsidR="009E05EA" w:rsidRPr="009E05EA" w:rsidRDefault="009E05EA" w:rsidP="005859AF">
      <w:pPr>
        <w:spacing w:before="60" w:after="0" w:line="288"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 Nắp chụp máy biến áp phân phối (dùng cho các kiểu trạm biến áp có yêu cầu che kín các trang bị trên mặt máy biến áp);</w:t>
      </w:r>
    </w:p>
    <w:p w:rsidR="009E05EA" w:rsidRPr="009E05EA" w:rsidRDefault="009E05EA" w:rsidP="005859AF">
      <w:pPr>
        <w:spacing w:before="60" w:after="0" w:line="288"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 Máng cáp điện lực cho trạm biến áp phân phối (dùng cho các kiểu trạm biến áp có yêu cầu che kín cáp điện lực đấu nối vào các cực sơ cấp và thứ cấp của máy biến áp.</w:t>
      </w:r>
    </w:p>
    <w:p w:rsidR="009E05EA" w:rsidRPr="009E05EA" w:rsidRDefault="009E05EA" w:rsidP="005859AF">
      <w:pPr>
        <w:numPr>
          <w:ilvl w:val="1"/>
          <w:numId w:val="114"/>
        </w:numPr>
        <w:spacing w:before="60" w:after="0" w:line="288" w:lineRule="auto"/>
        <w:ind w:left="0" w:firstLine="0"/>
        <w:jc w:val="both"/>
        <w:rPr>
          <w:rFonts w:ascii="Times New Roman" w:eastAsia="Times New Roman" w:hAnsi="Times New Roman" w:cs="Times New Roman"/>
          <w:sz w:val="24"/>
          <w:szCs w:val="24"/>
          <w:lang w:val="vi-VN" w:eastAsia="vi-VN"/>
        </w:rPr>
      </w:pPr>
      <w:r w:rsidRPr="009E05EA">
        <w:rPr>
          <w:rFonts w:ascii="Times New Roman" w:eastAsia="Times New Roman" w:hAnsi="Times New Roman" w:cs="Times New Roman"/>
          <w:sz w:val="24"/>
          <w:szCs w:val="24"/>
          <w:lang w:val="vi-VN" w:eastAsia="vi-VN"/>
        </w:rPr>
        <w:t>Quy cách kỹ thuật này áp dụng đối với các vật tư thiết bị được mua sắm kể từ ngày Quyết định ban hành quy cách kỹ thuật này có hiệu lực.</w:t>
      </w:r>
    </w:p>
    <w:p w:rsidR="009E05EA" w:rsidRPr="009E05EA" w:rsidRDefault="009E05EA" w:rsidP="005859AF">
      <w:pPr>
        <w:widowControl w:val="0"/>
        <w:numPr>
          <w:ilvl w:val="0"/>
          <w:numId w:val="109"/>
        </w:numPr>
        <w:autoSpaceDE w:val="0"/>
        <w:autoSpaceDN w:val="0"/>
        <w:spacing w:before="144" w:after="0" w:line="288" w:lineRule="auto"/>
        <w:ind w:left="0" w:firstLine="0"/>
        <w:jc w:val="both"/>
        <w:outlineLvl w:val="1"/>
        <w:rPr>
          <w:rFonts w:ascii="Times New Roman" w:eastAsia="Times New Roman" w:hAnsi="Times New Roman" w:cs="Times New Roman"/>
          <w:b/>
          <w:bCs/>
          <w:sz w:val="24"/>
          <w:szCs w:val="24"/>
          <w:lang w:val="da-DK"/>
        </w:rPr>
      </w:pPr>
      <w:bookmarkStart w:id="63" w:name="_Toc128992637"/>
      <w:bookmarkStart w:id="64" w:name="_Toc147241259"/>
      <w:r w:rsidRPr="009E05EA">
        <w:rPr>
          <w:rFonts w:ascii="Times New Roman" w:eastAsia="Times New Roman" w:hAnsi="Times New Roman" w:cs="Times New Roman"/>
          <w:b/>
          <w:bCs/>
          <w:sz w:val="24"/>
          <w:szCs w:val="24"/>
          <w:lang w:val="da-DK"/>
        </w:rPr>
        <w:t>Đối tượng áp dụng:</w:t>
      </w:r>
      <w:bookmarkEnd w:id="63"/>
      <w:bookmarkEnd w:id="64"/>
    </w:p>
    <w:p w:rsidR="009E05EA" w:rsidRPr="009E05EA" w:rsidRDefault="009E05EA" w:rsidP="005859AF">
      <w:pPr>
        <w:spacing w:before="60" w:after="0" w:line="288"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Quy cách kỹ thuật này áp dụng đối với:</w:t>
      </w:r>
    </w:p>
    <w:p w:rsidR="009E05EA" w:rsidRPr="009E05EA" w:rsidRDefault="009E05EA" w:rsidP="003504C9">
      <w:pPr>
        <w:numPr>
          <w:ilvl w:val="0"/>
          <w:numId w:val="115"/>
        </w:numPr>
        <w:spacing w:before="60" w:after="0" w:line="288" w:lineRule="auto"/>
        <w:ind w:left="0" w:firstLine="0"/>
        <w:jc w:val="both"/>
        <w:rPr>
          <w:rFonts w:ascii="Times New Roman" w:eastAsia="Times New Roman" w:hAnsi="Times New Roman" w:cs="Times New Roman"/>
          <w:sz w:val="24"/>
          <w:szCs w:val="24"/>
          <w:lang w:val="vi-VN" w:eastAsia="vi-VN"/>
        </w:rPr>
      </w:pPr>
      <w:r w:rsidRPr="009E05EA">
        <w:rPr>
          <w:rFonts w:ascii="Times New Roman" w:eastAsia="Times New Roman" w:hAnsi="Times New Roman" w:cs="Times New Roman"/>
          <w:sz w:val="24"/>
          <w:szCs w:val="24"/>
          <w:lang w:val="vi-VN" w:eastAsia="vi-VN"/>
        </w:rPr>
        <w:t>Các đơn vị trực thuộc trong Tổng công ty Điện lực TP Hà Nội.</w:t>
      </w:r>
    </w:p>
    <w:p w:rsidR="009E05EA" w:rsidRPr="009E05EA" w:rsidRDefault="009E05EA" w:rsidP="003504C9">
      <w:pPr>
        <w:numPr>
          <w:ilvl w:val="0"/>
          <w:numId w:val="115"/>
        </w:numPr>
        <w:spacing w:before="60" w:after="0" w:line="288" w:lineRule="auto"/>
        <w:ind w:left="0" w:firstLine="0"/>
        <w:jc w:val="both"/>
        <w:rPr>
          <w:rFonts w:ascii="Times New Roman" w:eastAsia="Times New Roman" w:hAnsi="Times New Roman" w:cs="Times New Roman"/>
          <w:sz w:val="24"/>
          <w:szCs w:val="24"/>
          <w:lang w:val="vi-VN" w:eastAsia="vi-VN"/>
        </w:rPr>
      </w:pPr>
      <w:r w:rsidRPr="009E05EA">
        <w:rPr>
          <w:rFonts w:ascii="Times New Roman" w:eastAsia="Times New Roman" w:hAnsi="Times New Roman" w:cs="Times New Roman"/>
          <w:sz w:val="24"/>
          <w:szCs w:val="24"/>
          <w:lang w:val="vi-VN" w:eastAsia="vi-VN"/>
        </w:rPr>
        <w:t>Các tổ chức, cá nhân tham gia công tác Tư vấn lập dự án, khảo sát, thiết kế các công trình lưới điện do Tổng công ty Điện lực TP Hà Nội làm chủ đầu tư (hoặc do các đơn vị trực thuộc Tổng công ty Điện lực TP Hà Nội được giao nhiệm vụ thay mặt chủ đầu tư quản lý công trình).</w:t>
      </w:r>
    </w:p>
    <w:p w:rsidR="009E05EA" w:rsidRPr="009E05EA" w:rsidRDefault="009E05EA" w:rsidP="003504C9">
      <w:pPr>
        <w:widowControl w:val="0"/>
        <w:numPr>
          <w:ilvl w:val="0"/>
          <w:numId w:val="108"/>
        </w:numPr>
        <w:autoSpaceDE w:val="0"/>
        <w:autoSpaceDN w:val="0"/>
        <w:spacing w:before="60" w:after="0" w:line="288" w:lineRule="auto"/>
        <w:ind w:left="0" w:firstLine="0"/>
        <w:jc w:val="both"/>
        <w:outlineLvl w:val="0"/>
        <w:rPr>
          <w:rFonts w:ascii="Times New Roman" w:eastAsia="Times New Roman" w:hAnsi="Times New Roman" w:cs="Times New Roman"/>
          <w:b/>
          <w:bCs/>
          <w:sz w:val="24"/>
          <w:szCs w:val="24"/>
        </w:rPr>
      </w:pPr>
      <w:r w:rsidRPr="009E05EA">
        <w:rPr>
          <w:rFonts w:ascii="Times New Roman" w:eastAsia="Times New Roman" w:hAnsi="Times New Roman" w:cs="Times New Roman"/>
          <w:b/>
          <w:bCs/>
          <w:sz w:val="24"/>
          <w:szCs w:val="24"/>
        </w:rPr>
        <w:t>Tài liệu viện dẫn</w:t>
      </w:r>
    </w:p>
    <w:p w:rsidR="009E05EA" w:rsidRPr="009E05EA" w:rsidRDefault="009E05EA" w:rsidP="003504C9">
      <w:pPr>
        <w:numPr>
          <w:ilvl w:val="0"/>
          <w:numId w:val="113"/>
        </w:numPr>
        <w:tabs>
          <w:tab w:val="left" w:pos="8460"/>
          <w:tab w:val="left" w:pos="8550"/>
          <w:tab w:val="left" w:pos="9354"/>
        </w:tabs>
        <w:spacing w:before="60" w:after="0" w:line="288" w:lineRule="auto"/>
        <w:ind w:left="0" w:firstLine="0"/>
        <w:jc w:val="both"/>
        <w:rPr>
          <w:rFonts w:ascii="Times New Roman" w:eastAsia="Times New Roman" w:hAnsi="Times New Roman" w:cs="Times New Roman"/>
          <w:bCs/>
          <w:sz w:val="24"/>
          <w:szCs w:val="24"/>
          <w:lang w:val="vi-VN" w:eastAsia="vi-VN"/>
        </w:rPr>
      </w:pPr>
      <w:r w:rsidRPr="009E05EA">
        <w:rPr>
          <w:rFonts w:ascii="Times New Roman" w:eastAsia="Times New Roman" w:hAnsi="Times New Roman" w:cs="Times New Roman"/>
          <w:bCs/>
          <w:sz w:val="24"/>
          <w:szCs w:val="24"/>
          <w:lang w:val="vi-VN" w:eastAsia="vi-VN"/>
        </w:rPr>
        <w:t>Quy phạm trang bị điện, ban hành kèm theo Quyết định số 19/2006/QĐ-BCN ngày 11/7/2006 của Bộ Công nghiệp (nay là Bộ Công Thương) và các sửa đổi, bổ sung, thay thế sau này.</w:t>
      </w:r>
    </w:p>
    <w:p w:rsidR="009E05EA" w:rsidRPr="009E05EA" w:rsidRDefault="009E05EA" w:rsidP="003504C9">
      <w:pPr>
        <w:numPr>
          <w:ilvl w:val="0"/>
          <w:numId w:val="113"/>
        </w:numPr>
        <w:tabs>
          <w:tab w:val="left" w:pos="8460"/>
          <w:tab w:val="left" w:pos="8550"/>
          <w:tab w:val="left" w:pos="9354"/>
        </w:tabs>
        <w:spacing w:before="60" w:after="0" w:line="288" w:lineRule="auto"/>
        <w:ind w:left="0" w:firstLine="0"/>
        <w:jc w:val="both"/>
        <w:rPr>
          <w:rFonts w:ascii="Times New Roman" w:eastAsia="Times New Roman" w:hAnsi="Times New Roman" w:cs="Times New Roman"/>
          <w:bCs/>
          <w:sz w:val="24"/>
          <w:szCs w:val="24"/>
          <w:lang w:val="vi-VN" w:eastAsia="vi-VN"/>
        </w:rPr>
      </w:pPr>
      <w:r w:rsidRPr="009E05EA">
        <w:rPr>
          <w:rFonts w:ascii="Times New Roman" w:eastAsia="Times New Roman" w:hAnsi="Times New Roman" w:cs="Times New Roman"/>
          <w:bCs/>
          <w:sz w:val="24"/>
          <w:szCs w:val="24"/>
          <w:lang w:val="vi-VN" w:eastAsia="vi-VN"/>
        </w:rPr>
        <w:t xml:space="preserve">IEC </w:t>
      </w:r>
      <w:r w:rsidRPr="009E05EA">
        <w:rPr>
          <w:rFonts w:ascii="Times New Roman" w:eastAsia="Times New Roman" w:hAnsi="Times New Roman" w:cs="Times New Roman"/>
          <w:sz w:val="24"/>
          <w:szCs w:val="24"/>
          <w:lang w:val="vi-VN" w:eastAsia="vi-VN"/>
        </w:rPr>
        <w:t>60529:2013: Mức độ bảo vệ được cung cấp bởi vỏ (Mã IP)</w:t>
      </w:r>
      <w:r w:rsidRPr="009E05EA">
        <w:rPr>
          <w:rFonts w:ascii="Times New Roman" w:eastAsia="Times New Roman" w:hAnsi="Times New Roman" w:cs="Times New Roman"/>
          <w:sz w:val="24"/>
          <w:szCs w:val="24"/>
          <w:lang w:eastAsia="vi-VN"/>
        </w:rPr>
        <w:t xml:space="preserve"> </w:t>
      </w:r>
      <w:r w:rsidRPr="009E05EA">
        <w:rPr>
          <w:rFonts w:ascii="Times New Roman" w:eastAsia="Times New Roman" w:hAnsi="Times New Roman" w:cs="Times New Roman"/>
          <w:i/>
          <w:sz w:val="24"/>
          <w:szCs w:val="24"/>
          <w:lang w:eastAsia="vi-VN"/>
        </w:rPr>
        <w:t>(</w:t>
      </w:r>
      <w:r w:rsidRPr="009E05EA">
        <w:rPr>
          <w:rFonts w:ascii="Times New Roman" w:eastAsia="Times New Roman" w:hAnsi="Times New Roman" w:cs="Times New Roman"/>
          <w:i/>
          <w:sz w:val="24"/>
          <w:szCs w:val="24"/>
          <w:lang w:val="vi-VN" w:eastAsia="vi-VN"/>
        </w:rPr>
        <w:t>Degrees of protection provided by enclosures (IP Code)</w:t>
      </w:r>
      <w:r w:rsidRPr="009E05EA">
        <w:rPr>
          <w:rFonts w:ascii="Times New Roman" w:eastAsia="Times New Roman" w:hAnsi="Times New Roman" w:cs="Times New Roman"/>
          <w:i/>
          <w:sz w:val="24"/>
          <w:szCs w:val="24"/>
          <w:lang w:eastAsia="vi-VN"/>
        </w:rPr>
        <w:t>).</w:t>
      </w:r>
    </w:p>
    <w:p w:rsidR="009E05EA" w:rsidRPr="009E05EA" w:rsidRDefault="009E05EA" w:rsidP="003504C9">
      <w:pPr>
        <w:numPr>
          <w:ilvl w:val="0"/>
          <w:numId w:val="113"/>
        </w:numPr>
        <w:tabs>
          <w:tab w:val="left" w:pos="8460"/>
          <w:tab w:val="left" w:pos="8550"/>
          <w:tab w:val="left" w:pos="9354"/>
        </w:tabs>
        <w:spacing w:before="60" w:after="0" w:line="288" w:lineRule="auto"/>
        <w:ind w:left="0" w:firstLine="0"/>
        <w:jc w:val="both"/>
        <w:rPr>
          <w:rFonts w:ascii="Times New Roman" w:eastAsia="Times New Roman" w:hAnsi="Times New Roman" w:cs="Times New Roman"/>
          <w:bCs/>
          <w:sz w:val="24"/>
          <w:szCs w:val="24"/>
          <w:lang w:val="vi-VN" w:eastAsia="vi-VN"/>
        </w:rPr>
      </w:pPr>
      <w:r w:rsidRPr="009E05EA">
        <w:rPr>
          <w:rFonts w:ascii="Times New Roman" w:eastAsia="Times New Roman" w:hAnsi="Times New Roman" w:cs="Times New Roman"/>
          <w:bCs/>
          <w:sz w:val="24"/>
          <w:szCs w:val="24"/>
          <w:lang w:val="vi-VN" w:eastAsia="vi-VN"/>
        </w:rPr>
        <w:t xml:space="preserve">TCVN 5575: 2012: Kết cấu thép -Tiêu chuẩn thiết kế </w:t>
      </w:r>
      <w:r w:rsidRPr="009E05EA">
        <w:rPr>
          <w:rFonts w:ascii="Times New Roman" w:eastAsia="Times New Roman" w:hAnsi="Times New Roman" w:cs="Times New Roman"/>
          <w:bCs/>
          <w:i/>
          <w:sz w:val="24"/>
          <w:szCs w:val="24"/>
          <w:lang w:val="vi-VN" w:eastAsia="vi-VN"/>
        </w:rPr>
        <w:t>(Steel structures – Design standard)</w:t>
      </w:r>
      <w:r w:rsidRPr="009E05EA">
        <w:rPr>
          <w:rFonts w:ascii="Times New Roman" w:eastAsia="Times New Roman" w:hAnsi="Times New Roman" w:cs="Times New Roman"/>
          <w:bCs/>
          <w:sz w:val="24"/>
          <w:szCs w:val="24"/>
          <w:lang w:val="vi-VN" w:eastAsia="vi-VN"/>
        </w:rPr>
        <w:t>.</w:t>
      </w:r>
    </w:p>
    <w:p w:rsidR="009E05EA" w:rsidRPr="009E05EA" w:rsidRDefault="009E05EA" w:rsidP="003504C9">
      <w:pPr>
        <w:numPr>
          <w:ilvl w:val="0"/>
          <w:numId w:val="113"/>
        </w:numPr>
        <w:tabs>
          <w:tab w:val="left" w:pos="8460"/>
          <w:tab w:val="left" w:pos="8550"/>
          <w:tab w:val="left" w:pos="9354"/>
        </w:tabs>
        <w:spacing w:before="60" w:after="0" w:line="288" w:lineRule="auto"/>
        <w:ind w:left="0" w:firstLine="0"/>
        <w:jc w:val="both"/>
        <w:rPr>
          <w:rFonts w:ascii="Times New Roman" w:eastAsia="Times New Roman" w:hAnsi="Times New Roman" w:cs="Times New Roman"/>
          <w:bCs/>
          <w:sz w:val="24"/>
          <w:szCs w:val="24"/>
          <w:lang w:val="vi-VN" w:eastAsia="vi-VN"/>
        </w:rPr>
      </w:pPr>
      <w:r w:rsidRPr="009E05EA">
        <w:rPr>
          <w:rFonts w:ascii="Times New Roman" w:eastAsia="Times New Roman" w:hAnsi="Times New Roman" w:cs="Times New Roman"/>
          <w:bCs/>
          <w:sz w:val="24"/>
          <w:szCs w:val="24"/>
          <w:lang w:val="vi-VN" w:eastAsia="vi-VN"/>
        </w:rPr>
        <w:lastRenderedPageBreak/>
        <w:t>TCVN 6522: 2008 (</w:t>
      </w:r>
      <w:r w:rsidRPr="009E05EA">
        <w:rPr>
          <w:rFonts w:ascii="Times New Roman" w:eastAsia="Times New Roman" w:hAnsi="Times New Roman" w:cs="Times New Roman"/>
          <w:sz w:val="24"/>
          <w:szCs w:val="24"/>
          <w:lang w:val="vi-VN" w:eastAsia="vi-VN"/>
        </w:rPr>
        <w:t>ISO 4995:2001)</w:t>
      </w:r>
      <w:r w:rsidRPr="009E05EA">
        <w:rPr>
          <w:rFonts w:ascii="Times New Roman" w:eastAsia="Times New Roman" w:hAnsi="Times New Roman" w:cs="Times New Roman"/>
          <w:bCs/>
          <w:sz w:val="24"/>
          <w:szCs w:val="24"/>
          <w:lang w:val="vi-VN" w:eastAsia="vi-VN"/>
        </w:rPr>
        <w:t xml:space="preserve">: Thép tấm kết cấu cán nóng. </w:t>
      </w:r>
      <w:r w:rsidRPr="009E05EA">
        <w:rPr>
          <w:rFonts w:ascii="Times New Roman" w:eastAsia="Times New Roman" w:hAnsi="Times New Roman" w:cs="Times New Roman"/>
          <w:sz w:val="24"/>
          <w:szCs w:val="24"/>
          <w:lang w:val="vi-VN" w:eastAsia="vi-VN"/>
        </w:rPr>
        <w:t>(</w:t>
      </w:r>
      <w:r w:rsidRPr="009E05EA">
        <w:rPr>
          <w:rFonts w:ascii="Times New Roman" w:eastAsia="Times New Roman" w:hAnsi="Times New Roman" w:cs="Times New Roman"/>
          <w:i/>
          <w:iCs/>
          <w:sz w:val="24"/>
          <w:szCs w:val="24"/>
          <w:lang w:val="vi-VN" w:eastAsia="vi-VN"/>
        </w:rPr>
        <w:t>Hot rolled steel sheet of structural quality).</w:t>
      </w:r>
    </w:p>
    <w:p w:rsidR="009E05EA" w:rsidRPr="009E05EA" w:rsidRDefault="009E05EA" w:rsidP="003504C9">
      <w:pPr>
        <w:numPr>
          <w:ilvl w:val="0"/>
          <w:numId w:val="113"/>
        </w:numPr>
        <w:tabs>
          <w:tab w:val="left" w:pos="8460"/>
          <w:tab w:val="left" w:pos="8550"/>
          <w:tab w:val="left" w:pos="9354"/>
        </w:tabs>
        <w:spacing w:before="60" w:after="0" w:line="288" w:lineRule="auto"/>
        <w:ind w:left="0" w:firstLine="0"/>
        <w:jc w:val="both"/>
        <w:rPr>
          <w:rFonts w:ascii="Times New Roman" w:eastAsia="Times New Roman" w:hAnsi="Times New Roman" w:cs="Times New Roman"/>
          <w:bCs/>
          <w:sz w:val="24"/>
          <w:szCs w:val="24"/>
          <w:lang w:val="vi-VN" w:eastAsia="vi-VN"/>
        </w:rPr>
      </w:pPr>
      <w:r w:rsidRPr="009E05EA">
        <w:rPr>
          <w:rFonts w:ascii="Times New Roman" w:eastAsia="Times New Roman" w:hAnsi="Times New Roman" w:cs="Times New Roman"/>
          <w:bCs/>
          <w:sz w:val="24"/>
          <w:szCs w:val="24"/>
          <w:lang w:val="vi-VN" w:eastAsia="vi-VN"/>
        </w:rPr>
        <w:t xml:space="preserve">TCVN 5408:2007 (ISO 01461:1999): Lớp phủ kẽm nhúng nóng trên bề mặt sản phầm gang và thép-Yêu cầu kỹ thuật và phương pháp thử </w:t>
      </w:r>
      <w:r w:rsidRPr="009E05EA">
        <w:rPr>
          <w:rFonts w:ascii="Times New Roman" w:eastAsia="Times New Roman" w:hAnsi="Times New Roman" w:cs="Times New Roman"/>
          <w:bCs/>
          <w:i/>
          <w:sz w:val="24"/>
          <w:szCs w:val="24"/>
          <w:lang w:val="vi-VN" w:eastAsia="vi-VN"/>
        </w:rPr>
        <w:t>(Hot dip galvanized coatings on fabricated iron and steel articlesn – Specifications and test methods)</w:t>
      </w:r>
      <w:r w:rsidRPr="009E05EA">
        <w:rPr>
          <w:rFonts w:ascii="Times New Roman" w:eastAsia="Times New Roman" w:hAnsi="Times New Roman" w:cs="Times New Roman"/>
          <w:bCs/>
          <w:i/>
          <w:sz w:val="24"/>
          <w:szCs w:val="24"/>
          <w:lang w:eastAsia="vi-VN"/>
        </w:rPr>
        <w:t>.</w:t>
      </w:r>
    </w:p>
    <w:p w:rsidR="009E05EA" w:rsidRPr="009E05EA" w:rsidRDefault="009E05EA" w:rsidP="003504C9">
      <w:pPr>
        <w:numPr>
          <w:ilvl w:val="0"/>
          <w:numId w:val="113"/>
        </w:numPr>
        <w:tabs>
          <w:tab w:val="left" w:pos="8460"/>
          <w:tab w:val="left" w:pos="8550"/>
          <w:tab w:val="left" w:pos="9354"/>
        </w:tabs>
        <w:spacing w:before="60" w:after="0" w:line="288" w:lineRule="auto"/>
        <w:ind w:left="0" w:firstLine="0"/>
        <w:jc w:val="both"/>
        <w:rPr>
          <w:rFonts w:ascii="Times New Roman" w:eastAsia="Times New Roman" w:hAnsi="Times New Roman" w:cs="Times New Roman"/>
          <w:bCs/>
          <w:sz w:val="24"/>
          <w:szCs w:val="24"/>
          <w:lang w:val="vi-VN" w:eastAsia="vi-VN"/>
        </w:rPr>
      </w:pPr>
      <w:r w:rsidRPr="009E05EA">
        <w:rPr>
          <w:rFonts w:ascii="Times New Roman" w:eastAsia="Times New Roman" w:hAnsi="Times New Roman" w:cs="Times New Roman"/>
          <w:bCs/>
          <w:sz w:val="24"/>
          <w:szCs w:val="24"/>
          <w:lang w:val="vi-VN" w:eastAsia="vi-VN"/>
        </w:rPr>
        <w:t>Quy định về thiết kế, chế tạo và nghiệm thu chế tạo cột điện bằng thép liên kết bu lông cấp điện áp đến 500kV ban hành kèm theo Quyết định số 82/QĐ</w:t>
      </w:r>
      <w:r w:rsidRPr="009E05EA">
        <w:rPr>
          <w:rFonts w:ascii="Times New Roman" w:eastAsia="Times New Roman" w:hAnsi="Times New Roman" w:cs="Times New Roman"/>
          <w:bCs/>
          <w:sz w:val="24"/>
          <w:szCs w:val="24"/>
          <w:lang w:eastAsia="vi-VN"/>
        </w:rPr>
        <w:t>-</w:t>
      </w:r>
      <w:r w:rsidRPr="009E05EA">
        <w:rPr>
          <w:rFonts w:ascii="Times New Roman" w:eastAsia="Times New Roman" w:hAnsi="Times New Roman" w:cs="Times New Roman"/>
          <w:bCs/>
          <w:sz w:val="24"/>
          <w:szCs w:val="24"/>
          <w:lang w:val="vi-VN" w:eastAsia="vi-VN"/>
        </w:rPr>
        <w:t>EVN</w:t>
      </w:r>
      <w:r w:rsidRPr="009E05EA">
        <w:rPr>
          <w:rFonts w:ascii="Times New Roman" w:eastAsia="Times New Roman" w:hAnsi="Times New Roman" w:cs="Times New Roman"/>
          <w:bCs/>
          <w:sz w:val="24"/>
          <w:szCs w:val="24"/>
          <w:lang w:eastAsia="vi-VN"/>
        </w:rPr>
        <w:t>-</w:t>
      </w:r>
      <w:r w:rsidRPr="009E05EA">
        <w:rPr>
          <w:rFonts w:ascii="Times New Roman" w:eastAsia="Times New Roman" w:hAnsi="Times New Roman" w:cs="Times New Roman"/>
          <w:bCs/>
          <w:sz w:val="24"/>
          <w:szCs w:val="24"/>
          <w:lang w:val="vi-VN" w:eastAsia="vi-VN"/>
        </w:rPr>
        <w:t>QLXD</w:t>
      </w:r>
      <w:r w:rsidRPr="009E05EA">
        <w:rPr>
          <w:rFonts w:ascii="Times New Roman" w:eastAsia="Times New Roman" w:hAnsi="Times New Roman" w:cs="Times New Roman"/>
          <w:bCs/>
          <w:sz w:val="24"/>
          <w:szCs w:val="24"/>
          <w:lang w:eastAsia="vi-VN"/>
        </w:rPr>
        <w:t>-</w:t>
      </w:r>
      <w:r w:rsidRPr="009E05EA">
        <w:rPr>
          <w:rFonts w:ascii="Times New Roman" w:eastAsia="Times New Roman" w:hAnsi="Times New Roman" w:cs="Times New Roman"/>
          <w:bCs/>
          <w:sz w:val="24"/>
          <w:szCs w:val="24"/>
          <w:lang w:val="vi-VN" w:eastAsia="vi-VN"/>
        </w:rPr>
        <w:t>TĐ ngày 07/01/2003</w:t>
      </w:r>
      <w:r w:rsidRPr="009E05EA">
        <w:rPr>
          <w:rFonts w:ascii="Times New Roman" w:eastAsia="Times New Roman" w:hAnsi="Times New Roman" w:cs="Times New Roman"/>
          <w:bCs/>
          <w:sz w:val="24"/>
          <w:szCs w:val="24"/>
          <w:lang w:eastAsia="vi-VN"/>
        </w:rPr>
        <w:t xml:space="preserve"> của Tổng công ty Điện lực Việt Nam (nay là Tập đoàn Điện lực Việt Nam</w:t>
      </w:r>
      <w:r w:rsidRPr="009E05EA">
        <w:rPr>
          <w:rFonts w:ascii="Times New Roman" w:eastAsia="Times New Roman" w:hAnsi="Times New Roman" w:cs="Times New Roman"/>
          <w:bCs/>
          <w:sz w:val="24"/>
          <w:szCs w:val="24"/>
          <w:lang w:val="vi-VN" w:eastAsia="vi-VN"/>
        </w:rPr>
        <w:t>).</w:t>
      </w:r>
    </w:p>
    <w:p w:rsidR="009E05EA" w:rsidRPr="009E05EA" w:rsidRDefault="009E05EA" w:rsidP="003504C9">
      <w:pPr>
        <w:widowControl w:val="0"/>
        <w:numPr>
          <w:ilvl w:val="0"/>
          <w:numId w:val="108"/>
        </w:numPr>
        <w:autoSpaceDE w:val="0"/>
        <w:autoSpaceDN w:val="0"/>
        <w:spacing w:before="60" w:after="0" w:line="288" w:lineRule="auto"/>
        <w:ind w:left="0" w:firstLine="0"/>
        <w:jc w:val="both"/>
        <w:outlineLvl w:val="0"/>
        <w:rPr>
          <w:rFonts w:ascii="Times New Roman" w:eastAsia="Times New Roman" w:hAnsi="Times New Roman" w:cs="Times New Roman"/>
          <w:b/>
          <w:bCs/>
          <w:sz w:val="24"/>
          <w:szCs w:val="24"/>
        </w:rPr>
      </w:pPr>
      <w:bookmarkStart w:id="65" w:name="_Toc84756170"/>
      <w:bookmarkStart w:id="66" w:name="_Toc84756222"/>
      <w:bookmarkStart w:id="67" w:name="_Toc111220090"/>
      <w:bookmarkStart w:id="68" w:name="_Toc147241260"/>
      <w:r w:rsidRPr="009E05EA">
        <w:rPr>
          <w:rFonts w:ascii="Times New Roman" w:eastAsia="Times New Roman" w:hAnsi="Times New Roman" w:cs="Times New Roman"/>
          <w:b/>
          <w:bCs/>
          <w:sz w:val="24"/>
          <w:szCs w:val="24"/>
        </w:rPr>
        <w:t>Giải thích thuật ngữ</w:t>
      </w:r>
      <w:bookmarkEnd w:id="65"/>
      <w:bookmarkEnd w:id="66"/>
      <w:r w:rsidRPr="009E05EA">
        <w:rPr>
          <w:rFonts w:ascii="Times New Roman" w:eastAsia="Times New Roman" w:hAnsi="Times New Roman" w:cs="Times New Roman"/>
          <w:b/>
          <w:bCs/>
          <w:sz w:val="24"/>
          <w:szCs w:val="24"/>
        </w:rPr>
        <w:t xml:space="preserve"> và chữ viết tắt</w:t>
      </w:r>
      <w:bookmarkEnd w:id="67"/>
      <w:bookmarkEnd w:id="68"/>
    </w:p>
    <w:p w:rsidR="009E05EA" w:rsidRPr="009E05EA" w:rsidRDefault="009E05EA" w:rsidP="003504C9">
      <w:pPr>
        <w:widowControl w:val="0"/>
        <w:numPr>
          <w:ilvl w:val="0"/>
          <w:numId w:val="110"/>
        </w:numPr>
        <w:autoSpaceDE w:val="0"/>
        <w:autoSpaceDN w:val="0"/>
        <w:spacing w:before="144" w:after="0" w:line="288" w:lineRule="auto"/>
        <w:ind w:left="0" w:firstLine="0"/>
        <w:jc w:val="both"/>
        <w:outlineLvl w:val="1"/>
        <w:rPr>
          <w:rFonts w:ascii="Times New Roman" w:eastAsia="Times New Roman" w:hAnsi="Times New Roman" w:cs="Times New Roman"/>
          <w:b/>
          <w:bCs/>
          <w:sz w:val="24"/>
          <w:szCs w:val="24"/>
          <w:lang w:val="da-DK"/>
        </w:rPr>
      </w:pPr>
      <w:bookmarkStart w:id="69" w:name="_Toc147241261"/>
      <w:r w:rsidRPr="009E05EA">
        <w:rPr>
          <w:rFonts w:ascii="Times New Roman" w:eastAsia="Times New Roman" w:hAnsi="Times New Roman" w:cs="Times New Roman"/>
          <w:b/>
          <w:bCs/>
          <w:sz w:val="24"/>
          <w:szCs w:val="24"/>
          <w:lang w:val="da-DK"/>
        </w:rPr>
        <w:t>Giải thích thuật nghĩa</w:t>
      </w:r>
      <w:bookmarkEnd w:id="69"/>
    </w:p>
    <w:p w:rsidR="009E05EA" w:rsidRPr="009E05EA" w:rsidRDefault="009E05EA" w:rsidP="003504C9">
      <w:pPr>
        <w:spacing w:before="60" w:after="0" w:line="288"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 Thân trụ thép đỡ máy biến áp: là một kết cấu làm từ thép hình tạo khuôn, bên trong có các ngăn để chứa thiết bị đóng cắt trung áp, hạ áp.</w:t>
      </w:r>
    </w:p>
    <w:p w:rsidR="009E05EA" w:rsidRPr="009E05EA" w:rsidRDefault="009E05EA" w:rsidP="003504C9">
      <w:pPr>
        <w:spacing w:before="60" w:after="0" w:line="288"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 Nắp chụp máy biến áp phân phối: là một kết cấu kiểu nắp chuông, làm bằng thép tấm, dùng để che kín một số trang bị trên mặt máy biến áp.</w:t>
      </w:r>
    </w:p>
    <w:p w:rsidR="009E05EA" w:rsidRPr="009E05EA" w:rsidRDefault="009E05EA" w:rsidP="003504C9">
      <w:pPr>
        <w:spacing w:before="60" w:after="0" w:line="288"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 Máng cáp: là một kết cấu kiểu lòng máng, có phần máng và nắp che, làm bằng thép tấm, dùng để kéo rải và che kín các sợi cáp điện lực nối từ cực máy biến áp đến các thiết bị đóng cắt, phân phối.</w:t>
      </w:r>
    </w:p>
    <w:p w:rsidR="009E05EA" w:rsidRPr="009E05EA" w:rsidRDefault="009E05EA" w:rsidP="003504C9">
      <w:pPr>
        <w:widowControl w:val="0"/>
        <w:numPr>
          <w:ilvl w:val="0"/>
          <w:numId w:val="110"/>
        </w:numPr>
        <w:autoSpaceDE w:val="0"/>
        <w:autoSpaceDN w:val="0"/>
        <w:spacing w:before="144" w:after="0" w:line="288" w:lineRule="auto"/>
        <w:ind w:left="0" w:firstLine="0"/>
        <w:jc w:val="both"/>
        <w:outlineLvl w:val="1"/>
        <w:rPr>
          <w:rFonts w:ascii="Times New Roman" w:eastAsia="Times New Roman" w:hAnsi="Times New Roman" w:cs="Times New Roman"/>
          <w:b/>
          <w:bCs/>
          <w:sz w:val="24"/>
          <w:szCs w:val="24"/>
          <w:lang w:val="da-DK"/>
        </w:rPr>
      </w:pPr>
      <w:r w:rsidRPr="009E05EA">
        <w:rPr>
          <w:rFonts w:ascii="Times New Roman" w:eastAsia="Times New Roman" w:hAnsi="Times New Roman" w:cs="Times New Roman"/>
          <w:b/>
          <w:bCs/>
          <w:sz w:val="24"/>
          <w:szCs w:val="24"/>
          <w:lang w:val="da-DK"/>
        </w:rPr>
        <w:t>Giải thích chữ viết tắt</w:t>
      </w:r>
    </w:p>
    <w:p w:rsidR="009E05EA" w:rsidRPr="009E05EA" w:rsidRDefault="009E05EA" w:rsidP="003504C9">
      <w:pPr>
        <w:spacing w:before="60" w:after="0" w:line="288" w:lineRule="auto"/>
        <w:jc w:val="both"/>
        <w:rPr>
          <w:rFonts w:ascii="Times New Roman" w:eastAsia="Times New Roman" w:hAnsi="Times New Roman" w:cs="Times New Roman"/>
          <w:strike/>
          <w:sz w:val="24"/>
          <w:szCs w:val="24"/>
        </w:rPr>
      </w:pPr>
      <w:r w:rsidRPr="009E05EA">
        <w:rPr>
          <w:rFonts w:ascii="Times New Roman" w:eastAsia="Times New Roman" w:hAnsi="Times New Roman" w:cs="Times New Roman"/>
          <w:sz w:val="24"/>
          <w:szCs w:val="24"/>
        </w:rPr>
        <w:t>- MBA: Máy biến áp phân phối có cuộn dây mang điện áp danh định lớn nhất 22kV.</w:t>
      </w:r>
    </w:p>
    <w:p w:rsidR="009E05EA" w:rsidRPr="009E05EA" w:rsidRDefault="009E05EA" w:rsidP="003504C9">
      <w:pPr>
        <w:spacing w:before="60" w:after="0" w:line="288"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 TBA: Trạm biến áp.</w:t>
      </w:r>
    </w:p>
    <w:p w:rsidR="009E05EA" w:rsidRPr="009E05EA" w:rsidRDefault="009E05EA" w:rsidP="003504C9">
      <w:pPr>
        <w:spacing w:before="60" w:after="0" w:line="288"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 xml:space="preserve">- Tủ RMU </w:t>
      </w:r>
      <w:r w:rsidRPr="009E05EA">
        <w:rPr>
          <w:rFonts w:ascii="Times New Roman" w:eastAsia="Times New Roman" w:hAnsi="Times New Roman" w:cs="Times New Roman"/>
          <w:i/>
          <w:sz w:val="24"/>
          <w:szCs w:val="24"/>
        </w:rPr>
        <w:t>(Ring Main Unit)</w:t>
      </w:r>
      <w:r w:rsidRPr="009E05EA">
        <w:rPr>
          <w:rFonts w:ascii="Times New Roman" w:eastAsia="Times New Roman" w:hAnsi="Times New Roman" w:cs="Times New Roman"/>
          <w:sz w:val="24"/>
          <w:szCs w:val="24"/>
        </w:rPr>
        <w:t xml:space="preserve">: </w:t>
      </w:r>
      <w:bookmarkStart w:id="70" w:name="_Hlk161944830"/>
      <w:r w:rsidRPr="009E05EA">
        <w:rPr>
          <w:rFonts w:ascii="Times New Roman" w:eastAsia="Times New Roman" w:hAnsi="Times New Roman" w:cs="Times New Roman"/>
          <w:sz w:val="24"/>
          <w:szCs w:val="24"/>
        </w:rPr>
        <w:t>Tủ điện hợp bộ, trong đó lắp đặt các trang bị đóng cắt và phân phối điện; loại tủ này thường được sử dụng cho lưới điện trung áp có cấu trúc mạch vòng</w:t>
      </w:r>
      <w:bookmarkEnd w:id="70"/>
      <w:r w:rsidRPr="009E05EA">
        <w:rPr>
          <w:rFonts w:ascii="Times New Roman" w:eastAsia="Times New Roman" w:hAnsi="Times New Roman" w:cs="Times New Roman"/>
          <w:sz w:val="24"/>
          <w:szCs w:val="24"/>
        </w:rPr>
        <w:t>.</w:t>
      </w:r>
    </w:p>
    <w:p w:rsidR="009E05EA" w:rsidRPr="009E05EA" w:rsidRDefault="009E05EA" w:rsidP="003504C9">
      <w:pPr>
        <w:widowControl w:val="0"/>
        <w:numPr>
          <w:ilvl w:val="0"/>
          <w:numId w:val="108"/>
        </w:numPr>
        <w:autoSpaceDE w:val="0"/>
        <w:autoSpaceDN w:val="0"/>
        <w:spacing w:before="60" w:after="0" w:line="288" w:lineRule="auto"/>
        <w:ind w:left="0" w:firstLine="0"/>
        <w:jc w:val="both"/>
        <w:outlineLvl w:val="0"/>
        <w:rPr>
          <w:rFonts w:ascii="Times New Roman" w:eastAsia="Times New Roman" w:hAnsi="Times New Roman" w:cs="Times New Roman"/>
          <w:b/>
          <w:bCs/>
          <w:sz w:val="24"/>
          <w:szCs w:val="24"/>
        </w:rPr>
      </w:pPr>
      <w:bookmarkStart w:id="71" w:name="_Toc147241266"/>
      <w:r w:rsidRPr="009E05EA">
        <w:rPr>
          <w:rFonts w:ascii="Times New Roman" w:eastAsia="Times New Roman" w:hAnsi="Times New Roman" w:cs="Times New Roman"/>
          <w:b/>
          <w:bCs/>
          <w:sz w:val="24"/>
          <w:szCs w:val="24"/>
        </w:rPr>
        <w:t>Các yêu cầu chung:</w:t>
      </w:r>
      <w:bookmarkEnd w:id="71"/>
    </w:p>
    <w:p w:rsidR="009E05EA" w:rsidRPr="009E05EA" w:rsidRDefault="009E05EA" w:rsidP="003504C9">
      <w:pPr>
        <w:widowControl w:val="0"/>
        <w:numPr>
          <w:ilvl w:val="0"/>
          <w:numId w:val="112"/>
        </w:numPr>
        <w:autoSpaceDE w:val="0"/>
        <w:autoSpaceDN w:val="0"/>
        <w:spacing w:before="144" w:after="0" w:line="288" w:lineRule="auto"/>
        <w:ind w:left="0" w:firstLine="0"/>
        <w:jc w:val="both"/>
        <w:outlineLvl w:val="1"/>
        <w:rPr>
          <w:rFonts w:ascii="Times New Roman" w:eastAsia="Times New Roman" w:hAnsi="Times New Roman" w:cs="Times New Roman"/>
          <w:b/>
          <w:bCs/>
          <w:sz w:val="24"/>
          <w:szCs w:val="24"/>
          <w:lang w:val="da-DK"/>
        </w:rPr>
      </w:pPr>
      <w:bookmarkStart w:id="72" w:name="_Toc147241267"/>
      <w:r w:rsidRPr="009E05EA">
        <w:rPr>
          <w:rFonts w:ascii="Times New Roman" w:eastAsia="Times New Roman" w:hAnsi="Times New Roman" w:cs="Times New Roman"/>
          <w:b/>
          <w:bCs/>
          <w:sz w:val="24"/>
          <w:szCs w:val="24"/>
          <w:lang w:val="da-DK"/>
        </w:rPr>
        <w:t>Điều kiện môi trường làm việc của thiết bị:</w:t>
      </w:r>
      <w:bookmarkEnd w:id="72"/>
    </w:p>
    <w:p w:rsidR="009E05EA" w:rsidRPr="009E05EA" w:rsidRDefault="009E05EA" w:rsidP="003504C9">
      <w:pPr>
        <w:widowControl w:val="0"/>
        <w:numPr>
          <w:ilvl w:val="0"/>
          <w:numId w:val="116"/>
        </w:numPr>
        <w:autoSpaceDE w:val="0"/>
        <w:autoSpaceDN w:val="0"/>
        <w:spacing w:before="144" w:after="0" w:line="288" w:lineRule="auto"/>
        <w:ind w:left="0" w:firstLine="0"/>
        <w:jc w:val="center"/>
        <w:outlineLvl w:val="2"/>
        <w:rPr>
          <w:rFonts w:ascii="Times New Roman" w:eastAsia="Times New Roman" w:hAnsi="Times New Roman" w:cs="Times New Roman"/>
          <w:b/>
          <w:bCs/>
          <w:sz w:val="24"/>
          <w:szCs w:val="24"/>
          <w:lang w:eastAsia="ar-SA"/>
        </w:rPr>
      </w:pPr>
      <w:r w:rsidRPr="009E05EA">
        <w:rPr>
          <w:rFonts w:ascii="Times New Roman" w:eastAsia="Times New Roman" w:hAnsi="Times New Roman" w:cs="Times New Roman"/>
          <w:b/>
          <w:bCs/>
          <w:sz w:val="24"/>
          <w:szCs w:val="24"/>
          <w:lang w:eastAsia="ar-SA"/>
        </w:rPr>
        <w:t>Điều kiện môi trường làm việc của thiết bị:</w:t>
      </w:r>
    </w:p>
    <w:p w:rsidR="009E05EA" w:rsidRPr="009E05EA" w:rsidRDefault="009E05EA" w:rsidP="009E05EA">
      <w:pPr>
        <w:spacing w:after="0" w:line="240" w:lineRule="auto"/>
        <w:rPr>
          <w:rFonts w:ascii="Times New Roman" w:eastAsia="Times New Roman" w:hAnsi="Times New Roman" w:cs="Times New Roman"/>
          <w:sz w:val="24"/>
          <w:szCs w:val="24"/>
        </w:rPr>
      </w:pP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6265"/>
        <w:gridCol w:w="3639"/>
      </w:tblGrid>
      <w:tr w:rsidR="009E05EA" w:rsidRPr="009E05EA" w:rsidTr="00EE5750">
        <w:tc>
          <w:tcPr>
            <w:tcW w:w="3163" w:type="pct"/>
            <w:shd w:val="clear" w:color="auto" w:fill="auto"/>
          </w:tcPr>
          <w:p w:rsidR="009E05EA" w:rsidRPr="009E05EA" w:rsidRDefault="009E05EA" w:rsidP="009E05EA">
            <w:pPr>
              <w:spacing w:after="0" w:line="288"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Nhiệt độ môi trường lớn nhất</w:t>
            </w:r>
          </w:p>
        </w:tc>
        <w:tc>
          <w:tcPr>
            <w:tcW w:w="1837" w:type="pct"/>
            <w:shd w:val="clear" w:color="auto" w:fill="auto"/>
          </w:tcPr>
          <w:p w:rsidR="009E05EA" w:rsidRPr="009E05EA" w:rsidRDefault="009E05EA" w:rsidP="009E05EA">
            <w:pPr>
              <w:spacing w:after="0" w:line="288" w:lineRule="auto"/>
              <w:jc w:val="center"/>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45</w:t>
            </w:r>
            <w:r w:rsidRPr="009E05EA">
              <w:rPr>
                <w:rFonts w:ascii="Times New Roman" w:eastAsia="Times New Roman" w:hAnsi="Times New Roman" w:cs="Times New Roman"/>
                <w:sz w:val="24"/>
                <w:szCs w:val="24"/>
                <w:vertAlign w:val="superscript"/>
              </w:rPr>
              <w:t>0</w:t>
            </w:r>
            <w:r w:rsidRPr="009E05EA">
              <w:rPr>
                <w:rFonts w:ascii="Times New Roman" w:eastAsia="Times New Roman" w:hAnsi="Times New Roman" w:cs="Times New Roman"/>
                <w:sz w:val="24"/>
                <w:szCs w:val="24"/>
              </w:rPr>
              <w:t>C</w:t>
            </w:r>
          </w:p>
        </w:tc>
      </w:tr>
      <w:tr w:rsidR="009E05EA" w:rsidRPr="009E05EA" w:rsidTr="00EE5750">
        <w:tc>
          <w:tcPr>
            <w:tcW w:w="3163" w:type="pct"/>
            <w:shd w:val="clear" w:color="auto" w:fill="auto"/>
          </w:tcPr>
          <w:p w:rsidR="009E05EA" w:rsidRPr="009E05EA" w:rsidRDefault="009E05EA" w:rsidP="009E05EA">
            <w:pPr>
              <w:spacing w:after="0" w:line="288"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Nhiệt độ môi trường nhỏ nhất</w:t>
            </w:r>
          </w:p>
        </w:tc>
        <w:tc>
          <w:tcPr>
            <w:tcW w:w="1837" w:type="pct"/>
            <w:shd w:val="clear" w:color="auto" w:fill="auto"/>
          </w:tcPr>
          <w:p w:rsidR="009E05EA" w:rsidRPr="009E05EA" w:rsidRDefault="009E05EA" w:rsidP="009E05EA">
            <w:pPr>
              <w:spacing w:after="0" w:line="288" w:lineRule="auto"/>
              <w:jc w:val="center"/>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0</w:t>
            </w:r>
            <w:r w:rsidRPr="009E05EA">
              <w:rPr>
                <w:rFonts w:ascii="Times New Roman" w:eastAsia="Times New Roman" w:hAnsi="Times New Roman" w:cs="Times New Roman"/>
                <w:sz w:val="24"/>
                <w:szCs w:val="24"/>
                <w:vertAlign w:val="superscript"/>
              </w:rPr>
              <w:t>0</w:t>
            </w:r>
            <w:r w:rsidRPr="009E05EA">
              <w:rPr>
                <w:rFonts w:ascii="Times New Roman" w:eastAsia="Times New Roman" w:hAnsi="Times New Roman" w:cs="Times New Roman"/>
                <w:sz w:val="24"/>
                <w:szCs w:val="24"/>
              </w:rPr>
              <w:t>C</w:t>
            </w:r>
          </w:p>
        </w:tc>
      </w:tr>
      <w:tr w:rsidR="009E05EA" w:rsidRPr="009E05EA" w:rsidTr="00EE5750">
        <w:tc>
          <w:tcPr>
            <w:tcW w:w="3163" w:type="pct"/>
            <w:shd w:val="clear" w:color="auto" w:fill="auto"/>
          </w:tcPr>
          <w:p w:rsidR="009E05EA" w:rsidRPr="009E05EA" w:rsidRDefault="009E05EA" w:rsidP="009E05EA">
            <w:pPr>
              <w:spacing w:after="0" w:line="288"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Nhiệt độ môi trường trung bình năm</w:t>
            </w:r>
          </w:p>
        </w:tc>
        <w:tc>
          <w:tcPr>
            <w:tcW w:w="1837" w:type="pct"/>
            <w:shd w:val="clear" w:color="auto" w:fill="auto"/>
          </w:tcPr>
          <w:p w:rsidR="009E05EA" w:rsidRPr="009E05EA" w:rsidRDefault="009E05EA" w:rsidP="009E05EA">
            <w:pPr>
              <w:spacing w:after="0" w:line="288" w:lineRule="auto"/>
              <w:jc w:val="center"/>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25</w:t>
            </w:r>
            <w:r w:rsidRPr="009E05EA">
              <w:rPr>
                <w:rFonts w:ascii="Times New Roman" w:eastAsia="Times New Roman" w:hAnsi="Times New Roman" w:cs="Times New Roman"/>
                <w:sz w:val="24"/>
                <w:szCs w:val="24"/>
                <w:vertAlign w:val="superscript"/>
              </w:rPr>
              <w:t>0</w:t>
            </w:r>
            <w:r w:rsidRPr="009E05EA">
              <w:rPr>
                <w:rFonts w:ascii="Times New Roman" w:eastAsia="Times New Roman" w:hAnsi="Times New Roman" w:cs="Times New Roman"/>
                <w:sz w:val="24"/>
                <w:szCs w:val="24"/>
              </w:rPr>
              <w:t>C</w:t>
            </w:r>
          </w:p>
        </w:tc>
      </w:tr>
      <w:tr w:rsidR="009E05EA" w:rsidRPr="009E05EA" w:rsidTr="00EE5750">
        <w:tc>
          <w:tcPr>
            <w:tcW w:w="3163" w:type="pct"/>
            <w:shd w:val="clear" w:color="auto" w:fill="auto"/>
          </w:tcPr>
          <w:p w:rsidR="009E05EA" w:rsidRPr="009E05EA" w:rsidRDefault="009E05EA" w:rsidP="009E05EA">
            <w:pPr>
              <w:spacing w:after="0" w:line="288"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Khí hậu</w:t>
            </w:r>
          </w:p>
        </w:tc>
        <w:tc>
          <w:tcPr>
            <w:tcW w:w="1837" w:type="pct"/>
            <w:shd w:val="clear" w:color="auto" w:fill="auto"/>
          </w:tcPr>
          <w:p w:rsidR="009E05EA" w:rsidRPr="009E05EA" w:rsidRDefault="009E05EA" w:rsidP="009E05EA">
            <w:pPr>
              <w:spacing w:after="0" w:line="288" w:lineRule="auto"/>
              <w:jc w:val="center"/>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Nhiệt đới, nóng ẩm</w:t>
            </w:r>
          </w:p>
        </w:tc>
      </w:tr>
      <w:tr w:rsidR="009E05EA" w:rsidRPr="009E05EA" w:rsidTr="00EE5750">
        <w:tc>
          <w:tcPr>
            <w:tcW w:w="3163" w:type="pct"/>
            <w:shd w:val="clear" w:color="auto" w:fill="auto"/>
          </w:tcPr>
          <w:p w:rsidR="009E05EA" w:rsidRPr="009E05EA" w:rsidRDefault="009E05EA" w:rsidP="009E05EA">
            <w:pPr>
              <w:spacing w:after="0" w:line="288"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Độ ẩm cực đại</w:t>
            </w:r>
          </w:p>
        </w:tc>
        <w:tc>
          <w:tcPr>
            <w:tcW w:w="1837" w:type="pct"/>
            <w:shd w:val="clear" w:color="auto" w:fill="auto"/>
          </w:tcPr>
          <w:p w:rsidR="009E05EA" w:rsidRPr="009E05EA" w:rsidRDefault="009E05EA" w:rsidP="009E05EA">
            <w:pPr>
              <w:spacing w:after="0" w:line="288" w:lineRule="auto"/>
              <w:jc w:val="center"/>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100%</w:t>
            </w:r>
          </w:p>
        </w:tc>
      </w:tr>
      <w:tr w:rsidR="009E05EA" w:rsidRPr="009E05EA" w:rsidTr="00EE5750">
        <w:tc>
          <w:tcPr>
            <w:tcW w:w="3163" w:type="pct"/>
            <w:shd w:val="clear" w:color="auto" w:fill="auto"/>
          </w:tcPr>
          <w:p w:rsidR="009E05EA" w:rsidRPr="009E05EA" w:rsidRDefault="009E05EA" w:rsidP="009E05EA">
            <w:pPr>
              <w:spacing w:after="0" w:line="288"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Độ ẩm trung bình</w:t>
            </w:r>
          </w:p>
        </w:tc>
        <w:tc>
          <w:tcPr>
            <w:tcW w:w="1837" w:type="pct"/>
            <w:shd w:val="clear" w:color="auto" w:fill="auto"/>
          </w:tcPr>
          <w:p w:rsidR="009E05EA" w:rsidRPr="009E05EA" w:rsidRDefault="009E05EA" w:rsidP="009E05EA">
            <w:pPr>
              <w:spacing w:after="0" w:line="288" w:lineRule="auto"/>
              <w:jc w:val="center"/>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80%</w:t>
            </w:r>
          </w:p>
        </w:tc>
      </w:tr>
      <w:tr w:rsidR="009E05EA" w:rsidRPr="009E05EA" w:rsidTr="00EE5750">
        <w:tc>
          <w:tcPr>
            <w:tcW w:w="3163" w:type="pct"/>
            <w:shd w:val="clear" w:color="auto" w:fill="auto"/>
          </w:tcPr>
          <w:p w:rsidR="009E05EA" w:rsidRPr="009E05EA" w:rsidRDefault="009E05EA" w:rsidP="009E05EA">
            <w:pPr>
              <w:spacing w:after="0" w:line="288"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Độ cao lắp đặt thiết bị so với mực nước biển</w:t>
            </w:r>
          </w:p>
        </w:tc>
        <w:tc>
          <w:tcPr>
            <w:tcW w:w="1837" w:type="pct"/>
            <w:shd w:val="clear" w:color="auto" w:fill="auto"/>
          </w:tcPr>
          <w:p w:rsidR="009E05EA" w:rsidRPr="009E05EA" w:rsidRDefault="009E05EA" w:rsidP="009E05EA">
            <w:pPr>
              <w:spacing w:after="0" w:line="288" w:lineRule="auto"/>
              <w:ind w:firstLine="567"/>
              <w:jc w:val="center"/>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Đến 1000m</w:t>
            </w:r>
          </w:p>
        </w:tc>
      </w:tr>
    </w:tbl>
    <w:p w:rsidR="009E05EA" w:rsidRPr="009E05EA" w:rsidRDefault="009E05EA" w:rsidP="00240A9C">
      <w:pPr>
        <w:widowControl w:val="0"/>
        <w:numPr>
          <w:ilvl w:val="0"/>
          <w:numId w:val="112"/>
        </w:numPr>
        <w:autoSpaceDE w:val="0"/>
        <w:autoSpaceDN w:val="0"/>
        <w:spacing w:before="144" w:after="0" w:line="288" w:lineRule="auto"/>
        <w:ind w:left="0" w:firstLine="0"/>
        <w:jc w:val="both"/>
        <w:outlineLvl w:val="1"/>
        <w:rPr>
          <w:rFonts w:ascii="Times New Roman" w:eastAsia="Times New Roman" w:hAnsi="Times New Roman" w:cs="Times New Roman"/>
          <w:b/>
          <w:bCs/>
          <w:sz w:val="24"/>
          <w:szCs w:val="24"/>
          <w:lang w:val="da-DK"/>
        </w:rPr>
      </w:pPr>
      <w:bookmarkStart w:id="73" w:name="_Toc157586257"/>
      <w:bookmarkStart w:id="74" w:name="_Toc160455805"/>
      <w:bookmarkStart w:id="75" w:name="_Toc147241268"/>
      <w:r w:rsidRPr="009E05EA">
        <w:rPr>
          <w:rFonts w:ascii="Times New Roman" w:eastAsia="Times New Roman" w:hAnsi="Times New Roman" w:cs="Times New Roman"/>
          <w:b/>
          <w:bCs/>
          <w:sz w:val="24"/>
          <w:szCs w:val="24"/>
          <w:lang w:val="da-DK"/>
        </w:rPr>
        <w:t>Điều kiện vận hành của hệ thống điện:</w:t>
      </w:r>
      <w:bookmarkEnd w:id="73"/>
      <w:bookmarkEnd w:id="74"/>
    </w:p>
    <w:p w:rsidR="009E05EA" w:rsidRPr="009E05EA" w:rsidRDefault="009E05EA" w:rsidP="009E05EA">
      <w:pPr>
        <w:widowControl w:val="0"/>
        <w:numPr>
          <w:ilvl w:val="0"/>
          <w:numId w:val="116"/>
        </w:numPr>
        <w:autoSpaceDE w:val="0"/>
        <w:autoSpaceDN w:val="0"/>
        <w:spacing w:before="144" w:after="0" w:line="264" w:lineRule="auto"/>
        <w:ind w:firstLine="553"/>
        <w:jc w:val="center"/>
        <w:outlineLvl w:val="2"/>
        <w:rPr>
          <w:rFonts w:ascii="Times New Roman" w:eastAsia="Times New Roman" w:hAnsi="Times New Roman" w:cs="Times New Roman"/>
          <w:b/>
          <w:bCs/>
          <w:sz w:val="24"/>
          <w:szCs w:val="24"/>
          <w:lang w:eastAsia="ar-SA"/>
        </w:rPr>
      </w:pPr>
      <w:r w:rsidRPr="009E05EA">
        <w:rPr>
          <w:rFonts w:ascii="Times New Roman" w:eastAsia="Times New Roman" w:hAnsi="Times New Roman" w:cs="Times New Roman"/>
          <w:b/>
          <w:bCs/>
          <w:sz w:val="24"/>
          <w:szCs w:val="24"/>
          <w:lang w:eastAsia="ar-SA"/>
        </w:rPr>
        <w:t>Điều kiện vận hành của hệ thống điện:</w:t>
      </w:r>
    </w:p>
    <w:p w:rsidR="009E05EA" w:rsidRPr="009E05EA" w:rsidRDefault="009E05EA" w:rsidP="009E05EA">
      <w:pPr>
        <w:spacing w:after="0" w:line="240" w:lineRule="auto"/>
        <w:rPr>
          <w:rFonts w:ascii="Times New Roman" w:eastAsia="Times New Roman" w:hAnsi="Times New Roman" w:cs="Times New Roman"/>
          <w:sz w:val="24"/>
          <w:szCs w:val="24"/>
        </w:rPr>
      </w:pPr>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019"/>
        <w:gridCol w:w="3090"/>
        <w:gridCol w:w="1925"/>
        <w:gridCol w:w="1870"/>
      </w:tblGrid>
      <w:tr w:rsidR="009E05EA" w:rsidRPr="009E05EA" w:rsidTr="00EE5750">
        <w:trPr>
          <w:jc w:val="center"/>
        </w:trPr>
        <w:tc>
          <w:tcPr>
            <w:tcW w:w="1524" w:type="pct"/>
            <w:tcBorders>
              <w:top w:val="double" w:sz="4" w:space="0" w:color="auto"/>
              <w:left w:val="double" w:sz="4" w:space="0" w:color="auto"/>
              <w:bottom w:val="single" w:sz="4" w:space="0" w:color="auto"/>
              <w:right w:val="single" w:sz="4" w:space="0" w:color="auto"/>
            </w:tcBorders>
            <w:vAlign w:val="center"/>
            <w:hideMark/>
          </w:tcPr>
          <w:p w:rsidR="009E05EA" w:rsidRPr="009E05EA" w:rsidRDefault="009E05EA" w:rsidP="009E05EA">
            <w:pPr>
              <w:spacing w:after="0" w:line="264" w:lineRule="auto"/>
              <w:jc w:val="both"/>
              <w:rPr>
                <w:rFonts w:ascii="Times New Roman" w:eastAsia="Times New Roman" w:hAnsi="Times New Roman" w:cs="Times New Roman"/>
                <w:sz w:val="24"/>
                <w:szCs w:val="24"/>
                <w:lang w:val="pt-BR" w:eastAsia="vi-VN"/>
              </w:rPr>
            </w:pPr>
            <w:r w:rsidRPr="009E05EA">
              <w:rPr>
                <w:rFonts w:ascii="Times New Roman" w:eastAsia="Times New Roman" w:hAnsi="Times New Roman" w:cs="Times New Roman"/>
                <w:sz w:val="24"/>
                <w:szCs w:val="24"/>
                <w:lang w:val="pt-BR" w:eastAsia="vi-VN"/>
              </w:rPr>
              <w:lastRenderedPageBreak/>
              <w:t>Điện áp danh định của hệ thống (kV)</w:t>
            </w:r>
          </w:p>
        </w:tc>
        <w:tc>
          <w:tcPr>
            <w:tcW w:w="1560" w:type="pct"/>
            <w:tcBorders>
              <w:top w:val="double" w:sz="4" w:space="0" w:color="auto"/>
              <w:left w:val="single" w:sz="4" w:space="0" w:color="auto"/>
              <w:bottom w:val="single" w:sz="4" w:space="0" w:color="auto"/>
              <w:right w:val="single" w:sz="4" w:space="0" w:color="auto"/>
            </w:tcBorders>
            <w:vAlign w:val="center"/>
            <w:hideMark/>
          </w:tcPr>
          <w:p w:rsidR="009E05EA" w:rsidRPr="009E05EA" w:rsidRDefault="009E05EA" w:rsidP="009E05EA">
            <w:pPr>
              <w:spacing w:after="0" w:line="264" w:lineRule="auto"/>
              <w:jc w:val="center"/>
              <w:rPr>
                <w:rFonts w:ascii="Times New Roman" w:eastAsia="Times New Roman" w:hAnsi="Times New Roman" w:cs="Times New Roman"/>
                <w:sz w:val="24"/>
                <w:szCs w:val="24"/>
                <w:lang w:val="vi-VN" w:eastAsia="vi-VN"/>
              </w:rPr>
            </w:pPr>
            <w:r w:rsidRPr="009E05EA">
              <w:rPr>
                <w:rFonts w:ascii="Times New Roman" w:eastAsia="Times New Roman" w:hAnsi="Times New Roman" w:cs="Times New Roman"/>
                <w:sz w:val="24"/>
                <w:szCs w:val="24"/>
                <w:lang w:val="vi-VN" w:eastAsia="vi-VN"/>
              </w:rPr>
              <w:t>22</w:t>
            </w:r>
          </w:p>
        </w:tc>
        <w:tc>
          <w:tcPr>
            <w:tcW w:w="1916" w:type="pct"/>
            <w:gridSpan w:val="2"/>
            <w:tcBorders>
              <w:top w:val="double" w:sz="4" w:space="0" w:color="auto"/>
              <w:left w:val="single" w:sz="4" w:space="0" w:color="auto"/>
              <w:bottom w:val="single" w:sz="4" w:space="0" w:color="auto"/>
              <w:right w:val="double" w:sz="4" w:space="0" w:color="auto"/>
            </w:tcBorders>
            <w:vAlign w:val="center"/>
            <w:hideMark/>
          </w:tcPr>
          <w:p w:rsidR="009E05EA" w:rsidRPr="009E05EA" w:rsidRDefault="009E05EA" w:rsidP="009E05EA">
            <w:pPr>
              <w:spacing w:after="0" w:line="264" w:lineRule="auto"/>
              <w:jc w:val="center"/>
              <w:rPr>
                <w:rFonts w:ascii="Times New Roman" w:eastAsia="Times New Roman" w:hAnsi="Times New Roman" w:cs="Times New Roman"/>
                <w:sz w:val="24"/>
                <w:szCs w:val="24"/>
                <w:lang w:val="vi-VN" w:eastAsia="vi-VN"/>
              </w:rPr>
            </w:pPr>
            <w:r w:rsidRPr="009E05EA">
              <w:rPr>
                <w:rFonts w:ascii="Times New Roman" w:eastAsia="Times New Roman" w:hAnsi="Times New Roman" w:cs="Times New Roman"/>
                <w:sz w:val="24"/>
                <w:szCs w:val="24"/>
                <w:lang w:val="vi-VN" w:eastAsia="vi-VN"/>
              </w:rPr>
              <w:t>0,4</w:t>
            </w:r>
          </w:p>
        </w:tc>
      </w:tr>
      <w:tr w:rsidR="009E05EA" w:rsidRPr="009E05EA" w:rsidTr="00EE5750">
        <w:trPr>
          <w:jc w:val="center"/>
        </w:trPr>
        <w:tc>
          <w:tcPr>
            <w:tcW w:w="1524" w:type="pct"/>
            <w:tcBorders>
              <w:top w:val="single" w:sz="4" w:space="0" w:color="auto"/>
              <w:left w:val="double" w:sz="4" w:space="0" w:color="auto"/>
              <w:bottom w:val="single" w:sz="4" w:space="0" w:color="auto"/>
              <w:right w:val="single" w:sz="4" w:space="0" w:color="auto"/>
            </w:tcBorders>
            <w:vAlign w:val="center"/>
            <w:hideMark/>
          </w:tcPr>
          <w:p w:rsidR="009E05EA" w:rsidRPr="009E05EA" w:rsidRDefault="009E05EA" w:rsidP="009E05EA">
            <w:pPr>
              <w:spacing w:after="0" w:line="264" w:lineRule="auto"/>
              <w:jc w:val="both"/>
              <w:rPr>
                <w:rFonts w:ascii="Times New Roman" w:eastAsia="Times New Roman" w:hAnsi="Times New Roman" w:cs="Times New Roman"/>
                <w:sz w:val="24"/>
                <w:szCs w:val="24"/>
                <w:lang w:val="vi-VN" w:eastAsia="vi-VN"/>
              </w:rPr>
            </w:pPr>
            <w:r w:rsidRPr="009E05EA">
              <w:rPr>
                <w:rFonts w:ascii="Times New Roman" w:eastAsia="Times New Roman" w:hAnsi="Times New Roman" w:cs="Times New Roman"/>
                <w:sz w:val="24"/>
                <w:szCs w:val="24"/>
                <w:lang w:val="vi-VN" w:eastAsia="vi-VN"/>
              </w:rPr>
              <w:t>Sơ đồ nối</w:t>
            </w:r>
          </w:p>
        </w:tc>
        <w:tc>
          <w:tcPr>
            <w:tcW w:w="1560" w:type="pct"/>
            <w:tcBorders>
              <w:top w:val="single" w:sz="4" w:space="0" w:color="auto"/>
              <w:left w:val="single" w:sz="4" w:space="0" w:color="auto"/>
              <w:bottom w:val="single" w:sz="4" w:space="0" w:color="auto"/>
              <w:right w:val="single" w:sz="4" w:space="0" w:color="auto"/>
            </w:tcBorders>
            <w:vAlign w:val="center"/>
            <w:hideMark/>
          </w:tcPr>
          <w:p w:rsidR="009E05EA" w:rsidRPr="009E05EA" w:rsidRDefault="009E05EA" w:rsidP="009E05EA">
            <w:pPr>
              <w:spacing w:after="0" w:line="264" w:lineRule="auto"/>
              <w:jc w:val="center"/>
              <w:rPr>
                <w:rFonts w:ascii="Times New Roman" w:eastAsia="Times New Roman" w:hAnsi="Times New Roman" w:cs="Times New Roman"/>
                <w:sz w:val="24"/>
                <w:szCs w:val="24"/>
                <w:lang w:val="vi-VN" w:eastAsia="vi-VN"/>
              </w:rPr>
            </w:pPr>
            <w:r w:rsidRPr="009E05EA">
              <w:rPr>
                <w:rFonts w:ascii="Times New Roman" w:eastAsia="Times New Roman" w:hAnsi="Times New Roman" w:cs="Times New Roman"/>
                <w:sz w:val="24"/>
                <w:szCs w:val="24"/>
                <w:lang w:val="vi-VN" w:eastAsia="vi-VN"/>
              </w:rPr>
              <w:t>3 pha 3 dây</w:t>
            </w:r>
          </w:p>
          <w:p w:rsidR="009E05EA" w:rsidRPr="009E05EA" w:rsidRDefault="009E05EA" w:rsidP="009E05EA">
            <w:pPr>
              <w:spacing w:after="0" w:line="264" w:lineRule="auto"/>
              <w:jc w:val="center"/>
              <w:rPr>
                <w:rFonts w:ascii="Times New Roman" w:eastAsia="Times New Roman" w:hAnsi="Times New Roman" w:cs="Times New Roman"/>
                <w:sz w:val="24"/>
                <w:szCs w:val="24"/>
                <w:lang w:val="vi-VN" w:eastAsia="vi-VN"/>
              </w:rPr>
            </w:pPr>
            <w:r w:rsidRPr="009E05EA">
              <w:rPr>
                <w:rFonts w:ascii="Times New Roman" w:eastAsia="Times New Roman" w:hAnsi="Times New Roman" w:cs="Times New Roman"/>
                <w:sz w:val="24"/>
                <w:szCs w:val="24"/>
                <w:lang w:val="vi-VN" w:eastAsia="vi-VN"/>
              </w:rPr>
              <w:t>hoặc 3 pha 4 dây</w:t>
            </w:r>
          </w:p>
        </w:tc>
        <w:tc>
          <w:tcPr>
            <w:tcW w:w="972" w:type="pct"/>
            <w:tcBorders>
              <w:top w:val="single" w:sz="4" w:space="0" w:color="auto"/>
              <w:left w:val="single" w:sz="4" w:space="0" w:color="auto"/>
              <w:bottom w:val="single" w:sz="4" w:space="0" w:color="auto"/>
              <w:right w:val="single" w:sz="4" w:space="0" w:color="auto"/>
            </w:tcBorders>
            <w:vAlign w:val="center"/>
            <w:hideMark/>
          </w:tcPr>
          <w:p w:rsidR="009E05EA" w:rsidRPr="009E05EA" w:rsidRDefault="009E05EA" w:rsidP="009E05EA">
            <w:pPr>
              <w:spacing w:after="0" w:line="264" w:lineRule="auto"/>
              <w:jc w:val="center"/>
              <w:rPr>
                <w:rFonts w:ascii="Times New Roman" w:eastAsia="Times New Roman" w:hAnsi="Times New Roman" w:cs="Times New Roman"/>
                <w:sz w:val="24"/>
                <w:szCs w:val="24"/>
                <w:lang w:val="vi-VN" w:eastAsia="vi-VN"/>
              </w:rPr>
            </w:pPr>
            <w:r w:rsidRPr="009E05EA">
              <w:rPr>
                <w:rFonts w:ascii="Times New Roman" w:eastAsia="Times New Roman" w:hAnsi="Times New Roman" w:cs="Times New Roman"/>
                <w:sz w:val="24"/>
                <w:szCs w:val="24"/>
                <w:lang w:val="vi-VN" w:eastAsia="vi-VN"/>
              </w:rPr>
              <w:t>3 pha 4 dây</w:t>
            </w:r>
          </w:p>
        </w:tc>
        <w:tc>
          <w:tcPr>
            <w:tcW w:w="944" w:type="pct"/>
            <w:tcBorders>
              <w:top w:val="single" w:sz="4" w:space="0" w:color="auto"/>
              <w:left w:val="single" w:sz="4" w:space="0" w:color="auto"/>
              <w:bottom w:val="single" w:sz="4" w:space="0" w:color="auto"/>
              <w:right w:val="double" w:sz="4" w:space="0" w:color="auto"/>
            </w:tcBorders>
            <w:vAlign w:val="center"/>
            <w:hideMark/>
          </w:tcPr>
          <w:p w:rsidR="009E05EA" w:rsidRPr="009E05EA" w:rsidRDefault="009E05EA" w:rsidP="009E05EA">
            <w:pPr>
              <w:spacing w:after="0" w:line="264" w:lineRule="auto"/>
              <w:jc w:val="center"/>
              <w:rPr>
                <w:rFonts w:ascii="Times New Roman" w:eastAsia="Times New Roman" w:hAnsi="Times New Roman" w:cs="Times New Roman"/>
                <w:sz w:val="24"/>
                <w:szCs w:val="24"/>
                <w:lang w:val="vi-VN" w:eastAsia="vi-VN"/>
              </w:rPr>
            </w:pPr>
            <w:r w:rsidRPr="009E05EA">
              <w:rPr>
                <w:rFonts w:ascii="Times New Roman" w:eastAsia="Times New Roman" w:hAnsi="Times New Roman" w:cs="Times New Roman"/>
                <w:sz w:val="24"/>
                <w:szCs w:val="24"/>
                <w:lang w:val="vi-VN" w:eastAsia="vi-VN"/>
              </w:rPr>
              <w:t>1 pha 2 dây</w:t>
            </w:r>
          </w:p>
        </w:tc>
      </w:tr>
      <w:tr w:rsidR="009E05EA" w:rsidRPr="009E05EA" w:rsidTr="00EE5750">
        <w:trPr>
          <w:jc w:val="center"/>
        </w:trPr>
        <w:tc>
          <w:tcPr>
            <w:tcW w:w="1524" w:type="pct"/>
            <w:tcBorders>
              <w:top w:val="single" w:sz="4" w:space="0" w:color="auto"/>
              <w:left w:val="double" w:sz="4" w:space="0" w:color="auto"/>
              <w:bottom w:val="single" w:sz="4" w:space="0" w:color="auto"/>
              <w:right w:val="single" w:sz="4" w:space="0" w:color="auto"/>
            </w:tcBorders>
            <w:vAlign w:val="center"/>
            <w:hideMark/>
          </w:tcPr>
          <w:p w:rsidR="009E05EA" w:rsidRPr="009E05EA" w:rsidRDefault="009E05EA" w:rsidP="009E05EA">
            <w:pPr>
              <w:spacing w:after="0" w:line="264" w:lineRule="auto"/>
              <w:jc w:val="both"/>
              <w:rPr>
                <w:rFonts w:ascii="Times New Roman" w:eastAsia="Times New Roman" w:hAnsi="Times New Roman" w:cs="Times New Roman"/>
                <w:sz w:val="24"/>
                <w:szCs w:val="24"/>
                <w:lang w:val="vi-VN" w:eastAsia="vi-VN"/>
              </w:rPr>
            </w:pPr>
            <w:r w:rsidRPr="009E05EA">
              <w:rPr>
                <w:rFonts w:ascii="Times New Roman" w:eastAsia="Times New Roman" w:hAnsi="Times New Roman" w:cs="Times New Roman"/>
                <w:sz w:val="24"/>
                <w:szCs w:val="24"/>
                <w:lang w:val="vi-VN" w:eastAsia="vi-VN"/>
              </w:rPr>
              <w:t>Chế độ nối đất trung tính</w:t>
            </w:r>
          </w:p>
        </w:tc>
        <w:tc>
          <w:tcPr>
            <w:tcW w:w="1560" w:type="pct"/>
            <w:tcBorders>
              <w:top w:val="single" w:sz="4" w:space="0" w:color="auto"/>
              <w:left w:val="single" w:sz="4" w:space="0" w:color="auto"/>
              <w:bottom w:val="single" w:sz="4" w:space="0" w:color="auto"/>
              <w:right w:val="single" w:sz="4" w:space="0" w:color="auto"/>
            </w:tcBorders>
            <w:vAlign w:val="center"/>
            <w:hideMark/>
          </w:tcPr>
          <w:p w:rsidR="009E05EA" w:rsidRPr="009E05EA" w:rsidRDefault="009E05EA" w:rsidP="009E05EA">
            <w:pPr>
              <w:spacing w:after="0" w:line="264" w:lineRule="auto"/>
              <w:jc w:val="center"/>
              <w:rPr>
                <w:rFonts w:ascii="Times New Roman" w:eastAsia="Times New Roman" w:hAnsi="Times New Roman" w:cs="Times New Roman"/>
                <w:sz w:val="24"/>
                <w:szCs w:val="24"/>
                <w:lang w:val="vi-VN" w:eastAsia="vi-VN"/>
              </w:rPr>
            </w:pPr>
            <w:r w:rsidRPr="009E05EA">
              <w:rPr>
                <w:rFonts w:ascii="Times New Roman" w:eastAsia="Times New Roman" w:hAnsi="Times New Roman" w:cs="Times New Roman"/>
                <w:sz w:val="24"/>
                <w:szCs w:val="24"/>
                <w:lang w:val="vi-VN" w:eastAsia="vi-VN"/>
              </w:rPr>
              <w:t>Trung tính nối đất trực tiếp hoặc nối đất lặp lại</w:t>
            </w:r>
          </w:p>
        </w:tc>
        <w:tc>
          <w:tcPr>
            <w:tcW w:w="972" w:type="pct"/>
            <w:tcBorders>
              <w:top w:val="single" w:sz="4" w:space="0" w:color="auto"/>
              <w:left w:val="single" w:sz="4" w:space="0" w:color="auto"/>
              <w:bottom w:val="single" w:sz="4" w:space="0" w:color="auto"/>
              <w:right w:val="single" w:sz="4" w:space="0" w:color="auto"/>
            </w:tcBorders>
            <w:vAlign w:val="center"/>
            <w:hideMark/>
          </w:tcPr>
          <w:p w:rsidR="009E05EA" w:rsidRPr="009E05EA" w:rsidRDefault="009E05EA" w:rsidP="009E05EA">
            <w:pPr>
              <w:spacing w:after="0" w:line="264" w:lineRule="auto"/>
              <w:jc w:val="center"/>
              <w:rPr>
                <w:rFonts w:ascii="Times New Roman" w:eastAsia="Times New Roman" w:hAnsi="Times New Roman" w:cs="Times New Roman"/>
                <w:sz w:val="24"/>
                <w:szCs w:val="24"/>
                <w:lang w:val="vi-VN" w:eastAsia="vi-VN"/>
              </w:rPr>
            </w:pPr>
            <w:r w:rsidRPr="009E05EA">
              <w:rPr>
                <w:rFonts w:ascii="Times New Roman" w:eastAsia="Times New Roman" w:hAnsi="Times New Roman" w:cs="Times New Roman"/>
                <w:sz w:val="24"/>
                <w:szCs w:val="24"/>
                <w:lang w:val="vi-VN" w:eastAsia="vi-VN"/>
              </w:rPr>
              <w:t>Trung tính nối đất trực tiếp</w:t>
            </w:r>
          </w:p>
        </w:tc>
        <w:tc>
          <w:tcPr>
            <w:tcW w:w="944" w:type="pct"/>
            <w:tcBorders>
              <w:top w:val="single" w:sz="4" w:space="0" w:color="auto"/>
              <w:left w:val="single" w:sz="4" w:space="0" w:color="auto"/>
              <w:bottom w:val="single" w:sz="4" w:space="0" w:color="auto"/>
              <w:right w:val="double" w:sz="4" w:space="0" w:color="auto"/>
            </w:tcBorders>
            <w:vAlign w:val="center"/>
            <w:hideMark/>
          </w:tcPr>
          <w:p w:rsidR="009E05EA" w:rsidRPr="009E05EA" w:rsidRDefault="009E05EA" w:rsidP="009E05EA">
            <w:pPr>
              <w:spacing w:after="0" w:line="264" w:lineRule="auto"/>
              <w:jc w:val="center"/>
              <w:rPr>
                <w:rFonts w:ascii="Times New Roman" w:eastAsia="Times New Roman" w:hAnsi="Times New Roman" w:cs="Times New Roman"/>
                <w:sz w:val="24"/>
                <w:szCs w:val="24"/>
                <w:lang w:val="vi-VN" w:eastAsia="vi-VN"/>
              </w:rPr>
            </w:pPr>
            <w:r w:rsidRPr="009E05EA">
              <w:rPr>
                <w:rFonts w:ascii="Times New Roman" w:eastAsia="Times New Roman" w:hAnsi="Times New Roman" w:cs="Times New Roman"/>
                <w:sz w:val="24"/>
                <w:szCs w:val="24"/>
                <w:lang w:val="vi-VN" w:eastAsia="vi-VN"/>
              </w:rPr>
              <w:t>Trung tính nối đất trực tiếp</w:t>
            </w:r>
          </w:p>
        </w:tc>
      </w:tr>
      <w:tr w:rsidR="009E05EA" w:rsidRPr="009E05EA" w:rsidTr="00EE5750">
        <w:trPr>
          <w:jc w:val="center"/>
        </w:trPr>
        <w:tc>
          <w:tcPr>
            <w:tcW w:w="1524" w:type="pct"/>
            <w:tcBorders>
              <w:top w:val="single" w:sz="4" w:space="0" w:color="auto"/>
              <w:left w:val="double" w:sz="4" w:space="0" w:color="auto"/>
              <w:bottom w:val="single" w:sz="4" w:space="0" w:color="auto"/>
              <w:right w:val="single" w:sz="4" w:space="0" w:color="auto"/>
            </w:tcBorders>
            <w:vAlign w:val="center"/>
            <w:hideMark/>
          </w:tcPr>
          <w:p w:rsidR="009E05EA" w:rsidRPr="009E05EA" w:rsidRDefault="009E05EA" w:rsidP="009E05EA">
            <w:pPr>
              <w:spacing w:after="0" w:line="264" w:lineRule="auto"/>
              <w:jc w:val="both"/>
              <w:rPr>
                <w:rFonts w:ascii="Times New Roman" w:eastAsia="Times New Roman" w:hAnsi="Times New Roman" w:cs="Times New Roman"/>
                <w:sz w:val="24"/>
                <w:szCs w:val="24"/>
                <w:lang w:val="vi-VN" w:eastAsia="vi-VN"/>
              </w:rPr>
            </w:pPr>
            <w:r w:rsidRPr="009E05EA">
              <w:rPr>
                <w:rFonts w:ascii="Times New Roman" w:eastAsia="Times New Roman" w:hAnsi="Times New Roman" w:cs="Times New Roman"/>
                <w:sz w:val="24"/>
                <w:szCs w:val="24"/>
                <w:lang w:val="vi-VN" w:eastAsia="vi-VN"/>
              </w:rPr>
              <w:t>Điện áp làm việc lớn nhất của thiết bị (kV)</w:t>
            </w:r>
          </w:p>
        </w:tc>
        <w:tc>
          <w:tcPr>
            <w:tcW w:w="1560" w:type="pct"/>
            <w:tcBorders>
              <w:top w:val="single" w:sz="4" w:space="0" w:color="auto"/>
              <w:left w:val="single" w:sz="4" w:space="0" w:color="auto"/>
              <w:bottom w:val="single" w:sz="4" w:space="0" w:color="auto"/>
              <w:right w:val="single" w:sz="4" w:space="0" w:color="auto"/>
            </w:tcBorders>
            <w:vAlign w:val="center"/>
            <w:hideMark/>
          </w:tcPr>
          <w:p w:rsidR="009E05EA" w:rsidRPr="009E05EA" w:rsidRDefault="009E05EA" w:rsidP="009E05EA">
            <w:pPr>
              <w:spacing w:after="0" w:line="264" w:lineRule="auto"/>
              <w:jc w:val="center"/>
              <w:rPr>
                <w:rFonts w:ascii="Times New Roman" w:eastAsia="Times New Roman" w:hAnsi="Times New Roman" w:cs="Times New Roman"/>
                <w:sz w:val="24"/>
                <w:szCs w:val="24"/>
                <w:lang w:val="vi-VN" w:eastAsia="vi-VN"/>
              </w:rPr>
            </w:pPr>
            <w:r w:rsidRPr="009E05EA">
              <w:rPr>
                <w:rFonts w:ascii="Times New Roman" w:eastAsia="Times New Roman" w:hAnsi="Times New Roman" w:cs="Times New Roman"/>
                <w:sz w:val="24"/>
                <w:szCs w:val="24"/>
                <w:lang w:val="vi-VN" w:eastAsia="vi-VN"/>
              </w:rPr>
              <w:t>24</w:t>
            </w:r>
          </w:p>
        </w:tc>
        <w:tc>
          <w:tcPr>
            <w:tcW w:w="972" w:type="pct"/>
            <w:tcBorders>
              <w:top w:val="single" w:sz="4" w:space="0" w:color="auto"/>
              <w:left w:val="single" w:sz="4" w:space="0" w:color="auto"/>
              <w:bottom w:val="single" w:sz="4" w:space="0" w:color="auto"/>
              <w:right w:val="single" w:sz="4" w:space="0" w:color="auto"/>
            </w:tcBorders>
            <w:vAlign w:val="center"/>
            <w:hideMark/>
          </w:tcPr>
          <w:p w:rsidR="009E05EA" w:rsidRPr="009E05EA" w:rsidRDefault="009E05EA" w:rsidP="009E05EA">
            <w:pPr>
              <w:spacing w:after="0" w:line="264" w:lineRule="auto"/>
              <w:jc w:val="center"/>
              <w:rPr>
                <w:rFonts w:ascii="Times New Roman" w:eastAsia="Times New Roman" w:hAnsi="Times New Roman" w:cs="Times New Roman"/>
                <w:sz w:val="24"/>
                <w:szCs w:val="24"/>
                <w:lang w:val="vi-VN" w:eastAsia="vi-VN"/>
              </w:rPr>
            </w:pPr>
            <w:r w:rsidRPr="009E05EA">
              <w:rPr>
                <w:rFonts w:ascii="Times New Roman" w:eastAsia="Times New Roman" w:hAnsi="Times New Roman" w:cs="Times New Roman"/>
                <w:sz w:val="24"/>
                <w:szCs w:val="24"/>
                <w:lang w:val="vi-VN" w:eastAsia="vi-VN"/>
              </w:rPr>
              <w:t>≥ 0,4</w:t>
            </w:r>
          </w:p>
        </w:tc>
        <w:tc>
          <w:tcPr>
            <w:tcW w:w="944" w:type="pct"/>
            <w:tcBorders>
              <w:top w:val="single" w:sz="4" w:space="0" w:color="auto"/>
              <w:left w:val="single" w:sz="4" w:space="0" w:color="auto"/>
              <w:bottom w:val="single" w:sz="4" w:space="0" w:color="auto"/>
              <w:right w:val="double" w:sz="4" w:space="0" w:color="auto"/>
            </w:tcBorders>
            <w:vAlign w:val="center"/>
            <w:hideMark/>
          </w:tcPr>
          <w:p w:rsidR="009E05EA" w:rsidRPr="009E05EA" w:rsidRDefault="009E05EA" w:rsidP="009E05EA">
            <w:pPr>
              <w:spacing w:after="0" w:line="264" w:lineRule="auto"/>
              <w:jc w:val="center"/>
              <w:rPr>
                <w:rFonts w:ascii="Times New Roman" w:eastAsia="Times New Roman" w:hAnsi="Times New Roman" w:cs="Times New Roman"/>
                <w:sz w:val="24"/>
                <w:szCs w:val="24"/>
                <w:lang w:val="vi-VN" w:eastAsia="vi-VN"/>
              </w:rPr>
            </w:pPr>
            <w:r w:rsidRPr="009E05EA">
              <w:rPr>
                <w:rFonts w:ascii="Times New Roman" w:eastAsia="Times New Roman" w:hAnsi="Times New Roman" w:cs="Times New Roman"/>
                <w:sz w:val="24"/>
                <w:szCs w:val="24"/>
                <w:lang w:val="vi-VN" w:eastAsia="vi-VN"/>
              </w:rPr>
              <w:t>≥ 0,23</w:t>
            </w:r>
          </w:p>
        </w:tc>
      </w:tr>
      <w:tr w:rsidR="009E05EA" w:rsidRPr="009E05EA" w:rsidTr="00EE5750">
        <w:trPr>
          <w:jc w:val="center"/>
        </w:trPr>
        <w:tc>
          <w:tcPr>
            <w:tcW w:w="1524" w:type="pct"/>
            <w:tcBorders>
              <w:top w:val="single" w:sz="4" w:space="0" w:color="auto"/>
              <w:left w:val="double" w:sz="4" w:space="0" w:color="auto"/>
              <w:bottom w:val="double" w:sz="4" w:space="0" w:color="auto"/>
              <w:right w:val="single" w:sz="4" w:space="0" w:color="auto"/>
            </w:tcBorders>
            <w:vAlign w:val="center"/>
            <w:hideMark/>
          </w:tcPr>
          <w:p w:rsidR="009E05EA" w:rsidRPr="009E05EA" w:rsidRDefault="009E05EA" w:rsidP="009E05EA">
            <w:pPr>
              <w:spacing w:after="0" w:line="264" w:lineRule="auto"/>
              <w:jc w:val="both"/>
              <w:rPr>
                <w:rFonts w:ascii="Times New Roman" w:eastAsia="Times New Roman" w:hAnsi="Times New Roman" w:cs="Times New Roman"/>
                <w:sz w:val="24"/>
                <w:szCs w:val="24"/>
                <w:lang w:val="vi-VN" w:eastAsia="vi-VN"/>
              </w:rPr>
            </w:pPr>
            <w:r w:rsidRPr="009E05EA">
              <w:rPr>
                <w:rFonts w:ascii="Times New Roman" w:eastAsia="Times New Roman" w:hAnsi="Times New Roman" w:cs="Times New Roman"/>
                <w:sz w:val="24"/>
                <w:szCs w:val="24"/>
                <w:lang w:val="vi-VN" w:eastAsia="vi-VN"/>
              </w:rPr>
              <w:t>Tần số (Hz)</w:t>
            </w:r>
          </w:p>
        </w:tc>
        <w:tc>
          <w:tcPr>
            <w:tcW w:w="3476" w:type="pct"/>
            <w:gridSpan w:val="3"/>
            <w:tcBorders>
              <w:top w:val="single" w:sz="4" w:space="0" w:color="auto"/>
              <w:left w:val="single" w:sz="4" w:space="0" w:color="auto"/>
              <w:bottom w:val="double" w:sz="4" w:space="0" w:color="auto"/>
              <w:right w:val="double" w:sz="4" w:space="0" w:color="auto"/>
            </w:tcBorders>
            <w:vAlign w:val="center"/>
            <w:hideMark/>
          </w:tcPr>
          <w:p w:rsidR="009E05EA" w:rsidRPr="009E05EA" w:rsidRDefault="009E05EA" w:rsidP="009E05EA">
            <w:pPr>
              <w:spacing w:after="0" w:line="264" w:lineRule="auto"/>
              <w:jc w:val="center"/>
              <w:rPr>
                <w:rFonts w:ascii="Times New Roman" w:eastAsia="Times New Roman" w:hAnsi="Times New Roman" w:cs="Times New Roman"/>
                <w:sz w:val="24"/>
                <w:szCs w:val="24"/>
                <w:lang w:val="vi-VN" w:eastAsia="vi-VN"/>
              </w:rPr>
            </w:pPr>
            <w:r w:rsidRPr="009E05EA">
              <w:rPr>
                <w:rFonts w:ascii="Times New Roman" w:eastAsia="Times New Roman" w:hAnsi="Times New Roman" w:cs="Times New Roman"/>
                <w:sz w:val="24"/>
                <w:szCs w:val="24"/>
                <w:lang w:val="vi-VN" w:eastAsia="vi-VN"/>
              </w:rPr>
              <w:t>50</w:t>
            </w:r>
          </w:p>
        </w:tc>
      </w:tr>
    </w:tbl>
    <w:bookmarkEnd w:id="75"/>
    <w:p w:rsidR="009E05EA" w:rsidRPr="009E05EA" w:rsidRDefault="009E05EA" w:rsidP="009E05EA">
      <w:pPr>
        <w:widowControl w:val="0"/>
        <w:numPr>
          <w:ilvl w:val="0"/>
          <w:numId w:val="108"/>
        </w:numPr>
        <w:autoSpaceDE w:val="0"/>
        <w:autoSpaceDN w:val="0"/>
        <w:spacing w:before="60" w:after="0" w:line="288" w:lineRule="auto"/>
        <w:ind w:left="0" w:firstLine="567"/>
        <w:outlineLvl w:val="0"/>
        <w:rPr>
          <w:rFonts w:ascii="Times New Roman" w:eastAsia="Times New Roman" w:hAnsi="Times New Roman" w:cs="Times New Roman"/>
          <w:b/>
          <w:bCs/>
          <w:sz w:val="24"/>
          <w:szCs w:val="24"/>
        </w:rPr>
      </w:pPr>
      <w:r w:rsidRPr="009E05EA">
        <w:rPr>
          <w:rFonts w:ascii="Times New Roman" w:eastAsia="Times New Roman" w:hAnsi="Times New Roman" w:cs="Times New Roman"/>
          <w:b/>
          <w:bCs/>
          <w:sz w:val="24"/>
          <w:szCs w:val="24"/>
        </w:rPr>
        <w:t>Yêu cầu kỹ thuật của trụ thép đỡ MBA có ngăn lắp tủ RMU 22kV và tích hợp tủ tổng hạ áp :</w:t>
      </w:r>
    </w:p>
    <w:p w:rsidR="009E05EA" w:rsidRPr="009E05EA" w:rsidRDefault="009E05EA" w:rsidP="007B2B40">
      <w:pPr>
        <w:widowControl w:val="0"/>
        <w:numPr>
          <w:ilvl w:val="0"/>
          <w:numId w:val="111"/>
        </w:numPr>
        <w:autoSpaceDE w:val="0"/>
        <w:autoSpaceDN w:val="0"/>
        <w:spacing w:before="144" w:after="0" w:line="288" w:lineRule="auto"/>
        <w:ind w:left="0" w:firstLine="0"/>
        <w:jc w:val="both"/>
        <w:outlineLvl w:val="1"/>
        <w:rPr>
          <w:rFonts w:ascii="Times New Roman" w:eastAsia="Times New Roman" w:hAnsi="Times New Roman" w:cs="Times New Roman"/>
          <w:b/>
          <w:bCs/>
          <w:sz w:val="24"/>
          <w:szCs w:val="24"/>
          <w:lang w:val="da-DK"/>
        </w:rPr>
      </w:pPr>
      <w:r w:rsidRPr="009E05EA">
        <w:rPr>
          <w:rFonts w:ascii="Times New Roman" w:eastAsia="Times New Roman" w:hAnsi="Times New Roman" w:cs="Times New Roman"/>
          <w:b/>
          <w:bCs/>
          <w:sz w:val="24"/>
          <w:szCs w:val="24"/>
          <w:lang w:val="da-DK"/>
        </w:rPr>
        <w:t>Yêu cầu kỹ thuật chung</w:t>
      </w:r>
    </w:p>
    <w:p w:rsidR="009E05EA" w:rsidRPr="009E05EA" w:rsidRDefault="009E05EA" w:rsidP="007B2B40">
      <w:pPr>
        <w:numPr>
          <w:ilvl w:val="0"/>
          <w:numId w:val="119"/>
        </w:numPr>
        <w:spacing w:before="60" w:after="0" w:line="288" w:lineRule="auto"/>
        <w:ind w:left="0" w:firstLine="0"/>
        <w:jc w:val="both"/>
        <w:rPr>
          <w:rFonts w:ascii="Times New Roman" w:eastAsia="Times New Roman" w:hAnsi="Times New Roman" w:cs="Times New Roman"/>
          <w:bCs/>
          <w:sz w:val="24"/>
          <w:szCs w:val="24"/>
          <w:lang w:val="vi-VN" w:eastAsia="vi-VN"/>
        </w:rPr>
      </w:pPr>
      <w:r w:rsidRPr="009E05EA">
        <w:rPr>
          <w:rFonts w:ascii="Times New Roman" w:eastAsia="Times New Roman" w:hAnsi="Times New Roman" w:cs="Times New Roman"/>
          <w:bCs/>
          <w:sz w:val="24"/>
          <w:szCs w:val="24"/>
          <w:lang w:val="vi-VN" w:eastAsia="vi-VN"/>
        </w:rPr>
        <w:t>Thân trụ thép</w:t>
      </w:r>
      <w:r w:rsidRPr="009E05EA">
        <w:rPr>
          <w:rFonts w:ascii="Times New Roman" w:eastAsia="Times New Roman" w:hAnsi="Times New Roman" w:cs="Times New Roman"/>
          <w:bCs/>
          <w:sz w:val="24"/>
          <w:szCs w:val="24"/>
          <w:lang w:eastAsia="vi-VN"/>
        </w:rPr>
        <w:t>, tấm đáy, tấm mặt</w:t>
      </w:r>
      <w:r w:rsidRPr="009E05EA">
        <w:rPr>
          <w:rFonts w:ascii="Times New Roman" w:eastAsia="Times New Roman" w:hAnsi="Times New Roman" w:cs="Times New Roman"/>
          <w:bCs/>
          <w:sz w:val="24"/>
          <w:szCs w:val="24"/>
          <w:lang w:val="vi-VN" w:eastAsia="vi-VN"/>
        </w:rPr>
        <w:t xml:space="preserve"> được làm bằng thép tấm, có độ dày được tính toán để đảm bảo khả năng chịu lực khi đỡ MBA phân phối đặt trên đầu trụ thép theo kết quả tính toán thiết kế công trình. </w:t>
      </w:r>
    </w:p>
    <w:p w:rsidR="009E05EA" w:rsidRPr="009E05EA" w:rsidRDefault="009E05EA" w:rsidP="007B2B40">
      <w:pPr>
        <w:numPr>
          <w:ilvl w:val="0"/>
          <w:numId w:val="119"/>
        </w:numPr>
        <w:spacing w:before="60" w:after="0" w:line="288" w:lineRule="auto"/>
        <w:ind w:left="0" w:firstLine="0"/>
        <w:jc w:val="both"/>
        <w:rPr>
          <w:rFonts w:ascii="Times New Roman" w:eastAsia="Times New Roman" w:hAnsi="Times New Roman" w:cs="Times New Roman"/>
          <w:bCs/>
          <w:sz w:val="24"/>
          <w:szCs w:val="24"/>
          <w:lang w:val="vi-VN" w:eastAsia="vi-VN"/>
        </w:rPr>
      </w:pPr>
      <w:r w:rsidRPr="009E05EA">
        <w:rPr>
          <w:rFonts w:ascii="Times New Roman" w:eastAsia="Times New Roman" w:hAnsi="Times New Roman" w:cs="Times New Roman"/>
          <w:bCs/>
          <w:sz w:val="24"/>
          <w:szCs w:val="24"/>
          <w:lang w:val="vi-VN" w:eastAsia="vi-VN"/>
        </w:rPr>
        <w:t>Thân trụ thép có thể có các khe thông gió nhưng tối thiểu phải đáp ứng mức bảo vệ IP54, việc chế tạo thân trụ thép phải đảm bảo không tạo ra các hốc có thể gây đọng nước hoặc để động vật làm hang, tổ trú ẩn.</w:t>
      </w:r>
    </w:p>
    <w:p w:rsidR="009E05EA" w:rsidRPr="009E05EA" w:rsidRDefault="009E05EA" w:rsidP="007B2B40">
      <w:pPr>
        <w:numPr>
          <w:ilvl w:val="0"/>
          <w:numId w:val="119"/>
        </w:numPr>
        <w:spacing w:before="60" w:after="0" w:line="288" w:lineRule="auto"/>
        <w:ind w:left="0" w:firstLine="0"/>
        <w:jc w:val="both"/>
        <w:rPr>
          <w:rFonts w:ascii="Times New Roman" w:eastAsia="Times New Roman" w:hAnsi="Times New Roman" w:cs="Times New Roman"/>
          <w:bCs/>
          <w:sz w:val="24"/>
          <w:szCs w:val="24"/>
          <w:lang w:val="vi-VN" w:eastAsia="vi-VN"/>
        </w:rPr>
      </w:pPr>
      <w:r w:rsidRPr="009E05EA">
        <w:rPr>
          <w:rFonts w:ascii="Times New Roman" w:eastAsia="Times New Roman" w:hAnsi="Times New Roman" w:cs="Times New Roman"/>
          <w:bCs/>
          <w:sz w:val="24"/>
          <w:szCs w:val="24"/>
          <w:lang w:val="vi-VN" w:eastAsia="vi-VN"/>
        </w:rPr>
        <w:t>Bên trong thân trụ thép có tối thiểu hai khoang rỗng độc lập bao gồm:</w:t>
      </w:r>
    </w:p>
    <w:p w:rsidR="009E05EA" w:rsidRPr="009E05EA" w:rsidRDefault="009E05EA" w:rsidP="007B2B40">
      <w:pPr>
        <w:spacing w:before="60" w:after="0" w:line="288" w:lineRule="auto"/>
        <w:jc w:val="both"/>
        <w:rPr>
          <w:rFonts w:ascii="Times New Roman" w:eastAsia="Times New Roman" w:hAnsi="Times New Roman" w:cs="Times New Roman"/>
          <w:bCs/>
          <w:color w:val="000000" w:themeColor="text1"/>
          <w:sz w:val="24"/>
          <w:szCs w:val="24"/>
        </w:rPr>
      </w:pPr>
      <w:r w:rsidRPr="009E05EA">
        <w:rPr>
          <w:rFonts w:ascii="Times New Roman" w:eastAsia="Times New Roman" w:hAnsi="Times New Roman" w:cs="Times New Roman"/>
          <w:bCs/>
          <w:color w:val="000000" w:themeColor="text1"/>
          <w:sz w:val="24"/>
          <w:szCs w:val="24"/>
        </w:rPr>
        <w:t>- 01 khoang lắp đặt tủ RMU phù hợp để đấu nối và thao tác phía trung áp. (khoang cao áp).</w:t>
      </w:r>
    </w:p>
    <w:p w:rsidR="009E05EA" w:rsidRPr="009E05EA" w:rsidRDefault="009E05EA" w:rsidP="007B2B40">
      <w:pPr>
        <w:spacing w:before="60" w:after="0" w:line="288" w:lineRule="auto"/>
        <w:jc w:val="both"/>
        <w:rPr>
          <w:rFonts w:ascii="Times New Roman" w:eastAsia="Times New Roman" w:hAnsi="Times New Roman" w:cs="Times New Roman"/>
          <w:bCs/>
          <w:strike/>
          <w:sz w:val="24"/>
          <w:szCs w:val="24"/>
        </w:rPr>
      </w:pPr>
      <w:r w:rsidRPr="009E05EA">
        <w:rPr>
          <w:rFonts w:ascii="Times New Roman" w:eastAsia="Times New Roman" w:hAnsi="Times New Roman" w:cs="Times New Roman"/>
          <w:bCs/>
          <w:sz w:val="24"/>
          <w:szCs w:val="24"/>
        </w:rPr>
        <w:t xml:space="preserve">- 01 khoang để lắp đặt các thiết bị đóng cắt, hệ thống thanh cái, thanh dẫn phân phối điện hạ áp, hệ thống tụ bù hạ áp (khoang hạ áp). </w:t>
      </w:r>
    </w:p>
    <w:p w:rsidR="009E05EA" w:rsidRPr="009E05EA" w:rsidRDefault="009E05EA" w:rsidP="007B2B40">
      <w:pPr>
        <w:numPr>
          <w:ilvl w:val="0"/>
          <w:numId w:val="119"/>
        </w:numPr>
        <w:spacing w:before="60" w:after="0" w:line="288" w:lineRule="auto"/>
        <w:ind w:left="0" w:firstLine="0"/>
        <w:jc w:val="both"/>
        <w:rPr>
          <w:rFonts w:ascii="Times New Roman" w:eastAsia="Times New Roman" w:hAnsi="Times New Roman" w:cs="Times New Roman"/>
          <w:bCs/>
          <w:sz w:val="24"/>
          <w:szCs w:val="24"/>
          <w:lang w:val="vi-VN" w:eastAsia="vi-VN"/>
        </w:rPr>
      </w:pPr>
      <w:r w:rsidRPr="009E05EA">
        <w:rPr>
          <w:rFonts w:ascii="Times New Roman" w:eastAsia="Times New Roman" w:hAnsi="Times New Roman" w:cs="Times New Roman"/>
          <w:bCs/>
          <w:sz w:val="24"/>
          <w:szCs w:val="24"/>
          <w:lang w:val="vi-VN" w:eastAsia="vi-VN"/>
        </w:rPr>
        <w:t xml:space="preserve">Khoang cao áp phải đảm bảo đủ không gian để lắp đặt loại tủ RMU có ngăn </w:t>
      </w:r>
      <w:r w:rsidRPr="009E05EA">
        <w:rPr>
          <w:rFonts w:ascii="Times New Roman" w:eastAsia="Times New Roman" w:hAnsi="Times New Roman" w:cs="Times New Roman"/>
          <w:bCs/>
          <w:sz w:val="24"/>
          <w:szCs w:val="24"/>
          <w:lang w:eastAsia="vi-VN"/>
        </w:rPr>
        <w:t>đáp ứng</w:t>
      </w:r>
      <w:r w:rsidRPr="009E05EA">
        <w:rPr>
          <w:rFonts w:ascii="Times New Roman" w:eastAsia="Times New Roman" w:hAnsi="Times New Roman" w:cs="Times New Roman"/>
          <w:bCs/>
          <w:sz w:val="24"/>
          <w:szCs w:val="24"/>
          <w:lang w:val="vi-VN" w:eastAsia="vi-VN"/>
        </w:rPr>
        <w:t xml:space="preserve"> để lắp các thiết bị SCADA.</w:t>
      </w:r>
    </w:p>
    <w:p w:rsidR="009E05EA" w:rsidRPr="009E05EA" w:rsidRDefault="009E05EA" w:rsidP="007B2B40">
      <w:pPr>
        <w:numPr>
          <w:ilvl w:val="0"/>
          <w:numId w:val="119"/>
        </w:numPr>
        <w:spacing w:before="60" w:after="0" w:line="288" w:lineRule="auto"/>
        <w:ind w:left="0" w:firstLine="0"/>
        <w:jc w:val="both"/>
        <w:rPr>
          <w:rFonts w:ascii="Times New Roman" w:eastAsia="Times New Roman" w:hAnsi="Times New Roman" w:cs="Times New Roman"/>
          <w:bCs/>
          <w:sz w:val="24"/>
          <w:szCs w:val="24"/>
          <w:lang w:val="vi-VN" w:eastAsia="vi-VN"/>
        </w:rPr>
      </w:pPr>
      <w:r w:rsidRPr="009E05EA">
        <w:rPr>
          <w:rFonts w:ascii="Times New Roman" w:eastAsia="Times New Roman" w:hAnsi="Times New Roman" w:cs="Times New Roman"/>
          <w:bCs/>
          <w:sz w:val="24"/>
          <w:szCs w:val="24"/>
          <w:lang w:eastAsia="vi-VN"/>
        </w:rPr>
        <w:t>Thiết kế kh</w:t>
      </w:r>
      <w:r w:rsidRPr="009E05EA">
        <w:rPr>
          <w:rFonts w:ascii="Times New Roman" w:eastAsia="Times New Roman" w:hAnsi="Times New Roman" w:cs="Times New Roman"/>
          <w:bCs/>
          <w:sz w:val="24"/>
          <w:szCs w:val="24"/>
          <w:lang w:val="vi-VN" w:eastAsia="vi-VN"/>
        </w:rPr>
        <w:t xml:space="preserve">oang hạ áp </w:t>
      </w:r>
      <w:r w:rsidRPr="009E05EA">
        <w:rPr>
          <w:rFonts w:ascii="Times New Roman" w:eastAsia="Times New Roman" w:hAnsi="Times New Roman" w:cs="Times New Roman"/>
          <w:bCs/>
          <w:sz w:val="24"/>
          <w:szCs w:val="24"/>
          <w:lang w:eastAsia="vi-VN"/>
        </w:rPr>
        <w:t>phải</w:t>
      </w:r>
      <w:r w:rsidRPr="009E05EA">
        <w:rPr>
          <w:rFonts w:ascii="Times New Roman" w:eastAsia="Times New Roman" w:hAnsi="Times New Roman" w:cs="Times New Roman"/>
          <w:bCs/>
          <w:sz w:val="24"/>
          <w:szCs w:val="24"/>
          <w:lang w:val="vi-VN" w:eastAsia="vi-VN"/>
        </w:rPr>
        <w:t xml:space="preserve"> đáp ứng các định hướng kỹ thuật như sau:</w:t>
      </w:r>
    </w:p>
    <w:p w:rsidR="009E05EA" w:rsidRPr="009E05EA" w:rsidRDefault="009E05EA" w:rsidP="007B2B40">
      <w:pPr>
        <w:spacing w:before="60" w:after="0" w:line="288" w:lineRule="auto"/>
        <w:jc w:val="both"/>
        <w:rPr>
          <w:rFonts w:ascii="Times New Roman" w:eastAsia="Times New Roman" w:hAnsi="Times New Roman" w:cs="Times New Roman"/>
          <w:bCs/>
          <w:sz w:val="24"/>
          <w:szCs w:val="24"/>
        </w:rPr>
      </w:pPr>
      <w:r w:rsidRPr="009E05EA">
        <w:rPr>
          <w:rFonts w:ascii="Times New Roman" w:eastAsia="Times New Roman" w:hAnsi="Times New Roman" w:cs="Times New Roman"/>
          <w:bCs/>
          <w:sz w:val="24"/>
          <w:szCs w:val="24"/>
        </w:rPr>
        <w:t xml:space="preserve">- Các thiết bị đóng cắt, phân phối điện hạ áp, tụ bù hạ áp (bao gồm cả thiết bị điều khiển đóng cắt tụ trong trường hợp trang bị hệ thống tụ bù có điều khiển) được lắp đặt trên khung giá đỡ dạng Rack; khung giá đỡ này (và các thiết bị đóng cắt, phân phối điện hạ áp lắp đặt trên nó) có thể dễ dàng tháo dỡ, đưa ra ngoài thân trụ thép khi cần thiết (như xử lý sự cố; nâng cấp, thay đổi cấu hình phân phối phía hạ áp của MBA …). </w:t>
      </w:r>
    </w:p>
    <w:p w:rsidR="009E05EA" w:rsidRPr="009E05EA" w:rsidRDefault="009E05EA" w:rsidP="007B2B40">
      <w:pPr>
        <w:spacing w:before="60" w:after="0" w:line="288" w:lineRule="auto"/>
        <w:jc w:val="both"/>
        <w:rPr>
          <w:rFonts w:ascii="Times New Roman" w:eastAsia="Times New Roman" w:hAnsi="Times New Roman" w:cs="Times New Roman"/>
          <w:bCs/>
          <w:sz w:val="24"/>
          <w:szCs w:val="24"/>
        </w:rPr>
      </w:pPr>
      <w:r w:rsidRPr="009E05EA">
        <w:rPr>
          <w:rFonts w:ascii="Times New Roman" w:eastAsia="Times New Roman" w:hAnsi="Times New Roman" w:cs="Times New Roman"/>
          <w:bCs/>
          <w:sz w:val="24"/>
          <w:szCs w:val="24"/>
        </w:rPr>
        <w:t>- Phải bố trí ngăn chống tổn thất để lắp đặt công tơ và các trang bị đo đếm điện năng theo quy định.</w:t>
      </w:r>
    </w:p>
    <w:p w:rsidR="009E05EA" w:rsidRPr="009E05EA" w:rsidRDefault="009E05EA" w:rsidP="007B2B40">
      <w:pPr>
        <w:spacing w:before="60" w:after="0" w:line="288" w:lineRule="auto"/>
        <w:jc w:val="both"/>
        <w:rPr>
          <w:rFonts w:ascii="Times New Roman" w:eastAsia="Times New Roman" w:hAnsi="Times New Roman" w:cs="Times New Roman"/>
          <w:bCs/>
          <w:sz w:val="24"/>
          <w:szCs w:val="24"/>
        </w:rPr>
      </w:pPr>
      <w:r w:rsidRPr="009E05EA">
        <w:rPr>
          <w:rFonts w:ascii="Times New Roman" w:eastAsia="Times New Roman" w:hAnsi="Times New Roman" w:cs="Times New Roman"/>
          <w:bCs/>
          <w:sz w:val="24"/>
          <w:szCs w:val="24"/>
        </w:rPr>
        <w:t>- Vị trí lắp các bình tụ bù phải được bố trí đảm bảo khi sự cố nổ bình tụ không làm hư hỏng các thiết bị đóng cắt, điều khiển trong khoang hạ áp này.</w:t>
      </w:r>
    </w:p>
    <w:p w:rsidR="009E05EA" w:rsidRPr="009E05EA" w:rsidRDefault="009E05EA" w:rsidP="007B2B40">
      <w:pPr>
        <w:numPr>
          <w:ilvl w:val="0"/>
          <w:numId w:val="119"/>
        </w:numPr>
        <w:spacing w:before="60" w:after="0" w:line="288" w:lineRule="auto"/>
        <w:ind w:left="0" w:firstLine="0"/>
        <w:jc w:val="both"/>
        <w:rPr>
          <w:rFonts w:ascii="Times New Roman" w:eastAsia="Times New Roman" w:hAnsi="Times New Roman" w:cs="Times New Roman"/>
          <w:bCs/>
          <w:sz w:val="24"/>
          <w:szCs w:val="24"/>
          <w:lang w:val="vi-VN" w:eastAsia="vi-VN"/>
        </w:rPr>
      </w:pPr>
      <w:r w:rsidRPr="009E05EA">
        <w:rPr>
          <w:rFonts w:ascii="Times New Roman" w:eastAsia="Times New Roman" w:hAnsi="Times New Roman" w:cs="Times New Roman"/>
          <w:bCs/>
          <w:sz w:val="24"/>
          <w:szCs w:val="24"/>
          <w:lang w:eastAsia="vi-VN"/>
        </w:rPr>
        <w:t>C</w:t>
      </w:r>
      <w:r w:rsidRPr="009E05EA">
        <w:rPr>
          <w:rFonts w:ascii="Times New Roman" w:eastAsia="Times New Roman" w:hAnsi="Times New Roman" w:cs="Times New Roman"/>
          <w:bCs/>
          <w:sz w:val="24"/>
          <w:szCs w:val="24"/>
          <w:lang w:val="vi-VN" w:eastAsia="vi-VN"/>
        </w:rPr>
        <w:t xml:space="preserve">ác thiết bị đóng cắt </w:t>
      </w:r>
      <w:r w:rsidRPr="009E05EA">
        <w:rPr>
          <w:rFonts w:ascii="Times New Roman" w:eastAsia="Times New Roman" w:hAnsi="Times New Roman" w:cs="Times New Roman"/>
          <w:bCs/>
          <w:sz w:val="24"/>
          <w:szCs w:val="24"/>
          <w:lang w:eastAsia="vi-VN"/>
        </w:rPr>
        <w:t xml:space="preserve">cao áp, hạ áp </w:t>
      </w:r>
      <w:r w:rsidRPr="009E05EA">
        <w:rPr>
          <w:rFonts w:ascii="Times New Roman" w:eastAsia="Times New Roman" w:hAnsi="Times New Roman" w:cs="Times New Roman"/>
          <w:bCs/>
          <w:sz w:val="24"/>
          <w:szCs w:val="24"/>
          <w:lang w:val="vi-VN" w:eastAsia="vi-VN"/>
        </w:rPr>
        <w:t xml:space="preserve">bên trong trụ thép </w:t>
      </w:r>
      <w:r w:rsidRPr="009E05EA">
        <w:rPr>
          <w:rFonts w:ascii="Times New Roman" w:eastAsia="Times New Roman" w:hAnsi="Times New Roman" w:cs="Times New Roman"/>
          <w:bCs/>
          <w:sz w:val="24"/>
          <w:szCs w:val="24"/>
          <w:lang w:eastAsia="vi-VN"/>
        </w:rPr>
        <w:t>phải bố trí ở</w:t>
      </w:r>
      <w:r w:rsidRPr="009E05EA">
        <w:rPr>
          <w:rFonts w:ascii="Times New Roman" w:eastAsia="Times New Roman" w:hAnsi="Times New Roman" w:cs="Times New Roman"/>
          <w:bCs/>
          <w:sz w:val="24"/>
          <w:szCs w:val="24"/>
          <w:lang w:val="vi-VN" w:eastAsia="vi-VN"/>
        </w:rPr>
        <w:t xml:space="preserve"> </w:t>
      </w:r>
      <w:r w:rsidRPr="009E05EA">
        <w:rPr>
          <w:rFonts w:ascii="Times New Roman" w:eastAsia="Times New Roman" w:hAnsi="Times New Roman" w:cs="Times New Roman"/>
          <w:bCs/>
          <w:sz w:val="24"/>
          <w:szCs w:val="24"/>
          <w:lang w:eastAsia="vi-VN"/>
        </w:rPr>
        <w:t>v</w:t>
      </w:r>
      <w:r w:rsidRPr="009E05EA">
        <w:rPr>
          <w:rFonts w:ascii="Times New Roman" w:eastAsia="Times New Roman" w:hAnsi="Times New Roman" w:cs="Times New Roman"/>
          <w:bCs/>
          <w:sz w:val="24"/>
          <w:szCs w:val="24"/>
          <w:lang w:val="vi-VN" w:eastAsia="vi-VN"/>
        </w:rPr>
        <w:t>ị trí phù hợp hoặc bố trí sàn thao tác để người vận hành thuận tiện đứng thao tác trong tư thế bình thường.</w:t>
      </w:r>
    </w:p>
    <w:p w:rsidR="009E05EA" w:rsidRPr="009E05EA" w:rsidRDefault="009E05EA" w:rsidP="007B2B40">
      <w:pPr>
        <w:numPr>
          <w:ilvl w:val="0"/>
          <w:numId w:val="119"/>
        </w:numPr>
        <w:spacing w:before="60" w:after="0" w:line="288" w:lineRule="auto"/>
        <w:ind w:left="0" w:firstLine="0"/>
        <w:jc w:val="both"/>
        <w:rPr>
          <w:rFonts w:ascii="Times New Roman" w:eastAsia="Times New Roman" w:hAnsi="Times New Roman" w:cs="Times New Roman"/>
          <w:bCs/>
          <w:sz w:val="24"/>
          <w:szCs w:val="24"/>
          <w:lang w:val="vi-VN" w:eastAsia="vi-VN"/>
        </w:rPr>
      </w:pPr>
      <w:r w:rsidRPr="009E05EA">
        <w:rPr>
          <w:rFonts w:ascii="Times New Roman" w:eastAsia="Times New Roman" w:hAnsi="Times New Roman" w:cs="Times New Roman"/>
          <w:bCs/>
          <w:sz w:val="24"/>
          <w:szCs w:val="24"/>
          <w:lang w:eastAsia="vi-VN"/>
        </w:rPr>
        <w:t xml:space="preserve">Các khoang cao áp, hạ áp của trụ thép phải được bố trí </w:t>
      </w:r>
      <w:r w:rsidRPr="009E05EA">
        <w:rPr>
          <w:rFonts w:ascii="Times New Roman" w:eastAsia="Times New Roman" w:hAnsi="Times New Roman" w:cs="Times New Roman"/>
          <w:bCs/>
          <w:sz w:val="24"/>
          <w:szCs w:val="24"/>
          <w:lang w:val="vi-VN" w:eastAsia="vi-VN"/>
        </w:rPr>
        <w:t>cánh cửa</w:t>
      </w:r>
      <w:r w:rsidRPr="009E05EA">
        <w:rPr>
          <w:rFonts w:ascii="Times New Roman" w:eastAsia="Times New Roman" w:hAnsi="Times New Roman" w:cs="Times New Roman"/>
          <w:bCs/>
          <w:sz w:val="24"/>
          <w:szCs w:val="24"/>
          <w:lang w:eastAsia="vi-VN"/>
        </w:rPr>
        <w:t xml:space="preserve"> mở</w:t>
      </w:r>
      <w:r w:rsidRPr="009E05EA">
        <w:rPr>
          <w:rFonts w:ascii="Times New Roman" w:eastAsia="Times New Roman" w:hAnsi="Times New Roman" w:cs="Times New Roman"/>
          <w:bCs/>
          <w:sz w:val="24"/>
          <w:szCs w:val="24"/>
          <w:lang w:val="vi-VN" w:eastAsia="vi-VN"/>
        </w:rPr>
        <w:t xml:space="preserve"> </w:t>
      </w:r>
      <w:r w:rsidRPr="009E05EA">
        <w:rPr>
          <w:rFonts w:ascii="Times New Roman" w:eastAsia="Times New Roman" w:hAnsi="Times New Roman" w:cs="Times New Roman"/>
          <w:bCs/>
          <w:sz w:val="24"/>
          <w:szCs w:val="24"/>
          <w:lang w:eastAsia="vi-VN"/>
        </w:rPr>
        <w:t>kiểu</w:t>
      </w:r>
      <w:r w:rsidRPr="009E05EA">
        <w:rPr>
          <w:rFonts w:ascii="Times New Roman" w:eastAsia="Times New Roman" w:hAnsi="Times New Roman" w:cs="Times New Roman"/>
          <w:bCs/>
          <w:sz w:val="24"/>
          <w:szCs w:val="24"/>
          <w:lang w:val="vi-VN" w:eastAsia="vi-VN"/>
        </w:rPr>
        <w:t xml:space="preserve"> 2 cánh, đóng, mở bằng bản lề, có chốt trên và chốt dưới, có dây nối đất để nối với thân chịu lực của trụ đỡ. Các cánh cửa có vị trí để khóa lại bằng khóa có chìa kèm theo nắp che khóa để ngăn chặn mưa trong điều kiện vận </w:t>
      </w:r>
      <w:r w:rsidRPr="009E05EA">
        <w:rPr>
          <w:rFonts w:ascii="Times New Roman" w:eastAsia="Times New Roman" w:hAnsi="Times New Roman" w:cs="Times New Roman"/>
          <w:bCs/>
          <w:sz w:val="24"/>
          <w:szCs w:val="24"/>
          <w:lang w:val="vi-VN" w:eastAsia="vi-VN"/>
        </w:rPr>
        <w:lastRenderedPageBreak/>
        <w:t>hành ngoài trời. Mặt trong của cánh cửa lắp tủ RMU có hộp đựng tài liệu quản lý vận hành trạm và các giá đỡ tay thao tác tủ RMU.</w:t>
      </w:r>
    </w:p>
    <w:p w:rsidR="009E05EA" w:rsidRPr="009E05EA" w:rsidRDefault="009E05EA" w:rsidP="007B2B40">
      <w:pPr>
        <w:numPr>
          <w:ilvl w:val="0"/>
          <w:numId w:val="119"/>
        </w:numPr>
        <w:spacing w:before="60" w:after="0" w:line="288" w:lineRule="auto"/>
        <w:ind w:left="0" w:firstLine="0"/>
        <w:jc w:val="both"/>
        <w:rPr>
          <w:rFonts w:ascii="Times New Roman" w:eastAsia="Times New Roman" w:hAnsi="Times New Roman" w:cs="Times New Roman"/>
          <w:bCs/>
          <w:sz w:val="24"/>
          <w:szCs w:val="24"/>
          <w:lang w:val="vi-VN" w:eastAsia="vi-VN"/>
        </w:rPr>
      </w:pPr>
      <w:r w:rsidRPr="009E05EA">
        <w:rPr>
          <w:rFonts w:ascii="Times New Roman" w:eastAsia="Times New Roman" w:hAnsi="Times New Roman" w:cs="Times New Roman"/>
          <w:bCs/>
          <w:sz w:val="24"/>
          <w:szCs w:val="24"/>
          <w:lang w:val="vi-VN" w:eastAsia="vi-VN"/>
        </w:rPr>
        <w:t xml:space="preserve">Kết cấu của thân trụ thép được thiết kế sẵn các vị trí để lắp đặt MBA, các máng cáp và </w:t>
      </w:r>
      <w:r w:rsidRPr="009E05EA">
        <w:rPr>
          <w:rFonts w:ascii="Times New Roman" w:eastAsia="Times New Roman" w:hAnsi="Times New Roman" w:cs="Times New Roman"/>
          <w:bCs/>
          <w:sz w:val="24"/>
          <w:szCs w:val="24"/>
          <w:lang w:eastAsia="vi-VN"/>
        </w:rPr>
        <w:t xml:space="preserve">các phụ kiện khác lắp đặt bên ngoài (như </w:t>
      </w:r>
      <w:r w:rsidRPr="009E05EA">
        <w:rPr>
          <w:rFonts w:ascii="Times New Roman" w:eastAsia="Times New Roman" w:hAnsi="Times New Roman" w:cs="Times New Roman"/>
          <w:bCs/>
          <w:sz w:val="24"/>
          <w:szCs w:val="24"/>
          <w:lang w:val="vi-VN" w:eastAsia="vi-VN"/>
        </w:rPr>
        <w:t>đèn báo sự cố tủ RMU</w:t>
      </w:r>
      <w:r w:rsidRPr="009E05EA">
        <w:rPr>
          <w:rFonts w:ascii="Times New Roman" w:eastAsia="Times New Roman" w:hAnsi="Times New Roman" w:cs="Times New Roman"/>
          <w:bCs/>
          <w:sz w:val="24"/>
          <w:szCs w:val="24"/>
          <w:lang w:eastAsia="vi-VN"/>
        </w:rPr>
        <w:t>, ăng ten ..</w:t>
      </w:r>
      <w:r w:rsidRPr="009E05EA">
        <w:rPr>
          <w:rFonts w:ascii="Times New Roman" w:eastAsia="Times New Roman" w:hAnsi="Times New Roman" w:cs="Times New Roman"/>
          <w:bCs/>
          <w:sz w:val="24"/>
          <w:szCs w:val="24"/>
          <w:lang w:val="vi-VN" w:eastAsia="vi-VN"/>
        </w:rPr>
        <w:t>.</w:t>
      </w:r>
      <w:r w:rsidRPr="009E05EA">
        <w:rPr>
          <w:rFonts w:ascii="Times New Roman" w:eastAsia="Times New Roman" w:hAnsi="Times New Roman" w:cs="Times New Roman"/>
          <w:bCs/>
          <w:sz w:val="24"/>
          <w:szCs w:val="24"/>
          <w:lang w:eastAsia="vi-VN"/>
        </w:rPr>
        <w:t>).</w:t>
      </w:r>
    </w:p>
    <w:p w:rsidR="009E05EA" w:rsidRPr="009E05EA" w:rsidRDefault="009E05EA" w:rsidP="007B2B40">
      <w:pPr>
        <w:numPr>
          <w:ilvl w:val="0"/>
          <w:numId w:val="119"/>
        </w:numPr>
        <w:spacing w:before="60" w:after="0" w:line="288" w:lineRule="auto"/>
        <w:ind w:left="0" w:firstLine="0"/>
        <w:jc w:val="both"/>
        <w:rPr>
          <w:rFonts w:ascii="Times New Roman" w:eastAsia="Times New Roman" w:hAnsi="Times New Roman" w:cs="Times New Roman"/>
          <w:bCs/>
          <w:sz w:val="24"/>
          <w:szCs w:val="24"/>
          <w:lang w:val="vi-VN" w:eastAsia="vi-VN"/>
        </w:rPr>
      </w:pPr>
      <w:r w:rsidRPr="009E05EA">
        <w:rPr>
          <w:rFonts w:ascii="Times New Roman" w:eastAsia="Times New Roman" w:hAnsi="Times New Roman" w:cs="Times New Roman"/>
          <w:bCs/>
          <w:sz w:val="24"/>
          <w:szCs w:val="24"/>
          <w:lang w:val="vi-VN" w:eastAsia="vi-VN"/>
        </w:rPr>
        <w:t>Trên thân trụ thép phải được lắp đặt sẵn các thang trèo; nếu thang trèo là kết cấu có thể tháo rời thì chúng phải có khả năng gấp gọn lại khi không sử dụng và phải có cơ cấu khóa, chốt bảo vệ để ngăn ngừa người không có nhiệm vụ cố ý sử dụng.</w:t>
      </w:r>
    </w:p>
    <w:p w:rsidR="009E05EA" w:rsidRPr="009E05EA" w:rsidRDefault="009E05EA" w:rsidP="007B2B40">
      <w:pPr>
        <w:numPr>
          <w:ilvl w:val="0"/>
          <w:numId w:val="119"/>
        </w:numPr>
        <w:spacing w:before="60" w:after="0" w:line="288" w:lineRule="auto"/>
        <w:ind w:left="0" w:firstLine="0"/>
        <w:jc w:val="both"/>
        <w:rPr>
          <w:rFonts w:ascii="Times New Roman" w:eastAsia="Times New Roman" w:hAnsi="Times New Roman" w:cs="Times New Roman"/>
          <w:bCs/>
          <w:sz w:val="24"/>
          <w:szCs w:val="24"/>
          <w:lang w:val="vi-VN" w:eastAsia="vi-VN"/>
        </w:rPr>
      </w:pPr>
      <w:r w:rsidRPr="009E05EA">
        <w:rPr>
          <w:rFonts w:ascii="Times New Roman" w:eastAsia="Times New Roman" w:hAnsi="Times New Roman" w:cs="Times New Roman"/>
          <w:bCs/>
          <w:sz w:val="24"/>
          <w:szCs w:val="24"/>
          <w:lang w:eastAsia="vi-VN"/>
        </w:rPr>
        <w:t>Vị trí lắp đặt MBA trên đầu t</w:t>
      </w:r>
      <w:r w:rsidRPr="009E05EA">
        <w:rPr>
          <w:rFonts w:ascii="Times New Roman" w:eastAsia="Times New Roman" w:hAnsi="Times New Roman" w:cs="Times New Roman"/>
          <w:bCs/>
          <w:sz w:val="24"/>
          <w:szCs w:val="24"/>
          <w:lang w:val="vi-VN" w:eastAsia="vi-VN"/>
        </w:rPr>
        <w:t>rụ thép phải được t</w:t>
      </w:r>
      <w:r w:rsidRPr="009E05EA">
        <w:rPr>
          <w:rFonts w:ascii="Times New Roman" w:eastAsia="Times New Roman" w:hAnsi="Times New Roman" w:cs="Times New Roman"/>
          <w:bCs/>
          <w:sz w:val="24"/>
          <w:szCs w:val="24"/>
          <w:lang w:eastAsia="vi-VN"/>
        </w:rPr>
        <w:t xml:space="preserve">hiết kế, lắp đặt các phụ kiện sao cho trong trường hợp MBA bị sự cố chảy dầu, trào dầu thì lượng dầu thoát ra đó phải được thu gọn và chảy xuống </w:t>
      </w:r>
      <w:r w:rsidRPr="009E05EA">
        <w:rPr>
          <w:rFonts w:ascii="Times New Roman" w:eastAsia="Times New Roman" w:hAnsi="Times New Roman" w:cs="Times New Roman"/>
          <w:bCs/>
          <w:sz w:val="24"/>
          <w:szCs w:val="24"/>
          <w:lang w:val="vi-VN" w:eastAsia="vi-VN"/>
        </w:rPr>
        <w:t>phía dưới chân bệ lắp trụ thép</w:t>
      </w:r>
      <w:r w:rsidRPr="009E05EA">
        <w:rPr>
          <w:rFonts w:ascii="Times New Roman" w:eastAsia="Times New Roman" w:hAnsi="Times New Roman" w:cs="Times New Roman"/>
          <w:bCs/>
          <w:sz w:val="24"/>
          <w:szCs w:val="24"/>
          <w:lang w:eastAsia="vi-VN"/>
        </w:rPr>
        <w:t>.</w:t>
      </w:r>
    </w:p>
    <w:p w:rsidR="009E05EA" w:rsidRPr="009E05EA" w:rsidRDefault="009E05EA" w:rsidP="007B2B40">
      <w:pPr>
        <w:numPr>
          <w:ilvl w:val="0"/>
          <w:numId w:val="119"/>
        </w:numPr>
        <w:spacing w:before="60" w:after="0" w:line="288" w:lineRule="auto"/>
        <w:ind w:left="0" w:firstLine="0"/>
        <w:jc w:val="both"/>
        <w:rPr>
          <w:rFonts w:ascii="Times New Roman" w:eastAsia="Times New Roman" w:hAnsi="Times New Roman" w:cs="Times New Roman"/>
          <w:bCs/>
          <w:sz w:val="24"/>
          <w:szCs w:val="24"/>
          <w:lang w:val="vi-VN" w:eastAsia="vi-VN"/>
        </w:rPr>
      </w:pPr>
      <w:r w:rsidRPr="009E05EA">
        <w:rPr>
          <w:rFonts w:ascii="Times New Roman" w:eastAsia="Times New Roman" w:hAnsi="Times New Roman" w:cs="Times New Roman"/>
          <w:bCs/>
          <w:sz w:val="24"/>
          <w:szCs w:val="24"/>
          <w:lang w:val="vi-VN" w:eastAsia="vi-VN"/>
        </w:rPr>
        <w:t>Thân trụ thép sau khi gia công hoàn chỉnh phải được bảo vệ để chống ăn mòn như sau:</w:t>
      </w:r>
    </w:p>
    <w:p w:rsidR="009E05EA" w:rsidRPr="009E05EA" w:rsidRDefault="009E05EA" w:rsidP="007B2B40">
      <w:pPr>
        <w:spacing w:before="60" w:line="288" w:lineRule="auto"/>
        <w:jc w:val="both"/>
        <w:rPr>
          <w:rFonts w:ascii="Times New Roman" w:eastAsia="Times New Roman" w:hAnsi="Times New Roman" w:cs="Times New Roman"/>
          <w:bCs/>
          <w:sz w:val="24"/>
          <w:szCs w:val="24"/>
          <w:lang w:eastAsia="vi-VN"/>
        </w:rPr>
      </w:pPr>
      <w:r w:rsidRPr="009E05EA">
        <w:rPr>
          <w:rFonts w:ascii="Times New Roman" w:eastAsia="Times New Roman" w:hAnsi="Times New Roman" w:cs="Times New Roman"/>
          <w:bCs/>
          <w:sz w:val="24"/>
          <w:szCs w:val="24"/>
          <w:lang w:eastAsia="vi-VN"/>
        </w:rPr>
        <w:t>- Phần thân trụ thép thiết kế để chịu lực: Mạ kẽm nhúng nóng và sơn phủ lớp sơn bảo vệ cho tất cả các bề mặt. Loại sơn sử dụng phải phải đảm bảo phù hợp và có độ bền lâu dài khi sơn phủ lên bề mặt thép mạ kẽm nhúng nóng.</w:t>
      </w:r>
    </w:p>
    <w:p w:rsidR="009E05EA" w:rsidRPr="009E05EA" w:rsidRDefault="009E05EA" w:rsidP="007B2B40">
      <w:pPr>
        <w:spacing w:before="60" w:line="288" w:lineRule="auto"/>
        <w:jc w:val="both"/>
        <w:rPr>
          <w:rFonts w:ascii="Times New Roman" w:eastAsia="Times New Roman" w:hAnsi="Times New Roman" w:cs="Times New Roman"/>
          <w:sz w:val="24"/>
          <w:szCs w:val="24"/>
          <w:lang w:eastAsia="vi-VN"/>
        </w:rPr>
      </w:pPr>
      <w:r w:rsidRPr="009E05EA">
        <w:rPr>
          <w:rFonts w:ascii="Times New Roman" w:eastAsia="Times New Roman" w:hAnsi="Times New Roman" w:cs="Times New Roman"/>
          <w:bCs/>
          <w:sz w:val="24"/>
          <w:szCs w:val="24"/>
          <w:lang w:eastAsia="vi-VN"/>
        </w:rPr>
        <w:t xml:space="preserve">- Các bộ phận khác còn lại của trụ thép: </w:t>
      </w:r>
      <w:r w:rsidRPr="009E05EA">
        <w:rPr>
          <w:rFonts w:ascii="Times New Roman" w:eastAsia="Times New Roman" w:hAnsi="Times New Roman" w:cs="Times New Roman"/>
          <w:sz w:val="24"/>
          <w:szCs w:val="24"/>
          <w:lang w:val="vi-VN" w:eastAsia="vi-VN"/>
        </w:rPr>
        <w:t xml:space="preserve">Sơn tĩnh điện ở </w:t>
      </w:r>
      <w:r w:rsidRPr="009E05EA">
        <w:rPr>
          <w:rFonts w:ascii="Times New Roman" w:eastAsia="Times New Roman" w:hAnsi="Times New Roman" w:cs="Times New Roman"/>
          <w:sz w:val="24"/>
          <w:szCs w:val="24"/>
          <w:lang w:eastAsia="vi-VN"/>
        </w:rPr>
        <w:t xml:space="preserve">tất </w:t>
      </w:r>
      <w:r w:rsidRPr="009E05EA">
        <w:rPr>
          <w:rFonts w:ascii="Times New Roman" w:eastAsia="Times New Roman" w:hAnsi="Times New Roman" w:cs="Times New Roman"/>
          <w:sz w:val="24"/>
          <w:szCs w:val="24"/>
          <w:lang w:val="vi-VN" w:eastAsia="vi-VN"/>
        </w:rPr>
        <w:t xml:space="preserve">cả </w:t>
      </w:r>
      <w:r w:rsidRPr="009E05EA">
        <w:rPr>
          <w:rFonts w:ascii="Times New Roman" w:eastAsia="Times New Roman" w:hAnsi="Times New Roman" w:cs="Times New Roman"/>
          <w:sz w:val="24"/>
          <w:szCs w:val="24"/>
          <w:lang w:eastAsia="vi-VN"/>
        </w:rPr>
        <w:t>các bề</w:t>
      </w:r>
      <w:r w:rsidRPr="009E05EA">
        <w:rPr>
          <w:rFonts w:ascii="Times New Roman" w:eastAsia="Times New Roman" w:hAnsi="Times New Roman" w:cs="Times New Roman"/>
          <w:sz w:val="24"/>
          <w:szCs w:val="24"/>
          <w:lang w:val="vi-VN" w:eastAsia="vi-VN"/>
        </w:rPr>
        <w:t xml:space="preserve"> mặt</w:t>
      </w:r>
      <w:r w:rsidRPr="009E05EA">
        <w:rPr>
          <w:rFonts w:ascii="Times New Roman" w:eastAsia="Times New Roman" w:hAnsi="Times New Roman" w:cs="Times New Roman"/>
          <w:sz w:val="24"/>
          <w:szCs w:val="24"/>
          <w:lang w:eastAsia="vi-VN"/>
        </w:rPr>
        <w:t>, yêu cầu kỹ thuật về lớp sơn</w:t>
      </w:r>
      <w:r w:rsidRPr="009E05EA">
        <w:rPr>
          <w:rFonts w:ascii="Times New Roman" w:eastAsia="Times New Roman" w:hAnsi="Times New Roman" w:cs="Times New Roman"/>
          <w:sz w:val="24"/>
          <w:szCs w:val="24"/>
          <w:lang w:val="vi-VN" w:eastAsia="vi-VN"/>
        </w:rPr>
        <w:t xml:space="preserve"> theo tiêu chuẩn ANSI 70</w:t>
      </w:r>
      <w:r w:rsidRPr="009E05EA">
        <w:rPr>
          <w:rFonts w:ascii="Times New Roman" w:eastAsia="Times New Roman" w:hAnsi="Times New Roman" w:cs="Times New Roman"/>
          <w:sz w:val="24"/>
          <w:szCs w:val="24"/>
          <w:lang w:eastAsia="vi-VN"/>
        </w:rPr>
        <w:t>.</w:t>
      </w:r>
    </w:p>
    <w:p w:rsidR="009E05EA" w:rsidRPr="009E05EA" w:rsidRDefault="009E05EA" w:rsidP="007B2B40">
      <w:pPr>
        <w:spacing w:before="60" w:line="288" w:lineRule="auto"/>
        <w:jc w:val="both"/>
        <w:rPr>
          <w:rFonts w:ascii="Times New Roman" w:eastAsia="Times New Roman" w:hAnsi="Times New Roman" w:cs="Times New Roman"/>
          <w:bCs/>
          <w:color w:val="000000" w:themeColor="text1"/>
          <w:sz w:val="24"/>
          <w:szCs w:val="24"/>
          <w:lang w:eastAsia="vi-VN"/>
        </w:rPr>
      </w:pPr>
      <w:r w:rsidRPr="009E05EA">
        <w:rPr>
          <w:rFonts w:ascii="Times New Roman" w:eastAsia="Times New Roman" w:hAnsi="Times New Roman" w:cs="Times New Roman"/>
          <w:color w:val="000000" w:themeColor="text1"/>
          <w:sz w:val="24"/>
          <w:szCs w:val="24"/>
          <w:lang w:eastAsia="vi-VN"/>
        </w:rPr>
        <w:t>- Màu của lớp sơn bảo vệ bên ngoài sử dụng màu ghi sáng – Mã màu RAL 7044 để tránh hiện tượng hấp thụ nhiệt khi lắp đặt ngoài trời.</w:t>
      </w:r>
    </w:p>
    <w:p w:rsidR="009E05EA" w:rsidRPr="009E05EA" w:rsidRDefault="009E05EA" w:rsidP="007B2B40">
      <w:pPr>
        <w:numPr>
          <w:ilvl w:val="0"/>
          <w:numId w:val="119"/>
        </w:numPr>
        <w:spacing w:before="60" w:after="0" w:line="288" w:lineRule="auto"/>
        <w:ind w:left="0" w:firstLine="0"/>
        <w:jc w:val="both"/>
        <w:rPr>
          <w:rFonts w:ascii="Times New Roman" w:eastAsia="Times New Roman" w:hAnsi="Times New Roman" w:cs="Times New Roman"/>
          <w:bCs/>
          <w:color w:val="000000" w:themeColor="text1"/>
          <w:sz w:val="24"/>
          <w:szCs w:val="24"/>
          <w:lang w:val="vi-VN" w:eastAsia="vi-VN"/>
        </w:rPr>
      </w:pPr>
      <w:r w:rsidRPr="009E05EA">
        <w:rPr>
          <w:rFonts w:ascii="Times New Roman" w:eastAsia="Times New Roman" w:hAnsi="Times New Roman" w:cs="Times New Roman"/>
          <w:bCs/>
          <w:color w:val="000000" w:themeColor="text1"/>
          <w:sz w:val="24"/>
          <w:szCs w:val="24"/>
          <w:lang w:val="vi-VN" w:eastAsia="vi-VN"/>
        </w:rPr>
        <w:t>Trụ thép sau khi chế tạo hoàn chỉnh phải được sơn sẵn biển cánh báo an toàn</w:t>
      </w:r>
      <w:r w:rsidRPr="009E05EA">
        <w:rPr>
          <w:rFonts w:ascii="Times New Roman" w:eastAsia="Times New Roman" w:hAnsi="Times New Roman" w:cs="Times New Roman"/>
          <w:bCs/>
          <w:color w:val="000000" w:themeColor="text1"/>
          <w:sz w:val="24"/>
          <w:szCs w:val="24"/>
          <w:lang w:eastAsia="vi-VN"/>
        </w:rPr>
        <w:t xml:space="preserve"> và nhận diện thương hiệu của EVNHANOI đúng </w:t>
      </w:r>
      <w:r w:rsidRPr="009E05EA">
        <w:rPr>
          <w:rFonts w:ascii="Times New Roman" w:eastAsia="Times New Roman" w:hAnsi="Times New Roman" w:cs="Times New Roman"/>
          <w:bCs/>
          <w:color w:val="000000" w:themeColor="text1"/>
          <w:sz w:val="24"/>
          <w:szCs w:val="24"/>
          <w:lang w:val="vi-VN" w:eastAsia="vi-VN"/>
        </w:rPr>
        <w:t>quy định hiện hành.</w:t>
      </w:r>
    </w:p>
    <w:p w:rsidR="009E05EA" w:rsidRPr="009E05EA" w:rsidRDefault="009E05EA" w:rsidP="007B2B40">
      <w:pPr>
        <w:widowControl w:val="0"/>
        <w:numPr>
          <w:ilvl w:val="0"/>
          <w:numId w:val="111"/>
        </w:numPr>
        <w:autoSpaceDE w:val="0"/>
        <w:autoSpaceDN w:val="0"/>
        <w:spacing w:before="144" w:after="0" w:line="288" w:lineRule="auto"/>
        <w:ind w:left="0" w:firstLine="0"/>
        <w:jc w:val="both"/>
        <w:outlineLvl w:val="1"/>
        <w:rPr>
          <w:rFonts w:ascii="Times New Roman" w:eastAsia="Times New Roman" w:hAnsi="Times New Roman" w:cs="Times New Roman"/>
          <w:b/>
          <w:bCs/>
          <w:sz w:val="24"/>
          <w:szCs w:val="24"/>
          <w:lang w:val="da-DK"/>
        </w:rPr>
      </w:pPr>
      <w:r w:rsidRPr="009E05EA">
        <w:rPr>
          <w:rFonts w:ascii="Times New Roman" w:eastAsia="Times New Roman" w:hAnsi="Times New Roman" w:cs="Times New Roman"/>
          <w:b/>
          <w:bCs/>
          <w:sz w:val="24"/>
          <w:szCs w:val="24"/>
          <w:lang w:val="da-DK"/>
        </w:rPr>
        <w:t xml:space="preserve">Yêu cầu trang bị các thiết bị, phụ kiện: </w:t>
      </w:r>
    </w:p>
    <w:p w:rsidR="009E05EA" w:rsidRPr="009E05EA" w:rsidRDefault="009E05EA" w:rsidP="007B2B40">
      <w:pPr>
        <w:tabs>
          <w:tab w:val="left" w:pos="720"/>
          <w:tab w:val="left" w:pos="8460"/>
          <w:tab w:val="left" w:pos="8550"/>
          <w:tab w:val="left" w:pos="9354"/>
        </w:tabs>
        <w:spacing w:before="60" w:after="0" w:line="288" w:lineRule="auto"/>
        <w:jc w:val="both"/>
        <w:rPr>
          <w:rFonts w:ascii="Times New Roman" w:eastAsia="Times New Roman" w:hAnsi="Times New Roman" w:cs="Times New Roman"/>
          <w:bCs/>
          <w:sz w:val="24"/>
          <w:szCs w:val="24"/>
        </w:rPr>
      </w:pPr>
      <w:r w:rsidRPr="009E05EA">
        <w:rPr>
          <w:rFonts w:ascii="Times New Roman" w:eastAsia="Times New Roman" w:hAnsi="Times New Roman" w:cs="Times New Roman"/>
          <w:bCs/>
          <w:sz w:val="24"/>
          <w:szCs w:val="24"/>
        </w:rPr>
        <w:t>Trong trường hợp người mua có yêu cầu trụ đỡ thép phải tích hợp sẵn các thiết bị đóng cắt, phân phối trung áp, hạ áp, Nhà cung cấp/Nhà sản xuất phải thiết kế, lựa chọn, lắp đặt các thiết bị phụ kiện tương ứng theo các quy định sau:</w:t>
      </w:r>
    </w:p>
    <w:p w:rsidR="009E05EA" w:rsidRPr="009E05EA" w:rsidRDefault="009E05EA" w:rsidP="007B2B40">
      <w:pPr>
        <w:tabs>
          <w:tab w:val="left" w:pos="720"/>
          <w:tab w:val="left" w:pos="8460"/>
          <w:tab w:val="left" w:pos="8550"/>
          <w:tab w:val="left" w:pos="9354"/>
        </w:tabs>
        <w:spacing w:before="60" w:after="0" w:line="288" w:lineRule="auto"/>
        <w:jc w:val="both"/>
        <w:rPr>
          <w:rFonts w:ascii="Times New Roman" w:eastAsia="Times New Roman" w:hAnsi="Times New Roman" w:cs="Times New Roman"/>
          <w:bCs/>
          <w:sz w:val="24"/>
          <w:szCs w:val="24"/>
        </w:rPr>
      </w:pPr>
      <w:r w:rsidRPr="009E05EA">
        <w:rPr>
          <w:rFonts w:ascii="Times New Roman" w:eastAsia="Times New Roman" w:hAnsi="Times New Roman" w:cs="Times New Roman"/>
          <w:bCs/>
          <w:sz w:val="24"/>
          <w:szCs w:val="24"/>
        </w:rPr>
        <w:t>a) Phần tủ RMU: Áp dụng Thông báo tiêu chuẩn kỹ thuật tủ RMU của Tổng công ty Điện lực TP Hà Nội và các bổ sung, sửa đổi, thay thế sau này.</w:t>
      </w:r>
    </w:p>
    <w:p w:rsidR="009E05EA" w:rsidRPr="009E05EA" w:rsidRDefault="009E05EA" w:rsidP="007B2B40">
      <w:pPr>
        <w:tabs>
          <w:tab w:val="left" w:pos="720"/>
          <w:tab w:val="left" w:pos="8460"/>
          <w:tab w:val="left" w:pos="8550"/>
          <w:tab w:val="left" w:pos="9354"/>
        </w:tabs>
        <w:spacing w:before="60" w:after="0" w:line="288" w:lineRule="auto"/>
        <w:jc w:val="both"/>
        <w:rPr>
          <w:rFonts w:ascii="Times New Roman" w:eastAsia="Times New Roman" w:hAnsi="Times New Roman" w:cs="Times New Roman"/>
          <w:bCs/>
          <w:sz w:val="24"/>
          <w:szCs w:val="24"/>
        </w:rPr>
      </w:pPr>
      <w:r w:rsidRPr="009E05EA">
        <w:rPr>
          <w:rFonts w:ascii="Times New Roman" w:eastAsia="Times New Roman" w:hAnsi="Times New Roman" w:cs="Times New Roman"/>
          <w:bCs/>
          <w:sz w:val="24"/>
          <w:szCs w:val="24"/>
        </w:rPr>
        <w:t>b. Phần tủ tổng hạ áp: Áp dụng tiêu chuẩn kỹ thuật vật thư thiết bị hạ áp của Tổng công ty Điện lực TP Hà Nội (theo từng gam MBA cụ thể) và các bổ sung, sửa đổi, thay thế sau này.</w:t>
      </w:r>
    </w:p>
    <w:p w:rsidR="009E05EA" w:rsidRDefault="009E05EA" w:rsidP="007B2B40">
      <w:pPr>
        <w:tabs>
          <w:tab w:val="left" w:pos="720"/>
          <w:tab w:val="left" w:pos="8460"/>
          <w:tab w:val="left" w:pos="8550"/>
          <w:tab w:val="left" w:pos="9354"/>
        </w:tabs>
        <w:spacing w:before="60" w:after="0" w:line="288" w:lineRule="auto"/>
        <w:jc w:val="both"/>
        <w:rPr>
          <w:rFonts w:ascii="Times New Roman" w:eastAsia="Times New Roman" w:hAnsi="Times New Roman" w:cs="Times New Roman"/>
          <w:bCs/>
          <w:sz w:val="24"/>
          <w:szCs w:val="24"/>
        </w:rPr>
      </w:pPr>
      <w:r w:rsidRPr="009E05EA">
        <w:rPr>
          <w:rFonts w:ascii="Times New Roman" w:eastAsia="Times New Roman" w:hAnsi="Times New Roman" w:cs="Times New Roman"/>
          <w:bCs/>
          <w:sz w:val="24"/>
          <w:szCs w:val="24"/>
        </w:rPr>
        <w:t>c. Phần máy cắt hạ áp: Áp dụng tiêu chuẩn kỹ thuật máy cắt hạ áp của Tập đoàn Điện lực Việt Nam và các bổ sung, sửa đổi, thay thế sau này.</w:t>
      </w:r>
    </w:p>
    <w:p w:rsidR="00902A5F" w:rsidRPr="009E05EA" w:rsidRDefault="00902A5F" w:rsidP="007B2B40">
      <w:pPr>
        <w:tabs>
          <w:tab w:val="left" w:pos="720"/>
          <w:tab w:val="left" w:pos="8460"/>
          <w:tab w:val="left" w:pos="8550"/>
          <w:tab w:val="left" w:pos="9354"/>
        </w:tabs>
        <w:spacing w:before="60" w:after="0" w:line="288"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d. Phần tủ điều khiển tụ bù:</w:t>
      </w:r>
      <w:r w:rsidRPr="00902A5F">
        <w:rPr>
          <w:rFonts w:ascii="Times New Roman" w:eastAsia="Times New Roman" w:hAnsi="Times New Roman" w:cs="Times New Roman"/>
          <w:bCs/>
          <w:sz w:val="24"/>
          <w:szCs w:val="24"/>
        </w:rPr>
        <w:t xml:space="preserve"> Áp dụng tiêu chuẩn kỹ thuật vật thư thiết bị hạ áp của Tổng công ty Điện lực TP Hà Nội (theo từng gam MBA cụ thể) và các bổ sung, sửa đổi, thay thế sau này.</w:t>
      </w:r>
    </w:p>
    <w:p w:rsidR="009E05EA" w:rsidRPr="009E05EA" w:rsidRDefault="009E05EA" w:rsidP="007B2B40">
      <w:pPr>
        <w:widowControl w:val="0"/>
        <w:numPr>
          <w:ilvl w:val="0"/>
          <w:numId w:val="111"/>
        </w:numPr>
        <w:autoSpaceDE w:val="0"/>
        <w:autoSpaceDN w:val="0"/>
        <w:spacing w:before="144" w:after="0" w:line="288" w:lineRule="auto"/>
        <w:ind w:left="0" w:firstLine="0"/>
        <w:jc w:val="both"/>
        <w:outlineLvl w:val="1"/>
        <w:rPr>
          <w:rFonts w:ascii="Times New Roman" w:eastAsia="Times New Roman" w:hAnsi="Times New Roman" w:cs="Times New Roman"/>
          <w:b/>
          <w:bCs/>
          <w:sz w:val="24"/>
          <w:szCs w:val="24"/>
          <w:lang w:val="da-DK"/>
        </w:rPr>
      </w:pPr>
      <w:r w:rsidRPr="009E05EA">
        <w:rPr>
          <w:rFonts w:ascii="Times New Roman" w:eastAsia="Times New Roman" w:hAnsi="Times New Roman" w:cs="Times New Roman"/>
          <w:b/>
          <w:bCs/>
          <w:sz w:val="24"/>
          <w:szCs w:val="24"/>
          <w:lang w:val="da-DK"/>
        </w:rPr>
        <w:t>Yêu cầu về cung cấp hồ sơ, tài liệu:</w:t>
      </w:r>
    </w:p>
    <w:p w:rsidR="009E05EA" w:rsidRPr="009E05EA" w:rsidRDefault="009E05EA" w:rsidP="007B2B40">
      <w:pPr>
        <w:spacing w:before="60" w:after="0" w:line="288"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Trụ thép và các chi tiết của chúng</w:t>
      </w:r>
      <w:r w:rsidRPr="009E05EA">
        <w:rPr>
          <w:rFonts w:ascii="Times New Roman" w:eastAsia="Times New Roman" w:hAnsi="Times New Roman" w:cs="Times New Roman"/>
          <w:sz w:val="24"/>
          <w:szCs w:val="24"/>
          <w:lang w:val="fr-FR"/>
        </w:rPr>
        <w:t xml:space="preserve"> tối thiểu phải được cung cấp kèm theo các hồ sơ, tài liệu kỹ thuật sau đây:</w:t>
      </w:r>
    </w:p>
    <w:p w:rsidR="009E05EA" w:rsidRPr="009E05EA" w:rsidRDefault="009E05EA" w:rsidP="007B2B40">
      <w:pPr>
        <w:spacing w:before="60" w:after="0" w:line="288"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lastRenderedPageBreak/>
        <w:t>- Bản mô tả thiết kế kỹ thuật kèm các giá trị tính toán đã áp dụng để chứng mình sản phẩm đáp ứng các yêu cầu kỹ thuật về cơ học và về điện theo yêu cầu của người mua.</w:t>
      </w:r>
    </w:p>
    <w:p w:rsidR="009E05EA" w:rsidRPr="009E05EA" w:rsidRDefault="009E05EA" w:rsidP="007B2B40">
      <w:pPr>
        <w:spacing w:before="60" w:after="0" w:line="288" w:lineRule="auto"/>
        <w:jc w:val="both"/>
        <w:rPr>
          <w:rFonts w:ascii="Times New Roman" w:eastAsia="Times New Roman" w:hAnsi="Times New Roman" w:cs="Times New Roman"/>
          <w:strike/>
          <w:sz w:val="24"/>
          <w:szCs w:val="24"/>
        </w:rPr>
      </w:pPr>
      <w:r w:rsidRPr="009E05EA">
        <w:rPr>
          <w:rFonts w:ascii="Times New Roman" w:eastAsia="Times New Roman" w:hAnsi="Times New Roman" w:cs="Times New Roman"/>
          <w:sz w:val="24"/>
          <w:szCs w:val="24"/>
        </w:rPr>
        <w:t>- Bản vẽ kỹ thuật và hướng dẫn lắp đặt.</w:t>
      </w:r>
    </w:p>
    <w:p w:rsidR="009E05EA" w:rsidRPr="009E05EA" w:rsidRDefault="009E05EA" w:rsidP="00E474F3">
      <w:pPr>
        <w:widowControl w:val="0"/>
        <w:numPr>
          <w:ilvl w:val="0"/>
          <w:numId w:val="111"/>
        </w:numPr>
        <w:autoSpaceDE w:val="0"/>
        <w:autoSpaceDN w:val="0"/>
        <w:spacing w:before="144" w:after="0" w:line="288" w:lineRule="auto"/>
        <w:ind w:left="0" w:firstLine="0"/>
        <w:jc w:val="both"/>
        <w:outlineLvl w:val="1"/>
        <w:rPr>
          <w:rFonts w:ascii="Times New Roman" w:eastAsia="Times New Roman" w:hAnsi="Times New Roman" w:cs="Times New Roman"/>
          <w:b/>
          <w:bCs/>
          <w:sz w:val="24"/>
          <w:szCs w:val="24"/>
          <w:lang w:val="da-DK"/>
        </w:rPr>
      </w:pPr>
      <w:r w:rsidRPr="009E05EA">
        <w:rPr>
          <w:rFonts w:ascii="Times New Roman" w:eastAsia="Times New Roman" w:hAnsi="Times New Roman" w:cs="Times New Roman"/>
          <w:b/>
          <w:bCs/>
          <w:sz w:val="24"/>
          <w:szCs w:val="24"/>
          <w:lang w:val="da-DK"/>
        </w:rPr>
        <w:t>Yêu cầu đặc tính kỹ thuật của thiết bị:</w:t>
      </w:r>
    </w:p>
    <w:p w:rsidR="009E05EA" w:rsidRPr="009E05EA" w:rsidRDefault="009E05EA" w:rsidP="006A2E10">
      <w:pPr>
        <w:widowControl w:val="0"/>
        <w:autoSpaceDE w:val="0"/>
        <w:autoSpaceDN w:val="0"/>
        <w:spacing w:before="144" w:after="0" w:line="288" w:lineRule="auto"/>
        <w:jc w:val="center"/>
        <w:outlineLvl w:val="2"/>
        <w:rPr>
          <w:rFonts w:ascii="Times New Roman" w:eastAsia="Times New Roman" w:hAnsi="Times New Roman" w:cs="Times New Roman"/>
          <w:b/>
          <w:bCs/>
          <w:sz w:val="24"/>
          <w:szCs w:val="24"/>
          <w:lang w:eastAsia="ar-SA"/>
        </w:rPr>
      </w:pPr>
      <w:r w:rsidRPr="009E05EA">
        <w:rPr>
          <w:rFonts w:ascii="Times New Roman" w:eastAsia="Times New Roman" w:hAnsi="Times New Roman" w:cs="Times New Roman"/>
          <w:b/>
          <w:bCs/>
          <w:sz w:val="24"/>
          <w:szCs w:val="24"/>
          <w:lang w:eastAsia="ar-SA"/>
        </w:rPr>
        <w:t>Bảng yêu cầu đặc tính kỹ thuật chính của trụ thép đỡ MBA có ngăn lắp tủ RMU và tích hợp tủ tổng hạ áp:</w:t>
      </w:r>
    </w:p>
    <w:tbl>
      <w:tblPr>
        <w:tblW w:w="488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540"/>
        <w:gridCol w:w="2546"/>
        <w:gridCol w:w="872"/>
        <w:gridCol w:w="4293"/>
        <w:gridCol w:w="1417"/>
      </w:tblGrid>
      <w:tr w:rsidR="00F43630" w:rsidRPr="009E05EA" w:rsidTr="00670316">
        <w:trPr>
          <w:tblHeader/>
        </w:trPr>
        <w:tc>
          <w:tcPr>
            <w:tcW w:w="279" w:type="pct"/>
            <w:tcBorders>
              <w:top w:val="single" w:sz="6" w:space="0" w:color="auto"/>
              <w:left w:val="single" w:sz="6" w:space="0" w:color="auto"/>
              <w:bottom w:val="single" w:sz="6" w:space="0" w:color="auto"/>
              <w:right w:val="single" w:sz="6" w:space="0" w:color="auto"/>
            </w:tcBorders>
            <w:vAlign w:val="center"/>
            <w:hideMark/>
          </w:tcPr>
          <w:p w:rsidR="00F43630" w:rsidRPr="009E05EA" w:rsidRDefault="00F43630" w:rsidP="009E05EA">
            <w:pPr>
              <w:tabs>
                <w:tab w:val="left" w:pos="720"/>
                <w:tab w:val="left" w:pos="8460"/>
                <w:tab w:val="left" w:pos="8550"/>
                <w:tab w:val="left" w:pos="9354"/>
              </w:tabs>
              <w:spacing w:after="0" w:line="240" w:lineRule="auto"/>
              <w:jc w:val="both"/>
              <w:rPr>
                <w:rFonts w:ascii="Times New Roman" w:eastAsia="Times New Roman" w:hAnsi="Times New Roman" w:cs="Times New Roman"/>
                <w:b/>
                <w:sz w:val="24"/>
                <w:szCs w:val="24"/>
              </w:rPr>
            </w:pPr>
            <w:r w:rsidRPr="009E05EA">
              <w:rPr>
                <w:rFonts w:ascii="Times New Roman" w:eastAsia="Times New Roman" w:hAnsi="Times New Roman" w:cs="Times New Roman"/>
                <w:b/>
                <w:sz w:val="24"/>
                <w:szCs w:val="24"/>
              </w:rPr>
              <w:t>TT</w:t>
            </w:r>
          </w:p>
        </w:tc>
        <w:tc>
          <w:tcPr>
            <w:tcW w:w="1316" w:type="pct"/>
            <w:tcBorders>
              <w:top w:val="single" w:sz="6" w:space="0" w:color="auto"/>
              <w:left w:val="single" w:sz="6" w:space="0" w:color="auto"/>
              <w:bottom w:val="single" w:sz="6" w:space="0" w:color="auto"/>
              <w:right w:val="single" w:sz="6" w:space="0" w:color="auto"/>
            </w:tcBorders>
            <w:vAlign w:val="center"/>
            <w:hideMark/>
          </w:tcPr>
          <w:p w:rsidR="00F43630" w:rsidRPr="009E05EA" w:rsidRDefault="00F43630"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b/>
                <w:sz w:val="24"/>
                <w:szCs w:val="24"/>
              </w:rPr>
            </w:pPr>
            <w:r w:rsidRPr="009E05EA">
              <w:rPr>
                <w:rFonts w:ascii="Times New Roman" w:eastAsia="Times New Roman" w:hAnsi="Times New Roman" w:cs="Times New Roman"/>
                <w:b/>
                <w:sz w:val="24"/>
                <w:szCs w:val="24"/>
              </w:rPr>
              <w:t>Hạng mục</w:t>
            </w:r>
          </w:p>
          <w:p w:rsidR="00F43630" w:rsidRPr="009E05EA" w:rsidRDefault="00F43630" w:rsidP="009E05EA">
            <w:pPr>
              <w:tabs>
                <w:tab w:val="left" w:pos="720"/>
                <w:tab w:val="left" w:pos="8460"/>
                <w:tab w:val="left" w:pos="8550"/>
                <w:tab w:val="left" w:pos="9354"/>
              </w:tabs>
              <w:spacing w:after="0" w:line="240" w:lineRule="auto"/>
              <w:jc w:val="both"/>
              <w:rPr>
                <w:rFonts w:ascii="Times New Roman" w:eastAsia="Times New Roman" w:hAnsi="Times New Roman" w:cs="Times New Roman"/>
                <w:b/>
                <w:strike/>
                <w:sz w:val="24"/>
                <w:szCs w:val="24"/>
              </w:rPr>
            </w:pPr>
          </w:p>
        </w:tc>
        <w:tc>
          <w:tcPr>
            <w:tcW w:w="451" w:type="pct"/>
            <w:tcBorders>
              <w:top w:val="single" w:sz="6" w:space="0" w:color="auto"/>
              <w:left w:val="single" w:sz="6" w:space="0" w:color="auto"/>
              <w:bottom w:val="single" w:sz="6" w:space="0" w:color="auto"/>
              <w:right w:val="single" w:sz="6" w:space="0" w:color="auto"/>
            </w:tcBorders>
            <w:vAlign w:val="center"/>
            <w:hideMark/>
          </w:tcPr>
          <w:p w:rsidR="00F43630" w:rsidRPr="009E05EA" w:rsidRDefault="00F43630"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b/>
                <w:sz w:val="24"/>
                <w:szCs w:val="24"/>
              </w:rPr>
            </w:pPr>
            <w:r w:rsidRPr="009E05EA">
              <w:rPr>
                <w:rFonts w:ascii="Times New Roman" w:eastAsia="Times New Roman" w:hAnsi="Times New Roman" w:cs="Times New Roman"/>
                <w:b/>
                <w:sz w:val="24"/>
                <w:szCs w:val="24"/>
              </w:rPr>
              <w:t>Đơn vị đo</w:t>
            </w:r>
          </w:p>
        </w:tc>
        <w:tc>
          <w:tcPr>
            <w:tcW w:w="2220" w:type="pct"/>
            <w:tcBorders>
              <w:top w:val="single" w:sz="6" w:space="0" w:color="auto"/>
              <w:left w:val="single" w:sz="6" w:space="0" w:color="auto"/>
              <w:bottom w:val="single" w:sz="6" w:space="0" w:color="auto"/>
              <w:right w:val="single" w:sz="6" w:space="0" w:color="auto"/>
            </w:tcBorders>
            <w:vAlign w:val="center"/>
            <w:hideMark/>
          </w:tcPr>
          <w:p w:rsidR="00F43630" w:rsidRPr="009E05EA" w:rsidRDefault="00F43630"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b/>
                <w:sz w:val="24"/>
                <w:szCs w:val="24"/>
              </w:rPr>
            </w:pPr>
            <w:r w:rsidRPr="009E05EA">
              <w:rPr>
                <w:rFonts w:ascii="Times New Roman" w:eastAsia="Times New Roman" w:hAnsi="Times New Roman" w:cs="Times New Roman"/>
                <w:b/>
                <w:sz w:val="24"/>
                <w:szCs w:val="24"/>
              </w:rPr>
              <w:t>Yêu cầu</w:t>
            </w:r>
          </w:p>
        </w:tc>
        <w:tc>
          <w:tcPr>
            <w:tcW w:w="733" w:type="pct"/>
            <w:tcBorders>
              <w:top w:val="single" w:sz="6" w:space="0" w:color="auto"/>
              <w:left w:val="single" w:sz="6" w:space="0" w:color="auto"/>
              <w:bottom w:val="single" w:sz="6" w:space="0" w:color="auto"/>
              <w:right w:val="single" w:sz="6" w:space="0" w:color="auto"/>
            </w:tcBorders>
          </w:tcPr>
          <w:p w:rsidR="00F43630" w:rsidRPr="009E05EA" w:rsidRDefault="00F43630"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Nhà thầu đề xuất và cam kết</w:t>
            </w:r>
          </w:p>
        </w:tc>
      </w:tr>
      <w:tr w:rsidR="00F43630" w:rsidRPr="009E05EA" w:rsidTr="00670316">
        <w:tc>
          <w:tcPr>
            <w:tcW w:w="279" w:type="pct"/>
            <w:tcBorders>
              <w:top w:val="single" w:sz="6" w:space="0" w:color="auto"/>
              <w:left w:val="single" w:sz="6" w:space="0" w:color="auto"/>
              <w:bottom w:val="single" w:sz="6" w:space="0" w:color="auto"/>
              <w:right w:val="single" w:sz="6" w:space="0" w:color="auto"/>
            </w:tcBorders>
            <w:hideMark/>
          </w:tcPr>
          <w:p w:rsidR="00F43630" w:rsidRPr="009E05EA" w:rsidRDefault="00F43630"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b/>
                <w:sz w:val="24"/>
                <w:szCs w:val="24"/>
              </w:rPr>
            </w:pPr>
            <w:r w:rsidRPr="009E05EA">
              <w:rPr>
                <w:rFonts w:ascii="Times New Roman" w:eastAsia="Times New Roman" w:hAnsi="Times New Roman" w:cs="Times New Roman"/>
                <w:b/>
                <w:sz w:val="24"/>
                <w:szCs w:val="24"/>
              </w:rPr>
              <w:t>I</w:t>
            </w:r>
          </w:p>
        </w:tc>
        <w:tc>
          <w:tcPr>
            <w:tcW w:w="1316" w:type="pct"/>
            <w:tcBorders>
              <w:top w:val="single" w:sz="6" w:space="0" w:color="auto"/>
              <w:left w:val="single" w:sz="6" w:space="0" w:color="auto"/>
              <w:bottom w:val="single" w:sz="6" w:space="0" w:color="auto"/>
              <w:right w:val="single" w:sz="6" w:space="0" w:color="auto"/>
            </w:tcBorders>
            <w:hideMark/>
          </w:tcPr>
          <w:p w:rsidR="00F43630" w:rsidRPr="009E05EA" w:rsidRDefault="00F43630" w:rsidP="009E05EA">
            <w:pPr>
              <w:tabs>
                <w:tab w:val="left" w:pos="720"/>
                <w:tab w:val="left" w:pos="8460"/>
                <w:tab w:val="left" w:pos="8550"/>
                <w:tab w:val="left" w:pos="9354"/>
              </w:tabs>
              <w:spacing w:after="0" w:line="240" w:lineRule="auto"/>
              <w:jc w:val="both"/>
              <w:rPr>
                <w:rFonts w:ascii="Times New Roman" w:eastAsia="Times New Roman" w:hAnsi="Times New Roman" w:cs="Times New Roman"/>
                <w:b/>
                <w:sz w:val="24"/>
                <w:szCs w:val="24"/>
              </w:rPr>
            </w:pPr>
            <w:r w:rsidRPr="009E05EA">
              <w:rPr>
                <w:rFonts w:ascii="Times New Roman" w:eastAsia="Times New Roman" w:hAnsi="Times New Roman" w:cs="Times New Roman"/>
                <w:b/>
                <w:sz w:val="24"/>
                <w:szCs w:val="24"/>
              </w:rPr>
              <w:t>Yêu cầu về thiết kế cơ khí của trụ đỡ</w:t>
            </w:r>
          </w:p>
        </w:tc>
        <w:tc>
          <w:tcPr>
            <w:tcW w:w="451" w:type="pct"/>
            <w:tcBorders>
              <w:top w:val="single" w:sz="6" w:space="0" w:color="auto"/>
              <w:left w:val="single" w:sz="6" w:space="0" w:color="auto"/>
              <w:bottom w:val="single" w:sz="6" w:space="0" w:color="auto"/>
              <w:right w:val="single" w:sz="6" w:space="0" w:color="auto"/>
            </w:tcBorders>
          </w:tcPr>
          <w:p w:rsidR="00F43630" w:rsidRPr="009E05EA" w:rsidRDefault="00F43630"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c>
          <w:tcPr>
            <w:tcW w:w="2220" w:type="pct"/>
            <w:tcBorders>
              <w:top w:val="single" w:sz="6" w:space="0" w:color="auto"/>
              <w:left w:val="single" w:sz="6" w:space="0" w:color="auto"/>
              <w:bottom w:val="single" w:sz="6" w:space="0" w:color="auto"/>
              <w:right w:val="single" w:sz="6" w:space="0" w:color="auto"/>
            </w:tcBorders>
          </w:tcPr>
          <w:p w:rsidR="00F43630" w:rsidRPr="009E05EA" w:rsidRDefault="00F43630"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c>
          <w:tcPr>
            <w:tcW w:w="733" w:type="pct"/>
            <w:tcBorders>
              <w:top w:val="single" w:sz="6" w:space="0" w:color="auto"/>
              <w:left w:val="single" w:sz="6" w:space="0" w:color="auto"/>
              <w:bottom w:val="single" w:sz="6" w:space="0" w:color="auto"/>
              <w:right w:val="single" w:sz="6" w:space="0" w:color="auto"/>
            </w:tcBorders>
          </w:tcPr>
          <w:p w:rsidR="00F43630" w:rsidRPr="009E05EA" w:rsidRDefault="00F43630"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r w:rsidR="00F43630" w:rsidRPr="009E05EA" w:rsidTr="00670316">
        <w:tc>
          <w:tcPr>
            <w:tcW w:w="279" w:type="pct"/>
            <w:tcBorders>
              <w:top w:val="single" w:sz="6" w:space="0" w:color="auto"/>
              <w:left w:val="single" w:sz="6" w:space="0" w:color="auto"/>
              <w:bottom w:val="single" w:sz="6" w:space="0" w:color="auto"/>
              <w:right w:val="single" w:sz="6" w:space="0" w:color="auto"/>
            </w:tcBorders>
            <w:vAlign w:val="center"/>
          </w:tcPr>
          <w:p w:rsidR="00F43630" w:rsidRPr="009E05EA" w:rsidRDefault="00F43630" w:rsidP="009E05EA">
            <w:pPr>
              <w:numPr>
                <w:ilvl w:val="0"/>
                <w:numId w:val="117"/>
              </w:numPr>
              <w:suppressAutoHyphens/>
              <w:spacing w:after="0" w:line="264" w:lineRule="auto"/>
              <w:jc w:val="center"/>
              <w:rPr>
                <w:rFonts w:ascii="Times New Roman" w:eastAsia="Times New Roman" w:hAnsi="Times New Roman" w:cs="Times New Roman"/>
                <w:sz w:val="24"/>
                <w:szCs w:val="24"/>
                <w:lang w:val="vi-VN" w:eastAsia="vi-VN"/>
              </w:rPr>
            </w:pPr>
          </w:p>
        </w:tc>
        <w:tc>
          <w:tcPr>
            <w:tcW w:w="1316" w:type="pct"/>
            <w:tcBorders>
              <w:top w:val="single" w:sz="6" w:space="0" w:color="auto"/>
              <w:left w:val="single" w:sz="6" w:space="0" w:color="auto"/>
              <w:bottom w:val="single" w:sz="6" w:space="0" w:color="auto"/>
              <w:right w:val="single" w:sz="6" w:space="0" w:color="auto"/>
            </w:tcBorders>
            <w:vAlign w:val="center"/>
          </w:tcPr>
          <w:p w:rsidR="00F43630" w:rsidRPr="009E05EA" w:rsidRDefault="00F43630"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Kết cấu thân trụ thép và các chi tiết, phụ kiện</w:t>
            </w:r>
          </w:p>
        </w:tc>
        <w:tc>
          <w:tcPr>
            <w:tcW w:w="451" w:type="pct"/>
            <w:tcBorders>
              <w:top w:val="single" w:sz="6" w:space="0" w:color="auto"/>
              <w:left w:val="single" w:sz="6" w:space="0" w:color="auto"/>
              <w:bottom w:val="single" w:sz="6" w:space="0" w:color="auto"/>
              <w:right w:val="single" w:sz="6" w:space="0" w:color="auto"/>
            </w:tcBorders>
            <w:vAlign w:val="center"/>
          </w:tcPr>
          <w:p w:rsidR="00F43630" w:rsidRPr="009E05EA" w:rsidRDefault="00F43630"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c>
          <w:tcPr>
            <w:tcW w:w="2220" w:type="pct"/>
            <w:tcBorders>
              <w:top w:val="single" w:sz="6" w:space="0" w:color="auto"/>
              <w:left w:val="single" w:sz="6" w:space="0" w:color="auto"/>
              <w:bottom w:val="single" w:sz="6" w:space="0" w:color="auto"/>
              <w:right w:val="single" w:sz="6" w:space="0" w:color="auto"/>
            </w:tcBorders>
            <w:vAlign w:val="center"/>
          </w:tcPr>
          <w:p w:rsidR="00F43630" w:rsidRPr="009E05EA" w:rsidRDefault="00F43630"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Đáp ứng yêu cầu theo khoản 1 Điều 5 của Quy cách kỹ thuật này</w:t>
            </w:r>
          </w:p>
        </w:tc>
        <w:tc>
          <w:tcPr>
            <w:tcW w:w="733" w:type="pct"/>
            <w:tcBorders>
              <w:top w:val="single" w:sz="6" w:space="0" w:color="auto"/>
              <w:left w:val="single" w:sz="6" w:space="0" w:color="auto"/>
              <w:bottom w:val="single" w:sz="6" w:space="0" w:color="auto"/>
              <w:right w:val="single" w:sz="6" w:space="0" w:color="auto"/>
            </w:tcBorders>
          </w:tcPr>
          <w:p w:rsidR="00F43630" w:rsidRPr="009E05EA" w:rsidRDefault="00F43630"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r w:rsidR="004D76FF" w:rsidRPr="009E05EA" w:rsidTr="00670316">
        <w:tc>
          <w:tcPr>
            <w:tcW w:w="279" w:type="pct"/>
            <w:tcBorders>
              <w:top w:val="single" w:sz="6" w:space="0" w:color="auto"/>
              <w:left w:val="single" w:sz="6" w:space="0" w:color="auto"/>
              <w:bottom w:val="single" w:sz="6" w:space="0" w:color="auto"/>
              <w:right w:val="single" w:sz="6" w:space="0" w:color="auto"/>
            </w:tcBorders>
            <w:vAlign w:val="center"/>
          </w:tcPr>
          <w:p w:rsidR="004D76FF" w:rsidRPr="009E05EA" w:rsidRDefault="004D76FF" w:rsidP="009E05EA">
            <w:pPr>
              <w:numPr>
                <w:ilvl w:val="0"/>
                <w:numId w:val="117"/>
              </w:numPr>
              <w:suppressAutoHyphens/>
              <w:spacing w:after="0" w:line="264" w:lineRule="auto"/>
              <w:jc w:val="center"/>
              <w:rPr>
                <w:rFonts w:ascii="Times New Roman" w:eastAsia="Times New Roman" w:hAnsi="Times New Roman" w:cs="Times New Roman"/>
                <w:sz w:val="24"/>
                <w:szCs w:val="24"/>
                <w:lang w:val="vi-VN" w:eastAsia="vi-VN"/>
              </w:rPr>
            </w:pPr>
          </w:p>
        </w:tc>
        <w:tc>
          <w:tcPr>
            <w:tcW w:w="1316" w:type="pct"/>
            <w:tcBorders>
              <w:top w:val="single" w:sz="6" w:space="0" w:color="auto"/>
              <w:left w:val="single" w:sz="6" w:space="0" w:color="auto"/>
              <w:bottom w:val="single" w:sz="6" w:space="0" w:color="auto"/>
              <w:right w:val="single" w:sz="6" w:space="0" w:color="auto"/>
            </w:tcBorders>
            <w:vAlign w:val="center"/>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Khả năng chịu tải trọng  nén</w:t>
            </w:r>
          </w:p>
        </w:tc>
        <w:tc>
          <w:tcPr>
            <w:tcW w:w="451" w:type="pct"/>
            <w:tcBorders>
              <w:top w:val="single" w:sz="6" w:space="0" w:color="auto"/>
              <w:left w:val="single" w:sz="6" w:space="0" w:color="auto"/>
              <w:bottom w:val="single" w:sz="6" w:space="0" w:color="auto"/>
              <w:right w:val="single" w:sz="6" w:space="0" w:color="auto"/>
            </w:tcBorders>
            <w:vAlign w:val="center"/>
          </w:tcPr>
          <w:p w:rsidR="004D76FF" w:rsidRPr="009E05EA"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tấn</w:t>
            </w:r>
          </w:p>
        </w:tc>
        <w:tc>
          <w:tcPr>
            <w:tcW w:w="2220" w:type="pct"/>
            <w:tcBorders>
              <w:top w:val="single" w:sz="6" w:space="0" w:color="auto"/>
              <w:left w:val="single" w:sz="6" w:space="0" w:color="auto"/>
              <w:bottom w:val="single" w:sz="6" w:space="0" w:color="auto"/>
              <w:right w:val="single" w:sz="6" w:space="0" w:color="auto"/>
            </w:tcBorders>
            <w:vAlign w:val="center"/>
          </w:tcPr>
          <w:p w:rsidR="004D76FF" w:rsidRPr="004D76FF" w:rsidRDefault="004D76FF" w:rsidP="004D76FF">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r w:rsidRPr="004D76FF">
              <w:rPr>
                <w:rFonts w:ascii="Times New Roman" w:eastAsia="Times New Roman" w:hAnsi="Times New Roman" w:cs="Times New Roman"/>
                <w:sz w:val="24"/>
                <w:szCs w:val="24"/>
              </w:rPr>
              <w:t>≥2.96</w:t>
            </w:r>
          </w:p>
        </w:tc>
        <w:tc>
          <w:tcPr>
            <w:tcW w:w="733" w:type="pct"/>
            <w:tcBorders>
              <w:top w:val="single" w:sz="6" w:space="0" w:color="auto"/>
              <w:left w:val="single" w:sz="6" w:space="0" w:color="auto"/>
              <w:bottom w:val="single" w:sz="6" w:space="0" w:color="auto"/>
              <w:right w:val="single" w:sz="6" w:space="0" w:color="auto"/>
            </w:tcBorders>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color w:val="FF0000"/>
                <w:sz w:val="24"/>
                <w:szCs w:val="24"/>
              </w:rPr>
            </w:pPr>
          </w:p>
        </w:tc>
      </w:tr>
      <w:tr w:rsidR="004D76FF" w:rsidRPr="009E05EA" w:rsidTr="00670316">
        <w:tc>
          <w:tcPr>
            <w:tcW w:w="279" w:type="pct"/>
            <w:tcBorders>
              <w:top w:val="single" w:sz="6" w:space="0" w:color="auto"/>
              <w:left w:val="single" w:sz="6" w:space="0" w:color="auto"/>
              <w:bottom w:val="single" w:sz="6" w:space="0" w:color="auto"/>
              <w:right w:val="single" w:sz="6" w:space="0" w:color="auto"/>
            </w:tcBorders>
            <w:vAlign w:val="center"/>
          </w:tcPr>
          <w:p w:rsidR="004D76FF" w:rsidRPr="009E05EA" w:rsidRDefault="004D76FF" w:rsidP="009E05EA">
            <w:pPr>
              <w:numPr>
                <w:ilvl w:val="0"/>
                <w:numId w:val="117"/>
              </w:numPr>
              <w:suppressAutoHyphens/>
              <w:spacing w:after="0" w:line="264" w:lineRule="auto"/>
              <w:jc w:val="center"/>
              <w:rPr>
                <w:rFonts w:ascii="Times New Roman" w:eastAsia="Times New Roman" w:hAnsi="Times New Roman" w:cs="Times New Roman"/>
                <w:sz w:val="24"/>
                <w:szCs w:val="24"/>
                <w:lang w:val="vi-VN" w:eastAsia="vi-VN"/>
              </w:rPr>
            </w:pPr>
          </w:p>
        </w:tc>
        <w:tc>
          <w:tcPr>
            <w:tcW w:w="1316" w:type="pct"/>
            <w:tcBorders>
              <w:top w:val="single" w:sz="6" w:space="0" w:color="auto"/>
              <w:left w:val="single" w:sz="6" w:space="0" w:color="auto"/>
              <w:bottom w:val="single" w:sz="6" w:space="0" w:color="auto"/>
              <w:right w:val="single" w:sz="6" w:space="0" w:color="auto"/>
            </w:tcBorders>
            <w:vAlign w:val="center"/>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Khả năng chịu tải trọng  uốn</w:t>
            </w:r>
          </w:p>
        </w:tc>
        <w:tc>
          <w:tcPr>
            <w:tcW w:w="451" w:type="pct"/>
            <w:tcBorders>
              <w:top w:val="single" w:sz="6" w:space="0" w:color="auto"/>
              <w:left w:val="single" w:sz="6" w:space="0" w:color="auto"/>
              <w:bottom w:val="single" w:sz="6" w:space="0" w:color="auto"/>
              <w:right w:val="single" w:sz="6" w:space="0" w:color="auto"/>
            </w:tcBorders>
            <w:vAlign w:val="center"/>
          </w:tcPr>
          <w:p w:rsidR="004D76FF" w:rsidRPr="009E05EA"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KN</w:t>
            </w:r>
          </w:p>
        </w:tc>
        <w:tc>
          <w:tcPr>
            <w:tcW w:w="2220" w:type="pct"/>
            <w:tcBorders>
              <w:top w:val="single" w:sz="6" w:space="0" w:color="auto"/>
              <w:left w:val="single" w:sz="6" w:space="0" w:color="auto"/>
              <w:bottom w:val="single" w:sz="6" w:space="0" w:color="auto"/>
              <w:right w:val="single" w:sz="6" w:space="0" w:color="auto"/>
            </w:tcBorders>
            <w:vAlign w:val="center"/>
          </w:tcPr>
          <w:p w:rsidR="004D76FF" w:rsidRPr="004D76FF" w:rsidRDefault="004D76FF" w:rsidP="004D76FF">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r w:rsidRPr="004D76FF">
              <w:rPr>
                <w:rFonts w:ascii="Times New Roman" w:eastAsia="Times New Roman" w:hAnsi="Times New Roman" w:cs="Times New Roman"/>
                <w:sz w:val="24"/>
                <w:szCs w:val="24"/>
              </w:rPr>
              <w:t>≥80</w:t>
            </w:r>
          </w:p>
        </w:tc>
        <w:tc>
          <w:tcPr>
            <w:tcW w:w="733" w:type="pct"/>
            <w:tcBorders>
              <w:top w:val="single" w:sz="6" w:space="0" w:color="auto"/>
              <w:left w:val="single" w:sz="6" w:space="0" w:color="auto"/>
              <w:bottom w:val="single" w:sz="6" w:space="0" w:color="auto"/>
              <w:right w:val="single" w:sz="6" w:space="0" w:color="auto"/>
            </w:tcBorders>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color w:val="FF0000"/>
                <w:sz w:val="24"/>
                <w:szCs w:val="24"/>
              </w:rPr>
            </w:pPr>
          </w:p>
        </w:tc>
      </w:tr>
      <w:tr w:rsidR="004D76FF" w:rsidRPr="009E05EA" w:rsidTr="00670316">
        <w:tc>
          <w:tcPr>
            <w:tcW w:w="279" w:type="pct"/>
            <w:tcBorders>
              <w:top w:val="single" w:sz="6" w:space="0" w:color="auto"/>
              <w:left w:val="single" w:sz="6" w:space="0" w:color="auto"/>
              <w:bottom w:val="single" w:sz="6" w:space="0" w:color="auto"/>
              <w:right w:val="single" w:sz="6" w:space="0" w:color="auto"/>
            </w:tcBorders>
          </w:tcPr>
          <w:p w:rsidR="004D76FF" w:rsidRPr="009E05EA" w:rsidRDefault="004D76FF" w:rsidP="009E05EA">
            <w:pPr>
              <w:numPr>
                <w:ilvl w:val="0"/>
                <w:numId w:val="117"/>
              </w:numPr>
              <w:suppressAutoHyphens/>
              <w:spacing w:after="0" w:line="264" w:lineRule="auto"/>
              <w:jc w:val="center"/>
              <w:rPr>
                <w:rFonts w:ascii="Times New Roman" w:eastAsia="Times New Roman" w:hAnsi="Times New Roman" w:cs="Times New Roman"/>
                <w:sz w:val="24"/>
                <w:szCs w:val="24"/>
                <w:lang w:val="vi-VN" w:eastAsia="vi-VN"/>
              </w:rPr>
            </w:pPr>
          </w:p>
        </w:tc>
        <w:tc>
          <w:tcPr>
            <w:tcW w:w="1316" w:type="pct"/>
            <w:tcBorders>
              <w:top w:val="single" w:sz="6" w:space="0" w:color="auto"/>
              <w:left w:val="single" w:sz="6" w:space="0" w:color="auto"/>
              <w:bottom w:val="single" w:sz="6" w:space="0" w:color="auto"/>
              <w:right w:val="single" w:sz="6" w:space="0" w:color="auto"/>
            </w:tcBorders>
            <w:vAlign w:val="center"/>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Cấp bảo vệ tối thiểu của vỏ bọc của các ngăn lắp thiết bị phân phối trung áp, hạ áp</w:t>
            </w:r>
          </w:p>
        </w:tc>
        <w:tc>
          <w:tcPr>
            <w:tcW w:w="451" w:type="pct"/>
            <w:tcBorders>
              <w:top w:val="single" w:sz="6" w:space="0" w:color="auto"/>
              <w:left w:val="single" w:sz="6" w:space="0" w:color="auto"/>
              <w:bottom w:val="single" w:sz="6" w:space="0" w:color="auto"/>
              <w:right w:val="single" w:sz="6" w:space="0" w:color="auto"/>
            </w:tcBorders>
            <w:vAlign w:val="center"/>
          </w:tcPr>
          <w:p w:rsidR="004D76FF" w:rsidRPr="009E05EA"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p>
        </w:tc>
        <w:tc>
          <w:tcPr>
            <w:tcW w:w="2220" w:type="pct"/>
            <w:tcBorders>
              <w:top w:val="single" w:sz="6" w:space="0" w:color="auto"/>
              <w:left w:val="single" w:sz="6" w:space="0" w:color="auto"/>
              <w:bottom w:val="single" w:sz="6" w:space="0" w:color="auto"/>
              <w:right w:val="single" w:sz="6" w:space="0" w:color="auto"/>
            </w:tcBorders>
            <w:vAlign w:val="center"/>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IP54</w:t>
            </w:r>
          </w:p>
        </w:tc>
        <w:tc>
          <w:tcPr>
            <w:tcW w:w="733" w:type="pct"/>
            <w:tcBorders>
              <w:top w:val="single" w:sz="6" w:space="0" w:color="auto"/>
              <w:left w:val="single" w:sz="6" w:space="0" w:color="auto"/>
              <w:bottom w:val="single" w:sz="6" w:space="0" w:color="auto"/>
              <w:right w:val="single" w:sz="6" w:space="0" w:color="auto"/>
            </w:tcBorders>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r w:rsidR="004D76FF" w:rsidRPr="009E05EA" w:rsidTr="00670316">
        <w:tc>
          <w:tcPr>
            <w:tcW w:w="279" w:type="pct"/>
            <w:tcBorders>
              <w:top w:val="single" w:sz="6" w:space="0" w:color="auto"/>
              <w:left w:val="single" w:sz="6" w:space="0" w:color="auto"/>
              <w:bottom w:val="single" w:sz="6" w:space="0" w:color="auto"/>
              <w:right w:val="single" w:sz="6" w:space="0" w:color="auto"/>
            </w:tcBorders>
          </w:tcPr>
          <w:p w:rsidR="004D76FF" w:rsidRPr="009E05EA"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b/>
                <w:sz w:val="24"/>
                <w:szCs w:val="24"/>
              </w:rPr>
            </w:pPr>
            <w:r w:rsidRPr="009E05EA">
              <w:rPr>
                <w:rFonts w:ascii="Times New Roman" w:eastAsia="Times New Roman" w:hAnsi="Times New Roman" w:cs="Times New Roman"/>
                <w:b/>
                <w:sz w:val="24"/>
                <w:szCs w:val="24"/>
              </w:rPr>
              <w:t>II</w:t>
            </w:r>
          </w:p>
        </w:tc>
        <w:tc>
          <w:tcPr>
            <w:tcW w:w="1316" w:type="pct"/>
            <w:tcBorders>
              <w:top w:val="single" w:sz="6" w:space="0" w:color="auto"/>
              <w:left w:val="single" w:sz="6" w:space="0" w:color="auto"/>
              <w:bottom w:val="single" w:sz="6" w:space="0" w:color="auto"/>
              <w:right w:val="single" w:sz="6" w:space="0" w:color="auto"/>
            </w:tcBorders>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trike/>
                <w:sz w:val="24"/>
                <w:szCs w:val="24"/>
                <w:highlight w:val="darkGray"/>
              </w:rPr>
            </w:pPr>
            <w:r w:rsidRPr="009E05EA">
              <w:rPr>
                <w:rFonts w:ascii="Times New Roman" w:eastAsia="Times New Roman" w:hAnsi="Times New Roman" w:cs="Times New Roman"/>
                <w:b/>
                <w:sz w:val="24"/>
                <w:szCs w:val="24"/>
              </w:rPr>
              <w:t>Yêu cầu chung về phần điện</w:t>
            </w:r>
          </w:p>
        </w:tc>
        <w:tc>
          <w:tcPr>
            <w:tcW w:w="451" w:type="pct"/>
            <w:tcBorders>
              <w:top w:val="single" w:sz="6" w:space="0" w:color="auto"/>
              <w:left w:val="single" w:sz="6" w:space="0" w:color="auto"/>
              <w:bottom w:val="single" w:sz="6" w:space="0" w:color="auto"/>
              <w:right w:val="single" w:sz="6" w:space="0" w:color="auto"/>
            </w:tcBorders>
          </w:tcPr>
          <w:p w:rsidR="004D76FF" w:rsidRPr="009E05EA"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strike/>
                <w:sz w:val="24"/>
                <w:szCs w:val="24"/>
                <w:highlight w:val="darkGray"/>
              </w:rPr>
            </w:pPr>
          </w:p>
        </w:tc>
        <w:tc>
          <w:tcPr>
            <w:tcW w:w="2220" w:type="pct"/>
            <w:tcBorders>
              <w:top w:val="single" w:sz="6" w:space="0" w:color="auto"/>
              <w:left w:val="single" w:sz="6" w:space="0" w:color="auto"/>
              <w:bottom w:val="single" w:sz="6" w:space="0" w:color="auto"/>
              <w:right w:val="single" w:sz="6" w:space="0" w:color="auto"/>
            </w:tcBorders>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trike/>
                <w:sz w:val="24"/>
                <w:szCs w:val="24"/>
                <w:highlight w:val="darkGray"/>
              </w:rPr>
            </w:pPr>
            <w:r w:rsidRPr="009E05EA">
              <w:rPr>
                <w:rFonts w:ascii="Times New Roman" w:eastAsia="Times New Roman" w:hAnsi="Times New Roman" w:cs="Times New Roman"/>
                <w:sz w:val="24"/>
                <w:szCs w:val="24"/>
              </w:rPr>
              <w:t>Đáp ứng các kiện vận hành của hệ thống điện  theo khoản 2 Điều 3 của Quy cách kỹ thuật này.</w:t>
            </w:r>
          </w:p>
        </w:tc>
        <w:tc>
          <w:tcPr>
            <w:tcW w:w="733" w:type="pct"/>
            <w:tcBorders>
              <w:top w:val="single" w:sz="6" w:space="0" w:color="auto"/>
              <w:left w:val="single" w:sz="6" w:space="0" w:color="auto"/>
              <w:bottom w:val="single" w:sz="6" w:space="0" w:color="auto"/>
              <w:right w:val="single" w:sz="6" w:space="0" w:color="auto"/>
            </w:tcBorders>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r w:rsidR="004D76FF" w:rsidRPr="009E05EA" w:rsidTr="00670316">
        <w:tc>
          <w:tcPr>
            <w:tcW w:w="279" w:type="pct"/>
            <w:tcBorders>
              <w:top w:val="single" w:sz="6" w:space="0" w:color="auto"/>
              <w:left w:val="single" w:sz="6" w:space="0" w:color="auto"/>
              <w:bottom w:val="single" w:sz="6" w:space="0" w:color="auto"/>
              <w:right w:val="single" w:sz="6" w:space="0" w:color="auto"/>
            </w:tcBorders>
            <w:hideMark/>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b/>
                <w:sz w:val="24"/>
                <w:szCs w:val="24"/>
              </w:rPr>
            </w:pPr>
            <w:r w:rsidRPr="009E05EA">
              <w:rPr>
                <w:rFonts w:ascii="Times New Roman" w:eastAsia="Times New Roman" w:hAnsi="Times New Roman" w:cs="Times New Roman"/>
                <w:b/>
                <w:sz w:val="24"/>
                <w:szCs w:val="24"/>
              </w:rPr>
              <w:t>III</w:t>
            </w:r>
          </w:p>
        </w:tc>
        <w:tc>
          <w:tcPr>
            <w:tcW w:w="1316" w:type="pct"/>
            <w:tcBorders>
              <w:top w:val="single" w:sz="6" w:space="0" w:color="auto"/>
              <w:left w:val="single" w:sz="6" w:space="0" w:color="auto"/>
              <w:bottom w:val="single" w:sz="6" w:space="0" w:color="auto"/>
              <w:right w:val="single" w:sz="6" w:space="0" w:color="auto"/>
            </w:tcBorders>
            <w:hideMark/>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b/>
                <w:sz w:val="24"/>
                <w:szCs w:val="24"/>
              </w:rPr>
            </w:pPr>
            <w:r w:rsidRPr="009E05EA">
              <w:rPr>
                <w:rFonts w:ascii="Times New Roman" w:eastAsia="Times New Roman" w:hAnsi="Times New Roman" w:cs="Times New Roman"/>
                <w:b/>
                <w:sz w:val="24"/>
                <w:szCs w:val="24"/>
              </w:rPr>
              <w:t>Yêu cầu cụ thể về điện đối với phần hạ áp</w:t>
            </w:r>
          </w:p>
        </w:tc>
        <w:tc>
          <w:tcPr>
            <w:tcW w:w="451" w:type="pct"/>
            <w:tcBorders>
              <w:top w:val="single" w:sz="6" w:space="0" w:color="auto"/>
              <w:left w:val="single" w:sz="6" w:space="0" w:color="auto"/>
              <w:bottom w:val="single" w:sz="6" w:space="0" w:color="auto"/>
              <w:right w:val="single" w:sz="6" w:space="0" w:color="auto"/>
            </w:tcBorders>
          </w:tcPr>
          <w:p w:rsidR="004D76FF" w:rsidRPr="009E05EA"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p>
        </w:tc>
        <w:tc>
          <w:tcPr>
            <w:tcW w:w="2220" w:type="pct"/>
            <w:tcBorders>
              <w:top w:val="single" w:sz="6" w:space="0" w:color="auto"/>
              <w:left w:val="single" w:sz="6" w:space="0" w:color="auto"/>
              <w:bottom w:val="single" w:sz="6" w:space="0" w:color="auto"/>
              <w:right w:val="single" w:sz="6" w:space="0" w:color="auto"/>
            </w:tcBorders>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c>
          <w:tcPr>
            <w:tcW w:w="733" w:type="pct"/>
            <w:tcBorders>
              <w:top w:val="single" w:sz="6" w:space="0" w:color="auto"/>
              <w:left w:val="single" w:sz="6" w:space="0" w:color="auto"/>
              <w:bottom w:val="single" w:sz="6" w:space="0" w:color="auto"/>
              <w:right w:val="single" w:sz="6" w:space="0" w:color="auto"/>
            </w:tcBorders>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r w:rsidR="004D76FF" w:rsidRPr="009E05EA" w:rsidTr="00670316">
        <w:tc>
          <w:tcPr>
            <w:tcW w:w="279" w:type="pct"/>
            <w:tcBorders>
              <w:top w:val="single" w:sz="6" w:space="0" w:color="auto"/>
              <w:left w:val="single" w:sz="6" w:space="0" w:color="auto"/>
              <w:bottom w:val="single" w:sz="6" w:space="0" w:color="auto"/>
              <w:right w:val="single" w:sz="6" w:space="0" w:color="auto"/>
            </w:tcBorders>
            <w:vAlign w:val="center"/>
          </w:tcPr>
          <w:p w:rsidR="004D76FF" w:rsidRPr="009E05EA" w:rsidRDefault="004D76FF" w:rsidP="009E05EA">
            <w:pPr>
              <w:numPr>
                <w:ilvl w:val="0"/>
                <w:numId w:val="118"/>
              </w:numPr>
              <w:suppressAutoHyphens/>
              <w:spacing w:after="0" w:line="264" w:lineRule="auto"/>
              <w:ind w:left="22" w:hanging="22"/>
              <w:jc w:val="center"/>
              <w:rPr>
                <w:rFonts w:ascii="Times New Roman" w:eastAsia="Times New Roman" w:hAnsi="Times New Roman" w:cs="Times New Roman"/>
                <w:sz w:val="24"/>
                <w:szCs w:val="24"/>
                <w:lang w:val="vi-VN" w:eastAsia="vi-VN"/>
              </w:rPr>
            </w:pPr>
          </w:p>
        </w:tc>
        <w:tc>
          <w:tcPr>
            <w:tcW w:w="1316" w:type="pct"/>
            <w:tcBorders>
              <w:top w:val="single" w:sz="6" w:space="0" w:color="auto"/>
              <w:left w:val="single" w:sz="6" w:space="0" w:color="auto"/>
              <w:bottom w:val="single" w:sz="6" w:space="0" w:color="auto"/>
              <w:right w:val="single" w:sz="6" w:space="0" w:color="auto"/>
            </w:tcBorders>
            <w:vAlign w:val="center"/>
            <w:hideMark/>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 xml:space="preserve">Hệ thống thanh cái, thanh dẫn. </w:t>
            </w:r>
          </w:p>
        </w:tc>
        <w:tc>
          <w:tcPr>
            <w:tcW w:w="451" w:type="pct"/>
            <w:tcBorders>
              <w:top w:val="single" w:sz="6" w:space="0" w:color="auto"/>
              <w:left w:val="single" w:sz="6" w:space="0" w:color="auto"/>
              <w:bottom w:val="single" w:sz="6" w:space="0" w:color="auto"/>
              <w:right w:val="single" w:sz="6" w:space="0" w:color="auto"/>
            </w:tcBorders>
            <w:vAlign w:val="center"/>
          </w:tcPr>
          <w:p w:rsidR="004D76FF" w:rsidRPr="009E05EA"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p>
        </w:tc>
        <w:tc>
          <w:tcPr>
            <w:tcW w:w="2220" w:type="pct"/>
            <w:tcBorders>
              <w:top w:val="single" w:sz="6" w:space="0" w:color="auto"/>
              <w:left w:val="single" w:sz="6" w:space="0" w:color="auto"/>
              <w:bottom w:val="single" w:sz="6" w:space="0" w:color="auto"/>
              <w:right w:val="single" w:sz="6" w:space="0" w:color="auto"/>
            </w:tcBorders>
            <w:vAlign w:val="center"/>
            <w:hideMark/>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Bằng đồng, bọc cách điện; các vị trí thuộc mối nối tiếp xúc được mạ thiếc</w:t>
            </w:r>
            <w:r w:rsidRPr="009E05EA">
              <w:rPr>
                <w:rFonts w:ascii="Times New Roman" w:eastAsia="Times New Roman" w:hAnsi="Times New Roman" w:cs="Times New Roman"/>
                <w:color w:val="FF0000"/>
                <w:sz w:val="24"/>
                <w:szCs w:val="24"/>
              </w:rPr>
              <w:t xml:space="preserve"> </w:t>
            </w:r>
            <w:r w:rsidRPr="009E05EA">
              <w:rPr>
                <w:rFonts w:ascii="Times New Roman" w:eastAsia="Times New Roman" w:hAnsi="Times New Roman" w:cs="Times New Roman"/>
                <w:sz w:val="24"/>
                <w:szCs w:val="24"/>
              </w:rPr>
              <w:t>(Nhà cung cấp ghi cụ thể tiết diện của các thanh cái; đảm bảo phù hợp với dòng định mức của lộ tổng và các nhánh theo gam MBA; bao gồm thanh cái các pha và thanh cái trung tính nối đất trực tiếp).</w:t>
            </w:r>
          </w:p>
        </w:tc>
        <w:tc>
          <w:tcPr>
            <w:tcW w:w="733" w:type="pct"/>
            <w:tcBorders>
              <w:top w:val="single" w:sz="6" w:space="0" w:color="auto"/>
              <w:left w:val="single" w:sz="6" w:space="0" w:color="auto"/>
              <w:bottom w:val="single" w:sz="6" w:space="0" w:color="auto"/>
              <w:right w:val="single" w:sz="6" w:space="0" w:color="auto"/>
            </w:tcBorders>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r w:rsidR="004D76FF" w:rsidRPr="009E05EA" w:rsidTr="00670316">
        <w:tc>
          <w:tcPr>
            <w:tcW w:w="279" w:type="pct"/>
            <w:tcBorders>
              <w:top w:val="single" w:sz="6" w:space="0" w:color="auto"/>
              <w:left w:val="single" w:sz="6" w:space="0" w:color="auto"/>
              <w:bottom w:val="single" w:sz="6" w:space="0" w:color="auto"/>
              <w:right w:val="single" w:sz="6" w:space="0" w:color="auto"/>
            </w:tcBorders>
            <w:vAlign w:val="center"/>
          </w:tcPr>
          <w:p w:rsidR="004D76FF" w:rsidRPr="009E05EA" w:rsidRDefault="004D76FF" w:rsidP="009E05EA">
            <w:pPr>
              <w:numPr>
                <w:ilvl w:val="0"/>
                <w:numId w:val="118"/>
              </w:numPr>
              <w:suppressAutoHyphens/>
              <w:spacing w:after="0" w:line="264" w:lineRule="auto"/>
              <w:ind w:left="22" w:hanging="22"/>
              <w:jc w:val="center"/>
              <w:rPr>
                <w:rFonts w:ascii="Times New Roman" w:eastAsia="Times New Roman" w:hAnsi="Times New Roman" w:cs="Times New Roman"/>
                <w:sz w:val="24"/>
                <w:szCs w:val="24"/>
                <w:lang w:val="vi-VN" w:eastAsia="vi-VN"/>
              </w:rPr>
            </w:pPr>
          </w:p>
        </w:tc>
        <w:tc>
          <w:tcPr>
            <w:tcW w:w="1316" w:type="pct"/>
            <w:tcBorders>
              <w:top w:val="single" w:sz="6" w:space="0" w:color="auto"/>
              <w:left w:val="single" w:sz="6" w:space="0" w:color="auto"/>
              <w:bottom w:val="single" w:sz="6" w:space="0" w:color="auto"/>
              <w:right w:val="single" w:sz="6" w:space="0" w:color="auto"/>
            </w:tcBorders>
            <w:vAlign w:val="center"/>
            <w:hideMark/>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Dòng điện định mức máy cắt hạ thế tổng</w:t>
            </w:r>
          </w:p>
        </w:tc>
        <w:tc>
          <w:tcPr>
            <w:tcW w:w="451" w:type="pct"/>
            <w:tcBorders>
              <w:top w:val="single" w:sz="6" w:space="0" w:color="auto"/>
              <w:left w:val="single" w:sz="6" w:space="0" w:color="auto"/>
              <w:bottom w:val="single" w:sz="6" w:space="0" w:color="auto"/>
              <w:right w:val="single" w:sz="6" w:space="0" w:color="auto"/>
            </w:tcBorders>
            <w:vAlign w:val="center"/>
            <w:hideMark/>
          </w:tcPr>
          <w:p w:rsidR="004D76FF" w:rsidRPr="009E05EA"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A</w:t>
            </w:r>
          </w:p>
        </w:tc>
        <w:tc>
          <w:tcPr>
            <w:tcW w:w="2220" w:type="pct"/>
            <w:tcBorders>
              <w:top w:val="single" w:sz="6" w:space="0" w:color="auto"/>
              <w:left w:val="single" w:sz="6" w:space="0" w:color="auto"/>
              <w:bottom w:val="single" w:sz="6" w:space="0" w:color="auto"/>
              <w:right w:val="single" w:sz="6" w:space="0" w:color="auto"/>
            </w:tcBorders>
            <w:vAlign w:val="center"/>
          </w:tcPr>
          <w:p w:rsidR="004D76FF" w:rsidRPr="00D9272B"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D9272B">
              <w:rPr>
                <w:rFonts w:ascii="Times New Roman" w:eastAsia="Times New Roman" w:hAnsi="Times New Roman" w:cs="Times New Roman"/>
                <w:sz w:val="24"/>
                <w:szCs w:val="24"/>
              </w:rPr>
              <w:t>Theo thiết kế cụ thể của dự án (phù hợp v</w:t>
            </w:r>
            <w:r w:rsidR="00D9272B" w:rsidRPr="00D9272B">
              <w:rPr>
                <w:rFonts w:ascii="Times New Roman" w:eastAsia="Times New Roman" w:hAnsi="Times New Roman" w:cs="Times New Roman"/>
                <w:sz w:val="24"/>
                <w:szCs w:val="24"/>
              </w:rPr>
              <w:t>ới công suất của MBA phân phối) – chi tiết quy cách và bản vẽ</w:t>
            </w:r>
          </w:p>
        </w:tc>
        <w:tc>
          <w:tcPr>
            <w:tcW w:w="733" w:type="pct"/>
            <w:tcBorders>
              <w:top w:val="single" w:sz="6" w:space="0" w:color="auto"/>
              <w:left w:val="single" w:sz="6" w:space="0" w:color="auto"/>
              <w:bottom w:val="single" w:sz="6" w:space="0" w:color="auto"/>
              <w:right w:val="single" w:sz="6" w:space="0" w:color="auto"/>
            </w:tcBorders>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r w:rsidR="004D76FF" w:rsidRPr="009E05EA" w:rsidTr="00670316">
        <w:tc>
          <w:tcPr>
            <w:tcW w:w="279" w:type="pct"/>
            <w:tcBorders>
              <w:top w:val="single" w:sz="6" w:space="0" w:color="auto"/>
              <w:left w:val="single" w:sz="6" w:space="0" w:color="auto"/>
              <w:bottom w:val="single" w:sz="6" w:space="0" w:color="auto"/>
              <w:right w:val="single" w:sz="6" w:space="0" w:color="auto"/>
            </w:tcBorders>
            <w:vAlign w:val="center"/>
          </w:tcPr>
          <w:p w:rsidR="004D76FF" w:rsidRPr="009E05EA" w:rsidRDefault="004D76FF" w:rsidP="009E05EA">
            <w:pPr>
              <w:numPr>
                <w:ilvl w:val="0"/>
                <w:numId w:val="118"/>
              </w:numPr>
              <w:suppressAutoHyphens/>
              <w:spacing w:after="0" w:line="264" w:lineRule="auto"/>
              <w:ind w:left="22" w:hanging="22"/>
              <w:jc w:val="center"/>
              <w:rPr>
                <w:rFonts w:ascii="Times New Roman" w:eastAsia="Times New Roman" w:hAnsi="Times New Roman" w:cs="Times New Roman"/>
                <w:sz w:val="24"/>
                <w:szCs w:val="24"/>
                <w:lang w:val="vi-VN" w:eastAsia="vi-VN"/>
              </w:rPr>
            </w:pPr>
          </w:p>
        </w:tc>
        <w:tc>
          <w:tcPr>
            <w:tcW w:w="1316" w:type="pct"/>
            <w:tcBorders>
              <w:top w:val="single" w:sz="6" w:space="0" w:color="auto"/>
              <w:left w:val="single" w:sz="6" w:space="0" w:color="auto"/>
              <w:bottom w:val="single" w:sz="6" w:space="0" w:color="auto"/>
              <w:right w:val="single" w:sz="6" w:space="0" w:color="auto"/>
            </w:tcBorders>
            <w:vAlign w:val="center"/>
            <w:hideMark/>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Số lượng, dòng điện định mức máy cắt hạ thế các lộ ra</w:t>
            </w:r>
          </w:p>
        </w:tc>
        <w:tc>
          <w:tcPr>
            <w:tcW w:w="451" w:type="pct"/>
            <w:tcBorders>
              <w:top w:val="single" w:sz="6" w:space="0" w:color="auto"/>
              <w:left w:val="single" w:sz="6" w:space="0" w:color="auto"/>
              <w:bottom w:val="single" w:sz="6" w:space="0" w:color="auto"/>
              <w:right w:val="single" w:sz="6" w:space="0" w:color="auto"/>
            </w:tcBorders>
            <w:vAlign w:val="center"/>
            <w:hideMark/>
          </w:tcPr>
          <w:p w:rsidR="004D76FF" w:rsidRPr="009E05EA"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A</w:t>
            </w:r>
          </w:p>
        </w:tc>
        <w:tc>
          <w:tcPr>
            <w:tcW w:w="2220" w:type="pct"/>
            <w:tcBorders>
              <w:top w:val="single" w:sz="6" w:space="0" w:color="auto"/>
              <w:left w:val="single" w:sz="6" w:space="0" w:color="auto"/>
              <w:bottom w:val="single" w:sz="6" w:space="0" w:color="auto"/>
              <w:right w:val="single" w:sz="6" w:space="0" w:color="auto"/>
            </w:tcBorders>
            <w:vAlign w:val="center"/>
          </w:tcPr>
          <w:p w:rsidR="004D76FF" w:rsidRPr="00D9272B"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D9272B">
              <w:rPr>
                <w:rFonts w:ascii="Times New Roman" w:eastAsia="Times New Roman" w:hAnsi="Times New Roman" w:cs="Times New Roman"/>
                <w:sz w:val="24"/>
                <w:szCs w:val="24"/>
              </w:rPr>
              <w:t>Theo thiết kế cụ thể của dự án</w:t>
            </w:r>
            <w:r w:rsidR="00D9272B" w:rsidRPr="00D9272B">
              <w:rPr>
                <w:rFonts w:ascii="Times New Roman" w:eastAsia="Times New Roman" w:hAnsi="Times New Roman" w:cs="Times New Roman"/>
                <w:sz w:val="24"/>
                <w:szCs w:val="24"/>
              </w:rPr>
              <w:t xml:space="preserve"> - chi tiết quy cách và bản vẽ</w:t>
            </w:r>
          </w:p>
        </w:tc>
        <w:tc>
          <w:tcPr>
            <w:tcW w:w="733" w:type="pct"/>
            <w:tcBorders>
              <w:top w:val="single" w:sz="6" w:space="0" w:color="auto"/>
              <w:left w:val="single" w:sz="6" w:space="0" w:color="auto"/>
              <w:bottom w:val="single" w:sz="6" w:space="0" w:color="auto"/>
              <w:right w:val="single" w:sz="6" w:space="0" w:color="auto"/>
            </w:tcBorders>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r w:rsidR="004D76FF" w:rsidRPr="009E05EA" w:rsidTr="00670316">
        <w:tc>
          <w:tcPr>
            <w:tcW w:w="279" w:type="pct"/>
            <w:tcBorders>
              <w:top w:val="single" w:sz="6" w:space="0" w:color="auto"/>
              <w:left w:val="single" w:sz="6" w:space="0" w:color="auto"/>
              <w:bottom w:val="single" w:sz="6" w:space="0" w:color="auto"/>
              <w:right w:val="single" w:sz="6" w:space="0" w:color="auto"/>
            </w:tcBorders>
            <w:vAlign w:val="center"/>
          </w:tcPr>
          <w:p w:rsidR="004D76FF" w:rsidRPr="009E05EA" w:rsidRDefault="004D76FF" w:rsidP="009E05EA">
            <w:pPr>
              <w:numPr>
                <w:ilvl w:val="0"/>
                <w:numId w:val="118"/>
              </w:numPr>
              <w:suppressAutoHyphens/>
              <w:spacing w:after="0" w:line="264" w:lineRule="auto"/>
              <w:ind w:left="22" w:hanging="22"/>
              <w:jc w:val="center"/>
              <w:rPr>
                <w:rFonts w:ascii="Times New Roman" w:eastAsia="Times New Roman" w:hAnsi="Times New Roman" w:cs="Times New Roman"/>
                <w:sz w:val="24"/>
                <w:szCs w:val="24"/>
                <w:lang w:val="vi-VN" w:eastAsia="vi-VN"/>
              </w:rPr>
            </w:pPr>
          </w:p>
        </w:tc>
        <w:tc>
          <w:tcPr>
            <w:tcW w:w="1316" w:type="pct"/>
            <w:tcBorders>
              <w:top w:val="single" w:sz="6" w:space="0" w:color="auto"/>
              <w:left w:val="single" w:sz="6" w:space="0" w:color="auto"/>
              <w:bottom w:val="single" w:sz="6" w:space="0" w:color="auto"/>
              <w:right w:val="single" w:sz="6" w:space="0" w:color="auto"/>
            </w:tcBorders>
            <w:vAlign w:val="center"/>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Số lượng, tỷ số biến dòng của máy biến dòng điện</w:t>
            </w:r>
          </w:p>
        </w:tc>
        <w:tc>
          <w:tcPr>
            <w:tcW w:w="451" w:type="pct"/>
            <w:tcBorders>
              <w:top w:val="single" w:sz="6" w:space="0" w:color="auto"/>
              <w:left w:val="single" w:sz="6" w:space="0" w:color="auto"/>
              <w:bottom w:val="single" w:sz="6" w:space="0" w:color="auto"/>
              <w:right w:val="single" w:sz="6" w:space="0" w:color="auto"/>
            </w:tcBorders>
            <w:vAlign w:val="center"/>
          </w:tcPr>
          <w:p w:rsidR="004D76FF" w:rsidRPr="009E05EA"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p>
        </w:tc>
        <w:tc>
          <w:tcPr>
            <w:tcW w:w="2220" w:type="pct"/>
            <w:tcBorders>
              <w:top w:val="single" w:sz="6" w:space="0" w:color="auto"/>
              <w:left w:val="single" w:sz="6" w:space="0" w:color="auto"/>
              <w:bottom w:val="single" w:sz="6" w:space="0" w:color="auto"/>
              <w:right w:val="single" w:sz="6" w:space="0" w:color="auto"/>
            </w:tcBorders>
            <w:vAlign w:val="center"/>
          </w:tcPr>
          <w:p w:rsidR="004D76FF" w:rsidRPr="00D9272B"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D9272B">
              <w:rPr>
                <w:rFonts w:ascii="Times New Roman" w:eastAsia="Times New Roman" w:hAnsi="Times New Roman" w:cs="Times New Roman"/>
                <w:sz w:val="24"/>
                <w:szCs w:val="24"/>
              </w:rPr>
              <w:t>Theo thiết kế cụ thể của dự án</w:t>
            </w:r>
            <w:r w:rsidR="00D9272B" w:rsidRPr="00D9272B">
              <w:rPr>
                <w:rFonts w:ascii="Times New Roman" w:eastAsia="Times New Roman" w:hAnsi="Times New Roman" w:cs="Times New Roman"/>
                <w:sz w:val="24"/>
                <w:szCs w:val="24"/>
              </w:rPr>
              <w:t xml:space="preserve"> - chi tiết quy cách và bản vẽ</w:t>
            </w:r>
          </w:p>
        </w:tc>
        <w:tc>
          <w:tcPr>
            <w:tcW w:w="733" w:type="pct"/>
            <w:tcBorders>
              <w:top w:val="single" w:sz="6" w:space="0" w:color="auto"/>
              <w:left w:val="single" w:sz="6" w:space="0" w:color="auto"/>
              <w:bottom w:val="single" w:sz="6" w:space="0" w:color="auto"/>
              <w:right w:val="single" w:sz="6" w:space="0" w:color="auto"/>
            </w:tcBorders>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r w:rsidR="004D76FF" w:rsidRPr="009E05EA" w:rsidTr="00670316">
        <w:tc>
          <w:tcPr>
            <w:tcW w:w="279" w:type="pct"/>
            <w:tcBorders>
              <w:top w:val="single" w:sz="6" w:space="0" w:color="auto"/>
              <w:left w:val="single" w:sz="6" w:space="0" w:color="auto"/>
              <w:bottom w:val="single" w:sz="6" w:space="0" w:color="auto"/>
              <w:right w:val="single" w:sz="6" w:space="0" w:color="auto"/>
            </w:tcBorders>
            <w:vAlign w:val="center"/>
          </w:tcPr>
          <w:p w:rsidR="004D76FF" w:rsidRPr="009E05EA" w:rsidRDefault="004D76FF" w:rsidP="009E05EA">
            <w:pPr>
              <w:numPr>
                <w:ilvl w:val="0"/>
                <w:numId w:val="118"/>
              </w:numPr>
              <w:suppressAutoHyphens/>
              <w:spacing w:after="0" w:line="264" w:lineRule="auto"/>
              <w:ind w:left="22" w:hanging="22"/>
              <w:jc w:val="center"/>
              <w:rPr>
                <w:rFonts w:ascii="Times New Roman" w:eastAsia="Times New Roman" w:hAnsi="Times New Roman" w:cs="Times New Roman"/>
                <w:sz w:val="24"/>
                <w:szCs w:val="24"/>
                <w:lang w:val="vi-VN" w:eastAsia="vi-VN"/>
              </w:rPr>
            </w:pPr>
          </w:p>
        </w:tc>
        <w:tc>
          <w:tcPr>
            <w:tcW w:w="1316" w:type="pct"/>
            <w:tcBorders>
              <w:top w:val="single" w:sz="6" w:space="0" w:color="auto"/>
              <w:left w:val="single" w:sz="6" w:space="0" w:color="auto"/>
              <w:bottom w:val="single" w:sz="6" w:space="0" w:color="auto"/>
              <w:right w:val="single" w:sz="6" w:space="0" w:color="auto"/>
            </w:tcBorders>
            <w:vAlign w:val="center"/>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Hệ thống tụ bù hạ áp.</w:t>
            </w:r>
          </w:p>
        </w:tc>
        <w:tc>
          <w:tcPr>
            <w:tcW w:w="451" w:type="pct"/>
            <w:tcBorders>
              <w:top w:val="single" w:sz="6" w:space="0" w:color="auto"/>
              <w:left w:val="single" w:sz="6" w:space="0" w:color="auto"/>
              <w:bottom w:val="single" w:sz="6" w:space="0" w:color="auto"/>
              <w:right w:val="single" w:sz="6" w:space="0" w:color="auto"/>
            </w:tcBorders>
            <w:vAlign w:val="center"/>
          </w:tcPr>
          <w:p w:rsidR="004D76FF" w:rsidRPr="009E05EA"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p>
        </w:tc>
        <w:tc>
          <w:tcPr>
            <w:tcW w:w="2220" w:type="pct"/>
            <w:tcBorders>
              <w:top w:val="single" w:sz="6" w:space="0" w:color="auto"/>
              <w:left w:val="single" w:sz="6" w:space="0" w:color="auto"/>
              <w:bottom w:val="single" w:sz="6" w:space="0" w:color="auto"/>
              <w:right w:val="single" w:sz="6" w:space="0" w:color="auto"/>
            </w:tcBorders>
            <w:vAlign w:val="center"/>
          </w:tcPr>
          <w:p w:rsidR="004D76FF" w:rsidRPr="00D9272B"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D9272B">
              <w:rPr>
                <w:rFonts w:ascii="Times New Roman" w:eastAsia="Times New Roman" w:hAnsi="Times New Roman" w:cs="Times New Roman"/>
                <w:sz w:val="24"/>
                <w:szCs w:val="24"/>
              </w:rPr>
              <w:t>Theo thiết kế cụ thể của dự án</w:t>
            </w:r>
            <w:r w:rsidR="00D9272B" w:rsidRPr="00D9272B">
              <w:rPr>
                <w:rFonts w:ascii="Times New Roman" w:eastAsia="Times New Roman" w:hAnsi="Times New Roman" w:cs="Times New Roman"/>
                <w:sz w:val="24"/>
                <w:szCs w:val="24"/>
              </w:rPr>
              <w:t xml:space="preserve"> - chi tiết quy cách và bản vẽ</w:t>
            </w:r>
          </w:p>
        </w:tc>
        <w:tc>
          <w:tcPr>
            <w:tcW w:w="733" w:type="pct"/>
            <w:tcBorders>
              <w:top w:val="single" w:sz="6" w:space="0" w:color="auto"/>
              <w:left w:val="single" w:sz="6" w:space="0" w:color="auto"/>
              <w:bottom w:val="single" w:sz="6" w:space="0" w:color="auto"/>
              <w:right w:val="single" w:sz="6" w:space="0" w:color="auto"/>
            </w:tcBorders>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r w:rsidR="004D76FF" w:rsidRPr="009E05EA" w:rsidTr="00670316">
        <w:tc>
          <w:tcPr>
            <w:tcW w:w="279" w:type="pct"/>
            <w:tcBorders>
              <w:top w:val="single" w:sz="6" w:space="0" w:color="auto"/>
              <w:left w:val="single" w:sz="6" w:space="0" w:color="auto"/>
              <w:bottom w:val="single" w:sz="6" w:space="0" w:color="auto"/>
              <w:right w:val="single" w:sz="6" w:space="0" w:color="auto"/>
            </w:tcBorders>
            <w:vAlign w:val="center"/>
            <w:hideMark/>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b/>
                <w:sz w:val="24"/>
                <w:szCs w:val="24"/>
              </w:rPr>
            </w:pPr>
            <w:r w:rsidRPr="009E05EA">
              <w:rPr>
                <w:rFonts w:ascii="Times New Roman" w:eastAsia="Times New Roman" w:hAnsi="Times New Roman" w:cs="Times New Roman"/>
                <w:b/>
                <w:sz w:val="24"/>
                <w:szCs w:val="24"/>
              </w:rPr>
              <w:t>IV</w:t>
            </w:r>
          </w:p>
        </w:tc>
        <w:tc>
          <w:tcPr>
            <w:tcW w:w="1316" w:type="pct"/>
            <w:tcBorders>
              <w:top w:val="single" w:sz="6" w:space="0" w:color="auto"/>
              <w:left w:val="single" w:sz="6" w:space="0" w:color="auto"/>
              <w:bottom w:val="single" w:sz="6" w:space="0" w:color="auto"/>
              <w:right w:val="single" w:sz="6" w:space="0" w:color="auto"/>
            </w:tcBorders>
            <w:vAlign w:val="center"/>
            <w:hideMark/>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b/>
                <w:sz w:val="24"/>
                <w:szCs w:val="24"/>
              </w:rPr>
            </w:pPr>
            <w:r w:rsidRPr="009E05EA">
              <w:rPr>
                <w:rFonts w:ascii="Times New Roman" w:eastAsia="Times New Roman" w:hAnsi="Times New Roman" w:cs="Times New Roman"/>
                <w:b/>
                <w:sz w:val="24"/>
                <w:szCs w:val="24"/>
              </w:rPr>
              <w:t xml:space="preserve">Hồ sơ, tài liệu kèm </w:t>
            </w:r>
            <w:r w:rsidRPr="009E05EA">
              <w:rPr>
                <w:rFonts w:ascii="Times New Roman" w:eastAsia="Times New Roman" w:hAnsi="Times New Roman" w:cs="Times New Roman"/>
                <w:b/>
                <w:sz w:val="24"/>
                <w:szCs w:val="24"/>
              </w:rPr>
              <w:lastRenderedPageBreak/>
              <w:t>theo</w:t>
            </w:r>
          </w:p>
        </w:tc>
        <w:tc>
          <w:tcPr>
            <w:tcW w:w="451" w:type="pct"/>
            <w:tcBorders>
              <w:top w:val="single" w:sz="6" w:space="0" w:color="auto"/>
              <w:left w:val="single" w:sz="6" w:space="0" w:color="auto"/>
              <w:bottom w:val="single" w:sz="6" w:space="0" w:color="auto"/>
              <w:right w:val="single" w:sz="6" w:space="0" w:color="auto"/>
            </w:tcBorders>
            <w:vAlign w:val="center"/>
          </w:tcPr>
          <w:p w:rsidR="004D76FF" w:rsidRPr="009E05EA"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p>
        </w:tc>
        <w:tc>
          <w:tcPr>
            <w:tcW w:w="2220" w:type="pct"/>
            <w:tcBorders>
              <w:top w:val="single" w:sz="6" w:space="0" w:color="auto"/>
              <w:left w:val="single" w:sz="6" w:space="0" w:color="auto"/>
              <w:bottom w:val="single" w:sz="6" w:space="0" w:color="auto"/>
              <w:right w:val="single" w:sz="6" w:space="0" w:color="auto"/>
            </w:tcBorders>
            <w:vAlign w:val="center"/>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 xml:space="preserve">Đầy đủ, đáp ứng yêu cầu theo khoản 3 </w:t>
            </w:r>
            <w:r w:rsidRPr="009E05EA">
              <w:rPr>
                <w:rFonts w:ascii="Times New Roman" w:eastAsia="Times New Roman" w:hAnsi="Times New Roman" w:cs="Times New Roman"/>
                <w:sz w:val="24"/>
                <w:szCs w:val="24"/>
              </w:rPr>
              <w:lastRenderedPageBreak/>
              <w:t>Điều 5 của Quy cách kỹ thuật này</w:t>
            </w:r>
          </w:p>
        </w:tc>
        <w:tc>
          <w:tcPr>
            <w:tcW w:w="733" w:type="pct"/>
            <w:tcBorders>
              <w:top w:val="single" w:sz="6" w:space="0" w:color="auto"/>
              <w:left w:val="single" w:sz="6" w:space="0" w:color="auto"/>
              <w:bottom w:val="single" w:sz="6" w:space="0" w:color="auto"/>
              <w:right w:val="single" w:sz="6" w:space="0" w:color="auto"/>
            </w:tcBorders>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r w:rsidR="004D76FF" w:rsidRPr="009E05EA" w:rsidTr="00670316">
        <w:tc>
          <w:tcPr>
            <w:tcW w:w="279" w:type="pct"/>
            <w:tcBorders>
              <w:top w:val="single" w:sz="6" w:space="0" w:color="auto"/>
              <w:left w:val="single" w:sz="6" w:space="0" w:color="auto"/>
              <w:bottom w:val="single" w:sz="6" w:space="0" w:color="auto"/>
              <w:right w:val="single" w:sz="6" w:space="0" w:color="auto"/>
            </w:tcBorders>
            <w:vAlign w:val="center"/>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b/>
                <w:sz w:val="24"/>
                <w:szCs w:val="24"/>
              </w:rPr>
              <w:lastRenderedPageBreak/>
              <w:t>V</w:t>
            </w:r>
          </w:p>
        </w:tc>
        <w:tc>
          <w:tcPr>
            <w:tcW w:w="1316" w:type="pct"/>
            <w:tcBorders>
              <w:top w:val="single" w:sz="6" w:space="0" w:color="auto"/>
              <w:left w:val="single" w:sz="6" w:space="0" w:color="auto"/>
              <w:bottom w:val="single" w:sz="6" w:space="0" w:color="auto"/>
              <w:right w:val="single" w:sz="6" w:space="0" w:color="auto"/>
            </w:tcBorders>
            <w:vAlign w:val="center"/>
            <w:hideMark/>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b/>
                <w:sz w:val="24"/>
                <w:szCs w:val="24"/>
              </w:rPr>
              <w:t>Phụ kiện kèm theo</w:t>
            </w:r>
          </w:p>
        </w:tc>
        <w:tc>
          <w:tcPr>
            <w:tcW w:w="451" w:type="pct"/>
            <w:tcBorders>
              <w:top w:val="single" w:sz="6" w:space="0" w:color="auto"/>
              <w:left w:val="single" w:sz="6" w:space="0" w:color="auto"/>
              <w:bottom w:val="single" w:sz="6" w:space="0" w:color="auto"/>
              <w:right w:val="single" w:sz="6" w:space="0" w:color="auto"/>
            </w:tcBorders>
            <w:vAlign w:val="center"/>
          </w:tcPr>
          <w:p w:rsidR="004D76FF" w:rsidRPr="009E05EA"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p>
        </w:tc>
        <w:tc>
          <w:tcPr>
            <w:tcW w:w="2220" w:type="pct"/>
            <w:tcBorders>
              <w:top w:val="single" w:sz="6" w:space="0" w:color="auto"/>
              <w:left w:val="single" w:sz="6" w:space="0" w:color="auto"/>
              <w:bottom w:val="single" w:sz="6" w:space="0" w:color="auto"/>
              <w:right w:val="single" w:sz="6" w:space="0" w:color="auto"/>
            </w:tcBorders>
            <w:vAlign w:val="center"/>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9E05EA">
              <w:rPr>
                <w:rFonts w:ascii="Times New Roman" w:eastAsia="Times New Roman" w:hAnsi="Times New Roman" w:cs="Times New Roman"/>
                <w:sz w:val="24"/>
                <w:szCs w:val="24"/>
              </w:rPr>
              <w:t>Đầy đủ, đảm bảo đáp ứng công tác lắp đặt tại hiện trường.</w:t>
            </w:r>
          </w:p>
        </w:tc>
        <w:tc>
          <w:tcPr>
            <w:tcW w:w="733" w:type="pct"/>
            <w:tcBorders>
              <w:top w:val="single" w:sz="6" w:space="0" w:color="auto"/>
              <w:left w:val="single" w:sz="6" w:space="0" w:color="auto"/>
              <w:bottom w:val="single" w:sz="6" w:space="0" w:color="auto"/>
              <w:right w:val="single" w:sz="6" w:space="0" w:color="auto"/>
            </w:tcBorders>
          </w:tcPr>
          <w:p w:rsidR="004D76FF" w:rsidRPr="009E05EA"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bl>
    <w:p w:rsidR="001E78B9" w:rsidRPr="001E78B9"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1E78B9">
        <w:rPr>
          <w:rFonts w:ascii="Times New Roman" w:eastAsia="Times New Roman" w:hAnsi="Times New Roman" w:cs="Times New Roman"/>
          <w:b/>
          <w:bCs/>
          <w:sz w:val="24"/>
          <w:szCs w:val="24"/>
        </w:rPr>
        <w:lastRenderedPageBreak/>
        <w:t>Điều 7.</w:t>
      </w:r>
      <w:r w:rsidRPr="001E78B9">
        <w:rPr>
          <w:rFonts w:ascii="Times New Roman" w:eastAsia="Times New Roman" w:hAnsi="Times New Roman" w:cs="Times New Roman"/>
          <w:bCs/>
          <w:sz w:val="24"/>
          <w:szCs w:val="24"/>
        </w:rPr>
        <w:t xml:space="preserve"> Quy cách kỹ thuật của hộp chụp cực,  máng cáp cao, hạ áp của máy biến áp phân phối:</w:t>
      </w:r>
    </w:p>
    <w:p w:rsidR="001E78B9" w:rsidRPr="001E78B9"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1E78B9">
        <w:rPr>
          <w:rFonts w:ascii="Times New Roman" w:eastAsia="Times New Roman" w:hAnsi="Times New Roman" w:cs="Times New Roman"/>
          <w:bCs/>
          <w:sz w:val="24"/>
          <w:szCs w:val="24"/>
        </w:rPr>
        <w:t>1. Yêu cầu kỹ thuật chung :</w:t>
      </w:r>
    </w:p>
    <w:p w:rsidR="001E78B9" w:rsidRPr="001E78B9"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1E78B9">
        <w:rPr>
          <w:rFonts w:ascii="Times New Roman" w:eastAsia="Times New Roman" w:hAnsi="Times New Roman" w:cs="Times New Roman"/>
          <w:bCs/>
          <w:sz w:val="24"/>
          <w:szCs w:val="24"/>
        </w:rPr>
        <w:t>a) Các chi tiết dạng mặt phẳng được chế tạo bằng thép tấm (tôn) có chiều dày ≥ 2mm và được sơn tĩnh điện ở tất cả các bề mặt. Yêu cầu kỹ thuật về lớp sơn theo tiêu chuẩn ANSI 70. Sử dụng màu sơn đồng bộ với màu sơn của trụ thép và các chi tiết khác của trụ thép.</w:t>
      </w:r>
    </w:p>
    <w:p w:rsidR="001E78B9" w:rsidRPr="001E78B9"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1E78B9">
        <w:rPr>
          <w:rFonts w:ascii="Times New Roman" w:eastAsia="Times New Roman" w:hAnsi="Times New Roman" w:cs="Times New Roman"/>
          <w:bCs/>
          <w:sz w:val="24"/>
          <w:szCs w:val="24"/>
        </w:rPr>
        <w:t>b) Không giới hạn việc sử dụng các hộp chụp cực, máng cáp cao, hạ áp làm bằng kim loại chống gỉ.</w:t>
      </w:r>
    </w:p>
    <w:p w:rsidR="001E78B9" w:rsidRPr="001E78B9"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1E78B9">
        <w:rPr>
          <w:rFonts w:ascii="Times New Roman" w:eastAsia="Times New Roman" w:hAnsi="Times New Roman" w:cs="Times New Roman"/>
          <w:bCs/>
          <w:sz w:val="24"/>
          <w:szCs w:val="24"/>
        </w:rPr>
        <w:t>c) Đối với chụp cực của MBA, yêu cầu phải thiết kế vị trí mở được cửa để phục vụ công tác kiểm tra định kỳ tình trạng mặt MBA bằng mắt thường; cửa được thiết kế để có thể đóng mở bằng bản lề và có thể khóa lại bằng khóa móc.</w:t>
      </w:r>
    </w:p>
    <w:p w:rsidR="001E78B9" w:rsidRPr="001E78B9"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1E78B9">
        <w:rPr>
          <w:rFonts w:ascii="Times New Roman" w:eastAsia="Times New Roman" w:hAnsi="Times New Roman" w:cs="Times New Roman"/>
          <w:bCs/>
          <w:sz w:val="24"/>
          <w:szCs w:val="24"/>
        </w:rPr>
        <w:t>d) Thiết kế của các kết cấu hộp chụp cực, máng cáp cao, hạ áp tối thiểu phải đáp ứng các yêu cầu sau đây:</w:t>
      </w:r>
    </w:p>
    <w:p w:rsidR="001E78B9" w:rsidRPr="001E78B9"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1E78B9">
        <w:rPr>
          <w:rFonts w:ascii="Times New Roman" w:eastAsia="Times New Roman" w:hAnsi="Times New Roman" w:cs="Times New Roman"/>
          <w:bCs/>
          <w:sz w:val="24"/>
          <w:szCs w:val="24"/>
        </w:rPr>
        <w:t>- Hình dạng, kích thước phải phù hợp với kích thước MBA và kết cấu trụ thép lắp đặt MBA.</w:t>
      </w:r>
    </w:p>
    <w:p w:rsidR="001E78B9" w:rsidRPr="001E78B9"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1E78B9">
        <w:rPr>
          <w:rFonts w:ascii="Times New Roman" w:eastAsia="Times New Roman" w:hAnsi="Times New Roman" w:cs="Times New Roman"/>
          <w:bCs/>
          <w:sz w:val="24"/>
          <w:szCs w:val="24"/>
        </w:rPr>
        <w:t>- Có khả năng chịu tác động cơ học cao và bền với thời gian.</w:t>
      </w:r>
    </w:p>
    <w:p w:rsidR="001E78B9" w:rsidRPr="001E78B9"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1E78B9">
        <w:rPr>
          <w:rFonts w:ascii="Times New Roman" w:eastAsia="Times New Roman" w:hAnsi="Times New Roman" w:cs="Times New Roman"/>
          <w:bCs/>
          <w:sz w:val="24"/>
          <w:szCs w:val="24"/>
        </w:rPr>
        <w:t>- Lắp đặt nhanh chóng và dễ dàng.</w:t>
      </w:r>
    </w:p>
    <w:p w:rsidR="001E78B9" w:rsidRPr="001E78B9"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1E78B9">
        <w:rPr>
          <w:rFonts w:ascii="Times New Roman" w:eastAsia="Times New Roman" w:hAnsi="Times New Roman" w:cs="Times New Roman"/>
          <w:bCs/>
          <w:sz w:val="24"/>
          <w:szCs w:val="24"/>
        </w:rPr>
        <w:t xml:space="preserve">- Đảm bảo độ kín để chống bụi, nước xâm nhập. </w:t>
      </w:r>
    </w:p>
    <w:p w:rsidR="001E78B9" w:rsidRPr="001E78B9"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1E78B9">
        <w:rPr>
          <w:rFonts w:ascii="Times New Roman" w:eastAsia="Times New Roman" w:hAnsi="Times New Roman" w:cs="Times New Roman"/>
          <w:bCs/>
          <w:sz w:val="24"/>
          <w:szCs w:val="24"/>
        </w:rPr>
        <w:t>- Tùy thuộc vị trí đặt trạm biến áp, yêu cầu tính toán thiết kế đồng bộ hệ thống chống tràn dầu trong trường hợp sự cố MBA.</w:t>
      </w:r>
    </w:p>
    <w:p w:rsidR="001E78B9" w:rsidRPr="001E78B9"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1E78B9">
        <w:rPr>
          <w:rFonts w:ascii="Times New Roman" w:eastAsia="Times New Roman" w:hAnsi="Times New Roman" w:cs="Times New Roman"/>
          <w:bCs/>
          <w:sz w:val="24"/>
          <w:szCs w:val="24"/>
        </w:rPr>
        <w:t>2. Yêu cầu về cung cấp hồ sơ, tài liệu:</w:t>
      </w:r>
    </w:p>
    <w:p w:rsidR="001E78B9" w:rsidRPr="001E78B9"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1E78B9">
        <w:rPr>
          <w:rFonts w:ascii="Times New Roman" w:eastAsia="Times New Roman" w:hAnsi="Times New Roman" w:cs="Times New Roman"/>
          <w:bCs/>
          <w:sz w:val="24"/>
          <w:szCs w:val="24"/>
        </w:rPr>
        <w:t>Các chi tiết của hộp chụp cực,  máng cáp cao, hạ áp tối thiểu phải được cung cấp kèm theo các hồ sơ, tài liệu kỹ thuật sau đây:</w:t>
      </w:r>
    </w:p>
    <w:p w:rsidR="001E78B9" w:rsidRPr="001E78B9"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1E78B9">
        <w:rPr>
          <w:rFonts w:ascii="Times New Roman" w:eastAsia="Times New Roman" w:hAnsi="Times New Roman" w:cs="Times New Roman"/>
          <w:bCs/>
          <w:sz w:val="24"/>
          <w:szCs w:val="24"/>
        </w:rPr>
        <w:t>- Tài liệu mô tả thiết kế kỹ thuật.</w:t>
      </w:r>
    </w:p>
    <w:p w:rsidR="009E05EA"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1E78B9">
        <w:rPr>
          <w:rFonts w:ascii="Times New Roman" w:eastAsia="Times New Roman" w:hAnsi="Times New Roman" w:cs="Times New Roman"/>
          <w:bCs/>
          <w:sz w:val="24"/>
          <w:szCs w:val="24"/>
        </w:rPr>
        <w:t>- Bản vẽ kỹ thuật và hướng dẫn lắp đặt.</w:t>
      </w:r>
    </w:p>
    <w:p w:rsidR="00BD2614" w:rsidRPr="00BD2614" w:rsidRDefault="00BD2614" w:rsidP="00BD2614">
      <w:pPr>
        <w:keepNext/>
        <w:tabs>
          <w:tab w:val="left" w:pos="567"/>
        </w:tabs>
        <w:spacing w:after="0" w:line="360" w:lineRule="exact"/>
        <w:jc w:val="both"/>
        <w:outlineLvl w:val="2"/>
        <w:rPr>
          <w:rFonts w:ascii="Times New Roman" w:eastAsia="Times New Roman" w:hAnsi="Times New Roman" w:cs="Times New Roman"/>
          <w:b/>
          <w:bCs/>
          <w:sz w:val="24"/>
          <w:szCs w:val="24"/>
        </w:rPr>
      </w:pPr>
      <w:r w:rsidRPr="00BD2614">
        <w:rPr>
          <w:rFonts w:ascii="Times New Roman" w:eastAsia="Times New Roman" w:hAnsi="Times New Roman" w:cs="Times New Roman"/>
          <w:b/>
          <w:bCs/>
          <w:sz w:val="24"/>
          <w:szCs w:val="24"/>
        </w:rPr>
        <w:t>Tủ tổng hạ áp</w:t>
      </w:r>
      <w:r>
        <w:rPr>
          <w:rFonts w:ascii="Times New Roman" w:eastAsia="Times New Roman" w:hAnsi="Times New Roman" w:cs="Times New Roman"/>
          <w:b/>
          <w:bCs/>
          <w:sz w:val="24"/>
          <w:szCs w:val="24"/>
        </w:rPr>
        <w:t xml:space="preserve"> trong trụ thép</w:t>
      </w:r>
    </w:p>
    <w:p w:rsidR="00BD2614" w:rsidRPr="00BD2614" w:rsidRDefault="00BD2614" w:rsidP="00BD2614">
      <w:pPr>
        <w:keepNext/>
        <w:tabs>
          <w:tab w:val="left" w:pos="567"/>
        </w:tabs>
        <w:spacing w:after="0" w:line="360" w:lineRule="exact"/>
        <w:jc w:val="both"/>
        <w:outlineLvl w:val="2"/>
        <w:rPr>
          <w:rFonts w:ascii="Times New Roman" w:eastAsia="Times New Roman" w:hAnsi="Times New Roman" w:cs="Times New Roman"/>
          <w:bCs/>
          <w:i/>
          <w:sz w:val="24"/>
          <w:szCs w:val="24"/>
        </w:rPr>
      </w:pPr>
      <w:r w:rsidRPr="00BD2614">
        <w:rPr>
          <w:rFonts w:ascii="Times New Roman" w:eastAsia="Times New Roman" w:hAnsi="Times New Roman" w:cs="Times New Roman"/>
          <w:bCs/>
          <w:i/>
          <w:sz w:val="24"/>
          <w:szCs w:val="24"/>
        </w:rPr>
        <w:t>(Áp dụng Quyết định số 9871/QĐ-EVNHANOI ngày 27/11/2020 về việc ban hành tiêu chuẩn vật tư thiết bị trên lưới điện hạ áp trong Tổng công ty Điện lực TP Hà Nội; Thông báo số 1088/TB-EVNHANOI ngày 24/12/2020 Về việc điều chỉnh một số nội dung trong tiêu chuẩn kỹ thuật vật tư thiết bị trên lưới điện hạ áp; Quyết định số 99/QĐ-HĐTV ngày 05/09/2023 của Tập đoàn Điện lực Việt Nam về việc ban hành Tiêu chuẩn kỹ thuật máy cắt hạ áp áp dụng trong Tập đoàn Điện lực Quốc gia Việt Nam (TCCS 11:2023/EVN); Quyết định 2649/QĐ-EVNHANOI ngày 29/3/2024 Về việc áp dụng trực tiếp Tiêu chuẩn kỹ thuật Recloser điện áp 22 kV, 35 kV, dao cắt có tải điện áp 22 kV, 35 kV, máy cắt hạ áp áp dụng trong Tập đoàn Điện lực Quốc gia Việt Nam tại Tổng công ty Điện lực TP Hà Nội)</w:t>
      </w:r>
    </w:p>
    <w:p w:rsidR="00BD2614" w:rsidRPr="00BD2614" w:rsidRDefault="00BD2614" w:rsidP="00BD2614">
      <w:pPr>
        <w:keepNext/>
        <w:tabs>
          <w:tab w:val="left" w:pos="567"/>
        </w:tabs>
        <w:spacing w:after="0" w:line="360" w:lineRule="exact"/>
        <w:jc w:val="both"/>
        <w:outlineLvl w:val="2"/>
        <w:rPr>
          <w:rFonts w:ascii="Times New Roman" w:eastAsia="Times New Roman" w:hAnsi="Times New Roman" w:cs="Times New Roman"/>
          <w:bCs/>
          <w:sz w:val="24"/>
          <w:szCs w:val="24"/>
        </w:rPr>
      </w:pPr>
      <w:r w:rsidRPr="00BD2614">
        <w:rPr>
          <w:rFonts w:ascii="Times New Roman" w:eastAsia="Times New Roman" w:hAnsi="Times New Roman" w:cs="Times New Roman"/>
          <w:bCs/>
          <w:sz w:val="24"/>
          <w:szCs w:val="24"/>
        </w:rPr>
        <w:t>1.</w:t>
      </w:r>
      <w:r w:rsidRPr="00BD2614">
        <w:rPr>
          <w:rFonts w:ascii="Times New Roman" w:eastAsia="Times New Roman" w:hAnsi="Times New Roman" w:cs="Times New Roman"/>
          <w:bCs/>
          <w:sz w:val="24"/>
          <w:szCs w:val="24"/>
        </w:rPr>
        <w:tab/>
        <w:t>Yêu cầu chung</w:t>
      </w:r>
    </w:p>
    <w:p w:rsidR="00BD2614" w:rsidRPr="00BD2614" w:rsidRDefault="00BD2614" w:rsidP="00BD2614">
      <w:pPr>
        <w:keepNext/>
        <w:tabs>
          <w:tab w:val="left" w:pos="567"/>
        </w:tabs>
        <w:spacing w:after="0" w:line="360" w:lineRule="exact"/>
        <w:jc w:val="both"/>
        <w:outlineLvl w:val="2"/>
        <w:rPr>
          <w:rFonts w:ascii="Times New Roman" w:eastAsia="Times New Roman" w:hAnsi="Times New Roman" w:cs="Times New Roman"/>
          <w:bCs/>
          <w:sz w:val="24"/>
          <w:szCs w:val="24"/>
        </w:rPr>
      </w:pPr>
      <w:r w:rsidRPr="00BD2614">
        <w:rPr>
          <w:rFonts w:ascii="Times New Roman" w:eastAsia="Times New Roman" w:hAnsi="Times New Roman" w:cs="Times New Roman"/>
          <w:bCs/>
          <w:sz w:val="24"/>
          <w:szCs w:val="24"/>
        </w:rPr>
        <w:t>Yêu cầu đặc điểm kỹ thuật thiết kế, chế tạo, thử nghiệm, đóng gói, giao hàng của tủ điện hạ áp và các thiết bị đồng bộ được lắp đặt trong tủ hạ áp vừa lắp đặt trong nhà vừa lắp đặt ngoài trời.</w:t>
      </w:r>
    </w:p>
    <w:p w:rsidR="00BD2614" w:rsidRPr="00BD2614" w:rsidRDefault="00BD2614" w:rsidP="00BD2614">
      <w:pPr>
        <w:keepNext/>
        <w:tabs>
          <w:tab w:val="left" w:pos="567"/>
        </w:tabs>
        <w:spacing w:after="0" w:line="360" w:lineRule="exact"/>
        <w:jc w:val="both"/>
        <w:outlineLvl w:val="2"/>
        <w:rPr>
          <w:rFonts w:ascii="Times New Roman" w:eastAsia="Times New Roman" w:hAnsi="Times New Roman" w:cs="Times New Roman"/>
          <w:bCs/>
          <w:sz w:val="24"/>
          <w:szCs w:val="24"/>
        </w:rPr>
      </w:pPr>
      <w:r w:rsidRPr="00BD2614">
        <w:rPr>
          <w:rFonts w:ascii="Times New Roman" w:eastAsia="Times New Roman" w:hAnsi="Times New Roman" w:cs="Times New Roman"/>
          <w:bCs/>
          <w:sz w:val="24"/>
          <w:szCs w:val="24"/>
        </w:rPr>
        <w:t>Các sai khác so với phần điều kiện kỹ thuật này sẽ được nhà thầu nêu trong phụ lục riêng (đính kèm hồ sơ dự thầu nêu rõ các sai khác so với tài liệu thầu).</w:t>
      </w:r>
    </w:p>
    <w:p w:rsidR="00BD2614" w:rsidRPr="00BD2614" w:rsidRDefault="00BD2614" w:rsidP="00BD2614">
      <w:pPr>
        <w:keepNext/>
        <w:tabs>
          <w:tab w:val="left" w:pos="567"/>
        </w:tabs>
        <w:spacing w:after="0" w:line="360" w:lineRule="exact"/>
        <w:jc w:val="both"/>
        <w:outlineLvl w:val="2"/>
        <w:rPr>
          <w:rFonts w:ascii="Times New Roman" w:eastAsia="Times New Roman" w:hAnsi="Times New Roman" w:cs="Times New Roman"/>
          <w:bCs/>
          <w:sz w:val="24"/>
          <w:szCs w:val="24"/>
        </w:rPr>
      </w:pPr>
      <w:r w:rsidRPr="00BD2614">
        <w:rPr>
          <w:rFonts w:ascii="Times New Roman" w:eastAsia="Times New Roman" w:hAnsi="Times New Roman" w:cs="Times New Roman"/>
          <w:bCs/>
          <w:sz w:val="24"/>
          <w:szCs w:val="24"/>
        </w:rPr>
        <w:lastRenderedPageBreak/>
        <w:t>2. Tiêu chuẩn áp dụng</w:t>
      </w:r>
    </w:p>
    <w:p w:rsidR="00BD2614" w:rsidRPr="00BD2614" w:rsidRDefault="00BD2614" w:rsidP="00BD2614">
      <w:pPr>
        <w:keepNext/>
        <w:tabs>
          <w:tab w:val="left" w:pos="567"/>
        </w:tabs>
        <w:spacing w:after="0" w:line="360" w:lineRule="exact"/>
        <w:jc w:val="both"/>
        <w:outlineLvl w:val="2"/>
        <w:rPr>
          <w:rFonts w:ascii="Times New Roman" w:eastAsia="Times New Roman" w:hAnsi="Times New Roman" w:cs="Times New Roman"/>
          <w:bCs/>
          <w:sz w:val="24"/>
          <w:szCs w:val="24"/>
        </w:rPr>
      </w:pPr>
      <w:r w:rsidRPr="00BD2614">
        <w:rPr>
          <w:rFonts w:ascii="Times New Roman" w:eastAsia="Times New Roman" w:hAnsi="Times New Roman" w:cs="Times New Roman"/>
          <w:bCs/>
          <w:sz w:val="24"/>
          <w:szCs w:val="24"/>
        </w:rPr>
        <w:t>-</w:t>
      </w:r>
      <w:r w:rsidRPr="00BD2614">
        <w:rPr>
          <w:rFonts w:ascii="Times New Roman" w:eastAsia="Times New Roman" w:hAnsi="Times New Roman" w:cs="Times New Roman"/>
          <w:bCs/>
          <w:sz w:val="24"/>
          <w:szCs w:val="24"/>
        </w:rPr>
        <w:tab/>
        <w:t>IEC 60529 : Mức bảo vệ tủ hạ áp (ký hiệu mã IP).</w:t>
      </w:r>
    </w:p>
    <w:p w:rsidR="00BD2614" w:rsidRPr="00BD2614" w:rsidRDefault="00BD2614" w:rsidP="00BD2614">
      <w:pPr>
        <w:keepNext/>
        <w:tabs>
          <w:tab w:val="left" w:pos="567"/>
        </w:tabs>
        <w:spacing w:after="0" w:line="360" w:lineRule="exact"/>
        <w:jc w:val="both"/>
        <w:outlineLvl w:val="2"/>
        <w:rPr>
          <w:rFonts w:ascii="Times New Roman" w:eastAsia="Times New Roman" w:hAnsi="Times New Roman" w:cs="Times New Roman"/>
          <w:bCs/>
          <w:sz w:val="24"/>
          <w:szCs w:val="24"/>
        </w:rPr>
      </w:pPr>
      <w:r w:rsidRPr="00BD2614">
        <w:rPr>
          <w:rFonts w:ascii="Times New Roman" w:eastAsia="Times New Roman" w:hAnsi="Times New Roman" w:cs="Times New Roman"/>
          <w:bCs/>
          <w:sz w:val="24"/>
          <w:szCs w:val="24"/>
        </w:rPr>
        <w:t>-</w:t>
      </w:r>
      <w:r w:rsidRPr="00BD2614">
        <w:rPr>
          <w:rFonts w:ascii="Times New Roman" w:eastAsia="Times New Roman" w:hAnsi="Times New Roman" w:cs="Times New Roman"/>
          <w:bCs/>
          <w:sz w:val="24"/>
          <w:szCs w:val="24"/>
        </w:rPr>
        <w:tab/>
        <w:t>IEC 60044-1 : Máy biến dòng đo lường.</w:t>
      </w:r>
    </w:p>
    <w:p w:rsidR="00BD2614" w:rsidRPr="00BD2614" w:rsidRDefault="00BD2614" w:rsidP="00BD2614">
      <w:pPr>
        <w:keepNext/>
        <w:tabs>
          <w:tab w:val="left" w:pos="567"/>
        </w:tabs>
        <w:spacing w:after="0" w:line="360" w:lineRule="exact"/>
        <w:jc w:val="both"/>
        <w:outlineLvl w:val="2"/>
        <w:rPr>
          <w:rFonts w:ascii="Times New Roman" w:eastAsia="Times New Roman" w:hAnsi="Times New Roman" w:cs="Times New Roman"/>
          <w:bCs/>
          <w:sz w:val="24"/>
          <w:szCs w:val="24"/>
        </w:rPr>
      </w:pPr>
      <w:r w:rsidRPr="00BD2614">
        <w:rPr>
          <w:rFonts w:ascii="Times New Roman" w:eastAsia="Times New Roman" w:hAnsi="Times New Roman" w:cs="Times New Roman"/>
          <w:bCs/>
          <w:sz w:val="24"/>
          <w:szCs w:val="24"/>
        </w:rPr>
        <w:t>-</w:t>
      </w:r>
      <w:r w:rsidRPr="00BD2614">
        <w:rPr>
          <w:rFonts w:ascii="Times New Roman" w:eastAsia="Times New Roman" w:hAnsi="Times New Roman" w:cs="Times New Roman"/>
          <w:bCs/>
          <w:sz w:val="24"/>
          <w:szCs w:val="24"/>
        </w:rPr>
        <w:tab/>
        <w:t>IEC 60439-1 : Lắp ráp cơ cấu đóng ngắt và điều khiển hạ áp - Phần 1 thí nghiệm mẫu (Type tests) và thử nghiệm lắp ráp từng phần.</w:t>
      </w:r>
    </w:p>
    <w:p w:rsidR="00BD2614" w:rsidRPr="00BD2614" w:rsidRDefault="00BD2614" w:rsidP="00BD2614">
      <w:pPr>
        <w:keepNext/>
        <w:tabs>
          <w:tab w:val="left" w:pos="567"/>
        </w:tabs>
        <w:spacing w:after="0" w:line="360" w:lineRule="exact"/>
        <w:jc w:val="both"/>
        <w:outlineLvl w:val="2"/>
        <w:rPr>
          <w:rFonts w:ascii="Times New Roman" w:eastAsia="Times New Roman" w:hAnsi="Times New Roman" w:cs="Times New Roman"/>
          <w:bCs/>
          <w:sz w:val="24"/>
          <w:szCs w:val="24"/>
        </w:rPr>
      </w:pPr>
      <w:r w:rsidRPr="00BD2614">
        <w:rPr>
          <w:rFonts w:ascii="Times New Roman" w:eastAsia="Times New Roman" w:hAnsi="Times New Roman" w:cs="Times New Roman"/>
          <w:bCs/>
          <w:sz w:val="24"/>
          <w:szCs w:val="24"/>
        </w:rPr>
        <w:t>-</w:t>
      </w:r>
      <w:r w:rsidRPr="00BD2614">
        <w:rPr>
          <w:rFonts w:ascii="Times New Roman" w:eastAsia="Times New Roman" w:hAnsi="Times New Roman" w:cs="Times New Roman"/>
          <w:bCs/>
          <w:sz w:val="24"/>
          <w:szCs w:val="24"/>
        </w:rPr>
        <w:tab/>
        <w:t>IEC 60947-2: Cơ cấu đóng ngắt và điều khiển hạ áp - Phần 2 Aptômát .</w:t>
      </w:r>
    </w:p>
    <w:p w:rsidR="00BD2614" w:rsidRPr="00BD2614" w:rsidRDefault="00BD2614" w:rsidP="00BD2614">
      <w:pPr>
        <w:numPr>
          <w:ilvl w:val="0"/>
          <w:numId w:val="135"/>
        </w:numPr>
        <w:tabs>
          <w:tab w:val="left" w:pos="343"/>
        </w:tabs>
        <w:spacing w:after="0" w:line="265" w:lineRule="auto"/>
        <w:ind w:left="180" w:right="780" w:firstLine="3"/>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Tiêu chuẩn công tơ điện tử và thiết bị truyền dữ liệu trong Tập đoàn điện lực Quốc gia Việt Nam số 103/QĐ-EVN ngày 21/6/2017.</w:t>
      </w:r>
    </w:p>
    <w:p w:rsidR="00BD2614" w:rsidRPr="00BD2614" w:rsidRDefault="00BD2614" w:rsidP="00BD2614">
      <w:pPr>
        <w:spacing w:after="0" w:line="15" w:lineRule="exact"/>
        <w:rPr>
          <w:rFonts w:ascii="Times New Roman" w:eastAsia="Times New Roman" w:hAnsi="Times New Roman" w:cs="Times New Roman"/>
          <w:sz w:val="24"/>
          <w:szCs w:val="24"/>
        </w:rPr>
      </w:pPr>
    </w:p>
    <w:p w:rsidR="00BD2614" w:rsidRPr="00BD2614" w:rsidRDefault="00BD2614" w:rsidP="00BD2614">
      <w:pPr>
        <w:numPr>
          <w:ilvl w:val="0"/>
          <w:numId w:val="135"/>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Và các tiêu chuẩn tương đương.</w:t>
      </w:r>
    </w:p>
    <w:p w:rsidR="00BD2614" w:rsidRPr="00BD2614" w:rsidRDefault="00BD2614" w:rsidP="00BD2614">
      <w:pPr>
        <w:spacing w:after="0" w:line="55"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 Yêu cầu khác</w:t>
      </w:r>
    </w:p>
    <w:p w:rsidR="00BD2614" w:rsidRPr="00BD2614" w:rsidRDefault="00BD2614" w:rsidP="00BD2614">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3.1. Yêu cầu về điện</w:t>
      </w:r>
    </w:p>
    <w:p w:rsidR="00BD2614" w:rsidRPr="00BD2614" w:rsidRDefault="00BD2614" w:rsidP="00BD2614">
      <w:pPr>
        <w:spacing w:after="0" w:line="42"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điện hạ áp phải được thiết kế phù hợp với các giá trị định mức sau:</w:t>
      </w:r>
    </w:p>
    <w:p w:rsidR="00BD2614" w:rsidRPr="00BD2614" w:rsidRDefault="00BD2614" w:rsidP="00BD2614">
      <w:pPr>
        <w:spacing w:after="0" w:line="35" w:lineRule="exact"/>
        <w:rPr>
          <w:rFonts w:ascii="Times New Roman" w:eastAsia="Times New Roman" w:hAnsi="Times New Roman" w:cs="Times New Roman"/>
          <w:sz w:val="24"/>
          <w:szCs w:val="24"/>
        </w:rPr>
      </w:pPr>
    </w:p>
    <w:tbl>
      <w:tblPr>
        <w:tblW w:w="0" w:type="auto"/>
        <w:tblInd w:w="90" w:type="dxa"/>
        <w:tblLayout w:type="fixed"/>
        <w:tblCellMar>
          <w:left w:w="0" w:type="dxa"/>
          <w:right w:w="0" w:type="dxa"/>
        </w:tblCellMar>
        <w:tblLook w:val="0000" w:firstRow="0" w:lastRow="0" w:firstColumn="0" w:lastColumn="0" w:noHBand="0" w:noVBand="0"/>
      </w:tblPr>
      <w:tblGrid>
        <w:gridCol w:w="2220"/>
        <w:gridCol w:w="4200"/>
        <w:gridCol w:w="2880"/>
      </w:tblGrid>
      <w:tr w:rsidR="00BD2614" w:rsidRPr="00BD2614" w:rsidTr="0076072C">
        <w:trPr>
          <w:trHeight w:val="329"/>
        </w:trPr>
        <w:tc>
          <w:tcPr>
            <w:tcW w:w="6420" w:type="dxa"/>
            <w:gridSpan w:val="2"/>
            <w:tcBorders>
              <w:top w:val="single" w:sz="8" w:space="0" w:color="auto"/>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after="0"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-Hệ thống điện áp 3 pha trung tính nối đất</w:t>
            </w:r>
          </w:p>
        </w:tc>
        <w:tc>
          <w:tcPr>
            <w:tcW w:w="2880" w:type="dxa"/>
            <w:tcBorders>
              <w:top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after="0"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230/400V</w:t>
            </w:r>
          </w:p>
        </w:tc>
      </w:tr>
      <w:tr w:rsidR="00BD2614" w:rsidRPr="00BD2614" w:rsidTr="0076072C">
        <w:trPr>
          <w:trHeight w:val="312"/>
        </w:trPr>
        <w:tc>
          <w:tcPr>
            <w:tcW w:w="2220" w:type="dxa"/>
            <w:tcBorders>
              <w:left w:val="single" w:sz="8" w:space="0" w:color="auto"/>
              <w:bottom w:val="single" w:sz="8" w:space="0" w:color="auto"/>
            </w:tcBorders>
            <w:shd w:val="clear" w:color="auto" w:fill="auto"/>
            <w:vAlign w:val="bottom"/>
          </w:tcPr>
          <w:p w:rsidR="00BD2614" w:rsidRPr="00BD2614" w:rsidRDefault="00BD2614" w:rsidP="0076072C">
            <w:pPr>
              <w:spacing w:after="0" w:line="309"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Cấp cách điện</w:t>
            </w:r>
          </w:p>
        </w:tc>
        <w:tc>
          <w:tcPr>
            <w:tcW w:w="420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2880" w:type="dxa"/>
            <w:tcBorders>
              <w:bottom w:val="single" w:sz="8" w:space="0" w:color="auto"/>
              <w:right w:val="single" w:sz="8" w:space="0" w:color="auto"/>
            </w:tcBorders>
            <w:shd w:val="clear" w:color="auto" w:fill="auto"/>
            <w:vAlign w:val="bottom"/>
          </w:tcPr>
          <w:p w:rsidR="00BD2614" w:rsidRPr="00BD2614" w:rsidRDefault="00BD2614" w:rsidP="0076072C">
            <w:pPr>
              <w:spacing w:after="0" w:line="309"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0.6/1KV</w:t>
            </w:r>
          </w:p>
        </w:tc>
      </w:tr>
      <w:tr w:rsidR="00BD2614" w:rsidRPr="00BD2614" w:rsidTr="0076072C">
        <w:trPr>
          <w:trHeight w:val="311"/>
        </w:trPr>
        <w:tc>
          <w:tcPr>
            <w:tcW w:w="2220" w:type="dxa"/>
            <w:tcBorders>
              <w:left w:val="single" w:sz="8" w:space="0" w:color="auto"/>
              <w:bottom w:val="single" w:sz="8" w:space="0" w:color="auto"/>
            </w:tcBorders>
            <w:shd w:val="clear" w:color="auto" w:fill="auto"/>
            <w:vAlign w:val="bottom"/>
          </w:tcPr>
          <w:p w:rsidR="00BD2614" w:rsidRPr="00BD2614" w:rsidRDefault="00BD2614" w:rsidP="0076072C">
            <w:pPr>
              <w:spacing w:after="0" w:line="30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Điện áp cao nhất</w:t>
            </w:r>
          </w:p>
        </w:tc>
        <w:tc>
          <w:tcPr>
            <w:tcW w:w="420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2880" w:type="dxa"/>
            <w:tcBorders>
              <w:bottom w:val="single" w:sz="8" w:space="0" w:color="auto"/>
              <w:right w:val="single" w:sz="8" w:space="0" w:color="auto"/>
            </w:tcBorders>
            <w:shd w:val="clear" w:color="auto" w:fill="auto"/>
            <w:vAlign w:val="bottom"/>
          </w:tcPr>
          <w:p w:rsidR="00BD2614" w:rsidRPr="00BD2614" w:rsidRDefault="00BD2614" w:rsidP="0076072C">
            <w:pPr>
              <w:spacing w:after="0" w:line="30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600V</w:t>
            </w:r>
          </w:p>
        </w:tc>
      </w:tr>
      <w:tr w:rsidR="00BD2614" w:rsidRPr="00BD2614" w:rsidTr="0076072C">
        <w:trPr>
          <w:trHeight w:val="312"/>
        </w:trPr>
        <w:tc>
          <w:tcPr>
            <w:tcW w:w="2220" w:type="dxa"/>
            <w:tcBorders>
              <w:left w:val="single" w:sz="8" w:space="0" w:color="auto"/>
              <w:bottom w:val="single" w:sz="8" w:space="0" w:color="auto"/>
            </w:tcBorders>
            <w:shd w:val="clear" w:color="auto" w:fill="auto"/>
            <w:vAlign w:val="bottom"/>
          </w:tcPr>
          <w:p w:rsidR="00BD2614" w:rsidRPr="00BD2614" w:rsidRDefault="00BD2614" w:rsidP="0076072C">
            <w:pPr>
              <w:spacing w:after="0" w:line="30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Tần số</w:t>
            </w:r>
          </w:p>
        </w:tc>
        <w:tc>
          <w:tcPr>
            <w:tcW w:w="420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2880" w:type="dxa"/>
            <w:tcBorders>
              <w:bottom w:val="single" w:sz="8" w:space="0" w:color="auto"/>
              <w:right w:val="single" w:sz="8" w:space="0" w:color="auto"/>
            </w:tcBorders>
            <w:shd w:val="clear" w:color="auto" w:fill="auto"/>
            <w:vAlign w:val="bottom"/>
          </w:tcPr>
          <w:p w:rsidR="00BD2614" w:rsidRPr="00BD2614" w:rsidRDefault="00BD2614" w:rsidP="0076072C">
            <w:pPr>
              <w:spacing w:after="0" w:line="30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50Hz</w:t>
            </w:r>
          </w:p>
        </w:tc>
      </w:tr>
      <w:tr w:rsidR="00BD2614" w:rsidRPr="00BD2614" w:rsidTr="0076072C">
        <w:trPr>
          <w:trHeight w:val="313"/>
        </w:trPr>
        <w:tc>
          <w:tcPr>
            <w:tcW w:w="6420" w:type="dxa"/>
            <w:gridSpan w:val="2"/>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after="0" w:line="309"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Khoảng cách dòng dò nhỏ nhất</w:t>
            </w:r>
          </w:p>
        </w:tc>
        <w:tc>
          <w:tcPr>
            <w:tcW w:w="2880" w:type="dxa"/>
            <w:tcBorders>
              <w:bottom w:val="single" w:sz="8" w:space="0" w:color="auto"/>
              <w:right w:val="single" w:sz="8" w:space="0" w:color="auto"/>
            </w:tcBorders>
            <w:shd w:val="clear" w:color="auto" w:fill="auto"/>
            <w:vAlign w:val="bottom"/>
          </w:tcPr>
          <w:p w:rsidR="00BD2614" w:rsidRPr="00BD2614" w:rsidRDefault="00BD2614" w:rsidP="0076072C">
            <w:pPr>
              <w:spacing w:after="0" w:line="309"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20mm/kV</w:t>
            </w:r>
          </w:p>
        </w:tc>
      </w:tr>
      <w:tr w:rsidR="00BD2614" w:rsidRPr="00BD2614" w:rsidTr="0076072C">
        <w:trPr>
          <w:trHeight w:val="311"/>
        </w:trPr>
        <w:tc>
          <w:tcPr>
            <w:tcW w:w="6420" w:type="dxa"/>
            <w:gridSpan w:val="2"/>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after="0" w:line="30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Điện áp thử AC-50Hz trong 1 phút</w:t>
            </w:r>
          </w:p>
        </w:tc>
        <w:tc>
          <w:tcPr>
            <w:tcW w:w="2880" w:type="dxa"/>
            <w:tcBorders>
              <w:bottom w:val="single" w:sz="8" w:space="0" w:color="auto"/>
              <w:right w:val="single" w:sz="8" w:space="0" w:color="auto"/>
            </w:tcBorders>
            <w:shd w:val="clear" w:color="auto" w:fill="auto"/>
            <w:vAlign w:val="bottom"/>
          </w:tcPr>
          <w:p w:rsidR="00BD2614" w:rsidRPr="00BD2614" w:rsidRDefault="00BD2614" w:rsidP="0076072C">
            <w:pPr>
              <w:spacing w:after="0" w:line="30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3.5kV</w:t>
            </w:r>
          </w:p>
        </w:tc>
      </w:tr>
      <w:tr w:rsidR="00BD2614" w:rsidRPr="00BD2614" w:rsidTr="0076072C">
        <w:trPr>
          <w:trHeight w:val="312"/>
        </w:trPr>
        <w:tc>
          <w:tcPr>
            <w:tcW w:w="6420" w:type="dxa"/>
            <w:gridSpan w:val="2"/>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after="0" w:line="30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Điện áp xung danh định</w:t>
            </w:r>
          </w:p>
        </w:tc>
        <w:tc>
          <w:tcPr>
            <w:tcW w:w="2880" w:type="dxa"/>
            <w:tcBorders>
              <w:bottom w:val="single" w:sz="8" w:space="0" w:color="auto"/>
              <w:right w:val="single" w:sz="8" w:space="0" w:color="auto"/>
            </w:tcBorders>
            <w:shd w:val="clear" w:color="auto" w:fill="auto"/>
            <w:vAlign w:val="bottom"/>
          </w:tcPr>
          <w:p w:rsidR="00BD2614" w:rsidRPr="00BD2614" w:rsidRDefault="00BD2614" w:rsidP="0076072C">
            <w:pPr>
              <w:spacing w:after="0" w:line="30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8.0kV</w:t>
            </w:r>
          </w:p>
        </w:tc>
      </w:tr>
      <w:tr w:rsidR="00BD2614" w:rsidRPr="00BD2614" w:rsidTr="0076072C">
        <w:trPr>
          <w:trHeight w:val="309"/>
        </w:trPr>
        <w:tc>
          <w:tcPr>
            <w:tcW w:w="2220" w:type="dxa"/>
            <w:tcBorders>
              <w:left w:val="single" w:sz="8" w:space="0" w:color="auto"/>
            </w:tcBorders>
            <w:shd w:val="clear" w:color="auto" w:fill="auto"/>
            <w:vAlign w:val="bottom"/>
          </w:tcPr>
          <w:p w:rsidR="00BD2614" w:rsidRPr="00BD2614" w:rsidRDefault="00BD2614" w:rsidP="0076072C">
            <w:pPr>
              <w:spacing w:after="0" w:line="309"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Mức bảo vệ</w:t>
            </w:r>
          </w:p>
        </w:tc>
        <w:tc>
          <w:tcPr>
            <w:tcW w:w="4200" w:type="dxa"/>
            <w:tcBorders>
              <w:right w:val="single" w:sz="8" w:space="0" w:color="auto"/>
            </w:tcBorders>
            <w:shd w:val="clear" w:color="auto" w:fill="auto"/>
            <w:vAlign w:val="bottom"/>
          </w:tcPr>
          <w:p w:rsidR="00BD2614" w:rsidRPr="00BD2614" w:rsidRDefault="00BD2614" w:rsidP="0076072C">
            <w:pPr>
              <w:spacing w:after="0" w:line="309" w:lineRule="exact"/>
              <w:ind w:left="8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Trong nhà</w:t>
            </w:r>
          </w:p>
        </w:tc>
        <w:tc>
          <w:tcPr>
            <w:tcW w:w="2880" w:type="dxa"/>
            <w:tcBorders>
              <w:right w:val="single" w:sz="8" w:space="0" w:color="auto"/>
            </w:tcBorders>
            <w:shd w:val="clear" w:color="auto" w:fill="auto"/>
            <w:vAlign w:val="bottom"/>
          </w:tcPr>
          <w:p w:rsidR="00BD2614" w:rsidRPr="00BD2614" w:rsidRDefault="00BD2614" w:rsidP="0076072C">
            <w:pPr>
              <w:spacing w:after="0" w:line="309"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IP 44</w:t>
            </w:r>
          </w:p>
        </w:tc>
      </w:tr>
      <w:tr w:rsidR="00BD2614" w:rsidRPr="00BD2614" w:rsidTr="0076072C">
        <w:trPr>
          <w:trHeight w:val="325"/>
        </w:trPr>
        <w:tc>
          <w:tcPr>
            <w:tcW w:w="2220" w:type="dxa"/>
            <w:tcBorders>
              <w:left w:val="single" w:sz="8" w:space="0" w:color="auto"/>
              <w:bottom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420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ind w:left="12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Ngoài trời</w:t>
            </w:r>
          </w:p>
        </w:tc>
        <w:tc>
          <w:tcPr>
            <w:tcW w:w="288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IP 54</w:t>
            </w:r>
          </w:p>
        </w:tc>
      </w:tr>
    </w:tbl>
    <w:p w:rsidR="00BD2614" w:rsidRPr="00BD2614" w:rsidRDefault="00BD2614" w:rsidP="00BD2614">
      <w:pPr>
        <w:spacing w:after="0" w:line="367"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3.2. Yêu cầu về thiết kế</w:t>
      </w:r>
    </w:p>
    <w:p w:rsidR="00BD2614" w:rsidRPr="00BD2614" w:rsidRDefault="00BD2614" w:rsidP="00BD2614">
      <w:pPr>
        <w:spacing w:after="0" w:line="59" w:lineRule="exact"/>
        <w:rPr>
          <w:rFonts w:ascii="Times New Roman" w:eastAsia="Times New Roman" w:hAnsi="Times New Roman" w:cs="Times New Roman"/>
          <w:sz w:val="24"/>
          <w:szCs w:val="24"/>
        </w:rPr>
      </w:pPr>
    </w:p>
    <w:p w:rsidR="00BD2614" w:rsidRPr="00BD2614" w:rsidRDefault="00BD2614" w:rsidP="00BD2614">
      <w:pPr>
        <w:spacing w:after="0" w:line="234" w:lineRule="auto"/>
        <w:ind w:left="180" w:right="320" w:firstLine="348"/>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điện hạ áp sẽ được cung cấp toàn bộ và đấu nối phù hợp vớí các cấu hình sau:</w:t>
      </w:r>
    </w:p>
    <w:p w:rsidR="00BD2614" w:rsidRPr="00BD2614" w:rsidRDefault="00BD2614" w:rsidP="00BD2614">
      <w:pPr>
        <w:spacing w:after="0" w:line="234" w:lineRule="auto"/>
        <w:ind w:left="180" w:right="320" w:firstLine="348"/>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Trong 01 tủ điện hạ thế trọn bộ: Các ATM sử dụng cùng 1 hãng sản xuất để thuận tiện cho việc chỉnh định bảo vệ; thuận tiện cho công tác vận hành, bảo hành và mở rộng trong tương lai.</w:t>
      </w:r>
    </w:p>
    <w:tbl>
      <w:tblPr>
        <w:tblW w:w="5142" w:type="pct"/>
        <w:tblCellMar>
          <w:left w:w="0" w:type="dxa"/>
          <w:right w:w="0" w:type="dxa"/>
        </w:tblCellMar>
        <w:tblLook w:val="0000" w:firstRow="0" w:lastRow="0" w:firstColumn="0" w:lastColumn="0" w:noHBand="0" w:noVBand="0"/>
      </w:tblPr>
      <w:tblGrid>
        <w:gridCol w:w="442"/>
        <w:gridCol w:w="947"/>
        <w:gridCol w:w="1548"/>
        <w:gridCol w:w="1013"/>
        <w:gridCol w:w="706"/>
        <w:gridCol w:w="612"/>
        <w:gridCol w:w="614"/>
        <w:gridCol w:w="886"/>
        <w:gridCol w:w="876"/>
        <w:gridCol w:w="644"/>
        <w:gridCol w:w="1685"/>
      </w:tblGrid>
      <w:tr w:rsidR="00BD2614" w:rsidRPr="00BD2614" w:rsidTr="00D459BF">
        <w:trPr>
          <w:trHeight w:val="57"/>
        </w:trPr>
        <w:tc>
          <w:tcPr>
            <w:tcW w:w="221" w:type="pct"/>
            <w:vMerge w:val="restar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05"/>
              <w:rPr>
                <w:sz w:val="24"/>
                <w:szCs w:val="24"/>
              </w:rPr>
            </w:pPr>
            <w:r w:rsidRPr="00BD2614">
              <w:rPr>
                <w:sz w:val="24"/>
                <w:szCs w:val="24"/>
              </w:rPr>
              <w:t>TT</w:t>
            </w:r>
          </w:p>
        </w:tc>
        <w:tc>
          <w:tcPr>
            <w:tcW w:w="475" w:type="pct"/>
            <w:vMerge w:val="restar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41" w:right="144" w:firstLine="60"/>
              <w:rPr>
                <w:sz w:val="24"/>
                <w:szCs w:val="24"/>
              </w:rPr>
            </w:pPr>
            <w:r w:rsidRPr="00BD2614">
              <w:rPr>
                <w:sz w:val="24"/>
                <w:szCs w:val="24"/>
              </w:rPr>
              <w:t xml:space="preserve">Công suất MBA </w:t>
            </w:r>
            <w:r w:rsidRPr="00BD2614">
              <w:rPr>
                <w:w w:val="95"/>
                <w:sz w:val="24"/>
                <w:szCs w:val="24"/>
              </w:rPr>
              <w:t>(kVA)</w:t>
            </w:r>
          </w:p>
        </w:tc>
        <w:tc>
          <w:tcPr>
            <w:tcW w:w="776" w:type="pct"/>
            <w:vMerge w:val="restar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429" w:right="99" w:hanging="315"/>
              <w:rPr>
                <w:sz w:val="24"/>
                <w:szCs w:val="24"/>
              </w:rPr>
            </w:pPr>
            <w:r w:rsidRPr="00BD2614">
              <w:rPr>
                <w:sz w:val="24"/>
                <w:szCs w:val="24"/>
              </w:rPr>
              <w:t>Tiết diện thanh cái (mm)</w:t>
            </w:r>
          </w:p>
        </w:tc>
        <w:tc>
          <w:tcPr>
            <w:tcW w:w="508" w:type="pct"/>
            <w:vMerge w:val="restar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92" w:right="94"/>
              <w:rPr>
                <w:sz w:val="24"/>
                <w:szCs w:val="24"/>
              </w:rPr>
            </w:pPr>
            <w:r w:rsidRPr="00BD2614">
              <w:rPr>
                <w:sz w:val="24"/>
                <w:szCs w:val="24"/>
              </w:rPr>
              <w:t>MCCB</w:t>
            </w:r>
          </w:p>
          <w:p w:rsidR="00BD2614" w:rsidRPr="00BD2614" w:rsidRDefault="00BD2614" w:rsidP="0076072C">
            <w:pPr>
              <w:pStyle w:val="TableParagraph"/>
              <w:kinsoku w:val="0"/>
              <w:overflowPunct w:val="0"/>
              <w:ind w:left="256" w:right="259"/>
              <w:rPr>
                <w:sz w:val="24"/>
                <w:szCs w:val="24"/>
              </w:rPr>
            </w:pPr>
            <w:r w:rsidRPr="00BD2614">
              <w:rPr>
                <w:sz w:val="24"/>
                <w:szCs w:val="24"/>
              </w:rPr>
              <w:t>tổng (A)</w:t>
            </w:r>
          </w:p>
        </w:tc>
        <w:tc>
          <w:tcPr>
            <w:tcW w:w="1852" w:type="pct"/>
            <w:gridSpan w:val="5"/>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183"/>
              <w:rPr>
                <w:sz w:val="24"/>
                <w:szCs w:val="24"/>
              </w:rPr>
            </w:pPr>
            <w:r w:rsidRPr="00BD2614">
              <w:rPr>
                <w:sz w:val="24"/>
                <w:szCs w:val="24"/>
              </w:rPr>
              <w:t>MCCB/MCB</w:t>
            </w:r>
          </w:p>
        </w:tc>
        <w:tc>
          <w:tcPr>
            <w:tcW w:w="323" w:type="pct"/>
            <w:vMerge w:val="restar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36" w:right="134" w:hanging="1"/>
              <w:rPr>
                <w:sz w:val="24"/>
                <w:szCs w:val="24"/>
              </w:rPr>
            </w:pPr>
            <w:r w:rsidRPr="00BD2614">
              <w:rPr>
                <w:sz w:val="24"/>
                <w:szCs w:val="24"/>
              </w:rPr>
              <w:t>Số cáp</w:t>
            </w:r>
            <w:r w:rsidRPr="00BD2614">
              <w:rPr>
                <w:w w:val="99"/>
                <w:sz w:val="24"/>
                <w:szCs w:val="24"/>
              </w:rPr>
              <w:t xml:space="preserve"> </w:t>
            </w:r>
            <w:r w:rsidRPr="00BD2614">
              <w:rPr>
                <w:sz w:val="24"/>
                <w:szCs w:val="24"/>
              </w:rPr>
              <w:t>lộ ra</w:t>
            </w:r>
          </w:p>
        </w:tc>
        <w:tc>
          <w:tcPr>
            <w:tcW w:w="846" w:type="pct"/>
            <w:vMerge w:val="restar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95" w:right="270" w:hanging="8"/>
              <w:rPr>
                <w:sz w:val="24"/>
                <w:szCs w:val="24"/>
              </w:rPr>
            </w:pPr>
            <w:r w:rsidRPr="00BD2614">
              <w:rPr>
                <w:sz w:val="24"/>
                <w:szCs w:val="24"/>
              </w:rPr>
              <w:t>Ghi chú</w:t>
            </w:r>
          </w:p>
        </w:tc>
      </w:tr>
      <w:tr w:rsidR="00BD2614" w:rsidRPr="00BD2614" w:rsidTr="00D459BF">
        <w:trPr>
          <w:trHeight w:val="57"/>
        </w:trPr>
        <w:tc>
          <w:tcPr>
            <w:tcW w:w="221" w:type="pct"/>
            <w:vMerge/>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95" w:right="270" w:hanging="8"/>
              <w:rPr>
                <w:sz w:val="24"/>
                <w:szCs w:val="24"/>
              </w:rPr>
            </w:pPr>
          </w:p>
        </w:tc>
        <w:tc>
          <w:tcPr>
            <w:tcW w:w="475" w:type="pct"/>
            <w:vMerge/>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95" w:right="270" w:hanging="8"/>
              <w:rPr>
                <w:sz w:val="24"/>
                <w:szCs w:val="24"/>
              </w:rPr>
            </w:pPr>
          </w:p>
        </w:tc>
        <w:tc>
          <w:tcPr>
            <w:tcW w:w="776" w:type="pct"/>
            <w:vMerge/>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95" w:right="270" w:hanging="8"/>
              <w:rPr>
                <w:sz w:val="24"/>
                <w:szCs w:val="24"/>
              </w:rPr>
            </w:pPr>
          </w:p>
        </w:tc>
        <w:tc>
          <w:tcPr>
            <w:tcW w:w="508" w:type="pct"/>
            <w:vMerge/>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95" w:right="270" w:hanging="8"/>
              <w:rPr>
                <w:sz w:val="24"/>
                <w:szCs w:val="24"/>
              </w:rPr>
            </w:pPr>
          </w:p>
        </w:tc>
        <w:tc>
          <w:tcPr>
            <w:tcW w:w="354" w:type="pct"/>
            <w:vMerge w:val="restar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75" w:right="154" w:firstLine="36"/>
              <w:rPr>
                <w:sz w:val="24"/>
                <w:szCs w:val="24"/>
              </w:rPr>
            </w:pPr>
            <w:r w:rsidRPr="00BD2614">
              <w:rPr>
                <w:sz w:val="24"/>
                <w:szCs w:val="24"/>
              </w:rPr>
              <w:t>Tụ (A)</w:t>
            </w:r>
          </w:p>
        </w:tc>
        <w:tc>
          <w:tcPr>
            <w:tcW w:w="615" w:type="pct"/>
            <w:gridSpan w:val="2"/>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78"/>
              <w:rPr>
                <w:sz w:val="24"/>
                <w:szCs w:val="24"/>
              </w:rPr>
            </w:pPr>
            <w:r w:rsidRPr="00BD2614">
              <w:rPr>
                <w:sz w:val="24"/>
                <w:szCs w:val="24"/>
              </w:rPr>
              <w:t>Nhánh</w:t>
            </w:r>
          </w:p>
        </w:tc>
        <w:tc>
          <w:tcPr>
            <w:tcW w:w="444" w:type="pct"/>
            <w:vMerge w:val="restar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right="166" w:firstLine="63"/>
              <w:rPr>
                <w:sz w:val="24"/>
                <w:szCs w:val="24"/>
              </w:rPr>
            </w:pPr>
            <w:r w:rsidRPr="00BD2614">
              <w:rPr>
                <w:sz w:val="24"/>
                <w:szCs w:val="24"/>
              </w:rPr>
              <w:t xml:space="preserve">Tự dùng </w:t>
            </w:r>
            <w:r w:rsidRPr="00BD2614">
              <w:rPr>
                <w:w w:val="95"/>
                <w:sz w:val="24"/>
                <w:szCs w:val="24"/>
              </w:rPr>
              <w:t>25(A)</w:t>
            </w:r>
          </w:p>
        </w:tc>
        <w:tc>
          <w:tcPr>
            <w:tcW w:w="439" w:type="pct"/>
            <w:vMerge w:val="restar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08" w:right="90" w:firstLine="172"/>
              <w:rPr>
                <w:sz w:val="24"/>
                <w:szCs w:val="24"/>
              </w:rPr>
            </w:pPr>
            <w:r w:rsidRPr="00BD2614">
              <w:rPr>
                <w:sz w:val="24"/>
                <w:szCs w:val="24"/>
              </w:rPr>
              <w:t>Dự phòng (vị trí)</w:t>
            </w:r>
          </w:p>
        </w:tc>
        <w:tc>
          <w:tcPr>
            <w:tcW w:w="323" w:type="pct"/>
            <w:vMerge/>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08" w:right="90" w:firstLine="172"/>
              <w:rPr>
                <w:sz w:val="24"/>
                <w:szCs w:val="24"/>
              </w:rPr>
            </w:pPr>
          </w:p>
        </w:tc>
        <w:tc>
          <w:tcPr>
            <w:tcW w:w="846" w:type="pct"/>
            <w:vMerge/>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08" w:right="90" w:firstLine="172"/>
              <w:rPr>
                <w:sz w:val="24"/>
                <w:szCs w:val="24"/>
              </w:rPr>
            </w:pPr>
          </w:p>
        </w:tc>
      </w:tr>
      <w:tr w:rsidR="00BD2614" w:rsidRPr="00BD2614" w:rsidTr="00D459BF">
        <w:trPr>
          <w:trHeight w:val="57"/>
        </w:trPr>
        <w:tc>
          <w:tcPr>
            <w:tcW w:w="221" w:type="pct"/>
            <w:vMerge/>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08" w:right="90" w:firstLine="172"/>
              <w:rPr>
                <w:sz w:val="24"/>
                <w:szCs w:val="24"/>
              </w:rPr>
            </w:pPr>
          </w:p>
        </w:tc>
        <w:tc>
          <w:tcPr>
            <w:tcW w:w="475" w:type="pct"/>
            <w:vMerge/>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08" w:right="90" w:firstLine="172"/>
              <w:rPr>
                <w:sz w:val="24"/>
                <w:szCs w:val="24"/>
              </w:rPr>
            </w:pPr>
          </w:p>
        </w:tc>
        <w:tc>
          <w:tcPr>
            <w:tcW w:w="776" w:type="pct"/>
            <w:vMerge/>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08" w:right="90" w:firstLine="172"/>
              <w:rPr>
                <w:sz w:val="24"/>
                <w:szCs w:val="24"/>
              </w:rPr>
            </w:pPr>
          </w:p>
        </w:tc>
        <w:tc>
          <w:tcPr>
            <w:tcW w:w="508" w:type="pct"/>
            <w:vMerge/>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08" w:right="90" w:firstLine="172"/>
              <w:rPr>
                <w:sz w:val="24"/>
                <w:szCs w:val="24"/>
              </w:rPr>
            </w:pPr>
          </w:p>
        </w:tc>
        <w:tc>
          <w:tcPr>
            <w:tcW w:w="354" w:type="pct"/>
            <w:vMerge/>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08" w:right="90" w:firstLine="172"/>
              <w:rPr>
                <w:sz w:val="24"/>
                <w:szCs w:val="24"/>
              </w:rPr>
            </w:pPr>
          </w:p>
        </w:tc>
        <w:tc>
          <w:tcPr>
            <w:tcW w:w="307"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right="108"/>
              <w:rPr>
                <w:sz w:val="24"/>
                <w:szCs w:val="24"/>
              </w:rPr>
            </w:pPr>
            <w:r w:rsidRPr="00BD2614">
              <w:rPr>
                <w:sz w:val="24"/>
                <w:szCs w:val="24"/>
              </w:rPr>
              <w:t>250</w:t>
            </w:r>
            <w:r w:rsidRPr="00BD2614">
              <w:rPr>
                <w:w w:val="99"/>
                <w:sz w:val="24"/>
                <w:szCs w:val="24"/>
              </w:rPr>
              <w:t xml:space="preserve"> </w:t>
            </w:r>
            <w:r w:rsidRPr="00BD2614">
              <w:rPr>
                <w:sz w:val="24"/>
                <w:szCs w:val="24"/>
              </w:rPr>
              <w:t>(A)</w:t>
            </w:r>
          </w:p>
        </w:tc>
        <w:tc>
          <w:tcPr>
            <w:tcW w:w="308"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right="109"/>
              <w:rPr>
                <w:sz w:val="24"/>
                <w:szCs w:val="24"/>
              </w:rPr>
            </w:pPr>
            <w:r w:rsidRPr="00BD2614">
              <w:rPr>
                <w:sz w:val="24"/>
                <w:szCs w:val="24"/>
              </w:rPr>
              <w:t>400 (A)</w:t>
            </w:r>
          </w:p>
        </w:tc>
        <w:tc>
          <w:tcPr>
            <w:tcW w:w="444" w:type="pct"/>
            <w:vMerge/>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right="109"/>
              <w:rPr>
                <w:sz w:val="24"/>
                <w:szCs w:val="24"/>
              </w:rPr>
            </w:pPr>
          </w:p>
        </w:tc>
        <w:tc>
          <w:tcPr>
            <w:tcW w:w="439" w:type="pct"/>
            <w:vMerge/>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right="109"/>
              <w:rPr>
                <w:sz w:val="24"/>
                <w:szCs w:val="24"/>
              </w:rPr>
            </w:pPr>
          </w:p>
        </w:tc>
        <w:tc>
          <w:tcPr>
            <w:tcW w:w="323" w:type="pct"/>
            <w:vMerge/>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right="109"/>
              <w:rPr>
                <w:sz w:val="24"/>
                <w:szCs w:val="24"/>
              </w:rPr>
            </w:pPr>
          </w:p>
        </w:tc>
        <w:tc>
          <w:tcPr>
            <w:tcW w:w="846" w:type="pct"/>
            <w:vMerge/>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right="109"/>
              <w:rPr>
                <w:sz w:val="24"/>
                <w:szCs w:val="24"/>
              </w:rPr>
            </w:pPr>
          </w:p>
        </w:tc>
      </w:tr>
      <w:tr w:rsidR="00BD2614" w:rsidRPr="00BD2614" w:rsidTr="00D459BF">
        <w:trPr>
          <w:trHeight w:val="57"/>
        </w:trPr>
        <w:tc>
          <w:tcPr>
            <w:tcW w:w="22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2</w:t>
            </w:r>
          </w:p>
        </w:tc>
        <w:tc>
          <w:tcPr>
            <w:tcW w:w="47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spacing w:line="291" w:lineRule="exact"/>
              <w:ind w:left="107"/>
              <w:rPr>
                <w:sz w:val="24"/>
                <w:szCs w:val="24"/>
              </w:rPr>
            </w:pPr>
            <w:r w:rsidRPr="00BD2614">
              <w:rPr>
                <w:sz w:val="24"/>
                <w:szCs w:val="24"/>
              </w:rPr>
              <w:t>400</w:t>
            </w:r>
          </w:p>
        </w:tc>
        <w:tc>
          <w:tcPr>
            <w:tcW w:w="776"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spacing w:line="291" w:lineRule="exact"/>
              <w:ind w:left="108"/>
              <w:rPr>
                <w:sz w:val="24"/>
                <w:szCs w:val="24"/>
              </w:rPr>
            </w:pPr>
            <w:r w:rsidRPr="00BD2614">
              <w:rPr>
                <w:sz w:val="24"/>
                <w:szCs w:val="24"/>
              </w:rPr>
              <w:t>Tương đương</w:t>
            </w:r>
          </w:p>
          <w:p w:rsidR="00BD2614" w:rsidRPr="00BD2614" w:rsidRDefault="00BD2614" w:rsidP="0076072C">
            <w:pPr>
              <w:pStyle w:val="TableParagraph"/>
              <w:spacing w:before="1" w:line="285" w:lineRule="exact"/>
              <w:ind w:left="172"/>
              <w:rPr>
                <w:sz w:val="24"/>
                <w:szCs w:val="24"/>
              </w:rPr>
            </w:pPr>
            <w:r w:rsidRPr="00BD2614">
              <w:rPr>
                <w:sz w:val="24"/>
                <w:szCs w:val="24"/>
              </w:rPr>
              <w:t>2x50x5</w:t>
            </w:r>
          </w:p>
        </w:tc>
        <w:tc>
          <w:tcPr>
            <w:tcW w:w="508"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spacing w:line="291" w:lineRule="exact"/>
              <w:ind w:left="106"/>
              <w:rPr>
                <w:sz w:val="24"/>
                <w:szCs w:val="24"/>
              </w:rPr>
            </w:pPr>
            <w:r w:rsidRPr="00BD2614">
              <w:rPr>
                <w:sz w:val="24"/>
                <w:szCs w:val="24"/>
              </w:rPr>
              <w:t>630</w:t>
            </w:r>
          </w:p>
        </w:tc>
        <w:tc>
          <w:tcPr>
            <w:tcW w:w="354"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spacing w:line="291" w:lineRule="exact"/>
              <w:ind w:left="109"/>
              <w:rPr>
                <w:sz w:val="24"/>
                <w:szCs w:val="24"/>
              </w:rPr>
            </w:pPr>
            <w:r w:rsidRPr="00BD2614">
              <w:rPr>
                <w:sz w:val="24"/>
                <w:szCs w:val="24"/>
              </w:rPr>
              <w:t>160</w:t>
            </w:r>
          </w:p>
        </w:tc>
        <w:tc>
          <w:tcPr>
            <w:tcW w:w="307"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spacing w:line="291" w:lineRule="exact"/>
              <w:ind w:left="109"/>
              <w:rPr>
                <w:sz w:val="24"/>
                <w:szCs w:val="24"/>
              </w:rPr>
            </w:pPr>
          </w:p>
        </w:tc>
        <w:tc>
          <w:tcPr>
            <w:tcW w:w="308"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spacing w:line="291" w:lineRule="exact"/>
              <w:ind w:left="107"/>
              <w:rPr>
                <w:sz w:val="24"/>
                <w:szCs w:val="24"/>
              </w:rPr>
            </w:pPr>
          </w:p>
        </w:tc>
        <w:tc>
          <w:tcPr>
            <w:tcW w:w="444"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spacing w:line="291" w:lineRule="exact"/>
              <w:ind w:left="109"/>
              <w:rPr>
                <w:sz w:val="24"/>
                <w:szCs w:val="24"/>
              </w:rPr>
            </w:pPr>
          </w:p>
        </w:tc>
        <w:tc>
          <w:tcPr>
            <w:tcW w:w="439"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rPr>
                <w:sz w:val="24"/>
                <w:szCs w:val="24"/>
              </w:rPr>
            </w:pPr>
          </w:p>
        </w:tc>
        <w:tc>
          <w:tcPr>
            <w:tcW w:w="3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spacing w:line="291" w:lineRule="exact"/>
              <w:ind w:left="109"/>
              <w:rPr>
                <w:sz w:val="24"/>
                <w:szCs w:val="24"/>
              </w:rPr>
            </w:pPr>
          </w:p>
        </w:tc>
        <w:tc>
          <w:tcPr>
            <w:tcW w:w="846"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rPr>
                <w:sz w:val="24"/>
                <w:szCs w:val="24"/>
              </w:rPr>
            </w:pPr>
            <w:r w:rsidRPr="00BD2614">
              <w:rPr>
                <w:sz w:val="24"/>
                <w:szCs w:val="24"/>
              </w:rPr>
              <w:t>MCCB/MCB nhánh thiết kế theo thực tế (bản vẽ)</w:t>
            </w:r>
          </w:p>
        </w:tc>
      </w:tr>
    </w:tbl>
    <w:p w:rsidR="00BD2614" w:rsidRPr="00BD2614" w:rsidRDefault="00BD2614" w:rsidP="00BD2614">
      <w:pPr>
        <w:numPr>
          <w:ilvl w:val="0"/>
          <w:numId w:val="136"/>
        </w:numPr>
        <w:tabs>
          <w:tab w:val="left" w:pos="540"/>
        </w:tabs>
        <w:spacing w:after="0" w:line="0" w:lineRule="atLeast"/>
        <w:ind w:left="540" w:hanging="17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Tiết diện thanh cái tủ phù hợp với công suất máy biến áp</w:t>
      </w:r>
    </w:p>
    <w:p w:rsidR="00BD2614" w:rsidRPr="00BD2614" w:rsidRDefault="00BD2614" w:rsidP="00BD2614">
      <w:pPr>
        <w:spacing w:after="0" w:line="133" w:lineRule="exact"/>
        <w:rPr>
          <w:rFonts w:ascii="Times New Roman" w:eastAsia="Times New Roman" w:hAnsi="Times New Roman" w:cs="Times New Roman"/>
          <w:sz w:val="24"/>
          <w:szCs w:val="24"/>
        </w:rPr>
      </w:pPr>
    </w:p>
    <w:p w:rsidR="00BD2614" w:rsidRPr="00BD2614" w:rsidRDefault="00BD2614" w:rsidP="00BD2614">
      <w:pPr>
        <w:numPr>
          <w:ilvl w:val="0"/>
          <w:numId w:val="136"/>
        </w:numPr>
        <w:tabs>
          <w:tab w:val="left" w:pos="546"/>
        </w:tabs>
        <w:spacing w:after="0" w:line="234" w:lineRule="auto"/>
        <w:ind w:left="560" w:right="420" w:hanging="19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Hệ thống thanh cái tủ bằng đồng phải chịu được lực điện động khi có dòng ngắn mạch chạy qua theo bảng thông số như sau:</w:t>
      </w:r>
    </w:p>
    <w:p w:rsidR="00BD2614" w:rsidRPr="00BD2614" w:rsidRDefault="00BD2614" w:rsidP="00BD2614">
      <w:pPr>
        <w:spacing w:after="0" w:line="109" w:lineRule="exact"/>
        <w:rPr>
          <w:rFonts w:ascii="Times New Roman" w:eastAsia="Times New Roman" w:hAnsi="Times New Roman" w:cs="Times New Roman"/>
          <w:sz w:val="24"/>
          <w:szCs w:val="24"/>
        </w:rPr>
      </w:pPr>
    </w:p>
    <w:tbl>
      <w:tblPr>
        <w:tblW w:w="0" w:type="auto"/>
        <w:tblInd w:w="90" w:type="dxa"/>
        <w:tblLayout w:type="fixed"/>
        <w:tblCellMar>
          <w:left w:w="0" w:type="dxa"/>
          <w:right w:w="0" w:type="dxa"/>
        </w:tblCellMar>
        <w:tblLook w:val="0000" w:firstRow="0" w:lastRow="0" w:firstColumn="0" w:lastColumn="0" w:noHBand="0" w:noVBand="0"/>
      </w:tblPr>
      <w:tblGrid>
        <w:gridCol w:w="2540"/>
        <w:gridCol w:w="700"/>
        <w:gridCol w:w="200"/>
        <w:gridCol w:w="900"/>
        <w:gridCol w:w="660"/>
        <w:gridCol w:w="260"/>
        <w:gridCol w:w="900"/>
        <w:gridCol w:w="900"/>
        <w:gridCol w:w="860"/>
        <w:gridCol w:w="740"/>
        <w:gridCol w:w="200"/>
        <w:gridCol w:w="900"/>
      </w:tblGrid>
      <w:tr w:rsidR="00BD2614" w:rsidRPr="00BD2614" w:rsidTr="0076072C">
        <w:trPr>
          <w:trHeight w:val="426"/>
        </w:trPr>
        <w:tc>
          <w:tcPr>
            <w:tcW w:w="2540" w:type="dxa"/>
            <w:tcBorders>
              <w:top w:val="single" w:sz="8" w:space="0" w:color="auto"/>
              <w:left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700" w:type="dxa"/>
            <w:tcBorders>
              <w:top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200" w:type="dxa"/>
            <w:tcBorders>
              <w:top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900" w:type="dxa"/>
            <w:tcBorders>
              <w:top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660" w:type="dxa"/>
            <w:tcBorders>
              <w:top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260" w:type="dxa"/>
            <w:tcBorders>
              <w:top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900" w:type="dxa"/>
            <w:tcBorders>
              <w:top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900" w:type="dxa"/>
            <w:tcBorders>
              <w:top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860" w:type="dxa"/>
            <w:tcBorders>
              <w:top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740" w:type="dxa"/>
            <w:tcBorders>
              <w:top w:val="single" w:sz="8" w:space="0" w:color="auto"/>
            </w:tcBorders>
            <w:shd w:val="clear" w:color="auto" w:fill="auto"/>
            <w:vAlign w:val="bottom"/>
          </w:tcPr>
          <w:p w:rsidR="00BD2614" w:rsidRPr="00BD2614" w:rsidRDefault="00BD2614" w:rsidP="0076072C">
            <w:pPr>
              <w:spacing w:after="0" w:line="0" w:lineRule="atLeast"/>
              <w:ind w:left="30"/>
              <w:jc w:val="center"/>
              <w:rPr>
                <w:rFonts w:ascii="Times New Roman" w:eastAsia="Times New Roman" w:hAnsi="Times New Roman" w:cs="Times New Roman"/>
                <w:b/>
                <w:w w:val="96"/>
                <w:sz w:val="24"/>
                <w:szCs w:val="24"/>
              </w:rPr>
            </w:pPr>
            <w:r w:rsidRPr="00BD2614">
              <w:rPr>
                <w:rFonts w:ascii="Times New Roman" w:eastAsia="Times New Roman" w:hAnsi="Times New Roman" w:cs="Times New Roman"/>
                <w:b/>
                <w:w w:val="96"/>
                <w:sz w:val="24"/>
                <w:szCs w:val="24"/>
              </w:rPr>
              <w:t>2000</w:t>
            </w:r>
          </w:p>
        </w:tc>
        <w:tc>
          <w:tcPr>
            <w:tcW w:w="200" w:type="dxa"/>
            <w:tcBorders>
              <w:top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900" w:type="dxa"/>
            <w:tcBorders>
              <w:top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r>
      <w:tr w:rsidR="00BD2614" w:rsidRPr="00BD2614" w:rsidTr="0076072C">
        <w:trPr>
          <w:trHeight w:val="420"/>
        </w:trPr>
        <w:tc>
          <w:tcPr>
            <w:tcW w:w="2540" w:type="dxa"/>
            <w:tcBorders>
              <w:left w:val="single" w:sz="8" w:space="0" w:color="auto"/>
              <w:right w:val="single" w:sz="8" w:space="0" w:color="auto"/>
            </w:tcBorders>
            <w:shd w:val="clear" w:color="auto" w:fill="auto"/>
            <w:vAlign w:val="bottom"/>
          </w:tcPr>
          <w:p w:rsidR="00BD2614" w:rsidRPr="00BD2614" w:rsidRDefault="00BD2614" w:rsidP="0076072C">
            <w:pPr>
              <w:spacing w:after="0" w:line="0" w:lineRule="atLeast"/>
              <w:jc w:val="center"/>
              <w:rPr>
                <w:rFonts w:ascii="Times New Roman" w:eastAsia="Times New Roman" w:hAnsi="Times New Roman" w:cs="Times New Roman"/>
                <w:b/>
                <w:w w:val="99"/>
                <w:sz w:val="24"/>
                <w:szCs w:val="24"/>
              </w:rPr>
            </w:pPr>
            <w:r w:rsidRPr="00BD2614">
              <w:rPr>
                <w:rFonts w:ascii="Times New Roman" w:eastAsia="Times New Roman" w:hAnsi="Times New Roman" w:cs="Times New Roman"/>
                <w:b/>
                <w:w w:val="99"/>
                <w:sz w:val="24"/>
                <w:szCs w:val="24"/>
              </w:rPr>
              <w:t>Loại tủ (A)</w:t>
            </w:r>
          </w:p>
        </w:tc>
        <w:tc>
          <w:tcPr>
            <w:tcW w:w="700" w:type="dxa"/>
            <w:shd w:val="clear" w:color="auto" w:fill="auto"/>
            <w:vAlign w:val="bottom"/>
          </w:tcPr>
          <w:p w:rsidR="00BD2614" w:rsidRPr="00BD2614" w:rsidRDefault="00BD2614" w:rsidP="0076072C">
            <w:pPr>
              <w:spacing w:after="0" w:line="0" w:lineRule="atLeast"/>
              <w:jc w:val="right"/>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160</w:t>
            </w:r>
          </w:p>
        </w:tc>
        <w:tc>
          <w:tcPr>
            <w:tcW w:w="200" w:type="dxa"/>
            <w:tcBorders>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900" w:type="dxa"/>
            <w:tcBorders>
              <w:right w:val="single" w:sz="8" w:space="0" w:color="auto"/>
            </w:tcBorders>
            <w:shd w:val="clear" w:color="auto" w:fill="auto"/>
            <w:vAlign w:val="bottom"/>
          </w:tcPr>
          <w:p w:rsidR="00BD2614" w:rsidRPr="00BD2614" w:rsidRDefault="00BD2614" w:rsidP="0076072C">
            <w:pPr>
              <w:spacing w:after="0" w:line="0" w:lineRule="atLeast"/>
              <w:ind w:right="130"/>
              <w:jc w:val="right"/>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400</w:t>
            </w:r>
          </w:p>
        </w:tc>
        <w:tc>
          <w:tcPr>
            <w:tcW w:w="660" w:type="dxa"/>
            <w:shd w:val="clear" w:color="auto" w:fill="auto"/>
            <w:vAlign w:val="bottom"/>
          </w:tcPr>
          <w:p w:rsidR="00BD2614" w:rsidRPr="00BD2614" w:rsidRDefault="00BD2614" w:rsidP="0076072C">
            <w:pPr>
              <w:spacing w:after="0" w:line="0" w:lineRule="atLeast"/>
              <w:jc w:val="right"/>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630</w:t>
            </w:r>
          </w:p>
        </w:tc>
        <w:tc>
          <w:tcPr>
            <w:tcW w:w="260" w:type="dxa"/>
            <w:tcBorders>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900" w:type="dxa"/>
            <w:tcBorders>
              <w:right w:val="single" w:sz="8" w:space="0" w:color="auto"/>
            </w:tcBorders>
            <w:shd w:val="clear" w:color="auto" w:fill="auto"/>
            <w:vAlign w:val="bottom"/>
          </w:tcPr>
          <w:p w:rsidR="00BD2614" w:rsidRPr="00BD2614" w:rsidRDefault="00BD2614" w:rsidP="0076072C">
            <w:pPr>
              <w:spacing w:after="0" w:line="0" w:lineRule="atLeast"/>
              <w:ind w:right="90"/>
              <w:jc w:val="right"/>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1000</w:t>
            </w:r>
          </w:p>
        </w:tc>
        <w:tc>
          <w:tcPr>
            <w:tcW w:w="900" w:type="dxa"/>
            <w:tcBorders>
              <w:right w:val="single" w:sz="8" w:space="0" w:color="auto"/>
            </w:tcBorders>
            <w:shd w:val="clear" w:color="auto" w:fill="auto"/>
            <w:vAlign w:val="bottom"/>
          </w:tcPr>
          <w:p w:rsidR="00BD2614" w:rsidRPr="00BD2614" w:rsidRDefault="00BD2614" w:rsidP="0076072C">
            <w:pPr>
              <w:spacing w:after="0" w:line="0" w:lineRule="atLeast"/>
              <w:ind w:right="90"/>
              <w:jc w:val="right"/>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1250</w:t>
            </w:r>
          </w:p>
        </w:tc>
        <w:tc>
          <w:tcPr>
            <w:tcW w:w="860" w:type="dxa"/>
            <w:tcBorders>
              <w:right w:val="single" w:sz="8" w:space="0" w:color="auto"/>
            </w:tcBorders>
            <w:shd w:val="clear" w:color="auto" w:fill="auto"/>
            <w:vAlign w:val="bottom"/>
          </w:tcPr>
          <w:p w:rsidR="00BD2614" w:rsidRPr="00BD2614" w:rsidRDefault="00BD2614" w:rsidP="0076072C">
            <w:pPr>
              <w:spacing w:after="0" w:line="0" w:lineRule="atLeast"/>
              <w:ind w:right="70"/>
              <w:jc w:val="right"/>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1600</w:t>
            </w:r>
          </w:p>
        </w:tc>
        <w:tc>
          <w:tcPr>
            <w:tcW w:w="740" w:type="dxa"/>
            <w:shd w:val="clear" w:color="auto" w:fill="auto"/>
            <w:vAlign w:val="bottom"/>
          </w:tcPr>
          <w:p w:rsidR="00BD2614" w:rsidRPr="00BD2614" w:rsidRDefault="00BD2614" w:rsidP="0076072C">
            <w:pPr>
              <w:spacing w:after="0" w:line="0" w:lineRule="atLeast"/>
              <w:ind w:left="30"/>
              <w:jc w:val="center"/>
              <w:rPr>
                <w:rFonts w:ascii="Times New Roman" w:eastAsia="Times New Roman" w:hAnsi="Times New Roman" w:cs="Times New Roman"/>
                <w:b/>
                <w:w w:val="97"/>
                <w:sz w:val="24"/>
                <w:szCs w:val="24"/>
              </w:rPr>
            </w:pPr>
            <w:r w:rsidRPr="00BD2614">
              <w:rPr>
                <w:rFonts w:ascii="Times New Roman" w:eastAsia="Times New Roman" w:hAnsi="Times New Roman" w:cs="Times New Roman"/>
                <w:b/>
                <w:w w:val="97"/>
                <w:sz w:val="24"/>
                <w:szCs w:val="24"/>
              </w:rPr>
              <w:t>÷</w:t>
            </w:r>
          </w:p>
        </w:tc>
        <w:tc>
          <w:tcPr>
            <w:tcW w:w="200" w:type="dxa"/>
            <w:tcBorders>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900" w:type="dxa"/>
            <w:tcBorders>
              <w:right w:val="single" w:sz="8" w:space="0" w:color="auto"/>
            </w:tcBorders>
            <w:shd w:val="clear" w:color="auto" w:fill="auto"/>
            <w:vAlign w:val="bottom"/>
          </w:tcPr>
          <w:p w:rsidR="00BD2614" w:rsidRPr="00BD2614" w:rsidRDefault="00BD2614" w:rsidP="0076072C">
            <w:pPr>
              <w:spacing w:after="0" w:line="0" w:lineRule="atLeast"/>
              <w:ind w:right="90"/>
              <w:jc w:val="right"/>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3200</w:t>
            </w:r>
          </w:p>
        </w:tc>
      </w:tr>
      <w:tr w:rsidR="00BD2614" w:rsidRPr="00BD2614" w:rsidTr="0076072C">
        <w:trPr>
          <w:trHeight w:val="419"/>
        </w:trPr>
        <w:tc>
          <w:tcPr>
            <w:tcW w:w="254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700" w:type="dxa"/>
            <w:tcBorders>
              <w:bottom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660" w:type="dxa"/>
            <w:tcBorders>
              <w:bottom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26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86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BD2614" w:rsidRPr="00BD2614" w:rsidRDefault="00BD2614" w:rsidP="0076072C">
            <w:pPr>
              <w:spacing w:after="0" w:line="0" w:lineRule="atLeast"/>
              <w:ind w:left="30"/>
              <w:jc w:val="center"/>
              <w:rPr>
                <w:rFonts w:ascii="Times New Roman" w:eastAsia="Times New Roman" w:hAnsi="Times New Roman" w:cs="Times New Roman"/>
                <w:b/>
                <w:w w:val="96"/>
                <w:sz w:val="24"/>
                <w:szCs w:val="24"/>
              </w:rPr>
            </w:pPr>
            <w:r w:rsidRPr="00BD2614">
              <w:rPr>
                <w:rFonts w:ascii="Times New Roman" w:eastAsia="Times New Roman" w:hAnsi="Times New Roman" w:cs="Times New Roman"/>
                <w:b/>
                <w:w w:val="96"/>
                <w:sz w:val="24"/>
                <w:szCs w:val="24"/>
              </w:rPr>
              <w:t>2500</w:t>
            </w:r>
          </w:p>
        </w:tc>
        <w:tc>
          <w:tcPr>
            <w:tcW w:w="20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r>
      <w:tr w:rsidR="00BD2614" w:rsidRPr="00BD2614" w:rsidTr="0076072C">
        <w:trPr>
          <w:trHeight w:val="401"/>
        </w:trPr>
        <w:tc>
          <w:tcPr>
            <w:tcW w:w="2540" w:type="dxa"/>
            <w:tcBorders>
              <w:left w:val="single" w:sz="8" w:space="0" w:color="auto"/>
              <w:right w:val="single" w:sz="8" w:space="0" w:color="auto"/>
            </w:tcBorders>
            <w:shd w:val="clear" w:color="auto" w:fill="auto"/>
            <w:vAlign w:val="bottom"/>
          </w:tcPr>
          <w:p w:rsidR="00BD2614" w:rsidRPr="00BD2614" w:rsidRDefault="00BD2614" w:rsidP="0076072C">
            <w:pPr>
              <w:spacing w:after="0"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lastRenderedPageBreak/>
              <w:t>Khả năng chịu dòng</w:t>
            </w:r>
          </w:p>
        </w:tc>
        <w:tc>
          <w:tcPr>
            <w:tcW w:w="700" w:type="dxa"/>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200" w:type="dxa"/>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900" w:type="dxa"/>
            <w:tcBorders>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660" w:type="dxa"/>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260" w:type="dxa"/>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900" w:type="dxa"/>
            <w:tcBorders>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900" w:type="dxa"/>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860" w:type="dxa"/>
            <w:tcBorders>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740" w:type="dxa"/>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200" w:type="dxa"/>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900" w:type="dxa"/>
            <w:tcBorders>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r>
      <w:tr w:rsidR="00BD2614" w:rsidRPr="00BD2614" w:rsidTr="0076072C">
        <w:trPr>
          <w:trHeight w:val="300"/>
        </w:trPr>
        <w:tc>
          <w:tcPr>
            <w:tcW w:w="2540" w:type="dxa"/>
            <w:tcBorders>
              <w:left w:val="single" w:sz="8" w:space="0" w:color="auto"/>
              <w:right w:val="single" w:sz="8" w:space="0" w:color="auto"/>
            </w:tcBorders>
            <w:shd w:val="clear" w:color="auto" w:fill="auto"/>
            <w:vAlign w:val="bottom"/>
          </w:tcPr>
          <w:p w:rsidR="00BD2614" w:rsidRPr="00BD2614" w:rsidRDefault="00BD2614" w:rsidP="0076072C">
            <w:pPr>
              <w:spacing w:after="0"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ngắn mạch danh định</w:t>
            </w:r>
          </w:p>
        </w:tc>
        <w:tc>
          <w:tcPr>
            <w:tcW w:w="700" w:type="dxa"/>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1100" w:type="dxa"/>
            <w:gridSpan w:val="2"/>
            <w:tcBorders>
              <w:right w:val="single" w:sz="8" w:space="0" w:color="auto"/>
            </w:tcBorders>
            <w:shd w:val="clear" w:color="auto" w:fill="auto"/>
            <w:vAlign w:val="bottom"/>
          </w:tcPr>
          <w:p w:rsidR="00BD2614" w:rsidRPr="00BD2614" w:rsidRDefault="00BD2614" w:rsidP="0076072C">
            <w:pPr>
              <w:spacing w:after="0" w:line="0" w:lineRule="atLeast"/>
              <w:ind w:right="65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10</w:t>
            </w:r>
          </w:p>
        </w:tc>
        <w:tc>
          <w:tcPr>
            <w:tcW w:w="660" w:type="dxa"/>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1160" w:type="dxa"/>
            <w:gridSpan w:val="2"/>
            <w:tcBorders>
              <w:right w:val="single" w:sz="8" w:space="0" w:color="auto"/>
            </w:tcBorders>
            <w:shd w:val="clear" w:color="auto" w:fill="auto"/>
            <w:vAlign w:val="bottom"/>
          </w:tcPr>
          <w:p w:rsidR="00BD2614" w:rsidRPr="00BD2614" w:rsidRDefault="00BD2614" w:rsidP="0076072C">
            <w:pPr>
              <w:spacing w:after="0" w:line="0" w:lineRule="atLeast"/>
              <w:ind w:right="67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25</w:t>
            </w:r>
          </w:p>
        </w:tc>
        <w:tc>
          <w:tcPr>
            <w:tcW w:w="1760" w:type="dxa"/>
            <w:gridSpan w:val="2"/>
            <w:tcBorders>
              <w:right w:val="single" w:sz="8" w:space="0" w:color="auto"/>
            </w:tcBorders>
            <w:shd w:val="clear" w:color="auto" w:fill="auto"/>
            <w:vAlign w:val="bottom"/>
          </w:tcPr>
          <w:p w:rsidR="00BD2614" w:rsidRPr="00BD2614" w:rsidRDefault="00BD2614" w:rsidP="0076072C">
            <w:pPr>
              <w:spacing w:after="0" w:line="0" w:lineRule="atLeast"/>
              <w:ind w:right="65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40</w:t>
            </w:r>
          </w:p>
        </w:tc>
        <w:tc>
          <w:tcPr>
            <w:tcW w:w="740" w:type="dxa"/>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1100" w:type="dxa"/>
            <w:gridSpan w:val="2"/>
            <w:tcBorders>
              <w:right w:val="single" w:sz="8" w:space="0" w:color="auto"/>
            </w:tcBorders>
            <w:shd w:val="clear" w:color="auto" w:fill="auto"/>
            <w:vAlign w:val="bottom"/>
          </w:tcPr>
          <w:p w:rsidR="00BD2614" w:rsidRPr="00BD2614" w:rsidRDefault="00BD2614" w:rsidP="0076072C">
            <w:pPr>
              <w:spacing w:after="0" w:line="0" w:lineRule="atLeast"/>
              <w:ind w:right="67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55</w:t>
            </w:r>
          </w:p>
        </w:tc>
      </w:tr>
      <w:tr w:rsidR="00BD2614" w:rsidRPr="00BD2614" w:rsidTr="0076072C">
        <w:trPr>
          <w:trHeight w:val="303"/>
        </w:trPr>
        <w:tc>
          <w:tcPr>
            <w:tcW w:w="254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after="0" w:line="297" w:lineRule="exac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(kA/1s)</w:t>
            </w:r>
          </w:p>
        </w:tc>
        <w:tc>
          <w:tcPr>
            <w:tcW w:w="700" w:type="dxa"/>
            <w:tcBorders>
              <w:bottom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660" w:type="dxa"/>
            <w:tcBorders>
              <w:bottom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260" w:type="dxa"/>
            <w:tcBorders>
              <w:bottom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900" w:type="dxa"/>
            <w:tcBorders>
              <w:bottom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86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r>
      <w:tr w:rsidR="00BD2614" w:rsidRPr="00BD2614" w:rsidTr="0076072C">
        <w:trPr>
          <w:trHeight w:val="404"/>
        </w:trPr>
        <w:tc>
          <w:tcPr>
            <w:tcW w:w="2540" w:type="dxa"/>
            <w:tcBorders>
              <w:left w:val="single" w:sz="8" w:space="0" w:color="auto"/>
              <w:right w:val="single" w:sz="8" w:space="0" w:color="auto"/>
            </w:tcBorders>
            <w:shd w:val="clear" w:color="auto" w:fill="auto"/>
            <w:vAlign w:val="bottom"/>
          </w:tcPr>
          <w:p w:rsidR="00BD2614" w:rsidRPr="00BD2614" w:rsidRDefault="00BD2614" w:rsidP="0076072C">
            <w:pPr>
              <w:spacing w:after="0"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Khả năng chịu dòng</w:t>
            </w:r>
          </w:p>
        </w:tc>
        <w:tc>
          <w:tcPr>
            <w:tcW w:w="700" w:type="dxa"/>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1100" w:type="dxa"/>
            <w:gridSpan w:val="2"/>
            <w:vMerge w:val="restart"/>
            <w:tcBorders>
              <w:right w:val="single" w:sz="8" w:space="0" w:color="auto"/>
            </w:tcBorders>
            <w:shd w:val="clear" w:color="auto" w:fill="auto"/>
            <w:vAlign w:val="bottom"/>
          </w:tcPr>
          <w:p w:rsidR="00BD2614" w:rsidRPr="00BD2614" w:rsidRDefault="00BD2614" w:rsidP="0076072C">
            <w:pPr>
              <w:spacing w:after="0" w:line="0" w:lineRule="atLeast"/>
              <w:ind w:right="65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17</w:t>
            </w:r>
          </w:p>
        </w:tc>
        <w:tc>
          <w:tcPr>
            <w:tcW w:w="660" w:type="dxa"/>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1160" w:type="dxa"/>
            <w:gridSpan w:val="2"/>
            <w:vMerge w:val="restart"/>
            <w:tcBorders>
              <w:right w:val="single" w:sz="8" w:space="0" w:color="auto"/>
            </w:tcBorders>
            <w:shd w:val="clear" w:color="auto" w:fill="auto"/>
            <w:vAlign w:val="bottom"/>
          </w:tcPr>
          <w:p w:rsidR="00BD2614" w:rsidRPr="00BD2614" w:rsidRDefault="00BD2614" w:rsidP="0076072C">
            <w:pPr>
              <w:spacing w:after="0" w:line="0" w:lineRule="atLeast"/>
              <w:ind w:right="570"/>
              <w:jc w:val="right"/>
              <w:rPr>
                <w:rFonts w:ascii="Times New Roman" w:eastAsia="Times New Roman" w:hAnsi="Times New Roman" w:cs="Times New Roman"/>
                <w:w w:val="96"/>
                <w:sz w:val="24"/>
                <w:szCs w:val="24"/>
              </w:rPr>
            </w:pPr>
            <w:r w:rsidRPr="00BD2614">
              <w:rPr>
                <w:rFonts w:ascii="Times New Roman" w:eastAsia="Times New Roman" w:hAnsi="Times New Roman" w:cs="Times New Roman"/>
                <w:w w:val="96"/>
                <w:sz w:val="24"/>
                <w:szCs w:val="24"/>
              </w:rPr>
              <w:t>52,5</w:t>
            </w:r>
          </w:p>
        </w:tc>
        <w:tc>
          <w:tcPr>
            <w:tcW w:w="1760" w:type="dxa"/>
            <w:gridSpan w:val="2"/>
            <w:vMerge w:val="restart"/>
            <w:tcBorders>
              <w:right w:val="single" w:sz="8" w:space="0" w:color="auto"/>
            </w:tcBorders>
            <w:shd w:val="clear" w:color="auto" w:fill="auto"/>
            <w:vAlign w:val="bottom"/>
          </w:tcPr>
          <w:p w:rsidR="00BD2614" w:rsidRPr="00BD2614" w:rsidRDefault="00BD2614" w:rsidP="0076072C">
            <w:pPr>
              <w:spacing w:after="0" w:line="0" w:lineRule="atLeast"/>
              <w:ind w:right="65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84</w:t>
            </w:r>
          </w:p>
        </w:tc>
        <w:tc>
          <w:tcPr>
            <w:tcW w:w="1840" w:type="dxa"/>
            <w:gridSpan w:val="3"/>
            <w:vMerge w:val="restart"/>
            <w:tcBorders>
              <w:right w:val="single" w:sz="8" w:space="0" w:color="auto"/>
            </w:tcBorders>
            <w:shd w:val="clear" w:color="auto" w:fill="auto"/>
            <w:vAlign w:val="bottom"/>
          </w:tcPr>
          <w:p w:rsidR="00BD2614" w:rsidRPr="00BD2614" w:rsidRDefault="00BD2614" w:rsidP="0076072C">
            <w:pPr>
              <w:spacing w:after="0" w:line="0" w:lineRule="atLeast"/>
              <w:ind w:right="51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115,5</w:t>
            </w:r>
          </w:p>
        </w:tc>
      </w:tr>
      <w:tr w:rsidR="00BD2614" w:rsidRPr="00BD2614" w:rsidTr="0076072C">
        <w:trPr>
          <w:trHeight w:val="300"/>
        </w:trPr>
        <w:tc>
          <w:tcPr>
            <w:tcW w:w="2540" w:type="dxa"/>
            <w:tcBorders>
              <w:left w:val="single" w:sz="8" w:space="0" w:color="auto"/>
              <w:right w:val="single" w:sz="8" w:space="0" w:color="auto"/>
            </w:tcBorders>
            <w:shd w:val="clear" w:color="auto" w:fill="auto"/>
            <w:vAlign w:val="bottom"/>
          </w:tcPr>
          <w:p w:rsidR="00BD2614" w:rsidRPr="00BD2614" w:rsidRDefault="00BD2614" w:rsidP="0076072C">
            <w:pPr>
              <w:spacing w:after="0"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ngắn mạch đỉnh (kA)</w:t>
            </w:r>
          </w:p>
        </w:tc>
        <w:tc>
          <w:tcPr>
            <w:tcW w:w="700" w:type="dxa"/>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1100" w:type="dxa"/>
            <w:gridSpan w:val="2"/>
            <w:vMerge/>
            <w:tcBorders>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660" w:type="dxa"/>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1160" w:type="dxa"/>
            <w:gridSpan w:val="2"/>
            <w:vMerge/>
            <w:tcBorders>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1760" w:type="dxa"/>
            <w:gridSpan w:val="2"/>
            <w:vMerge/>
            <w:tcBorders>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1840" w:type="dxa"/>
            <w:gridSpan w:val="3"/>
            <w:vMerge/>
            <w:tcBorders>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r>
      <w:tr w:rsidR="00BD2614" w:rsidRPr="00BD2614" w:rsidTr="0076072C">
        <w:trPr>
          <w:trHeight w:val="174"/>
        </w:trPr>
        <w:tc>
          <w:tcPr>
            <w:tcW w:w="254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700" w:type="dxa"/>
            <w:tcBorders>
              <w:bottom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660" w:type="dxa"/>
            <w:tcBorders>
              <w:bottom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260" w:type="dxa"/>
            <w:tcBorders>
              <w:bottom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900" w:type="dxa"/>
            <w:tcBorders>
              <w:bottom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86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r>
    </w:tbl>
    <w:p w:rsidR="00BD2614" w:rsidRPr="00BD2614" w:rsidRDefault="00BD2614" w:rsidP="00BD2614">
      <w:pPr>
        <w:spacing w:after="0" w:line="117"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b/>
          <w:sz w:val="24"/>
          <w:szCs w:val="24"/>
          <w:u w:val="single"/>
        </w:rPr>
      </w:pPr>
      <w:r w:rsidRPr="00BD2614">
        <w:rPr>
          <w:rFonts w:ascii="Times New Roman" w:eastAsia="Times New Roman" w:hAnsi="Times New Roman" w:cs="Times New Roman"/>
          <w:b/>
          <w:sz w:val="24"/>
          <w:szCs w:val="24"/>
          <w:u w:val="single"/>
        </w:rPr>
        <w:t>Phần chung:</w:t>
      </w:r>
    </w:p>
    <w:p w:rsidR="00BD2614" w:rsidRPr="00BD2614" w:rsidRDefault="00BD2614" w:rsidP="00BD2614">
      <w:pPr>
        <w:spacing w:after="0" w:line="31" w:lineRule="exact"/>
        <w:rPr>
          <w:rFonts w:ascii="Times New Roman" w:eastAsia="Times New Roman" w:hAnsi="Times New Roman" w:cs="Times New Roman"/>
          <w:sz w:val="24"/>
          <w:szCs w:val="24"/>
        </w:rPr>
      </w:pPr>
    </w:p>
    <w:p w:rsidR="00BD2614" w:rsidRPr="00BD2614" w:rsidRDefault="00BD2614" w:rsidP="00BD2614">
      <w:pPr>
        <w:numPr>
          <w:ilvl w:val="0"/>
          <w:numId w:val="137"/>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điện có vị trí khoét lỗ cáp đầu vào và đầu ra tương ứng với cấu hình trên.</w:t>
      </w:r>
    </w:p>
    <w:p w:rsidR="00BD2614" w:rsidRPr="00BD2614" w:rsidRDefault="00BD2614" w:rsidP="00BD2614">
      <w:pPr>
        <w:spacing w:after="0" w:line="51" w:lineRule="exact"/>
        <w:rPr>
          <w:rFonts w:ascii="Times New Roman" w:eastAsia="Times New Roman" w:hAnsi="Times New Roman" w:cs="Times New Roman"/>
          <w:sz w:val="24"/>
          <w:szCs w:val="24"/>
        </w:rPr>
      </w:pPr>
    </w:p>
    <w:p w:rsidR="00BD2614" w:rsidRPr="00BD2614" w:rsidRDefault="00BD2614" w:rsidP="00BD2614">
      <w:pPr>
        <w:numPr>
          <w:ilvl w:val="0"/>
          <w:numId w:val="137"/>
        </w:numPr>
        <w:tabs>
          <w:tab w:val="left" w:pos="346"/>
        </w:tabs>
        <w:spacing w:after="0" w:line="258" w:lineRule="auto"/>
        <w:ind w:left="180" w:right="42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điện hạ áp được trang bị các thiết bị đo lường và các phụ kiện sau được lắp ở đầu vào bên trên ATM tổng:</w:t>
      </w:r>
    </w:p>
    <w:p w:rsidR="00BD2614" w:rsidRPr="00BD2614" w:rsidRDefault="00BD2614" w:rsidP="00BD2614">
      <w:pPr>
        <w:spacing w:after="0" w:line="14" w:lineRule="exact"/>
        <w:jc w:val="both"/>
        <w:rPr>
          <w:rFonts w:ascii="Times New Roman" w:eastAsia="Times New Roman" w:hAnsi="Times New Roman" w:cs="Times New Roman"/>
          <w:sz w:val="24"/>
          <w:szCs w:val="24"/>
        </w:rPr>
      </w:pPr>
    </w:p>
    <w:p w:rsidR="00BD2614" w:rsidRPr="00BD2614" w:rsidRDefault="00BD2614" w:rsidP="00BD2614">
      <w:pPr>
        <w:spacing w:after="0" w:line="0" w:lineRule="atLeast"/>
        <w:ind w:left="18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Trong tủ thiết kế vị trí lắp đặt: Một công tơ 3 pha điện tử.</w:t>
      </w:r>
    </w:p>
    <w:p w:rsidR="00BD2614" w:rsidRPr="00BD2614" w:rsidRDefault="00BD2614" w:rsidP="00BD2614">
      <w:pPr>
        <w:spacing w:after="0" w:line="51" w:lineRule="exact"/>
        <w:jc w:val="both"/>
        <w:rPr>
          <w:rFonts w:ascii="Times New Roman" w:eastAsia="Times New Roman" w:hAnsi="Times New Roman" w:cs="Times New Roman"/>
          <w:sz w:val="24"/>
          <w:szCs w:val="24"/>
        </w:rPr>
      </w:pPr>
    </w:p>
    <w:p w:rsidR="00BD2614" w:rsidRPr="00BD2614" w:rsidRDefault="00BD2614" w:rsidP="00BD2614">
      <w:pPr>
        <w:spacing w:after="0" w:line="258" w:lineRule="auto"/>
        <w:ind w:left="180" w:right="42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 Một bộ máy biến dòng điện </w:t>
      </w:r>
      <w:r w:rsidRPr="00BD2614">
        <w:rPr>
          <w:rFonts w:ascii="Times New Roman" w:eastAsia="Times New Roman" w:hAnsi="Times New Roman" w:cs="Times New Roman"/>
          <w:i/>
          <w:sz w:val="24"/>
          <w:szCs w:val="24"/>
        </w:rPr>
        <w:t>(mỗi bộ 3 chiếc biến dòng 1 pha)</w:t>
      </w:r>
      <w:r w:rsidRPr="00BD2614">
        <w:rPr>
          <w:rFonts w:ascii="Times New Roman" w:eastAsia="Times New Roman" w:hAnsi="Times New Roman" w:cs="Times New Roman"/>
          <w:sz w:val="24"/>
          <w:szCs w:val="24"/>
        </w:rPr>
        <w:t>, có cấp chính xác 0,5 dùng cho đếm kWh, kVARh.</w:t>
      </w:r>
    </w:p>
    <w:p w:rsidR="00BD2614" w:rsidRPr="00BD2614" w:rsidRDefault="00BD2614" w:rsidP="00BD2614">
      <w:pPr>
        <w:spacing w:after="0" w:line="27" w:lineRule="exact"/>
        <w:jc w:val="both"/>
        <w:rPr>
          <w:rFonts w:ascii="Times New Roman" w:eastAsia="Times New Roman" w:hAnsi="Times New Roman" w:cs="Times New Roman"/>
          <w:sz w:val="24"/>
          <w:szCs w:val="24"/>
        </w:rPr>
      </w:pPr>
    </w:p>
    <w:p w:rsidR="00BD2614" w:rsidRPr="00BD2614" w:rsidRDefault="00BD2614" w:rsidP="00BD2614">
      <w:pPr>
        <w:spacing w:after="0" w:line="258" w:lineRule="auto"/>
        <w:ind w:left="180" w:right="44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Các công tơ và các bộ biến dòng được lắp ở khoang riêng (khoang chống tổn thất) có khoá và kẹp chì niêm phong riêng.</w:t>
      </w:r>
    </w:p>
    <w:p w:rsidR="00BD2614" w:rsidRPr="00BD2614" w:rsidRDefault="00BD2614" w:rsidP="00BD2614">
      <w:pPr>
        <w:spacing w:after="0" w:line="27" w:lineRule="exact"/>
        <w:jc w:val="both"/>
        <w:rPr>
          <w:rFonts w:ascii="Times New Roman" w:eastAsia="Times New Roman" w:hAnsi="Times New Roman" w:cs="Times New Roman"/>
          <w:sz w:val="24"/>
          <w:szCs w:val="24"/>
        </w:rPr>
      </w:pPr>
    </w:p>
    <w:p w:rsidR="00BD2614" w:rsidRPr="00BD2614" w:rsidRDefault="00BD2614" w:rsidP="00BD2614">
      <w:pPr>
        <w:spacing w:after="0" w:line="258" w:lineRule="auto"/>
        <w:ind w:left="180" w:right="8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Tủ điện có thiết kế vị trí lắp đặt bộ truyền tín hiệu đo xa của công tơ điện tử. + Chống sét hạ áp 500V.</w:t>
      </w:r>
    </w:p>
    <w:p w:rsidR="00BD2614" w:rsidRPr="00BD2614" w:rsidRDefault="00BD2614" w:rsidP="00BD2614">
      <w:pPr>
        <w:spacing w:after="0" w:line="27" w:lineRule="exact"/>
        <w:jc w:val="both"/>
        <w:rPr>
          <w:rFonts w:ascii="Times New Roman" w:eastAsia="Times New Roman" w:hAnsi="Times New Roman" w:cs="Times New Roman"/>
          <w:sz w:val="24"/>
          <w:szCs w:val="24"/>
        </w:rPr>
      </w:pPr>
    </w:p>
    <w:p w:rsidR="00BD2614" w:rsidRPr="00BD2614" w:rsidRDefault="00BD2614" w:rsidP="00BD2614">
      <w:pPr>
        <w:numPr>
          <w:ilvl w:val="0"/>
          <w:numId w:val="137"/>
        </w:numPr>
        <w:tabs>
          <w:tab w:val="left" w:pos="353"/>
        </w:tabs>
        <w:spacing w:after="0" w:line="258" w:lineRule="auto"/>
        <w:ind w:left="180" w:right="44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Toàn bộ thông số đo lường dòng điện và điện áp sẽ được theo dõi qua hệ thống đo xa.</w:t>
      </w:r>
    </w:p>
    <w:p w:rsidR="00BD2614" w:rsidRPr="00BD2614" w:rsidRDefault="00BD2614" w:rsidP="00BD2614">
      <w:pPr>
        <w:spacing w:after="0" w:line="28" w:lineRule="exact"/>
        <w:jc w:val="both"/>
        <w:rPr>
          <w:rFonts w:ascii="Times New Roman" w:eastAsia="Times New Roman" w:hAnsi="Times New Roman" w:cs="Times New Roman"/>
          <w:sz w:val="24"/>
          <w:szCs w:val="24"/>
        </w:rPr>
      </w:pPr>
    </w:p>
    <w:p w:rsidR="00BD2614" w:rsidRPr="00BD2614" w:rsidRDefault="00BD2614" w:rsidP="00BD2614">
      <w:pPr>
        <w:spacing w:after="0" w:line="234" w:lineRule="auto"/>
        <w:ind w:left="180" w:right="320" w:firstLine="348"/>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hạ áp trọn bộ phải tuân theo tiêu chuẩn IEC 60439 và cung cấp hợp bộ các phụ kiện cần thiết kèm theo.</w:t>
      </w:r>
    </w:p>
    <w:p w:rsidR="00BD2614" w:rsidRPr="00BD2614" w:rsidRDefault="00BD2614" w:rsidP="00BD2614">
      <w:pPr>
        <w:numPr>
          <w:ilvl w:val="0"/>
          <w:numId w:val="138"/>
        </w:numPr>
        <w:tabs>
          <w:tab w:val="left" w:pos="346"/>
        </w:tabs>
        <w:spacing w:after="0" w:line="263" w:lineRule="auto"/>
        <w:ind w:left="180" w:right="2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thanh cái đồng phải được gia công kéo nguội và được mạ bạc hoặc mạ thiếc ở tại các điểm nối và dòng điện định mức thanh cái phải đạt như đã nêu ở phần trên.</w:t>
      </w:r>
    </w:p>
    <w:p w:rsidR="00BD2614" w:rsidRPr="00BD2614" w:rsidRDefault="00BD2614" w:rsidP="00BD2614">
      <w:pPr>
        <w:spacing w:after="0" w:line="21" w:lineRule="exact"/>
        <w:jc w:val="both"/>
        <w:rPr>
          <w:rFonts w:ascii="Times New Roman" w:eastAsia="Times New Roman" w:hAnsi="Times New Roman" w:cs="Times New Roman"/>
          <w:sz w:val="24"/>
          <w:szCs w:val="24"/>
        </w:rPr>
      </w:pPr>
    </w:p>
    <w:p w:rsidR="00BD2614" w:rsidRPr="00BD2614" w:rsidRDefault="00BD2614" w:rsidP="00BD2614">
      <w:pPr>
        <w:numPr>
          <w:ilvl w:val="0"/>
          <w:numId w:val="138"/>
        </w:numPr>
        <w:tabs>
          <w:tab w:val="left" w:pos="372"/>
        </w:tabs>
        <w:spacing w:after="0" w:line="258" w:lineRule="auto"/>
        <w:ind w:left="180" w:right="2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thanh cái được bọc cách điện màu, thanh dẫn đi áp tô mát bọc cách điện màu theo quy định.</w:t>
      </w:r>
    </w:p>
    <w:p w:rsidR="00BD2614" w:rsidRPr="00BD2614" w:rsidRDefault="00BD2614" w:rsidP="00BD2614">
      <w:pPr>
        <w:spacing w:after="0" w:line="14" w:lineRule="exact"/>
        <w:jc w:val="both"/>
        <w:rPr>
          <w:rFonts w:ascii="Times New Roman" w:eastAsia="Times New Roman" w:hAnsi="Times New Roman" w:cs="Times New Roman"/>
          <w:sz w:val="24"/>
          <w:szCs w:val="24"/>
        </w:rPr>
      </w:pPr>
    </w:p>
    <w:p w:rsidR="00BD2614" w:rsidRPr="00BD2614" w:rsidRDefault="00BD2614" w:rsidP="00BD2614">
      <w:pPr>
        <w:numPr>
          <w:ilvl w:val="0"/>
          <w:numId w:val="138"/>
        </w:numPr>
        <w:tabs>
          <w:tab w:val="left" w:pos="340"/>
        </w:tabs>
        <w:spacing w:after="0" w:line="0" w:lineRule="atLeast"/>
        <w:ind w:left="340" w:hanging="157"/>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được trang bị các giá đỡ cho các cáp vào và ra.</w:t>
      </w:r>
    </w:p>
    <w:p w:rsidR="00BD2614" w:rsidRPr="00BD2614" w:rsidRDefault="00BD2614" w:rsidP="00BD2614">
      <w:pPr>
        <w:spacing w:after="0" w:line="51" w:lineRule="exact"/>
        <w:jc w:val="both"/>
        <w:rPr>
          <w:rFonts w:ascii="Times New Roman" w:eastAsia="Times New Roman" w:hAnsi="Times New Roman" w:cs="Times New Roman"/>
          <w:sz w:val="24"/>
          <w:szCs w:val="24"/>
        </w:rPr>
      </w:pPr>
    </w:p>
    <w:p w:rsidR="00BD2614" w:rsidRPr="00BD2614" w:rsidRDefault="00BD2614" w:rsidP="00BD2614">
      <w:pPr>
        <w:numPr>
          <w:ilvl w:val="0"/>
          <w:numId w:val="138"/>
        </w:numPr>
        <w:tabs>
          <w:tab w:val="left" w:pos="377"/>
        </w:tabs>
        <w:spacing w:after="0" w:line="258" w:lineRule="auto"/>
        <w:ind w:left="180" w:right="2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Mức bảo vệ đối với tủ điện ngoài trời là IP54 và trong nhà là IP44 theo tiêu chuẩn IEC-60529.</w:t>
      </w:r>
    </w:p>
    <w:p w:rsidR="00BD2614" w:rsidRPr="00BD2614" w:rsidRDefault="00BD2614" w:rsidP="00BD2614">
      <w:pPr>
        <w:spacing w:after="0" w:line="27" w:lineRule="exact"/>
        <w:jc w:val="both"/>
        <w:rPr>
          <w:rFonts w:ascii="Times New Roman" w:eastAsia="Times New Roman" w:hAnsi="Times New Roman" w:cs="Times New Roman"/>
          <w:sz w:val="24"/>
          <w:szCs w:val="24"/>
        </w:rPr>
      </w:pPr>
    </w:p>
    <w:p w:rsidR="00BD2614" w:rsidRPr="00BD2614" w:rsidRDefault="00BD2614" w:rsidP="00BD2614">
      <w:pPr>
        <w:numPr>
          <w:ilvl w:val="0"/>
          <w:numId w:val="138"/>
        </w:numPr>
        <w:tabs>
          <w:tab w:val="left" w:pos="353"/>
        </w:tabs>
        <w:spacing w:after="0" w:line="258" w:lineRule="auto"/>
        <w:ind w:left="180" w:right="2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Tất cả mọi công việc đấu nối thiết bị đóng cắt và bảo dưỡng đều phải được tiến hành phía trước mặt tủ.</w:t>
      </w:r>
    </w:p>
    <w:p w:rsidR="00BD2614" w:rsidRPr="00BD2614" w:rsidRDefault="00BD2614" w:rsidP="00BD2614">
      <w:pPr>
        <w:spacing w:after="0" w:line="28" w:lineRule="exact"/>
        <w:jc w:val="both"/>
        <w:rPr>
          <w:rFonts w:ascii="Times New Roman" w:eastAsia="Times New Roman" w:hAnsi="Times New Roman" w:cs="Times New Roman"/>
          <w:sz w:val="24"/>
          <w:szCs w:val="24"/>
        </w:rPr>
      </w:pPr>
    </w:p>
    <w:p w:rsidR="00BD2614" w:rsidRPr="00BD2614" w:rsidRDefault="00BD2614" w:rsidP="00BD2614">
      <w:pPr>
        <w:numPr>
          <w:ilvl w:val="0"/>
          <w:numId w:val="138"/>
        </w:numPr>
        <w:tabs>
          <w:tab w:val="left" w:pos="358"/>
        </w:tabs>
        <w:spacing w:after="0" w:line="258" w:lineRule="auto"/>
        <w:ind w:left="180" w:right="2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Dây điều khiển đấu nối trong tủ điện hạ áp là dây đồng bện, cách điện PVC có tiết diện tối thiểu 2,5mm2.</w:t>
      </w:r>
    </w:p>
    <w:p w:rsidR="00BD2614" w:rsidRPr="00BD2614" w:rsidRDefault="00BD2614" w:rsidP="00BD2614">
      <w:pPr>
        <w:spacing w:after="0" w:line="27" w:lineRule="exact"/>
        <w:jc w:val="both"/>
        <w:rPr>
          <w:rFonts w:ascii="Times New Roman" w:eastAsia="Times New Roman" w:hAnsi="Times New Roman" w:cs="Times New Roman"/>
          <w:sz w:val="24"/>
          <w:szCs w:val="24"/>
        </w:rPr>
      </w:pPr>
    </w:p>
    <w:p w:rsidR="00BD2614" w:rsidRPr="00BD2614" w:rsidRDefault="00BD2614" w:rsidP="00BD2614">
      <w:pPr>
        <w:numPr>
          <w:ilvl w:val="0"/>
          <w:numId w:val="138"/>
        </w:numPr>
        <w:tabs>
          <w:tab w:val="left" w:pos="374"/>
        </w:tabs>
        <w:spacing w:after="0" w:line="263" w:lineRule="auto"/>
        <w:ind w:left="18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Vỏ tủ điện (loại lắp ở ngoài trời) phải dùng tôn dày 2mm, tráng kẽm và phải được xử lý công nghệ sơn tĩnh điện ở cả 2 mặt theo tiêu chuẩn ANSI 70, sơn phủ màu ghi sáng, có vị trí nối đất, nối không.</w:t>
      </w:r>
    </w:p>
    <w:p w:rsidR="00BD2614" w:rsidRPr="00BD2614" w:rsidRDefault="00BD2614" w:rsidP="00BD2614">
      <w:pPr>
        <w:spacing w:after="0" w:line="7"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3.3. Yêu cầu về thiết bị bên trong tủ</w:t>
      </w:r>
    </w:p>
    <w:p w:rsidR="00BD2614" w:rsidRPr="00BD2614" w:rsidRDefault="00BD2614" w:rsidP="00BD2614">
      <w:pPr>
        <w:spacing w:after="0" w:line="38"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3.3.1 Aptomat hạ thế kiểu MCB, MCCB</w:t>
      </w:r>
    </w:p>
    <w:p w:rsidR="00BD2614" w:rsidRPr="00BD2614" w:rsidRDefault="00BD2614" w:rsidP="00BD2614">
      <w:pPr>
        <w:spacing w:after="0" w:line="51" w:lineRule="exact"/>
        <w:rPr>
          <w:rFonts w:ascii="Times New Roman" w:eastAsia="Times New Roman" w:hAnsi="Times New Roman" w:cs="Times New Roman"/>
          <w:sz w:val="24"/>
          <w:szCs w:val="24"/>
        </w:rPr>
      </w:pPr>
    </w:p>
    <w:p w:rsidR="00BD2614" w:rsidRPr="00BD2614" w:rsidRDefault="00BD2614" w:rsidP="00BD2614">
      <w:pPr>
        <w:spacing w:after="0" w:line="258" w:lineRule="auto"/>
        <w:ind w:left="180" w:firstLine="271"/>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Aptomat trong tủ bao gồm 01 Aptomat tổng và các Aptomat nhánh, số lượng aptomat nhánh tương ứng với cấu hình tủ đã nêu ở trên.</w:t>
      </w:r>
    </w:p>
    <w:p w:rsidR="00BD2614" w:rsidRPr="00BD2614" w:rsidRDefault="00BD2614" w:rsidP="00BD2614">
      <w:pPr>
        <w:spacing w:after="0" w:line="28" w:lineRule="exact"/>
        <w:rPr>
          <w:rFonts w:ascii="Times New Roman" w:eastAsia="Times New Roman" w:hAnsi="Times New Roman" w:cs="Times New Roman"/>
          <w:sz w:val="24"/>
          <w:szCs w:val="24"/>
        </w:rPr>
      </w:pPr>
    </w:p>
    <w:p w:rsidR="00BD2614" w:rsidRPr="00BD2614" w:rsidRDefault="00BD2614" w:rsidP="00BD2614">
      <w:pPr>
        <w:spacing w:after="0" w:line="27" w:lineRule="exact"/>
        <w:rPr>
          <w:rFonts w:ascii="Times New Roman" w:eastAsia="Times New Roman" w:hAnsi="Times New Roman" w:cs="Times New Roman"/>
          <w:sz w:val="24"/>
          <w:szCs w:val="24"/>
        </w:rPr>
      </w:pPr>
    </w:p>
    <w:p w:rsidR="00BD2614" w:rsidRPr="00BD2614" w:rsidRDefault="00BD2614" w:rsidP="00BD2614">
      <w:pPr>
        <w:spacing w:after="0" w:line="258" w:lineRule="auto"/>
        <w:ind w:left="180" w:right="442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Tài liệu kỹ thuật yêu cầu gửi kèm MCCB :</w:t>
      </w:r>
    </w:p>
    <w:p w:rsidR="00BD2614" w:rsidRPr="00BD2614" w:rsidRDefault="00BD2614" w:rsidP="00BD2614">
      <w:pPr>
        <w:spacing w:after="0" w:line="258" w:lineRule="auto"/>
        <w:ind w:left="180" w:right="442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Tài liệu mô tả các loại MCCB</w:t>
      </w:r>
    </w:p>
    <w:p w:rsidR="00BD2614" w:rsidRPr="00BD2614" w:rsidRDefault="00BD2614" w:rsidP="00BD2614">
      <w:pPr>
        <w:spacing w:after="0" w:line="14"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Các bản vẽ đấu nối, lắp đặt, kích thước.</w:t>
      </w:r>
    </w:p>
    <w:p w:rsidR="00BD2614" w:rsidRPr="00BD2614" w:rsidRDefault="00BD2614" w:rsidP="00BD2614">
      <w:pPr>
        <w:spacing w:after="0" w:line="234" w:lineRule="auto"/>
        <w:ind w:right="320"/>
        <w:jc w:val="both"/>
        <w:rPr>
          <w:rFonts w:ascii="Times New Roman" w:eastAsia="Times New Roman" w:hAnsi="Times New Roman" w:cs="Times New Roman"/>
          <w:bCs/>
          <w:sz w:val="24"/>
          <w:szCs w:val="24"/>
        </w:rPr>
      </w:pPr>
      <w:r w:rsidRPr="00BD2614">
        <w:rPr>
          <w:rFonts w:ascii="Times New Roman" w:eastAsia="Times New Roman" w:hAnsi="Times New Roman" w:cs="Times New Roman"/>
          <w:sz w:val="24"/>
          <w:szCs w:val="24"/>
        </w:rPr>
        <w:t xml:space="preserve">  + Các biên bản thí nghiệm Type Tests và Routine Test của MCCB.</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Điều 1. Phạm vi điều chỉnh và đối tượng áp dụng</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 Phạm vi điều chỉnh</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lastRenderedPageBreak/>
        <w:t>Tiêu chuẩn này quy định các yêu cầu kỹ thuật đối với các loại máy cắt hạ áp bao gồm MCB, MCCB và ACB dùng trên lưới điện hạ áp.</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Tiêu chuẩn này áp dụng đối với các vật tư thiết bị được mua sắm kể từ ngày Quyết định ban hành tiêu chuẩn này có hiệu lực.</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2. Đối tượng áp dụng: </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Tiêu chuẩn này áp dụng đối với:</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a.</w:t>
      </w:r>
      <w:r w:rsidRPr="00BD2614">
        <w:rPr>
          <w:rFonts w:ascii="Times New Roman" w:eastAsia="Times New Roman" w:hAnsi="Times New Roman" w:cs="Times New Roman"/>
          <w:sz w:val="24"/>
          <w:szCs w:val="24"/>
        </w:rPr>
        <w:tab/>
        <w:t>Tập đoàn Điện lực Việt Nam (EVN).</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w:t>
      </w:r>
      <w:r w:rsidRPr="00BD2614">
        <w:rPr>
          <w:rFonts w:ascii="Times New Roman" w:eastAsia="Times New Roman" w:hAnsi="Times New Roman" w:cs="Times New Roman"/>
          <w:sz w:val="24"/>
          <w:szCs w:val="24"/>
        </w:rPr>
        <w:tab/>
        <w:t>Công ty con do EVN nắm giữ 100% vốn điều lệ (Công ty TNHH MTV cấp II).</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w:t>
      </w:r>
      <w:r w:rsidRPr="00BD2614">
        <w:rPr>
          <w:rFonts w:ascii="Times New Roman" w:eastAsia="Times New Roman" w:hAnsi="Times New Roman" w:cs="Times New Roman"/>
          <w:sz w:val="24"/>
          <w:szCs w:val="24"/>
        </w:rPr>
        <w:tab/>
        <w:t>Công ty con do Công ty TNHH MTV cấp II nắm giữ 100% vốn điều lệ (Công ty TNHH MTV cấp III).</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w:t>
      </w:r>
      <w:r w:rsidRPr="00BD2614">
        <w:rPr>
          <w:rFonts w:ascii="Times New Roman" w:eastAsia="Times New Roman" w:hAnsi="Times New Roman" w:cs="Times New Roman"/>
          <w:sz w:val="24"/>
          <w:szCs w:val="24"/>
        </w:rPr>
        <w:tab/>
        <w:t>Người đại diện phần vốn của EVN, của Công ty TNHH MTV cấp II tại các Công ty cổ phần, Công ty TNHH (sau đây gọi tắt là Người đại diện).</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Điều 2. Thuật ngữ và chữ viết tắt</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Trong tiêu chuẩn này, các thuật ngữ và chữ viết tắt dưới đây được hiểu như sau:</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w:t>
      </w:r>
      <w:r w:rsidRPr="00BD2614">
        <w:rPr>
          <w:rFonts w:ascii="Times New Roman" w:eastAsia="Times New Roman" w:hAnsi="Times New Roman" w:cs="Times New Roman"/>
          <w:sz w:val="24"/>
          <w:szCs w:val="24"/>
        </w:rPr>
        <w:tab/>
        <w:t>IEC (International Electrotechnical Commission): Ủy ban kỹ thuật điện Quốc tế.</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w:t>
      </w:r>
      <w:r w:rsidRPr="00BD2614">
        <w:rPr>
          <w:rFonts w:ascii="Times New Roman" w:eastAsia="Times New Roman" w:hAnsi="Times New Roman" w:cs="Times New Roman"/>
          <w:sz w:val="24"/>
          <w:szCs w:val="24"/>
        </w:rPr>
        <w:tab/>
        <w:t>TCVN: Tiêu chuẩn Quốc gia.</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3.</w:t>
      </w:r>
      <w:r w:rsidRPr="00BD2614">
        <w:rPr>
          <w:rFonts w:ascii="Times New Roman" w:eastAsia="Times New Roman" w:hAnsi="Times New Roman" w:cs="Times New Roman"/>
          <w:sz w:val="24"/>
          <w:szCs w:val="24"/>
        </w:rPr>
        <w:tab/>
        <w:t>ISO (International Organization for Standardization): Tổ chức tiêu chuẩn hóa Quốc tế.</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4.</w:t>
      </w:r>
      <w:r w:rsidRPr="00BD2614">
        <w:rPr>
          <w:rFonts w:ascii="Times New Roman" w:eastAsia="Times New Roman" w:hAnsi="Times New Roman" w:cs="Times New Roman"/>
          <w:sz w:val="24"/>
          <w:szCs w:val="24"/>
        </w:rPr>
        <w:tab/>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5.</w:t>
      </w:r>
      <w:r w:rsidRPr="00BD2614">
        <w:rPr>
          <w:rFonts w:ascii="Times New Roman" w:eastAsia="Times New Roman" w:hAnsi="Times New Roman" w:cs="Times New Roman"/>
          <w:sz w:val="24"/>
          <w:szCs w:val="24"/>
        </w:rPr>
        <w:tab/>
        <w:t>MCB (Miniature Circuit Breaker): Máy cắt hạ áp (Áp tô mát) cỡ nhỏ.</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6.</w:t>
      </w:r>
      <w:r w:rsidRPr="00BD2614">
        <w:rPr>
          <w:rFonts w:ascii="Times New Roman" w:eastAsia="Times New Roman" w:hAnsi="Times New Roman" w:cs="Times New Roman"/>
          <w:sz w:val="24"/>
          <w:szCs w:val="24"/>
        </w:rPr>
        <w:tab/>
        <w:t>MCCB (Molded Case Circuit Breaker): Máy cắt hạ áp (Áp tô mát) loại vỏ đúc.</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7.</w:t>
      </w:r>
      <w:r w:rsidRPr="00BD2614">
        <w:rPr>
          <w:rFonts w:ascii="Times New Roman" w:eastAsia="Times New Roman" w:hAnsi="Times New Roman" w:cs="Times New Roman"/>
          <w:sz w:val="24"/>
          <w:szCs w:val="24"/>
        </w:rPr>
        <w:tab/>
        <w:t>ACB (Air Circuit Breaker): Máy cắt hạ áp (Áp tô mát) cách điện không khí.</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8.</w:t>
      </w:r>
      <w:r w:rsidRPr="00BD2614">
        <w:rPr>
          <w:rFonts w:ascii="Times New Roman" w:eastAsia="Times New Roman" w:hAnsi="Times New Roman" w:cs="Times New Roman"/>
          <w:sz w:val="24"/>
          <w:szCs w:val="24"/>
        </w:rPr>
        <w:tab/>
        <w:t>MBA: Máy biến áp.</w:t>
      </w:r>
    </w:p>
    <w:p w:rsidR="00BD2614" w:rsidRPr="00BD2614" w:rsidRDefault="00BD2614" w:rsidP="00BD2614">
      <w:pPr>
        <w:tabs>
          <w:tab w:val="left" w:pos="0"/>
          <w:tab w:val="left" w:pos="426"/>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9.</w:t>
      </w:r>
      <w:r w:rsidRPr="00BD2614">
        <w:rPr>
          <w:rFonts w:ascii="Times New Roman" w:eastAsia="Times New Roman" w:hAnsi="Times New Roman" w:cs="Times New Roman"/>
          <w:sz w:val="24"/>
          <w:szCs w:val="24"/>
        </w:rPr>
        <w:tab/>
        <w:t>EVN: Tập đoàn Điện lực Việt Nam.</w:t>
      </w:r>
    </w:p>
    <w:p w:rsidR="00BD2614" w:rsidRPr="00BD2614" w:rsidRDefault="00BD2614" w:rsidP="00BD2614">
      <w:pPr>
        <w:tabs>
          <w:tab w:val="left" w:pos="0"/>
          <w:tab w:val="left" w:pos="426"/>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10.</w:t>
      </w:r>
      <w:r w:rsidRPr="00BD2614">
        <w:rPr>
          <w:rFonts w:ascii="Times New Roman" w:eastAsia="Times New Roman" w:hAnsi="Times New Roman" w:cs="Times New Roman"/>
          <w:sz w:val="24"/>
          <w:szCs w:val="24"/>
        </w:rPr>
        <w:tab/>
        <w:t>Đơn vị: bao gồm các đối tượng quy định tại điểm b, c, Khoản 2, Điều 1 của tiêu chuẩn này.</w:t>
      </w:r>
    </w:p>
    <w:p w:rsidR="00BD2614" w:rsidRPr="00BD2614" w:rsidRDefault="00BD2614" w:rsidP="00BD2614">
      <w:pPr>
        <w:tabs>
          <w:tab w:val="left" w:pos="0"/>
          <w:tab w:val="left" w:pos="426"/>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11.</w:t>
      </w:r>
      <w:r w:rsidRPr="00BD2614">
        <w:rPr>
          <w:rFonts w:ascii="Times New Roman" w:eastAsia="Times New Roman" w:hAnsi="Times New Roman" w:cs="Times New Roman"/>
          <w:sz w:val="24"/>
          <w:szCs w:val="24"/>
        </w:rPr>
        <w:tab/>
        <w:t>Điện áp danh định của hệ thống điện (Nominal voltage of a system): Là giá trị điện áp thích hợp được dùng để định rõ hoặc nhận dạng một hệ thống điện.</w:t>
      </w:r>
    </w:p>
    <w:p w:rsidR="00BD2614" w:rsidRPr="00BD2614" w:rsidRDefault="00BD2614" w:rsidP="00BD2614">
      <w:pPr>
        <w:tabs>
          <w:tab w:val="left" w:pos="0"/>
          <w:tab w:val="left" w:pos="426"/>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12.</w:t>
      </w:r>
      <w:r w:rsidRPr="00BD2614">
        <w:rPr>
          <w:rFonts w:ascii="Times New Roman" w:eastAsia="Times New Roman" w:hAnsi="Times New Roman" w:cs="Times New Roman"/>
          <w:sz w:val="24"/>
          <w:szCs w:val="24"/>
        </w:rPr>
        <w:tab/>
        <w:t>Điện áp làm việc lớn nhất của thiết bị (Highest voltage for equipment): Là trị số cao nhất của điện áp pha - pha, theo đó cách điện và các đặc tính liên quan khác của thiết bị được thiết kế đảm bảo điện áp này và những tiêu chuẩn tương ứng.</w:t>
      </w:r>
    </w:p>
    <w:p w:rsidR="00BD2614" w:rsidRPr="00BD2614" w:rsidRDefault="00BD2614" w:rsidP="00BD2614">
      <w:pPr>
        <w:tabs>
          <w:tab w:val="left" w:pos="0"/>
          <w:tab w:val="left" w:pos="426"/>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thuật ngữ và định nghĩa khác được hiểu và giải thích trong Quy phạm trang bị điện 2006 ban hành kèm theo Quyết định số 19/2006/QĐ-BCN ngày 11/7/2006 của Bộ Công nghiệp (nay là Bộ Công Thương); và các sửa đổi, bổ sung thay thế sau này.</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Điều 3. Điều kiện chung</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 Điều kiện môi trường làm việc của thiết bị</w:t>
      </w:r>
    </w:p>
    <w:tbl>
      <w:tblPr>
        <w:tblW w:w="904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088"/>
        <w:gridCol w:w="3954"/>
      </w:tblGrid>
      <w:tr w:rsidR="00BD2614" w:rsidRPr="00BD2614" w:rsidTr="0076072C">
        <w:trPr>
          <w:jc w:val="center"/>
        </w:trPr>
        <w:tc>
          <w:tcPr>
            <w:tcW w:w="5088" w:type="dxa"/>
          </w:tcPr>
          <w:p w:rsidR="00BD2614" w:rsidRPr="00BD2614" w:rsidRDefault="00BD2614" w:rsidP="0076072C">
            <w:pPr>
              <w:spacing w:before="80" w:after="80" w:line="240" w:lineRule="auto"/>
              <w:jc w:val="both"/>
              <w:rPr>
                <w:rFonts w:ascii="Times New Roman" w:hAnsi="Times New Roman" w:cs="Times New Roman"/>
                <w:sz w:val="24"/>
                <w:szCs w:val="24"/>
                <w:lang w:val="pt-BR"/>
              </w:rPr>
            </w:pPr>
            <w:r w:rsidRPr="00BD2614">
              <w:rPr>
                <w:rFonts w:ascii="Times New Roman" w:hAnsi="Times New Roman" w:cs="Times New Roman"/>
                <w:sz w:val="24"/>
                <w:szCs w:val="24"/>
                <w:lang w:val="pt-BR"/>
              </w:rPr>
              <w:t>Nhiệt độ môi trường lớn nhất</w:t>
            </w:r>
          </w:p>
        </w:tc>
        <w:tc>
          <w:tcPr>
            <w:tcW w:w="3954" w:type="dxa"/>
            <w:vAlign w:val="center"/>
          </w:tcPr>
          <w:p w:rsidR="00BD2614" w:rsidRPr="00BD2614" w:rsidRDefault="00BD2614" w:rsidP="0076072C">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45</w:t>
            </w:r>
            <w:r w:rsidRPr="00BD2614">
              <w:rPr>
                <w:rFonts w:ascii="Times New Roman" w:hAnsi="Times New Roman" w:cs="Times New Roman"/>
                <w:sz w:val="24"/>
                <w:szCs w:val="24"/>
                <w:vertAlign w:val="superscript"/>
              </w:rPr>
              <w:t>o</w:t>
            </w:r>
            <w:r w:rsidRPr="00BD2614">
              <w:rPr>
                <w:rFonts w:ascii="Times New Roman" w:hAnsi="Times New Roman" w:cs="Times New Roman"/>
                <w:sz w:val="24"/>
                <w:szCs w:val="24"/>
              </w:rPr>
              <w:t>C</w:t>
            </w:r>
          </w:p>
        </w:tc>
      </w:tr>
      <w:tr w:rsidR="00BD2614" w:rsidRPr="00BD2614" w:rsidTr="0076072C">
        <w:trPr>
          <w:jc w:val="center"/>
        </w:trPr>
        <w:tc>
          <w:tcPr>
            <w:tcW w:w="5088" w:type="dxa"/>
          </w:tcPr>
          <w:p w:rsidR="00BD2614" w:rsidRPr="00BD2614" w:rsidRDefault="00BD2614" w:rsidP="0076072C">
            <w:pPr>
              <w:spacing w:before="80" w:after="80" w:line="240" w:lineRule="auto"/>
              <w:jc w:val="both"/>
              <w:rPr>
                <w:rFonts w:ascii="Times New Roman" w:hAnsi="Times New Roman" w:cs="Times New Roman"/>
                <w:sz w:val="24"/>
                <w:szCs w:val="24"/>
              </w:rPr>
            </w:pPr>
            <w:r w:rsidRPr="00BD2614">
              <w:rPr>
                <w:rFonts w:ascii="Times New Roman" w:hAnsi="Times New Roman" w:cs="Times New Roman"/>
                <w:sz w:val="24"/>
                <w:szCs w:val="24"/>
              </w:rPr>
              <w:t>Nhiệt độ môi trường nhỏ nhất</w:t>
            </w:r>
          </w:p>
        </w:tc>
        <w:tc>
          <w:tcPr>
            <w:tcW w:w="3954" w:type="dxa"/>
            <w:vAlign w:val="center"/>
          </w:tcPr>
          <w:p w:rsidR="00BD2614" w:rsidRPr="00BD2614" w:rsidRDefault="00BD2614" w:rsidP="0076072C">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0</w:t>
            </w:r>
            <w:r w:rsidRPr="00BD2614">
              <w:rPr>
                <w:rFonts w:ascii="Times New Roman" w:hAnsi="Times New Roman" w:cs="Times New Roman"/>
                <w:sz w:val="24"/>
                <w:szCs w:val="24"/>
                <w:vertAlign w:val="superscript"/>
              </w:rPr>
              <w:t>o</w:t>
            </w:r>
            <w:r w:rsidRPr="00BD2614">
              <w:rPr>
                <w:rFonts w:ascii="Times New Roman" w:hAnsi="Times New Roman" w:cs="Times New Roman"/>
                <w:sz w:val="24"/>
                <w:szCs w:val="24"/>
              </w:rPr>
              <w:t>C</w:t>
            </w:r>
          </w:p>
        </w:tc>
      </w:tr>
      <w:tr w:rsidR="00BD2614" w:rsidRPr="00BD2614" w:rsidTr="0076072C">
        <w:trPr>
          <w:jc w:val="center"/>
        </w:trPr>
        <w:tc>
          <w:tcPr>
            <w:tcW w:w="5088" w:type="dxa"/>
          </w:tcPr>
          <w:p w:rsidR="00BD2614" w:rsidRPr="00BD2614" w:rsidRDefault="00BD2614" w:rsidP="0076072C">
            <w:pPr>
              <w:spacing w:before="80" w:after="80" w:line="240" w:lineRule="auto"/>
              <w:jc w:val="both"/>
              <w:rPr>
                <w:rFonts w:ascii="Times New Roman" w:hAnsi="Times New Roman" w:cs="Times New Roman"/>
                <w:sz w:val="24"/>
                <w:szCs w:val="24"/>
              </w:rPr>
            </w:pPr>
            <w:r w:rsidRPr="00BD2614">
              <w:rPr>
                <w:rFonts w:ascii="Times New Roman" w:hAnsi="Times New Roman" w:cs="Times New Roman"/>
                <w:sz w:val="24"/>
                <w:szCs w:val="24"/>
              </w:rPr>
              <w:t>Khí hậu</w:t>
            </w:r>
          </w:p>
        </w:tc>
        <w:tc>
          <w:tcPr>
            <w:tcW w:w="3954" w:type="dxa"/>
            <w:vAlign w:val="center"/>
          </w:tcPr>
          <w:p w:rsidR="00BD2614" w:rsidRPr="00BD2614" w:rsidRDefault="00BD2614" w:rsidP="0076072C">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Nhiệt đới, nóng ẩm</w:t>
            </w:r>
          </w:p>
        </w:tc>
      </w:tr>
      <w:tr w:rsidR="00BD2614" w:rsidRPr="00BD2614" w:rsidTr="0076072C">
        <w:trPr>
          <w:jc w:val="center"/>
        </w:trPr>
        <w:tc>
          <w:tcPr>
            <w:tcW w:w="5088" w:type="dxa"/>
          </w:tcPr>
          <w:p w:rsidR="00BD2614" w:rsidRPr="00BD2614" w:rsidRDefault="00BD2614" w:rsidP="0076072C">
            <w:pPr>
              <w:spacing w:before="80" w:after="80" w:line="240" w:lineRule="auto"/>
              <w:jc w:val="both"/>
              <w:rPr>
                <w:rFonts w:ascii="Times New Roman" w:hAnsi="Times New Roman" w:cs="Times New Roman"/>
                <w:sz w:val="24"/>
                <w:szCs w:val="24"/>
              </w:rPr>
            </w:pPr>
            <w:r w:rsidRPr="00BD2614">
              <w:rPr>
                <w:rFonts w:ascii="Times New Roman" w:hAnsi="Times New Roman" w:cs="Times New Roman"/>
                <w:sz w:val="24"/>
                <w:szCs w:val="24"/>
              </w:rPr>
              <w:t>Độ ẩm tương đối cao nhất</w:t>
            </w:r>
          </w:p>
        </w:tc>
        <w:tc>
          <w:tcPr>
            <w:tcW w:w="3954" w:type="dxa"/>
            <w:vAlign w:val="center"/>
          </w:tcPr>
          <w:p w:rsidR="00BD2614" w:rsidRPr="00BD2614" w:rsidRDefault="00BD2614" w:rsidP="0076072C">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100%</w:t>
            </w:r>
          </w:p>
        </w:tc>
      </w:tr>
      <w:tr w:rsidR="00BD2614" w:rsidRPr="00BD2614" w:rsidTr="0076072C">
        <w:trPr>
          <w:jc w:val="center"/>
        </w:trPr>
        <w:tc>
          <w:tcPr>
            <w:tcW w:w="5088" w:type="dxa"/>
          </w:tcPr>
          <w:p w:rsidR="00BD2614" w:rsidRPr="00BD2614" w:rsidRDefault="00BD2614" w:rsidP="0076072C">
            <w:pPr>
              <w:spacing w:before="80" w:after="80" w:line="240" w:lineRule="auto"/>
              <w:jc w:val="both"/>
              <w:rPr>
                <w:rFonts w:ascii="Times New Roman" w:hAnsi="Times New Roman" w:cs="Times New Roman"/>
                <w:sz w:val="24"/>
                <w:szCs w:val="24"/>
              </w:rPr>
            </w:pPr>
            <w:r w:rsidRPr="00BD2614">
              <w:rPr>
                <w:rFonts w:ascii="Times New Roman" w:hAnsi="Times New Roman" w:cs="Times New Roman"/>
                <w:sz w:val="24"/>
                <w:szCs w:val="24"/>
              </w:rPr>
              <w:t>Độ cao lắp đặt thiết bị so với  mực nước biển</w:t>
            </w:r>
          </w:p>
        </w:tc>
        <w:tc>
          <w:tcPr>
            <w:tcW w:w="3954" w:type="dxa"/>
            <w:vAlign w:val="center"/>
          </w:tcPr>
          <w:p w:rsidR="00BD2614" w:rsidRPr="00BD2614" w:rsidRDefault="00BD2614" w:rsidP="0076072C">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Đến 1.000 m</w:t>
            </w:r>
          </w:p>
        </w:tc>
      </w:tr>
    </w:tbl>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lastRenderedPageBreak/>
        <w:t>Lưu ý: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 Điều kiện vận hành của hệ thống điện</w:t>
      </w:r>
    </w:p>
    <w:tbl>
      <w:tblPr>
        <w:tblW w:w="893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4805"/>
        <w:gridCol w:w="1984"/>
        <w:gridCol w:w="2141"/>
      </w:tblGrid>
      <w:tr w:rsidR="00BD2614" w:rsidRPr="00BD2614" w:rsidTr="0076072C">
        <w:trPr>
          <w:trHeight w:val="371"/>
          <w:jc w:val="center"/>
        </w:trPr>
        <w:tc>
          <w:tcPr>
            <w:tcW w:w="4805" w:type="dxa"/>
            <w:vAlign w:val="center"/>
          </w:tcPr>
          <w:p w:rsidR="00BD2614" w:rsidRPr="00BD2614" w:rsidRDefault="00BD2614" w:rsidP="0076072C">
            <w:pPr>
              <w:spacing w:before="80" w:after="80" w:line="240" w:lineRule="auto"/>
              <w:jc w:val="both"/>
              <w:rPr>
                <w:rFonts w:ascii="Times New Roman" w:hAnsi="Times New Roman" w:cs="Times New Roman"/>
                <w:sz w:val="24"/>
                <w:szCs w:val="24"/>
                <w:lang w:val="pt-BR"/>
              </w:rPr>
            </w:pPr>
            <w:r w:rsidRPr="00BD2614">
              <w:rPr>
                <w:rFonts w:ascii="Times New Roman" w:hAnsi="Times New Roman" w:cs="Times New Roman"/>
                <w:sz w:val="24"/>
                <w:szCs w:val="24"/>
                <w:lang w:val="pt-BR"/>
              </w:rPr>
              <w:t>Điện áp danh định của hệ thống điện (kV)</w:t>
            </w:r>
          </w:p>
        </w:tc>
        <w:tc>
          <w:tcPr>
            <w:tcW w:w="4125" w:type="dxa"/>
            <w:gridSpan w:val="2"/>
            <w:vAlign w:val="center"/>
          </w:tcPr>
          <w:p w:rsidR="00BD2614" w:rsidRPr="00BD2614" w:rsidRDefault="00BD2614" w:rsidP="0076072C">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0,4</w:t>
            </w:r>
          </w:p>
        </w:tc>
      </w:tr>
      <w:tr w:rsidR="00BD2614" w:rsidRPr="00BD2614" w:rsidTr="0076072C">
        <w:trPr>
          <w:jc w:val="center"/>
        </w:trPr>
        <w:tc>
          <w:tcPr>
            <w:tcW w:w="4805" w:type="dxa"/>
            <w:vAlign w:val="center"/>
          </w:tcPr>
          <w:p w:rsidR="00BD2614" w:rsidRPr="00BD2614" w:rsidRDefault="00BD2614" w:rsidP="0076072C">
            <w:pPr>
              <w:spacing w:before="80" w:after="80" w:line="240" w:lineRule="auto"/>
              <w:jc w:val="both"/>
              <w:rPr>
                <w:rFonts w:ascii="Times New Roman" w:hAnsi="Times New Roman" w:cs="Times New Roman"/>
                <w:sz w:val="24"/>
                <w:szCs w:val="24"/>
              </w:rPr>
            </w:pPr>
            <w:r w:rsidRPr="00BD2614">
              <w:rPr>
                <w:rFonts w:ascii="Times New Roman" w:hAnsi="Times New Roman" w:cs="Times New Roman"/>
                <w:sz w:val="24"/>
                <w:szCs w:val="24"/>
              </w:rPr>
              <w:t>Sơ đồ</w:t>
            </w:r>
          </w:p>
        </w:tc>
        <w:tc>
          <w:tcPr>
            <w:tcW w:w="1984" w:type="dxa"/>
            <w:vAlign w:val="center"/>
          </w:tcPr>
          <w:p w:rsidR="00BD2614" w:rsidRPr="00BD2614" w:rsidRDefault="00BD2614" w:rsidP="0076072C">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3 pha</w:t>
            </w:r>
          </w:p>
        </w:tc>
        <w:tc>
          <w:tcPr>
            <w:tcW w:w="2141" w:type="dxa"/>
            <w:vAlign w:val="center"/>
          </w:tcPr>
          <w:p w:rsidR="00BD2614" w:rsidRPr="00BD2614" w:rsidRDefault="00BD2614" w:rsidP="0076072C">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1 pha</w:t>
            </w:r>
          </w:p>
        </w:tc>
      </w:tr>
      <w:tr w:rsidR="00BD2614" w:rsidRPr="00BD2614" w:rsidTr="0076072C">
        <w:trPr>
          <w:trHeight w:val="886"/>
          <w:jc w:val="center"/>
        </w:trPr>
        <w:tc>
          <w:tcPr>
            <w:tcW w:w="4805" w:type="dxa"/>
            <w:vAlign w:val="center"/>
          </w:tcPr>
          <w:p w:rsidR="00BD2614" w:rsidRPr="00BD2614" w:rsidRDefault="00BD2614" w:rsidP="0076072C">
            <w:pPr>
              <w:spacing w:before="80" w:after="80" w:line="240" w:lineRule="auto"/>
              <w:jc w:val="both"/>
              <w:rPr>
                <w:rFonts w:ascii="Times New Roman" w:hAnsi="Times New Roman" w:cs="Times New Roman"/>
                <w:sz w:val="24"/>
                <w:szCs w:val="24"/>
              </w:rPr>
            </w:pPr>
            <w:r w:rsidRPr="00BD2614">
              <w:rPr>
                <w:rFonts w:ascii="Times New Roman" w:hAnsi="Times New Roman" w:cs="Times New Roman"/>
                <w:sz w:val="24"/>
                <w:szCs w:val="24"/>
              </w:rPr>
              <w:t>Chế độ nối đất trung tính</w:t>
            </w:r>
          </w:p>
        </w:tc>
        <w:tc>
          <w:tcPr>
            <w:tcW w:w="1984" w:type="dxa"/>
            <w:vAlign w:val="center"/>
          </w:tcPr>
          <w:p w:rsidR="00BD2614" w:rsidRPr="00BD2614" w:rsidRDefault="00BD2614" w:rsidP="0076072C">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Trung tính nối đất trực tiếp</w:t>
            </w:r>
          </w:p>
        </w:tc>
        <w:tc>
          <w:tcPr>
            <w:tcW w:w="2141" w:type="dxa"/>
            <w:vAlign w:val="center"/>
          </w:tcPr>
          <w:p w:rsidR="00BD2614" w:rsidRPr="00BD2614" w:rsidRDefault="00BD2614" w:rsidP="0076072C">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Trung tính nối đất trực tiếp</w:t>
            </w:r>
          </w:p>
        </w:tc>
      </w:tr>
      <w:tr w:rsidR="00BD2614" w:rsidRPr="00BD2614" w:rsidTr="0076072C">
        <w:trPr>
          <w:jc w:val="center"/>
        </w:trPr>
        <w:tc>
          <w:tcPr>
            <w:tcW w:w="4805" w:type="dxa"/>
            <w:vAlign w:val="center"/>
          </w:tcPr>
          <w:p w:rsidR="00BD2614" w:rsidRPr="00BD2614" w:rsidRDefault="00BD2614" w:rsidP="0076072C">
            <w:pPr>
              <w:spacing w:before="80" w:after="80" w:line="240" w:lineRule="auto"/>
              <w:jc w:val="both"/>
              <w:rPr>
                <w:rFonts w:ascii="Times New Roman" w:hAnsi="Times New Roman" w:cs="Times New Roman"/>
                <w:sz w:val="24"/>
                <w:szCs w:val="24"/>
              </w:rPr>
            </w:pPr>
            <w:r w:rsidRPr="00BD2614">
              <w:rPr>
                <w:rFonts w:ascii="Times New Roman" w:hAnsi="Times New Roman" w:cs="Times New Roman"/>
                <w:sz w:val="24"/>
                <w:szCs w:val="24"/>
              </w:rPr>
              <w:t>Điện áp làm việc lớn nhất của thiết bị (kV)</w:t>
            </w:r>
          </w:p>
        </w:tc>
        <w:tc>
          <w:tcPr>
            <w:tcW w:w="1984" w:type="dxa"/>
            <w:vAlign w:val="center"/>
          </w:tcPr>
          <w:p w:rsidR="00BD2614" w:rsidRPr="00BD2614" w:rsidRDefault="00BD2614" w:rsidP="0076072C">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 0,4</w:t>
            </w:r>
          </w:p>
        </w:tc>
        <w:tc>
          <w:tcPr>
            <w:tcW w:w="2141" w:type="dxa"/>
            <w:vAlign w:val="center"/>
          </w:tcPr>
          <w:p w:rsidR="00BD2614" w:rsidRPr="00BD2614" w:rsidRDefault="00BD2614" w:rsidP="0076072C">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 0,23</w:t>
            </w:r>
          </w:p>
        </w:tc>
      </w:tr>
      <w:tr w:rsidR="00BD2614" w:rsidRPr="00BD2614" w:rsidTr="0076072C">
        <w:trPr>
          <w:jc w:val="center"/>
        </w:trPr>
        <w:tc>
          <w:tcPr>
            <w:tcW w:w="4805" w:type="dxa"/>
            <w:vAlign w:val="center"/>
          </w:tcPr>
          <w:p w:rsidR="00BD2614" w:rsidRPr="00BD2614" w:rsidRDefault="00BD2614" w:rsidP="0076072C">
            <w:pPr>
              <w:spacing w:before="80" w:after="80" w:line="240" w:lineRule="auto"/>
              <w:jc w:val="both"/>
              <w:rPr>
                <w:rFonts w:ascii="Times New Roman" w:hAnsi="Times New Roman" w:cs="Times New Roman"/>
                <w:sz w:val="24"/>
                <w:szCs w:val="24"/>
              </w:rPr>
            </w:pPr>
            <w:r w:rsidRPr="00BD2614">
              <w:rPr>
                <w:rFonts w:ascii="Times New Roman" w:hAnsi="Times New Roman" w:cs="Times New Roman"/>
                <w:sz w:val="24"/>
                <w:szCs w:val="24"/>
              </w:rPr>
              <w:t>Tần số (Hz)</w:t>
            </w:r>
          </w:p>
        </w:tc>
        <w:tc>
          <w:tcPr>
            <w:tcW w:w="4125" w:type="dxa"/>
            <w:gridSpan w:val="2"/>
            <w:vAlign w:val="center"/>
          </w:tcPr>
          <w:p w:rsidR="00BD2614" w:rsidRPr="00BD2614" w:rsidRDefault="00BD2614" w:rsidP="0076072C">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50</w:t>
            </w:r>
          </w:p>
        </w:tc>
      </w:tr>
    </w:tbl>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3. Điều kiện về quản lý chất lượng của nhà sản xuất</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Nhà sản xuất phải có chứng chỉ về hệ thống quản lý chất lượng (ISO-9001 hoặc tương đương) được áp dụng vào ngành nghề sản xuất thiết bị. Nhà sản xuất phải có phòng thử nghiệm xuất xưởng với các trang thiết bị phục vụ thử nghiệm được kiểm chuẩn bởi cơ quan quản lý chất lượng.</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4. Yêu cầu về bản vẽ và tài liệu kỹ thuật thiết bị:</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Thiết bị phải được cung cấp bản vẽ và tài liệu kỹ thuật sau:</w:t>
      </w:r>
      <w:r w:rsidRPr="00BD2614">
        <w:rPr>
          <w:rFonts w:ascii="Times New Roman" w:eastAsia="Times New Roman" w:hAnsi="Times New Roman" w:cs="Times New Roman"/>
          <w:sz w:val="24"/>
          <w:szCs w:val="24"/>
        </w:rPr>
        <w:tab/>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a.</w:t>
      </w:r>
      <w:r w:rsidRPr="00BD2614">
        <w:rPr>
          <w:rFonts w:ascii="Times New Roman" w:eastAsia="Times New Roman" w:hAnsi="Times New Roman" w:cs="Times New Roman"/>
          <w:sz w:val="24"/>
          <w:szCs w:val="24"/>
        </w:rPr>
        <w:tab/>
        <w:t>Bản vẽ tổng thể cấu trúc thiết bị bao gồm kích thước và khối lượng.</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w:t>
      </w:r>
      <w:r w:rsidRPr="00BD2614">
        <w:rPr>
          <w:rFonts w:ascii="Times New Roman" w:eastAsia="Times New Roman" w:hAnsi="Times New Roman" w:cs="Times New Roman"/>
          <w:sz w:val="24"/>
          <w:szCs w:val="24"/>
        </w:rPr>
        <w:tab/>
        <w:t>Tài liệu hướng dẫn lắp đặt, vận hành, sửa chữa và bảo dưỡng thiết bị.</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w:t>
      </w:r>
      <w:r w:rsidRPr="00BD2614">
        <w:rPr>
          <w:rFonts w:ascii="Times New Roman" w:eastAsia="Times New Roman" w:hAnsi="Times New Roman" w:cs="Times New Roman"/>
          <w:sz w:val="24"/>
          <w:szCs w:val="24"/>
        </w:rPr>
        <w:tab/>
        <w:t>Các biên bản thử nghiệm và giấy chứng nhận quản lý chất lượng ISO.</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5. Yêu cầu khác:</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a.</w:t>
      </w:r>
      <w:r w:rsidRPr="00BD2614">
        <w:rPr>
          <w:rFonts w:ascii="Times New Roman" w:eastAsia="Times New Roman" w:hAnsi="Times New Roman" w:cs="Times New Roman"/>
          <w:sz w:val="24"/>
          <w:szCs w:val="24"/>
        </w:rPr>
        <w:tab/>
        <w:t xml:space="preserve">Thiết bị cung cấp phải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w:t>
      </w:r>
      <w:r w:rsidRPr="00BD2614">
        <w:rPr>
          <w:rFonts w:ascii="Times New Roman" w:eastAsia="Times New Roman" w:hAnsi="Times New Roman" w:cs="Times New Roman"/>
          <w:sz w:val="24"/>
          <w:szCs w:val="24"/>
        </w:rPr>
        <w:tab/>
        <w:t>Thiết bị phải đáp ứng được độ bền đối với các điều kiện về khí hậu và môi trường tại Việt Nam: được nhiệt đới hóa, phù hợp với điều kiện môi trường lắp đặt vận hành.</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MÁY CẮT HẠ ÁP - MCB</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Điều 4. Yêu cầu chung</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 Yêu cầu kỹ thuật này áp dụng cho:</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a.</w:t>
      </w:r>
      <w:r w:rsidRPr="00BD2614">
        <w:rPr>
          <w:rFonts w:ascii="Times New Roman" w:eastAsia="Times New Roman" w:hAnsi="Times New Roman" w:cs="Times New Roman"/>
          <w:sz w:val="24"/>
          <w:szCs w:val="24"/>
        </w:rPr>
        <w:tab/>
        <w:t>MCB (Áp tô mát) loại 1 cực, dùng để bảo vệ mạch điện chống quá tải và ngắn mạch, lắp đặt trong hộp phân phối hoặc hộp công tơ 1 pha ngoài trời của nhánh rẽ khách hàng.</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w:t>
      </w:r>
      <w:r w:rsidRPr="00BD2614">
        <w:rPr>
          <w:rFonts w:ascii="Times New Roman" w:eastAsia="Times New Roman" w:hAnsi="Times New Roman" w:cs="Times New Roman"/>
          <w:sz w:val="24"/>
          <w:szCs w:val="24"/>
        </w:rPr>
        <w:tab/>
        <w:t>MCB (Áp tô mát) loại 2 cực, dùng để bảo vệ mạch điện chống quá tải và ngắn mạch, lắp đặt bên ngoài và phía dưới hộp công tơ 1 pha trong nhà của nhánh rẽ khách hàng.</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w:t>
      </w:r>
      <w:r w:rsidRPr="00BD2614">
        <w:rPr>
          <w:rFonts w:ascii="Times New Roman" w:eastAsia="Times New Roman" w:hAnsi="Times New Roman" w:cs="Times New Roman"/>
          <w:sz w:val="24"/>
          <w:szCs w:val="24"/>
        </w:rPr>
        <w:tab/>
        <w:t>MCB (Áp tô mát) loại 3 cực, dùng để bảo vệ mạch điện chống quá tải và ngắn mạch, lắp đặt trong hộp công tơ 3 pha ngoài trời của nhánh rẽ khách hàng.</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w:t>
      </w:r>
      <w:r w:rsidRPr="00BD2614">
        <w:rPr>
          <w:rFonts w:ascii="Times New Roman" w:eastAsia="Times New Roman" w:hAnsi="Times New Roman" w:cs="Times New Roman"/>
          <w:sz w:val="24"/>
          <w:szCs w:val="24"/>
        </w:rPr>
        <w:tab/>
        <w:t>MCB (Áp tô mát) loại 4 cực, dùng để bảo vệ mạch điện chống quá tải và ngắn mạch, lắp đặt bên ngoài và phía dưới hộp công tơ 3 pha trong nhà của nhánh rẽ khách hàng.</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 Thiết bị được chế tạo, thử nghiệm theo tiêu chuẩn IEC 60898 hoặc tiêu chuẩn tương đương.</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3. Các yêu cầu về thử nghiệm:</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a. Thử nghiệm xuất xưởng (Routine test): </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lastRenderedPageBreak/>
        <w:t>Thử nghiệm xuất xưởng được thực hiện bởi Nhà sản xuất trên mỗi sản phẩm sản xuất ra tại Nhà sản xuất. Việc thử nghiệm xuất xưởng được thực hiện theo tiêu chuẩn IEC 60898 hoặc tiêu chuẩn tương đương, bao gồm những hạng mục thử nghiệm sau đây:</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Kiểm tra ngoại quan và ghi nhãn (Visual inspection and marking).</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Thử nghiệm đặc tính điện môi (Dielectric test).</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Thử nghiệm đặc tính cắt (Tripping tests).</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 Thử nghiệm điển hình (Type test):</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nghiệm điển hình phải được thực hiện và chứng nhận bởi phòng thử nghiệm độc lập (đạt chứng chỉ ISO/IEC 17025) trên mẫu sản phẩm tương tự. Việc thử nghiệm điển hình được thực hiện theo tiêu chuẩn IEC 60898 hoặc tiêu chuẩn tương đương, theo các trình tự thử nghiệm (hoặc kiểm tra) tương ứng bao gồm những hạng mục thử nghiệm sau đây:</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Trình tự thử nghiệm (hoặc kiểm tra) A1:</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Ghi nhãn (Marking).</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Quy định chung (General).</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Cơ cấu truyền động (Mechanism).</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Độ bền không phai của nhãn (Indelibility of marking).</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Khe hở không khí và chiều dài đường rò (chỉ các bộ phận bên ngoài) (Clearances and creepage distances (external parts only)).</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Độ tin cậy của vít, các bộ phận mang dòng và các mối nối (Reliability of screws, current-carrying parts and connections).</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Độ tin cậy của các đầu nối dùng cho ruột dẫn bên ngoài (Reliability of screw-type terminals for external conductors).</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Bảo vệ chống điện giật (Protection against electric shock).</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Khe hở không khí và chiều dài đường rò (chỉ các bộ phận bên trong) (Clearances and creepage distances (internal parts only)).</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Khả năng chịu nhiệt (Resistance to heat).</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Khả năng chống gỉ (Resistance to rusting).</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Trình tự thử nghiệm (hoặc kiểm tra) A2:</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Khả năng chịu nhiệt không bình thường và chịu cháy (Resistance to abnormal heat and to fire).</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Trình tự thử nghiệm (hoặc kiểm tra) B:</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Kiểm tra điện trở cách điện của tiếp điểm mở và mức cách điện dưới điện áp xung trong điều kiện bình thường (Verification of resistance of the insulation of open contacts and basic insulation against an impulse voltage in normal conditions).</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Khả năng chịu môi trường ẩm (Resistance to humidity).</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Điện trở cách điện mạch chính (Insulation resistance of main circuit).</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Độ bền điện môi mạch chính (Dielectric strength of the main circuit).</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Điện trở cách điện và độ bền điện môi mạch phụ (Insulation resistance and dielectric strength of auxiliary circuit) – chỉ áp dụng đối với MCB có trang bị mạch phụ và mạch điều khiển.</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Kiểm tra khoảng hở tiếp điểm với điện áp xung (Verification of clearances with the impulse withstand voltage) (áp dụng đối với trường hợp khoảng hở tiếp điểm bên trong MCB không thực hiện đo được hoặc giá trị đo được khi kiểm tra thấp hơn giá trị tối thiểu theo quy định trong tiêu chuẩn IEC 60898-1:2015).</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Thử nghiệm độ tăng nhiệt (Temperature rise tests).</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Thử nghiệm 28 ngày (28-day test).</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lastRenderedPageBreak/>
        <w:t>+ Trình tự thử nghiệm (hoặc kiểm tra) C1:</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Độ bền cơ và độ bền điện (Mechanical and Electrical endurance).</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Tính năng ở dòng điện ngắn mạch giảm thấp (Performance at reduced short-circuit currents).</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Kiểm tra áp tô mát sau thử nghiệm ngắn mạch (Verification of the circuit-breaker after short-circuit tests).</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Trình tự thử nghiệm (hoặc kiểm tra) D0:</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Đặc tính cắt (Tripping characteristic).</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Trình tự thử nghiệm (hoặc kiểm tra) D1:</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Khả năng chịu sốc cơ học và va đập (Resistance to mechanical shock and impact).</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Đặc tính ngắn mạch ở 1.500 A (Short-circuit performance at 1 500 A).</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Kiểm tra áp tô mát sau thử nghiệm ngắn mạch (Verification of circuit-breaker after short-circuit tests).</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Trình tự thử nghiệm (hoặc kiểm tra) E1:</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Khả năng ngắn mạch làm việc (Ics) (Service short-circuit capacity (Ics)).</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Kiểm tra áp tô mát sau thử nghiệm ngắn mạch (Verification of circuit-breaker after short-circuit tests).</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Trình tự thử nghiệm (hoặc kiểm tra) E2– Áp dụng đối với MCB có Icn &gt; Ics:</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Tính năng ở khả năng ngắn mạch tới hạn (Icn) (Performance at rated short-circuit capacity (Icn)).</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Kiểm tra áp tô mát sau thử nghiệm ngắn mạch (Verification of circuit-breaker after short-circuit tests).</w:t>
      </w:r>
    </w:p>
    <w:p w:rsidR="00BD2614" w:rsidRPr="00BD2614" w:rsidRDefault="00BD2614" w:rsidP="00BD2614">
      <w:pPr>
        <w:tabs>
          <w:tab w:val="left" w:pos="0"/>
          <w:tab w:val="left" w:pos="284"/>
          <w:tab w:val="left" w:pos="1080"/>
        </w:tabs>
        <w:spacing w:after="0" w:line="263" w:lineRule="auto"/>
        <w:ind w:right="60"/>
        <w:jc w:val="both"/>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Điều 5. Bảng yêu cầu đặc tính kỹ thuật MCB</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628"/>
        <w:gridCol w:w="2340"/>
        <w:gridCol w:w="848"/>
        <w:gridCol w:w="2967"/>
        <w:gridCol w:w="2965"/>
      </w:tblGrid>
      <w:tr w:rsidR="00BD2614" w:rsidRPr="00BD2614" w:rsidTr="0076072C">
        <w:trPr>
          <w:trHeight w:val="501"/>
          <w:tblHeader/>
        </w:trPr>
        <w:tc>
          <w:tcPr>
            <w:tcW w:w="322" w:type="pct"/>
            <w:vAlign w:val="center"/>
          </w:tcPr>
          <w:p w:rsidR="00BD2614" w:rsidRPr="00BD2614" w:rsidRDefault="00BD2614" w:rsidP="0076072C">
            <w:pPr>
              <w:spacing w:before="120" w:after="120" w:line="240" w:lineRule="auto"/>
              <w:jc w:val="center"/>
              <w:rPr>
                <w:rFonts w:ascii="Times New Roman" w:eastAsia="Arial" w:hAnsi="Times New Roman" w:cs="Times New Roman"/>
                <w:b/>
                <w:bCs/>
                <w:sz w:val="24"/>
                <w:szCs w:val="24"/>
              </w:rPr>
            </w:pPr>
            <w:r w:rsidRPr="00BD2614">
              <w:rPr>
                <w:rFonts w:ascii="Times New Roman" w:eastAsia="Arial" w:hAnsi="Times New Roman" w:cs="Times New Roman"/>
                <w:b/>
                <w:bCs/>
                <w:sz w:val="24"/>
                <w:szCs w:val="24"/>
              </w:rPr>
              <w:t>TT</w:t>
            </w:r>
          </w:p>
        </w:tc>
        <w:tc>
          <w:tcPr>
            <w:tcW w:w="1200" w:type="pct"/>
            <w:vAlign w:val="center"/>
          </w:tcPr>
          <w:p w:rsidR="00BD2614" w:rsidRPr="00BD2614" w:rsidRDefault="00BD2614" w:rsidP="0076072C">
            <w:pPr>
              <w:spacing w:before="120" w:after="120" w:line="240" w:lineRule="auto"/>
              <w:ind w:left="36"/>
              <w:jc w:val="center"/>
              <w:rPr>
                <w:rFonts w:ascii="Times New Roman" w:eastAsia="Arial" w:hAnsi="Times New Roman" w:cs="Times New Roman"/>
                <w:b/>
                <w:bCs/>
                <w:sz w:val="24"/>
                <w:szCs w:val="24"/>
                <w:lang w:val="vi-VN"/>
              </w:rPr>
            </w:pPr>
            <w:r w:rsidRPr="00BD2614">
              <w:rPr>
                <w:rFonts w:ascii="Times New Roman" w:eastAsia="Arial" w:hAnsi="Times New Roman" w:cs="Times New Roman"/>
                <w:b/>
                <w:bCs/>
                <w:sz w:val="24"/>
                <w:szCs w:val="24"/>
                <w:lang w:val="vi-VN"/>
              </w:rPr>
              <w:t>H</w:t>
            </w:r>
            <w:r w:rsidRPr="00BD2614">
              <w:rPr>
                <w:rFonts w:ascii="Times New Roman" w:eastAsia="Arial" w:hAnsi="Times New Roman" w:cs="Times New Roman"/>
                <w:b/>
                <w:bCs/>
                <w:sz w:val="24"/>
                <w:szCs w:val="24"/>
              </w:rPr>
              <w:t>ạng mục</w:t>
            </w:r>
          </w:p>
        </w:tc>
        <w:tc>
          <w:tcPr>
            <w:tcW w:w="435" w:type="pct"/>
            <w:vAlign w:val="center"/>
          </w:tcPr>
          <w:p w:rsidR="00BD2614" w:rsidRPr="00BD2614" w:rsidRDefault="00BD2614" w:rsidP="0076072C">
            <w:pPr>
              <w:spacing w:before="120" w:after="120" w:line="240" w:lineRule="auto"/>
              <w:ind w:left="60"/>
              <w:jc w:val="center"/>
              <w:rPr>
                <w:rFonts w:ascii="Times New Roman" w:eastAsia="Arial" w:hAnsi="Times New Roman" w:cs="Times New Roman"/>
                <w:b/>
                <w:bCs/>
                <w:sz w:val="24"/>
                <w:szCs w:val="24"/>
                <w:lang w:val="vi-VN"/>
              </w:rPr>
            </w:pPr>
            <w:r w:rsidRPr="00BD2614">
              <w:rPr>
                <w:rFonts w:ascii="Times New Roman" w:eastAsia="Arial" w:hAnsi="Times New Roman" w:cs="Times New Roman"/>
                <w:b/>
                <w:bCs/>
                <w:sz w:val="24"/>
                <w:szCs w:val="24"/>
                <w:lang w:val="vi-VN"/>
              </w:rPr>
              <w:t xml:space="preserve">Đơn vị </w:t>
            </w:r>
          </w:p>
        </w:tc>
        <w:tc>
          <w:tcPr>
            <w:tcW w:w="1522" w:type="pct"/>
            <w:vAlign w:val="center"/>
          </w:tcPr>
          <w:p w:rsidR="00BD2614" w:rsidRPr="00BD2614" w:rsidRDefault="00BD2614" w:rsidP="0076072C">
            <w:pPr>
              <w:spacing w:before="120" w:after="120" w:line="240" w:lineRule="auto"/>
              <w:ind w:left="60" w:right="97"/>
              <w:jc w:val="center"/>
              <w:rPr>
                <w:rFonts w:ascii="Times New Roman" w:eastAsia="Arial" w:hAnsi="Times New Roman" w:cs="Times New Roman"/>
                <w:b/>
                <w:bCs/>
                <w:sz w:val="24"/>
                <w:szCs w:val="24"/>
              </w:rPr>
            </w:pPr>
            <w:r w:rsidRPr="00BD2614">
              <w:rPr>
                <w:rFonts w:ascii="Times New Roman" w:eastAsia="Arial" w:hAnsi="Times New Roman" w:cs="Times New Roman"/>
                <w:b/>
                <w:bCs/>
                <w:sz w:val="24"/>
                <w:szCs w:val="24"/>
              </w:rPr>
              <w:t>Yêu cầu</w:t>
            </w:r>
          </w:p>
        </w:tc>
        <w:tc>
          <w:tcPr>
            <w:tcW w:w="1521" w:type="pct"/>
          </w:tcPr>
          <w:p w:rsidR="00BD2614" w:rsidRPr="00BD2614" w:rsidRDefault="00BD2614" w:rsidP="0076072C">
            <w:pPr>
              <w:spacing w:before="120" w:after="120" w:line="240" w:lineRule="auto"/>
              <w:ind w:left="60" w:right="97"/>
              <w:jc w:val="center"/>
              <w:rPr>
                <w:rFonts w:ascii="Times New Roman" w:eastAsia="Arial" w:hAnsi="Times New Roman" w:cs="Times New Roman"/>
                <w:b/>
                <w:bCs/>
                <w:sz w:val="24"/>
                <w:szCs w:val="24"/>
              </w:rPr>
            </w:pPr>
            <w:r w:rsidRPr="00BD2614">
              <w:rPr>
                <w:rFonts w:ascii="Times New Roman" w:eastAsia="Arial" w:hAnsi="Times New Roman" w:cs="Times New Roman"/>
                <w:b/>
                <w:bCs/>
                <w:sz w:val="24"/>
                <w:szCs w:val="24"/>
              </w:rPr>
              <w:t>Nhà thầu đề xuất và cam kết</w:t>
            </w:r>
          </w:p>
        </w:tc>
      </w:tr>
      <w:tr w:rsidR="00BD2614" w:rsidRPr="00BD2614" w:rsidTr="0076072C">
        <w:trPr>
          <w:trHeight w:val="501"/>
        </w:trPr>
        <w:tc>
          <w:tcPr>
            <w:tcW w:w="322" w:type="pct"/>
            <w:vAlign w:val="center"/>
          </w:tcPr>
          <w:p w:rsidR="00BD2614" w:rsidRPr="00BD2614" w:rsidRDefault="00BD2614" w:rsidP="0076072C">
            <w:pPr>
              <w:numPr>
                <w:ilvl w:val="0"/>
                <w:numId w:val="128"/>
              </w:numPr>
              <w:spacing w:before="120" w:after="120" w:line="240" w:lineRule="auto"/>
              <w:jc w:val="center"/>
              <w:rPr>
                <w:rFonts w:ascii="Times New Roman" w:eastAsia="Arial" w:hAnsi="Times New Roman" w:cs="Times New Roman"/>
                <w:sz w:val="24"/>
                <w:szCs w:val="24"/>
                <w:lang w:val="vi-VN"/>
              </w:rPr>
            </w:pPr>
          </w:p>
        </w:tc>
        <w:tc>
          <w:tcPr>
            <w:tcW w:w="1200" w:type="pct"/>
            <w:vAlign w:val="center"/>
          </w:tcPr>
          <w:p w:rsidR="00BD2614" w:rsidRPr="00BD2614" w:rsidRDefault="00BD2614" w:rsidP="0076072C">
            <w:pPr>
              <w:spacing w:before="120" w:after="120" w:line="240" w:lineRule="auto"/>
              <w:ind w:left="36"/>
              <w:jc w:val="both"/>
              <w:rPr>
                <w:rFonts w:ascii="Times New Roman" w:eastAsia="Arial" w:hAnsi="Times New Roman" w:cs="Times New Roman"/>
                <w:bCs/>
                <w:sz w:val="24"/>
                <w:szCs w:val="24"/>
                <w:lang w:val="vi-VN"/>
              </w:rPr>
            </w:pPr>
            <w:r w:rsidRPr="00BD2614">
              <w:rPr>
                <w:rFonts w:ascii="Times New Roman" w:eastAsia="Times New Roman" w:hAnsi="Times New Roman" w:cs="Times New Roman"/>
                <w:sz w:val="24"/>
                <w:szCs w:val="24"/>
                <w:lang w:val="vi-VN"/>
              </w:rPr>
              <w:t xml:space="preserve">Nhà </w:t>
            </w:r>
            <w:r w:rsidRPr="00BD2614">
              <w:rPr>
                <w:rFonts w:ascii="Times New Roman" w:eastAsia="Times New Roman" w:hAnsi="Times New Roman" w:cs="Times New Roman"/>
                <w:sz w:val="24"/>
                <w:szCs w:val="24"/>
              </w:rPr>
              <w:t>sản xuất</w:t>
            </w:r>
          </w:p>
        </w:tc>
        <w:tc>
          <w:tcPr>
            <w:tcW w:w="435" w:type="pct"/>
            <w:vAlign w:val="center"/>
          </w:tcPr>
          <w:p w:rsidR="00BD2614" w:rsidRPr="00BD2614" w:rsidRDefault="00BD2614" w:rsidP="0076072C">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BD2614" w:rsidRPr="00BD2614" w:rsidRDefault="00BD2614" w:rsidP="0076072C">
            <w:pPr>
              <w:spacing w:before="120" w:after="120" w:line="240" w:lineRule="auto"/>
              <w:ind w:left="60" w:right="97"/>
              <w:jc w:val="center"/>
              <w:rPr>
                <w:rFonts w:ascii="Times New Roman" w:eastAsia="Arial" w:hAnsi="Times New Roman" w:cs="Times New Roman"/>
                <w:bCs/>
                <w:sz w:val="24"/>
                <w:szCs w:val="24"/>
                <w:lang w:val="vi-VN"/>
              </w:rPr>
            </w:pPr>
            <w:r w:rsidRPr="00BD2614">
              <w:rPr>
                <w:rFonts w:ascii="Times New Roman" w:eastAsia="Times New Roman" w:hAnsi="Times New Roman" w:cs="Times New Roman"/>
                <w:sz w:val="24"/>
                <w:szCs w:val="24"/>
                <w:lang w:val="vi-VN"/>
              </w:rPr>
              <w:t>Nêu cụ thể</w:t>
            </w:r>
          </w:p>
        </w:tc>
        <w:tc>
          <w:tcPr>
            <w:tcW w:w="1521" w:type="pct"/>
          </w:tcPr>
          <w:p w:rsidR="00BD2614" w:rsidRPr="00BD2614" w:rsidRDefault="00BD2614" w:rsidP="0076072C">
            <w:pPr>
              <w:spacing w:before="120" w:after="120" w:line="240" w:lineRule="auto"/>
              <w:ind w:left="60" w:right="97"/>
              <w:jc w:val="center"/>
              <w:rPr>
                <w:rFonts w:ascii="Times New Roman" w:eastAsia="Times New Roman" w:hAnsi="Times New Roman" w:cs="Times New Roman"/>
                <w:sz w:val="24"/>
                <w:szCs w:val="24"/>
                <w:lang w:val="vi-VN"/>
              </w:rPr>
            </w:pPr>
          </w:p>
        </w:tc>
      </w:tr>
      <w:tr w:rsidR="00BD2614" w:rsidRPr="00BD2614" w:rsidTr="0076072C">
        <w:trPr>
          <w:trHeight w:val="501"/>
        </w:trPr>
        <w:tc>
          <w:tcPr>
            <w:tcW w:w="322" w:type="pct"/>
            <w:vAlign w:val="center"/>
          </w:tcPr>
          <w:p w:rsidR="00BD2614" w:rsidRPr="00BD2614" w:rsidRDefault="00BD2614" w:rsidP="0076072C">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D2614" w:rsidRPr="00BD2614" w:rsidRDefault="00BD2614" w:rsidP="0076072C">
            <w:pPr>
              <w:spacing w:before="120" w:after="120" w:line="240" w:lineRule="auto"/>
              <w:ind w:left="36"/>
              <w:jc w:val="both"/>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lang w:val="vi-VN"/>
              </w:rPr>
              <w:t>Nước sản xuất</w:t>
            </w:r>
          </w:p>
        </w:tc>
        <w:tc>
          <w:tcPr>
            <w:tcW w:w="435" w:type="pct"/>
            <w:vAlign w:val="center"/>
          </w:tcPr>
          <w:p w:rsidR="00BD2614" w:rsidRPr="00BD2614" w:rsidRDefault="00BD2614" w:rsidP="0076072C">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BD2614" w:rsidRPr="00BD2614" w:rsidRDefault="00BD2614" w:rsidP="0076072C">
            <w:pPr>
              <w:spacing w:before="120" w:after="120" w:line="240" w:lineRule="auto"/>
              <w:ind w:left="60" w:right="97"/>
              <w:jc w:val="center"/>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lang w:val="vi-VN"/>
              </w:rPr>
              <w:t>Nêu cụ thể</w:t>
            </w:r>
          </w:p>
        </w:tc>
        <w:tc>
          <w:tcPr>
            <w:tcW w:w="1521" w:type="pct"/>
          </w:tcPr>
          <w:p w:rsidR="00BD2614" w:rsidRPr="00BD2614" w:rsidRDefault="00BD2614" w:rsidP="0076072C">
            <w:pPr>
              <w:spacing w:before="120" w:after="120" w:line="240" w:lineRule="auto"/>
              <w:ind w:left="60" w:right="97"/>
              <w:jc w:val="center"/>
              <w:rPr>
                <w:rFonts w:ascii="Times New Roman" w:eastAsia="Times New Roman" w:hAnsi="Times New Roman" w:cs="Times New Roman"/>
                <w:sz w:val="24"/>
                <w:szCs w:val="24"/>
                <w:lang w:val="vi-VN"/>
              </w:rPr>
            </w:pPr>
          </w:p>
        </w:tc>
      </w:tr>
      <w:tr w:rsidR="00BD2614" w:rsidRPr="00BD2614" w:rsidTr="0076072C">
        <w:trPr>
          <w:trHeight w:val="501"/>
        </w:trPr>
        <w:tc>
          <w:tcPr>
            <w:tcW w:w="322" w:type="pct"/>
            <w:vAlign w:val="center"/>
          </w:tcPr>
          <w:p w:rsidR="00BD2614" w:rsidRPr="00BD2614" w:rsidRDefault="00BD2614" w:rsidP="0076072C">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D2614" w:rsidRPr="00BD2614" w:rsidRDefault="00BD2614" w:rsidP="0076072C">
            <w:pPr>
              <w:spacing w:before="120" w:after="120" w:line="240" w:lineRule="auto"/>
              <w:ind w:left="36"/>
              <w:jc w:val="both"/>
              <w:rPr>
                <w:rFonts w:ascii="Times New Roman" w:eastAsia="Arial" w:hAnsi="Times New Roman" w:cs="Times New Roman"/>
                <w:bCs/>
                <w:sz w:val="24"/>
                <w:szCs w:val="24"/>
                <w:lang w:val="vi-VN"/>
              </w:rPr>
            </w:pPr>
            <w:r w:rsidRPr="00BD2614">
              <w:rPr>
                <w:rFonts w:ascii="Times New Roman" w:eastAsia="Times New Roman" w:hAnsi="Times New Roman" w:cs="Times New Roman"/>
                <w:sz w:val="24"/>
                <w:szCs w:val="24"/>
                <w:lang w:val="vi-VN"/>
              </w:rPr>
              <w:t>Mã hiệu</w:t>
            </w:r>
          </w:p>
        </w:tc>
        <w:tc>
          <w:tcPr>
            <w:tcW w:w="435" w:type="pct"/>
            <w:vAlign w:val="center"/>
          </w:tcPr>
          <w:p w:rsidR="00BD2614" w:rsidRPr="00BD2614" w:rsidRDefault="00BD2614" w:rsidP="0076072C">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BD2614" w:rsidRPr="00BD2614" w:rsidRDefault="00BD2614" w:rsidP="0076072C">
            <w:pPr>
              <w:spacing w:before="120" w:after="120" w:line="240" w:lineRule="auto"/>
              <w:ind w:left="60" w:right="97"/>
              <w:jc w:val="center"/>
              <w:rPr>
                <w:rFonts w:ascii="Times New Roman" w:eastAsia="Arial" w:hAnsi="Times New Roman" w:cs="Times New Roman"/>
                <w:bCs/>
                <w:sz w:val="24"/>
                <w:szCs w:val="24"/>
                <w:lang w:val="vi-VN"/>
              </w:rPr>
            </w:pPr>
            <w:r w:rsidRPr="00BD2614">
              <w:rPr>
                <w:rFonts w:ascii="Times New Roman" w:eastAsia="Times New Roman" w:hAnsi="Times New Roman" w:cs="Times New Roman"/>
                <w:sz w:val="24"/>
                <w:szCs w:val="24"/>
                <w:lang w:val="vi-VN"/>
              </w:rPr>
              <w:t>Nêu cụ thể</w:t>
            </w:r>
          </w:p>
        </w:tc>
        <w:tc>
          <w:tcPr>
            <w:tcW w:w="1521" w:type="pct"/>
          </w:tcPr>
          <w:p w:rsidR="00BD2614" w:rsidRPr="00BD2614" w:rsidRDefault="00BD2614" w:rsidP="0076072C">
            <w:pPr>
              <w:spacing w:before="120" w:after="120" w:line="240" w:lineRule="auto"/>
              <w:ind w:left="60" w:right="97"/>
              <w:jc w:val="center"/>
              <w:rPr>
                <w:rFonts w:ascii="Times New Roman" w:eastAsia="Times New Roman" w:hAnsi="Times New Roman" w:cs="Times New Roman"/>
                <w:sz w:val="24"/>
                <w:szCs w:val="24"/>
                <w:lang w:val="vi-VN"/>
              </w:rPr>
            </w:pPr>
          </w:p>
        </w:tc>
      </w:tr>
      <w:tr w:rsidR="00BD2614" w:rsidRPr="00BD2614" w:rsidTr="0076072C">
        <w:trPr>
          <w:trHeight w:val="501"/>
        </w:trPr>
        <w:tc>
          <w:tcPr>
            <w:tcW w:w="322" w:type="pct"/>
            <w:vAlign w:val="center"/>
          </w:tcPr>
          <w:p w:rsidR="00BD2614" w:rsidRPr="00BD2614" w:rsidRDefault="00BD2614" w:rsidP="0076072C">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D2614" w:rsidRPr="00BD2614" w:rsidRDefault="00BD2614" w:rsidP="0076072C">
            <w:pPr>
              <w:spacing w:before="120" w:after="120" w:line="240" w:lineRule="auto"/>
              <w:ind w:left="36"/>
              <w:jc w:val="both"/>
              <w:rPr>
                <w:rFonts w:ascii="Times New Roman" w:eastAsia="Arial" w:hAnsi="Times New Roman" w:cs="Times New Roman"/>
                <w:bCs/>
                <w:sz w:val="24"/>
                <w:szCs w:val="24"/>
                <w:lang w:val="vi-VN"/>
              </w:rPr>
            </w:pPr>
            <w:r w:rsidRPr="00BD2614">
              <w:rPr>
                <w:rFonts w:ascii="Times New Roman" w:eastAsia="Times New Roman" w:hAnsi="Times New Roman" w:cs="Times New Roman"/>
                <w:sz w:val="24"/>
                <w:szCs w:val="24"/>
                <w:lang w:val="vi-VN"/>
              </w:rPr>
              <w:t>Tiêu chuẩn áp dụng</w:t>
            </w:r>
            <w:r w:rsidRPr="00BD2614">
              <w:rPr>
                <w:rFonts w:ascii="Times New Roman" w:eastAsia="Times New Roman" w:hAnsi="Times New Roman" w:cs="Times New Roman"/>
                <w:sz w:val="24"/>
                <w:szCs w:val="24"/>
              </w:rPr>
              <w:t xml:space="preserve"> </w:t>
            </w:r>
          </w:p>
        </w:tc>
        <w:tc>
          <w:tcPr>
            <w:tcW w:w="435" w:type="pct"/>
            <w:vAlign w:val="center"/>
          </w:tcPr>
          <w:p w:rsidR="00BD2614" w:rsidRPr="00BD2614" w:rsidRDefault="00BD2614" w:rsidP="0076072C">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BD2614" w:rsidRPr="00BD2614" w:rsidRDefault="00BD2614" w:rsidP="0076072C">
            <w:pPr>
              <w:spacing w:before="120" w:after="120" w:line="240" w:lineRule="auto"/>
              <w:ind w:left="60" w:right="97"/>
              <w:jc w:val="both"/>
              <w:rPr>
                <w:rFonts w:ascii="Times New Roman" w:eastAsia="Arial" w:hAnsi="Times New Roman" w:cs="Times New Roman"/>
                <w:bCs/>
                <w:sz w:val="24"/>
                <w:szCs w:val="24"/>
                <w:lang w:val="vi-VN"/>
              </w:rPr>
            </w:pPr>
            <w:r w:rsidRPr="00BD2614">
              <w:rPr>
                <w:rFonts w:ascii="Times New Roman" w:eastAsia="Arial" w:hAnsi="Times New Roman" w:cs="Times New Roman"/>
                <w:sz w:val="24"/>
                <w:szCs w:val="24"/>
                <w:lang w:val="vi-VN"/>
              </w:rPr>
              <w:t xml:space="preserve">IEC </w:t>
            </w:r>
            <w:r w:rsidRPr="00BD2614">
              <w:rPr>
                <w:rFonts w:ascii="Times New Roman" w:eastAsia="Arial" w:hAnsi="Times New Roman" w:cs="Times New Roman"/>
                <w:sz w:val="24"/>
                <w:szCs w:val="24"/>
              </w:rPr>
              <w:t>60898</w:t>
            </w:r>
            <w:r w:rsidRPr="00BD2614">
              <w:rPr>
                <w:rFonts w:ascii="Times New Roman" w:eastAsia="Arial" w:hAnsi="Times New Roman" w:cs="Times New Roman"/>
                <w:sz w:val="24"/>
                <w:szCs w:val="24"/>
                <w:lang w:val="vi-VN"/>
              </w:rPr>
              <w:t xml:space="preserve"> hoặc tiêu chuẩn tương đương</w:t>
            </w:r>
          </w:p>
        </w:tc>
        <w:tc>
          <w:tcPr>
            <w:tcW w:w="1521" w:type="pct"/>
          </w:tcPr>
          <w:p w:rsidR="00BD2614" w:rsidRPr="00BD2614" w:rsidRDefault="00BD2614" w:rsidP="0076072C">
            <w:pPr>
              <w:spacing w:before="120" w:after="120" w:line="240" w:lineRule="auto"/>
              <w:ind w:left="60" w:right="97"/>
              <w:jc w:val="both"/>
              <w:rPr>
                <w:rFonts w:ascii="Times New Roman" w:eastAsia="Arial" w:hAnsi="Times New Roman" w:cs="Times New Roman"/>
                <w:sz w:val="24"/>
                <w:szCs w:val="24"/>
                <w:lang w:val="vi-VN"/>
              </w:rPr>
            </w:pPr>
          </w:p>
        </w:tc>
      </w:tr>
      <w:tr w:rsidR="00BD2614" w:rsidRPr="00BD2614" w:rsidTr="0076072C">
        <w:trPr>
          <w:trHeight w:val="501"/>
        </w:trPr>
        <w:tc>
          <w:tcPr>
            <w:tcW w:w="322" w:type="pct"/>
            <w:vAlign w:val="center"/>
          </w:tcPr>
          <w:p w:rsidR="00BD2614" w:rsidRPr="00BD2614" w:rsidRDefault="00BD2614" w:rsidP="0076072C">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D2614" w:rsidRPr="00BD2614" w:rsidRDefault="00BD2614" w:rsidP="0076072C">
            <w:pPr>
              <w:spacing w:before="120" w:after="120" w:line="240" w:lineRule="auto"/>
              <w:ind w:left="36"/>
              <w:jc w:val="both"/>
              <w:rPr>
                <w:rFonts w:ascii="Times New Roman" w:eastAsia="Arial" w:hAnsi="Times New Roman" w:cs="Times New Roman"/>
                <w:bCs/>
                <w:sz w:val="24"/>
                <w:szCs w:val="24"/>
                <w:lang w:val="vi-VN"/>
              </w:rPr>
            </w:pPr>
            <w:r w:rsidRPr="00BD2614">
              <w:rPr>
                <w:rFonts w:ascii="Times New Roman" w:eastAsia="Times New Roman" w:hAnsi="Times New Roman" w:cs="Times New Roman"/>
                <w:sz w:val="24"/>
                <w:szCs w:val="24"/>
                <w:lang w:val="vi-VN"/>
              </w:rPr>
              <w:t>Chủng loại</w:t>
            </w:r>
          </w:p>
        </w:tc>
        <w:tc>
          <w:tcPr>
            <w:tcW w:w="435" w:type="pct"/>
            <w:vAlign w:val="center"/>
          </w:tcPr>
          <w:p w:rsidR="00BD2614" w:rsidRPr="00BD2614" w:rsidRDefault="00BD2614" w:rsidP="0076072C">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BD2614" w:rsidRPr="00BD2614" w:rsidRDefault="00BD2614" w:rsidP="0076072C">
            <w:pPr>
              <w:spacing w:before="120" w:after="120" w:line="240" w:lineRule="auto"/>
              <w:ind w:left="60" w:right="97"/>
              <w:jc w:val="both"/>
              <w:rPr>
                <w:rFonts w:ascii="Times New Roman" w:eastAsia="Arial" w:hAnsi="Times New Roman" w:cs="Times New Roman"/>
                <w:sz w:val="24"/>
                <w:szCs w:val="24"/>
                <w:lang w:val="vi-VN"/>
              </w:rPr>
            </w:pPr>
            <w:r w:rsidRPr="00BD2614">
              <w:rPr>
                <w:rFonts w:ascii="Times New Roman" w:eastAsia="Arial" w:hAnsi="Times New Roman" w:cs="Times New Roman"/>
                <w:sz w:val="24"/>
                <w:szCs w:val="24"/>
                <w:lang w:val="vi-VN"/>
              </w:rPr>
              <w:t>Thi</w:t>
            </w:r>
            <w:r w:rsidRPr="00BD2614">
              <w:rPr>
                <w:rFonts w:ascii="Times New Roman" w:eastAsia="Arial" w:hAnsi="Times New Roman" w:cs="Times New Roman"/>
                <w:sz w:val="24"/>
                <w:szCs w:val="24"/>
              </w:rPr>
              <w:t xml:space="preserve">ết bị dùng để bảo vệ quá tải và ngắn mạch theo nguyên lý bảo vệ nhiệt và từ, </w:t>
            </w:r>
            <w:r w:rsidRPr="00BD2614">
              <w:rPr>
                <w:rFonts w:ascii="Times New Roman" w:eastAsia="Times New Roman" w:hAnsi="Times New Roman" w:cs="Times New Roman"/>
                <w:sz w:val="24"/>
                <w:szCs w:val="24"/>
              </w:rPr>
              <w:t>kiểu lắp đặt cố định (fixed type), đấu nối phía trước</w:t>
            </w:r>
          </w:p>
        </w:tc>
        <w:tc>
          <w:tcPr>
            <w:tcW w:w="1521" w:type="pct"/>
          </w:tcPr>
          <w:p w:rsidR="00BD2614" w:rsidRPr="00BD2614" w:rsidRDefault="00BD2614" w:rsidP="0076072C">
            <w:pPr>
              <w:spacing w:before="120" w:after="120" w:line="240" w:lineRule="auto"/>
              <w:ind w:left="60" w:right="97"/>
              <w:jc w:val="both"/>
              <w:rPr>
                <w:rFonts w:ascii="Times New Roman" w:eastAsia="Arial" w:hAnsi="Times New Roman" w:cs="Times New Roman"/>
                <w:sz w:val="24"/>
                <w:szCs w:val="24"/>
                <w:lang w:val="vi-VN"/>
              </w:rPr>
            </w:pPr>
          </w:p>
        </w:tc>
      </w:tr>
      <w:tr w:rsidR="00BD2614" w:rsidRPr="00BD2614" w:rsidTr="0076072C">
        <w:trPr>
          <w:trHeight w:val="501"/>
        </w:trPr>
        <w:tc>
          <w:tcPr>
            <w:tcW w:w="322" w:type="pct"/>
            <w:vAlign w:val="center"/>
          </w:tcPr>
          <w:p w:rsidR="00BD2614" w:rsidRPr="00BD2614" w:rsidRDefault="00BD2614" w:rsidP="0076072C">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D2614" w:rsidRPr="00BD2614" w:rsidRDefault="00BD2614" w:rsidP="0076072C">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Số cực</w:t>
            </w:r>
          </w:p>
        </w:tc>
        <w:tc>
          <w:tcPr>
            <w:tcW w:w="435" w:type="pct"/>
            <w:vAlign w:val="center"/>
          </w:tcPr>
          <w:p w:rsidR="00BD2614" w:rsidRPr="00BD2614" w:rsidRDefault="00BD2614" w:rsidP="0076072C">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BD2614" w:rsidRPr="00BD2614" w:rsidRDefault="00BD2614" w:rsidP="0076072C">
            <w:pPr>
              <w:spacing w:before="120" w:after="120" w:line="259" w:lineRule="auto"/>
              <w:ind w:left="60" w:right="97"/>
              <w:jc w:val="both"/>
              <w:rPr>
                <w:rFonts w:ascii="Times New Roman" w:eastAsia="Arial" w:hAnsi="Times New Roman" w:cs="Times New Roman"/>
                <w:sz w:val="24"/>
                <w:szCs w:val="24"/>
              </w:rPr>
            </w:pPr>
            <w:r w:rsidRPr="00BD2614">
              <w:rPr>
                <w:rFonts w:ascii="Times New Roman" w:eastAsia="Arial" w:hAnsi="Times New Roman" w:cs="Times New Roman"/>
                <w:sz w:val="24"/>
                <w:szCs w:val="24"/>
              </w:rPr>
              <w:t>01 cực, 02 cực, 03 cực hoặc 04 cực phù hợp với nhu cầu sử dụng thực tế của Đơn vị.</w:t>
            </w:r>
          </w:p>
        </w:tc>
        <w:tc>
          <w:tcPr>
            <w:tcW w:w="1521" w:type="pct"/>
          </w:tcPr>
          <w:p w:rsidR="00BD2614" w:rsidRPr="00BD2614" w:rsidRDefault="00BD2614" w:rsidP="0076072C">
            <w:pPr>
              <w:spacing w:before="120" w:after="120" w:line="259" w:lineRule="auto"/>
              <w:ind w:left="60" w:right="97"/>
              <w:jc w:val="both"/>
              <w:rPr>
                <w:rFonts w:ascii="Times New Roman" w:eastAsia="Arial" w:hAnsi="Times New Roman" w:cs="Times New Roman"/>
                <w:sz w:val="24"/>
                <w:szCs w:val="24"/>
              </w:rPr>
            </w:pPr>
          </w:p>
        </w:tc>
      </w:tr>
      <w:tr w:rsidR="00BD2614" w:rsidRPr="00BD2614" w:rsidTr="0076072C">
        <w:trPr>
          <w:trHeight w:val="501"/>
        </w:trPr>
        <w:tc>
          <w:tcPr>
            <w:tcW w:w="322" w:type="pct"/>
            <w:vAlign w:val="center"/>
          </w:tcPr>
          <w:p w:rsidR="00BD2614" w:rsidRPr="00BD2614" w:rsidRDefault="00BD2614" w:rsidP="0076072C">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D2614" w:rsidRPr="00BD2614" w:rsidRDefault="00BD2614" w:rsidP="0076072C">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Thao tác đóng cắt</w:t>
            </w:r>
          </w:p>
        </w:tc>
        <w:tc>
          <w:tcPr>
            <w:tcW w:w="435" w:type="pct"/>
            <w:vAlign w:val="center"/>
          </w:tcPr>
          <w:p w:rsidR="00BD2614" w:rsidRPr="00BD2614" w:rsidRDefault="00BD2614" w:rsidP="0076072C">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BD2614" w:rsidRPr="00BD2614" w:rsidRDefault="00BD2614" w:rsidP="0076072C">
            <w:pPr>
              <w:spacing w:before="120" w:after="120" w:line="259" w:lineRule="auto"/>
              <w:ind w:left="60" w:right="97"/>
              <w:rPr>
                <w:rFonts w:ascii="Times New Roman" w:eastAsia="Arial" w:hAnsi="Times New Roman" w:cs="Times New Roman"/>
                <w:sz w:val="24"/>
                <w:szCs w:val="24"/>
                <w:lang w:val="vi-VN"/>
              </w:rPr>
            </w:pPr>
            <w:r w:rsidRPr="00BD2614">
              <w:rPr>
                <w:rFonts w:ascii="Times New Roman" w:eastAsia="Arial" w:hAnsi="Times New Roman" w:cs="Times New Roman"/>
                <w:sz w:val="24"/>
                <w:szCs w:val="24"/>
              </w:rPr>
              <w:t>Việc</w:t>
            </w:r>
            <w:r w:rsidRPr="00BD2614">
              <w:rPr>
                <w:rFonts w:ascii="Times New Roman" w:eastAsia="Arial" w:hAnsi="Times New Roman" w:cs="Times New Roman"/>
                <w:sz w:val="24"/>
                <w:szCs w:val="24"/>
                <w:lang w:val="vi-VN"/>
              </w:rPr>
              <w:t xml:space="preserve"> đóng cắt phải được </w:t>
            </w:r>
            <w:r w:rsidRPr="00BD2614">
              <w:rPr>
                <w:rFonts w:ascii="Times New Roman" w:eastAsia="Arial" w:hAnsi="Times New Roman" w:cs="Times New Roman"/>
                <w:sz w:val="24"/>
                <w:szCs w:val="24"/>
                <w:lang w:val="vi-VN"/>
              </w:rPr>
              <w:lastRenderedPageBreak/>
              <w:t xml:space="preserve">thực hiện đồng thời trên các cực (đối với MCB </w:t>
            </w:r>
            <w:r w:rsidRPr="00BD2614">
              <w:rPr>
                <w:rFonts w:ascii="Times New Roman" w:eastAsia="Arial" w:hAnsi="Times New Roman" w:cs="Times New Roman"/>
                <w:sz w:val="24"/>
                <w:szCs w:val="24"/>
              </w:rPr>
              <w:t>có 02 cực trở lên</w:t>
            </w:r>
            <w:r w:rsidRPr="00BD2614">
              <w:rPr>
                <w:rFonts w:ascii="Times New Roman" w:eastAsia="Arial" w:hAnsi="Times New Roman" w:cs="Times New Roman"/>
                <w:sz w:val="24"/>
                <w:szCs w:val="24"/>
                <w:lang w:val="vi-VN"/>
              </w:rPr>
              <w:t>)</w:t>
            </w:r>
          </w:p>
        </w:tc>
        <w:tc>
          <w:tcPr>
            <w:tcW w:w="1521" w:type="pct"/>
          </w:tcPr>
          <w:p w:rsidR="00BD2614" w:rsidRPr="00BD2614" w:rsidRDefault="00BD2614" w:rsidP="0076072C">
            <w:pPr>
              <w:spacing w:before="120" w:after="120" w:line="259" w:lineRule="auto"/>
              <w:ind w:left="60" w:right="97"/>
              <w:rPr>
                <w:rFonts w:ascii="Times New Roman" w:eastAsia="Arial" w:hAnsi="Times New Roman" w:cs="Times New Roman"/>
                <w:sz w:val="24"/>
                <w:szCs w:val="24"/>
              </w:rPr>
            </w:pPr>
          </w:p>
        </w:tc>
      </w:tr>
      <w:tr w:rsidR="00BD2614" w:rsidRPr="00BD2614" w:rsidTr="0076072C">
        <w:trPr>
          <w:trHeight w:val="501"/>
        </w:trPr>
        <w:tc>
          <w:tcPr>
            <w:tcW w:w="322" w:type="pct"/>
            <w:vAlign w:val="center"/>
          </w:tcPr>
          <w:p w:rsidR="00BD2614" w:rsidRPr="00BD2614" w:rsidRDefault="00BD2614" w:rsidP="0076072C">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D2614" w:rsidRPr="00BD2614" w:rsidRDefault="00BD2614" w:rsidP="0076072C">
            <w:pPr>
              <w:spacing w:before="120" w:after="120" w:line="240" w:lineRule="auto"/>
              <w:ind w:left="36"/>
              <w:jc w:val="both"/>
              <w:rPr>
                <w:rFonts w:ascii="Times New Roman" w:eastAsia="Arial" w:hAnsi="Times New Roman" w:cs="Times New Roman"/>
                <w:bCs/>
                <w:sz w:val="24"/>
                <w:szCs w:val="24"/>
              </w:rPr>
            </w:pPr>
            <w:r w:rsidRPr="00BD2614">
              <w:rPr>
                <w:rFonts w:ascii="Times New Roman" w:eastAsia="Arial" w:hAnsi="Times New Roman" w:cs="Times New Roman"/>
                <w:bCs/>
                <w:sz w:val="24"/>
                <w:szCs w:val="24"/>
                <w:lang w:val="vi-VN"/>
              </w:rPr>
              <w:t xml:space="preserve">Điện áp định mức </w:t>
            </w:r>
            <w:r w:rsidRPr="00BD2614">
              <w:rPr>
                <w:rFonts w:ascii="Times New Roman" w:eastAsia="Arial" w:hAnsi="Times New Roman" w:cs="Times New Roman"/>
                <w:bCs/>
                <w:sz w:val="24"/>
                <w:szCs w:val="24"/>
              </w:rPr>
              <w:t>của thiết bị (1 pha/3 pha)</w:t>
            </w:r>
          </w:p>
        </w:tc>
        <w:tc>
          <w:tcPr>
            <w:tcW w:w="435" w:type="pct"/>
            <w:vAlign w:val="center"/>
          </w:tcPr>
          <w:p w:rsidR="00BD2614" w:rsidRPr="00BD2614" w:rsidRDefault="00BD2614" w:rsidP="0076072C">
            <w:pPr>
              <w:spacing w:before="120" w:after="120" w:line="240" w:lineRule="auto"/>
              <w:ind w:left="60"/>
              <w:jc w:val="center"/>
              <w:rPr>
                <w:rFonts w:ascii="Times New Roman" w:eastAsia="Arial" w:hAnsi="Times New Roman" w:cs="Times New Roman"/>
                <w:bCs/>
                <w:sz w:val="24"/>
                <w:szCs w:val="24"/>
                <w:lang w:val="vi-VN"/>
              </w:rPr>
            </w:pPr>
            <w:r w:rsidRPr="00BD2614">
              <w:rPr>
                <w:rFonts w:ascii="Times New Roman" w:eastAsia="Arial" w:hAnsi="Times New Roman" w:cs="Times New Roman"/>
                <w:bCs/>
                <w:sz w:val="24"/>
                <w:szCs w:val="24"/>
              </w:rPr>
              <w:t>VAC</w:t>
            </w:r>
          </w:p>
        </w:tc>
        <w:tc>
          <w:tcPr>
            <w:tcW w:w="1522" w:type="pct"/>
            <w:vAlign w:val="center"/>
          </w:tcPr>
          <w:p w:rsidR="00BD2614" w:rsidRPr="00BD2614" w:rsidRDefault="00BD2614" w:rsidP="0076072C">
            <w:pPr>
              <w:spacing w:before="120" w:after="120" w:line="240" w:lineRule="auto"/>
              <w:ind w:left="60" w:right="97"/>
              <w:jc w:val="center"/>
              <w:rPr>
                <w:rFonts w:ascii="Times New Roman" w:eastAsia="Arial" w:hAnsi="Times New Roman" w:cs="Times New Roman"/>
                <w:bCs/>
                <w:sz w:val="24"/>
                <w:szCs w:val="24"/>
                <w:lang w:val="vi-VN"/>
              </w:rPr>
            </w:pPr>
            <w:r w:rsidRPr="00BD2614">
              <w:rPr>
                <w:rFonts w:ascii="Times New Roman" w:eastAsia="Arial" w:hAnsi="Times New Roman" w:cs="Times New Roman"/>
                <w:bCs/>
                <w:sz w:val="24"/>
                <w:szCs w:val="24"/>
              </w:rPr>
              <w:t>230/400</w:t>
            </w:r>
          </w:p>
        </w:tc>
        <w:tc>
          <w:tcPr>
            <w:tcW w:w="1521" w:type="pct"/>
          </w:tcPr>
          <w:p w:rsidR="00BD2614" w:rsidRPr="00BD2614" w:rsidRDefault="00BD2614" w:rsidP="0076072C">
            <w:pPr>
              <w:spacing w:before="120" w:after="120" w:line="240" w:lineRule="auto"/>
              <w:ind w:left="60" w:right="97"/>
              <w:jc w:val="center"/>
              <w:rPr>
                <w:rFonts w:ascii="Times New Roman" w:eastAsia="Arial" w:hAnsi="Times New Roman" w:cs="Times New Roman"/>
                <w:bCs/>
                <w:sz w:val="24"/>
                <w:szCs w:val="24"/>
              </w:rPr>
            </w:pPr>
          </w:p>
        </w:tc>
      </w:tr>
      <w:tr w:rsidR="00BD2614" w:rsidRPr="00BD2614" w:rsidTr="0076072C">
        <w:trPr>
          <w:trHeight w:val="501"/>
        </w:trPr>
        <w:tc>
          <w:tcPr>
            <w:tcW w:w="322" w:type="pct"/>
            <w:vAlign w:val="center"/>
          </w:tcPr>
          <w:p w:rsidR="00BD2614" w:rsidRPr="00BD2614" w:rsidRDefault="00BD2614" w:rsidP="0076072C">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D2614" w:rsidRPr="00BD2614" w:rsidRDefault="00BD2614" w:rsidP="0076072C">
            <w:pPr>
              <w:spacing w:before="120" w:after="120" w:line="240" w:lineRule="auto"/>
              <w:ind w:left="36"/>
              <w:jc w:val="both"/>
              <w:rPr>
                <w:rFonts w:ascii="Times New Roman" w:eastAsia="Arial" w:hAnsi="Times New Roman" w:cs="Times New Roman"/>
                <w:bCs/>
                <w:sz w:val="24"/>
                <w:szCs w:val="24"/>
              </w:rPr>
            </w:pPr>
            <w:r w:rsidRPr="00BD2614">
              <w:rPr>
                <w:rFonts w:ascii="Times New Roman" w:eastAsia="Arial" w:hAnsi="Times New Roman" w:cs="Times New Roman"/>
                <w:bCs/>
                <w:sz w:val="24"/>
                <w:szCs w:val="24"/>
                <w:lang w:val="vi-VN"/>
              </w:rPr>
              <w:t>Tần số</w:t>
            </w:r>
            <w:r w:rsidRPr="00BD2614">
              <w:rPr>
                <w:rFonts w:ascii="Times New Roman" w:eastAsia="Arial" w:hAnsi="Times New Roman" w:cs="Times New Roman"/>
                <w:bCs/>
                <w:sz w:val="24"/>
                <w:szCs w:val="24"/>
              </w:rPr>
              <w:t xml:space="preserve"> định mức</w:t>
            </w:r>
          </w:p>
        </w:tc>
        <w:tc>
          <w:tcPr>
            <w:tcW w:w="435" w:type="pct"/>
            <w:vAlign w:val="center"/>
          </w:tcPr>
          <w:p w:rsidR="00BD2614" w:rsidRPr="00BD2614" w:rsidRDefault="00BD2614" w:rsidP="0076072C">
            <w:pPr>
              <w:spacing w:before="120" w:after="120" w:line="240" w:lineRule="auto"/>
              <w:ind w:left="60"/>
              <w:jc w:val="center"/>
              <w:rPr>
                <w:rFonts w:ascii="Times New Roman" w:eastAsia="Arial" w:hAnsi="Times New Roman" w:cs="Times New Roman"/>
                <w:bCs/>
                <w:sz w:val="24"/>
                <w:szCs w:val="24"/>
                <w:lang w:val="vi-VN"/>
              </w:rPr>
            </w:pPr>
            <w:r w:rsidRPr="00BD2614">
              <w:rPr>
                <w:rFonts w:ascii="Times New Roman" w:eastAsia="Arial" w:hAnsi="Times New Roman" w:cs="Times New Roman"/>
                <w:sz w:val="24"/>
                <w:szCs w:val="24"/>
                <w:lang w:val="vi-VN"/>
              </w:rPr>
              <w:t>Hz</w:t>
            </w:r>
          </w:p>
        </w:tc>
        <w:tc>
          <w:tcPr>
            <w:tcW w:w="1522" w:type="pct"/>
            <w:vAlign w:val="center"/>
          </w:tcPr>
          <w:p w:rsidR="00BD2614" w:rsidRPr="00BD2614" w:rsidRDefault="00BD2614" w:rsidP="0076072C">
            <w:pPr>
              <w:spacing w:before="120" w:after="120" w:line="240" w:lineRule="auto"/>
              <w:ind w:left="60" w:right="97"/>
              <w:jc w:val="center"/>
              <w:rPr>
                <w:rFonts w:ascii="Times New Roman" w:eastAsia="Arial" w:hAnsi="Times New Roman" w:cs="Times New Roman"/>
                <w:bCs/>
                <w:sz w:val="24"/>
                <w:szCs w:val="24"/>
              </w:rPr>
            </w:pPr>
            <w:r w:rsidRPr="00BD2614">
              <w:rPr>
                <w:rFonts w:ascii="Times New Roman" w:eastAsia="Arial" w:hAnsi="Times New Roman" w:cs="Times New Roman"/>
                <w:sz w:val="24"/>
                <w:szCs w:val="24"/>
                <w:lang w:val="vi-VN"/>
              </w:rPr>
              <w:t>50</w:t>
            </w:r>
          </w:p>
        </w:tc>
        <w:tc>
          <w:tcPr>
            <w:tcW w:w="1521" w:type="pct"/>
          </w:tcPr>
          <w:p w:rsidR="00BD2614" w:rsidRPr="00BD2614" w:rsidRDefault="00BD2614" w:rsidP="0076072C">
            <w:pPr>
              <w:spacing w:before="120" w:after="120" w:line="240" w:lineRule="auto"/>
              <w:ind w:left="60" w:right="97"/>
              <w:jc w:val="center"/>
              <w:rPr>
                <w:rFonts w:ascii="Times New Roman" w:eastAsia="Arial" w:hAnsi="Times New Roman" w:cs="Times New Roman"/>
                <w:sz w:val="24"/>
                <w:szCs w:val="24"/>
                <w:lang w:val="vi-VN"/>
              </w:rPr>
            </w:pPr>
          </w:p>
        </w:tc>
      </w:tr>
      <w:tr w:rsidR="00BD2614" w:rsidRPr="00BD2614" w:rsidTr="0076072C">
        <w:trPr>
          <w:trHeight w:val="80"/>
        </w:trPr>
        <w:tc>
          <w:tcPr>
            <w:tcW w:w="322" w:type="pct"/>
            <w:vAlign w:val="center"/>
          </w:tcPr>
          <w:p w:rsidR="00BD2614" w:rsidRPr="00BD2614" w:rsidRDefault="00BD2614" w:rsidP="0076072C">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D2614" w:rsidRPr="00BD2614" w:rsidRDefault="00BD2614" w:rsidP="0076072C">
            <w:pPr>
              <w:spacing w:before="120" w:after="120" w:line="240" w:lineRule="auto"/>
              <w:ind w:left="36"/>
              <w:jc w:val="both"/>
              <w:rPr>
                <w:rFonts w:ascii="Times New Roman" w:eastAsia="Arial" w:hAnsi="Times New Roman" w:cs="Times New Roman"/>
                <w:bCs/>
                <w:sz w:val="24"/>
                <w:szCs w:val="24"/>
                <w:lang w:val="vi-VN"/>
              </w:rPr>
            </w:pPr>
            <w:r w:rsidRPr="00BD2614">
              <w:rPr>
                <w:rFonts w:ascii="Times New Roman" w:eastAsia="Arial" w:hAnsi="Times New Roman" w:cs="Times New Roman"/>
                <w:bCs/>
                <w:sz w:val="24"/>
                <w:szCs w:val="24"/>
              </w:rPr>
              <w:t>Dòng điện làm việc liên tục định mức (In)</w:t>
            </w:r>
          </w:p>
        </w:tc>
        <w:tc>
          <w:tcPr>
            <w:tcW w:w="435" w:type="pct"/>
            <w:vAlign w:val="center"/>
          </w:tcPr>
          <w:p w:rsidR="00BD2614" w:rsidRPr="00BD2614" w:rsidRDefault="00BD2614" w:rsidP="0076072C">
            <w:pPr>
              <w:spacing w:before="120" w:after="120" w:line="240" w:lineRule="auto"/>
              <w:ind w:left="60"/>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A</w:t>
            </w:r>
          </w:p>
        </w:tc>
        <w:tc>
          <w:tcPr>
            <w:tcW w:w="1522" w:type="pct"/>
            <w:vAlign w:val="center"/>
          </w:tcPr>
          <w:p w:rsidR="00BD2614" w:rsidRPr="00BD2614" w:rsidRDefault="00BD2614" w:rsidP="002912FD">
            <w:pPr>
              <w:spacing w:before="120" w:after="120" w:line="240" w:lineRule="auto"/>
              <w:ind w:left="60" w:right="97"/>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25</w:t>
            </w:r>
          </w:p>
        </w:tc>
        <w:tc>
          <w:tcPr>
            <w:tcW w:w="1521" w:type="pct"/>
          </w:tcPr>
          <w:p w:rsidR="00BD2614" w:rsidRPr="00BD2614" w:rsidRDefault="00BD2614" w:rsidP="0076072C">
            <w:pPr>
              <w:spacing w:before="120" w:after="120" w:line="240" w:lineRule="auto"/>
              <w:ind w:left="60" w:right="97"/>
              <w:jc w:val="center"/>
              <w:rPr>
                <w:rFonts w:ascii="Times New Roman" w:eastAsia="Arial" w:hAnsi="Times New Roman" w:cs="Times New Roman"/>
                <w:sz w:val="24"/>
                <w:szCs w:val="24"/>
              </w:rPr>
            </w:pPr>
          </w:p>
        </w:tc>
      </w:tr>
      <w:tr w:rsidR="00BD2614" w:rsidRPr="00BD2614" w:rsidTr="0076072C">
        <w:tc>
          <w:tcPr>
            <w:tcW w:w="322" w:type="pct"/>
            <w:vAlign w:val="center"/>
          </w:tcPr>
          <w:p w:rsidR="00BD2614" w:rsidRPr="00BD2614" w:rsidRDefault="00BD2614" w:rsidP="0076072C">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D2614" w:rsidRPr="00BD2614" w:rsidRDefault="00BD2614" w:rsidP="0076072C">
            <w:pPr>
              <w:spacing w:before="120" w:after="120" w:line="240" w:lineRule="auto"/>
              <w:ind w:left="36"/>
              <w:jc w:val="both"/>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rPr>
              <w:t>Khả năng cắt dòng ngắn mạch tới hạn định mức (Icn) ở điện áp định mức</w:t>
            </w:r>
          </w:p>
        </w:tc>
        <w:tc>
          <w:tcPr>
            <w:tcW w:w="435" w:type="pct"/>
            <w:vAlign w:val="center"/>
          </w:tcPr>
          <w:p w:rsidR="00BD2614" w:rsidRPr="00BD2614" w:rsidRDefault="00BD2614" w:rsidP="0076072C">
            <w:pPr>
              <w:spacing w:before="120" w:after="120" w:line="240" w:lineRule="auto"/>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kA</w:t>
            </w:r>
          </w:p>
        </w:tc>
        <w:tc>
          <w:tcPr>
            <w:tcW w:w="1522" w:type="pct"/>
            <w:vAlign w:val="center"/>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6</w:t>
            </w:r>
          </w:p>
        </w:tc>
        <w:tc>
          <w:tcPr>
            <w:tcW w:w="1521" w:type="pct"/>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u w:val="single"/>
              </w:rPr>
            </w:pPr>
          </w:p>
        </w:tc>
      </w:tr>
      <w:tr w:rsidR="00BD2614" w:rsidRPr="00BD2614" w:rsidTr="0076072C">
        <w:tc>
          <w:tcPr>
            <w:tcW w:w="322" w:type="pct"/>
            <w:vAlign w:val="center"/>
          </w:tcPr>
          <w:p w:rsidR="00BD2614" w:rsidRPr="00BD2614" w:rsidRDefault="00BD2614" w:rsidP="0076072C">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D2614" w:rsidRPr="00BD2614" w:rsidRDefault="00BD2614" w:rsidP="0076072C">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Khả năng cắt dòng ngắn mạch làm việc định mức (Ics) ở điện áp định mức</w:t>
            </w:r>
          </w:p>
        </w:tc>
        <w:tc>
          <w:tcPr>
            <w:tcW w:w="435" w:type="pct"/>
            <w:vAlign w:val="center"/>
          </w:tcPr>
          <w:p w:rsidR="00BD2614" w:rsidRPr="00BD2614" w:rsidRDefault="00BD2614" w:rsidP="0076072C">
            <w:pPr>
              <w:spacing w:before="120" w:after="120" w:line="240" w:lineRule="auto"/>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kA</w:t>
            </w:r>
          </w:p>
        </w:tc>
        <w:tc>
          <w:tcPr>
            <w:tcW w:w="1522" w:type="pct"/>
            <w:vAlign w:val="center"/>
          </w:tcPr>
          <w:p w:rsidR="00BD2614" w:rsidRPr="00BD2614" w:rsidDel="00934B63" w:rsidRDefault="00BD2614" w:rsidP="0076072C">
            <w:pPr>
              <w:spacing w:before="120" w:after="120" w:line="240" w:lineRule="auto"/>
              <w:ind w:right="97"/>
              <w:jc w:val="center"/>
              <w:rPr>
                <w:rFonts w:ascii="Times New Roman" w:eastAsia="Times New Roman" w:hAnsi="Times New Roman" w:cs="Times New Roman"/>
                <w:sz w:val="24"/>
                <w:szCs w:val="24"/>
              </w:rPr>
            </w:pPr>
          </w:p>
        </w:tc>
        <w:tc>
          <w:tcPr>
            <w:tcW w:w="1521" w:type="pct"/>
          </w:tcPr>
          <w:p w:rsidR="00BD2614" w:rsidRPr="00BD2614" w:rsidDel="00934B63" w:rsidRDefault="00BD2614" w:rsidP="0076072C">
            <w:pPr>
              <w:spacing w:before="120" w:after="120" w:line="240" w:lineRule="auto"/>
              <w:ind w:right="97"/>
              <w:jc w:val="center"/>
              <w:rPr>
                <w:rFonts w:ascii="Times New Roman" w:eastAsia="Times New Roman" w:hAnsi="Times New Roman" w:cs="Times New Roman"/>
                <w:sz w:val="24"/>
                <w:szCs w:val="24"/>
              </w:rPr>
            </w:pPr>
          </w:p>
        </w:tc>
      </w:tr>
      <w:tr w:rsidR="00BD2614" w:rsidRPr="00BD2614" w:rsidTr="0076072C">
        <w:trPr>
          <w:trHeight w:val="475"/>
        </w:trPr>
        <w:tc>
          <w:tcPr>
            <w:tcW w:w="322" w:type="pct"/>
            <w:vAlign w:val="center"/>
          </w:tcPr>
          <w:p w:rsidR="00BD2614" w:rsidRPr="00BD2614" w:rsidRDefault="00BD2614" w:rsidP="0076072C">
            <w:pPr>
              <w:spacing w:before="120" w:after="120" w:line="240" w:lineRule="auto"/>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12.1</w:t>
            </w:r>
          </w:p>
        </w:tc>
        <w:tc>
          <w:tcPr>
            <w:tcW w:w="1200" w:type="pct"/>
            <w:vAlign w:val="center"/>
          </w:tcPr>
          <w:p w:rsidR="00BD2614" w:rsidRPr="00BD2614" w:rsidRDefault="00BD2614" w:rsidP="0076072C">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Trường hợp Icn = 6 kA</w:t>
            </w:r>
          </w:p>
        </w:tc>
        <w:tc>
          <w:tcPr>
            <w:tcW w:w="435" w:type="pct"/>
            <w:vAlign w:val="center"/>
          </w:tcPr>
          <w:p w:rsidR="00BD2614" w:rsidRPr="00BD2614" w:rsidRDefault="00BD2614" w:rsidP="0076072C">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Ics = 100% Icn</w:t>
            </w:r>
          </w:p>
        </w:tc>
        <w:tc>
          <w:tcPr>
            <w:tcW w:w="1521" w:type="pct"/>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p>
        </w:tc>
      </w:tr>
      <w:tr w:rsidR="00BD2614" w:rsidRPr="00BD2614" w:rsidTr="0076072C">
        <w:trPr>
          <w:trHeight w:val="475"/>
        </w:trPr>
        <w:tc>
          <w:tcPr>
            <w:tcW w:w="322" w:type="pct"/>
            <w:vAlign w:val="center"/>
          </w:tcPr>
          <w:p w:rsidR="00BD2614" w:rsidRPr="00BD2614" w:rsidRDefault="00BD2614" w:rsidP="0076072C">
            <w:pPr>
              <w:spacing w:before="120" w:after="120" w:line="240" w:lineRule="auto"/>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12.2</w:t>
            </w:r>
          </w:p>
        </w:tc>
        <w:tc>
          <w:tcPr>
            <w:tcW w:w="1200" w:type="pct"/>
            <w:vAlign w:val="center"/>
          </w:tcPr>
          <w:p w:rsidR="00BD2614" w:rsidRPr="00BD2614" w:rsidRDefault="00BD2614" w:rsidP="0076072C">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Trường hợp 6 kA &lt; Icn </w:t>
            </w:r>
            <w:r w:rsidRPr="00BD2614">
              <w:rPr>
                <w:rFonts w:ascii="Times New Roman" w:eastAsia="Times New Roman" w:hAnsi="Times New Roman" w:cs="Times New Roman"/>
                <w:sz w:val="24"/>
                <w:szCs w:val="24"/>
                <w:u w:val="single"/>
              </w:rPr>
              <w:t>&lt;</w:t>
            </w:r>
            <w:r w:rsidRPr="00BD2614">
              <w:rPr>
                <w:rFonts w:ascii="Times New Roman" w:eastAsia="Times New Roman" w:hAnsi="Times New Roman" w:cs="Times New Roman"/>
                <w:sz w:val="24"/>
                <w:szCs w:val="24"/>
              </w:rPr>
              <w:t xml:space="preserve"> 10 kA</w:t>
            </w:r>
          </w:p>
        </w:tc>
        <w:tc>
          <w:tcPr>
            <w:tcW w:w="435" w:type="pct"/>
            <w:vAlign w:val="center"/>
          </w:tcPr>
          <w:p w:rsidR="00BD2614" w:rsidRPr="00BD2614" w:rsidRDefault="00BD2614" w:rsidP="0076072C">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Ics = 75% Icn, </w:t>
            </w:r>
          </w:p>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nhưng không nhỏ hơn 6 kA</w:t>
            </w:r>
          </w:p>
        </w:tc>
        <w:tc>
          <w:tcPr>
            <w:tcW w:w="1521" w:type="pct"/>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p>
        </w:tc>
      </w:tr>
      <w:tr w:rsidR="00BD2614" w:rsidRPr="00BD2614" w:rsidTr="0076072C">
        <w:trPr>
          <w:trHeight w:val="475"/>
        </w:trPr>
        <w:tc>
          <w:tcPr>
            <w:tcW w:w="322" w:type="pct"/>
            <w:vAlign w:val="center"/>
          </w:tcPr>
          <w:p w:rsidR="00BD2614" w:rsidRPr="00BD2614" w:rsidRDefault="00BD2614" w:rsidP="0076072C">
            <w:pPr>
              <w:spacing w:before="120" w:after="120" w:line="240" w:lineRule="auto"/>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12.3</w:t>
            </w:r>
          </w:p>
        </w:tc>
        <w:tc>
          <w:tcPr>
            <w:tcW w:w="1200" w:type="pct"/>
            <w:vAlign w:val="center"/>
          </w:tcPr>
          <w:p w:rsidR="00BD2614" w:rsidRPr="00BD2614" w:rsidRDefault="00BD2614" w:rsidP="0076072C">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Trường hợp Icn &gt; 10 kA</w:t>
            </w:r>
          </w:p>
        </w:tc>
        <w:tc>
          <w:tcPr>
            <w:tcW w:w="435" w:type="pct"/>
            <w:vAlign w:val="center"/>
          </w:tcPr>
          <w:p w:rsidR="00BD2614" w:rsidRPr="00BD2614" w:rsidRDefault="00BD2614" w:rsidP="0076072C">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Ics = 50% Icn, </w:t>
            </w:r>
          </w:p>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nhưng không nhỏ hơn 7,5 kA</w:t>
            </w:r>
          </w:p>
        </w:tc>
        <w:tc>
          <w:tcPr>
            <w:tcW w:w="1521" w:type="pct"/>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p>
        </w:tc>
      </w:tr>
      <w:tr w:rsidR="00BD2614" w:rsidRPr="00BD2614" w:rsidTr="0076072C">
        <w:trPr>
          <w:trHeight w:val="417"/>
        </w:trPr>
        <w:tc>
          <w:tcPr>
            <w:tcW w:w="322" w:type="pct"/>
            <w:vAlign w:val="center"/>
          </w:tcPr>
          <w:p w:rsidR="00BD2614" w:rsidRPr="00BD2614" w:rsidRDefault="00BD2614" w:rsidP="0076072C">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D2614" w:rsidRPr="00BD2614" w:rsidRDefault="00BD2614" w:rsidP="0076072C">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Số lần thao tác ở dòng điện định mức</w:t>
            </w:r>
          </w:p>
        </w:tc>
        <w:tc>
          <w:tcPr>
            <w:tcW w:w="435" w:type="pct"/>
            <w:vAlign w:val="center"/>
          </w:tcPr>
          <w:p w:rsidR="00BD2614" w:rsidRPr="00BD2614" w:rsidRDefault="00BD2614" w:rsidP="0076072C">
            <w:pPr>
              <w:spacing w:before="120" w:after="120" w:line="240" w:lineRule="auto"/>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Lần</w:t>
            </w:r>
          </w:p>
        </w:tc>
        <w:tc>
          <w:tcPr>
            <w:tcW w:w="1522" w:type="pct"/>
            <w:vAlign w:val="center"/>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w:t>
            </w:r>
            <w:r w:rsidRPr="00BD2614">
              <w:rPr>
                <w:rFonts w:ascii="Times New Roman" w:eastAsia="Times New Roman" w:hAnsi="Times New Roman" w:cs="Times New Roman"/>
                <w:sz w:val="24"/>
                <w:szCs w:val="24"/>
                <w:lang w:val="vi-VN"/>
              </w:rPr>
              <w:t>4</w:t>
            </w: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lang w:val="vi-VN"/>
              </w:rPr>
              <w:t>000</w:t>
            </w:r>
          </w:p>
        </w:tc>
        <w:tc>
          <w:tcPr>
            <w:tcW w:w="1521" w:type="pct"/>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u w:val="single"/>
              </w:rPr>
            </w:pPr>
          </w:p>
        </w:tc>
      </w:tr>
      <w:tr w:rsidR="00BD2614" w:rsidRPr="00BD2614" w:rsidTr="0076072C">
        <w:trPr>
          <w:trHeight w:val="283"/>
        </w:trPr>
        <w:tc>
          <w:tcPr>
            <w:tcW w:w="322" w:type="pct"/>
            <w:vAlign w:val="center"/>
          </w:tcPr>
          <w:p w:rsidR="00BD2614" w:rsidRPr="00BD2614" w:rsidRDefault="00BD2614" w:rsidP="0076072C">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D2614" w:rsidRPr="00BD2614" w:rsidRDefault="00BD2614" w:rsidP="0076072C">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lang w:val="vi-VN"/>
              </w:rPr>
              <w:t xml:space="preserve">Mức chịu đựng điện áp </w:t>
            </w:r>
            <w:r w:rsidRPr="00BD2614">
              <w:rPr>
                <w:rFonts w:ascii="Times New Roman" w:eastAsia="Times New Roman" w:hAnsi="Times New Roman" w:cs="Times New Roman"/>
                <w:sz w:val="24"/>
                <w:szCs w:val="24"/>
              </w:rPr>
              <w:t>xung định mức (Uimp)</w:t>
            </w:r>
          </w:p>
        </w:tc>
        <w:tc>
          <w:tcPr>
            <w:tcW w:w="435" w:type="pct"/>
            <w:vAlign w:val="center"/>
          </w:tcPr>
          <w:p w:rsidR="00BD2614" w:rsidRPr="00BD2614" w:rsidRDefault="00BD2614" w:rsidP="0076072C">
            <w:pPr>
              <w:spacing w:before="120" w:after="120" w:line="240" w:lineRule="auto"/>
              <w:jc w:val="center"/>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lang w:val="vi-VN"/>
              </w:rPr>
              <w:t>kVp</w:t>
            </w:r>
          </w:p>
        </w:tc>
        <w:tc>
          <w:tcPr>
            <w:tcW w:w="1522" w:type="pct"/>
            <w:vAlign w:val="center"/>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4</w:t>
            </w:r>
          </w:p>
        </w:tc>
        <w:tc>
          <w:tcPr>
            <w:tcW w:w="1521" w:type="pct"/>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u w:val="single"/>
              </w:rPr>
            </w:pPr>
          </w:p>
        </w:tc>
      </w:tr>
      <w:tr w:rsidR="00BD2614" w:rsidRPr="00BD2614" w:rsidTr="0076072C">
        <w:trPr>
          <w:trHeight w:val="283"/>
        </w:trPr>
        <w:tc>
          <w:tcPr>
            <w:tcW w:w="322" w:type="pct"/>
            <w:vMerge w:val="restart"/>
            <w:vAlign w:val="center"/>
          </w:tcPr>
          <w:p w:rsidR="00BD2614" w:rsidRPr="00BD2614" w:rsidRDefault="00BD2614" w:rsidP="0076072C">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Merge w:val="restart"/>
            <w:vAlign w:val="center"/>
          </w:tcPr>
          <w:p w:rsidR="00BD2614" w:rsidRPr="00BD2614" w:rsidRDefault="00BD2614" w:rsidP="0076072C">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Đặc tính cắt theo IEC 60898</w:t>
            </w:r>
          </w:p>
        </w:tc>
        <w:tc>
          <w:tcPr>
            <w:tcW w:w="435" w:type="pct"/>
            <w:vMerge w:val="restart"/>
          </w:tcPr>
          <w:p w:rsidR="00BD2614" w:rsidRPr="00BD2614" w:rsidRDefault="00BD2614" w:rsidP="0076072C">
            <w:pPr>
              <w:spacing w:before="120" w:after="120" w:line="240" w:lineRule="auto"/>
              <w:jc w:val="center"/>
              <w:rPr>
                <w:rFonts w:ascii="Times New Roman" w:eastAsia="Times New Roman" w:hAnsi="Times New Roman" w:cs="Times New Roman"/>
                <w:sz w:val="24"/>
                <w:szCs w:val="24"/>
                <w:lang w:val="vi-VN"/>
              </w:rPr>
            </w:pPr>
          </w:p>
        </w:tc>
        <w:tc>
          <w:tcPr>
            <w:tcW w:w="1522" w:type="pct"/>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u w:val="single"/>
              </w:rPr>
            </w:pPr>
            <w:r w:rsidRPr="00BD2614">
              <w:rPr>
                <w:rFonts w:ascii="Times New Roman" w:eastAsia="Times New Roman" w:hAnsi="Times New Roman" w:cs="Times New Roman"/>
                <w:sz w:val="24"/>
                <w:szCs w:val="24"/>
              </w:rPr>
              <w:t>Đơn vị tùy chọn đặc tính cắt theo nhu cầu sử dụng</w:t>
            </w:r>
          </w:p>
        </w:tc>
        <w:tc>
          <w:tcPr>
            <w:tcW w:w="1521" w:type="pct"/>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p>
        </w:tc>
      </w:tr>
      <w:tr w:rsidR="00BD2614" w:rsidRPr="00BD2614" w:rsidTr="0076072C">
        <w:trPr>
          <w:trHeight w:val="283"/>
        </w:trPr>
        <w:tc>
          <w:tcPr>
            <w:tcW w:w="322" w:type="pct"/>
            <w:vMerge/>
            <w:vAlign w:val="center"/>
          </w:tcPr>
          <w:p w:rsidR="00BD2614" w:rsidRPr="00BD2614" w:rsidRDefault="00BD2614" w:rsidP="0076072C">
            <w:pPr>
              <w:spacing w:before="120" w:after="120" w:line="240" w:lineRule="auto"/>
              <w:ind w:left="568"/>
              <w:jc w:val="center"/>
              <w:rPr>
                <w:rFonts w:ascii="Times New Roman" w:eastAsia="Arial" w:hAnsi="Times New Roman" w:cs="Times New Roman"/>
                <w:sz w:val="24"/>
                <w:szCs w:val="24"/>
                <w:lang w:val="vi-VN"/>
              </w:rPr>
            </w:pPr>
          </w:p>
        </w:tc>
        <w:tc>
          <w:tcPr>
            <w:tcW w:w="1200" w:type="pct"/>
            <w:vMerge/>
            <w:vAlign w:val="center"/>
          </w:tcPr>
          <w:p w:rsidR="00BD2614" w:rsidRPr="00BD2614" w:rsidRDefault="00BD2614" w:rsidP="0076072C">
            <w:pPr>
              <w:spacing w:before="120" w:after="120" w:line="240" w:lineRule="auto"/>
              <w:ind w:left="36"/>
              <w:jc w:val="both"/>
              <w:rPr>
                <w:rFonts w:ascii="Times New Roman" w:eastAsia="Times New Roman" w:hAnsi="Times New Roman" w:cs="Times New Roman"/>
                <w:sz w:val="24"/>
                <w:szCs w:val="24"/>
              </w:rPr>
            </w:pPr>
          </w:p>
        </w:tc>
        <w:tc>
          <w:tcPr>
            <w:tcW w:w="435" w:type="pct"/>
            <w:vMerge/>
          </w:tcPr>
          <w:p w:rsidR="00BD2614" w:rsidRPr="00BD2614" w:rsidRDefault="00BD2614" w:rsidP="0076072C">
            <w:pPr>
              <w:spacing w:before="120" w:after="120" w:line="240" w:lineRule="auto"/>
              <w:jc w:val="center"/>
              <w:rPr>
                <w:rFonts w:ascii="Times New Roman" w:eastAsia="Times New Roman" w:hAnsi="Times New Roman" w:cs="Times New Roman"/>
                <w:sz w:val="24"/>
                <w:szCs w:val="24"/>
                <w:lang w:val="vi-VN"/>
              </w:rPr>
            </w:pPr>
          </w:p>
        </w:tc>
        <w:tc>
          <w:tcPr>
            <w:tcW w:w="1522" w:type="pct"/>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Loại B</w:t>
            </w:r>
          </w:p>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(Trên 3 In đến 5 In)</w:t>
            </w:r>
          </w:p>
        </w:tc>
        <w:tc>
          <w:tcPr>
            <w:tcW w:w="1521" w:type="pct"/>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p>
        </w:tc>
      </w:tr>
      <w:tr w:rsidR="00BD2614" w:rsidRPr="00BD2614" w:rsidTr="0076072C">
        <w:trPr>
          <w:trHeight w:val="283"/>
        </w:trPr>
        <w:tc>
          <w:tcPr>
            <w:tcW w:w="322" w:type="pct"/>
            <w:vMerge/>
            <w:vAlign w:val="center"/>
          </w:tcPr>
          <w:p w:rsidR="00BD2614" w:rsidRPr="00BD2614" w:rsidRDefault="00BD2614" w:rsidP="0076072C">
            <w:pPr>
              <w:spacing w:before="120" w:after="120" w:line="240" w:lineRule="auto"/>
              <w:ind w:left="568"/>
              <w:jc w:val="center"/>
              <w:rPr>
                <w:rFonts w:ascii="Times New Roman" w:eastAsia="Arial" w:hAnsi="Times New Roman" w:cs="Times New Roman"/>
                <w:sz w:val="24"/>
                <w:szCs w:val="24"/>
                <w:lang w:val="vi-VN"/>
              </w:rPr>
            </w:pPr>
          </w:p>
        </w:tc>
        <w:tc>
          <w:tcPr>
            <w:tcW w:w="1200" w:type="pct"/>
            <w:vMerge/>
            <w:vAlign w:val="center"/>
          </w:tcPr>
          <w:p w:rsidR="00BD2614" w:rsidRPr="00BD2614" w:rsidRDefault="00BD2614" w:rsidP="0076072C">
            <w:pPr>
              <w:spacing w:before="120" w:after="120" w:line="240" w:lineRule="auto"/>
              <w:ind w:left="36"/>
              <w:jc w:val="both"/>
              <w:rPr>
                <w:rFonts w:ascii="Times New Roman" w:eastAsia="Times New Roman" w:hAnsi="Times New Roman" w:cs="Times New Roman"/>
                <w:sz w:val="24"/>
                <w:szCs w:val="24"/>
              </w:rPr>
            </w:pPr>
          </w:p>
        </w:tc>
        <w:tc>
          <w:tcPr>
            <w:tcW w:w="435" w:type="pct"/>
            <w:vMerge/>
          </w:tcPr>
          <w:p w:rsidR="00BD2614" w:rsidRPr="00BD2614" w:rsidRDefault="00BD2614" w:rsidP="0076072C">
            <w:pPr>
              <w:spacing w:before="120" w:after="120" w:line="240" w:lineRule="auto"/>
              <w:jc w:val="center"/>
              <w:rPr>
                <w:rFonts w:ascii="Times New Roman" w:eastAsia="Times New Roman" w:hAnsi="Times New Roman" w:cs="Times New Roman"/>
                <w:sz w:val="24"/>
                <w:szCs w:val="24"/>
                <w:lang w:val="vi-VN"/>
              </w:rPr>
            </w:pPr>
          </w:p>
        </w:tc>
        <w:tc>
          <w:tcPr>
            <w:tcW w:w="1522" w:type="pct"/>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Loại C</w:t>
            </w:r>
          </w:p>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lastRenderedPageBreak/>
              <w:t>(Trên 5 In đến và bao gồm 10 In)</w:t>
            </w:r>
          </w:p>
        </w:tc>
        <w:tc>
          <w:tcPr>
            <w:tcW w:w="1521" w:type="pct"/>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p>
        </w:tc>
      </w:tr>
      <w:tr w:rsidR="00BD2614" w:rsidRPr="00BD2614" w:rsidTr="0076072C">
        <w:trPr>
          <w:trHeight w:val="283"/>
        </w:trPr>
        <w:tc>
          <w:tcPr>
            <w:tcW w:w="322" w:type="pct"/>
            <w:vMerge/>
            <w:vAlign w:val="center"/>
          </w:tcPr>
          <w:p w:rsidR="00BD2614" w:rsidRPr="00BD2614" w:rsidRDefault="00BD2614" w:rsidP="0076072C">
            <w:pPr>
              <w:spacing w:before="120" w:after="120" w:line="240" w:lineRule="auto"/>
              <w:ind w:left="568"/>
              <w:jc w:val="center"/>
              <w:rPr>
                <w:rFonts w:ascii="Times New Roman" w:eastAsia="Arial" w:hAnsi="Times New Roman" w:cs="Times New Roman"/>
                <w:sz w:val="24"/>
                <w:szCs w:val="24"/>
                <w:lang w:val="vi-VN"/>
              </w:rPr>
            </w:pPr>
          </w:p>
        </w:tc>
        <w:tc>
          <w:tcPr>
            <w:tcW w:w="1200" w:type="pct"/>
            <w:vMerge/>
            <w:vAlign w:val="center"/>
          </w:tcPr>
          <w:p w:rsidR="00BD2614" w:rsidRPr="00BD2614" w:rsidRDefault="00BD2614" w:rsidP="0076072C">
            <w:pPr>
              <w:spacing w:before="120" w:after="120" w:line="240" w:lineRule="auto"/>
              <w:ind w:left="36"/>
              <w:jc w:val="both"/>
              <w:rPr>
                <w:rFonts w:ascii="Times New Roman" w:eastAsia="Times New Roman" w:hAnsi="Times New Roman" w:cs="Times New Roman"/>
                <w:sz w:val="24"/>
                <w:szCs w:val="24"/>
              </w:rPr>
            </w:pPr>
          </w:p>
        </w:tc>
        <w:tc>
          <w:tcPr>
            <w:tcW w:w="435" w:type="pct"/>
            <w:vMerge/>
          </w:tcPr>
          <w:p w:rsidR="00BD2614" w:rsidRPr="00BD2614" w:rsidRDefault="00BD2614" w:rsidP="0076072C">
            <w:pPr>
              <w:spacing w:before="120" w:after="120" w:line="240" w:lineRule="auto"/>
              <w:jc w:val="center"/>
              <w:rPr>
                <w:rFonts w:ascii="Times New Roman" w:eastAsia="Times New Roman" w:hAnsi="Times New Roman" w:cs="Times New Roman"/>
                <w:sz w:val="24"/>
                <w:szCs w:val="24"/>
                <w:lang w:val="vi-VN"/>
              </w:rPr>
            </w:pPr>
          </w:p>
        </w:tc>
        <w:tc>
          <w:tcPr>
            <w:tcW w:w="1522" w:type="pct"/>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Loại D</w:t>
            </w:r>
          </w:p>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(Trên 10 In đến và bao gồm 20 In)</w:t>
            </w:r>
          </w:p>
        </w:tc>
        <w:tc>
          <w:tcPr>
            <w:tcW w:w="1521" w:type="pct"/>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p>
        </w:tc>
      </w:tr>
      <w:tr w:rsidR="00BD2614" w:rsidRPr="00BD2614" w:rsidTr="0076072C">
        <w:trPr>
          <w:trHeight w:val="283"/>
        </w:trPr>
        <w:tc>
          <w:tcPr>
            <w:tcW w:w="322" w:type="pct"/>
            <w:vAlign w:val="center"/>
          </w:tcPr>
          <w:p w:rsidR="00BD2614" w:rsidRPr="00BD2614" w:rsidRDefault="00BD2614" w:rsidP="0076072C">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D2614" w:rsidRPr="00BD2614" w:rsidRDefault="00BD2614" w:rsidP="0076072C">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Độ bền điện môi mạch phụ trong 1 phút (</w:t>
            </w:r>
            <w:r w:rsidRPr="00BD2614">
              <w:rPr>
                <w:rFonts w:ascii="Times New Roman" w:eastAsia="Arial" w:hAnsi="Times New Roman" w:cs="Times New Roman"/>
                <w:sz w:val="24"/>
                <w:szCs w:val="24"/>
              </w:rPr>
              <w:t>áp dụng đối với MCB có trang bị mạch phụ và mạch điều khiển)</w:t>
            </w:r>
          </w:p>
        </w:tc>
        <w:tc>
          <w:tcPr>
            <w:tcW w:w="435" w:type="pct"/>
            <w:vAlign w:val="center"/>
          </w:tcPr>
          <w:p w:rsidR="00BD2614" w:rsidRPr="00BD2614" w:rsidRDefault="00BD2614" w:rsidP="0076072C">
            <w:pPr>
              <w:spacing w:before="120" w:after="120" w:line="240" w:lineRule="auto"/>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kV</w:t>
            </w:r>
          </w:p>
        </w:tc>
        <w:tc>
          <w:tcPr>
            <w:tcW w:w="1522" w:type="pct"/>
            <w:vAlign w:val="center"/>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2</w:t>
            </w:r>
          </w:p>
        </w:tc>
        <w:tc>
          <w:tcPr>
            <w:tcW w:w="1521" w:type="pct"/>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u w:val="single"/>
              </w:rPr>
            </w:pPr>
          </w:p>
        </w:tc>
      </w:tr>
      <w:tr w:rsidR="00BD2614" w:rsidRPr="00BD2614" w:rsidTr="0076072C">
        <w:trPr>
          <w:trHeight w:val="283"/>
        </w:trPr>
        <w:tc>
          <w:tcPr>
            <w:tcW w:w="322" w:type="pct"/>
            <w:vMerge w:val="restart"/>
            <w:vAlign w:val="center"/>
          </w:tcPr>
          <w:p w:rsidR="00BD2614" w:rsidRPr="00BD2614" w:rsidRDefault="00BD2614" w:rsidP="0076072C">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Merge w:val="restart"/>
            <w:vAlign w:val="center"/>
          </w:tcPr>
          <w:p w:rsidR="00BD2614" w:rsidRPr="00BD2614" w:rsidRDefault="00BD2614" w:rsidP="0076072C">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Dòng điện và thời gian quy ước không cắt</w:t>
            </w:r>
          </w:p>
        </w:tc>
        <w:tc>
          <w:tcPr>
            <w:tcW w:w="435" w:type="pct"/>
            <w:vMerge w:val="restart"/>
            <w:vAlign w:val="center"/>
          </w:tcPr>
          <w:p w:rsidR="00BD2614" w:rsidRPr="00BD2614" w:rsidRDefault="00BD2614" w:rsidP="0076072C">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1,13 In trong thời gian t </w:t>
            </w:r>
            <w:r w:rsidRPr="00BD2614">
              <w:rPr>
                <w:rFonts w:ascii="Times New Roman" w:eastAsia="Times New Roman" w:hAnsi="Times New Roman" w:cs="Times New Roman"/>
                <w:sz w:val="24"/>
                <w:szCs w:val="24"/>
                <w:u w:val="single"/>
              </w:rPr>
              <w:t>&lt;</w:t>
            </w:r>
            <w:r w:rsidRPr="00BD2614">
              <w:rPr>
                <w:rFonts w:ascii="Times New Roman" w:eastAsia="Times New Roman" w:hAnsi="Times New Roman" w:cs="Times New Roman"/>
                <w:sz w:val="24"/>
                <w:szCs w:val="24"/>
              </w:rPr>
              <w:t xml:space="preserve"> 1 h (đối với MCB có In ≤ 63 A)</w:t>
            </w:r>
          </w:p>
        </w:tc>
        <w:tc>
          <w:tcPr>
            <w:tcW w:w="1521" w:type="pct"/>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p>
        </w:tc>
      </w:tr>
      <w:tr w:rsidR="00BD2614" w:rsidRPr="00BD2614" w:rsidTr="0076072C">
        <w:trPr>
          <w:trHeight w:val="283"/>
        </w:trPr>
        <w:tc>
          <w:tcPr>
            <w:tcW w:w="322" w:type="pct"/>
            <w:vMerge/>
            <w:vAlign w:val="center"/>
          </w:tcPr>
          <w:p w:rsidR="00BD2614" w:rsidRPr="00BD2614" w:rsidRDefault="00BD2614" w:rsidP="0076072C">
            <w:pPr>
              <w:spacing w:before="120" w:after="120" w:line="240" w:lineRule="auto"/>
              <w:ind w:left="568"/>
              <w:jc w:val="center"/>
              <w:rPr>
                <w:rFonts w:ascii="Times New Roman" w:eastAsia="Arial" w:hAnsi="Times New Roman" w:cs="Times New Roman"/>
                <w:sz w:val="24"/>
                <w:szCs w:val="24"/>
                <w:lang w:val="vi-VN"/>
              </w:rPr>
            </w:pPr>
          </w:p>
        </w:tc>
        <w:tc>
          <w:tcPr>
            <w:tcW w:w="1200" w:type="pct"/>
            <w:vMerge/>
            <w:vAlign w:val="center"/>
          </w:tcPr>
          <w:p w:rsidR="00BD2614" w:rsidRPr="00BD2614" w:rsidRDefault="00BD2614" w:rsidP="0076072C">
            <w:pPr>
              <w:spacing w:before="120" w:after="120" w:line="240" w:lineRule="auto"/>
              <w:ind w:left="36"/>
              <w:jc w:val="both"/>
              <w:rPr>
                <w:rFonts w:ascii="Times New Roman" w:eastAsia="Times New Roman" w:hAnsi="Times New Roman" w:cs="Times New Roman"/>
                <w:sz w:val="24"/>
                <w:szCs w:val="24"/>
              </w:rPr>
            </w:pPr>
          </w:p>
        </w:tc>
        <w:tc>
          <w:tcPr>
            <w:tcW w:w="435" w:type="pct"/>
            <w:vMerge/>
            <w:vAlign w:val="center"/>
          </w:tcPr>
          <w:p w:rsidR="00BD2614" w:rsidRPr="00BD2614" w:rsidRDefault="00BD2614" w:rsidP="0076072C">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u w:val="single"/>
              </w:rPr>
            </w:pPr>
            <w:r w:rsidRPr="00BD2614">
              <w:rPr>
                <w:rFonts w:ascii="Times New Roman" w:eastAsia="Times New Roman" w:hAnsi="Times New Roman" w:cs="Times New Roman"/>
                <w:sz w:val="24"/>
                <w:szCs w:val="24"/>
              </w:rPr>
              <w:t xml:space="preserve">1,13 In trong thời gian t </w:t>
            </w:r>
            <w:r w:rsidRPr="00BD2614">
              <w:rPr>
                <w:rFonts w:ascii="Times New Roman" w:eastAsia="Times New Roman" w:hAnsi="Times New Roman" w:cs="Times New Roman"/>
                <w:sz w:val="24"/>
                <w:szCs w:val="24"/>
                <w:u w:val="single"/>
              </w:rPr>
              <w:t>&lt;</w:t>
            </w:r>
            <w:r w:rsidRPr="00BD2614">
              <w:rPr>
                <w:rFonts w:ascii="Times New Roman" w:eastAsia="Times New Roman" w:hAnsi="Times New Roman" w:cs="Times New Roman"/>
                <w:sz w:val="24"/>
                <w:szCs w:val="24"/>
              </w:rPr>
              <w:t xml:space="preserve"> 2 h (đối với MCB có In &gt; 63 A)</w:t>
            </w:r>
          </w:p>
        </w:tc>
        <w:tc>
          <w:tcPr>
            <w:tcW w:w="1521" w:type="pct"/>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p>
        </w:tc>
      </w:tr>
      <w:tr w:rsidR="00BD2614" w:rsidRPr="00BD2614" w:rsidTr="0076072C">
        <w:trPr>
          <w:trHeight w:val="482"/>
        </w:trPr>
        <w:tc>
          <w:tcPr>
            <w:tcW w:w="322" w:type="pct"/>
            <w:vAlign w:val="center"/>
          </w:tcPr>
          <w:p w:rsidR="00BD2614" w:rsidRPr="00BD2614" w:rsidRDefault="00BD2614" w:rsidP="0076072C">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D2614" w:rsidRPr="00BD2614" w:rsidRDefault="00BD2614" w:rsidP="0076072C">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Đầu nối dây </w:t>
            </w:r>
          </w:p>
        </w:tc>
        <w:tc>
          <w:tcPr>
            <w:tcW w:w="435" w:type="pct"/>
            <w:vAlign w:val="center"/>
          </w:tcPr>
          <w:p w:rsidR="00BD2614" w:rsidRPr="00BD2614" w:rsidRDefault="00BD2614" w:rsidP="0076072C">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BD2614" w:rsidRPr="00BD2614" w:rsidRDefault="00BD2614" w:rsidP="0076072C">
            <w:pPr>
              <w:spacing w:before="120" w:after="120" w:line="240" w:lineRule="auto"/>
              <w:ind w:right="97"/>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Làm bằng vật liệu đồng hoặc hợp kim đồng, có khả năng đấu nối với cáp đồng tiết diện đến 25 mm</w:t>
            </w:r>
            <w:r w:rsidRPr="00BD2614">
              <w:rPr>
                <w:rFonts w:ascii="Times New Roman" w:eastAsia="Times New Roman" w:hAnsi="Times New Roman" w:cs="Times New Roman"/>
                <w:sz w:val="24"/>
                <w:szCs w:val="24"/>
                <w:vertAlign w:val="superscript"/>
              </w:rPr>
              <w:t>2</w:t>
            </w:r>
          </w:p>
        </w:tc>
        <w:tc>
          <w:tcPr>
            <w:tcW w:w="1521" w:type="pct"/>
          </w:tcPr>
          <w:p w:rsidR="00BD2614" w:rsidRPr="00BD2614" w:rsidRDefault="00BD2614" w:rsidP="0076072C">
            <w:pPr>
              <w:spacing w:before="120" w:after="120" w:line="240" w:lineRule="auto"/>
              <w:ind w:right="97"/>
              <w:jc w:val="both"/>
              <w:rPr>
                <w:rFonts w:ascii="Times New Roman" w:eastAsia="Times New Roman" w:hAnsi="Times New Roman" w:cs="Times New Roman"/>
                <w:sz w:val="24"/>
                <w:szCs w:val="24"/>
              </w:rPr>
            </w:pPr>
          </w:p>
        </w:tc>
      </w:tr>
      <w:tr w:rsidR="00BD2614" w:rsidRPr="00BD2614" w:rsidTr="0076072C">
        <w:trPr>
          <w:trHeight w:val="482"/>
        </w:trPr>
        <w:tc>
          <w:tcPr>
            <w:tcW w:w="322" w:type="pct"/>
            <w:vAlign w:val="center"/>
          </w:tcPr>
          <w:p w:rsidR="00BD2614" w:rsidRPr="00BD2614" w:rsidRDefault="00BD2614" w:rsidP="0076072C">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D2614" w:rsidRPr="00BD2614" w:rsidRDefault="00BD2614" w:rsidP="0076072C">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Bề rộng của MCB</w:t>
            </w:r>
          </w:p>
        </w:tc>
        <w:tc>
          <w:tcPr>
            <w:tcW w:w="435" w:type="pct"/>
            <w:vAlign w:val="center"/>
          </w:tcPr>
          <w:p w:rsidR="00BD2614" w:rsidRPr="00BD2614" w:rsidRDefault="00BD2614" w:rsidP="0076072C">
            <w:pPr>
              <w:spacing w:before="120" w:after="120" w:line="240" w:lineRule="auto"/>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mm</w:t>
            </w:r>
          </w:p>
        </w:tc>
        <w:tc>
          <w:tcPr>
            <w:tcW w:w="1522" w:type="pct"/>
            <w:vAlign w:val="center"/>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Nêu cụ thể</w:t>
            </w:r>
          </w:p>
        </w:tc>
        <w:tc>
          <w:tcPr>
            <w:tcW w:w="1521" w:type="pct"/>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p>
        </w:tc>
      </w:tr>
      <w:tr w:rsidR="00BD2614" w:rsidRPr="00BD2614" w:rsidTr="0076072C">
        <w:trPr>
          <w:trHeight w:val="482"/>
        </w:trPr>
        <w:tc>
          <w:tcPr>
            <w:tcW w:w="322" w:type="pct"/>
            <w:vAlign w:val="center"/>
          </w:tcPr>
          <w:p w:rsidR="00BD2614" w:rsidRPr="00BD2614" w:rsidRDefault="00BD2614" w:rsidP="0076072C">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D2614" w:rsidRPr="00BD2614" w:rsidRDefault="00BD2614" w:rsidP="0076072C">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Phụ kiện đi kèm MCB</w:t>
            </w:r>
          </w:p>
          <w:p w:rsidR="00BD2614" w:rsidRPr="00BD2614" w:rsidRDefault="00BD2614" w:rsidP="0076072C">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w:t>
            </w:r>
            <w:r w:rsidRPr="00BD2614">
              <w:rPr>
                <w:rFonts w:ascii="Times New Roman" w:eastAsia="Arial" w:hAnsi="Times New Roman" w:cs="Times New Roman"/>
                <w:sz w:val="24"/>
                <w:szCs w:val="24"/>
              </w:rPr>
              <w:t>ùy chọn việc trang bị theo yêu cầu thiết kế)</w:t>
            </w:r>
          </w:p>
        </w:tc>
        <w:tc>
          <w:tcPr>
            <w:tcW w:w="435" w:type="pct"/>
            <w:vAlign w:val="center"/>
          </w:tcPr>
          <w:p w:rsidR="00BD2614" w:rsidRPr="00BD2614" w:rsidRDefault="00BD2614" w:rsidP="0076072C">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BD2614" w:rsidRPr="00BD2614" w:rsidRDefault="00BD2614" w:rsidP="0076072C">
            <w:pPr>
              <w:spacing w:before="120" w:after="120" w:line="240" w:lineRule="auto"/>
              <w:ind w:left="118" w:right="97"/>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Mạch phụ và mạch điều khiển phục vụ thao tác đóng cắt MCB bằng điện </w:t>
            </w:r>
          </w:p>
        </w:tc>
        <w:tc>
          <w:tcPr>
            <w:tcW w:w="1521" w:type="pct"/>
          </w:tcPr>
          <w:p w:rsidR="00BD2614" w:rsidRPr="00BD2614" w:rsidRDefault="00BD2614" w:rsidP="0076072C">
            <w:pPr>
              <w:spacing w:before="120" w:after="120" w:line="240" w:lineRule="auto"/>
              <w:ind w:left="118" w:right="97"/>
              <w:jc w:val="both"/>
              <w:rPr>
                <w:rFonts w:ascii="Times New Roman" w:eastAsia="Times New Roman" w:hAnsi="Times New Roman" w:cs="Times New Roman"/>
                <w:sz w:val="24"/>
                <w:szCs w:val="24"/>
              </w:rPr>
            </w:pPr>
          </w:p>
        </w:tc>
      </w:tr>
      <w:tr w:rsidR="00BD2614" w:rsidRPr="00BD2614" w:rsidTr="0076072C">
        <w:trPr>
          <w:trHeight w:val="492"/>
        </w:trPr>
        <w:tc>
          <w:tcPr>
            <w:tcW w:w="322" w:type="pct"/>
            <w:vAlign w:val="center"/>
          </w:tcPr>
          <w:p w:rsidR="00BD2614" w:rsidRPr="00BD2614" w:rsidRDefault="00BD2614" w:rsidP="0076072C">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D2614" w:rsidRPr="00BD2614" w:rsidRDefault="00BD2614" w:rsidP="0076072C">
            <w:pPr>
              <w:spacing w:before="120" w:after="120" w:line="240" w:lineRule="auto"/>
              <w:ind w:left="36"/>
              <w:jc w:val="both"/>
              <w:rPr>
                <w:rFonts w:ascii="Times New Roman" w:eastAsia="Arial" w:hAnsi="Times New Roman" w:cs="Times New Roman"/>
                <w:sz w:val="24"/>
                <w:szCs w:val="24"/>
              </w:rPr>
            </w:pPr>
            <w:r w:rsidRPr="00BD2614">
              <w:rPr>
                <w:rFonts w:ascii="Times New Roman" w:eastAsia="Arial" w:hAnsi="Times New Roman" w:cs="Times New Roman"/>
                <w:sz w:val="24"/>
                <w:szCs w:val="24"/>
                <w:lang w:val="vi-VN"/>
              </w:rPr>
              <w:t xml:space="preserve">Nhãn </w:t>
            </w:r>
            <w:r w:rsidRPr="00BD2614">
              <w:rPr>
                <w:rFonts w:ascii="Times New Roman" w:eastAsia="Arial" w:hAnsi="Times New Roman" w:cs="Times New Roman"/>
                <w:sz w:val="24"/>
                <w:szCs w:val="24"/>
              </w:rPr>
              <w:t>thiết bị</w:t>
            </w:r>
          </w:p>
        </w:tc>
        <w:tc>
          <w:tcPr>
            <w:tcW w:w="435" w:type="pct"/>
            <w:vAlign w:val="center"/>
          </w:tcPr>
          <w:p w:rsidR="00BD2614" w:rsidRPr="00BD2614" w:rsidRDefault="00BD2614" w:rsidP="0076072C">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BD2614" w:rsidRPr="00BD2614" w:rsidRDefault="00BD2614" w:rsidP="0076072C">
            <w:pPr>
              <w:spacing w:before="120" w:after="120" w:line="240" w:lineRule="auto"/>
              <w:ind w:left="118" w:right="97"/>
              <w:jc w:val="both"/>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lang w:val="vi-VN"/>
              </w:rPr>
              <w:t>Theo ti</w:t>
            </w:r>
            <w:r w:rsidRPr="00BD2614">
              <w:rPr>
                <w:rFonts w:ascii="Times New Roman" w:eastAsia="Times New Roman" w:hAnsi="Times New Roman" w:cs="Times New Roman"/>
                <w:sz w:val="24"/>
                <w:szCs w:val="24"/>
              </w:rPr>
              <w:t>êu chuẩn IEC 60898 hoặc tương đương</w:t>
            </w:r>
          </w:p>
        </w:tc>
        <w:tc>
          <w:tcPr>
            <w:tcW w:w="1521" w:type="pct"/>
          </w:tcPr>
          <w:p w:rsidR="00BD2614" w:rsidRPr="00BD2614" w:rsidRDefault="00BD2614" w:rsidP="0076072C">
            <w:pPr>
              <w:spacing w:before="120" w:after="120" w:line="240" w:lineRule="auto"/>
              <w:ind w:left="118" w:right="97"/>
              <w:jc w:val="both"/>
              <w:rPr>
                <w:rFonts w:ascii="Times New Roman" w:eastAsia="Times New Roman" w:hAnsi="Times New Roman" w:cs="Times New Roman"/>
                <w:sz w:val="24"/>
                <w:szCs w:val="24"/>
                <w:lang w:val="vi-VN"/>
              </w:rPr>
            </w:pPr>
          </w:p>
        </w:tc>
      </w:tr>
      <w:tr w:rsidR="00BD2614" w:rsidRPr="00BD2614" w:rsidTr="0076072C">
        <w:trPr>
          <w:trHeight w:val="492"/>
        </w:trPr>
        <w:tc>
          <w:tcPr>
            <w:tcW w:w="322" w:type="pct"/>
            <w:vAlign w:val="center"/>
          </w:tcPr>
          <w:p w:rsidR="00BD2614" w:rsidRPr="00BD2614" w:rsidRDefault="00BD2614" w:rsidP="0076072C">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D2614" w:rsidRPr="00BD2614" w:rsidRDefault="00BD2614" w:rsidP="0076072C">
            <w:pPr>
              <w:spacing w:before="120" w:after="120" w:line="240" w:lineRule="auto"/>
              <w:ind w:left="36"/>
              <w:jc w:val="both"/>
              <w:rPr>
                <w:rFonts w:ascii="Times New Roman" w:eastAsia="Arial" w:hAnsi="Times New Roman" w:cs="Times New Roman"/>
                <w:sz w:val="24"/>
                <w:szCs w:val="24"/>
              </w:rPr>
            </w:pPr>
            <w:r w:rsidRPr="00BD2614">
              <w:rPr>
                <w:rFonts w:ascii="Times New Roman" w:eastAsia="Arial" w:hAnsi="Times New Roman" w:cs="Times New Roman"/>
                <w:sz w:val="24"/>
                <w:szCs w:val="24"/>
              </w:rPr>
              <w:t xml:space="preserve">Đóng gói </w:t>
            </w:r>
          </w:p>
        </w:tc>
        <w:tc>
          <w:tcPr>
            <w:tcW w:w="435" w:type="pct"/>
            <w:vAlign w:val="center"/>
          </w:tcPr>
          <w:p w:rsidR="00BD2614" w:rsidRPr="00BD2614" w:rsidRDefault="00BD2614" w:rsidP="0076072C">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BD2614" w:rsidRPr="00BD2614" w:rsidRDefault="00BD2614" w:rsidP="0076072C">
            <w:pPr>
              <w:spacing w:before="120" w:after="120" w:line="240" w:lineRule="auto"/>
              <w:ind w:left="118" w:right="97"/>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MCB được đóng gói trong hộp carton để dễ dàng cho việc bảo quản trong kho cũng như vận chuyển</w:t>
            </w:r>
          </w:p>
        </w:tc>
        <w:tc>
          <w:tcPr>
            <w:tcW w:w="1521" w:type="pct"/>
          </w:tcPr>
          <w:p w:rsidR="00BD2614" w:rsidRPr="00BD2614" w:rsidRDefault="00BD2614" w:rsidP="0076072C">
            <w:pPr>
              <w:spacing w:before="120" w:after="120" w:line="240" w:lineRule="auto"/>
              <w:ind w:left="118" w:right="97"/>
              <w:jc w:val="both"/>
              <w:rPr>
                <w:rFonts w:ascii="Times New Roman" w:eastAsia="Times New Roman" w:hAnsi="Times New Roman" w:cs="Times New Roman"/>
                <w:sz w:val="24"/>
                <w:szCs w:val="24"/>
              </w:rPr>
            </w:pPr>
          </w:p>
        </w:tc>
      </w:tr>
      <w:tr w:rsidR="00BD2614" w:rsidRPr="00BD2614" w:rsidTr="0076072C">
        <w:trPr>
          <w:trHeight w:val="492"/>
        </w:trPr>
        <w:tc>
          <w:tcPr>
            <w:tcW w:w="322" w:type="pct"/>
            <w:vAlign w:val="center"/>
          </w:tcPr>
          <w:p w:rsidR="00BD2614" w:rsidRPr="00BD2614" w:rsidRDefault="00BD2614" w:rsidP="0076072C">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D2614" w:rsidRPr="00BD2614" w:rsidRDefault="00BD2614" w:rsidP="0076072C">
            <w:pPr>
              <w:spacing w:before="120" w:after="120" w:line="240" w:lineRule="auto"/>
              <w:ind w:left="36"/>
              <w:jc w:val="both"/>
              <w:rPr>
                <w:rFonts w:ascii="Times New Roman" w:eastAsia="Arial" w:hAnsi="Times New Roman" w:cs="Times New Roman"/>
                <w:sz w:val="24"/>
                <w:szCs w:val="24"/>
              </w:rPr>
            </w:pPr>
            <w:r w:rsidRPr="00BD2614">
              <w:rPr>
                <w:rFonts w:ascii="Times New Roman" w:eastAsia="Arial" w:hAnsi="Times New Roman" w:cs="Times New Roman"/>
                <w:sz w:val="24"/>
                <w:szCs w:val="24"/>
              </w:rPr>
              <w:t>Yêu cầu về thử nghiệm</w:t>
            </w:r>
          </w:p>
        </w:tc>
        <w:tc>
          <w:tcPr>
            <w:tcW w:w="435" w:type="pct"/>
            <w:vAlign w:val="center"/>
          </w:tcPr>
          <w:p w:rsidR="00BD2614" w:rsidRPr="00BD2614" w:rsidRDefault="00BD2614" w:rsidP="0076072C">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Theo yêu cầu tại khoản 3 Điều 4</w:t>
            </w:r>
          </w:p>
        </w:tc>
        <w:tc>
          <w:tcPr>
            <w:tcW w:w="1521" w:type="pct"/>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p>
        </w:tc>
      </w:tr>
      <w:tr w:rsidR="00BD2614" w:rsidRPr="00BD2614" w:rsidTr="0076072C">
        <w:trPr>
          <w:trHeight w:val="492"/>
        </w:trPr>
        <w:tc>
          <w:tcPr>
            <w:tcW w:w="322" w:type="pct"/>
            <w:vAlign w:val="center"/>
          </w:tcPr>
          <w:p w:rsidR="00BD2614" w:rsidRPr="00BD2614" w:rsidRDefault="00BD2614" w:rsidP="0076072C">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D2614" w:rsidRPr="00BD2614" w:rsidRDefault="00BD2614" w:rsidP="0076072C">
            <w:pPr>
              <w:spacing w:before="120" w:after="120" w:line="240" w:lineRule="auto"/>
              <w:ind w:left="36"/>
              <w:jc w:val="both"/>
              <w:rPr>
                <w:rFonts w:ascii="Times New Roman" w:eastAsia="Arial" w:hAnsi="Times New Roman" w:cs="Times New Roman"/>
                <w:sz w:val="24"/>
                <w:szCs w:val="24"/>
              </w:rPr>
            </w:pPr>
            <w:r w:rsidRPr="00BD2614">
              <w:rPr>
                <w:rFonts w:ascii="Times New Roman" w:eastAsia="Arial" w:hAnsi="Times New Roman" w:cs="Times New Roman"/>
                <w:sz w:val="24"/>
                <w:szCs w:val="24"/>
              </w:rPr>
              <w:t xml:space="preserve">Bản vẽ và tài liệu kỹ </w:t>
            </w:r>
            <w:r w:rsidRPr="00BD2614">
              <w:rPr>
                <w:rFonts w:ascii="Times New Roman" w:eastAsia="Arial" w:hAnsi="Times New Roman" w:cs="Times New Roman"/>
                <w:sz w:val="24"/>
                <w:szCs w:val="24"/>
              </w:rPr>
              <w:lastRenderedPageBreak/>
              <w:t>thuật</w:t>
            </w:r>
          </w:p>
        </w:tc>
        <w:tc>
          <w:tcPr>
            <w:tcW w:w="435" w:type="pct"/>
            <w:vAlign w:val="center"/>
          </w:tcPr>
          <w:p w:rsidR="00BD2614" w:rsidRPr="00BD2614" w:rsidRDefault="00BD2614" w:rsidP="0076072C">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Theo yêu cầu tại khoản 4 </w:t>
            </w:r>
            <w:r w:rsidRPr="00BD2614">
              <w:rPr>
                <w:rFonts w:ascii="Times New Roman" w:eastAsia="Times New Roman" w:hAnsi="Times New Roman" w:cs="Times New Roman"/>
                <w:sz w:val="24"/>
                <w:szCs w:val="24"/>
              </w:rPr>
              <w:lastRenderedPageBreak/>
              <w:t>Điều 3</w:t>
            </w:r>
          </w:p>
        </w:tc>
        <w:tc>
          <w:tcPr>
            <w:tcW w:w="1521" w:type="pct"/>
          </w:tcPr>
          <w:p w:rsidR="00BD2614" w:rsidRPr="00BD2614" w:rsidRDefault="00BD2614" w:rsidP="0076072C">
            <w:pPr>
              <w:spacing w:before="120" w:after="120" w:line="240" w:lineRule="auto"/>
              <w:ind w:right="97"/>
              <w:jc w:val="center"/>
              <w:rPr>
                <w:rFonts w:ascii="Times New Roman" w:eastAsia="Times New Roman" w:hAnsi="Times New Roman" w:cs="Times New Roman"/>
                <w:sz w:val="24"/>
                <w:szCs w:val="24"/>
              </w:rPr>
            </w:pPr>
          </w:p>
        </w:tc>
      </w:tr>
    </w:tbl>
    <w:p w:rsidR="00BD2614" w:rsidRPr="00BD2614" w:rsidRDefault="00BD2614" w:rsidP="00BD2614">
      <w:pPr>
        <w:tabs>
          <w:tab w:val="left" w:pos="284"/>
        </w:tabs>
        <w:spacing w:before="120" w:after="0" w:line="360" w:lineRule="exact"/>
        <w:outlineLvl w:val="0"/>
        <w:rPr>
          <w:rFonts w:ascii="Times New Roman" w:eastAsia="Times New Roman" w:hAnsi="Times New Roman" w:cs="Times New Roman"/>
          <w:b/>
          <w:bCs/>
          <w:kern w:val="32"/>
          <w:sz w:val="24"/>
          <w:szCs w:val="24"/>
          <w:lang w:val="sv-SE"/>
        </w:rPr>
      </w:pPr>
      <w:r w:rsidRPr="00BD2614">
        <w:rPr>
          <w:rFonts w:ascii="Times New Roman" w:eastAsia="Times New Roman" w:hAnsi="Times New Roman" w:cs="Times New Roman"/>
          <w:b/>
          <w:bCs/>
          <w:kern w:val="32"/>
          <w:sz w:val="24"/>
          <w:szCs w:val="24"/>
          <w:lang w:val="sv-SE"/>
        </w:rPr>
        <w:lastRenderedPageBreak/>
        <w:t>MÁY CẮT HẠ ÁP - MCCB</w:t>
      </w:r>
    </w:p>
    <w:p w:rsidR="00BD2614" w:rsidRPr="00BD2614" w:rsidRDefault="00BD2614" w:rsidP="00BD2614">
      <w:pPr>
        <w:keepNext/>
        <w:tabs>
          <w:tab w:val="left" w:pos="284"/>
          <w:tab w:val="left" w:pos="851"/>
        </w:tabs>
        <w:spacing w:before="120" w:after="0" w:line="380" w:lineRule="exact"/>
        <w:jc w:val="both"/>
        <w:outlineLvl w:val="1"/>
        <w:rPr>
          <w:rFonts w:ascii="Times New Roman" w:eastAsia="Times New Roman" w:hAnsi="Times New Roman" w:cs="Times New Roman"/>
          <w:bCs/>
          <w:iCs/>
          <w:sz w:val="24"/>
          <w:szCs w:val="24"/>
          <w:lang w:val="en-AU" w:eastAsia="x-none"/>
        </w:rPr>
      </w:pPr>
      <w:r w:rsidRPr="00BD2614">
        <w:rPr>
          <w:rFonts w:ascii="Times New Roman" w:eastAsia="Times New Roman" w:hAnsi="Times New Roman" w:cs="Times New Roman"/>
          <w:b/>
          <w:bCs/>
          <w:iCs/>
          <w:sz w:val="24"/>
          <w:szCs w:val="24"/>
          <w:lang w:val="en-AU" w:eastAsia="x-none"/>
        </w:rPr>
        <w:t>Điều 6. Yêu cầu chung</w:t>
      </w:r>
    </w:p>
    <w:p w:rsidR="00BD2614" w:rsidRPr="00BD2614" w:rsidRDefault="00BD2614" w:rsidP="00BD2614">
      <w:pPr>
        <w:tabs>
          <w:tab w:val="left" w:pos="284"/>
          <w:tab w:val="left" w:pos="851"/>
        </w:tabs>
        <w:spacing w:before="120" w:after="0" w:line="380" w:lineRule="exact"/>
        <w:jc w:val="both"/>
        <w:rPr>
          <w:rFonts w:ascii="Times New Roman" w:eastAsia="Arial" w:hAnsi="Times New Roman" w:cs="Times New Roman"/>
          <w:iCs/>
          <w:sz w:val="24"/>
          <w:szCs w:val="24"/>
        </w:rPr>
      </w:pPr>
      <w:r w:rsidRPr="00BD2614">
        <w:rPr>
          <w:rFonts w:ascii="Times New Roman" w:eastAsia="Arial" w:hAnsi="Times New Roman" w:cs="Times New Roman"/>
          <w:iCs/>
          <w:sz w:val="24"/>
          <w:szCs w:val="24"/>
          <w:lang w:val="vi-VN"/>
        </w:rPr>
        <w:t xml:space="preserve">1. </w:t>
      </w:r>
      <w:r w:rsidRPr="00BD2614">
        <w:rPr>
          <w:rFonts w:ascii="Times New Roman" w:eastAsia="Arial" w:hAnsi="Times New Roman" w:cs="Times New Roman"/>
          <w:iCs/>
          <w:sz w:val="24"/>
          <w:szCs w:val="24"/>
        </w:rPr>
        <w:t>Yêu cầu kỹ thuật này áp dụng cho:</w:t>
      </w:r>
    </w:p>
    <w:p w:rsidR="00BD2614" w:rsidRPr="00BD2614" w:rsidRDefault="00BD2614" w:rsidP="00BD2614">
      <w:pPr>
        <w:numPr>
          <w:ilvl w:val="1"/>
          <w:numId w:val="129"/>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MCCB (Áp tô mát) kiểu vỏ đúc loại 2 cực, dùng để bảo vệ mạch điện chống quá tải và ngắn mạch phía hạ áp của MBA 1 pha.</w:t>
      </w:r>
    </w:p>
    <w:p w:rsidR="00BD2614" w:rsidRPr="00BD2614" w:rsidRDefault="00BD2614" w:rsidP="00BD2614">
      <w:pPr>
        <w:numPr>
          <w:ilvl w:val="1"/>
          <w:numId w:val="129"/>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MCCB (Áp tô mát) kiểu vỏ đúc loại 3 cực hoặc 4 cực, dùng để bảo vệ mạch điện chống quá tải và ngắn mạch phía hạ áp của MBA 3 pha.</w:t>
      </w:r>
    </w:p>
    <w:p w:rsidR="00BD2614" w:rsidRPr="00BD2614" w:rsidRDefault="00BD2614" w:rsidP="00BD2614">
      <w:pPr>
        <w:tabs>
          <w:tab w:val="left" w:pos="284"/>
          <w:tab w:val="left" w:pos="851"/>
        </w:tabs>
        <w:spacing w:before="120" w:after="0" w:line="380" w:lineRule="exact"/>
        <w:jc w:val="both"/>
        <w:rPr>
          <w:rFonts w:ascii="Times New Roman" w:eastAsia="Arial" w:hAnsi="Times New Roman" w:cs="Times New Roman"/>
          <w:iCs/>
          <w:sz w:val="24"/>
          <w:szCs w:val="24"/>
          <w:lang w:val="vi-VN"/>
        </w:rPr>
      </w:pPr>
      <w:r w:rsidRPr="00BD2614">
        <w:rPr>
          <w:rFonts w:ascii="Times New Roman" w:eastAsia="Arial" w:hAnsi="Times New Roman" w:cs="Times New Roman"/>
          <w:iCs/>
          <w:sz w:val="24"/>
          <w:szCs w:val="24"/>
          <w:lang w:val="vi-VN"/>
        </w:rPr>
        <w:t xml:space="preserve">2. Thiết bị được chế tạo, thử nghiệm theo tiêu chuẩn </w:t>
      </w:r>
      <w:r w:rsidRPr="00BD2614">
        <w:rPr>
          <w:rFonts w:ascii="Times New Roman" w:eastAsia="Arial" w:hAnsi="Times New Roman" w:cs="Times New Roman"/>
          <w:iCs/>
          <w:sz w:val="24"/>
          <w:szCs w:val="24"/>
        </w:rPr>
        <w:t xml:space="preserve">IEC 60947-1, </w:t>
      </w:r>
      <w:r w:rsidRPr="00BD2614">
        <w:rPr>
          <w:rFonts w:ascii="Times New Roman" w:eastAsia="Arial" w:hAnsi="Times New Roman" w:cs="Times New Roman"/>
          <w:iCs/>
          <w:sz w:val="24"/>
          <w:szCs w:val="24"/>
          <w:lang w:val="vi-VN"/>
        </w:rPr>
        <w:t xml:space="preserve">IEC </w:t>
      </w:r>
      <w:r w:rsidRPr="00BD2614">
        <w:rPr>
          <w:rFonts w:ascii="Times New Roman" w:eastAsia="Arial" w:hAnsi="Times New Roman" w:cs="Times New Roman"/>
          <w:iCs/>
          <w:sz w:val="24"/>
          <w:szCs w:val="24"/>
        </w:rPr>
        <w:t xml:space="preserve">60947-2 </w:t>
      </w:r>
      <w:r w:rsidRPr="00BD2614">
        <w:rPr>
          <w:rFonts w:ascii="Times New Roman" w:eastAsia="Arial" w:hAnsi="Times New Roman" w:cs="Times New Roman"/>
          <w:iCs/>
          <w:sz w:val="24"/>
          <w:szCs w:val="24"/>
          <w:lang w:val="vi-VN"/>
        </w:rPr>
        <w:t>hoặc tiêu chuẩn tương đương.</w:t>
      </w:r>
    </w:p>
    <w:p w:rsidR="00BD2614" w:rsidRPr="00BD2614" w:rsidRDefault="00BD2614" w:rsidP="00BD2614">
      <w:pPr>
        <w:tabs>
          <w:tab w:val="left" w:pos="284"/>
          <w:tab w:val="left" w:pos="851"/>
        </w:tabs>
        <w:spacing w:before="120" w:after="0" w:line="380" w:lineRule="exact"/>
        <w:jc w:val="both"/>
        <w:rPr>
          <w:rFonts w:ascii="Times New Roman" w:eastAsia="Arial" w:hAnsi="Times New Roman" w:cs="Times New Roman"/>
          <w:iCs/>
          <w:sz w:val="24"/>
          <w:szCs w:val="24"/>
          <w:lang w:val="vi-VN"/>
        </w:rPr>
      </w:pPr>
      <w:r w:rsidRPr="00BD2614">
        <w:rPr>
          <w:rFonts w:ascii="Times New Roman" w:eastAsia="Arial" w:hAnsi="Times New Roman" w:cs="Times New Roman"/>
          <w:iCs/>
          <w:sz w:val="24"/>
          <w:szCs w:val="24"/>
          <w:lang w:val="vi-VN"/>
        </w:rPr>
        <w:t>3. Các yêu cầu về thử nghiệm:</w:t>
      </w:r>
    </w:p>
    <w:p w:rsidR="00BD2614" w:rsidRPr="00BD2614" w:rsidRDefault="00BD2614" w:rsidP="00BD2614">
      <w:pPr>
        <w:tabs>
          <w:tab w:val="left" w:pos="284"/>
          <w:tab w:val="left" w:pos="851"/>
        </w:tabs>
        <w:spacing w:before="120" w:after="0" w:line="380" w:lineRule="exact"/>
        <w:jc w:val="both"/>
        <w:rPr>
          <w:rFonts w:ascii="Times New Roman" w:eastAsia="Arial" w:hAnsi="Times New Roman" w:cs="Times New Roman"/>
          <w:iCs/>
          <w:sz w:val="24"/>
          <w:szCs w:val="24"/>
          <w:lang w:val="vi-VN"/>
        </w:rPr>
      </w:pPr>
      <w:r w:rsidRPr="00BD2614">
        <w:rPr>
          <w:rFonts w:ascii="Times New Roman" w:eastAsia="Arial" w:hAnsi="Times New Roman" w:cs="Times New Roman"/>
          <w:iCs/>
          <w:sz w:val="24"/>
          <w:szCs w:val="24"/>
          <w:lang w:val="vi-VN"/>
        </w:rPr>
        <w:t xml:space="preserve">a. </w:t>
      </w:r>
      <w:r w:rsidRPr="00BD2614">
        <w:rPr>
          <w:rFonts w:ascii="Times New Roman" w:eastAsia="Arial" w:hAnsi="Times New Roman" w:cs="Times New Roman"/>
          <w:iCs/>
          <w:sz w:val="24"/>
          <w:szCs w:val="24"/>
        </w:rPr>
        <w:t>T</w:t>
      </w:r>
      <w:r w:rsidRPr="00BD2614">
        <w:rPr>
          <w:rFonts w:ascii="Times New Roman" w:eastAsia="Arial" w:hAnsi="Times New Roman" w:cs="Times New Roman"/>
          <w:iCs/>
          <w:sz w:val="24"/>
          <w:szCs w:val="24"/>
          <w:lang w:val="vi-VN"/>
        </w:rPr>
        <w:t xml:space="preserve">hử nghiệm xuất xưởng (Routine test): </w:t>
      </w:r>
    </w:p>
    <w:p w:rsidR="00BD2614" w:rsidRPr="00BD2614" w:rsidRDefault="00BD2614" w:rsidP="00BD2614">
      <w:pPr>
        <w:tabs>
          <w:tab w:val="left" w:pos="284"/>
          <w:tab w:val="left" w:pos="851"/>
        </w:tabs>
        <w:spacing w:before="120" w:after="0" w:line="380" w:lineRule="exact"/>
        <w:jc w:val="both"/>
        <w:rPr>
          <w:rFonts w:ascii="Times New Roman" w:eastAsia="Arial" w:hAnsi="Times New Roman" w:cs="Times New Roman"/>
          <w:iCs/>
          <w:sz w:val="24"/>
          <w:szCs w:val="24"/>
        </w:rPr>
      </w:pPr>
      <w:r w:rsidRPr="00BD2614">
        <w:rPr>
          <w:rFonts w:ascii="Times New Roman" w:eastAsia="Arial" w:hAnsi="Times New Roman" w:cs="Times New Roman"/>
          <w:iCs/>
          <w:sz w:val="24"/>
          <w:szCs w:val="24"/>
        </w:rPr>
        <w:t xml:space="preserve">Thử nghiệm xuất xưởng được thực hiện bởi Nhà sản xuất trên mỗi sản phẩm sản xuất ra tại Nhà sản xuất. </w:t>
      </w:r>
      <w:r w:rsidRPr="00BD2614">
        <w:rPr>
          <w:rFonts w:ascii="Times New Roman" w:eastAsia="Arial" w:hAnsi="Times New Roman" w:cs="Times New Roman"/>
          <w:iCs/>
          <w:sz w:val="24"/>
          <w:szCs w:val="24"/>
          <w:lang w:val="vi-VN"/>
        </w:rPr>
        <w:t xml:space="preserve">Việc thử nghiệm </w:t>
      </w:r>
      <w:r w:rsidRPr="00BD2614">
        <w:rPr>
          <w:rFonts w:ascii="Times New Roman" w:eastAsia="Arial" w:hAnsi="Times New Roman" w:cs="Times New Roman"/>
          <w:iCs/>
          <w:sz w:val="24"/>
          <w:szCs w:val="24"/>
        </w:rPr>
        <w:t>xuất xưởng</w:t>
      </w:r>
      <w:r w:rsidRPr="00BD2614">
        <w:rPr>
          <w:rFonts w:ascii="Times New Roman" w:eastAsia="Arial" w:hAnsi="Times New Roman" w:cs="Times New Roman"/>
          <w:iCs/>
          <w:sz w:val="24"/>
          <w:szCs w:val="24"/>
          <w:lang w:val="vi-VN"/>
        </w:rPr>
        <w:t xml:space="preserve"> được thực hiện</w:t>
      </w:r>
      <w:r w:rsidRPr="00BD2614">
        <w:rPr>
          <w:rFonts w:ascii="Times New Roman" w:eastAsia="Arial" w:hAnsi="Times New Roman" w:cs="Times New Roman"/>
          <w:iCs/>
          <w:sz w:val="24"/>
          <w:szCs w:val="24"/>
        </w:rPr>
        <w:t xml:space="preserve"> theo</w:t>
      </w:r>
      <w:r w:rsidRPr="00BD2614">
        <w:rPr>
          <w:rFonts w:ascii="Times New Roman" w:eastAsia="Arial" w:hAnsi="Times New Roman" w:cs="Times New Roman"/>
          <w:iCs/>
          <w:sz w:val="24"/>
          <w:szCs w:val="24"/>
          <w:lang w:val="vi-VN"/>
        </w:rPr>
        <w:t xml:space="preserve"> tiêu chuẩn IEC </w:t>
      </w:r>
      <w:r w:rsidRPr="00BD2614">
        <w:rPr>
          <w:rFonts w:ascii="Times New Roman" w:eastAsia="Arial" w:hAnsi="Times New Roman" w:cs="Times New Roman"/>
          <w:iCs/>
          <w:sz w:val="24"/>
          <w:szCs w:val="24"/>
        </w:rPr>
        <w:t xml:space="preserve">60947-2 </w:t>
      </w:r>
      <w:r w:rsidRPr="00BD2614">
        <w:rPr>
          <w:rFonts w:ascii="Times New Roman" w:eastAsia="Arial" w:hAnsi="Times New Roman" w:cs="Times New Roman"/>
          <w:iCs/>
          <w:sz w:val="24"/>
          <w:szCs w:val="24"/>
          <w:lang w:val="vi-VN"/>
        </w:rPr>
        <w:t>hoặc tiêu chuẩn tương đương, bao gồm những hạng mục thử nghiệm sau đây</w:t>
      </w:r>
      <w:r w:rsidRPr="00BD2614">
        <w:rPr>
          <w:rFonts w:ascii="Times New Roman" w:eastAsia="Arial" w:hAnsi="Times New Roman" w:cs="Times New Roman"/>
          <w:iCs/>
          <w:sz w:val="24"/>
          <w:szCs w:val="24"/>
        </w:rPr>
        <w:t>:</w:t>
      </w:r>
    </w:p>
    <w:p w:rsidR="00BD2614" w:rsidRPr="00BD2614" w:rsidRDefault="00BD2614" w:rsidP="00BD2614">
      <w:pPr>
        <w:tabs>
          <w:tab w:val="left" w:pos="284"/>
          <w:tab w:val="left" w:pos="851"/>
        </w:tabs>
        <w:spacing w:before="120" w:after="0" w:line="380" w:lineRule="exact"/>
        <w:jc w:val="both"/>
        <w:rPr>
          <w:rFonts w:ascii="Times New Roman" w:eastAsia="Arial" w:hAnsi="Times New Roman" w:cs="Times New Roman"/>
          <w:iCs/>
          <w:sz w:val="24"/>
          <w:szCs w:val="24"/>
        </w:rPr>
      </w:pPr>
      <w:r w:rsidRPr="00BD2614">
        <w:rPr>
          <w:rFonts w:ascii="Times New Roman" w:eastAsia="Arial" w:hAnsi="Times New Roman" w:cs="Times New Roman"/>
          <w:iCs/>
          <w:sz w:val="24"/>
          <w:szCs w:val="24"/>
        </w:rPr>
        <w:t>-  Thử nghiệm thao tác cơ khí (Mechanical operation).</w:t>
      </w:r>
    </w:p>
    <w:p w:rsidR="00BD2614" w:rsidRPr="00BD2614" w:rsidRDefault="00BD2614" w:rsidP="00BD2614">
      <w:pPr>
        <w:tabs>
          <w:tab w:val="left" w:pos="284"/>
          <w:tab w:val="left" w:pos="851"/>
        </w:tabs>
        <w:spacing w:before="120" w:after="0" w:line="380" w:lineRule="exact"/>
        <w:jc w:val="both"/>
        <w:rPr>
          <w:rFonts w:ascii="Times New Roman" w:eastAsia="Arial" w:hAnsi="Times New Roman" w:cs="Times New Roman"/>
          <w:iCs/>
          <w:sz w:val="24"/>
          <w:szCs w:val="24"/>
        </w:rPr>
      </w:pPr>
      <w:r w:rsidRPr="00BD2614">
        <w:rPr>
          <w:rFonts w:ascii="Times New Roman" w:eastAsia="Arial" w:hAnsi="Times New Roman" w:cs="Times New Roman"/>
          <w:iCs/>
          <w:sz w:val="24"/>
          <w:szCs w:val="24"/>
        </w:rPr>
        <w:t>-  Kiểm tra hiệu chuẩn bộ nhả (Verification of the calibration of overcurrent releases).</w:t>
      </w:r>
    </w:p>
    <w:p w:rsidR="00BD2614" w:rsidRPr="00BD2614" w:rsidRDefault="00BD2614" w:rsidP="00BD2614">
      <w:pPr>
        <w:tabs>
          <w:tab w:val="left" w:pos="284"/>
          <w:tab w:val="left" w:pos="851"/>
        </w:tabs>
        <w:spacing w:before="120" w:after="0" w:line="380" w:lineRule="exact"/>
        <w:jc w:val="both"/>
        <w:rPr>
          <w:rFonts w:ascii="Times New Roman" w:eastAsia="Arial" w:hAnsi="Times New Roman" w:cs="Times New Roman"/>
          <w:iCs/>
          <w:sz w:val="24"/>
          <w:szCs w:val="24"/>
        </w:rPr>
      </w:pPr>
      <w:r w:rsidRPr="00BD2614">
        <w:rPr>
          <w:rFonts w:ascii="Times New Roman" w:eastAsia="Arial" w:hAnsi="Times New Roman" w:cs="Times New Roman"/>
          <w:iCs/>
          <w:sz w:val="24"/>
          <w:szCs w:val="24"/>
        </w:rPr>
        <w:t>-  Thử nghiệm đặc tính điện môi (Dielectric test).</w:t>
      </w:r>
    </w:p>
    <w:p w:rsidR="00BD2614" w:rsidRPr="00BD2614" w:rsidRDefault="00BD2614" w:rsidP="00BD2614">
      <w:pPr>
        <w:tabs>
          <w:tab w:val="left" w:pos="284"/>
          <w:tab w:val="left" w:pos="851"/>
        </w:tabs>
        <w:spacing w:before="120" w:after="0" w:line="380" w:lineRule="exact"/>
        <w:jc w:val="both"/>
        <w:rPr>
          <w:rFonts w:ascii="Times New Roman" w:eastAsia="Arial" w:hAnsi="Times New Roman" w:cs="Times New Roman"/>
          <w:iCs/>
          <w:sz w:val="24"/>
          <w:szCs w:val="24"/>
          <w:lang w:val="vi-VN"/>
        </w:rPr>
      </w:pPr>
      <w:r w:rsidRPr="00BD2614">
        <w:rPr>
          <w:rFonts w:ascii="Times New Roman" w:eastAsia="Arial" w:hAnsi="Times New Roman" w:cs="Times New Roman"/>
          <w:iCs/>
          <w:sz w:val="24"/>
          <w:szCs w:val="24"/>
          <w:lang w:val="vi-VN"/>
        </w:rPr>
        <w:t xml:space="preserve">b. </w:t>
      </w:r>
      <w:r w:rsidRPr="00BD2614">
        <w:rPr>
          <w:rFonts w:ascii="Times New Roman" w:eastAsia="Arial" w:hAnsi="Times New Roman" w:cs="Times New Roman"/>
          <w:iCs/>
          <w:sz w:val="24"/>
          <w:szCs w:val="24"/>
        </w:rPr>
        <w:t>T</w:t>
      </w:r>
      <w:r w:rsidRPr="00BD2614">
        <w:rPr>
          <w:rFonts w:ascii="Times New Roman" w:eastAsia="Arial" w:hAnsi="Times New Roman" w:cs="Times New Roman"/>
          <w:iCs/>
          <w:sz w:val="24"/>
          <w:szCs w:val="24"/>
          <w:lang w:val="vi-VN"/>
        </w:rPr>
        <w:t>hử nghiệm điển hình</w:t>
      </w:r>
      <w:r w:rsidRPr="00BD2614">
        <w:rPr>
          <w:rFonts w:ascii="Times New Roman" w:eastAsia="Arial" w:hAnsi="Times New Roman" w:cs="Times New Roman"/>
          <w:iCs/>
          <w:sz w:val="24"/>
          <w:szCs w:val="24"/>
        </w:rPr>
        <w:t xml:space="preserve"> (Type test)</w:t>
      </w:r>
      <w:r w:rsidRPr="00BD2614">
        <w:rPr>
          <w:rFonts w:ascii="Times New Roman" w:eastAsia="Arial" w:hAnsi="Times New Roman" w:cs="Times New Roman"/>
          <w:iCs/>
          <w:sz w:val="24"/>
          <w:szCs w:val="24"/>
          <w:lang w:val="vi-VN"/>
        </w:rPr>
        <w:t xml:space="preserve">: </w:t>
      </w:r>
    </w:p>
    <w:p w:rsidR="00BD2614" w:rsidRPr="00BD2614" w:rsidRDefault="00BD2614" w:rsidP="00BD2614">
      <w:pPr>
        <w:keepNext/>
        <w:tabs>
          <w:tab w:val="left" w:pos="284"/>
          <w:tab w:val="left" w:pos="567"/>
        </w:tabs>
        <w:spacing w:after="0" w:line="360" w:lineRule="exact"/>
        <w:jc w:val="both"/>
        <w:outlineLvl w:val="2"/>
        <w:rPr>
          <w:rFonts w:ascii="Times New Roman" w:eastAsia="Arial" w:hAnsi="Times New Roman" w:cs="Times New Roman"/>
          <w:iCs/>
          <w:sz w:val="24"/>
          <w:szCs w:val="24"/>
        </w:rPr>
      </w:pPr>
      <w:r w:rsidRPr="00BD2614">
        <w:rPr>
          <w:rFonts w:ascii="Times New Roman" w:eastAsia="Arial" w:hAnsi="Times New Roman" w:cs="Times New Roman"/>
          <w:iCs/>
          <w:sz w:val="24"/>
          <w:szCs w:val="24"/>
        </w:rPr>
        <w:t>T</w:t>
      </w:r>
      <w:r w:rsidRPr="00BD2614">
        <w:rPr>
          <w:rFonts w:ascii="Times New Roman" w:eastAsia="Arial" w:hAnsi="Times New Roman" w:cs="Times New Roman"/>
          <w:iCs/>
          <w:sz w:val="24"/>
          <w:szCs w:val="24"/>
          <w:lang w:val="vi-VN"/>
        </w:rPr>
        <w:t xml:space="preserve">hử nghiệm điển hình </w:t>
      </w:r>
      <w:r w:rsidRPr="00BD2614">
        <w:rPr>
          <w:rFonts w:ascii="Times New Roman" w:eastAsia="Arial" w:hAnsi="Times New Roman" w:cs="Times New Roman"/>
          <w:iCs/>
          <w:sz w:val="24"/>
          <w:szCs w:val="24"/>
        </w:rPr>
        <w:t xml:space="preserve">phải </w:t>
      </w:r>
      <w:r w:rsidRPr="00BD2614">
        <w:rPr>
          <w:rFonts w:ascii="Times New Roman" w:eastAsia="Arial" w:hAnsi="Times New Roman" w:cs="Times New Roman"/>
          <w:iCs/>
          <w:sz w:val="24"/>
          <w:szCs w:val="24"/>
          <w:lang w:val="vi-VN"/>
        </w:rPr>
        <w:t>được</w:t>
      </w:r>
      <w:r w:rsidRPr="00BD2614">
        <w:rPr>
          <w:rFonts w:ascii="Times New Roman" w:eastAsia="Arial" w:hAnsi="Times New Roman" w:cs="Times New Roman"/>
          <w:iCs/>
          <w:sz w:val="24"/>
          <w:szCs w:val="24"/>
        </w:rPr>
        <w:t xml:space="preserve"> thực hiện và</w:t>
      </w:r>
      <w:r w:rsidRPr="00BD2614">
        <w:rPr>
          <w:rFonts w:ascii="Times New Roman" w:eastAsia="Arial" w:hAnsi="Times New Roman" w:cs="Times New Roman"/>
          <w:iCs/>
          <w:sz w:val="24"/>
          <w:szCs w:val="24"/>
          <w:lang w:val="vi-VN"/>
        </w:rPr>
        <w:t xml:space="preserve"> chứng nhận bởi phòng thử nghiệm độc lập</w:t>
      </w:r>
      <w:r w:rsidRPr="00BD2614">
        <w:rPr>
          <w:rFonts w:ascii="Times New Roman" w:eastAsia="Arial" w:hAnsi="Times New Roman" w:cs="Times New Roman"/>
          <w:iCs/>
          <w:sz w:val="24"/>
          <w:szCs w:val="24"/>
        </w:rPr>
        <w:t xml:space="preserve"> (đạt chứng chỉ ISO/IEC 17025) trên mẫu sản phẩm tương tự. </w:t>
      </w:r>
      <w:r w:rsidRPr="00BD2614">
        <w:rPr>
          <w:rFonts w:ascii="Times New Roman" w:eastAsia="Arial" w:hAnsi="Times New Roman" w:cs="Times New Roman"/>
          <w:iCs/>
          <w:sz w:val="24"/>
          <w:szCs w:val="24"/>
          <w:lang w:val="vi-VN"/>
        </w:rPr>
        <w:t xml:space="preserve">Việc thử nghiệm điển hình được thực hiện theo tiêu chuẩn IEC </w:t>
      </w:r>
      <w:r w:rsidRPr="00BD2614">
        <w:rPr>
          <w:rFonts w:ascii="Times New Roman" w:eastAsia="Arial" w:hAnsi="Times New Roman" w:cs="Times New Roman"/>
          <w:iCs/>
          <w:sz w:val="24"/>
          <w:szCs w:val="24"/>
        </w:rPr>
        <w:t xml:space="preserve">60947-2 </w:t>
      </w:r>
      <w:r w:rsidRPr="00BD2614">
        <w:rPr>
          <w:rFonts w:ascii="Times New Roman" w:eastAsia="Arial" w:hAnsi="Times New Roman" w:cs="Times New Roman"/>
          <w:iCs/>
          <w:sz w:val="24"/>
          <w:szCs w:val="24"/>
          <w:lang w:val="vi-VN"/>
        </w:rPr>
        <w:t xml:space="preserve">hoặc tiêu chuẩn tương đương, </w:t>
      </w:r>
      <w:r w:rsidRPr="00BD2614">
        <w:rPr>
          <w:rFonts w:ascii="Times New Roman" w:eastAsia="Arial" w:hAnsi="Times New Roman" w:cs="Times New Roman"/>
          <w:iCs/>
          <w:sz w:val="24"/>
          <w:szCs w:val="24"/>
        </w:rPr>
        <w:t xml:space="preserve">theo các trình tự thử nghiệm (hoặc kiểm tra) tương ứng bao gồm </w:t>
      </w:r>
      <w:r w:rsidRPr="00BD2614">
        <w:rPr>
          <w:rFonts w:ascii="Times New Roman" w:eastAsia="Arial" w:hAnsi="Times New Roman" w:cs="Times New Roman"/>
          <w:iCs/>
          <w:sz w:val="24"/>
          <w:szCs w:val="24"/>
          <w:lang w:val="vi-VN"/>
        </w:rPr>
        <w:t>những hạng mục thử nghiệm sau đây</w:t>
      </w:r>
      <w:r w:rsidRPr="00BD2614">
        <w:rPr>
          <w:rFonts w:ascii="Times New Roman" w:eastAsia="Arial" w:hAnsi="Times New Roman" w:cs="Times New Roman"/>
          <w:iCs/>
          <w:sz w:val="24"/>
          <w:szCs w:val="24"/>
        </w:rPr>
        <w:t>:</w:t>
      </w:r>
    </w:p>
    <w:p w:rsidR="00BD2614" w:rsidRPr="00BD2614" w:rsidRDefault="00BD2614" w:rsidP="00BD2614">
      <w:pPr>
        <w:numPr>
          <w:ilvl w:val="8"/>
          <w:numId w:val="130"/>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Trình tự thử nghiệm – Các đặc tính hiệu năng chung (General performance characteristics):</w:t>
      </w:r>
    </w:p>
    <w:p w:rsidR="00BD2614" w:rsidRPr="00BD2614" w:rsidRDefault="00BD2614" w:rsidP="00BD2614">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Giới hạn và đặc tính cắt (Tripping limits and characteristics).</w:t>
      </w:r>
    </w:p>
    <w:p w:rsidR="00BD2614" w:rsidRPr="00BD2614" w:rsidRDefault="00BD2614" w:rsidP="00BD2614">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Đặc tính điện môi (Dielectric properties).</w:t>
      </w:r>
    </w:p>
    <w:p w:rsidR="00BD2614" w:rsidRPr="00BD2614" w:rsidRDefault="00BD2614" w:rsidP="00BD2614">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lastRenderedPageBreak/>
        <w:t>Thao tác cơ khí và khả năng thực hiện thao tác (Mechanical operation and operational performance capability).</w:t>
      </w:r>
    </w:p>
    <w:p w:rsidR="00BD2614" w:rsidRPr="00BD2614" w:rsidRDefault="00BD2614" w:rsidP="00BD2614">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 xml:space="preserve">Đặc tính quá tải (nếu có) (Overload performance (where applicable)) – thử nghiệm này áp dụng cho MCCB có dòng điện định mức làm việc </w:t>
      </w:r>
      <w:r w:rsidRPr="00BD2614">
        <w:rPr>
          <w:rFonts w:ascii="Times New Roman" w:eastAsia="Times New Roman" w:hAnsi="Times New Roman" w:cs="Times New Roman"/>
          <w:iCs/>
          <w:sz w:val="24"/>
          <w:szCs w:val="24"/>
          <w:u w:val="single"/>
        </w:rPr>
        <w:t>&lt;</w:t>
      </w:r>
      <w:r w:rsidRPr="00BD2614">
        <w:rPr>
          <w:rFonts w:ascii="Times New Roman" w:eastAsia="Times New Roman" w:hAnsi="Times New Roman" w:cs="Times New Roman"/>
          <w:iCs/>
          <w:sz w:val="24"/>
          <w:szCs w:val="24"/>
        </w:rPr>
        <w:t xml:space="preserve"> 630 A.</w:t>
      </w:r>
    </w:p>
    <w:p w:rsidR="00BD2614" w:rsidRPr="00BD2614" w:rsidRDefault="00BD2614" w:rsidP="00BD2614">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Kiểm tra chịu điện môi (Verification of dielectric withstand).</w:t>
      </w:r>
    </w:p>
    <w:p w:rsidR="00BD2614" w:rsidRPr="00BD2614" w:rsidRDefault="00BD2614" w:rsidP="00BD2614">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Kiểm tra độ tăng nhiệt (Verification of temperature rise tests).</w:t>
      </w:r>
    </w:p>
    <w:p w:rsidR="00BD2614" w:rsidRPr="00BD2614" w:rsidRDefault="00BD2614" w:rsidP="00BD2614">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Kiểm tra nhả quá tải (Verification of overload releases).</w:t>
      </w:r>
    </w:p>
    <w:p w:rsidR="00BD2614" w:rsidRPr="00BD2614" w:rsidRDefault="00BD2614" w:rsidP="00BD2614">
      <w:pPr>
        <w:numPr>
          <w:ilvl w:val="8"/>
          <w:numId w:val="130"/>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Trình tự thử nghiệm – Khả năng cắt ngắn mạch làm việc danh định (Rated service short-circuit breaking capacity):</w:t>
      </w:r>
    </w:p>
    <w:p w:rsidR="00BD2614" w:rsidRPr="00BD2614" w:rsidRDefault="00BD2614" w:rsidP="00BD2614">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Khả năng cắt ngắn mạch làm việc danh định (Rated service short-circuit breaking capacity).</w:t>
      </w:r>
    </w:p>
    <w:p w:rsidR="00BD2614" w:rsidRPr="00BD2614" w:rsidRDefault="00BD2614" w:rsidP="00BD2614">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Kiểm tra khả năng làm việc (Verification of operational performance capability).</w:t>
      </w:r>
    </w:p>
    <w:p w:rsidR="00BD2614" w:rsidRPr="00BD2614" w:rsidRDefault="00BD2614" w:rsidP="00BD2614">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Kiểm tra chịu điện môi (Verification of dielectric withstand).</w:t>
      </w:r>
    </w:p>
    <w:p w:rsidR="00BD2614" w:rsidRPr="00BD2614" w:rsidRDefault="00BD2614" w:rsidP="00BD2614">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Kiểm tra độ tăng nhiệt (Verification of temperature rise tests).</w:t>
      </w:r>
    </w:p>
    <w:p w:rsidR="00BD2614" w:rsidRPr="00BD2614" w:rsidRDefault="00BD2614" w:rsidP="00BD2614">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Kiểm tra nhả quá tải (Verification of overload releases).</w:t>
      </w:r>
    </w:p>
    <w:p w:rsidR="00BD2614" w:rsidRPr="00BD2614" w:rsidRDefault="00BD2614" w:rsidP="00BD2614">
      <w:pPr>
        <w:numPr>
          <w:ilvl w:val="8"/>
          <w:numId w:val="130"/>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Trình tự thử nghiệm  – Khả năng cắt ngắn mạch tới hạn danh định (Rated ultimate short-circuit breaking capacity):</w:t>
      </w:r>
    </w:p>
    <w:p w:rsidR="00BD2614" w:rsidRPr="00BD2614" w:rsidRDefault="00BD2614" w:rsidP="00BD2614">
      <w:pPr>
        <w:numPr>
          <w:ilvl w:val="1"/>
          <w:numId w:val="133"/>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Kiểm tra nhả quá tải (Verification of overload releases).</w:t>
      </w:r>
    </w:p>
    <w:p w:rsidR="00BD2614" w:rsidRPr="00BD2614" w:rsidRDefault="00BD2614" w:rsidP="00BD2614">
      <w:pPr>
        <w:numPr>
          <w:ilvl w:val="1"/>
          <w:numId w:val="133"/>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Khả năng cắt ngắn mạch lớn nhất danh định  (Rated ultimate short-circuit breaking capacity).</w:t>
      </w:r>
    </w:p>
    <w:p w:rsidR="00BD2614" w:rsidRPr="00BD2614" w:rsidRDefault="00BD2614" w:rsidP="00BD2614">
      <w:pPr>
        <w:numPr>
          <w:ilvl w:val="1"/>
          <w:numId w:val="133"/>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Kiểm tra chịu điện môi (Verification of dielectric withstand).</w:t>
      </w:r>
    </w:p>
    <w:p w:rsidR="00BD2614" w:rsidRPr="00BD2614" w:rsidRDefault="00BD2614" w:rsidP="00BD2614">
      <w:pPr>
        <w:numPr>
          <w:ilvl w:val="1"/>
          <w:numId w:val="133"/>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Kiểm tra nhả quá tải (Verification of overload releases).</w:t>
      </w:r>
    </w:p>
    <w:p w:rsidR="00BD2614" w:rsidRPr="00BD2614" w:rsidRDefault="00BD2614" w:rsidP="00BD2614">
      <w:pPr>
        <w:keepNext/>
        <w:tabs>
          <w:tab w:val="left" w:pos="284"/>
          <w:tab w:val="left" w:pos="567"/>
        </w:tabs>
        <w:spacing w:after="0" w:line="360" w:lineRule="exact"/>
        <w:jc w:val="both"/>
        <w:outlineLvl w:val="2"/>
        <w:rPr>
          <w:rFonts w:ascii="Times New Roman" w:eastAsia="Arial" w:hAnsi="Times New Roman" w:cs="Times New Roman"/>
          <w:iCs/>
          <w:sz w:val="24"/>
          <w:szCs w:val="24"/>
        </w:rPr>
      </w:pPr>
      <w:r w:rsidRPr="00BD2614">
        <w:rPr>
          <w:rFonts w:ascii="Times New Roman" w:eastAsia="Arial" w:hAnsi="Times New Roman" w:cs="Times New Roman"/>
          <w:iCs/>
          <w:sz w:val="24"/>
          <w:szCs w:val="24"/>
          <w:lang w:val="vi-VN"/>
        </w:rPr>
        <w:t>Ghi chú: Trình tự thử nghiệm</w:t>
      </w:r>
      <w:r w:rsidRPr="00BD2614">
        <w:rPr>
          <w:rFonts w:ascii="Times New Roman" w:eastAsia="Arial" w:hAnsi="Times New Roman" w:cs="Times New Roman"/>
          <w:iCs/>
          <w:sz w:val="24"/>
          <w:szCs w:val="24"/>
        </w:rPr>
        <w:t xml:space="preserve"> ở Mục iii) trên là</w:t>
      </w:r>
      <w:r w:rsidRPr="00BD2614">
        <w:rPr>
          <w:rFonts w:ascii="Times New Roman" w:eastAsia="Arial" w:hAnsi="Times New Roman" w:cs="Times New Roman"/>
          <w:iCs/>
          <w:sz w:val="24"/>
          <w:szCs w:val="24"/>
          <w:lang w:val="vi-VN"/>
        </w:rPr>
        <w:t xml:space="preserve"> không áp dụng </w:t>
      </w:r>
      <w:r w:rsidRPr="00BD2614">
        <w:rPr>
          <w:rFonts w:ascii="Times New Roman" w:eastAsia="Arial" w:hAnsi="Times New Roman" w:cs="Times New Roman"/>
          <w:iCs/>
          <w:sz w:val="24"/>
          <w:szCs w:val="24"/>
        </w:rPr>
        <w:t>cho MCCB có</w:t>
      </w:r>
      <w:r w:rsidRPr="00BD2614">
        <w:rPr>
          <w:rFonts w:ascii="Times New Roman" w:eastAsia="Arial" w:hAnsi="Times New Roman" w:cs="Times New Roman"/>
          <w:iCs/>
          <w:sz w:val="24"/>
          <w:szCs w:val="24"/>
          <w:lang w:val="vi-VN"/>
        </w:rPr>
        <w:t xml:space="preserve"> Ics = Icu.</w:t>
      </w:r>
    </w:p>
    <w:p w:rsidR="00BD2614" w:rsidRPr="00BD2614" w:rsidRDefault="00BD2614" w:rsidP="00BD2614">
      <w:pPr>
        <w:keepNext/>
        <w:tabs>
          <w:tab w:val="left" w:pos="567"/>
        </w:tabs>
        <w:spacing w:after="0" w:line="360" w:lineRule="exact"/>
        <w:jc w:val="both"/>
        <w:outlineLvl w:val="2"/>
        <w:rPr>
          <w:rFonts w:ascii="Times New Roman" w:eastAsia="Times New Roman" w:hAnsi="Times New Roman" w:cs="Times New Roman"/>
          <w:b/>
          <w:bCs/>
          <w:sz w:val="24"/>
          <w:szCs w:val="24"/>
        </w:rPr>
      </w:pPr>
      <w:r w:rsidRPr="00BD2614">
        <w:rPr>
          <w:rFonts w:ascii="Times New Roman" w:eastAsia="Times New Roman" w:hAnsi="Times New Roman" w:cs="Times New Roman"/>
          <w:b/>
          <w:bCs/>
          <w:sz w:val="24"/>
          <w:szCs w:val="24"/>
        </w:rPr>
        <w:t>Điều 7. Bảng yêu cầu đặc tính kỹ thuật MCCB</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550"/>
        <w:gridCol w:w="2706"/>
        <w:gridCol w:w="870"/>
        <w:gridCol w:w="2811"/>
        <w:gridCol w:w="2811"/>
      </w:tblGrid>
      <w:tr w:rsidR="00BD2614" w:rsidRPr="00BD2614" w:rsidTr="0076072C">
        <w:trPr>
          <w:trHeight w:val="283"/>
          <w:tblHeader/>
        </w:trPr>
        <w:tc>
          <w:tcPr>
            <w:tcW w:w="282" w:type="pct"/>
            <w:vAlign w:val="center"/>
          </w:tcPr>
          <w:p w:rsidR="00BD2614" w:rsidRPr="00BD2614" w:rsidRDefault="00BD2614" w:rsidP="0076072C">
            <w:pPr>
              <w:spacing w:before="100" w:after="100" w:line="240" w:lineRule="auto"/>
              <w:jc w:val="center"/>
              <w:rPr>
                <w:rFonts w:ascii="Times New Roman" w:eastAsia="Arial" w:hAnsi="Times New Roman" w:cs="Times New Roman"/>
                <w:b/>
                <w:bCs/>
                <w:sz w:val="24"/>
                <w:szCs w:val="24"/>
                <w:lang w:val="vi-VN"/>
              </w:rPr>
            </w:pPr>
            <w:r w:rsidRPr="00BD2614">
              <w:rPr>
                <w:rFonts w:ascii="Times New Roman" w:eastAsia="Arial" w:hAnsi="Times New Roman" w:cs="Times New Roman"/>
                <w:b/>
                <w:bCs/>
                <w:sz w:val="24"/>
                <w:szCs w:val="24"/>
                <w:lang w:val="vi-VN"/>
              </w:rPr>
              <w:t>TT</w:t>
            </w:r>
          </w:p>
        </w:tc>
        <w:tc>
          <w:tcPr>
            <w:tcW w:w="1388" w:type="pct"/>
            <w:vAlign w:val="center"/>
          </w:tcPr>
          <w:p w:rsidR="00BD2614" w:rsidRPr="00BD2614" w:rsidRDefault="00BD2614" w:rsidP="0076072C">
            <w:pPr>
              <w:spacing w:before="100" w:after="100" w:line="240" w:lineRule="auto"/>
              <w:jc w:val="center"/>
              <w:rPr>
                <w:rFonts w:ascii="Times New Roman" w:eastAsia="Arial" w:hAnsi="Times New Roman" w:cs="Times New Roman"/>
                <w:b/>
                <w:bCs/>
                <w:sz w:val="24"/>
                <w:szCs w:val="24"/>
                <w:lang w:val="vi-VN"/>
              </w:rPr>
            </w:pPr>
            <w:r w:rsidRPr="00BD2614">
              <w:rPr>
                <w:rFonts w:ascii="Times New Roman" w:eastAsia="Arial" w:hAnsi="Times New Roman" w:cs="Times New Roman"/>
                <w:b/>
                <w:bCs/>
                <w:sz w:val="24"/>
                <w:szCs w:val="24"/>
                <w:lang w:val="vi-VN"/>
              </w:rPr>
              <w:t>Hạng mục</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b/>
                <w:bCs/>
                <w:sz w:val="24"/>
                <w:szCs w:val="24"/>
                <w:lang w:val="vi-VN"/>
              </w:rPr>
            </w:pPr>
            <w:r w:rsidRPr="00BD2614">
              <w:rPr>
                <w:rFonts w:ascii="Times New Roman" w:eastAsia="Times New Roman" w:hAnsi="Times New Roman" w:cs="Times New Roman"/>
                <w:b/>
                <w:bCs/>
                <w:sz w:val="24"/>
                <w:szCs w:val="24"/>
                <w:lang w:val="vi-VN"/>
              </w:rPr>
              <w:t xml:space="preserve">Đơn vị </w:t>
            </w: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b/>
                <w:bCs/>
                <w:sz w:val="24"/>
                <w:szCs w:val="24"/>
                <w:lang w:val="vi-VN"/>
              </w:rPr>
            </w:pPr>
            <w:r w:rsidRPr="00BD2614">
              <w:rPr>
                <w:rFonts w:ascii="Times New Roman" w:eastAsia="Times New Roman" w:hAnsi="Times New Roman" w:cs="Times New Roman"/>
                <w:b/>
                <w:bCs/>
                <w:sz w:val="24"/>
                <w:szCs w:val="24"/>
                <w:lang w:val="vi-VN"/>
              </w:rPr>
              <w:t>Yêu cầu</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b/>
                <w:bCs/>
                <w:sz w:val="24"/>
                <w:szCs w:val="24"/>
              </w:rPr>
            </w:pPr>
            <w:r w:rsidRPr="00BD2614">
              <w:rPr>
                <w:rFonts w:ascii="Times New Roman" w:eastAsia="Times New Roman" w:hAnsi="Times New Roman" w:cs="Times New Roman"/>
                <w:b/>
                <w:bCs/>
                <w:sz w:val="24"/>
                <w:szCs w:val="24"/>
              </w:rPr>
              <w:t>Nhà thầu đề xuất và cam kết</w:t>
            </w:r>
          </w:p>
        </w:tc>
      </w:tr>
      <w:tr w:rsidR="00BD2614" w:rsidRPr="00BD2614" w:rsidTr="0076072C">
        <w:trPr>
          <w:trHeight w:val="283"/>
        </w:trPr>
        <w:tc>
          <w:tcPr>
            <w:tcW w:w="282" w:type="pct"/>
            <w:vAlign w:val="center"/>
          </w:tcPr>
          <w:p w:rsidR="00BD2614" w:rsidRPr="00BD2614" w:rsidRDefault="00BD2614" w:rsidP="0076072C">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lang w:val="vi-VN"/>
              </w:rPr>
            </w:pPr>
            <w:r w:rsidRPr="00BD2614">
              <w:rPr>
                <w:rFonts w:ascii="Times New Roman" w:eastAsia="Arial" w:hAnsi="Times New Roman" w:cs="Times New Roman"/>
                <w:sz w:val="24"/>
                <w:szCs w:val="24"/>
                <w:lang w:val="vi-VN"/>
              </w:rPr>
              <w:t>Nhà sản xuất</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lang w:val="vi-VN"/>
              </w:rPr>
              <w:t>Nêu cụ thể</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lang w:val="vi-VN"/>
              </w:rPr>
            </w:pPr>
          </w:p>
        </w:tc>
      </w:tr>
      <w:tr w:rsidR="00BD2614" w:rsidRPr="00BD2614" w:rsidTr="0076072C">
        <w:trPr>
          <w:trHeight w:val="283"/>
        </w:trPr>
        <w:tc>
          <w:tcPr>
            <w:tcW w:w="282" w:type="pct"/>
            <w:vAlign w:val="center"/>
          </w:tcPr>
          <w:p w:rsidR="00BD2614" w:rsidRPr="00BD2614" w:rsidRDefault="00BD2614" w:rsidP="0076072C">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lang w:val="vi-VN"/>
              </w:rPr>
            </w:pPr>
            <w:r w:rsidRPr="00BD2614">
              <w:rPr>
                <w:rFonts w:ascii="Times New Roman" w:eastAsia="Arial" w:hAnsi="Times New Roman" w:cs="Times New Roman"/>
                <w:sz w:val="24"/>
                <w:szCs w:val="24"/>
                <w:lang w:val="vi-VN"/>
              </w:rPr>
              <w:t>Nước sản xuất</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lang w:val="vi-VN"/>
              </w:rPr>
              <w:t>Nêu cụ thể</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lang w:val="vi-VN"/>
              </w:rPr>
            </w:pPr>
          </w:p>
        </w:tc>
      </w:tr>
      <w:tr w:rsidR="00BD2614" w:rsidRPr="00BD2614" w:rsidTr="0076072C">
        <w:trPr>
          <w:trHeight w:val="283"/>
        </w:trPr>
        <w:tc>
          <w:tcPr>
            <w:tcW w:w="282" w:type="pct"/>
            <w:vAlign w:val="center"/>
          </w:tcPr>
          <w:p w:rsidR="00BD2614" w:rsidRPr="00BD2614" w:rsidRDefault="00BD2614" w:rsidP="0076072C">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lang w:val="vi-VN"/>
              </w:rPr>
            </w:pPr>
            <w:r w:rsidRPr="00BD2614">
              <w:rPr>
                <w:rFonts w:ascii="Times New Roman" w:eastAsia="Arial" w:hAnsi="Times New Roman" w:cs="Times New Roman"/>
                <w:sz w:val="24"/>
                <w:szCs w:val="24"/>
                <w:lang w:val="vi-VN"/>
              </w:rPr>
              <w:t>Mã hiệu</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lang w:val="vi-VN"/>
              </w:rPr>
              <w:t>Nêu cụ thể</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lang w:val="vi-VN"/>
              </w:rPr>
            </w:pPr>
          </w:p>
        </w:tc>
      </w:tr>
      <w:tr w:rsidR="00BD2614" w:rsidRPr="00BD2614" w:rsidTr="0076072C">
        <w:trPr>
          <w:trHeight w:val="283"/>
        </w:trPr>
        <w:tc>
          <w:tcPr>
            <w:tcW w:w="282" w:type="pct"/>
            <w:vAlign w:val="center"/>
          </w:tcPr>
          <w:p w:rsidR="00BD2614" w:rsidRPr="00BD2614" w:rsidRDefault="00BD2614" w:rsidP="0076072C">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lang w:val="vi-VN"/>
              </w:rPr>
            </w:pPr>
            <w:r w:rsidRPr="00BD2614">
              <w:rPr>
                <w:rFonts w:ascii="Times New Roman" w:eastAsia="Arial" w:hAnsi="Times New Roman" w:cs="Times New Roman"/>
                <w:sz w:val="24"/>
                <w:szCs w:val="24"/>
                <w:lang w:val="vi-VN"/>
              </w:rPr>
              <w:t xml:space="preserve">Tiêu chuẩn áp dụng </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BD2614" w:rsidRPr="00BD2614" w:rsidRDefault="00BD2614" w:rsidP="0076072C">
            <w:pPr>
              <w:spacing w:before="100" w:after="100" w:line="240" w:lineRule="auto"/>
              <w:ind w:right="96"/>
              <w:jc w:val="both"/>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rPr>
              <w:t xml:space="preserve">IEC 60947-1, </w:t>
            </w:r>
            <w:r w:rsidRPr="00BD2614">
              <w:rPr>
                <w:rFonts w:ascii="Times New Roman" w:eastAsia="Times New Roman" w:hAnsi="Times New Roman" w:cs="Times New Roman"/>
                <w:sz w:val="24"/>
                <w:szCs w:val="24"/>
                <w:lang w:val="vi-VN"/>
              </w:rPr>
              <w:t xml:space="preserve">IEC </w:t>
            </w:r>
            <w:r w:rsidRPr="00BD2614">
              <w:rPr>
                <w:rFonts w:ascii="Times New Roman" w:eastAsia="Times New Roman" w:hAnsi="Times New Roman" w:cs="Times New Roman"/>
                <w:sz w:val="24"/>
                <w:szCs w:val="24"/>
              </w:rPr>
              <w:t>60947-2</w:t>
            </w:r>
            <w:r w:rsidRPr="00BD2614">
              <w:rPr>
                <w:rFonts w:ascii="Times New Roman" w:eastAsia="Times New Roman" w:hAnsi="Times New Roman" w:cs="Times New Roman"/>
                <w:sz w:val="24"/>
                <w:szCs w:val="24"/>
                <w:lang w:val="vi-VN"/>
              </w:rPr>
              <w:t xml:space="preserve"> hoặc tiêu chuẩn tương đương</w:t>
            </w:r>
          </w:p>
        </w:tc>
        <w:tc>
          <w:tcPr>
            <w:tcW w:w="1442" w:type="pct"/>
          </w:tcPr>
          <w:p w:rsidR="00BD2614" w:rsidRPr="00BD2614" w:rsidRDefault="00BD2614" w:rsidP="0076072C">
            <w:pPr>
              <w:spacing w:before="100" w:after="100" w:line="240" w:lineRule="auto"/>
              <w:ind w:right="96"/>
              <w:jc w:val="both"/>
              <w:rPr>
                <w:rFonts w:ascii="Times New Roman" w:eastAsia="Times New Roman" w:hAnsi="Times New Roman" w:cs="Times New Roman"/>
                <w:sz w:val="24"/>
                <w:szCs w:val="24"/>
              </w:rPr>
            </w:pPr>
          </w:p>
        </w:tc>
      </w:tr>
      <w:tr w:rsidR="00BD2614" w:rsidRPr="00BD2614" w:rsidTr="0076072C">
        <w:trPr>
          <w:trHeight w:val="283"/>
        </w:trPr>
        <w:tc>
          <w:tcPr>
            <w:tcW w:w="282" w:type="pct"/>
            <w:vAlign w:val="center"/>
          </w:tcPr>
          <w:p w:rsidR="00BD2614" w:rsidRPr="00BD2614" w:rsidRDefault="00BD2614" w:rsidP="0076072C">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lang w:val="vi-VN"/>
              </w:rPr>
            </w:pPr>
            <w:r w:rsidRPr="00BD2614">
              <w:rPr>
                <w:rFonts w:ascii="Times New Roman" w:eastAsia="Arial" w:hAnsi="Times New Roman" w:cs="Times New Roman"/>
                <w:sz w:val="24"/>
                <w:szCs w:val="24"/>
                <w:lang w:val="vi-VN"/>
              </w:rPr>
              <w:t>Chủng loại</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BD2614" w:rsidRPr="00BD2614" w:rsidRDefault="00BD2614" w:rsidP="0076072C">
            <w:pPr>
              <w:spacing w:before="100" w:after="100" w:line="240" w:lineRule="auto"/>
              <w:ind w:right="9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Bảo vệ bằng nhiệt và từ hoặc điện tử, kiểu lắp đặt cố định (fixed type), đấu nối phía trước</w:t>
            </w:r>
          </w:p>
        </w:tc>
        <w:tc>
          <w:tcPr>
            <w:tcW w:w="1442" w:type="pct"/>
          </w:tcPr>
          <w:p w:rsidR="00BD2614" w:rsidRPr="00BD2614" w:rsidRDefault="00BD2614" w:rsidP="0076072C">
            <w:pPr>
              <w:spacing w:before="100" w:after="100" w:line="240" w:lineRule="auto"/>
              <w:ind w:right="96"/>
              <w:jc w:val="both"/>
              <w:rPr>
                <w:rFonts w:ascii="Times New Roman" w:eastAsia="Times New Roman" w:hAnsi="Times New Roman" w:cs="Times New Roman"/>
                <w:sz w:val="24"/>
                <w:szCs w:val="24"/>
              </w:rPr>
            </w:pPr>
          </w:p>
        </w:tc>
      </w:tr>
      <w:tr w:rsidR="00BD2614" w:rsidRPr="00BD2614" w:rsidTr="0076072C">
        <w:trPr>
          <w:trHeight w:val="283"/>
        </w:trPr>
        <w:tc>
          <w:tcPr>
            <w:tcW w:w="282" w:type="pct"/>
            <w:vAlign w:val="center"/>
          </w:tcPr>
          <w:p w:rsidR="00BD2614" w:rsidRPr="00BD2614" w:rsidRDefault="00BD2614" w:rsidP="0076072C">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rPr>
              <w:t>Số cực</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BD2614" w:rsidRPr="00BD2614" w:rsidRDefault="00BD2614" w:rsidP="0076072C">
            <w:pPr>
              <w:spacing w:before="100" w:after="100" w:line="240" w:lineRule="auto"/>
              <w:ind w:right="96"/>
              <w:jc w:val="both"/>
              <w:rPr>
                <w:rFonts w:ascii="Times New Roman" w:eastAsia="Times New Roman" w:hAnsi="Times New Roman" w:cs="Times New Roman"/>
                <w:sz w:val="24"/>
                <w:szCs w:val="24"/>
              </w:rPr>
            </w:pPr>
            <w:r w:rsidRPr="00BD2614">
              <w:rPr>
                <w:rFonts w:ascii="Times New Roman" w:eastAsia="Arial" w:hAnsi="Times New Roman" w:cs="Times New Roman"/>
                <w:sz w:val="24"/>
                <w:szCs w:val="24"/>
              </w:rPr>
              <w:t>03 cực</w:t>
            </w:r>
          </w:p>
        </w:tc>
        <w:tc>
          <w:tcPr>
            <w:tcW w:w="1442" w:type="pct"/>
          </w:tcPr>
          <w:p w:rsidR="00BD2614" w:rsidRPr="00BD2614" w:rsidRDefault="00BD2614" w:rsidP="0076072C">
            <w:pPr>
              <w:spacing w:before="100" w:after="100" w:line="240" w:lineRule="auto"/>
              <w:ind w:right="96"/>
              <w:jc w:val="both"/>
              <w:rPr>
                <w:rFonts w:ascii="Times New Roman" w:eastAsia="Arial" w:hAnsi="Times New Roman" w:cs="Times New Roman"/>
                <w:sz w:val="24"/>
                <w:szCs w:val="24"/>
              </w:rPr>
            </w:pPr>
          </w:p>
        </w:tc>
      </w:tr>
      <w:tr w:rsidR="00BD2614" w:rsidRPr="00BD2614" w:rsidTr="0076072C">
        <w:trPr>
          <w:trHeight w:val="283"/>
        </w:trPr>
        <w:tc>
          <w:tcPr>
            <w:tcW w:w="282" w:type="pct"/>
            <w:vAlign w:val="center"/>
          </w:tcPr>
          <w:p w:rsidR="00BD2614" w:rsidRPr="00BD2614" w:rsidRDefault="00BD2614" w:rsidP="0076072C">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rPr>
            </w:pPr>
            <w:r w:rsidRPr="00BD2614">
              <w:rPr>
                <w:rFonts w:ascii="Times New Roman" w:eastAsia="Times New Roman" w:hAnsi="Times New Roman" w:cs="Times New Roman"/>
                <w:sz w:val="24"/>
                <w:szCs w:val="24"/>
              </w:rPr>
              <w:t>Thao tác đóng cắt</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Arial" w:hAnsi="Times New Roman" w:cs="Times New Roman"/>
                <w:sz w:val="24"/>
                <w:szCs w:val="24"/>
              </w:rPr>
              <w:t>Việc</w:t>
            </w:r>
            <w:r w:rsidRPr="00BD2614">
              <w:rPr>
                <w:rFonts w:ascii="Times New Roman" w:eastAsia="Arial" w:hAnsi="Times New Roman" w:cs="Times New Roman"/>
                <w:sz w:val="24"/>
                <w:szCs w:val="24"/>
                <w:lang w:val="vi-VN"/>
              </w:rPr>
              <w:t xml:space="preserve"> đóng cắt phải được thực hiện đồng thời trên các cực</w:t>
            </w:r>
          </w:p>
        </w:tc>
        <w:tc>
          <w:tcPr>
            <w:tcW w:w="1442" w:type="pct"/>
          </w:tcPr>
          <w:p w:rsidR="00BD2614" w:rsidRPr="00BD2614" w:rsidRDefault="00BD2614" w:rsidP="0076072C">
            <w:pPr>
              <w:spacing w:before="100" w:after="100" w:line="240" w:lineRule="auto"/>
              <w:ind w:right="96"/>
              <w:jc w:val="center"/>
              <w:rPr>
                <w:rFonts w:ascii="Times New Roman" w:eastAsia="Arial" w:hAnsi="Times New Roman" w:cs="Times New Roman"/>
                <w:sz w:val="24"/>
                <w:szCs w:val="24"/>
              </w:rPr>
            </w:pPr>
          </w:p>
        </w:tc>
      </w:tr>
      <w:tr w:rsidR="00BD2614" w:rsidRPr="00BD2614" w:rsidTr="0076072C">
        <w:trPr>
          <w:trHeight w:val="283"/>
        </w:trPr>
        <w:tc>
          <w:tcPr>
            <w:tcW w:w="282" w:type="pct"/>
            <w:vAlign w:val="center"/>
          </w:tcPr>
          <w:p w:rsidR="00BD2614" w:rsidRPr="00BD2614" w:rsidRDefault="00BD2614" w:rsidP="0076072C">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rPr>
              <w:t>Khả năng điều chỉnh dòng làm việc định mức</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BD2614" w:rsidRPr="00BD2614" w:rsidRDefault="00BD2614" w:rsidP="0076072C">
            <w:pPr>
              <w:spacing w:before="100" w:after="100" w:line="240" w:lineRule="auto"/>
              <w:ind w:right="96"/>
              <w:jc w:val="both"/>
              <w:rPr>
                <w:rFonts w:ascii="Times New Roman" w:eastAsia="Arial" w:hAnsi="Times New Roman" w:cs="Times New Roman"/>
                <w:sz w:val="24"/>
                <w:szCs w:val="24"/>
              </w:rPr>
            </w:pPr>
            <w:r w:rsidRPr="00BD2614">
              <w:rPr>
                <w:rFonts w:ascii="Times New Roman" w:eastAsia="Arial" w:hAnsi="Times New Roman" w:cs="Times New Roman"/>
                <w:sz w:val="24"/>
                <w:szCs w:val="24"/>
                <w:lang w:val="vi-VN"/>
              </w:rPr>
              <w:t>Tùy nhu cầu sử dụng, đ</w:t>
            </w:r>
            <w:r w:rsidRPr="00BD2614">
              <w:rPr>
                <w:rFonts w:ascii="Times New Roman" w:eastAsia="Arial" w:hAnsi="Times New Roman" w:cs="Times New Roman"/>
                <w:sz w:val="24"/>
                <w:szCs w:val="24"/>
              </w:rPr>
              <w:t>ơn vị</w:t>
            </w:r>
            <w:r w:rsidRPr="00BD2614">
              <w:rPr>
                <w:rFonts w:ascii="Times New Roman" w:eastAsia="Arial" w:hAnsi="Times New Roman" w:cs="Times New Roman"/>
                <w:sz w:val="24"/>
                <w:szCs w:val="24"/>
                <w:lang w:val="vi-VN"/>
              </w:rPr>
              <w:t xml:space="preserve"> </w:t>
            </w:r>
            <w:r w:rsidRPr="00BD2614">
              <w:rPr>
                <w:rFonts w:ascii="Times New Roman" w:eastAsia="Arial" w:hAnsi="Times New Roman" w:cs="Times New Roman"/>
                <w:sz w:val="24"/>
                <w:szCs w:val="24"/>
              </w:rPr>
              <w:t>có thể lựa chọn</w:t>
            </w:r>
            <w:r w:rsidRPr="00BD2614">
              <w:rPr>
                <w:rFonts w:ascii="Times New Roman" w:eastAsia="Arial" w:hAnsi="Times New Roman" w:cs="Times New Roman"/>
                <w:sz w:val="24"/>
                <w:szCs w:val="24"/>
                <w:lang w:val="vi-VN"/>
              </w:rPr>
              <w:t xml:space="preserve"> </w:t>
            </w:r>
            <w:r w:rsidRPr="00BD2614">
              <w:rPr>
                <w:rFonts w:ascii="Times New Roman" w:eastAsia="Arial" w:hAnsi="Times New Roman" w:cs="Times New Roman"/>
                <w:sz w:val="24"/>
                <w:szCs w:val="24"/>
              </w:rPr>
              <w:t>MCCB</w:t>
            </w:r>
            <w:r w:rsidRPr="00BD2614">
              <w:rPr>
                <w:rFonts w:ascii="Times New Roman" w:eastAsia="Arial" w:hAnsi="Times New Roman" w:cs="Times New Roman"/>
                <w:sz w:val="24"/>
                <w:szCs w:val="24"/>
                <w:lang w:val="vi-VN"/>
              </w:rPr>
              <w:t xml:space="preserve"> có</w:t>
            </w:r>
            <w:r w:rsidRPr="00BD2614">
              <w:rPr>
                <w:rFonts w:ascii="Times New Roman" w:eastAsia="Arial" w:hAnsi="Times New Roman" w:cs="Times New Roman"/>
                <w:sz w:val="24"/>
                <w:szCs w:val="24"/>
              </w:rPr>
              <w:t xml:space="preserve"> </w:t>
            </w:r>
            <w:r w:rsidRPr="00BD2614">
              <w:rPr>
                <w:rFonts w:ascii="Times New Roman" w:eastAsia="Arial" w:hAnsi="Times New Roman" w:cs="Times New Roman"/>
                <w:sz w:val="24"/>
                <w:szCs w:val="24"/>
                <w:lang w:val="vi-VN"/>
              </w:rPr>
              <w:t xml:space="preserve">nút chỉnh dòng </w:t>
            </w:r>
            <w:r w:rsidRPr="00BD2614">
              <w:rPr>
                <w:rFonts w:ascii="Times New Roman" w:eastAsia="Arial" w:hAnsi="Times New Roman" w:cs="Times New Roman"/>
                <w:sz w:val="24"/>
                <w:szCs w:val="24"/>
              </w:rPr>
              <w:t>làm việc định mức với các mức</w:t>
            </w:r>
            <w:r w:rsidRPr="00BD2614">
              <w:rPr>
                <w:rFonts w:ascii="Times New Roman" w:eastAsia="Arial" w:hAnsi="Times New Roman" w:cs="Times New Roman"/>
                <w:sz w:val="24"/>
                <w:szCs w:val="24"/>
                <w:lang w:val="vi-VN"/>
              </w:rPr>
              <w:t xml:space="preserve"> </w:t>
            </w:r>
            <w:r w:rsidRPr="00BD2614">
              <w:rPr>
                <w:rFonts w:ascii="Times New Roman" w:eastAsia="Arial" w:hAnsi="Times New Roman" w:cs="Times New Roman"/>
                <w:sz w:val="24"/>
                <w:szCs w:val="24"/>
              </w:rPr>
              <w:t xml:space="preserve">điều chỉnh sau: </w:t>
            </w:r>
          </w:p>
          <w:p w:rsidR="00BD2614" w:rsidRPr="00BD2614" w:rsidRDefault="00BD2614" w:rsidP="0076072C">
            <w:pPr>
              <w:spacing w:before="100" w:after="100" w:line="240" w:lineRule="auto"/>
              <w:ind w:right="96"/>
              <w:jc w:val="both"/>
              <w:rPr>
                <w:rFonts w:ascii="Times New Roman" w:eastAsia="Arial" w:hAnsi="Times New Roman" w:cs="Times New Roman"/>
                <w:sz w:val="24"/>
                <w:szCs w:val="24"/>
              </w:rPr>
            </w:pPr>
            <w:r w:rsidRPr="00BD2614">
              <w:rPr>
                <w:rFonts w:ascii="Times New Roman" w:eastAsia="Arial" w:hAnsi="Times New Roman" w:cs="Times New Roman"/>
                <w:sz w:val="24"/>
                <w:szCs w:val="24"/>
                <w:lang w:val="vi-VN"/>
              </w:rPr>
              <w:t>-</w:t>
            </w:r>
            <w:r w:rsidRPr="00BD2614">
              <w:rPr>
                <w:rFonts w:ascii="Times New Roman" w:eastAsia="Arial" w:hAnsi="Times New Roman" w:cs="Times New Roman"/>
                <w:sz w:val="24"/>
                <w:szCs w:val="24"/>
              </w:rPr>
              <w:t xml:space="preserve"> </w:t>
            </w:r>
            <w:r w:rsidRPr="00BD2614">
              <w:rPr>
                <w:rFonts w:ascii="Times New Roman" w:eastAsia="Arial" w:hAnsi="Times New Roman" w:cs="Times New Roman"/>
                <w:sz w:val="24"/>
                <w:szCs w:val="24"/>
                <w:lang w:val="vi-VN"/>
              </w:rPr>
              <w:t>MCCB c</w:t>
            </w:r>
            <w:r w:rsidRPr="00BD2614">
              <w:rPr>
                <w:rFonts w:ascii="Times New Roman" w:eastAsia="Arial" w:hAnsi="Times New Roman" w:cs="Times New Roman"/>
                <w:sz w:val="24"/>
                <w:szCs w:val="24"/>
              </w:rPr>
              <w:t xml:space="preserve">ó In tới 315 A: </w:t>
            </w:r>
            <w:r w:rsidRPr="00BD2614">
              <w:rPr>
                <w:rFonts w:ascii="Times New Roman" w:eastAsia="Arial" w:hAnsi="Times New Roman" w:cs="Times New Roman"/>
                <w:sz w:val="24"/>
                <w:szCs w:val="24"/>
                <w:lang w:val="vi-VN"/>
              </w:rPr>
              <w:t>0,7</w:t>
            </w:r>
            <w:r w:rsidRPr="00BD2614">
              <w:rPr>
                <w:rFonts w:ascii="Times New Roman" w:eastAsia="Arial" w:hAnsi="Times New Roman" w:cs="Times New Roman"/>
                <w:sz w:val="24"/>
                <w:szCs w:val="24"/>
              </w:rPr>
              <w:t xml:space="preserve"> </w:t>
            </w:r>
            <w:r w:rsidRPr="00BD2614">
              <w:rPr>
                <w:rFonts w:ascii="Times New Roman" w:eastAsia="Arial" w:hAnsi="Times New Roman" w:cs="Times New Roman"/>
                <w:sz w:val="24"/>
                <w:szCs w:val="24"/>
                <w:lang w:val="vi-VN"/>
              </w:rPr>
              <w:t>÷</w:t>
            </w:r>
            <w:r w:rsidRPr="00BD2614">
              <w:rPr>
                <w:rFonts w:ascii="Times New Roman" w:eastAsia="Arial" w:hAnsi="Times New Roman" w:cs="Times New Roman"/>
                <w:sz w:val="24"/>
                <w:szCs w:val="24"/>
              </w:rPr>
              <w:t xml:space="preserve"> 1</w:t>
            </w:r>
            <w:r w:rsidRPr="00BD2614">
              <w:rPr>
                <w:rFonts w:ascii="Times New Roman" w:eastAsia="Arial" w:hAnsi="Times New Roman" w:cs="Times New Roman"/>
                <w:sz w:val="24"/>
                <w:szCs w:val="24"/>
                <w:lang w:val="vi-VN"/>
              </w:rPr>
              <w:t xml:space="preserve"> x I</w:t>
            </w:r>
            <w:r w:rsidRPr="00BD2614">
              <w:rPr>
                <w:rFonts w:ascii="Times New Roman" w:eastAsia="Arial" w:hAnsi="Times New Roman" w:cs="Times New Roman"/>
                <w:sz w:val="24"/>
                <w:szCs w:val="24"/>
              </w:rPr>
              <w:t>n.</w:t>
            </w:r>
          </w:p>
          <w:p w:rsidR="00BD2614" w:rsidRPr="00BD2614" w:rsidRDefault="00BD2614" w:rsidP="0076072C">
            <w:pPr>
              <w:spacing w:before="100" w:after="100" w:line="240" w:lineRule="auto"/>
              <w:ind w:right="9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 MCCB có In &gt; </w:t>
            </w:r>
            <w:r w:rsidRPr="00BD2614">
              <w:rPr>
                <w:rFonts w:ascii="Times New Roman" w:eastAsia="Arial" w:hAnsi="Times New Roman" w:cs="Times New Roman"/>
                <w:sz w:val="24"/>
                <w:szCs w:val="24"/>
              </w:rPr>
              <w:t>315 A</w:t>
            </w:r>
            <w:r w:rsidRPr="00BD2614">
              <w:rPr>
                <w:rFonts w:ascii="Times New Roman" w:eastAsia="Times New Roman" w:hAnsi="Times New Roman" w:cs="Times New Roman"/>
                <w:sz w:val="24"/>
                <w:szCs w:val="24"/>
              </w:rPr>
              <w:t>: 0,5 ÷ 1 x In.</w:t>
            </w:r>
          </w:p>
        </w:tc>
        <w:tc>
          <w:tcPr>
            <w:tcW w:w="1442" w:type="pct"/>
          </w:tcPr>
          <w:p w:rsidR="00BD2614" w:rsidRPr="00BD2614" w:rsidRDefault="00BD2614" w:rsidP="0076072C">
            <w:pPr>
              <w:spacing w:before="100" w:after="100" w:line="240" w:lineRule="auto"/>
              <w:ind w:right="96"/>
              <w:jc w:val="both"/>
              <w:rPr>
                <w:rFonts w:ascii="Times New Roman" w:eastAsia="Arial" w:hAnsi="Times New Roman" w:cs="Times New Roman"/>
                <w:sz w:val="24"/>
                <w:szCs w:val="24"/>
                <w:lang w:val="vi-VN"/>
              </w:rPr>
            </w:pPr>
          </w:p>
        </w:tc>
      </w:tr>
      <w:tr w:rsidR="00BD2614" w:rsidRPr="00BD2614" w:rsidTr="0076072C">
        <w:trPr>
          <w:trHeight w:val="283"/>
        </w:trPr>
        <w:tc>
          <w:tcPr>
            <w:tcW w:w="282" w:type="pct"/>
            <w:vAlign w:val="center"/>
          </w:tcPr>
          <w:p w:rsidR="00BD2614" w:rsidRPr="00BD2614" w:rsidRDefault="00BD2614" w:rsidP="0076072C">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lang w:val="vi-VN"/>
              </w:rPr>
              <w:t xml:space="preserve">Điện áp </w:t>
            </w:r>
            <w:r w:rsidRPr="00BD2614">
              <w:rPr>
                <w:rFonts w:ascii="Times New Roman" w:eastAsia="Arial" w:hAnsi="Times New Roman" w:cs="Times New Roman"/>
                <w:sz w:val="24"/>
                <w:szCs w:val="24"/>
              </w:rPr>
              <w:t xml:space="preserve">làm việc định mức </w:t>
            </w:r>
            <w:r w:rsidRPr="00BD2614">
              <w:rPr>
                <w:rFonts w:ascii="Times New Roman" w:eastAsia="Arial" w:hAnsi="Times New Roman" w:cs="Times New Roman"/>
                <w:sz w:val="24"/>
                <w:szCs w:val="24"/>
                <w:lang w:val="vi-VN"/>
              </w:rPr>
              <w:t xml:space="preserve">của thiết bị </w:t>
            </w:r>
            <w:r w:rsidRPr="00BD2614">
              <w:rPr>
                <w:rFonts w:ascii="Times New Roman" w:eastAsia="Arial" w:hAnsi="Times New Roman" w:cs="Times New Roman"/>
                <w:sz w:val="24"/>
                <w:szCs w:val="24"/>
              </w:rPr>
              <w:t xml:space="preserve">(Ue) </w:t>
            </w:r>
            <w:r w:rsidRPr="00BD2614">
              <w:rPr>
                <w:rFonts w:ascii="Times New Roman" w:eastAsia="Arial" w:hAnsi="Times New Roman" w:cs="Times New Roman"/>
                <w:sz w:val="24"/>
                <w:szCs w:val="24"/>
                <w:lang w:val="vi-VN"/>
              </w:rPr>
              <w:t>(</w:t>
            </w:r>
            <w:r w:rsidRPr="00BD2614">
              <w:rPr>
                <w:rFonts w:ascii="Times New Roman" w:eastAsia="Arial" w:hAnsi="Times New Roman" w:cs="Times New Roman"/>
                <w:sz w:val="24"/>
                <w:szCs w:val="24"/>
              </w:rPr>
              <w:t xml:space="preserve">1 </w:t>
            </w:r>
            <w:r w:rsidRPr="00BD2614">
              <w:rPr>
                <w:rFonts w:ascii="Times New Roman" w:eastAsia="Arial" w:hAnsi="Times New Roman" w:cs="Times New Roman"/>
                <w:sz w:val="24"/>
                <w:szCs w:val="24"/>
                <w:lang w:val="vi-VN"/>
              </w:rPr>
              <w:t>pha</w:t>
            </w:r>
            <w:r w:rsidRPr="00BD2614">
              <w:rPr>
                <w:rFonts w:ascii="Times New Roman" w:eastAsia="Arial" w:hAnsi="Times New Roman" w:cs="Times New Roman"/>
                <w:sz w:val="24"/>
                <w:szCs w:val="24"/>
              </w:rPr>
              <w:t xml:space="preserve">/3 </w:t>
            </w:r>
            <w:r w:rsidRPr="00BD2614">
              <w:rPr>
                <w:rFonts w:ascii="Times New Roman" w:eastAsia="Arial" w:hAnsi="Times New Roman" w:cs="Times New Roman"/>
                <w:sz w:val="24"/>
                <w:szCs w:val="24"/>
                <w:lang w:val="vi-VN"/>
              </w:rPr>
              <w:t>pha)</w:t>
            </w:r>
            <w:r w:rsidRPr="00BD2614">
              <w:rPr>
                <w:rFonts w:ascii="Times New Roman" w:eastAsia="Arial" w:hAnsi="Times New Roman" w:cs="Times New Roman"/>
                <w:sz w:val="24"/>
                <w:szCs w:val="24"/>
              </w:rPr>
              <w:t xml:space="preserve"> </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VAC</w:t>
            </w: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230/400</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p>
        </w:tc>
      </w:tr>
      <w:tr w:rsidR="00BD2614" w:rsidRPr="00BD2614" w:rsidTr="0076072C">
        <w:trPr>
          <w:trHeight w:val="283"/>
        </w:trPr>
        <w:tc>
          <w:tcPr>
            <w:tcW w:w="282" w:type="pct"/>
            <w:vAlign w:val="center"/>
          </w:tcPr>
          <w:p w:rsidR="00BD2614" w:rsidRPr="00BD2614" w:rsidRDefault="00BD2614" w:rsidP="0076072C">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rPr>
              <w:t>Điện áp cách điện định mức (Ui)</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VAC</w:t>
            </w: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690 hoặc </w:t>
            </w: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800 </w:t>
            </w:r>
          </w:p>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(Tùy chọn theo nhu cầu sử dụng của đơn vị)</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u w:val="single"/>
              </w:rPr>
            </w:pPr>
          </w:p>
        </w:tc>
      </w:tr>
      <w:tr w:rsidR="00BD2614" w:rsidRPr="00BD2614" w:rsidTr="0076072C">
        <w:trPr>
          <w:trHeight w:val="283"/>
        </w:trPr>
        <w:tc>
          <w:tcPr>
            <w:tcW w:w="282" w:type="pct"/>
            <w:vAlign w:val="center"/>
          </w:tcPr>
          <w:p w:rsidR="00BD2614" w:rsidRPr="00BD2614" w:rsidRDefault="00BD2614" w:rsidP="0076072C">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lang w:val="vi-VN"/>
              </w:rPr>
              <w:t>Mức chịu đựng điện áp xung</w:t>
            </w:r>
            <w:r w:rsidRPr="00BD2614">
              <w:rPr>
                <w:rFonts w:ascii="Times New Roman" w:eastAsia="Arial" w:hAnsi="Times New Roman" w:cs="Times New Roman"/>
                <w:sz w:val="24"/>
                <w:szCs w:val="24"/>
              </w:rPr>
              <w:t xml:space="preserve"> định mức</w:t>
            </w:r>
            <w:r w:rsidRPr="00BD2614">
              <w:rPr>
                <w:rFonts w:ascii="Times New Roman" w:eastAsia="Arial" w:hAnsi="Times New Roman" w:cs="Times New Roman"/>
                <w:sz w:val="24"/>
                <w:szCs w:val="24"/>
                <w:lang w:val="vi-VN"/>
              </w:rPr>
              <w:t xml:space="preserve"> (</w:t>
            </w:r>
            <w:r w:rsidRPr="00BD2614">
              <w:rPr>
                <w:rFonts w:ascii="Times New Roman" w:eastAsia="Arial" w:hAnsi="Times New Roman" w:cs="Times New Roman"/>
                <w:sz w:val="24"/>
                <w:szCs w:val="24"/>
              </w:rPr>
              <w:t>Uimp</w:t>
            </w:r>
            <w:r w:rsidRPr="00BD2614">
              <w:rPr>
                <w:rFonts w:ascii="Times New Roman" w:eastAsia="Arial" w:hAnsi="Times New Roman" w:cs="Times New Roman"/>
                <w:sz w:val="24"/>
                <w:szCs w:val="24"/>
                <w:lang w:val="vi-VN"/>
              </w:rPr>
              <w:t>)</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kVp</w:t>
            </w: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8</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u w:val="single"/>
              </w:rPr>
            </w:pPr>
          </w:p>
        </w:tc>
      </w:tr>
      <w:tr w:rsidR="00BD2614" w:rsidRPr="00BD2614" w:rsidTr="0076072C">
        <w:trPr>
          <w:trHeight w:val="283"/>
        </w:trPr>
        <w:tc>
          <w:tcPr>
            <w:tcW w:w="282" w:type="pct"/>
            <w:vAlign w:val="center"/>
          </w:tcPr>
          <w:p w:rsidR="00BD2614" w:rsidRPr="00BD2614" w:rsidRDefault="00BD2614" w:rsidP="0076072C">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lang w:val="vi-VN"/>
              </w:rPr>
            </w:pPr>
            <w:r w:rsidRPr="00BD2614">
              <w:rPr>
                <w:rFonts w:ascii="Times New Roman" w:eastAsia="Arial" w:hAnsi="Times New Roman" w:cs="Times New Roman"/>
                <w:sz w:val="24"/>
                <w:szCs w:val="24"/>
                <w:lang w:val="vi-VN"/>
              </w:rPr>
              <w:t>Tần số định mức</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lang w:val="vi-VN"/>
              </w:rPr>
              <w:t>Hz</w:t>
            </w: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lang w:val="vi-VN"/>
              </w:rPr>
              <w:t>50</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lang w:val="vi-VN"/>
              </w:rPr>
            </w:pPr>
          </w:p>
        </w:tc>
      </w:tr>
      <w:tr w:rsidR="00BD2614" w:rsidRPr="00BD2614" w:rsidTr="0076072C">
        <w:trPr>
          <w:trHeight w:val="283"/>
        </w:trPr>
        <w:tc>
          <w:tcPr>
            <w:tcW w:w="282" w:type="pct"/>
            <w:vAlign w:val="center"/>
          </w:tcPr>
          <w:p w:rsidR="00BD2614" w:rsidRPr="00BD2614" w:rsidRDefault="00BD2614" w:rsidP="0076072C">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lang w:val="vi-VN"/>
              </w:rPr>
            </w:pPr>
            <w:r w:rsidRPr="00BD2614">
              <w:rPr>
                <w:rFonts w:ascii="Times New Roman" w:eastAsia="Arial" w:hAnsi="Times New Roman" w:cs="Times New Roman"/>
                <w:sz w:val="24"/>
                <w:szCs w:val="24"/>
                <w:lang w:val="vi-VN"/>
              </w:rPr>
              <w:t>Dòng điện làm việc liên tục định mức</w:t>
            </w:r>
            <w:r w:rsidRPr="00BD2614">
              <w:rPr>
                <w:rFonts w:ascii="Times New Roman" w:eastAsia="Arial" w:hAnsi="Times New Roman" w:cs="Times New Roman"/>
                <w:sz w:val="24"/>
                <w:szCs w:val="24"/>
              </w:rPr>
              <w:t xml:space="preserve"> (In)</w:t>
            </w:r>
            <w:r w:rsidRPr="00BD2614">
              <w:rPr>
                <w:rFonts w:ascii="Times New Roman" w:eastAsia="Arial" w:hAnsi="Times New Roman" w:cs="Times New Roman"/>
                <w:sz w:val="24"/>
                <w:szCs w:val="24"/>
                <w:lang w:val="vi-VN"/>
              </w:rPr>
              <w:t>:</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lang w:val="vi-VN"/>
              </w:rPr>
              <w:t>A</w:t>
            </w:r>
          </w:p>
        </w:tc>
        <w:tc>
          <w:tcPr>
            <w:tcW w:w="1442" w:type="pct"/>
            <w:vAlign w:val="center"/>
          </w:tcPr>
          <w:p w:rsidR="00BD2614" w:rsidRPr="00BD2614" w:rsidRDefault="00BD2614" w:rsidP="0076072C">
            <w:pPr>
              <w:spacing w:before="100" w:after="100" w:line="240" w:lineRule="auto"/>
              <w:ind w:right="96"/>
              <w:jc w:val="both"/>
              <w:rPr>
                <w:rFonts w:ascii="Times New Roman" w:eastAsia="Times New Roman" w:hAnsi="Times New Roman" w:cs="Times New Roman"/>
                <w:sz w:val="24"/>
                <w:szCs w:val="24"/>
                <w:lang w:val="vi-VN"/>
              </w:rPr>
            </w:pPr>
            <w:r w:rsidRPr="00BD2614">
              <w:rPr>
                <w:rFonts w:ascii="Times New Roman" w:eastAsia="Arial" w:hAnsi="Times New Roman" w:cs="Times New Roman"/>
                <w:sz w:val="24"/>
                <w:szCs w:val="24"/>
              </w:rPr>
              <w:t>Tùy trường hợp cụ thể và nhu cầu thực tế, đơn vị lựa chọn loại MCCB với dòng định mức phù hợp</w:t>
            </w:r>
          </w:p>
        </w:tc>
        <w:tc>
          <w:tcPr>
            <w:tcW w:w="1442" w:type="pct"/>
          </w:tcPr>
          <w:p w:rsidR="00BD2614" w:rsidRPr="00BD2614" w:rsidRDefault="00BD2614" w:rsidP="0076072C">
            <w:pPr>
              <w:spacing w:before="100" w:after="100" w:line="240" w:lineRule="auto"/>
              <w:ind w:right="96"/>
              <w:jc w:val="both"/>
              <w:rPr>
                <w:rFonts w:ascii="Times New Roman" w:eastAsia="Arial" w:hAnsi="Times New Roman" w:cs="Times New Roman"/>
                <w:sz w:val="24"/>
                <w:szCs w:val="24"/>
              </w:rPr>
            </w:pPr>
          </w:p>
        </w:tc>
      </w:tr>
      <w:tr w:rsidR="00BD2614" w:rsidRPr="00BD2614" w:rsidTr="0076072C">
        <w:trPr>
          <w:trHeight w:val="283"/>
        </w:trPr>
        <w:tc>
          <w:tcPr>
            <w:tcW w:w="282" w:type="pct"/>
            <w:vAlign w:val="center"/>
          </w:tcPr>
          <w:p w:rsidR="00BD2614" w:rsidRPr="00BD2614" w:rsidRDefault="00BD2614" w:rsidP="0076072C">
            <w:pPr>
              <w:spacing w:before="100" w:after="100" w:line="240" w:lineRule="auto"/>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13.1</w:t>
            </w: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rPr>
              <w:t>MCCB 02 cực</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trike/>
                <w:sz w:val="24"/>
                <w:szCs w:val="24"/>
                <w:highlight w:val="yellow"/>
                <w:lang w:val="vi-VN"/>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p>
        </w:tc>
      </w:tr>
      <w:tr w:rsidR="00BD2614" w:rsidRPr="00BD2614" w:rsidTr="0076072C">
        <w:trPr>
          <w:trHeight w:val="283"/>
        </w:trPr>
        <w:tc>
          <w:tcPr>
            <w:tcW w:w="282" w:type="pct"/>
            <w:vAlign w:val="center"/>
          </w:tcPr>
          <w:p w:rsidR="00BD2614" w:rsidRPr="00BD2614" w:rsidRDefault="00BD2614" w:rsidP="0076072C">
            <w:pPr>
              <w:spacing w:before="100" w:after="100" w:line="240" w:lineRule="auto"/>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13.2</w:t>
            </w: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rPr>
              <w:t>MCCB 03 cực/04 cực</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trike/>
                <w:sz w:val="24"/>
                <w:szCs w:val="24"/>
                <w:highlight w:val="yellow"/>
                <w:lang w:val="vi-VN"/>
              </w:rPr>
            </w:pPr>
          </w:p>
        </w:tc>
        <w:tc>
          <w:tcPr>
            <w:tcW w:w="1442" w:type="pct"/>
            <w:vAlign w:val="center"/>
          </w:tcPr>
          <w:p w:rsidR="00BD2614" w:rsidRPr="00BD2614" w:rsidRDefault="00BD2614" w:rsidP="00AC6123">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160, 250, </w:t>
            </w:r>
            <w:r w:rsidR="00AC6123">
              <w:rPr>
                <w:rFonts w:ascii="Times New Roman" w:eastAsia="Times New Roman" w:hAnsi="Times New Roman" w:cs="Times New Roman"/>
                <w:sz w:val="24"/>
                <w:szCs w:val="24"/>
              </w:rPr>
              <w:t>630 (600)</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p>
        </w:tc>
      </w:tr>
      <w:tr w:rsidR="00BD2614" w:rsidRPr="00BD2614" w:rsidTr="0076072C">
        <w:trPr>
          <w:trHeight w:val="283"/>
        </w:trPr>
        <w:tc>
          <w:tcPr>
            <w:tcW w:w="282" w:type="pct"/>
            <w:vAlign w:val="center"/>
          </w:tcPr>
          <w:p w:rsidR="00BD2614" w:rsidRPr="00BD2614" w:rsidRDefault="00BD2614" w:rsidP="0076072C">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rPr>
              <w:t>Cấp phân loại chọn lọc</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Cấp A hoặc Cấp B </w:t>
            </w:r>
          </w:p>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(Tùy chọn theo thiết kế)</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p>
        </w:tc>
      </w:tr>
      <w:tr w:rsidR="00BD2614" w:rsidRPr="00BD2614" w:rsidTr="0076072C">
        <w:trPr>
          <w:trHeight w:val="283"/>
        </w:trPr>
        <w:tc>
          <w:tcPr>
            <w:tcW w:w="282" w:type="pct"/>
            <w:vAlign w:val="center"/>
          </w:tcPr>
          <w:p w:rsidR="00BD2614" w:rsidRPr="00BD2614" w:rsidRDefault="00BD2614" w:rsidP="0076072C">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rPr>
            </w:pPr>
            <w:r w:rsidRPr="00BD2614">
              <w:rPr>
                <w:rFonts w:ascii="Times New Roman" w:eastAsia="Times New Roman" w:hAnsi="Times New Roman" w:cs="Times New Roman"/>
                <w:sz w:val="24"/>
                <w:szCs w:val="24"/>
              </w:rPr>
              <w:t>Khả năng cắt dòng ngắn mạch tới hạn định mức (Icu) ở điện áp làm việc định mức</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rPr>
              <w:t>kA</w:t>
            </w: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p>
        </w:tc>
      </w:tr>
      <w:tr w:rsidR="00BD2614" w:rsidRPr="00BD2614" w:rsidTr="0076072C">
        <w:trPr>
          <w:trHeight w:val="283"/>
        </w:trPr>
        <w:tc>
          <w:tcPr>
            <w:tcW w:w="282" w:type="pct"/>
            <w:vAlign w:val="center"/>
          </w:tcPr>
          <w:p w:rsidR="00BD2614" w:rsidRPr="00BD2614" w:rsidRDefault="00BD2614" w:rsidP="0076072C">
            <w:pPr>
              <w:spacing w:before="100" w:after="100" w:line="240" w:lineRule="auto"/>
              <w:ind w:left="-50"/>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15.1</w:t>
            </w:r>
          </w:p>
        </w:tc>
        <w:tc>
          <w:tcPr>
            <w:tcW w:w="1388" w:type="pct"/>
            <w:vAlign w:val="center"/>
          </w:tcPr>
          <w:p w:rsidR="00BD2614" w:rsidRPr="00BD2614" w:rsidRDefault="00BD2614" w:rsidP="0076072C">
            <w:pPr>
              <w:spacing w:before="100" w:after="100" w:line="240" w:lineRule="auto"/>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MCCB có In = 50 ÷ 100 A</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25</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u w:val="single"/>
              </w:rPr>
            </w:pPr>
          </w:p>
        </w:tc>
      </w:tr>
      <w:tr w:rsidR="00BD2614" w:rsidRPr="00BD2614" w:rsidTr="0076072C">
        <w:trPr>
          <w:trHeight w:val="283"/>
        </w:trPr>
        <w:tc>
          <w:tcPr>
            <w:tcW w:w="282" w:type="pct"/>
            <w:vAlign w:val="center"/>
          </w:tcPr>
          <w:p w:rsidR="00BD2614" w:rsidRPr="00BD2614" w:rsidRDefault="00BD2614" w:rsidP="0076072C">
            <w:pPr>
              <w:spacing w:before="100" w:after="100" w:line="240" w:lineRule="auto"/>
              <w:ind w:left="-50"/>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15.2</w:t>
            </w:r>
          </w:p>
        </w:tc>
        <w:tc>
          <w:tcPr>
            <w:tcW w:w="1388" w:type="pct"/>
            <w:vAlign w:val="center"/>
          </w:tcPr>
          <w:p w:rsidR="00BD2614" w:rsidRPr="00BD2614" w:rsidRDefault="00BD2614" w:rsidP="0076072C">
            <w:pPr>
              <w:spacing w:before="100" w:after="100" w:line="240" w:lineRule="auto"/>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MCCB có In = 125 ÷ 315 A</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36</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u w:val="single"/>
              </w:rPr>
            </w:pPr>
          </w:p>
        </w:tc>
      </w:tr>
      <w:tr w:rsidR="00BD2614" w:rsidRPr="00BD2614" w:rsidTr="0076072C">
        <w:trPr>
          <w:trHeight w:val="283"/>
        </w:trPr>
        <w:tc>
          <w:tcPr>
            <w:tcW w:w="282" w:type="pct"/>
            <w:vAlign w:val="center"/>
          </w:tcPr>
          <w:p w:rsidR="00BD2614" w:rsidRPr="00BD2614" w:rsidRDefault="00BD2614" w:rsidP="0076072C">
            <w:pPr>
              <w:spacing w:before="100" w:after="100" w:line="240" w:lineRule="auto"/>
              <w:ind w:left="-50"/>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15.3</w:t>
            </w:r>
          </w:p>
        </w:tc>
        <w:tc>
          <w:tcPr>
            <w:tcW w:w="1388" w:type="pct"/>
            <w:vAlign w:val="center"/>
          </w:tcPr>
          <w:p w:rsidR="00BD2614" w:rsidRPr="00BD2614" w:rsidRDefault="00BD2614" w:rsidP="0076072C">
            <w:pPr>
              <w:spacing w:before="100" w:after="100" w:line="240" w:lineRule="auto"/>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MCCB có In = 320 ÷ 800 A</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50</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u w:val="single"/>
              </w:rPr>
            </w:pPr>
          </w:p>
        </w:tc>
      </w:tr>
      <w:tr w:rsidR="00BD2614" w:rsidRPr="00BD2614" w:rsidTr="0076072C">
        <w:trPr>
          <w:trHeight w:val="283"/>
        </w:trPr>
        <w:tc>
          <w:tcPr>
            <w:tcW w:w="282" w:type="pct"/>
            <w:vAlign w:val="center"/>
          </w:tcPr>
          <w:p w:rsidR="00BD2614" w:rsidRPr="00BD2614" w:rsidRDefault="00BD2614" w:rsidP="0076072C">
            <w:pPr>
              <w:spacing w:before="100" w:after="100" w:line="240" w:lineRule="auto"/>
              <w:ind w:left="-50"/>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15.4</w:t>
            </w:r>
          </w:p>
        </w:tc>
        <w:tc>
          <w:tcPr>
            <w:tcW w:w="1388" w:type="pct"/>
            <w:vAlign w:val="center"/>
          </w:tcPr>
          <w:p w:rsidR="00BD2614" w:rsidRPr="00BD2614" w:rsidRDefault="00BD2614" w:rsidP="0076072C">
            <w:pPr>
              <w:spacing w:before="100" w:after="100" w:line="240" w:lineRule="auto"/>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MCCB có In </w:t>
            </w: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1.000 A</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65</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u w:val="single"/>
              </w:rPr>
            </w:pPr>
          </w:p>
        </w:tc>
      </w:tr>
      <w:tr w:rsidR="00BD2614" w:rsidRPr="00BD2614" w:rsidTr="0076072C">
        <w:trPr>
          <w:trHeight w:val="283"/>
        </w:trPr>
        <w:tc>
          <w:tcPr>
            <w:tcW w:w="282" w:type="pct"/>
            <w:vAlign w:val="center"/>
          </w:tcPr>
          <w:p w:rsidR="00BD2614" w:rsidRPr="00BD2614" w:rsidRDefault="00BD2614" w:rsidP="0076072C">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rPr>
            </w:pPr>
            <w:r w:rsidRPr="00BD2614">
              <w:rPr>
                <w:rFonts w:ascii="Times New Roman" w:eastAsia="Times New Roman" w:hAnsi="Times New Roman" w:cs="Times New Roman"/>
                <w:sz w:val="24"/>
                <w:szCs w:val="24"/>
              </w:rPr>
              <w:t>Khả năng cắt dòng ngắn mạch làm việc định mức (Ics) ở điện áp định mức</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lang w:val="vi-VN"/>
              </w:rPr>
              <w:t>kA</w:t>
            </w: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Ics = 100% Icu</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p>
        </w:tc>
      </w:tr>
      <w:tr w:rsidR="00BD2614" w:rsidRPr="00BD2614" w:rsidTr="0076072C">
        <w:trPr>
          <w:trHeight w:val="283"/>
        </w:trPr>
        <w:tc>
          <w:tcPr>
            <w:tcW w:w="282" w:type="pct"/>
            <w:vAlign w:val="center"/>
          </w:tcPr>
          <w:p w:rsidR="00BD2614" w:rsidRPr="00BD2614" w:rsidRDefault="00BD2614" w:rsidP="0076072C">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rPr>
              <w:t>Số lần thao tác không cần bảo trì (độ bền cơ/điện) tối thiểu:</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Lần</w:t>
            </w: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(Không tải/có tải ở dòng       định mức)</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p>
        </w:tc>
      </w:tr>
      <w:tr w:rsidR="00BD2614" w:rsidRPr="00BD2614" w:rsidTr="0076072C">
        <w:trPr>
          <w:trHeight w:val="283"/>
        </w:trPr>
        <w:tc>
          <w:tcPr>
            <w:tcW w:w="282" w:type="pct"/>
            <w:vAlign w:val="center"/>
          </w:tcPr>
          <w:p w:rsidR="00BD2614" w:rsidRPr="00BD2614" w:rsidRDefault="00BD2614" w:rsidP="0076072C">
            <w:pPr>
              <w:spacing w:before="100" w:after="100" w:line="240" w:lineRule="auto"/>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17.1</w:t>
            </w: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rPr>
            </w:pPr>
            <w:r w:rsidRPr="00BD2614">
              <w:rPr>
                <w:rFonts w:ascii="Times New Roman" w:eastAsia="Times New Roman" w:hAnsi="Times New Roman" w:cs="Times New Roman"/>
                <w:sz w:val="24"/>
                <w:szCs w:val="24"/>
              </w:rPr>
              <w:t>MCCB có In = 50 ÷ 100 A</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8.500/1.500</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p>
        </w:tc>
      </w:tr>
      <w:tr w:rsidR="00BD2614" w:rsidRPr="00BD2614" w:rsidTr="0076072C">
        <w:trPr>
          <w:trHeight w:val="283"/>
        </w:trPr>
        <w:tc>
          <w:tcPr>
            <w:tcW w:w="282" w:type="pct"/>
            <w:vAlign w:val="center"/>
          </w:tcPr>
          <w:p w:rsidR="00BD2614" w:rsidRPr="00BD2614" w:rsidRDefault="00BD2614" w:rsidP="0076072C">
            <w:pPr>
              <w:spacing w:before="100" w:after="100" w:line="240" w:lineRule="auto"/>
              <w:jc w:val="center"/>
              <w:rPr>
                <w:rFonts w:ascii="Times New Roman" w:eastAsia="Arial" w:hAnsi="Times New Roman" w:cs="Times New Roman"/>
                <w:sz w:val="24"/>
                <w:szCs w:val="24"/>
                <w:lang w:val="vi-VN"/>
              </w:rPr>
            </w:pPr>
            <w:r w:rsidRPr="00BD2614">
              <w:rPr>
                <w:rFonts w:ascii="Times New Roman" w:eastAsia="Arial" w:hAnsi="Times New Roman" w:cs="Times New Roman"/>
                <w:sz w:val="24"/>
                <w:szCs w:val="24"/>
              </w:rPr>
              <w:t>17.2</w:t>
            </w: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rPr>
            </w:pPr>
            <w:r w:rsidRPr="00BD2614">
              <w:rPr>
                <w:rFonts w:ascii="Times New Roman" w:eastAsia="Times New Roman" w:hAnsi="Times New Roman" w:cs="Times New Roman"/>
                <w:sz w:val="24"/>
                <w:szCs w:val="24"/>
              </w:rPr>
              <w:t>MCCB có In = 125 ÷ 315 A</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7.000 /1.000</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p>
        </w:tc>
      </w:tr>
      <w:tr w:rsidR="00BD2614" w:rsidRPr="00BD2614" w:rsidTr="0076072C">
        <w:trPr>
          <w:trHeight w:val="283"/>
        </w:trPr>
        <w:tc>
          <w:tcPr>
            <w:tcW w:w="282" w:type="pct"/>
            <w:vAlign w:val="center"/>
          </w:tcPr>
          <w:p w:rsidR="00BD2614" w:rsidRPr="00BD2614" w:rsidRDefault="00BD2614" w:rsidP="0076072C">
            <w:pPr>
              <w:spacing w:before="100" w:after="100" w:line="240" w:lineRule="auto"/>
              <w:jc w:val="center"/>
              <w:rPr>
                <w:rFonts w:ascii="Times New Roman" w:eastAsia="Arial" w:hAnsi="Times New Roman" w:cs="Times New Roman"/>
                <w:sz w:val="24"/>
                <w:szCs w:val="24"/>
                <w:lang w:val="vi-VN"/>
              </w:rPr>
            </w:pPr>
            <w:r w:rsidRPr="00BD2614">
              <w:rPr>
                <w:rFonts w:ascii="Times New Roman" w:eastAsia="Arial" w:hAnsi="Times New Roman" w:cs="Times New Roman"/>
                <w:sz w:val="24"/>
                <w:szCs w:val="24"/>
              </w:rPr>
              <w:t>17.3</w:t>
            </w: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rPr>
            </w:pPr>
            <w:r w:rsidRPr="00BD2614">
              <w:rPr>
                <w:rFonts w:ascii="Times New Roman" w:eastAsia="Times New Roman" w:hAnsi="Times New Roman" w:cs="Times New Roman"/>
                <w:sz w:val="24"/>
                <w:szCs w:val="24"/>
              </w:rPr>
              <w:t>MCCB có In = 320 ÷ 630 A</w:t>
            </w:r>
          </w:p>
        </w:tc>
        <w:tc>
          <w:tcPr>
            <w:tcW w:w="446" w:type="pct"/>
          </w:tcPr>
          <w:p w:rsidR="00BD2614" w:rsidRPr="00BD2614" w:rsidRDefault="00BD2614" w:rsidP="0076072C">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4.000/1.000</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p>
        </w:tc>
      </w:tr>
      <w:tr w:rsidR="00BD2614" w:rsidRPr="00BD2614" w:rsidTr="0076072C">
        <w:trPr>
          <w:trHeight w:val="283"/>
        </w:trPr>
        <w:tc>
          <w:tcPr>
            <w:tcW w:w="282" w:type="pct"/>
            <w:vAlign w:val="center"/>
          </w:tcPr>
          <w:p w:rsidR="00BD2614" w:rsidRPr="00BD2614" w:rsidRDefault="00BD2614" w:rsidP="0076072C">
            <w:pPr>
              <w:spacing w:before="100" w:after="100" w:line="240" w:lineRule="auto"/>
              <w:jc w:val="center"/>
              <w:rPr>
                <w:rFonts w:ascii="Times New Roman" w:eastAsia="Arial" w:hAnsi="Times New Roman" w:cs="Times New Roman"/>
                <w:sz w:val="24"/>
                <w:szCs w:val="24"/>
                <w:lang w:val="vi-VN"/>
              </w:rPr>
            </w:pPr>
            <w:r w:rsidRPr="00BD2614">
              <w:rPr>
                <w:rFonts w:ascii="Times New Roman" w:eastAsia="Arial" w:hAnsi="Times New Roman" w:cs="Times New Roman"/>
                <w:sz w:val="24"/>
                <w:szCs w:val="24"/>
              </w:rPr>
              <w:t>17.4</w:t>
            </w: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rPr>
            </w:pPr>
            <w:r w:rsidRPr="00BD2614">
              <w:rPr>
                <w:rFonts w:ascii="Times New Roman" w:eastAsia="Times New Roman" w:hAnsi="Times New Roman" w:cs="Times New Roman"/>
                <w:sz w:val="24"/>
                <w:szCs w:val="24"/>
              </w:rPr>
              <w:t xml:space="preserve">MCCB có 630 &lt; In </w:t>
            </w:r>
            <w:r w:rsidRPr="00BD2614">
              <w:rPr>
                <w:rFonts w:ascii="Times New Roman" w:eastAsia="Times New Roman" w:hAnsi="Times New Roman" w:cs="Times New Roman"/>
                <w:sz w:val="24"/>
                <w:szCs w:val="24"/>
                <w:u w:val="single"/>
              </w:rPr>
              <w:t>&lt;</w:t>
            </w:r>
            <w:r w:rsidRPr="00BD2614">
              <w:rPr>
                <w:rFonts w:ascii="Times New Roman" w:eastAsia="Times New Roman" w:hAnsi="Times New Roman" w:cs="Times New Roman"/>
                <w:sz w:val="24"/>
                <w:szCs w:val="24"/>
              </w:rPr>
              <w:t xml:space="preserve"> 2.500 A</w:t>
            </w:r>
          </w:p>
        </w:tc>
        <w:tc>
          <w:tcPr>
            <w:tcW w:w="446" w:type="pct"/>
          </w:tcPr>
          <w:p w:rsidR="00BD2614" w:rsidRPr="00BD2614" w:rsidRDefault="00BD2614" w:rsidP="0076072C">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2.500/500</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p>
        </w:tc>
      </w:tr>
      <w:tr w:rsidR="00BD2614" w:rsidRPr="00BD2614" w:rsidTr="0076072C">
        <w:trPr>
          <w:trHeight w:val="283"/>
        </w:trPr>
        <w:tc>
          <w:tcPr>
            <w:tcW w:w="282" w:type="pct"/>
            <w:vAlign w:val="center"/>
          </w:tcPr>
          <w:p w:rsidR="00BD2614" w:rsidRPr="00BD2614" w:rsidRDefault="00BD2614" w:rsidP="0076072C">
            <w:pPr>
              <w:spacing w:before="100" w:after="100" w:line="240" w:lineRule="auto"/>
              <w:jc w:val="center"/>
              <w:rPr>
                <w:rFonts w:ascii="Times New Roman" w:eastAsia="Arial" w:hAnsi="Times New Roman" w:cs="Times New Roman"/>
                <w:sz w:val="24"/>
                <w:szCs w:val="24"/>
                <w:lang w:val="vi-VN"/>
              </w:rPr>
            </w:pPr>
            <w:r w:rsidRPr="00BD2614">
              <w:rPr>
                <w:rFonts w:ascii="Times New Roman" w:eastAsia="Arial" w:hAnsi="Times New Roman" w:cs="Times New Roman"/>
                <w:sz w:val="24"/>
                <w:szCs w:val="24"/>
              </w:rPr>
              <w:t>17.5</w:t>
            </w: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rPr>
            </w:pPr>
            <w:r w:rsidRPr="00BD2614">
              <w:rPr>
                <w:rFonts w:ascii="Times New Roman" w:eastAsia="Times New Roman" w:hAnsi="Times New Roman" w:cs="Times New Roman"/>
                <w:sz w:val="24"/>
                <w:szCs w:val="24"/>
              </w:rPr>
              <w:t xml:space="preserve">MCCB có In </w:t>
            </w: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2.500 A</w:t>
            </w:r>
          </w:p>
        </w:tc>
        <w:tc>
          <w:tcPr>
            <w:tcW w:w="446" w:type="pct"/>
          </w:tcPr>
          <w:p w:rsidR="00BD2614" w:rsidRPr="00BD2614" w:rsidRDefault="00BD2614" w:rsidP="0076072C">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1.500/500</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p>
        </w:tc>
      </w:tr>
      <w:tr w:rsidR="00BD2614" w:rsidRPr="00BD2614" w:rsidTr="0076072C">
        <w:trPr>
          <w:trHeight w:val="283"/>
        </w:trPr>
        <w:tc>
          <w:tcPr>
            <w:tcW w:w="282" w:type="pct"/>
            <w:vAlign w:val="center"/>
          </w:tcPr>
          <w:p w:rsidR="00BD2614" w:rsidRPr="00BD2614" w:rsidRDefault="00BD2614" w:rsidP="0076072C">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lang w:val="vi-VN"/>
              </w:rPr>
            </w:pPr>
            <w:r w:rsidRPr="00BD2614">
              <w:rPr>
                <w:rFonts w:ascii="Times New Roman" w:eastAsia="Arial" w:hAnsi="Times New Roman" w:cs="Times New Roman"/>
                <w:sz w:val="24"/>
                <w:szCs w:val="24"/>
              </w:rPr>
              <w:t xml:space="preserve">Phụ kiện đi kèm: </w:t>
            </w:r>
            <w:r w:rsidRPr="00BD2614">
              <w:rPr>
                <w:rFonts w:ascii="Times New Roman" w:eastAsia="Arial" w:hAnsi="Times New Roman" w:cs="Times New Roman"/>
                <w:sz w:val="24"/>
                <w:szCs w:val="24"/>
                <w:lang w:val="vi-VN"/>
              </w:rPr>
              <w:t xml:space="preserve"> </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lang w:val="vi-VN"/>
              </w:rPr>
            </w:pP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lang w:val="vi-VN"/>
              </w:rPr>
            </w:pPr>
          </w:p>
        </w:tc>
      </w:tr>
      <w:tr w:rsidR="00BD2614" w:rsidRPr="00BD2614" w:rsidTr="0076072C">
        <w:trPr>
          <w:trHeight w:val="283"/>
        </w:trPr>
        <w:tc>
          <w:tcPr>
            <w:tcW w:w="282" w:type="pct"/>
            <w:vAlign w:val="center"/>
          </w:tcPr>
          <w:p w:rsidR="00BD2614" w:rsidRPr="00BD2614" w:rsidRDefault="00BD2614" w:rsidP="0076072C">
            <w:pPr>
              <w:spacing w:before="100" w:after="100" w:line="240" w:lineRule="auto"/>
              <w:jc w:val="center"/>
              <w:rPr>
                <w:rFonts w:ascii="Times New Roman" w:eastAsia="Arial" w:hAnsi="Times New Roman" w:cs="Times New Roman"/>
                <w:sz w:val="24"/>
                <w:szCs w:val="24"/>
                <w:lang w:val="vi-VN"/>
              </w:rPr>
            </w:pPr>
            <w:r w:rsidRPr="00BD2614">
              <w:rPr>
                <w:rFonts w:ascii="Times New Roman" w:eastAsia="Arial" w:hAnsi="Times New Roman" w:cs="Times New Roman"/>
                <w:sz w:val="24"/>
                <w:szCs w:val="24"/>
                <w:lang w:val="vi-VN"/>
              </w:rPr>
              <w:t>1</w:t>
            </w:r>
            <w:r w:rsidRPr="00BD2614">
              <w:rPr>
                <w:rFonts w:ascii="Times New Roman" w:eastAsia="Arial" w:hAnsi="Times New Roman" w:cs="Times New Roman"/>
                <w:sz w:val="24"/>
                <w:szCs w:val="24"/>
              </w:rPr>
              <w:t>8</w:t>
            </w:r>
            <w:r w:rsidRPr="00BD2614">
              <w:rPr>
                <w:rFonts w:ascii="Times New Roman" w:eastAsia="Arial" w:hAnsi="Times New Roman" w:cs="Times New Roman"/>
                <w:sz w:val="24"/>
                <w:szCs w:val="24"/>
                <w:lang w:val="vi-VN"/>
              </w:rPr>
              <w:t>.1</w:t>
            </w: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rPr>
              <w:t>Đầu cực loại bu lông hoặc đinh ốc</w:t>
            </w:r>
          </w:p>
        </w:tc>
        <w:tc>
          <w:tcPr>
            <w:tcW w:w="446" w:type="pct"/>
            <w:vAlign w:val="center"/>
          </w:tcPr>
          <w:p w:rsidR="00BD2614" w:rsidRPr="00BD2614" w:rsidRDefault="00BD2614" w:rsidP="0076072C">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Bao gồm</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p>
        </w:tc>
      </w:tr>
      <w:tr w:rsidR="00BD2614" w:rsidRPr="00BD2614" w:rsidTr="0076072C">
        <w:trPr>
          <w:trHeight w:val="283"/>
        </w:trPr>
        <w:tc>
          <w:tcPr>
            <w:tcW w:w="282" w:type="pct"/>
            <w:vAlign w:val="center"/>
          </w:tcPr>
          <w:p w:rsidR="00BD2614" w:rsidRPr="00BD2614" w:rsidRDefault="00BD2614" w:rsidP="0076072C">
            <w:pPr>
              <w:spacing w:before="100" w:after="100" w:line="240" w:lineRule="auto"/>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18.2</w:t>
            </w: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rPr>
              <w:t>Nút nhấn cắt khẩn cấp màu đỏ</w:t>
            </w:r>
          </w:p>
        </w:tc>
        <w:tc>
          <w:tcPr>
            <w:tcW w:w="446" w:type="pct"/>
            <w:vAlign w:val="center"/>
          </w:tcPr>
          <w:p w:rsidR="00BD2614" w:rsidRPr="00BD2614" w:rsidRDefault="00BD2614" w:rsidP="0076072C">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Bao gồm</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p>
        </w:tc>
      </w:tr>
      <w:tr w:rsidR="00BD2614" w:rsidRPr="00BD2614" w:rsidTr="0076072C">
        <w:trPr>
          <w:trHeight w:val="594"/>
        </w:trPr>
        <w:tc>
          <w:tcPr>
            <w:tcW w:w="282" w:type="pct"/>
            <w:vMerge w:val="restart"/>
            <w:vAlign w:val="center"/>
          </w:tcPr>
          <w:p w:rsidR="00BD2614" w:rsidRPr="00BD2614" w:rsidRDefault="00BD2614" w:rsidP="0076072C">
            <w:pPr>
              <w:spacing w:before="100" w:after="100" w:line="240" w:lineRule="auto"/>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18.3</w:t>
            </w:r>
          </w:p>
        </w:tc>
        <w:tc>
          <w:tcPr>
            <w:tcW w:w="1388" w:type="pct"/>
            <w:vMerge w:val="restart"/>
            <w:vAlign w:val="center"/>
          </w:tcPr>
          <w:p w:rsidR="00BD2614" w:rsidRPr="00BD2614" w:rsidRDefault="00BD2614" w:rsidP="0076072C">
            <w:pPr>
              <w:spacing w:before="100" w:after="100" w:line="240" w:lineRule="auto"/>
              <w:jc w:val="both"/>
              <w:rPr>
                <w:rFonts w:ascii="Times New Roman" w:eastAsia="Arial" w:hAnsi="Times New Roman" w:cs="Times New Roman"/>
                <w:sz w:val="24"/>
                <w:szCs w:val="24"/>
              </w:rPr>
            </w:pPr>
            <w:r w:rsidRPr="00BD2614">
              <w:rPr>
                <w:rFonts w:ascii="Times New Roman" w:eastAsia="Arial" w:hAnsi="Times New Roman" w:cs="Times New Roman"/>
                <w:sz w:val="24"/>
                <w:szCs w:val="24"/>
              </w:rPr>
              <w:t>Thanh nối dài và mở rộng đầu cực đấu nối bằng đồng mạ thiếc (spreaders) (tùy chọn theo nhu cầu thiết kế)</w:t>
            </w:r>
          </w:p>
        </w:tc>
        <w:tc>
          <w:tcPr>
            <w:tcW w:w="446" w:type="pct"/>
            <w:vAlign w:val="center"/>
          </w:tcPr>
          <w:p w:rsidR="00BD2614" w:rsidRPr="00BD2614" w:rsidRDefault="00BD2614" w:rsidP="0076072C">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06 miếng</w:t>
            </w:r>
          </w:p>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(Đối với MCCB 3 cực)</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p>
        </w:tc>
      </w:tr>
      <w:tr w:rsidR="00BD2614" w:rsidRPr="00BD2614" w:rsidTr="0076072C">
        <w:trPr>
          <w:trHeight w:val="283"/>
        </w:trPr>
        <w:tc>
          <w:tcPr>
            <w:tcW w:w="282" w:type="pct"/>
            <w:vMerge/>
            <w:vAlign w:val="center"/>
          </w:tcPr>
          <w:p w:rsidR="00BD2614" w:rsidRPr="00BD2614" w:rsidRDefault="00BD2614" w:rsidP="0076072C">
            <w:pPr>
              <w:spacing w:before="100" w:after="100" w:line="240" w:lineRule="auto"/>
              <w:jc w:val="center"/>
              <w:rPr>
                <w:rFonts w:ascii="Times New Roman" w:eastAsia="Arial" w:hAnsi="Times New Roman" w:cs="Times New Roman"/>
                <w:sz w:val="24"/>
                <w:szCs w:val="24"/>
              </w:rPr>
            </w:pPr>
          </w:p>
        </w:tc>
        <w:tc>
          <w:tcPr>
            <w:tcW w:w="1388" w:type="pct"/>
            <w:vMerge/>
            <w:vAlign w:val="center"/>
          </w:tcPr>
          <w:p w:rsidR="00BD2614" w:rsidRPr="00BD2614" w:rsidRDefault="00BD2614" w:rsidP="0076072C">
            <w:pPr>
              <w:spacing w:before="100" w:after="100" w:line="240" w:lineRule="auto"/>
              <w:jc w:val="both"/>
              <w:rPr>
                <w:rFonts w:ascii="Times New Roman" w:eastAsia="Arial" w:hAnsi="Times New Roman" w:cs="Times New Roman"/>
                <w:sz w:val="24"/>
                <w:szCs w:val="24"/>
              </w:rPr>
            </w:pPr>
          </w:p>
        </w:tc>
        <w:tc>
          <w:tcPr>
            <w:tcW w:w="446" w:type="pct"/>
            <w:vAlign w:val="center"/>
          </w:tcPr>
          <w:p w:rsidR="00BD2614" w:rsidRPr="00BD2614" w:rsidRDefault="00BD2614" w:rsidP="0076072C">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04 miếng</w:t>
            </w:r>
          </w:p>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lastRenderedPageBreak/>
              <w:t>(Đối với MCCB 2 cực)</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p>
        </w:tc>
      </w:tr>
      <w:tr w:rsidR="00BD2614" w:rsidRPr="00BD2614" w:rsidTr="0076072C">
        <w:trPr>
          <w:trHeight w:val="283"/>
        </w:trPr>
        <w:tc>
          <w:tcPr>
            <w:tcW w:w="282" w:type="pct"/>
            <w:vMerge w:val="restart"/>
            <w:vAlign w:val="center"/>
          </w:tcPr>
          <w:p w:rsidR="00BD2614" w:rsidRPr="00BD2614" w:rsidRDefault="00BD2614" w:rsidP="0076072C">
            <w:pPr>
              <w:spacing w:before="100" w:after="100" w:line="240" w:lineRule="auto"/>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lastRenderedPageBreak/>
              <w:t>18.4</w:t>
            </w:r>
          </w:p>
        </w:tc>
        <w:tc>
          <w:tcPr>
            <w:tcW w:w="1388" w:type="pct"/>
            <w:vMerge w:val="restart"/>
            <w:vAlign w:val="center"/>
          </w:tcPr>
          <w:p w:rsidR="00BD2614" w:rsidRPr="00BD2614" w:rsidRDefault="00BD2614" w:rsidP="0076072C">
            <w:pPr>
              <w:spacing w:before="100" w:after="100" w:line="240" w:lineRule="auto"/>
              <w:jc w:val="both"/>
              <w:rPr>
                <w:rFonts w:ascii="Times New Roman" w:eastAsia="Arial" w:hAnsi="Times New Roman" w:cs="Times New Roman"/>
                <w:sz w:val="24"/>
                <w:szCs w:val="24"/>
              </w:rPr>
            </w:pPr>
            <w:r w:rsidRPr="00BD2614">
              <w:rPr>
                <w:rFonts w:ascii="Times New Roman" w:eastAsia="Arial" w:hAnsi="Times New Roman" w:cs="Times New Roman"/>
                <w:sz w:val="24"/>
                <w:szCs w:val="24"/>
              </w:rPr>
              <w:t>Vách ngăn cách điện giữa các pha (interphase barriers)</w:t>
            </w:r>
          </w:p>
        </w:tc>
        <w:tc>
          <w:tcPr>
            <w:tcW w:w="446" w:type="pct"/>
            <w:vAlign w:val="center"/>
          </w:tcPr>
          <w:p w:rsidR="00BD2614" w:rsidRPr="00BD2614" w:rsidRDefault="00BD2614" w:rsidP="0076072C">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04 miếng</w:t>
            </w:r>
          </w:p>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(Đối với MCCB 3 cực)</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p>
        </w:tc>
      </w:tr>
      <w:tr w:rsidR="00BD2614" w:rsidRPr="00BD2614" w:rsidTr="0076072C">
        <w:trPr>
          <w:trHeight w:val="283"/>
        </w:trPr>
        <w:tc>
          <w:tcPr>
            <w:tcW w:w="282" w:type="pct"/>
            <w:vMerge/>
            <w:vAlign w:val="center"/>
          </w:tcPr>
          <w:p w:rsidR="00BD2614" w:rsidRPr="00BD2614" w:rsidRDefault="00BD2614" w:rsidP="0076072C">
            <w:pPr>
              <w:spacing w:before="100" w:after="100" w:line="240" w:lineRule="auto"/>
              <w:jc w:val="center"/>
              <w:rPr>
                <w:rFonts w:ascii="Times New Roman" w:eastAsia="Arial" w:hAnsi="Times New Roman" w:cs="Times New Roman"/>
                <w:sz w:val="24"/>
                <w:szCs w:val="24"/>
              </w:rPr>
            </w:pPr>
          </w:p>
        </w:tc>
        <w:tc>
          <w:tcPr>
            <w:tcW w:w="1388" w:type="pct"/>
            <w:vMerge/>
            <w:vAlign w:val="center"/>
          </w:tcPr>
          <w:p w:rsidR="00BD2614" w:rsidRPr="00BD2614" w:rsidRDefault="00BD2614" w:rsidP="0076072C">
            <w:pPr>
              <w:spacing w:before="100" w:after="100" w:line="240" w:lineRule="auto"/>
              <w:jc w:val="both"/>
              <w:rPr>
                <w:rFonts w:ascii="Times New Roman" w:eastAsia="Arial" w:hAnsi="Times New Roman" w:cs="Times New Roman"/>
                <w:sz w:val="24"/>
                <w:szCs w:val="24"/>
              </w:rPr>
            </w:pPr>
          </w:p>
        </w:tc>
        <w:tc>
          <w:tcPr>
            <w:tcW w:w="446" w:type="pct"/>
            <w:vAlign w:val="center"/>
          </w:tcPr>
          <w:p w:rsidR="00BD2614" w:rsidRPr="00BD2614" w:rsidRDefault="00BD2614" w:rsidP="0076072C">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02 miếng</w:t>
            </w:r>
          </w:p>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(Đối với MCCB 2 cực)</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p>
        </w:tc>
      </w:tr>
      <w:tr w:rsidR="00BD2614" w:rsidRPr="00BD2614" w:rsidTr="0076072C">
        <w:trPr>
          <w:trHeight w:val="283"/>
        </w:trPr>
        <w:tc>
          <w:tcPr>
            <w:tcW w:w="282" w:type="pct"/>
            <w:vAlign w:val="center"/>
          </w:tcPr>
          <w:p w:rsidR="00BD2614" w:rsidRPr="00BD2614" w:rsidRDefault="00BD2614" w:rsidP="0076072C">
            <w:pPr>
              <w:spacing w:before="100" w:after="100" w:line="240" w:lineRule="auto"/>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18.5</w:t>
            </w:r>
          </w:p>
        </w:tc>
        <w:tc>
          <w:tcPr>
            <w:tcW w:w="1388" w:type="pct"/>
            <w:vAlign w:val="center"/>
          </w:tcPr>
          <w:p w:rsidR="00BD2614" w:rsidRPr="00BD2614" w:rsidRDefault="00BD2614" w:rsidP="0076072C">
            <w:pPr>
              <w:spacing w:before="100" w:after="100" w:line="240" w:lineRule="auto"/>
              <w:jc w:val="both"/>
              <w:rPr>
                <w:rFonts w:ascii="Times New Roman" w:eastAsia="Arial" w:hAnsi="Times New Roman" w:cs="Times New Roman"/>
                <w:sz w:val="24"/>
                <w:szCs w:val="24"/>
              </w:rPr>
            </w:pPr>
            <w:r w:rsidRPr="00BD2614">
              <w:rPr>
                <w:rFonts w:ascii="Times New Roman" w:eastAsia="Times New Roman" w:hAnsi="Times New Roman" w:cs="Times New Roman"/>
                <w:sz w:val="24"/>
                <w:szCs w:val="24"/>
              </w:rPr>
              <w:t>Mạch phụ và mạch điều khiển phục vụ thao tác đóng cắt MCCB bằng điện</w:t>
            </w:r>
          </w:p>
        </w:tc>
        <w:tc>
          <w:tcPr>
            <w:tcW w:w="446" w:type="pct"/>
            <w:vAlign w:val="center"/>
          </w:tcPr>
          <w:p w:rsidR="00BD2614" w:rsidRPr="00BD2614" w:rsidRDefault="00BD2614" w:rsidP="0076072C">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Arial" w:hAnsi="Times New Roman" w:cs="Times New Roman"/>
                <w:sz w:val="24"/>
                <w:szCs w:val="24"/>
              </w:rPr>
              <w:t>Tùy chọn việc trang bị theo yêu cầu thiết kế</w:t>
            </w:r>
          </w:p>
        </w:tc>
        <w:tc>
          <w:tcPr>
            <w:tcW w:w="1442" w:type="pct"/>
          </w:tcPr>
          <w:p w:rsidR="00BD2614" w:rsidRPr="00BD2614" w:rsidRDefault="00BD2614" w:rsidP="0076072C">
            <w:pPr>
              <w:spacing w:before="100" w:after="100" w:line="240" w:lineRule="auto"/>
              <w:ind w:right="96"/>
              <w:jc w:val="center"/>
              <w:rPr>
                <w:rFonts w:ascii="Times New Roman" w:eastAsia="Arial" w:hAnsi="Times New Roman" w:cs="Times New Roman"/>
                <w:sz w:val="24"/>
                <w:szCs w:val="24"/>
              </w:rPr>
            </w:pPr>
          </w:p>
        </w:tc>
      </w:tr>
      <w:tr w:rsidR="00BD2614" w:rsidRPr="00BD2614" w:rsidTr="0076072C">
        <w:trPr>
          <w:trHeight w:val="283"/>
        </w:trPr>
        <w:tc>
          <w:tcPr>
            <w:tcW w:w="282" w:type="pct"/>
            <w:vAlign w:val="center"/>
          </w:tcPr>
          <w:p w:rsidR="00BD2614" w:rsidRPr="00BD2614" w:rsidRDefault="00BD2614" w:rsidP="0076072C">
            <w:pPr>
              <w:numPr>
                <w:ilvl w:val="0"/>
                <w:numId w:val="134"/>
              </w:numPr>
              <w:spacing w:before="100" w:after="100" w:line="240" w:lineRule="auto"/>
              <w:ind w:left="238" w:firstLine="0"/>
              <w:jc w:val="center"/>
              <w:rPr>
                <w:rFonts w:ascii="Times New Roman" w:eastAsia="Arial" w:hAnsi="Times New Roman" w:cs="Times New Roman"/>
                <w:sz w:val="24"/>
                <w:szCs w:val="24"/>
              </w:rPr>
            </w:pP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rPr>
              <w:t xml:space="preserve">Số lượng tiếp điểm phụ </w:t>
            </w:r>
          </w:p>
        </w:tc>
        <w:tc>
          <w:tcPr>
            <w:tcW w:w="446" w:type="pct"/>
            <w:vAlign w:val="center"/>
          </w:tcPr>
          <w:p w:rsidR="00BD2614" w:rsidRPr="00BD2614" w:rsidRDefault="00BD2614" w:rsidP="0076072C">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Arial" w:hAnsi="Times New Roman" w:cs="Times New Roman"/>
                <w:sz w:val="24"/>
                <w:szCs w:val="24"/>
              </w:rPr>
              <w:t>Tùy chọn việc trang bị theo yêu cầu thiết kế</w:t>
            </w:r>
          </w:p>
        </w:tc>
        <w:tc>
          <w:tcPr>
            <w:tcW w:w="1442" w:type="pct"/>
          </w:tcPr>
          <w:p w:rsidR="00BD2614" w:rsidRPr="00BD2614" w:rsidRDefault="00BD2614" w:rsidP="0076072C">
            <w:pPr>
              <w:spacing w:before="100" w:after="100" w:line="240" w:lineRule="auto"/>
              <w:ind w:right="96"/>
              <w:jc w:val="center"/>
              <w:rPr>
                <w:rFonts w:ascii="Times New Roman" w:eastAsia="Arial" w:hAnsi="Times New Roman" w:cs="Times New Roman"/>
                <w:sz w:val="24"/>
                <w:szCs w:val="24"/>
              </w:rPr>
            </w:pPr>
          </w:p>
        </w:tc>
      </w:tr>
      <w:tr w:rsidR="00BD2614" w:rsidRPr="00BD2614" w:rsidTr="0076072C">
        <w:trPr>
          <w:trHeight w:val="283"/>
        </w:trPr>
        <w:tc>
          <w:tcPr>
            <w:tcW w:w="282" w:type="pct"/>
            <w:vAlign w:val="center"/>
          </w:tcPr>
          <w:p w:rsidR="00BD2614" w:rsidRPr="00BD2614" w:rsidRDefault="00BD2614" w:rsidP="0076072C">
            <w:pPr>
              <w:numPr>
                <w:ilvl w:val="0"/>
                <w:numId w:val="134"/>
              </w:numPr>
              <w:spacing w:before="100" w:after="100" w:line="240" w:lineRule="auto"/>
              <w:ind w:left="238" w:firstLine="0"/>
              <w:jc w:val="center"/>
              <w:rPr>
                <w:rFonts w:ascii="Times New Roman" w:eastAsia="Arial" w:hAnsi="Times New Roman" w:cs="Times New Roman"/>
                <w:sz w:val="24"/>
                <w:szCs w:val="24"/>
              </w:rPr>
            </w:pP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rPr>
            </w:pPr>
            <w:r w:rsidRPr="00BD2614">
              <w:rPr>
                <w:rFonts w:ascii="Times New Roman" w:eastAsia="Times New Roman" w:hAnsi="Times New Roman" w:cs="Times New Roman"/>
                <w:sz w:val="24"/>
                <w:szCs w:val="24"/>
              </w:rPr>
              <w:t>Bề rộng của MCCB</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rPr>
              <w:t>mm</w:t>
            </w: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Nêu cụ thể</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p>
        </w:tc>
      </w:tr>
      <w:tr w:rsidR="00BD2614" w:rsidRPr="00BD2614" w:rsidTr="0076072C">
        <w:trPr>
          <w:trHeight w:val="283"/>
        </w:trPr>
        <w:tc>
          <w:tcPr>
            <w:tcW w:w="282" w:type="pct"/>
            <w:vAlign w:val="center"/>
          </w:tcPr>
          <w:p w:rsidR="00BD2614" w:rsidRPr="00BD2614" w:rsidRDefault="00BD2614" w:rsidP="0076072C">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lang w:val="vi-VN"/>
              </w:rPr>
            </w:pPr>
            <w:r w:rsidRPr="00BD2614">
              <w:rPr>
                <w:rFonts w:ascii="Times New Roman" w:eastAsia="Arial" w:hAnsi="Times New Roman" w:cs="Times New Roman"/>
                <w:sz w:val="24"/>
                <w:szCs w:val="24"/>
                <w:lang w:val="vi-VN"/>
              </w:rPr>
              <w:t xml:space="preserve">Nhãn </w:t>
            </w:r>
            <w:r w:rsidRPr="00BD2614">
              <w:rPr>
                <w:rFonts w:ascii="Times New Roman" w:eastAsia="Arial" w:hAnsi="Times New Roman" w:cs="Times New Roman"/>
                <w:sz w:val="24"/>
                <w:szCs w:val="24"/>
              </w:rPr>
              <w:t>thiết bị</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BD2614" w:rsidRPr="00BD2614" w:rsidRDefault="00BD2614" w:rsidP="0076072C">
            <w:pPr>
              <w:spacing w:before="100" w:after="100" w:line="240" w:lineRule="auto"/>
              <w:ind w:right="96"/>
              <w:jc w:val="both"/>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lang w:val="vi-VN"/>
              </w:rPr>
              <w:t>Theo ti</w:t>
            </w:r>
            <w:r w:rsidRPr="00BD2614">
              <w:rPr>
                <w:rFonts w:ascii="Times New Roman" w:eastAsia="Times New Roman" w:hAnsi="Times New Roman" w:cs="Times New Roman"/>
                <w:sz w:val="24"/>
                <w:szCs w:val="24"/>
              </w:rPr>
              <w:t>êu chuẩn IEC 60947-2 hoặc tương đương</w:t>
            </w:r>
          </w:p>
        </w:tc>
        <w:tc>
          <w:tcPr>
            <w:tcW w:w="1442" w:type="pct"/>
          </w:tcPr>
          <w:p w:rsidR="00BD2614" w:rsidRPr="00BD2614" w:rsidRDefault="00BD2614" w:rsidP="0076072C">
            <w:pPr>
              <w:spacing w:before="100" w:after="100" w:line="240" w:lineRule="auto"/>
              <w:ind w:right="96"/>
              <w:jc w:val="both"/>
              <w:rPr>
                <w:rFonts w:ascii="Times New Roman" w:eastAsia="Times New Roman" w:hAnsi="Times New Roman" w:cs="Times New Roman"/>
                <w:sz w:val="24"/>
                <w:szCs w:val="24"/>
                <w:lang w:val="vi-VN"/>
              </w:rPr>
            </w:pPr>
          </w:p>
        </w:tc>
      </w:tr>
      <w:tr w:rsidR="00BD2614" w:rsidRPr="00BD2614" w:rsidTr="0076072C">
        <w:trPr>
          <w:trHeight w:val="283"/>
        </w:trPr>
        <w:tc>
          <w:tcPr>
            <w:tcW w:w="282" w:type="pct"/>
            <w:vAlign w:val="center"/>
          </w:tcPr>
          <w:p w:rsidR="00BD2614" w:rsidRPr="00BD2614" w:rsidRDefault="00BD2614" w:rsidP="0076072C">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rPr>
              <w:t xml:space="preserve">Đóng gói </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BD2614" w:rsidRPr="00BD2614" w:rsidRDefault="00BD2614" w:rsidP="0076072C">
            <w:pPr>
              <w:spacing w:before="100" w:after="100" w:line="240" w:lineRule="auto"/>
              <w:ind w:right="9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MCCB được đóng gói trong hộp carton để dễ dàng cho việc bảo quản trong kho cũng như vận chuyển</w:t>
            </w:r>
          </w:p>
        </w:tc>
        <w:tc>
          <w:tcPr>
            <w:tcW w:w="1442" w:type="pct"/>
          </w:tcPr>
          <w:p w:rsidR="00BD2614" w:rsidRPr="00BD2614" w:rsidRDefault="00BD2614" w:rsidP="0076072C">
            <w:pPr>
              <w:spacing w:before="100" w:after="100" w:line="240" w:lineRule="auto"/>
              <w:ind w:right="96"/>
              <w:jc w:val="both"/>
              <w:rPr>
                <w:rFonts w:ascii="Times New Roman" w:eastAsia="Times New Roman" w:hAnsi="Times New Roman" w:cs="Times New Roman"/>
                <w:sz w:val="24"/>
                <w:szCs w:val="24"/>
              </w:rPr>
            </w:pPr>
          </w:p>
        </w:tc>
      </w:tr>
      <w:tr w:rsidR="00BD2614" w:rsidRPr="00BD2614" w:rsidTr="0076072C">
        <w:trPr>
          <w:trHeight w:val="283"/>
        </w:trPr>
        <w:tc>
          <w:tcPr>
            <w:tcW w:w="282" w:type="pct"/>
            <w:vAlign w:val="center"/>
          </w:tcPr>
          <w:p w:rsidR="00BD2614" w:rsidRPr="00BD2614" w:rsidRDefault="00BD2614" w:rsidP="0076072C">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lang w:val="vi-VN"/>
              </w:rPr>
            </w:pPr>
            <w:r w:rsidRPr="00BD2614">
              <w:rPr>
                <w:rFonts w:ascii="Times New Roman" w:eastAsia="Arial" w:hAnsi="Times New Roman" w:cs="Times New Roman"/>
                <w:sz w:val="24"/>
                <w:szCs w:val="24"/>
                <w:lang w:val="vi-VN"/>
              </w:rPr>
              <w:t>Yêu cầu về thử nghiệm</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lang w:val="vi-VN"/>
              </w:rPr>
              <w:t xml:space="preserve">Theo yêu cầu tại </w:t>
            </w:r>
            <w:r w:rsidRPr="00BD2614">
              <w:rPr>
                <w:rFonts w:ascii="Times New Roman" w:eastAsia="Times New Roman" w:hAnsi="Times New Roman" w:cs="Times New Roman"/>
                <w:sz w:val="24"/>
                <w:szCs w:val="24"/>
              </w:rPr>
              <w:t>k</w:t>
            </w:r>
            <w:r w:rsidRPr="00BD2614">
              <w:rPr>
                <w:rFonts w:ascii="Times New Roman" w:eastAsia="Times New Roman" w:hAnsi="Times New Roman" w:cs="Times New Roman"/>
                <w:sz w:val="24"/>
                <w:szCs w:val="24"/>
                <w:lang w:val="vi-VN"/>
              </w:rPr>
              <w:t>hoản 3</w:t>
            </w:r>
            <w:r w:rsidRPr="00BD2614">
              <w:rPr>
                <w:rFonts w:ascii="Times New Roman" w:eastAsia="Times New Roman" w:hAnsi="Times New Roman" w:cs="Times New Roman"/>
                <w:sz w:val="24"/>
                <w:szCs w:val="24"/>
              </w:rPr>
              <w:t xml:space="preserve">  </w:t>
            </w:r>
            <w:r w:rsidRPr="00BD2614">
              <w:rPr>
                <w:rFonts w:ascii="Times New Roman" w:eastAsia="Times New Roman" w:hAnsi="Times New Roman" w:cs="Times New Roman"/>
                <w:sz w:val="24"/>
                <w:szCs w:val="24"/>
                <w:lang w:val="vi-VN"/>
              </w:rPr>
              <w:t xml:space="preserve"> Điều </w:t>
            </w:r>
            <w:r w:rsidRPr="00BD2614">
              <w:rPr>
                <w:rFonts w:ascii="Times New Roman" w:eastAsia="Times New Roman" w:hAnsi="Times New Roman" w:cs="Times New Roman"/>
                <w:sz w:val="24"/>
                <w:szCs w:val="24"/>
              </w:rPr>
              <w:t>6</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lang w:val="vi-VN"/>
              </w:rPr>
            </w:pPr>
          </w:p>
        </w:tc>
      </w:tr>
      <w:tr w:rsidR="00BD2614" w:rsidRPr="00BD2614" w:rsidTr="0076072C">
        <w:trPr>
          <w:trHeight w:val="283"/>
        </w:trPr>
        <w:tc>
          <w:tcPr>
            <w:tcW w:w="282" w:type="pct"/>
            <w:vAlign w:val="center"/>
          </w:tcPr>
          <w:p w:rsidR="00BD2614" w:rsidRPr="00BD2614" w:rsidRDefault="00BD2614" w:rsidP="0076072C">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BD2614" w:rsidRPr="00BD2614" w:rsidRDefault="00BD2614" w:rsidP="0076072C">
            <w:pPr>
              <w:spacing w:before="100" w:after="100" w:line="240" w:lineRule="auto"/>
              <w:rPr>
                <w:rFonts w:ascii="Times New Roman" w:eastAsia="Arial" w:hAnsi="Times New Roman" w:cs="Times New Roman"/>
                <w:sz w:val="24"/>
                <w:szCs w:val="24"/>
                <w:lang w:val="vi-VN"/>
              </w:rPr>
            </w:pPr>
            <w:r w:rsidRPr="00BD2614">
              <w:rPr>
                <w:rFonts w:ascii="Times New Roman" w:eastAsia="Arial" w:hAnsi="Times New Roman" w:cs="Times New Roman"/>
                <w:sz w:val="24"/>
                <w:szCs w:val="24"/>
                <w:lang w:val="vi-VN"/>
              </w:rPr>
              <w:t>Bản vẽ và tài liệu kỹ thuật</w:t>
            </w:r>
          </w:p>
        </w:tc>
        <w:tc>
          <w:tcPr>
            <w:tcW w:w="446" w:type="pct"/>
            <w:vAlign w:val="center"/>
          </w:tcPr>
          <w:p w:rsidR="00BD2614" w:rsidRPr="00BD2614" w:rsidRDefault="00BD2614" w:rsidP="0076072C">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lang w:val="vi-VN"/>
              </w:rPr>
              <w:t xml:space="preserve">Theo yêu cầu tại </w:t>
            </w:r>
            <w:r w:rsidRPr="00BD2614">
              <w:rPr>
                <w:rFonts w:ascii="Times New Roman" w:eastAsia="Times New Roman" w:hAnsi="Times New Roman" w:cs="Times New Roman"/>
                <w:sz w:val="24"/>
                <w:szCs w:val="24"/>
              </w:rPr>
              <w:t>k</w:t>
            </w:r>
            <w:r w:rsidRPr="00BD2614">
              <w:rPr>
                <w:rFonts w:ascii="Times New Roman" w:eastAsia="Times New Roman" w:hAnsi="Times New Roman" w:cs="Times New Roman"/>
                <w:sz w:val="24"/>
                <w:szCs w:val="24"/>
                <w:lang w:val="vi-VN"/>
              </w:rPr>
              <w:t xml:space="preserve">hoản </w:t>
            </w:r>
            <w:r w:rsidRPr="00BD2614">
              <w:rPr>
                <w:rFonts w:ascii="Times New Roman" w:eastAsia="Times New Roman" w:hAnsi="Times New Roman" w:cs="Times New Roman"/>
                <w:sz w:val="24"/>
                <w:szCs w:val="24"/>
              </w:rPr>
              <w:t xml:space="preserve">4   </w:t>
            </w:r>
            <w:r w:rsidRPr="00BD2614">
              <w:rPr>
                <w:rFonts w:ascii="Times New Roman" w:eastAsia="Times New Roman" w:hAnsi="Times New Roman" w:cs="Times New Roman"/>
                <w:sz w:val="24"/>
                <w:szCs w:val="24"/>
                <w:lang w:val="vi-VN"/>
              </w:rPr>
              <w:t xml:space="preserve">Điều </w:t>
            </w:r>
            <w:r w:rsidRPr="00BD2614">
              <w:rPr>
                <w:rFonts w:ascii="Times New Roman" w:eastAsia="Times New Roman" w:hAnsi="Times New Roman" w:cs="Times New Roman"/>
                <w:sz w:val="24"/>
                <w:szCs w:val="24"/>
              </w:rPr>
              <w:t>3</w:t>
            </w:r>
          </w:p>
        </w:tc>
        <w:tc>
          <w:tcPr>
            <w:tcW w:w="1442" w:type="pct"/>
          </w:tcPr>
          <w:p w:rsidR="00BD2614" w:rsidRPr="00BD2614" w:rsidRDefault="00BD2614" w:rsidP="0076072C">
            <w:pPr>
              <w:spacing w:before="100" w:after="100" w:line="240" w:lineRule="auto"/>
              <w:ind w:right="96"/>
              <w:jc w:val="center"/>
              <w:rPr>
                <w:rFonts w:ascii="Times New Roman" w:eastAsia="Times New Roman" w:hAnsi="Times New Roman" w:cs="Times New Roman"/>
                <w:sz w:val="24"/>
                <w:szCs w:val="24"/>
                <w:lang w:val="vi-VN"/>
              </w:rPr>
            </w:pPr>
          </w:p>
        </w:tc>
      </w:tr>
    </w:tbl>
    <w:p w:rsidR="00BD2614" w:rsidRPr="00BD2614" w:rsidRDefault="00BD2614" w:rsidP="00BD2614">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3.3.2. Máy biến dòng</w:t>
      </w:r>
    </w:p>
    <w:p w:rsidR="00BD2614" w:rsidRPr="00BD2614" w:rsidRDefault="00BD2614" w:rsidP="00BD2614">
      <w:pPr>
        <w:spacing w:after="0" w:line="42"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Máy biến dòng có dòng thứ cấp định mức 5A và phù hợp với dung lượng tủ:</w:t>
      </w:r>
    </w:p>
    <w:p w:rsidR="00BD2614" w:rsidRPr="00BD2614" w:rsidRDefault="00BD2614" w:rsidP="00BD2614">
      <w:pPr>
        <w:spacing w:after="0" w:line="20" w:lineRule="exact"/>
        <w:rPr>
          <w:rFonts w:ascii="Times New Roman" w:eastAsia="Times New Roman" w:hAnsi="Times New Roman" w:cs="Times New Roman"/>
          <w:sz w:val="24"/>
          <w:szCs w:val="24"/>
        </w:rPr>
      </w:pPr>
      <w:r w:rsidRPr="00BD2614">
        <w:rPr>
          <w:rFonts w:ascii="Times New Roman" w:eastAsia="Times New Roman" w:hAnsi="Times New Roman" w:cs="Times New Roman"/>
          <w:noProof/>
          <w:sz w:val="24"/>
          <w:szCs w:val="24"/>
        </w:rPr>
        <mc:AlternateContent>
          <mc:Choice Requires="wps">
            <w:drawing>
              <wp:anchor distT="0" distB="0" distL="114300" distR="114300" simplePos="0" relativeHeight="251682816" behindDoc="1" locked="0" layoutInCell="1" allowOverlap="1" wp14:anchorId="2A2DC90E" wp14:editId="3986D648">
                <wp:simplePos x="0" y="0"/>
                <wp:positionH relativeFrom="column">
                  <wp:posOffset>5132070</wp:posOffset>
                </wp:positionH>
                <wp:positionV relativeFrom="paragraph">
                  <wp:posOffset>77470</wp:posOffset>
                </wp:positionV>
                <wp:extent cx="12700" cy="12065"/>
                <wp:effectExtent l="0" t="1270" r="0" b="0"/>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065"/>
                        </a:xfrm>
                        <a:prstGeom prst="rect">
                          <a:avLst/>
                        </a:prstGeom>
                        <a:solidFill>
                          <a:srgbClr val="000000"/>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26" style="position:absolute;margin-left:404.1pt;margin-top:6.1pt;width:1pt;height:.9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" fillcolor="black" strokecolor="white"/>
            </w:pict>
          </mc:Fallback>
        </mc:AlternateContent>
      </w:r>
    </w:p>
    <w:p w:rsidR="00BD2614" w:rsidRPr="00BD2614" w:rsidRDefault="00BD2614" w:rsidP="00BD2614">
      <w:pPr>
        <w:spacing w:after="0" w:line="87" w:lineRule="exact"/>
        <w:rPr>
          <w:rFonts w:ascii="Times New Roman" w:eastAsia="Times New Roman" w:hAnsi="Times New Roman" w:cs="Times New Roman"/>
          <w:sz w:val="24"/>
          <w:szCs w:val="24"/>
        </w:rPr>
      </w:pPr>
    </w:p>
    <w:tbl>
      <w:tblPr>
        <w:tblW w:w="0" w:type="auto"/>
        <w:tblInd w:w="1270" w:type="dxa"/>
        <w:tblLayout w:type="fixed"/>
        <w:tblCellMar>
          <w:left w:w="0" w:type="dxa"/>
          <w:right w:w="0" w:type="dxa"/>
        </w:tblCellMar>
        <w:tblLook w:val="0000" w:firstRow="0" w:lastRow="0" w:firstColumn="0" w:lastColumn="0" w:noHBand="0" w:noVBand="0"/>
      </w:tblPr>
      <w:tblGrid>
        <w:gridCol w:w="840"/>
        <w:gridCol w:w="3000"/>
        <w:gridCol w:w="3000"/>
      </w:tblGrid>
      <w:tr w:rsidR="00BD2614" w:rsidRPr="00BD2614" w:rsidTr="0076072C">
        <w:trPr>
          <w:trHeight w:val="332"/>
        </w:trPr>
        <w:tc>
          <w:tcPr>
            <w:tcW w:w="840" w:type="dxa"/>
            <w:tcBorders>
              <w:top w:val="single" w:sz="8" w:space="0" w:color="auto"/>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after="0" w:line="0" w:lineRule="atLeast"/>
              <w:ind w:left="22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TT</w:t>
            </w:r>
          </w:p>
        </w:tc>
        <w:tc>
          <w:tcPr>
            <w:tcW w:w="3000" w:type="dxa"/>
            <w:tcBorders>
              <w:top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after="0" w:line="0" w:lineRule="atLeast"/>
              <w:ind w:left="96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Tủ hạ áp</w:t>
            </w:r>
          </w:p>
        </w:tc>
        <w:tc>
          <w:tcPr>
            <w:tcW w:w="3000" w:type="dxa"/>
            <w:tcBorders>
              <w:top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after="0" w:line="0" w:lineRule="atLeast"/>
              <w:ind w:left="26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Tỷ số máy biến dòng</w:t>
            </w:r>
          </w:p>
        </w:tc>
      </w:tr>
      <w:tr w:rsidR="00BD2614" w:rsidRPr="00BD2614" w:rsidTr="0076072C">
        <w:trPr>
          <w:trHeight w:val="311"/>
        </w:trPr>
        <w:tc>
          <w:tcPr>
            <w:tcW w:w="84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after="0"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2</w:t>
            </w:r>
          </w:p>
        </w:tc>
        <w:tc>
          <w:tcPr>
            <w:tcW w:w="3000" w:type="dxa"/>
            <w:tcBorders>
              <w:bottom w:val="single" w:sz="8" w:space="0" w:color="auto"/>
              <w:right w:val="single" w:sz="8" w:space="0" w:color="auto"/>
            </w:tcBorders>
            <w:shd w:val="clear" w:color="auto" w:fill="auto"/>
            <w:vAlign w:val="bottom"/>
          </w:tcPr>
          <w:p w:rsidR="00BD2614" w:rsidRPr="00BD2614" w:rsidRDefault="00BD2614" w:rsidP="0076072C">
            <w:pPr>
              <w:spacing w:after="0" w:line="308" w:lineRule="exac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630A</w:t>
            </w:r>
          </w:p>
        </w:tc>
        <w:tc>
          <w:tcPr>
            <w:tcW w:w="3000" w:type="dxa"/>
            <w:tcBorders>
              <w:bottom w:val="single" w:sz="8" w:space="0" w:color="auto"/>
              <w:right w:val="single" w:sz="8" w:space="0" w:color="auto"/>
            </w:tcBorders>
            <w:shd w:val="clear" w:color="auto" w:fill="auto"/>
            <w:vAlign w:val="bottom"/>
          </w:tcPr>
          <w:p w:rsidR="00BD2614" w:rsidRPr="00BD2614" w:rsidRDefault="00BD2614" w:rsidP="0076072C">
            <w:pPr>
              <w:spacing w:after="0" w:line="308" w:lineRule="exac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600/5A</w:t>
            </w:r>
          </w:p>
        </w:tc>
      </w:tr>
    </w:tbl>
    <w:p w:rsidR="00BD2614" w:rsidRPr="00BD2614" w:rsidRDefault="00BD2614" w:rsidP="00BD2614">
      <w:pPr>
        <w:spacing w:after="0" w:line="234" w:lineRule="auto"/>
        <w:ind w:left="180" w:right="320" w:firstLine="348"/>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-Cấp chính xác tối thiểu là 0,5 theo TC: IEC 60185 và có các giá trị định mức cơ và nhiệt không nhỏ hơn các thiết bị khác đã được lắp đặt trên mạch chính.</w:t>
      </w:r>
    </w:p>
    <w:p w:rsidR="00BD2614" w:rsidRPr="00BD2614" w:rsidRDefault="00BD2614" w:rsidP="00BD2614">
      <w:pPr>
        <w:spacing w:after="0" w:line="234" w:lineRule="auto"/>
        <w:ind w:left="180" w:right="320" w:firstLine="348"/>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-Máy biến dòng phải chịu được 120% Iđm mà không được vượt quá nhiệt độ cho phép đã nêu ở trên.</w:t>
      </w:r>
    </w:p>
    <w:p w:rsidR="00BD2614" w:rsidRPr="00BD2614" w:rsidRDefault="00BD2614" w:rsidP="00BD2614">
      <w:pPr>
        <w:tabs>
          <w:tab w:val="left" w:pos="540"/>
        </w:tabs>
        <w:spacing w:after="0" w:line="230" w:lineRule="auto"/>
        <w:ind w:left="54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*Yêu cầu chung</w:t>
      </w:r>
    </w:p>
    <w:p w:rsidR="00BD2614" w:rsidRPr="00BD2614" w:rsidRDefault="00BD2614" w:rsidP="00BD2614">
      <w:pPr>
        <w:spacing w:after="0" w:line="9" w:lineRule="exact"/>
        <w:rPr>
          <w:rFonts w:ascii="Times New Roman" w:eastAsia="Times New Roman" w:hAnsi="Times New Roman" w:cs="Times New Roman"/>
          <w:b/>
          <w:sz w:val="24"/>
          <w:szCs w:val="24"/>
        </w:rPr>
      </w:pPr>
    </w:p>
    <w:p w:rsidR="00BD2614" w:rsidRPr="00BD2614" w:rsidRDefault="00BD2614" w:rsidP="00BD2614">
      <w:pPr>
        <w:numPr>
          <w:ilvl w:val="2"/>
          <w:numId w:val="142"/>
        </w:numPr>
        <w:tabs>
          <w:tab w:val="left" w:pos="583"/>
        </w:tabs>
        <w:spacing w:after="0" w:line="234" w:lineRule="auto"/>
        <w:ind w:left="180" w:right="260" w:firstLine="212"/>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Yêu cầu kỹ thuật làm cơ sở cho việc thiết kế, chế tạo, thử nghiệm các biến dòng điện (TI) hạ áp chế tạo bằng epoxy đúc, lắp đặt trong nhà.</w:t>
      </w:r>
    </w:p>
    <w:p w:rsidR="00BD2614" w:rsidRPr="00BD2614" w:rsidRDefault="00BD2614" w:rsidP="00BD2614">
      <w:pPr>
        <w:spacing w:after="0" w:line="4"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4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-Vận hành liên tục, trong nhà, làm mát tự nhiên (ONAN).</w:t>
      </w:r>
    </w:p>
    <w:p w:rsidR="00BD2614" w:rsidRPr="00BD2614" w:rsidRDefault="00BD2614" w:rsidP="00BD2614">
      <w:pPr>
        <w:spacing w:after="0" w:line="4" w:lineRule="exact"/>
        <w:rPr>
          <w:rFonts w:ascii="Times New Roman" w:eastAsia="Times New Roman" w:hAnsi="Times New Roman" w:cs="Times New Roman"/>
          <w:sz w:val="24"/>
          <w:szCs w:val="24"/>
        </w:rPr>
      </w:pPr>
    </w:p>
    <w:p w:rsidR="00BD2614" w:rsidRPr="00BD2614" w:rsidRDefault="00BD2614" w:rsidP="00BD2614">
      <w:pPr>
        <w:tabs>
          <w:tab w:val="left" w:pos="460"/>
        </w:tabs>
        <w:spacing w:after="0" w:line="0" w:lineRule="atLeast"/>
        <w:ind w:left="46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*Tiêu chuẩn áp dụng</w:t>
      </w:r>
    </w:p>
    <w:p w:rsidR="00BD2614" w:rsidRPr="00BD2614" w:rsidRDefault="00BD2614" w:rsidP="00BD2614">
      <w:pPr>
        <w:numPr>
          <w:ilvl w:val="1"/>
          <w:numId w:val="142"/>
        </w:numPr>
        <w:tabs>
          <w:tab w:val="left" w:pos="520"/>
        </w:tabs>
        <w:spacing w:after="0" w:line="236" w:lineRule="auto"/>
        <w:ind w:left="52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IEC 60044-1 Tiêu chuẩn biến dòng đo lường.</w:t>
      </w:r>
    </w:p>
    <w:p w:rsidR="00BD2614" w:rsidRPr="00BD2614" w:rsidRDefault="00BD2614" w:rsidP="00BD2614">
      <w:pPr>
        <w:spacing w:after="0" w:line="4" w:lineRule="exact"/>
        <w:rPr>
          <w:rFonts w:ascii="Times New Roman" w:eastAsia="Times New Roman" w:hAnsi="Times New Roman" w:cs="Times New Roman"/>
          <w:sz w:val="24"/>
          <w:szCs w:val="24"/>
        </w:rPr>
      </w:pPr>
    </w:p>
    <w:p w:rsidR="00BD2614" w:rsidRPr="00BD2614" w:rsidRDefault="00BD2614" w:rsidP="00BD2614">
      <w:pPr>
        <w:tabs>
          <w:tab w:val="left" w:pos="460"/>
        </w:tabs>
        <w:spacing w:after="0" w:line="0" w:lineRule="atLeast"/>
        <w:ind w:left="46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*Yêu cầu khác</w:t>
      </w:r>
    </w:p>
    <w:p w:rsidR="00BD2614" w:rsidRPr="00BD2614" w:rsidRDefault="00BD2614" w:rsidP="00BD2614">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lastRenderedPageBreak/>
        <w:t>Yêu cầu thử nghiêm</w:t>
      </w:r>
    </w:p>
    <w:p w:rsidR="00BD2614" w:rsidRPr="00BD2614" w:rsidRDefault="00BD2614" w:rsidP="00BD2614">
      <w:pPr>
        <w:spacing w:after="0" w:line="9" w:lineRule="exact"/>
        <w:rPr>
          <w:rFonts w:ascii="Times New Roman" w:eastAsia="Times New Roman" w:hAnsi="Times New Roman" w:cs="Times New Roman"/>
          <w:sz w:val="24"/>
          <w:szCs w:val="24"/>
        </w:rPr>
      </w:pPr>
    </w:p>
    <w:p w:rsidR="00BD2614" w:rsidRPr="00BD2614" w:rsidRDefault="00BD2614" w:rsidP="00BD2614">
      <w:pPr>
        <w:spacing w:after="0" w:line="234" w:lineRule="auto"/>
        <w:ind w:left="180" w:right="260" w:firstLine="358"/>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Yêu cầu có biên bản thí nghiệm điển hình (Type Test) và biên bản thí nghiệm xuất xưởng (Routine Test) phù hợp với tiêu chuẩn IEC 60044-1.</w:t>
      </w:r>
    </w:p>
    <w:p w:rsidR="00BD2614" w:rsidRPr="00BD2614" w:rsidRDefault="00BD2614" w:rsidP="00BD2614">
      <w:pPr>
        <w:spacing w:after="0" w:line="9"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Yêu cầu về cấu trúc</w:t>
      </w:r>
    </w:p>
    <w:p w:rsidR="00BD2614" w:rsidRPr="00BD2614" w:rsidRDefault="00BD2614" w:rsidP="00BD2614">
      <w:pPr>
        <w:spacing w:after="0" w:line="8" w:lineRule="exact"/>
        <w:rPr>
          <w:rFonts w:ascii="Times New Roman" w:eastAsia="Times New Roman" w:hAnsi="Times New Roman" w:cs="Times New Roman"/>
          <w:sz w:val="24"/>
          <w:szCs w:val="24"/>
        </w:rPr>
      </w:pPr>
    </w:p>
    <w:p w:rsidR="00BD2614" w:rsidRPr="00BD2614" w:rsidRDefault="00BD2614" w:rsidP="00BD2614">
      <w:pPr>
        <w:spacing w:after="0" w:line="234" w:lineRule="auto"/>
        <w:ind w:left="180" w:right="260" w:firstLine="358"/>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 hạ áp được chế tạo bằng epoxy đúc, loại hình xuyến, có thể lồng được thanh cái hoặc cáp (Iđm của thanh cái hoặc cáp bằng Iđm của TI).</w:t>
      </w:r>
    </w:p>
    <w:p w:rsidR="00BD2614" w:rsidRPr="00BD2614" w:rsidRDefault="00BD2614" w:rsidP="00BD2614">
      <w:pPr>
        <w:spacing w:after="0" w:line="15" w:lineRule="exact"/>
        <w:rPr>
          <w:rFonts w:ascii="Times New Roman" w:eastAsia="Times New Roman" w:hAnsi="Times New Roman" w:cs="Times New Roman"/>
          <w:sz w:val="24"/>
          <w:szCs w:val="24"/>
        </w:rPr>
      </w:pPr>
    </w:p>
    <w:p w:rsidR="00BD2614" w:rsidRPr="00BD2614" w:rsidRDefault="00BD2614" w:rsidP="00BD2614">
      <w:pPr>
        <w:spacing w:after="0" w:line="234" w:lineRule="auto"/>
        <w:ind w:left="180" w:right="260" w:firstLine="358"/>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Phải có 1 tấm biển chỉ rõ các phần đấu nối cần thiết, tỷ số biến, cực tính, cấp chính xác, dung lượng của TI.</w:t>
      </w:r>
    </w:p>
    <w:p w:rsidR="00BD2614" w:rsidRPr="00BD2614" w:rsidRDefault="00BD2614" w:rsidP="00BD2614">
      <w:pPr>
        <w:spacing w:after="0" w:line="15" w:lineRule="exact"/>
        <w:rPr>
          <w:rFonts w:ascii="Times New Roman" w:eastAsia="Times New Roman" w:hAnsi="Times New Roman" w:cs="Times New Roman"/>
          <w:sz w:val="24"/>
          <w:szCs w:val="24"/>
        </w:rPr>
      </w:pPr>
    </w:p>
    <w:p w:rsidR="00BD2614" w:rsidRPr="00BD2614" w:rsidRDefault="00BD2614" w:rsidP="00BD2614">
      <w:pPr>
        <w:spacing w:after="0" w:line="235" w:lineRule="auto"/>
        <w:ind w:left="180" w:right="260" w:firstLine="358"/>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Kích thước của TI phải đáp ứng được các ứng xuất đồng thời phát sinh do ngắn mạch.</w:t>
      </w:r>
    </w:p>
    <w:p w:rsidR="00BD2614" w:rsidRPr="00BD2614" w:rsidRDefault="00BD2614" w:rsidP="00BD2614">
      <w:pPr>
        <w:spacing w:after="0" w:line="2"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54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Ổ đấu dây của TI có nắp che và có vít kẹp chì.</w:t>
      </w:r>
    </w:p>
    <w:p w:rsidR="00BD2614" w:rsidRPr="00BD2614" w:rsidRDefault="00BD2614" w:rsidP="00BD2614">
      <w:pPr>
        <w:spacing w:after="0" w:line="13" w:lineRule="exact"/>
        <w:rPr>
          <w:rFonts w:ascii="Times New Roman" w:eastAsia="Times New Roman" w:hAnsi="Times New Roman" w:cs="Times New Roman"/>
          <w:sz w:val="24"/>
          <w:szCs w:val="24"/>
        </w:rPr>
      </w:pPr>
    </w:p>
    <w:p w:rsidR="00BD2614" w:rsidRPr="00BD2614" w:rsidRDefault="00BD2614" w:rsidP="00BD2614">
      <w:pPr>
        <w:spacing w:after="0" w:line="234" w:lineRule="auto"/>
        <w:ind w:left="180" w:right="320" w:firstLine="348"/>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Đế của biến dòng điện bằng thép có khoan 2 lỗ hay 4 lỗ để dễ dàng cho việc lắp đặt.</w:t>
      </w:r>
    </w:p>
    <w:p w:rsidR="00BD2614" w:rsidRPr="00BD2614" w:rsidRDefault="00BD2614" w:rsidP="00BD2614">
      <w:pPr>
        <w:spacing w:after="0" w:line="234" w:lineRule="auto"/>
        <w:ind w:left="180" w:right="320" w:firstLine="348"/>
        <w:jc w:val="both"/>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Bảng đặc tính kỹ thuật</w:t>
      </w:r>
    </w:p>
    <w:tbl>
      <w:tblPr>
        <w:tblW w:w="9341" w:type="dxa"/>
        <w:tblInd w:w="450" w:type="dxa"/>
        <w:tblLayout w:type="fixed"/>
        <w:tblCellMar>
          <w:left w:w="0" w:type="dxa"/>
          <w:right w:w="0" w:type="dxa"/>
        </w:tblCellMar>
        <w:tblLook w:val="0000" w:firstRow="0" w:lastRow="0" w:firstColumn="0" w:lastColumn="0" w:noHBand="0" w:noVBand="0"/>
      </w:tblPr>
      <w:tblGrid>
        <w:gridCol w:w="840"/>
        <w:gridCol w:w="3115"/>
        <w:gridCol w:w="1080"/>
        <w:gridCol w:w="2605"/>
        <w:gridCol w:w="1701"/>
      </w:tblGrid>
      <w:tr w:rsidR="00BD2614" w:rsidRPr="00BD2614" w:rsidTr="0076072C">
        <w:trPr>
          <w:trHeight w:val="343"/>
        </w:trPr>
        <w:tc>
          <w:tcPr>
            <w:tcW w:w="840" w:type="dxa"/>
            <w:tcBorders>
              <w:top w:val="single" w:sz="8" w:space="0" w:color="auto"/>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line="0" w:lineRule="atLeast"/>
              <w:ind w:left="24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TT</w:t>
            </w:r>
          </w:p>
        </w:tc>
        <w:tc>
          <w:tcPr>
            <w:tcW w:w="3115" w:type="dxa"/>
            <w:tcBorders>
              <w:top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line="0" w:lineRule="atLeast"/>
              <w:ind w:left="-4"/>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Hạng mục</w:t>
            </w:r>
          </w:p>
        </w:tc>
        <w:tc>
          <w:tcPr>
            <w:tcW w:w="1080" w:type="dxa"/>
            <w:tcBorders>
              <w:top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line="0" w:lineRule="atLeast"/>
              <w:jc w:val="center"/>
              <w:rPr>
                <w:rFonts w:ascii="Times New Roman" w:eastAsia="Times New Roman" w:hAnsi="Times New Roman" w:cs="Times New Roman"/>
                <w:b/>
                <w:w w:val="99"/>
                <w:sz w:val="24"/>
                <w:szCs w:val="24"/>
              </w:rPr>
            </w:pPr>
            <w:r w:rsidRPr="00BD2614">
              <w:rPr>
                <w:rFonts w:ascii="Times New Roman" w:eastAsia="Times New Roman" w:hAnsi="Times New Roman" w:cs="Times New Roman"/>
                <w:b/>
                <w:w w:val="99"/>
                <w:sz w:val="24"/>
                <w:szCs w:val="24"/>
              </w:rPr>
              <w:t>Đơn vị</w:t>
            </w:r>
          </w:p>
        </w:tc>
        <w:tc>
          <w:tcPr>
            <w:tcW w:w="2605" w:type="dxa"/>
            <w:tcBorders>
              <w:top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line="0" w:lineRule="atLeast"/>
              <w:ind w:left="54"/>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Yêu cầu</w:t>
            </w:r>
          </w:p>
        </w:tc>
        <w:tc>
          <w:tcPr>
            <w:tcW w:w="1701" w:type="dxa"/>
            <w:tcBorders>
              <w:top w:val="single" w:sz="8" w:space="0" w:color="auto"/>
              <w:bottom w:val="single" w:sz="8" w:space="0" w:color="auto"/>
              <w:right w:val="single" w:sz="8" w:space="0" w:color="auto"/>
            </w:tcBorders>
          </w:tcPr>
          <w:p w:rsidR="00BD2614" w:rsidRPr="00BD2614" w:rsidRDefault="00BD2614" w:rsidP="0076072C">
            <w:pPr>
              <w:spacing w:line="0" w:lineRule="atLeast"/>
              <w:jc w:val="center"/>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Nhà thầu đề xuất và cam kết</w:t>
            </w:r>
          </w:p>
        </w:tc>
      </w:tr>
      <w:tr w:rsidR="00BD2614" w:rsidRPr="00BD2614" w:rsidTr="0076072C">
        <w:trPr>
          <w:trHeight w:val="291"/>
        </w:trPr>
        <w:tc>
          <w:tcPr>
            <w:tcW w:w="84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line="287" w:lineRule="exact"/>
              <w:ind w:right="30"/>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1</w:t>
            </w:r>
          </w:p>
        </w:tc>
        <w:tc>
          <w:tcPr>
            <w:tcW w:w="3115" w:type="dxa"/>
            <w:tcBorders>
              <w:bottom w:val="single" w:sz="8" w:space="0" w:color="auto"/>
              <w:right w:val="single" w:sz="8" w:space="0" w:color="auto"/>
            </w:tcBorders>
            <w:shd w:val="clear" w:color="auto" w:fill="auto"/>
            <w:vAlign w:val="bottom"/>
          </w:tcPr>
          <w:p w:rsidR="00BD2614" w:rsidRPr="00BD2614" w:rsidRDefault="00BD2614" w:rsidP="0076072C">
            <w:pPr>
              <w:spacing w:line="287"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Nhà sản xuất</w:t>
            </w:r>
          </w:p>
        </w:tc>
        <w:tc>
          <w:tcPr>
            <w:tcW w:w="1080" w:type="dxa"/>
            <w:tcBorders>
              <w:bottom w:val="single" w:sz="8" w:space="0" w:color="auto"/>
              <w:right w:val="single" w:sz="8" w:space="0" w:color="auto"/>
            </w:tcBorders>
            <w:shd w:val="clear" w:color="auto" w:fill="auto"/>
            <w:vAlign w:val="bottom"/>
          </w:tcPr>
          <w:p w:rsidR="00BD2614" w:rsidRPr="00BD2614" w:rsidRDefault="00BD2614" w:rsidP="0076072C">
            <w:pPr>
              <w:spacing w:line="0" w:lineRule="atLeast"/>
              <w:rPr>
                <w:rFonts w:ascii="Times New Roman" w:eastAsia="Times New Roman" w:hAnsi="Times New Roman" w:cs="Times New Roman"/>
                <w:sz w:val="24"/>
                <w:szCs w:val="24"/>
              </w:rPr>
            </w:pPr>
          </w:p>
        </w:tc>
        <w:tc>
          <w:tcPr>
            <w:tcW w:w="2605" w:type="dxa"/>
            <w:tcBorders>
              <w:bottom w:val="single" w:sz="8" w:space="0" w:color="auto"/>
              <w:right w:val="single" w:sz="8" w:space="0" w:color="auto"/>
            </w:tcBorders>
            <w:shd w:val="clear" w:color="auto" w:fill="auto"/>
            <w:vAlign w:val="bottom"/>
          </w:tcPr>
          <w:p w:rsidR="00BD2614" w:rsidRPr="00BD2614" w:rsidRDefault="00BD2614" w:rsidP="0076072C">
            <w:pPr>
              <w:spacing w:line="287"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Nêu cụ thể</w:t>
            </w:r>
          </w:p>
        </w:tc>
        <w:tc>
          <w:tcPr>
            <w:tcW w:w="1701" w:type="dxa"/>
            <w:tcBorders>
              <w:bottom w:val="single" w:sz="8" w:space="0" w:color="auto"/>
              <w:right w:val="single" w:sz="8" w:space="0" w:color="auto"/>
            </w:tcBorders>
          </w:tcPr>
          <w:p w:rsidR="00BD2614" w:rsidRPr="00BD2614" w:rsidRDefault="00BD2614" w:rsidP="0076072C">
            <w:pPr>
              <w:spacing w:line="287" w:lineRule="exact"/>
              <w:rPr>
                <w:rFonts w:ascii="Times New Roman" w:eastAsia="Times New Roman" w:hAnsi="Times New Roman" w:cs="Times New Roman"/>
                <w:sz w:val="24"/>
                <w:szCs w:val="24"/>
              </w:rPr>
            </w:pPr>
          </w:p>
        </w:tc>
      </w:tr>
      <w:tr w:rsidR="00BD2614" w:rsidRPr="00BD2614" w:rsidTr="0076072C">
        <w:trPr>
          <w:trHeight w:val="288"/>
        </w:trPr>
        <w:tc>
          <w:tcPr>
            <w:tcW w:w="84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line="285" w:lineRule="exact"/>
              <w:ind w:right="30"/>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2</w:t>
            </w:r>
          </w:p>
        </w:tc>
        <w:tc>
          <w:tcPr>
            <w:tcW w:w="311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Mã hiệu sản phẩm</w:t>
            </w:r>
          </w:p>
        </w:tc>
        <w:tc>
          <w:tcPr>
            <w:tcW w:w="1080" w:type="dxa"/>
            <w:tcBorders>
              <w:bottom w:val="single" w:sz="8" w:space="0" w:color="auto"/>
              <w:right w:val="single" w:sz="8" w:space="0" w:color="auto"/>
            </w:tcBorders>
            <w:shd w:val="clear" w:color="auto" w:fill="auto"/>
            <w:vAlign w:val="bottom"/>
          </w:tcPr>
          <w:p w:rsidR="00BD2614" w:rsidRPr="00BD2614" w:rsidRDefault="00BD2614" w:rsidP="0076072C">
            <w:pPr>
              <w:spacing w:line="0" w:lineRule="atLeast"/>
              <w:rPr>
                <w:rFonts w:ascii="Times New Roman" w:eastAsia="Times New Roman" w:hAnsi="Times New Roman" w:cs="Times New Roman"/>
                <w:sz w:val="24"/>
                <w:szCs w:val="24"/>
              </w:rPr>
            </w:pPr>
          </w:p>
        </w:tc>
        <w:tc>
          <w:tcPr>
            <w:tcW w:w="260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Nêu cụ thể</w:t>
            </w:r>
          </w:p>
        </w:tc>
        <w:tc>
          <w:tcPr>
            <w:tcW w:w="1701" w:type="dxa"/>
            <w:tcBorders>
              <w:bottom w:val="single" w:sz="8" w:space="0" w:color="auto"/>
              <w:right w:val="single" w:sz="8" w:space="0" w:color="auto"/>
            </w:tcBorders>
          </w:tcPr>
          <w:p w:rsidR="00BD2614" w:rsidRPr="00BD2614" w:rsidRDefault="00BD2614" w:rsidP="0076072C">
            <w:pPr>
              <w:spacing w:line="285" w:lineRule="exact"/>
              <w:rPr>
                <w:rFonts w:ascii="Times New Roman" w:eastAsia="Times New Roman" w:hAnsi="Times New Roman" w:cs="Times New Roman"/>
                <w:sz w:val="24"/>
                <w:szCs w:val="24"/>
              </w:rPr>
            </w:pPr>
          </w:p>
        </w:tc>
      </w:tr>
      <w:tr w:rsidR="00BD2614" w:rsidRPr="00BD2614" w:rsidTr="0076072C">
        <w:trPr>
          <w:trHeight w:val="290"/>
        </w:trPr>
        <w:tc>
          <w:tcPr>
            <w:tcW w:w="84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line="285" w:lineRule="exact"/>
              <w:ind w:right="30"/>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3</w:t>
            </w:r>
          </w:p>
        </w:tc>
        <w:tc>
          <w:tcPr>
            <w:tcW w:w="311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Nước sản xuất</w:t>
            </w:r>
          </w:p>
        </w:tc>
        <w:tc>
          <w:tcPr>
            <w:tcW w:w="1080" w:type="dxa"/>
            <w:tcBorders>
              <w:bottom w:val="single" w:sz="8" w:space="0" w:color="auto"/>
              <w:right w:val="single" w:sz="8" w:space="0" w:color="auto"/>
            </w:tcBorders>
            <w:shd w:val="clear" w:color="auto" w:fill="auto"/>
            <w:vAlign w:val="bottom"/>
          </w:tcPr>
          <w:p w:rsidR="00BD2614" w:rsidRPr="00BD2614" w:rsidRDefault="00BD2614" w:rsidP="0076072C">
            <w:pPr>
              <w:spacing w:line="0" w:lineRule="atLeast"/>
              <w:rPr>
                <w:rFonts w:ascii="Times New Roman" w:eastAsia="Times New Roman" w:hAnsi="Times New Roman" w:cs="Times New Roman"/>
                <w:sz w:val="24"/>
                <w:szCs w:val="24"/>
              </w:rPr>
            </w:pPr>
          </w:p>
        </w:tc>
        <w:tc>
          <w:tcPr>
            <w:tcW w:w="260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Nêu cụ thể</w:t>
            </w:r>
          </w:p>
        </w:tc>
        <w:tc>
          <w:tcPr>
            <w:tcW w:w="1701" w:type="dxa"/>
            <w:tcBorders>
              <w:bottom w:val="single" w:sz="8" w:space="0" w:color="auto"/>
              <w:right w:val="single" w:sz="8" w:space="0" w:color="auto"/>
            </w:tcBorders>
          </w:tcPr>
          <w:p w:rsidR="00BD2614" w:rsidRPr="00BD2614" w:rsidRDefault="00BD2614" w:rsidP="0076072C">
            <w:pPr>
              <w:spacing w:line="285" w:lineRule="exact"/>
              <w:rPr>
                <w:rFonts w:ascii="Times New Roman" w:eastAsia="Times New Roman" w:hAnsi="Times New Roman" w:cs="Times New Roman"/>
                <w:sz w:val="24"/>
                <w:szCs w:val="24"/>
              </w:rPr>
            </w:pPr>
          </w:p>
        </w:tc>
      </w:tr>
      <w:tr w:rsidR="00BD2614" w:rsidRPr="00BD2614" w:rsidTr="0076072C">
        <w:trPr>
          <w:trHeight w:val="290"/>
        </w:trPr>
        <w:tc>
          <w:tcPr>
            <w:tcW w:w="84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line="285" w:lineRule="exact"/>
              <w:ind w:right="30"/>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4</w:t>
            </w:r>
          </w:p>
        </w:tc>
        <w:tc>
          <w:tcPr>
            <w:tcW w:w="311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Kiểu</w:t>
            </w:r>
          </w:p>
        </w:tc>
        <w:tc>
          <w:tcPr>
            <w:tcW w:w="1080" w:type="dxa"/>
            <w:tcBorders>
              <w:bottom w:val="single" w:sz="8" w:space="0" w:color="auto"/>
              <w:right w:val="single" w:sz="8" w:space="0" w:color="auto"/>
            </w:tcBorders>
            <w:shd w:val="clear" w:color="auto" w:fill="auto"/>
            <w:vAlign w:val="bottom"/>
          </w:tcPr>
          <w:p w:rsidR="00BD2614" w:rsidRPr="00BD2614" w:rsidRDefault="00BD2614" w:rsidP="0076072C">
            <w:pPr>
              <w:spacing w:line="0" w:lineRule="atLeast"/>
              <w:rPr>
                <w:rFonts w:ascii="Times New Roman" w:eastAsia="Times New Roman" w:hAnsi="Times New Roman" w:cs="Times New Roman"/>
                <w:sz w:val="24"/>
                <w:szCs w:val="24"/>
              </w:rPr>
            </w:pPr>
          </w:p>
        </w:tc>
        <w:tc>
          <w:tcPr>
            <w:tcW w:w="260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Nêu cụ thể</w:t>
            </w:r>
          </w:p>
        </w:tc>
        <w:tc>
          <w:tcPr>
            <w:tcW w:w="1701" w:type="dxa"/>
            <w:tcBorders>
              <w:bottom w:val="single" w:sz="8" w:space="0" w:color="auto"/>
              <w:right w:val="single" w:sz="8" w:space="0" w:color="auto"/>
            </w:tcBorders>
          </w:tcPr>
          <w:p w:rsidR="00BD2614" w:rsidRPr="00BD2614" w:rsidRDefault="00BD2614" w:rsidP="0076072C">
            <w:pPr>
              <w:spacing w:line="285" w:lineRule="exact"/>
              <w:rPr>
                <w:rFonts w:ascii="Times New Roman" w:eastAsia="Times New Roman" w:hAnsi="Times New Roman" w:cs="Times New Roman"/>
                <w:sz w:val="24"/>
                <w:szCs w:val="24"/>
              </w:rPr>
            </w:pPr>
          </w:p>
        </w:tc>
      </w:tr>
      <w:tr w:rsidR="00BD2614" w:rsidRPr="00BD2614" w:rsidTr="0076072C">
        <w:trPr>
          <w:trHeight w:val="289"/>
        </w:trPr>
        <w:tc>
          <w:tcPr>
            <w:tcW w:w="84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line="285" w:lineRule="exact"/>
              <w:ind w:right="30"/>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5</w:t>
            </w:r>
          </w:p>
        </w:tc>
        <w:tc>
          <w:tcPr>
            <w:tcW w:w="311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định mức</w:t>
            </w:r>
          </w:p>
        </w:tc>
        <w:tc>
          <w:tcPr>
            <w:tcW w:w="1080"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kV</w:t>
            </w:r>
          </w:p>
        </w:tc>
        <w:tc>
          <w:tcPr>
            <w:tcW w:w="260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54"/>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0.4</w:t>
            </w:r>
          </w:p>
        </w:tc>
        <w:tc>
          <w:tcPr>
            <w:tcW w:w="1701" w:type="dxa"/>
            <w:tcBorders>
              <w:bottom w:val="single" w:sz="8" w:space="0" w:color="auto"/>
              <w:right w:val="single" w:sz="8" w:space="0" w:color="auto"/>
            </w:tcBorders>
          </w:tcPr>
          <w:p w:rsidR="00BD2614" w:rsidRPr="00BD2614" w:rsidRDefault="00BD2614" w:rsidP="0076072C">
            <w:pPr>
              <w:spacing w:line="285" w:lineRule="exact"/>
              <w:jc w:val="center"/>
              <w:rPr>
                <w:rFonts w:ascii="Times New Roman" w:eastAsia="Times New Roman" w:hAnsi="Times New Roman" w:cs="Times New Roman"/>
                <w:w w:val="98"/>
                <w:sz w:val="24"/>
                <w:szCs w:val="24"/>
              </w:rPr>
            </w:pPr>
          </w:p>
        </w:tc>
      </w:tr>
      <w:tr w:rsidR="00BD2614" w:rsidRPr="00BD2614" w:rsidTr="0076072C">
        <w:trPr>
          <w:trHeight w:val="289"/>
        </w:trPr>
        <w:tc>
          <w:tcPr>
            <w:tcW w:w="84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line="285" w:lineRule="exact"/>
              <w:ind w:right="30"/>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6</w:t>
            </w:r>
          </w:p>
        </w:tc>
        <w:tc>
          <w:tcPr>
            <w:tcW w:w="311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Tần số</w:t>
            </w:r>
          </w:p>
        </w:tc>
        <w:tc>
          <w:tcPr>
            <w:tcW w:w="1080"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Hz</w:t>
            </w:r>
          </w:p>
        </w:tc>
        <w:tc>
          <w:tcPr>
            <w:tcW w:w="260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54"/>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50</w:t>
            </w:r>
          </w:p>
        </w:tc>
        <w:tc>
          <w:tcPr>
            <w:tcW w:w="1701" w:type="dxa"/>
            <w:tcBorders>
              <w:bottom w:val="single" w:sz="8" w:space="0" w:color="auto"/>
              <w:right w:val="single" w:sz="8" w:space="0" w:color="auto"/>
            </w:tcBorders>
          </w:tcPr>
          <w:p w:rsidR="00BD2614" w:rsidRPr="00BD2614" w:rsidRDefault="00BD2614" w:rsidP="0076072C">
            <w:pPr>
              <w:spacing w:line="285" w:lineRule="exact"/>
              <w:jc w:val="center"/>
              <w:rPr>
                <w:rFonts w:ascii="Times New Roman" w:eastAsia="Times New Roman" w:hAnsi="Times New Roman" w:cs="Times New Roman"/>
                <w:w w:val="99"/>
                <w:sz w:val="24"/>
                <w:szCs w:val="24"/>
              </w:rPr>
            </w:pPr>
          </w:p>
        </w:tc>
      </w:tr>
      <w:tr w:rsidR="00BD2614" w:rsidRPr="00BD2614" w:rsidTr="0076072C">
        <w:trPr>
          <w:trHeight w:val="290"/>
        </w:trPr>
        <w:tc>
          <w:tcPr>
            <w:tcW w:w="84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line="285" w:lineRule="exact"/>
              <w:ind w:right="30"/>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7</w:t>
            </w:r>
          </w:p>
        </w:tc>
        <w:tc>
          <w:tcPr>
            <w:tcW w:w="311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Chịu điện áp xung sét danh định</w:t>
            </w:r>
          </w:p>
        </w:tc>
        <w:tc>
          <w:tcPr>
            <w:tcW w:w="1080"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kV</w:t>
            </w:r>
          </w:p>
        </w:tc>
        <w:tc>
          <w:tcPr>
            <w:tcW w:w="260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54"/>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6</w:t>
            </w:r>
          </w:p>
        </w:tc>
        <w:tc>
          <w:tcPr>
            <w:tcW w:w="1701" w:type="dxa"/>
            <w:tcBorders>
              <w:bottom w:val="single" w:sz="8" w:space="0" w:color="auto"/>
              <w:right w:val="single" w:sz="8" w:space="0" w:color="auto"/>
            </w:tcBorders>
          </w:tcPr>
          <w:p w:rsidR="00BD2614" w:rsidRPr="00BD2614" w:rsidRDefault="00BD2614" w:rsidP="0076072C">
            <w:pPr>
              <w:spacing w:line="285" w:lineRule="exact"/>
              <w:jc w:val="center"/>
              <w:rPr>
                <w:rFonts w:ascii="Times New Roman" w:eastAsia="Times New Roman" w:hAnsi="Times New Roman" w:cs="Times New Roman"/>
                <w:w w:val="91"/>
                <w:sz w:val="24"/>
                <w:szCs w:val="24"/>
              </w:rPr>
            </w:pPr>
          </w:p>
        </w:tc>
      </w:tr>
      <w:tr w:rsidR="00BD2614" w:rsidRPr="00BD2614" w:rsidTr="0076072C">
        <w:trPr>
          <w:trHeight w:val="288"/>
        </w:trPr>
        <w:tc>
          <w:tcPr>
            <w:tcW w:w="84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line="285" w:lineRule="exact"/>
              <w:ind w:right="30"/>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8</w:t>
            </w:r>
          </w:p>
        </w:tc>
        <w:tc>
          <w:tcPr>
            <w:tcW w:w="311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Chịu điện áp tần số công nghiệp</w:t>
            </w:r>
          </w:p>
        </w:tc>
        <w:tc>
          <w:tcPr>
            <w:tcW w:w="1080"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kV</w:t>
            </w:r>
          </w:p>
        </w:tc>
        <w:tc>
          <w:tcPr>
            <w:tcW w:w="260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54"/>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3</w:t>
            </w:r>
          </w:p>
        </w:tc>
        <w:tc>
          <w:tcPr>
            <w:tcW w:w="1701" w:type="dxa"/>
            <w:tcBorders>
              <w:bottom w:val="single" w:sz="8" w:space="0" w:color="auto"/>
              <w:right w:val="single" w:sz="8" w:space="0" w:color="auto"/>
            </w:tcBorders>
          </w:tcPr>
          <w:p w:rsidR="00BD2614" w:rsidRPr="00BD2614" w:rsidRDefault="00BD2614" w:rsidP="0076072C">
            <w:pPr>
              <w:spacing w:line="285" w:lineRule="exact"/>
              <w:jc w:val="center"/>
              <w:rPr>
                <w:rFonts w:ascii="Times New Roman" w:eastAsia="Times New Roman" w:hAnsi="Times New Roman" w:cs="Times New Roman"/>
                <w:w w:val="91"/>
                <w:sz w:val="24"/>
                <w:szCs w:val="24"/>
              </w:rPr>
            </w:pPr>
          </w:p>
        </w:tc>
      </w:tr>
      <w:tr w:rsidR="00BD2614" w:rsidRPr="00BD2614" w:rsidTr="0076072C">
        <w:trPr>
          <w:trHeight w:val="285"/>
        </w:trPr>
        <w:tc>
          <w:tcPr>
            <w:tcW w:w="840" w:type="dxa"/>
            <w:tcBorders>
              <w:left w:val="single" w:sz="8" w:space="0" w:color="auto"/>
              <w:right w:val="single" w:sz="8" w:space="0" w:color="auto"/>
            </w:tcBorders>
            <w:shd w:val="clear" w:color="auto" w:fill="auto"/>
            <w:vAlign w:val="bottom"/>
          </w:tcPr>
          <w:p w:rsidR="00BD2614" w:rsidRPr="00BD2614" w:rsidRDefault="00BD2614" w:rsidP="0076072C">
            <w:pPr>
              <w:spacing w:line="286" w:lineRule="exact"/>
              <w:ind w:right="30"/>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9</w:t>
            </w:r>
          </w:p>
        </w:tc>
        <w:tc>
          <w:tcPr>
            <w:tcW w:w="3115" w:type="dxa"/>
            <w:tcBorders>
              <w:right w:val="single" w:sz="8" w:space="0" w:color="auto"/>
            </w:tcBorders>
            <w:shd w:val="clear" w:color="auto" w:fill="auto"/>
            <w:vAlign w:val="bottom"/>
          </w:tcPr>
          <w:p w:rsidR="00BD2614" w:rsidRPr="00BD2614" w:rsidRDefault="00BD2614" w:rsidP="0076072C">
            <w:pPr>
              <w:spacing w:line="286"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Dòng điện định mức (I1đm)</w:t>
            </w:r>
          </w:p>
        </w:tc>
        <w:tc>
          <w:tcPr>
            <w:tcW w:w="1080" w:type="dxa"/>
            <w:tcBorders>
              <w:right w:val="single" w:sz="8" w:space="0" w:color="auto"/>
            </w:tcBorders>
            <w:shd w:val="clear" w:color="auto" w:fill="auto"/>
            <w:vAlign w:val="bottom"/>
          </w:tcPr>
          <w:p w:rsidR="00BD2614" w:rsidRPr="00BD2614" w:rsidRDefault="00BD2614" w:rsidP="0076072C">
            <w:pPr>
              <w:spacing w:line="286" w:lineRule="exact"/>
              <w:jc w:val="center"/>
              <w:rPr>
                <w:rFonts w:ascii="Times New Roman" w:eastAsia="Times New Roman" w:hAnsi="Times New Roman" w:cs="Times New Roman"/>
                <w:w w:val="95"/>
                <w:sz w:val="24"/>
                <w:szCs w:val="24"/>
              </w:rPr>
            </w:pPr>
            <w:r w:rsidRPr="00BD2614">
              <w:rPr>
                <w:rFonts w:ascii="Times New Roman" w:eastAsia="Times New Roman" w:hAnsi="Times New Roman" w:cs="Times New Roman"/>
                <w:w w:val="95"/>
                <w:sz w:val="24"/>
                <w:szCs w:val="24"/>
              </w:rPr>
              <w:t>A</w:t>
            </w:r>
          </w:p>
        </w:tc>
        <w:tc>
          <w:tcPr>
            <w:tcW w:w="2605" w:type="dxa"/>
            <w:tcBorders>
              <w:right w:val="single" w:sz="8" w:space="0" w:color="auto"/>
            </w:tcBorders>
            <w:shd w:val="clear" w:color="auto" w:fill="auto"/>
            <w:vAlign w:val="bottom"/>
          </w:tcPr>
          <w:p w:rsidR="00BD2614" w:rsidRPr="00BD2614" w:rsidRDefault="00AC6123" w:rsidP="0076072C">
            <w:pPr>
              <w:spacing w:line="286" w:lineRule="exact"/>
              <w:ind w:left="54"/>
              <w:rPr>
                <w:rFonts w:ascii="Times New Roman" w:eastAsia="Times New Roman" w:hAnsi="Times New Roman" w:cs="Times New Roman"/>
                <w:sz w:val="24"/>
                <w:szCs w:val="24"/>
              </w:rPr>
            </w:pPr>
            <w:r>
              <w:rPr>
                <w:rFonts w:ascii="Times New Roman" w:eastAsia="Times New Roman" w:hAnsi="Times New Roman" w:cs="Times New Roman"/>
                <w:sz w:val="24"/>
                <w:szCs w:val="24"/>
              </w:rPr>
              <w:t>600</w:t>
            </w:r>
          </w:p>
        </w:tc>
        <w:tc>
          <w:tcPr>
            <w:tcW w:w="1701" w:type="dxa"/>
            <w:tcBorders>
              <w:right w:val="single" w:sz="8" w:space="0" w:color="auto"/>
            </w:tcBorders>
          </w:tcPr>
          <w:p w:rsidR="00BD2614" w:rsidRPr="00BD2614" w:rsidRDefault="00BD2614" w:rsidP="0076072C">
            <w:pPr>
              <w:spacing w:line="286" w:lineRule="exact"/>
              <w:rPr>
                <w:rFonts w:ascii="Times New Roman" w:eastAsia="Times New Roman" w:hAnsi="Times New Roman" w:cs="Times New Roman"/>
                <w:sz w:val="24"/>
                <w:szCs w:val="24"/>
              </w:rPr>
            </w:pPr>
          </w:p>
        </w:tc>
      </w:tr>
      <w:tr w:rsidR="00BD2614" w:rsidRPr="00BD2614" w:rsidTr="0076072C">
        <w:trPr>
          <w:trHeight w:val="288"/>
        </w:trPr>
        <w:tc>
          <w:tcPr>
            <w:tcW w:w="84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line="285" w:lineRule="exact"/>
              <w:ind w:right="10"/>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10</w:t>
            </w:r>
          </w:p>
        </w:tc>
        <w:tc>
          <w:tcPr>
            <w:tcW w:w="311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Dòng điện thứ cấp định mức (I2đm)</w:t>
            </w:r>
          </w:p>
        </w:tc>
        <w:tc>
          <w:tcPr>
            <w:tcW w:w="1080"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jc w:val="center"/>
              <w:rPr>
                <w:rFonts w:ascii="Times New Roman" w:eastAsia="Times New Roman" w:hAnsi="Times New Roman" w:cs="Times New Roman"/>
                <w:w w:val="95"/>
                <w:sz w:val="24"/>
                <w:szCs w:val="24"/>
              </w:rPr>
            </w:pPr>
            <w:r w:rsidRPr="00BD2614">
              <w:rPr>
                <w:rFonts w:ascii="Times New Roman" w:eastAsia="Times New Roman" w:hAnsi="Times New Roman" w:cs="Times New Roman"/>
                <w:w w:val="95"/>
                <w:sz w:val="24"/>
                <w:szCs w:val="24"/>
              </w:rPr>
              <w:t>A</w:t>
            </w:r>
          </w:p>
        </w:tc>
        <w:tc>
          <w:tcPr>
            <w:tcW w:w="260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54"/>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5</w:t>
            </w:r>
          </w:p>
        </w:tc>
        <w:tc>
          <w:tcPr>
            <w:tcW w:w="1701" w:type="dxa"/>
            <w:tcBorders>
              <w:bottom w:val="single" w:sz="8" w:space="0" w:color="auto"/>
              <w:right w:val="single" w:sz="8" w:space="0" w:color="auto"/>
            </w:tcBorders>
          </w:tcPr>
          <w:p w:rsidR="00BD2614" w:rsidRPr="00BD2614" w:rsidRDefault="00BD2614" w:rsidP="0076072C">
            <w:pPr>
              <w:spacing w:line="285" w:lineRule="exact"/>
              <w:jc w:val="center"/>
              <w:rPr>
                <w:rFonts w:ascii="Times New Roman" w:eastAsia="Times New Roman" w:hAnsi="Times New Roman" w:cs="Times New Roman"/>
                <w:w w:val="91"/>
                <w:sz w:val="24"/>
                <w:szCs w:val="24"/>
              </w:rPr>
            </w:pPr>
          </w:p>
        </w:tc>
      </w:tr>
      <w:tr w:rsidR="00BD2614" w:rsidRPr="00BD2614" w:rsidTr="0076072C">
        <w:trPr>
          <w:trHeight w:val="288"/>
        </w:trPr>
        <w:tc>
          <w:tcPr>
            <w:tcW w:w="84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line="285" w:lineRule="exact"/>
              <w:ind w:right="10"/>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11</w:t>
            </w:r>
          </w:p>
        </w:tc>
        <w:tc>
          <w:tcPr>
            <w:tcW w:w="311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Dòng điện quá tải liên tục (%I1đm)</w:t>
            </w:r>
          </w:p>
        </w:tc>
        <w:tc>
          <w:tcPr>
            <w:tcW w:w="1080"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p>
        </w:tc>
        <w:tc>
          <w:tcPr>
            <w:tcW w:w="260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54"/>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120</w:t>
            </w:r>
          </w:p>
        </w:tc>
        <w:tc>
          <w:tcPr>
            <w:tcW w:w="1701" w:type="dxa"/>
            <w:tcBorders>
              <w:bottom w:val="single" w:sz="8" w:space="0" w:color="auto"/>
              <w:right w:val="single" w:sz="8" w:space="0" w:color="auto"/>
            </w:tcBorders>
          </w:tcPr>
          <w:p w:rsidR="00BD2614" w:rsidRPr="00BD2614" w:rsidRDefault="00BD2614" w:rsidP="0076072C">
            <w:pPr>
              <w:spacing w:line="285" w:lineRule="exact"/>
              <w:jc w:val="center"/>
              <w:rPr>
                <w:rFonts w:ascii="Times New Roman" w:eastAsia="Times New Roman" w:hAnsi="Times New Roman" w:cs="Times New Roman"/>
                <w:sz w:val="24"/>
                <w:szCs w:val="24"/>
              </w:rPr>
            </w:pPr>
          </w:p>
        </w:tc>
      </w:tr>
      <w:tr w:rsidR="00BD2614" w:rsidRPr="00BD2614" w:rsidTr="0076072C">
        <w:trPr>
          <w:trHeight w:val="290"/>
        </w:trPr>
        <w:tc>
          <w:tcPr>
            <w:tcW w:w="84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line="285" w:lineRule="exact"/>
              <w:ind w:right="10"/>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12</w:t>
            </w:r>
          </w:p>
        </w:tc>
        <w:tc>
          <w:tcPr>
            <w:tcW w:w="311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Dòng điện nhiệt Ith</w:t>
            </w:r>
          </w:p>
        </w:tc>
        <w:tc>
          <w:tcPr>
            <w:tcW w:w="1080"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kA/s</w:t>
            </w:r>
          </w:p>
        </w:tc>
        <w:tc>
          <w:tcPr>
            <w:tcW w:w="260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54"/>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(60-80)I1đm</w:t>
            </w:r>
          </w:p>
        </w:tc>
        <w:tc>
          <w:tcPr>
            <w:tcW w:w="1701" w:type="dxa"/>
            <w:tcBorders>
              <w:bottom w:val="single" w:sz="8" w:space="0" w:color="auto"/>
              <w:right w:val="single" w:sz="8" w:space="0" w:color="auto"/>
            </w:tcBorders>
          </w:tcPr>
          <w:p w:rsidR="00BD2614" w:rsidRPr="00BD2614" w:rsidRDefault="00BD2614" w:rsidP="0076072C">
            <w:pPr>
              <w:spacing w:line="285" w:lineRule="exact"/>
              <w:jc w:val="center"/>
              <w:rPr>
                <w:rFonts w:ascii="Times New Roman" w:eastAsia="Times New Roman" w:hAnsi="Times New Roman" w:cs="Times New Roman"/>
                <w:w w:val="99"/>
                <w:sz w:val="24"/>
                <w:szCs w:val="24"/>
              </w:rPr>
            </w:pPr>
          </w:p>
        </w:tc>
      </w:tr>
      <w:tr w:rsidR="00BD2614" w:rsidRPr="00BD2614" w:rsidTr="0076072C">
        <w:trPr>
          <w:trHeight w:val="288"/>
        </w:trPr>
        <w:tc>
          <w:tcPr>
            <w:tcW w:w="84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line="285" w:lineRule="exact"/>
              <w:ind w:right="10"/>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13</w:t>
            </w:r>
          </w:p>
        </w:tc>
        <w:tc>
          <w:tcPr>
            <w:tcW w:w="311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Dòng điện động Id</w:t>
            </w:r>
          </w:p>
        </w:tc>
        <w:tc>
          <w:tcPr>
            <w:tcW w:w="1080"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kA</w:t>
            </w:r>
          </w:p>
        </w:tc>
        <w:tc>
          <w:tcPr>
            <w:tcW w:w="260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54"/>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2.5Ith</w:t>
            </w:r>
          </w:p>
        </w:tc>
        <w:tc>
          <w:tcPr>
            <w:tcW w:w="1701" w:type="dxa"/>
            <w:tcBorders>
              <w:bottom w:val="single" w:sz="8" w:space="0" w:color="auto"/>
              <w:right w:val="single" w:sz="8" w:space="0" w:color="auto"/>
            </w:tcBorders>
          </w:tcPr>
          <w:p w:rsidR="00BD2614" w:rsidRPr="00BD2614" w:rsidRDefault="00BD2614" w:rsidP="0076072C">
            <w:pPr>
              <w:spacing w:line="285" w:lineRule="exact"/>
              <w:jc w:val="center"/>
              <w:rPr>
                <w:rFonts w:ascii="Times New Roman" w:eastAsia="Times New Roman" w:hAnsi="Times New Roman" w:cs="Times New Roman"/>
                <w:w w:val="97"/>
                <w:sz w:val="24"/>
                <w:szCs w:val="24"/>
              </w:rPr>
            </w:pPr>
          </w:p>
        </w:tc>
      </w:tr>
      <w:tr w:rsidR="00BD2614" w:rsidRPr="00BD2614" w:rsidTr="0076072C">
        <w:trPr>
          <w:trHeight w:val="290"/>
        </w:trPr>
        <w:tc>
          <w:tcPr>
            <w:tcW w:w="84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line="286" w:lineRule="exact"/>
              <w:ind w:right="10"/>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14</w:t>
            </w:r>
          </w:p>
        </w:tc>
        <w:tc>
          <w:tcPr>
            <w:tcW w:w="3115" w:type="dxa"/>
            <w:tcBorders>
              <w:bottom w:val="single" w:sz="8" w:space="0" w:color="auto"/>
              <w:right w:val="single" w:sz="8" w:space="0" w:color="auto"/>
            </w:tcBorders>
            <w:shd w:val="clear" w:color="auto" w:fill="auto"/>
            <w:vAlign w:val="bottom"/>
          </w:tcPr>
          <w:p w:rsidR="00BD2614" w:rsidRPr="00BD2614" w:rsidRDefault="00BD2614" w:rsidP="0076072C">
            <w:pPr>
              <w:spacing w:line="286"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Cấp chính xác</w:t>
            </w:r>
          </w:p>
        </w:tc>
        <w:tc>
          <w:tcPr>
            <w:tcW w:w="1080" w:type="dxa"/>
            <w:tcBorders>
              <w:bottom w:val="single" w:sz="8" w:space="0" w:color="auto"/>
              <w:right w:val="single" w:sz="8" w:space="0" w:color="auto"/>
            </w:tcBorders>
            <w:shd w:val="clear" w:color="auto" w:fill="auto"/>
            <w:vAlign w:val="bottom"/>
          </w:tcPr>
          <w:p w:rsidR="00BD2614" w:rsidRPr="00BD2614" w:rsidRDefault="00BD2614" w:rsidP="0076072C">
            <w:pPr>
              <w:spacing w:line="0" w:lineRule="atLeast"/>
              <w:rPr>
                <w:rFonts w:ascii="Times New Roman" w:eastAsia="Times New Roman" w:hAnsi="Times New Roman" w:cs="Times New Roman"/>
                <w:sz w:val="24"/>
                <w:szCs w:val="24"/>
              </w:rPr>
            </w:pPr>
          </w:p>
        </w:tc>
        <w:tc>
          <w:tcPr>
            <w:tcW w:w="2605" w:type="dxa"/>
            <w:tcBorders>
              <w:bottom w:val="single" w:sz="8" w:space="0" w:color="auto"/>
              <w:right w:val="single" w:sz="8" w:space="0" w:color="auto"/>
            </w:tcBorders>
            <w:shd w:val="clear" w:color="auto" w:fill="auto"/>
            <w:vAlign w:val="bottom"/>
          </w:tcPr>
          <w:p w:rsidR="00BD2614" w:rsidRPr="00BD2614" w:rsidRDefault="00BD2614" w:rsidP="0076072C">
            <w:pPr>
              <w:spacing w:line="286" w:lineRule="exact"/>
              <w:ind w:left="54"/>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0.5</w:t>
            </w:r>
          </w:p>
        </w:tc>
        <w:tc>
          <w:tcPr>
            <w:tcW w:w="1701" w:type="dxa"/>
            <w:tcBorders>
              <w:bottom w:val="single" w:sz="8" w:space="0" w:color="auto"/>
              <w:right w:val="single" w:sz="8" w:space="0" w:color="auto"/>
            </w:tcBorders>
          </w:tcPr>
          <w:p w:rsidR="00BD2614" w:rsidRPr="00BD2614" w:rsidRDefault="00BD2614" w:rsidP="0076072C">
            <w:pPr>
              <w:spacing w:line="286" w:lineRule="exact"/>
              <w:jc w:val="center"/>
              <w:rPr>
                <w:rFonts w:ascii="Times New Roman" w:eastAsia="Times New Roman" w:hAnsi="Times New Roman" w:cs="Times New Roman"/>
                <w:w w:val="98"/>
                <w:sz w:val="24"/>
                <w:szCs w:val="24"/>
              </w:rPr>
            </w:pPr>
          </w:p>
        </w:tc>
      </w:tr>
      <w:tr w:rsidR="00BD2614" w:rsidRPr="00BD2614" w:rsidTr="0076072C">
        <w:trPr>
          <w:trHeight w:val="294"/>
        </w:trPr>
        <w:tc>
          <w:tcPr>
            <w:tcW w:w="84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line="285" w:lineRule="exact"/>
              <w:ind w:right="10"/>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15</w:t>
            </w:r>
          </w:p>
        </w:tc>
        <w:tc>
          <w:tcPr>
            <w:tcW w:w="311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Độ tăng nhiệt độ của cuộn dây ở I1đm</w:t>
            </w:r>
          </w:p>
        </w:tc>
        <w:tc>
          <w:tcPr>
            <w:tcW w:w="1080" w:type="dxa"/>
            <w:tcBorders>
              <w:bottom w:val="single" w:sz="8" w:space="0" w:color="auto"/>
              <w:right w:val="single" w:sz="8" w:space="0" w:color="auto"/>
            </w:tcBorders>
            <w:shd w:val="clear" w:color="auto" w:fill="auto"/>
            <w:vAlign w:val="bottom"/>
          </w:tcPr>
          <w:p w:rsidR="00BD2614" w:rsidRPr="00BD2614" w:rsidRDefault="00BD2614" w:rsidP="0076072C">
            <w:pPr>
              <w:spacing w:line="294" w:lineRule="exact"/>
              <w:jc w:val="center"/>
              <w:rPr>
                <w:rFonts w:ascii="Times New Roman" w:eastAsia="Times New Roman" w:hAnsi="Times New Roman" w:cs="Times New Roman"/>
                <w:sz w:val="24"/>
                <w:szCs w:val="24"/>
                <w:vertAlign w:val="subscript"/>
              </w:rPr>
            </w:pPr>
            <w:r w:rsidRPr="00BD2614">
              <w:rPr>
                <w:rFonts w:ascii="Times New Roman" w:eastAsia="Times New Roman" w:hAnsi="Times New Roman" w:cs="Times New Roman"/>
                <w:sz w:val="24"/>
                <w:szCs w:val="24"/>
              </w:rPr>
              <w:t>0</w:t>
            </w:r>
            <w:r w:rsidRPr="00BD2614">
              <w:rPr>
                <w:rFonts w:ascii="Times New Roman" w:eastAsia="Times New Roman" w:hAnsi="Times New Roman" w:cs="Times New Roman"/>
                <w:sz w:val="24"/>
                <w:szCs w:val="24"/>
                <w:vertAlign w:val="subscript"/>
              </w:rPr>
              <w:t>C</w:t>
            </w:r>
          </w:p>
        </w:tc>
        <w:tc>
          <w:tcPr>
            <w:tcW w:w="260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54"/>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60</w:t>
            </w:r>
          </w:p>
        </w:tc>
        <w:tc>
          <w:tcPr>
            <w:tcW w:w="1701" w:type="dxa"/>
            <w:tcBorders>
              <w:bottom w:val="single" w:sz="8" w:space="0" w:color="auto"/>
              <w:right w:val="single" w:sz="8" w:space="0" w:color="auto"/>
            </w:tcBorders>
          </w:tcPr>
          <w:p w:rsidR="00BD2614" w:rsidRPr="00BD2614" w:rsidRDefault="00BD2614" w:rsidP="0076072C">
            <w:pPr>
              <w:spacing w:line="285" w:lineRule="exact"/>
              <w:jc w:val="center"/>
              <w:rPr>
                <w:rFonts w:ascii="Times New Roman" w:eastAsia="Times New Roman" w:hAnsi="Times New Roman" w:cs="Times New Roman"/>
                <w:w w:val="99"/>
                <w:sz w:val="24"/>
                <w:szCs w:val="24"/>
              </w:rPr>
            </w:pPr>
          </w:p>
        </w:tc>
      </w:tr>
      <w:tr w:rsidR="00BD2614" w:rsidRPr="00BD2614" w:rsidTr="0076072C">
        <w:trPr>
          <w:trHeight w:val="284"/>
        </w:trPr>
        <w:tc>
          <w:tcPr>
            <w:tcW w:w="84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line="285" w:lineRule="exact"/>
              <w:ind w:right="10"/>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16</w:t>
            </w:r>
          </w:p>
        </w:tc>
        <w:tc>
          <w:tcPr>
            <w:tcW w:w="3115"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Dung lượng định mức</w:t>
            </w:r>
          </w:p>
        </w:tc>
        <w:tc>
          <w:tcPr>
            <w:tcW w:w="1080" w:type="dxa"/>
            <w:tcBorders>
              <w:bottom w:val="single" w:sz="8" w:space="0" w:color="auto"/>
              <w:right w:val="single" w:sz="8" w:space="0" w:color="auto"/>
            </w:tcBorders>
            <w:shd w:val="clear" w:color="auto" w:fill="auto"/>
            <w:vAlign w:val="bottom"/>
          </w:tcPr>
          <w:p w:rsidR="00BD2614" w:rsidRPr="00BD2614" w:rsidRDefault="00BD2614" w:rsidP="0076072C">
            <w:pPr>
              <w:spacing w:line="285"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VA</w:t>
            </w:r>
          </w:p>
        </w:tc>
        <w:tc>
          <w:tcPr>
            <w:tcW w:w="2605" w:type="dxa"/>
            <w:tcBorders>
              <w:bottom w:val="single" w:sz="8" w:space="0" w:color="auto"/>
              <w:right w:val="single" w:sz="8" w:space="0" w:color="auto"/>
            </w:tcBorders>
            <w:shd w:val="clear" w:color="auto" w:fill="auto"/>
            <w:vAlign w:val="bottom"/>
          </w:tcPr>
          <w:p w:rsidR="00BD2614" w:rsidRPr="00BD2614" w:rsidRDefault="00BD2614" w:rsidP="0076072C">
            <w:pPr>
              <w:spacing w:line="0" w:lineRule="atLeast"/>
              <w:ind w:left="54"/>
              <w:rPr>
                <w:rFonts w:ascii="Times New Roman" w:eastAsia="Times New Roman" w:hAnsi="Times New Roman" w:cs="Times New Roman"/>
                <w:sz w:val="24"/>
                <w:szCs w:val="24"/>
              </w:rPr>
            </w:pPr>
          </w:p>
        </w:tc>
        <w:tc>
          <w:tcPr>
            <w:tcW w:w="1701" w:type="dxa"/>
            <w:tcBorders>
              <w:bottom w:val="single" w:sz="8" w:space="0" w:color="auto"/>
              <w:right w:val="single" w:sz="8" w:space="0" w:color="auto"/>
            </w:tcBorders>
          </w:tcPr>
          <w:p w:rsidR="00BD2614" w:rsidRPr="00BD2614" w:rsidRDefault="00BD2614" w:rsidP="0076072C">
            <w:pPr>
              <w:spacing w:line="0" w:lineRule="atLeast"/>
              <w:rPr>
                <w:rFonts w:ascii="Times New Roman" w:eastAsia="Times New Roman" w:hAnsi="Times New Roman" w:cs="Times New Roman"/>
                <w:sz w:val="24"/>
                <w:szCs w:val="24"/>
              </w:rPr>
            </w:pPr>
          </w:p>
        </w:tc>
      </w:tr>
    </w:tbl>
    <w:p w:rsidR="00BD2614" w:rsidRPr="00BD2614" w:rsidRDefault="00BD2614" w:rsidP="00BD2614">
      <w:pPr>
        <w:spacing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lastRenderedPageBreak/>
        <w:t>3.3.3. Tủ điều khiển tụ bù hạ thế</w:t>
      </w:r>
    </w:p>
    <w:p w:rsidR="00BD2614" w:rsidRPr="00BD2614" w:rsidRDefault="00BD2614" w:rsidP="00BD2614">
      <w:pPr>
        <w:spacing w:after="0" w:line="17" w:lineRule="exact"/>
        <w:rPr>
          <w:rFonts w:ascii="Times New Roman" w:eastAsia="Times New Roman" w:hAnsi="Times New Roman" w:cs="Times New Roman"/>
          <w:sz w:val="24"/>
          <w:szCs w:val="24"/>
        </w:rPr>
      </w:pPr>
    </w:p>
    <w:p w:rsidR="00BD2614" w:rsidRPr="00BD2614" w:rsidRDefault="00BD2614" w:rsidP="00BD2614">
      <w:pPr>
        <w:numPr>
          <w:ilvl w:val="0"/>
          <w:numId w:val="143"/>
        </w:numPr>
        <w:tabs>
          <w:tab w:val="left" w:pos="540"/>
        </w:tabs>
        <w:spacing w:after="0" w:line="0" w:lineRule="atLeast"/>
        <w:ind w:left="540" w:hanging="357"/>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Yêu cầu chung</w:t>
      </w:r>
    </w:p>
    <w:p w:rsidR="00BD2614" w:rsidRPr="00BD2614" w:rsidRDefault="00BD2614" w:rsidP="00BD2614">
      <w:pPr>
        <w:spacing w:after="0" w:line="32" w:lineRule="exact"/>
        <w:rPr>
          <w:rFonts w:ascii="Times New Roman" w:eastAsia="Times New Roman" w:hAnsi="Times New Roman" w:cs="Times New Roman"/>
          <w:sz w:val="24"/>
          <w:szCs w:val="24"/>
        </w:rPr>
      </w:pPr>
    </w:p>
    <w:p w:rsidR="00BD2614" w:rsidRPr="00BD2614" w:rsidRDefault="00BD2614" w:rsidP="00BD2614">
      <w:pPr>
        <w:spacing w:after="0" w:line="243" w:lineRule="auto"/>
        <w:ind w:left="180" w:right="40" w:firstLine="418"/>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điều khiển tụ bù hạ thế được sử dụng cho mục đích điều khiển tự động việc đóng cắt các cụm tụ bù trên lưới hạ áp.</w:t>
      </w:r>
    </w:p>
    <w:p w:rsidR="00BD2614" w:rsidRPr="00BD2614" w:rsidRDefault="00BD2614" w:rsidP="00BD2614">
      <w:pPr>
        <w:spacing w:after="0" w:line="14"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64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Yêu cầu chung về môi trường làm việc:</w:t>
      </w:r>
    </w:p>
    <w:p w:rsidR="00BD2614" w:rsidRPr="00BD2614" w:rsidRDefault="00BD2614" w:rsidP="00BD2614">
      <w:pPr>
        <w:spacing w:after="0" w:line="19" w:lineRule="exact"/>
        <w:rPr>
          <w:rFonts w:ascii="Times New Roman" w:eastAsia="Times New Roman" w:hAnsi="Times New Roman" w:cs="Times New Roman"/>
          <w:sz w:val="24"/>
          <w:szCs w:val="24"/>
        </w:rPr>
      </w:pPr>
    </w:p>
    <w:p w:rsidR="00BD2614" w:rsidRPr="00BD2614" w:rsidRDefault="00BD2614" w:rsidP="00BD2614">
      <w:pPr>
        <w:numPr>
          <w:ilvl w:val="1"/>
          <w:numId w:val="144"/>
        </w:numPr>
        <w:tabs>
          <w:tab w:val="left" w:pos="800"/>
        </w:tabs>
        <w:spacing w:after="0" w:line="0" w:lineRule="atLeast"/>
        <w:ind w:left="80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Độ cao lắp đặt : &lt; 1000m (so với mực nước biển).</w:t>
      </w:r>
    </w:p>
    <w:p w:rsidR="00BD2614" w:rsidRPr="00BD2614" w:rsidRDefault="00BD2614" w:rsidP="00BD2614">
      <w:pPr>
        <w:spacing w:after="0" w:line="18" w:lineRule="exact"/>
        <w:rPr>
          <w:rFonts w:ascii="Times New Roman" w:eastAsia="Times New Roman" w:hAnsi="Times New Roman" w:cs="Times New Roman"/>
          <w:sz w:val="24"/>
          <w:szCs w:val="24"/>
        </w:rPr>
      </w:pPr>
    </w:p>
    <w:p w:rsidR="00BD2614" w:rsidRPr="00BD2614" w:rsidRDefault="00BD2614" w:rsidP="00BD2614">
      <w:pPr>
        <w:numPr>
          <w:ilvl w:val="1"/>
          <w:numId w:val="144"/>
        </w:numPr>
        <w:tabs>
          <w:tab w:val="left" w:pos="800"/>
        </w:tabs>
        <w:spacing w:after="0" w:line="0" w:lineRule="atLeast"/>
        <w:ind w:left="80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Điều kiện khí hậu : Nhiệt đới</w:t>
      </w:r>
    </w:p>
    <w:p w:rsidR="00BD2614" w:rsidRPr="00BD2614" w:rsidRDefault="00BD2614" w:rsidP="00BD2614">
      <w:pPr>
        <w:numPr>
          <w:ilvl w:val="1"/>
          <w:numId w:val="144"/>
        </w:numPr>
        <w:tabs>
          <w:tab w:val="left" w:pos="800"/>
        </w:tabs>
        <w:spacing w:after="0" w:line="220" w:lineRule="auto"/>
        <w:ind w:left="80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Nhiệt độ môi trường lớn nhất : 45 </w:t>
      </w:r>
      <w:r w:rsidRPr="00BD2614">
        <w:rPr>
          <w:rFonts w:ascii="Times New Roman" w:eastAsia="Times New Roman" w:hAnsi="Times New Roman" w:cs="Times New Roman"/>
          <w:sz w:val="24"/>
          <w:szCs w:val="24"/>
          <w:vertAlign w:val="superscript"/>
        </w:rPr>
        <w:t>0</w:t>
      </w:r>
      <w:r w:rsidRPr="00BD2614">
        <w:rPr>
          <w:rFonts w:ascii="Times New Roman" w:eastAsia="Times New Roman" w:hAnsi="Times New Roman" w:cs="Times New Roman"/>
          <w:sz w:val="24"/>
          <w:szCs w:val="24"/>
        </w:rPr>
        <w:t>C</w:t>
      </w:r>
    </w:p>
    <w:p w:rsidR="00BD2614" w:rsidRPr="00BD2614" w:rsidRDefault="00BD2614" w:rsidP="00BD2614">
      <w:pPr>
        <w:spacing w:after="0" w:line="1" w:lineRule="exact"/>
        <w:rPr>
          <w:rFonts w:ascii="Times New Roman" w:eastAsia="Times New Roman" w:hAnsi="Times New Roman" w:cs="Times New Roman"/>
          <w:sz w:val="24"/>
          <w:szCs w:val="24"/>
        </w:rPr>
      </w:pPr>
    </w:p>
    <w:p w:rsidR="00BD2614" w:rsidRPr="00BD2614" w:rsidRDefault="00BD2614" w:rsidP="00BD2614">
      <w:pPr>
        <w:numPr>
          <w:ilvl w:val="1"/>
          <w:numId w:val="144"/>
        </w:numPr>
        <w:tabs>
          <w:tab w:val="left" w:pos="800"/>
        </w:tabs>
        <w:spacing w:after="0" w:line="197" w:lineRule="auto"/>
        <w:ind w:left="80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Nhiệt độ môi trường nhỏ nhất : 0 </w:t>
      </w:r>
      <w:r w:rsidRPr="00BD2614">
        <w:rPr>
          <w:rFonts w:ascii="Times New Roman" w:eastAsia="Times New Roman" w:hAnsi="Times New Roman" w:cs="Times New Roman"/>
          <w:sz w:val="24"/>
          <w:szCs w:val="24"/>
          <w:vertAlign w:val="superscript"/>
        </w:rPr>
        <w:t>0</w:t>
      </w:r>
      <w:r w:rsidRPr="00BD2614">
        <w:rPr>
          <w:rFonts w:ascii="Times New Roman" w:eastAsia="Times New Roman" w:hAnsi="Times New Roman" w:cs="Times New Roman"/>
          <w:sz w:val="24"/>
          <w:szCs w:val="24"/>
        </w:rPr>
        <w:t>C</w:t>
      </w:r>
    </w:p>
    <w:p w:rsidR="00BD2614" w:rsidRPr="00BD2614" w:rsidRDefault="00BD2614" w:rsidP="00BD2614">
      <w:pPr>
        <w:spacing w:after="0" w:line="1" w:lineRule="exact"/>
        <w:rPr>
          <w:rFonts w:ascii="Times New Roman" w:eastAsia="Times New Roman" w:hAnsi="Times New Roman" w:cs="Times New Roman"/>
          <w:sz w:val="24"/>
          <w:szCs w:val="24"/>
        </w:rPr>
      </w:pPr>
    </w:p>
    <w:p w:rsidR="00BD2614" w:rsidRPr="00BD2614" w:rsidRDefault="00BD2614" w:rsidP="00BD2614">
      <w:pPr>
        <w:numPr>
          <w:ilvl w:val="1"/>
          <w:numId w:val="144"/>
        </w:numPr>
        <w:tabs>
          <w:tab w:val="left" w:pos="800"/>
        </w:tabs>
        <w:spacing w:after="0" w:line="196" w:lineRule="auto"/>
        <w:ind w:left="80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Nhiệt độ môi trường trung bình : 25</w:t>
      </w:r>
      <w:r w:rsidRPr="00BD2614">
        <w:rPr>
          <w:rFonts w:ascii="Times New Roman" w:eastAsia="Times New Roman" w:hAnsi="Times New Roman" w:cs="Times New Roman"/>
          <w:sz w:val="24"/>
          <w:szCs w:val="24"/>
          <w:vertAlign w:val="superscript"/>
        </w:rPr>
        <w:t>0</w:t>
      </w:r>
      <w:r w:rsidRPr="00BD2614">
        <w:rPr>
          <w:rFonts w:ascii="Times New Roman" w:eastAsia="Times New Roman" w:hAnsi="Times New Roman" w:cs="Times New Roman"/>
          <w:sz w:val="24"/>
          <w:szCs w:val="24"/>
        </w:rPr>
        <w:t>C</w:t>
      </w:r>
    </w:p>
    <w:p w:rsidR="00BD2614" w:rsidRPr="00BD2614" w:rsidRDefault="00BD2614" w:rsidP="00BD2614">
      <w:pPr>
        <w:numPr>
          <w:ilvl w:val="1"/>
          <w:numId w:val="144"/>
        </w:numPr>
        <w:tabs>
          <w:tab w:val="left" w:pos="800"/>
        </w:tabs>
        <w:spacing w:after="0" w:line="222" w:lineRule="auto"/>
        <w:ind w:left="80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Độ ẩm trung bình : 85%</w:t>
      </w:r>
    </w:p>
    <w:p w:rsidR="00BD2614" w:rsidRPr="00BD2614" w:rsidRDefault="00BD2614" w:rsidP="00BD2614">
      <w:pPr>
        <w:spacing w:after="0" w:line="19" w:lineRule="exact"/>
        <w:rPr>
          <w:rFonts w:ascii="Times New Roman" w:eastAsia="Times New Roman" w:hAnsi="Times New Roman" w:cs="Times New Roman"/>
          <w:sz w:val="24"/>
          <w:szCs w:val="24"/>
        </w:rPr>
      </w:pPr>
    </w:p>
    <w:p w:rsidR="00BD2614" w:rsidRPr="00BD2614" w:rsidRDefault="00BD2614" w:rsidP="00BD2614">
      <w:pPr>
        <w:numPr>
          <w:ilvl w:val="1"/>
          <w:numId w:val="144"/>
        </w:numPr>
        <w:tabs>
          <w:tab w:val="left" w:pos="800"/>
        </w:tabs>
        <w:spacing w:after="0" w:line="0" w:lineRule="atLeast"/>
        <w:ind w:left="80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Độ ẩm lớn nhất : 100%</w:t>
      </w:r>
    </w:p>
    <w:p w:rsidR="00BD2614" w:rsidRPr="00BD2614" w:rsidRDefault="00BD2614" w:rsidP="00BD2614">
      <w:pPr>
        <w:spacing w:after="0" w:line="18" w:lineRule="exact"/>
        <w:rPr>
          <w:rFonts w:ascii="Times New Roman" w:eastAsia="Times New Roman" w:hAnsi="Times New Roman" w:cs="Times New Roman"/>
          <w:sz w:val="24"/>
          <w:szCs w:val="24"/>
        </w:rPr>
      </w:pPr>
    </w:p>
    <w:p w:rsidR="00BD2614" w:rsidRPr="00BD2614" w:rsidRDefault="00BD2614" w:rsidP="00BD2614">
      <w:pPr>
        <w:numPr>
          <w:ilvl w:val="1"/>
          <w:numId w:val="144"/>
        </w:numPr>
        <w:tabs>
          <w:tab w:val="left" w:pos="800"/>
        </w:tabs>
        <w:spacing w:after="0" w:line="0" w:lineRule="atLeast"/>
        <w:ind w:left="80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Hệ số động đất : 0,1g - tương đương động đất cấp 7</w:t>
      </w:r>
    </w:p>
    <w:p w:rsidR="00BD2614" w:rsidRPr="00BD2614" w:rsidRDefault="00BD2614" w:rsidP="00BD2614">
      <w:pPr>
        <w:spacing w:after="0" w:line="16" w:lineRule="exact"/>
        <w:rPr>
          <w:rFonts w:ascii="Times New Roman" w:eastAsia="Times New Roman" w:hAnsi="Times New Roman" w:cs="Times New Roman"/>
          <w:sz w:val="24"/>
          <w:szCs w:val="24"/>
        </w:rPr>
      </w:pPr>
    </w:p>
    <w:p w:rsidR="00BD2614" w:rsidRPr="00BD2614" w:rsidRDefault="00BD2614" w:rsidP="00BD2614">
      <w:pPr>
        <w:numPr>
          <w:ilvl w:val="1"/>
          <w:numId w:val="144"/>
        </w:numPr>
        <w:tabs>
          <w:tab w:val="left" w:pos="800"/>
        </w:tabs>
        <w:spacing w:after="0" w:line="0" w:lineRule="atLeast"/>
        <w:ind w:left="80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Tốc độ gió lớn nhất : 160km/h</w:t>
      </w:r>
    </w:p>
    <w:p w:rsidR="00BD2614" w:rsidRPr="00BD2614" w:rsidRDefault="00BD2614" w:rsidP="00BD2614">
      <w:pPr>
        <w:spacing w:after="0" w:line="18" w:lineRule="exact"/>
        <w:rPr>
          <w:rFonts w:ascii="Times New Roman" w:eastAsia="Times New Roman" w:hAnsi="Times New Roman" w:cs="Times New Roman"/>
          <w:sz w:val="24"/>
          <w:szCs w:val="24"/>
        </w:rPr>
      </w:pPr>
    </w:p>
    <w:p w:rsidR="00BD2614" w:rsidRPr="00BD2614" w:rsidRDefault="00BD2614" w:rsidP="00BD2614">
      <w:pPr>
        <w:numPr>
          <w:ilvl w:val="0"/>
          <w:numId w:val="144"/>
        </w:numPr>
        <w:tabs>
          <w:tab w:val="left" w:pos="460"/>
        </w:tabs>
        <w:spacing w:after="0" w:line="0" w:lineRule="atLeast"/>
        <w:ind w:left="460" w:hanging="277"/>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Tiêu chuẩn áp dụng</w:t>
      </w:r>
    </w:p>
    <w:p w:rsidR="00BD2614" w:rsidRPr="00BD2614" w:rsidRDefault="00BD2614" w:rsidP="00BD2614">
      <w:pPr>
        <w:spacing w:after="0" w:line="19"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-IEC 60947-1: Thiết bị đóng cắt và điều khiển hạ áp.</w:t>
      </w:r>
    </w:p>
    <w:p w:rsidR="00BD2614" w:rsidRPr="00BD2614" w:rsidRDefault="00BD2614" w:rsidP="00BD2614">
      <w:pPr>
        <w:spacing w:after="0" w:line="16"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-IEC 60529 : Mức bảo vệ tủ hạ áp (ký hiệu mã IP).</w:t>
      </w:r>
    </w:p>
    <w:p w:rsidR="00BD2614" w:rsidRPr="00BD2614" w:rsidRDefault="00BD2614" w:rsidP="00BD2614">
      <w:pPr>
        <w:spacing w:after="0" w:line="32" w:lineRule="exact"/>
        <w:rPr>
          <w:rFonts w:ascii="Times New Roman" w:eastAsia="Times New Roman" w:hAnsi="Times New Roman" w:cs="Times New Roman"/>
          <w:sz w:val="24"/>
          <w:szCs w:val="24"/>
        </w:rPr>
      </w:pPr>
    </w:p>
    <w:p w:rsidR="00BD2614" w:rsidRPr="00BD2614" w:rsidRDefault="00BD2614" w:rsidP="00BD2614">
      <w:pPr>
        <w:spacing w:after="0" w:line="243" w:lineRule="auto"/>
        <w:ind w:left="180" w:righ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-IEC 60439-1 : Lắp ráp cơ cấu đóng ngắt và điều khiển hạ áp - Phần 1 thí nghiệm mẫu (Type tests) và thử nghiệm lắp ráp từng phần.</w:t>
      </w:r>
    </w:p>
    <w:p w:rsidR="00BD2614" w:rsidRPr="00BD2614" w:rsidRDefault="00BD2614" w:rsidP="00BD2614">
      <w:pPr>
        <w:spacing w:after="0" w:line="14"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-IEC 60947-2: Cơ cấu đóng ngắt và điều khiển hạ áp - Phần 2 Aptômát .</w:t>
      </w:r>
    </w:p>
    <w:p w:rsidR="00BD2614" w:rsidRPr="00BD2614" w:rsidRDefault="00BD2614" w:rsidP="00BD2614">
      <w:pPr>
        <w:spacing w:after="0" w:line="19"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-IEC 60947-4-1: Contactor và bộ điều khiển động cơ.</w:t>
      </w:r>
    </w:p>
    <w:p w:rsidR="00BD2614" w:rsidRPr="00BD2614" w:rsidRDefault="00BD2614" w:rsidP="00BD2614">
      <w:pPr>
        <w:spacing w:after="0" w:line="2"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Và các tiêu chuẩn tương đương.</w:t>
      </w:r>
    </w:p>
    <w:p w:rsidR="00BD2614" w:rsidRPr="00BD2614" w:rsidRDefault="00BD2614" w:rsidP="00BD2614">
      <w:pPr>
        <w:spacing w:after="0" w:line="52"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 Yêu cầu khác</w:t>
      </w:r>
    </w:p>
    <w:p w:rsidR="00BD2614" w:rsidRPr="00BD2614" w:rsidRDefault="00BD2614" w:rsidP="00BD2614">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3.1. Yêu cầu về điện</w:t>
      </w:r>
    </w:p>
    <w:p w:rsidR="00BD2614" w:rsidRPr="00BD2614" w:rsidRDefault="00BD2614" w:rsidP="00BD2614">
      <w:pPr>
        <w:spacing w:after="0" w:line="56" w:lineRule="exact"/>
        <w:rPr>
          <w:rFonts w:ascii="Times New Roman" w:eastAsia="Times New Roman" w:hAnsi="Times New Roman" w:cs="Times New Roman"/>
          <w:sz w:val="24"/>
          <w:szCs w:val="24"/>
        </w:rPr>
      </w:pPr>
    </w:p>
    <w:p w:rsidR="00BD2614" w:rsidRPr="00BD2614" w:rsidRDefault="00BD2614" w:rsidP="00BD2614">
      <w:pPr>
        <w:spacing w:after="0" w:line="267" w:lineRule="auto"/>
        <w:ind w:left="180" w:right="4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điều khiển tụ bù hạ thế phải được thiết kế phù hợp với các giá trị định mức sau:</w:t>
      </w:r>
    </w:p>
    <w:tbl>
      <w:tblPr>
        <w:tblW w:w="0" w:type="auto"/>
        <w:tblInd w:w="90" w:type="dxa"/>
        <w:tblLayout w:type="fixed"/>
        <w:tblCellMar>
          <w:left w:w="0" w:type="dxa"/>
          <w:right w:w="0" w:type="dxa"/>
        </w:tblCellMar>
        <w:tblLook w:val="0000" w:firstRow="0" w:lastRow="0" w:firstColumn="0" w:lastColumn="0" w:noHBand="0" w:noVBand="0"/>
      </w:tblPr>
      <w:tblGrid>
        <w:gridCol w:w="6080"/>
        <w:gridCol w:w="3260"/>
      </w:tblGrid>
      <w:tr w:rsidR="00BD2614" w:rsidRPr="00BD2614" w:rsidTr="0076072C">
        <w:trPr>
          <w:trHeight w:val="353"/>
        </w:trPr>
        <w:tc>
          <w:tcPr>
            <w:tcW w:w="6080" w:type="dxa"/>
            <w:tcBorders>
              <w:top w:val="single" w:sz="8" w:space="0" w:color="auto"/>
              <w:left w:val="single" w:sz="8" w:space="0" w:color="auto"/>
              <w:right w:val="single" w:sz="8" w:space="0" w:color="auto"/>
            </w:tcBorders>
            <w:shd w:val="clear" w:color="auto" w:fill="auto"/>
            <w:vAlign w:val="bottom"/>
          </w:tcPr>
          <w:p w:rsidR="00BD2614" w:rsidRPr="00BD2614" w:rsidRDefault="00BD2614" w:rsidP="0076072C">
            <w:pPr>
              <w:spacing w:after="0"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-Hệ thống điện áp 3 pha trung tính nối đất</w:t>
            </w:r>
          </w:p>
        </w:tc>
        <w:tc>
          <w:tcPr>
            <w:tcW w:w="3260" w:type="dxa"/>
            <w:tcBorders>
              <w:top w:val="single" w:sz="8" w:space="0" w:color="auto"/>
              <w:right w:val="single" w:sz="8" w:space="0" w:color="auto"/>
            </w:tcBorders>
            <w:shd w:val="clear" w:color="auto" w:fill="auto"/>
            <w:vAlign w:val="bottom"/>
          </w:tcPr>
          <w:p w:rsidR="00BD2614" w:rsidRPr="00BD2614" w:rsidRDefault="00BD2614" w:rsidP="0076072C">
            <w:pPr>
              <w:spacing w:after="0"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230/400V</w:t>
            </w:r>
          </w:p>
        </w:tc>
      </w:tr>
      <w:tr w:rsidR="00BD2614" w:rsidRPr="00BD2614" w:rsidTr="0076072C">
        <w:trPr>
          <w:trHeight w:val="64"/>
        </w:trPr>
        <w:tc>
          <w:tcPr>
            <w:tcW w:w="608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326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r>
      <w:tr w:rsidR="00BD2614" w:rsidRPr="00BD2614" w:rsidTr="0076072C">
        <w:trPr>
          <w:trHeight w:val="310"/>
        </w:trPr>
        <w:tc>
          <w:tcPr>
            <w:tcW w:w="6080" w:type="dxa"/>
            <w:tcBorders>
              <w:left w:val="single" w:sz="8" w:space="0" w:color="auto"/>
              <w:right w:val="single" w:sz="8" w:space="0" w:color="auto"/>
            </w:tcBorders>
            <w:shd w:val="clear" w:color="auto" w:fill="auto"/>
            <w:vAlign w:val="bottom"/>
          </w:tcPr>
          <w:p w:rsidR="00BD2614" w:rsidRPr="00BD2614" w:rsidRDefault="00BD2614" w:rsidP="0076072C">
            <w:pPr>
              <w:spacing w:after="0"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Cấp cách điện</w:t>
            </w:r>
          </w:p>
        </w:tc>
        <w:tc>
          <w:tcPr>
            <w:tcW w:w="3260" w:type="dxa"/>
            <w:tcBorders>
              <w:right w:val="single" w:sz="8" w:space="0" w:color="auto"/>
            </w:tcBorders>
            <w:shd w:val="clear" w:color="auto" w:fill="auto"/>
            <w:vAlign w:val="bottom"/>
          </w:tcPr>
          <w:p w:rsidR="00BD2614" w:rsidRPr="00BD2614" w:rsidRDefault="00BD2614" w:rsidP="0076072C">
            <w:pPr>
              <w:spacing w:after="0"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0.6/1KV</w:t>
            </w:r>
          </w:p>
        </w:tc>
      </w:tr>
      <w:tr w:rsidR="00BD2614" w:rsidRPr="00BD2614" w:rsidTr="0076072C">
        <w:trPr>
          <w:trHeight w:val="42"/>
        </w:trPr>
        <w:tc>
          <w:tcPr>
            <w:tcW w:w="608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326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r>
      <w:tr w:rsidR="00BD2614" w:rsidRPr="00BD2614" w:rsidTr="0076072C">
        <w:trPr>
          <w:trHeight w:val="342"/>
        </w:trPr>
        <w:tc>
          <w:tcPr>
            <w:tcW w:w="6080" w:type="dxa"/>
            <w:tcBorders>
              <w:left w:val="single" w:sz="8" w:space="0" w:color="auto"/>
              <w:right w:val="single" w:sz="8" w:space="0" w:color="auto"/>
            </w:tcBorders>
            <w:shd w:val="clear" w:color="auto" w:fill="auto"/>
            <w:vAlign w:val="bottom"/>
          </w:tcPr>
          <w:p w:rsidR="00BD2614" w:rsidRPr="00BD2614" w:rsidRDefault="00BD2614" w:rsidP="0076072C">
            <w:pPr>
              <w:spacing w:after="0"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Điện áp cao nhất</w:t>
            </w:r>
          </w:p>
        </w:tc>
        <w:tc>
          <w:tcPr>
            <w:tcW w:w="3260" w:type="dxa"/>
            <w:tcBorders>
              <w:right w:val="single" w:sz="8" w:space="0" w:color="auto"/>
            </w:tcBorders>
            <w:shd w:val="clear" w:color="auto" w:fill="auto"/>
            <w:vAlign w:val="bottom"/>
          </w:tcPr>
          <w:p w:rsidR="00BD2614" w:rsidRPr="00BD2614" w:rsidRDefault="00BD2614" w:rsidP="0076072C">
            <w:pPr>
              <w:spacing w:after="0"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600V</w:t>
            </w:r>
          </w:p>
        </w:tc>
      </w:tr>
      <w:tr w:rsidR="00BD2614" w:rsidRPr="00BD2614" w:rsidTr="0076072C">
        <w:trPr>
          <w:trHeight w:val="73"/>
        </w:trPr>
        <w:tc>
          <w:tcPr>
            <w:tcW w:w="608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326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r>
      <w:tr w:rsidR="00BD2614" w:rsidRPr="00BD2614" w:rsidTr="0076072C">
        <w:trPr>
          <w:trHeight w:val="346"/>
        </w:trPr>
        <w:tc>
          <w:tcPr>
            <w:tcW w:w="6080" w:type="dxa"/>
            <w:tcBorders>
              <w:left w:val="single" w:sz="8" w:space="0" w:color="auto"/>
              <w:right w:val="single" w:sz="8" w:space="0" w:color="auto"/>
            </w:tcBorders>
            <w:shd w:val="clear" w:color="auto" w:fill="auto"/>
            <w:vAlign w:val="bottom"/>
          </w:tcPr>
          <w:p w:rsidR="00BD2614" w:rsidRPr="00BD2614" w:rsidRDefault="00BD2614" w:rsidP="0076072C">
            <w:pPr>
              <w:spacing w:after="0"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Tần số</w:t>
            </w:r>
          </w:p>
        </w:tc>
        <w:tc>
          <w:tcPr>
            <w:tcW w:w="3260" w:type="dxa"/>
            <w:tcBorders>
              <w:right w:val="single" w:sz="8" w:space="0" w:color="auto"/>
            </w:tcBorders>
            <w:shd w:val="clear" w:color="auto" w:fill="auto"/>
            <w:vAlign w:val="bottom"/>
          </w:tcPr>
          <w:p w:rsidR="00BD2614" w:rsidRPr="00BD2614" w:rsidRDefault="00BD2614" w:rsidP="0076072C">
            <w:pPr>
              <w:spacing w:after="0"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50Hz</w:t>
            </w:r>
          </w:p>
        </w:tc>
      </w:tr>
      <w:tr w:rsidR="00BD2614" w:rsidRPr="00BD2614" w:rsidTr="0076072C">
        <w:trPr>
          <w:trHeight w:val="78"/>
        </w:trPr>
        <w:tc>
          <w:tcPr>
            <w:tcW w:w="608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326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r>
      <w:tr w:rsidR="00BD2614" w:rsidRPr="00BD2614" w:rsidTr="0076072C">
        <w:trPr>
          <w:trHeight w:val="346"/>
        </w:trPr>
        <w:tc>
          <w:tcPr>
            <w:tcW w:w="6080" w:type="dxa"/>
            <w:tcBorders>
              <w:left w:val="single" w:sz="8" w:space="0" w:color="auto"/>
              <w:right w:val="single" w:sz="8" w:space="0" w:color="auto"/>
            </w:tcBorders>
            <w:shd w:val="clear" w:color="auto" w:fill="auto"/>
            <w:vAlign w:val="bottom"/>
          </w:tcPr>
          <w:p w:rsidR="00BD2614" w:rsidRPr="00BD2614" w:rsidRDefault="00BD2614" w:rsidP="0076072C">
            <w:pPr>
              <w:spacing w:after="0"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Khoảng cách dòng dò nhỏ nhất</w:t>
            </w:r>
          </w:p>
        </w:tc>
        <w:tc>
          <w:tcPr>
            <w:tcW w:w="3260" w:type="dxa"/>
            <w:tcBorders>
              <w:right w:val="single" w:sz="8" w:space="0" w:color="auto"/>
            </w:tcBorders>
            <w:shd w:val="clear" w:color="auto" w:fill="auto"/>
            <w:vAlign w:val="bottom"/>
          </w:tcPr>
          <w:p w:rsidR="00BD2614" w:rsidRPr="00BD2614" w:rsidRDefault="00BD2614" w:rsidP="0076072C">
            <w:pPr>
              <w:spacing w:after="0"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20mm/kV</w:t>
            </w:r>
          </w:p>
        </w:tc>
      </w:tr>
      <w:tr w:rsidR="00BD2614" w:rsidRPr="00BD2614" w:rsidTr="0076072C">
        <w:trPr>
          <w:trHeight w:val="78"/>
        </w:trPr>
        <w:tc>
          <w:tcPr>
            <w:tcW w:w="608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326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r>
      <w:tr w:rsidR="00BD2614" w:rsidRPr="00BD2614" w:rsidTr="0076072C">
        <w:trPr>
          <w:trHeight w:val="324"/>
        </w:trPr>
        <w:tc>
          <w:tcPr>
            <w:tcW w:w="6080" w:type="dxa"/>
            <w:tcBorders>
              <w:left w:val="single" w:sz="8" w:space="0" w:color="auto"/>
              <w:right w:val="single" w:sz="8" w:space="0" w:color="auto"/>
            </w:tcBorders>
            <w:shd w:val="clear" w:color="auto" w:fill="auto"/>
            <w:vAlign w:val="bottom"/>
          </w:tcPr>
          <w:p w:rsidR="00BD2614" w:rsidRPr="00BD2614" w:rsidRDefault="00BD2614" w:rsidP="0076072C">
            <w:pPr>
              <w:spacing w:after="0"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Điện áp thử AC-50Hz trong 1 phút</w:t>
            </w:r>
          </w:p>
        </w:tc>
        <w:tc>
          <w:tcPr>
            <w:tcW w:w="3260" w:type="dxa"/>
            <w:tcBorders>
              <w:right w:val="single" w:sz="8" w:space="0" w:color="auto"/>
            </w:tcBorders>
            <w:shd w:val="clear" w:color="auto" w:fill="auto"/>
            <w:vAlign w:val="bottom"/>
          </w:tcPr>
          <w:p w:rsidR="00BD2614" w:rsidRPr="00BD2614" w:rsidRDefault="00BD2614" w:rsidP="0076072C">
            <w:pPr>
              <w:spacing w:after="0"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3.5kV</w:t>
            </w:r>
          </w:p>
        </w:tc>
      </w:tr>
      <w:tr w:rsidR="00BD2614" w:rsidRPr="00BD2614" w:rsidTr="0076072C">
        <w:trPr>
          <w:trHeight w:val="54"/>
        </w:trPr>
        <w:tc>
          <w:tcPr>
            <w:tcW w:w="608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326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r>
      <w:tr w:rsidR="00BD2614" w:rsidRPr="00BD2614" w:rsidTr="0076072C">
        <w:trPr>
          <w:trHeight w:val="303"/>
        </w:trPr>
        <w:tc>
          <w:tcPr>
            <w:tcW w:w="6080" w:type="dxa"/>
            <w:tcBorders>
              <w:left w:val="single" w:sz="8" w:space="0" w:color="auto"/>
              <w:right w:val="single" w:sz="8" w:space="0" w:color="auto"/>
            </w:tcBorders>
            <w:shd w:val="clear" w:color="auto" w:fill="auto"/>
            <w:vAlign w:val="bottom"/>
          </w:tcPr>
          <w:p w:rsidR="00BD2614" w:rsidRPr="00BD2614" w:rsidRDefault="00BD2614" w:rsidP="0076072C">
            <w:pPr>
              <w:spacing w:after="0"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Điện áp xung danh định</w:t>
            </w:r>
          </w:p>
        </w:tc>
        <w:tc>
          <w:tcPr>
            <w:tcW w:w="3260" w:type="dxa"/>
            <w:tcBorders>
              <w:right w:val="single" w:sz="8" w:space="0" w:color="auto"/>
            </w:tcBorders>
            <w:shd w:val="clear" w:color="auto" w:fill="auto"/>
            <w:vAlign w:val="bottom"/>
          </w:tcPr>
          <w:p w:rsidR="00BD2614" w:rsidRPr="00BD2614" w:rsidRDefault="00BD2614" w:rsidP="0076072C">
            <w:pPr>
              <w:spacing w:after="0"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8.0kV</w:t>
            </w:r>
          </w:p>
        </w:tc>
      </w:tr>
      <w:tr w:rsidR="00BD2614" w:rsidRPr="00BD2614" w:rsidTr="0076072C">
        <w:trPr>
          <w:trHeight w:val="32"/>
        </w:trPr>
        <w:tc>
          <w:tcPr>
            <w:tcW w:w="6080" w:type="dxa"/>
            <w:tcBorders>
              <w:left w:val="single" w:sz="8" w:space="0" w:color="auto"/>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c>
          <w:tcPr>
            <w:tcW w:w="3260" w:type="dxa"/>
            <w:tcBorders>
              <w:bottom w:val="single" w:sz="8" w:space="0" w:color="auto"/>
              <w:right w:val="single" w:sz="8" w:space="0" w:color="auto"/>
            </w:tcBorders>
            <w:shd w:val="clear" w:color="auto" w:fill="auto"/>
            <w:vAlign w:val="bottom"/>
          </w:tcPr>
          <w:p w:rsidR="00BD2614" w:rsidRPr="00BD2614" w:rsidRDefault="00BD2614" w:rsidP="0076072C">
            <w:pPr>
              <w:spacing w:after="0" w:line="0" w:lineRule="atLeast"/>
              <w:rPr>
                <w:rFonts w:ascii="Times New Roman" w:eastAsia="Times New Roman" w:hAnsi="Times New Roman" w:cs="Times New Roman"/>
                <w:sz w:val="24"/>
                <w:szCs w:val="24"/>
              </w:rPr>
            </w:pPr>
          </w:p>
        </w:tc>
      </w:tr>
    </w:tbl>
    <w:p w:rsidR="00BD2614" w:rsidRPr="00BD2614" w:rsidRDefault="00BD2614" w:rsidP="00BD2614">
      <w:pPr>
        <w:spacing w:after="0" w:line="367"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3.2. Yêu cầu về thiết kế</w:t>
      </w:r>
    </w:p>
    <w:p w:rsidR="00BD2614" w:rsidRPr="00BD2614" w:rsidRDefault="00BD2614" w:rsidP="00BD2614">
      <w:pPr>
        <w:spacing w:after="0" w:line="56" w:lineRule="exact"/>
        <w:rPr>
          <w:rFonts w:ascii="Times New Roman" w:eastAsia="Times New Roman" w:hAnsi="Times New Roman" w:cs="Times New Roman"/>
          <w:sz w:val="24"/>
          <w:szCs w:val="24"/>
        </w:rPr>
      </w:pPr>
    </w:p>
    <w:p w:rsidR="00BD2614" w:rsidRPr="00BD2614" w:rsidRDefault="00BD2614" w:rsidP="00BD2614">
      <w:pPr>
        <w:spacing w:line="234" w:lineRule="auto"/>
        <w:ind w:left="180" w:right="2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Tủ điều khiển tụ bù hạ áp phải có kết cấu phù hợp để có thể lắp đặt cố định trên tường, trên cột bê tông li tâm … phù hợp với kiến trúc của các kiểu trạm biến áp khác nhau. Nhà cung cấp phải cung cấp các phụ kiện lắp đặt bao gồm các giá đỡ bằng kim loại thép mạ. Phụ kiện để treo tủ điều khiển </w:t>
      </w:r>
      <w:r w:rsidRPr="00BD2614">
        <w:rPr>
          <w:rFonts w:ascii="Times New Roman" w:eastAsia="Times New Roman" w:hAnsi="Times New Roman" w:cs="Times New Roman"/>
          <w:sz w:val="24"/>
          <w:szCs w:val="24"/>
        </w:rPr>
        <w:lastRenderedPageBreak/>
        <w:t>lên cột dùng đai thép và khóa đai bằng thép không rỉ hoặc mạ kẽm. Phụ kiện gắn tủ điều khiển lên tường dùng các vít đảm bảo đủ độ chắc chắn. Các bộ đai gông, gá đỡ tủ phải đảm bảo chịu được trọng lượng tủ khi lắp đặt.</w:t>
      </w:r>
    </w:p>
    <w:p w:rsidR="00BD2614" w:rsidRPr="00BD2614" w:rsidRDefault="00BD2614" w:rsidP="00BD2614">
      <w:pPr>
        <w:spacing w:after="0" w:line="2" w:lineRule="exact"/>
        <w:rPr>
          <w:rFonts w:ascii="Times New Roman" w:eastAsia="Times New Roman" w:hAnsi="Times New Roman" w:cs="Times New Roman"/>
          <w:sz w:val="24"/>
          <w:szCs w:val="24"/>
        </w:rPr>
      </w:pPr>
    </w:p>
    <w:p w:rsidR="00BD2614" w:rsidRPr="00BD2614" w:rsidRDefault="00BD2614" w:rsidP="00BD2614">
      <w:pPr>
        <w:numPr>
          <w:ilvl w:val="0"/>
          <w:numId w:val="145"/>
        </w:numPr>
        <w:tabs>
          <w:tab w:val="left" w:pos="720"/>
        </w:tabs>
        <w:spacing w:after="0" w:line="0" w:lineRule="atLeast"/>
        <w:ind w:left="720" w:hanging="17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được thiết kế vận hành ngoài trời, sử dụng cho cả những vị trí lắp trong</w:t>
      </w:r>
    </w:p>
    <w:p w:rsidR="00BD2614" w:rsidRPr="00BD2614" w:rsidRDefault="00BD2614" w:rsidP="00BD2614">
      <w:pPr>
        <w:spacing w:after="0" w:line="0" w:lineRule="atLeast"/>
        <w:ind w:left="18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nhà.</w:t>
      </w:r>
    </w:p>
    <w:p w:rsidR="00BD2614" w:rsidRPr="00BD2614" w:rsidRDefault="00BD2614" w:rsidP="00BD2614">
      <w:pPr>
        <w:numPr>
          <w:ilvl w:val="0"/>
          <w:numId w:val="145"/>
        </w:numPr>
        <w:tabs>
          <w:tab w:val="left" w:pos="700"/>
        </w:tabs>
        <w:spacing w:after="0" w:line="0" w:lineRule="atLeast"/>
        <w:ind w:left="70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Bề mặt vỏ tủ phải phẳng, nhẵn, không được cong vênh.</w:t>
      </w:r>
    </w:p>
    <w:p w:rsidR="00BD2614" w:rsidRPr="00BD2614" w:rsidRDefault="00BD2614" w:rsidP="00BD2614">
      <w:pPr>
        <w:spacing w:after="0" w:line="1" w:lineRule="exact"/>
        <w:rPr>
          <w:rFonts w:ascii="Times New Roman" w:eastAsia="Times New Roman" w:hAnsi="Times New Roman" w:cs="Times New Roman"/>
          <w:sz w:val="24"/>
          <w:szCs w:val="24"/>
        </w:rPr>
      </w:pPr>
    </w:p>
    <w:p w:rsidR="00BD2614" w:rsidRPr="00BD2614" w:rsidRDefault="00BD2614" w:rsidP="00BD2614">
      <w:pPr>
        <w:numPr>
          <w:ilvl w:val="0"/>
          <w:numId w:val="145"/>
        </w:numPr>
        <w:tabs>
          <w:tab w:val="left" w:pos="700"/>
        </w:tabs>
        <w:spacing w:after="0" w:line="0" w:lineRule="atLeast"/>
        <w:ind w:left="70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Lỗ cáp vào và ra tủ phải có giắc co và lót cao su giữ cáp.</w:t>
      </w:r>
    </w:p>
    <w:p w:rsidR="00BD2614" w:rsidRPr="00BD2614" w:rsidRDefault="00BD2614" w:rsidP="00BD2614">
      <w:pPr>
        <w:numPr>
          <w:ilvl w:val="0"/>
          <w:numId w:val="145"/>
        </w:numPr>
        <w:tabs>
          <w:tab w:val="left" w:pos="700"/>
        </w:tabs>
        <w:spacing w:after="0" w:line="0" w:lineRule="atLeast"/>
        <w:ind w:left="70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Vỏ tủ điều khiển:</w:t>
      </w:r>
    </w:p>
    <w:p w:rsidR="00BD2614" w:rsidRPr="00BD2614" w:rsidRDefault="00BD2614" w:rsidP="00BD2614">
      <w:pPr>
        <w:spacing w:after="0" w:line="12" w:lineRule="exact"/>
        <w:rPr>
          <w:rFonts w:ascii="Times New Roman" w:eastAsia="Times New Roman" w:hAnsi="Times New Roman" w:cs="Times New Roman"/>
          <w:sz w:val="24"/>
          <w:szCs w:val="24"/>
        </w:rPr>
      </w:pPr>
    </w:p>
    <w:p w:rsidR="00BD2614" w:rsidRPr="00BD2614" w:rsidRDefault="00BD2614" w:rsidP="00BD2614">
      <w:pPr>
        <w:numPr>
          <w:ilvl w:val="1"/>
          <w:numId w:val="145"/>
        </w:numPr>
        <w:tabs>
          <w:tab w:val="left" w:pos="960"/>
        </w:tabs>
        <w:spacing w:after="0" w:line="236" w:lineRule="auto"/>
        <w:ind w:left="360" w:firstLine="36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Nhôm hợp kim cường độ cao có chiều dày ≥ 3mm, sơn tĩnh điện đảm bảo độ bóng, độ bền màu, chống bám bẩn, chịu được tác động môi trường. Màu sắc sơn đồng nhất với mã màu RAL 7044.</w:t>
      </w:r>
    </w:p>
    <w:p w:rsidR="00BD2614" w:rsidRPr="00BD2614" w:rsidRDefault="00BD2614" w:rsidP="00BD2614">
      <w:pPr>
        <w:spacing w:after="0" w:line="14" w:lineRule="exact"/>
        <w:rPr>
          <w:rFonts w:ascii="Times New Roman" w:eastAsia="Times New Roman" w:hAnsi="Times New Roman" w:cs="Times New Roman"/>
          <w:sz w:val="24"/>
          <w:szCs w:val="24"/>
        </w:rPr>
      </w:pPr>
    </w:p>
    <w:p w:rsidR="00BD2614" w:rsidRPr="00BD2614" w:rsidRDefault="00BD2614" w:rsidP="00BD2614">
      <w:pPr>
        <w:numPr>
          <w:ilvl w:val="1"/>
          <w:numId w:val="145"/>
        </w:numPr>
        <w:tabs>
          <w:tab w:val="left" w:pos="982"/>
        </w:tabs>
        <w:spacing w:after="0" w:line="229" w:lineRule="auto"/>
        <w:ind w:left="360" w:right="20" w:firstLine="36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Thép có độ dầy ≥ 2mm, sau khi được gia công và hàn ghép sẽ phải mạ kẽm nhúng nóng ở nhiệt độ 440</w:t>
      </w:r>
      <w:r w:rsidRPr="00BD2614">
        <w:rPr>
          <w:rFonts w:ascii="Times New Roman" w:eastAsia="Times New Roman" w:hAnsi="Times New Roman" w:cs="Times New Roman"/>
          <w:sz w:val="24"/>
          <w:szCs w:val="24"/>
          <w:vertAlign w:val="superscript"/>
        </w:rPr>
        <w:t>0</w:t>
      </w:r>
      <w:r w:rsidRPr="00BD2614">
        <w:rPr>
          <w:rFonts w:ascii="Times New Roman" w:eastAsia="Times New Roman" w:hAnsi="Times New Roman" w:cs="Times New Roman"/>
          <w:sz w:val="24"/>
          <w:szCs w:val="24"/>
        </w:rPr>
        <w:t>C ÷450</w:t>
      </w:r>
      <w:r w:rsidRPr="00BD2614">
        <w:rPr>
          <w:rFonts w:ascii="Times New Roman" w:eastAsia="Times New Roman" w:hAnsi="Times New Roman" w:cs="Times New Roman"/>
          <w:sz w:val="24"/>
          <w:szCs w:val="24"/>
          <w:vertAlign w:val="superscript"/>
        </w:rPr>
        <w:t>0</w:t>
      </w:r>
      <w:r w:rsidRPr="00BD2614">
        <w:rPr>
          <w:rFonts w:ascii="Times New Roman" w:eastAsia="Times New Roman" w:hAnsi="Times New Roman" w:cs="Times New Roman"/>
          <w:sz w:val="24"/>
          <w:szCs w:val="24"/>
        </w:rPr>
        <w:t>C với tiêu chuẩn ASTM A123/A 123M đạt độ dày lớp mạ 70-80µm, sơn tĩnh điện đảm bảo độ bóng, độ bền màu, chống bám bẩn, chịu được tác động môi trường. Màu sắc sơn đồng nhất với mã màu</w:t>
      </w:r>
    </w:p>
    <w:p w:rsidR="00BD2614" w:rsidRPr="00BD2614" w:rsidRDefault="00BD2614" w:rsidP="00BD2614">
      <w:pPr>
        <w:spacing w:after="0" w:line="3"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36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RAL 7044.</w:t>
      </w:r>
    </w:p>
    <w:p w:rsidR="00BD2614" w:rsidRPr="00BD2614" w:rsidRDefault="00BD2614" w:rsidP="00BD2614">
      <w:pPr>
        <w:spacing w:after="0" w:line="12" w:lineRule="exact"/>
        <w:rPr>
          <w:rFonts w:ascii="Times New Roman" w:eastAsia="Times New Roman" w:hAnsi="Times New Roman" w:cs="Times New Roman"/>
          <w:sz w:val="24"/>
          <w:szCs w:val="24"/>
        </w:rPr>
      </w:pPr>
    </w:p>
    <w:p w:rsidR="00BD2614" w:rsidRPr="00BD2614" w:rsidRDefault="00BD2614" w:rsidP="00BD2614">
      <w:pPr>
        <w:numPr>
          <w:ilvl w:val="1"/>
          <w:numId w:val="145"/>
        </w:numPr>
        <w:tabs>
          <w:tab w:val="left" w:pos="955"/>
        </w:tabs>
        <w:spacing w:after="0" w:line="238" w:lineRule="auto"/>
        <w:ind w:left="360" w:firstLine="36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Nhựa Polycarbonate, sản xuất theo công nghệ ép phun, độ dày vỏ tủ tại vị trí bất kỳ từ 4,5mm ÷ 6 mm,, bên trong phải có khung thép mạ kẽm nhúng nóng hay khung thép không gỉ V30 dày 03mm nhằm tăng cường khả năng chịu lực và cho phép lắp cố định hệ thống thanh cái, các thiết bị đóng cắt, kết cấu cố định cáp (ví dụ: đai, móc…). Bề mặt bên trong và ngoài vỏ tủ phải phẳng, bề mặt bên trong phải có gân nhằm tăng cường khả năng chịu lực. Cấp chống cháy: FH2-40. Độ bền va đập tại bất kỳ vị trí nào của vỏ tủ ≥ 20J. Màu sắc tủ đồng nhất với mã màu RAL 7044.</w:t>
      </w:r>
    </w:p>
    <w:p w:rsidR="00BD2614" w:rsidRPr="00BD2614" w:rsidRDefault="00BD2614" w:rsidP="00BD2614">
      <w:pPr>
        <w:spacing w:after="0" w:line="21" w:lineRule="exact"/>
        <w:rPr>
          <w:rFonts w:ascii="Times New Roman" w:eastAsia="Times New Roman" w:hAnsi="Times New Roman" w:cs="Times New Roman"/>
          <w:sz w:val="24"/>
          <w:szCs w:val="24"/>
        </w:rPr>
      </w:pPr>
    </w:p>
    <w:p w:rsidR="00BD2614" w:rsidRPr="00BD2614" w:rsidRDefault="00BD2614" w:rsidP="00BD2614">
      <w:pPr>
        <w:numPr>
          <w:ilvl w:val="0"/>
          <w:numId w:val="145"/>
        </w:numPr>
        <w:tabs>
          <w:tab w:val="left" w:pos="737"/>
        </w:tabs>
        <w:spacing w:after="0" w:line="234" w:lineRule="auto"/>
        <w:ind w:left="180" w:right="20" w:firstLine="363"/>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có 2 lớp cánh, cánh ngoài có ô kính để quan sát được các thiết bị bên trong và các trạng thái hiển thị của bộ điều khiển tụ bù.</w:t>
      </w:r>
    </w:p>
    <w:p w:rsidR="00BD2614" w:rsidRPr="00BD2614" w:rsidRDefault="00BD2614" w:rsidP="00BD2614">
      <w:pPr>
        <w:spacing w:after="0" w:line="17" w:lineRule="exact"/>
        <w:rPr>
          <w:rFonts w:ascii="Times New Roman" w:eastAsia="Times New Roman" w:hAnsi="Times New Roman" w:cs="Times New Roman"/>
          <w:sz w:val="24"/>
          <w:szCs w:val="24"/>
        </w:rPr>
      </w:pPr>
    </w:p>
    <w:p w:rsidR="00BD2614" w:rsidRPr="00BD2614" w:rsidRDefault="00BD2614" w:rsidP="00BD2614">
      <w:pPr>
        <w:numPr>
          <w:ilvl w:val="0"/>
          <w:numId w:val="145"/>
        </w:numPr>
        <w:tabs>
          <w:tab w:val="left" w:pos="715"/>
        </w:tabs>
        <w:spacing w:after="0" w:line="236" w:lineRule="auto"/>
        <w:ind w:left="180" w:right="20" w:firstLine="36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điều khiển là loại có lắp tụ bên trong tủ, không gian bên trong tủ phải đủ lớn để lắp đặt những cụm tụ bù theo các gam công suất tụ tương ứng với mỗi chủng loại tủ.</w:t>
      </w:r>
    </w:p>
    <w:p w:rsidR="00BD2614" w:rsidRPr="00BD2614" w:rsidRDefault="00BD2614" w:rsidP="00BD2614">
      <w:pPr>
        <w:spacing w:after="0" w:line="14" w:lineRule="exact"/>
        <w:rPr>
          <w:rFonts w:ascii="Times New Roman" w:eastAsia="Times New Roman" w:hAnsi="Times New Roman" w:cs="Times New Roman"/>
          <w:sz w:val="24"/>
          <w:szCs w:val="24"/>
        </w:rPr>
      </w:pPr>
    </w:p>
    <w:p w:rsidR="00BD2614" w:rsidRPr="00BD2614" w:rsidRDefault="00BD2614" w:rsidP="00BD2614">
      <w:pPr>
        <w:numPr>
          <w:ilvl w:val="0"/>
          <w:numId w:val="145"/>
        </w:numPr>
        <w:tabs>
          <w:tab w:val="left" w:pos="715"/>
        </w:tabs>
        <w:spacing w:after="0" w:line="236" w:lineRule="auto"/>
        <w:ind w:left="180" w:right="20" w:firstLine="36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thiết bị đóng cắt chính bên trong tủ như các Aptomat hay các Contactor yêu cầu sử dụng cùng một hãng sản xuất để thuận tiện cho công tác chỉnh định, vận hành, bảo hành và mở rộng trong tương lai.</w:t>
      </w:r>
    </w:p>
    <w:p w:rsidR="00BD2614" w:rsidRPr="00BD2614" w:rsidRDefault="00BD2614" w:rsidP="00BD2614">
      <w:pPr>
        <w:spacing w:after="0" w:line="17" w:lineRule="exact"/>
        <w:rPr>
          <w:rFonts w:ascii="Times New Roman" w:eastAsia="Times New Roman" w:hAnsi="Times New Roman" w:cs="Times New Roman"/>
          <w:sz w:val="24"/>
          <w:szCs w:val="24"/>
        </w:rPr>
      </w:pPr>
    </w:p>
    <w:p w:rsidR="00BD2614" w:rsidRPr="00BD2614" w:rsidRDefault="00BD2614" w:rsidP="00BD2614">
      <w:pPr>
        <w:numPr>
          <w:ilvl w:val="0"/>
          <w:numId w:val="145"/>
        </w:numPr>
        <w:tabs>
          <w:tab w:val="left" w:pos="722"/>
        </w:tabs>
        <w:spacing w:after="0" w:line="237" w:lineRule="auto"/>
        <w:ind w:left="180" w:right="20" w:firstLine="36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thanh cái đồng phải được gia công kéo nguội và được mạ bạc hoặc mạ thiếc ở tại các điểm nối, tiết diện thanh cái đảm bảo đủ theo Aptomat tổng và các nhánh. Các đầu ra trong tủ phải có các cầu đấu phù hợp với cáp M16 để đấu các tụ bù, các cầu đấu sử dụng cầu đấu chuyên dụng chia pha cho từng cáp phù hợp để đảm bảo tiếp xúc điện tốt.</w:t>
      </w:r>
    </w:p>
    <w:p w:rsidR="00BD2614" w:rsidRPr="00BD2614" w:rsidRDefault="00BD2614" w:rsidP="00BD2614">
      <w:pPr>
        <w:spacing w:after="0" w:line="18" w:lineRule="exact"/>
        <w:rPr>
          <w:rFonts w:ascii="Times New Roman" w:eastAsia="Times New Roman" w:hAnsi="Times New Roman" w:cs="Times New Roman"/>
          <w:sz w:val="24"/>
          <w:szCs w:val="24"/>
        </w:rPr>
      </w:pPr>
    </w:p>
    <w:p w:rsidR="00BD2614" w:rsidRPr="00BD2614" w:rsidRDefault="00BD2614" w:rsidP="00BD2614">
      <w:pPr>
        <w:numPr>
          <w:ilvl w:val="0"/>
          <w:numId w:val="145"/>
        </w:numPr>
        <w:tabs>
          <w:tab w:val="left" w:pos="713"/>
        </w:tabs>
        <w:spacing w:after="0" w:line="234" w:lineRule="auto"/>
        <w:ind w:left="180" w:right="20" w:firstLine="363"/>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thanh cái được sơn màu, thanh dẫn đi áp tô mát bọc cách điện màu theo quy định.</w:t>
      </w:r>
    </w:p>
    <w:p w:rsidR="00BD2614" w:rsidRPr="00BD2614" w:rsidRDefault="00BD2614" w:rsidP="00BD2614">
      <w:pPr>
        <w:spacing w:after="0" w:line="17" w:lineRule="exact"/>
        <w:rPr>
          <w:rFonts w:ascii="Times New Roman" w:eastAsia="Times New Roman" w:hAnsi="Times New Roman" w:cs="Times New Roman"/>
          <w:sz w:val="24"/>
          <w:szCs w:val="24"/>
        </w:rPr>
      </w:pPr>
    </w:p>
    <w:p w:rsidR="00BD2614" w:rsidRPr="00BD2614" w:rsidRDefault="00BD2614" w:rsidP="00BD2614">
      <w:pPr>
        <w:numPr>
          <w:ilvl w:val="0"/>
          <w:numId w:val="145"/>
        </w:numPr>
        <w:tabs>
          <w:tab w:val="left" w:pos="730"/>
        </w:tabs>
        <w:spacing w:after="0" w:line="237" w:lineRule="auto"/>
        <w:ind w:left="180" w:right="20" w:firstLine="36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điều khiển tụ bù hạ áp trọn bộ phải tuân theo tiêu chuẩn IEC 60439 và cung cấp hợp bộ các phụ kiện cần thiết kèm theo như cầu đấu chia pha, cầu đấu trung tính, thanh cái tiếp địa, sứ đỡ thanh cái 0,4kV, dây cáp đấu nối Aptomat, contactor, tụ bù, dây cáp điều khiển, bulong, đầu cos, gen, nameplate …</w:t>
      </w:r>
    </w:p>
    <w:p w:rsidR="00BD2614" w:rsidRPr="00BD2614" w:rsidRDefault="00BD2614" w:rsidP="00BD2614">
      <w:pPr>
        <w:spacing w:after="0" w:line="15" w:lineRule="exact"/>
        <w:rPr>
          <w:rFonts w:ascii="Times New Roman" w:eastAsia="Times New Roman" w:hAnsi="Times New Roman" w:cs="Times New Roman"/>
          <w:sz w:val="24"/>
          <w:szCs w:val="24"/>
        </w:rPr>
      </w:pPr>
    </w:p>
    <w:p w:rsidR="00BD2614" w:rsidRPr="00BD2614" w:rsidRDefault="00BD2614" w:rsidP="00BD2614">
      <w:pPr>
        <w:spacing w:line="234" w:lineRule="auto"/>
        <w:ind w:left="180" w:firstLine="3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được trang bị các giá đỡ cho các cáp vào và ra, các thanh gá, lắp thiết bị trong tủ được chế tạo bằng thép tấm dày từ 1,5-2mm. -Dây điều khiển đấu nối trong tủ điều khiển là dây đồng bện, cách điện PVC, có tiết diện ≥ 2,5mm2.</w:t>
      </w:r>
    </w:p>
    <w:p w:rsidR="00BD2614" w:rsidRPr="00BD2614" w:rsidRDefault="00BD2614" w:rsidP="00BD2614">
      <w:pPr>
        <w:spacing w:after="0" w:line="7"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3.3. Yêu cầu về thiết bị bên trong tủ</w:t>
      </w:r>
    </w:p>
    <w:p w:rsidR="00BD2614" w:rsidRPr="00BD2614" w:rsidRDefault="00BD2614" w:rsidP="00BD2614">
      <w:pPr>
        <w:spacing w:after="0" w:line="48"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3.3.1 Aptomat hạ thế kiểu MCCB</w:t>
      </w:r>
    </w:p>
    <w:p w:rsidR="00BD2614" w:rsidRPr="00BD2614" w:rsidRDefault="00BD2614" w:rsidP="00BD2614">
      <w:pPr>
        <w:spacing w:after="0" w:line="59" w:lineRule="exact"/>
        <w:rPr>
          <w:rFonts w:ascii="Times New Roman" w:eastAsia="Times New Roman" w:hAnsi="Times New Roman" w:cs="Times New Roman"/>
          <w:sz w:val="24"/>
          <w:szCs w:val="24"/>
        </w:rPr>
      </w:pPr>
    </w:p>
    <w:p w:rsidR="00BD2614" w:rsidRPr="00BD2614" w:rsidRDefault="00BD2614" w:rsidP="00BD2614">
      <w:pPr>
        <w:spacing w:after="0" w:line="270" w:lineRule="auto"/>
        <w:ind w:left="180" w:firstLine="3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Aptomat trong tủ điều khiển bao gồm 1 Aptomat tổng và các Aptomat nhánh, số lượng aptomat nhánh tương ứng với số lượng bình tụ hoặc nhóm tụ </w:t>
      </w:r>
      <w:r w:rsidRPr="00BD2614">
        <w:rPr>
          <w:rFonts w:ascii="Times New Roman" w:eastAsia="Times New Roman" w:hAnsi="Times New Roman" w:cs="Times New Roman"/>
          <w:i/>
          <w:sz w:val="24"/>
          <w:szCs w:val="24"/>
        </w:rPr>
        <w:t>(tương ứng</w:t>
      </w:r>
      <w:r w:rsidRPr="00BD2614">
        <w:rPr>
          <w:rFonts w:ascii="Times New Roman" w:eastAsia="Times New Roman" w:hAnsi="Times New Roman" w:cs="Times New Roman"/>
          <w:sz w:val="24"/>
          <w:szCs w:val="24"/>
        </w:rPr>
        <w:t xml:space="preserve"> </w:t>
      </w:r>
      <w:r w:rsidRPr="00BD2614">
        <w:rPr>
          <w:rFonts w:ascii="Times New Roman" w:eastAsia="Times New Roman" w:hAnsi="Times New Roman" w:cs="Times New Roman"/>
          <w:i/>
          <w:sz w:val="24"/>
          <w:szCs w:val="24"/>
        </w:rPr>
        <w:t>với số cấp điều khiển)</w:t>
      </w:r>
      <w:r w:rsidRPr="00BD2614">
        <w:rPr>
          <w:rFonts w:ascii="Times New Roman" w:eastAsia="Times New Roman" w:hAnsi="Times New Roman" w:cs="Times New Roman"/>
          <w:sz w:val="24"/>
          <w:szCs w:val="24"/>
        </w:rPr>
        <w:t>.</w:t>
      </w:r>
    </w:p>
    <w:p w:rsidR="00BD2614" w:rsidRPr="00BD2614" w:rsidRDefault="00BD2614" w:rsidP="00BD2614">
      <w:pPr>
        <w:spacing w:after="0" w:line="22" w:lineRule="exact"/>
        <w:rPr>
          <w:rFonts w:ascii="Times New Roman" w:eastAsia="Times New Roman" w:hAnsi="Times New Roman" w:cs="Times New Roman"/>
          <w:sz w:val="24"/>
          <w:szCs w:val="24"/>
        </w:rPr>
      </w:pPr>
    </w:p>
    <w:p w:rsidR="00BD2614" w:rsidRPr="00BD2614" w:rsidRDefault="00BD2614" w:rsidP="00BD2614">
      <w:pPr>
        <w:spacing w:after="0" w:line="267" w:lineRule="auto"/>
        <w:ind w:left="180" w:right="20" w:firstLine="430"/>
        <w:jc w:val="both"/>
        <w:rPr>
          <w:rFonts w:ascii="Times New Roman" w:eastAsia="Times New Roman" w:hAnsi="Times New Roman" w:cs="Times New Roman"/>
          <w:i/>
          <w:sz w:val="24"/>
          <w:szCs w:val="24"/>
        </w:rPr>
      </w:pPr>
      <w:r w:rsidRPr="00BD2614">
        <w:rPr>
          <w:rFonts w:ascii="Times New Roman" w:eastAsia="Times New Roman" w:hAnsi="Times New Roman" w:cs="Times New Roman"/>
          <w:i/>
          <w:sz w:val="24"/>
          <w:szCs w:val="24"/>
        </w:rPr>
        <w:lastRenderedPageBreak/>
        <w:t>Các yêu cầu kỹ thuật, đặc tính cam kết của Aptomat được lấy theo tiêu chuẩn vật tư thiết bị MCCB đã nêu tại điều 8.</w:t>
      </w:r>
    </w:p>
    <w:p w:rsidR="00BD2614" w:rsidRPr="00BD2614" w:rsidRDefault="00BD2614" w:rsidP="00BD2614">
      <w:pPr>
        <w:spacing w:after="0" w:line="25" w:lineRule="exact"/>
        <w:rPr>
          <w:rFonts w:ascii="Times New Roman" w:eastAsia="Times New Roman" w:hAnsi="Times New Roman" w:cs="Times New Roman"/>
          <w:sz w:val="24"/>
          <w:szCs w:val="24"/>
        </w:rPr>
      </w:pPr>
    </w:p>
    <w:p w:rsidR="00BD2614" w:rsidRPr="00BD2614" w:rsidRDefault="00BD2614" w:rsidP="00BD2614">
      <w:pPr>
        <w:numPr>
          <w:ilvl w:val="1"/>
          <w:numId w:val="146"/>
        </w:numPr>
        <w:tabs>
          <w:tab w:val="left" w:pos="720"/>
        </w:tabs>
        <w:spacing w:after="0" w:line="271" w:lineRule="auto"/>
        <w:ind w:left="180" w:right="20" w:firstLine="363"/>
        <w:jc w:val="both"/>
        <w:rPr>
          <w:rFonts w:ascii="Times New Roman" w:eastAsia="Times New Roman" w:hAnsi="Times New Roman" w:cs="Times New Roman"/>
          <w:b/>
          <w:sz w:val="24"/>
          <w:szCs w:val="24"/>
        </w:rPr>
      </w:pPr>
      <w:r w:rsidRPr="00BD2614">
        <w:rPr>
          <w:rFonts w:ascii="Times New Roman" w:eastAsia="Times New Roman" w:hAnsi="Times New Roman" w:cs="Times New Roman"/>
          <w:sz w:val="24"/>
          <w:szCs w:val="24"/>
        </w:rPr>
        <w:t>Dòng định mức aptomat tổng lựa chọn theo công suất cả cụm tụ, dòng định mức aptomat nhánh lựa chọn theo công suất bình tụ hoặc nhóm tụ tương ứng với cấp điều khiển (≥1,2÷1,5 lần Iđm tụ).</w:t>
      </w:r>
    </w:p>
    <w:p w:rsidR="00BD2614" w:rsidRPr="00BD2614" w:rsidRDefault="00BD2614" w:rsidP="00BD2614">
      <w:pPr>
        <w:spacing w:after="0" w:line="21" w:lineRule="exact"/>
        <w:rPr>
          <w:rFonts w:ascii="Times New Roman" w:eastAsia="Times New Roman" w:hAnsi="Times New Roman" w:cs="Times New Roman"/>
          <w:b/>
          <w:sz w:val="24"/>
          <w:szCs w:val="24"/>
        </w:rPr>
      </w:pPr>
    </w:p>
    <w:p w:rsidR="00BD2614" w:rsidRPr="00BD2614" w:rsidRDefault="00BD2614" w:rsidP="00BD2614">
      <w:pPr>
        <w:numPr>
          <w:ilvl w:val="1"/>
          <w:numId w:val="146"/>
        </w:numPr>
        <w:tabs>
          <w:tab w:val="left" w:pos="742"/>
        </w:tabs>
        <w:spacing w:after="0" w:line="270" w:lineRule="auto"/>
        <w:ind w:left="180" w:right="20" w:firstLine="36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Aptomat tổng có dòng định mức &lt;100A lựa chọn khả năng cắt ngắn mạch Icu ≥ 36 kA; Các Aptomat nhánh có dòng định mức &lt;100A lựa chọn khả năng cắt ngắn mạch Icu ≥ 10 kA.</w:t>
      </w:r>
    </w:p>
    <w:p w:rsidR="00BD2614" w:rsidRPr="00BD2614" w:rsidRDefault="00BD2614" w:rsidP="00BD2614">
      <w:pPr>
        <w:spacing w:after="0" w:line="15"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3.3.2. Contactor đóng cắt tụ bù hạ thế</w:t>
      </w:r>
    </w:p>
    <w:p w:rsidR="00BD2614" w:rsidRPr="00BD2614" w:rsidRDefault="00BD2614" w:rsidP="00BD2614">
      <w:pPr>
        <w:spacing w:after="0" w:line="42" w:lineRule="exact"/>
        <w:rPr>
          <w:rFonts w:ascii="Times New Roman" w:eastAsia="Times New Roman" w:hAnsi="Times New Roman" w:cs="Times New Roman"/>
          <w:sz w:val="24"/>
          <w:szCs w:val="24"/>
        </w:rPr>
      </w:pPr>
    </w:p>
    <w:p w:rsidR="00BD2614" w:rsidRPr="00BD2614" w:rsidRDefault="00BD2614" w:rsidP="00BD2614">
      <w:pPr>
        <w:numPr>
          <w:ilvl w:val="0"/>
          <w:numId w:val="146"/>
        </w:numPr>
        <w:tabs>
          <w:tab w:val="left" w:pos="420"/>
        </w:tabs>
        <w:spacing w:after="0" w:line="0" w:lineRule="atLeast"/>
        <w:ind w:left="420" w:hanging="23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Tiêu chuẩn áp dụng: IEC 60947-4-1.</w:t>
      </w:r>
    </w:p>
    <w:p w:rsidR="00BD2614" w:rsidRPr="00BD2614" w:rsidRDefault="00BD2614" w:rsidP="00BD2614">
      <w:pPr>
        <w:spacing w:after="0" w:line="61" w:lineRule="exact"/>
        <w:rPr>
          <w:rFonts w:ascii="Times New Roman" w:eastAsia="Times New Roman" w:hAnsi="Times New Roman" w:cs="Times New Roman"/>
          <w:sz w:val="24"/>
          <w:szCs w:val="24"/>
        </w:rPr>
      </w:pPr>
    </w:p>
    <w:p w:rsidR="00BD2614" w:rsidRPr="00BD2614" w:rsidRDefault="00BD2614" w:rsidP="00BD2614">
      <w:pPr>
        <w:spacing w:after="0" w:line="271" w:lineRule="auto"/>
        <w:ind w:left="180" w:right="20" w:firstLine="3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Contactor loại 3 pha 3 cực có điện trở hạn chế xung đóng cắt bảo vệ tiếp điểm chính chuyên dùng cho đóng cắt tụ điện. Số lượng contactor tương ứng với số lượng bình tụ hoặc nhóm tụ </w:t>
      </w:r>
      <w:r w:rsidRPr="00BD2614">
        <w:rPr>
          <w:rFonts w:ascii="Times New Roman" w:eastAsia="Times New Roman" w:hAnsi="Times New Roman" w:cs="Times New Roman"/>
          <w:i/>
          <w:sz w:val="24"/>
          <w:szCs w:val="24"/>
        </w:rPr>
        <w:t>(tương ứng với số cấp điều khiểncủa tủ điều khiển)</w:t>
      </w:r>
      <w:r w:rsidRPr="00BD2614">
        <w:rPr>
          <w:rFonts w:ascii="Times New Roman" w:eastAsia="Times New Roman" w:hAnsi="Times New Roman" w:cs="Times New Roman"/>
          <w:sz w:val="24"/>
          <w:szCs w:val="24"/>
        </w:rPr>
        <w:t>.</w:t>
      </w:r>
    </w:p>
    <w:p w:rsidR="00BD2614" w:rsidRPr="00BD2614" w:rsidRDefault="00BD2614" w:rsidP="00BD2614">
      <w:pPr>
        <w:spacing w:after="0" w:line="7"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46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cách điện Ui: ≥ 690VAC</w:t>
      </w:r>
    </w:p>
    <w:p w:rsidR="00BD2614" w:rsidRPr="00BD2614" w:rsidRDefault="00BD2614" w:rsidP="00BD2614">
      <w:pPr>
        <w:spacing w:after="0" w:line="48"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46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làm việc: Ue: ≥ 415 VAC</w:t>
      </w:r>
    </w:p>
    <w:p w:rsidR="00BD2614" w:rsidRPr="00BD2614" w:rsidRDefault="00BD2614" w:rsidP="00BD2614">
      <w:pPr>
        <w:spacing w:after="0" w:line="50"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46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chịu xung định mức Uimp: ≥8kV</w:t>
      </w:r>
    </w:p>
    <w:p w:rsidR="00BD2614" w:rsidRPr="00BD2614" w:rsidRDefault="00BD2614" w:rsidP="00BD2614">
      <w:pPr>
        <w:spacing w:after="0" w:line="61" w:lineRule="exact"/>
        <w:rPr>
          <w:rFonts w:ascii="Times New Roman" w:eastAsia="Times New Roman" w:hAnsi="Times New Roman" w:cs="Times New Roman"/>
          <w:sz w:val="24"/>
          <w:szCs w:val="24"/>
        </w:rPr>
      </w:pPr>
    </w:p>
    <w:p w:rsidR="00BD2614" w:rsidRPr="00BD2614" w:rsidRDefault="00BD2614" w:rsidP="00BD2614">
      <w:pPr>
        <w:spacing w:after="0" w:line="265" w:lineRule="auto"/>
        <w:ind w:left="180" w:right="20" w:firstLine="271"/>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-Dòng điện định mức : Lựa chọn theo công suất bình tụ hoặc nhóm tụ của cấp điều khiển.</w:t>
      </w:r>
    </w:p>
    <w:p w:rsidR="00BD2614" w:rsidRPr="00BD2614" w:rsidRDefault="00BD2614" w:rsidP="00BD2614">
      <w:pPr>
        <w:spacing w:after="0" w:line="15"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46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nguồn điều khiển: 230 VAC</w:t>
      </w:r>
    </w:p>
    <w:p w:rsidR="00BD2614" w:rsidRPr="00BD2614" w:rsidRDefault="00BD2614" w:rsidP="00BD2614">
      <w:pPr>
        <w:spacing w:after="0" w:line="50"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46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-Tiếp điểm chính: 3NO</w:t>
      </w:r>
    </w:p>
    <w:p w:rsidR="00BD2614" w:rsidRPr="00BD2614" w:rsidRDefault="00BD2614" w:rsidP="00BD2614">
      <w:pPr>
        <w:spacing w:after="0" w:line="48"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46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-Tiếp điểm phụ: Nhà thầu tùy chọn</w:t>
      </w:r>
    </w:p>
    <w:p w:rsidR="00BD2614" w:rsidRPr="00BD2614" w:rsidRDefault="00BD2614" w:rsidP="00BD2614">
      <w:pPr>
        <w:spacing w:after="0" w:line="48"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46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-Khả năng cắt dòng điện đỉnh: ≥200In</w:t>
      </w:r>
    </w:p>
    <w:p w:rsidR="00BD2614" w:rsidRPr="00BD2614" w:rsidRDefault="00BD2614" w:rsidP="00BD2614">
      <w:pPr>
        <w:spacing w:after="0" w:line="50"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46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-Số lần đóng cắt có tải: ≥250.000 lần</w:t>
      </w:r>
    </w:p>
    <w:p w:rsidR="00BD2614" w:rsidRPr="00BD2614" w:rsidRDefault="00BD2614" w:rsidP="00BD2614">
      <w:pPr>
        <w:spacing w:after="0" w:line="48"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46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-Số lần thao tác định mức trong 1 giờ:  ≥240 lần/giờ</w:t>
      </w:r>
    </w:p>
    <w:p w:rsidR="00BD2614" w:rsidRPr="00BD2614" w:rsidRDefault="00BD2614" w:rsidP="00BD2614">
      <w:pPr>
        <w:spacing w:after="0" w:line="48" w:lineRule="exact"/>
        <w:rPr>
          <w:rFonts w:ascii="Times New Roman" w:eastAsia="Times New Roman" w:hAnsi="Times New Roman" w:cs="Times New Roman"/>
          <w:sz w:val="24"/>
          <w:szCs w:val="24"/>
        </w:rPr>
      </w:pPr>
    </w:p>
    <w:p w:rsidR="00BD2614" w:rsidRPr="00BD2614" w:rsidRDefault="00BD2614" w:rsidP="00BD2614">
      <w:pPr>
        <w:numPr>
          <w:ilvl w:val="0"/>
          <w:numId w:val="147"/>
        </w:numPr>
        <w:tabs>
          <w:tab w:val="left" w:pos="420"/>
        </w:tabs>
        <w:spacing w:after="0" w:line="0" w:lineRule="atLeast"/>
        <w:ind w:left="420" w:hanging="23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Tài liệu kỹ thuật yêu cầu gửi kèm:</w:t>
      </w:r>
    </w:p>
    <w:p w:rsidR="00BD2614" w:rsidRPr="00BD2614" w:rsidRDefault="00BD2614" w:rsidP="00BD2614">
      <w:pPr>
        <w:spacing w:after="0" w:line="47" w:lineRule="exact"/>
        <w:rPr>
          <w:rFonts w:ascii="Times New Roman" w:eastAsia="Times New Roman" w:hAnsi="Times New Roman" w:cs="Times New Roman"/>
          <w:sz w:val="24"/>
          <w:szCs w:val="24"/>
        </w:rPr>
      </w:pPr>
    </w:p>
    <w:p w:rsidR="00BD2614" w:rsidRPr="00BD2614" w:rsidRDefault="00BD2614" w:rsidP="00BD2614">
      <w:pPr>
        <w:numPr>
          <w:ilvl w:val="1"/>
          <w:numId w:val="147"/>
        </w:numPr>
        <w:tabs>
          <w:tab w:val="left" w:pos="620"/>
        </w:tabs>
        <w:spacing w:after="0" w:line="0" w:lineRule="atLeast"/>
        <w:ind w:left="62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Tài liệu mô tả contactor</w:t>
      </w:r>
    </w:p>
    <w:p w:rsidR="00BD2614" w:rsidRPr="00BD2614" w:rsidRDefault="00BD2614" w:rsidP="00BD2614">
      <w:pPr>
        <w:spacing w:after="0" w:line="50" w:lineRule="exact"/>
        <w:rPr>
          <w:rFonts w:ascii="Times New Roman" w:eastAsia="Times New Roman" w:hAnsi="Times New Roman" w:cs="Times New Roman"/>
          <w:sz w:val="24"/>
          <w:szCs w:val="24"/>
        </w:rPr>
      </w:pPr>
    </w:p>
    <w:p w:rsidR="00BD2614" w:rsidRPr="00BD2614" w:rsidRDefault="00BD2614" w:rsidP="00BD2614">
      <w:pPr>
        <w:numPr>
          <w:ilvl w:val="1"/>
          <w:numId w:val="147"/>
        </w:numPr>
        <w:tabs>
          <w:tab w:val="left" w:pos="620"/>
        </w:tabs>
        <w:spacing w:after="0" w:line="0" w:lineRule="atLeast"/>
        <w:ind w:left="62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bản vẽ đấu nối, lắp đặt, kích thước.</w:t>
      </w:r>
    </w:p>
    <w:p w:rsidR="00BD2614" w:rsidRPr="00BD2614" w:rsidRDefault="00BD2614" w:rsidP="00BD2614">
      <w:pPr>
        <w:spacing w:after="0" w:line="47" w:lineRule="exact"/>
        <w:rPr>
          <w:rFonts w:ascii="Times New Roman" w:eastAsia="Times New Roman" w:hAnsi="Times New Roman" w:cs="Times New Roman"/>
          <w:sz w:val="24"/>
          <w:szCs w:val="24"/>
        </w:rPr>
      </w:pPr>
    </w:p>
    <w:p w:rsidR="00BD2614" w:rsidRPr="00BD2614" w:rsidRDefault="00BD2614" w:rsidP="00BD2614">
      <w:pPr>
        <w:numPr>
          <w:ilvl w:val="1"/>
          <w:numId w:val="147"/>
        </w:numPr>
        <w:tabs>
          <w:tab w:val="left" w:pos="620"/>
        </w:tabs>
        <w:spacing w:after="0" w:line="0" w:lineRule="atLeast"/>
        <w:ind w:left="62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biên bản thí nghiệm Type Tests và Routine Test.</w:t>
      </w:r>
    </w:p>
    <w:p w:rsidR="00BD2614" w:rsidRPr="00BD2614" w:rsidRDefault="00BD2614" w:rsidP="00BD2614">
      <w:pPr>
        <w:spacing w:after="0" w:line="48" w:lineRule="exact"/>
        <w:rPr>
          <w:rFonts w:ascii="Times New Roman" w:eastAsia="Times New Roman" w:hAnsi="Times New Roman" w:cs="Times New Roman"/>
          <w:sz w:val="24"/>
          <w:szCs w:val="24"/>
        </w:rPr>
      </w:pPr>
    </w:p>
    <w:p w:rsidR="00BD2614" w:rsidRPr="00BD2614" w:rsidRDefault="00BD2614" w:rsidP="00BD2614">
      <w:pPr>
        <w:numPr>
          <w:ilvl w:val="1"/>
          <w:numId w:val="147"/>
        </w:numPr>
        <w:tabs>
          <w:tab w:val="left" w:pos="620"/>
        </w:tabs>
        <w:spacing w:after="0" w:line="0" w:lineRule="atLeast"/>
        <w:ind w:left="62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đặc tính khác</w:t>
      </w:r>
    </w:p>
    <w:p w:rsidR="00BD2614" w:rsidRPr="00BD2614" w:rsidRDefault="00BD2614" w:rsidP="00BD2614">
      <w:pPr>
        <w:spacing w:after="0" w:line="55"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26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3.3.3. Bộ điều khiển tụ bù hạ thế</w:t>
      </w:r>
    </w:p>
    <w:p w:rsidR="00BD2614" w:rsidRPr="00BD2614" w:rsidRDefault="00BD2614" w:rsidP="00BD2614">
      <w:pPr>
        <w:spacing w:after="0" w:line="80" w:lineRule="exact"/>
        <w:rPr>
          <w:rFonts w:ascii="Times New Roman" w:eastAsia="Times New Roman" w:hAnsi="Times New Roman" w:cs="Times New Roman"/>
          <w:sz w:val="24"/>
          <w:szCs w:val="24"/>
        </w:rPr>
      </w:pPr>
    </w:p>
    <w:p w:rsidR="00BD2614" w:rsidRPr="00BD2614" w:rsidRDefault="00BD2614" w:rsidP="00BD2614">
      <w:pPr>
        <w:spacing w:line="255" w:lineRule="auto"/>
        <w:ind w:left="18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Bộ điều khiển vi xử lý nhiều cấp điều khiển, có chức năng tự động điều khiển đóng cắt tụ bù theo Cosfi, theo công suất phản kháng, có màn hình hiển thị các thông số hệ số công suất Cosfi, dòng điện, điện áp, sóng hài … Bộ điều khiển có khả năng cài đặt các chế độ tại chỗ (bằng phím bấm), có khả năng cảnh báo thiếu áp, quá áp, bù thiếu, bù thừa, sóng hài cao …</w:t>
      </w:r>
    </w:p>
    <w:p w:rsidR="00BD2614" w:rsidRPr="00BD2614" w:rsidRDefault="00BD2614" w:rsidP="00BD2614">
      <w:pPr>
        <w:spacing w:after="0" w:line="9"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54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Số cấp điều khiển đầu ra: Tùy chọn</w:t>
      </w:r>
    </w:p>
    <w:p w:rsidR="00BD2614" w:rsidRPr="00BD2614" w:rsidRDefault="00BD2614" w:rsidP="00BD2614">
      <w:pPr>
        <w:spacing w:after="0" w:line="28"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54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Nguồn cấp:  220-240/380-415 VAC</w:t>
      </w:r>
    </w:p>
    <w:p w:rsidR="00BD2614" w:rsidRPr="00BD2614" w:rsidRDefault="00BD2614" w:rsidP="00BD2614">
      <w:pPr>
        <w:spacing w:after="0" w:line="28"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54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Tần số: 50 Hz</w:t>
      </w:r>
    </w:p>
    <w:p w:rsidR="00BD2614" w:rsidRPr="00BD2614" w:rsidRDefault="00BD2614" w:rsidP="00BD2614">
      <w:pPr>
        <w:spacing w:after="0" w:line="28"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54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Dòng điện đầu vào: 5A</w:t>
      </w:r>
    </w:p>
    <w:p w:rsidR="00BD2614" w:rsidRPr="00BD2614" w:rsidRDefault="00BD2614" w:rsidP="00BD2614">
      <w:pPr>
        <w:spacing w:after="0" w:line="28"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54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Số tiếp điểm đầu ra: tùy chọn</w:t>
      </w:r>
    </w:p>
    <w:p w:rsidR="00BD2614" w:rsidRPr="00BD2614" w:rsidRDefault="00BD2614" w:rsidP="00BD2614">
      <w:pPr>
        <w:spacing w:after="0" w:line="26"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54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Độ bền điện tiếp điểm đầu ra: 100000 lần</w:t>
      </w:r>
    </w:p>
    <w:p w:rsidR="00BD2614" w:rsidRPr="00BD2614" w:rsidRDefault="00BD2614" w:rsidP="00BD2614">
      <w:pPr>
        <w:spacing w:after="0" w:line="28" w:lineRule="exact"/>
        <w:rPr>
          <w:rFonts w:ascii="Times New Roman" w:eastAsia="Times New Roman" w:hAnsi="Times New Roman" w:cs="Times New Roman"/>
          <w:sz w:val="24"/>
          <w:szCs w:val="24"/>
        </w:rPr>
      </w:pPr>
    </w:p>
    <w:p w:rsidR="00BD2614" w:rsidRPr="00BD2614" w:rsidRDefault="00BD2614" w:rsidP="00BD2614">
      <w:pPr>
        <w:tabs>
          <w:tab w:val="left" w:pos="2860"/>
        </w:tabs>
        <w:spacing w:after="0" w:line="0" w:lineRule="atLeast"/>
        <w:ind w:left="54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Chế độ điều khiển:</w:t>
      </w:r>
      <w:r w:rsidRPr="00BD2614">
        <w:rPr>
          <w:rFonts w:ascii="Times New Roman" w:eastAsia="Times New Roman" w:hAnsi="Times New Roman" w:cs="Times New Roman"/>
          <w:sz w:val="24"/>
          <w:szCs w:val="24"/>
        </w:rPr>
        <w:tab/>
        <w:t>Tự động/Bằng tay</w:t>
      </w:r>
    </w:p>
    <w:p w:rsidR="00BD2614" w:rsidRPr="00BD2614" w:rsidRDefault="00BD2614" w:rsidP="00BD2614">
      <w:pPr>
        <w:spacing w:after="0" w:line="233" w:lineRule="auto"/>
        <w:ind w:left="54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Nhiệt độ làm việc: 0 ÷ +55</w:t>
      </w:r>
      <w:r w:rsidRPr="00BD2614">
        <w:rPr>
          <w:rFonts w:ascii="Times New Roman" w:eastAsia="Times New Roman" w:hAnsi="Times New Roman" w:cs="Times New Roman"/>
          <w:sz w:val="24"/>
          <w:szCs w:val="24"/>
          <w:vertAlign w:val="superscript"/>
        </w:rPr>
        <w:t>0</w:t>
      </w:r>
      <w:r w:rsidRPr="00BD2614">
        <w:rPr>
          <w:rFonts w:ascii="Times New Roman" w:eastAsia="Times New Roman" w:hAnsi="Times New Roman" w:cs="Times New Roman"/>
          <w:sz w:val="24"/>
          <w:szCs w:val="24"/>
        </w:rPr>
        <w:t>C</w:t>
      </w:r>
    </w:p>
    <w:p w:rsidR="00BD2614" w:rsidRPr="00BD2614" w:rsidRDefault="00BD2614" w:rsidP="00BD2614">
      <w:pPr>
        <w:spacing w:after="0" w:line="223" w:lineRule="auto"/>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3.3.4. Tụ bù hạ thế</w:t>
      </w:r>
    </w:p>
    <w:p w:rsidR="00BD2614" w:rsidRPr="00BD2614" w:rsidRDefault="00BD2614" w:rsidP="00BD2614">
      <w:pPr>
        <w:spacing w:after="0" w:line="42" w:lineRule="exact"/>
        <w:rPr>
          <w:rFonts w:ascii="Times New Roman" w:eastAsia="Times New Roman" w:hAnsi="Times New Roman" w:cs="Times New Roman"/>
          <w:sz w:val="24"/>
          <w:szCs w:val="24"/>
        </w:rPr>
      </w:pPr>
    </w:p>
    <w:p w:rsidR="00BD2614" w:rsidRPr="00BD2614" w:rsidRDefault="00BD2614" w:rsidP="00BD2614">
      <w:pPr>
        <w:spacing w:after="0" w:line="251" w:lineRule="auto"/>
        <w:ind w:left="180" w:firstLine="7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lastRenderedPageBreak/>
        <w:t>Các yêu cầu kỹ thuật, đặc tính cam kết của tụ bù hạ thế được lấy theo tiêu chuẩn vật tư thiết bị tụ bù hạ áp 3 pha/0,4kV</w:t>
      </w:r>
    </w:p>
    <w:p w:rsidR="00BD2614" w:rsidRPr="00BD2614" w:rsidRDefault="00BD2614" w:rsidP="00BD2614">
      <w:pPr>
        <w:spacing w:line="284" w:lineRule="auto"/>
        <w:ind w:right="92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Tụ bù hạ áp 3 pha 0,4kV (loại trong nhà/ngoài trời)</w:t>
      </w:r>
    </w:p>
    <w:p w:rsidR="00BD2614" w:rsidRPr="00BD2614" w:rsidRDefault="00BD2614" w:rsidP="00BD2614">
      <w:pPr>
        <w:numPr>
          <w:ilvl w:val="0"/>
          <w:numId w:val="151"/>
        </w:numPr>
        <w:tabs>
          <w:tab w:val="left" w:pos="540"/>
        </w:tabs>
        <w:spacing w:after="0" w:line="230" w:lineRule="auto"/>
        <w:ind w:left="540" w:hanging="357"/>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Yêu cầu chung</w:t>
      </w:r>
    </w:p>
    <w:p w:rsidR="00BD2614" w:rsidRPr="00BD2614" w:rsidRDefault="00BD2614" w:rsidP="00BD2614">
      <w:pPr>
        <w:spacing w:line="1" w:lineRule="exact"/>
        <w:rPr>
          <w:rFonts w:ascii="Times New Roman" w:eastAsia="Times New Roman" w:hAnsi="Times New Roman" w:cs="Times New Roman"/>
          <w:b/>
          <w:sz w:val="24"/>
          <w:szCs w:val="24"/>
        </w:rPr>
      </w:pPr>
    </w:p>
    <w:p w:rsidR="00BD2614" w:rsidRPr="00BD2614" w:rsidRDefault="00BD2614" w:rsidP="00BD2614">
      <w:pPr>
        <w:spacing w:line="236" w:lineRule="auto"/>
        <w:ind w:firstLine="54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tụ điện hạ áp được sử dụng cho mục đích bù công suất phản kháng trên lưới điện hạ áp.</w:t>
      </w:r>
    </w:p>
    <w:p w:rsidR="00BD2614" w:rsidRPr="00BD2614" w:rsidRDefault="00BD2614" w:rsidP="00BD2614">
      <w:pPr>
        <w:spacing w:line="270" w:lineRule="auto"/>
        <w:ind w:left="180" w:firstLine="3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tụ điện là loại 3 pha, đấu tam giác, lắp đặt trong nhà/ngoài trời, có khả năng tự phục hồi cách điện, cách điện khô hoặc dầu, cách điện không chứa chất PCB hay các chất độc hại khác.</w:t>
      </w:r>
    </w:p>
    <w:p w:rsidR="00BD2614" w:rsidRPr="00BD2614" w:rsidRDefault="00BD2614" w:rsidP="00BD2614">
      <w:pPr>
        <w:numPr>
          <w:ilvl w:val="0"/>
          <w:numId w:val="152"/>
        </w:numPr>
        <w:tabs>
          <w:tab w:val="left" w:pos="460"/>
        </w:tabs>
        <w:spacing w:after="0" w:line="0" w:lineRule="atLeast"/>
        <w:ind w:left="460" w:hanging="277"/>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Tiêu chuẩn áp dụng</w:t>
      </w:r>
    </w:p>
    <w:p w:rsidR="00BD2614" w:rsidRPr="00BD2614" w:rsidRDefault="00BD2614" w:rsidP="00BD2614">
      <w:pPr>
        <w:numPr>
          <w:ilvl w:val="1"/>
          <w:numId w:val="152"/>
        </w:numPr>
        <w:tabs>
          <w:tab w:val="left" w:pos="700"/>
        </w:tabs>
        <w:spacing w:after="0" w:line="236" w:lineRule="auto"/>
        <w:ind w:left="70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IEC 60831-1/2 hay tương đương áp dụng cho tụ bù hạ áp.</w:t>
      </w:r>
    </w:p>
    <w:p w:rsidR="00BD2614" w:rsidRPr="00BD2614" w:rsidRDefault="00BD2614" w:rsidP="00BD2614">
      <w:pPr>
        <w:numPr>
          <w:ilvl w:val="0"/>
          <w:numId w:val="152"/>
        </w:numPr>
        <w:tabs>
          <w:tab w:val="left" w:pos="460"/>
        </w:tabs>
        <w:spacing w:after="0" w:line="0" w:lineRule="atLeast"/>
        <w:ind w:left="460" w:hanging="277"/>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Yêu cầu khác</w:t>
      </w:r>
    </w:p>
    <w:p w:rsidR="00BD2614" w:rsidRPr="00BD2614" w:rsidRDefault="00BD2614" w:rsidP="00BD2614">
      <w:pPr>
        <w:spacing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3.1. Yêu cầu về thử nghiệm</w:t>
      </w:r>
    </w:p>
    <w:p w:rsidR="00BD2614" w:rsidRPr="00BD2614" w:rsidRDefault="00BD2614" w:rsidP="00BD2614">
      <w:pPr>
        <w:spacing w:line="0" w:lineRule="atLeast"/>
        <w:ind w:left="260"/>
        <w:rPr>
          <w:rFonts w:ascii="Times New Roman" w:eastAsia="Times New Roman" w:hAnsi="Times New Roman" w:cs="Times New Roman"/>
          <w:i/>
          <w:sz w:val="24"/>
          <w:szCs w:val="24"/>
        </w:rPr>
      </w:pPr>
      <w:r w:rsidRPr="00BD2614">
        <w:rPr>
          <w:rFonts w:ascii="Times New Roman" w:eastAsia="Times New Roman" w:hAnsi="Times New Roman" w:cs="Times New Roman"/>
          <w:i/>
          <w:sz w:val="24"/>
          <w:szCs w:val="24"/>
        </w:rPr>
        <w:t>Thử nghiệm xuất xưởng:</w:t>
      </w:r>
    </w:p>
    <w:p w:rsidR="00BD2614" w:rsidRPr="00BD2614" w:rsidRDefault="00BD2614" w:rsidP="00BD2614">
      <w:pPr>
        <w:spacing w:line="265" w:lineRule="auto"/>
        <w:ind w:left="180" w:right="2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Toàn bộ thiết bị phải qua thử nghiệm xuất xưởng tại nhà máy phù hợp với tiêu chuẩn IEC 60831-1/2 tương ứng. Các hạng mục thí nghiệm bao gồm:</w:t>
      </w:r>
    </w:p>
    <w:p w:rsidR="00BD2614" w:rsidRPr="00BD2614" w:rsidRDefault="00BD2614" w:rsidP="00BD2614">
      <w:pPr>
        <w:spacing w:line="15" w:lineRule="exact"/>
        <w:rPr>
          <w:rFonts w:ascii="Times New Roman" w:eastAsia="Times New Roman" w:hAnsi="Times New Roman" w:cs="Times New Roman"/>
          <w:sz w:val="24"/>
          <w:szCs w:val="24"/>
        </w:rPr>
      </w:pPr>
    </w:p>
    <w:p w:rsidR="00BD2614" w:rsidRPr="00BD2614" w:rsidRDefault="00BD2614" w:rsidP="00BD2614">
      <w:pPr>
        <w:numPr>
          <w:ilvl w:val="0"/>
          <w:numId w:val="153"/>
        </w:numPr>
        <w:tabs>
          <w:tab w:val="left" w:pos="460"/>
        </w:tabs>
        <w:spacing w:after="0" w:line="0" w:lineRule="atLeast"/>
        <w:ind w:left="460" w:hanging="27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Đo  điện  dung  (Capacitance  measurement)  và  tính  toán  đầu  ra  (Output</w:t>
      </w:r>
    </w:p>
    <w:p w:rsidR="00BD2614" w:rsidRPr="00BD2614" w:rsidRDefault="00BD2614" w:rsidP="00BD2614">
      <w:pPr>
        <w:spacing w:line="50" w:lineRule="exact"/>
        <w:rPr>
          <w:rFonts w:ascii="Times New Roman" w:eastAsia="Times New Roman" w:hAnsi="Times New Roman" w:cs="Times New Roman"/>
          <w:sz w:val="24"/>
          <w:szCs w:val="24"/>
        </w:rPr>
      </w:pPr>
    </w:p>
    <w:p w:rsidR="00BD2614" w:rsidRPr="00BD2614" w:rsidRDefault="00BD2614" w:rsidP="00BD2614">
      <w:pPr>
        <w:spacing w:line="0" w:lineRule="atLeast"/>
        <w:ind w:left="18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Calculation).</w:t>
      </w:r>
    </w:p>
    <w:p w:rsidR="00BD2614" w:rsidRPr="00BD2614" w:rsidRDefault="00BD2614" w:rsidP="00BD2614">
      <w:pPr>
        <w:numPr>
          <w:ilvl w:val="0"/>
          <w:numId w:val="153"/>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Đo tổn thất tan</w:t>
      </w:r>
      <w:r w:rsidR="00B70FB7">
        <w:rPr>
          <w:rFonts w:ascii="Symbol" w:eastAsia="Symbol" w:hAnsi="Symbol"/>
          <w:sz w:val="28"/>
        </w:rPr>
        <w:t></w:t>
      </w:r>
      <w:r w:rsidR="00B70FB7">
        <w:rPr>
          <w:rFonts w:ascii="Symbol" w:eastAsia="Symbol" w:hAnsi="Symbol"/>
          <w:sz w:val="28"/>
        </w:rPr>
        <w:t></w:t>
      </w:r>
      <w:r w:rsidRPr="00BD2614">
        <w:rPr>
          <w:rFonts w:ascii="Times New Roman" w:eastAsia="Times New Roman" w:hAnsi="Times New Roman" w:cs="Times New Roman"/>
          <w:sz w:val="24"/>
          <w:szCs w:val="24"/>
        </w:rPr>
        <w:t>trong tụ (Capacitor loss tangent (tan</w:t>
      </w:r>
      <w:r w:rsidR="00B70FB7">
        <w:rPr>
          <w:rFonts w:ascii="Symbol" w:eastAsia="Symbol" w:hAnsi="Symbol"/>
          <w:sz w:val="28"/>
        </w:rPr>
        <w:t></w:t>
      </w:r>
      <w:r w:rsidR="00B70FB7">
        <w:rPr>
          <w:rFonts w:ascii="Symbol" w:eastAsia="Symbol" w:hAnsi="Symbol"/>
          <w:sz w:val="28"/>
        </w:rPr>
        <w:t></w:t>
      </w:r>
      <w:r w:rsidRPr="00BD2614">
        <w:rPr>
          <w:rFonts w:ascii="Times New Roman" w:eastAsia="Times New Roman" w:hAnsi="Times New Roman" w:cs="Times New Roman"/>
          <w:sz w:val="24"/>
          <w:szCs w:val="24"/>
        </w:rPr>
        <w:t>) measurement).</w:t>
      </w:r>
    </w:p>
    <w:p w:rsidR="00BD2614" w:rsidRPr="00BD2614" w:rsidRDefault="00BD2614" w:rsidP="00BD2614">
      <w:pPr>
        <w:spacing w:line="50" w:lineRule="exact"/>
        <w:rPr>
          <w:rFonts w:ascii="Times New Roman" w:eastAsia="Times New Roman" w:hAnsi="Times New Roman" w:cs="Times New Roman"/>
          <w:sz w:val="24"/>
          <w:szCs w:val="24"/>
        </w:rPr>
      </w:pPr>
    </w:p>
    <w:p w:rsidR="00BD2614" w:rsidRPr="00BD2614" w:rsidRDefault="00BD2614" w:rsidP="00BD2614">
      <w:pPr>
        <w:numPr>
          <w:ilvl w:val="0"/>
          <w:numId w:val="153"/>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điện áp giữa các đầu cực (Voltage test beetween terminals).</w:t>
      </w:r>
    </w:p>
    <w:p w:rsidR="00BD2614" w:rsidRPr="00BD2614" w:rsidRDefault="00BD2614" w:rsidP="00BD2614">
      <w:pPr>
        <w:spacing w:line="63" w:lineRule="exact"/>
        <w:rPr>
          <w:rFonts w:ascii="Times New Roman" w:eastAsia="Times New Roman" w:hAnsi="Times New Roman" w:cs="Times New Roman"/>
          <w:sz w:val="24"/>
          <w:szCs w:val="24"/>
        </w:rPr>
      </w:pPr>
    </w:p>
    <w:p w:rsidR="00BD2614" w:rsidRPr="00BD2614" w:rsidRDefault="00BD2614" w:rsidP="00BD2614">
      <w:pPr>
        <w:numPr>
          <w:ilvl w:val="0"/>
          <w:numId w:val="153"/>
        </w:numPr>
        <w:tabs>
          <w:tab w:val="left" w:pos="360"/>
        </w:tabs>
        <w:spacing w:after="0" w:line="265" w:lineRule="auto"/>
        <w:ind w:left="180" w:right="20" w:firstLine="3"/>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điện áp AC giữa đầu cực và vỏ tụ (AC voltage test between terminals and container).</w:t>
      </w:r>
    </w:p>
    <w:p w:rsidR="00BD2614" w:rsidRPr="00BD2614" w:rsidRDefault="00BD2614" w:rsidP="00BD2614">
      <w:pPr>
        <w:spacing w:line="14" w:lineRule="exact"/>
        <w:rPr>
          <w:rFonts w:ascii="Times New Roman" w:eastAsia="Times New Roman" w:hAnsi="Times New Roman" w:cs="Times New Roman"/>
          <w:sz w:val="24"/>
          <w:szCs w:val="24"/>
        </w:rPr>
      </w:pPr>
    </w:p>
    <w:p w:rsidR="00BD2614" w:rsidRPr="00BD2614" w:rsidRDefault="00BD2614" w:rsidP="00BD2614">
      <w:pPr>
        <w:numPr>
          <w:ilvl w:val="0"/>
          <w:numId w:val="153"/>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nghiệm điện trở xả bên trong (Test of internal discharge device).</w:t>
      </w:r>
    </w:p>
    <w:p w:rsidR="00BD2614" w:rsidRPr="00BD2614" w:rsidRDefault="00BD2614" w:rsidP="00BD2614">
      <w:pPr>
        <w:spacing w:line="47" w:lineRule="exact"/>
        <w:rPr>
          <w:rFonts w:ascii="Times New Roman" w:eastAsia="Times New Roman" w:hAnsi="Times New Roman" w:cs="Times New Roman"/>
          <w:sz w:val="24"/>
          <w:szCs w:val="24"/>
        </w:rPr>
      </w:pPr>
    </w:p>
    <w:p w:rsidR="00BD2614" w:rsidRPr="00BD2614" w:rsidRDefault="00BD2614" w:rsidP="00BD2614">
      <w:pPr>
        <w:numPr>
          <w:ilvl w:val="0"/>
          <w:numId w:val="153"/>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nghiệm độ kín (Sealing test).</w:t>
      </w:r>
    </w:p>
    <w:p w:rsidR="00BD2614" w:rsidRPr="00BD2614" w:rsidRDefault="00BD2614" w:rsidP="00BD2614">
      <w:pPr>
        <w:spacing w:line="50" w:lineRule="exact"/>
        <w:rPr>
          <w:rFonts w:ascii="Times New Roman" w:eastAsia="Times New Roman" w:hAnsi="Times New Roman" w:cs="Times New Roman"/>
          <w:sz w:val="24"/>
          <w:szCs w:val="24"/>
        </w:rPr>
      </w:pPr>
    </w:p>
    <w:p w:rsidR="00BD2614" w:rsidRPr="00BD2614" w:rsidRDefault="00BD2614" w:rsidP="00BD2614">
      <w:pPr>
        <w:spacing w:line="0" w:lineRule="atLeast"/>
        <w:ind w:left="180"/>
        <w:rPr>
          <w:rFonts w:ascii="Times New Roman" w:eastAsia="Times New Roman" w:hAnsi="Times New Roman" w:cs="Times New Roman"/>
          <w:i/>
          <w:sz w:val="24"/>
          <w:szCs w:val="24"/>
        </w:rPr>
      </w:pPr>
      <w:r w:rsidRPr="00BD2614">
        <w:rPr>
          <w:rFonts w:ascii="Times New Roman" w:eastAsia="Times New Roman" w:hAnsi="Times New Roman" w:cs="Times New Roman"/>
          <w:i/>
          <w:sz w:val="24"/>
          <w:szCs w:val="24"/>
        </w:rPr>
        <w:t>Thử nghiệm điển hình:</w:t>
      </w:r>
    </w:p>
    <w:p w:rsidR="00BD2614" w:rsidRPr="00BD2614" w:rsidRDefault="00BD2614" w:rsidP="00BD2614">
      <w:pPr>
        <w:spacing w:line="272" w:lineRule="auto"/>
        <w:ind w:left="18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biên bản thử nghiệm điển hình phải được thực hiện bởi một phòng thí nghiệm độc lập trên các sản phẩm tương tự phải được đệ trình trong hồ sơ dự thầu. Các thử nghiệm này phải được thực hiện theo tiêu chuẩn IEC 60831-1/2 hoặc tương đương với các hạng mục như sau:</w:t>
      </w:r>
    </w:p>
    <w:p w:rsidR="00BD2614" w:rsidRPr="00BD2614" w:rsidRDefault="00BD2614" w:rsidP="00BD2614">
      <w:pPr>
        <w:spacing w:line="8" w:lineRule="exact"/>
        <w:rPr>
          <w:rFonts w:ascii="Times New Roman" w:eastAsia="Times New Roman" w:hAnsi="Times New Roman" w:cs="Times New Roman"/>
          <w:sz w:val="24"/>
          <w:szCs w:val="24"/>
        </w:rPr>
      </w:pPr>
    </w:p>
    <w:p w:rsidR="00BD2614" w:rsidRPr="00BD2614" w:rsidRDefault="00BD2614" w:rsidP="00BD2614">
      <w:pPr>
        <w:numPr>
          <w:ilvl w:val="0"/>
          <w:numId w:val="154"/>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nghiệm ổn định nhiệt (Thermal stability test).</w:t>
      </w:r>
    </w:p>
    <w:p w:rsidR="00BD2614" w:rsidRPr="00BD2614" w:rsidRDefault="00BD2614" w:rsidP="00BD2614">
      <w:pPr>
        <w:spacing w:line="48" w:lineRule="exact"/>
        <w:rPr>
          <w:rFonts w:ascii="Times New Roman" w:eastAsia="Times New Roman" w:hAnsi="Times New Roman" w:cs="Times New Roman"/>
          <w:sz w:val="24"/>
          <w:szCs w:val="24"/>
        </w:rPr>
      </w:pPr>
    </w:p>
    <w:p w:rsidR="00BD2614" w:rsidRPr="00BD2614" w:rsidRDefault="00BD2614" w:rsidP="00BD2614">
      <w:pPr>
        <w:numPr>
          <w:ilvl w:val="0"/>
          <w:numId w:val="154"/>
        </w:numPr>
        <w:tabs>
          <w:tab w:val="left" w:pos="382"/>
        </w:tabs>
        <w:spacing w:after="0" w:line="278" w:lineRule="auto"/>
        <w:ind w:left="180" w:firstLine="3"/>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Đo tổn thất tan</w:t>
      </w:r>
      <w:r w:rsidR="00B70FB7">
        <w:rPr>
          <w:rFonts w:ascii="Symbol" w:eastAsia="Symbol" w:hAnsi="Symbol"/>
          <w:sz w:val="28"/>
        </w:rPr>
        <w:t></w:t>
      </w:r>
      <w:r w:rsidR="00B70FB7">
        <w:rPr>
          <w:rFonts w:ascii="Symbol" w:eastAsia="Symbol" w:hAnsi="Symbol"/>
          <w:sz w:val="28"/>
        </w:rPr>
        <w:t></w:t>
      </w:r>
      <w:r w:rsidRPr="00BD2614">
        <w:rPr>
          <w:rFonts w:ascii="Times New Roman" w:eastAsia="Times New Roman" w:hAnsi="Times New Roman" w:cs="Times New Roman"/>
          <w:sz w:val="24"/>
          <w:szCs w:val="24"/>
        </w:rPr>
        <w:t xml:space="preserve"> trong tụ tại nhiệt độ tăng cao (Capacitor loss tangent (tan</w:t>
      </w:r>
      <w:r w:rsidR="00B70FB7">
        <w:rPr>
          <w:rFonts w:ascii="Symbol" w:eastAsia="Symbol" w:hAnsi="Symbol"/>
          <w:sz w:val="28"/>
        </w:rPr>
        <w:t></w:t>
      </w:r>
      <w:r w:rsidR="00B70FB7">
        <w:rPr>
          <w:rFonts w:ascii="Symbol" w:eastAsia="Symbol" w:hAnsi="Symbol"/>
          <w:sz w:val="28"/>
        </w:rPr>
        <w:t></w:t>
      </w:r>
      <w:r w:rsidRPr="00BD2614">
        <w:rPr>
          <w:rFonts w:ascii="Times New Roman" w:eastAsia="Times New Roman" w:hAnsi="Times New Roman" w:cs="Times New Roman"/>
          <w:sz w:val="24"/>
          <w:szCs w:val="24"/>
        </w:rPr>
        <w:t>) measurement of elevated temperature).</w:t>
      </w:r>
    </w:p>
    <w:p w:rsidR="00BD2614" w:rsidRPr="00BD2614" w:rsidRDefault="00BD2614" w:rsidP="00BD2614">
      <w:pPr>
        <w:spacing w:line="7" w:lineRule="exact"/>
        <w:rPr>
          <w:rFonts w:ascii="Times New Roman" w:eastAsia="Times New Roman" w:hAnsi="Times New Roman" w:cs="Times New Roman"/>
          <w:sz w:val="24"/>
          <w:szCs w:val="24"/>
        </w:rPr>
      </w:pPr>
    </w:p>
    <w:p w:rsidR="00BD2614" w:rsidRPr="00BD2614" w:rsidRDefault="00BD2614" w:rsidP="00BD2614">
      <w:pPr>
        <w:numPr>
          <w:ilvl w:val="0"/>
          <w:numId w:val="154"/>
        </w:numPr>
        <w:tabs>
          <w:tab w:val="left" w:pos="362"/>
        </w:tabs>
        <w:spacing w:after="0" w:line="265" w:lineRule="auto"/>
        <w:ind w:left="180" w:right="20" w:firstLine="3"/>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điện áp AC giữa các đầu cực và vỏ tụ (AC voltage test between terminals and container).</w:t>
      </w:r>
    </w:p>
    <w:p w:rsidR="00BD2614" w:rsidRPr="00BD2614" w:rsidRDefault="00BD2614" w:rsidP="00BD2614">
      <w:pPr>
        <w:spacing w:line="30" w:lineRule="exact"/>
        <w:rPr>
          <w:rFonts w:ascii="Times New Roman" w:eastAsia="Times New Roman" w:hAnsi="Times New Roman" w:cs="Times New Roman"/>
          <w:sz w:val="24"/>
          <w:szCs w:val="24"/>
        </w:rPr>
      </w:pPr>
    </w:p>
    <w:p w:rsidR="00BD2614" w:rsidRPr="00BD2614" w:rsidRDefault="00BD2614" w:rsidP="00BD2614">
      <w:pPr>
        <w:numPr>
          <w:ilvl w:val="0"/>
          <w:numId w:val="154"/>
        </w:numPr>
        <w:tabs>
          <w:tab w:val="left" w:pos="355"/>
        </w:tabs>
        <w:spacing w:after="0" w:line="265" w:lineRule="auto"/>
        <w:ind w:left="180" w:firstLine="3"/>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lastRenderedPageBreak/>
        <w:t>Thử điện áp xung sét giữa các đầu cực và vỏ tụ (Lightning impulse voltage test between terminals and container).</w:t>
      </w:r>
    </w:p>
    <w:p w:rsidR="00BD2614" w:rsidRPr="00BD2614" w:rsidRDefault="00BD2614" w:rsidP="00BD2614">
      <w:pPr>
        <w:spacing w:line="15" w:lineRule="exact"/>
        <w:rPr>
          <w:rFonts w:ascii="Times New Roman" w:eastAsia="Times New Roman" w:hAnsi="Times New Roman" w:cs="Times New Roman"/>
          <w:sz w:val="24"/>
          <w:szCs w:val="24"/>
        </w:rPr>
      </w:pPr>
    </w:p>
    <w:p w:rsidR="00BD2614" w:rsidRPr="00BD2614" w:rsidRDefault="00BD2614" w:rsidP="00BD2614">
      <w:pPr>
        <w:numPr>
          <w:ilvl w:val="0"/>
          <w:numId w:val="154"/>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nghiệm phóng điện ngắn mạch (Short – circuit discharge test).</w:t>
      </w:r>
    </w:p>
    <w:p w:rsidR="00BD2614" w:rsidRPr="00BD2614" w:rsidRDefault="00BD2614" w:rsidP="00BD2614">
      <w:pPr>
        <w:spacing w:line="47" w:lineRule="exact"/>
        <w:rPr>
          <w:rFonts w:ascii="Times New Roman" w:eastAsia="Times New Roman" w:hAnsi="Times New Roman" w:cs="Times New Roman"/>
          <w:sz w:val="24"/>
          <w:szCs w:val="24"/>
        </w:rPr>
      </w:pPr>
    </w:p>
    <w:p w:rsidR="00BD2614" w:rsidRPr="00BD2614" w:rsidRDefault="00BD2614" w:rsidP="00BD2614">
      <w:pPr>
        <w:numPr>
          <w:ilvl w:val="0"/>
          <w:numId w:val="154"/>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nghiệm tuổi thọ (Ageing test).</w:t>
      </w:r>
    </w:p>
    <w:p w:rsidR="00BD2614" w:rsidRPr="00BD2614" w:rsidRDefault="00BD2614" w:rsidP="00BD2614">
      <w:pPr>
        <w:spacing w:line="50" w:lineRule="exact"/>
        <w:rPr>
          <w:rFonts w:ascii="Times New Roman" w:eastAsia="Times New Roman" w:hAnsi="Times New Roman" w:cs="Times New Roman"/>
          <w:sz w:val="24"/>
          <w:szCs w:val="24"/>
        </w:rPr>
      </w:pPr>
    </w:p>
    <w:p w:rsidR="00BD2614" w:rsidRPr="00BD2614" w:rsidRDefault="00BD2614" w:rsidP="00BD2614">
      <w:pPr>
        <w:numPr>
          <w:ilvl w:val="0"/>
          <w:numId w:val="154"/>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nghiệm khả năng tự phục hồi cách điện (Self – healing test).</w:t>
      </w:r>
    </w:p>
    <w:p w:rsidR="00BD2614" w:rsidRPr="00BD2614" w:rsidRDefault="00BD2614" w:rsidP="00BD2614">
      <w:pPr>
        <w:numPr>
          <w:ilvl w:val="0"/>
          <w:numId w:val="154"/>
        </w:numPr>
        <w:tabs>
          <w:tab w:val="left" w:pos="340"/>
        </w:tabs>
        <w:spacing w:after="0" w:line="0" w:lineRule="atLeast"/>
        <w:ind w:left="1845" w:hanging="1845"/>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nghiệm phá hủy (destruction test).</w:t>
      </w:r>
    </w:p>
    <w:p w:rsidR="00BD2614" w:rsidRPr="00BD2614" w:rsidRDefault="00BD2614" w:rsidP="00BD2614">
      <w:pPr>
        <w:spacing w:line="52" w:lineRule="exact"/>
        <w:rPr>
          <w:rFonts w:ascii="Times New Roman" w:eastAsia="Times New Roman" w:hAnsi="Times New Roman" w:cs="Times New Roman"/>
          <w:sz w:val="24"/>
          <w:szCs w:val="24"/>
        </w:rPr>
      </w:pPr>
    </w:p>
    <w:p w:rsidR="00BD2614" w:rsidRPr="00BD2614" w:rsidRDefault="00BD2614" w:rsidP="00BD2614">
      <w:pPr>
        <w:spacing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3.2 Yêu cầu về mã hiệu</w:t>
      </w:r>
    </w:p>
    <w:p w:rsidR="00BD2614" w:rsidRPr="00BD2614" w:rsidRDefault="00BD2614" w:rsidP="00BD2614">
      <w:pPr>
        <w:spacing w:line="68" w:lineRule="exact"/>
        <w:rPr>
          <w:rFonts w:ascii="Times New Roman" w:eastAsia="Times New Roman" w:hAnsi="Times New Roman" w:cs="Times New Roman"/>
          <w:sz w:val="24"/>
          <w:szCs w:val="24"/>
        </w:rPr>
      </w:pPr>
    </w:p>
    <w:p w:rsidR="00BD2614" w:rsidRPr="00BD2614" w:rsidRDefault="00BD2614" w:rsidP="00BD2614">
      <w:pPr>
        <w:spacing w:line="254" w:lineRule="auto"/>
        <w:ind w:left="540" w:right="440" w:firstLine="6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Mỗi tụ điện phải có một tấm nhãn ghi các thông tin được quy định trong tiêu chuẩn IEC60831.</w:t>
      </w:r>
    </w:p>
    <w:p w:rsidR="00BD2614" w:rsidRPr="00BD2614" w:rsidRDefault="00BD2614" w:rsidP="00BD2614">
      <w:pPr>
        <w:tabs>
          <w:tab w:val="left" w:pos="340"/>
        </w:tabs>
        <w:spacing w:after="0"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b/>
          <w:sz w:val="24"/>
          <w:szCs w:val="24"/>
        </w:rPr>
        <w:t>4. Bảng yêu cầu về đặc tính kỹ thuật:</w:t>
      </w:r>
    </w:p>
    <w:tbl>
      <w:tblPr>
        <w:tblW w:w="9601" w:type="dxa"/>
        <w:tblInd w:w="190" w:type="dxa"/>
        <w:tblLayout w:type="fixed"/>
        <w:tblCellMar>
          <w:left w:w="0" w:type="dxa"/>
          <w:right w:w="0" w:type="dxa"/>
        </w:tblCellMar>
        <w:tblLook w:val="0000" w:firstRow="0" w:lastRow="0" w:firstColumn="0" w:lastColumn="0" w:noHBand="0" w:noVBand="0"/>
      </w:tblPr>
      <w:tblGrid>
        <w:gridCol w:w="820"/>
        <w:gridCol w:w="2969"/>
        <w:gridCol w:w="1080"/>
        <w:gridCol w:w="2464"/>
        <w:gridCol w:w="2268"/>
      </w:tblGrid>
      <w:tr w:rsidR="00E93266" w:rsidTr="00E93266">
        <w:trPr>
          <w:trHeight w:val="306"/>
          <w:tblHeader/>
        </w:trPr>
        <w:tc>
          <w:tcPr>
            <w:tcW w:w="820" w:type="dxa"/>
            <w:vMerge w:val="restart"/>
            <w:tcBorders>
              <w:top w:val="single" w:sz="8" w:space="0" w:color="auto"/>
              <w:left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b/>
                <w:sz w:val="26"/>
              </w:rPr>
            </w:pPr>
            <w:r>
              <w:rPr>
                <w:rFonts w:ascii="Times New Roman" w:eastAsia="Times New Roman" w:hAnsi="Times New Roman"/>
                <w:b/>
                <w:sz w:val="26"/>
              </w:rPr>
              <w:t>TT</w:t>
            </w:r>
          </w:p>
        </w:tc>
        <w:tc>
          <w:tcPr>
            <w:tcW w:w="2969" w:type="dxa"/>
            <w:vMerge w:val="restart"/>
            <w:tcBorders>
              <w:top w:val="single" w:sz="8" w:space="0" w:color="auto"/>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b/>
                <w:sz w:val="26"/>
              </w:rPr>
            </w:pPr>
            <w:r>
              <w:rPr>
                <w:rFonts w:ascii="Times New Roman" w:eastAsia="Times New Roman" w:hAnsi="Times New Roman"/>
                <w:b/>
                <w:sz w:val="26"/>
              </w:rPr>
              <w:t>Hạng mục</w:t>
            </w:r>
          </w:p>
        </w:tc>
        <w:tc>
          <w:tcPr>
            <w:tcW w:w="1080" w:type="dxa"/>
            <w:tcBorders>
              <w:top w:val="single" w:sz="8" w:space="0" w:color="auto"/>
              <w:right w:val="single" w:sz="8" w:space="0" w:color="auto"/>
            </w:tcBorders>
            <w:shd w:val="clear" w:color="auto" w:fill="auto"/>
            <w:vAlign w:val="bottom"/>
          </w:tcPr>
          <w:p w:rsidR="00E93266" w:rsidRDefault="00E93266" w:rsidP="003822AF">
            <w:pPr>
              <w:spacing w:line="0" w:lineRule="atLeast"/>
              <w:jc w:val="center"/>
              <w:rPr>
                <w:rFonts w:ascii="Times New Roman" w:eastAsia="Times New Roman" w:hAnsi="Times New Roman"/>
                <w:b/>
                <w:w w:val="99"/>
                <w:sz w:val="26"/>
              </w:rPr>
            </w:pPr>
            <w:r>
              <w:rPr>
                <w:rFonts w:ascii="Times New Roman" w:eastAsia="Times New Roman" w:hAnsi="Times New Roman"/>
                <w:b/>
                <w:w w:val="99"/>
                <w:sz w:val="26"/>
              </w:rPr>
              <w:t>Đơn vị</w:t>
            </w:r>
          </w:p>
        </w:tc>
        <w:tc>
          <w:tcPr>
            <w:tcW w:w="2464" w:type="dxa"/>
            <w:vMerge w:val="restart"/>
            <w:tcBorders>
              <w:top w:val="single" w:sz="8" w:space="0" w:color="auto"/>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b/>
                <w:sz w:val="26"/>
              </w:rPr>
            </w:pPr>
            <w:r>
              <w:rPr>
                <w:rFonts w:ascii="Times New Roman" w:eastAsia="Times New Roman" w:hAnsi="Times New Roman"/>
                <w:b/>
                <w:sz w:val="26"/>
              </w:rPr>
              <w:t>Yêu cầu</w:t>
            </w:r>
          </w:p>
        </w:tc>
        <w:tc>
          <w:tcPr>
            <w:tcW w:w="2268" w:type="dxa"/>
            <w:vMerge w:val="restart"/>
            <w:tcBorders>
              <w:top w:val="single" w:sz="8" w:space="0" w:color="auto"/>
              <w:right w:val="single" w:sz="8" w:space="0" w:color="auto"/>
            </w:tcBorders>
          </w:tcPr>
          <w:p w:rsidR="00E93266" w:rsidRDefault="00E93266" w:rsidP="00E93266">
            <w:pPr>
              <w:spacing w:line="0" w:lineRule="atLeast"/>
              <w:rPr>
                <w:rFonts w:ascii="Times New Roman" w:eastAsia="Times New Roman" w:hAnsi="Times New Roman"/>
                <w:b/>
                <w:sz w:val="26"/>
              </w:rPr>
            </w:pPr>
            <w:r w:rsidRPr="00E93266">
              <w:rPr>
                <w:rFonts w:ascii="Times New Roman" w:eastAsia="Times New Roman" w:hAnsi="Times New Roman"/>
                <w:b/>
                <w:sz w:val="26"/>
              </w:rPr>
              <w:t>Nhà thầu đề xuất và cam kết</w:t>
            </w:r>
          </w:p>
        </w:tc>
      </w:tr>
      <w:tr w:rsidR="00E93266" w:rsidTr="00E93266">
        <w:trPr>
          <w:trHeight w:val="349"/>
          <w:tblHeader/>
        </w:trPr>
        <w:tc>
          <w:tcPr>
            <w:tcW w:w="820" w:type="dxa"/>
            <w:vMerge/>
            <w:tcBorders>
              <w:left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13"/>
              </w:rPr>
            </w:pPr>
          </w:p>
        </w:tc>
        <w:tc>
          <w:tcPr>
            <w:tcW w:w="2969" w:type="dxa"/>
            <w:vMerge/>
            <w:tcBorders>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13"/>
              </w:rPr>
            </w:pPr>
          </w:p>
        </w:tc>
        <w:tc>
          <w:tcPr>
            <w:tcW w:w="1080" w:type="dxa"/>
            <w:vMerge w:val="restart"/>
            <w:tcBorders>
              <w:right w:val="single" w:sz="8" w:space="0" w:color="auto"/>
            </w:tcBorders>
            <w:shd w:val="clear" w:color="auto" w:fill="auto"/>
            <w:vAlign w:val="bottom"/>
          </w:tcPr>
          <w:p w:rsidR="00E93266" w:rsidRDefault="00E93266" w:rsidP="003822AF">
            <w:pPr>
              <w:spacing w:line="0" w:lineRule="atLeast"/>
              <w:jc w:val="center"/>
              <w:rPr>
                <w:rFonts w:ascii="Times New Roman" w:eastAsia="Times New Roman" w:hAnsi="Times New Roman"/>
                <w:b/>
                <w:sz w:val="26"/>
              </w:rPr>
            </w:pPr>
            <w:r>
              <w:rPr>
                <w:rFonts w:ascii="Times New Roman" w:eastAsia="Times New Roman" w:hAnsi="Times New Roman"/>
                <w:b/>
                <w:sz w:val="26"/>
              </w:rPr>
              <w:t>đo</w:t>
            </w:r>
          </w:p>
        </w:tc>
        <w:tc>
          <w:tcPr>
            <w:tcW w:w="2464" w:type="dxa"/>
            <w:vMerge/>
            <w:tcBorders>
              <w:right w:val="single" w:sz="8" w:space="0" w:color="auto"/>
            </w:tcBorders>
            <w:shd w:val="clear" w:color="auto" w:fill="auto"/>
            <w:vAlign w:val="bottom"/>
          </w:tcPr>
          <w:p w:rsidR="00E93266" w:rsidRPr="00E93266" w:rsidRDefault="00E93266" w:rsidP="00E93266">
            <w:pPr>
              <w:spacing w:line="0" w:lineRule="atLeast"/>
              <w:ind w:left="54"/>
              <w:rPr>
                <w:rFonts w:ascii="Times New Roman" w:eastAsia="Times New Roman" w:hAnsi="Times New Roman"/>
                <w:b/>
                <w:sz w:val="26"/>
              </w:rPr>
            </w:pPr>
          </w:p>
        </w:tc>
        <w:tc>
          <w:tcPr>
            <w:tcW w:w="2268" w:type="dxa"/>
            <w:vMerge/>
            <w:tcBorders>
              <w:right w:val="single" w:sz="8" w:space="0" w:color="auto"/>
            </w:tcBorders>
          </w:tcPr>
          <w:p w:rsidR="00E93266" w:rsidRPr="00E93266" w:rsidRDefault="00E93266" w:rsidP="00E93266">
            <w:pPr>
              <w:spacing w:line="0" w:lineRule="atLeast"/>
              <w:rPr>
                <w:rFonts w:ascii="Times New Roman" w:eastAsia="Times New Roman" w:hAnsi="Times New Roman"/>
                <w:b/>
                <w:sz w:val="26"/>
              </w:rPr>
            </w:pPr>
          </w:p>
        </w:tc>
      </w:tr>
      <w:tr w:rsidR="00E93266" w:rsidTr="00E93266">
        <w:trPr>
          <w:trHeight w:val="142"/>
          <w:tblHeader/>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12"/>
              </w:rPr>
            </w:pPr>
          </w:p>
        </w:tc>
        <w:tc>
          <w:tcPr>
            <w:tcW w:w="2969" w:type="dxa"/>
            <w:tcBorders>
              <w:bottom w:val="single" w:sz="8" w:space="0" w:color="auto"/>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12"/>
              </w:rPr>
            </w:pPr>
          </w:p>
        </w:tc>
        <w:tc>
          <w:tcPr>
            <w:tcW w:w="1080" w:type="dxa"/>
            <w:vMerge/>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12"/>
              </w:rPr>
            </w:pPr>
          </w:p>
        </w:tc>
        <w:tc>
          <w:tcPr>
            <w:tcW w:w="2464" w:type="dxa"/>
            <w:tcBorders>
              <w:bottom w:val="single" w:sz="8" w:space="0" w:color="auto"/>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12"/>
              </w:rPr>
            </w:pPr>
          </w:p>
        </w:tc>
        <w:tc>
          <w:tcPr>
            <w:tcW w:w="2268" w:type="dxa"/>
            <w:tcBorders>
              <w:bottom w:val="single" w:sz="8" w:space="0" w:color="auto"/>
              <w:right w:val="single" w:sz="8" w:space="0" w:color="auto"/>
            </w:tcBorders>
          </w:tcPr>
          <w:p w:rsidR="00E93266" w:rsidRDefault="00E93266" w:rsidP="00E93266">
            <w:pPr>
              <w:spacing w:line="0" w:lineRule="atLeast"/>
              <w:rPr>
                <w:rFonts w:ascii="Times New Roman" w:eastAsia="Times New Roman" w:hAnsi="Times New Roman"/>
                <w:sz w:val="12"/>
              </w:rPr>
            </w:pPr>
          </w:p>
        </w:tc>
      </w:tr>
      <w:tr w:rsidR="00E93266" w:rsidTr="00E93266">
        <w:trPr>
          <w:trHeight w:val="279"/>
        </w:trPr>
        <w:tc>
          <w:tcPr>
            <w:tcW w:w="820" w:type="dxa"/>
            <w:tcBorders>
              <w:left w:val="single" w:sz="8" w:space="0" w:color="auto"/>
              <w:right w:val="single" w:sz="8" w:space="0" w:color="auto"/>
            </w:tcBorders>
            <w:shd w:val="clear" w:color="auto" w:fill="auto"/>
            <w:vAlign w:val="bottom"/>
          </w:tcPr>
          <w:p w:rsidR="00E93266" w:rsidRDefault="00E93266" w:rsidP="00E93266">
            <w:pPr>
              <w:spacing w:line="280" w:lineRule="exact"/>
              <w:ind w:left="104" w:right="30"/>
              <w:jc w:val="center"/>
              <w:rPr>
                <w:rFonts w:ascii="Times New Roman" w:eastAsia="Times New Roman" w:hAnsi="Times New Roman"/>
                <w:sz w:val="26"/>
              </w:rPr>
            </w:pPr>
            <w:r>
              <w:rPr>
                <w:rFonts w:ascii="Times New Roman" w:eastAsia="Times New Roman" w:hAnsi="Times New Roman"/>
                <w:sz w:val="26"/>
              </w:rPr>
              <w:t>1</w:t>
            </w:r>
          </w:p>
        </w:tc>
        <w:tc>
          <w:tcPr>
            <w:tcW w:w="2969" w:type="dxa"/>
            <w:tcBorders>
              <w:right w:val="single" w:sz="8" w:space="0" w:color="auto"/>
            </w:tcBorders>
            <w:shd w:val="clear" w:color="auto" w:fill="auto"/>
            <w:vAlign w:val="bottom"/>
          </w:tcPr>
          <w:p w:rsidR="00E93266" w:rsidRDefault="00E93266" w:rsidP="00E93266">
            <w:pPr>
              <w:spacing w:line="280" w:lineRule="exact"/>
              <w:rPr>
                <w:rFonts w:ascii="Times New Roman" w:eastAsia="Times New Roman" w:hAnsi="Times New Roman"/>
                <w:sz w:val="26"/>
              </w:rPr>
            </w:pPr>
            <w:r>
              <w:rPr>
                <w:rFonts w:ascii="Times New Roman" w:eastAsia="Times New Roman" w:hAnsi="Times New Roman"/>
                <w:sz w:val="26"/>
              </w:rPr>
              <w:t>Xuất xứ</w:t>
            </w: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280" w:lineRule="exact"/>
              <w:ind w:left="54"/>
              <w:rPr>
                <w:rFonts w:ascii="Times New Roman" w:eastAsia="Times New Roman" w:hAnsi="Times New Roman"/>
                <w:sz w:val="26"/>
              </w:rPr>
            </w:pPr>
            <w:r>
              <w:rPr>
                <w:rFonts w:ascii="Times New Roman" w:eastAsia="Times New Roman" w:hAnsi="Times New Roman"/>
                <w:sz w:val="26"/>
              </w:rPr>
              <w:t>Nêu rõ</w:t>
            </w:r>
          </w:p>
        </w:tc>
        <w:tc>
          <w:tcPr>
            <w:tcW w:w="2268" w:type="dxa"/>
            <w:tcBorders>
              <w:right w:val="single" w:sz="8" w:space="0" w:color="auto"/>
            </w:tcBorders>
          </w:tcPr>
          <w:p w:rsidR="00E93266" w:rsidRDefault="00E93266" w:rsidP="00E93266">
            <w:pPr>
              <w:spacing w:line="280" w:lineRule="exact"/>
              <w:rPr>
                <w:rFonts w:ascii="Times New Roman" w:eastAsia="Times New Roman" w:hAnsi="Times New Roman"/>
                <w:sz w:val="26"/>
              </w:rPr>
            </w:pPr>
          </w:p>
        </w:tc>
      </w:tr>
      <w:tr w:rsidR="00E93266" w:rsidTr="00E93266">
        <w:trPr>
          <w:trHeight w:val="56"/>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4"/>
              </w:rPr>
            </w:pPr>
          </w:p>
        </w:tc>
        <w:tc>
          <w:tcPr>
            <w:tcW w:w="2969" w:type="dxa"/>
            <w:tcBorders>
              <w:bottom w:val="single" w:sz="8" w:space="0" w:color="auto"/>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4"/>
              </w:rPr>
            </w:pP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4"/>
              </w:rPr>
            </w:pPr>
          </w:p>
        </w:tc>
        <w:tc>
          <w:tcPr>
            <w:tcW w:w="2464" w:type="dxa"/>
            <w:tcBorders>
              <w:bottom w:val="single" w:sz="8" w:space="0" w:color="auto"/>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4"/>
              </w:rPr>
            </w:pPr>
          </w:p>
        </w:tc>
        <w:tc>
          <w:tcPr>
            <w:tcW w:w="2268" w:type="dxa"/>
            <w:tcBorders>
              <w:bottom w:val="single" w:sz="8" w:space="0" w:color="auto"/>
              <w:right w:val="single" w:sz="8" w:space="0" w:color="auto"/>
            </w:tcBorders>
          </w:tcPr>
          <w:p w:rsidR="00E93266" w:rsidRDefault="00E93266" w:rsidP="00E93266">
            <w:pPr>
              <w:spacing w:line="0" w:lineRule="atLeast"/>
              <w:rPr>
                <w:rFonts w:ascii="Times New Roman" w:eastAsia="Times New Roman" w:hAnsi="Times New Roman"/>
                <w:sz w:val="4"/>
              </w:rPr>
            </w:pPr>
          </w:p>
        </w:tc>
      </w:tr>
      <w:tr w:rsidR="00E93266" w:rsidTr="00E93266">
        <w:trPr>
          <w:trHeight w:val="279"/>
        </w:trPr>
        <w:tc>
          <w:tcPr>
            <w:tcW w:w="820" w:type="dxa"/>
            <w:tcBorders>
              <w:left w:val="single" w:sz="8" w:space="0" w:color="auto"/>
              <w:right w:val="single" w:sz="8" w:space="0" w:color="auto"/>
            </w:tcBorders>
            <w:shd w:val="clear" w:color="auto" w:fill="auto"/>
            <w:vAlign w:val="bottom"/>
          </w:tcPr>
          <w:p w:rsidR="00E93266" w:rsidRDefault="00E93266" w:rsidP="00E93266">
            <w:pPr>
              <w:spacing w:line="278" w:lineRule="exact"/>
              <w:ind w:left="104" w:right="30"/>
              <w:jc w:val="center"/>
              <w:rPr>
                <w:rFonts w:ascii="Times New Roman" w:eastAsia="Times New Roman" w:hAnsi="Times New Roman"/>
                <w:sz w:val="26"/>
              </w:rPr>
            </w:pPr>
            <w:r>
              <w:rPr>
                <w:rFonts w:ascii="Times New Roman" w:eastAsia="Times New Roman" w:hAnsi="Times New Roman"/>
                <w:sz w:val="26"/>
              </w:rPr>
              <w:t>2</w:t>
            </w:r>
          </w:p>
        </w:tc>
        <w:tc>
          <w:tcPr>
            <w:tcW w:w="2969" w:type="dxa"/>
            <w:tcBorders>
              <w:right w:val="single" w:sz="8" w:space="0" w:color="auto"/>
            </w:tcBorders>
            <w:shd w:val="clear" w:color="auto" w:fill="auto"/>
            <w:vAlign w:val="bottom"/>
          </w:tcPr>
          <w:p w:rsidR="00E93266" w:rsidRDefault="00E93266" w:rsidP="00E93266">
            <w:pPr>
              <w:spacing w:line="278" w:lineRule="exact"/>
              <w:rPr>
                <w:rFonts w:ascii="Times New Roman" w:eastAsia="Times New Roman" w:hAnsi="Times New Roman"/>
                <w:sz w:val="26"/>
              </w:rPr>
            </w:pPr>
            <w:r>
              <w:rPr>
                <w:rFonts w:ascii="Times New Roman" w:eastAsia="Times New Roman" w:hAnsi="Times New Roman"/>
                <w:sz w:val="26"/>
              </w:rPr>
              <w:t>Tên nhà sản xuất</w:t>
            </w: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278" w:lineRule="exact"/>
              <w:ind w:left="54"/>
              <w:rPr>
                <w:rFonts w:ascii="Times New Roman" w:eastAsia="Times New Roman" w:hAnsi="Times New Roman"/>
                <w:sz w:val="26"/>
              </w:rPr>
            </w:pPr>
            <w:r>
              <w:rPr>
                <w:rFonts w:ascii="Times New Roman" w:eastAsia="Times New Roman" w:hAnsi="Times New Roman"/>
                <w:sz w:val="26"/>
              </w:rPr>
              <w:t>Nêu rõ</w:t>
            </w:r>
          </w:p>
        </w:tc>
        <w:tc>
          <w:tcPr>
            <w:tcW w:w="2268" w:type="dxa"/>
            <w:tcBorders>
              <w:right w:val="single" w:sz="8" w:space="0" w:color="auto"/>
            </w:tcBorders>
          </w:tcPr>
          <w:p w:rsidR="00E93266" w:rsidRDefault="00E93266" w:rsidP="00E93266">
            <w:pPr>
              <w:spacing w:line="278" w:lineRule="exact"/>
              <w:rPr>
                <w:rFonts w:ascii="Times New Roman" w:eastAsia="Times New Roman" w:hAnsi="Times New Roman"/>
                <w:sz w:val="26"/>
              </w:rPr>
            </w:pPr>
          </w:p>
        </w:tc>
      </w:tr>
      <w:tr w:rsidR="00E93266" w:rsidTr="00E93266">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4"/>
              </w:rPr>
            </w:pPr>
          </w:p>
        </w:tc>
        <w:tc>
          <w:tcPr>
            <w:tcW w:w="2969" w:type="dxa"/>
            <w:tcBorders>
              <w:bottom w:val="single" w:sz="8" w:space="0" w:color="auto"/>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4"/>
              </w:rPr>
            </w:pP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4"/>
              </w:rPr>
            </w:pPr>
          </w:p>
        </w:tc>
        <w:tc>
          <w:tcPr>
            <w:tcW w:w="2464" w:type="dxa"/>
            <w:tcBorders>
              <w:bottom w:val="single" w:sz="8" w:space="0" w:color="auto"/>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4"/>
              </w:rPr>
            </w:pPr>
          </w:p>
        </w:tc>
        <w:tc>
          <w:tcPr>
            <w:tcW w:w="2268" w:type="dxa"/>
            <w:tcBorders>
              <w:bottom w:val="single" w:sz="8" w:space="0" w:color="auto"/>
              <w:right w:val="single" w:sz="8" w:space="0" w:color="auto"/>
            </w:tcBorders>
          </w:tcPr>
          <w:p w:rsidR="00E93266" w:rsidRDefault="00E93266" w:rsidP="00E93266">
            <w:pPr>
              <w:spacing w:line="0" w:lineRule="atLeast"/>
              <w:rPr>
                <w:rFonts w:ascii="Times New Roman" w:eastAsia="Times New Roman" w:hAnsi="Times New Roman"/>
                <w:sz w:val="4"/>
              </w:rPr>
            </w:pPr>
          </w:p>
        </w:tc>
      </w:tr>
      <w:tr w:rsidR="00E93266" w:rsidTr="00E93266">
        <w:trPr>
          <w:trHeight w:val="279"/>
        </w:trPr>
        <w:tc>
          <w:tcPr>
            <w:tcW w:w="820" w:type="dxa"/>
            <w:tcBorders>
              <w:left w:val="single" w:sz="8" w:space="0" w:color="auto"/>
              <w:right w:val="single" w:sz="8" w:space="0" w:color="auto"/>
            </w:tcBorders>
            <w:shd w:val="clear" w:color="auto" w:fill="auto"/>
            <w:vAlign w:val="bottom"/>
          </w:tcPr>
          <w:p w:rsidR="00E93266" w:rsidRDefault="00E93266" w:rsidP="00E93266">
            <w:pPr>
              <w:spacing w:line="278" w:lineRule="exact"/>
              <w:ind w:left="104" w:right="30"/>
              <w:jc w:val="center"/>
              <w:rPr>
                <w:rFonts w:ascii="Times New Roman" w:eastAsia="Times New Roman" w:hAnsi="Times New Roman"/>
                <w:sz w:val="26"/>
              </w:rPr>
            </w:pPr>
            <w:r>
              <w:rPr>
                <w:rFonts w:ascii="Times New Roman" w:eastAsia="Times New Roman" w:hAnsi="Times New Roman"/>
                <w:sz w:val="26"/>
              </w:rPr>
              <w:t>3</w:t>
            </w:r>
          </w:p>
        </w:tc>
        <w:tc>
          <w:tcPr>
            <w:tcW w:w="2969" w:type="dxa"/>
            <w:tcBorders>
              <w:right w:val="single" w:sz="8" w:space="0" w:color="auto"/>
            </w:tcBorders>
            <w:shd w:val="clear" w:color="auto" w:fill="auto"/>
            <w:vAlign w:val="bottom"/>
          </w:tcPr>
          <w:p w:rsidR="00E93266" w:rsidRDefault="00E93266" w:rsidP="00E93266">
            <w:pPr>
              <w:spacing w:line="278" w:lineRule="exact"/>
              <w:rPr>
                <w:rFonts w:ascii="Times New Roman" w:eastAsia="Times New Roman" w:hAnsi="Times New Roman"/>
                <w:sz w:val="26"/>
              </w:rPr>
            </w:pPr>
            <w:r>
              <w:rPr>
                <w:rFonts w:ascii="Times New Roman" w:eastAsia="Times New Roman" w:hAnsi="Times New Roman"/>
                <w:sz w:val="26"/>
              </w:rPr>
              <w:t>Mã hiệu</w:t>
            </w: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278" w:lineRule="exact"/>
              <w:ind w:left="54"/>
              <w:rPr>
                <w:rFonts w:ascii="Times New Roman" w:eastAsia="Times New Roman" w:hAnsi="Times New Roman"/>
                <w:sz w:val="26"/>
              </w:rPr>
            </w:pPr>
            <w:r>
              <w:rPr>
                <w:rFonts w:ascii="Times New Roman" w:eastAsia="Times New Roman" w:hAnsi="Times New Roman"/>
                <w:sz w:val="26"/>
              </w:rPr>
              <w:t>Nêu rõ</w:t>
            </w:r>
          </w:p>
        </w:tc>
        <w:tc>
          <w:tcPr>
            <w:tcW w:w="2268" w:type="dxa"/>
            <w:tcBorders>
              <w:right w:val="single" w:sz="8" w:space="0" w:color="auto"/>
            </w:tcBorders>
          </w:tcPr>
          <w:p w:rsidR="00E93266" w:rsidRDefault="00E93266" w:rsidP="00E93266">
            <w:pPr>
              <w:spacing w:line="278" w:lineRule="exact"/>
              <w:rPr>
                <w:rFonts w:ascii="Times New Roman" w:eastAsia="Times New Roman" w:hAnsi="Times New Roman"/>
                <w:sz w:val="26"/>
              </w:rPr>
            </w:pPr>
          </w:p>
        </w:tc>
      </w:tr>
      <w:tr w:rsidR="00E93266" w:rsidTr="00E93266">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4"/>
              </w:rPr>
            </w:pPr>
          </w:p>
        </w:tc>
        <w:tc>
          <w:tcPr>
            <w:tcW w:w="2969" w:type="dxa"/>
            <w:tcBorders>
              <w:bottom w:val="single" w:sz="8" w:space="0" w:color="auto"/>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4"/>
              </w:rPr>
            </w:pP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4"/>
              </w:rPr>
            </w:pPr>
          </w:p>
        </w:tc>
        <w:tc>
          <w:tcPr>
            <w:tcW w:w="2464" w:type="dxa"/>
            <w:tcBorders>
              <w:bottom w:val="single" w:sz="8" w:space="0" w:color="auto"/>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4"/>
              </w:rPr>
            </w:pPr>
          </w:p>
        </w:tc>
        <w:tc>
          <w:tcPr>
            <w:tcW w:w="2268" w:type="dxa"/>
            <w:tcBorders>
              <w:bottom w:val="single" w:sz="8" w:space="0" w:color="auto"/>
              <w:right w:val="single" w:sz="8" w:space="0" w:color="auto"/>
            </w:tcBorders>
          </w:tcPr>
          <w:p w:rsidR="00E93266" w:rsidRDefault="00E93266" w:rsidP="00E93266">
            <w:pPr>
              <w:spacing w:line="0" w:lineRule="atLeast"/>
              <w:rPr>
                <w:rFonts w:ascii="Times New Roman" w:eastAsia="Times New Roman" w:hAnsi="Times New Roman"/>
                <w:sz w:val="4"/>
              </w:rPr>
            </w:pPr>
          </w:p>
        </w:tc>
      </w:tr>
      <w:tr w:rsidR="00E93266" w:rsidTr="00E93266">
        <w:trPr>
          <w:trHeight w:val="282"/>
        </w:trPr>
        <w:tc>
          <w:tcPr>
            <w:tcW w:w="820" w:type="dxa"/>
            <w:tcBorders>
              <w:left w:val="single" w:sz="8" w:space="0" w:color="auto"/>
              <w:right w:val="single" w:sz="8" w:space="0" w:color="auto"/>
            </w:tcBorders>
            <w:shd w:val="clear" w:color="auto" w:fill="auto"/>
            <w:vAlign w:val="bottom"/>
          </w:tcPr>
          <w:p w:rsidR="00E93266" w:rsidRDefault="00E93266" w:rsidP="00E93266">
            <w:pPr>
              <w:spacing w:line="282" w:lineRule="exact"/>
              <w:ind w:left="104" w:right="30"/>
              <w:jc w:val="center"/>
              <w:rPr>
                <w:rFonts w:ascii="Times New Roman" w:eastAsia="Times New Roman" w:hAnsi="Times New Roman"/>
                <w:sz w:val="26"/>
              </w:rPr>
            </w:pPr>
            <w:r>
              <w:rPr>
                <w:rFonts w:ascii="Times New Roman" w:eastAsia="Times New Roman" w:hAnsi="Times New Roman"/>
                <w:sz w:val="26"/>
              </w:rPr>
              <w:t>4</w:t>
            </w:r>
          </w:p>
        </w:tc>
        <w:tc>
          <w:tcPr>
            <w:tcW w:w="2969" w:type="dxa"/>
            <w:tcBorders>
              <w:right w:val="single" w:sz="8" w:space="0" w:color="auto"/>
            </w:tcBorders>
            <w:shd w:val="clear" w:color="auto" w:fill="auto"/>
            <w:vAlign w:val="bottom"/>
          </w:tcPr>
          <w:p w:rsidR="00E93266" w:rsidRDefault="00E93266" w:rsidP="00E93266">
            <w:pPr>
              <w:spacing w:line="282" w:lineRule="exact"/>
              <w:rPr>
                <w:rFonts w:ascii="Times New Roman" w:eastAsia="Times New Roman" w:hAnsi="Times New Roman"/>
                <w:sz w:val="26"/>
              </w:rPr>
            </w:pPr>
            <w:r>
              <w:rPr>
                <w:rFonts w:ascii="Times New Roman" w:eastAsia="Times New Roman" w:hAnsi="Times New Roman"/>
                <w:sz w:val="26"/>
              </w:rPr>
              <w:t>Tiêu chuẩn quản lý chất lượng</w:t>
            </w: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282" w:lineRule="exact"/>
              <w:ind w:left="54"/>
              <w:rPr>
                <w:rFonts w:ascii="Times New Roman" w:eastAsia="Times New Roman" w:hAnsi="Times New Roman"/>
                <w:sz w:val="26"/>
              </w:rPr>
            </w:pPr>
            <w:r>
              <w:rPr>
                <w:rFonts w:ascii="Times New Roman" w:eastAsia="Times New Roman" w:hAnsi="Times New Roman"/>
                <w:sz w:val="26"/>
              </w:rPr>
              <w:t>ISO 9001</w:t>
            </w:r>
          </w:p>
        </w:tc>
        <w:tc>
          <w:tcPr>
            <w:tcW w:w="2268" w:type="dxa"/>
            <w:tcBorders>
              <w:right w:val="single" w:sz="8" w:space="0" w:color="auto"/>
            </w:tcBorders>
          </w:tcPr>
          <w:p w:rsidR="00E93266" w:rsidRDefault="00E93266" w:rsidP="00E93266">
            <w:pPr>
              <w:spacing w:line="282" w:lineRule="exact"/>
              <w:rPr>
                <w:rFonts w:ascii="Times New Roman" w:eastAsia="Times New Roman" w:hAnsi="Times New Roman"/>
                <w:sz w:val="26"/>
              </w:rPr>
            </w:pPr>
          </w:p>
        </w:tc>
      </w:tr>
      <w:tr w:rsidR="00E93266" w:rsidTr="00E93266">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4"/>
              </w:rPr>
            </w:pPr>
          </w:p>
        </w:tc>
        <w:tc>
          <w:tcPr>
            <w:tcW w:w="2969" w:type="dxa"/>
            <w:tcBorders>
              <w:bottom w:val="single" w:sz="8" w:space="0" w:color="auto"/>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4"/>
              </w:rPr>
            </w:pP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4"/>
              </w:rPr>
            </w:pPr>
          </w:p>
        </w:tc>
        <w:tc>
          <w:tcPr>
            <w:tcW w:w="2464" w:type="dxa"/>
            <w:tcBorders>
              <w:bottom w:val="single" w:sz="8" w:space="0" w:color="auto"/>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4"/>
              </w:rPr>
            </w:pPr>
          </w:p>
        </w:tc>
        <w:tc>
          <w:tcPr>
            <w:tcW w:w="2268" w:type="dxa"/>
            <w:tcBorders>
              <w:bottom w:val="single" w:sz="8" w:space="0" w:color="auto"/>
              <w:right w:val="single" w:sz="8" w:space="0" w:color="auto"/>
            </w:tcBorders>
          </w:tcPr>
          <w:p w:rsidR="00E93266" w:rsidRDefault="00E93266" w:rsidP="00E93266">
            <w:pPr>
              <w:spacing w:line="0" w:lineRule="atLeast"/>
              <w:rPr>
                <w:rFonts w:ascii="Times New Roman" w:eastAsia="Times New Roman" w:hAnsi="Times New Roman"/>
                <w:sz w:val="4"/>
              </w:rPr>
            </w:pPr>
          </w:p>
        </w:tc>
      </w:tr>
      <w:tr w:rsidR="00E93266" w:rsidTr="00E93266">
        <w:trPr>
          <w:trHeight w:val="279"/>
        </w:trPr>
        <w:tc>
          <w:tcPr>
            <w:tcW w:w="820" w:type="dxa"/>
            <w:tcBorders>
              <w:left w:val="single" w:sz="8" w:space="0" w:color="auto"/>
              <w:right w:val="single" w:sz="8" w:space="0" w:color="auto"/>
            </w:tcBorders>
            <w:shd w:val="clear" w:color="auto" w:fill="auto"/>
            <w:vAlign w:val="bottom"/>
          </w:tcPr>
          <w:p w:rsidR="00E93266" w:rsidRDefault="00E93266" w:rsidP="00E93266">
            <w:pPr>
              <w:spacing w:line="278" w:lineRule="exact"/>
              <w:ind w:left="104" w:right="30"/>
              <w:jc w:val="center"/>
              <w:rPr>
                <w:rFonts w:ascii="Times New Roman" w:eastAsia="Times New Roman" w:hAnsi="Times New Roman"/>
                <w:sz w:val="26"/>
              </w:rPr>
            </w:pPr>
            <w:r>
              <w:rPr>
                <w:rFonts w:ascii="Times New Roman" w:eastAsia="Times New Roman" w:hAnsi="Times New Roman"/>
                <w:sz w:val="26"/>
              </w:rPr>
              <w:t>5</w:t>
            </w:r>
          </w:p>
        </w:tc>
        <w:tc>
          <w:tcPr>
            <w:tcW w:w="2969" w:type="dxa"/>
            <w:tcBorders>
              <w:right w:val="single" w:sz="8" w:space="0" w:color="auto"/>
            </w:tcBorders>
            <w:shd w:val="clear" w:color="auto" w:fill="auto"/>
            <w:vAlign w:val="bottom"/>
          </w:tcPr>
          <w:p w:rsidR="00E93266" w:rsidRDefault="00E93266" w:rsidP="00E93266">
            <w:pPr>
              <w:spacing w:line="278" w:lineRule="exact"/>
              <w:rPr>
                <w:rFonts w:ascii="Times New Roman" w:eastAsia="Times New Roman" w:hAnsi="Times New Roman"/>
                <w:sz w:val="26"/>
              </w:rPr>
            </w:pPr>
            <w:r>
              <w:rPr>
                <w:rFonts w:ascii="Times New Roman" w:eastAsia="Times New Roman" w:hAnsi="Times New Roman"/>
                <w:sz w:val="26"/>
              </w:rPr>
              <w:t>Tiêu chuẩn áp dụng</w:t>
            </w: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278" w:lineRule="exact"/>
              <w:ind w:left="54"/>
              <w:rPr>
                <w:rFonts w:ascii="Times New Roman" w:eastAsia="Times New Roman" w:hAnsi="Times New Roman"/>
                <w:sz w:val="26"/>
              </w:rPr>
            </w:pPr>
            <w:r>
              <w:rPr>
                <w:rFonts w:ascii="Times New Roman" w:eastAsia="Times New Roman" w:hAnsi="Times New Roman"/>
                <w:sz w:val="26"/>
              </w:rPr>
              <w:t>IEC 60831-1/2 hoặc tương đương</w:t>
            </w:r>
          </w:p>
        </w:tc>
        <w:tc>
          <w:tcPr>
            <w:tcW w:w="2268" w:type="dxa"/>
            <w:tcBorders>
              <w:right w:val="single" w:sz="8" w:space="0" w:color="auto"/>
            </w:tcBorders>
          </w:tcPr>
          <w:p w:rsidR="00E93266" w:rsidRDefault="00E93266" w:rsidP="00E93266">
            <w:pPr>
              <w:spacing w:line="278" w:lineRule="exact"/>
              <w:rPr>
                <w:rFonts w:ascii="Times New Roman" w:eastAsia="Times New Roman" w:hAnsi="Times New Roman"/>
                <w:sz w:val="26"/>
              </w:rPr>
            </w:pPr>
          </w:p>
        </w:tc>
      </w:tr>
      <w:tr w:rsidR="00E93266" w:rsidTr="00E93266">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4"/>
              </w:rPr>
            </w:pPr>
          </w:p>
        </w:tc>
        <w:tc>
          <w:tcPr>
            <w:tcW w:w="2969" w:type="dxa"/>
            <w:tcBorders>
              <w:bottom w:val="single" w:sz="8" w:space="0" w:color="auto"/>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4"/>
              </w:rPr>
            </w:pP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4"/>
              </w:rPr>
            </w:pPr>
          </w:p>
        </w:tc>
        <w:tc>
          <w:tcPr>
            <w:tcW w:w="2464" w:type="dxa"/>
            <w:tcBorders>
              <w:bottom w:val="single" w:sz="8" w:space="0" w:color="auto"/>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4"/>
              </w:rPr>
            </w:pPr>
          </w:p>
        </w:tc>
        <w:tc>
          <w:tcPr>
            <w:tcW w:w="2268" w:type="dxa"/>
            <w:tcBorders>
              <w:bottom w:val="single" w:sz="8" w:space="0" w:color="auto"/>
              <w:right w:val="single" w:sz="8" w:space="0" w:color="auto"/>
            </w:tcBorders>
          </w:tcPr>
          <w:p w:rsidR="00E93266" w:rsidRDefault="00E93266" w:rsidP="00E93266">
            <w:pPr>
              <w:spacing w:line="0" w:lineRule="atLeast"/>
              <w:rPr>
                <w:rFonts w:ascii="Times New Roman" w:eastAsia="Times New Roman" w:hAnsi="Times New Roman"/>
                <w:sz w:val="4"/>
              </w:rPr>
            </w:pPr>
          </w:p>
        </w:tc>
      </w:tr>
      <w:tr w:rsidR="00E93266" w:rsidTr="00E93266">
        <w:trPr>
          <w:trHeight w:val="281"/>
        </w:trPr>
        <w:tc>
          <w:tcPr>
            <w:tcW w:w="820" w:type="dxa"/>
            <w:tcBorders>
              <w:left w:val="single" w:sz="8" w:space="0" w:color="auto"/>
              <w:right w:val="single" w:sz="8" w:space="0" w:color="auto"/>
            </w:tcBorders>
            <w:shd w:val="clear" w:color="auto" w:fill="auto"/>
            <w:vAlign w:val="bottom"/>
          </w:tcPr>
          <w:p w:rsidR="00E93266" w:rsidRDefault="00E93266" w:rsidP="00E93266">
            <w:pPr>
              <w:spacing w:line="281" w:lineRule="exact"/>
              <w:ind w:left="104" w:right="30"/>
              <w:jc w:val="center"/>
              <w:rPr>
                <w:rFonts w:ascii="Times New Roman" w:eastAsia="Times New Roman" w:hAnsi="Times New Roman"/>
                <w:sz w:val="26"/>
              </w:rPr>
            </w:pPr>
            <w:r>
              <w:rPr>
                <w:rFonts w:ascii="Times New Roman" w:eastAsia="Times New Roman" w:hAnsi="Times New Roman"/>
                <w:sz w:val="26"/>
              </w:rPr>
              <w:t>6</w:t>
            </w:r>
          </w:p>
        </w:tc>
        <w:tc>
          <w:tcPr>
            <w:tcW w:w="2969" w:type="dxa"/>
            <w:tcBorders>
              <w:right w:val="single" w:sz="8" w:space="0" w:color="auto"/>
            </w:tcBorders>
            <w:shd w:val="clear" w:color="auto" w:fill="auto"/>
            <w:vAlign w:val="bottom"/>
          </w:tcPr>
          <w:p w:rsidR="00E93266" w:rsidRDefault="00E93266" w:rsidP="00E93266">
            <w:pPr>
              <w:spacing w:line="281" w:lineRule="exact"/>
              <w:rPr>
                <w:rFonts w:ascii="Times New Roman" w:eastAsia="Times New Roman" w:hAnsi="Times New Roman"/>
                <w:sz w:val="26"/>
              </w:rPr>
            </w:pPr>
            <w:r>
              <w:rPr>
                <w:rFonts w:ascii="Times New Roman" w:eastAsia="Times New Roman" w:hAnsi="Times New Roman"/>
                <w:sz w:val="26"/>
              </w:rPr>
              <w:t>Chủng loại</w:t>
            </w: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24"/>
              </w:rPr>
            </w:pPr>
          </w:p>
        </w:tc>
        <w:tc>
          <w:tcPr>
            <w:tcW w:w="2268" w:type="dxa"/>
            <w:tcBorders>
              <w:right w:val="single" w:sz="8" w:space="0" w:color="auto"/>
            </w:tcBorders>
          </w:tcPr>
          <w:p w:rsidR="00E93266" w:rsidRDefault="00E93266" w:rsidP="00E93266">
            <w:pPr>
              <w:spacing w:line="0" w:lineRule="atLeast"/>
              <w:rPr>
                <w:rFonts w:ascii="Times New Roman" w:eastAsia="Times New Roman" w:hAnsi="Times New Roman"/>
                <w:sz w:val="24"/>
              </w:rPr>
            </w:pPr>
          </w:p>
        </w:tc>
      </w:tr>
      <w:tr w:rsidR="00E93266" w:rsidTr="00E93266">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4"/>
              </w:rPr>
            </w:pPr>
          </w:p>
        </w:tc>
        <w:tc>
          <w:tcPr>
            <w:tcW w:w="2969" w:type="dxa"/>
            <w:tcBorders>
              <w:bottom w:val="single" w:sz="8" w:space="0" w:color="auto"/>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4"/>
              </w:rPr>
            </w:pP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4"/>
              </w:rPr>
            </w:pPr>
          </w:p>
        </w:tc>
        <w:tc>
          <w:tcPr>
            <w:tcW w:w="2464" w:type="dxa"/>
            <w:tcBorders>
              <w:bottom w:val="single" w:sz="8" w:space="0" w:color="auto"/>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4"/>
              </w:rPr>
            </w:pPr>
          </w:p>
        </w:tc>
        <w:tc>
          <w:tcPr>
            <w:tcW w:w="2268" w:type="dxa"/>
            <w:tcBorders>
              <w:bottom w:val="single" w:sz="8" w:space="0" w:color="auto"/>
              <w:right w:val="single" w:sz="8" w:space="0" w:color="auto"/>
            </w:tcBorders>
          </w:tcPr>
          <w:p w:rsidR="00E93266" w:rsidRDefault="00E93266" w:rsidP="00E93266">
            <w:pPr>
              <w:spacing w:line="0" w:lineRule="atLeast"/>
              <w:rPr>
                <w:rFonts w:ascii="Times New Roman" w:eastAsia="Times New Roman" w:hAnsi="Times New Roman"/>
                <w:sz w:val="4"/>
              </w:rPr>
            </w:pPr>
          </w:p>
        </w:tc>
      </w:tr>
      <w:tr w:rsidR="00E93266" w:rsidTr="00E93266">
        <w:trPr>
          <w:trHeight w:val="279"/>
        </w:trPr>
        <w:tc>
          <w:tcPr>
            <w:tcW w:w="820" w:type="dxa"/>
            <w:tcBorders>
              <w:left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24"/>
              </w:rPr>
            </w:pPr>
          </w:p>
        </w:tc>
        <w:tc>
          <w:tcPr>
            <w:tcW w:w="2969" w:type="dxa"/>
            <w:tcBorders>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24"/>
              </w:rPr>
            </w:pP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278" w:lineRule="exact"/>
              <w:ind w:left="54"/>
              <w:rPr>
                <w:rFonts w:ascii="Times New Roman" w:eastAsia="Times New Roman" w:hAnsi="Times New Roman"/>
                <w:sz w:val="26"/>
              </w:rPr>
            </w:pPr>
            <w:r>
              <w:rPr>
                <w:rFonts w:ascii="Times New Roman" w:eastAsia="Times New Roman" w:hAnsi="Times New Roman"/>
                <w:sz w:val="26"/>
              </w:rPr>
              <w:t>Ba pha, đấu tam giác, lắp đặt trong</w:t>
            </w:r>
          </w:p>
        </w:tc>
        <w:tc>
          <w:tcPr>
            <w:tcW w:w="2268" w:type="dxa"/>
            <w:tcBorders>
              <w:right w:val="single" w:sz="8" w:space="0" w:color="auto"/>
            </w:tcBorders>
          </w:tcPr>
          <w:p w:rsidR="00E93266" w:rsidRDefault="00E93266" w:rsidP="00E93266">
            <w:pPr>
              <w:spacing w:line="278" w:lineRule="exact"/>
              <w:rPr>
                <w:rFonts w:ascii="Times New Roman" w:eastAsia="Times New Roman" w:hAnsi="Times New Roman"/>
                <w:sz w:val="26"/>
              </w:rPr>
            </w:pPr>
          </w:p>
        </w:tc>
      </w:tr>
      <w:tr w:rsidR="00E93266" w:rsidTr="00E93266">
        <w:trPr>
          <w:trHeight w:val="343"/>
        </w:trPr>
        <w:tc>
          <w:tcPr>
            <w:tcW w:w="820" w:type="dxa"/>
            <w:tcBorders>
              <w:left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24"/>
              </w:rPr>
            </w:pPr>
          </w:p>
        </w:tc>
        <w:tc>
          <w:tcPr>
            <w:tcW w:w="2969" w:type="dxa"/>
            <w:vMerge w:val="restart"/>
            <w:tcBorders>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26"/>
              </w:rPr>
            </w:pPr>
            <w:r>
              <w:rPr>
                <w:rFonts w:ascii="Times New Roman" w:eastAsia="Times New Roman" w:hAnsi="Times New Roman"/>
                <w:sz w:val="26"/>
              </w:rPr>
              <w:t>Loại tụ lắp trong nhà</w:t>
            </w: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26"/>
              </w:rPr>
            </w:pPr>
            <w:r>
              <w:rPr>
                <w:rFonts w:ascii="Times New Roman" w:eastAsia="Times New Roman" w:hAnsi="Times New Roman"/>
                <w:sz w:val="26"/>
              </w:rPr>
              <w:t>nhà, cách điện tự phục hồi, cách</w:t>
            </w:r>
          </w:p>
        </w:tc>
        <w:tc>
          <w:tcPr>
            <w:tcW w:w="2268" w:type="dxa"/>
            <w:tcBorders>
              <w:right w:val="single" w:sz="8" w:space="0" w:color="auto"/>
            </w:tcBorders>
          </w:tcPr>
          <w:p w:rsidR="00E93266" w:rsidRDefault="00E93266" w:rsidP="00E93266">
            <w:pPr>
              <w:spacing w:line="0" w:lineRule="atLeast"/>
              <w:rPr>
                <w:rFonts w:ascii="Times New Roman" w:eastAsia="Times New Roman" w:hAnsi="Times New Roman"/>
                <w:sz w:val="26"/>
              </w:rPr>
            </w:pPr>
          </w:p>
        </w:tc>
      </w:tr>
      <w:tr w:rsidR="00E93266" w:rsidTr="00E93266">
        <w:trPr>
          <w:trHeight w:val="173"/>
        </w:trPr>
        <w:tc>
          <w:tcPr>
            <w:tcW w:w="820" w:type="dxa"/>
            <w:tcBorders>
              <w:left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15"/>
              </w:rPr>
            </w:pPr>
          </w:p>
        </w:tc>
        <w:tc>
          <w:tcPr>
            <w:tcW w:w="2969" w:type="dxa"/>
            <w:vMerge/>
            <w:tcBorders>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15"/>
              </w:rPr>
            </w:pP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15"/>
              </w:rPr>
            </w:pPr>
          </w:p>
        </w:tc>
        <w:tc>
          <w:tcPr>
            <w:tcW w:w="2464" w:type="dxa"/>
            <w:vMerge w:val="restart"/>
            <w:tcBorders>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26"/>
              </w:rPr>
            </w:pPr>
            <w:r>
              <w:rPr>
                <w:rFonts w:ascii="Times New Roman" w:eastAsia="Times New Roman" w:hAnsi="Times New Roman"/>
                <w:sz w:val="26"/>
              </w:rPr>
              <w:t>điện không chứa PCB hay các chất</w:t>
            </w:r>
          </w:p>
        </w:tc>
        <w:tc>
          <w:tcPr>
            <w:tcW w:w="2268" w:type="dxa"/>
            <w:tcBorders>
              <w:right w:val="single" w:sz="8" w:space="0" w:color="auto"/>
            </w:tcBorders>
          </w:tcPr>
          <w:p w:rsidR="00E93266" w:rsidRDefault="00E93266" w:rsidP="00E93266">
            <w:pPr>
              <w:spacing w:line="0" w:lineRule="atLeast"/>
              <w:rPr>
                <w:rFonts w:ascii="Times New Roman" w:eastAsia="Times New Roman" w:hAnsi="Times New Roman"/>
                <w:sz w:val="26"/>
              </w:rPr>
            </w:pPr>
          </w:p>
        </w:tc>
      </w:tr>
      <w:tr w:rsidR="00E93266" w:rsidTr="00E93266">
        <w:trPr>
          <w:trHeight w:val="170"/>
        </w:trPr>
        <w:tc>
          <w:tcPr>
            <w:tcW w:w="820" w:type="dxa"/>
            <w:tcBorders>
              <w:left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14"/>
              </w:rPr>
            </w:pPr>
          </w:p>
        </w:tc>
        <w:tc>
          <w:tcPr>
            <w:tcW w:w="2969" w:type="dxa"/>
            <w:tcBorders>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14"/>
              </w:rPr>
            </w:pP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14"/>
              </w:rPr>
            </w:pPr>
          </w:p>
        </w:tc>
        <w:tc>
          <w:tcPr>
            <w:tcW w:w="2464" w:type="dxa"/>
            <w:vMerge/>
            <w:tcBorders>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14"/>
              </w:rPr>
            </w:pPr>
          </w:p>
        </w:tc>
        <w:tc>
          <w:tcPr>
            <w:tcW w:w="2268" w:type="dxa"/>
            <w:tcBorders>
              <w:right w:val="single" w:sz="8" w:space="0" w:color="auto"/>
            </w:tcBorders>
          </w:tcPr>
          <w:p w:rsidR="00E93266" w:rsidRDefault="00E93266" w:rsidP="00E93266">
            <w:pPr>
              <w:spacing w:line="0" w:lineRule="atLeast"/>
              <w:rPr>
                <w:rFonts w:ascii="Times New Roman" w:eastAsia="Times New Roman" w:hAnsi="Times New Roman"/>
                <w:sz w:val="14"/>
              </w:rPr>
            </w:pPr>
          </w:p>
        </w:tc>
      </w:tr>
      <w:tr w:rsidR="00E93266" w:rsidTr="00E93266">
        <w:trPr>
          <w:trHeight w:val="346"/>
        </w:trPr>
        <w:tc>
          <w:tcPr>
            <w:tcW w:w="820" w:type="dxa"/>
            <w:tcBorders>
              <w:left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24"/>
              </w:rPr>
            </w:pPr>
          </w:p>
        </w:tc>
        <w:tc>
          <w:tcPr>
            <w:tcW w:w="2969" w:type="dxa"/>
            <w:tcBorders>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24"/>
              </w:rPr>
            </w:pP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26"/>
              </w:rPr>
            </w:pPr>
            <w:r>
              <w:rPr>
                <w:rFonts w:ascii="Times New Roman" w:eastAsia="Times New Roman" w:hAnsi="Times New Roman"/>
                <w:sz w:val="26"/>
              </w:rPr>
              <w:t>độc hại khác</w:t>
            </w:r>
          </w:p>
        </w:tc>
        <w:tc>
          <w:tcPr>
            <w:tcW w:w="2268" w:type="dxa"/>
            <w:tcBorders>
              <w:right w:val="single" w:sz="8" w:space="0" w:color="auto"/>
            </w:tcBorders>
          </w:tcPr>
          <w:p w:rsidR="00E93266" w:rsidRDefault="00E93266" w:rsidP="00E93266">
            <w:pPr>
              <w:spacing w:line="0" w:lineRule="atLeast"/>
              <w:rPr>
                <w:rFonts w:ascii="Times New Roman" w:eastAsia="Times New Roman" w:hAnsi="Times New Roman"/>
                <w:sz w:val="26"/>
              </w:rPr>
            </w:pPr>
          </w:p>
        </w:tc>
      </w:tr>
      <w:tr w:rsidR="00E93266" w:rsidTr="00E93266">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4"/>
              </w:rPr>
            </w:pPr>
          </w:p>
        </w:tc>
        <w:tc>
          <w:tcPr>
            <w:tcW w:w="2969" w:type="dxa"/>
            <w:tcBorders>
              <w:bottom w:val="single" w:sz="8" w:space="0" w:color="auto"/>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4"/>
              </w:rPr>
            </w:pP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4"/>
              </w:rPr>
            </w:pPr>
          </w:p>
        </w:tc>
        <w:tc>
          <w:tcPr>
            <w:tcW w:w="2464" w:type="dxa"/>
            <w:tcBorders>
              <w:bottom w:val="single" w:sz="8" w:space="0" w:color="auto"/>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4"/>
              </w:rPr>
            </w:pPr>
          </w:p>
        </w:tc>
        <w:tc>
          <w:tcPr>
            <w:tcW w:w="2268" w:type="dxa"/>
            <w:tcBorders>
              <w:bottom w:val="single" w:sz="8" w:space="0" w:color="auto"/>
              <w:right w:val="single" w:sz="8" w:space="0" w:color="auto"/>
            </w:tcBorders>
          </w:tcPr>
          <w:p w:rsidR="00E93266" w:rsidRDefault="00E93266" w:rsidP="00E93266">
            <w:pPr>
              <w:spacing w:line="0" w:lineRule="atLeast"/>
              <w:rPr>
                <w:rFonts w:ascii="Times New Roman" w:eastAsia="Times New Roman" w:hAnsi="Times New Roman"/>
                <w:sz w:val="4"/>
              </w:rPr>
            </w:pPr>
          </w:p>
        </w:tc>
      </w:tr>
      <w:tr w:rsidR="00E93266" w:rsidTr="00E93266">
        <w:trPr>
          <w:trHeight w:val="279"/>
        </w:trPr>
        <w:tc>
          <w:tcPr>
            <w:tcW w:w="820" w:type="dxa"/>
            <w:tcBorders>
              <w:left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24"/>
              </w:rPr>
            </w:pPr>
          </w:p>
        </w:tc>
        <w:tc>
          <w:tcPr>
            <w:tcW w:w="2969" w:type="dxa"/>
            <w:tcBorders>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24"/>
              </w:rPr>
            </w:pP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278" w:lineRule="exact"/>
              <w:ind w:left="54"/>
              <w:rPr>
                <w:rFonts w:ascii="Times New Roman" w:eastAsia="Times New Roman" w:hAnsi="Times New Roman"/>
                <w:sz w:val="26"/>
              </w:rPr>
            </w:pPr>
            <w:r>
              <w:rPr>
                <w:rFonts w:ascii="Times New Roman" w:eastAsia="Times New Roman" w:hAnsi="Times New Roman"/>
                <w:sz w:val="26"/>
              </w:rPr>
              <w:t>Ba  pha,  đấu  tam  giác,  lắp  đặt</w:t>
            </w:r>
          </w:p>
        </w:tc>
        <w:tc>
          <w:tcPr>
            <w:tcW w:w="2268" w:type="dxa"/>
            <w:tcBorders>
              <w:right w:val="single" w:sz="8" w:space="0" w:color="auto"/>
            </w:tcBorders>
          </w:tcPr>
          <w:p w:rsidR="00E93266" w:rsidRDefault="00E93266" w:rsidP="00E93266">
            <w:pPr>
              <w:spacing w:line="278" w:lineRule="exact"/>
              <w:rPr>
                <w:rFonts w:ascii="Times New Roman" w:eastAsia="Times New Roman" w:hAnsi="Times New Roman"/>
                <w:sz w:val="26"/>
              </w:rPr>
            </w:pPr>
          </w:p>
        </w:tc>
      </w:tr>
      <w:tr w:rsidR="00E93266" w:rsidTr="00E93266">
        <w:trPr>
          <w:trHeight w:val="343"/>
        </w:trPr>
        <w:tc>
          <w:tcPr>
            <w:tcW w:w="820" w:type="dxa"/>
            <w:tcBorders>
              <w:left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24"/>
              </w:rPr>
            </w:pPr>
          </w:p>
        </w:tc>
        <w:tc>
          <w:tcPr>
            <w:tcW w:w="2969" w:type="dxa"/>
            <w:tcBorders>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24"/>
              </w:rPr>
            </w:pP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26"/>
              </w:rPr>
            </w:pPr>
            <w:r>
              <w:rPr>
                <w:rFonts w:ascii="Times New Roman" w:eastAsia="Times New Roman" w:hAnsi="Times New Roman"/>
                <w:sz w:val="26"/>
              </w:rPr>
              <w:t>ngoài trời, cách điện tự phục hồi,</w:t>
            </w:r>
          </w:p>
        </w:tc>
        <w:tc>
          <w:tcPr>
            <w:tcW w:w="2268" w:type="dxa"/>
            <w:tcBorders>
              <w:right w:val="single" w:sz="8" w:space="0" w:color="auto"/>
            </w:tcBorders>
          </w:tcPr>
          <w:p w:rsidR="00E93266" w:rsidRDefault="00E93266" w:rsidP="00E93266">
            <w:pPr>
              <w:spacing w:line="0" w:lineRule="atLeast"/>
              <w:rPr>
                <w:rFonts w:ascii="Times New Roman" w:eastAsia="Times New Roman" w:hAnsi="Times New Roman"/>
                <w:sz w:val="26"/>
              </w:rPr>
            </w:pPr>
          </w:p>
        </w:tc>
      </w:tr>
      <w:tr w:rsidR="00E93266" w:rsidTr="00E93266">
        <w:trPr>
          <w:trHeight w:val="346"/>
        </w:trPr>
        <w:tc>
          <w:tcPr>
            <w:tcW w:w="820" w:type="dxa"/>
            <w:tcBorders>
              <w:left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24"/>
              </w:rPr>
            </w:pPr>
          </w:p>
        </w:tc>
        <w:tc>
          <w:tcPr>
            <w:tcW w:w="2969" w:type="dxa"/>
            <w:tcBorders>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24"/>
              </w:rPr>
            </w:pP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26"/>
              </w:rPr>
            </w:pPr>
            <w:r>
              <w:rPr>
                <w:rFonts w:ascii="Times New Roman" w:eastAsia="Times New Roman" w:hAnsi="Times New Roman"/>
                <w:sz w:val="26"/>
              </w:rPr>
              <w:t>cách  điện  không  chứa  PCB  hay</w:t>
            </w:r>
          </w:p>
        </w:tc>
        <w:tc>
          <w:tcPr>
            <w:tcW w:w="2268" w:type="dxa"/>
            <w:tcBorders>
              <w:right w:val="single" w:sz="8" w:space="0" w:color="auto"/>
            </w:tcBorders>
          </w:tcPr>
          <w:p w:rsidR="00E93266" w:rsidRDefault="00E93266" w:rsidP="00E93266">
            <w:pPr>
              <w:spacing w:line="0" w:lineRule="atLeast"/>
              <w:rPr>
                <w:rFonts w:ascii="Times New Roman" w:eastAsia="Times New Roman" w:hAnsi="Times New Roman"/>
                <w:sz w:val="26"/>
              </w:rPr>
            </w:pPr>
          </w:p>
        </w:tc>
      </w:tr>
      <w:tr w:rsidR="00E93266" w:rsidTr="00E93266">
        <w:trPr>
          <w:trHeight w:val="343"/>
        </w:trPr>
        <w:tc>
          <w:tcPr>
            <w:tcW w:w="820" w:type="dxa"/>
            <w:tcBorders>
              <w:left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24"/>
              </w:rPr>
            </w:pPr>
          </w:p>
        </w:tc>
        <w:tc>
          <w:tcPr>
            <w:tcW w:w="2969" w:type="dxa"/>
            <w:tcBorders>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26"/>
              </w:rPr>
            </w:pPr>
            <w:r>
              <w:rPr>
                <w:rFonts w:ascii="Times New Roman" w:eastAsia="Times New Roman" w:hAnsi="Times New Roman"/>
                <w:sz w:val="26"/>
              </w:rPr>
              <w:t>Loại tụ lắp ngoài trời</w:t>
            </w: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26"/>
              </w:rPr>
            </w:pPr>
            <w:r>
              <w:rPr>
                <w:rFonts w:ascii="Times New Roman" w:eastAsia="Times New Roman" w:hAnsi="Times New Roman"/>
                <w:sz w:val="26"/>
              </w:rPr>
              <w:t>các chất độc hại khác, tụ điện phải</w:t>
            </w:r>
          </w:p>
        </w:tc>
        <w:tc>
          <w:tcPr>
            <w:tcW w:w="2268" w:type="dxa"/>
            <w:tcBorders>
              <w:right w:val="single" w:sz="8" w:space="0" w:color="auto"/>
            </w:tcBorders>
          </w:tcPr>
          <w:p w:rsidR="00E93266" w:rsidRDefault="00E93266" w:rsidP="00E93266">
            <w:pPr>
              <w:spacing w:line="0" w:lineRule="atLeast"/>
              <w:rPr>
                <w:rFonts w:ascii="Times New Roman" w:eastAsia="Times New Roman" w:hAnsi="Times New Roman"/>
                <w:sz w:val="26"/>
              </w:rPr>
            </w:pPr>
          </w:p>
        </w:tc>
      </w:tr>
      <w:tr w:rsidR="00E93266" w:rsidTr="00E93266">
        <w:trPr>
          <w:trHeight w:val="343"/>
        </w:trPr>
        <w:tc>
          <w:tcPr>
            <w:tcW w:w="820" w:type="dxa"/>
            <w:tcBorders>
              <w:left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24"/>
              </w:rPr>
            </w:pPr>
          </w:p>
        </w:tc>
        <w:tc>
          <w:tcPr>
            <w:tcW w:w="2969" w:type="dxa"/>
            <w:tcBorders>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24"/>
              </w:rPr>
            </w:pP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26"/>
              </w:rPr>
            </w:pPr>
            <w:r>
              <w:rPr>
                <w:rFonts w:ascii="Times New Roman" w:eastAsia="Times New Roman" w:hAnsi="Times New Roman"/>
                <w:sz w:val="26"/>
              </w:rPr>
              <w:t>kín  nước,  chống  bụi,  chịu  được</w:t>
            </w:r>
          </w:p>
        </w:tc>
        <w:tc>
          <w:tcPr>
            <w:tcW w:w="2268" w:type="dxa"/>
            <w:tcBorders>
              <w:right w:val="single" w:sz="8" w:space="0" w:color="auto"/>
            </w:tcBorders>
          </w:tcPr>
          <w:p w:rsidR="00E93266" w:rsidRDefault="00E93266" w:rsidP="00E93266">
            <w:pPr>
              <w:spacing w:line="0" w:lineRule="atLeast"/>
              <w:rPr>
                <w:rFonts w:ascii="Times New Roman" w:eastAsia="Times New Roman" w:hAnsi="Times New Roman"/>
                <w:sz w:val="26"/>
              </w:rPr>
            </w:pPr>
          </w:p>
        </w:tc>
      </w:tr>
      <w:tr w:rsidR="00E93266" w:rsidTr="00E93266">
        <w:trPr>
          <w:trHeight w:val="343"/>
        </w:trPr>
        <w:tc>
          <w:tcPr>
            <w:tcW w:w="820" w:type="dxa"/>
            <w:tcBorders>
              <w:left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24"/>
              </w:rPr>
            </w:pPr>
          </w:p>
        </w:tc>
        <w:tc>
          <w:tcPr>
            <w:tcW w:w="2969" w:type="dxa"/>
            <w:tcBorders>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24"/>
              </w:rPr>
            </w:pP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26"/>
              </w:rPr>
            </w:pPr>
            <w:r>
              <w:rPr>
                <w:rFonts w:ascii="Times New Roman" w:eastAsia="Times New Roman" w:hAnsi="Times New Roman"/>
                <w:sz w:val="26"/>
              </w:rPr>
              <w:t>các  va  đập,  ảnh  hưởng  của  thời</w:t>
            </w:r>
          </w:p>
        </w:tc>
        <w:tc>
          <w:tcPr>
            <w:tcW w:w="2268" w:type="dxa"/>
            <w:tcBorders>
              <w:right w:val="single" w:sz="8" w:space="0" w:color="auto"/>
            </w:tcBorders>
          </w:tcPr>
          <w:p w:rsidR="00E93266" w:rsidRDefault="00E93266" w:rsidP="00E93266">
            <w:pPr>
              <w:spacing w:line="0" w:lineRule="atLeast"/>
              <w:rPr>
                <w:rFonts w:ascii="Times New Roman" w:eastAsia="Times New Roman" w:hAnsi="Times New Roman"/>
                <w:sz w:val="26"/>
              </w:rPr>
            </w:pPr>
          </w:p>
        </w:tc>
      </w:tr>
      <w:tr w:rsidR="00E93266" w:rsidTr="00E93266">
        <w:trPr>
          <w:trHeight w:val="346"/>
        </w:trPr>
        <w:tc>
          <w:tcPr>
            <w:tcW w:w="820" w:type="dxa"/>
            <w:tcBorders>
              <w:left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24"/>
              </w:rPr>
            </w:pPr>
          </w:p>
        </w:tc>
        <w:tc>
          <w:tcPr>
            <w:tcW w:w="2969" w:type="dxa"/>
            <w:tcBorders>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24"/>
              </w:rPr>
            </w:pP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26"/>
              </w:rPr>
            </w:pPr>
            <w:r>
              <w:rPr>
                <w:rFonts w:ascii="Times New Roman" w:eastAsia="Times New Roman" w:hAnsi="Times New Roman"/>
                <w:sz w:val="26"/>
              </w:rPr>
              <w:t>tiết, tia cực tím và nhiệt độ cao</w:t>
            </w:r>
          </w:p>
        </w:tc>
        <w:tc>
          <w:tcPr>
            <w:tcW w:w="2268" w:type="dxa"/>
            <w:tcBorders>
              <w:right w:val="single" w:sz="8" w:space="0" w:color="auto"/>
            </w:tcBorders>
          </w:tcPr>
          <w:p w:rsidR="00E93266" w:rsidRDefault="00E93266" w:rsidP="00E93266">
            <w:pPr>
              <w:spacing w:line="0" w:lineRule="atLeast"/>
              <w:rPr>
                <w:rFonts w:ascii="Times New Roman" w:eastAsia="Times New Roman" w:hAnsi="Times New Roman"/>
                <w:sz w:val="26"/>
              </w:rPr>
            </w:pPr>
          </w:p>
        </w:tc>
      </w:tr>
      <w:tr w:rsidR="00E93266" w:rsidTr="00E93266">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4"/>
              </w:rPr>
            </w:pPr>
          </w:p>
        </w:tc>
        <w:tc>
          <w:tcPr>
            <w:tcW w:w="2969" w:type="dxa"/>
            <w:tcBorders>
              <w:bottom w:val="single" w:sz="8" w:space="0" w:color="auto"/>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4"/>
              </w:rPr>
            </w:pP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4"/>
              </w:rPr>
            </w:pPr>
          </w:p>
        </w:tc>
        <w:tc>
          <w:tcPr>
            <w:tcW w:w="2464" w:type="dxa"/>
            <w:tcBorders>
              <w:bottom w:val="single" w:sz="8" w:space="0" w:color="auto"/>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4"/>
              </w:rPr>
            </w:pPr>
          </w:p>
        </w:tc>
        <w:tc>
          <w:tcPr>
            <w:tcW w:w="2268" w:type="dxa"/>
            <w:tcBorders>
              <w:bottom w:val="single" w:sz="8" w:space="0" w:color="auto"/>
              <w:right w:val="single" w:sz="8" w:space="0" w:color="auto"/>
            </w:tcBorders>
          </w:tcPr>
          <w:p w:rsidR="00E93266" w:rsidRDefault="00E93266" w:rsidP="00E93266">
            <w:pPr>
              <w:spacing w:line="0" w:lineRule="atLeast"/>
              <w:rPr>
                <w:rFonts w:ascii="Times New Roman" w:eastAsia="Times New Roman" w:hAnsi="Times New Roman"/>
                <w:sz w:val="4"/>
              </w:rPr>
            </w:pPr>
          </w:p>
        </w:tc>
      </w:tr>
      <w:tr w:rsidR="00E93266" w:rsidTr="00E93266">
        <w:trPr>
          <w:trHeight w:val="279"/>
        </w:trPr>
        <w:tc>
          <w:tcPr>
            <w:tcW w:w="820" w:type="dxa"/>
            <w:tcBorders>
              <w:left w:val="single" w:sz="8" w:space="0" w:color="auto"/>
              <w:right w:val="single" w:sz="8" w:space="0" w:color="auto"/>
            </w:tcBorders>
            <w:shd w:val="clear" w:color="auto" w:fill="auto"/>
            <w:vAlign w:val="bottom"/>
          </w:tcPr>
          <w:p w:rsidR="00E93266" w:rsidRDefault="00E93266" w:rsidP="00E93266">
            <w:pPr>
              <w:spacing w:line="278" w:lineRule="exact"/>
              <w:ind w:left="104" w:right="30"/>
              <w:jc w:val="center"/>
              <w:rPr>
                <w:rFonts w:ascii="Times New Roman" w:eastAsia="Times New Roman" w:hAnsi="Times New Roman"/>
                <w:sz w:val="26"/>
              </w:rPr>
            </w:pPr>
            <w:r>
              <w:rPr>
                <w:rFonts w:ascii="Times New Roman" w:eastAsia="Times New Roman" w:hAnsi="Times New Roman"/>
                <w:sz w:val="26"/>
              </w:rPr>
              <w:t>7</w:t>
            </w:r>
          </w:p>
        </w:tc>
        <w:tc>
          <w:tcPr>
            <w:tcW w:w="2969" w:type="dxa"/>
            <w:tcBorders>
              <w:right w:val="single" w:sz="8" w:space="0" w:color="auto"/>
            </w:tcBorders>
            <w:shd w:val="clear" w:color="auto" w:fill="auto"/>
            <w:vAlign w:val="bottom"/>
          </w:tcPr>
          <w:p w:rsidR="00E93266" w:rsidRDefault="00E93266" w:rsidP="00E93266">
            <w:pPr>
              <w:spacing w:line="278" w:lineRule="exact"/>
              <w:rPr>
                <w:rFonts w:ascii="Times New Roman" w:eastAsia="Times New Roman" w:hAnsi="Times New Roman"/>
                <w:sz w:val="26"/>
              </w:rPr>
            </w:pPr>
            <w:r>
              <w:rPr>
                <w:rFonts w:ascii="Times New Roman" w:eastAsia="Times New Roman" w:hAnsi="Times New Roman"/>
                <w:sz w:val="26"/>
              </w:rPr>
              <w:t>Độ cao lắp đặt</w:t>
            </w:r>
          </w:p>
        </w:tc>
        <w:tc>
          <w:tcPr>
            <w:tcW w:w="1080" w:type="dxa"/>
            <w:tcBorders>
              <w:right w:val="single" w:sz="8" w:space="0" w:color="auto"/>
            </w:tcBorders>
            <w:shd w:val="clear" w:color="auto" w:fill="auto"/>
            <w:vAlign w:val="bottom"/>
          </w:tcPr>
          <w:p w:rsidR="00E93266" w:rsidRDefault="00E93266" w:rsidP="003822AF">
            <w:pPr>
              <w:spacing w:line="278" w:lineRule="exact"/>
              <w:jc w:val="center"/>
              <w:rPr>
                <w:rFonts w:ascii="Times New Roman" w:eastAsia="Times New Roman" w:hAnsi="Times New Roman"/>
                <w:w w:val="98"/>
                <w:sz w:val="26"/>
              </w:rPr>
            </w:pPr>
            <w:r>
              <w:rPr>
                <w:rFonts w:ascii="Times New Roman" w:eastAsia="Times New Roman" w:hAnsi="Times New Roman"/>
                <w:w w:val="98"/>
                <w:sz w:val="26"/>
              </w:rPr>
              <w:t>m</w:t>
            </w:r>
          </w:p>
        </w:tc>
        <w:tc>
          <w:tcPr>
            <w:tcW w:w="2464" w:type="dxa"/>
            <w:tcBorders>
              <w:right w:val="single" w:sz="8" w:space="0" w:color="auto"/>
            </w:tcBorders>
            <w:shd w:val="clear" w:color="auto" w:fill="auto"/>
            <w:vAlign w:val="bottom"/>
          </w:tcPr>
          <w:p w:rsidR="00E93266" w:rsidRDefault="00E93266" w:rsidP="00E93266">
            <w:pPr>
              <w:spacing w:line="278" w:lineRule="exact"/>
              <w:ind w:left="54"/>
              <w:rPr>
                <w:rFonts w:ascii="Times New Roman" w:eastAsia="Times New Roman" w:hAnsi="Times New Roman"/>
                <w:sz w:val="26"/>
              </w:rPr>
            </w:pPr>
            <w:r>
              <w:rPr>
                <w:rFonts w:ascii="Times New Roman" w:eastAsia="Times New Roman" w:hAnsi="Times New Roman"/>
                <w:sz w:val="26"/>
              </w:rPr>
              <w:t>&lt;1000 (so với mực nước biển)</w:t>
            </w:r>
          </w:p>
        </w:tc>
        <w:tc>
          <w:tcPr>
            <w:tcW w:w="2268" w:type="dxa"/>
            <w:tcBorders>
              <w:right w:val="single" w:sz="8" w:space="0" w:color="auto"/>
            </w:tcBorders>
          </w:tcPr>
          <w:p w:rsidR="00E93266" w:rsidRDefault="00E93266" w:rsidP="00E93266">
            <w:pPr>
              <w:spacing w:line="278" w:lineRule="exact"/>
              <w:rPr>
                <w:rFonts w:ascii="Times New Roman" w:eastAsia="Times New Roman" w:hAnsi="Times New Roman"/>
                <w:sz w:val="26"/>
              </w:rPr>
            </w:pPr>
          </w:p>
        </w:tc>
      </w:tr>
      <w:tr w:rsidR="00E93266" w:rsidTr="00E93266">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4"/>
              </w:rPr>
            </w:pPr>
          </w:p>
        </w:tc>
        <w:tc>
          <w:tcPr>
            <w:tcW w:w="2969" w:type="dxa"/>
            <w:tcBorders>
              <w:bottom w:val="single" w:sz="8" w:space="0" w:color="auto"/>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4"/>
              </w:rPr>
            </w:pP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4"/>
              </w:rPr>
            </w:pPr>
          </w:p>
        </w:tc>
        <w:tc>
          <w:tcPr>
            <w:tcW w:w="2464" w:type="dxa"/>
            <w:tcBorders>
              <w:bottom w:val="single" w:sz="8" w:space="0" w:color="auto"/>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4"/>
              </w:rPr>
            </w:pPr>
          </w:p>
        </w:tc>
        <w:tc>
          <w:tcPr>
            <w:tcW w:w="2268" w:type="dxa"/>
            <w:tcBorders>
              <w:bottom w:val="single" w:sz="8" w:space="0" w:color="auto"/>
              <w:right w:val="single" w:sz="8" w:space="0" w:color="auto"/>
            </w:tcBorders>
          </w:tcPr>
          <w:p w:rsidR="00E93266" w:rsidRDefault="00E93266" w:rsidP="00E93266">
            <w:pPr>
              <w:spacing w:line="0" w:lineRule="atLeast"/>
              <w:rPr>
                <w:rFonts w:ascii="Times New Roman" w:eastAsia="Times New Roman" w:hAnsi="Times New Roman"/>
                <w:sz w:val="4"/>
              </w:rPr>
            </w:pPr>
          </w:p>
        </w:tc>
      </w:tr>
      <w:tr w:rsidR="00E93266" w:rsidTr="00E93266">
        <w:trPr>
          <w:trHeight w:val="281"/>
        </w:trPr>
        <w:tc>
          <w:tcPr>
            <w:tcW w:w="820" w:type="dxa"/>
            <w:tcBorders>
              <w:left w:val="single" w:sz="8" w:space="0" w:color="auto"/>
              <w:right w:val="single" w:sz="8" w:space="0" w:color="auto"/>
            </w:tcBorders>
            <w:shd w:val="clear" w:color="auto" w:fill="auto"/>
            <w:vAlign w:val="bottom"/>
          </w:tcPr>
          <w:p w:rsidR="00E93266" w:rsidRDefault="00E93266" w:rsidP="00E93266">
            <w:pPr>
              <w:spacing w:line="281" w:lineRule="exact"/>
              <w:ind w:left="104" w:right="30"/>
              <w:jc w:val="center"/>
              <w:rPr>
                <w:rFonts w:ascii="Times New Roman" w:eastAsia="Times New Roman" w:hAnsi="Times New Roman"/>
                <w:sz w:val="26"/>
              </w:rPr>
            </w:pPr>
            <w:r>
              <w:rPr>
                <w:rFonts w:ascii="Times New Roman" w:eastAsia="Times New Roman" w:hAnsi="Times New Roman"/>
                <w:sz w:val="26"/>
              </w:rPr>
              <w:t>8</w:t>
            </w:r>
          </w:p>
        </w:tc>
        <w:tc>
          <w:tcPr>
            <w:tcW w:w="2969" w:type="dxa"/>
            <w:vMerge w:val="restart"/>
            <w:tcBorders>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26"/>
              </w:rPr>
            </w:pPr>
            <w:r>
              <w:rPr>
                <w:rFonts w:ascii="Times New Roman" w:eastAsia="Times New Roman" w:hAnsi="Times New Roman"/>
                <w:sz w:val="26"/>
              </w:rPr>
              <w:t>Vỏ tụ</w:t>
            </w: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281" w:lineRule="exact"/>
              <w:ind w:left="54"/>
              <w:rPr>
                <w:rFonts w:ascii="Times New Roman" w:eastAsia="Times New Roman" w:hAnsi="Times New Roman"/>
                <w:sz w:val="26"/>
              </w:rPr>
            </w:pPr>
            <w:r>
              <w:rPr>
                <w:rFonts w:ascii="Times New Roman" w:eastAsia="Times New Roman" w:hAnsi="Times New Roman"/>
                <w:sz w:val="26"/>
              </w:rPr>
              <w:t>Nhôm hoặc tốt hơn, vỏ bình tụ có</w:t>
            </w:r>
          </w:p>
        </w:tc>
        <w:tc>
          <w:tcPr>
            <w:tcW w:w="2268" w:type="dxa"/>
            <w:tcBorders>
              <w:right w:val="single" w:sz="8" w:space="0" w:color="auto"/>
            </w:tcBorders>
          </w:tcPr>
          <w:p w:rsidR="00E93266" w:rsidRDefault="00E93266" w:rsidP="00E93266">
            <w:pPr>
              <w:spacing w:line="281" w:lineRule="exact"/>
              <w:rPr>
                <w:rFonts w:ascii="Times New Roman" w:eastAsia="Times New Roman" w:hAnsi="Times New Roman"/>
                <w:sz w:val="26"/>
              </w:rPr>
            </w:pPr>
          </w:p>
        </w:tc>
      </w:tr>
      <w:tr w:rsidR="00E93266" w:rsidTr="00E93266">
        <w:trPr>
          <w:trHeight w:val="170"/>
        </w:trPr>
        <w:tc>
          <w:tcPr>
            <w:tcW w:w="820" w:type="dxa"/>
            <w:tcBorders>
              <w:left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14"/>
              </w:rPr>
            </w:pPr>
          </w:p>
        </w:tc>
        <w:tc>
          <w:tcPr>
            <w:tcW w:w="2969" w:type="dxa"/>
            <w:vMerge/>
            <w:tcBorders>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14"/>
              </w:rPr>
            </w:pP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14"/>
              </w:rPr>
            </w:pPr>
          </w:p>
        </w:tc>
        <w:tc>
          <w:tcPr>
            <w:tcW w:w="2464" w:type="dxa"/>
            <w:vMerge w:val="restart"/>
            <w:tcBorders>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26"/>
              </w:rPr>
            </w:pPr>
            <w:r>
              <w:rPr>
                <w:rFonts w:ascii="Times New Roman" w:eastAsia="Times New Roman" w:hAnsi="Times New Roman"/>
                <w:sz w:val="26"/>
              </w:rPr>
              <w:t>điểm bắt tiếp địa</w:t>
            </w:r>
          </w:p>
        </w:tc>
        <w:tc>
          <w:tcPr>
            <w:tcW w:w="2268" w:type="dxa"/>
            <w:tcBorders>
              <w:right w:val="single" w:sz="8" w:space="0" w:color="auto"/>
            </w:tcBorders>
          </w:tcPr>
          <w:p w:rsidR="00E93266" w:rsidRDefault="00E93266" w:rsidP="00E93266">
            <w:pPr>
              <w:spacing w:line="0" w:lineRule="atLeast"/>
              <w:rPr>
                <w:rFonts w:ascii="Times New Roman" w:eastAsia="Times New Roman" w:hAnsi="Times New Roman"/>
                <w:sz w:val="26"/>
              </w:rPr>
            </w:pPr>
          </w:p>
        </w:tc>
      </w:tr>
      <w:tr w:rsidR="00E93266" w:rsidTr="00E93266">
        <w:trPr>
          <w:trHeight w:val="173"/>
        </w:trPr>
        <w:tc>
          <w:tcPr>
            <w:tcW w:w="820" w:type="dxa"/>
            <w:tcBorders>
              <w:left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15"/>
              </w:rPr>
            </w:pPr>
          </w:p>
        </w:tc>
        <w:tc>
          <w:tcPr>
            <w:tcW w:w="2969" w:type="dxa"/>
            <w:tcBorders>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15"/>
              </w:rPr>
            </w:pP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15"/>
              </w:rPr>
            </w:pPr>
          </w:p>
        </w:tc>
        <w:tc>
          <w:tcPr>
            <w:tcW w:w="2464" w:type="dxa"/>
            <w:vMerge/>
            <w:tcBorders>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15"/>
              </w:rPr>
            </w:pPr>
          </w:p>
        </w:tc>
        <w:tc>
          <w:tcPr>
            <w:tcW w:w="2268" w:type="dxa"/>
            <w:tcBorders>
              <w:right w:val="single" w:sz="8" w:space="0" w:color="auto"/>
            </w:tcBorders>
          </w:tcPr>
          <w:p w:rsidR="00E93266" w:rsidRDefault="00E93266" w:rsidP="00E93266">
            <w:pPr>
              <w:spacing w:line="0" w:lineRule="atLeast"/>
              <w:rPr>
                <w:rFonts w:ascii="Times New Roman" w:eastAsia="Times New Roman" w:hAnsi="Times New Roman"/>
                <w:sz w:val="15"/>
              </w:rPr>
            </w:pPr>
          </w:p>
        </w:tc>
      </w:tr>
      <w:tr w:rsidR="00E93266" w:rsidTr="00E93266">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4"/>
              </w:rPr>
            </w:pPr>
          </w:p>
        </w:tc>
        <w:tc>
          <w:tcPr>
            <w:tcW w:w="2969" w:type="dxa"/>
            <w:tcBorders>
              <w:bottom w:val="single" w:sz="8" w:space="0" w:color="auto"/>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4"/>
              </w:rPr>
            </w:pP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4"/>
              </w:rPr>
            </w:pPr>
          </w:p>
        </w:tc>
        <w:tc>
          <w:tcPr>
            <w:tcW w:w="2464" w:type="dxa"/>
            <w:tcBorders>
              <w:bottom w:val="single" w:sz="8" w:space="0" w:color="auto"/>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4"/>
              </w:rPr>
            </w:pPr>
          </w:p>
        </w:tc>
        <w:tc>
          <w:tcPr>
            <w:tcW w:w="2268" w:type="dxa"/>
            <w:tcBorders>
              <w:bottom w:val="single" w:sz="8" w:space="0" w:color="auto"/>
              <w:right w:val="single" w:sz="8" w:space="0" w:color="auto"/>
            </w:tcBorders>
          </w:tcPr>
          <w:p w:rsidR="00E93266" w:rsidRDefault="00E93266" w:rsidP="00E93266">
            <w:pPr>
              <w:spacing w:line="0" w:lineRule="atLeast"/>
              <w:rPr>
                <w:rFonts w:ascii="Times New Roman" w:eastAsia="Times New Roman" w:hAnsi="Times New Roman"/>
                <w:sz w:val="4"/>
              </w:rPr>
            </w:pPr>
          </w:p>
        </w:tc>
      </w:tr>
      <w:tr w:rsidR="00E93266" w:rsidTr="00E93266">
        <w:trPr>
          <w:trHeight w:val="333"/>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E93266">
            <w:pPr>
              <w:spacing w:line="285" w:lineRule="exact"/>
              <w:ind w:left="104" w:right="30"/>
              <w:jc w:val="center"/>
              <w:rPr>
                <w:rFonts w:ascii="Times New Roman" w:eastAsia="Times New Roman" w:hAnsi="Times New Roman"/>
                <w:sz w:val="26"/>
              </w:rPr>
            </w:pPr>
            <w:r>
              <w:rPr>
                <w:rFonts w:ascii="Times New Roman" w:eastAsia="Times New Roman" w:hAnsi="Times New Roman"/>
                <w:sz w:val="26"/>
              </w:rPr>
              <w:t>9</w:t>
            </w:r>
          </w:p>
        </w:tc>
        <w:tc>
          <w:tcPr>
            <w:tcW w:w="2969" w:type="dxa"/>
            <w:tcBorders>
              <w:bottom w:val="single" w:sz="8" w:space="0" w:color="auto"/>
              <w:right w:val="single" w:sz="8" w:space="0" w:color="auto"/>
            </w:tcBorders>
            <w:shd w:val="clear" w:color="auto" w:fill="auto"/>
            <w:vAlign w:val="bottom"/>
          </w:tcPr>
          <w:p w:rsidR="00E93266" w:rsidRDefault="00E93266" w:rsidP="00E93266">
            <w:pPr>
              <w:spacing w:line="333" w:lineRule="exact"/>
              <w:rPr>
                <w:rFonts w:ascii="Times New Roman" w:eastAsia="Times New Roman" w:hAnsi="Times New Roman"/>
                <w:sz w:val="34"/>
                <w:vertAlign w:val="subscript"/>
              </w:rPr>
            </w:pPr>
            <w:r>
              <w:rPr>
                <w:rFonts w:ascii="Times New Roman" w:eastAsia="Times New Roman" w:hAnsi="Times New Roman"/>
                <w:sz w:val="26"/>
              </w:rPr>
              <w:t>Điện áp định mức U</w:t>
            </w:r>
            <w:r>
              <w:rPr>
                <w:rFonts w:ascii="Times New Roman" w:eastAsia="Times New Roman" w:hAnsi="Times New Roman"/>
                <w:sz w:val="34"/>
                <w:vertAlign w:val="subscript"/>
              </w:rPr>
              <w:t>n</w:t>
            </w: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285" w:lineRule="exact"/>
              <w:jc w:val="center"/>
              <w:rPr>
                <w:rFonts w:ascii="Times New Roman" w:eastAsia="Times New Roman" w:hAnsi="Times New Roman"/>
                <w:w w:val="95"/>
                <w:sz w:val="26"/>
              </w:rPr>
            </w:pPr>
            <w:r>
              <w:rPr>
                <w:rFonts w:ascii="Times New Roman" w:eastAsia="Times New Roman" w:hAnsi="Times New Roman"/>
                <w:w w:val="95"/>
                <w:sz w:val="26"/>
              </w:rPr>
              <w:t>V</w:t>
            </w:r>
          </w:p>
        </w:tc>
        <w:tc>
          <w:tcPr>
            <w:tcW w:w="2464" w:type="dxa"/>
            <w:tcBorders>
              <w:bottom w:val="single" w:sz="8" w:space="0" w:color="auto"/>
              <w:right w:val="single" w:sz="8" w:space="0" w:color="auto"/>
            </w:tcBorders>
            <w:shd w:val="clear" w:color="auto" w:fill="auto"/>
            <w:vAlign w:val="bottom"/>
          </w:tcPr>
          <w:p w:rsidR="00E93266" w:rsidRDefault="00E93266" w:rsidP="00E93266">
            <w:pPr>
              <w:spacing w:line="285" w:lineRule="exact"/>
              <w:ind w:left="54"/>
              <w:rPr>
                <w:rFonts w:ascii="Times New Roman" w:eastAsia="Times New Roman" w:hAnsi="Times New Roman"/>
                <w:sz w:val="26"/>
              </w:rPr>
            </w:pPr>
            <w:r>
              <w:rPr>
                <w:rFonts w:ascii="Times New Roman" w:eastAsia="Times New Roman" w:hAnsi="Times New Roman"/>
                <w:sz w:val="26"/>
              </w:rPr>
              <w:t>415÷ 440</w:t>
            </w:r>
          </w:p>
        </w:tc>
        <w:tc>
          <w:tcPr>
            <w:tcW w:w="2268" w:type="dxa"/>
            <w:tcBorders>
              <w:bottom w:val="single" w:sz="8" w:space="0" w:color="auto"/>
              <w:right w:val="single" w:sz="8" w:space="0" w:color="auto"/>
            </w:tcBorders>
          </w:tcPr>
          <w:p w:rsidR="00E93266" w:rsidRDefault="00E93266" w:rsidP="00E93266">
            <w:pPr>
              <w:spacing w:line="285" w:lineRule="exact"/>
              <w:rPr>
                <w:rFonts w:ascii="Times New Roman" w:eastAsia="Times New Roman" w:hAnsi="Times New Roman"/>
                <w:sz w:val="26"/>
              </w:rPr>
            </w:pPr>
          </w:p>
        </w:tc>
      </w:tr>
      <w:tr w:rsidR="00E93266" w:rsidTr="00E93266">
        <w:trPr>
          <w:trHeight w:val="282"/>
        </w:trPr>
        <w:tc>
          <w:tcPr>
            <w:tcW w:w="820" w:type="dxa"/>
            <w:tcBorders>
              <w:left w:val="single" w:sz="8" w:space="0" w:color="auto"/>
              <w:right w:val="single" w:sz="8" w:space="0" w:color="auto"/>
            </w:tcBorders>
            <w:shd w:val="clear" w:color="auto" w:fill="auto"/>
            <w:vAlign w:val="bottom"/>
          </w:tcPr>
          <w:p w:rsidR="00E93266" w:rsidRDefault="00E93266" w:rsidP="00E93266">
            <w:pPr>
              <w:spacing w:line="282" w:lineRule="exact"/>
              <w:ind w:left="104" w:right="30"/>
              <w:jc w:val="center"/>
              <w:rPr>
                <w:rFonts w:ascii="Times New Roman" w:eastAsia="Times New Roman" w:hAnsi="Times New Roman"/>
                <w:w w:val="99"/>
                <w:sz w:val="26"/>
              </w:rPr>
            </w:pPr>
            <w:r>
              <w:rPr>
                <w:rFonts w:ascii="Times New Roman" w:eastAsia="Times New Roman" w:hAnsi="Times New Roman"/>
                <w:w w:val="99"/>
                <w:sz w:val="26"/>
              </w:rPr>
              <w:t>10</w:t>
            </w:r>
          </w:p>
        </w:tc>
        <w:tc>
          <w:tcPr>
            <w:tcW w:w="2969" w:type="dxa"/>
            <w:tcBorders>
              <w:right w:val="single" w:sz="8" w:space="0" w:color="auto"/>
            </w:tcBorders>
            <w:shd w:val="clear" w:color="auto" w:fill="auto"/>
            <w:vAlign w:val="bottom"/>
          </w:tcPr>
          <w:p w:rsidR="00E93266" w:rsidRDefault="00E93266" w:rsidP="00E93266">
            <w:pPr>
              <w:spacing w:line="282" w:lineRule="exact"/>
              <w:rPr>
                <w:rFonts w:ascii="Times New Roman" w:eastAsia="Times New Roman" w:hAnsi="Times New Roman"/>
                <w:sz w:val="26"/>
              </w:rPr>
            </w:pPr>
            <w:r>
              <w:rPr>
                <w:rFonts w:ascii="Times New Roman" w:eastAsia="Times New Roman" w:hAnsi="Times New Roman"/>
                <w:sz w:val="26"/>
              </w:rPr>
              <w:t>Tần số định mức</w:t>
            </w:r>
          </w:p>
        </w:tc>
        <w:tc>
          <w:tcPr>
            <w:tcW w:w="1080" w:type="dxa"/>
            <w:tcBorders>
              <w:right w:val="single" w:sz="8" w:space="0" w:color="auto"/>
            </w:tcBorders>
            <w:shd w:val="clear" w:color="auto" w:fill="auto"/>
            <w:vAlign w:val="bottom"/>
          </w:tcPr>
          <w:p w:rsidR="00E93266" w:rsidRDefault="00E93266" w:rsidP="003822AF">
            <w:pPr>
              <w:spacing w:line="282" w:lineRule="exact"/>
              <w:jc w:val="center"/>
              <w:rPr>
                <w:rFonts w:ascii="Times New Roman" w:eastAsia="Times New Roman" w:hAnsi="Times New Roman"/>
                <w:w w:val="98"/>
                <w:sz w:val="26"/>
              </w:rPr>
            </w:pPr>
            <w:r>
              <w:rPr>
                <w:rFonts w:ascii="Times New Roman" w:eastAsia="Times New Roman" w:hAnsi="Times New Roman"/>
                <w:w w:val="98"/>
                <w:sz w:val="26"/>
              </w:rPr>
              <w:t>Hz</w:t>
            </w:r>
          </w:p>
        </w:tc>
        <w:tc>
          <w:tcPr>
            <w:tcW w:w="2464" w:type="dxa"/>
            <w:tcBorders>
              <w:right w:val="single" w:sz="8" w:space="0" w:color="auto"/>
            </w:tcBorders>
            <w:shd w:val="clear" w:color="auto" w:fill="auto"/>
            <w:vAlign w:val="bottom"/>
          </w:tcPr>
          <w:p w:rsidR="00E93266" w:rsidRDefault="00E93266" w:rsidP="00E93266">
            <w:pPr>
              <w:spacing w:line="282" w:lineRule="exact"/>
              <w:ind w:left="54"/>
              <w:rPr>
                <w:rFonts w:ascii="Times New Roman" w:eastAsia="Times New Roman" w:hAnsi="Times New Roman"/>
                <w:sz w:val="26"/>
              </w:rPr>
            </w:pPr>
            <w:r>
              <w:rPr>
                <w:rFonts w:ascii="Times New Roman" w:eastAsia="Times New Roman" w:hAnsi="Times New Roman"/>
                <w:sz w:val="26"/>
              </w:rPr>
              <w:t>50</w:t>
            </w:r>
          </w:p>
        </w:tc>
        <w:tc>
          <w:tcPr>
            <w:tcW w:w="2268" w:type="dxa"/>
            <w:tcBorders>
              <w:right w:val="single" w:sz="8" w:space="0" w:color="auto"/>
            </w:tcBorders>
          </w:tcPr>
          <w:p w:rsidR="00E93266" w:rsidRDefault="00E93266" w:rsidP="00E93266">
            <w:pPr>
              <w:spacing w:line="282" w:lineRule="exact"/>
              <w:rPr>
                <w:rFonts w:ascii="Times New Roman" w:eastAsia="Times New Roman" w:hAnsi="Times New Roman"/>
                <w:sz w:val="26"/>
              </w:rPr>
            </w:pPr>
          </w:p>
        </w:tc>
      </w:tr>
      <w:tr w:rsidR="00E93266" w:rsidTr="00E93266">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4"/>
              </w:rPr>
            </w:pPr>
          </w:p>
        </w:tc>
        <w:tc>
          <w:tcPr>
            <w:tcW w:w="2969" w:type="dxa"/>
            <w:tcBorders>
              <w:bottom w:val="single" w:sz="8" w:space="0" w:color="auto"/>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4"/>
              </w:rPr>
            </w:pP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4"/>
              </w:rPr>
            </w:pPr>
          </w:p>
        </w:tc>
        <w:tc>
          <w:tcPr>
            <w:tcW w:w="2464" w:type="dxa"/>
            <w:tcBorders>
              <w:bottom w:val="single" w:sz="8" w:space="0" w:color="auto"/>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4"/>
              </w:rPr>
            </w:pPr>
          </w:p>
        </w:tc>
        <w:tc>
          <w:tcPr>
            <w:tcW w:w="2268" w:type="dxa"/>
            <w:tcBorders>
              <w:bottom w:val="single" w:sz="8" w:space="0" w:color="auto"/>
              <w:right w:val="single" w:sz="8" w:space="0" w:color="auto"/>
            </w:tcBorders>
          </w:tcPr>
          <w:p w:rsidR="00E93266" w:rsidRDefault="00E93266" w:rsidP="00E93266">
            <w:pPr>
              <w:spacing w:line="0" w:lineRule="atLeast"/>
              <w:rPr>
                <w:rFonts w:ascii="Times New Roman" w:eastAsia="Times New Roman" w:hAnsi="Times New Roman"/>
                <w:sz w:val="4"/>
              </w:rPr>
            </w:pPr>
          </w:p>
        </w:tc>
      </w:tr>
      <w:tr w:rsidR="00E93266" w:rsidTr="00E93266">
        <w:trPr>
          <w:trHeight w:val="279"/>
        </w:trPr>
        <w:tc>
          <w:tcPr>
            <w:tcW w:w="820" w:type="dxa"/>
            <w:tcBorders>
              <w:left w:val="single" w:sz="8" w:space="0" w:color="auto"/>
              <w:right w:val="single" w:sz="8" w:space="0" w:color="auto"/>
            </w:tcBorders>
            <w:shd w:val="clear" w:color="auto" w:fill="auto"/>
            <w:vAlign w:val="bottom"/>
          </w:tcPr>
          <w:p w:rsidR="00E93266" w:rsidRDefault="00E93266" w:rsidP="00E93266">
            <w:pPr>
              <w:spacing w:line="278" w:lineRule="exact"/>
              <w:ind w:left="104" w:right="30"/>
              <w:jc w:val="center"/>
              <w:rPr>
                <w:rFonts w:ascii="Times New Roman" w:eastAsia="Times New Roman" w:hAnsi="Times New Roman"/>
                <w:w w:val="99"/>
                <w:sz w:val="26"/>
              </w:rPr>
            </w:pPr>
            <w:r>
              <w:rPr>
                <w:rFonts w:ascii="Times New Roman" w:eastAsia="Times New Roman" w:hAnsi="Times New Roman"/>
                <w:w w:val="99"/>
                <w:sz w:val="26"/>
              </w:rPr>
              <w:t>11</w:t>
            </w:r>
          </w:p>
        </w:tc>
        <w:tc>
          <w:tcPr>
            <w:tcW w:w="2969" w:type="dxa"/>
            <w:tcBorders>
              <w:right w:val="single" w:sz="8" w:space="0" w:color="auto"/>
            </w:tcBorders>
            <w:shd w:val="clear" w:color="auto" w:fill="auto"/>
            <w:vAlign w:val="bottom"/>
          </w:tcPr>
          <w:p w:rsidR="00E93266" w:rsidRDefault="00E93266" w:rsidP="00E93266">
            <w:pPr>
              <w:spacing w:line="278" w:lineRule="exact"/>
              <w:rPr>
                <w:rFonts w:ascii="Times New Roman" w:eastAsia="Times New Roman" w:hAnsi="Times New Roman"/>
                <w:sz w:val="26"/>
              </w:rPr>
            </w:pPr>
            <w:r>
              <w:rPr>
                <w:rFonts w:ascii="Times New Roman" w:eastAsia="Times New Roman" w:hAnsi="Times New Roman"/>
                <w:sz w:val="26"/>
              </w:rPr>
              <w:t>Công suất ở điện áp và tần số định</w:t>
            </w:r>
          </w:p>
        </w:tc>
        <w:tc>
          <w:tcPr>
            <w:tcW w:w="1080" w:type="dxa"/>
            <w:vMerge w:val="restart"/>
            <w:tcBorders>
              <w:right w:val="single" w:sz="8" w:space="0" w:color="auto"/>
            </w:tcBorders>
            <w:shd w:val="clear" w:color="auto" w:fill="auto"/>
            <w:vAlign w:val="bottom"/>
          </w:tcPr>
          <w:p w:rsidR="00E93266" w:rsidRDefault="00E93266" w:rsidP="003822AF">
            <w:pPr>
              <w:spacing w:line="0" w:lineRule="atLeast"/>
              <w:jc w:val="center"/>
              <w:rPr>
                <w:rFonts w:ascii="Times New Roman" w:eastAsia="Times New Roman" w:hAnsi="Times New Roman"/>
                <w:w w:val="99"/>
                <w:sz w:val="26"/>
              </w:rPr>
            </w:pPr>
            <w:r>
              <w:rPr>
                <w:rFonts w:ascii="Times New Roman" w:eastAsia="Times New Roman" w:hAnsi="Times New Roman"/>
                <w:w w:val="99"/>
                <w:sz w:val="26"/>
              </w:rPr>
              <w:t>kvar</w:t>
            </w:r>
          </w:p>
        </w:tc>
        <w:tc>
          <w:tcPr>
            <w:tcW w:w="2464" w:type="dxa"/>
            <w:vMerge w:val="restart"/>
            <w:tcBorders>
              <w:right w:val="single" w:sz="8" w:space="0" w:color="auto"/>
            </w:tcBorders>
            <w:shd w:val="clear" w:color="auto" w:fill="auto"/>
            <w:vAlign w:val="bottom"/>
          </w:tcPr>
          <w:p w:rsidR="00E93266" w:rsidRDefault="00E93266" w:rsidP="002249A7">
            <w:pPr>
              <w:spacing w:line="0" w:lineRule="atLeast"/>
              <w:ind w:left="54"/>
              <w:rPr>
                <w:rFonts w:ascii="Times New Roman" w:eastAsia="Times New Roman" w:hAnsi="Times New Roman"/>
                <w:sz w:val="26"/>
              </w:rPr>
            </w:pPr>
            <w:r>
              <w:rPr>
                <w:rFonts w:ascii="Times New Roman" w:eastAsia="Times New Roman" w:hAnsi="Times New Roman"/>
                <w:sz w:val="26"/>
              </w:rPr>
              <w:t>10</w:t>
            </w:r>
          </w:p>
        </w:tc>
        <w:tc>
          <w:tcPr>
            <w:tcW w:w="2268" w:type="dxa"/>
            <w:tcBorders>
              <w:right w:val="single" w:sz="8" w:space="0" w:color="auto"/>
            </w:tcBorders>
          </w:tcPr>
          <w:p w:rsidR="00E93266" w:rsidRDefault="00E93266" w:rsidP="00E93266">
            <w:pPr>
              <w:spacing w:line="0" w:lineRule="atLeast"/>
              <w:rPr>
                <w:rFonts w:ascii="Times New Roman" w:eastAsia="Times New Roman" w:hAnsi="Times New Roman"/>
                <w:sz w:val="26"/>
              </w:rPr>
            </w:pPr>
          </w:p>
        </w:tc>
      </w:tr>
      <w:tr w:rsidR="00E93266" w:rsidTr="00E93266">
        <w:trPr>
          <w:trHeight w:val="173"/>
        </w:trPr>
        <w:tc>
          <w:tcPr>
            <w:tcW w:w="820" w:type="dxa"/>
            <w:tcBorders>
              <w:left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15"/>
              </w:rPr>
            </w:pPr>
          </w:p>
        </w:tc>
        <w:tc>
          <w:tcPr>
            <w:tcW w:w="2969" w:type="dxa"/>
            <w:vMerge w:val="restart"/>
            <w:tcBorders>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26"/>
              </w:rPr>
            </w:pPr>
            <w:r>
              <w:rPr>
                <w:rFonts w:ascii="Times New Roman" w:eastAsia="Times New Roman" w:hAnsi="Times New Roman"/>
                <w:sz w:val="26"/>
              </w:rPr>
              <w:t>mức</w:t>
            </w:r>
          </w:p>
        </w:tc>
        <w:tc>
          <w:tcPr>
            <w:tcW w:w="1080" w:type="dxa"/>
            <w:vMerge/>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15"/>
              </w:rPr>
            </w:pPr>
          </w:p>
        </w:tc>
        <w:tc>
          <w:tcPr>
            <w:tcW w:w="2464" w:type="dxa"/>
            <w:vMerge/>
            <w:tcBorders>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15"/>
              </w:rPr>
            </w:pPr>
          </w:p>
        </w:tc>
        <w:tc>
          <w:tcPr>
            <w:tcW w:w="2268" w:type="dxa"/>
            <w:tcBorders>
              <w:right w:val="single" w:sz="8" w:space="0" w:color="auto"/>
            </w:tcBorders>
          </w:tcPr>
          <w:p w:rsidR="00E93266" w:rsidRDefault="00E93266" w:rsidP="00E93266">
            <w:pPr>
              <w:spacing w:line="0" w:lineRule="atLeast"/>
              <w:rPr>
                <w:rFonts w:ascii="Times New Roman" w:eastAsia="Times New Roman" w:hAnsi="Times New Roman"/>
                <w:sz w:val="15"/>
              </w:rPr>
            </w:pPr>
          </w:p>
        </w:tc>
      </w:tr>
      <w:tr w:rsidR="00E93266" w:rsidTr="00E93266">
        <w:trPr>
          <w:trHeight w:val="170"/>
        </w:trPr>
        <w:tc>
          <w:tcPr>
            <w:tcW w:w="820" w:type="dxa"/>
            <w:tcBorders>
              <w:left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14"/>
              </w:rPr>
            </w:pPr>
          </w:p>
        </w:tc>
        <w:tc>
          <w:tcPr>
            <w:tcW w:w="2969" w:type="dxa"/>
            <w:vMerge/>
            <w:tcBorders>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14"/>
              </w:rPr>
            </w:pP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14"/>
              </w:rPr>
            </w:pPr>
          </w:p>
        </w:tc>
        <w:tc>
          <w:tcPr>
            <w:tcW w:w="2464" w:type="dxa"/>
            <w:tcBorders>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14"/>
              </w:rPr>
            </w:pPr>
          </w:p>
        </w:tc>
        <w:tc>
          <w:tcPr>
            <w:tcW w:w="2268" w:type="dxa"/>
            <w:tcBorders>
              <w:right w:val="single" w:sz="8" w:space="0" w:color="auto"/>
            </w:tcBorders>
          </w:tcPr>
          <w:p w:rsidR="00E93266" w:rsidRDefault="00E93266" w:rsidP="00E93266">
            <w:pPr>
              <w:spacing w:line="0" w:lineRule="atLeast"/>
              <w:rPr>
                <w:rFonts w:ascii="Times New Roman" w:eastAsia="Times New Roman" w:hAnsi="Times New Roman"/>
                <w:sz w:val="14"/>
              </w:rPr>
            </w:pPr>
          </w:p>
        </w:tc>
      </w:tr>
      <w:tr w:rsidR="00E93266" w:rsidTr="00E93266">
        <w:trPr>
          <w:trHeight w:val="56"/>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4"/>
              </w:rPr>
            </w:pPr>
          </w:p>
        </w:tc>
        <w:tc>
          <w:tcPr>
            <w:tcW w:w="2969" w:type="dxa"/>
            <w:tcBorders>
              <w:bottom w:val="single" w:sz="8" w:space="0" w:color="auto"/>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4"/>
              </w:rPr>
            </w:pP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4"/>
              </w:rPr>
            </w:pPr>
          </w:p>
        </w:tc>
        <w:tc>
          <w:tcPr>
            <w:tcW w:w="2464" w:type="dxa"/>
            <w:tcBorders>
              <w:bottom w:val="single" w:sz="8" w:space="0" w:color="auto"/>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4"/>
              </w:rPr>
            </w:pPr>
          </w:p>
        </w:tc>
        <w:tc>
          <w:tcPr>
            <w:tcW w:w="2268" w:type="dxa"/>
            <w:tcBorders>
              <w:bottom w:val="single" w:sz="8" w:space="0" w:color="auto"/>
              <w:right w:val="single" w:sz="8" w:space="0" w:color="auto"/>
            </w:tcBorders>
          </w:tcPr>
          <w:p w:rsidR="00E93266" w:rsidRDefault="00E93266" w:rsidP="00E93266">
            <w:pPr>
              <w:spacing w:line="0" w:lineRule="atLeast"/>
              <w:rPr>
                <w:rFonts w:ascii="Times New Roman" w:eastAsia="Times New Roman" w:hAnsi="Times New Roman"/>
                <w:sz w:val="4"/>
              </w:rPr>
            </w:pPr>
          </w:p>
        </w:tc>
      </w:tr>
      <w:tr w:rsidR="00E93266" w:rsidTr="00E93266">
        <w:trPr>
          <w:trHeight w:val="279"/>
        </w:trPr>
        <w:tc>
          <w:tcPr>
            <w:tcW w:w="820" w:type="dxa"/>
            <w:tcBorders>
              <w:left w:val="single" w:sz="8" w:space="0" w:color="auto"/>
              <w:right w:val="single" w:sz="8" w:space="0" w:color="auto"/>
            </w:tcBorders>
            <w:shd w:val="clear" w:color="auto" w:fill="auto"/>
            <w:vAlign w:val="bottom"/>
          </w:tcPr>
          <w:p w:rsidR="00E93266" w:rsidRDefault="00E93266" w:rsidP="00E93266">
            <w:pPr>
              <w:spacing w:line="278" w:lineRule="exact"/>
              <w:ind w:left="104" w:right="30"/>
              <w:jc w:val="center"/>
              <w:rPr>
                <w:rFonts w:ascii="Times New Roman" w:eastAsia="Times New Roman" w:hAnsi="Times New Roman"/>
                <w:w w:val="99"/>
                <w:sz w:val="26"/>
              </w:rPr>
            </w:pPr>
            <w:r>
              <w:rPr>
                <w:rFonts w:ascii="Times New Roman" w:eastAsia="Times New Roman" w:hAnsi="Times New Roman"/>
                <w:w w:val="99"/>
                <w:sz w:val="26"/>
              </w:rPr>
              <w:t>12</w:t>
            </w:r>
          </w:p>
        </w:tc>
        <w:tc>
          <w:tcPr>
            <w:tcW w:w="2969" w:type="dxa"/>
            <w:tcBorders>
              <w:right w:val="single" w:sz="8" w:space="0" w:color="auto"/>
            </w:tcBorders>
            <w:shd w:val="clear" w:color="auto" w:fill="auto"/>
            <w:vAlign w:val="bottom"/>
          </w:tcPr>
          <w:p w:rsidR="00E93266" w:rsidRDefault="00E93266" w:rsidP="00E93266">
            <w:pPr>
              <w:spacing w:line="278" w:lineRule="exact"/>
              <w:rPr>
                <w:rFonts w:ascii="Times New Roman" w:eastAsia="Times New Roman" w:hAnsi="Times New Roman"/>
                <w:sz w:val="26"/>
              </w:rPr>
            </w:pPr>
            <w:r>
              <w:rPr>
                <w:rFonts w:ascii="Times New Roman" w:eastAsia="Times New Roman" w:hAnsi="Times New Roman"/>
                <w:sz w:val="26"/>
              </w:rPr>
              <w:t>Khả năng quá dòng liên tục</w:t>
            </w: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278" w:lineRule="exact"/>
              <w:ind w:left="54"/>
              <w:rPr>
                <w:rFonts w:ascii="Times New Roman" w:eastAsia="Times New Roman" w:hAnsi="Times New Roman"/>
                <w:sz w:val="26"/>
              </w:rPr>
            </w:pPr>
            <w:r>
              <w:rPr>
                <w:rFonts w:ascii="Times New Roman" w:eastAsia="Times New Roman" w:hAnsi="Times New Roman"/>
                <w:sz w:val="26"/>
              </w:rPr>
              <w:t>1,3 lần dòng địnhmức</w:t>
            </w:r>
          </w:p>
        </w:tc>
        <w:tc>
          <w:tcPr>
            <w:tcW w:w="2268" w:type="dxa"/>
            <w:tcBorders>
              <w:right w:val="single" w:sz="8" w:space="0" w:color="auto"/>
            </w:tcBorders>
          </w:tcPr>
          <w:p w:rsidR="00E93266" w:rsidRDefault="00E93266" w:rsidP="00E93266">
            <w:pPr>
              <w:spacing w:line="278" w:lineRule="exact"/>
              <w:rPr>
                <w:rFonts w:ascii="Times New Roman" w:eastAsia="Times New Roman" w:hAnsi="Times New Roman"/>
                <w:sz w:val="26"/>
              </w:rPr>
            </w:pPr>
          </w:p>
        </w:tc>
      </w:tr>
      <w:tr w:rsidR="00E93266" w:rsidTr="00E93266">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4"/>
              </w:rPr>
            </w:pPr>
          </w:p>
        </w:tc>
        <w:tc>
          <w:tcPr>
            <w:tcW w:w="2969" w:type="dxa"/>
            <w:tcBorders>
              <w:bottom w:val="single" w:sz="8" w:space="0" w:color="auto"/>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4"/>
              </w:rPr>
            </w:pP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4"/>
              </w:rPr>
            </w:pPr>
          </w:p>
        </w:tc>
        <w:tc>
          <w:tcPr>
            <w:tcW w:w="2464" w:type="dxa"/>
            <w:tcBorders>
              <w:bottom w:val="single" w:sz="8" w:space="0" w:color="auto"/>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4"/>
              </w:rPr>
            </w:pPr>
          </w:p>
        </w:tc>
        <w:tc>
          <w:tcPr>
            <w:tcW w:w="2268" w:type="dxa"/>
            <w:tcBorders>
              <w:bottom w:val="single" w:sz="8" w:space="0" w:color="auto"/>
              <w:right w:val="single" w:sz="8" w:space="0" w:color="auto"/>
            </w:tcBorders>
          </w:tcPr>
          <w:p w:rsidR="00E93266" w:rsidRDefault="00E93266" w:rsidP="00E93266">
            <w:pPr>
              <w:spacing w:line="0" w:lineRule="atLeast"/>
              <w:rPr>
                <w:rFonts w:ascii="Times New Roman" w:eastAsia="Times New Roman" w:hAnsi="Times New Roman"/>
                <w:sz w:val="4"/>
              </w:rPr>
            </w:pPr>
          </w:p>
        </w:tc>
      </w:tr>
      <w:tr w:rsidR="00E93266" w:rsidTr="00E93266">
        <w:trPr>
          <w:trHeight w:val="279"/>
        </w:trPr>
        <w:tc>
          <w:tcPr>
            <w:tcW w:w="820" w:type="dxa"/>
            <w:tcBorders>
              <w:left w:val="single" w:sz="8" w:space="0" w:color="auto"/>
              <w:right w:val="single" w:sz="8" w:space="0" w:color="auto"/>
            </w:tcBorders>
            <w:shd w:val="clear" w:color="auto" w:fill="auto"/>
            <w:vAlign w:val="bottom"/>
          </w:tcPr>
          <w:p w:rsidR="00E93266" w:rsidRDefault="00E93266" w:rsidP="00E93266">
            <w:pPr>
              <w:spacing w:line="278" w:lineRule="exact"/>
              <w:ind w:left="104" w:right="30"/>
              <w:jc w:val="center"/>
              <w:rPr>
                <w:rFonts w:ascii="Times New Roman" w:eastAsia="Times New Roman" w:hAnsi="Times New Roman"/>
                <w:w w:val="99"/>
                <w:sz w:val="26"/>
              </w:rPr>
            </w:pPr>
            <w:r>
              <w:rPr>
                <w:rFonts w:ascii="Times New Roman" w:eastAsia="Times New Roman" w:hAnsi="Times New Roman"/>
                <w:w w:val="99"/>
                <w:sz w:val="26"/>
              </w:rPr>
              <w:t>13</w:t>
            </w:r>
          </w:p>
        </w:tc>
        <w:tc>
          <w:tcPr>
            <w:tcW w:w="2969" w:type="dxa"/>
            <w:tcBorders>
              <w:right w:val="single" w:sz="8" w:space="0" w:color="auto"/>
            </w:tcBorders>
            <w:shd w:val="clear" w:color="auto" w:fill="auto"/>
            <w:vAlign w:val="bottom"/>
          </w:tcPr>
          <w:p w:rsidR="00E93266" w:rsidRDefault="00E93266" w:rsidP="00E93266">
            <w:pPr>
              <w:spacing w:line="278" w:lineRule="exact"/>
              <w:rPr>
                <w:rFonts w:ascii="Times New Roman" w:eastAsia="Times New Roman" w:hAnsi="Times New Roman"/>
                <w:sz w:val="26"/>
              </w:rPr>
            </w:pPr>
            <w:r>
              <w:rPr>
                <w:rFonts w:ascii="Times New Roman" w:eastAsia="Times New Roman" w:hAnsi="Times New Roman"/>
                <w:sz w:val="26"/>
              </w:rPr>
              <w:t>Điện  áp  làm  việc  lớn  nhất  cho</w:t>
            </w: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24"/>
              </w:rPr>
            </w:pPr>
          </w:p>
        </w:tc>
        <w:tc>
          <w:tcPr>
            <w:tcW w:w="2268" w:type="dxa"/>
            <w:tcBorders>
              <w:right w:val="single" w:sz="8" w:space="0" w:color="auto"/>
            </w:tcBorders>
          </w:tcPr>
          <w:p w:rsidR="00E93266" w:rsidRDefault="00E93266" w:rsidP="00E93266">
            <w:pPr>
              <w:spacing w:line="0" w:lineRule="atLeast"/>
              <w:rPr>
                <w:rFonts w:ascii="Times New Roman" w:eastAsia="Times New Roman" w:hAnsi="Times New Roman"/>
                <w:sz w:val="24"/>
              </w:rPr>
            </w:pPr>
          </w:p>
        </w:tc>
      </w:tr>
      <w:tr w:rsidR="00E93266" w:rsidTr="00E93266">
        <w:trPr>
          <w:trHeight w:val="343"/>
        </w:trPr>
        <w:tc>
          <w:tcPr>
            <w:tcW w:w="820" w:type="dxa"/>
            <w:tcBorders>
              <w:left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24"/>
              </w:rPr>
            </w:pPr>
          </w:p>
        </w:tc>
        <w:tc>
          <w:tcPr>
            <w:tcW w:w="2969" w:type="dxa"/>
            <w:tcBorders>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26"/>
              </w:rPr>
            </w:pPr>
            <w:r>
              <w:rPr>
                <w:rFonts w:ascii="Times New Roman" w:eastAsia="Times New Roman" w:hAnsi="Times New Roman"/>
                <w:sz w:val="26"/>
              </w:rPr>
              <w:t>phép theo thời gian ở các hệ số</w:t>
            </w: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24"/>
              </w:rPr>
            </w:pPr>
          </w:p>
        </w:tc>
        <w:tc>
          <w:tcPr>
            <w:tcW w:w="2268" w:type="dxa"/>
            <w:tcBorders>
              <w:right w:val="single" w:sz="8" w:space="0" w:color="auto"/>
            </w:tcBorders>
          </w:tcPr>
          <w:p w:rsidR="00E93266" w:rsidRDefault="00E93266" w:rsidP="00E93266">
            <w:pPr>
              <w:spacing w:line="0" w:lineRule="atLeast"/>
              <w:rPr>
                <w:rFonts w:ascii="Times New Roman" w:eastAsia="Times New Roman" w:hAnsi="Times New Roman"/>
                <w:sz w:val="24"/>
              </w:rPr>
            </w:pPr>
          </w:p>
        </w:tc>
      </w:tr>
      <w:tr w:rsidR="00E93266" w:rsidTr="00E93266">
        <w:trPr>
          <w:trHeight w:val="346"/>
        </w:trPr>
        <w:tc>
          <w:tcPr>
            <w:tcW w:w="820" w:type="dxa"/>
            <w:tcBorders>
              <w:left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24"/>
              </w:rPr>
            </w:pPr>
          </w:p>
        </w:tc>
        <w:tc>
          <w:tcPr>
            <w:tcW w:w="2969" w:type="dxa"/>
            <w:tcBorders>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26"/>
              </w:rPr>
            </w:pPr>
            <w:r>
              <w:rPr>
                <w:rFonts w:ascii="Times New Roman" w:eastAsia="Times New Roman" w:hAnsi="Times New Roman"/>
                <w:sz w:val="26"/>
              </w:rPr>
              <w:t>điện áp khác nhau</w:t>
            </w: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24"/>
              </w:rPr>
            </w:pPr>
          </w:p>
        </w:tc>
        <w:tc>
          <w:tcPr>
            <w:tcW w:w="2268" w:type="dxa"/>
            <w:tcBorders>
              <w:right w:val="single" w:sz="8" w:space="0" w:color="auto"/>
            </w:tcBorders>
          </w:tcPr>
          <w:p w:rsidR="00E93266" w:rsidRDefault="00E93266" w:rsidP="00E93266">
            <w:pPr>
              <w:spacing w:line="0" w:lineRule="atLeast"/>
              <w:rPr>
                <w:rFonts w:ascii="Times New Roman" w:eastAsia="Times New Roman" w:hAnsi="Times New Roman"/>
                <w:sz w:val="24"/>
              </w:rPr>
            </w:pPr>
          </w:p>
        </w:tc>
      </w:tr>
      <w:tr w:rsidR="00E93266" w:rsidTr="00E93266">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4"/>
              </w:rPr>
            </w:pPr>
          </w:p>
        </w:tc>
        <w:tc>
          <w:tcPr>
            <w:tcW w:w="2969" w:type="dxa"/>
            <w:tcBorders>
              <w:bottom w:val="single" w:sz="8" w:space="0" w:color="auto"/>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4"/>
              </w:rPr>
            </w:pP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4"/>
              </w:rPr>
            </w:pPr>
          </w:p>
        </w:tc>
        <w:tc>
          <w:tcPr>
            <w:tcW w:w="2464" w:type="dxa"/>
            <w:tcBorders>
              <w:bottom w:val="single" w:sz="8" w:space="0" w:color="auto"/>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4"/>
              </w:rPr>
            </w:pPr>
          </w:p>
        </w:tc>
        <w:tc>
          <w:tcPr>
            <w:tcW w:w="2268" w:type="dxa"/>
            <w:tcBorders>
              <w:bottom w:val="single" w:sz="8" w:space="0" w:color="auto"/>
              <w:right w:val="single" w:sz="8" w:space="0" w:color="auto"/>
            </w:tcBorders>
          </w:tcPr>
          <w:p w:rsidR="00E93266" w:rsidRDefault="00E93266" w:rsidP="00E93266">
            <w:pPr>
              <w:spacing w:line="0" w:lineRule="atLeast"/>
              <w:rPr>
                <w:rFonts w:ascii="Times New Roman" w:eastAsia="Times New Roman" w:hAnsi="Times New Roman"/>
                <w:sz w:val="4"/>
              </w:rPr>
            </w:pPr>
          </w:p>
        </w:tc>
      </w:tr>
      <w:tr w:rsidR="00E93266" w:rsidTr="00E93266">
        <w:trPr>
          <w:trHeight w:val="279"/>
        </w:trPr>
        <w:tc>
          <w:tcPr>
            <w:tcW w:w="820" w:type="dxa"/>
            <w:tcBorders>
              <w:left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24"/>
              </w:rPr>
            </w:pPr>
          </w:p>
        </w:tc>
        <w:tc>
          <w:tcPr>
            <w:tcW w:w="2969" w:type="dxa"/>
            <w:tcBorders>
              <w:right w:val="single" w:sz="8" w:space="0" w:color="auto"/>
            </w:tcBorders>
            <w:shd w:val="clear" w:color="auto" w:fill="auto"/>
            <w:vAlign w:val="bottom"/>
          </w:tcPr>
          <w:p w:rsidR="00E93266" w:rsidRDefault="00E93266" w:rsidP="00E93266">
            <w:pPr>
              <w:spacing w:line="278" w:lineRule="exact"/>
              <w:rPr>
                <w:rFonts w:ascii="Times New Roman" w:eastAsia="Times New Roman" w:hAnsi="Times New Roman"/>
                <w:sz w:val="26"/>
              </w:rPr>
            </w:pPr>
            <w:r>
              <w:rPr>
                <w:rFonts w:ascii="Times New Roman" w:eastAsia="Times New Roman" w:hAnsi="Times New Roman"/>
                <w:sz w:val="26"/>
              </w:rPr>
              <w:t>Vf = 1.10</w:t>
            </w: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278" w:lineRule="exact"/>
              <w:ind w:left="54"/>
              <w:rPr>
                <w:rFonts w:ascii="Times New Roman" w:eastAsia="Times New Roman" w:hAnsi="Times New Roman"/>
                <w:sz w:val="26"/>
              </w:rPr>
            </w:pPr>
            <w:r>
              <w:rPr>
                <w:rFonts w:ascii="Times New Roman" w:eastAsia="Times New Roman" w:hAnsi="Times New Roman"/>
                <w:sz w:val="26"/>
              </w:rPr>
              <w:t>8 giờ trong mỗi 24 giờ</w:t>
            </w:r>
          </w:p>
        </w:tc>
        <w:tc>
          <w:tcPr>
            <w:tcW w:w="2268" w:type="dxa"/>
            <w:tcBorders>
              <w:right w:val="single" w:sz="8" w:space="0" w:color="auto"/>
            </w:tcBorders>
          </w:tcPr>
          <w:p w:rsidR="00E93266" w:rsidRDefault="00E93266" w:rsidP="00E93266">
            <w:pPr>
              <w:spacing w:line="278" w:lineRule="exact"/>
              <w:rPr>
                <w:rFonts w:ascii="Times New Roman" w:eastAsia="Times New Roman" w:hAnsi="Times New Roman"/>
                <w:sz w:val="26"/>
              </w:rPr>
            </w:pPr>
          </w:p>
        </w:tc>
      </w:tr>
      <w:tr w:rsidR="00E93266" w:rsidTr="00E93266">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4"/>
              </w:rPr>
            </w:pPr>
          </w:p>
        </w:tc>
        <w:tc>
          <w:tcPr>
            <w:tcW w:w="2969" w:type="dxa"/>
            <w:tcBorders>
              <w:bottom w:val="single" w:sz="8" w:space="0" w:color="auto"/>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4"/>
              </w:rPr>
            </w:pP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4"/>
              </w:rPr>
            </w:pPr>
          </w:p>
        </w:tc>
        <w:tc>
          <w:tcPr>
            <w:tcW w:w="2464" w:type="dxa"/>
            <w:tcBorders>
              <w:bottom w:val="single" w:sz="8" w:space="0" w:color="auto"/>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4"/>
              </w:rPr>
            </w:pPr>
          </w:p>
        </w:tc>
        <w:tc>
          <w:tcPr>
            <w:tcW w:w="2268" w:type="dxa"/>
            <w:tcBorders>
              <w:bottom w:val="single" w:sz="8" w:space="0" w:color="auto"/>
              <w:right w:val="single" w:sz="8" w:space="0" w:color="auto"/>
            </w:tcBorders>
          </w:tcPr>
          <w:p w:rsidR="00E93266" w:rsidRDefault="00E93266" w:rsidP="00E93266">
            <w:pPr>
              <w:spacing w:line="0" w:lineRule="atLeast"/>
              <w:rPr>
                <w:rFonts w:ascii="Times New Roman" w:eastAsia="Times New Roman" w:hAnsi="Times New Roman"/>
                <w:sz w:val="4"/>
              </w:rPr>
            </w:pPr>
          </w:p>
        </w:tc>
      </w:tr>
      <w:tr w:rsidR="00E93266" w:rsidTr="00E93266">
        <w:trPr>
          <w:trHeight w:val="281"/>
        </w:trPr>
        <w:tc>
          <w:tcPr>
            <w:tcW w:w="820" w:type="dxa"/>
            <w:tcBorders>
              <w:left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24"/>
              </w:rPr>
            </w:pPr>
          </w:p>
        </w:tc>
        <w:tc>
          <w:tcPr>
            <w:tcW w:w="2969" w:type="dxa"/>
            <w:tcBorders>
              <w:right w:val="single" w:sz="8" w:space="0" w:color="auto"/>
            </w:tcBorders>
            <w:shd w:val="clear" w:color="auto" w:fill="auto"/>
            <w:vAlign w:val="bottom"/>
          </w:tcPr>
          <w:p w:rsidR="00E93266" w:rsidRDefault="00E93266" w:rsidP="00E93266">
            <w:pPr>
              <w:spacing w:line="281" w:lineRule="exact"/>
              <w:rPr>
                <w:rFonts w:ascii="Times New Roman" w:eastAsia="Times New Roman" w:hAnsi="Times New Roman"/>
                <w:sz w:val="26"/>
              </w:rPr>
            </w:pPr>
            <w:r>
              <w:rPr>
                <w:rFonts w:ascii="Times New Roman" w:eastAsia="Times New Roman" w:hAnsi="Times New Roman"/>
                <w:sz w:val="26"/>
              </w:rPr>
              <w:t>Vf = 1.15</w:t>
            </w: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281" w:lineRule="exact"/>
              <w:ind w:left="54"/>
              <w:rPr>
                <w:rFonts w:ascii="Times New Roman" w:eastAsia="Times New Roman" w:hAnsi="Times New Roman"/>
                <w:sz w:val="26"/>
              </w:rPr>
            </w:pPr>
            <w:r>
              <w:rPr>
                <w:rFonts w:ascii="Times New Roman" w:eastAsia="Times New Roman" w:hAnsi="Times New Roman"/>
                <w:sz w:val="26"/>
              </w:rPr>
              <w:t>30 phút trong 24 giờ</w:t>
            </w:r>
          </w:p>
        </w:tc>
        <w:tc>
          <w:tcPr>
            <w:tcW w:w="2268" w:type="dxa"/>
            <w:tcBorders>
              <w:right w:val="single" w:sz="8" w:space="0" w:color="auto"/>
            </w:tcBorders>
          </w:tcPr>
          <w:p w:rsidR="00E93266" w:rsidRDefault="00E93266" w:rsidP="00E93266">
            <w:pPr>
              <w:spacing w:line="281" w:lineRule="exact"/>
              <w:rPr>
                <w:rFonts w:ascii="Times New Roman" w:eastAsia="Times New Roman" w:hAnsi="Times New Roman"/>
                <w:sz w:val="26"/>
              </w:rPr>
            </w:pPr>
          </w:p>
        </w:tc>
      </w:tr>
      <w:tr w:rsidR="00E93266" w:rsidTr="00E93266">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4"/>
              </w:rPr>
            </w:pPr>
          </w:p>
        </w:tc>
        <w:tc>
          <w:tcPr>
            <w:tcW w:w="2969" w:type="dxa"/>
            <w:tcBorders>
              <w:bottom w:val="single" w:sz="8" w:space="0" w:color="auto"/>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4"/>
              </w:rPr>
            </w:pP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4"/>
              </w:rPr>
            </w:pPr>
          </w:p>
        </w:tc>
        <w:tc>
          <w:tcPr>
            <w:tcW w:w="2464" w:type="dxa"/>
            <w:tcBorders>
              <w:bottom w:val="single" w:sz="8" w:space="0" w:color="auto"/>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4"/>
              </w:rPr>
            </w:pPr>
          </w:p>
        </w:tc>
        <w:tc>
          <w:tcPr>
            <w:tcW w:w="2268" w:type="dxa"/>
            <w:tcBorders>
              <w:bottom w:val="single" w:sz="8" w:space="0" w:color="auto"/>
              <w:right w:val="single" w:sz="8" w:space="0" w:color="auto"/>
            </w:tcBorders>
          </w:tcPr>
          <w:p w:rsidR="00E93266" w:rsidRDefault="00E93266" w:rsidP="00E93266">
            <w:pPr>
              <w:spacing w:line="0" w:lineRule="atLeast"/>
              <w:rPr>
                <w:rFonts w:ascii="Times New Roman" w:eastAsia="Times New Roman" w:hAnsi="Times New Roman"/>
                <w:sz w:val="4"/>
              </w:rPr>
            </w:pPr>
          </w:p>
        </w:tc>
      </w:tr>
      <w:tr w:rsidR="00E93266" w:rsidTr="00E93266">
        <w:trPr>
          <w:trHeight w:val="279"/>
        </w:trPr>
        <w:tc>
          <w:tcPr>
            <w:tcW w:w="820" w:type="dxa"/>
            <w:tcBorders>
              <w:left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24"/>
              </w:rPr>
            </w:pPr>
          </w:p>
        </w:tc>
        <w:tc>
          <w:tcPr>
            <w:tcW w:w="2969" w:type="dxa"/>
            <w:tcBorders>
              <w:right w:val="single" w:sz="8" w:space="0" w:color="auto"/>
            </w:tcBorders>
            <w:shd w:val="clear" w:color="auto" w:fill="auto"/>
            <w:vAlign w:val="bottom"/>
          </w:tcPr>
          <w:p w:rsidR="00E93266" w:rsidRDefault="00E93266" w:rsidP="00E93266">
            <w:pPr>
              <w:spacing w:line="280" w:lineRule="exact"/>
              <w:rPr>
                <w:rFonts w:ascii="Times New Roman" w:eastAsia="Times New Roman" w:hAnsi="Times New Roman"/>
                <w:sz w:val="26"/>
              </w:rPr>
            </w:pPr>
            <w:r>
              <w:rPr>
                <w:rFonts w:ascii="Times New Roman" w:eastAsia="Times New Roman" w:hAnsi="Times New Roman"/>
                <w:sz w:val="26"/>
              </w:rPr>
              <w:t>Vf = 1.20</w:t>
            </w: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280" w:lineRule="exact"/>
              <w:ind w:left="54"/>
              <w:rPr>
                <w:rFonts w:ascii="Times New Roman" w:eastAsia="Times New Roman" w:hAnsi="Times New Roman"/>
                <w:sz w:val="26"/>
              </w:rPr>
            </w:pPr>
            <w:r>
              <w:rPr>
                <w:rFonts w:ascii="Times New Roman" w:eastAsia="Times New Roman" w:hAnsi="Times New Roman"/>
                <w:sz w:val="26"/>
              </w:rPr>
              <w:t>5 phút</w:t>
            </w:r>
          </w:p>
        </w:tc>
        <w:tc>
          <w:tcPr>
            <w:tcW w:w="2268" w:type="dxa"/>
            <w:tcBorders>
              <w:right w:val="single" w:sz="8" w:space="0" w:color="auto"/>
            </w:tcBorders>
          </w:tcPr>
          <w:p w:rsidR="00E93266" w:rsidRDefault="00E93266" w:rsidP="00E93266">
            <w:pPr>
              <w:spacing w:line="280" w:lineRule="exact"/>
              <w:rPr>
                <w:rFonts w:ascii="Times New Roman" w:eastAsia="Times New Roman" w:hAnsi="Times New Roman"/>
                <w:sz w:val="26"/>
              </w:rPr>
            </w:pPr>
          </w:p>
        </w:tc>
      </w:tr>
      <w:tr w:rsidR="00E93266" w:rsidTr="00E93266">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4"/>
              </w:rPr>
            </w:pPr>
          </w:p>
        </w:tc>
        <w:tc>
          <w:tcPr>
            <w:tcW w:w="2969" w:type="dxa"/>
            <w:tcBorders>
              <w:bottom w:val="single" w:sz="8" w:space="0" w:color="auto"/>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4"/>
              </w:rPr>
            </w:pP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4"/>
              </w:rPr>
            </w:pPr>
          </w:p>
        </w:tc>
        <w:tc>
          <w:tcPr>
            <w:tcW w:w="2464" w:type="dxa"/>
            <w:tcBorders>
              <w:bottom w:val="single" w:sz="8" w:space="0" w:color="auto"/>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4"/>
              </w:rPr>
            </w:pPr>
          </w:p>
        </w:tc>
        <w:tc>
          <w:tcPr>
            <w:tcW w:w="2268" w:type="dxa"/>
            <w:tcBorders>
              <w:bottom w:val="single" w:sz="8" w:space="0" w:color="auto"/>
              <w:right w:val="single" w:sz="8" w:space="0" w:color="auto"/>
            </w:tcBorders>
          </w:tcPr>
          <w:p w:rsidR="00E93266" w:rsidRDefault="00E93266" w:rsidP="00E93266">
            <w:pPr>
              <w:spacing w:line="0" w:lineRule="atLeast"/>
              <w:rPr>
                <w:rFonts w:ascii="Times New Roman" w:eastAsia="Times New Roman" w:hAnsi="Times New Roman"/>
                <w:sz w:val="4"/>
              </w:rPr>
            </w:pPr>
          </w:p>
        </w:tc>
      </w:tr>
      <w:tr w:rsidR="00E93266" w:rsidTr="00E93266">
        <w:trPr>
          <w:trHeight w:val="279"/>
        </w:trPr>
        <w:tc>
          <w:tcPr>
            <w:tcW w:w="820" w:type="dxa"/>
            <w:tcBorders>
              <w:left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24"/>
              </w:rPr>
            </w:pPr>
          </w:p>
        </w:tc>
        <w:tc>
          <w:tcPr>
            <w:tcW w:w="2969" w:type="dxa"/>
            <w:tcBorders>
              <w:right w:val="single" w:sz="8" w:space="0" w:color="auto"/>
            </w:tcBorders>
            <w:shd w:val="clear" w:color="auto" w:fill="auto"/>
            <w:vAlign w:val="bottom"/>
          </w:tcPr>
          <w:p w:rsidR="00E93266" w:rsidRDefault="00E93266" w:rsidP="00E93266">
            <w:pPr>
              <w:spacing w:line="278" w:lineRule="exact"/>
              <w:rPr>
                <w:rFonts w:ascii="Times New Roman" w:eastAsia="Times New Roman" w:hAnsi="Times New Roman"/>
                <w:sz w:val="26"/>
              </w:rPr>
            </w:pPr>
            <w:r>
              <w:rPr>
                <w:rFonts w:ascii="Times New Roman" w:eastAsia="Times New Roman" w:hAnsi="Times New Roman"/>
                <w:sz w:val="26"/>
              </w:rPr>
              <w:t>Vf = 1.30</w:t>
            </w: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278" w:lineRule="exact"/>
              <w:ind w:left="54"/>
              <w:rPr>
                <w:rFonts w:ascii="Times New Roman" w:eastAsia="Times New Roman" w:hAnsi="Times New Roman"/>
                <w:sz w:val="26"/>
              </w:rPr>
            </w:pPr>
            <w:r>
              <w:rPr>
                <w:rFonts w:ascii="Times New Roman" w:eastAsia="Times New Roman" w:hAnsi="Times New Roman"/>
                <w:sz w:val="26"/>
              </w:rPr>
              <w:t>1 phút</w:t>
            </w:r>
          </w:p>
        </w:tc>
        <w:tc>
          <w:tcPr>
            <w:tcW w:w="2268" w:type="dxa"/>
            <w:tcBorders>
              <w:right w:val="single" w:sz="8" w:space="0" w:color="auto"/>
            </w:tcBorders>
          </w:tcPr>
          <w:p w:rsidR="00E93266" w:rsidRDefault="00E93266" w:rsidP="00E93266">
            <w:pPr>
              <w:spacing w:line="278" w:lineRule="exact"/>
              <w:rPr>
                <w:rFonts w:ascii="Times New Roman" w:eastAsia="Times New Roman" w:hAnsi="Times New Roman"/>
                <w:sz w:val="26"/>
              </w:rPr>
            </w:pPr>
          </w:p>
        </w:tc>
      </w:tr>
      <w:tr w:rsidR="00E93266" w:rsidTr="00E93266">
        <w:trPr>
          <w:trHeight w:val="56"/>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4"/>
              </w:rPr>
            </w:pPr>
          </w:p>
        </w:tc>
        <w:tc>
          <w:tcPr>
            <w:tcW w:w="2969" w:type="dxa"/>
            <w:tcBorders>
              <w:bottom w:val="single" w:sz="8" w:space="0" w:color="auto"/>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4"/>
              </w:rPr>
            </w:pP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4"/>
              </w:rPr>
            </w:pPr>
          </w:p>
        </w:tc>
        <w:tc>
          <w:tcPr>
            <w:tcW w:w="2464" w:type="dxa"/>
            <w:tcBorders>
              <w:bottom w:val="single" w:sz="8" w:space="0" w:color="auto"/>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4"/>
              </w:rPr>
            </w:pPr>
          </w:p>
        </w:tc>
        <w:tc>
          <w:tcPr>
            <w:tcW w:w="2268" w:type="dxa"/>
            <w:tcBorders>
              <w:bottom w:val="single" w:sz="8" w:space="0" w:color="auto"/>
              <w:right w:val="single" w:sz="8" w:space="0" w:color="auto"/>
            </w:tcBorders>
          </w:tcPr>
          <w:p w:rsidR="00E93266" w:rsidRDefault="00E93266" w:rsidP="00E93266">
            <w:pPr>
              <w:spacing w:line="0" w:lineRule="atLeast"/>
              <w:rPr>
                <w:rFonts w:ascii="Times New Roman" w:eastAsia="Times New Roman" w:hAnsi="Times New Roman"/>
                <w:sz w:val="4"/>
              </w:rPr>
            </w:pPr>
          </w:p>
        </w:tc>
      </w:tr>
      <w:tr w:rsidR="00E93266" w:rsidTr="00E93266">
        <w:trPr>
          <w:trHeight w:val="279"/>
        </w:trPr>
        <w:tc>
          <w:tcPr>
            <w:tcW w:w="820" w:type="dxa"/>
            <w:tcBorders>
              <w:left w:val="single" w:sz="8" w:space="0" w:color="auto"/>
              <w:right w:val="single" w:sz="8" w:space="0" w:color="auto"/>
            </w:tcBorders>
            <w:shd w:val="clear" w:color="auto" w:fill="auto"/>
            <w:vAlign w:val="bottom"/>
          </w:tcPr>
          <w:p w:rsidR="00E93266" w:rsidRDefault="00E93266" w:rsidP="00E93266">
            <w:pPr>
              <w:spacing w:line="278" w:lineRule="exact"/>
              <w:ind w:left="104" w:right="30"/>
              <w:jc w:val="center"/>
              <w:rPr>
                <w:rFonts w:ascii="Times New Roman" w:eastAsia="Times New Roman" w:hAnsi="Times New Roman"/>
                <w:w w:val="99"/>
                <w:sz w:val="26"/>
              </w:rPr>
            </w:pPr>
            <w:r>
              <w:rPr>
                <w:rFonts w:ascii="Times New Roman" w:eastAsia="Times New Roman" w:hAnsi="Times New Roman"/>
                <w:w w:val="99"/>
                <w:sz w:val="26"/>
              </w:rPr>
              <w:t>14</w:t>
            </w:r>
          </w:p>
        </w:tc>
        <w:tc>
          <w:tcPr>
            <w:tcW w:w="2969" w:type="dxa"/>
            <w:tcBorders>
              <w:right w:val="single" w:sz="8" w:space="0" w:color="auto"/>
            </w:tcBorders>
            <w:shd w:val="clear" w:color="auto" w:fill="auto"/>
            <w:vAlign w:val="bottom"/>
          </w:tcPr>
          <w:p w:rsidR="00E93266" w:rsidRDefault="00E93266" w:rsidP="00E93266">
            <w:pPr>
              <w:spacing w:line="278" w:lineRule="exact"/>
              <w:rPr>
                <w:rFonts w:ascii="Times New Roman" w:eastAsia="Times New Roman" w:hAnsi="Times New Roman"/>
                <w:sz w:val="26"/>
              </w:rPr>
            </w:pPr>
            <w:r>
              <w:rPr>
                <w:rFonts w:ascii="Times New Roman" w:eastAsia="Times New Roman" w:hAnsi="Times New Roman"/>
                <w:sz w:val="26"/>
              </w:rPr>
              <w:t>Thử nghiệm điện môi</w:t>
            </w:r>
          </w:p>
        </w:tc>
        <w:tc>
          <w:tcPr>
            <w:tcW w:w="1080" w:type="dxa"/>
            <w:tcBorders>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24"/>
              </w:rPr>
            </w:pPr>
          </w:p>
        </w:tc>
        <w:tc>
          <w:tcPr>
            <w:tcW w:w="2268" w:type="dxa"/>
            <w:tcBorders>
              <w:right w:val="single" w:sz="8" w:space="0" w:color="auto"/>
            </w:tcBorders>
          </w:tcPr>
          <w:p w:rsidR="00E93266" w:rsidRDefault="00E93266" w:rsidP="00E93266">
            <w:pPr>
              <w:spacing w:line="0" w:lineRule="atLeast"/>
              <w:rPr>
                <w:rFonts w:ascii="Times New Roman" w:eastAsia="Times New Roman" w:hAnsi="Times New Roman"/>
                <w:sz w:val="24"/>
              </w:rPr>
            </w:pPr>
          </w:p>
        </w:tc>
      </w:tr>
      <w:tr w:rsidR="00E93266" w:rsidTr="00A97635">
        <w:trPr>
          <w:trHeight w:val="54"/>
        </w:trPr>
        <w:tc>
          <w:tcPr>
            <w:tcW w:w="820" w:type="dxa"/>
            <w:tcBorders>
              <w:left w:val="single" w:sz="8" w:space="0" w:color="auto"/>
              <w:bottom w:val="single" w:sz="4" w:space="0" w:color="auto"/>
              <w:right w:val="single" w:sz="8"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4"/>
              </w:rPr>
            </w:pPr>
          </w:p>
        </w:tc>
        <w:tc>
          <w:tcPr>
            <w:tcW w:w="2969" w:type="dxa"/>
            <w:tcBorders>
              <w:bottom w:val="single" w:sz="4" w:space="0" w:color="auto"/>
              <w:right w:val="single" w:sz="8" w:space="0" w:color="auto"/>
            </w:tcBorders>
            <w:shd w:val="clear" w:color="auto" w:fill="auto"/>
            <w:vAlign w:val="bottom"/>
          </w:tcPr>
          <w:p w:rsidR="00E93266" w:rsidRDefault="00E93266" w:rsidP="00E93266">
            <w:pPr>
              <w:spacing w:line="0" w:lineRule="atLeast"/>
              <w:rPr>
                <w:rFonts w:ascii="Times New Roman" w:eastAsia="Times New Roman" w:hAnsi="Times New Roman"/>
                <w:sz w:val="4"/>
              </w:rPr>
            </w:pPr>
          </w:p>
        </w:tc>
        <w:tc>
          <w:tcPr>
            <w:tcW w:w="1080" w:type="dxa"/>
            <w:tcBorders>
              <w:bottom w:val="single" w:sz="4"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4"/>
              </w:rPr>
            </w:pPr>
          </w:p>
        </w:tc>
        <w:tc>
          <w:tcPr>
            <w:tcW w:w="2464" w:type="dxa"/>
            <w:tcBorders>
              <w:bottom w:val="single" w:sz="4" w:space="0" w:color="auto"/>
              <w:right w:val="single" w:sz="8" w:space="0" w:color="auto"/>
            </w:tcBorders>
            <w:shd w:val="clear" w:color="auto" w:fill="auto"/>
            <w:vAlign w:val="bottom"/>
          </w:tcPr>
          <w:p w:rsidR="00E93266" w:rsidRDefault="00E93266" w:rsidP="00E93266">
            <w:pPr>
              <w:spacing w:line="0" w:lineRule="atLeast"/>
              <w:ind w:left="54"/>
              <w:rPr>
                <w:rFonts w:ascii="Times New Roman" w:eastAsia="Times New Roman" w:hAnsi="Times New Roman"/>
                <w:sz w:val="4"/>
              </w:rPr>
            </w:pPr>
          </w:p>
        </w:tc>
        <w:tc>
          <w:tcPr>
            <w:tcW w:w="2268" w:type="dxa"/>
            <w:tcBorders>
              <w:bottom w:val="single" w:sz="4" w:space="0" w:color="auto"/>
              <w:right w:val="single" w:sz="8" w:space="0" w:color="auto"/>
            </w:tcBorders>
          </w:tcPr>
          <w:p w:rsidR="00E93266" w:rsidRDefault="00E93266" w:rsidP="00E93266">
            <w:pPr>
              <w:spacing w:line="0" w:lineRule="atLeast"/>
              <w:rPr>
                <w:rFonts w:ascii="Times New Roman" w:eastAsia="Times New Roman" w:hAnsi="Times New Roman"/>
                <w:sz w:val="4"/>
              </w:rPr>
            </w:pPr>
          </w:p>
        </w:tc>
      </w:tr>
      <w:tr w:rsidR="00E93266" w:rsidTr="00A97635">
        <w:trPr>
          <w:trHeight w:val="335"/>
        </w:trPr>
        <w:tc>
          <w:tcPr>
            <w:tcW w:w="820" w:type="dxa"/>
            <w:tcBorders>
              <w:top w:val="single" w:sz="4" w:space="0" w:color="auto"/>
              <w:left w:val="single" w:sz="4" w:space="0" w:color="auto"/>
              <w:bottom w:val="single" w:sz="4" w:space="0" w:color="auto"/>
              <w:right w:val="single" w:sz="4" w:space="0" w:color="auto"/>
            </w:tcBorders>
            <w:shd w:val="clear" w:color="auto" w:fill="auto"/>
            <w:vAlign w:val="bottom"/>
          </w:tcPr>
          <w:p w:rsidR="00E93266" w:rsidRDefault="00E93266" w:rsidP="00E93266">
            <w:pPr>
              <w:spacing w:line="0" w:lineRule="atLeast"/>
              <w:ind w:left="104"/>
              <w:rPr>
                <w:rFonts w:ascii="Times New Roman" w:eastAsia="Times New Roman" w:hAnsi="Times New Roman"/>
                <w:sz w:val="24"/>
              </w:rPr>
            </w:pPr>
          </w:p>
        </w:tc>
        <w:tc>
          <w:tcPr>
            <w:tcW w:w="2969" w:type="dxa"/>
            <w:tcBorders>
              <w:top w:val="single" w:sz="4" w:space="0" w:color="auto"/>
              <w:left w:val="single" w:sz="4" w:space="0" w:color="auto"/>
              <w:bottom w:val="single" w:sz="4" w:space="0" w:color="auto"/>
              <w:right w:val="single" w:sz="4" w:space="0" w:color="auto"/>
            </w:tcBorders>
            <w:shd w:val="clear" w:color="auto" w:fill="auto"/>
            <w:vAlign w:val="bottom"/>
          </w:tcPr>
          <w:p w:rsidR="00E93266" w:rsidRDefault="00E93266" w:rsidP="00E93266">
            <w:pPr>
              <w:spacing w:line="285" w:lineRule="exact"/>
              <w:rPr>
                <w:rFonts w:ascii="Times New Roman" w:eastAsia="Times New Roman" w:hAnsi="Times New Roman"/>
                <w:sz w:val="26"/>
              </w:rPr>
            </w:pPr>
            <w:r>
              <w:rPr>
                <w:rFonts w:ascii="Times New Roman" w:eastAsia="Times New Roman" w:hAnsi="Times New Roman"/>
                <w:sz w:val="26"/>
              </w:rPr>
              <w:t>Giữa các đầu cực</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E93266" w:rsidRDefault="00E93266" w:rsidP="003822AF">
            <w:pPr>
              <w:spacing w:line="285" w:lineRule="exact"/>
              <w:jc w:val="center"/>
              <w:rPr>
                <w:rFonts w:ascii="Times New Roman" w:eastAsia="Times New Roman" w:hAnsi="Times New Roman"/>
                <w:w w:val="95"/>
                <w:sz w:val="26"/>
              </w:rPr>
            </w:pPr>
            <w:r>
              <w:rPr>
                <w:rFonts w:ascii="Times New Roman" w:eastAsia="Times New Roman" w:hAnsi="Times New Roman"/>
                <w:w w:val="95"/>
                <w:sz w:val="26"/>
              </w:rPr>
              <w:t>V</w:t>
            </w:r>
          </w:p>
        </w:tc>
        <w:tc>
          <w:tcPr>
            <w:tcW w:w="2464" w:type="dxa"/>
            <w:tcBorders>
              <w:top w:val="single" w:sz="4" w:space="0" w:color="auto"/>
              <w:left w:val="single" w:sz="4" w:space="0" w:color="auto"/>
              <w:bottom w:val="single" w:sz="4" w:space="0" w:color="auto"/>
              <w:right w:val="single" w:sz="4" w:space="0" w:color="auto"/>
            </w:tcBorders>
            <w:shd w:val="clear" w:color="auto" w:fill="auto"/>
            <w:vAlign w:val="bottom"/>
          </w:tcPr>
          <w:p w:rsidR="00E93266" w:rsidRDefault="00E93266" w:rsidP="00E93266">
            <w:pPr>
              <w:spacing w:line="334" w:lineRule="exact"/>
              <w:ind w:left="54"/>
              <w:rPr>
                <w:rFonts w:ascii="Times New Roman" w:eastAsia="Times New Roman" w:hAnsi="Times New Roman"/>
                <w:sz w:val="26"/>
              </w:rPr>
            </w:pPr>
            <w:r>
              <w:rPr>
                <w:rFonts w:ascii="Times New Roman" w:eastAsia="Times New Roman" w:hAnsi="Times New Roman"/>
                <w:sz w:val="26"/>
              </w:rPr>
              <w:t>2,15U</w:t>
            </w:r>
            <w:r>
              <w:rPr>
                <w:rFonts w:ascii="Times New Roman" w:eastAsia="Times New Roman" w:hAnsi="Times New Roman"/>
                <w:sz w:val="34"/>
                <w:vertAlign w:val="subscript"/>
              </w:rPr>
              <w:t>n</w:t>
            </w:r>
            <w:r>
              <w:rPr>
                <w:rFonts w:ascii="Times New Roman" w:eastAsia="Times New Roman" w:hAnsi="Times New Roman"/>
                <w:sz w:val="26"/>
              </w:rPr>
              <w:t xml:space="preserve"> trong 10 giây</w:t>
            </w:r>
          </w:p>
        </w:tc>
        <w:tc>
          <w:tcPr>
            <w:tcW w:w="2268" w:type="dxa"/>
            <w:tcBorders>
              <w:top w:val="single" w:sz="4" w:space="0" w:color="auto"/>
              <w:left w:val="single" w:sz="4" w:space="0" w:color="auto"/>
              <w:bottom w:val="single" w:sz="4" w:space="0" w:color="auto"/>
              <w:right w:val="single" w:sz="4" w:space="0" w:color="auto"/>
            </w:tcBorders>
          </w:tcPr>
          <w:p w:rsidR="00E93266" w:rsidRDefault="00E93266" w:rsidP="00E93266">
            <w:pPr>
              <w:spacing w:line="334" w:lineRule="exact"/>
              <w:rPr>
                <w:rFonts w:ascii="Times New Roman" w:eastAsia="Times New Roman" w:hAnsi="Times New Roman"/>
                <w:sz w:val="26"/>
              </w:rPr>
            </w:pPr>
          </w:p>
        </w:tc>
      </w:tr>
      <w:tr w:rsidR="00A97635" w:rsidTr="003822AF">
        <w:trPr>
          <w:trHeight w:val="2394"/>
        </w:trPr>
        <w:tc>
          <w:tcPr>
            <w:tcW w:w="820" w:type="dxa"/>
            <w:tcBorders>
              <w:top w:val="single" w:sz="4" w:space="0" w:color="auto"/>
              <w:left w:val="single" w:sz="4" w:space="0" w:color="auto"/>
              <w:bottom w:val="single" w:sz="4" w:space="0" w:color="auto"/>
              <w:right w:val="single" w:sz="4" w:space="0" w:color="auto"/>
            </w:tcBorders>
            <w:shd w:val="clear" w:color="auto" w:fill="auto"/>
            <w:vAlign w:val="bottom"/>
          </w:tcPr>
          <w:p w:rsidR="00A97635" w:rsidRDefault="00A97635" w:rsidP="003822AF">
            <w:pPr>
              <w:spacing w:line="0" w:lineRule="atLeast"/>
              <w:rPr>
                <w:rFonts w:ascii="Times New Roman" w:eastAsia="Times New Roman" w:hAnsi="Times New Roman"/>
                <w:sz w:val="24"/>
              </w:rPr>
            </w:pPr>
          </w:p>
        </w:tc>
        <w:tc>
          <w:tcPr>
            <w:tcW w:w="2969" w:type="dxa"/>
            <w:tcBorders>
              <w:top w:val="single" w:sz="4" w:space="0" w:color="auto"/>
              <w:left w:val="single" w:sz="4" w:space="0" w:color="auto"/>
              <w:bottom w:val="single" w:sz="4" w:space="0" w:color="auto"/>
              <w:right w:val="single" w:sz="4" w:space="0" w:color="auto"/>
            </w:tcBorders>
            <w:shd w:val="clear" w:color="auto" w:fill="auto"/>
            <w:vAlign w:val="bottom"/>
          </w:tcPr>
          <w:p w:rsidR="00A97635" w:rsidRDefault="00A97635" w:rsidP="003822AF">
            <w:pPr>
              <w:spacing w:line="0" w:lineRule="atLeast"/>
              <w:ind w:left="100"/>
              <w:rPr>
                <w:rFonts w:ascii="Times New Roman" w:eastAsia="Times New Roman" w:hAnsi="Times New Roman"/>
                <w:sz w:val="24"/>
              </w:rPr>
            </w:pPr>
            <w:r>
              <w:rPr>
                <w:rFonts w:ascii="Times New Roman" w:eastAsia="Times New Roman" w:hAnsi="Times New Roman"/>
                <w:sz w:val="26"/>
              </w:rPr>
              <w:t>Giữa các đầu cực và vỏ tụ</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A97635" w:rsidRDefault="00A97635" w:rsidP="003822AF">
            <w:pPr>
              <w:spacing w:line="0" w:lineRule="atLeast"/>
              <w:jc w:val="center"/>
              <w:rPr>
                <w:rFonts w:ascii="Times New Roman" w:eastAsia="Times New Roman" w:hAnsi="Times New Roman"/>
                <w:sz w:val="24"/>
              </w:rPr>
            </w:pPr>
            <w:r>
              <w:rPr>
                <w:rFonts w:ascii="Times New Roman" w:eastAsia="Times New Roman" w:hAnsi="Times New Roman"/>
                <w:w w:val="95"/>
                <w:sz w:val="26"/>
              </w:rPr>
              <w:t>V</w:t>
            </w:r>
          </w:p>
        </w:tc>
        <w:tc>
          <w:tcPr>
            <w:tcW w:w="2464" w:type="dxa"/>
            <w:tcBorders>
              <w:top w:val="single" w:sz="4" w:space="0" w:color="auto"/>
              <w:left w:val="single" w:sz="4" w:space="0" w:color="auto"/>
              <w:bottom w:val="single" w:sz="4" w:space="0" w:color="auto"/>
              <w:right w:val="single" w:sz="4" w:space="0" w:color="auto"/>
            </w:tcBorders>
            <w:shd w:val="clear" w:color="auto" w:fill="auto"/>
            <w:vAlign w:val="bottom"/>
          </w:tcPr>
          <w:p w:rsidR="00A97635" w:rsidRDefault="00A97635" w:rsidP="003822AF">
            <w:pPr>
              <w:spacing w:line="0" w:lineRule="atLeast"/>
              <w:ind w:left="100"/>
              <w:rPr>
                <w:rFonts w:ascii="Times New Roman" w:eastAsia="Times New Roman" w:hAnsi="Times New Roman"/>
                <w:sz w:val="26"/>
              </w:rPr>
            </w:pPr>
            <w:r>
              <w:rPr>
                <w:rFonts w:ascii="Times New Roman" w:eastAsia="Times New Roman" w:hAnsi="Times New Roman"/>
                <w:sz w:val="26"/>
              </w:rPr>
              <w:t>3000V trong 10 giây đối với thử</w:t>
            </w:r>
          </w:p>
          <w:p w:rsidR="00A97635" w:rsidRDefault="00A97635" w:rsidP="003822AF">
            <w:pPr>
              <w:spacing w:line="0" w:lineRule="atLeast"/>
              <w:ind w:left="100"/>
              <w:rPr>
                <w:rFonts w:ascii="Times New Roman" w:eastAsia="Times New Roman" w:hAnsi="Times New Roman"/>
                <w:sz w:val="26"/>
              </w:rPr>
            </w:pPr>
            <w:r>
              <w:rPr>
                <w:rFonts w:ascii="Times New Roman" w:eastAsia="Times New Roman" w:hAnsi="Times New Roman"/>
                <w:sz w:val="26"/>
              </w:rPr>
              <w:t>nghiệm xuất xưởng và 1 phút đối</w:t>
            </w:r>
          </w:p>
          <w:p w:rsidR="00A97635" w:rsidRDefault="00A97635" w:rsidP="003822AF">
            <w:pPr>
              <w:spacing w:line="0" w:lineRule="atLeast"/>
              <w:ind w:left="100"/>
              <w:rPr>
                <w:rFonts w:ascii="Times New Roman" w:eastAsia="Times New Roman" w:hAnsi="Times New Roman"/>
                <w:sz w:val="26"/>
              </w:rPr>
            </w:pPr>
            <w:r>
              <w:rPr>
                <w:rFonts w:ascii="Times New Roman" w:eastAsia="Times New Roman" w:hAnsi="Times New Roman"/>
                <w:sz w:val="26"/>
              </w:rPr>
              <w:t>với thử nghiệm điển hình</w:t>
            </w:r>
          </w:p>
        </w:tc>
        <w:tc>
          <w:tcPr>
            <w:tcW w:w="2268" w:type="dxa"/>
            <w:tcBorders>
              <w:top w:val="single" w:sz="4" w:space="0" w:color="auto"/>
              <w:left w:val="single" w:sz="4" w:space="0" w:color="auto"/>
              <w:right w:val="single" w:sz="4" w:space="0" w:color="auto"/>
            </w:tcBorders>
          </w:tcPr>
          <w:p w:rsidR="00A97635" w:rsidRDefault="00A97635" w:rsidP="00E93266">
            <w:pPr>
              <w:spacing w:line="334" w:lineRule="exact"/>
              <w:rPr>
                <w:rFonts w:ascii="Times New Roman" w:eastAsia="Times New Roman" w:hAnsi="Times New Roman"/>
                <w:sz w:val="26"/>
              </w:rPr>
            </w:pPr>
          </w:p>
        </w:tc>
      </w:tr>
      <w:tr w:rsidR="00E93266" w:rsidTr="00A97635">
        <w:trPr>
          <w:trHeight w:val="335"/>
        </w:trPr>
        <w:tc>
          <w:tcPr>
            <w:tcW w:w="820" w:type="dxa"/>
            <w:tcBorders>
              <w:top w:val="single" w:sz="4" w:space="0" w:color="auto"/>
              <w:left w:val="single" w:sz="8" w:space="0" w:color="auto"/>
              <w:bottom w:val="single" w:sz="8" w:space="0" w:color="auto"/>
              <w:right w:val="single" w:sz="8" w:space="0" w:color="auto"/>
            </w:tcBorders>
            <w:shd w:val="clear" w:color="auto" w:fill="auto"/>
            <w:vAlign w:val="bottom"/>
          </w:tcPr>
          <w:p w:rsidR="00E93266" w:rsidRDefault="00E93266" w:rsidP="003822AF">
            <w:pPr>
              <w:spacing w:line="278" w:lineRule="exact"/>
              <w:ind w:right="230"/>
              <w:jc w:val="right"/>
              <w:rPr>
                <w:rFonts w:ascii="Times New Roman" w:eastAsia="Times New Roman" w:hAnsi="Times New Roman"/>
                <w:sz w:val="26"/>
              </w:rPr>
            </w:pPr>
            <w:r>
              <w:rPr>
                <w:rFonts w:ascii="Times New Roman" w:eastAsia="Times New Roman" w:hAnsi="Times New Roman"/>
                <w:sz w:val="26"/>
              </w:rPr>
              <w:t>15</w:t>
            </w:r>
          </w:p>
        </w:tc>
        <w:tc>
          <w:tcPr>
            <w:tcW w:w="2969" w:type="dxa"/>
            <w:tcBorders>
              <w:top w:val="single" w:sz="4" w:space="0" w:color="auto"/>
              <w:bottom w:val="single" w:sz="8" w:space="0" w:color="auto"/>
              <w:right w:val="single" w:sz="8" w:space="0" w:color="auto"/>
            </w:tcBorders>
            <w:shd w:val="clear" w:color="auto" w:fill="auto"/>
            <w:vAlign w:val="bottom"/>
          </w:tcPr>
          <w:p w:rsidR="00E93266" w:rsidRDefault="00E93266" w:rsidP="003822AF">
            <w:pPr>
              <w:spacing w:line="278" w:lineRule="exact"/>
              <w:ind w:left="100"/>
              <w:rPr>
                <w:rFonts w:ascii="Times New Roman" w:eastAsia="Times New Roman" w:hAnsi="Times New Roman"/>
                <w:sz w:val="26"/>
              </w:rPr>
            </w:pPr>
            <w:r>
              <w:rPr>
                <w:rFonts w:ascii="Times New Roman" w:eastAsia="Times New Roman" w:hAnsi="Times New Roman"/>
                <w:sz w:val="26"/>
              </w:rPr>
              <w:t>Thử nghiệm điện áp xung giữa các</w:t>
            </w:r>
            <w:r w:rsidR="00420D1A">
              <w:rPr>
                <w:rFonts w:ascii="Times New Roman" w:eastAsia="Times New Roman" w:hAnsi="Times New Roman"/>
                <w:sz w:val="26"/>
              </w:rPr>
              <w:t xml:space="preserve"> đầu cực và vỏ tụ</w:t>
            </w:r>
          </w:p>
        </w:tc>
        <w:tc>
          <w:tcPr>
            <w:tcW w:w="1080" w:type="dxa"/>
            <w:tcBorders>
              <w:top w:val="single" w:sz="4" w:space="0" w:color="auto"/>
              <w:bottom w:val="single" w:sz="8" w:space="0" w:color="auto"/>
              <w:right w:val="single" w:sz="8" w:space="0" w:color="auto"/>
            </w:tcBorders>
            <w:shd w:val="clear" w:color="auto" w:fill="auto"/>
            <w:vAlign w:val="bottom"/>
          </w:tcPr>
          <w:p w:rsidR="00E93266" w:rsidRDefault="00420D1A" w:rsidP="003822AF">
            <w:pPr>
              <w:spacing w:line="0" w:lineRule="atLeast"/>
              <w:rPr>
                <w:rFonts w:ascii="Times New Roman" w:eastAsia="Times New Roman" w:hAnsi="Times New Roman"/>
                <w:sz w:val="24"/>
              </w:rPr>
            </w:pPr>
            <w:r>
              <w:rPr>
                <w:rFonts w:ascii="Times New Roman" w:eastAsia="Times New Roman" w:hAnsi="Times New Roman"/>
                <w:w w:val="98"/>
                <w:sz w:val="26"/>
              </w:rPr>
              <w:t>kVp</w:t>
            </w:r>
          </w:p>
        </w:tc>
        <w:tc>
          <w:tcPr>
            <w:tcW w:w="2464" w:type="dxa"/>
            <w:tcBorders>
              <w:top w:val="single" w:sz="4" w:space="0" w:color="auto"/>
              <w:bottom w:val="single" w:sz="8" w:space="0" w:color="auto"/>
              <w:right w:val="single" w:sz="8" w:space="0" w:color="auto"/>
            </w:tcBorders>
            <w:shd w:val="clear" w:color="auto" w:fill="auto"/>
            <w:vAlign w:val="bottom"/>
          </w:tcPr>
          <w:p w:rsidR="00E93266" w:rsidRDefault="00E93266" w:rsidP="003822AF">
            <w:pPr>
              <w:spacing w:line="0" w:lineRule="atLeast"/>
              <w:ind w:left="160"/>
              <w:rPr>
                <w:rFonts w:ascii="Times New Roman" w:eastAsia="Times New Roman" w:hAnsi="Times New Roman"/>
                <w:sz w:val="26"/>
              </w:rPr>
            </w:pPr>
            <w:r>
              <w:rPr>
                <w:rFonts w:ascii="Times New Roman" w:eastAsia="Times New Roman" w:hAnsi="Times New Roman"/>
                <w:sz w:val="26"/>
              </w:rPr>
              <w:t>≥8</w:t>
            </w:r>
          </w:p>
        </w:tc>
        <w:tc>
          <w:tcPr>
            <w:tcW w:w="2268" w:type="dxa"/>
            <w:tcBorders>
              <w:top w:val="single" w:sz="4" w:space="0" w:color="auto"/>
              <w:bottom w:val="single" w:sz="8" w:space="0" w:color="auto"/>
              <w:right w:val="single" w:sz="8" w:space="0" w:color="auto"/>
            </w:tcBorders>
          </w:tcPr>
          <w:p w:rsidR="00E93266" w:rsidRDefault="00E93266" w:rsidP="00E93266">
            <w:pPr>
              <w:spacing w:line="334" w:lineRule="exact"/>
              <w:rPr>
                <w:rFonts w:ascii="Times New Roman" w:eastAsia="Times New Roman" w:hAnsi="Times New Roman"/>
                <w:sz w:val="26"/>
              </w:rPr>
            </w:pPr>
          </w:p>
        </w:tc>
      </w:tr>
      <w:tr w:rsidR="00E93266" w:rsidTr="00E93266">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3822AF">
            <w:pPr>
              <w:spacing w:line="281" w:lineRule="exact"/>
              <w:ind w:right="230"/>
              <w:jc w:val="right"/>
              <w:rPr>
                <w:rFonts w:ascii="Times New Roman" w:eastAsia="Times New Roman" w:hAnsi="Times New Roman"/>
                <w:sz w:val="26"/>
              </w:rPr>
            </w:pPr>
            <w:r>
              <w:rPr>
                <w:rFonts w:ascii="Times New Roman" w:eastAsia="Times New Roman" w:hAnsi="Times New Roman"/>
                <w:sz w:val="26"/>
              </w:rPr>
              <w:t>16</w:t>
            </w:r>
          </w:p>
        </w:tc>
        <w:tc>
          <w:tcPr>
            <w:tcW w:w="2969" w:type="dxa"/>
            <w:tcBorders>
              <w:bottom w:val="single" w:sz="8" w:space="0" w:color="auto"/>
              <w:right w:val="single" w:sz="8" w:space="0" w:color="auto"/>
            </w:tcBorders>
            <w:shd w:val="clear" w:color="auto" w:fill="auto"/>
            <w:vAlign w:val="bottom"/>
          </w:tcPr>
          <w:p w:rsidR="00E93266" w:rsidRDefault="00E93266" w:rsidP="003822AF">
            <w:pPr>
              <w:spacing w:line="281" w:lineRule="exact"/>
              <w:ind w:left="100"/>
              <w:rPr>
                <w:rFonts w:ascii="Times New Roman" w:eastAsia="Times New Roman" w:hAnsi="Times New Roman"/>
                <w:sz w:val="26"/>
              </w:rPr>
            </w:pPr>
            <w:r>
              <w:rPr>
                <w:rFonts w:ascii="Times New Roman" w:eastAsia="Times New Roman" w:hAnsi="Times New Roman"/>
                <w:sz w:val="26"/>
              </w:rPr>
              <w:t>Tổn hao trong tụ</w:t>
            </w: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268" w:type="dxa"/>
            <w:tcBorders>
              <w:bottom w:val="single" w:sz="8" w:space="0" w:color="auto"/>
              <w:right w:val="single" w:sz="8" w:space="0" w:color="auto"/>
            </w:tcBorders>
          </w:tcPr>
          <w:p w:rsidR="00E93266" w:rsidRDefault="00E93266" w:rsidP="00E93266">
            <w:pPr>
              <w:spacing w:line="334" w:lineRule="exact"/>
              <w:rPr>
                <w:rFonts w:ascii="Times New Roman" w:eastAsia="Times New Roman" w:hAnsi="Times New Roman"/>
                <w:sz w:val="26"/>
              </w:rPr>
            </w:pPr>
          </w:p>
        </w:tc>
      </w:tr>
      <w:tr w:rsidR="00E93266" w:rsidTr="00E93266">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969" w:type="dxa"/>
            <w:tcBorders>
              <w:bottom w:val="single" w:sz="8" w:space="0" w:color="auto"/>
              <w:right w:val="single" w:sz="8" w:space="0" w:color="auto"/>
            </w:tcBorders>
            <w:shd w:val="clear" w:color="auto" w:fill="auto"/>
            <w:vAlign w:val="bottom"/>
          </w:tcPr>
          <w:p w:rsidR="00E93266" w:rsidRDefault="00E93266" w:rsidP="003822AF">
            <w:pPr>
              <w:spacing w:line="288" w:lineRule="exact"/>
              <w:ind w:left="100"/>
              <w:rPr>
                <w:rFonts w:ascii="Times New Roman" w:eastAsia="Times New Roman" w:hAnsi="Times New Roman"/>
                <w:sz w:val="26"/>
              </w:rPr>
            </w:pPr>
            <w:r>
              <w:rPr>
                <w:rFonts w:ascii="Times New Roman" w:eastAsia="Times New Roman" w:hAnsi="Times New Roman"/>
                <w:sz w:val="26"/>
              </w:rPr>
              <w:t>Tổn hao điện môi</w:t>
            </w: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288" w:lineRule="exact"/>
              <w:jc w:val="center"/>
              <w:rPr>
                <w:rFonts w:ascii="Times New Roman" w:eastAsia="Times New Roman" w:hAnsi="Times New Roman"/>
                <w:sz w:val="26"/>
              </w:rPr>
            </w:pPr>
            <w:r>
              <w:rPr>
                <w:rFonts w:ascii="Times New Roman" w:eastAsia="Times New Roman" w:hAnsi="Times New Roman"/>
                <w:sz w:val="26"/>
              </w:rPr>
              <w:t>W/kVar</w:t>
            </w:r>
          </w:p>
        </w:tc>
        <w:tc>
          <w:tcPr>
            <w:tcW w:w="2464" w:type="dxa"/>
            <w:tcBorders>
              <w:bottom w:val="single" w:sz="8" w:space="0" w:color="auto"/>
              <w:right w:val="single" w:sz="8" w:space="0" w:color="auto"/>
            </w:tcBorders>
            <w:shd w:val="clear" w:color="auto" w:fill="auto"/>
            <w:vAlign w:val="bottom"/>
          </w:tcPr>
          <w:p w:rsidR="00E93266" w:rsidRDefault="00E93266" w:rsidP="003822AF">
            <w:pPr>
              <w:spacing w:line="288" w:lineRule="exact"/>
              <w:ind w:left="160"/>
              <w:rPr>
                <w:rFonts w:ascii="Times New Roman" w:eastAsia="Times New Roman" w:hAnsi="Times New Roman"/>
                <w:sz w:val="26"/>
              </w:rPr>
            </w:pPr>
            <w:r>
              <w:rPr>
                <w:rFonts w:ascii="Times New Roman" w:eastAsia="Times New Roman" w:hAnsi="Times New Roman"/>
                <w:sz w:val="26"/>
              </w:rPr>
              <w:t>≤0,2</w:t>
            </w:r>
          </w:p>
        </w:tc>
        <w:tc>
          <w:tcPr>
            <w:tcW w:w="2268" w:type="dxa"/>
            <w:tcBorders>
              <w:bottom w:val="single" w:sz="8" w:space="0" w:color="auto"/>
              <w:right w:val="single" w:sz="8" w:space="0" w:color="auto"/>
            </w:tcBorders>
          </w:tcPr>
          <w:p w:rsidR="00E93266" w:rsidRDefault="00E93266" w:rsidP="00E93266">
            <w:pPr>
              <w:spacing w:line="334" w:lineRule="exact"/>
              <w:rPr>
                <w:rFonts w:ascii="Times New Roman" w:eastAsia="Times New Roman" w:hAnsi="Times New Roman"/>
                <w:sz w:val="26"/>
              </w:rPr>
            </w:pPr>
          </w:p>
        </w:tc>
      </w:tr>
      <w:tr w:rsidR="00E93266" w:rsidTr="00E93266">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969" w:type="dxa"/>
            <w:tcBorders>
              <w:bottom w:val="single" w:sz="8" w:space="0" w:color="auto"/>
              <w:right w:val="single" w:sz="8" w:space="0" w:color="auto"/>
            </w:tcBorders>
            <w:shd w:val="clear" w:color="auto" w:fill="auto"/>
            <w:vAlign w:val="bottom"/>
          </w:tcPr>
          <w:p w:rsidR="00E93266" w:rsidRDefault="00E93266" w:rsidP="003822AF">
            <w:pPr>
              <w:spacing w:line="278" w:lineRule="exact"/>
              <w:ind w:left="100"/>
              <w:rPr>
                <w:rFonts w:ascii="Times New Roman" w:eastAsia="Times New Roman" w:hAnsi="Times New Roman"/>
                <w:sz w:val="26"/>
              </w:rPr>
            </w:pPr>
            <w:r>
              <w:rPr>
                <w:rFonts w:ascii="Times New Roman" w:eastAsia="Times New Roman" w:hAnsi="Times New Roman"/>
                <w:sz w:val="26"/>
              </w:rPr>
              <w:t>Tổng tổn hao bao gồm cả điện trở</w:t>
            </w:r>
            <w:r w:rsidR="00420D1A">
              <w:rPr>
                <w:rFonts w:ascii="Times New Roman" w:eastAsia="Times New Roman" w:hAnsi="Times New Roman"/>
                <w:sz w:val="26"/>
              </w:rPr>
              <w:t xml:space="preserve"> xả</w:t>
            </w: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jc w:val="center"/>
              <w:rPr>
                <w:rFonts w:ascii="Times New Roman" w:eastAsia="Times New Roman" w:hAnsi="Times New Roman"/>
                <w:sz w:val="26"/>
              </w:rPr>
            </w:pPr>
            <w:r>
              <w:rPr>
                <w:rFonts w:ascii="Times New Roman" w:eastAsia="Times New Roman" w:hAnsi="Times New Roman"/>
                <w:sz w:val="26"/>
              </w:rPr>
              <w:t>W/kVar</w:t>
            </w:r>
          </w:p>
        </w:tc>
        <w:tc>
          <w:tcPr>
            <w:tcW w:w="2464" w:type="dxa"/>
            <w:tcBorders>
              <w:bottom w:val="single" w:sz="8" w:space="0" w:color="auto"/>
              <w:right w:val="single" w:sz="8" w:space="0" w:color="auto"/>
            </w:tcBorders>
            <w:shd w:val="clear" w:color="auto" w:fill="auto"/>
            <w:vAlign w:val="bottom"/>
          </w:tcPr>
          <w:p w:rsidR="00E93266" w:rsidRDefault="00E93266" w:rsidP="003822AF">
            <w:pPr>
              <w:spacing w:line="0" w:lineRule="atLeast"/>
              <w:ind w:left="160"/>
              <w:rPr>
                <w:rFonts w:ascii="Times New Roman" w:eastAsia="Times New Roman" w:hAnsi="Times New Roman"/>
                <w:sz w:val="26"/>
              </w:rPr>
            </w:pPr>
            <w:r>
              <w:rPr>
                <w:rFonts w:ascii="Times New Roman" w:eastAsia="Times New Roman" w:hAnsi="Times New Roman"/>
                <w:sz w:val="26"/>
              </w:rPr>
              <w:t>≤2W/kVar</w:t>
            </w:r>
          </w:p>
        </w:tc>
        <w:tc>
          <w:tcPr>
            <w:tcW w:w="2268" w:type="dxa"/>
            <w:tcBorders>
              <w:bottom w:val="single" w:sz="8" w:space="0" w:color="auto"/>
              <w:right w:val="single" w:sz="8" w:space="0" w:color="auto"/>
            </w:tcBorders>
          </w:tcPr>
          <w:p w:rsidR="00E93266" w:rsidRDefault="00E93266" w:rsidP="00E93266">
            <w:pPr>
              <w:spacing w:line="334" w:lineRule="exact"/>
              <w:rPr>
                <w:rFonts w:ascii="Times New Roman" w:eastAsia="Times New Roman" w:hAnsi="Times New Roman"/>
                <w:sz w:val="26"/>
              </w:rPr>
            </w:pPr>
          </w:p>
        </w:tc>
      </w:tr>
      <w:tr w:rsidR="00E93266" w:rsidTr="00E93266">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3822AF">
            <w:pPr>
              <w:spacing w:line="285" w:lineRule="exact"/>
              <w:ind w:right="230"/>
              <w:jc w:val="right"/>
              <w:rPr>
                <w:rFonts w:ascii="Times New Roman" w:eastAsia="Times New Roman" w:hAnsi="Times New Roman"/>
                <w:sz w:val="26"/>
              </w:rPr>
            </w:pPr>
            <w:r>
              <w:rPr>
                <w:rFonts w:ascii="Times New Roman" w:eastAsia="Times New Roman" w:hAnsi="Times New Roman"/>
                <w:sz w:val="26"/>
              </w:rPr>
              <w:t>17</w:t>
            </w:r>
          </w:p>
        </w:tc>
        <w:tc>
          <w:tcPr>
            <w:tcW w:w="2969" w:type="dxa"/>
            <w:tcBorders>
              <w:bottom w:val="single" w:sz="8" w:space="0" w:color="auto"/>
              <w:right w:val="single" w:sz="8" w:space="0" w:color="auto"/>
            </w:tcBorders>
            <w:shd w:val="clear" w:color="auto" w:fill="auto"/>
            <w:vAlign w:val="bottom"/>
          </w:tcPr>
          <w:p w:rsidR="00E93266" w:rsidRDefault="00E93266" w:rsidP="003822AF">
            <w:pPr>
              <w:spacing w:line="0" w:lineRule="atLeast"/>
              <w:ind w:left="100"/>
              <w:rPr>
                <w:rFonts w:ascii="Times New Roman" w:eastAsia="Times New Roman" w:hAnsi="Times New Roman"/>
                <w:sz w:val="26"/>
              </w:rPr>
            </w:pPr>
            <w:r>
              <w:rPr>
                <w:rFonts w:ascii="Times New Roman" w:eastAsia="Times New Roman" w:hAnsi="Times New Roman"/>
                <w:sz w:val="26"/>
              </w:rPr>
              <w:t>Tuổi thọ</w:t>
            </w: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jc w:val="center"/>
              <w:rPr>
                <w:rFonts w:ascii="Times New Roman" w:eastAsia="Times New Roman" w:hAnsi="Times New Roman"/>
                <w:sz w:val="26"/>
              </w:rPr>
            </w:pPr>
            <w:r>
              <w:rPr>
                <w:rFonts w:ascii="Times New Roman" w:eastAsia="Times New Roman" w:hAnsi="Times New Roman"/>
                <w:sz w:val="26"/>
              </w:rPr>
              <w:t>Giờ</w:t>
            </w:r>
          </w:p>
        </w:tc>
        <w:tc>
          <w:tcPr>
            <w:tcW w:w="2464" w:type="dxa"/>
            <w:tcBorders>
              <w:bottom w:val="single" w:sz="8" w:space="0" w:color="auto"/>
              <w:right w:val="single" w:sz="8" w:space="0" w:color="auto"/>
            </w:tcBorders>
            <w:shd w:val="clear" w:color="auto" w:fill="auto"/>
            <w:vAlign w:val="bottom"/>
          </w:tcPr>
          <w:p w:rsidR="00E93266" w:rsidRDefault="00E93266" w:rsidP="003822AF">
            <w:pPr>
              <w:spacing w:line="0" w:lineRule="atLeast"/>
              <w:ind w:left="160"/>
              <w:rPr>
                <w:rFonts w:ascii="Times New Roman" w:eastAsia="Times New Roman" w:hAnsi="Times New Roman"/>
                <w:sz w:val="26"/>
              </w:rPr>
            </w:pPr>
            <w:r>
              <w:rPr>
                <w:rFonts w:ascii="Times New Roman" w:eastAsia="Times New Roman" w:hAnsi="Times New Roman"/>
                <w:sz w:val="26"/>
              </w:rPr>
              <w:t>≥100.000</w:t>
            </w:r>
          </w:p>
        </w:tc>
        <w:tc>
          <w:tcPr>
            <w:tcW w:w="2268" w:type="dxa"/>
            <w:tcBorders>
              <w:bottom w:val="single" w:sz="8" w:space="0" w:color="auto"/>
              <w:right w:val="single" w:sz="8" w:space="0" w:color="auto"/>
            </w:tcBorders>
          </w:tcPr>
          <w:p w:rsidR="00E93266" w:rsidRDefault="00E93266" w:rsidP="00E93266">
            <w:pPr>
              <w:spacing w:line="334" w:lineRule="exact"/>
              <w:rPr>
                <w:rFonts w:ascii="Times New Roman" w:eastAsia="Times New Roman" w:hAnsi="Times New Roman"/>
                <w:sz w:val="26"/>
              </w:rPr>
            </w:pPr>
          </w:p>
        </w:tc>
      </w:tr>
      <w:tr w:rsidR="00E93266" w:rsidTr="00E93266">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8"/>
              </w:rPr>
            </w:pPr>
          </w:p>
        </w:tc>
        <w:tc>
          <w:tcPr>
            <w:tcW w:w="2969"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8"/>
              </w:rPr>
            </w:pP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8"/>
              </w:rPr>
            </w:pPr>
          </w:p>
        </w:tc>
        <w:tc>
          <w:tcPr>
            <w:tcW w:w="2464"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8"/>
              </w:rPr>
            </w:pPr>
          </w:p>
        </w:tc>
        <w:tc>
          <w:tcPr>
            <w:tcW w:w="2268" w:type="dxa"/>
            <w:tcBorders>
              <w:bottom w:val="single" w:sz="8" w:space="0" w:color="auto"/>
              <w:right w:val="single" w:sz="8" w:space="0" w:color="auto"/>
            </w:tcBorders>
          </w:tcPr>
          <w:p w:rsidR="00E93266" w:rsidRDefault="00E93266" w:rsidP="00E93266">
            <w:pPr>
              <w:spacing w:line="334" w:lineRule="exact"/>
              <w:rPr>
                <w:rFonts w:ascii="Times New Roman" w:eastAsia="Times New Roman" w:hAnsi="Times New Roman"/>
                <w:sz w:val="26"/>
              </w:rPr>
            </w:pPr>
          </w:p>
        </w:tc>
      </w:tr>
      <w:tr w:rsidR="00E93266" w:rsidTr="00E93266">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3822AF">
            <w:pPr>
              <w:spacing w:line="285" w:lineRule="exact"/>
              <w:ind w:right="230"/>
              <w:jc w:val="right"/>
              <w:rPr>
                <w:rFonts w:ascii="Times New Roman" w:eastAsia="Times New Roman" w:hAnsi="Times New Roman"/>
                <w:sz w:val="26"/>
              </w:rPr>
            </w:pPr>
            <w:r>
              <w:rPr>
                <w:rFonts w:ascii="Times New Roman" w:eastAsia="Times New Roman" w:hAnsi="Times New Roman"/>
                <w:sz w:val="26"/>
              </w:rPr>
              <w:t>18</w:t>
            </w:r>
          </w:p>
        </w:tc>
        <w:tc>
          <w:tcPr>
            <w:tcW w:w="2969" w:type="dxa"/>
            <w:tcBorders>
              <w:bottom w:val="single" w:sz="8" w:space="0" w:color="auto"/>
              <w:right w:val="single" w:sz="8" w:space="0" w:color="auto"/>
            </w:tcBorders>
            <w:shd w:val="clear" w:color="auto" w:fill="auto"/>
            <w:vAlign w:val="bottom"/>
          </w:tcPr>
          <w:p w:rsidR="00E93266" w:rsidRDefault="00E93266" w:rsidP="003822AF">
            <w:pPr>
              <w:spacing w:line="0" w:lineRule="atLeast"/>
              <w:ind w:left="100"/>
              <w:rPr>
                <w:rFonts w:ascii="Times New Roman" w:eastAsia="Times New Roman" w:hAnsi="Times New Roman"/>
                <w:sz w:val="26"/>
              </w:rPr>
            </w:pPr>
            <w:r>
              <w:rPr>
                <w:rFonts w:ascii="Times New Roman" w:eastAsia="Times New Roman" w:hAnsi="Times New Roman"/>
                <w:sz w:val="26"/>
              </w:rPr>
              <w:t>Điện trở xả áp</w:t>
            </w: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bottom w:val="single" w:sz="8" w:space="0" w:color="auto"/>
              <w:right w:val="single" w:sz="8" w:space="0" w:color="auto"/>
            </w:tcBorders>
            <w:shd w:val="clear" w:color="auto" w:fill="auto"/>
            <w:vAlign w:val="bottom"/>
          </w:tcPr>
          <w:p w:rsidR="00E93266" w:rsidRDefault="00E93266" w:rsidP="003822AF">
            <w:pPr>
              <w:spacing w:line="0" w:lineRule="atLeast"/>
              <w:ind w:left="100"/>
              <w:rPr>
                <w:rFonts w:ascii="Times New Roman" w:eastAsia="Times New Roman" w:hAnsi="Times New Roman"/>
                <w:sz w:val="26"/>
              </w:rPr>
            </w:pPr>
            <w:r>
              <w:rPr>
                <w:rFonts w:ascii="Times New Roman" w:eastAsia="Times New Roman" w:hAnsi="Times New Roman"/>
                <w:sz w:val="26"/>
              </w:rPr>
              <w:t>Có</w:t>
            </w:r>
          </w:p>
        </w:tc>
        <w:tc>
          <w:tcPr>
            <w:tcW w:w="2268" w:type="dxa"/>
            <w:tcBorders>
              <w:bottom w:val="single" w:sz="8" w:space="0" w:color="auto"/>
              <w:right w:val="single" w:sz="8" w:space="0" w:color="auto"/>
            </w:tcBorders>
          </w:tcPr>
          <w:p w:rsidR="00E93266" w:rsidRDefault="00E93266" w:rsidP="00E93266">
            <w:pPr>
              <w:spacing w:line="334" w:lineRule="exact"/>
              <w:rPr>
                <w:rFonts w:ascii="Times New Roman" w:eastAsia="Times New Roman" w:hAnsi="Times New Roman"/>
                <w:sz w:val="26"/>
              </w:rPr>
            </w:pPr>
          </w:p>
        </w:tc>
      </w:tr>
      <w:tr w:rsidR="00E93266" w:rsidTr="00E93266">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8"/>
              </w:rPr>
            </w:pPr>
          </w:p>
        </w:tc>
        <w:tc>
          <w:tcPr>
            <w:tcW w:w="2969"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8"/>
              </w:rPr>
            </w:pP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8"/>
              </w:rPr>
            </w:pPr>
          </w:p>
        </w:tc>
        <w:tc>
          <w:tcPr>
            <w:tcW w:w="2464"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8"/>
              </w:rPr>
            </w:pPr>
          </w:p>
        </w:tc>
        <w:tc>
          <w:tcPr>
            <w:tcW w:w="2268" w:type="dxa"/>
            <w:tcBorders>
              <w:bottom w:val="single" w:sz="8" w:space="0" w:color="auto"/>
              <w:right w:val="single" w:sz="8" w:space="0" w:color="auto"/>
            </w:tcBorders>
          </w:tcPr>
          <w:p w:rsidR="00E93266" w:rsidRDefault="00E93266" w:rsidP="00E93266">
            <w:pPr>
              <w:spacing w:line="334" w:lineRule="exact"/>
              <w:rPr>
                <w:rFonts w:ascii="Times New Roman" w:eastAsia="Times New Roman" w:hAnsi="Times New Roman"/>
                <w:sz w:val="26"/>
              </w:rPr>
            </w:pPr>
          </w:p>
        </w:tc>
      </w:tr>
      <w:tr w:rsidR="00420D1A" w:rsidTr="003822AF">
        <w:trPr>
          <w:trHeight w:val="2923"/>
        </w:trPr>
        <w:tc>
          <w:tcPr>
            <w:tcW w:w="820" w:type="dxa"/>
            <w:tcBorders>
              <w:left w:val="single" w:sz="8" w:space="0" w:color="auto"/>
              <w:right w:val="single" w:sz="8" w:space="0" w:color="auto"/>
            </w:tcBorders>
            <w:shd w:val="clear" w:color="auto" w:fill="auto"/>
            <w:vAlign w:val="bottom"/>
          </w:tcPr>
          <w:p w:rsidR="00420D1A" w:rsidRDefault="00420D1A" w:rsidP="003822AF">
            <w:pPr>
              <w:spacing w:line="278" w:lineRule="exact"/>
              <w:ind w:right="230"/>
              <w:jc w:val="right"/>
              <w:rPr>
                <w:rFonts w:ascii="Times New Roman" w:eastAsia="Times New Roman" w:hAnsi="Times New Roman"/>
                <w:sz w:val="26"/>
              </w:rPr>
            </w:pPr>
            <w:r>
              <w:rPr>
                <w:rFonts w:ascii="Times New Roman" w:eastAsia="Times New Roman" w:hAnsi="Times New Roman"/>
                <w:sz w:val="26"/>
              </w:rPr>
              <w:t>19</w:t>
            </w:r>
          </w:p>
        </w:tc>
        <w:tc>
          <w:tcPr>
            <w:tcW w:w="2969" w:type="dxa"/>
            <w:tcBorders>
              <w:right w:val="single" w:sz="8" w:space="0" w:color="auto"/>
            </w:tcBorders>
            <w:shd w:val="clear" w:color="auto" w:fill="auto"/>
            <w:vAlign w:val="bottom"/>
          </w:tcPr>
          <w:p w:rsidR="00420D1A" w:rsidRDefault="00420D1A" w:rsidP="003822AF">
            <w:pPr>
              <w:spacing w:line="0" w:lineRule="atLeast"/>
              <w:ind w:left="100"/>
              <w:rPr>
                <w:rFonts w:ascii="Times New Roman" w:eastAsia="Times New Roman" w:hAnsi="Times New Roman"/>
                <w:sz w:val="24"/>
              </w:rPr>
            </w:pPr>
            <w:r>
              <w:rPr>
                <w:rFonts w:ascii="Times New Roman" w:eastAsia="Times New Roman" w:hAnsi="Times New Roman"/>
                <w:sz w:val="26"/>
              </w:rPr>
              <w:t>Đặc tính điện trở xả</w:t>
            </w:r>
          </w:p>
        </w:tc>
        <w:tc>
          <w:tcPr>
            <w:tcW w:w="1080" w:type="dxa"/>
            <w:tcBorders>
              <w:right w:val="single" w:sz="8" w:space="0" w:color="auto"/>
            </w:tcBorders>
            <w:shd w:val="clear" w:color="auto" w:fill="auto"/>
            <w:vAlign w:val="bottom"/>
          </w:tcPr>
          <w:p w:rsidR="00420D1A" w:rsidRDefault="00420D1A"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420D1A" w:rsidRDefault="00420D1A" w:rsidP="003822AF">
            <w:pPr>
              <w:spacing w:line="278" w:lineRule="exact"/>
              <w:ind w:left="100"/>
              <w:rPr>
                <w:rFonts w:ascii="Times New Roman" w:eastAsia="Times New Roman" w:hAnsi="Times New Roman"/>
                <w:sz w:val="26"/>
              </w:rPr>
            </w:pPr>
            <w:r>
              <w:rPr>
                <w:rFonts w:ascii="Times New Roman" w:eastAsia="Times New Roman" w:hAnsi="Times New Roman"/>
                <w:sz w:val="26"/>
              </w:rPr>
              <w:t>Điện áp tàn dư của tụ phải giảm</w:t>
            </w:r>
          </w:p>
          <w:p w:rsidR="00420D1A" w:rsidRDefault="00420D1A" w:rsidP="003822AF">
            <w:pPr>
              <w:spacing w:line="0" w:lineRule="atLeast"/>
              <w:ind w:left="100"/>
              <w:rPr>
                <w:rFonts w:ascii="Times New Roman" w:eastAsia="Times New Roman" w:hAnsi="Times New Roman"/>
                <w:sz w:val="26"/>
              </w:rPr>
            </w:pPr>
            <w:r>
              <w:rPr>
                <w:rFonts w:ascii="Times New Roman" w:eastAsia="Times New Roman" w:hAnsi="Times New Roman"/>
                <w:sz w:val="26"/>
              </w:rPr>
              <w:t>xuống  còn  ≤75V  trong  vòng  3</w:t>
            </w:r>
          </w:p>
          <w:p w:rsidR="00420D1A" w:rsidRDefault="00420D1A" w:rsidP="003822AF">
            <w:pPr>
              <w:spacing w:line="0" w:lineRule="atLeast"/>
              <w:ind w:left="100"/>
              <w:rPr>
                <w:rFonts w:ascii="Times New Roman" w:eastAsia="Times New Roman" w:hAnsi="Times New Roman"/>
                <w:sz w:val="26"/>
              </w:rPr>
            </w:pPr>
            <w:r>
              <w:rPr>
                <w:rFonts w:ascii="Times New Roman" w:eastAsia="Times New Roman" w:hAnsi="Times New Roman"/>
                <w:sz w:val="26"/>
              </w:rPr>
              <w:t>phút sau khi ngắt điện từ điện áp</w:t>
            </w:r>
          </w:p>
          <w:p w:rsidR="00420D1A" w:rsidRDefault="00420D1A" w:rsidP="003822AF">
            <w:pPr>
              <w:spacing w:line="0" w:lineRule="atLeast"/>
              <w:ind w:left="100"/>
              <w:rPr>
                <w:rFonts w:ascii="Times New Roman" w:eastAsia="Times New Roman" w:hAnsi="Times New Roman"/>
                <w:sz w:val="26"/>
              </w:rPr>
            </w:pPr>
            <w:r>
              <w:rPr>
                <w:rFonts w:ascii="Times New Roman" w:eastAsia="Times New Roman" w:hAnsi="Times New Roman"/>
                <w:sz w:val="26"/>
              </w:rPr>
              <w:t>ban đầu U</w:t>
            </w:r>
            <w:r>
              <w:rPr>
                <w:rFonts w:ascii="Times New Roman" w:eastAsia="Times New Roman" w:hAnsi="Times New Roman"/>
                <w:sz w:val="34"/>
                <w:vertAlign w:val="subscript"/>
              </w:rPr>
              <w:t>Peak</w:t>
            </w:r>
            <w:r>
              <w:rPr>
                <w:rFonts w:ascii="Times New Roman" w:eastAsia="Times New Roman" w:hAnsi="Times New Roman"/>
                <w:sz w:val="26"/>
              </w:rPr>
              <w:t xml:space="preserve"> = </w:t>
            </w:r>
            <w:r>
              <w:rPr>
                <w:rFonts w:ascii="Symbol" w:eastAsia="Symbol" w:hAnsi="Symbol"/>
                <w:sz w:val="26"/>
              </w:rPr>
              <w:t></w:t>
            </w:r>
            <w:r>
              <w:rPr>
                <w:rFonts w:ascii="Times New Roman" w:eastAsia="Times New Roman" w:hAnsi="Times New Roman"/>
                <w:sz w:val="26"/>
              </w:rPr>
              <w:t>2U</w:t>
            </w:r>
            <w:r>
              <w:rPr>
                <w:rFonts w:ascii="Times New Roman" w:eastAsia="Times New Roman" w:hAnsi="Times New Roman"/>
                <w:sz w:val="34"/>
                <w:vertAlign w:val="subscript"/>
              </w:rPr>
              <w:t>n</w:t>
            </w:r>
          </w:p>
        </w:tc>
        <w:tc>
          <w:tcPr>
            <w:tcW w:w="2268" w:type="dxa"/>
            <w:tcBorders>
              <w:right w:val="single" w:sz="8" w:space="0" w:color="auto"/>
            </w:tcBorders>
          </w:tcPr>
          <w:p w:rsidR="00420D1A" w:rsidRDefault="00420D1A" w:rsidP="00E93266">
            <w:pPr>
              <w:spacing w:line="334" w:lineRule="exact"/>
              <w:rPr>
                <w:rFonts w:ascii="Times New Roman" w:eastAsia="Times New Roman" w:hAnsi="Times New Roman"/>
                <w:sz w:val="26"/>
              </w:rPr>
            </w:pPr>
          </w:p>
        </w:tc>
      </w:tr>
      <w:tr w:rsidR="002249A7" w:rsidTr="003822A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2249A7" w:rsidRDefault="002249A7" w:rsidP="003822AF">
            <w:pPr>
              <w:spacing w:line="287" w:lineRule="exact"/>
              <w:ind w:right="230"/>
              <w:jc w:val="right"/>
              <w:rPr>
                <w:rFonts w:ascii="Times New Roman" w:eastAsia="Times New Roman" w:hAnsi="Times New Roman"/>
                <w:sz w:val="26"/>
              </w:rPr>
            </w:pPr>
            <w:r>
              <w:rPr>
                <w:rFonts w:ascii="Times New Roman" w:eastAsia="Times New Roman" w:hAnsi="Times New Roman"/>
                <w:sz w:val="26"/>
              </w:rPr>
              <w:t>20</w:t>
            </w:r>
          </w:p>
        </w:tc>
        <w:tc>
          <w:tcPr>
            <w:tcW w:w="2969" w:type="dxa"/>
            <w:vMerge w:val="restart"/>
            <w:tcBorders>
              <w:right w:val="single" w:sz="8" w:space="0" w:color="auto"/>
            </w:tcBorders>
            <w:shd w:val="clear" w:color="auto" w:fill="auto"/>
            <w:vAlign w:val="bottom"/>
          </w:tcPr>
          <w:p w:rsidR="002249A7" w:rsidRDefault="002249A7" w:rsidP="003822AF">
            <w:pPr>
              <w:spacing w:line="287" w:lineRule="exact"/>
              <w:ind w:left="100"/>
              <w:rPr>
                <w:rFonts w:ascii="Times New Roman" w:eastAsia="Times New Roman" w:hAnsi="Times New Roman"/>
                <w:sz w:val="26"/>
              </w:rPr>
            </w:pPr>
            <w:r>
              <w:rPr>
                <w:rFonts w:ascii="Times New Roman" w:eastAsia="Times New Roman" w:hAnsi="Times New Roman"/>
                <w:sz w:val="26"/>
              </w:rPr>
              <w:t>Kẹp cực đấu dây phải có khả năng</w:t>
            </w:r>
          </w:p>
          <w:p w:rsidR="002249A7" w:rsidRDefault="002249A7" w:rsidP="003822AF">
            <w:pPr>
              <w:spacing w:line="0" w:lineRule="atLeast"/>
              <w:ind w:left="100"/>
              <w:rPr>
                <w:rFonts w:ascii="Times New Roman" w:eastAsia="Times New Roman" w:hAnsi="Times New Roman"/>
                <w:sz w:val="26"/>
              </w:rPr>
            </w:pPr>
            <w:r>
              <w:rPr>
                <w:rFonts w:ascii="Times New Roman" w:eastAsia="Times New Roman" w:hAnsi="Times New Roman"/>
                <w:sz w:val="26"/>
              </w:rPr>
              <w:t>đấu nối dây tiết diện đến</w:t>
            </w:r>
          </w:p>
        </w:tc>
        <w:tc>
          <w:tcPr>
            <w:tcW w:w="1080" w:type="dxa"/>
            <w:tcBorders>
              <w:bottom w:val="single" w:sz="8" w:space="0" w:color="auto"/>
              <w:right w:val="single" w:sz="8" w:space="0" w:color="auto"/>
            </w:tcBorders>
            <w:shd w:val="clear" w:color="auto" w:fill="auto"/>
            <w:vAlign w:val="bottom"/>
          </w:tcPr>
          <w:p w:rsidR="002249A7" w:rsidRDefault="002249A7" w:rsidP="003822AF">
            <w:pPr>
              <w:spacing w:line="0" w:lineRule="atLeast"/>
              <w:rPr>
                <w:rFonts w:ascii="Times New Roman" w:eastAsia="Times New Roman" w:hAnsi="Times New Roman"/>
                <w:sz w:val="24"/>
              </w:rPr>
            </w:pPr>
          </w:p>
        </w:tc>
        <w:tc>
          <w:tcPr>
            <w:tcW w:w="2464" w:type="dxa"/>
            <w:tcBorders>
              <w:bottom w:val="single" w:sz="8" w:space="0" w:color="auto"/>
              <w:right w:val="single" w:sz="8" w:space="0" w:color="auto"/>
            </w:tcBorders>
            <w:shd w:val="clear" w:color="auto" w:fill="auto"/>
            <w:vAlign w:val="bottom"/>
          </w:tcPr>
          <w:p w:rsidR="002249A7" w:rsidRDefault="002249A7" w:rsidP="003822AF">
            <w:pPr>
              <w:spacing w:line="0" w:lineRule="atLeast"/>
              <w:rPr>
                <w:rFonts w:ascii="Times New Roman" w:eastAsia="Times New Roman" w:hAnsi="Times New Roman"/>
                <w:sz w:val="24"/>
              </w:rPr>
            </w:pPr>
          </w:p>
        </w:tc>
        <w:tc>
          <w:tcPr>
            <w:tcW w:w="2268" w:type="dxa"/>
            <w:tcBorders>
              <w:bottom w:val="single" w:sz="8" w:space="0" w:color="auto"/>
              <w:right w:val="single" w:sz="8" w:space="0" w:color="auto"/>
            </w:tcBorders>
          </w:tcPr>
          <w:p w:rsidR="002249A7" w:rsidRDefault="002249A7" w:rsidP="00E93266">
            <w:pPr>
              <w:spacing w:line="334" w:lineRule="exact"/>
              <w:rPr>
                <w:rFonts w:ascii="Times New Roman" w:eastAsia="Times New Roman" w:hAnsi="Times New Roman"/>
                <w:sz w:val="26"/>
              </w:rPr>
            </w:pPr>
          </w:p>
        </w:tc>
      </w:tr>
      <w:tr w:rsidR="002249A7" w:rsidTr="00E93266">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2249A7" w:rsidRDefault="002249A7" w:rsidP="003822AF">
            <w:pPr>
              <w:spacing w:line="0" w:lineRule="atLeast"/>
              <w:rPr>
                <w:rFonts w:ascii="Times New Roman" w:eastAsia="Times New Roman" w:hAnsi="Times New Roman"/>
                <w:sz w:val="24"/>
              </w:rPr>
            </w:pPr>
          </w:p>
        </w:tc>
        <w:tc>
          <w:tcPr>
            <w:tcW w:w="2969" w:type="dxa"/>
            <w:vMerge/>
            <w:tcBorders>
              <w:bottom w:val="single" w:sz="8" w:space="0" w:color="auto"/>
              <w:right w:val="single" w:sz="8" w:space="0" w:color="auto"/>
            </w:tcBorders>
            <w:shd w:val="clear" w:color="auto" w:fill="auto"/>
            <w:vAlign w:val="bottom"/>
          </w:tcPr>
          <w:p w:rsidR="002249A7" w:rsidRDefault="002249A7" w:rsidP="003822AF">
            <w:pPr>
              <w:spacing w:line="0" w:lineRule="atLeast"/>
              <w:ind w:left="100"/>
              <w:rPr>
                <w:rFonts w:ascii="Times New Roman" w:eastAsia="Times New Roman" w:hAnsi="Times New Roman"/>
                <w:sz w:val="26"/>
              </w:rPr>
            </w:pPr>
          </w:p>
        </w:tc>
        <w:tc>
          <w:tcPr>
            <w:tcW w:w="1080" w:type="dxa"/>
            <w:tcBorders>
              <w:bottom w:val="single" w:sz="8" w:space="0" w:color="auto"/>
              <w:right w:val="single" w:sz="8" w:space="0" w:color="auto"/>
            </w:tcBorders>
            <w:shd w:val="clear" w:color="auto" w:fill="auto"/>
            <w:vAlign w:val="bottom"/>
          </w:tcPr>
          <w:p w:rsidR="002249A7" w:rsidRDefault="002249A7" w:rsidP="003822AF">
            <w:pPr>
              <w:spacing w:line="0" w:lineRule="atLeast"/>
              <w:rPr>
                <w:rFonts w:ascii="Times New Roman" w:eastAsia="Times New Roman" w:hAnsi="Times New Roman"/>
                <w:sz w:val="24"/>
              </w:rPr>
            </w:pPr>
          </w:p>
        </w:tc>
        <w:tc>
          <w:tcPr>
            <w:tcW w:w="2464" w:type="dxa"/>
            <w:tcBorders>
              <w:bottom w:val="single" w:sz="8" w:space="0" w:color="auto"/>
              <w:right w:val="single" w:sz="8" w:space="0" w:color="auto"/>
            </w:tcBorders>
            <w:shd w:val="clear" w:color="auto" w:fill="auto"/>
            <w:vAlign w:val="bottom"/>
          </w:tcPr>
          <w:p w:rsidR="002249A7" w:rsidRDefault="002249A7" w:rsidP="003822AF">
            <w:pPr>
              <w:spacing w:line="0" w:lineRule="atLeast"/>
              <w:rPr>
                <w:rFonts w:ascii="Times New Roman" w:eastAsia="Times New Roman" w:hAnsi="Times New Roman"/>
                <w:sz w:val="24"/>
              </w:rPr>
            </w:pPr>
          </w:p>
        </w:tc>
        <w:tc>
          <w:tcPr>
            <w:tcW w:w="2268" w:type="dxa"/>
            <w:tcBorders>
              <w:bottom w:val="single" w:sz="8" w:space="0" w:color="auto"/>
              <w:right w:val="single" w:sz="8" w:space="0" w:color="auto"/>
            </w:tcBorders>
          </w:tcPr>
          <w:p w:rsidR="002249A7" w:rsidRDefault="002249A7" w:rsidP="00E93266">
            <w:pPr>
              <w:spacing w:line="334" w:lineRule="exact"/>
              <w:rPr>
                <w:rFonts w:ascii="Times New Roman" w:eastAsia="Times New Roman" w:hAnsi="Times New Roman"/>
                <w:sz w:val="26"/>
              </w:rPr>
            </w:pPr>
          </w:p>
        </w:tc>
      </w:tr>
      <w:tr w:rsidR="00E93266" w:rsidTr="00E93266">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969" w:type="dxa"/>
            <w:tcBorders>
              <w:bottom w:val="single" w:sz="8" w:space="0" w:color="auto"/>
              <w:right w:val="single" w:sz="8" w:space="0" w:color="auto"/>
            </w:tcBorders>
            <w:shd w:val="clear" w:color="auto" w:fill="auto"/>
            <w:vAlign w:val="bottom"/>
          </w:tcPr>
          <w:p w:rsidR="00E93266" w:rsidRDefault="00E93266" w:rsidP="003822AF">
            <w:pPr>
              <w:spacing w:line="0" w:lineRule="atLeast"/>
              <w:ind w:left="100"/>
              <w:rPr>
                <w:rFonts w:ascii="Times New Roman" w:eastAsia="Times New Roman" w:hAnsi="Times New Roman"/>
                <w:sz w:val="26"/>
              </w:rPr>
            </w:pPr>
            <w:r>
              <w:rPr>
                <w:rFonts w:ascii="Times New Roman" w:eastAsia="Times New Roman" w:hAnsi="Times New Roman"/>
                <w:sz w:val="26"/>
              </w:rPr>
              <w:t>10 kVar</w:t>
            </w: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jc w:val="center"/>
              <w:rPr>
                <w:rFonts w:ascii="Times New Roman" w:eastAsia="Times New Roman" w:hAnsi="Times New Roman"/>
                <w:w w:val="92"/>
                <w:sz w:val="34"/>
                <w:vertAlign w:val="superscript"/>
              </w:rPr>
            </w:pPr>
            <w:r>
              <w:rPr>
                <w:rFonts w:ascii="Times New Roman" w:eastAsia="Times New Roman" w:hAnsi="Times New Roman"/>
                <w:w w:val="92"/>
                <w:sz w:val="26"/>
              </w:rPr>
              <w:t>mm</w:t>
            </w:r>
            <w:r>
              <w:rPr>
                <w:rFonts w:ascii="Times New Roman" w:eastAsia="Times New Roman" w:hAnsi="Times New Roman"/>
                <w:w w:val="92"/>
                <w:sz w:val="34"/>
                <w:vertAlign w:val="superscript"/>
              </w:rPr>
              <w:t>2</w:t>
            </w:r>
          </w:p>
        </w:tc>
        <w:tc>
          <w:tcPr>
            <w:tcW w:w="2464" w:type="dxa"/>
            <w:tcBorders>
              <w:bottom w:val="single" w:sz="8" w:space="0" w:color="auto"/>
              <w:right w:val="single" w:sz="8" w:space="0" w:color="auto"/>
            </w:tcBorders>
            <w:shd w:val="clear" w:color="auto" w:fill="auto"/>
            <w:vAlign w:val="bottom"/>
          </w:tcPr>
          <w:p w:rsidR="00E93266" w:rsidRDefault="00E93266" w:rsidP="003822AF">
            <w:pPr>
              <w:spacing w:line="0" w:lineRule="atLeast"/>
              <w:ind w:left="100"/>
              <w:rPr>
                <w:rFonts w:ascii="Times New Roman" w:eastAsia="Times New Roman" w:hAnsi="Times New Roman"/>
                <w:sz w:val="26"/>
              </w:rPr>
            </w:pPr>
            <w:r>
              <w:rPr>
                <w:rFonts w:ascii="Times New Roman" w:eastAsia="Times New Roman" w:hAnsi="Times New Roman"/>
                <w:sz w:val="26"/>
              </w:rPr>
              <w:t>≥ 6</w:t>
            </w:r>
          </w:p>
        </w:tc>
        <w:tc>
          <w:tcPr>
            <w:tcW w:w="2268" w:type="dxa"/>
            <w:tcBorders>
              <w:bottom w:val="single" w:sz="8" w:space="0" w:color="auto"/>
              <w:right w:val="single" w:sz="8" w:space="0" w:color="auto"/>
            </w:tcBorders>
          </w:tcPr>
          <w:p w:rsidR="00E93266" w:rsidRDefault="00E93266" w:rsidP="00E93266">
            <w:pPr>
              <w:spacing w:line="334" w:lineRule="exact"/>
              <w:rPr>
                <w:rFonts w:ascii="Times New Roman" w:eastAsia="Times New Roman" w:hAnsi="Times New Roman"/>
                <w:sz w:val="26"/>
              </w:rPr>
            </w:pPr>
          </w:p>
        </w:tc>
      </w:tr>
      <w:tr w:rsidR="00E93266" w:rsidTr="00E93266">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3822AF">
            <w:pPr>
              <w:spacing w:line="285" w:lineRule="exact"/>
              <w:ind w:right="230"/>
              <w:jc w:val="right"/>
              <w:rPr>
                <w:rFonts w:ascii="Times New Roman" w:eastAsia="Times New Roman" w:hAnsi="Times New Roman"/>
                <w:sz w:val="26"/>
              </w:rPr>
            </w:pPr>
            <w:r>
              <w:rPr>
                <w:rFonts w:ascii="Times New Roman" w:eastAsia="Times New Roman" w:hAnsi="Times New Roman"/>
                <w:sz w:val="26"/>
              </w:rPr>
              <w:t>21</w:t>
            </w:r>
          </w:p>
        </w:tc>
        <w:tc>
          <w:tcPr>
            <w:tcW w:w="2969" w:type="dxa"/>
            <w:tcBorders>
              <w:bottom w:val="single" w:sz="8" w:space="0" w:color="auto"/>
              <w:right w:val="single" w:sz="8" w:space="0" w:color="auto"/>
            </w:tcBorders>
            <w:shd w:val="clear" w:color="auto" w:fill="auto"/>
            <w:vAlign w:val="bottom"/>
          </w:tcPr>
          <w:p w:rsidR="00E93266" w:rsidRDefault="00E93266" w:rsidP="003822AF">
            <w:pPr>
              <w:spacing w:line="0" w:lineRule="atLeast"/>
              <w:ind w:left="100"/>
              <w:rPr>
                <w:rFonts w:ascii="Times New Roman" w:eastAsia="Times New Roman" w:hAnsi="Times New Roman"/>
                <w:sz w:val="26"/>
              </w:rPr>
            </w:pPr>
            <w:r>
              <w:rPr>
                <w:rFonts w:ascii="Times New Roman" w:eastAsia="Times New Roman" w:hAnsi="Times New Roman"/>
                <w:sz w:val="26"/>
              </w:rPr>
              <w:t>Phụ kiện đi kèm</w:t>
            </w: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268" w:type="dxa"/>
            <w:tcBorders>
              <w:bottom w:val="single" w:sz="8" w:space="0" w:color="auto"/>
              <w:right w:val="single" w:sz="8" w:space="0" w:color="auto"/>
            </w:tcBorders>
          </w:tcPr>
          <w:p w:rsidR="00E93266" w:rsidRDefault="00E93266" w:rsidP="00E93266">
            <w:pPr>
              <w:spacing w:line="334" w:lineRule="exact"/>
              <w:rPr>
                <w:rFonts w:ascii="Times New Roman" w:eastAsia="Times New Roman" w:hAnsi="Times New Roman"/>
                <w:sz w:val="26"/>
              </w:rPr>
            </w:pPr>
          </w:p>
        </w:tc>
      </w:tr>
      <w:tr w:rsidR="002249A7" w:rsidTr="003822AF">
        <w:trPr>
          <w:trHeight w:val="1166"/>
        </w:trPr>
        <w:tc>
          <w:tcPr>
            <w:tcW w:w="820" w:type="dxa"/>
            <w:tcBorders>
              <w:left w:val="single" w:sz="8" w:space="0" w:color="auto"/>
              <w:right w:val="single" w:sz="8" w:space="0" w:color="auto"/>
            </w:tcBorders>
            <w:shd w:val="clear" w:color="auto" w:fill="auto"/>
            <w:vAlign w:val="bottom"/>
          </w:tcPr>
          <w:p w:rsidR="002249A7" w:rsidRDefault="002249A7" w:rsidP="003822AF">
            <w:pPr>
              <w:spacing w:line="0" w:lineRule="atLeast"/>
              <w:rPr>
                <w:rFonts w:ascii="Times New Roman" w:eastAsia="Times New Roman" w:hAnsi="Times New Roman"/>
                <w:sz w:val="8"/>
              </w:rPr>
            </w:pPr>
          </w:p>
        </w:tc>
        <w:tc>
          <w:tcPr>
            <w:tcW w:w="2969" w:type="dxa"/>
            <w:tcBorders>
              <w:right w:val="single" w:sz="8" w:space="0" w:color="auto"/>
            </w:tcBorders>
            <w:shd w:val="clear" w:color="auto" w:fill="auto"/>
            <w:vAlign w:val="bottom"/>
          </w:tcPr>
          <w:p w:rsidR="002249A7" w:rsidRDefault="002249A7" w:rsidP="003822AF">
            <w:pPr>
              <w:spacing w:line="0" w:lineRule="atLeast"/>
              <w:ind w:left="100"/>
              <w:rPr>
                <w:rFonts w:ascii="Times New Roman" w:eastAsia="Times New Roman" w:hAnsi="Times New Roman"/>
                <w:sz w:val="8"/>
              </w:rPr>
            </w:pPr>
            <w:r>
              <w:rPr>
                <w:rFonts w:ascii="Times New Roman" w:eastAsia="Times New Roman" w:hAnsi="Times New Roman"/>
                <w:sz w:val="26"/>
              </w:rPr>
              <w:t>Loại tụ lắp trong nhà</w:t>
            </w:r>
          </w:p>
        </w:tc>
        <w:tc>
          <w:tcPr>
            <w:tcW w:w="1080" w:type="dxa"/>
            <w:tcBorders>
              <w:right w:val="single" w:sz="8" w:space="0" w:color="auto"/>
            </w:tcBorders>
            <w:shd w:val="clear" w:color="auto" w:fill="auto"/>
            <w:vAlign w:val="bottom"/>
          </w:tcPr>
          <w:p w:rsidR="002249A7" w:rsidRDefault="002249A7" w:rsidP="003822AF">
            <w:pPr>
              <w:spacing w:line="0" w:lineRule="atLeast"/>
              <w:rPr>
                <w:rFonts w:ascii="Times New Roman" w:eastAsia="Times New Roman" w:hAnsi="Times New Roman"/>
                <w:sz w:val="8"/>
              </w:rPr>
            </w:pPr>
          </w:p>
        </w:tc>
        <w:tc>
          <w:tcPr>
            <w:tcW w:w="2464" w:type="dxa"/>
            <w:tcBorders>
              <w:right w:val="single" w:sz="8" w:space="0" w:color="auto"/>
            </w:tcBorders>
            <w:shd w:val="clear" w:color="auto" w:fill="auto"/>
            <w:vAlign w:val="bottom"/>
          </w:tcPr>
          <w:p w:rsidR="002249A7" w:rsidRDefault="002249A7" w:rsidP="003822AF">
            <w:pPr>
              <w:spacing w:line="0" w:lineRule="atLeast"/>
              <w:ind w:left="120"/>
              <w:rPr>
                <w:rFonts w:ascii="Times New Roman" w:eastAsia="Times New Roman" w:hAnsi="Times New Roman"/>
                <w:sz w:val="8"/>
              </w:rPr>
            </w:pPr>
            <w:r>
              <w:rPr>
                <w:rFonts w:ascii="Times New Roman" w:eastAsia="Times New Roman" w:hAnsi="Times New Roman"/>
                <w:sz w:val="26"/>
              </w:rPr>
              <w:t>-  Đầu cực pha / cực nối đất;</w:t>
            </w:r>
          </w:p>
        </w:tc>
        <w:tc>
          <w:tcPr>
            <w:tcW w:w="2268" w:type="dxa"/>
            <w:tcBorders>
              <w:right w:val="single" w:sz="8" w:space="0" w:color="auto"/>
            </w:tcBorders>
          </w:tcPr>
          <w:p w:rsidR="002249A7" w:rsidRDefault="002249A7" w:rsidP="00E93266">
            <w:pPr>
              <w:spacing w:line="334" w:lineRule="exact"/>
              <w:rPr>
                <w:rFonts w:ascii="Times New Roman" w:eastAsia="Times New Roman" w:hAnsi="Times New Roman"/>
                <w:sz w:val="26"/>
              </w:rPr>
            </w:pPr>
          </w:p>
        </w:tc>
      </w:tr>
      <w:tr w:rsidR="002249A7" w:rsidTr="003822AF">
        <w:trPr>
          <w:trHeight w:val="3368"/>
        </w:trPr>
        <w:tc>
          <w:tcPr>
            <w:tcW w:w="820" w:type="dxa"/>
            <w:tcBorders>
              <w:left w:val="single" w:sz="8" w:space="0" w:color="auto"/>
              <w:right w:val="single" w:sz="8" w:space="0" w:color="auto"/>
            </w:tcBorders>
            <w:shd w:val="clear" w:color="auto" w:fill="auto"/>
            <w:vAlign w:val="bottom"/>
          </w:tcPr>
          <w:p w:rsidR="002249A7" w:rsidRDefault="002249A7" w:rsidP="003822AF">
            <w:pPr>
              <w:spacing w:line="0" w:lineRule="atLeast"/>
              <w:rPr>
                <w:rFonts w:ascii="Times New Roman" w:eastAsia="Times New Roman" w:hAnsi="Times New Roman"/>
                <w:sz w:val="24"/>
              </w:rPr>
            </w:pPr>
          </w:p>
        </w:tc>
        <w:tc>
          <w:tcPr>
            <w:tcW w:w="2969" w:type="dxa"/>
            <w:tcBorders>
              <w:right w:val="single" w:sz="8" w:space="0" w:color="auto"/>
            </w:tcBorders>
            <w:shd w:val="clear" w:color="auto" w:fill="auto"/>
            <w:vAlign w:val="bottom"/>
          </w:tcPr>
          <w:p w:rsidR="002249A7" w:rsidRDefault="002249A7" w:rsidP="003822AF">
            <w:pPr>
              <w:spacing w:line="0" w:lineRule="atLeast"/>
              <w:ind w:left="100"/>
              <w:rPr>
                <w:rFonts w:ascii="Times New Roman" w:eastAsia="Times New Roman" w:hAnsi="Times New Roman"/>
                <w:sz w:val="24"/>
              </w:rPr>
            </w:pPr>
            <w:r>
              <w:rPr>
                <w:rFonts w:ascii="Times New Roman" w:eastAsia="Times New Roman" w:hAnsi="Times New Roman"/>
                <w:sz w:val="26"/>
              </w:rPr>
              <w:t>Loại tụ lắp ngoài trời</w:t>
            </w:r>
          </w:p>
        </w:tc>
        <w:tc>
          <w:tcPr>
            <w:tcW w:w="1080" w:type="dxa"/>
            <w:tcBorders>
              <w:right w:val="single" w:sz="8" w:space="0" w:color="auto"/>
            </w:tcBorders>
            <w:shd w:val="clear" w:color="auto" w:fill="auto"/>
            <w:vAlign w:val="bottom"/>
          </w:tcPr>
          <w:p w:rsidR="002249A7" w:rsidRDefault="002249A7" w:rsidP="003822AF">
            <w:pPr>
              <w:spacing w:line="0" w:lineRule="atLeast"/>
              <w:rPr>
                <w:rFonts w:ascii="Times New Roman" w:eastAsia="Times New Roman" w:hAnsi="Times New Roman"/>
                <w:sz w:val="24"/>
              </w:rPr>
            </w:pPr>
          </w:p>
        </w:tc>
        <w:tc>
          <w:tcPr>
            <w:tcW w:w="2464" w:type="dxa"/>
            <w:tcBorders>
              <w:right w:val="single" w:sz="8" w:space="0" w:color="auto"/>
            </w:tcBorders>
            <w:shd w:val="clear" w:color="auto" w:fill="auto"/>
            <w:vAlign w:val="bottom"/>
          </w:tcPr>
          <w:p w:rsidR="002249A7" w:rsidRDefault="002249A7" w:rsidP="003822AF">
            <w:pPr>
              <w:spacing w:line="0" w:lineRule="atLeast"/>
              <w:ind w:left="120"/>
              <w:rPr>
                <w:rFonts w:ascii="Times New Roman" w:eastAsia="Times New Roman" w:hAnsi="Times New Roman"/>
                <w:sz w:val="26"/>
              </w:rPr>
            </w:pPr>
            <w:r>
              <w:rPr>
                <w:rFonts w:ascii="Times New Roman" w:eastAsia="Times New Roman" w:hAnsi="Times New Roman"/>
                <w:sz w:val="26"/>
              </w:rPr>
              <w:t>Nắp  chụp  đầu  tụ  chống  nước,</w:t>
            </w:r>
          </w:p>
          <w:p w:rsidR="002249A7" w:rsidRDefault="002249A7" w:rsidP="003822AF">
            <w:pPr>
              <w:spacing w:line="297" w:lineRule="exact"/>
              <w:ind w:left="120"/>
              <w:rPr>
                <w:rFonts w:ascii="Times New Roman" w:eastAsia="Times New Roman" w:hAnsi="Times New Roman"/>
                <w:sz w:val="26"/>
              </w:rPr>
            </w:pPr>
            <w:r>
              <w:rPr>
                <w:rFonts w:ascii="Times New Roman" w:eastAsia="Times New Roman" w:hAnsi="Times New Roman"/>
                <w:sz w:val="26"/>
              </w:rPr>
              <w:t>chống tia cực tím, tuổi thọ ≥ 10</w:t>
            </w:r>
          </w:p>
          <w:p w:rsidR="002249A7" w:rsidRDefault="002249A7" w:rsidP="003822AF">
            <w:pPr>
              <w:spacing w:line="0" w:lineRule="atLeast"/>
              <w:ind w:left="120"/>
              <w:rPr>
                <w:rFonts w:ascii="Times New Roman" w:eastAsia="Times New Roman" w:hAnsi="Times New Roman"/>
                <w:sz w:val="26"/>
              </w:rPr>
            </w:pPr>
            <w:r>
              <w:rPr>
                <w:rFonts w:ascii="Times New Roman" w:eastAsia="Times New Roman" w:hAnsi="Times New Roman"/>
                <w:sz w:val="26"/>
              </w:rPr>
              <w:t>năm</w:t>
            </w:r>
          </w:p>
          <w:p w:rsidR="002249A7" w:rsidRDefault="002249A7" w:rsidP="003822AF">
            <w:pPr>
              <w:spacing w:line="0" w:lineRule="atLeast"/>
              <w:ind w:left="120"/>
              <w:rPr>
                <w:rFonts w:ascii="Times New Roman" w:eastAsia="Times New Roman" w:hAnsi="Times New Roman"/>
                <w:sz w:val="26"/>
              </w:rPr>
            </w:pPr>
            <w:r>
              <w:rPr>
                <w:rFonts w:ascii="Times New Roman" w:eastAsia="Times New Roman" w:hAnsi="Times New Roman"/>
                <w:sz w:val="26"/>
              </w:rPr>
              <w:t>Nút  giữ  cáp  trên  nắp  chụp  chịu</w:t>
            </w:r>
          </w:p>
          <w:p w:rsidR="002249A7" w:rsidRDefault="002249A7" w:rsidP="003822AF">
            <w:pPr>
              <w:spacing w:line="0" w:lineRule="atLeast"/>
              <w:ind w:left="100"/>
              <w:rPr>
                <w:rFonts w:ascii="Times New Roman" w:eastAsia="Times New Roman" w:hAnsi="Times New Roman"/>
                <w:sz w:val="26"/>
              </w:rPr>
            </w:pPr>
            <w:r>
              <w:rPr>
                <w:rFonts w:ascii="Times New Roman" w:eastAsia="Times New Roman" w:hAnsi="Times New Roman"/>
                <w:sz w:val="26"/>
              </w:rPr>
              <w:t>được tia cực tím</w:t>
            </w:r>
          </w:p>
        </w:tc>
        <w:tc>
          <w:tcPr>
            <w:tcW w:w="2268" w:type="dxa"/>
            <w:tcBorders>
              <w:right w:val="single" w:sz="8" w:space="0" w:color="auto"/>
            </w:tcBorders>
          </w:tcPr>
          <w:p w:rsidR="002249A7" w:rsidRDefault="002249A7" w:rsidP="00E93266">
            <w:pPr>
              <w:spacing w:line="334" w:lineRule="exact"/>
              <w:rPr>
                <w:rFonts w:ascii="Times New Roman" w:eastAsia="Times New Roman" w:hAnsi="Times New Roman"/>
                <w:sz w:val="26"/>
              </w:rPr>
            </w:pPr>
          </w:p>
        </w:tc>
      </w:tr>
      <w:tr w:rsidR="00E93266" w:rsidTr="00E93266">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3822AF">
            <w:pPr>
              <w:spacing w:line="285" w:lineRule="exact"/>
              <w:ind w:right="230"/>
              <w:jc w:val="right"/>
              <w:rPr>
                <w:rFonts w:ascii="Times New Roman" w:eastAsia="Times New Roman" w:hAnsi="Times New Roman"/>
                <w:sz w:val="26"/>
              </w:rPr>
            </w:pPr>
            <w:r>
              <w:rPr>
                <w:rFonts w:ascii="Times New Roman" w:eastAsia="Times New Roman" w:hAnsi="Times New Roman"/>
                <w:sz w:val="26"/>
              </w:rPr>
              <w:t>22</w:t>
            </w:r>
          </w:p>
        </w:tc>
        <w:tc>
          <w:tcPr>
            <w:tcW w:w="2969" w:type="dxa"/>
            <w:tcBorders>
              <w:bottom w:val="single" w:sz="8" w:space="0" w:color="auto"/>
              <w:right w:val="single" w:sz="8" w:space="0" w:color="auto"/>
            </w:tcBorders>
            <w:shd w:val="clear" w:color="auto" w:fill="auto"/>
            <w:vAlign w:val="bottom"/>
          </w:tcPr>
          <w:p w:rsidR="00E93266" w:rsidRDefault="00E93266" w:rsidP="003822AF">
            <w:pPr>
              <w:spacing w:line="0" w:lineRule="atLeast"/>
              <w:ind w:left="100"/>
              <w:rPr>
                <w:rFonts w:ascii="Times New Roman" w:eastAsia="Times New Roman" w:hAnsi="Times New Roman"/>
                <w:sz w:val="26"/>
              </w:rPr>
            </w:pPr>
            <w:r>
              <w:rPr>
                <w:rFonts w:ascii="Times New Roman" w:eastAsia="Times New Roman" w:hAnsi="Times New Roman"/>
                <w:sz w:val="26"/>
              </w:rPr>
              <w:t>Nhãn mác</w:t>
            </w: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bottom w:val="single" w:sz="8" w:space="0" w:color="auto"/>
              <w:right w:val="single" w:sz="8" w:space="0" w:color="auto"/>
            </w:tcBorders>
            <w:shd w:val="clear" w:color="auto" w:fill="auto"/>
            <w:vAlign w:val="bottom"/>
          </w:tcPr>
          <w:p w:rsidR="00E93266" w:rsidRDefault="00E93266" w:rsidP="003822AF">
            <w:pPr>
              <w:spacing w:line="0" w:lineRule="atLeast"/>
              <w:ind w:left="100"/>
              <w:rPr>
                <w:rFonts w:ascii="Times New Roman" w:eastAsia="Times New Roman" w:hAnsi="Times New Roman"/>
                <w:sz w:val="26"/>
              </w:rPr>
            </w:pPr>
            <w:r>
              <w:rPr>
                <w:rFonts w:ascii="Times New Roman" w:eastAsia="Times New Roman" w:hAnsi="Times New Roman"/>
                <w:sz w:val="26"/>
              </w:rPr>
              <w:t>Theo IEC60831</w:t>
            </w:r>
          </w:p>
        </w:tc>
        <w:tc>
          <w:tcPr>
            <w:tcW w:w="2268" w:type="dxa"/>
            <w:tcBorders>
              <w:bottom w:val="single" w:sz="8" w:space="0" w:color="auto"/>
              <w:right w:val="single" w:sz="8" w:space="0" w:color="auto"/>
            </w:tcBorders>
          </w:tcPr>
          <w:p w:rsidR="00E93266" w:rsidRDefault="00E93266" w:rsidP="00E93266">
            <w:pPr>
              <w:spacing w:line="334" w:lineRule="exact"/>
              <w:rPr>
                <w:rFonts w:ascii="Times New Roman" w:eastAsia="Times New Roman" w:hAnsi="Times New Roman"/>
                <w:sz w:val="26"/>
              </w:rPr>
            </w:pPr>
          </w:p>
        </w:tc>
      </w:tr>
      <w:tr w:rsidR="00E93266" w:rsidTr="00E93266">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3822AF">
            <w:pPr>
              <w:spacing w:line="285" w:lineRule="exact"/>
              <w:ind w:right="230"/>
              <w:jc w:val="right"/>
              <w:rPr>
                <w:rFonts w:ascii="Times New Roman" w:eastAsia="Times New Roman" w:hAnsi="Times New Roman"/>
                <w:sz w:val="26"/>
              </w:rPr>
            </w:pPr>
            <w:r>
              <w:rPr>
                <w:rFonts w:ascii="Times New Roman" w:eastAsia="Times New Roman" w:hAnsi="Times New Roman"/>
                <w:sz w:val="26"/>
              </w:rPr>
              <w:t>23</w:t>
            </w:r>
          </w:p>
        </w:tc>
        <w:tc>
          <w:tcPr>
            <w:tcW w:w="2969" w:type="dxa"/>
            <w:tcBorders>
              <w:bottom w:val="single" w:sz="8" w:space="0" w:color="auto"/>
              <w:right w:val="single" w:sz="8" w:space="0" w:color="auto"/>
            </w:tcBorders>
            <w:shd w:val="clear" w:color="auto" w:fill="auto"/>
            <w:vAlign w:val="bottom"/>
          </w:tcPr>
          <w:p w:rsidR="00E93266" w:rsidRDefault="00E93266" w:rsidP="003822AF">
            <w:pPr>
              <w:spacing w:line="0" w:lineRule="atLeast"/>
              <w:ind w:left="100"/>
              <w:rPr>
                <w:rFonts w:ascii="Times New Roman" w:eastAsia="Times New Roman" w:hAnsi="Times New Roman"/>
                <w:sz w:val="26"/>
              </w:rPr>
            </w:pPr>
            <w:r>
              <w:rPr>
                <w:rFonts w:ascii="Times New Roman" w:eastAsia="Times New Roman" w:hAnsi="Times New Roman"/>
                <w:sz w:val="26"/>
              </w:rPr>
              <w:t>Bản vẽ mô tả kích thước</w:t>
            </w: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bottom w:val="single" w:sz="8" w:space="0" w:color="auto"/>
              <w:right w:val="single" w:sz="8" w:space="0" w:color="auto"/>
            </w:tcBorders>
            <w:shd w:val="clear" w:color="auto" w:fill="auto"/>
            <w:vAlign w:val="bottom"/>
          </w:tcPr>
          <w:p w:rsidR="00E93266" w:rsidRDefault="00E93266" w:rsidP="003822AF">
            <w:pPr>
              <w:spacing w:line="0" w:lineRule="atLeast"/>
              <w:ind w:left="100"/>
              <w:rPr>
                <w:rFonts w:ascii="Times New Roman" w:eastAsia="Times New Roman" w:hAnsi="Times New Roman"/>
                <w:sz w:val="26"/>
              </w:rPr>
            </w:pPr>
            <w:r>
              <w:rPr>
                <w:rFonts w:ascii="Times New Roman" w:eastAsia="Times New Roman" w:hAnsi="Times New Roman"/>
                <w:sz w:val="26"/>
              </w:rPr>
              <w:t>Có</w:t>
            </w:r>
          </w:p>
        </w:tc>
        <w:tc>
          <w:tcPr>
            <w:tcW w:w="2268" w:type="dxa"/>
            <w:tcBorders>
              <w:bottom w:val="single" w:sz="8" w:space="0" w:color="auto"/>
              <w:right w:val="single" w:sz="8" w:space="0" w:color="auto"/>
            </w:tcBorders>
          </w:tcPr>
          <w:p w:rsidR="00E93266" w:rsidRDefault="00E93266" w:rsidP="00E93266">
            <w:pPr>
              <w:spacing w:line="334" w:lineRule="exact"/>
              <w:rPr>
                <w:rFonts w:ascii="Times New Roman" w:eastAsia="Times New Roman" w:hAnsi="Times New Roman"/>
                <w:sz w:val="26"/>
              </w:rPr>
            </w:pPr>
          </w:p>
        </w:tc>
      </w:tr>
      <w:tr w:rsidR="00E93266" w:rsidTr="00E93266">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3822AF">
            <w:pPr>
              <w:spacing w:line="285" w:lineRule="exact"/>
              <w:ind w:right="230"/>
              <w:jc w:val="right"/>
              <w:rPr>
                <w:rFonts w:ascii="Times New Roman" w:eastAsia="Times New Roman" w:hAnsi="Times New Roman"/>
                <w:sz w:val="26"/>
              </w:rPr>
            </w:pPr>
            <w:r>
              <w:rPr>
                <w:rFonts w:ascii="Times New Roman" w:eastAsia="Times New Roman" w:hAnsi="Times New Roman"/>
                <w:sz w:val="26"/>
              </w:rPr>
              <w:t>24</w:t>
            </w:r>
          </w:p>
        </w:tc>
        <w:tc>
          <w:tcPr>
            <w:tcW w:w="2969" w:type="dxa"/>
            <w:tcBorders>
              <w:bottom w:val="single" w:sz="8" w:space="0" w:color="auto"/>
              <w:right w:val="single" w:sz="8" w:space="0" w:color="auto"/>
            </w:tcBorders>
            <w:shd w:val="clear" w:color="auto" w:fill="auto"/>
            <w:vAlign w:val="bottom"/>
          </w:tcPr>
          <w:p w:rsidR="00E93266" w:rsidRDefault="00E93266" w:rsidP="003822AF">
            <w:pPr>
              <w:spacing w:line="0" w:lineRule="atLeast"/>
              <w:ind w:left="100"/>
              <w:rPr>
                <w:rFonts w:ascii="Times New Roman" w:eastAsia="Times New Roman" w:hAnsi="Times New Roman"/>
                <w:sz w:val="26"/>
              </w:rPr>
            </w:pPr>
            <w:r>
              <w:rPr>
                <w:rFonts w:ascii="Times New Roman" w:eastAsia="Times New Roman" w:hAnsi="Times New Roman"/>
                <w:sz w:val="26"/>
              </w:rPr>
              <w:t>Biên bản thí nghiệm điển hình</w:t>
            </w: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bottom w:val="single" w:sz="8" w:space="0" w:color="auto"/>
              <w:right w:val="single" w:sz="8" w:space="0" w:color="auto"/>
            </w:tcBorders>
            <w:shd w:val="clear" w:color="auto" w:fill="auto"/>
            <w:vAlign w:val="bottom"/>
          </w:tcPr>
          <w:p w:rsidR="00E93266" w:rsidRDefault="00E93266" w:rsidP="003822AF">
            <w:pPr>
              <w:spacing w:line="0" w:lineRule="atLeast"/>
              <w:ind w:left="100"/>
              <w:rPr>
                <w:rFonts w:ascii="Times New Roman" w:eastAsia="Times New Roman" w:hAnsi="Times New Roman"/>
                <w:sz w:val="26"/>
              </w:rPr>
            </w:pPr>
            <w:r>
              <w:rPr>
                <w:rFonts w:ascii="Times New Roman" w:eastAsia="Times New Roman" w:hAnsi="Times New Roman"/>
                <w:sz w:val="26"/>
              </w:rPr>
              <w:t>Có</w:t>
            </w:r>
          </w:p>
        </w:tc>
        <w:tc>
          <w:tcPr>
            <w:tcW w:w="2268" w:type="dxa"/>
            <w:tcBorders>
              <w:bottom w:val="single" w:sz="8" w:space="0" w:color="auto"/>
              <w:right w:val="single" w:sz="8" w:space="0" w:color="auto"/>
            </w:tcBorders>
          </w:tcPr>
          <w:p w:rsidR="00E93266" w:rsidRDefault="00E93266" w:rsidP="00E93266">
            <w:pPr>
              <w:spacing w:line="334" w:lineRule="exact"/>
              <w:rPr>
                <w:rFonts w:ascii="Times New Roman" w:eastAsia="Times New Roman" w:hAnsi="Times New Roman"/>
                <w:sz w:val="26"/>
              </w:rPr>
            </w:pPr>
          </w:p>
        </w:tc>
      </w:tr>
      <w:tr w:rsidR="00E93266" w:rsidTr="00E93266">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E93266" w:rsidRDefault="00E93266" w:rsidP="003822AF">
            <w:pPr>
              <w:spacing w:line="278" w:lineRule="exact"/>
              <w:ind w:right="230"/>
              <w:jc w:val="right"/>
              <w:rPr>
                <w:rFonts w:ascii="Times New Roman" w:eastAsia="Times New Roman" w:hAnsi="Times New Roman"/>
                <w:sz w:val="26"/>
              </w:rPr>
            </w:pPr>
            <w:r>
              <w:rPr>
                <w:rFonts w:ascii="Times New Roman" w:eastAsia="Times New Roman" w:hAnsi="Times New Roman"/>
                <w:sz w:val="26"/>
              </w:rPr>
              <w:t>25</w:t>
            </w:r>
          </w:p>
        </w:tc>
        <w:tc>
          <w:tcPr>
            <w:tcW w:w="2969" w:type="dxa"/>
            <w:tcBorders>
              <w:bottom w:val="single" w:sz="8" w:space="0" w:color="auto"/>
              <w:right w:val="single" w:sz="8" w:space="0" w:color="auto"/>
            </w:tcBorders>
            <w:shd w:val="clear" w:color="auto" w:fill="auto"/>
            <w:vAlign w:val="bottom"/>
          </w:tcPr>
          <w:p w:rsidR="00E93266" w:rsidRDefault="00E93266" w:rsidP="003822AF">
            <w:pPr>
              <w:spacing w:line="278" w:lineRule="exact"/>
              <w:ind w:left="100"/>
              <w:rPr>
                <w:rFonts w:ascii="Times New Roman" w:eastAsia="Times New Roman" w:hAnsi="Times New Roman"/>
                <w:sz w:val="26"/>
              </w:rPr>
            </w:pPr>
            <w:r>
              <w:rPr>
                <w:rFonts w:ascii="Times New Roman" w:eastAsia="Times New Roman" w:hAnsi="Times New Roman"/>
                <w:sz w:val="26"/>
              </w:rPr>
              <w:t>Tài  liệu  hướng  dẫn  lắp  đặt,  vận</w:t>
            </w:r>
            <w:r w:rsidR="002249A7">
              <w:rPr>
                <w:rFonts w:ascii="Times New Roman" w:eastAsia="Times New Roman" w:hAnsi="Times New Roman"/>
                <w:sz w:val="26"/>
              </w:rPr>
              <w:t xml:space="preserve"> hành và bảo dưỡng kèm theo</w:t>
            </w:r>
          </w:p>
        </w:tc>
        <w:tc>
          <w:tcPr>
            <w:tcW w:w="1080" w:type="dxa"/>
            <w:tcBorders>
              <w:bottom w:val="single" w:sz="8" w:space="0" w:color="auto"/>
              <w:right w:val="single" w:sz="8" w:space="0" w:color="auto"/>
            </w:tcBorders>
            <w:shd w:val="clear" w:color="auto" w:fill="auto"/>
            <w:vAlign w:val="bottom"/>
          </w:tcPr>
          <w:p w:rsidR="00E93266" w:rsidRDefault="00E93266" w:rsidP="003822AF">
            <w:pPr>
              <w:spacing w:line="0" w:lineRule="atLeast"/>
              <w:rPr>
                <w:rFonts w:ascii="Times New Roman" w:eastAsia="Times New Roman" w:hAnsi="Times New Roman"/>
                <w:sz w:val="24"/>
              </w:rPr>
            </w:pPr>
          </w:p>
        </w:tc>
        <w:tc>
          <w:tcPr>
            <w:tcW w:w="2464" w:type="dxa"/>
            <w:tcBorders>
              <w:bottom w:val="single" w:sz="8" w:space="0" w:color="auto"/>
              <w:right w:val="single" w:sz="8" w:space="0" w:color="auto"/>
            </w:tcBorders>
            <w:shd w:val="clear" w:color="auto" w:fill="auto"/>
            <w:vAlign w:val="bottom"/>
          </w:tcPr>
          <w:p w:rsidR="00E93266" w:rsidRDefault="00E93266" w:rsidP="003822AF">
            <w:pPr>
              <w:spacing w:line="0" w:lineRule="atLeast"/>
              <w:ind w:left="100"/>
              <w:rPr>
                <w:rFonts w:ascii="Times New Roman" w:eastAsia="Times New Roman" w:hAnsi="Times New Roman"/>
                <w:sz w:val="26"/>
              </w:rPr>
            </w:pPr>
            <w:r>
              <w:rPr>
                <w:rFonts w:ascii="Times New Roman" w:eastAsia="Times New Roman" w:hAnsi="Times New Roman"/>
                <w:sz w:val="26"/>
              </w:rPr>
              <w:t>Có</w:t>
            </w:r>
          </w:p>
        </w:tc>
        <w:tc>
          <w:tcPr>
            <w:tcW w:w="2268" w:type="dxa"/>
            <w:tcBorders>
              <w:bottom w:val="single" w:sz="8" w:space="0" w:color="auto"/>
              <w:right w:val="single" w:sz="8" w:space="0" w:color="auto"/>
            </w:tcBorders>
          </w:tcPr>
          <w:p w:rsidR="00E93266" w:rsidRDefault="00E93266" w:rsidP="00E93266">
            <w:pPr>
              <w:spacing w:line="334" w:lineRule="exact"/>
              <w:rPr>
                <w:rFonts w:ascii="Times New Roman" w:eastAsia="Times New Roman" w:hAnsi="Times New Roman"/>
                <w:sz w:val="26"/>
              </w:rPr>
            </w:pPr>
          </w:p>
        </w:tc>
      </w:tr>
    </w:tbl>
    <w:p w:rsidR="00BD2614" w:rsidRPr="00BD2614" w:rsidRDefault="00BD2614" w:rsidP="00BD2614">
      <w:pPr>
        <w:tabs>
          <w:tab w:val="left" w:pos="340"/>
        </w:tabs>
        <w:spacing w:after="0" w:line="0" w:lineRule="atLeast"/>
        <w:ind w:left="1958"/>
        <w:rPr>
          <w:rFonts w:ascii="Times New Roman" w:eastAsia="Times New Roman" w:hAnsi="Times New Roman" w:cs="Times New Roman"/>
          <w:sz w:val="24"/>
          <w:szCs w:val="24"/>
        </w:rPr>
      </w:pPr>
    </w:p>
    <w:p w:rsidR="00BD2614" w:rsidRPr="00BD2614" w:rsidRDefault="00BD2614" w:rsidP="00BD2614">
      <w:pPr>
        <w:spacing w:after="0" w:line="11"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3.4. Yêu cầu về nhãn mác</w:t>
      </w:r>
    </w:p>
    <w:p w:rsidR="00BD2614" w:rsidRPr="00BD2614" w:rsidRDefault="00BD2614" w:rsidP="00BD2614">
      <w:pPr>
        <w:spacing w:after="0" w:line="28"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36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Nhãn mác trên tủ điều khiển tụ bù hạ áp phải có các nội dung:</w:t>
      </w:r>
    </w:p>
    <w:p w:rsidR="00BD2614" w:rsidRPr="00BD2614" w:rsidRDefault="00BD2614" w:rsidP="00BD2614">
      <w:pPr>
        <w:spacing w:after="0" w:line="28" w:lineRule="exact"/>
        <w:rPr>
          <w:rFonts w:ascii="Times New Roman" w:eastAsia="Times New Roman" w:hAnsi="Times New Roman" w:cs="Times New Roman"/>
          <w:sz w:val="24"/>
          <w:szCs w:val="24"/>
        </w:rPr>
      </w:pPr>
    </w:p>
    <w:p w:rsidR="00BD2614" w:rsidRPr="00BD2614" w:rsidRDefault="00BD2614" w:rsidP="00BD2614">
      <w:pPr>
        <w:numPr>
          <w:ilvl w:val="0"/>
          <w:numId w:val="148"/>
        </w:numPr>
        <w:tabs>
          <w:tab w:val="left" w:pos="520"/>
        </w:tabs>
        <w:spacing w:after="0" w:line="0" w:lineRule="atLeast"/>
        <w:ind w:left="52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Loại tủ hạ áp – Nhà chế tạo – Số Seri</w:t>
      </w:r>
    </w:p>
    <w:p w:rsidR="00BD2614" w:rsidRPr="00BD2614" w:rsidRDefault="00BD2614" w:rsidP="00BD2614">
      <w:pPr>
        <w:spacing w:after="0" w:line="28" w:lineRule="exact"/>
        <w:rPr>
          <w:rFonts w:ascii="Times New Roman" w:eastAsia="Times New Roman" w:hAnsi="Times New Roman" w:cs="Times New Roman"/>
          <w:sz w:val="24"/>
          <w:szCs w:val="24"/>
        </w:rPr>
      </w:pPr>
    </w:p>
    <w:p w:rsidR="00BD2614" w:rsidRPr="00BD2614" w:rsidRDefault="00BD2614" w:rsidP="00BD2614">
      <w:pPr>
        <w:numPr>
          <w:ilvl w:val="0"/>
          <w:numId w:val="148"/>
        </w:numPr>
        <w:tabs>
          <w:tab w:val="left" w:pos="520"/>
        </w:tabs>
        <w:spacing w:after="0" w:line="0" w:lineRule="atLeast"/>
        <w:ind w:left="52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Năm sản xuất</w:t>
      </w:r>
    </w:p>
    <w:p w:rsidR="00BD2614" w:rsidRPr="00BD2614" w:rsidRDefault="00BD2614" w:rsidP="00BD2614">
      <w:pPr>
        <w:spacing w:after="0" w:line="28" w:lineRule="exact"/>
        <w:rPr>
          <w:rFonts w:ascii="Times New Roman" w:eastAsia="Times New Roman" w:hAnsi="Times New Roman" w:cs="Times New Roman"/>
          <w:sz w:val="24"/>
          <w:szCs w:val="24"/>
        </w:rPr>
      </w:pPr>
    </w:p>
    <w:p w:rsidR="00BD2614" w:rsidRPr="00BD2614" w:rsidRDefault="00BD2614" w:rsidP="00BD2614">
      <w:pPr>
        <w:numPr>
          <w:ilvl w:val="0"/>
          <w:numId w:val="148"/>
        </w:numPr>
        <w:tabs>
          <w:tab w:val="left" w:pos="520"/>
        </w:tabs>
        <w:spacing w:after="0" w:line="0" w:lineRule="atLeast"/>
        <w:ind w:left="52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định mức</w:t>
      </w:r>
    </w:p>
    <w:p w:rsidR="00BD2614" w:rsidRPr="00BD2614" w:rsidRDefault="00BD2614" w:rsidP="00BD2614">
      <w:pPr>
        <w:spacing w:after="0" w:line="28" w:lineRule="exact"/>
        <w:rPr>
          <w:rFonts w:ascii="Times New Roman" w:eastAsia="Times New Roman" w:hAnsi="Times New Roman" w:cs="Times New Roman"/>
          <w:sz w:val="24"/>
          <w:szCs w:val="24"/>
        </w:rPr>
      </w:pPr>
    </w:p>
    <w:p w:rsidR="00BD2614" w:rsidRPr="00BD2614" w:rsidRDefault="00BD2614" w:rsidP="00BD2614">
      <w:pPr>
        <w:numPr>
          <w:ilvl w:val="0"/>
          <w:numId w:val="148"/>
        </w:numPr>
        <w:tabs>
          <w:tab w:val="left" w:pos="520"/>
        </w:tabs>
        <w:spacing w:after="0" w:line="0" w:lineRule="atLeast"/>
        <w:ind w:left="52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Dòng điện định mức</w:t>
      </w:r>
    </w:p>
    <w:p w:rsidR="00BD2614" w:rsidRPr="00BD2614" w:rsidRDefault="00BD2614" w:rsidP="00BD2614">
      <w:pPr>
        <w:spacing w:after="0" w:line="26" w:lineRule="exact"/>
        <w:rPr>
          <w:rFonts w:ascii="Times New Roman" w:eastAsia="Times New Roman" w:hAnsi="Times New Roman" w:cs="Times New Roman"/>
          <w:sz w:val="24"/>
          <w:szCs w:val="24"/>
        </w:rPr>
      </w:pPr>
    </w:p>
    <w:p w:rsidR="00BD2614" w:rsidRPr="00BD2614" w:rsidRDefault="00BD2614" w:rsidP="00BD2614">
      <w:pPr>
        <w:numPr>
          <w:ilvl w:val="0"/>
          <w:numId w:val="148"/>
        </w:numPr>
        <w:tabs>
          <w:tab w:val="left" w:pos="520"/>
        </w:tabs>
        <w:spacing w:after="0" w:line="0" w:lineRule="atLeast"/>
        <w:ind w:left="52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Tần số</w:t>
      </w:r>
    </w:p>
    <w:p w:rsidR="00BD2614" w:rsidRPr="00BD2614" w:rsidRDefault="00BD2614" w:rsidP="00BD2614">
      <w:pPr>
        <w:spacing w:after="0" w:line="28"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3.5. Yêu cầu về thông tin đưa vào tài liệu thầu</w:t>
      </w:r>
    </w:p>
    <w:p w:rsidR="00BD2614" w:rsidRPr="00BD2614" w:rsidRDefault="00BD2614" w:rsidP="00BD2614">
      <w:pPr>
        <w:spacing w:after="0" w:line="28" w:lineRule="exact"/>
        <w:rPr>
          <w:rFonts w:ascii="Times New Roman" w:eastAsia="Times New Roman" w:hAnsi="Times New Roman" w:cs="Times New Roman"/>
          <w:sz w:val="24"/>
          <w:szCs w:val="24"/>
        </w:rPr>
      </w:pPr>
    </w:p>
    <w:p w:rsidR="00BD2614" w:rsidRPr="00BD2614" w:rsidRDefault="00BD2614" w:rsidP="00BD2614">
      <w:pPr>
        <w:numPr>
          <w:ilvl w:val="0"/>
          <w:numId w:val="149"/>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Ủy quyền bán hàng do chính hãng sản xuất thiết bị cấp.</w:t>
      </w:r>
    </w:p>
    <w:p w:rsidR="00BD2614" w:rsidRPr="00BD2614" w:rsidRDefault="00BD2614" w:rsidP="00BD2614">
      <w:pPr>
        <w:spacing w:after="0" w:line="28" w:lineRule="exact"/>
        <w:rPr>
          <w:rFonts w:ascii="Times New Roman" w:eastAsia="Times New Roman" w:hAnsi="Times New Roman" w:cs="Times New Roman"/>
          <w:sz w:val="24"/>
          <w:szCs w:val="24"/>
        </w:rPr>
      </w:pPr>
    </w:p>
    <w:p w:rsidR="00BD2614" w:rsidRPr="00BD2614" w:rsidRDefault="00BD2614" w:rsidP="00BD2614">
      <w:pPr>
        <w:numPr>
          <w:ilvl w:val="0"/>
          <w:numId w:val="149"/>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Giấy chứng nhận thí nghiệm điển hình áp tô mát, contactor.</w:t>
      </w:r>
    </w:p>
    <w:p w:rsidR="00BD2614" w:rsidRPr="00BD2614" w:rsidRDefault="00BD2614" w:rsidP="00BD2614">
      <w:pPr>
        <w:spacing w:after="0" w:line="28" w:lineRule="exact"/>
        <w:rPr>
          <w:rFonts w:ascii="Times New Roman" w:eastAsia="Times New Roman" w:hAnsi="Times New Roman" w:cs="Times New Roman"/>
          <w:sz w:val="24"/>
          <w:szCs w:val="24"/>
        </w:rPr>
      </w:pPr>
    </w:p>
    <w:p w:rsidR="00BD2614" w:rsidRPr="00BD2614" w:rsidRDefault="00BD2614" w:rsidP="00BD2614">
      <w:pPr>
        <w:numPr>
          <w:ilvl w:val="0"/>
          <w:numId w:val="149"/>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Phụ lục: Đặc điểm kỹ thuật riêng và cam kết.</w:t>
      </w:r>
    </w:p>
    <w:p w:rsidR="00BD2614" w:rsidRPr="00BD2614" w:rsidRDefault="00BD2614" w:rsidP="00BD2614">
      <w:pPr>
        <w:spacing w:after="0" w:line="28" w:lineRule="exact"/>
        <w:rPr>
          <w:rFonts w:ascii="Times New Roman" w:eastAsia="Times New Roman" w:hAnsi="Times New Roman" w:cs="Times New Roman"/>
          <w:sz w:val="24"/>
          <w:szCs w:val="24"/>
        </w:rPr>
      </w:pPr>
    </w:p>
    <w:p w:rsidR="00BD2614" w:rsidRPr="00BD2614" w:rsidRDefault="00BD2614" w:rsidP="00BD2614">
      <w:pPr>
        <w:numPr>
          <w:ilvl w:val="0"/>
          <w:numId w:val="149"/>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bản vẽ mô tả bố trí thiết bị.</w:t>
      </w:r>
    </w:p>
    <w:p w:rsidR="00BD2614" w:rsidRPr="00BD2614" w:rsidRDefault="00BD2614" w:rsidP="00BD2614">
      <w:pPr>
        <w:spacing w:after="0" w:line="26" w:lineRule="exact"/>
        <w:rPr>
          <w:rFonts w:ascii="Times New Roman" w:eastAsia="Times New Roman" w:hAnsi="Times New Roman" w:cs="Times New Roman"/>
          <w:sz w:val="24"/>
          <w:szCs w:val="24"/>
        </w:rPr>
      </w:pPr>
    </w:p>
    <w:p w:rsidR="00BD2614" w:rsidRPr="00BD2614" w:rsidRDefault="00BD2614" w:rsidP="00BD2614">
      <w:pPr>
        <w:numPr>
          <w:ilvl w:val="0"/>
          <w:numId w:val="149"/>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tài liệu kỹ thuật mô tả thiết bị và bản kê các phụ kiện có trong tủ điều khiển.</w:t>
      </w:r>
    </w:p>
    <w:p w:rsidR="00BD2614" w:rsidRPr="00BD2614" w:rsidRDefault="00BD2614" w:rsidP="00BD2614">
      <w:pPr>
        <w:spacing w:after="0" w:line="42" w:lineRule="exact"/>
        <w:rPr>
          <w:rFonts w:ascii="Times New Roman" w:eastAsia="Times New Roman" w:hAnsi="Times New Roman" w:cs="Times New Roman"/>
          <w:sz w:val="24"/>
          <w:szCs w:val="24"/>
        </w:rPr>
      </w:pPr>
    </w:p>
    <w:p w:rsidR="00BD2614" w:rsidRPr="00BD2614" w:rsidRDefault="00BD2614" w:rsidP="00BD2614">
      <w:pPr>
        <w:numPr>
          <w:ilvl w:val="0"/>
          <w:numId w:val="149"/>
        </w:numPr>
        <w:tabs>
          <w:tab w:val="left" w:pos="362"/>
        </w:tabs>
        <w:spacing w:after="0" w:line="251" w:lineRule="auto"/>
        <w:ind w:left="180" w:firstLine="3"/>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Tuổi thọ thiết kế trung bình của thiết bị, điều kiện và chế độ vận hành để đảm bảo đạt được tuổi thọ thiết kế.</w:t>
      </w:r>
    </w:p>
    <w:p w:rsidR="00BD2614" w:rsidRPr="00BD2614" w:rsidRDefault="00BD2614" w:rsidP="00BD2614">
      <w:pPr>
        <w:spacing w:after="0" w:line="27" w:lineRule="exact"/>
        <w:rPr>
          <w:rFonts w:ascii="Times New Roman" w:eastAsia="Times New Roman" w:hAnsi="Times New Roman" w:cs="Times New Roman"/>
          <w:sz w:val="24"/>
          <w:szCs w:val="24"/>
        </w:rPr>
      </w:pPr>
    </w:p>
    <w:p w:rsidR="00BD2614" w:rsidRPr="00BD2614" w:rsidRDefault="00BD2614" w:rsidP="00BD2614">
      <w:pPr>
        <w:numPr>
          <w:ilvl w:val="0"/>
          <w:numId w:val="149"/>
        </w:numPr>
        <w:tabs>
          <w:tab w:val="left" w:pos="358"/>
        </w:tabs>
        <w:spacing w:after="0" w:line="251" w:lineRule="auto"/>
        <w:ind w:left="180" w:firstLine="3"/>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Hướng dẫn bảo quản, vận chuyển, quy trình lắp đặt, thí nghiệm đóng điện thiết bị sau lắp đặt.</w:t>
      </w:r>
    </w:p>
    <w:p w:rsidR="00BD2614" w:rsidRPr="00BD2614" w:rsidRDefault="00BD2614" w:rsidP="00BD2614">
      <w:pPr>
        <w:spacing w:after="0" w:line="27" w:lineRule="exact"/>
        <w:rPr>
          <w:rFonts w:ascii="Times New Roman" w:eastAsia="Times New Roman" w:hAnsi="Times New Roman" w:cs="Times New Roman"/>
          <w:sz w:val="24"/>
          <w:szCs w:val="24"/>
        </w:rPr>
      </w:pPr>
    </w:p>
    <w:p w:rsidR="00BD2614" w:rsidRPr="00BD2614" w:rsidRDefault="00BD2614" w:rsidP="00BD2614">
      <w:pPr>
        <w:numPr>
          <w:ilvl w:val="0"/>
          <w:numId w:val="149"/>
        </w:numPr>
        <w:tabs>
          <w:tab w:val="left" w:pos="391"/>
        </w:tabs>
        <w:spacing w:after="0" w:line="257" w:lineRule="auto"/>
        <w:ind w:left="18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lastRenderedPageBreak/>
        <w:t>Hướng dẫn vận hành thiết bị trong điều kiện bình thường, xử lý những bất thường; cảnh báo những chế độ vận hành không bình thường làm ảnh hưởng đến chất lượng, tuổi thọ thiết bị (có phân loại mức độ ảnh hưởng do các chế độ vận hành không bình thường khác nhau gây ra).</w:t>
      </w:r>
    </w:p>
    <w:p w:rsidR="00BD2614" w:rsidRPr="00BD2614" w:rsidRDefault="00BD2614" w:rsidP="00BD2614">
      <w:pPr>
        <w:spacing w:after="0" w:line="20" w:lineRule="exact"/>
        <w:jc w:val="both"/>
        <w:rPr>
          <w:rFonts w:ascii="Times New Roman" w:eastAsia="Times New Roman" w:hAnsi="Times New Roman" w:cs="Times New Roman"/>
          <w:sz w:val="24"/>
          <w:szCs w:val="24"/>
        </w:rPr>
      </w:pPr>
    </w:p>
    <w:p w:rsidR="00BD2614" w:rsidRPr="00BD2614" w:rsidRDefault="00BD2614" w:rsidP="00BD2614">
      <w:pPr>
        <w:numPr>
          <w:ilvl w:val="0"/>
          <w:numId w:val="149"/>
        </w:numPr>
        <w:tabs>
          <w:tab w:val="left" w:pos="377"/>
        </w:tabs>
        <w:spacing w:after="0" w:line="251" w:lineRule="auto"/>
        <w:ind w:left="18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Hướng dẫn về tần suất, hạng mục kiểm tra, giám sát, theo dõi những chỉ thị, biểu hiện trên thiết bị để phát hiện kịp thời bất thường, nguy cơ hư hỏng thiết bị.</w:t>
      </w:r>
    </w:p>
    <w:p w:rsidR="00BD2614" w:rsidRPr="00BD2614" w:rsidRDefault="00BD2614" w:rsidP="00BD2614">
      <w:pPr>
        <w:spacing w:after="0" w:line="27" w:lineRule="exact"/>
        <w:jc w:val="both"/>
        <w:rPr>
          <w:rFonts w:ascii="Times New Roman" w:eastAsia="Times New Roman" w:hAnsi="Times New Roman" w:cs="Times New Roman"/>
          <w:sz w:val="24"/>
          <w:szCs w:val="24"/>
        </w:rPr>
      </w:pPr>
    </w:p>
    <w:p w:rsidR="00BD2614" w:rsidRPr="00BD2614" w:rsidRDefault="00BD2614" w:rsidP="00BD2614">
      <w:pPr>
        <w:numPr>
          <w:ilvl w:val="0"/>
          <w:numId w:val="150"/>
        </w:numPr>
        <w:tabs>
          <w:tab w:val="left" w:pos="348"/>
        </w:tabs>
        <w:spacing w:after="0" w:line="270" w:lineRule="auto"/>
        <w:ind w:left="180" w:right="70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Hướng dẫn công tác thí nghiệm (định kỳ theo từng giai đoạn từ khi bắt đầu đưa thiết bị vào vận hành, các hạng mục thí nghiệm phải thí nghiệm) các thông số và cách đánh giá để đảm bảo thiết bị đủ tiêu chuẩn vận hành tin cậy. Hướng dẫn công tác bảo dưỡng định kỳ; thay thế linh phụ kiện; sửa chữa những hư hỏng của từng bộ phận để đảm bảo thiết bị đáp ứng vận hành đúng các chức năng.</w:t>
      </w:r>
    </w:p>
    <w:p w:rsidR="00BD2614" w:rsidRPr="00BD2614" w:rsidRDefault="00BD2614" w:rsidP="00BD2614">
      <w:pPr>
        <w:spacing w:after="0" w:line="24" w:lineRule="exact"/>
        <w:jc w:val="both"/>
        <w:rPr>
          <w:rFonts w:ascii="Times New Roman" w:eastAsia="Times New Roman" w:hAnsi="Times New Roman" w:cs="Times New Roman"/>
          <w:sz w:val="24"/>
          <w:szCs w:val="24"/>
        </w:rPr>
      </w:pPr>
    </w:p>
    <w:p w:rsidR="00BD2614" w:rsidRPr="00BD2614" w:rsidRDefault="00BD2614" w:rsidP="00BD2614">
      <w:pPr>
        <w:numPr>
          <w:ilvl w:val="0"/>
          <w:numId w:val="150"/>
        </w:numPr>
        <w:tabs>
          <w:tab w:val="left" w:pos="355"/>
        </w:tabs>
        <w:spacing w:after="0" w:line="270" w:lineRule="auto"/>
        <w:ind w:left="180" w:right="70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Nêu những yêu cầu về đào tạo trang thiết bị cần để vận hành, thí nghiệm, kiểm tra, giám sát, bảo dưỡng, sửa chữa thiết bị; khuyến cáo những linh phụ kiện cần dự phòng và điều kiện thay thế.</w:t>
      </w:r>
    </w:p>
    <w:p w:rsidR="00BD2614" w:rsidRPr="00BD2614" w:rsidRDefault="00BD2614" w:rsidP="00BD2614">
      <w:pPr>
        <w:spacing w:after="0" w:line="13" w:lineRule="exact"/>
        <w:jc w:val="both"/>
        <w:rPr>
          <w:rFonts w:ascii="Times New Roman" w:eastAsia="Times New Roman" w:hAnsi="Times New Roman" w:cs="Times New Roman"/>
          <w:sz w:val="24"/>
          <w:szCs w:val="24"/>
        </w:rPr>
      </w:pPr>
    </w:p>
    <w:p w:rsidR="00BD2614" w:rsidRPr="00BD2614" w:rsidRDefault="00BD2614" w:rsidP="00BD2614">
      <w:pPr>
        <w:spacing w:after="0" w:line="0" w:lineRule="atLeast"/>
        <w:ind w:left="180"/>
        <w:jc w:val="both"/>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3.6. Yêu cầu về thí nghiệm</w:t>
      </w:r>
    </w:p>
    <w:p w:rsidR="00BD2614" w:rsidRPr="00BD2614" w:rsidRDefault="00BD2614" w:rsidP="00BD2614">
      <w:pPr>
        <w:spacing w:after="0" w:line="58" w:lineRule="exact"/>
        <w:jc w:val="both"/>
        <w:rPr>
          <w:rFonts w:ascii="Times New Roman" w:eastAsia="Times New Roman" w:hAnsi="Times New Roman" w:cs="Times New Roman"/>
          <w:sz w:val="24"/>
          <w:szCs w:val="24"/>
        </w:rPr>
      </w:pPr>
    </w:p>
    <w:p w:rsidR="00BD2614" w:rsidRPr="00BD2614" w:rsidRDefault="00BD2614" w:rsidP="00BD2614">
      <w:pPr>
        <w:spacing w:after="0" w:line="265" w:lineRule="auto"/>
        <w:ind w:left="180" w:right="700" w:firstLine="451"/>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điều khiển tụ bù hạ thế và các thiết bị đóng cắt phải qua thí nghiệm xuất xưởng tại nhà máy phù hợp với tiêu chuẩn IEC tương ứng.</w:t>
      </w:r>
    </w:p>
    <w:p w:rsidR="00BD2614" w:rsidRPr="00BD2614" w:rsidRDefault="00BD2614" w:rsidP="00BD2614">
      <w:pPr>
        <w:spacing w:after="0" w:line="19" w:lineRule="exact"/>
        <w:jc w:val="both"/>
        <w:rPr>
          <w:rFonts w:ascii="Times New Roman" w:eastAsia="Times New Roman" w:hAnsi="Times New Roman" w:cs="Times New Roman"/>
          <w:sz w:val="24"/>
          <w:szCs w:val="24"/>
        </w:rPr>
      </w:pPr>
    </w:p>
    <w:p w:rsidR="00BD2614" w:rsidRPr="00BD2614" w:rsidRDefault="00BD2614" w:rsidP="00BD2614">
      <w:pPr>
        <w:spacing w:after="0" w:line="0" w:lineRule="atLeast"/>
        <w:ind w:left="180"/>
        <w:jc w:val="both"/>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3.7. Yêu cầu về đóng gói và giao hàng</w:t>
      </w:r>
    </w:p>
    <w:p w:rsidR="00BD2614" w:rsidRPr="00BD2614" w:rsidRDefault="00BD2614" w:rsidP="00BD2614">
      <w:pPr>
        <w:spacing w:after="0" w:line="59" w:lineRule="exact"/>
        <w:jc w:val="both"/>
        <w:rPr>
          <w:rFonts w:ascii="Times New Roman" w:eastAsia="Times New Roman" w:hAnsi="Times New Roman" w:cs="Times New Roman"/>
          <w:sz w:val="24"/>
          <w:szCs w:val="24"/>
        </w:rPr>
      </w:pPr>
    </w:p>
    <w:p w:rsidR="00BD2614" w:rsidRPr="00BD2614" w:rsidRDefault="00BD2614" w:rsidP="00BD2614">
      <w:pPr>
        <w:spacing w:after="0" w:line="265" w:lineRule="auto"/>
        <w:ind w:left="180" w:right="700" w:firstLine="451"/>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Mỗi một tủ điều khiển tụ bù hạ thế đều được đóng gói để bảo đảm an tòan trong quá trình vận chuyển và bảo quản.</w:t>
      </w:r>
    </w:p>
    <w:p w:rsidR="00BD2614" w:rsidRPr="00BD2614" w:rsidRDefault="00BD2614" w:rsidP="00BD2614">
      <w:pPr>
        <w:spacing w:after="0" w:line="79"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4. Bảng yêu cầu về đặc tính kỹ thuật:</w:t>
      </w:r>
    </w:p>
    <w:tbl>
      <w:tblPr>
        <w:tblW w:w="9866" w:type="dxa"/>
        <w:tblInd w:w="90" w:type="dxa"/>
        <w:tblLayout w:type="fixed"/>
        <w:tblCellMar>
          <w:left w:w="0" w:type="dxa"/>
          <w:right w:w="0" w:type="dxa"/>
        </w:tblCellMar>
        <w:tblLook w:val="0000" w:firstRow="0" w:lastRow="0" w:firstColumn="0" w:lastColumn="0" w:noHBand="0" w:noVBand="0"/>
      </w:tblPr>
      <w:tblGrid>
        <w:gridCol w:w="660"/>
        <w:gridCol w:w="3513"/>
        <w:gridCol w:w="1417"/>
        <w:gridCol w:w="1080"/>
        <w:gridCol w:w="1598"/>
        <w:gridCol w:w="1598"/>
      </w:tblGrid>
      <w:tr w:rsidR="001C2536" w:rsidRPr="00BD2614" w:rsidTr="003822AF">
        <w:trPr>
          <w:trHeight w:val="400"/>
          <w:tblHeader/>
        </w:trPr>
        <w:tc>
          <w:tcPr>
            <w:tcW w:w="660" w:type="dxa"/>
            <w:vMerge w:val="restart"/>
            <w:tcBorders>
              <w:top w:val="single" w:sz="8" w:space="0" w:color="auto"/>
              <w:left w:val="single" w:sz="8" w:space="0" w:color="auto"/>
              <w:right w:val="single" w:sz="8" w:space="0" w:color="auto"/>
            </w:tcBorders>
            <w:shd w:val="clear" w:color="auto" w:fill="auto"/>
            <w:vAlign w:val="center"/>
          </w:tcPr>
          <w:p w:rsidR="001C2536" w:rsidRPr="00BD2614" w:rsidRDefault="001C2536" w:rsidP="001C2536">
            <w:pPr>
              <w:spacing w:line="0" w:lineRule="atLeast"/>
              <w:jc w:val="center"/>
              <w:rPr>
                <w:rFonts w:ascii="Times New Roman" w:eastAsia="Times New Roman" w:hAnsi="Times New Roman" w:cs="Times New Roman"/>
                <w:b/>
                <w:w w:val="97"/>
                <w:sz w:val="24"/>
                <w:szCs w:val="24"/>
              </w:rPr>
            </w:pPr>
            <w:r w:rsidRPr="00BD2614">
              <w:rPr>
                <w:rFonts w:ascii="Times New Roman" w:eastAsia="Times New Roman" w:hAnsi="Times New Roman" w:cs="Times New Roman"/>
                <w:b/>
                <w:w w:val="97"/>
                <w:sz w:val="24"/>
                <w:szCs w:val="24"/>
              </w:rPr>
              <w:t>TT</w:t>
            </w:r>
          </w:p>
        </w:tc>
        <w:tc>
          <w:tcPr>
            <w:tcW w:w="4930" w:type="dxa"/>
            <w:gridSpan w:val="2"/>
            <w:vMerge w:val="restart"/>
            <w:tcBorders>
              <w:top w:val="single" w:sz="8" w:space="0" w:color="auto"/>
              <w:right w:val="single" w:sz="8" w:space="0" w:color="auto"/>
            </w:tcBorders>
            <w:shd w:val="clear" w:color="auto" w:fill="auto"/>
            <w:vAlign w:val="center"/>
          </w:tcPr>
          <w:p w:rsidR="001C2536" w:rsidRPr="00BD2614" w:rsidRDefault="001C2536" w:rsidP="001C2536">
            <w:pPr>
              <w:spacing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b/>
                <w:sz w:val="24"/>
                <w:szCs w:val="24"/>
              </w:rPr>
              <w:t>Hạng mục</w:t>
            </w:r>
          </w:p>
        </w:tc>
        <w:tc>
          <w:tcPr>
            <w:tcW w:w="1080" w:type="dxa"/>
            <w:vMerge w:val="restart"/>
            <w:tcBorders>
              <w:top w:val="single" w:sz="8" w:space="0" w:color="auto"/>
              <w:left w:val="single" w:sz="8" w:space="0" w:color="auto"/>
              <w:right w:val="single" w:sz="8" w:space="0" w:color="auto"/>
            </w:tcBorders>
            <w:shd w:val="clear" w:color="auto" w:fill="auto"/>
            <w:vAlign w:val="center"/>
          </w:tcPr>
          <w:p w:rsidR="001C2536" w:rsidRPr="00BD2614" w:rsidRDefault="001C2536" w:rsidP="001C2536">
            <w:pPr>
              <w:spacing w:line="0" w:lineRule="atLeast"/>
              <w:jc w:val="center"/>
              <w:rPr>
                <w:rFonts w:ascii="Times New Roman" w:eastAsia="Times New Roman" w:hAnsi="Times New Roman" w:cs="Times New Roman"/>
                <w:b/>
                <w:w w:val="99"/>
                <w:sz w:val="24"/>
                <w:szCs w:val="24"/>
              </w:rPr>
            </w:pPr>
            <w:r w:rsidRPr="00BD2614">
              <w:rPr>
                <w:rFonts w:ascii="Times New Roman" w:eastAsia="Times New Roman" w:hAnsi="Times New Roman" w:cs="Times New Roman"/>
                <w:b/>
                <w:w w:val="99"/>
                <w:sz w:val="24"/>
                <w:szCs w:val="24"/>
              </w:rPr>
              <w:t>Đơn vị</w:t>
            </w:r>
          </w:p>
        </w:tc>
        <w:tc>
          <w:tcPr>
            <w:tcW w:w="1598" w:type="dxa"/>
            <w:vMerge w:val="restart"/>
            <w:tcBorders>
              <w:top w:val="single" w:sz="8" w:space="0" w:color="auto"/>
              <w:right w:val="single" w:sz="8" w:space="0" w:color="auto"/>
            </w:tcBorders>
            <w:shd w:val="clear" w:color="auto" w:fill="auto"/>
            <w:vAlign w:val="center"/>
          </w:tcPr>
          <w:p w:rsidR="001C2536" w:rsidRPr="00BD2614" w:rsidRDefault="001C2536" w:rsidP="001C2536">
            <w:pPr>
              <w:spacing w:line="0" w:lineRule="atLeast"/>
              <w:jc w:val="center"/>
              <w:rPr>
                <w:rFonts w:ascii="Times New Roman" w:eastAsia="Times New Roman" w:hAnsi="Times New Roman" w:cs="Times New Roman"/>
                <w:b/>
                <w:w w:val="99"/>
                <w:sz w:val="24"/>
                <w:szCs w:val="24"/>
              </w:rPr>
            </w:pPr>
            <w:r w:rsidRPr="00BD2614">
              <w:rPr>
                <w:rFonts w:ascii="Times New Roman" w:eastAsia="Times New Roman" w:hAnsi="Times New Roman" w:cs="Times New Roman"/>
                <w:b/>
                <w:w w:val="99"/>
                <w:sz w:val="24"/>
                <w:szCs w:val="24"/>
              </w:rPr>
              <w:t>Yêu cầu</w:t>
            </w:r>
          </w:p>
        </w:tc>
        <w:tc>
          <w:tcPr>
            <w:tcW w:w="1598" w:type="dxa"/>
            <w:tcBorders>
              <w:top w:val="single" w:sz="8" w:space="0" w:color="auto"/>
              <w:right w:val="single" w:sz="8" w:space="0" w:color="auto"/>
            </w:tcBorders>
            <w:vAlign w:val="center"/>
          </w:tcPr>
          <w:p w:rsidR="001C2536" w:rsidRPr="00BD2614" w:rsidRDefault="001C2536" w:rsidP="001C2536">
            <w:pPr>
              <w:spacing w:line="0" w:lineRule="atLeast"/>
              <w:jc w:val="center"/>
              <w:rPr>
                <w:rFonts w:ascii="Times New Roman" w:eastAsia="Times New Roman" w:hAnsi="Times New Roman" w:cs="Times New Roman"/>
                <w:b/>
                <w:w w:val="99"/>
                <w:sz w:val="24"/>
                <w:szCs w:val="24"/>
              </w:rPr>
            </w:pPr>
          </w:p>
        </w:tc>
      </w:tr>
      <w:tr w:rsidR="001C2536" w:rsidRPr="00BD2614" w:rsidTr="003822AF">
        <w:trPr>
          <w:trHeight w:val="80"/>
        </w:trPr>
        <w:tc>
          <w:tcPr>
            <w:tcW w:w="660" w:type="dxa"/>
            <w:vMerge/>
            <w:tcBorders>
              <w:left w:val="single" w:sz="8" w:space="0" w:color="auto"/>
              <w:bottom w:val="single" w:sz="8" w:space="0" w:color="auto"/>
              <w:right w:val="single" w:sz="8" w:space="0" w:color="auto"/>
            </w:tcBorders>
            <w:shd w:val="clear" w:color="auto" w:fill="auto"/>
            <w:vAlign w:val="center"/>
          </w:tcPr>
          <w:p w:rsidR="001C2536" w:rsidRPr="00BD2614" w:rsidRDefault="001C2536" w:rsidP="001C2536">
            <w:pPr>
              <w:spacing w:line="0" w:lineRule="atLeast"/>
              <w:jc w:val="center"/>
              <w:rPr>
                <w:rFonts w:ascii="Times New Roman" w:eastAsia="Times New Roman" w:hAnsi="Times New Roman" w:cs="Times New Roman"/>
                <w:sz w:val="24"/>
                <w:szCs w:val="24"/>
              </w:rPr>
            </w:pPr>
          </w:p>
        </w:tc>
        <w:tc>
          <w:tcPr>
            <w:tcW w:w="4930" w:type="dxa"/>
            <w:gridSpan w:val="2"/>
            <w:vMerge/>
            <w:tcBorders>
              <w:bottom w:val="single" w:sz="8" w:space="0" w:color="auto"/>
              <w:right w:val="single" w:sz="8" w:space="0" w:color="auto"/>
            </w:tcBorders>
            <w:shd w:val="clear" w:color="auto" w:fill="auto"/>
            <w:vAlign w:val="center"/>
          </w:tcPr>
          <w:p w:rsidR="001C2536" w:rsidRPr="00BD2614" w:rsidRDefault="001C2536" w:rsidP="001C2536">
            <w:pPr>
              <w:spacing w:line="0" w:lineRule="atLeast"/>
              <w:jc w:val="center"/>
              <w:rPr>
                <w:rFonts w:ascii="Times New Roman" w:eastAsia="Times New Roman" w:hAnsi="Times New Roman" w:cs="Times New Roman"/>
                <w:sz w:val="24"/>
                <w:szCs w:val="24"/>
              </w:rPr>
            </w:pPr>
          </w:p>
        </w:tc>
        <w:tc>
          <w:tcPr>
            <w:tcW w:w="1080" w:type="dxa"/>
            <w:vMerge/>
            <w:tcBorders>
              <w:left w:val="single" w:sz="8" w:space="0" w:color="auto"/>
              <w:bottom w:val="single" w:sz="8" w:space="0" w:color="auto"/>
              <w:right w:val="single" w:sz="8" w:space="0" w:color="auto"/>
            </w:tcBorders>
            <w:shd w:val="clear" w:color="auto" w:fill="auto"/>
            <w:vAlign w:val="center"/>
          </w:tcPr>
          <w:p w:rsidR="001C2536" w:rsidRPr="00BD2614" w:rsidRDefault="001C2536" w:rsidP="001C2536">
            <w:pPr>
              <w:spacing w:line="0" w:lineRule="atLeast"/>
              <w:jc w:val="center"/>
              <w:rPr>
                <w:rFonts w:ascii="Times New Roman" w:eastAsia="Times New Roman" w:hAnsi="Times New Roman" w:cs="Times New Roman"/>
                <w:sz w:val="24"/>
                <w:szCs w:val="24"/>
              </w:rPr>
            </w:pPr>
          </w:p>
        </w:tc>
        <w:tc>
          <w:tcPr>
            <w:tcW w:w="1598" w:type="dxa"/>
            <w:vMerge/>
            <w:tcBorders>
              <w:bottom w:val="single" w:sz="8" w:space="0" w:color="auto"/>
              <w:right w:val="single" w:sz="8" w:space="0" w:color="auto"/>
            </w:tcBorders>
            <w:shd w:val="clear" w:color="auto" w:fill="auto"/>
            <w:vAlign w:val="center"/>
          </w:tcPr>
          <w:p w:rsidR="001C2536" w:rsidRPr="00BD2614" w:rsidRDefault="001C2536" w:rsidP="001C2536">
            <w:pPr>
              <w:spacing w:line="0" w:lineRule="atLeast"/>
              <w:jc w:val="center"/>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vAlign w:val="center"/>
          </w:tcPr>
          <w:p w:rsidR="001C2536" w:rsidRPr="006A563F" w:rsidRDefault="001C2536" w:rsidP="001C2536">
            <w:pPr>
              <w:spacing w:line="0" w:lineRule="atLeast"/>
              <w:jc w:val="center"/>
              <w:rPr>
                <w:rFonts w:ascii="Times New Roman" w:eastAsia="Times New Roman" w:hAnsi="Times New Roman" w:cs="Times New Roman"/>
                <w:b/>
                <w:sz w:val="24"/>
                <w:szCs w:val="24"/>
              </w:rPr>
            </w:pPr>
            <w:r w:rsidRPr="006A563F">
              <w:rPr>
                <w:rFonts w:ascii="Times New Roman" w:eastAsia="Times New Roman" w:hAnsi="Times New Roman" w:cs="Times New Roman"/>
                <w:b/>
                <w:sz w:val="24"/>
                <w:szCs w:val="24"/>
              </w:rPr>
              <w:t>Nhà thầu đề xuất và cam kết</w:t>
            </w:r>
          </w:p>
        </w:tc>
      </w:tr>
      <w:tr w:rsidR="006A563F" w:rsidRPr="00BD2614" w:rsidTr="006A563F">
        <w:trPr>
          <w:trHeight w:val="286"/>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285" w:lineRule="exact"/>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1</w:t>
            </w:r>
          </w:p>
        </w:tc>
        <w:tc>
          <w:tcPr>
            <w:tcW w:w="4930" w:type="dxa"/>
            <w:gridSpan w:val="2"/>
            <w:tcBorders>
              <w:right w:val="single" w:sz="8" w:space="0" w:color="auto"/>
            </w:tcBorders>
            <w:shd w:val="clear" w:color="auto" w:fill="auto"/>
            <w:vAlign w:val="bottom"/>
          </w:tcPr>
          <w:p w:rsidR="006A563F" w:rsidRPr="00BD2614" w:rsidRDefault="006A563F" w:rsidP="0076072C">
            <w:pPr>
              <w:spacing w:line="286" w:lineRule="exact"/>
              <w:ind w:left="10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Yêu cầu kỹ thuật chung của tủ điều</w:t>
            </w:r>
          </w:p>
        </w:tc>
        <w:tc>
          <w:tcPr>
            <w:tcW w:w="1080"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343"/>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shd w:val="clear" w:color="auto" w:fill="auto"/>
            <w:vAlign w:val="bottom"/>
          </w:tcPr>
          <w:p w:rsidR="006A563F" w:rsidRPr="00BD2614" w:rsidRDefault="006A563F" w:rsidP="0076072C">
            <w:pPr>
              <w:spacing w:line="0" w:lineRule="atLeast"/>
              <w:ind w:left="10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khiển tụ bù hạ áp</w:t>
            </w:r>
          </w:p>
        </w:tc>
        <w:tc>
          <w:tcPr>
            <w:tcW w:w="1417"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47"/>
        </w:trPr>
        <w:tc>
          <w:tcPr>
            <w:tcW w:w="660" w:type="dxa"/>
            <w:tcBorders>
              <w:left w:val="single" w:sz="8" w:space="0" w:color="auto"/>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417"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281"/>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shd w:val="clear" w:color="auto" w:fill="auto"/>
            <w:vAlign w:val="bottom"/>
          </w:tcPr>
          <w:p w:rsidR="006A563F" w:rsidRPr="00BD2614" w:rsidRDefault="006A563F" w:rsidP="0076072C">
            <w:pPr>
              <w:spacing w:line="281"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Nhà sản xuất</w:t>
            </w:r>
          </w:p>
        </w:tc>
        <w:tc>
          <w:tcPr>
            <w:tcW w:w="1417"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right w:val="single" w:sz="8" w:space="0" w:color="auto"/>
            </w:tcBorders>
            <w:shd w:val="clear" w:color="auto" w:fill="auto"/>
            <w:vAlign w:val="bottom"/>
          </w:tcPr>
          <w:p w:rsidR="006A563F" w:rsidRPr="00BD2614" w:rsidRDefault="006A563F" w:rsidP="0076072C">
            <w:pPr>
              <w:spacing w:line="281" w:lineRule="exact"/>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Nêu rõ</w:t>
            </w:r>
          </w:p>
        </w:tc>
        <w:tc>
          <w:tcPr>
            <w:tcW w:w="1598" w:type="dxa"/>
            <w:tcBorders>
              <w:right w:val="single" w:sz="8" w:space="0" w:color="auto"/>
            </w:tcBorders>
          </w:tcPr>
          <w:p w:rsidR="006A563F" w:rsidRPr="00BD2614" w:rsidRDefault="006A563F" w:rsidP="0076072C">
            <w:pPr>
              <w:spacing w:line="281" w:lineRule="exact"/>
              <w:jc w:val="center"/>
              <w:rPr>
                <w:rFonts w:ascii="Times New Roman" w:eastAsia="Times New Roman" w:hAnsi="Times New Roman" w:cs="Times New Roman"/>
                <w:w w:val="97"/>
                <w:sz w:val="24"/>
                <w:szCs w:val="24"/>
              </w:rPr>
            </w:pPr>
          </w:p>
        </w:tc>
      </w:tr>
      <w:tr w:rsidR="006A563F" w:rsidRPr="00BD2614" w:rsidTr="006A563F">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417"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279"/>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shd w:val="clear" w:color="auto" w:fill="auto"/>
            <w:vAlign w:val="bottom"/>
          </w:tcPr>
          <w:p w:rsidR="006A563F" w:rsidRPr="00BD2614" w:rsidRDefault="006A563F" w:rsidP="0076072C">
            <w:pPr>
              <w:spacing w:line="27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Mã hiệu sản phẩm</w:t>
            </w:r>
          </w:p>
        </w:tc>
        <w:tc>
          <w:tcPr>
            <w:tcW w:w="1417"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right w:val="single" w:sz="8" w:space="0" w:color="auto"/>
            </w:tcBorders>
            <w:shd w:val="clear" w:color="auto" w:fill="auto"/>
            <w:vAlign w:val="bottom"/>
          </w:tcPr>
          <w:p w:rsidR="006A563F" w:rsidRPr="00BD2614" w:rsidRDefault="006A563F" w:rsidP="0076072C">
            <w:pPr>
              <w:spacing w:line="278" w:lineRule="exact"/>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Nêu rõ</w:t>
            </w:r>
          </w:p>
        </w:tc>
        <w:tc>
          <w:tcPr>
            <w:tcW w:w="1598" w:type="dxa"/>
            <w:tcBorders>
              <w:right w:val="single" w:sz="8" w:space="0" w:color="auto"/>
            </w:tcBorders>
          </w:tcPr>
          <w:p w:rsidR="006A563F" w:rsidRPr="00BD2614" w:rsidRDefault="006A563F" w:rsidP="0076072C">
            <w:pPr>
              <w:spacing w:line="278" w:lineRule="exact"/>
              <w:jc w:val="center"/>
              <w:rPr>
                <w:rFonts w:ascii="Times New Roman" w:eastAsia="Times New Roman" w:hAnsi="Times New Roman" w:cs="Times New Roman"/>
                <w:w w:val="97"/>
                <w:sz w:val="24"/>
                <w:szCs w:val="24"/>
              </w:rPr>
            </w:pPr>
          </w:p>
        </w:tc>
      </w:tr>
      <w:tr w:rsidR="006A563F" w:rsidRPr="00BD2614" w:rsidTr="006A563F">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417"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279"/>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shd w:val="clear" w:color="auto" w:fill="auto"/>
            <w:vAlign w:val="bottom"/>
          </w:tcPr>
          <w:p w:rsidR="006A563F" w:rsidRPr="00BD2614" w:rsidRDefault="006A563F" w:rsidP="0076072C">
            <w:pPr>
              <w:spacing w:line="27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Nước sản xuất</w:t>
            </w:r>
          </w:p>
        </w:tc>
        <w:tc>
          <w:tcPr>
            <w:tcW w:w="1417"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right w:val="single" w:sz="8" w:space="0" w:color="auto"/>
            </w:tcBorders>
            <w:shd w:val="clear" w:color="auto" w:fill="auto"/>
            <w:vAlign w:val="bottom"/>
          </w:tcPr>
          <w:p w:rsidR="006A563F" w:rsidRPr="00BD2614" w:rsidRDefault="006A563F" w:rsidP="0076072C">
            <w:pPr>
              <w:spacing w:line="278" w:lineRule="exact"/>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Nêu rõ</w:t>
            </w:r>
          </w:p>
        </w:tc>
        <w:tc>
          <w:tcPr>
            <w:tcW w:w="1598" w:type="dxa"/>
            <w:tcBorders>
              <w:right w:val="single" w:sz="8" w:space="0" w:color="auto"/>
            </w:tcBorders>
          </w:tcPr>
          <w:p w:rsidR="006A563F" w:rsidRPr="00BD2614" w:rsidRDefault="006A563F" w:rsidP="0076072C">
            <w:pPr>
              <w:spacing w:line="278" w:lineRule="exact"/>
              <w:jc w:val="center"/>
              <w:rPr>
                <w:rFonts w:ascii="Times New Roman" w:eastAsia="Times New Roman" w:hAnsi="Times New Roman" w:cs="Times New Roman"/>
                <w:w w:val="97"/>
                <w:sz w:val="24"/>
                <w:szCs w:val="24"/>
              </w:rPr>
            </w:pPr>
          </w:p>
        </w:tc>
      </w:tr>
      <w:tr w:rsidR="006A563F" w:rsidRPr="00BD2614" w:rsidTr="006A563F">
        <w:trPr>
          <w:trHeight w:val="56"/>
        </w:trPr>
        <w:tc>
          <w:tcPr>
            <w:tcW w:w="660" w:type="dxa"/>
            <w:tcBorders>
              <w:left w:val="single" w:sz="8" w:space="0" w:color="auto"/>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417"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279"/>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shd w:val="clear" w:color="auto" w:fill="auto"/>
            <w:vAlign w:val="bottom"/>
          </w:tcPr>
          <w:p w:rsidR="006A563F" w:rsidRPr="00BD2614" w:rsidRDefault="006A563F" w:rsidP="0076072C">
            <w:pPr>
              <w:spacing w:line="27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danh định</w:t>
            </w:r>
          </w:p>
        </w:tc>
        <w:tc>
          <w:tcPr>
            <w:tcW w:w="1417"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6A563F" w:rsidRPr="00BD2614" w:rsidRDefault="006A563F" w:rsidP="0076072C">
            <w:pPr>
              <w:spacing w:line="278"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kV</w:t>
            </w:r>
          </w:p>
        </w:tc>
        <w:tc>
          <w:tcPr>
            <w:tcW w:w="1598" w:type="dxa"/>
            <w:tcBorders>
              <w:right w:val="single" w:sz="8" w:space="0" w:color="auto"/>
            </w:tcBorders>
            <w:shd w:val="clear" w:color="auto" w:fill="auto"/>
            <w:vAlign w:val="bottom"/>
          </w:tcPr>
          <w:p w:rsidR="006A563F" w:rsidRPr="00BD2614" w:rsidRDefault="006A563F" w:rsidP="0076072C">
            <w:pPr>
              <w:spacing w:line="278" w:lineRule="exac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0,4</w:t>
            </w:r>
          </w:p>
        </w:tc>
        <w:tc>
          <w:tcPr>
            <w:tcW w:w="1598" w:type="dxa"/>
            <w:tcBorders>
              <w:right w:val="single" w:sz="8" w:space="0" w:color="auto"/>
            </w:tcBorders>
          </w:tcPr>
          <w:p w:rsidR="006A563F" w:rsidRPr="00BD2614" w:rsidRDefault="006A563F" w:rsidP="0076072C">
            <w:pPr>
              <w:spacing w:line="278" w:lineRule="exact"/>
              <w:jc w:val="center"/>
              <w:rPr>
                <w:rFonts w:ascii="Times New Roman" w:eastAsia="Times New Roman" w:hAnsi="Times New Roman" w:cs="Times New Roman"/>
                <w:w w:val="98"/>
                <w:sz w:val="24"/>
                <w:szCs w:val="24"/>
              </w:rPr>
            </w:pPr>
          </w:p>
        </w:tc>
      </w:tr>
      <w:tr w:rsidR="006A563F" w:rsidRPr="00BD2614" w:rsidTr="006A563F">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417"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279"/>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shd w:val="clear" w:color="auto" w:fill="auto"/>
            <w:vAlign w:val="bottom"/>
          </w:tcPr>
          <w:p w:rsidR="006A563F" w:rsidRPr="00BD2614" w:rsidRDefault="006A563F" w:rsidP="0076072C">
            <w:pPr>
              <w:spacing w:line="27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làm việc lớn nhất của thiết bị</w:t>
            </w:r>
          </w:p>
        </w:tc>
        <w:tc>
          <w:tcPr>
            <w:tcW w:w="1417"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6A563F" w:rsidRPr="00BD2614" w:rsidRDefault="006A563F" w:rsidP="0076072C">
            <w:pPr>
              <w:spacing w:line="278"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kV</w:t>
            </w:r>
          </w:p>
        </w:tc>
        <w:tc>
          <w:tcPr>
            <w:tcW w:w="1598" w:type="dxa"/>
            <w:tcBorders>
              <w:right w:val="single" w:sz="8" w:space="0" w:color="auto"/>
            </w:tcBorders>
            <w:shd w:val="clear" w:color="auto" w:fill="auto"/>
            <w:vAlign w:val="bottom"/>
          </w:tcPr>
          <w:p w:rsidR="006A563F" w:rsidRPr="00BD2614" w:rsidRDefault="006A563F" w:rsidP="0076072C">
            <w:pPr>
              <w:spacing w:line="278"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0,6/1</w:t>
            </w:r>
          </w:p>
        </w:tc>
        <w:tc>
          <w:tcPr>
            <w:tcW w:w="1598" w:type="dxa"/>
            <w:tcBorders>
              <w:right w:val="single" w:sz="8" w:space="0" w:color="auto"/>
            </w:tcBorders>
          </w:tcPr>
          <w:p w:rsidR="006A563F" w:rsidRPr="00BD2614" w:rsidRDefault="006A563F" w:rsidP="0076072C">
            <w:pPr>
              <w:spacing w:line="278" w:lineRule="exact"/>
              <w:jc w:val="center"/>
              <w:rPr>
                <w:rFonts w:ascii="Times New Roman" w:eastAsia="Times New Roman" w:hAnsi="Times New Roman" w:cs="Times New Roman"/>
                <w:sz w:val="24"/>
                <w:szCs w:val="24"/>
              </w:rPr>
            </w:pPr>
          </w:p>
        </w:tc>
      </w:tr>
      <w:tr w:rsidR="006A563F" w:rsidRPr="00BD2614" w:rsidTr="006A563F">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417"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281"/>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shd w:val="clear" w:color="auto" w:fill="auto"/>
            <w:vAlign w:val="bottom"/>
          </w:tcPr>
          <w:p w:rsidR="006A563F" w:rsidRPr="00BD2614" w:rsidRDefault="006A563F" w:rsidP="0076072C">
            <w:pPr>
              <w:spacing w:line="281"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Tần số</w:t>
            </w:r>
          </w:p>
        </w:tc>
        <w:tc>
          <w:tcPr>
            <w:tcW w:w="1417"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6A563F" w:rsidRPr="00BD2614" w:rsidRDefault="006A563F" w:rsidP="0076072C">
            <w:pPr>
              <w:spacing w:line="281" w:lineRule="exac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Hz</w:t>
            </w:r>
          </w:p>
        </w:tc>
        <w:tc>
          <w:tcPr>
            <w:tcW w:w="1598" w:type="dxa"/>
            <w:tcBorders>
              <w:right w:val="single" w:sz="8" w:space="0" w:color="auto"/>
            </w:tcBorders>
            <w:shd w:val="clear" w:color="auto" w:fill="auto"/>
            <w:vAlign w:val="bottom"/>
          </w:tcPr>
          <w:p w:rsidR="006A563F" w:rsidRPr="00BD2614" w:rsidRDefault="006A563F" w:rsidP="0076072C">
            <w:pPr>
              <w:spacing w:line="281" w:lineRule="exac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50</w:t>
            </w:r>
          </w:p>
        </w:tc>
        <w:tc>
          <w:tcPr>
            <w:tcW w:w="1598" w:type="dxa"/>
            <w:tcBorders>
              <w:right w:val="single" w:sz="8" w:space="0" w:color="auto"/>
            </w:tcBorders>
          </w:tcPr>
          <w:p w:rsidR="006A563F" w:rsidRPr="00BD2614" w:rsidRDefault="006A563F" w:rsidP="0076072C">
            <w:pPr>
              <w:spacing w:line="281" w:lineRule="exact"/>
              <w:jc w:val="center"/>
              <w:rPr>
                <w:rFonts w:ascii="Times New Roman" w:eastAsia="Times New Roman" w:hAnsi="Times New Roman" w:cs="Times New Roman"/>
                <w:w w:val="99"/>
                <w:sz w:val="24"/>
                <w:szCs w:val="24"/>
              </w:rPr>
            </w:pPr>
          </w:p>
        </w:tc>
      </w:tr>
      <w:tr w:rsidR="006A563F" w:rsidRPr="00BD2614" w:rsidTr="006A563F">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417"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279"/>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shd w:val="clear" w:color="auto" w:fill="auto"/>
            <w:vAlign w:val="bottom"/>
          </w:tcPr>
          <w:p w:rsidR="006A563F" w:rsidRPr="00BD2614" w:rsidRDefault="006A563F" w:rsidP="0076072C">
            <w:pPr>
              <w:spacing w:line="27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Khoảng cách đường rò nhỏ nhất</w:t>
            </w:r>
          </w:p>
        </w:tc>
        <w:tc>
          <w:tcPr>
            <w:tcW w:w="1417"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6A563F" w:rsidRPr="00BD2614" w:rsidRDefault="006A563F" w:rsidP="0076072C">
            <w:pPr>
              <w:spacing w:line="278"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mm/kV</w:t>
            </w:r>
          </w:p>
        </w:tc>
        <w:tc>
          <w:tcPr>
            <w:tcW w:w="1598" w:type="dxa"/>
            <w:tcBorders>
              <w:right w:val="single" w:sz="8" w:space="0" w:color="auto"/>
            </w:tcBorders>
            <w:shd w:val="clear" w:color="auto" w:fill="auto"/>
            <w:vAlign w:val="bottom"/>
          </w:tcPr>
          <w:p w:rsidR="006A563F" w:rsidRPr="00BD2614" w:rsidRDefault="006A563F" w:rsidP="0076072C">
            <w:pPr>
              <w:spacing w:line="278" w:lineRule="exac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20</w:t>
            </w:r>
          </w:p>
        </w:tc>
        <w:tc>
          <w:tcPr>
            <w:tcW w:w="1598" w:type="dxa"/>
            <w:tcBorders>
              <w:right w:val="single" w:sz="8" w:space="0" w:color="auto"/>
            </w:tcBorders>
          </w:tcPr>
          <w:p w:rsidR="006A563F" w:rsidRPr="00BD2614" w:rsidRDefault="006A563F" w:rsidP="0076072C">
            <w:pPr>
              <w:spacing w:line="278" w:lineRule="exact"/>
              <w:jc w:val="center"/>
              <w:rPr>
                <w:rFonts w:ascii="Times New Roman" w:eastAsia="Times New Roman" w:hAnsi="Times New Roman" w:cs="Times New Roman"/>
                <w:w w:val="99"/>
                <w:sz w:val="24"/>
                <w:szCs w:val="24"/>
              </w:rPr>
            </w:pPr>
          </w:p>
        </w:tc>
      </w:tr>
      <w:tr w:rsidR="006A563F" w:rsidRPr="00BD2614" w:rsidTr="006A563F">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417"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281"/>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shd w:val="clear" w:color="auto" w:fill="auto"/>
            <w:vAlign w:val="bottom"/>
          </w:tcPr>
          <w:p w:rsidR="006A563F" w:rsidRPr="00BD2614" w:rsidRDefault="006A563F" w:rsidP="0076072C">
            <w:pPr>
              <w:spacing w:line="281"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Mức cách điện</w:t>
            </w:r>
          </w:p>
        </w:tc>
        <w:tc>
          <w:tcPr>
            <w:tcW w:w="1417"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6A563F" w:rsidRPr="00BD2614" w:rsidRDefault="006A563F" w:rsidP="0076072C">
            <w:pPr>
              <w:spacing w:line="281"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kV</w:t>
            </w:r>
          </w:p>
        </w:tc>
        <w:tc>
          <w:tcPr>
            <w:tcW w:w="1598" w:type="dxa"/>
            <w:tcBorders>
              <w:right w:val="single" w:sz="8" w:space="0" w:color="auto"/>
            </w:tcBorders>
            <w:shd w:val="clear" w:color="auto" w:fill="auto"/>
            <w:vAlign w:val="bottom"/>
          </w:tcPr>
          <w:p w:rsidR="006A563F" w:rsidRPr="00BD2614" w:rsidRDefault="006A563F" w:rsidP="0076072C">
            <w:pPr>
              <w:spacing w:line="281"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0,6/1</w:t>
            </w:r>
          </w:p>
        </w:tc>
        <w:tc>
          <w:tcPr>
            <w:tcW w:w="1598" w:type="dxa"/>
            <w:tcBorders>
              <w:right w:val="single" w:sz="8" w:space="0" w:color="auto"/>
            </w:tcBorders>
          </w:tcPr>
          <w:p w:rsidR="006A563F" w:rsidRPr="00BD2614" w:rsidRDefault="006A563F" w:rsidP="0076072C">
            <w:pPr>
              <w:spacing w:line="281" w:lineRule="exact"/>
              <w:jc w:val="center"/>
              <w:rPr>
                <w:rFonts w:ascii="Times New Roman" w:eastAsia="Times New Roman" w:hAnsi="Times New Roman" w:cs="Times New Roman"/>
                <w:sz w:val="24"/>
                <w:szCs w:val="24"/>
              </w:rPr>
            </w:pPr>
          </w:p>
        </w:tc>
      </w:tr>
      <w:tr w:rsidR="006A563F" w:rsidRPr="00BD2614" w:rsidTr="006A563F">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4930" w:type="dxa"/>
            <w:gridSpan w:val="2"/>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279"/>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4930" w:type="dxa"/>
            <w:gridSpan w:val="2"/>
            <w:tcBorders>
              <w:right w:val="single" w:sz="8" w:space="0" w:color="auto"/>
            </w:tcBorders>
            <w:shd w:val="clear" w:color="auto" w:fill="auto"/>
            <w:vAlign w:val="bottom"/>
          </w:tcPr>
          <w:p w:rsidR="006A563F" w:rsidRPr="00BD2614" w:rsidRDefault="006A563F" w:rsidP="0076072C">
            <w:pPr>
              <w:spacing w:line="27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thử  AC tần  số 50Hz trong 1</w:t>
            </w:r>
          </w:p>
        </w:tc>
        <w:tc>
          <w:tcPr>
            <w:tcW w:w="1080" w:type="dxa"/>
            <w:vMerge w:val="restart"/>
            <w:tcBorders>
              <w:right w:val="single" w:sz="8" w:space="0" w:color="auto"/>
            </w:tcBorders>
            <w:shd w:val="clear" w:color="auto" w:fill="auto"/>
            <w:vAlign w:val="bottom"/>
          </w:tcPr>
          <w:p w:rsidR="006A563F" w:rsidRPr="00BD2614" w:rsidRDefault="006A563F" w:rsidP="0076072C">
            <w:pPr>
              <w:spacing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kV</w:t>
            </w:r>
          </w:p>
        </w:tc>
        <w:tc>
          <w:tcPr>
            <w:tcW w:w="1598" w:type="dxa"/>
            <w:vMerge w:val="restart"/>
            <w:tcBorders>
              <w:right w:val="single" w:sz="8" w:space="0" w:color="auto"/>
            </w:tcBorders>
            <w:shd w:val="clear" w:color="auto" w:fill="auto"/>
            <w:vAlign w:val="bottom"/>
          </w:tcPr>
          <w:p w:rsidR="006A563F" w:rsidRPr="00BD2614" w:rsidRDefault="006A563F" w:rsidP="0076072C">
            <w:pPr>
              <w:spacing w:line="0" w:lineRule="atLeas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3,5</w:t>
            </w:r>
          </w:p>
        </w:tc>
        <w:tc>
          <w:tcPr>
            <w:tcW w:w="1598" w:type="dxa"/>
            <w:tcBorders>
              <w:right w:val="single" w:sz="8" w:space="0" w:color="auto"/>
            </w:tcBorders>
          </w:tcPr>
          <w:p w:rsidR="006A563F" w:rsidRPr="00BD2614" w:rsidRDefault="006A563F" w:rsidP="0076072C">
            <w:pPr>
              <w:spacing w:line="0" w:lineRule="atLeast"/>
              <w:jc w:val="center"/>
              <w:rPr>
                <w:rFonts w:ascii="Times New Roman" w:eastAsia="Times New Roman" w:hAnsi="Times New Roman" w:cs="Times New Roman"/>
                <w:w w:val="98"/>
                <w:sz w:val="24"/>
                <w:szCs w:val="24"/>
              </w:rPr>
            </w:pPr>
          </w:p>
        </w:tc>
      </w:tr>
      <w:tr w:rsidR="006A563F" w:rsidRPr="00BD2614" w:rsidTr="006A563F">
        <w:trPr>
          <w:trHeight w:val="173"/>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vMerge w:val="restart"/>
            <w:shd w:val="clear" w:color="auto" w:fill="auto"/>
            <w:vAlign w:val="bottom"/>
          </w:tcPr>
          <w:p w:rsidR="006A563F" w:rsidRPr="00BD2614" w:rsidRDefault="006A563F"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phút</w:t>
            </w:r>
          </w:p>
        </w:tc>
        <w:tc>
          <w:tcPr>
            <w:tcW w:w="1417"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vMerge/>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vMerge/>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170"/>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vMerge/>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417"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417"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281"/>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shd w:val="clear" w:color="auto" w:fill="auto"/>
            <w:vAlign w:val="bottom"/>
          </w:tcPr>
          <w:p w:rsidR="006A563F" w:rsidRPr="00BD2614" w:rsidRDefault="006A563F" w:rsidP="0076072C">
            <w:pPr>
              <w:spacing w:line="281"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xung danh định</w:t>
            </w:r>
          </w:p>
        </w:tc>
        <w:tc>
          <w:tcPr>
            <w:tcW w:w="1417"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6A563F" w:rsidRPr="00BD2614" w:rsidRDefault="006A563F" w:rsidP="0076072C">
            <w:pPr>
              <w:spacing w:line="281"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kV</w:t>
            </w:r>
          </w:p>
        </w:tc>
        <w:tc>
          <w:tcPr>
            <w:tcW w:w="1598" w:type="dxa"/>
            <w:tcBorders>
              <w:right w:val="single" w:sz="8" w:space="0" w:color="auto"/>
            </w:tcBorders>
            <w:shd w:val="clear" w:color="auto" w:fill="auto"/>
            <w:vAlign w:val="bottom"/>
          </w:tcPr>
          <w:p w:rsidR="006A563F" w:rsidRPr="00BD2614" w:rsidRDefault="006A563F" w:rsidP="0076072C">
            <w:pPr>
              <w:spacing w:line="281"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8</w:t>
            </w:r>
          </w:p>
        </w:tc>
        <w:tc>
          <w:tcPr>
            <w:tcW w:w="1598" w:type="dxa"/>
            <w:tcBorders>
              <w:right w:val="single" w:sz="8" w:space="0" w:color="auto"/>
            </w:tcBorders>
          </w:tcPr>
          <w:p w:rsidR="006A563F" w:rsidRPr="00BD2614" w:rsidRDefault="006A563F" w:rsidP="0076072C">
            <w:pPr>
              <w:spacing w:line="281" w:lineRule="exact"/>
              <w:jc w:val="center"/>
              <w:rPr>
                <w:rFonts w:ascii="Times New Roman" w:eastAsia="Times New Roman" w:hAnsi="Times New Roman" w:cs="Times New Roman"/>
                <w:sz w:val="24"/>
                <w:szCs w:val="24"/>
              </w:rPr>
            </w:pPr>
          </w:p>
        </w:tc>
      </w:tr>
      <w:tr w:rsidR="006A563F" w:rsidRPr="00BD2614" w:rsidTr="006A563F">
        <w:trPr>
          <w:trHeight w:val="55"/>
        </w:trPr>
        <w:tc>
          <w:tcPr>
            <w:tcW w:w="660" w:type="dxa"/>
            <w:tcBorders>
              <w:left w:val="single" w:sz="8" w:space="0" w:color="auto"/>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417"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333"/>
        </w:trPr>
        <w:tc>
          <w:tcPr>
            <w:tcW w:w="660" w:type="dxa"/>
            <w:tcBorders>
              <w:left w:val="single" w:sz="8" w:space="0" w:color="auto"/>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6A563F" w:rsidRPr="00BD2614" w:rsidRDefault="006A563F" w:rsidP="0076072C">
            <w:pPr>
              <w:spacing w:line="285"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Nhiệt độ môi trường trung bình</w:t>
            </w:r>
          </w:p>
        </w:tc>
        <w:tc>
          <w:tcPr>
            <w:tcW w:w="1417"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6A563F" w:rsidRPr="00BD2614" w:rsidRDefault="006A563F" w:rsidP="0076072C">
            <w:pPr>
              <w:spacing w:line="332" w:lineRule="exact"/>
              <w:jc w:val="center"/>
              <w:rPr>
                <w:rFonts w:ascii="Times New Roman" w:eastAsia="Times New Roman" w:hAnsi="Times New Roman" w:cs="Times New Roman"/>
                <w:sz w:val="24"/>
                <w:szCs w:val="24"/>
                <w:vertAlign w:val="subscript"/>
              </w:rPr>
            </w:pPr>
            <w:r w:rsidRPr="00BD2614">
              <w:rPr>
                <w:rFonts w:ascii="Times New Roman" w:eastAsia="Times New Roman" w:hAnsi="Times New Roman" w:cs="Times New Roman"/>
                <w:sz w:val="24"/>
                <w:szCs w:val="24"/>
              </w:rPr>
              <w:t>0</w:t>
            </w:r>
            <w:r w:rsidRPr="00BD2614">
              <w:rPr>
                <w:rFonts w:ascii="Times New Roman" w:eastAsia="Times New Roman" w:hAnsi="Times New Roman" w:cs="Times New Roman"/>
                <w:sz w:val="24"/>
                <w:szCs w:val="24"/>
                <w:vertAlign w:val="subscript"/>
              </w:rPr>
              <w:t>C</w:t>
            </w:r>
          </w:p>
        </w:tc>
        <w:tc>
          <w:tcPr>
            <w:tcW w:w="1598" w:type="dxa"/>
            <w:tcBorders>
              <w:bottom w:val="single" w:sz="8" w:space="0" w:color="auto"/>
              <w:right w:val="single" w:sz="8" w:space="0" w:color="auto"/>
            </w:tcBorders>
            <w:shd w:val="clear" w:color="auto" w:fill="auto"/>
            <w:vAlign w:val="bottom"/>
          </w:tcPr>
          <w:p w:rsidR="006A563F" w:rsidRPr="00BD2614" w:rsidRDefault="006A563F" w:rsidP="0076072C">
            <w:pPr>
              <w:spacing w:line="285" w:lineRule="exac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25</w:t>
            </w:r>
          </w:p>
        </w:tc>
        <w:tc>
          <w:tcPr>
            <w:tcW w:w="1598" w:type="dxa"/>
            <w:tcBorders>
              <w:bottom w:val="single" w:sz="8" w:space="0" w:color="auto"/>
              <w:right w:val="single" w:sz="8" w:space="0" w:color="auto"/>
            </w:tcBorders>
          </w:tcPr>
          <w:p w:rsidR="006A563F" w:rsidRPr="00BD2614" w:rsidRDefault="006A563F" w:rsidP="0076072C">
            <w:pPr>
              <w:spacing w:line="285" w:lineRule="exact"/>
              <w:jc w:val="center"/>
              <w:rPr>
                <w:rFonts w:ascii="Times New Roman" w:eastAsia="Times New Roman" w:hAnsi="Times New Roman" w:cs="Times New Roman"/>
                <w:w w:val="99"/>
                <w:sz w:val="24"/>
                <w:szCs w:val="24"/>
              </w:rPr>
            </w:pPr>
          </w:p>
        </w:tc>
      </w:tr>
      <w:tr w:rsidR="006A563F" w:rsidRPr="00BD2614" w:rsidTr="006A563F">
        <w:trPr>
          <w:trHeight w:val="279"/>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shd w:val="clear" w:color="auto" w:fill="auto"/>
            <w:vAlign w:val="bottom"/>
          </w:tcPr>
          <w:p w:rsidR="006A563F" w:rsidRPr="00BD2614" w:rsidRDefault="006A563F" w:rsidP="0076072C">
            <w:pPr>
              <w:spacing w:line="27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Mức bảo vệ cho vỏ tủ</w:t>
            </w:r>
          </w:p>
        </w:tc>
        <w:tc>
          <w:tcPr>
            <w:tcW w:w="1417"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right w:val="single" w:sz="8" w:space="0" w:color="auto"/>
            </w:tcBorders>
            <w:shd w:val="clear" w:color="auto" w:fill="auto"/>
            <w:vAlign w:val="bottom"/>
          </w:tcPr>
          <w:p w:rsidR="006A563F" w:rsidRPr="00BD2614" w:rsidRDefault="006A563F" w:rsidP="0076072C">
            <w:pPr>
              <w:spacing w:line="278"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IP54</w:t>
            </w:r>
          </w:p>
        </w:tc>
        <w:tc>
          <w:tcPr>
            <w:tcW w:w="1598" w:type="dxa"/>
            <w:tcBorders>
              <w:right w:val="single" w:sz="8" w:space="0" w:color="auto"/>
            </w:tcBorders>
          </w:tcPr>
          <w:p w:rsidR="006A563F" w:rsidRPr="00BD2614" w:rsidRDefault="006A563F" w:rsidP="0076072C">
            <w:pPr>
              <w:spacing w:line="278" w:lineRule="exact"/>
              <w:jc w:val="center"/>
              <w:rPr>
                <w:rFonts w:ascii="Times New Roman" w:eastAsia="Times New Roman" w:hAnsi="Times New Roman" w:cs="Times New Roman"/>
                <w:sz w:val="24"/>
                <w:szCs w:val="24"/>
              </w:rPr>
            </w:pPr>
          </w:p>
        </w:tc>
      </w:tr>
      <w:tr w:rsidR="006A563F" w:rsidRPr="00BD2614" w:rsidTr="006A563F">
        <w:trPr>
          <w:trHeight w:val="56"/>
        </w:trPr>
        <w:tc>
          <w:tcPr>
            <w:tcW w:w="660" w:type="dxa"/>
            <w:tcBorders>
              <w:left w:val="single" w:sz="8" w:space="0" w:color="auto"/>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417"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279"/>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shd w:val="clear" w:color="auto" w:fill="auto"/>
            <w:vAlign w:val="bottom"/>
          </w:tcPr>
          <w:p w:rsidR="006A563F" w:rsidRPr="00BD2614" w:rsidRDefault="006A563F" w:rsidP="0076072C">
            <w:pPr>
              <w:spacing w:line="27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Vật liệu vỏ tủ</w:t>
            </w:r>
          </w:p>
        </w:tc>
        <w:tc>
          <w:tcPr>
            <w:tcW w:w="1417"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right w:val="single" w:sz="8" w:space="0" w:color="auto"/>
            </w:tcBorders>
            <w:shd w:val="clear" w:color="auto" w:fill="auto"/>
            <w:vAlign w:val="bottom"/>
          </w:tcPr>
          <w:p w:rsidR="006A563F" w:rsidRPr="00BD2614" w:rsidRDefault="006A563F" w:rsidP="0076072C">
            <w:pPr>
              <w:spacing w:line="278" w:lineRule="exact"/>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Nêu rõ</w:t>
            </w:r>
          </w:p>
        </w:tc>
        <w:tc>
          <w:tcPr>
            <w:tcW w:w="1598" w:type="dxa"/>
            <w:tcBorders>
              <w:right w:val="single" w:sz="8" w:space="0" w:color="auto"/>
            </w:tcBorders>
          </w:tcPr>
          <w:p w:rsidR="006A563F" w:rsidRPr="00BD2614" w:rsidRDefault="006A563F" w:rsidP="0076072C">
            <w:pPr>
              <w:spacing w:line="278" w:lineRule="exact"/>
              <w:jc w:val="center"/>
              <w:rPr>
                <w:rFonts w:ascii="Times New Roman" w:eastAsia="Times New Roman" w:hAnsi="Times New Roman" w:cs="Times New Roman"/>
                <w:w w:val="97"/>
                <w:sz w:val="24"/>
                <w:szCs w:val="24"/>
              </w:rPr>
            </w:pPr>
          </w:p>
        </w:tc>
      </w:tr>
      <w:tr w:rsidR="006A563F" w:rsidRPr="00BD2614" w:rsidTr="006A563F">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417"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279"/>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shd w:val="clear" w:color="auto" w:fill="auto"/>
            <w:vAlign w:val="bottom"/>
          </w:tcPr>
          <w:p w:rsidR="006A563F" w:rsidRPr="00BD2614" w:rsidRDefault="006A563F" w:rsidP="0076072C">
            <w:pPr>
              <w:spacing w:line="27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Vật liệu thanh cái</w:t>
            </w:r>
          </w:p>
        </w:tc>
        <w:tc>
          <w:tcPr>
            <w:tcW w:w="1417"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right w:val="single" w:sz="8" w:space="0" w:color="auto"/>
            </w:tcBorders>
            <w:shd w:val="clear" w:color="auto" w:fill="auto"/>
            <w:vAlign w:val="bottom"/>
          </w:tcPr>
          <w:p w:rsidR="006A563F" w:rsidRPr="00BD2614" w:rsidRDefault="006A563F" w:rsidP="0076072C">
            <w:pPr>
              <w:spacing w:line="278" w:lineRule="exac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Đồng mạ</w:t>
            </w:r>
          </w:p>
        </w:tc>
        <w:tc>
          <w:tcPr>
            <w:tcW w:w="1598" w:type="dxa"/>
            <w:tcBorders>
              <w:right w:val="single" w:sz="8" w:space="0" w:color="auto"/>
            </w:tcBorders>
          </w:tcPr>
          <w:p w:rsidR="006A563F" w:rsidRPr="00BD2614" w:rsidRDefault="006A563F" w:rsidP="0076072C">
            <w:pPr>
              <w:spacing w:line="278" w:lineRule="exact"/>
              <w:jc w:val="center"/>
              <w:rPr>
                <w:rFonts w:ascii="Times New Roman" w:eastAsia="Times New Roman" w:hAnsi="Times New Roman" w:cs="Times New Roman"/>
                <w:w w:val="99"/>
                <w:sz w:val="24"/>
                <w:szCs w:val="24"/>
              </w:rPr>
            </w:pPr>
          </w:p>
        </w:tc>
      </w:tr>
      <w:tr w:rsidR="006A563F" w:rsidRPr="00BD2614" w:rsidTr="006A563F">
        <w:trPr>
          <w:trHeight w:val="56"/>
        </w:trPr>
        <w:tc>
          <w:tcPr>
            <w:tcW w:w="660" w:type="dxa"/>
            <w:tcBorders>
              <w:left w:val="single" w:sz="8" w:space="0" w:color="auto"/>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417"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279"/>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shd w:val="clear" w:color="auto" w:fill="auto"/>
            <w:vAlign w:val="bottom"/>
          </w:tcPr>
          <w:p w:rsidR="006A563F" w:rsidRPr="00BD2614" w:rsidRDefault="006A563F" w:rsidP="0076072C">
            <w:pPr>
              <w:spacing w:line="27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Tài liệu kỹ thuật và bản vẽ</w:t>
            </w:r>
          </w:p>
        </w:tc>
        <w:tc>
          <w:tcPr>
            <w:tcW w:w="1417"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right w:val="single" w:sz="8" w:space="0" w:color="auto"/>
            </w:tcBorders>
            <w:shd w:val="clear" w:color="auto" w:fill="auto"/>
            <w:vAlign w:val="bottom"/>
          </w:tcPr>
          <w:p w:rsidR="006A563F" w:rsidRPr="00BD2614" w:rsidRDefault="006A563F" w:rsidP="0076072C">
            <w:pPr>
              <w:spacing w:line="278" w:lineRule="exac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Có</w:t>
            </w:r>
          </w:p>
        </w:tc>
        <w:tc>
          <w:tcPr>
            <w:tcW w:w="1598" w:type="dxa"/>
            <w:tcBorders>
              <w:right w:val="single" w:sz="8" w:space="0" w:color="auto"/>
            </w:tcBorders>
          </w:tcPr>
          <w:p w:rsidR="006A563F" w:rsidRPr="00BD2614" w:rsidRDefault="006A563F" w:rsidP="0076072C">
            <w:pPr>
              <w:spacing w:line="278" w:lineRule="exact"/>
              <w:jc w:val="center"/>
              <w:rPr>
                <w:rFonts w:ascii="Times New Roman" w:eastAsia="Times New Roman" w:hAnsi="Times New Roman" w:cs="Times New Roman"/>
                <w:w w:val="98"/>
                <w:sz w:val="24"/>
                <w:szCs w:val="24"/>
              </w:rPr>
            </w:pPr>
          </w:p>
        </w:tc>
      </w:tr>
      <w:tr w:rsidR="006A563F" w:rsidRPr="00BD2614" w:rsidTr="006A563F">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417"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279"/>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shd w:val="clear" w:color="auto" w:fill="auto"/>
            <w:vAlign w:val="bottom"/>
          </w:tcPr>
          <w:p w:rsidR="006A563F" w:rsidRPr="00BD2614" w:rsidRDefault="006A563F" w:rsidP="0076072C">
            <w:pPr>
              <w:spacing w:line="27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Biên  bản  thí  nghiệm  Type  Test</w:t>
            </w:r>
          </w:p>
        </w:tc>
        <w:tc>
          <w:tcPr>
            <w:tcW w:w="1417" w:type="dxa"/>
            <w:tcBorders>
              <w:right w:val="single" w:sz="8" w:space="0" w:color="auto"/>
            </w:tcBorders>
            <w:shd w:val="clear" w:color="auto" w:fill="auto"/>
            <w:vAlign w:val="bottom"/>
          </w:tcPr>
          <w:p w:rsidR="006A563F" w:rsidRPr="00BD2614" w:rsidRDefault="006A563F" w:rsidP="0076072C">
            <w:pPr>
              <w:spacing w:line="278" w:lineRule="exact"/>
              <w:ind w:left="6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và</w:t>
            </w:r>
          </w:p>
        </w:tc>
        <w:tc>
          <w:tcPr>
            <w:tcW w:w="1080"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vMerge w:val="restart"/>
            <w:tcBorders>
              <w:right w:val="single" w:sz="8" w:space="0" w:color="auto"/>
            </w:tcBorders>
            <w:shd w:val="clear" w:color="auto" w:fill="auto"/>
            <w:vAlign w:val="bottom"/>
          </w:tcPr>
          <w:p w:rsidR="006A563F" w:rsidRPr="00BD2614" w:rsidRDefault="006A563F" w:rsidP="0076072C">
            <w:pPr>
              <w:spacing w:line="0" w:lineRule="atLeas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Có</w:t>
            </w:r>
          </w:p>
        </w:tc>
        <w:tc>
          <w:tcPr>
            <w:tcW w:w="1598" w:type="dxa"/>
            <w:tcBorders>
              <w:right w:val="single" w:sz="8" w:space="0" w:color="auto"/>
            </w:tcBorders>
          </w:tcPr>
          <w:p w:rsidR="006A563F" w:rsidRPr="00BD2614" w:rsidRDefault="006A563F" w:rsidP="0076072C">
            <w:pPr>
              <w:spacing w:line="0" w:lineRule="atLeast"/>
              <w:jc w:val="center"/>
              <w:rPr>
                <w:rFonts w:ascii="Times New Roman" w:eastAsia="Times New Roman" w:hAnsi="Times New Roman" w:cs="Times New Roman"/>
                <w:w w:val="98"/>
                <w:sz w:val="24"/>
                <w:szCs w:val="24"/>
              </w:rPr>
            </w:pPr>
          </w:p>
        </w:tc>
      </w:tr>
      <w:tr w:rsidR="006A563F" w:rsidRPr="00BD2614" w:rsidTr="006A563F">
        <w:trPr>
          <w:trHeight w:val="173"/>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vMerge w:val="restart"/>
            <w:shd w:val="clear" w:color="auto" w:fill="auto"/>
            <w:vAlign w:val="bottom"/>
          </w:tcPr>
          <w:p w:rsidR="006A563F" w:rsidRPr="00BD2614" w:rsidRDefault="006A563F"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Routine Test</w:t>
            </w:r>
          </w:p>
        </w:tc>
        <w:tc>
          <w:tcPr>
            <w:tcW w:w="1417"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vMerge/>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170"/>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vMerge/>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417"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56"/>
        </w:trPr>
        <w:tc>
          <w:tcPr>
            <w:tcW w:w="660" w:type="dxa"/>
            <w:tcBorders>
              <w:left w:val="single" w:sz="8" w:space="0" w:color="auto"/>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417"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324"/>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shd w:val="clear" w:color="auto" w:fill="auto"/>
            <w:vAlign w:val="bottom"/>
          </w:tcPr>
          <w:p w:rsidR="006A563F" w:rsidRPr="00BD2614" w:rsidRDefault="006A563F"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Phụ kiện lắp đặt thiết bị</w:t>
            </w:r>
          </w:p>
        </w:tc>
        <w:tc>
          <w:tcPr>
            <w:tcW w:w="1417"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right w:val="single" w:sz="8" w:space="0" w:color="auto"/>
            </w:tcBorders>
            <w:shd w:val="clear" w:color="auto" w:fill="auto"/>
            <w:vAlign w:val="bottom"/>
          </w:tcPr>
          <w:p w:rsidR="006A563F" w:rsidRPr="00BD2614" w:rsidRDefault="006A563F" w:rsidP="0076072C">
            <w:pPr>
              <w:spacing w:line="0" w:lineRule="atLeast"/>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Đầy đủ</w:t>
            </w:r>
          </w:p>
        </w:tc>
        <w:tc>
          <w:tcPr>
            <w:tcW w:w="1598" w:type="dxa"/>
            <w:tcBorders>
              <w:right w:val="single" w:sz="8" w:space="0" w:color="auto"/>
            </w:tcBorders>
          </w:tcPr>
          <w:p w:rsidR="006A563F" w:rsidRPr="00BD2614" w:rsidRDefault="006A563F" w:rsidP="0076072C">
            <w:pPr>
              <w:spacing w:line="0" w:lineRule="atLeast"/>
              <w:jc w:val="center"/>
              <w:rPr>
                <w:rFonts w:ascii="Times New Roman" w:eastAsia="Times New Roman" w:hAnsi="Times New Roman" w:cs="Times New Roman"/>
                <w:w w:val="97"/>
                <w:sz w:val="24"/>
                <w:szCs w:val="24"/>
              </w:rPr>
            </w:pPr>
          </w:p>
        </w:tc>
      </w:tr>
      <w:tr w:rsidR="006A563F"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417"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332"/>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285" w:lineRule="exact"/>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2</w:t>
            </w:r>
          </w:p>
        </w:tc>
        <w:tc>
          <w:tcPr>
            <w:tcW w:w="3513" w:type="dxa"/>
            <w:shd w:val="clear" w:color="auto" w:fill="auto"/>
            <w:vAlign w:val="bottom"/>
          </w:tcPr>
          <w:p w:rsidR="006A563F" w:rsidRPr="00BD2614" w:rsidRDefault="006A563F" w:rsidP="0076072C">
            <w:pPr>
              <w:spacing w:line="0" w:lineRule="atLeast"/>
              <w:ind w:left="10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Aptomat hạ thế kiểu MCCB</w:t>
            </w:r>
          </w:p>
        </w:tc>
        <w:tc>
          <w:tcPr>
            <w:tcW w:w="1417"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right w:val="single" w:sz="8" w:space="0" w:color="auto"/>
            </w:tcBorders>
            <w:shd w:val="clear" w:color="auto" w:fill="auto"/>
            <w:vAlign w:val="bottom"/>
          </w:tcPr>
          <w:p w:rsidR="006A563F" w:rsidRPr="00BD2614" w:rsidRDefault="006A563F" w:rsidP="0076072C">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Đáp ứng theo yêu cầu kỹ thuật MCCB</w:t>
            </w:r>
          </w:p>
        </w:tc>
        <w:tc>
          <w:tcPr>
            <w:tcW w:w="1598" w:type="dxa"/>
            <w:tcBorders>
              <w:right w:val="single" w:sz="8" w:space="0" w:color="auto"/>
            </w:tcBorders>
          </w:tcPr>
          <w:p w:rsidR="006A563F" w:rsidRPr="00BD2614" w:rsidRDefault="006A563F" w:rsidP="0076072C">
            <w:pPr>
              <w:spacing w:line="0" w:lineRule="atLeast"/>
              <w:jc w:val="center"/>
              <w:rPr>
                <w:rFonts w:ascii="Times New Roman" w:eastAsia="Times New Roman" w:hAnsi="Times New Roman" w:cs="Times New Roman"/>
                <w:w w:val="99"/>
                <w:sz w:val="24"/>
                <w:szCs w:val="24"/>
              </w:rPr>
            </w:pPr>
          </w:p>
        </w:tc>
      </w:tr>
      <w:tr w:rsidR="006A563F" w:rsidRPr="00BD2614" w:rsidTr="006A563F">
        <w:trPr>
          <w:trHeight w:val="92"/>
        </w:trPr>
        <w:tc>
          <w:tcPr>
            <w:tcW w:w="660" w:type="dxa"/>
            <w:tcBorders>
              <w:left w:val="single" w:sz="8" w:space="0" w:color="auto"/>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417"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332"/>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285" w:lineRule="exact"/>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3</w:t>
            </w:r>
          </w:p>
        </w:tc>
        <w:tc>
          <w:tcPr>
            <w:tcW w:w="3513" w:type="dxa"/>
            <w:shd w:val="clear" w:color="auto" w:fill="auto"/>
            <w:vAlign w:val="bottom"/>
          </w:tcPr>
          <w:p w:rsidR="006A563F" w:rsidRPr="00BD2614" w:rsidRDefault="006A563F" w:rsidP="0076072C">
            <w:pPr>
              <w:spacing w:line="0" w:lineRule="atLeast"/>
              <w:ind w:left="10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Contactor hạ thế</w:t>
            </w:r>
          </w:p>
        </w:tc>
        <w:tc>
          <w:tcPr>
            <w:tcW w:w="1417"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92"/>
        </w:trPr>
        <w:tc>
          <w:tcPr>
            <w:tcW w:w="660" w:type="dxa"/>
            <w:tcBorders>
              <w:left w:val="single" w:sz="8" w:space="0" w:color="auto"/>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417"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6A563F">
        <w:trPr>
          <w:trHeight w:val="324"/>
        </w:trPr>
        <w:tc>
          <w:tcPr>
            <w:tcW w:w="660" w:type="dxa"/>
            <w:tcBorders>
              <w:left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shd w:val="clear" w:color="auto" w:fill="auto"/>
            <w:vAlign w:val="bottom"/>
          </w:tcPr>
          <w:p w:rsidR="006A563F" w:rsidRPr="00BD2614" w:rsidRDefault="006A563F"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Nhà sản xuất</w:t>
            </w:r>
          </w:p>
        </w:tc>
        <w:tc>
          <w:tcPr>
            <w:tcW w:w="1417"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right w:val="single" w:sz="8" w:space="0" w:color="auto"/>
            </w:tcBorders>
            <w:shd w:val="clear" w:color="auto" w:fill="auto"/>
            <w:vAlign w:val="bottom"/>
          </w:tcPr>
          <w:p w:rsidR="006A563F" w:rsidRPr="00BD2614" w:rsidRDefault="006A563F" w:rsidP="0076072C">
            <w:pPr>
              <w:spacing w:line="0" w:lineRule="atLeast"/>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Nêu rõ</w:t>
            </w:r>
          </w:p>
        </w:tc>
        <w:tc>
          <w:tcPr>
            <w:tcW w:w="1598" w:type="dxa"/>
            <w:tcBorders>
              <w:right w:val="single" w:sz="8" w:space="0" w:color="auto"/>
            </w:tcBorders>
          </w:tcPr>
          <w:p w:rsidR="006A563F" w:rsidRPr="00BD2614" w:rsidRDefault="006A563F" w:rsidP="0076072C">
            <w:pPr>
              <w:spacing w:line="0" w:lineRule="atLeast"/>
              <w:jc w:val="center"/>
              <w:rPr>
                <w:rFonts w:ascii="Times New Roman" w:eastAsia="Times New Roman" w:hAnsi="Times New Roman" w:cs="Times New Roman"/>
                <w:w w:val="97"/>
                <w:sz w:val="24"/>
                <w:szCs w:val="24"/>
              </w:rPr>
            </w:pPr>
          </w:p>
        </w:tc>
      </w:tr>
      <w:tr w:rsidR="006A563F"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6A563F" w:rsidRPr="00BD2614" w:rsidRDefault="006A563F"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Nước sản xuất</w:t>
            </w:r>
          </w:p>
        </w:tc>
        <w:tc>
          <w:tcPr>
            <w:tcW w:w="1417"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Nêu rõ</w:t>
            </w:r>
          </w:p>
        </w:tc>
        <w:tc>
          <w:tcPr>
            <w:tcW w:w="1598" w:type="dxa"/>
            <w:tcBorders>
              <w:bottom w:val="single" w:sz="8"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6A563F" w:rsidRPr="00BD2614" w:rsidTr="00C81AFA">
        <w:trPr>
          <w:trHeight w:val="100"/>
        </w:trPr>
        <w:tc>
          <w:tcPr>
            <w:tcW w:w="660" w:type="dxa"/>
            <w:tcBorders>
              <w:left w:val="single" w:sz="8" w:space="0" w:color="auto"/>
              <w:bottom w:val="single" w:sz="4"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3513" w:type="dxa"/>
            <w:tcBorders>
              <w:bottom w:val="single" w:sz="4" w:space="0" w:color="auto"/>
            </w:tcBorders>
            <w:shd w:val="clear" w:color="auto" w:fill="auto"/>
            <w:vAlign w:val="bottom"/>
          </w:tcPr>
          <w:p w:rsidR="006A563F" w:rsidRPr="00BD2614" w:rsidRDefault="006A563F"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Tiêu chuẩn áp dụng</w:t>
            </w:r>
          </w:p>
        </w:tc>
        <w:tc>
          <w:tcPr>
            <w:tcW w:w="1417" w:type="dxa"/>
            <w:tcBorders>
              <w:bottom w:val="single" w:sz="4"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080" w:type="dxa"/>
            <w:tcBorders>
              <w:bottom w:val="single" w:sz="4" w:space="0" w:color="auto"/>
              <w:right w:val="single" w:sz="8" w:space="0" w:color="auto"/>
            </w:tcBorders>
            <w:shd w:val="clear" w:color="auto" w:fill="auto"/>
            <w:vAlign w:val="bottom"/>
          </w:tcPr>
          <w:p w:rsidR="006A563F" w:rsidRPr="00BD2614" w:rsidRDefault="006A563F" w:rsidP="0076072C">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IEC 60947-4-1</w:t>
            </w:r>
          </w:p>
        </w:tc>
        <w:tc>
          <w:tcPr>
            <w:tcW w:w="1598" w:type="dxa"/>
            <w:tcBorders>
              <w:bottom w:val="single" w:sz="4" w:space="0" w:color="auto"/>
              <w:right w:val="single" w:sz="8" w:space="0" w:color="auto"/>
            </w:tcBorders>
            <w:shd w:val="clear" w:color="auto" w:fill="auto"/>
            <w:vAlign w:val="bottom"/>
          </w:tcPr>
          <w:p w:rsidR="006A563F" w:rsidRPr="00BD2614" w:rsidRDefault="006A563F" w:rsidP="0076072C">
            <w:pPr>
              <w:spacing w:line="0" w:lineRule="atLeast"/>
              <w:rPr>
                <w:rFonts w:ascii="Times New Roman" w:eastAsia="Times New Roman" w:hAnsi="Times New Roman" w:cs="Times New Roman"/>
                <w:sz w:val="24"/>
                <w:szCs w:val="24"/>
              </w:rPr>
            </w:pPr>
          </w:p>
        </w:tc>
        <w:tc>
          <w:tcPr>
            <w:tcW w:w="1598" w:type="dxa"/>
            <w:tcBorders>
              <w:bottom w:val="single" w:sz="4" w:space="0" w:color="auto"/>
              <w:right w:val="single" w:sz="8" w:space="0" w:color="auto"/>
            </w:tcBorders>
          </w:tcPr>
          <w:p w:rsidR="006A563F" w:rsidRPr="00BD2614" w:rsidRDefault="006A563F" w:rsidP="0076072C">
            <w:pPr>
              <w:spacing w:line="0" w:lineRule="atLeast"/>
              <w:rPr>
                <w:rFonts w:ascii="Times New Roman" w:eastAsia="Times New Roman" w:hAnsi="Times New Roman" w:cs="Times New Roman"/>
                <w:sz w:val="24"/>
                <w:szCs w:val="24"/>
              </w:rPr>
            </w:pPr>
          </w:p>
        </w:tc>
      </w:tr>
      <w:tr w:rsidR="00C81AFA" w:rsidRPr="00BD2614" w:rsidTr="00C81AFA">
        <w:trPr>
          <w:trHeight w:val="3622"/>
        </w:trPr>
        <w:tc>
          <w:tcPr>
            <w:tcW w:w="660" w:type="dxa"/>
            <w:tcBorders>
              <w:top w:val="single" w:sz="4" w:space="0" w:color="auto"/>
              <w:left w:val="single" w:sz="4" w:space="0" w:color="auto"/>
              <w:bottom w:val="single" w:sz="4" w:space="0" w:color="auto"/>
              <w:right w:val="single" w:sz="4" w:space="0" w:color="auto"/>
            </w:tcBorders>
            <w:shd w:val="clear" w:color="auto" w:fill="auto"/>
            <w:vAlign w:val="bottom"/>
          </w:tcPr>
          <w:p w:rsidR="00C81AFA" w:rsidRPr="00BD2614" w:rsidRDefault="00C81AFA" w:rsidP="0076072C">
            <w:pPr>
              <w:spacing w:line="0" w:lineRule="atLeast"/>
              <w:rPr>
                <w:rFonts w:ascii="Times New Roman" w:eastAsia="Times New Roman" w:hAnsi="Times New Roman" w:cs="Times New Roman"/>
                <w:sz w:val="24"/>
                <w:szCs w:val="24"/>
              </w:rPr>
            </w:pPr>
          </w:p>
        </w:tc>
        <w:tc>
          <w:tcPr>
            <w:tcW w:w="4930"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C81AFA" w:rsidRPr="00BD2614" w:rsidRDefault="00C81AFA" w:rsidP="0076072C">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Kiểu</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C81AFA" w:rsidRPr="00BD2614" w:rsidRDefault="00C81AFA" w:rsidP="0076072C">
            <w:pPr>
              <w:spacing w:line="278" w:lineRule="exac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3pha 3 cực có điện trở hạn chế</w:t>
            </w:r>
          </w:p>
          <w:p w:rsidR="00C81AFA" w:rsidRPr="00BD2614" w:rsidRDefault="00C81AFA" w:rsidP="0076072C">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xung đóng cắt bảo vệ tiếp điểm</w:t>
            </w:r>
          </w:p>
          <w:p w:rsidR="00C81AFA" w:rsidRPr="00BD2614" w:rsidRDefault="00C81AFA" w:rsidP="0076072C">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sz w:val="24"/>
                <w:szCs w:val="24"/>
              </w:rPr>
              <w:t xml:space="preserve">chính chuyên dùng cho đóng cắt </w:t>
            </w:r>
            <w:r w:rsidRPr="00BD2614">
              <w:rPr>
                <w:rFonts w:ascii="Times New Roman" w:eastAsia="Times New Roman" w:hAnsi="Times New Roman" w:cs="Times New Roman"/>
                <w:w w:val="97"/>
                <w:sz w:val="24"/>
                <w:szCs w:val="24"/>
              </w:rPr>
              <w:t>tụ điện</w:t>
            </w:r>
          </w:p>
        </w:tc>
        <w:tc>
          <w:tcPr>
            <w:tcW w:w="1598" w:type="dxa"/>
            <w:tcBorders>
              <w:top w:val="single" w:sz="4" w:space="0" w:color="auto"/>
              <w:left w:val="single" w:sz="4" w:space="0" w:color="auto"/>
              <w:bottom w:val="single" w:sz="4" w:space="0" w:color="auto"/>
              <w:right w:val="single" w:sz="4" w:space="0" w:color="auto"/>
            </w:tcBorders>
            <w:shd w:val="clear" w:color="auto" w:fill="auto"/>
            <w:vAlign w:val="bottom"/>
          </w:tcPr>
          <w:p w:rsidR="00C81AFA" w:rsidRPr="00BD2614" w:rsidRDefault="00C81AFA" w:rsidP="0076072C">
            <w:pPr>
              <w:spacing w:line="0" w:lineRule="atLeast"/>
              <w:rPr>
                <w:rFonts w:ascii="Times New Roman" w:eastAsia="Times New Roman" w:hAnsi="Times New Roman" w:cs="Times New Roman"/>
                <w:sz w:val="24"/>
                <w:szCs w:val="24"/>
              </w:rPr>
            </w:pPr>
          </w:p>
        </w:tc>
        <w:tc>
          <w:tcPr>
            <w:tcW w:w="1598" w:type="dxa"/>
            <w:tcBorders>
              <w:top w:val="single" w:sz="4" w:space="0" w:color="auto"/>
              <w:left w:val="single" w:sz="4" w:space="0" w:color="auto"/>
              <w:bottom w:val="single" w:sz="4" w:space="0" w:color="auto"/>
              <w:right w:val="single" w:sz="4" w:space="0" w:color="auto"/>
            </w:tcBorders>
          </w:tcPr>
          <w:p w:rsidR="00C81AFA" w:rsidRPr="00BD2614" w:rsidRDefault="00C81AFA" w:rsidP="0076072C">
            <w:pPr>
              <w:spacing w:line="0" w:lineRule="atLeast"/>
              <w:rPr>
                <w:rFonts w:ascii="Times New Roman" w:eastAsia="Times New Roman" w:hAnsi="Times New Roman" w:cs="Times New Roman"/>
                <w:sz w:val="24"/>
                <w:szCs w:val="24"/>
              </w:rPr>
            </w:pPr>
          </w:p>
        </w:tc>
      </w:tr>
      <w:tr w:rsidR="009365EC" w:rsidRPr="00BD2614" w:rsidTr="003822AF">
        <w:trPr>
          <w:trHeight w:val="100"/>
        </w:trPr>
        <w:tc>
          <w:tcPr>
            <w:tcW w:w="660" w:type="dxa"/>
            <w:tcBorders>
              <w:top w:val="single" w:sz="4" w:space="0" w:color="auto"/>
              <w:left w:val="single" w:sz="4" w:space="0" w:color="auto"/>
              <w:bottom w:val="single" w:sz="4" w:space="0" w:color="auto"/>
              <w:right w:val="single" w:sz="4" w:space="0" w:color="auto"/>
            </w:tcBorders>
            <w:shd w:val="clear" w:color="auto" w:fill="auto"/>
            <w:vAlign w:val="bottom"/>
          </w:tcPr>
          <w:p w:rsidR="009365EC" w:rsidRPr="00BD2614" w:rsidRDefault="009365EC" w:rsidP="0076072C">
            <w:pPr>
              <w:spacing w:line="0" w:lineRule="atLeast"/>
              <w:rPr>
                <w:rFonts w:ascii="Times New Roman" w:eastAsia="Times New Roman" w:hAnsi="Times New Roman" w:cs="Times New Roman"/>
                <w:sz w:val="24"/>
                <w:szCs w:val="24"/>
              </w:rPr>
            </w:pPr>
          </w:p>
        </w:tc>
        <w:tc>
          <w:tcPr>
            <w:tcW w:w="4930"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9365EC" w:rsidRPr="00BD2614" w:rsidRDefault="009365EC" w:rsidP="0076072C">
            <w:pPr>
              <w:spacing w:line="0" w:lineRule="atLeast"/>
              <w:jc w:val="center"/>
              <w:rPr>
                <w:rFonts w:ascii="Times New Roman" w:eastAsia="Times New Roman" w:hAnsi="Times New Roman" w:cs="Times New Roman"/>
                <w:w w:val="95"/>
                <w:sz w:val="24"/>
                <w:szCs w:val="24"/>
              </w:rPr>
            </w:pPr>
            <w:r w:rsidRPr="00BD2614">
              <w:rPr>
                <w:rFonts w:ascii="Times New Roman" w:eastAsia="Times New Roman" w:hAnsi="Times New Roman" w:cs="Times New Roman"/>
                <w:sz w:val="24"/>
                <w:szCs w:val="24"/>
              </w:rPr>
              <w:t>Điện áp cách điện Ui</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9365EC" w:rsidRPr="00BD2614" w:rsidRDefault="009365EC" w:rsidP="003822AF">
            <w:pPr>
              <w:spacing w:line="0" w:lineRule="atLeast"/>
              <w:jc w:val="center"/>
              <w:rPr>
                <w:rFonts w:ascii="Times New Roman" w:eastAsia="Times New Roman" w:hAnsi="Times New Roman" w:cs="Times New Roman"/>
                <w:w w:val="95"/>
                <w:sz w:val="24"/>
                <w:szCs w:val="24"/>
              </w:rPr>
            </w:pPr>
            <w:r w:rsidRPr="00BD2614">
              <w:rPr>
                <w:rFonts w:ascii="Times New Roman" w:eastAsia="Times New Roman" w:hAnsi="Times New Roman" w:cs="Times New Roman"/>
                <w:w w:val="95"/>
                <w:sz w:val="24"/>
                <w:szCs w:val="24"/>
              </w:rPr>
              <w:t>V</w:t>
            </w:r>
          </w:p>
        </w:tc>
        <w:tc>
          <w:tcPr>
            <w:tcW w:w="1598" w:type="dxa"/>
            <w:tcBorders>
              <w:top w:val="single" w:sz="4" w:space="0" w:color="auto"/>
              <w:left w:val="single" w:sz="4" w:space="0" w:color="auto"/>
              <w:bottom w:val="single" w:sz="4" w:space="0" w:color="auto"/>
              <w:right w:val="single" w:sz="4" w:space="0" w:color="auto"/>
            </w:tcBorders>
            <w:shd w:val="clear" w:color="auto" w:fill="auto"/>
            <w:vAlign w:val="bottom"/>
          </w:tcPr>
          <w:p w:rsidR="009365EC" w:rsidRPr="00BD2614" w:rsidRDefault="009365EC" w:rsidP="003822AF">
            <w:pPr>
              <w:spacing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≥690</w:t>
            </w:r>
          </w:p>
        </w:tc>
        <w:tc>
          <w:tcPr>
            <w:tcW w:w="1598" w:type="dxa"/>
            <w:tcBorders>
              <w:top w:val="single" w:sz="4" w:space="0" w:color="auto"/>
              <w:left w:val="single" w:sz="4" w:space="0" w:color="auto"/>
              <w:bottom w:val="single" w:sz="4" w:space="0" w:color="auto"/>
              <w:right w:val="single" w:sz="4" w:space="0" w:color="auto"/>
            </w:tcBorders>
          </w:tcPr>
          <w:p w:rsidR="009365EC" w:rsidRPr="00BD2614" w:rsidRDefault="009365EC" w:rsidP="0076072C">
            <w:pPr>
              <w:spacing w:line="0" w:lineRule="atLeast"/>
              <w:rPr>
                <w:rFonts w:ascii="Times New Roman" w:eastAsia="Times New Roman" w:hAnsi="Times New Roman" w:cs="Times New Roman"/>
                <w:sz w:val="24"/>
                <w:szCs w:val="24"/>
              </w:rPr>
            </w:pPr>
          </w:p>
        </w:tc>
      </w:tr>
      <w:tr w:rsidR="009365EC" w:rsidRPr="00BD2614" w:rsidTr="003822AF">
        <w:trPr>
          <w:trHeight w:val="100"/>
        </w:trPr>
        <w:tc>
          <w:tcPr>
            <w:tcW w:w="660" w:type="dxa"/>
            <w:tcBorders>
              <w:top w:val="single" w:sz="4" w:space="0" w:color="auto"/>
              <w:left w:val="single" w:sz="4" w:space="0" w:color="auto"/>
              <w:bottom w:val="single" w:sz="4" w:space="0" w:color="auto"/>
              <w:right w:val="single" w:sz="4" w:space="0" w:color="auto"/>
            </w:tcBorders>
            <w:shd w:val="clear" w:color="auto" w:fill="auto"/>
            <w:vAlign w:val="bottom"/>
          </w:tcPr>
          <w:p w:rsidR="009365EC" w:rsidRPr="00BD2614" w:rsidRDefault="009365EC" w:rsidP="0076072C">
            <w:pPr>
              <w:spacing w:line="0" w:lineRule="atLeast"/>
              <w:rPr>
                <w:rFonts w:ascii="Times New Roman" w:eastAsia="Times New Roman" w:hAnsi="Times New Roman" w:cs="Times New Roman"/>
                <w:sz w:val="24"/>
                <w:szCs w:val="24"/>
              </w:rPr>
            </w:pPr>
          </w:p>
        </w:tc>
        <w:tc>
          <w:tcPr>
            <w:tcW w:w="4930"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9365EC" w:rsidRPr="00BD2614" w:rsidRDefault="009365EC" w:rsidP="0076072C">
            <w:pPr>
              <w:spacing w:line="0" w:lineRule="atLeast"/>
              <w:jc w:val="center"/>
              <w:rPr>
                <w:rFonts w:ascii="Times New Roman" w:eastAsia="Times New Roman" w:hAnsi="Times New Roman" w:cs="Times New Roman"/>
                <w:w w:val="95"/>
                <w:sz w:val="24"/>
                <w:szCs w:val="24"/>
              </w:rPr>
            </w:pPr>
            <w:r w:rsidRPr="00BD2614">
              <w:rPr>
                <w:rFonts w:ascii="Times New Roman" w:eastAsia="Times New Roman" w:hAnsi="Times New Roman" w:cs="Times New Roman"/>
                <w:sz w:val="24"/>
                <w:szCs w:val="24"/>
              </w:rPr>
              <w:t>Điện áp làm việc Ue</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9365EC" w:rsidRPr="00BD2614" w:rsidRDefault="009365EC" w:rsidP="003822AF">
            <w:pPr>
              <w:spacing w:line="0" w:lineRule="atLeast"/>
              <w:jc w:val="center"/>
              <w:rPr>
                <w:rFonts w:ascii="Times New Roman" w:eastAsia="Times New Roman" w:hAnsi="Times New Roman" w:cs="Times New Roman"/>
                <w:w w:val="95"/>
                <w:sz w:val="24"/>
                <w:szCs w:val="24"/>
              </w:rPr>
            </w:pPr>
            <w:r w:rsidRPr="00BD2614">
              <w:rPr>
                <w:rFonts w:ascii="Times New Roman" w:eastAsia="Times New Roman" w:hAnsi="Times New Roman" w:cs="Times New Roman"/>
                <w:w w:val="95"/>
                <w:sz w:val="24"/>
                <w:szCs w:val="24"/>
              </w:rPr>
              <w:t>V</w:t>
            </w:r>
          </w:p>
        </w:tc>
        <w:tc>
          <w:tcPr>
            <w:tcW w:w="1598" w:type="dxa"/>
            <w:tcBorders>
              <w:top w:val="single" w:sz="4" w:space="0" w:color="auto"/>
              <w:left w:val="single" w:sz="4" w:space="0" w:color="auto"/>
              <w:bottom w:val="single" w:sz="4" w:space="0" w:color="auto"/>
              <w:right w:val="single" w:sz="4" w:space="0" w:color="auto"/>
            </w:tcBorders>
            <w:shd w:val="clear" w:color="auto" w:fill="auto"/>
            <w:vAlign w:val="bottom"/>
          </w:tcPr>
          <w:p w:rsidR="009365EC" w:rsidRPr="00BD2614" w:rsidRDefault="009365EC" w:rsidP="003822AF">
            <w:pPr>
              <w:spacing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≥415</w:t>
            </w:r>
          </w:p>
        </w:tc>
        <w:tc>
          <w:tcPr>
            <w:tcW w:w="1598" w:type="dxa"/>
            <w:tcBorders>
              <w:top w:val="single" w:sz="4" w:space="0" w:color="auto"/>
              <w:left w:val="single" w:sz="4" w:space="0" w:color="auto"/>
              <w:bottom w:val="single" w:sz="4" w:space="0" w:color="auto"/>
              <w:right w:val="single" w:sz="4" w:space="0" w:color="auto"/>
            </w:tcBorders>
          </w:tcPr>
          <w:p w:rsidR="009365EC" w:rsidRPr="00BD2614" w:rsidRDefault="009365EC" w:rsidP="0076072C">
            <w:pPr>
              <w:spacing w:line="0" w:lineRule="atLeast"/>
              <w:rPr>
                <w:rFonts w:ascii="Times New Roman" w:eastAsia="Times New Roman" w:hAnsi="Times New Roman" w:cs="Times New Roman"/>
                <w:sz w:val="24"/>
                <w:szCs w:val="24"/>
              </w:rPr>
            </w:pPr>
          </w:p>
        </w:tc>
      </w:tr>
      <w:tr w:rsidR="009365EC" w:rsidRPr="00BD2614" w:rsidTr="00C81AFA">
        <w:trPr>
          <w:trHeight w:val="100"/>
        </w:trPr>
        <w:tc>
          <w:tcPr>
            <w:tcW w:w="660" w:type="dxa"/>
            <w:tcBorders>
              <w:top w:val="single" w:sz="4" w:space="0" w:color="auto"/>
              <w:left w:val="single" w:sz="8" w:space="0" w:color="auto"/>
              <w:bottom w:val="single" w:sz="8" w:space="0" w:color="auto"/>
              <w:right w:val="single" w:sz="8" w:space="0" w:color="auto"/>
            </w:tcBorders>
            <w:shd w:val="clear" w:color="auto" w:fill="auto"/>
            <w:vAlign w:val="bottom"/>
          </w:tcPr>
          <w:p w:rsidR="009365EC" w:rsidRPr="00BD2614" w:rsidRDefault="009365EC" w:rsidP="0076072C">
            <w:pPr>
              <w:spacing w:line="0" w:lineRule="atLeast"/>
              <w:rPr>
                <w:rFonts w:ascii="Times New Roman" w:eastAsia="Times New Roman" w:hAnsi="Times New Roman" w:cs="Times New Roman"/>
                <w:sz w:val="24"/>
                <w:szCs w:val="24"/>
              </w:rPr>
            </w:pPr>
          </w:p>
        </w:tc>
        <w:tc>
          <w:tcPr>
            <w:tcW w:w="3513" w:type="dxa"/>
            <w:tcBorders>
              <w:top w:val="single" w:sz="4" w:space="0" w:color="auto"/>
              <w:bottom w:val="single" w:sz="8" w:space="0" w:color="auto"/>
            </w:tcBorders>
            <w:shd w:val="clear" w:color="auto" w:fill="auto"/>
            <w:vAlign w:val="bottom"/>
          </w:tcPr>
          <w:p w:rsidR="009365EC" w:rsidRPr="00BD2614" w:rsidRDefault="009365EC"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chịu xung định mức Uimp</w:t>
            </w:r>
          </w:p>
        </w:tc>
        <w:tc>
          <w:tcPr>
            <w:tcW w:w="1417" w:type="dxa"/>
            <w:tcBorders>
              <w:top w:val="single" w:sz="4" w:space="0" w:color="auto"/>
              <w:bottom w:val="single" w:sz="8" w:space="0" w:color="auto"/>
              <w:right w:val="single" w:sz="8" w:space="0" w:color="auto"/>
            </w:tcBorders>
            <w:shd w:val="clear" w:color="auto" w:fill="auto"/>
            <w:vAlign w:val="bottom"/>
          </w:tcPr>
          <w:p w:rsidR="009365EC" w:rsidRPr="00BD2614" w:rsidRDefault="009365EC" w:rsidP="0076072C">
            <w:pPr>
              <w:spacing w:line="0" w:lineRule="atLeast"/>
              <w:jc w:val="center"/>
              <w:rPr>
                <w:rFonts w:ascii="Times New Roman" w:eastAsia="Times New Roman" w:hAnsi="Times New Roman" w:cs="Times New Roman"/>
                <w:sz w:val="24"/>
                <w:szCs w:val="24"/>
              </w:rPr>
            </w:pPr>
          </w:p>
        </w:tc>
        <w:tc>
          <w:tcPr>
            <w:tcW w:w="1080" w:type="dxa"/>
            <w:tcBorders>
              <w:top w:val="single" w:sz="4" w:space="0" w:color="auto"/>
              <w:bottom w:val="single" w:sz="8" w:space="0" w:color="auto"/>
              <w:right w:val="single" w:sz="8" w:space="0" w:color="auto"/>
            </w:tcBorders>
            <w:shd w:val="clear" w:color="auto" w:fill="auto"/>
            <w:vAlign w:val="bottom"/>
          </w:tcPr>
          <w:p w:rsidR="009365EC" w:rsidRPr="00BD2614" w:rsidRDefault="009365EC" w:rsidP="003822AF">
            <w:pPr>
              <w:spacing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kV</w:t>
            </w:r>
          </w:p>
        </w:tc>
        <w:tc>
          <w:tcPr>
            <w:tcW w:w="1598" w:type="dxa"/>
            <w:tcBorders>
              <w:top w:val="single" w:sz="4" w:space="0" w:color="auto"/>
              <w:bottom w:val="single" w:sz="8" w:space="0" w:color="auto"/>
              <w:right w:val="single" w:sz="8" w:space="0" w:color="auto"/>
            </w:tcBorders>
            <w:shd w:val="clear" w:color="auto" w:fill="auto"/>
            <w:vAlign w:val="bottom"/>
          </w:tcPr>
          <w:p w:rsidR="009365EC" w:rsidRPr="00BD2614" w:rsidRDefault="009365EC" w:rsidP="003822AF">
            <w:pPr>
              <w:spacing w:line="0" w:lineRule="atLeast"/>
              <w:jc w:val="center"/>
              <w:rPr>
                <w:rFonts w:ascii="Times New Roman" w:eastAsia="Times New Roman" w:hAnsi="Times New Roman" w:cs="Times New Roman"/>
                <w:w w:val="95"/>
                <w:sz w:val="24"/>
                <w:szCs w:val="24"/>
              </w:rPr>
            </w:pPr>
            <w:r w:rsidRPr="00BD2614">
              <w:rPr>
                <w:rFonts w:ascii="Times New Roman" w:eastAsia="Times New Roman" w:hAnsi="Times New Roman" w:cs="Times New Roman"/>
                <w:w w:val="95"/>
                <w:sz w:val="24"/>
                <w:szCs w:val="24"/>
              </w:rPr>
              <w:t>≥8</w:t>
            </w:r>
          </w:p>
        </w:tc>
        <w:tc>
          <w:tcPr>
            <w:tcW w:w="1598" w:type="dxa"/>
            <w:tcBorders>
              <w:top w:val="single" w:sz="4" w:space="0" w:color="auto"/>
              <w:bottom w:val="single" w:sz="8" w:space="0" w:color="auto"/>
              <w:right w:val="single" w:sz="8" w:space="0" w:color="auto"/>
            </w:tcBorders>
          </w:tcPr>
          <w:p w:rsidR="009365EC" w:rsidRPr="00BD2614" w:rsidRDefault="009365EC" w:rsidP="0076072C">
            <w:pPr>
              <w:spacing w:line="0" w:lineRule="atLeast"/>
              <w:rPr>
                <w:rFonts w:ascii="Times New Roman" w:eastAsia="Times New Roman" w:hAnsi="Times New Roman" w:cs="Times New Roman"/>
                <w:sz w:val="24"/>
                <w:szCs w:val="24"/>
              </w:rPr>
            </w:pPr>
          </w:p>
        </w:tc>
      </w:tr>
      <w:tr w:rsidR="008657F1"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8657F1" w:rsidRPr="00BD2614" w:rsidRDefault="008657F1"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Dòng điện định mức</w:t>
            </w:r>
          </w:p>
        </w:tc>
        <w:tc>
          <w:tcPr>
            <w:tcW w:w="1417"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jc w:val="center"/>
              <w:rPr>
                <w:rFonts w:ascii="Times New Roman" w:eastAsia="Times New Roman" w:hAnsi="Times New Roman" w:cs="Times New Roman"/>
                <w:w w:val="95"/>
                <w:sz w:val="24"/>
                <w:szCs w:val="24"/>
              </w:rPr>
            </w:pPr>
          </w:p>
        </w:tc>
        <w:tc>
          <w:tcPr>
            <w:tcW w:w="1080"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w w:val="95"/>
                <w:sz w:val="24"/>
                <w:szCs w:val="24"/>
              </w:rPr>
            </w:pPr>
            <w:r w:rsidRPr="00BD2614">
              <w:rPr>
                <w:rFonts w:ascii="Times New Roman" w:eastAsia="Times New Roman" w:hAnsi="Times New Roman" w:cs="Times New Roman"/>
                <w:w w:val="95"/>
                <w:sz w:val="24"/>
                <w:szCs w:val="24"/>
              </w:rPr>
              <w:t>A</w:t>
            </w:r>
          </w:p>
        </w:tc>
        <w:tc>
          <w:tcPr>
            <w:tcW w:w="1598" w:type="dxa"/>
            <w:tcBorders>
              <w:bottom w:val="single" w:sz="8" w:space="0" w:color="auto"/>
              <w:right w:val="single" w:sz="8" w:space="0" w:color="auto"/>
            </w:tcBorders>
            <w:shd w:val="clear" w:color="auto" w:fill="auto"/>
            <w:vAlign w:val="bottom"/>
          </w:tcPr>
          <w:p w:rsidR="008657F1" w:rsidRPr="00BD2614" w:rsidRDefault="008657F1" w:rsidP="003822AF">
            <w:pPr>
              <w:spacing w:line="280"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Theo công suất bình tụ hoặc</w:t>
            </w:r>
            <w:r>
              <w:rPr>
                <w:rFonts w:ascii="Times New Roman" w:eastAsia="Times New Roman" w:hAnsi="Times New Roman" w:cs="Times New Roman"/>
                <w:sz w:val="24"/>
                <w:szCs w:val="24"/>
              </w:rPr>
              <w:t xml:space="preserve"> </w:t>
            </w:r>
            <w:r w:rsidRPr="00BD2614">
              <w:rPr>
                <w:rFonts w:ascii="Times New Roman" w:eastAsia="Times New Roman" w:hAnsi="Times New Roman" w:cs="Times New Roman"/>
                <w:w w:val="99"/>
                <w:sz w:val="24"/>
                <w:szCs w:val="24"/>
              </w:rPr>
              <w:t>nhóm tụ ứng với cấp điều khiển</w:t>
            </w:r>
          </w:p>
        </w:tc>
        <w:tc>
          <w:tcPr>
            <w:tcW w:w="1598" w:type="dxa"/>
            <w:tcBorders>
              <w:bottom w:val="single" w:sz="8" w:space="0" w:color="auto"/>
              <w:right w:val="single" w:sz="8" w:space="0" w:color="auto"/>
            </w:tcBorders>
          </w:tcPr>
          <w:p w:rsidR="008657F1" w:rsidRPr="00BD2614" w:rsidRDefault="008657F1" w:rsidP="0076072C">
            <w:pPr>
              <w:spacing w:line="0" w:lineRule="atLeast"/>
              <w:rPr>
                <w:rFonts w:ascii="Times New Roman" w:eastAsia="Times New Roman" w:hAnsi="Times New Roman" w:cs="Times New Roman"/>
                <w:sz w:val="24"/>
                <w:szCs w:val="24"/>
              </w:rPr>
            </w:pPr>
          </w:p>
        </w:tc>
      </w:tr>
      <w:tr w:rsidR="008657F1"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8657F1" w:rsidRPr="00BD2614" w:rsidRDefault="008657F1"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nguồn điều khiển</w:t>
            </w:r>
          </w:p>
        </w:tc>
        <w:tc>
          <w:tcPr>
            <w:tcW w:w="1417"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jc w:val="center"/>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VAC</w:t>
            </w:r>
          </w:p>
        </w:tc>
        <w:tc>
          <w:tcPr>
            <w:tcW w:w="1598"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230</w:t>
            </w:r>
          </w:p>
        </w:tc>
        <w:tc>
          <w:tcPr>
            <w:tcW w:w="1598" w:type="dxa"/>
            <w:tcBorders>
              <w:bottom w:val="single" w:sz="8" w:space="0" w:color="auto"/>
              <w:right w:val="single" w:sz="8" w:space="0" w:color="auto"/>
            </w:tcBorders>
          </w:tcPr>
          <w:p w:rsidR="008657F1" w:rsidRPr="00BD2614" w:rsidRDefault="008657F1" w:rsidP="0076072C">
            <w:pPr>
              <w:spacing w:line="0" w:lineRule="atLeast"/>
              <w:rPr>
                <w:rFonts w:ascii="Times New Roman" w:eastAsia="Times New Roman" w:hAnsi="Times New Roman" w:cs="Times New Roman"/>
                <w:sz w:val="24"/>
                <w:szCs w:val="24"/>
              </w:rPr>
            </w:pPr>
          </w:p>
        </w:tc>
      </w:tr>
      <w:tr w:rsidR="008657F1"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8657F1" w:rsidRPr="00BD2614" w:rsidRDefault="008657F1"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Tiếp điểm chính thường hở</w:t>
            </w:r>
          </w:p>
        </w:tc>
        <w:tc>
          <w:tcPr>
            <w:tcW w:w="1417"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jc w:val="center"/>
              <w:rPr>
                <w:rFonts w:ascii="Times New Roman" w:eastAsia="Times New Roman" w:hAnsi="Times New Roman" w:cs="Times New Roman"/>
                <w:w w:val="98"/>
                <w:sz w:val="24"/>
                <w:szCs w:val="24"/>
              </w:rPr>
            </w:pPr>
          </w:p>
        </w:tc>
        <w:tc>
          <w:tcPr>
            <w:tcW w:w="1598"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w w:val="98"/>
                <w:sz w:val="24"/>
                <w:szCs w:val="24"/>
              </w:rPr>
              <w:t>3N0</w:t>
            </w:r>
          </w:p>
        </w:tc>
        <w:tc>
          <w:tcPr>
            <w:tcW w:w="1598" w:type="dxa"/>
            <w:tcBorders>
              <w:bottom w:val="single" w:sz="8" w:space="0" w:color="auto"/>
              <w:right w:val="single" w:sz="8" w:space="0" w:color="auto"/>
            </w:tcBorders>
          </w:tcPr>
          <w:p w:rsidR="008657F1" w:rsidRPr="00BD2614" w:rsidRDefault="008657F1" w:rsidP="0076072C">
            <w:pPr>
              <w:spacing w:line="0" w:lineRule="atLeast"/>
              <w:rPr>
                <w:rFonts w:ascii="Times New Roman" w:eastAsia="Times New Roman" w:hAnsi="Times New Roman" w:cs="Times New Roman"/>
                <w:sz w:val="24"/>
                <w:szCs w:val="24"/>
              </w:rPr>
            </w:pPr>
          </w:p>
        </w:tc>
      </w:tr>
      <w:tr w:rsidR="008657F1"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8657F1" w:rsidRPr="00BD2614" w:rsidRDefault="008657F1"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Tiếp điểm phụ</w:t>
            </w:r>
          </w:p>
        </w:tc>
        <w:tc>
          <w:tcPr>
            <w:tcW w:w="1417"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jc w:val="center"/>
              <w:rPr>
                <w:rFonts w:ascii="Times New Roman" w:eastAsia="Times New Roman" w:hAnsi="Times New Roman" w:cs="Times New Roman"/>
                <w:w w:val="99"/>
                <w:sz w:val="24"/>
                <w:szCs w:val="24"/>
              </w:rPr>
            </w:pPr>
          </w:p>
        </w:tc>
        <w:tc>
          <w:tcPr>
            <w:tcW w:w="1598"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Nhà thầu tùy chọn</w:t>
            </w:r>
          </w:p>
        </w:tc>
        <w:tc>
          <w:tcPr>
            <w:tcW w:w="1598" w:type="dxa"/>
            <w:tcBorders>
              <w:bottom w:val="single" w:sz="8" w:space="0" w:color="auto"/>
              <w:right w:val="single" w:sz="8" w:space="0" w:color="auto"/>
            </w:tcBorders>
          </w:tcPr>
          <w:p w:rsidR="008657F1" w:rsidRPr="00BD2614" w:rsidRDefault="008657F1" w:rsidP="0076072C">
            <w:pPr>
              <w:spacing w:line="0" w:lineRule="atLeast"/>
              <w:rPr>
                <w:rFonts w:ascii="Times New Roman" w:eastAsia="Times New Roman" w:hAnsi="Times New Roman" w:cs="Times New Roman"/>
                <w:sz w:val="24"/>
                <w:szCs w:val="24"/>
              </w:rPr>
            </w:pPr>
          </w:p>
        </w:tc>
      </w:tr>
      <w:tr w:rsidR="008657F1"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8657F1" w:rsidRPr="00BD2614" w:rsidRDefault="008657F1"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Khả năng cắt dòng điện đỉnh:</w:t>
            </w:r>
          </w:p>
        </w:tc>
        <w:tc>
          <w:tcPr>
            <w:tcW w:w="1417"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jc w:val="center"/>
              <w:rPr>
                <w:rFonts w:ascii="Times New Roman" w:eastAsia="Times New Roman" w:hAnsi="Times New Roman" w:cs="Times New Roman"/>
                <w:w w:val="95"/>
                <w:sz w:val="24"/>
                <w:szCs w:val="24"/>
              </w:rPr>
            </w:pPr>
          </w:p>
        </w:tc>
        <w:tc>
          <w:tcPr>
            <w:tcW w:w="1080"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w w:val="95"/>
                <w:sz w:val="24"/>
                <w:szCs w:val="24"/>
              </w:rPr>
            </w:pPr>
            <w:r w:rsidRPr="00BD2614">
              <w:rPr>
                <w:rFonts w:ascii="Times New Roman" w:eastAsia="Times New Roman" w:hAnsi="Times New Roman" w:cs="Times New Roman"/>
                <w:w w:val="95"/>
                <w:sz w:val="24"/>
                <w:szCs w:val="24"/>
              </w:rPr>
              <w:t>A</w:t>
            </w:r>
          </w:p>
        </w:tc>
        <w:tc>
          <w:tcPr>
            <w:tcW w:w="1598"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≥200In</w:t>
            </w:r>
          </w:p>
        </w:tc>
        <w:tc>
          <w:tcPr>
            <w:tcW w:w="1598" w:type="dxa"/>
            <w:tcBorders>
              <w:bottom w:val="single" w:sz="8" w:space="0" w:color="auto"/>
              <w:right w:val="single" w:sz="8" w:space="0" w:color="auto"/>
            </w:tcBorders>
          </w:tcPr>
          <w:p w:rsidR="008657F1" w:rsidRPr="00BD2614" w:rsidRDefault="008657F1" w:rsidP="0076072C">
            <w:pPr>
              <w:spacing w:line="0" w:lineRule="atLeast"/>
              <w:rPr>
                <w:rFonts w:ascii="Times New Roman" w:eastAsia="Times New Roman" w:hAnsi="Times New Roman" w:cs="Times New Roman"/>
                <w:sz w:val="24"/>
                <w:szCs w:val="24"/>
              </w:rPr>
            </w:pPr>
          </w:p>
        </w:tc>
      </w:tr>
      <w:tr w:rsidR="008657F1"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8657F1" w:rsidRPr="00BD2614" w:rsidRDefault="008657F1"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Số lần đóng cắt có tải:</w:t>
            </w:r>
          </w:p>
        </w:tc>
        <w:tc>
          <w:tcPr>
            <w:tcW w:w="1417"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jc w:val="center"/>
              <w:rPr>
                <w:rFonts w:ascii="Times New Roman" w:eastAsia="Times New Roman" w:hAnsi="Times New Roman" w:cs="Times New Roman"/>
                <w:w w:val="98"/>
                <w:sz w:val="24"/>
                <w:szCs w:val="24"/>
              </w:rPr>
            </w:pPr>
          </w:p>
        </w:tc>
        <w:tc>
          <w:tcPr>
            <w:tcW w:w="1080"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Lần</w:t>
            </w:r>
          </w:p>
        </w:tc>
        <w:tc>
          <w:tcPr>
            <w:tcW w:w="1598"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≥250.000</w:t>
            </w:r>
          </w:p>
        </w:tc>
        <w:tc>
          <w:tcPr>
            <w:tcW w:w="1598" w:type="dxa"/>
            <w:tcBorders>
              <w:bottom w:val="single" w:sz="8" w:space="0" w:color="auto"/>
              <w:right w:val="single" w:sz="8" w:space="0" w:color="auto"/>
            </w:tcBorders>
          </w:tcPr>
          <w:p w:rsidR="008657F1" w:rsidRPr="00BD2614" w:rsidRDefault="008657F1" w:rsidP="0076072C">
            <w:pPr>
              <w:spacing w:line="0" w:lineRule="atLeast"/>
              <w:rPr>
                <w:rFonts w:ascii="Times New Roman" w:eastAsia="Times New Roman" w:hAnsi="Times New Roman" w:cs="Times New Roman"/>
                <w:sz w:val="24"/>
                <w:szCs w:val="24"/>
              </w:rPr>
            </w:pPr>
          </w:p>
        </w:tc>
      </w:tr>
      <w:tr w:rsidR="008657F1"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8657F1" w:rsidRPr="00BD2614" w:rsidRDefault="008657F1"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Số lần thao tác định mức trong 1 giờ:</w:t>
            </w:r>
          </w:p>
        </w:tc>
        <w:tc>
          <w:tcPr>
            <w:tcW w:w="1417"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jc w:val="center"/>
              <w:rPr>
                <w:rFonts w:ascii="Times New Roman" w:eastAsia="Times New Roman" w:hAnsi="Times New Roman" w:cs="Times New Roman"/>
                <w:w w:val="98"/>
                <w:sz w:val="24"/>
                <w:szCs w:val="24"/>
              </w:rPr>
            </w:pPr>
          </w:p>
        </w:tc>
        <w:tc>
          <w:tcPr>
            <w:tcW w:w="1080"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Lần</w:t>
            </w:r>
          </w:p>
        </w:tc>
        <w:tc>
          <w:tcPr>
            <w:tcW w:w="1598"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≥240</w:t>
            </w:r>
          </w:p>
        </w:tc>
        <w:tc>
          <w:tcPr>
            <w:tcW w:w="1598" w:type="dxa"/>
            <w:tcBorders>
              <w:bottom w:val="single" w:sz="8" w:space="0" w:color="auto"/>
              <w:right w:val="single" w:sz="8" w:space="0" w:color="auto"/>
            </w:tcBorders>
          </w:tcPr>
          <w:p w:rsidR="008657F1" w:rsidRPr="00BD2614" w:rsidRDefault="008657F1" w:rsidP="0076072C">
            <w:pPr>
              <w:spacing w:line="0" w:lineRule="atLeast"/>
              <w:rPr>
                <w:rFonts w:ascii="Times New Roman" w:eastAsia="Times New Roman" w:hAnsi="Times New Roman" w:cs="Times New Roman"/>
                <w:sz w:val="24"/>
                <w:szCs w:val="24"/>
              </w:rPr>
            </w:pPr>
          </w:p>
        </w:tc>
      </w:tr>
      <w:tr w:rsidR="008657F1"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8657F1" w:rsidRPr="00BD2614" w:rsidRDefault="008657F1"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Tài liệu mô tả contactor</w:t>
            </w:r>
          </w:p>
        </w:tc>
        <w:tc>
          <w:tcPr>
            <w:tcW w:w="1417"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jc w:val="center"/>
              <w:rPr>
                <w:rFonts w:ascii="Times New Roman" w:eastAsia="Times New Roman" w:hAnsi="Times New Roman" w:cs="Times New Roman"/>
                <w:w w:val="98"/>
                <w:sz w:val="24"/>
                <w:szCs w:val="24"/>
              </w:rPr>
            </w:pPr>
          </w:p>
        </w:tc>
        <w:tc>
          <w:tcPr>
            <w:tcW w:w="1598"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Có</w:t>
            </w:r>
          </w:p>
        </w:tc>
        <w:tc>
          <w:tcPr>
            <w:tcW w:w="1598" w:type="dxa"/>
            <w:tcBorders>
              <w:bottom w:val="single" w:sz="8" w:space="0" w:color="auto"/>
              <w:right w:val="single" w:sz="8" w:space="0" w:color="auto"/>
            </w:tcBorders>
          </w:tcPr>
          <w:p w:rsidR="008657F1" w:rsidRPr="00BD2614" w:rsidRDefault="008657F1" w:rsidP="0076072C">
            <w:pPr>
              <w:spacing w:line="0" w:lineRule="atLeast"/>
              <w:rPr>
                <w:rFonts w:ascii="Times New Roman" w:eastAsia="Times New Roman" w:hAnsi="Times New Roman" w:cs="Times New Roman"/>
                <w:sz w:val="24"/>
                <w:szCs w:val="24"/>
              </w:rPr>
            </w:pPr>
          </w:p>
        </w:tc>
      </w:tr>
      <w:tr w:rsidR="008657F1"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8657F1" w:rsidRPr="00BD2614" w:rsidRDefault="008657F1"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bản vẽ đấu nối, lắp đặt, kích thước</w:t>
            </w:r>
          </w:p>
        </w:tc>
        <w:tc>
          <w:tcPr>
            <w:tcW w:w="1417"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jc w:val="center"/>
              <w:rPr>
                <w:rFonts w:ascii="Times New Roman" w:eastAsia="Times New Roman" w:hAnsi="Times New Roman" w:cs="Times New Roman"/>
                <w:w w:val="98"/>
                <w:sz w:val="24"/>
                <w:szCs w:val="24"/>
              </w:rPr>
            </w:pPr>
          </w:p>
        </w:tc>
        <w:tc>
          <w:tcPr>
            <w:tcW w:w="1598"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Có</w:t>
            </w:r>
          </w:p>
        </w:tc>
        <w:tc>
          <w:tcPr>
            <w:tcW w:w="1598" w:type="dxa"/>
            <w:tcBorders>
              <w:bottom w:val="single" w:sz="8" w:space="0" w:color="auto"/>
              <w:right w:val="single" w:sz="8" w:space="0" w:color="auto"/>
            </w:tcBorders>
          </w:tcPr>
          <w:p w:rsidR="008657F1" w:rsidRPr="00BD2614" w:rsidRDefault="008657F1" w:rsidP="0076072C">
            <w:pPr>
              <w:spacing w:line="0" w:lineRule="atLeast"/>
              <w:rPr>
                <w:rFonts w:ascii="Times New Roman" w:eastAsia="Times New Roman" w:hAnsi="Times New Roman" w:cs="Times New Roman"/>
                <w:sz w:val="24"/>
                <w:szCs w:val="24"/>
              </w:rPr>
            </w:pPr>
          </w:p>
        </w:tc>
      </w:tr>
      <w:tr w:rsidR="008657F1"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8657F1" w:rsidRPr="00BD2614" w:rsidRDefault="008657F1" w:rsidP="0076072C">
            <w:pPr>
              <w:spacing w:line="27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biên bản thí nghiệm Type Tests và</w:t>
            </w:r>
          </w:p>
        </w:tc>
        <w:tc>
          <w:tcPr>
            <w:tcW w:w="1417"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jc w:val="center"/>
              <w:rPr>
                <w:rFonts w:ascii="Times New Roman" w:eastAsia="Times New Roman" w:hAnsi="Times New Roman" w:cs="Times New Roman"/>
                <w:w w:val="98"/>
                <w:sz w:val="24"/>
                <w:szCs w:val="24"/>
              </w:rPr>
            </w:pPr>
          </w:p>
        </w:tc>
        <w:tc>
          <w:tcPr>
            <w:tcW w:w="1598"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Có</w:t>
            </w:r>
          </w:p>
        </w:tc>
        <w:tc>
          <w:tcPr>
            <w:tcW w:w="1598" w:type="dxa"/>
            <w:tcBorders>
              <w:bottom w:val="single" w:sz="8" w:space="0" w:color="auto"/>
              <w:right w:val="single" w:sz="8" w:space="0" w:color="auto"/>
            </w:tcBorders>
          </w:tcPr>
          <w:p w:rsidR="008657F1" w:rsidRPr="00BD2614" w:rsidRDefault="008657F1" w:rsidP="0076072C">
            <w:pPr>
              <w:spacing w:line="0" w:lineRule="atLeast"/>
              <w:rPr>
                <w:rFonts w:ascii="Times New Roman" w:eastAsia="Times New Roman" w:hAnsi="Times New Roman" w:cs="Times New Roman"/>
                <w:sz w:val="24"/>
                <w:szCs w:val="24"/>
              </w:rPr>
            </w:pPr>
          </w:p>
        </w:tc>
      </w:tr>
      <w:tr w:rsidR="008657F1"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8657F1" w:rsidRPr="00BD2614" w:rsidRDefault="008657F1"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Routine Test</w:t>
            </w:r>
          </w:p>
        </w:tc>
        <w:tc>
          <w:tcPr>
            <w:tcW w:w="1417"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tcPr>
          <w:p w:rsidR="008657F1" w:rsidRPr="00BD2614" w:rsidRDefault="008657F1" w:rsidP="0076072C">
            <w:pPr>
              <w:spacing w:line="0" w:lineRule="atLeast"/>
              <w:rPr>
                <w:rFonts w:ascii="Times New Roman" w:eastAsia="Times New Roman" w:hAnsi="Times New Roman" w:cs="Times New Roman"/>
                <w:sz w:val="24"/>
                <w:szCs w:val="24"/>
              </w:rPr>
            </w:pPr>
          </w:p>
        </w:tc>
      </w:tr>
      <w:tr w:rsidR="008657F1"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8657F1" w:rsidRPr="00BD2614" w:rsidRDefault="008657F1"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đặc tính khác</w:t>
            </w:r>
          </w:p>
        </w:tc>
        <w:tc>
          <w:tcPr>
            <w:tcW w:w="1417"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jc w:val="center"/>
              <w:rPr>
                <w:rFonts w:ascii="Times New Roman" w:eastAsia="Times New Roman" w:hAnsi="Times New Roman" w:cs="Times New Roman"/>
                <w:w w:val="97"/>
                <w:sz w:val="24"/>
                <w:szCs w:val="24"/>
              </w:rPr>
            </w:pPr>
          </w:p>
        </w:tc>
        <w:tc>
          <w:tcPr>
            <w:tcW w:w="1598"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Nêu rõ</w:t>
            </w:r>
          </w:p>
        </w:tc>
        <w:tc>
          <w:tcPr>
            <w:tcW w:w="1598" w:type="dxa"/>
            <w:tcBorders>
              <w:bottom w:val="single" w:sz="8" w:space="0" w:color="auto"/>
              <w:right w:val="single" w:sz="8" w:space="0" w:color="auto"/>
            </w:tcBorders>
          </w:tcPr>
          <w:p w:rsidR="008657F1" w:rsidRPr="00BD2614" w:rsidRDefault="008657F1" w:rsidP="0076072C">
            <w:pPr>
              <w:spacing w:line="0" w:lineRule="atLeast"/>
              <w:rPr>
                <w:rFonts w:ascii="Times New Roman" w:eastAsia="Times New Roman" w:hAnsi="Times New Roman" w:cs="Times New Roman"/>
                <w:sz w:val="24"/>
                <w:szCs w:val="24"/>
              </w:rPr>
            </w:pPr>
          </w:p>
        </w:tc>
      </w:tr>
      <w:tr w:rsidR="008657F1"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8657F1" w:rsidRPr="00BD2614" w:rsidRDefault="008657F1" w:rsidP="0076072C">
            <w:pPr>
              <w:spacing w:line="285" w:lineRule="exact"/>
              <w:ind w:right="13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4</w:t>
            </w:r>
          </w:p>
        </w:tc>
        <w:tc>
          <w:tcPr>
            <w:tcW w:w="3513" w:type="dxa"/>
            <w:tcBorders>
              <w:bottom w:val="single" w:sz="8" w:space="0" w:color="auto"/>
            </w:tcBorders>
            <w:shd w:val="clear" w:color="auto" w:fill="auto"/>
            <w:vAlign w:val="bottom"/>
          </w:tcPr>
          <w:p w:rsidR="008657F1" w:rsidRPr="00BD2614" w:rsidRDefault="008657F1" w:rsidP="0076072C">
            <w:pPr>
              <w:spacing w:line="0" w:lineRule="atLeast"/>
              <w:ind w:left="10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Bộ điều khiển tụ bù</w:t>
            </w:r>
          </w:p>
        </w:tc>
        <w:tc>
          <w:tcPr>
            <w:tcW w:w="1417"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tcPr>
          <w:p w:rsidR="008657F1" w:rsidRPr="00BD2614" w:rsidRDefault="008657F1" w:rsidP="0076072C">
            <w:pPr>
              <w:spacing w:line="0" w:lineRule="atLeast"/>
              <w:rPr>
                <w:rFonts w:ascii="Times New Roman" w:eastAsia="Times New Roman" w:hAnsi="Times New Roman" w:cs="Times New Roman"/>
                <w:sz w:val="24"/>
                <w:szCs w:val="24"/>
              </w:rPr>
            </w:pPr>
          </w:p>
        </w:tc>
      </w:tr>
      <w:tr w:rsidR="008657F1"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8657F1" w:rsidRPr="00BD2614" w:rsidRDefault="008657F1"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Nhà sản xuất</w:t>
            </w:r>
          </w:p>
        </w:tc>
        <w:tc>
          <w:tcPr>
            <w:tcW w:w="1417"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jc w:val="center"/>
              <w:rPr>
                <w:rFonts w:ascii="Times New Roman" w:eastAsia="Times New Roman" w:hAnsi="Times New Roman" w:cs="Times New Roman"/>
                <w:w w:val="97"/>
                <w:sz w:val="24"/>
                <w:szCs w:val="24"/>
              </w:rPr>
            </w:pPr>
          </w:p>
        </w:tc>
        <w:tc>
          <w:tcPr>
            <w:tcW w:w="1598"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Nêu rõ</w:t>
            </w:r>
          </w:p>
        </w:tc>
        <w:tc>
          <w:tcPr>
            <w:tcW w:w="1598" w:type="dxa"/>
            <w:tcBorders>
              <w:bottom w:val="single" w:sz="8" w:space="0" w:color="auto"/>
              <w:right w:val="single" w:sz="8" w:space="0" w:color="auto"/>
            </w:tcBorders>
          </w:tcPr>
          <w:p w:rsidR="008657F1" w:rsidRPr="00BD2614" w:rsidRDefault="008657F1" w:rsidP="0076072C">
            <w:pPr>
              <w:spacing w:line="0" w:lineRule="atLeast"/>
              <w:rPr>
                <w:rFonts w:ascii="Times New Roman" w:eastAsia="Times New Roman" w:hAnsi="Times New Roman" w:cs="Times New Roman"/>
                <w:sz w:val="24"/>
                <w:szCs w:val="24"/>
              </w:rPr>
            </w:pPr>
          </w:p>
        </w:tc>
      </w:tr>
      <w:tr w:rsidR="008657F1"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8657F1" w:rsidRPr="00BD2614" w:rsidRDefault="008657F1"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Nước sản xuất</w:t>
            </w:r>
          </w:p>
        </w:tc>
        <w:tc>
          <w:tcPr>
            <w:tcW w:w="1417"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jc w:val="center"/>
              <w:rPr>
                <w:rFonts w:ascii="Times New Roman" w:eastAsia="Times New Roman" w:hAnsi="Times New Roman" w:cs="Times New Roman"/>
                <w:w w:val="97"/>
                <w:sz w:val="24"/>
                <w:szCs w:val="24"/>
              </w:rPr>
            </w:pPr>
          </w:p>
        </w:tc>
        <w:tc>
          <w:tcPr>
            <w:tcW w:w="1598"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Nêu rõ</w:t>
            </w:r>
          </w:p>
        </w:tc>
        <w:tc>
          <w:tcPr>
            <w:tcW w:w="1598" w:type="dxa"/>
            <w:tcBorders>
              <w:bottom w:val="single" w:sz="8" w:space="0" w:color="auto"/>
              <w:right w:val="single" w:sz="8" w:space="0" w:color="auto"/>
            </w:tcBorders>
          </w:tcPr>
          <w:p w:rsidR="008657F1" w:rsidRPr="00BD2614" w:rsidRDefault="008657F1" w:rsidP="0076072C">
            <w:pPr>
              <w:spacing w:line="0" w:lineRule="atLeast"/>
              <w:rPr>
                <w:rFonts w:ascii="Times New Roman" w:eastAsia="Times New Roman" w:hAnsi="Times New Roman" w:cs="Times New Roman"/>
                <w:sz w:val="24"/>
                <w:szCs w:val="24"/>
              </w:rPr>
            </w:pPr>
          </w:p>
        </w:tc>
      </w:tr>
      <w:tr w:rsidR="008657F1"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8657F1" w:rsidRPr="00BD2614" w:rsidRDefault="008657F1"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Nguồn cấp:</w:t>
            </w:r>
          </w:p>
        </w:tc>
        <w:tc>
          <w:tcPr>
            <w:tcW w:w="1417"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jc w:val="center"/>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VAC</w:t>
            </w:r>
          </w:p>
        </w:tc>
        <w:tc>
          <w:tcPr>
            <w:tcW w:w="1598"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220-240/380-415</w:t>
            </w:r>
          </w:p>
        </w:tc>
        <w:tc>
          <w:tcPr>
            <w:tcW w:w="1598" w:type="dxa"/>
            <w:tcBorders>
              <w:bottom w:val="single" w:sz="8" w:space="0" w:color="auto"/>
              <w:right w:val="single" w:sz="8" w:space="0" w:color="auto"/>
            </w:tcBorders>
          </w:tcPr>
          <w:p w:rsidR="008657F1" w:rsidRPr="00BD2614" w:rsidRDefault="008657F1" w:rsidP="0076072C">
            <w:pPr>
              <w:spacing w:line="0" w:lineRule="atLeast"/>
              <w:rPr>
                <w:rFonts w:ascii="Times New Roman" w:eastAsia="Times New Roman" w:hAnsi="Times New Roman" w:cs="Times New Roman"/>
                <w:sz w:val="24"/>
                <w:szCs w:val="24"/>
              </w:rPr>
            </w:pPr>
          </w:p>
        </w:tc>
      </w:tr>
      <w:tr w:rsidR="008657F1"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8657F1" w:rsidRPr="00BD2614" w:rsidRDefault="008657F1"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Số cấp điều khiển đầu ra</w:t>
            </w:r>
          </w:p>
        </w:tc>
        <w:tc>
          <w:tcPr>
            <w:tcW w:w="1417"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Tùy chọn</w:t>
            </w:r>
          </w:p>
        </w:tc>
        <w:tc>
          <w:tcPr>
            <w:tcW w:w="1598" w:type="dxa"/>
            <w:tcBorders>
              <w:bottom w:val="single" w:sz="8" w:space="0" w:color="auto"/>
              <w:right w:val="single" w:sz="8" w:space="0" w:color="auto"/>
            </w:tcBorders>
          </w:tcPr>
          <w:p w:rsidR="008657F1" w:rsidRPr="00BD2614" w:rsidRDefault="008657F1" w:rsidP="0076072C">
            <w:pPr>
              <w:spacing w:line="0" w:lineRule="atLeast"/>
              <w:rPr>
                <w:rFonts w:ascii="Times New Roman" w:eastAsia="Times New Roman" w:hAnsi="Times New Roman" w:cs="Times New Roman"/>
                <w:sz w:val="24"/>
                <w:szCs w:val="24"/>
              </w:rPr>
            </w:pPr>
          </w:p>
        </w:tc>
      </w:tr>
      <w:tr w:rsidR="008657F1"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8657F1" w:rsidRPr="00BD2614" w:rsidRDefault="008657F1"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Tần số</w:t>
            </w:r>
          </w:p>
        </w:tc>
        <w:tc>
          <w:tcPr>
            <w:tcW w:w="1417"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jc w:val="center"/>
              <w:rPr>
                <w:rFonts w:ascii="Times New Roman" w:eastAsia="Times New Roman" w:hAnsi="Times New Roman" w:cs="Times New Roman"/>
                <w:w w:val="98"/>
                <w:sz w:val="24"/>
                <w:szCs w:val="24"/>
              </w:rPr>
            </w:pPr>
          </w:p>
        </w:tc>
        <w:tc>
          <w:tcPr>
            <w:tcW w:w="1080"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Hz</w:t>
            </w:r>
          </w:p>
        </w:tc>
        <w:tc>
          <w:tcPr>
            <w:tcW w:w="1598"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50</w:t>
            </w:r>
          </w:p>
        </w:tc>
        <w:tc>
          <w:tcPr>
            <w:tcW w:w="1598" w:type="dxa"/>
            <w:tcBorders>
              <w:bottom w:val="single" w:sz="8" w:space="0" w:color="auto"/>
              <w:right w:val="single" w:sz="8" w:space="0" w:color="auto"/>
            </w:tcBorders>
          </w:tcPr>
          <w:p w:rsidR="008657F1" w:rsidRPr="00BD2614" w:rsidRDefault="008657F1" w:rsidP="0076072C">
            <w:pPr>
              <w:spacing w:line="0" w:lineRule="atLeast"/>
              <w:rPr>
                <w:rFonts w:ascii="Times New Roman" w:eastAsia="Times New Roman" w:hAnsi="Times New Roman" w:cs="Times New Roman"/>
                <w:sz w:val="24"/>
                <w:szCs w:val="24"/>
              </w:rPr>
            </w:pPr>
          </w:p>
        </w:tc>
      </w:tr>
      <w:tr w:rsidR="008657F1"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8657F1" w:rsidRPr="00BD2614" w:rsidRDefault="008657F1"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Dòng điện đầu vào</w:t>
            </w:r>
          </w:p>
        </w:tc>
        <w:tc>
          <w:tcPr>
            <w:tcW w:w="1417"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jc w:val="center"/>
              <w:rPr>
                <w:rFonts w:ascii="Times New Roman" w:eastAsia="Times New Roman" w:hAnsi="Times New Roman" w:cs="Times New Roman"/>
                <w:w w:val="95"/>
                <w:sz w:val="24"/>
                <w:szCs w:val="24"/>
              </w:rPr>
            </w:pPr>
          </w:p>
        </w:tc>
        <w:tc>
          <w:tcPr>
            <w:tcW w:w="1080"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w w:val="95"/>
                <w:sz w:val="24"/>
                <w:szCs w:val="24"/>
              </w:rPr>
            </w:pPr>
            <w:r w:rsidRPr="00BD2614">
              <w:rPr>
                <w:rFonts w:ascii="Times New Roman" w:eastAsia="Times New Roman" w:hAnsi="Times New Roman" w:cs="Times New Roman"/>
                <w:w w:val="95"/>
                <w:sz w:val="24"/>
                <w:szCs w:val="24"/>
              </w:rPr>
              <w:t>A</w:t>
            </w:r>
          </w:p>
        </w:tc>
        <w:tc>
          <w:tcPr>
            <w:tcW w:w="1598"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5</w:t>
            </w:r>
          </w:p>
        </w:tc>
        <w:tc>
          <w:tcPr>
            <w:tcW w:w="1598" w:type="dxa"/>
            <w:tcBorders>
              <w:bottom w:val="single" w:sz="8" w:space="0" w:color="auto"/>
              <w:right w:val="single" w:sz="8" w:space="0" w:color="auto"/>
            </w:tcBorders>
          </w:tcPr>
          <w:p w:rsidR="008657F1" w:rsidRPr="00BD2614" w:rsidRDefault="008657F1" w:rsidP="0076072C">
            <w:pPr>
              <w:spacing w:line="0" w:lineRule="atLeast"/>
              <w:rPr>
                <w:rFonts w:ascii="Times New Roman" w:eastAsia="Times New Roman" w:hAnsi="Times New Roman" w:cs="Times New Roman"/>
                <w:sz w:val="24"/>
                <w:szCs w:val="24"/>
              </w:rPr>
            </w:pPr>
          </w:p>
        </w:tc>
      </w:tr>
      <w:tr w:rsidR="008657F1"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8657F1" w:rsidRPr="00BD2614" w:rsidRDefault="008657F1"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Số tiếp điểm đầu ra</w:t>
            </w:r>
          </w:p>
        </w:tc>
        <w:tc>
          <w:tcPr>
            <w:tcW w:w="1417"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Tùy chọn</w:t>
            </w:r>
          </w:p>
        </w:tc>
        <w:tc>
          <w:tcPr>
            <w:tcW w:w="1598" w:type="dxa"/>
            <w:tcBorders>
              <w:bottom w:val="single" w:sz="8" w:space="0" w:color="auto"/>
              <w:right w:val="single" w:sz="8" w:space="0" w:color="auto"/>
            </w:tcBorders>
          </w:tcPr>
          <w:p w:rsidR="008657F1" w:rsidRPr="00BD2614" w:rsidRDefault="008657F1" w:rsidP="0076072C">
            <w:pPr>
              <w:spacing w:line="0" w:lineRule="atLeast"/>
              <w:rPr>
                <w:rFonts w:ascii="Times New Roman" w:eastAsia="Times New Roman" w:hAnsi="Times New Roman" w:cs="Times New Roman"/>
                <w:sz w:val="24"/>
                <w:szCs w:val="24"/>
              </w:rPr>
            </w:pPr>
          </w:p>
        </w:tc>
      </w:tr>
      <w:tr w:rsidR="008657F1"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8657F1" w:rsidRPr="00BD2614" w:rsidRDefault="008657F1"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Độ bền tiếp điểm đầu ra</w:t>
            </w:r>
          </w:p>
        </w:tc>
        <w:tc>
          <w:tcPr>
            <w:tcW w:w="1417"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jc w:val="center"/>
              <w:rPr>
                <w:rFonts w:ascii="Times New Roman" w:eastAsia="Times New Roman" w:hAnsi="Times New Roman" w:cs="Times New Roman"/>
                <w:w w:val="98"/>
                <w:sz w:val="24"/>
                <w:szCs w:val="24"/>
              </w:rPr>
            </w:pPr>
          </w:p>
        </w:tc>
        <w:tc>
          <w:tcPr>
            <w:tcW w:w="1080"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Lần</w:t>
            </w:r>
          </w:p>
        </w:tc>
        <w:tc>
          <w:tcPr>
            <w:tcW w:w="1598"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100.000</w:t>
            </w:r>
          </w:p>
        </w:tc>
        <w:tc>
          <w:tcPr>
            <w:tcW w:w="1598" w:type="dxa"/>
            <w:tcBorders>
              <w:bottom w:val="single" w:sz="8" w:space="0" w:color="auto"/>
              <w:right w:val="single" w:sz="8" w:space="0" w:color="auto"/>
            </w:tcBorders>
          </w:tcPr>
          <w:p w:rsidR="008657F1" w:rsidRPr="00BD2614" w:rsidRDefault="008657F1" w:rsidP="0076072C">
            <w:pPr>
              <w:spacing w:line="0" w:lineRule="atLeast"/>
              <w:rPr>
                <w:rFonts w:ascii="Times New Roman" w:eastAsia="Times New Roman" w:hAnsi="Times New Roman" w:cs="Times New Roman"/>
                <w:sz w:val="24"/>
                <w:szCs w:val="24"/>
              </w:rPr>
            </w:pPr>
          </w:p>
        </w:tc>
      </w:tr>
      <w:tr w:rsidR="008657F1"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8657F1" w:rsidRPr="00BD2614" w:rsidRDefault="008657F1"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Chế độ điều khiển</w:t>
            </w:r>
          </w:p>
        </w:tc>
        <w:tc>
          <w:tcPr>
            <w:tcW w:w="1417"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Tự động</w:t>
            </w:r>
          </w:p>
        </w:tc>
        <w:tc>
          <w:tcPr>
            <w:tcW w:w="1598" w:type="dxa"/>
            <w:tcBorders>
              <w:bottom w:val="single" w:sz="8" w:space="0" w:color="auto"/>
              <w:right w:val="single" w:sz="8" w:space="0" w:color="auto"/>
            </w:tcBorders>
          </w:tcPr>
          <w:p w:rsidR="008657F1" w:rsidRPr="00BD2614" w:rsidRDefault="008657F1" w:rsidP="0076072C">
            <w:pPr>
              <w:spacing w:line="0" w:lineRule="atLeast"/>
              <w:rPr>
                <w:rFonts w:ascii="Times New Roman" w:eastAsia="Times New Roman" w:hAnsi="Times New Roman" w:cs="Times New Roman"/>
                <w:sz w:val="24"/>
                <w:szCs w:val="24"/>
              </w:rPr>
            </w:pPr>
          </w:p>
        </w:tc>
      </w:tr>
      <w:tr w:rsidR="008657F1"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3513" w:type="dxa"/>
            <w:tcBorders>
              <w:bottom w:val="single" w:sz="8" w:space="0" w:color="auto"/>
            </w:tcBorders>
            <w:shd w:val="clear" w:color="auto" w:fill="auto"/>
            <w:vAlign w:val="bottom"/>
          </w:tcPr>
          <w:p w:rsidR="008657F1" w:rsidRPr="00BD2614" w:rsidRDefault="008657F1" w:rsidP="0076072C">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Nhiệt độ làm việc:</w:t>
            </w:r>
          </w:p>
        </w:tc>
        <w:tc>
          <w:tcPr>
            <w:tcW w:w="1417" w:type="dxa"/>
            <w:tcBorders>
              <w:bottom w:val="single" w:sz="8" w:space="0" w:color="auto"/>
              <w:right w:val="single" w:sz="8" w:space="0" w:color="auto"/>
            </w:tcBorders>
            <w:shd w:val="clear" w:color="auto" w:fill="auto"/>
            <w:vAlign w:val="bottom"/>
          </w:tcPr>
          <w:p w:rsidR="008657F1" w:rsidRPr="00BD2614" w:rsidRDefault="008657F1" w:rsidP="0076072C">
            <w:pPr>
              <w:spacing w:line="423" w:lineRule="exact"/>
              <w:jc w:val="center"/>
              <w:rPr>
                <w:rFonts w:ascii="Times New Roman" w:eastAsia="Times New Roman" w:hAnsi="Times New Roman" w:cs="Times New Roman"/>
                <w:w w:val="85"/>
                <w:sz w:val="24"/>
                <w:szCs w:val="24"/>
                <w:vertAlign w:val="subscript"/>
              </w:rPr>
            </w:pPr>
          </w:p>
        </w:tc>
        <w:tc>
          <w:tcPr>
            <w:tcW w:w="1080" w:type="dxa"/>
            <w:tcBorders>
              <w:bottom w:val="single" w:sz="8" w:space="0" w:color="auto"/>
              <w:right w:val="single" w:sz="8" w:space="0" w:color="auto"/>
            </w:tcBorders>
            <w:shd w:val="clear" w:color="auto" w:fill="auto"/>
            <w:vAlign w:val="bottom"/>
          </w:tcPr>
          <w:p w:rsidR="008657F1" w:rsidRPr="00BD2614" w:rsidRDefault="008657F1" w:rsidP="003822AF">
            <w:pPr>
              <w:spacing w:line="423" w:lineRule="exact"/>
              <w:jc w:val="center"/>
              <w:rPr>
                <w:rFonts w:ascii="Times New Roman" w:eastAsia="Times New Roman" w:hAnsi="Times New Roman" w:cs="Times New Roman"/>
                <w:w w:val="85"/>
                <w:sz w:val="24"/>
                <w:szCs w:val="24"/>
                <w:vertAlign w:val="subscript"/>
              </w:rPr>
            </w:pPr>
            <w:r w:rsidRPr="00BD2614">
              <w:rPr>
                <w:rFonts w:ascii="Times New Roman" w:eastAsia="Times New Roman" w:hAnsi="Times New Roman" w:cs="Times New Roman"/>
                <w:w w:val="85"/>
                <w:sz w:val="24"/>
                <w:szCs w:val="24"/>
              </w:rPr>
              <w:t>0</w:t>
            </w:r>
            <w:r w:rsidRPr="00BD2614">
              <w:rPr>
                <w:rFonts w:ascii="Times New Roman" w:eastAsia="Times New Roman" w:hAnsi="Times New Roman" w:cs="Times New Roman"/>
                <w:w w:val="85"/>
                <w:sz w:val="24"/>
                <w:szCs w:val="24"/>
                <w:vertAlign w:val="subscript"/>
              </w:rPr>
              <w:t>C</w:t>
            </w:r>
          </w:p>
        </w:tc>
        <w:tc>
          <w:tcPr>
            <w:tcW w:w="1598"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0÷+55</w:t>
            </w:r>
          </w:p>
        </w:tc>
        <w:tc>
          <w:tcPr>
            <w:tcW w:w="1598" w:type="dxa"/>
            <w:tcBorders>
              <w:bottom w:val="single" w:sz="8" w:space="0" w:color="auto"/>
              <w:right w:val="single" w:sz="8" w:space="0" w:color="auto"/>
            </w:tcBorders>
          </w:tcPr>
          <w:p w:rsidR="008657F1" w:rsidRPr="00BD2614" w:rsidRDefault="008657F1" w:rsidP="0076072C">
            <w:pPr>
              <w:spacing w:line="0" w:lineRule="atLeast"/>
              <w:rPr>
                <w:rFonts w:ascii="Times New Roman" w:eastAsia="Times New Roman" w:hAnsi="Times New Roman" w:cs="Times New Roman"/>
                <w:sz w:val="24"/>
                <w:szCs w:val="24"/>
              </w:rPr>
            </w:pPr>
          </w:p>
        </w:tc>
      </w:tr>
      <w:tr w:rsidR="008657F1" w:rsidRPr="00BD2614" w:rsidTr="006A563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8657F1" w:rsidRPr="00BD2614" w:rsidRDefault="008657F1" w:rsidP="0076072C">
            <w:pPr>
              <w:spacing w:line="285" w:lineRule="exact"/>
              <w:ind w:right="13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5</w:t>
            </w:r>
          </w:p>
        </w:tc>
        <w:tc>
          <w:tcPr>
            <w:tcW w:w="3513" w:type="dxa"/>
            <w:tcBorders>
              <w:bottom w:val="single" w:sz="8" w:space="0" w:color="auto"/>
            </w:tcBorders>
            <w:shd w:val="clear" w:color="auto" w:fill="auto"/>
            <w:vAlign w:val="bottom"/>
          </w:tcPr>
          <w:p w:rsidR="008657F1" w:rsidRPr="00BD2614" w:rsidRDefault="008657F1" w:rsidP="0076072C">
            <w:pPr>
              <w:spacing w:line="0" w:lineRule="atLeast"/>
              <w:ind w:left="10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Tụ bù hạ thế</w:t>
            </w:r>
          </w:p>
        </w:tc>
        <w:tc>
          <w:tcPr>
            <w:tcW w:w="1417" w:type="dxa"/>
            <w:tcBorders>
              <w:bottom w:val="single" w:sz="8" w:space="0" w:color="auto"/>
              <w:right w:val="single" w:sz="8" w:space="0" w:color="auto"/>
            </w:tcBorders>
            <w:shd w:val="clear" w:color="auto" w:fill="auto"/>
            <w:vAlign w:val="bottom"/>
          </w:tcPr>
          <w:p w:rsidR="008657F1" w:rsidRPr="00BD2614" w:rsidRDefault="008657F1" w:rsidP="0076072C">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rPr>
                <w:rFonts w:ascii="Times New Roman" w:eastAsia="Times New Roman" w:hAnsi="Times New Roman" w:cs="Times New Roman"/>
                <w:sz w:val="24"/>
                <w:szCs w:val="24"/>
              </w:rPr>
            </w:pPr>
          </w:p>
        </w:tc>
        <w:tc>
          <w:tcPr>
            <w:tcW w:w="1598" w:type="dxa"/>
            <w:tcBorders>
              <w:bottom w:val="single" w:sz="8" w:space="0" w:color="auto"/>
              <w:right w:val="single" w:sz="8" w:space="0" w:color="auto"/>
            </w:tcBorders>
            <w:shd w:val="clear" w:color="auto" w:fill="auto"/>
            <w:vAlign w:val="bottom"/>
          </w:tcPr>
          <w:p w:rsidR="008657F1" w:rsidRPr="00BD2614" w:rsidRDefault="008657F1" w:rsidP="003822AF">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Đáp ứng yêu cầu kỹ thuật Tụ bù hạ thế</w:t>
            </w:r>
          </w:p>
        </w:tc>
        <w:tc>
          <w:tcPr>
            <w:tcW w:w="1598" w:type="dxa"/>
            <w:tcBorders>
              <w:bottom w:val="single" w:sz="8" w:space="0" w:color="auto"/>
              <w:right w:val="single" w:sz="8" w:space="0" w:color="auto"/>
            </w:tcBorders>
          </w:tcPr>
          <w:p w:rsidR="008657F1" w:rsidRPr="00BD2614" w:rsidRDefault="008657F1" w:rsidP="0076072C">
            <w:pPr>
              <w:spacing w:line="0" w:lineRule="atLeast"/>
              <w:rPr>
                <w:rFonts w:ascii="Times New Roman" w:eastAsia="Times New Roman" w:hAnsi="Times New Roman" w:cs="Times New Roman"/>
                <w:sz w:val="24"/>
                <w:szCs w:val="24"/>
              </w:rPr>
            </w:pPr>
          </w:p>
        </w:tc>
      </w:tr>
    </w:tbl>
    <w:p w:rsidR="00BD2614" w:rsidRPr="00BD2614" w:rsidRDefault="00BD2614" w:rsidP="00BD2614">
      <w:pPr>
        <w:spacing w:after="0" w:line="0" w:lineRule="atLeast"/>
        <w:ind w:left="180"/>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b/>
          <w:sz w:val="24"/>
          <w:szCs w:val="24"/>
        </w:rPr>
      </w:pPr>
    </w:p>
    <w:p w:rsidR="00BD2614" w:rsidRPr="00BD2614" w:rsidRDefault="00BD2614" w:rsidP="00BD2614">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3.4 . Yêu cầu về nhãn mác</w:t>
      </w:r>
    </w:p>
    <w:p w:rsidR="00BD2614" w:rsidRPr="00BD2614" w:rsidRDefault="00BD2614" w:rsidP="00BD2614">
      <w:pPr>
        <w:spacing w:after="0" w:line="57" w:lineRule="exact"/>
        <w:rPr>
          <w:rFonts w:ascii="Times New Roman" w:eastAsia="Times New Roman" w:hAnsi="Times New Roman" w:cs="Times New Roman"/>
          <w:sz w:val="24"/>
          <w:szCs w:val="24"/>
        </w:rPr>
      </w:pPr>
    </w:p>
    <w:p w:rsidR="00BD2614" w:rsidRPr="00BD2614" w:rsidRDefault="00BD2614" w:rsidP="00BD2614">
      <w:pPr>
        <w:spacing w:after="0" w:line="265" w:lineRule="auto"/>
        <w:ind w:left="540" w:firstLine="18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hạ áp phải có tấm mác gắn ở vị trí thích hợp dễ nhìn và bao gồm các nội dung sau:</w:t>
      </w:r>
    </w:p>
    <w:p w:rsidR="00BD2614" w:rsidRPr="00BD2614" w:rsidRDefault="00BD2614" w:rsidP="00BD2614">
      <w:pPr>
        <w:spacing w:after="0" w:line="17" w:lineRule="exact"/>
        <w:rPr>
          <w:rFonts w:ascii="Times New Roman" w:eastAsia="Times New Roman" w:hAnsi="Times New Roman" w:cs="Times New Roman"/>
          <w:sz w:val="24"/>
          <w:szCs w:val="24"/>
        </w:rPr>
      </w:pPr>
    </w:p>
    <w:p w:rsidR="00BD2614" w:rsidRPr="00BD2614" w:rsidRDefault="00BD2614" w:rsidP="00BD2614">
      <w:pPr>
        <w:numPr>
          <w:ilvl w:val="0"/>
          <w:numId w:val="139"/>
        </w:numPr>
        <w:tabs>
          <w:tab w:val="left" w:pos="1060"/>
        </w:tabs>
        <w:spacing w:after="0" w:line="0" w:lineRule="atLeast"/>
        <w:ind w:left="106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Loại tủ hạ áp - Nhà chế tạo-Số Seri</w:t>
      </w:r>
    </w:p>
    <w:p w:rsidR="00BD2614" w:rsidRPr="00BD2614" w:rsidRDefault="00BD2614" w:rsidP="00BD2614">
      <w:pPr>
        <w:spacing w:after="0" w:line="47" w:lineRule="exact"/>
        <w:rPr>
          <w:rFonts w:ascii="Times New Roman" w:eastAsia="Times New Roman" w:hAnsi="Times New Roman" w:cs="Times New Roman"/>
          <w:sz w:val="24"/>
          <w:szCs w:val="24"/>
        </w:rPr>
      </w:pPr>
    </w:p>
    <w:p w:rsidR="00BD2614" w:rsidRPr="00BD2614" w:rsidRDefault="00BD2614" w:rsidP="00BD2614">
      <w:pPr>
        <w:numPr>
          <w:ilvl w:val="0"/>
          <w:numId w:val="139"/>
        </w:numPr>
        <w:tabs>
          <w:tab w:val="left" w:pos="1060"/>
        </w:tabs>
        <w:spacing w:after="0" w:line="0" w:lineRule="atLeast"/>
        <w:ind w:left="106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Năm sản xuất</w:t>
      </w:r>
    </w:p>
    <w:p w:rsidR="00BD2614" w:rsidRPr="00BD2614" w:rsidRDefault="00BD2614" w:rsidP="00BD2614">
      <w:pPr>
        <w:spacing w:after="0" w:line="47" w:lineRule="exact"/>
        <w:rPr>
          <w:rFonts w:ascii="Times New Roman" w:eastAsia="Times New Roman" w:hAnsi="Times New Roman" w:cs="Times New Roman"/>
          <w:sz w:val="24"/>
          <w:szCs w:val="24"/>
        </w:rPr>
      </w:pPr>
    </w:p>
    <w:p w:rsidR="00BD2614" w:rsidRPr="00BD2614" w:rsidRDefault="00BD2614" w:rsidP="00BD2614">
      <w:pPr>
        <w:numPr>
          <w:ilvl w:val="0"/>
          <w:numId w:val="139"/>
        </w:numPr>
        <w:tabs>
          <w:tab w:val="left" w:pos="1060"/>
        </w:tabs>
        <w:spacing w:after="0" w:line="0" w:lineRule="atLeast"/>
        <w:ind w:left="106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định mức</w:t>
      </w:r>
    </w:p>
    <w:p w:rsidR="00BD2614" w:rsidRPr="00BD2614" w:rsidRDefault="00BD2614" w:rsidP="00BD2614">
      <w:pPr>
        <w:spacing w:after="0" w:line="47" w:lineRule="exact"/>
        <w:rPr>
          <w:rFonts w:ascii="Times New Roman" w:eastAsia="Times New Roman" w:hAnsi="Times New Roman" w:cs="Times New Roman"/>
          <w:sz w:val="24"/>
          <w:szCs w:val="24"/>
        </w:rPr>
      </w:pPr>
    </w:p>
    <w:p w:rsidR="00BD2614" w:rsidRPr="00BD2614" w:rsidRDefault="00BD2614" w:rsidP="00BD2614">
      <w:pPr>
        <w:numPr>
          <w:ilvl w:val="0"/>
          <w:numId w:val="139"/>
        </w:numPr>
        <w:tabs>
          <w:tab w:val="left" w:pos="1060"/>
        </w:tabs>
        <w:spacing w:after="0" w:line="0" w:lineRule="atLeast"/>
        <w:ind w:left="106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Dòng điện định mức</w:t>
      </w:r>
    </w:p>
    <w:p w:rsidR="00BD2614" w:rsidRPr="00BD2614" w:rsidRDefault="00BD2614" w:rsidP="00BD2614">
      <w:pPr>
        <w:spacing w:after="0" w:line="50" w:lineRule="exact"/>
        <w:rPr>
          <w:rFonts w:ascii="Times New Roman" w:eastAsia="Times New Roman" w:hAnsi="Times New Roman" w:cs="Times New Roman"/>
          <w:sz w:val="24"/>
          <w:szCs w:val="24"/>
        </w:rPr>
      </w:pPr>
    </w:p>
    <w:p w:rsidR="00BD2614" w:rsidRPr="00BD2614" w:rsidRDefault="00BD2614" w:rsidP="00BD2614">
      <w:pPr>
        <w:numPr>
          <w:ilvl w:val="0"/>
          <w:numId w:val="139"/>
        </w:numPr>
        <w:tabs>
          <w:tab w:val="left" w:pos="1060"/>
        </w:tabs>
        <w:spacing w:after="0" w:line="0" w:lineRule="atLeast"/>
        <w:ind w:left="106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Tần số định mức</w:t>
      </w:r>
    </w:p>
    <w:p w:rsidR="00BD2614" w:rsidRPr="00BD2614" w:rsidRDefault="00BD2614" w:rsidP="00BD2614">
      <w:pPr>
        <w:spacing w:after="0" w:line="52"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3.5. Yêu cầu về thông tin đưa vào tài liệu thầu</w:t>
      </w:r>
    </w:p>
    <w:p w:rsidR="00BD2614" w:rsidRPr="00BD2614" w:rsidRDefault="00BD2614" w:rsidP="00BD2614">
      <w:pPr>
        <w:spacing w:after="0" w:line="76" w:lineRule="exact"/>
        <w:rPr>
          <w:rFonts w:ascii="Times New Roman" w:eastAsia="Times New Roman" w:hAnsi="Times New Roman" w:cs="Times New Roman"/>
          <w:sz w:val="24"/>
          <w:szCs w:val="24"/>
        </w:rPr>
      </w:pPr>
    </w:p>
    <w:p w:rsidR="00BD2614" w:rsidRPr="00BD2614" w:rsidRDefault="00BD2614" w:rsidP="00BD2614">
      <w:pPr>
        <w:numPr>
          <w:ilvl w:val="0"/>
          <w:numId w:val="140"/>
        </w:numPr>
        <w:tabs>
          <w:tab w:val="left" w:pos="520"/>
        </w:tabs>
        <w:spacing w:after="0" w:line="0" w:lineRule="atLeast"/>
        <w:ind w:left="52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Giấy chứng nhận thí nghiệm điển hình áp tô mát</w:t>
      </w:r>
    </w:p>
    <w:p w:rsidR="00BD2614" w:rsidRPr="00BD2614" w:rsidRDefault="00BD2614" w:rsidP="00BD2614">
      <w:pPr>
        <w:spacing w:after="0" w:line="38" w:lineRule="exact"/>
        <w:rPr>
          <w:rFonts w:ascii="Times New Roman" w:eastAsia="Times New Roman" w:hAnsi="Times New Roman" w:cs="Times New Roman"/>
          <w:sz w:val="24"/>
          <w:szCs w:val="24"/>
        </w:rPr>
      </w:pPr>
    </w:p>
    <w:p w:rsidR="00BD2614" w:rsidRPr="00BD2614" w:rsidRDefault="00BD2614" w:rsidP="00BD2614">
      <w:pPr>
        <w:numPr>
          <w:ilvl w:val="0"/>
          <w:numId w:val="140"/>
        </w:numPr>
        <w:tabs>
          <w:tab w:val="left" w:pos="520"/>
        </w:tabs>
        <w:spacing w:after="0" w:line="0" w:lineRule="atLeast"/>
        <w:ind w:left="52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Phụ lục: Đặc điểm kỹ thuật riêng và cam kết</w:t>
      </w:r>
    </w:p>
    <w:p w:rsidR="00BD2614" w:rsidRPr="00BD2614" w:rsidRDefault="00BD2614" w:rsidP="00BD2614">
      <w:pPr>
        <w:spacing w:after="0" w:line="38" w:lineRule="exact"/>
        <w:rPr>
          <w:rFonts w:ascii="Times New Roman" w:eastAsia="Times New Roman" w:hAnsi="Times New Roman" w:cs="Times New Roman"/>
          <w:sz w:val="24"/>
          <w:szCs w:val="24"/>
        </w:rPr>
      </w:pPr>
    </w:p>
    <w:p w:rsidR="00BD2614" w:rsidRPr="00BD2614" w:rsidRDefault="00BD2614" w:rsidP="00BD2614">
      <w:pPr>
        <w:numPr>
          <w:ilvl w:val="0"/>
          <w:numId w:val="140"/>
        </w:numPr>
        <w:tabs>
          <w:tab w:val="left" w:pos="520"/>
        </w:tabs>
        <w:spacing w:after="0" w:line="0" w:lineRule="atLeast"/>
        <w:ind w:left="52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bản vẽ mô tả bố trí thiết bị</w:t>
      </w:r>
    </w:p>
    <w:p w:rsidR="00BD2614" w:rsidRPr="00BD2614" w:rsidRDefault="00BD2614" w:rsidP="00BD2614">
      <w:pPr>
        <w:spacing w:after="0" w:line="38" w:lineRule="exact"/>
        <w:rPr>
          <w:rFonts w:ascii="Times New Roman" w:eastAsia="Times New Roman" w:hAnsi="Times New Roman" w:cs="Times New Roman"/>
          <w:sz w:val="24"/>
          <w:szCs w:val="24"/>
        </w:rPr>
      </w:pPr>
    </w:p>
    <w:p w:rsidR="00BD2614" w:rsidRPr="00BD2614" w:rsidRDefault="00BD2614" w:rsidP="00BD2614">
      <w:pPr>
        <w:numPr>
          <w:ilvl w:val="0"/>
          <w:numId w:val="140"/>
        </w:numPr>
        <w:tabs>
          <w:tab w:val="left" w:pos="520"/>
        </w:tabs>
        <w:spacing w:after="0" w:line="0" w:lineRule="atLeast"/>
        <w:ind w:left="52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tài liệu kỹ thuật mô tả thiết bị và bản kê các phụ kiện có trong tủ hạ áp.</w:t>
      </w:r>
    </w:p>
    <w:p w:rsidR="00BD2614" w:rsidRPr="00BD2614" w:rsidRDefault="00BD2614" w:rsidP="00BD2614">
      <w:pPr>
        <w:spacing w:after="0" w:line="51" w:lineRule="exact"/>
        <w:rPr>
          <w:rFonts w:ascii="Times New Roman" w:eastAsia="Times New Roman" w:hAnsi="Times New Roman" w:cs="Times New Roman"/>
          <w:sz w:val="24"/>
          <w:szCs w:val="24"/>
        </w:rPr>
      </w:pPr>
    </w:p>
    <w:p w:rsidR="00BD2614" w:rsidRPr="00BD2614" w:rsidRDefault="00BD2614" w:rsidP="00BD2614">
      <w:pPr>
        <w:numPr>
          <w:ilvl w:val="0"/>
          <w:numId w:val="140"/>
        </w:numPr>
        <w:tabs>
          <w:tab w:val="left" w:pos="533"/>
        </w:tabs>
        <w:spacing w:after="0" w:line="258" w:lineRule="auto"/>
        <w:ind w:left="360" w:right="20" w:firstLine="3"/>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Tuổi thọ thiết kế trung bình của thiết bị, điều kiện và chế độ vận hành để đảm bảo đạt được tuổi thọ thiết kế.</w:t>
      </w:r>
    </w:p>
    <w:p w:rsidR="00BD2614" w:rsidRPr="00BD2614" w:rsidRDefault="00BD2614" w:rsidP="00BD2614">
      <w:pPr>
        <w:spacing w:after="0" w:line="27" w:lineRule="exact"/>
        <w:rPr>
          <w:rFonts w:ascii="Times New Roman" w:eastAsia="Times New Roman" w:hAnsi="Times New Roman" w:cs="Times New Roman"/>
          <w:sz w:val="24"/>
          <w:szCs w:val="24"/>
        </w:rPr>
      </w:pPr>
    </w:p>
    <w:p w:rsidR="00BD2614" w:rsidRPr="00BD2614" w:rsidRDefault="00BD2614" w:rsidP="00BD2614">
      <w:pPr>
        <w:numPr>
          <w:ilvl w:val="0"/>
          <w:numId w:val="140"/>
        </w:numPr>
        <w:tabs>
          <w:tab w:val="left" w:pos="526"/>
        </w:tabs>
        <w:spacing w:after="0" w:line="258" w:lineRule="auto"/>
        <w:ind w:left="360" w:right="20" w:firstLine="3"/>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Hướng dẫn bảo quản, vận chuyển, quy trình lắp đặt, thí nghiệm đóng điện thiết bị sau lắp đặt.</w:t>
      </w:r>
    </w:p>
    <w:p w:rsidR="00BD2614" w:rsidRPr="00BD2614" w:rsidRDefault="00BD2614" w:rsidP="00BD2614">
      <w:pPr>
        <w:spacing w:after="0" w:line="27" w:lineRule="exact"/>
        <w:rPr>
          <w:rFonts w:ascii="Times New Roman" w:eastAsia="Times New Roman" w:hAnsi="Times New Roman" w:cs="Times New Roman"/>
          <w:sz w:val="24"/>
          <w:szCs w:val="24"/>
        </w:rPr>
      </w:pPr>
    </w:p>
    <w:p w:rsidR="00BD2614" w:rsidRPr="00BD2614" w:rsidRDefault="00BD2614" w:rsidP="00BD2614">
      <w:pPr>
        <w:numPr>
          <w:ilvl w:val="0"/>
          <w:numId w:val="140"/>
        </w:numPr>
        <w:tabs>
          <w:tab w:val="left" w:pos="559"/>
        </w:tabs>
        <w:spacing w:after="0" w:line="265" w:lineRule="auto"/>
        <w:ind w:left="360" w:right="2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Hướng dẫn vận hành thiết bị trong điều kiện bình thường, xử lý những bất thường; cảnh báo những chế độ vận hành không bình thường làm ảnh hưởng đến chất lượng, tuổi thọ thiết bị (có phân loại mức độ ảnh hưởng do các chế độ vận hành không bình thường khác nhau gây ra).</w:t>
      </w:r>
    </w:p>
    <w:p w:rsidR="00BD2614" w:rsidRPr="00BD2614" w:rsidRDefault="00BD2614" w:rsidP="00BD2614">
      <w:pPr>
        <w:spacing w:after="0" w:line="18" w:lineRule="exact"/>
        <w:rPr>
          <w:rFonts w:ascii="Times New Roman" w:eastAsia="Times New Roman" w:hAnsi="Times New Roman" w:cs="Times New Roman"/>
          <w:sz w:val="24"/>
          <w:szCs w:val="24"/>
        </w:rPr>
      </w:pPr>
    </w:p>
    <w:p w:rsidR="00BD2614" w:rsidRPr="00BD2614" w:rsidRDefault="00BD2614" w:rsidP="00BD2614">
      <w:pPr>
        <w:numPr>
          <w:ilvl w:val="0"/>
          <w:numId w:val="140"/>
        </w:numPr>
        <w:tabs>
          <w:tab w:val="left" w:pos="545"/>
        </w:tabs>
        <w:spacing w:after="0" w:line="258" w:lineRule="auto"/>
        <w:ind w:left="360" w:right="2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Hướng dẫn về tần suất, hạng mục kiểm tra, giám sát, theo dõi những chỉ thị, biểu hiện trên thiết bị để phát hiện kịp thời bất thường, nguy cơ hư hỏng thiết bị.</w:t>
      </w:r>
    </w:p>
    <w:p w:rsidR="00BD2614" w:rsidRPr="00BD2614" w:rsidRDefault="00BD2614" w:rsidP="00BD2614">
      <w:pPr>
        <w:spacing w:after="0" w:line="27" w:lineRule="exact"/>
        <w:rPr>
          <w:rFonts w:ascii="Times New Roman" w:eastAsia="Times New Roman" w:hAnsi="Times New Roman" w:cs="Times New Roman"/>
          <w:sz w:val="24"/>
          <w:szCs w:val="24"/>
        </w:rPr>
      </w:pPr>
    </w:p>
    <w:p w:rsidR="00BD2614" w:rsidRPr="00BD2614" w:rsidRDefault="00BD2614" w:rsidP="00BD2614">
      <w:pPr>
        <w:numPr>
          <w:ilvl w:val="0"/>
          <w:numId w:val="140"/>
        </w:numPr>
        <w:tabs>
          <w:tab w:val="left" w:pos="552"/>
        </w:tabs>
        <w:spacing w:after="0" w:line="263" w:lineRule="auto"/>
        <w:ind w:left="360" w:right="2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Hướng dẫn công tác thí nghiệm (định kỳ theo từng giai đoạn từ khi bắt đầu đưa thiết bị vào vận hành, các hạng mục thí nghiệm phải thí nghiệm) các thông số và cách đánh giá để đảm bảo thiết bị đủ tiêu chuẩn vận hành tin cậy.</w:t>
      </w:r>
    </w:p>
    <w:p w:rsidR="00BD2614" w:rsidRPr="00BD2614" w:rsidRDefault="00BD2614" w:rsidP="00BD2614">
      <w:pPr>
        <w:spacing w:after="0" w:line="21" w:lineRule="exact"/>
        <w:rPr>
          <w:rFonts w:ascii="Times New Roman" w:eastAsia="Times New Roman" w:hAnsi="Times New Roman" w:cs="Times New Roman"/>
          <w:sz w:val="24"/>
          <w:szCs w:val="24"/>
        </w:rPr>
      </w:pPr>
    </w:p>
    <w:p w:rsidR="00BD2614" w:rsidRPr="00BD2614" w:rsidRDefault="00BD2614" w:rsidP="00BD2614">
      <w:pPr>
        <w:numPr>
          <w:ilvl w:val="0"/>
          <w:numId w:val="140"/>
        </w:numPr>
        <w:tabs>
          <w:tab w:val="left" w:pos="569"/>
        </w:tabs>
        <w:spacing w:after="0" w:line="263" w:lineRule="auto"/>
        <w:ind w:left="36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Hướng dẫn công tác bảo dưỡng định kỳ; thay thế linh phụ kiện; sửa chữa những hư hỏng của từng bộ phận để đảm bảo thiết bị đáp ứng vận hành đúng các chức năng.</w:t>
      </w:r>
    </w:p>
    <w:p w:rsidR="00BD2614" w:rsidRPr="00BD2614" w:rsidRDefault="00BD2614" w:rsidP="00BD2614">
      <w:pPr>
        <w:spacing w:after="0" w:line="22" w:lineRule="exact"/>
        <w:rPr>
          <w:rFonts w:ascii="Times New Roman" w:eastAsia="Times New Roman" w:hAnsi="Times New Roman" w:cs="Times New Roman"/>
          <w:sz w:val="24"/>
          <w:szCs w:val="24"/>
        </w:rPr>
      </w:pPr>
    </w:p>
    <w:p w:rsidR="00BD2614" w:rsidRPr="00BD2614" w:rsidRDefault="00BD2614" w:rsidP="00BD2614">
      <w:pPr>
        <w:numPr>
          <w:ilvl w:val="0"/>
          <w:numId w:val="140"/>
        </w:numPr>
        <w:tabs>
          <w:tab w:val="left" w:pos="526"/>
        </w:tabs>
        <w:spacing w:after="0" w:line="263" w:lineRule="auto"/>
        <w:ind w:left="36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Nêu những yêu cầu về đào tạo trang thiết bị cần để vận hành, thí nghiệm, kiểm tra, giám sát, bảo dưỡng, sửa chữa thiết bị; khuyến cáo những linh phụ kiện cần dự phòng và điều kiện thay thế.</w:t>
      </w:r>
    </w:p>
    <w:p w:rsidR="00BD2614" w:rsidRPr="00BD2614" w:rsidRDefault="00BD2614" w:rsidP="00BD2614">
      <w:pPr>
        <w:spacing w:after="0" w:line="8"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3.6. Yêu cầu về thí nghiệm</w:t>
      </w:r>
    </w:p>
    <w:p w:rsidR="00BD2614" w:rsidRPr="00BD2614" w:rsidRDefault="00BD2614" w:rsidP="00BD2614">
      <w:pPr>
        <w:spacing w:after="0" w:line="52" w:lineRule="exact"/>
        <w:rPr>
          <w:rFonts w:ascii="Times New Roman" w:eastAsia="Times New Roman" w:hAnsi="Times New Roman" w:cs="Times New Roman"/>
          <w:sz w:val="24"/>
          <w:szCs w:val="24"/>
        </w:rPr>
      </w:pPr>
    </w:p>
    <w:p w:rsidR="00BD2614" w:rsidRPr="00BD2614" w:rsidRDefault="00BD2614" w:rsidP="00BD2614">
      <w:pPr>
        <w:spacing w:after="0" w:line="258" w:lineRule="auto"/>
        <w:ind w:left="360" w:firstLine="271"/>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và các thiết bị đóng cắt phải qua thí nghiệm xuất xưởng tại nhà máy phù hợp với tiêu chuẩn IEC tương ứng.</w:t>
      </w:r>
    </w:p>
    <w:p w:rsidR="00BD2614" w:rsidRPr="00BD2614" w:rsidRDefault="00BD2614" w:rsidP="00BD2614">
      <w:pPr>
        <w:spacing w:after="0" w:line="14" w:lineRule="exact"/>
        <w:rPr>
          <w:rFonts w:ascii="Times New Roman" w:eastAsia="Times New Roman" w:hAnsi="Times New Roman" w:cs="Times New Roman"/>
          <w:sz w:val="24"/>
          <w:szCs w:val="24"/>
        </w:rPr>
      </w:pPr>
    </w:p>
    <w:p w:rsidR="00BD2614" w:rsidRPr="00BD2614" w:rsidRDefault="00BD2614" w:rsidP="00BD2614">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3.7. Yêu cầu về đóng gói và giao hàng</w:t>
      </w:r>
    </w:p>
    <w:p w:rsidR="00BD2614" w:rsidRPr="00BD2614" w:rsidRDefault="00BD2614" w:rsidP="00BD2614">
      <w:pPr>
        <w:spacing w:after="0" w:line="52" w:lineRule="exact"/>
        <w:rPr>
          <w:rFonts w:ascii="Times New Roman" w:eastAsia="Times New Roman" w:hAnsi="Times New Roman" w:cs="Times New Roman"/>
          <w:sz w:val="24"/>
          <w:szCs w:val="24"/>
        </w:rPr>
      </w:pPr>
    </w:p>
    <w:p w:rsidR="00BD2614" w:rsidRPr="00BD2614" w:rsidRDefault="00BD2614" w:rsidP="00BD2614">
      <w:pPr>
        <w:spacing w:after="0" w:line="234" w:lineRule="auto"/>
        <w:ind w:left="180" w:right="320" w:firstLine="348"/>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Mỗi một tủ điện hạ áp đều được đóng gói để bảo đảm an tòan trong quá trình vận chuyển và bảo quản.</w:t>
      </w:r>
    </w:p>
    <w:p w:rsidR="00BD2614" w:rsidRPr="00BD2614" w:rsidRDefault="00BD2614" w:rsidP="00BD2614">
      <w:pPr>
        <w:numPr>
          <w:ilvl w:val="0"/>
          <w:numId w:val="141"/>
        </w:numPr>
        <w:tabs>
          <w:tab w:val="left" w:pos="460"/>
        </w:tabs>
        <w:spacing w:after="0" w:line="0" w:lineRule="atLeast"/>
        <w:ind w:left="460" w:hanging="277"/>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Bảng yêu cầu về đặc tính kỹ thuật:</w:t>
      </w:r>
    </w:p>
    <w:tbl>
      <w:tblPr>
        <w:tblW w:w="5000" w:type="pct"/>
        <w:tblCellMar>
          <w:left w:w="0" w:type="dxa"/>
          <w:right w:w="0" w:type="dxa"/>
        </w:tblCellMar>
        <w:tblLook w:val="0000" w:firstRow="0" w:lastRow="0" w:firstColumn="0" w:lastColumn="0" w:noHBand="0" w:noVBand="0"/>
      </w:tblPr>
      <w:tblGrid>
        <w:gridCol w:w="720"/>
        <w:gridCol w:w="5413"/>
        <w:gridCol w:w="1402"/>
        <w:gridCol w:w="2163"/>
      </w:tblGrid>
      <w:tr w:rsidR="00BD2614" w:rsidRPr="00BD2614" w:rsidTr="0076072C">
        <w:trPr>
          <w:trHeight w:hRule="exact" w:val="607"/>
          <w:tblHeader/>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314"/>
              <w:rPr>
                <w:sz w:val="24"/>
                <w:szCs w:val="24"/>
              </w:rPr>
            </w:pPr>
            <w:r w:rsidRPr="00BD2614">
              <w:rPr>
                <w:b/>
                <w:bCs/>
                <w:sz w:val="24"/>
                <w:szCs w:val="24"/>
              </w:rPr>
              <w:t>TT</w:t>
            </w: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right="1565"/>
              <w:jc w:val="center"/>
              <w:rPr>
                <w:sz w:val="24"/>
                <w:szCs w:val="24"/>
              </w:rPr>
            </w:pPr>
            <w:r w:rsidRPr="00BD2614">
              <w:rPr>
                <w:b/>
                <w:bCs/>
                <w:sz w:val="24"/>
                <w:szCs w:val="24"/>
              </w:rPr>
              <w:t>Hạng mục</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350" w:right="101" w:hanging="236"/>
              <w:rPr>
                <w:sz w:val="24"/>
                <w:szCs w:val="24"/>
              </w:rPr>
            </w:pPr>
            <w:r w:rsidRPr="00BD2614">
              <w:rPr>
                <w:b/>
                <w:bCs/>
                <w:sz w:val="24"/>
                <w:szCs w:val="24"/>
              </w:rPr>
              <w:t>Đơn vị đo</w:t>
            </w: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right="1075"/>
              <w:jc w:val="right"/>
              <w:rPr>
                <w:sz w:val="24"/>
                <w:szCs w:val="24"/>
              </w:rPr>
            </w:pPr>
            <w:r w:rsidRPr="00BD2614">
              <w:rPr>
                <w:b/>
                <w:bCs/>
                <w:sz w:val="24"/>
                <w:szCs w:val="24"/>
              </w:rPr>
              <w:t>Yêu cầu</w:t>
            </w:r>
          </w:p>
        </w:tc>
      </w:tr>
      <w:tr w:rsidR="00BD2614" w:rsidRPr="00BD2614" w:rsidTr="0076072C">
        <w:trPr>
          <w:trHeight w:hRule="exact" w:val="372"/>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55"/>
              <w:jc w:val="center"/>
              <w:rPr>
                <w:sz w:val="24"/>
                <w:szCs w:val="24"/>
              </w:rPr>
            </w:pPr>
            <w:r w:rsidRPr="00BD2614">
              <w:rPr>
                <w:b/>
                <w:bCs/>
                <w:w w:val="99"/>
                <w:sz w:val="24"/>
                <w:szCs w:val="24"/>
              </w:rPr>
              <w:t>1</w:t>
            </w: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b/>
                <w:bCs/>
                <w:sz w:val="24"/>
                <w:szCs w:val="24"/>
              </w:rPr>
              <w:t>Yêu cầu kỹ thuật chung của tủ điện</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rPr>
                <w:rFonts w:ascii="Times New Roman" w:hAnsi="Times New Roman" w:cs="Times New Roman"/>
                <w:sz w:val="24"/>
                <w:szCs w:val="24"/>
              </w:rPr>
            </w:pPr>
          </w:p>
        </w:tc>
      </w:tr>
      <w:tr w:rsidR="00BD2614" w:rsidRPr="00BD2614" w:rsidTr="0076072C">
        <w:trPr>
          <w:trHeight w:hRule="exact" w:val="353"/>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Nhà sản xuất</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36" w:right="238"/>
              <w:jc w:val="center"/>
              <w:rPr>
                <w:sz w:val="24"/>
                <w:szCs w:val="24"/>
              </w:rPr>
            </w:pPr>
            <w:r w:rsidRPr="00BD2614">
              <w:rPr>
                <w:sz w:val="24"/>
                <w:szCs w:val="24"/>
              </w:rPr>
              <w:t>Nêu rõ</w:t>
            </w:r>
          </w:p>
        </w:tc>
      </w:tr>
      <w:tr w:rsidR="00BD2614" w:rsidRPr="00BD2614" w:rsidTr="0076072C">
        <w:trPr>
          <w:trHeight w:hRule="exact" w:val="355"/>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Mã hiệu sản phẩm</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36" w:right="238"/>
              <w:jc w:val="center"/>
              <w:rPr>
                <w:sz w:val="24"/>
                <w:szCs w:val="24"/>
              </w:rPr>
            </w:pPr>
            <w:r w:rsidRPr="00BD2614">
              <w:rPr>
                <w:sz w:val="24"/>
                <w:szCs w:val="24"/>
              </w:rPr>
              <w:t>Nêu rõ</w:t>
            </w:r>
          </w:p>
        </w:tc>
      </w:tr>
      <w:tr w:rsidR="00BD2614" w:rsidRPr="00BD2614" w:rsidTr="0076072C">
        <w:trPr>
          <w:trHeight w:hRule="exact" w:val="353"/>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Nước sản xuất</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36" w:right="238"/>
              <w:jc w:val="center"/>
              <w:rPr>
                <w:sz w:val="24"/>
                <w:szCs w:val="24"/>
              </w:rPr>
            </w:pPr>
            <w:r w:rsidRPr="00BD2614">
              <w:rPr>
                <w:sz w:val="24"/>
                <w:szCs w:val="24"/>
              </w:rPr>
              <w:t>Nêu rõ</w:t>
            </w:r>
          </w:p>
        </w:tc>
      </w:tr>
      <w:tr w:rsidR="00BD2614" w:rsidRPr="00BD2614" w:rsidTr="0076072C">
        <w:trPr>
          <w:trHeight w:hRule="exact" w:val="310"/>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Kiểu</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36" w:right="238"/>
              <w:jc w:val="center"/>
              <w:rPr>
                <w:sz w:val="24"/>
                <w:szCs w:val="24"/>
              </w:rPr>
            </w:pPr>
            <w:r w:rsidRPr="00BD2614">
              <w:rPr>
                <w:sz w:val="24"/>
                <w:szCs w:val="24"/>
              </w:rPr>
              <w:t>Nêu rõ</w:t>
            </w:r>
          </w:p>
        </w:tc>
      </w:tr>
      <w:tr w:rsidR="00BD2614" w:rsidRPr="00BD2614" w:rsidTr="0076072C">
        <w:trPr>
          <w:trHeight w:hRule="exact" w:val="310"/>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Điện áp danh định</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92" w:right="94"/>
              <w:jc w:val="center"/>
              <w:rPr>
                <w:sz w:val="24"/>
                <w:szCs w:val="24"/>
              </w:rPr>
            </w:pPr>
            <w:r w:rsidRPr="00BD2614">
              <w:rPr>
                <w:sz w:val="24"/>
                <w:szCs w:val="24"/>
              </w:rPr>
              <w:t>kV</w:t>
            </w: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38" w:right="238"/>
              <w:jc w:val="center"/>
              <w:rPr>
                <w:sz w:val="24"/>
                <w:szCs w:val="24"/>
              </w:rPr>
            </w:pPr>
            <w:r w:rsidRPr="00BD2614">
              <w:rPr>
                <w:sz w:val="24"/>
                <w:szCs w:val="24"/>
              </w:rPr>
              <w:t>0.4</w:t>
            </w:r>
          </w:p>
        </w:tc>
      </w:tr>
      <w:tr w:rsidR="00BD2614" w:rsidRPr="00BD2614" w:rsidTr="0076072C">
        <w:trPr>
          <w:trHeight w:hRule="exact" w:val="310"/>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Điện áp làm việc lớn nhất của thiết bị</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92" w:right="94"/>
              <w:jc w:val="center"/>
              <w:rPr>
                <w:sz w:val="24"/>
                <w:szCs w:val="24"/>
              </w:rPr>
            </w:pPr>
            <w:r w:rsidRPr="00BD2614">
              <w:rPr>
                <w:sz w:val="24"/>
                <w:szCs w:val="24"/>
              </w:rPr>
              <w:t>kV</w:t>
            </w: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36" w:right="238"/>
              <w:jc w:val="center"/>
              <w:rPr>
                <w:sz w:val="24"/>
                <w:szCs w:val="24"/>
              </w:rPr>
            </w:pPr>
            <w:r w:rsidRPr="00BD2614">
              <w:rPr>
                <w:sz w:val="24"/>
                <w:szCs w:val="24"/>
              </w:rPr>
              <w:t>0.6/1</w:t>
            </w:r>
          </w:p>
        </w:tc>
      </w:tr>
      <w:tr w:rsidR="00BD2614" w:rsidRPr="00BD2614" w:rsidTr="0076072C">
        <w:trPr>
          <w:trHeight w:hRule="exact" w:val="307"/>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Tần số</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92" w:right="94"/>
              <w:jc w:val="center"/>
              <w:rPr>
                <w:sz w:val="24"/>
                <w:szCs w:val="24"/>
              </w:rPr>
            </w:pPr>
            <w:r w:rsidRPr="00BD2614">
              <w:rPr>
                <w:sz w:val="24"/>
                <w:szCs w:val="24"/>
              </w:rPr>
              <w:t>HZ</w:t>
            </w: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38" w:right="238"/>
              <w:jc w:val="center"/>
              <w:rPr>
                <w:sz w:val="24"/>
                <w:szCs w:val="24"/>
              </w:rPr>
            </w:pPr>
            <w:r w:rsidRPr="00BD2614">
              <w:rPr>
                <w:sz w:val="24"/>
                <w:szCs w:val="24"/>
              </w:rPr>
              <w:t>50</w:t>
            </w:r>
          </w:p>
        </w:tc>
      </w:tr>
      <w:tr w:rsidR="00BD2614" w:rsidRPr="00BD2614" w:rsidTr="0076072C">
        <w:trPr>
          <w:trHeight w:hRule="exact" w:val="610"/>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Khoảng cách đường rò nhỏ nhất</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393" w:right="101" w:hanging="212"/>
              <w:rPr>
                <w:sz w:val="24"/>
                <w:szCs w:val="24"/>
              </w:rPr>
            </w:pPr>
            <w:r w:rsidRPr="00BD2614">
              <w:rPr>
                <w:w w:val="95"/>
                <w:sz w:val="24"/>
                <w:szCs w:val="24"/>
              </w:rPr>
              <w:t xml:space="preserve">mm/k </w:t>
            </w:r>
            <w:r w:rsidRPr="00BD2614">
              <w:rPr>
                <w:sz w:val="24"/>
                <w:szCs w:val="24"/>
              </w:rPr>
              <w:t>V</w:t>
            </w: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38" w:right="238"/>
              <w:jc w:val="center"/>
              <w:rPr>
                <w:sz w:val="24"/>
                <w:szCs w:val="24"/>
              </w:rPr>
            </w:pPr>
            <w:r w:rsidRPr="00BD2614">
              <w:rPr>
                <w:sz w:val="24"/>
                <w:szCs w:val="24"/>
              </w:rPr>
              <w:t>20</w:t>
            </w:r>
          </w:p>
        </w:tc>
      </w:tr>
      <w:tr w:rsidR="00BD2614" w:rsidRPr="00BD2614" w:rsidTr="0076072C">
        <w:trPr>
          <w:trHeight w:hRule="exact" w:val="307"/>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Mức cách điện</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92" w:right="94"/>
              <w:jc w:val="center"/>
              <w:rPr>
                <w:sz w:val="24"/>
                <w:szCs w:val="24"/>
              </w:rPr>
            </w:pPr>
            <w:r w:rsidRPr="00BD2614">
              <w:rPr>
                <w:sz w:val="24"/>
                <w:szCs w:val="24"/>
              </w:rPr>
              <w:t>KV</w:t>
            </w: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36" w:right="238"/>
              <w:jc w:val="center"/>
              <w:rPr>
                <w:sz w:val="24"/>
                <w:szCs w:val="24"/>
              </w:rPr>
            </w:pPr>
            <w:r w:rsidRPr="00BD2614">
              <w:rPr>
                <w:sz w:val="24"/>
                <w:szCs w:val="24"/>
              </w:rPr>
              <w:t>0.6/1</w:t>
            </w:r>
          </w:p>
        </w:tc>
      </w:tr>
      <w:tr w:rsidR="00BD2614" w:rsidRPr="00BD2614" w:rsidTr="0076072C">
        <w:trPr>
          <w:trHeight w:hRule="exact" w:val="310"/>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Điện áp thử AC 50HZ  trong 1 phút</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92" w:right="94"/>
              <w:jc w:val="center"/>
              <w:rPr>
                <w:sz w:val="24"/>
                <w:szCs w:val="24"/>
              </w:rPr>
            </w:pPr>
            <w:r w:rsidRPr="00BD2614">
              <w:rPr>
                <w:sz w:val="24"/>
                <w:szCs w:val="24"/>
              </w:rPr>
              <w:t>kV</w:t>
            </w: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38" w:right="238"/>
              <w:jc w:val="center"/>
              <w:rPr>
                <w:sz w:val="24"/>
                <w:szCs w:val="24"/>
              </w:rPr>
            </w:pPr>
            <w:r w:rsidRPr="00BD2614">
              <w:rPr>
                <w:sz w:val="24"/>
                <w:szCs w:val="24"/>
              </w:rPr>
              <w:t>3.5</w:t>
            </w:r>
          </w:p>
        </w:tc>
      </w:tr>
      <w:tr w:rsidR="00BD2614" w:rsidRPr="00BD2614" w:rsidTr="0076072C">
        <w:trPr>
          <w:trHeight w:hRule="exact" w:val="310"/>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Điện áp xung danh định</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92" w:right="94"/>
              <w:jc w:val="center"/>
              <w:rPr>
                <w:sz w:val="24"/>
                <w:szCs w:val="24"/>
              </w:rPr>
            </w:pPr>
            <w:r w:rsidRPr="00BD2614">
              <w:rPr>
                <w:sz w:val="24"/>
                <w:szCs w:val="24"/>
              </w:rPr>
              <w:t>KV</w:t>
            </w: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38" w:right="238"/>
              <w:jc w:val="center"/>
              <w:rPr>
                <w:sz w:val="24"/>
                <w:szCs w:val="24"/>
              </w:rPr>
            </w:pPr>
            <w:r w:rsidRPr="00BD2614">
              <w:rPr>
                <w:sz w:val="24"/>
                <w:szCs w:val="24"/>
              </w:rPr>
              <w:t>8.0</w:t>
            </w:r>
          </w:p>
        </w:tc>
      </w:tr>
      <w:tr w:rsidR="00BD2614" w:rsidRPr="00BD2614" w:rsidTr="0076072C">
        <w:trPr>
          <w:trHeight w:hRule="exact" w:val="748"/>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Nhiệt độ môi trường</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92" w:right="94"/>
              <w:jc w:val="center"/>
              <w:rPr>
                <w:sz w:val="24"/>
                <w:szCs w:val="24"/>
              </w:rPr>
            </w:pPr>
            <w:r w:rsidRPr="00BD2614">
              <w:rPr>
                <w:sz w:val="24"/>
                <w:szCs w:val="24"/>
                <w:vertAlign w:val="superscript"/>
              </w:rPr>
              <w:t>O</w:t>
            </w:r>
            <w:r w:rsidRPr="00BD2614">
              <w:rPr>
                <w:sz w:val="24"/>
                <w:szCs w:val="24"/>
              </w:rPr>
              <w:t>C</w:t>
            </w: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38" w:right="238"/>
              <w:jc w:val="center"/>
              <w:rPr>
                <w:sz w:val="24"/>
                <w:szCs w:val="24"/>
              </w:rPr>
            </w:pPr>
            <w:r w:rsidRPr="00BD2614">
              <w:rPr>
                <w:sz w:val="24"/>
                <w:szCs w:val="24"/>
              </w:rPr>
              <w:t>25</w:t>
            </w:r>
          </w:p>
        </w:tc>
      </w:tr>
      <w:tr w:rsidR="00BD2614" w:rsidRPr="00BD2614" w:rsidTr="0076072C">
        <w:trPr>
          <w:trHeight w:hRule="exact" w:val="307"/>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Mức bảo vệ ngoài trời cho vỏ tủ</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38" w:right="238"/>
              <w:jc w:val="center"/>
              <w:rPr>
                <w:sz w:val="24"/>
                <w:szCs w:val="24"/>
              </w:rPr>
            </w:pPr>
            <w:r w:rsidRPr="00BD2614">
              <w:rPr>
                <w:sz w:val="24"/>
                <w:szCs w:val="24"/>
              </w:rPr>
              <w:t>IP54</w:t>
            </w:r>
          </w:p>
        </w:tc>
      </w:tr>
      <w:tr w:rsidR="00BD2614" w:rsidRPr="00BD2614" w:rsidTr="0076072C">
        <w:trPr>
          <w:trHeight w:hRule="exact" w:val="310"/>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Mức bảo vệ trong nhà cho vỏ tủ</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38" w:right="238"/>
              <w:jc w:val="center"/>
              <w:rPr>
                <w:sz w:val="24"/>
                <w:szCs w:val="24"/>
              </w:rPr>
            </w:pPr>
            <w:r w:rsidRPr="00BD2614">
              <w:rPr>
                <w:sz w:val="24"/>
                <w:szCs w:val="24"/>
              </w:rPr>
              <w:t>IP44</w:t>
            </w:r>
          </w:p>
        </w:tc>
      </w:tr>
      <w:tr w:rsidR="00BD2614" w:rsidRPr="00BD2614" w:rsidTr="0076072C">
        <w:trPr>
          <w:trHeight w:hRule="exact" w:val="528"/>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Vật liệu thanh cái</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right="1047"/>
              <w:jc w:val="right"/>
              <w:rPr>
                <w:sz w:val="24"/>
                <w:szCs w:val="24"/>
              </w:rPr>
            </w:pPr>
            <w:r w:rsidRPr="00BD2614">
              <w:rPr>
                <w:sz w:val="24"/>
                <w:szCs w:val="24"/>
              </w:rPr>
              <w:t>Đồng mạ</w:t>
            </w:r>
          </w:p>
        </w:tc>
      </w:tr>
      <w:tr w:rsidR="00BD2614" w:rsidRPr="00BD2614" w:rsidTr="0076072C">
        <w:trPr>
          <w:trHeight w:hRule="exact" w:val="310"/>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Tài liệu kỹ thuật và bản vẽ</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38" w:right="238"/>
              <w:jc w:val="center"/>
              <w:rPr>
                <w:sz w:val="24"/>
                <w:szCs w:val="24"/>
              </w:rPr>
            </w:pPr>
            <w:r w:rsidRPr="00BD2614">
              <w:rPr>
                <w:sz w:val="24"/>
                <w:szCs w:val="24"/>
              </w:rPr>
              <w:t>Có</w:t>
            </w:r>
          </w:p>
        </w:tc>
      </w:tr>
      <w:tr w:rsidR="00BD2614" w:rsidRPr="00BD2614" w:rsidTr="0076072C">
        <w:trPr>
          <w:trHeight w:hRule="exact" w:val="822"/>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Biên bản thí nghiệm Type Test và Routine Test</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38" w:right="238"/>
              <w:jc w:val="center"/>
              <w:rPr>
                <w:sz w:val="24"/>
                <w:szCs w:val="24"/>
              </w:rPr>
            </w:pPr>
            <w:r w:rsidRPr="00BD2614">
              <w:rPr>
                <w:sz w:val="24"/>
                <w:szCs w:val="24"/>
              </w:rPr>
              <w:t>Có</w:t>
            </w:r>
          </w:p>
        </w:tc>
      </w:tr>
      <w:tr w:rsidR="00BD2614" w:rsidRPr="00BD2614" w:rsidTr="0076072C">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jc w:val="center"/>
              <w:rPr>
                <w:sz w:val="24"/>
                <w:szCs w:val="24"/>
              </w:rPr>
            </w:pPr>
            <w:r w:rsidRPr="00BD2614">
              <w:rPr>
                <w:sz w:val="24"/>
                <w:szCs w:val="24"/>
              </w:rPr>
              <w:t>2</w:t>
            </w: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right="319"/>
              <w:rPr>
                <w:sz w:val="24"/>
                <w:szCs w:val="24"/>
              </w:rPr>
            </w:pPr>
            <w:r w:rsidRPr="00BD2614">
              <w:rPr>
                <w:b/>
                <w:bCs/>
                <w:sz w:val="24"/>
                <w:szCs w:val="24"/>
              </w:rPr>
              <w:t>Tủ cho MBA 400kVA</w:t>
            </w:r>
            <w:r w:rsidR="00A94BB0">
              <w:rPr>
                <w:b/>
                <w:bCs/>
                <w:sz w:val="24"/>
                <w:szCs w:val="24"/>
              </w:rPr>
              <w:t xml:space="preserve"> (Trụ thép)</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rPr>
                <w:rFonts w:ascii="Times New Roman" w:hAnsi="Times New Roman" w:cs="Times New Roman"/>
                <w:sz w:val="24"/>
                <w:szCs w:val="24"/>
              </w:rPr>
            </w:pPr>
          </w:p>
        </w:tc>
      </w:tr>
      <w:tr w:rsidR="00BD2614" w:rsidRPr="00BD2614" w:rsidTr="0076072C">
        <w:trPr>
          <w:trHeight w:hRule="exact" w:val="679"/>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58"/>
              <w:rPr>
                <w:sz w:val="24"/>
                <w:szCs w:val="24"/>
              </w:rPr>
            </w:pPr>
            <w:r w:rsidRPr="00BD2614">
              <w:rPr>
                <w:sz w:val="24"/>
                <w:szCs w:val="24"/>
              </w:rPr>
              <w:t>Hệ thống 4 thanh cái</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88" w:right="94"/>
              <w:jc w:val="center"/>
              <w:rPr>
                <w:sz w:val="24"/>
                <w:szCs w:val="24"/>
              </w:rPr>
            </w:pPr>
            <w:r w:rsidRPr="00BD2614">
              <w:rPr>
                <w:sz w:val="24"/>
                <w:szCs w:val="24"/>
              </w:rPr>
              <w:t>mm</w:t>
            </w:r>
            <w:r w:rsidRPr="00BD2614">
              <w:rPr>
                <w:position w:val="12"/>
                <w:sz w:val="24"/>
                <w:szCs w:val="24"/>
              </w:rPr>
              <w:t>2</w:t>
            </w: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37" w:right="238"/>
              <w:jc w:val="center"/>
              <w:rPr>
                <w:i/>
                <w:iCs/>
                <w:sz w:val="24"/>
                <w:szCs w:val="24"/>
              </w:rPr>
            </w:pPr>
            <w:r w:rsidRPr="00BD2614">
              <w:rPr>
                <w:i/>
                <w:iCs/>
                <w:sz w:val="24"/>
                <w:szCs w:val="24"/>
              </w:rPr>
              <w:t>(tương đương)</w:t>
            </w:r>
          </w:p>
          <w:p w:rsidR="00BD2614" w:rsidRPr="00BD2614" w:rsidRDefault="00BD2614" w:rsidP="0076072C">
            <w:pPr>
              <w:pStyle w:val="TableParagraph"/>
              <w:kinsoku w:val="0"/>
              <w:overflowPunct w:val="0"/>
              <w:ind w:left="238" w:right="238"/>
              <w:jc w:val="center"/>
              <w:rPr>
                <w:sz w:val="24"/>
                <w:szCs w:val="24"/>
              </w:rPr>
            </w:pPr>
            <w:r w:rsidRPr="00BD2614">
              <w:rPr>
                <w:sz w:val="24"/>
                <w:szCs w:val="24"/>
              </w:rPr>
              <w:t>2x50x5</w:t>
            </w:r>
          </w:p>
        </w:tc>
      </w:tr>
      <w:tr w:rsidR="00BD2614" w:rsidRPr="00BD2614" w:rsidTr="0076072C">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Dòng điện định mức MCCB tổng</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right="2"/>
              <w:jc w:val="center"/>
              <w:rPr>
                <w:sz w:val="24"/>
                <w:szCs w:val="24"/>
              </w:rPr>
            </w:pPr>
            <w:r w:rsidRPr="00BD2614">
              <w:rPr>
                <w:w w:val="99"/>
                <w:sz w:val="24"/>
                <w:szCs w:val="24"/>
              </w:rPr>
              <w:t>A</w:t>
            </w: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38" w:right="238"/>
              <w:jc w:val="center"/>
              <w:rPr>
                <w:sz w:val="24"/>
                <w:szCs w:val="24"/>
              </w:rPr>
            </w:pPr>
            <w:r w:rsidRPr="00BD2614">
              <w:rPr>
                <w:sz w:val="24"/>
                <w:szCs w:val="24"/>
              </w:rPr>
              <w:t>630</w:t>
            </w:r>
          </w:p>
        </w:tc>
      </w:tr>
      <w:tr w:rsidR="00BD2614" w:rsidRPr="00BD2614" w:rsidTr="0076072C">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Dòng điện định mức các MCCB lộ ra</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right="2"/>
              <w:jc w:val="center"/>
              <w:rPr>
                <w:sz w:val="24"/>
                <w:szCs w:val="24"/>
              </w:rPr>
            </w:pPr>
            <w:r w:rsidRPr="00BD2614">
              <w:rPr>
                <w:w w:val="99"/>
                <w:sz w:val="24"/>
                <w:szCs w:val="24"/>
              </w:rPr>
              <w:t>A</w:t>
            </w: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A94BB0" w:rsidP="00A94BB0">
            <w:pPr>
              <w:pStyle w:val="TableParagraph"/>
              <w:kinsoku w:val="0"/>
              <w:overflowPunct w:val="0"/>
              <w:ind w:right="1101"/>
              <w:jc w:val="right"/>
              <w:rPr>
                <w:sz w:val="24"/>
                <w:szCs w:val="24"/>
              </w:rPr>
            </w:pPr>
            <w:r>
              <w:rPr>
                <w:w w:val="95"/>
                <w:sz w:val="24"/>
                <w:szCs w:val="24"/>
              </w:rPr>
              <w:t>250</w:t>
            </w:r>
            <w:r w:rsidR="00BD2614" w:rsidRPr="00BD2614">
              <w:rPr>
                <w:w w:val="95"/>
                <w:sz w:val="24"/>
                <w:szCs w:val="24"/>
              </w:rPr>
              <w:t>/</w:t>
            </w:r>
            <w:r>
              <w:rPr>
                <w:w w:val="95"/>
                <w:sz w:val="24"/>
                <w:szCs w:val="24"/>
              </w:rPr>
              <w:t>160</w:t>
            </w:r>
          </w:p>
        </w:tc>
      </w:tr>
      <w:tr w:rsidR="00BD2614" w:rsidRPr="00BD2614" w:rsidTr="0076072C">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Số lộ ra</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A94BB0" w:rsidP="0076072C">
            <w:pPr>
              <w:pStyle w:val="TableParagraph"/>
              <w:kinsoku w:val="0"/>
              <w:overflowPunct w:val="0"/>
              <w:jc w:val="center"/>
              <w:rPr>
                <w:sz w:val="24"/>
                <w:szCs w:val="24"/>
              </w:rPr>
            </w:pPr>
            <w:r>
              <w:rPr>
                <w:w w:val="99"/>
                <w:sz w:val="24"/>
                <w:szCs w:val="24"/>
              </w:rPr>
              <w:t>5</w:t>
            </w:r>
          </w:p>
        </w:tc>
      </w:tr>
      <w:tr w:rsidR="00BD2614" w:rsidRPr="00BD2614" w:rsidTr="0076072C">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MCB 3 pha cấp tự dùng</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38" w:right="238"/>
              <w:jc w:val="center"/>
              <w:rPr>
                <w:sz w:val="24"/>
                <w:szCs w:val="24"/>
              </w:rPr>
            </w:pPr>
            <w:r w:rsidRPr="00BD2614">
              <w:rPr>
                <w:sz w:val="24"/>
                <w:szCs w:val="24"/>
              </w:rPr>
              <w:t>Có</w:t>
            </w:r>
          </w:p>
        </w:tc>
      </w:tr>
      <w:tr w:rsidR="00BD2614" w:rsidRPr="00BD2614" w:rsidTr="0076072C">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MCCB 3 pha cấp cho tụ</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38" w:right="238"/>
              <w:jc w:val="center"/>
              <w:rPr>
                <w:sz w:val="24"/>
                <w:szCs w:val="24"/>
              </w:rPr>
            </w:pPr>
            <w:r w:rsidRPr="00BD2614">
              <w:rPr>
                <w:sz w:val="24"/>
                <w:szCs w:val="24"/>
              </w:rPr>
              <w:t>Có</w:t>
            </w:r>
          </w:p>
        </w:tc>
      </w:tr>
      <w:tr w:rsidR="00BD2614" w:rsidRPr="00BD2614" w:rsidTr="0076072C">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Máy biến dòng (ccx 0,5)</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rPr>
                <w:rFonts w:ascii="Times New Roman" w:hAnsi="Times New Roman" w:cs="Times New Roman"/>
                <w:sz w:val="24"/>
                <w:szCs w:val="24"/>
              </w:rPr>
            </w:pPr>
            <w:r w:rsidRPr="00BD2614">
              <w:rPr>
                <w:rFonts w:ascii="Times New Roman" w:hAnsi="Times New Roman" w:cs="Times New Roman"/>
                <w:sz w:val="24"/>
                <w:szCs w:val="24"/>
              </w:rPr>
              <w:t>Bộ</w:t>
            </w: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38" w:right="238"/>
              <w:jc w:val="center"/>
              <w:rPr>
                <w:sz w:val="24"/>
                <w:szCs w:val="24"/>
              </w:rPr>
            </w:pPr>
            <w:r w:rsidRPr="00BD2614">
              <w:rPr>
                <w:sz w:val="24"/>
                <w:szCs w:val="24"/>
              </w:rPr>
              <w:t>1 (4 quả)</w:t>
            </w:r>
          </w:p>
        </w:tc>
      </w:tr>
      <w:tr w:rsidR="00BD2614" w:rsidRPr="00BD2614" w:rsidTr="0076072C">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rPr>
                <w:sz w:val="24"/>
                <w:szCs w:val="24"/>
              </w:rPr>
            </w:pPr>
            <w:r w:rsidRPr="00BD2614">
              <w:rPr>
                <w:sz w:val="24"/>
                <w:szCs w:val="24"/>
              </w:rPr>
              <w:t>Chống sét hạ áp</w:t>
            </w:r>
          </w:p>
        </w:tc>
        <w:tc>
          <w:tcPr>
            <w:tcW w:w="723"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BD2614" w:rsidRPr="00BD2614" w:rsidRDefault="00BD2614" w:rsidP="0076072C">
            <w:pPr>
              <w:pStyle w:val="TableParagraph"/>
              <w:kinsoku w:val="0"/>
              <w:overflowPunct w:val="0"/>
              <w:ind w:left="238" w:right="238"/>
              <w:jc w:val="center"/>
              <w:rPr>
                <w:sz w:val="24"/>
                <w:szCs w:val="24"/>
              </w:rPr>
            </w:pPr>
            <w:r w:rsidRPr="00BD2614">
              <w:rPr>
                <w:sz w:val="24"/>
                <w:szCs w:val="24"/>
              </w:rPr>
              <w:t>Có</w:t>
            </w:r>
          </w:p>
        </w:tc>
      </w:tr>
    </w:tbl>
    <w:p w:rsidR="00AE033E" w:rsidRDefault="00AE033E" w:rsidP="00EE1805">
      <w:pPr>
        <w:keepNext/>
        <w:tabs>
          <w:tab w:val="left" w:pos="567"/>
        </w:tabs>
        <w:spacing w:after="0" w:line="360" w:lineRule="exact"/>
        <w:jc w:val="both"/>
        <w:outlineLvl w:val="2"/>
        <w:rPr>
          <w:rFonts w:ascii="Times New Roman" w:eastAsia="Times New Roman" w:hAnsi="Times New Roman" w:cs="Times New Roman"/>
          <w:b/>
          <w:bCs/>
          <w:sz w:val="24"/>
          <w:szCs w:val="24"/>
        </w:rPr>
      </w:pPr>
    </w:p>
    <w:p w:rsidR="00EE1805" w:rsidRDefault="00EE1805" w:rsidP="00EE1805">
      <w:pPr>
        <w:keepNext/>
        <w:tabs>
          <w:tab w:val="left" w:pos="567"/>
        </w:tabs>
        <w:spacing w:after="0" w:line="360" w:lineRule="exact"/>
        <w:jc w:val="both"/>
        <w:outlineLvl w:val="2"/>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XV. Tủ công tơ</w:t>
      </w:r>
    </w:p>
    <w:p w:rsidR="007E38B7" w:rsidRPr="00CF4A04" w:rsidRDefault="007E38B7" w:rsidP="00EE1805">
      <w:pPr>
        <w:keepNext/>
        <w:tabs>
          <w:tab w:val="left" w:pos="567"/>
        </w:tabs>
        <w:spacing w:after="0" w:line="360" w:lineRule="exact"/>
        <w:jc w:val="both"/>
        <w:outlineLvl w:val="2"/>
        <w:rPr>
          <w:rFonts w:ascii="Times New Roman" w:eastAsia="Times New Roman" w:hAnsi="Times New Roman" w:cs="Times New Roman"/>
          <w:bCs/>
          <w:i/>
          <w:sz w:val="24"/>
          <w:szCs w:val="24"/>
        </w:rPr>
      </w:pPr>
      <w:r w:rsidRPr="00CF4A04">
        <w:rPr>
          <w:rFonts w:ascii="Times New Roman" w:eastAsia="Times New Roman" w:hAnsi="Times New Roman" w:cs="Times New Roman"/>
          <w:bCs/>
          <w:i/>
          <w:sz w:val="24"/>
          <w:szCs w:val="24"/>
        </w:rPr>
        <w:t>(</w:t>
      </w:r>
      <w:r w:rsidR="00CE66C7" w:rsidRPr="00CF4A04">
        <w:rPr>
          <w:rFonts w:ascii="Times New Roman" w:eastAsia="Times New Roman" w:hAnsi="Times New Roman" w:cs="Times New Roman"/>
          <w:bCs/>
          <w:i/>
          <w:sz w:val="24"/>
          <w:szCs w:val="24"/>
        </w:rPr>
        <w:t xml:space="preserve">Dựa trên tiêu chuẩn kỹ thuật Tủ điện Pillar </w:t>
      </w:r>
      <w:r w:rsidR="00CF4A04" w:rsidRPr="00CF4A04">
        <w:rPr>
          <w:rFonts w:ascii="Times New Roman" w:eastAsia="Times New Roman" w:hAnsi="Times New Roman" w:cs="Times New Roman"/>
          <w:bCs/>
          <w:i/>
          <w:sz w:val="24"/>
          <w:szCs w:val="24"/>
        </w:rPr>
        <w:t xml:space="preserve">của Quyết định số 9871/QĐ-EVNHANOI ngày 27/11/2020 về việc ban hành tiêu chuẩn vật tư thiết bị trên lưới điện hạ áp trong Tổng công ty Điện lực TP Hà Nội; Thông báo số 1088/TB-EVNHANOI ngày 24/12/2020 Về việc điều chỉnh một số nội dung trong tiêu chuẩn kỹ thuật vật tư thiết bị trên lưới điện hạ áp; Quyết định số 99/QĐ-HĐTV ngày 05/09/2023 của Tập đoàn Điện lực Việt Nam về việc ban hành Tiêu chuẩn kỹ thuật máy cắt hạ </w:t>
      </w:r>
      <w:r w:rsidR="00CF4A04" w:rsidRPr="00CF4A04">
        <w:rPr>
          <w:rFonts w:ascii="Times New Roman" w:eastAsia="Times New Roman" w:hAnsi="Times New Roman" w:cs="Times New Roman"/>
          <w:bCs/>
          <w:i/>
          <w:sz w:val="24"/>
          <w:szCs w:val="24"/>
        </w:rPr>
        <w:lastRenderedPageBreak/>
        <w:t>áp áp dụng trong Tập đoàn Điện lực Quốc gia Việt Nam (TCCS 11:2023/EVN); Quyết định 2649/QĐ-EVNHANOI ngày 29/3/2024 Về việc áp dụng trực tiếp Tiêu chuẩn kỹ thuật Recloser điện áp 22 kV, 35 kV, dao cắt có tải điện áp 22 kV, 35 kV, máy cắt hạ áp áp dụng trong Tập đoàn Điện lực Quốc gia Việt Nam tại Tổng công ty Điện lực TP Hà Nội)</w:t>
      </w:r>
    </w:p>
    <w:p w:rsidR="00035C46" w:rsidRPr="00035C46" w:rsidRDefault="00035C46" w:rsidP="001B2689">
      <w:pPr>
        <w:widowControl w:val="0"/>
        <w:shd w:val="clear" w:color="auto" w:fill="FFFFFF"/>
        <w:spacing w:after="0" w:line="300" w:lineRule="auto"/>
        <w:jc w:val="both"/>
        <w:rPr>
          <w:rFonts w:ascii="Times New Roman" w:eastAsia="Times New Roman" w:hAnsi="Times New Roman" w:cs="Times New Roman"/>
          <w:sz w:val="26"/>
          <w:szCs w:val="26"/>
          <w:lang w:val="sv-FI"/>
        </w:rPr>
      </w:pPr>
      <w:r w:rsidRPr="00035C46">
        <w:rPr>
          <w:rFonts w:ascii="Times New Roman" w:eastAsia="Times New Roman" w:hAnsi="Times New Roman" w:cs="Times New Roman"/>
          <w:b/>
          <w:sz w:val="26"/>
          <w:szCs w:val="26"/>
          <w:lang w:val="sv-FI"/>
        </w:rPr>
        <w:t>1. Yêu cầu chung</w:t>
      </w:r>
    </w:p>
    <w:p w:rsidR="00035C46" w:rsidRPr="00035C46" w:rsidRDefault="00035C46" w:rsidP="001B2689">
      <w:pPr>
        <w:widowControl w:val="0"/>
        <w:shd w:val="clear" w:color="auto" w:fill="FFFFFF"/>
        <w:spacing w:after="0" w:line="360" w:lineRule="auto"/>
        <w:jc w:val="both"/>
        <w:rPr>
          <w:rFonts w:ascii="Times New Roman" w:eastAsia="Times New Roman" w:hAnsi="Times New Roman" w:cs="Times New Roman"/>
          <w:sz w:val="26"/>
          <w:szCs w:val="26"/>
          <w:lang w:val="sv-FI"/>
        </w:rPr>
      </w:pPr>
      <w:r w:rsidRPr="00035C46">
        <w:rPr>
          <w:rFonts w:ascii="Times New Roman" w:eastAsia="Times New Roman" w:hAnsi="Times New Roman" w:cs="Times New Roman"/>
          <w:sz w:val="26"/>
          <w:szCs w:val="26"/>
          <w:lang w:val="sv-FI"/>
        </w:rPr>
        <w:t>Đặc điểm kỹ thuật bao hàm thiết kế, chế tạo, thử nghiệm, đóng gói, giao hàng của tủ điện và các thiết bị đồng bộ được lắp đặt ngoài trời.</w:t>
      </w:r>
    </w:p>
    <w:p w:rsidR="00035C46" w:rsidRPr="00035C46" w:rsidRDefault="00035C46" w:rsidP="001B2689">
      <w:pPr>
        <w:widowControl w:val="0"/>
        <w:shd w:val="clear" w:color="auto" w:fill="FFFFFF"/>
        <w:spacing w:after="0" w:line="360" w:lineRule="auto"/>
        <w:jc w:val="both"/>
        <w:rPr>
          <w:rFonts w:ascii="Times New Roman" w:eastAsia="Times New Roman" w:hAnsi="Times New Roman" w:cs="Times New Roman"/>
          <w:sz w:val="26"/>
          <w:szCs w:val="26"/>
          <w:lang w:val="sv-FI"/>
        </w:rPr>
      </w:pPr>
      <w:r w:rsidRPr="00035C46">
        <w:rPr>
          <w:rFonts w:ascii="Times New Roman" w:eastAsia="Times New Roman" w:hAnsi="Times New Roman" w:cs="Times New Roman"/>
          <w:sz w:val="26"/>
          <w:szCs w:val="26"/>
          <w:lang w:val="sv-FI"/>
        </w:rPr>
        <w:t>Các sai khác so với phần điều kiện kỹ thuật này sẽ được nhà thầu nêu trong phụ lục riêng (đính kèm hồ sơ dự thầu nêu rõ các sai khác so với tài liệu thầu).</w:t>
      </w:r>
    </w:p>
    <w:p w:rsidR="00035C46" w:rsidRPr="00035C46" w:rsidRDefault="00035C46" w:rsidP="001B2689">
      <w:pPr>
        <w:widowControl w:val="0"/>
        <w:shd w:val="clear" w:color="auto" w:fill="FFFFFF"/>
        <w:spacing w:after="0" w:line="360" w:lineRule="auto"/>
        <w:jc w:val="both"/>
        <w:rPr>
          <w:rFonts w:ascii="Times New Roman" w:eastAsia="Times New Roman" w:hAnsi="Times New Roman" w:cs="Times New Roman"/>
          <w:b/>
          <w:bCs/>
          <w:sz w:val="26"/>
          <w:szCs w:val="26"/>
          <w:lang w:val="sv-FI"/>
        </w:rPr>
      </w:pPr>
      <w:r w:rsidRPr="00035C46">
        <w:rPr>
          <w:rFonts w:ascii="Times New Roman" w:eastAsia="Times New Roman" w:hAnsi="Times New Roman" w:cs="Times New Roman"/>
          <w:b/>
          <w:bCs/>
          <w:sz w:val="26"/>
          <w:szCs w:val="26"/>
          <w:lang w:val="sv-FI"/>
        </w:rPr>
        <w:t>2.  Các tiêu chuẩn áp dụng</w:t>
      </w:r>
    </w:p>
    <w:p w:rsidR="00035C46" w:rsidRPr="00035C46" w:rsidRDefault="00035C46" w:rsidP="001B2689">
      <w:pPr>
        <w:widowControl w:val="0"/>
        <w:shd w:val="clear" w:color="auto" w:fill="FFFFFF"/>
        <w:spacing w:after="0" w:line="360" w:lineRule="auto"/>
        <w:jc w:val="both"/>
        <w:rPr>
          <w:rFonts w:ascii="Times New Roman" w:eastAsia="Times New Roman" w:hAnsi="Times New Roman" w:cs="Times New Roman"/>
          <w:sz w:val="26"/>
          <w:szCs w:val="26"/>
          <w:lang w:val="sv-FI"/>
        </w:rPr>
      </w:pPr>
      <w:r w:rsidRPr="00035C46">
        <w:rPr>
          <w:rFonts w:ascii="Times New Roman" w:eastAsia="Times New Roman" w:hAnsi="Times New Roman" w:cs="Times New Roman"/>
          <w:sz w:val="26"/>
          <w:szCs w:val="26"/>
          <w:lang w:val="sv-FI"/>
        </w:rPr>
        <w:t>- IEC 60529 : Mức bảo vệ tủ hạ áp (ký hiệu mã IP).</w:t>
      </w:r>
    </w:p>
    <w:p w:rsidR="00035C46" w:rsidRPr="00035C46" w:rsidRDefault="00035C46" w:rsidP="001B2689">
      <w:pPr>
        <w:widowControl w:val="0"/>
        <w:shd w:val="clear" w:color="auto" w:fill="FFFFFF"/>
        <w:spacing w:after="0" w:line="360" w:lineRule="auto"/>
        <w:jc w:val="both"/>
        <w:rPr>
          <w:rFonts w:ascii="Times New Roman" w:eastAsia="Times New Roman" w:hAnsi="Times New Roman" w:cs="Times New Roman"/>
          <w:sz w:val="26"/>
          <w:szCs w:val="26"/>
          <w:lang w:val="sv-FI"/>
        </w:rPr>
      </w:pPr>
      <w:r w:rsidRPr="00035C46">
        <w:rPr>
          <w:rFonts w:ascii="Times New Roman" w:eastAsia="Times New Roman" w:hAnsi="Times New Roman" w:cs="Times New Roman"/>
          <w:sz w:val="26"/>
          <w:szCs w:val="26"/>
          <w:lang w:val="sv-FI"/>
        </w:rPr>
        <w:t>- IEC 60439-1  : Lắp ráp cơ cấu đóng ngắt và điều khiển hạ áp, thí nghiệm mẫu (Type tests) và thử nghiệm lắp ráp từng phần.</w:t>
      </w:r>
    </w:p>
    <w:p w:rsidR="00035C46" w:rsidRPr="00035C46" w:rsidRDefault="00035C46" w:rsidP="001B2689">
      <w:pPr>
        <w:widowControl w:val="0"/>
        <w:shd w:val="clear" w:color="auto" w:fill="FFFFFF"/>
        <w:spacing w:after="0" w:line="360" w:lineRule="auto"/>
        <w:jc w:val="both"/>
        <w:rPr>
          <w:rFonts w:ascii="Times New Roman" w:eastAsia="Times New Roman" w:hAnsi="Times New Roman" w:cs="Times New Roman"/>
          <w:sz w:val="26"/>
          <w:szCs w:val="26"/>
          <w:lang w:val="sv-FI"/>
        </w:rPr>
      </w:pPr>
      <w:r w:rsidRPr="00035C46">
        <w:rPr>
          <w:rFonts w:ascii="Times New Roman" w:eastAsia="Times New Roman" w:hAnsi="Times New Roman" w:cs="Times New Roman"/>
          <w:sz w:val="26"/>
          <w:szCs w:val="26"/>
          <w:lang w:val="sv-FI"/>
        </w:rPr>
        <w:t>- IEC 60947-1: Thiết bị đóng cắt và điều khiển hạ áp.</w:t>
      </w:r>
    </w:p>
    <w:p w:rsidR="00035C46" w:rsidRPr="00035C46" w:rsidRDefault="00035C46" w:rsidP="001B2689">
      <w:pPr>
        <w:widowControl w:val="0"/>
        <w:shd w:val="clear" w:color="auto" w:fill="FFFFFF"/>
        <w:spacing w:after="0" w:line="360" w:lineRule="auto"/>
        <w:jc w:val="both"/>
        <w:rPr>
          <w:rFonts w:ascii="Times New Roman" w:eastAsia="Times New Roman" w:hAnsi="Times New Roman" w:cs="Times New Roman"/>
          <w:sz w:val="26"/>
          <w:szCs w:val="26"/>
          <w:lang w:val="sv-FI"/>
        </w:rPr>
      </w:pPr>
      <w:r w:rsidRPr="00035C46">
        <w:rPr>
          <w:rFonts w:ascii="Times New Roman" w:eastAsia="Times New Roman" w:hAnsi="Times New Roman" w:cs="Times New Roman"/>
          <w:sz w:val="26"/>
          <w:szCs w:val="26"/>
          <w:lang w:val="sv-FI"/>
        </w:rPr>
        <w:t xml:space="preserve">- IEC 60947-2: Cơ cấu đóng ngắt và điều khiển hạ áp </w:t>
      </w:r>
    </w:p>
    <w:p w:rsidR="00035C46" w:rsidRPr="00035C46" w:rsidRDefault="00035C46" w:rsidP="001B2689">
      <w:pPr>
        <w:widowControl w:val="0"/>
        <w:shd w:val="clear" w:color="auto" w:fill="FFFFFF"/>
        <w:spacing w:after="0" w:line="300" w:lineRule="auto"/>
        <w:jc w:val="both"/>
        <w:rPr>
          <w:rFonts w:ascii="Times New Roman" w:eastAsia="Times New Roman" w:hAnsi="Times New Roman" w:cs="Times New Roman"/>
          <w:sz w:val="26"/>
          <w:szCs w:val="26"/>
          <w:lang w:val="sv-FI"/>
        </w:rPr>
      </w:pPr>
      <w:r w:rsidRPr="00035C46">
        <w:rPr>
          <w:rFonts w:ascii="Times New Roman" w:eastAsia="Times New Roman" w:hAnsi="Times New Roman" w:cs="Times New Roman"/>
          <w:b/>
          <w:bCs/>
          <w:sz w:val="26"/>
          <w:szCs w:val="26"/>
          <w:lang w:val="sv-FI"/>
        </w:rPr>
        <w:t>3.</w:t>
      </w:r>
      <w:r w:rsidRPr="00035C46">
        <w:rPr>
          <w:rFonts w:ascii="Times New Roman" w:eastAsia="Times New Roman" w:hAnsi="Times New Roman" w:cs="Times New Roman"/>
          <w:sz w:val="26"/>
          <w:szCs w:val="26"/>
          <w:lang w:val="sv-FI"/>
        </w:rPr>
        <w:t xml:space="preserve"> </w:t>
      </w:r>
      <w:r w:rsidRPr="00035C46">
        <w:rPr>
          <w:rFonts w:ascii="Times New Roman" w:eastAsia="Times New Roman" w:hAnsi="Times New Roman" w:cs="Times New Roman"/>
          <w:b/>
          <w:bCs/>
          <w:sz w:val="26"/>
          <w:szCs w:val="26"/>
          <w:lang w:val="sv-FI"/>
        </w:rPr>
        <w:t>Yêu cầu khác</w:t>
      </w:r>
    </w:p>
    <w:p w:rsidR="00035C46" w:rsidRPr="00035C46" w:rsidRDefault="00035C46" w:rsidP="001B2689">
      <w:pPr>
        <w:widowControl w:val="0"/>
        <w:shd w:val="clear" w:color="auto" w:fill="FFFFFF"/>
        <w:spacing w:after="0" w:line="300" w:lineRule="auto"/>
        <w:jc w:val="both"/>
        <w:rPr>
          <w:rFonts w:ascii="Times New Roman" w:eastAsia="Times New Roman" w:hAnsi="Times New Roman" w:cs="Times New Roman"/>
          <w:b/>
          <w:sz w:val="26"/>
          <w:szCs w:val="26"/>
          <w:lang w:val="sv-FI"/>
        </w:rPr>
      </w:pPr>
      <w:r w:rsidRPr="00035C46">
        <w:rPr>
          <w:rFonts w:ascii="Times New Roman" w:eastAsia="Times New Roman" w:hAnsi="Times New Roman" w:cs="Times New Roman"/>
          <w:b/>
          <w:sz w:val="26"/>
          <w:szCs w:val="26"/>
          <w:lang w:val="sv-FI"/>
        </w:rPr>
        <w:t xml:space="preserve">3.1. Yêu cầu về điện </w:t>
      </w:r>
    </w:p>
    <w:p w:rsidR="00035C46" w:rsidRPr="00035C46" w:rsidRDefault="00035C46" w:rsidP="001B2689">
      <w:pPr>
        <w:widowControl w:val="0"/>
        <w:shd w:val="clear" w:color="auto" w:fill="FFFFFF"/>
        <w:spacing w:after="0" w:line="360" w:lineRule="auto"/>
        <w:jc w:val="both"/>
        <w:rPr>
          <w:rFonts w:ascii="Times New Roman" w:eastAsia="Times New Roman" w:hAnsi="Times New Roman" w:cs="Times New Roman"/>
          <w:sz w:val="26"/>
          <w:szCs w:val="26"/>
          <w:lang w:val="sv-FI"/>
        </w:rPr>
      </w:pPr>
      <w:r w:rsidRPr="00035C46">
        <w:rPr>
          <w:rFonts w:ascii="Times New Roman" w:eastAsia="Times New Roman" w:hAnsi="Times New Roman" w:cs="Times New Roman"/>
          <w:sz w:val="26"/>
          <w:szCs w:val="26"/>
          <w:lang w:val="sv-FI"/>
        </w:rPr>
        <w:t>Tủ điện phải được thiết kế phù hợp các giá trị định mức sau:</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75"/>
        <w:gridCol w:w="2129"/>
      </w:tblGrid>
      <w:tr w:rsidR="00035C46" w:rsidRPr="00035C46" w:rsidTr="00035C46">
        <w:trPr>
          <w:jc w:val="center"/>
        </w:trPr>
        <w:tc>
          <w:tcPr>
            <w:tcW w:w="3925" w:type="pct"/>
            <w:shd w:val="clear" w:color="auto" w:fill="auto"/>
          </w:tcPr>
          <w:p w:rsidR="00035C46" w:rsidRPr="00035C46" w:rsidRDefault="00035C46" w:rsidP="00035C46">
            <w:pPr>
              <w:widowControl w:val="0"/>
              <w:shd w:val="clear" w:color="auto" w:fill="FFFFFF"/>
              <w:spacing w:after="0" w:line="360" w:lineRule="auto"/>
              <w:jc w:val="both"/>
              <w:rPr>
                <w:rFonts w:ascii="Times New Roman" w:eastAsia="Times New Roman" w:hAnsi="Times New Roman" w:cs="Times New Roman"/>
                <w:sz w:val="26"/>
                <w:szCs w:val="26"/>
                <w:lang w:val="sv-FI"/>
              </w:rPr>
            </w:pPr>
            <w:r w:rsidRPr="00035C46">
              <w:rPr>
                <w:rFonts w:ascii="Times New Roman" w:eastAsia="Times New Roman" w:hAnsi="Times New Roman" w:cs="Times New Roman"/>
                <w:sz w:val="26"/>
                <w:szCs w:val="26"/>
                <w:lang w:val="sv-FI"/>
              </w:rPr>
              <w:t xml:space="preserve">-Hệ thống điện áp 3 pha trung tính nối đất </w:t>
            </w:r>
          </w:p>
        </w:tc>
        <w:tc>
          <w:tcPr>
            <w:tcW w:w="1075" w:type="pct"/>
            <w:shd w:val="clear" w:color="auto" w:fill="auto"/>
          </w:tcPr>
          <w:p w:rsidR="00035C46" w:rsidRPr="00035C46" w:rsidRDefault="00035C46" w:rsidP="00035C46">
            <w:pPr>
              <w:widowControl w:val="0"/>
              <w:shd w:val="clear" w:color="auto" w:fill="FFFFFF"/>
              <w:spacing w:after="0" w:line="360" w:lineRule="auto"/>
              <w:jc w:val="both"/>
              <w:rPr>
                <w:rFonts w:ascii="Times New Roman" w:eastAsia="Times New Roman" w:hAnsi="Times New Roman" w:cs="Times New Roman"/>
                <w:sz w:val="26"/>
                <w:szCs w:val="26"/>
              </w:rPr>
            </w:pPr>
            <w:r w:rsidRPr="00035C46">
              <w:rPr>
                <w:rFonts w:ascii="Times New Roman" w:eastAsia="Times New Roman" w:hAnsi="Times New Roman" w:cs="Times New Roman"/>
                <w:sz w:val="26"/>
                <w:szCs w:val="26"/>
              </w:rPr>
              <w:t>230/400V</w:t>
            </w:r>
          </w:p>
        </w:tc>
      </w:tr>
      <w:tr w:rsidR="00035C46" w:rsidRPr="00035C46" w:rsidTr="00035C46">
        <w:trPr>
          <w:jc w:val="center"/>
        </w:trPr>
        <w:tc>
          <w:tcPr>
            <w:tcW w:w="3925" w:type="pct"/>
            <w:shd w:val="clear" w:color="auto" w:fill="auto"/>
          </w:tcPr>
          <w:p w:rsidR="00035C46" w:rsidRPr="00035C46" w:rsidRDefault="00035C46" w:rsidP="00035C46">
            <w:pPr>
              <w:widowControl w:val="0"/>
              <w:shd w:val="clear" w:color="auto" w:fill="FFFFFF"/>
              <w:spacing w:after="0" w:line="360" w:lineRule="auto"/>
              <w:jc w:val="both"/>
              <w:rPr>
                <w:rFonts w:ascii="Times New Roman" w:eastAsia="Times New Roman" w:hAnsi="Times New Roman" w:cs="Times New Roman"/>
                <w:sz w:val="26"/>
                <w:szCs w:val="26"/>
              </w:rPr>
            </w:pPr>
            <w:r w:rsidRPr="00035C46">
              <w:rPr>
                <w:rFonts w:ascii="Times New Roman" w:eastAsia="Times New Roman" w:hAnsi="Times New Roman" w:cs="Times New Roman"/>
                <w:sz w:val="26"/>
                <w:szCs w:val="26"/>
              </w:rPr>
              <w:t xml:space="preserve">- Cấp cách điện </w:t>
            </w:r>
          </w:p>
        </w:tc>
        <w:tc>
          <w:tcPr>
            <w:tcW w:w="1075" w:type="pct"/>
            <w:shd w:val="clear" w:color="auto" w:fill="auto"/>
          </w:tcPr>
          <w:p w:rsidR="00035C46" w:rsidRPr="00035C46" w:rsidRDefault="00035C46" w:rsidP="00035C46">
            <w:pPr>
              <w:widowControl w:val="0"/>
              <w:shd w:val="clear" w:color="auto" w:fill="FFFFFF"/>
              <w:spacing w:after="0" w:line="360" w:lineRule="auto"/>
              <w:jc w:val="both"/>
              <w:rPr>
                <w:rFonts w:ascii="Times New Roman" w:eastAsia="Times New Roman" w:hAnsi="Times New Roman" w:cs="Times New Roman"/>
                <w:sz w:val="26"/>
                <w:szCs w:val="26"/>
              </w:rPr>
            </w:pPr>
            <w:r w:rsidRPr="00035C46">
              <w:rPr>
                <w:rFonts w:ascii="Times New Roman" w:eastAsia="Times New Roman" w:hAnsi="Times New Roman" w:cs="Times New Roman"/>
                <w:sz w:val="26"/>
                <w:szCs w:val="26"/>
              </w:rPr>
              <w:t>0.6/1kV</w:t>
            </w:r>
          </w:p>
        </w:tc>
      </w:tr>
      <w:tr w:rsidR="00035C46" w:rsidRPr="00035C46" w:rsidTr="00035C46">
        <w:trPr>
          <w:jc w:val="center"/>
        </w:trPr>
        <w:tc>
          <w:tcPr>
            <w:tcW w:w="3925" w:type="pct"/>
            <w:shd w:val="clear" w:color="auto" w:fill="auto"/>
          </w:tcPr>
          <w:p w:rsidR="00035C46" w:rsidRPr="00035C46" w:rsidRDefault="00035C46" w:rsidP="00035C46">
            <w:pPr>
              <w:widowControl w:val="0"/>
              <w:shd w:val="clear" w:color="auto" w:fill="FFFFFF"/>
              <w:spacing w:after="0" w:line="360" w:lineRule="auto"/>
              <w:jc w:val="both"/>
              <w:rPr>
                <w:rFonts w:ascii="Times New Roman" w:eastAsia="Times New Roman" w:hAnsi="Times New Roman" w:cs="Times New Roman"/>
                <w:sz w:val="26"/>
                <w:szCs w:val="26"/>
              </w:rPr>
            </w:pPr>
            <w:r w:rsidRPr="00035C46">
              <w:rPr>
                <w:rFonts w:ascii="Times New Roman" w:eastAsia="Times New Roman" w:hAnsi="Times New Roman" w:cs="Times New Roman"/>
                <w:sz w:val="26"/>
                <w:szCs w:val="26"/>
              </w:rPr>
              <w:t xml:space="preserve">- Điện áp cao nhất </w:t>
            </w:r>
          </w:p>
        </w:tc>
        <w:tc>
          <w:tcPr>
            <w:tcW w:w="1075" w:type="pct"/>
            <w:shd w:val="clear" w:color="auto" w:fill="auto"/>
          </w:tcPr>
          <w:p w:rsidR="00035C46" w:rsidRPr="00035C46" w:rsidRDefault="00035C46" w:rsidP="00035C46">
            <w:pPr>
              <w:widowControl w:val="0"/>
              <w:shd w:val="clear" w:color="auto" w:fill="FFFFFF"/>
              <w:spacing w:after="0" w:line="360" w:lineRule="auto"/>
              <w:jc w:val="both"/>
              <w:rPr>
                <w:rFonts w:ascii="Times New Roman" w:eastAsia="Times New Roman" w:hAnsi="Times New Roman" w:cs="Times New Roman"/>
                <w:sz w:val="26"/>
                <w:szCs w:val="26"/>
              </w:rPr>
            </w:pPr>
            <w:r w:rsidRPr="00035C46">
              <w:rPr>
                <w:rFonts w:ascii="Times New Roman" w:eastAsia="Times New Roman" w:hAnsi="Times New Roman" w:cs="Times New Roman"/>
                <w:sz w:val="26"/>
                <w:szCs w:val="26"/>
              </w:rPr>
              <w:t>600V</w:t>
            </w:r>
          </w:p>
        </w:tc>
      </w:tr>
      <w:tr w:rsidR="00035C46" w:rsidRPr="00035C46" w:rsidTr="00035C46">
        <w:trPr>
          <w:jc w:val="center"/>
        </w:trPr>
        <w:tc>
          <w:tcPr>
            <w:tcW w:w="3925" w:type="pct"/>
            <w:shd w:val="clear" w:color="auto" w:fill="auto"/>
          </w:tcPr>
          <w:p w:rsidR="00035C46" w:rsidRPr="00035C46" w:rsidRDefault="00035C46" w:rsidP="00035C46">
            <w:pPr>
              <w:widowControl w:val="0"/>
              <w:shd w:val="clear" w:color="auto" w:fill="FFFFFF"/>
              <w:spacing w:after="0" w:line="360" w:lineRule="auto"/>
              <w:jc w:val="both"/>
              <w:rPr>
                <w:rFonts w:ascii="Times New Roman" w:eastAsia="Times New Roman" w:hAnsi="Times New Roman" w:cs="Times New Roman"/>
                <w:sz w:val="26"/>
                <w:szCs w:val="26"/>
              </w:rPr>
            </w:pPr>
            <w:r w:rsidRPr="00035C46">
              <w:rPr>
                <w:rFonts w:ascii="Times New Roman" w:eastAsia="Times New Roman" w:hAnsi="Times New Roman" w:cs="Times New Roman"/>
                <w:sz w:val="26"/>
                <w:szCs w:val="26"/>
              </w:rPr>
              <w:t xml:space="preserve">- Tần số </w:t>
            </w:r>
          </w:p>
        </w:tc>
        <w:tc>
          <w:tcPr>
            <w:tcW w:w="1075" w:type="pct"/>
            <w:shd w:val="clear" w:color="auto" w:fill="auto"/>
          </w:tcPr>
          <w:p w:rsidR="00035C46" w:rsidRPr="00035C46" w:rsidRDefault="00035C46" w:rsidP="00035C46">
            <w:pPr>
              <w:widowControl w:val="0"/>
              <w:shd w:val="clear" w:color="auto" w:fill="FFFFFF"/>
              <w:spacing w:after="0" w:line="360" w:lineRule="auto"/>
              <w:jc w:val="both"/>
              <w:rPr>
                <w:rFonts w:ascii="Times New Roman" w:eastAsia="Times New Roman" w:hAnsi="Times New Roman" w:cs="Times New Roman"/>
                <w:sz w:val="26"/>
                <w:szCs w:val="26"/>
              </w:rPr>
            </w:pPr>
            <w:r w:rsidRPr="00035C46">
              <w:rPr>
                <w:rFonts w:ascii="Times New Roman" w:eastAsia="Times New Roman" w:hAnsi="Times New Roman" w:cs="Times New Roman"/>
                <w:sz w:val="26"/>
                <w:szCs w:val="26"/>
              </w:rPr>
              <w:t>50Hz</w:t>
            </w:r>
          </w:p>
        </w:tc>
      </w:tr>
      <w:tr w:rsidR="00035C46" w:rsidRPr="00035C46" w:rsidTr="00035C46">
        <w:trPr>
          <w:jc w:val="center"/>
        </w:trPr>
        <w:tc>
          <w:tcPr>
            <w:tcW w:w="3925" w:type="pct"/>
            <w:shd w:val="clear" w:color="auto" w:fill="auto"/>
          </w:tcPr>
          <w:p w:rsidR="00035C46" w:rsidRPr="00035C46" w:rsidRDefault="00035C46" w:rsidP="00035C46">
            <w:pPr>
              <w:widowControl w:val="0"/>
              <w:shd w:val="clear" w:color="auto" w:fill="FFFFFF"/>
              <w:spacing w:after="0" w:line="360" w:lineRule="auto"/>
              <w:jc w:val="both"/>
              <w:rPr>
                <w:rFonts w:ascii="Times New Roman" w:eastAsia="Times New Roman" w:hAnsi="Times New Roman" w:cs="Times New Roman"/>
                <w:sz w:val="26"/>
                <w:szCs w:val="26"/>
              </w:rPr>
            </w:pPr>
            <w:r w:rsidRPr="00035C46">
              <w:rPr>
                <w:rFonts w:ascii="Times New Roman" w:eastAsia="Times New Roman" w:hAnsi="Times New Roman" w:cs="Times New Roman"/>
                <w:sz w:val="26"/>
                <w:szCs w:val="26"/>
              </w:rPr>
              <w:t>- Điện áp thử AC-50Hz trong 1 phút</w:t>
            </w:r>
          </w:p>
        </w:tc>
        <w:tc>
          <w:tcPr>
            <w:tcW w:w="1075" w:type="pct"/>
            <w:shd w:val="clear" w:color="auto" w:fill="auto"/>
          </w:tcPr>
          <w:p w:rsidR="00035C46" w:rsidRPr="00035C46" w:rsidRDefault="00035C46" w:rsidP="00035C46">
            <w:pPr>
              <w:widowControl w:val="0"/>
              <w:shd w:val="clear" w:color="auto" w:fill="FFFFFF"/>
              <w:spacing w:after="0" w:line="360" w:lineRule="auto"/>
              <w:jc w:val="both"/>
              <w:rPr>
                <w:rFonts w:ascii="Times New Roman" w:eastAsia="Times New Roman" w:hAnsi="Times New Roman" w:cs="Times New Roman"/>
                <w:sz w:val="26"/>
                <w:szCs w:val="26"/>
              </w:rPr>
            </w:pPr>
            <w:r w:rsidRPr="00035C46">
              <w:rPr>
                <w:rFonts w:ascii="Times New Roman" w:eastAsia="Times New Roman" w:hAnsi="Times New Roman" w:cs="Times New Roman"/>
                <w:sz w:val="26"/>
                <w:szCs w:val="26"/>
              </w:rPr>
              <w:t>3.5kV</w:t>
            </w:r>
          </w:p>
        </w:tc>
      </w:tr>
      <w:tr w:rsidR="00035C46" w:rsidRPr="00035C46" w:rsidTr="00035C46">
        <w:trPr>
          <w:jc w:val="center"/>
        </w:trPr>
        <w:tc>
          <w:tcPr>
            <w:tcW w:w="3925" w:type="pct"/>
            <w:shd w:val="clear" w:color="auto" w:fill="auto"/>
          </w:tcPr>
          <w:p w:rsidR="00035C46" w:rsidRPr="00035C46" w:rsidRDefault="00035C46" w:rsidP="00035C46">
            <w:pPr>
              <w:widowControl w:val="0"/>
              <w:shd w:val="clear" w:color="auto" w:fill="FFFFFF"/>
              <w:spacing w:after="0" w:line="360" w:lineRule="auto"/>
              <w:jc w:val="both"/>
              <w:rPr>
                <w:rFonts w:ascii="Times New Roman" w:eastAsia="Times New Roman" w:hAnsi="Times New Roman" w:cs="Times New Roman"/>
                <w:sz w:val="26"/>
                <w:szCs w:val="26"/>
              </w:rPr>
            </w:pPr>
            <w:r w:rsidRPr="00035C46">
              <w:rPr>
                <w:rFonts w:ascii="Times New Roman" w:eastAsia="Times New Roman" w:hAnsi="Times New Roman" w:cs="Times New Roman"/>
                <w:sz w:val="26"/>
                <w:szCs w:val="26"/>
              </w:rPr>
              <w:t>- Điện áp xung danh định</w:t>
            </w:r>
          </w:p>
        </w:tc>
        <w:tc>
          <w:tcPr>
            <w:tcW w:w="1075" w:type="pct"/>
            <w:shd w:val="clear" w:color="auto" w:fill="auto"/>
          </w:tcPr>
          <w:p w:rsidR="00035C46" w:rsidRPr="00035C46" w:rsidRDefault="00035C46" w:rsidP="00035C46">
            <w:pPr>
              <w:widowControl w:val="0"/>
              <w:shd w:val="clear" w:color="auto" w:fill="FFFFFF"/>
              <w:spacing w:after="0" w:line="360" w:lineRule="auto"/>
              <w:jc w:val="both"/>
              <w:rPr>
                <w:rFonts w:ascii="Times New Roman" w:eastAsia="Times New Roman" w:hAnsi="Times New Roman" w:cs="Times New Roman"/>
                <w:sz w:val="26"/>
                <w:szCs w:val="26"/>
              </w:rPr>
            </w:pPr>
            <w:r w:rsidRPr="00035C46">
              <w:rPr>
                <w:rFonts w:ascii="Times New Roman" w:eastAsia="Times New Roman" w:hAnsi="Times New Roman" w:cs="Times New Roman"/>
                <w:sz w:val="26"/>
                <w:szCs w:val="26"/>
              </w:rPr>
              <w:t>8.0kV</w:t>
            </w:r>
          </w:p>
        </w:tc>
      </w:tr>
      <w:tr w:rsidR="00035C46" w:rsidRPr="00035C46" w:rsidTr="00035C46">
        <w:trPr>
          <w:jc w:val="center"/>
        </w:trPr>
        <w:tc>
          <w:tcPr>
            <w:tcW w:w="3925" w:type="pct"/>
            <w:shd w:val="clear" w:color="auto" w:fill="auto"/>
          </w:tcPr>
          <w:p w:rsidR="00035C46" w:rsidRPr="00035C46" w:rsidRDefault="00035C46" w:rsidP="00035C46">
            <w:pPr>
              <w:widowControl w:val="0"/>
              <w:shd w:val="clear" w:color="auto" w:fill="FFFFFF"/>
              <w:spacing w:before="40" w:after="40" w:line="300" w:lineRule="auto"/>
              <w:jc w:val="both"/>
              <w:rPr>
                <w:rFonts w:ascii="Times New Roman" w:eastAsia="Times New Roman" w:hAnsi="Times New Roman" w:cs="Times New Roman"/>
                <w:sz w:val="26"/>
                <w:szCs w:val="26"/>
              </w:rPr>
            </w:pPr>
            <w:r w:rsidRPr="00035C46">
              <w:rPr>
                <w:rFonts w:ascii="Times New Roman" w:eastAsia="Times New Roman" w:hAnsi="Times New Roman" w:cs="Times New Roman"/>
                <w:sz w:val="26"/>
                <w:szCs w:val="26"/>
              </w:rPr>
              <w:t>- Mức bảo vệ ngoài trời</w:t>
            </w:r>
          </w:p>
        </w:tc>
        <w:tc>
          <w:tcPr>
            <w:tcW w:w="1075" w:type="pct"/>
            <w:shd w:val="clear" w:color="auto" w:fill="auto"/>
          </w:tcPr>
          <w:p w:rsidR="00035C46" w:rsidRPr="00035C46" w:rsidRDefault="00035C46" w:rsidP="00035C46">
            <w:pPr>
              <w:widowControl w:val="0"/>
              <w:shd w:val="clear" w:color="auto" w:fill="FFFFFF"/>
              <w:spacing w:before="40" w:after="40" w:line="300" w:lineRule="auto"/>
              <w:jc w:val="both"/>
              <w:rPr>
                <w:rFonts w:ascii="Times New Roman" w:eastAsia="Times New Roman" w:hAnsi="Times New Roman" w:cs="Times New Roman"/>
                <w:sz w:val="26"/>
                <w:szCs w:val="26"/>
              </w:rPr>
            </w:pPr>
            <w:r w:rsidRPr="00035C46">
              <w:rPr>
                <w:rFonts w:ascii="Times New Roman" w:eastAsia="Times New Roman" w:hAnsi="Times New Roman" w:cs="Times New Roman"/>
                <w:sz w:val="26"/>
                <w:szCs w:val="26"/>
              </w:rPr>
              <w:t>IP 54</w:t>
            </w:r>
          </w:p>
        </w:tc>
      </w:tr>
    </w:tbl>
    <w:p w:rsidR="00035C46" w:rsidRPr="00035C46" w:rsidRDefault="00035C46" w:rsidP="00F95FF9">
      <w:pPr>
        <w:widowControl w:val="0"/>
        <w:shd w:val="clear" w:color="auto" w:fill="FFFFFF"/>
        <w:spacing w:after="0" w:line="300" w:lineRule="auto"/>
        <w:jc w:val="both"/>
        <w:rPr>
          <w:rFonts w:ascii="Times New Roman" w:eastAsia="Times New Roman" w:hAnsi="Times New Roman" w:cs="Times New Roman"/>
          <w:b/>
          <w:sz w:val="26"/>
          <w:szCs w:val="26"/>
        </w:rPr>
      </w:pPr>
      <w:r w:rsidRPr="00035C46">
        <w:rPr>
          <w:rFonts w:ascii="Times New Roman" w:eastAsia="Times New Roman" w:hAnsi="Times New Roman" w:cs="Times New Roman"/>
          <w:b/>
          <w:sz w:val="26"/>
          <w:szCs w:val="26"/>
        </w:rPr>
        <w:t>3.2. Yêu cầu Thiết kế</w:t>
      </w:r>
    </w:p>
    <w:p w:rsidR="00035C46" w:rsidRPr="00035C46" w:rsidRDefault="00035C46" w:rsidP="00F95FF9">
      <w:pPr>
        <w:widowControl w:val="0"/>
        <w:shd w:val="clear" w:color="auto" w:fill="FFFFFF"/>
        <w:spacing w:after="0" w:line="300" w:lineRule="auto"/>
        <w:jc w:val="both"/>
        <w:rPr>
          <w:rFonts w:ascii="Times New Roman" w:eastAsia="Times New Roman" w:hAnsi="Times New Roman" w:cs="Times New Roman"/>
          <w:kern w:val="28"/>
          <w:sz w:val="26"/>
          <w:szCs w:val="26"/>
          <w:lang w:val="sv-FI" w:eastAsia="x-none"/>
        </w:rPr>
      </w:pPr>
      <w:r w:rsidRPr="00035C46">
        <w:rPr>
          <w:rFonts w:ascii="Times New Roman" w:eastAsia="Times New Roman" w:hAnsi="Times New Roman" w:cs="Times New Roman"/>
          <w:kern w:val="28"/>
          <w:sz w:val="26"/>
          <w:szCs w:val="26"/>
          <w:lang w:val="sv-FI" w:eastAsia="x-none"/>
        </w:rPr>
        <w:t xml:space="preserve">- </w:t>
      </w:r>
      <w:r w:rsidRPr="00035C46">
        <w:rPr>
          <w:rFonts w:ascii="Times New Roman" w:eastAsia="Times New Roman" w:hAnsi="Times New Roman" w:cs="Times New Roman"/>
          <w:kern w:val="28"/>
          <w:sz w:val="26"/>
          <w:szCs w:val="26"/>
          <w:lang w:val="x-none" w:eastAsia="x-none"/>
        </w:rPr>
        <w:t>Trong 01 tủ điện trọn bộ: Các ATM sử dụng cùng 1 hãng sản xuất để thuận tiện cho việc chỉnh định bảo vệ; thuận tiện cho công tác vận hành, bảo hành và mở rộng trong tương lai.</w:t>
      </w:r>
    </w:p>
    <w:p w:rsidR="00035C46" w:rsidRPr="00035C46" w:rsidRDefault="00035C46" w:rsidP="00F95FF9">
      <w:pPr>
        <w:spacing w:before="40" w:after="40" w:line="300" w:lineRule="auto"/>
        <w:jc w:val="both"/>
        <w:rPr>
          <w:rFonts w:ascii="Times New Roman" w:eastAsia="Times New Roman" w:hAnsi="Times New Roman" w:cs="Times New Roman"/>
          <w:b/>
          <w:bCs/>
          <w:sz w:val="26"/>
          <w:szCs w:val="26"/>
          <w:lang w:val="sv-FI"/>
        </w:rPr>
      </w:pPr>
      <w:r w:rsidRPr="00035C46">
        <w:rPr>
          <w:rFonts w:ascii="Times New Roman" w:eastAsia="Times New Roman" w:hAnsi="Times New Roman" w:cs="Times New Roman"/>
          <w:bCs/>
          <w:kern w:val="28"/>
          <w:sz w:val="26"/>
          <w:szCs w:val="26"/>
          <w:lang w:val="sv-FI" w:eastAsia="x-none"/>
        </w:rPr>
        <w:t>-</w:t>
      </w:r>
      <w:r w:rsidRPr="00035C46">
        <w:rPr>
          <w:rFonts w:ascii="Times New Roman" w:eastAsia="Times New Roman" w:hAnsi="Times New Roman" w:cs="Times New Roman"/>
          <w:bCs/>
          <w:sz w:val="26"/>
          <w:szCs w:val="26"/>
          <w:lang w:val="sv-FI"/>
        </w:rPr>
        <w:t xml:space="preserve"> </w:t>
      </w:r>
      <w:r w:rsidRPr="00035C46">
        <w:rPr>
          <w:rFonts w:ascii="Times New Roman" w:eastAsia="Times New Roman" w:hAnsi="Times New Roman" w:cs="Times New Roman"/>
          <w:bCs/>
          <w:kern w:val="28"/>
          <w:sz w:val="26"/>
          <w:szCs w:val="26"/>
          <w:lang w:val="sv-FI" w:eastAsia="x-none"/>
        </w:rPr>
        <w:t>Lựa chọn Aptômát kiểu MCCB</w:t>
      </w:r>
      <w:r w:rsidRPr="00035C46">
        <w:rPr>
          <w:rFonts w:ascii="Times New Roman" w:eastAsia="Times New Roman" w:hAnsi="Times New Roman" w:cs="Times New Roman"/>
          <w:bCs/>
          <w:sz w:val="26"/>
          <w:szCs w:val="26"/>
          <w:lang w:val="sv-FI"/>
        </w:rPr>
        <w:t>,</w:t>
      </w:r>
      <w:r w:rsidRPr="00035C46">
        <w:rPr>
          <w:rFonts w:ascii="Times New Roman" w:eastAsia="Times New Roman" w:hAnsi="Times New Roman" w:cs="Times New Roman"/>
          <w:b/>
          <w:bCs/>
          <w:sz w:val="26"/>
          <w:szCs w:val="26"/>
          <w:lang w:val="sv-FI"/>
        </w:rPr>
        <w:t xml:space="preserve"> </w:t>
      </w:r>
      <w:r w:rsidRPr="00035C46">
        <w:rPr>
          <w:rFonts w:ascii="Times New Roman" w:eastAsia="Times New Roman" w:hAnsi="Times New Roman" w:cs="Times New Roman"/>
          <w:bCs/>
          <w:i/>
          <w:sz w:val="26"/>
          <w:szCs w:val="26"/>
          <w:lang w:val="sv-FI"/>
        </w:rPr>
        <w:t>Các yêu cầu kỹ thuật, đặc tính cam kết của Aptomat được lấy theo tiêu chuẩn vật tư thiết bị MCCB(Áp tô mát) Theo quyết định số 99/QĐ-HĐTV ngày 05/9/2023 của Tập đoàn Điện lực Việt Nam.</w:t>
      </w:r>
    </w:p>
    <w:p w:rsidR="00035C46" w:rsidRDefault="00035C46" w:rsidP="00F95FF9">
      <w:pPr>
        <w:keepNext/>
        <w:tabs>
          <w:tab w:val="left" w:pos="567"/>
        </w:tabs>
        <w:spacing w:after="0" w:line="360" w:lineRule="exact"/>
        <w:jc w:val="both"/>
        <w:outlineLvl w:val="2"/>
        <w:rPr>
          <w:rFonts w:ascii="Times New Roman" w:eastAsia="Times New Roman" w:hAnsi="Times New Roman" w:cs="Times New Roman"/>
          <w:sz w:val="26"/>
          <w:szCs w:val="26"/>
          <w:lang w:val="sv-FI"/>
        </w:rPr>
      </w:pPr>
      <w:r w:rsidRPr="00035C46">
        <w:rPr>
          <w:rFonts w:ascii="Times New Roman" w:eastAsia="Times New Roman" w:hAnsi="Times New Roman" w:cs="Times New Roman"/>
          <w:sz w:val="26"/>
          <w:szCs w:val="26"/>
          <w:lang w:val="sv-FI"/>
        </w:rPr>
        <w:lastRenderedPageBreak/>
        <w:t>Tài liệu kỹ thuật yêu cầu gửi kèm MCCB :</w:t>
      </w:r>
    </w:p>
    <w:p w:rsidR="00F95FF9" w:rsidRPr="00F95FF9" w:rsidRDefault="00F95FF9" w:rsidP="00F95FF9">
      <w:pPr>
        <w:shd w:val="clear" w:color="auto" w:fill="FFFFFF"/>
        <w:spacing w:after="0" w:line="300" w:lineRule="auto"/>
        <w:jc w:val="both"/>
        <w:rPr>
          <w:rFonts w:ascii="Times New Roman" w:eastAsia="Times New Roman" w:hAnsi="Times New Roman" w:cs="Times New Roman"/>
          <w:sz w:val="26"/>
          <w:szCs w:val="26"/>
          <w:lang w:val="sv-FI"/>
        </w:rPr>
      </w:pPr>
      <w:r w:rsidRPr="00F95FF9">
        <w:rPr>
          <w:rFonts w:ascii="Times New Roman" w:eastAsia="Times New Roman" w:hAnsi="Times New Roman" w:cs="Times New Roman"/>
          <w:sz w:val="26"/>
          <w:szCs w:val="26"/>
          <w:lang w:val="sv-FI"/>
        </w:rPr>
        <w:t>+ Tài liệu mô tả các loại MCCB</w:t>
      </w:r>
    </w:p>
    <w:p w:rsidR="00F95FF9" w:rsidRPr="00F95FF9" w:rsidRDefault="00F95FF9" w:rsidP="00F95FF9">
      <w:pPr>
        <w:shd w:val="clear" w:color="auto" w:fill="FFFFFF"/>
        <w:spacing w:after="0" w:line="300" w:lineRule="auto"/>
        <w:jc w:val="both"/>
        <w:rPr>
          <w:rFonts w:ascii="Times New Roman" w:eastAsia="Times New Roman" w:hAnsi="Times New Roman" w:cs="Times New Roman"/>
          <w:sz w:val="26"/>
          <w:szCs w:val="26"/>
          <w:lang w:val="sv-FI"/>
        </w:rPr>
      </w:pPr>
      <w:r w:rsidRPr="00F95FF9">
        <w:rPr>
          <w:rFonts w:ascii="Times New Roman" w:eastAsia="Times New Roman" w:hAnsi="Times New Roman" w:cs="Times New Roman"/>
          <w:sz w:val="26"/>
          <w:szCs w:val="26"/>
          <w:lang w:val="sv-FI"/>
        </w:rPr>
        <w:t>+ Các bản vẽ đấu nối, lắp đặt, kích thước.</w:t>
      </w:r>
    </w:p>
    <w:p w:rsidR="00F95FF9" w:rsidRPr="00F95FF9" w:rsidRDefault="00F95FF9" w:rsidP="00F95FF9">
      <w:pPr>
        <w:shd w:val="clear" w:color="auto" w:fill="FFFFFF"/>
        <w:spacing w:after="0" w:line="300" w:lineRule="auto"/>
        <w:jc w:val="both"/>
        <w:rPr>
          <w:rFonts w:ascii="Times New Roman" w:eastAsia="Times New Roman" w:hAnsi="Times New Roman" w:cs="Times New Roman"/>
          <w:sz w:val="26"/>
          <w:szCs w:val="26"/>
          <w:lang w:val="sv-FI"/>
        </w:rPr>
      </w:pPr>
      <w:r w:rsidRPr="00F95FF9">
        <w:rPr>
          <w:rFonts w:ascii="Times New Roman" w:eastAsia="Times New Roman" w:hAnsi="Times New Roman" w:cs="Times New Roman"/>
          <w:sz w:val="26"/>
          <w:szCs w:val="26"/>
          <w:lang w:val="sv-FI"/>
        </w:rPr>
        <w:t>+ Các biên bản thí nghiệm Type Tests và Routine Test của MCCB.</w:t>
      </w:r>
    </w:p>
    <w:p w:rsidR="00F95FF9" w:rsidRPr="00F95FF9" w:rsidRDefault="00F95FF9" w:rsidP="00F95FF9">
      <w:pPr>
        <w:shd w:val="clear" w:color="auto" w:fill="FFFFFF"/>
        <w:spacing w:after="0" w:line="300" w:lineRule="auto"/>
        <w:jc w:val="both"/>
        <w:rPr>
          <w:rFonts w:ascii="Times New Roman" w:eastAsia="Times New Roman" w:hAnsi="Times New Roman" w:cs="Times New Roman"/>
          <w:sz w:val="26"/>
          <w:szCs w:val="26"/>
          <w:lang w:val="sv-FI"/>
        </w:rPr>
      </w:pPr>
      <w:r w:rsidRPr="00F95FF9">
        <w:rPr>
          <w:rFonts w:ascii="Times New Roman" w:eastAsia="Times New Roman" w:hAnsi="Times New Roman" w:cs="Times New Roman"/>
          <w:sz w:val="26"/>
          <w:szCs w:val="26"/>
          <w:lang w:val="sv-FI"/>
        </w:rPr>
        <w:t>-Tủ điện  hạ áp sẽ được cung cấp toàn bộ và đấu nối phù hợp vớí các cấu hình sau:</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35"/>
        <w:gridCol w:w="1536"/>
        <w:gridCol w:w="2036"/>
        <w:gridCol w:w="1161"/>
        <w:gridCol w:w="2154"/>
        <w:gridCol w:w="1512"/>
        <w:gridCol w:w="864"/>
      </w:tblGrid>
      <w:tr w:rsidR="00F95FF9" w:rsidRPr="00F95FF9" w:rsidTr="004E7EDB">
        <w:trPr>
          <w:trHeight w:val="20"/>
        </w:trPr>
        <w:tc>
          <w:tcPr>
            <w:tcW w:w="213" w:type="pct"/>
            <w:vMerge w:val="restart"/>
          </w:tcPr>
          <w:p w:rsidR="00F95FF9" w:rsidRPr="00F95FF9" w:rsidRDefault="00F95FF9" w:rsidP="00F95FF9">
            <w:pPr>
              <w:widowControl w:val="0"/>
              <w:spacing w:after="0" w:line="240" w:lineRule="auto"/>
              <w:rPr>
                <w:rFonts w:ascii="Times New Roman" w:eastAsia="Calibri" w:hAnsi="Times New Roman" w:cs="Times New Roman"/>
                <w:sz w:val="26"/>
                <w:szCs w:val="26"/>
                <w:lang w:val="sv-FI"/>
              </w:rPr>
            </w:pPr>
          </w:p>
          <w:p w:rsidR="00F95FF9" w:rsidRPr="00F95FF9" w:rsidRDefault="00F95FF9" w:rsidP="00F95FF9">
            <w:pPr>
              <w:widowControl w:val="0"/>
              <w:spacing w:before="219" w:after="0" w:line="240" w:lineRule="auto"/>
              <w:ind w:left="107"/>
              <w:rPr>
                <w:rFonts w:ascii="Times New Roman" w:eastAsia="Calibri" w:hAnsi="Times New Roman" w:cs="Times New Roman"/>
                <w:sz w:val="26"/>
                <w:szCs w:val="26"/>
              </w:rPr>
            </w:pPr>
            <w:r w:rsidRPr="00F95FF9">
              <w:rPr>
                <w:rFonts w:ascii="Times New Roman" w:eastAsia="Calibri" w:hAnsi="Times New Roman" w:cs="Times New Roman"/>
                <w:sz w:val="26"/>
                <w:szCs w:val="26"/>
              </w:rPr>
              <w:t>TT</w:t>
            </w:r>
          </w:p>
        </w:tc>
        <w:tc>
          <w:tcPr>
            <w:tcW w:w="798" w:type="pct"/>
            <w:vMerge w:val="restart"/>
          </w:tcPr>
          <w:p w:rsidR="00F95FF9" w:rsidRPr="00F95FF9" w:rsidRDefault="00F95FF9" w:rsidP="00F95FF9">
            <w:pPr>
              <w:widowControl w:val="0"/>
              <w:spacing w:after="0" w:line="240" w:lineRule="auto"/>
              <w:rPr>
                <w:rFonts w:ascii="Times New Roman" w:eastAsia="Calibri" w:hAnsi="Times New Roman" w:cs="Times New Roman"/>
                <w:sz w:val="26"/>
                <w:szCs w:val="26"/>
              </w:rPr>
            </w:pPr>
          </w:p>
          <w:p w:rsidR="00F95FF9" w:rsidRPr="00F95FF9" w:rsidRDefault="00F95FF9" w:rsidP="00F95FF9">
            <w:pPr>
              <w:widowControl w:val="0"/>
              <w:spacing w:after="0" w:line="240" w:lineRule="auto"/>
              <w:ind w:left="268" w:right="188" w:hanging="65"/>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 xml:space="preserve">Loại </w:t>
            </w:r>
            <w:r w:rsidRPr="00F95FF9">
              <w:rPr>
                <w:rFonts w:ascii="Times New Roman" w:eastAsia="Calibri" w:hAnsi="Times New Roman" w:cs="Times New Roman"/>
                <w:spacing w:val="-8"/>
                <w:sz w:val="26"/>
                <w:szCs w:val="26"/>
              </w:rPr>
              <w:t xml:space="preserve">tủ </w:t>
            </w:r>
          </w:p>
          <w:p w:rsidR="00F95FF9" w:rsidRPr="00F95FF9" w:rsidRDefault="00F95FF9" w:rsidP="00F95FF9">
            <w:pPr>
              <w:widowControl w:val="0"/>
              <w:spacing w:after="0" w:line="240" w:lineRule="auto"/>
              <w:ind w:left="278" w:right="93" w:hanging="168"/>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(mm)</w:t>
            </w:r>
          </w:p>
        </w:tc>
        <w:tc>
          <w:tcPr>
            <w:tcW w:w="1056" w:type="pct"/>
            <w:vMerge w:val="restart"/>
          </w:tcPr>
          <w:p w:rsidR="00F95FF9" w:rsidRPr="00F95FF9" w:rsidRDefault="00F95FF9" w:rsidP="00F95FF9">
            <w:pPr>
              <w:widowControl w:val="0"/>
              <w:spacing w:after="0" w:line="240" w:lineRule="auto"/>
              <w:rPr>
                <w:rFonts w:ascii="Times New Roman" w:eastAsia="Calibri" w:hAnsi="Times New Roman" w:cs="Times New Roman"/>
                <w:sz w:val="26"/>
                <w:szCs w:val="26"/>
              </w:rPr>
            </w:pPr>
          </w:p>
          <w:p w:rsidR="00F95FF9" w:rsidRPr="00F95FF9" w:rsidRDefault="00F95FF9" w:rsidP="00F95FF9">
            <w:pPr>
              <w:widowControl w:val="0"/>
              <w:spacing w:after="0" w:line="240" w:lineRule="auto"/>
              <w:ind w:left="158" w:right="146" w:hanging="3"/>
              <w:rPr>
                <w:rFonts w:ascii="Times New Roman" w:eastAsia="Calibri" w:hAnsi="Times New Roman" w:cs="Times New Roman"/>
                <w:sz w:val="26"/>
                <w:szCs w:val="26"/>
              </w:rPr>
            </w:pPr>
            <w:r w:rsidRPr="00F95FF9">
              <w:rPr>
                <w:rFonts w:ascii="Times New Roman" w:eastAsia="Calibri" w:hAnsi="Times New Roman" w:cs="Times New Roman"/>
                <w:sz w:val="26"/>
                <w:szCs w:val="26"/>
              </w:rPr>
              <w:t>Tiết diện thanh cái (mm)</w:t>
            </w:r>
          </w:p>
        </w:tc>
        <w:tc>
          <w:tcPr>
            <w:tcW w:w="581" w:type="pct"/>
            <w:vMerge w:val="restart"/>
          </w:tcPr>
          <w:p w:rsidR="00F95FF9" w:rsidRPr="00F95FF9" w:rsidRDefault="00F95FF9" w:rsidP="00F95FF9">
            <w:pPr>
              <w:widowControl w:val="0"/>
              <w:spacing w:before="200" w:after="0" w:line="298" w:lineRule="exact"/>
              <w:ind w:left="197" w:right="178" w:hanging="1"/>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MCCB</w:t>
            </w:r>
          </w:p>
          <w:p w:rsidR="00F95FF9" w:rsidRPr="00F95FF9" w:rsidRDefault="00F95FF9" w:rsidP="00F95FF9">
            <w:pPr>
              <w:widowControl w:val="0"/>
              <w:spacing w:before="200" w:after="0" w:line="275" w:lineRule="exact"/>
              <w:ind w:left="197" w:right="178" w:hanging="1"/>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tổng (A)</w:t>
            </w:r>
          </w:p>
        </w:tc>
        <w:tc>
          <w:tcPr>
            <w:tcW w:w="1901" w:type="pct"/>
            <w:gridSpan w:val="2"/>
          </w:tcPr>
          <w:p w:rsidR="00F95FF9" w:rsidRPr="00F95FF9" w:rsidRDefault="00F95FF9" w:rsidP="00F95FF9">
            <w:pPr>
              <w:widowControl w:val="0"/>
              <w:spacing w:after="0" w:line="265" w:lineRule="exact"/>
              <w:rPr>
                <w:rFonts w:ascii="Times New Roman" w:eastAsia="Calibri" w:hAnsi="Times New Roman" w:cs="Times New Roman"/>
                <w:sz w:val="26"/>
                <w:szCs w:val="26"/>
              </w:rPr>
            </w:pPr>
            <w:r w:rsidRPr="00F95FF9">
              <w:rPr>
                <w:rFonts w:ascii="Times New Roman" w:eastAsia="Calibri" w:hAnsi="Times New Roman" w:cs="Times New Roman"/>
                <w:sz w:val="26"/>
                <w:szCs w:val="26"/>
              </w:rPr>
              <w:t xml:space="preserve">            MCCB nhánh</w:t>
            </w:r>
          </w:p>
        </w:tc>
        <w:tc>
          <w:tcPr>
            <w:tcW w:w="453" w:type="pct"/>
            <w:vMerge w:val="restart"/>
          </w:tcPr>
          <w:p w:rsidR="00F95FF9" w:rsidRPr="00F95FF9" w:rsidRDefault="00F95FF9" w:rsidP="00F95FF9">
            <w:pPr>
              <w:widowControl w:val="0"/>
              <w:spacing w:after="0" w:line="240" w:lineRule="auto"/>
              <w:jc w:val="center"/>
              <w:rPr>
                <w:rFonts w:ascii="Times New Roman" w:eastAsia="Calibri" w:hAnsi="Times New Roman" w:cs="Times New Roman"/>
                <w:sz w:val="26"/>
                <w:szCs w:val="26"/>
              </w:rPr>
            </w:pPr>
          </w:p>
          <w:p w:rsidR="00F95FF9" w:rsidRPr="00F95FF9" w:rsidRDefault="00F95FF9" w:rsidP="00F95FF9">
            <w:pPr>
              <w:widowControl w:val="0"/>
              <w:spacing w:before="10" w:after="0" w:line="240" w:lineRule="auto"/>
              <w:jc w:val="center"/>
              <w:rPr>
                <w:rFonts w:ascii="Times New Roman" w:eastAsia="Calibri" w:hAnsi="Times New Roman" w:cs="Times New Roman"/>
                <w:sz w:val="26"/>
                <w:szCs w:val="26"/>
              </w:rPr>
            </w:pPr>
          </w:p>
          <w:p w:rsidR="00F95FF9" w:rsidRPr="00F95FF9" w:rsidRDefault="00F95FF9" w:rsidP="00F95FF9">
            <w:pPr>
              <w:widowControl w:val="0"/>
              <w:spacing w:after="0" w:line="240" w:lineRule="auto"/>
              <w:ind w:left="148" w:right="102" w:hanging="8"/>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Ghi chú</w:t>
            </w:r>
          </w:p>
        </w:tc>
      </w:tr>
      <w:tr w:rsidR="00F95FF9" w:rsidRPr="00F95FF9" w:rsidTr="004E7EDB">
        <w:trPr>
          <w:trHeight w:val="819"/>
        </w:trPr>
        <w:tc>
          <w:tcPr>
            <w:tcW w:w="213" w:type="pct"/>
            <w:vMerge/>
            <w:tcBorders>
              <w:top w:val="nil"/>
            </w:tcBorders>
          </w:tcPr>
          <w:p w:rsidR="00F95FF9" w:rsidRPr="00F95FF9" w:rsidRDefault="00F95FF9" w:rsidP="00F95FF9">
            <w:pPr>
              <w:spacing w:after="0" w:line="240" w:lineRule="auto"/>
              <w:rPr>
                <w:rFonts w:ascii="Times New Roman" w:eastAsia="Times New Roman" w:hAnsi="Times New Roman" w:cs="Times New Roman"/>
                <w:sz w:val="26"/>
                <w:szCs w:val="26"/>
              </w:rPr>
            </w:pPr>
          </w:p>
        </w:tc>
        <w:tc>
          <w:tcPr>
            <w:tcW w:w="798" w:type="pct"/>
            <w:vMerge/>
            <w:tcBorders>
              <w:top w:val="nil"/>
            </w:tcBorders>
          </w:tcPr>
          <w:p w:rsidR="00F95FF9" w:rsidRPr="00F95FF9" w:rsidRDefault="00F95FF9" w:rsidP="00F95FF9">
            <w:pPr>
              <w:spacing w:after="0" w:line="240" w:lineRule="auto"/>
              <w:rPr>
                <w:rFonts w:ascii="Times New Roman" w:eastAsia="Times New Roman" w:hAnsi="Times New Roman" w:cs="Times New Roman"/>
                <w:sz w:val="26"/>
                <w:szCs w:val="26"/>
              </w:rPr>
            </w:pPr>
          </w:p>
        </w:tc>
        <w:tc>
          <w:tcPr>
            <w:tcW w:w="1056" w:type="pct"/>
            <w:vMerge/>
            <w:tcBorders>
              <w:top w:val="nil"/>
            </w:tcBorders>
          </w:tcPr>
          <w:p w:rsidR="00F95FF9" w:rsidRPr="00F95FF9" w:rsidRDefault="00F95FF9" w:rsidP="00F95FF9">
            <w:pPr>
              <w:spacing w:after="0" w:line="240" w:lineRule="auto"/>
              <w:rPr>
                <w:rFonts w:ascii="Times New Roman" w:eastAsia="Times New Roman" w:hAnsi="Times New Roman" w:cs="Times New Roman"/>
                <w:sz w:val="26"/>
                <w:szCs w:val="26"/>
              </w:rPr>
            </w:pPr>
          </w:p>
        </w:tc>
        <w:tc>
          <w:tcPr>
            <w:tcW w:w="581" w:type="pct"/>
            <w:vMerge/>
            <w:tcBorders>
              <w:top w:val="nil"/>
            </w:tcBorders>
          </w:tcPr>
          <w:p w:rsidR="00F95FF9" w:rsidRPr="00F95FF9" w:rsidRDefault="00F95FF9" w:rsidP="00F95FF9">
            <w:pPr>
              <w:spacing w:after="0" w:line="240" w:lineRule="auto"/>
              <w:rPr>
                <w:rFonts w:ascii="Times New Roman" w:eastAsia="Times New Roman" w:hAnsi="Times New Roman" w:cs="Times New Roman"/>
                <w:sz w:val="26"/>
                <w:szCs w:val="26"/>
              </w:rPr>
            </w:pPr>
          </w:p>
        </w:tc>
        <w:tc>
          <w:tcPr>
            <w:tcW w:w="1116" w:type="pct"/>
          </w:tcPr>
          <w:p w:rsidR="00F95FF9" w:rsidRPr="00F95FF9" w:rsidRDefault="00F95FF9" w:rsidP="00F95FF9">
            <w:pPr>
              <w:widowControl w:val="0"/>
              <w:spacing w:before="200" w:after="0" w:line="240" w:lineRule="auto"/>
              <w:ind w:left="197" w:right="178" w:hanging="1"/>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Vị trí lắp công tơ dự phòng</w:t>
            </w:r>
          </w:p>
        </w:tc>
        <w:tc>
          <w:tcPr>
            <w:tcW w:w="785" w:type="pct"/>
          </w:tcPr>
          <w:p w:rsidR="00F95FF9" w:rsidRPr="00F95FF9" w:rsidRDefault="00F95FF9" w:rsidP="00F95FF9">
            <w:pPr>
              <w:widowControl w:val="0"/>
              <w:spacing w:before="200" w:after="0" w:line="240" w:lineRule="auto"/>
              <w:ind w:left="197" w:right="178" w:hanging="1"/>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Vị trí lắp ATM</w:t>
            </w:r>
          </w:p>
        </w:tc>
        <w:tc>
          <w:tcPr>
            <w:tcW w:w="453" w:type="pct"/>
            <w:vMerge/>
            <w:tcBorders>
              <w:top w:val="nil"/>
            </w:tcBorders>
          </w:tcPr>
          <w:p w:rsidR="00F95FF9" w:rsidRPr="00F95FF9" w:rsidRDefault="00F95FF9" w:rsidP="00F95FF9">
            <w:pPr>
              <w:spacing w:after="0" w:line="240" w:lineRule="auto"/>
              <w:rPr>
                <w:rFonts w:ascii="Times New Roman" w:eastAsia="Times New Roman" w:hAnsi="Times New Roman" w:cs="Times New Roman"/>
                <w:sz w:val="26"/>
                <w:szCs w:val="26"/>
              </w:rPr>
            </w:pPr>
          </w:p>
        </w:tc>
      </w:tr>
      <w:tr w:rsidR="00F95FF9" w:rsidRPr="00F95FF9" w:rsidTr="004E7EDB">
        <w:trPr>
          <w:trHeight w:val="20"/>
        </w:trPr>
        <w:tc>
          <w:tcPr>
            <w:tcW w:w="213" w:type="pct"/>
          </w:tcPr>
          <w:p w:rsidR="00F95FF9" w:rsidRPr="00F95FF9" w:rsidRDefault="00F95FF9" w:rsidP="00F95FF9">
            <w:pPr>
              <w:widowControl w:val="0"/>
              <w:spacing w:after="0" w:line="240" w:lineRule="auto"/>
              <w:rPr>
                <w:rFonts w:ascii="Times New Roman" w:eastAsia="Calibri" w:hAnsi="Times New Roman" w:cs="Times New Roman"/>
                <w:sz w:val="26"/>
                <w:szCs w:val="26"/>
              </w:rPr>
            </w:pPr>
          </w:p>
          <w:p w:rsidR="00F95FF9" w:rsidRPr="00F95FF9" w:rsidRDefault="00F95FF9" w:rsidP="00F95FF9">
            <w:pPr>
              <w:widowControl w:val="0"/>
              <w:spacing w:after="0" w:line="240" w:lineRule="auto"/>
              <w:ind w:left="43"/>
              <w:rPr>
                <w:rFonts w:ascii="Times New Roman" w:eastAsia="Calibri" w:hAnsi="Times New Roman" w:cs="Times New Roman"/>
                <w:sz w:val="26"/>
                <w:szCs w:val="26"/>
              </w:rPr>
            </w:pPr>
            <w:r w:rsidRPr="00F95FF9">
              <w:rPr>
                <w:rFonts w:ascii="Times New Roman" w:eastAsia="Calibri" w:hAnsi="Times New Roman" w:cs="Times New Roman"/>
                <w:sz w:val="26"/>
                <w:szCs w:val="26"/>
              </w:rPr>
              <w:t>1</w:t>
            </w:r>
          </w:p>
        </w:tc>
        <w:tc>
          <w:tcPr>
            <w:tcW w:w="798" w:type="pct"/>
          </w:tcPr>
          <w:p w:rsidR="00F95FF9" w:rsidRPr="00F95FF9" w:rsidRDefault="00F95FF9" w:rsidP="00F95FF9">
            <w:pPr>
              <w:widowControl w:val="0"/>
              <w:spacing w:before="128" w:after="0" w:line="240" w:lineRule="auto"/>
              <w:ind w:left="244" w:right="98" w:hanging="120"/>
              <w:rPr>
                <w:rFonts w:ascii="Times New Roman" w:eastAsia="Calibri" w:hAnsi="Times New Roman" w:cs="Times New Roman"/>
                <w:sz w:val="26"/>
                <w:szCs w:val="26"/>
              </w:rPr>
            </w:pPr>
            <w:r w:rsidRPr="00F95FF9">
              <w:rPr>
                <w:rFonts w:ascii="Times New Roman" w:eastAsia="Calibri" w:hAnsi="Times New Roman" w:cs="Times New Roman"/>
                <w:sz w:val="26"/>
                <w:szCs w:val="26"/>
              </w:rPr>
              <w:t>1650x850 x2000</w:t>
            </w:r>
          </w:p>
        </w:tc>
        <w:tc>
          <w:tcPr>
            <w:tcW w:w="1056" w:type="pct"/>
          </w:tcPr>
          <w:p w:rsidR="00F95FF9" w:rsidRPr="00F95FF9" w:rsidRDefault="00F95FF9" w:rsidP="00F95FF9">
            <w:pPr>
              <w:widowControl w:val="0"/>
              <w:spacing w:after="0" w:line="240" w:lineRule="auto"/>
              <w:ind w:left="117" w:right="74" w:hanging="15"/>
              <w:rPr>
                <w:rFonts w:ascii="Times New Roman" w:eastAsia="Calibri" w:hAnsi="Times New Roman" w:cs="Times New Roman"/>
                <w:sz w:val="26"/>
                <w:szCs w:val="26"/>
              </w:rPr>
            </w:pPr>
            <w:r w:rsidRPr="00F95FF9">
              <w:rPr>
                <w:rFonts w:ascii="Times New Roman" w:eastAsia="Calibri" w:hAnsi="Times New Roman" w:cs="Times New Roman"/>
                <w:sz w:val="26"/>
                <w:szCs w:val="26"/>
              </w:rPr>
              <w:t>Tương đương</w:t>
            </w:r>
          </w:p>
          <w:p w:rsidR="00F95FF9" w:rsidRPr="00F95FF9" w:rsidRDefault="00F95FF9" w:rsidP="00F95FF9">
            <w:pPr>
              <w:widowControl w:val="0"/>
              <w:spacing w:after="0" w:line="267" w:lineRule="exact"/>
              <w:ind w:left="64"/>
              <w:rPr>
                <w:rFonts w:ascii="Times New Roman" w:eastAsia="Calibri" w:hAnsi="Times New Roman" w:cs="Times New Roman"/>
                <w:sz w:val="26"/>
                <w:szCs w:val="26"/>
              </w:rPr>
            </w:pPr>
            <w:r w:rsidRPr="00F95FF9">
              <w:rPr>
                <w:rFonts w:ascii="Times New Roman" w:eastAsia="Calibri" w:hAnsi="Times New Roman" w:cs="Times New Roman"/>
                <w:sz w:val="26"/>
                <w:szCs w:val="26"/>
              </w:rPr>
              <w:t>2x80x5</w:t>
            </w:r>
          </w:p>
        </w:tc>
        <w:tc>
          <w:tcPr>
            <w:tcW w:w="581" w:type="pct"/>
          </w:tcPr>
          <w:p w:rsidR="00F95FF9" w:rsidRPr="00F95FF9" w:rsidRDefault="00F95FF9" w:rsidP="00F95FF9">
            <w:pPr>
              <w:widowControl w:val="0"/>
              <w:spacing w:after="0" w:line="240" w:lineRule="auto"/>
              <w:rPr>
                <w:rFonts w:ascii="Times New Roman" w:eastAsia="Calibri" w:hAnsi="Times New Roman" w:cs="Times New Roman"/>
                <w:sz w:val="26"/>
                <w:szCs w:val="26"/>
              </w:rPr>
            </w:pPr>
          </w:p>
          <w:p w:rsidR="00F95FF9" w:rsidRPr="00F95FF9" w:rsidRDefault="00F95FF9" w:rsidP="00F95FF9">
            <w:pPr>
              <w:widowControl w:val="0"/>
              <w:spacing w:after="0" w:line="240" w:lineRule="auto"/>
              <w:ind w:left="318" w:right="313"/>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1000</w:t>
            </w:r>
          </w:p>
        </w:tc>
        <w:tc>
          <w:tcPr>
            <w:tcW w:w="1116" w:type="pct"/>
          </w:tcPr>
          <w:p w:rsidR="00F95FF9" w:rsidRPr="00F95FF9" w:rsidRDefault="00F95FF9" w:rsidP="00F95FF9">
            <w:pPr>
              <w:widowControl w:val="0"/>
              <w:spacing w:after="0" w:line="240" w:lineRule="auto"/>
              <w:jc w:val="center"/>
              <w:rPr>
                <w:rFonts w:ascii="Times New Roman" w:eastAsia="Calibri" w:hAnsi="Times New Roman" w:cs="Times New Roman"/>
                <w:sz w:val="26"/>
                <w:szCs w:val="26"/>
              </w:rPr>
            </w:pPr>
          </w:p>
          <w:p w:rsidR="00F95FF9" w:rsidRPr="00F95FF9" w:rsidRDefault="00F95FF9" w:rsidP="00F95FF9">
            <w:pPr>
              <w:widowControl w:val="0"/>
              <w:spacing w:after="0" w:line="240" w:lineRule="auto"/>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8</w:t>
            </w:r>
          </w:p>
        </w:tc>
        <w:tc>
          <w:tcPr>
            <w:tcW w:w="785" w:type="pct"/>
          </w:tcPr>
          <w:p w:rsidR="00F95FF9" w:rsidRPr="00F95FF9" w:rsidRDefault="00F95FF9" w:rsidP="00F95FF9">
            <w:pPr>
              <w:widowControl w:val="0"/>
              <w:spacing w:after="0" w:line="240" w:lineRule="auto"/>
              <w:jc w:val="center"/>
              <w:rPr>
                <w:rFonts w:ascii="Times New Roman" w:eastAsia="Calibri" w:hAnsi="Times New Roman" w:cs="Times New Roman"/>
                <w:sz w:val="26"/>
                <w:szCs w:val="26"/>
              </w:rPr>
            </w:pPr>
          </w:p>
          <w:p w:rsidR="00F95FF9" w:rsidRPr="00F95FF9" w:rsidRDefault="00F95FF9" w:rsidP="00F95FF9">
            <w:pPr>
              <w:widowControl w:val="0"/>
              <w:spacing w:after="0" w:line="240" w:lineRule="auto"/>
              <w:rPr>
                <w:rFonts w:ascii="Times New Roman" w:eastAsia="Calibri" w:hAnsi="Times New Roman" w:cs="Times New Roman"/>
                <w:sz w:val="26"/>
                <w:szCs w:val="26"/>
              </w:rPr>
            </w:pPr>
            <w:r w:rsidRPr="00F95FF9">
              <w:rPr>
                <w:rFonts w:ascii="Times New Roman" w:eastAsia="Calibri" w:hAnsi="Times New Roman" w:cs="Times New Roman"/>
                <w:sz w:val="26"/>
                <w:szCs w:val="26"/>
              </w:rPr>
              <w:t xml:space="preserve">       8</w:t>
            </w:r>
          </w:p>
        </w:tc>
        <w:tc>
          <w:tcPr>
            <w:tcW w:w="453" w:type="pct"/>
          </w:tcPr>
          <w:p w:rsidR="00F95FF9" w:rsidRPr="00F95FF9" w:rsidRDefault="00F95FF9" w:rsidP="00F95FF9">
            <w:pPr>
              <w:widowControl w:val="0"/>
              <w:spacing w:after="0" w:line="240" w:lineRule="auto"/>
              <w:rPr>
                <w:rFonts w:ascii="Times New Roman" w:eastAsia="Calibri" w:hAnsi="Times New Roman" w:cs="Times New Roman"/>
                <w:sz w:val="26"/>
                <w:szCs w:val="26"/>
              </w:rPr>
            </w:pPr>
          </w:p>
        </w:tc>
      </w:tr>
    </w:tbl>
    <w:p w:rsidR="00F95FF9" w:rsidRPr="00F95FF9" w:rsidRDefault="00F95FF9" w:rsidP="00F95FF9">
      <w:pPr>
        <w:widowControl w:val="0"/>
        <w:shd w:val="clear" w:color="auto" w:fill="FFFFFF"/>
        <w:spacing w:after="0" w:line="300" w:lineRule="auto"/>
        <w:jc w:val="both"/>
        <w:rPr>
          <w:rFonts w:ascii="Times New Roman" w:eastAsia="Times New Roman" w:hAnsi="Times New Roman" w:cs="Times New Roman"/>
          <w:kern w:val="28"/>
          <w:sz w:val="26"/>
          <w:szCs w:val="26"/>
          <w:lang w:val="sv-FI" w:eastAsia="x-none"/>
        </w:rPr>
      </w:pPr>
      <w:r w:rsidRPr="00F95FF9">
        <w:rPr>
          <w:rFonts w:ascii="Times New Roman" w:eastAsia="Times New Roman" w:hAnsi="Times New Roman" w:cs="Times New Roman"/>
          <w:kern w:val="28"/>
          <w:sz w:val="26"/>
          <w:szCs w:val="26"/>
          <w:lang w:val="sv-FI" w:eastAsia="x-none"/>
        </w:rPr>
        <w:t>- Tiết diện thanh cái tủ đảm bảo đủ theo thanh cái tổng và các nhánh</w:t>
      </w:r>
    </w:p>
    <w:p w:rsidR="00F95FF9" w:rsidRPr="00F95FF9" w:rsidRDefault="00F95FF9" w:rsidP="00F95FF9">
      <w:pPr>
        <w:widowControl w:val="0"/>
        <w:shd w:val="clear" w:color="auto" w:fill="FFFFFF"/>
        <w:spacing w:after="0" w:line="300" w:lineRule="auto"/>
        <w:jc w:val="both"/>
        <w:rPr>
          <w:rFonts w:ascii="Times New Roman" w:eastAsia="Times New Roman" w:hAnsi="Times New Roman" w:cs="Times New Roman"/>
          <w:sz w:val="26"/>
          <w:szCs w:val="26"/>
          <w:lang w:val="sv-FI"/>
        </w:rPr>
      </w:pPr>
      <w:r w:rsidRPr="00F95FF9">
        <w:rPr>
          <w:rFonts w:ascii="Times New Roman" w:eastAsia="Times New Roman" w:hAnsi="Times New Roman" w:cs="Times New Roman"/>
          <w:sz w:val="26"/>
          <w:szCs w:val="26"/>
          <w:lang w:val="sv-FI"/>
        </w:rPr>
        <w:t>- Hệ thống thanh cái tủ bằng đồng phải chịu được lực điện động khi có dòng ngắn mạch chạy qua theo bảng thông số như sau:</w:t>
      </w:r>
    </w:p>
    <w:tbl>
      <w:tblPr>
        <w:tblW w:w="5000" w:type="pct"/>
        <w:jc w:val="center"/>
        <w:tblCellMar>
          <w:top w:w="50" w:type="dxa"/>
          <w:right w:w="115" w:type="dxa"/>
        </w:tblCellMar>
        <w:tblLook w:val="04A0" w:firstRow="1" w:lastRow="0" w:firstColumn="1" w:lastColumn="0" w:noHBand="0" w:noVBand="1"/>
      </w:tblPr>
      <w:tblGrid>
        <w:gridCol w:w="8688"/>
        <w:gridCol w:w="1223"/>
      </w:tblGrid>
      <w:tr w:rsidR="00F95FF9" w:rsidRPr="00F95FF9" w:rsidTr="004E7EDB">
        <w:trPr>
          <w:trHeight w:val="394"/>
          <w:jc w:val="center"/>
        </w:trPr>
        <w:tc>
          <w:tcPr>
            <w:tcW w:w="4383" w:type="pct"/>
            <w:tcBorders>
              <w:top w:val="single" w:sz="6" w:space="0" w:color="000000"/>
              <w:left w:val="single" w:sz="6" w:space="0" w:color="000000"/>
              <w:bottom w:val="single" w:sz="6" w:space="0" w:color="000000"/>
              <w:right w:val="single" w:sz="6" w:space="0" w:color="000000"/>
            </w:tcBorders>
            <w:shd w:val="clear" w:color="auto" w:fill="auto"/>
          </w:tcPr>
          <w:p w:rsidR="00F95FF9" w:rsidRPr="00F95FF9" w:rsidRDefault="00F95FF9" w:rsidP="00F95FF9">
            <w:pPr>
              <w:shd w:val="clear" w:color="auto" w:fill="FFFFFF"/>
              <w:spacing w:after="0" w:line="360" w:lineRule="auto"/>
              <w:rPr>
                <w:rFonts w:ascii="Times New Roman" w:eastAsia="Times New Roman" w:hAnsi="Times New Roman" w:cs="Times New Roman"/>
                <w:sz w:val="26"/>
                <w:szCs w:val="26"/>
                <w:lang w:val="pt-BR"/>
              </w:rPr>
            </w:pPr>
            <w:r w:rsidRPr="00F95FF9">
              <w:rPr>
                <w:rFonts w:ascii="Times New Roman" w:eastAsia="Times New Roman" w:hAnsi="Times New Roman" w:cs="Times New Roman"/>
                <w:b/>
                <w:sz w:val="26"/>
                <w:szCs w:val="26"/>
                <w:lang w:val="pt-BR"/>
              </w:rPr>
              <w:t>Loại tủ công tơ 3 pha TI</w:t>
            </w:r>
          </w:p>
        </w:tc>
        <w:tc>
          <w:tcPr>
            <w:tcW w:w="617" w:type="pct"/>
            <w:tcBorders>
              <w:top w:val="single" w:sz="6" w:space="0" w:color="000000"/>
              <w:left w:val="single" w:sz="6" w:space="0" w:color="000000"/>
              <w:bottom w:val="single" w:sz="6" w:space="0" w:color="000000"/>
              <w:right w:val="single" w:sz="6" w:space="0" w:color="000000"/>
            </w:tcBorders>
            <w:shd w:val="clear" w:color="auto" w:fill="auto"/>
          </w:tcPr>
          <w:p w:rsidR="00F95FF9" w:rsidRPr="00F95FF9" w:rsidRDefault="00F95FF9" w:rsidP="00F95FF9">
            <w:pPr>
              <w:shd w:val="clear" w:color="auto" w:fill="FFFFFF"/>
              <w:spacing w:after="0" w:line="360" w:lineRule="auto"/>
              <w:jc w:val="center"/>
              <w:rPr>
                <w:rFonts w:ascii="Times New Roman" w:eastAsia="Times New Roman" w:hAnsi="Times New Roman" w:cs="Times New Roman"/>
                <w:sz w:val="26"/>
                <w:szCs w:val="26"/>
              </w:rPr>
            </w:pPr>
            <w:r w:rsidRPr="00F95FF9">
              <w:rPr>
                <w:rFonts w:ascii="Times New Roman" w:eastAsia="Times New Roman" w:hAnsi="Times New Roman" w:cs="Times New Roman"/>
                <w:b/>
                <w:sz w:val="26"/>
                <w:szCs w:val="26"/>
              </w:rPr>
              <w:t>1000A</w:t>
            </w:r>
          </w:p>
        </w:tc>
      </w:tr>
      <w:tr w:rsidR="00F95FF9" w:rsidRPr="00F95FF9" w:rsidTr="004E7EDB">
        <w:trPr>
          <w:trHeight w:val="394"/>
          <w:jc w:val="center"/>
        </w:trPr>
        <w:tc>
          <w:tcPr>
            <w:tcW w:w="4383" w:type="pct"/>
            <w:tcBorders>
              <w:top w:val="single" w:sz="6" w:space="0" w:color="000000"/>
              <w:left w:val="single" w:sz="6" w:space="0" w:color="000000"/>
              <w:bottom w:val="single" w:sz="6" w:space="0" w:color="000000"/>
              <w:right w:val="single" w:sz="6" w:space="0" w:color="000000"/>
            </w:tcBorders>
            <w:shd w:val="clear" w:color="auto" w:fill="auto"/>
          </w:tcPr>
          <w:p w:rsidR="00F95FF9" w:rsidRPr="00F95FF9" w:rsidRDefault="00F95FF9" w:rsidP="00F95FF9">
            <w:pPr>
              <w:shd w:val="clear" w:color="auto" w:fill="FFFFFF"/>
              <w:spacing w:after="0" w:line="360" w:lineRule="auto"/>
              <w:rPr>
                <w:rFonts w:ascii="Times New Roman" w:eastAsia="Times New Roman" w:hAnsi="Times New Roman" w:cs="Times New Roman"/>
                <w:sz w:val="26"/>
                <w:szCs w:val="26"/>
              </w:rPr>
            </w:pPr>
            <w:r w:rsidRPr="00F95FF9">
              <w:rPr>
                <w:rFonts w:ascii="Times New Roman" w:eastAsia="Times New Roman" w:hAnsi="Times New Roman" w:cs="Times New Roman"/>
                <w:sz w:val="26"/>
                <w:szCs w:val="26"/>
              </w:rPr>
              <w:t xml:space="preserve">Khả năng chịu dòng ngắn mạch danh định (≥ kA/1s) </w:t>
            </w:r>
          </w:p>
        </w:tc>
        <w:tc>
          <w:tcPr>
            <w:tcW w:w="617" w:type="pct"/>
            <w:tcBorders>
              <w:top w:val="single" w:sz="6" w:space="0" w:color="000000"/>
              <w:left w:val="single" w:sz="6" w:space="0" w:color="000000"/>
              <w:bottom w:val="single" w:sz="6" w:space="0" w:color="000000"/>
              <w:right w:val="single" w:sz="6" w:space="0" w:color="000000"/>
            </w:tcBorders>
            <w:shd w:val="clear" w:color="auto" w:fill="auto"/>
          </w:tcPr>
          <w:p w:rsidR="00F95FF9" w:rsidRPr="00F95FF9" w:rsidRDefault="00F95FF9" w:rsidP="00F95FF9">
            <w:pPr>
              <w:shd w:val="clear" w:color="auto" w:fill="FFFFFF"/>
              <w:spacing w:after="0" w:line="360" w:lineRule="auto"/>
              <w:jc w:val="center"/>
              <w:rPr>
                <w:rFonts w:ascii="Times New Roman" w:eastAsia="Times New Roman" w:hAnsi="Times New Roman" w:cs="Times New Roman"/>
                <w:sz w:val="26"/>
                <w:szCs w:val="26"/>
              </w:rPr>
            </w:pPr>
            <w:r w:rsidRPr="00F95FF9">
              <w:rPr>
                <w:rFonts w:ascii="Times New Roman" w:eastAsia="Times New Roman" w:hAnsi="Times New Roman" w:cs="Times New Roman"/>
                <w:sz w:val="26"/>
                <w:szCs w:val="26"/>
              </w:rPr>
              <w:t>25</w:t>
            </w:r>
          </w:p>
        </w:tc>
      </w:tr>
      <w:tr w:rsidR="00F95FF9" w:rsidRPr="00F95FF9" w:rsidTr="004E7EDB">
        <w:trPr>
          <w:trHeight w:val="394"/>
          <w:jc w:val="center"/>
        </w:trPr>
        <w:tc>
          <w:tcPr>
            <w:tcW w:w="4383" w:type="pct"/>
            <w:tcBorders>
              <w:top w:val="single" w:sz="6" w:space="0" w:color="000000"/>
              <w:left w:val="single" w:sz="6" w:space="0" w:color="000000"/>
              <w:bottom w:val="single" w:sz="6" w:space="0" w:color="000000"/>
              <w:right w:val="single" w:sz="6" w:space="0" w:color="000000"/>
            </w:tcBorders>
            <w:shd w:val="clear" w:color="auto" w:fill="auto"/>
          </w:tcPr>
          <w:p w:rsidR="00F95FF9" w:rsidRPr="00F95FF9" w:rsidRDefault="00F95FF9" w:rsidP="00F95FF9">
            <w:pPr>
              <w:shd w:val="clear" w:color="auto" w:fill="FFFFFF"/>
              <w:spacing w:before="40" w:after="40" w:line="300" w:lineRule="auto"/>
              <w:rPr>
                <w:rFonts w:ascii="Times New Roman" w:eastAsia="Times New Roman" w:hAnsi="Times New Roman" w:cs="Times New Roman"/>
                <w:sz w:val="26"/>
                <w:szCs w:val="26"/>
              </w:rPr>
            </w:pPr>
            <w:r w:rsidRPr="00F95FF9">
              <w:rPr>
                <w:rFonts w:ascii="Times New Roman" w:eastAsia="Times New Roman" w:hAnsi="Times New Roman" w:cs="Times New Roman"/>
                <w:sz w:val="26"/>
                <w:szCs w:val="26"/>
              </w:rPr>
              <w:t xml:space="preserve">Khả năng chịu dòng ngắn mạch đỉnh (≥ kA) </w:t>
            </w:r>
          </w:p>
        </w:tc>
        <w:tc>
          <w:tcPr>
            <w:tcW w:w="617" w:type="pct"/>
            <w:tcBorders>
              <w:top w:val="single" w:sz="6" w:space="0" w:color="000000"/>
              <w:left w:val="single" w:sz="6" w:space="0" w:color="000000"/>
              <w:bottom w:val="single" w:sz="6" w:space="0" w:color="000000"/>
              <w:right w:val="single" w:sz="6" w:space="0" w:color="000000"/>
            </w:tcBorders>
            <w:shd w:val="clear" w:color="auto" w:fill="auto"/>
          </w:tcPr>
          <w:p w:rsidR="00F95FF9" w:rsidRPr="00F95FF9" w:rsidRDefault="00F95FF9" w:rsidP="00F95FF9">
            <w:pPr>
              <w:shd w:val="clear" w:color="auto" w:fill="FFFFFF"/>
              <w:spacing w:before="40" w:after="40" w:line="300" w:lineRule="auto"/>
              <w:jc w:val="center"/>
              <w:rPr>
                <w:rFonts w:ascii="Times New Roman" w:eastAsia="Times New Roman" w:hAnsi="Times New Roman" w:cs="Times New Roman"/>
                <w:sz w:val="26"/>
                <w:szCs w:val="26"/>
              </w:rPr>
            </w:pPr>
            <w:r w:rsidRPr="00F95FF9">
              <w:rPr>
                <w:rFonts w:ascii="Times New Roman" w:eastAsia="Times New Roman" w:hAnsi="Times New Roman" w:cs="Times New Roman"/>
                <w:sz w:val="26"/>
                <w:szCs w:val="26"/>
              </w:rPr>
              <w:t>52,5</w:t>
            </w:r>
          </w:p>
        </w:tc>
      </w:tr>
    </w:tbl>
    <w:p w:rsidR="00F95FF9" w:rsidRPr="00F95FF9" w:rsidRDefault="00F95FF9" w:rsidP="00277EAC">
      <w:pPr>
        <w:widowControl w:val="0"/>
        <w:shd w:val="clear" w:color="auto" w:fill="FFFFFF"/>
        <w:spacing w:after="0" w:line="300" w:lineRule="auto"/>
        <w:jc w:val="both"/>
        <w:rPr>
          <w:rFonts w:ascii="Times New Roman" w:eastAsia="Times New Roman" w:hAnsi="Times New Roman" w:cs="Times New Roman"/>
          <w:sz w:val="26"/>
          <w:szCs w:val="26"/>
        </w:rPr>
      </w:pPr>
      <w:r w:rsidRPr="00F95FF9">
        <w:rPr>
          <w:rFonts w:ascii="Times New Roman" w:eastAsia="Times New Roman" w:hAnsi="Times New Roman" w:cs="Times New Roman"/>
          <w:sz w:val="26"/>
          <w:szCs w:val="26"/>
        </w:rPr>
        <w:t>- Tủ điện có vị trí khoét lỗ cáp đầu vào và đầu ra tương ứng với cấu hình trên.</w:t>
      </w:r>
    </w:p>
    <w:p w:rsidR="00F95FF9" w:rsidRPr="00F95FF9" w:rsidRDefault="00F95FF9" w:rsidP="00277EAC">
      <w:pPr>
        <w:widowControl w:val="0"/>
        <w:shd w:val="clear" w:color="auto" w:fill="FFFFFF"/>
        <w:spacing w:after="0" w:line="300" w:lineRule="auto"/>
        <w:jc w:val="both"/>
        <w:rPr>
          <w:rFonts w:ascii="Times New Roman" w:eastAsia="Times New Roman" w:hAnsi="Times New Roman" w:cs="Times New Roman"/>
          <w:sz w:val="26"/>
          <w:szCs w:val="26"/>
        </w:rPr>
      </w:pPr>
      <w:r w:rsidRPr="00F95FF9">
        <w:rPr>
          <w:rFonts w:ascii="Times New Roman" w:eastAsia="Times New Roman" w:hAnsi="Times New Roman" w:cs="Times New Roman"/>
          <w:sz w:val="26"/>
          <w:szCs w:val="26"/>
        </w:rPr>
        <w:t>- Tủ trọn bộ phải tuân theo tiêu chuẩn IEC 60439 và cung cấp hợp bộ các phụ kiện cần thiết kèm theo.</w:t>
      </w:r>
    </w:p>
    <w:p w:rsidR="00F95FF9" w:rsidRPr="00F95FF9" w:rsidRDefault="00F95FF9" w:rsidP="00277EAC">
      <w:pPr>
        <w:widowControl w:val="0"/>
        <w:shd w:val="clear" w:color="auto" w:fill="FFFFFF"/>
        <w:spacing w:after="0" w:line="300" w:lineRule="auto"/>
        <w:jc w:val="both"/>
        <w:rPr>
          <w:rFonts w:ascii="Times New Roman" w:eastAsia="Times New Roman" w:hAnsi="Times New Roman" w:cs="Times New Roman"/>
          <w:sz w:val="26"/>
          <w:szCs w:val="26"/>
        </w:rPr>
      </w:pPr>
      <w:r w:rsidRPr="00F95FF9">
        <w:rPr>
          <w:rFonts w:ascii="Times New Roman" w:eastAsia="Times New Roman" w:hAnsi="Times New Roman" w:cs="Times New Roman"/>
          <w:sz w:val="26"/>
          <w:szCs w:val="26"/>
        </w:rPr>
        <w:t>- Các thanh cái đồng phải được gia công kéo nguội và được mạ bạc hoặc mạ thiếc tại các điểm nối và dòng điện định mức thanh cái phải đạt như đã nêu phần trên.</w:t>
      </w:r>
    </w:p>
    <w:p w:rsidR="00F95FF9" w:rsidRPr="00F95FF9" w:rsidRDefault="00F95FF9" w:rsidP="00277EAC">
      <w:pPr>
        <w:widowControl w:val="0"/>
        <w:shd w:val="clear" w:color="auto" w:fill="FFFFFF"/>
        <w:spacing w:after="0" w:line="300" w:lineRule="auto"/>
        <w:jc w:val="both"/>
        <w:rPr>
          <w:rFonts w:ascii="Times New Roman" w:eastAsia="Times New Roman" w:hAnsi="Times New Roman" w:cs="Times New Roman"/>
          <w:sz w:val="26"/>
          <w:szCs w:val="26"/>
        </w:rPr>
      </w:pPr>
      <w:r w:rsidRPr="00F95FF9">
        <w:rPr>
          <w:rFonts w:ascii="Times New Roman" w:eastAsia="Times New Roman" w:hAnsi="Times New Roman" w:cs="Times New Roman"/>
          <w:sz w:val="26"/>
          <w:szCs w:val="26"/>
        </w:rPr>
        <w:t>- Các thanh cái được sơn màu, thanh dẫn đi áp tô mát bọc cách điện màu theo quy định.</w:t>
      </w:r>
    </w:p>
    <w:p w:rsidR="00F95FF9" w:rsidRPr="00F95FF9" w:rsidRDefault="00F95FF9" w:rsidP="00277EAC">
      <w:pPr>
        <w:widowControl w:val="0"/>
        <w:shd w:val="clear" w:color="auto" w:fill="FFFFFF"/>
        <w:spacing w:after="0" w:line="300" w:lineRule="auto"/>
        <w:jc w:val="both"/>
        <w:rPr>
          <w:rFonts w:ascii="Times New Roman" w:eastAsia="Times New Roman" w:hAnsi="Times New Roman" w:cs="Times New Roman"/>
          <w:sz w:val="26"/>
          <w:szCs w:val="26"/>
        </w:rPr>
      </w:pPr>
      <w:r w:rsidRPr="00F95FF9">
        <w:rPr>
          <w:rFonts w:ascii="Times New Roman" w:eastAsia="Times New Roman" w:hAnsi="Times New Roman" w:cs="Times New Roman"/>
          <w:sz w:val="26"/>
          <w:szCs w:val="26"/>
        </w:rPr>
        <w:t>- Tủ được trang bị các giá đỡ cho các cáp vào/ra.</w:t>
      </w:r>
    </w:p>
    <w:p w:rsidR="00F95FF9" w:rsidRPr="00F95FF9" w:rsidRDefault="00F95FF9" w:rsidP="00277EAC">
      <w:pPr>
        <w:widowControl w:val="0"/>
        <w:shd w:val="clear" w:color="auto" w:fill="FFFFFF"/>
        <w:spacing w:after="0" w:line="300" w:lineRule="auto"/>
        <w:jc w:val="both"/>
        <w:rPr>
          <w:rFonts w:ascii="Times New Roman" w:eastAsia="Times New Roman" w:hAnsi="Times New Roman" w:cs="Times New Roman"/>
          <w:sz w:val="26"/>
          <w:szCs w:val="26"/>
        </w:rPr>
      </w:pPr>
      <w:r w:rsidRPr="00F95FF9">
        <w:rPr>
          <w:rFonts w:ascii="Times New Roman" w:eastAsia="Times New Roman" w:hAnsi="Times New Roman" w:cs="Times New Roman"/>
          <w:sz w:val="26"/>
          <w:szCs w:val="26"/>
        </w:rPr>
        <w:t>- Mức bảo vệ đối với tủ điện ngoài trời là IP54 theo tiêu chuẩn IEC-60529.</w:t>
      </w:r>
    </w:p>
    <w:p w:rsidR="00F95FF9" w:rsidRPr="00F95FF9" w:rsidRDefault="00F95FF9" w:rsidP="00277EAC">
      <w:pPr>
        <w:shd w:val="clear" w:color="auto" w:fill="FFFFFF"/>
        <w:spacing w:after="0" w:line="300" w:lineRule="auto"/>
        <w:jc w:val="both"/>
        <w:rPr>
          <w:rFonts w:ascii="Times New Roman" w:eastAsia="Times New Roman" w:hAnsi="Times New Roman" w:cs="Times New Roman"/>
          <w:sz w:val="26"/>
          <w:szCs w:val="26"/>
        </w:rPr>
      </w:pPr>
      <w:r w:rsidRPr="00F95FF9">
        <w:rPr>
          <w:rFonts w:ascii="Times New Roman" w:eastAsia="Times New Roman" w:hAnsi="Times New Roman" w:cs="Times New Roman"/>
          <w:b/>
          <w:sz w:val="26"/>
          <w:szCs w:val="26"/>
        </w:rPr>
        <w:t xml:space="preserve">- Vỏ tủ điện : </w:t>
      </w:r>
      <w:r w:rsidRPr="00F95FF9">
        <w:rPr>
          <w:rFonts w:ascii="Times New Roman" w:eastAsia="Times New Roman" w:hAnsi="Times New Roman" w:cs="Times New Roman"/>
          <w:sz w:val="26"/>
          <w:szCs w:val="26"/>
        </w:rPr>
        <w:t>Vỏ tủ điện (loại lắp ở ngoài trời) phải dùng tôn dày 2mm, tráng kẽm và phải được xử lý công nghệ sơn tĩnh điện ở cả 2 mặt theo tiêu chuẩn ANSI 70, sơn phủ màu ghi sáng, có vị trí nối đất, nối không</w:t>
      </w:r>
    </w:p>
    <w:p w:rsidR="00F95FF9" w:rsidRPr="00F95FF9" w:rsidRDefault="00F95FF9" w:rsidP="00F95FF9">
      <w:pPr>
        <w:widowControl w:val="0"/>
        <w:shd w:val="clear" w:color="auto" w:fill="FFFFFF"/>
        <w:spacing w:before="40" w:after="40" w:line="300" w:lineRule="auto"/>
        <w:ind w:firstLine="567"/>
        <w:jc w:val="both"/>
        <w:rPr>
          <w:rFonts w:ascii="Times New Roman" w:eastAsia="Times New Roman" w:hAnsi="Times New Roman" w:cs="Times New Roman"/>
          <w:b/>
          <w:sz w:val="26"/>
          <w:szCs w:val="26"/>
        </w:rPr>
      </w:pPr>
      <w:r w:rsidRPr="00F95FF9">
        <w:rPr>
          <w:rFonts w:ascii="Times New Roman" w:eastAsia="Times New Roman" w:hAnsi="Times New Roman" w:cs="Times New Roman"/>
          <w:b/>
          <w:sz w:val="26"/>
          <w:szCs w:val="26"/>
        </w:rPr>
        <w:t>3.3. Yêu cầu về nhãn mác</w:t>
      </w:r>
    </w:p>
    <w:p w:rsidR="00F95FF9" w:rsidRPr="00F95FF9" w:rsidRDefault="00F95FF9" w:rsidP="00F95FF9">
      <w:pPr>
        <w:spacing w:after="0" w:line="300" w:lineRule="auto"/>
        <w:ind w:firstLine="567"/>
        <w:jc w:val="both"/>
        <w:rPr>
          <w:rFonts w:ascii="Times New Roman" w:eastAsia="Times New Roman" w:hAnsi="Times New Roman" w:cs="Times New Roman"/>
          <w:b/>
          <w:bCs/>
          <w:i/>
          <w:sz w:val="26"/>
          <w:szCs w:val="26"/>
          <w:lang w:val="pt-BR"/>
        </w:rPr>
      </w:pPr>
      <w:r w:rsidRPr="00F95FF9">
        <w:rPr>
          <w:rFonts w:ascii="Times New Roman" w:eastAsia="Times New Roman" w:hAnsi="Times New Roman" w:cs="Times New Roman"/>
          <w:b/>
          <w:bCs/>
          <w:i/>
          <w:sz w:val="26"/>
          <w:szCs w:val="26"/>
          <w:lang w:val="pt-BR"/>
        </w:rPr>
        <w:t xml:space="preserve">* Thông số tủ: </w:t>
      </w:r>
    </w:p>
    <w:p w:rsidR="00F95FF9" w:rsidRPr="00F95FF9" w:rsidRDefault="00F95FF9" w:rsidP="00F95FF9">
      <w:pPr>
        <w:spacing w:after="0" w:line="300" w:lineRule="auto"/>
        <w:ind w:firstLine="567"/>
        <w:jc w:val="both"/>
        <w:rPr>
          <w:rFonts w:ascii="Times New Roman" w:eastAsia="Times New Roman" w:hAnsi="Times New Roman" w:cs="Times New Roman"/>
          <w:bCs/>
          <w:sz w:val="26"/>
          <w:szCs w:val="26"/>
          <w:lang w:val="pt-BR"/>
        </w:rPr>
      </w:pPr>
      <w:r w:rsidRPr="00F95FF9">
        <w:rPr>
          <w:rFonts w:ascii="Times New Roman" w:eastAsia="Times New Roman" w:hAnsi="Times New Roman" w:cs="Times New Roman"/>
          <w:bCs/>
          <w:sz w:val="26"/>
          <w:szCs w:val="26"/>
          <w:lang w:val="pt-BR"/>
        </w:rPr>
        <w:t xml:space="preserve">+ Tủ hạ áp phải có 01 tấm mác bao gồm các nội dung sau: </w:t>
      </w:r>
    </w:p>
    <w:p w:rsidR="00F95FF9" w:rsidRPr="00F95FF9" w:rsidRDefault="00F95FF9" w:rsidP="00F95FF9">
      <w:pPr>
        <w:spacing w:after="0" w:line="300" w:lineRule="auto"/>
        <w:ind w:firstLine="567"/>
        <w:jc w:val="both"/>
        <w:rPr>
          <w:rFonts w:ascii="Times New Roman" w:eastAsia="Times New Roman" w:hAnsi="Times New Roman" w:cs="Times New Roman"/>
          <w:bCs/>
          <w:sz w:val="26"/>
          <w:szCs w:val="26"/>
          <w:lang w:val="pt-BR"/>
        </w:rPr>
      </w:pPr>
      <w:r w:rsidRPr="00F95FF9">
        <w:rPr>
          <w:rFonts w:ascii="Times New Roman" w:eastAsia="Times New Roman" w:hAnsi="Times New Roman" w:cs="Times New Roman"/>
          <w:bCs/>
          <w:sz w:val="26"/>
          <w:szCs w:val="26"/>
          <w:lang w:val="pt-BR"/>
        </w:rPr>
        <w:t xml:space="preserve">+ Loại tủ hạ áp - Nhà chế tạo - Số Seri. </w:t>
      </w:r>
    </w:p>
    <w:p w:rsidR="00F95FF9" w:rsidRPr="00F95FF9" w:rsidRDefault="00F95FF9" w:rsidP="00F95FF9">
      <w:pPr>
        <w:spacing w:after="0" w:line="300" w:lineRule="auto"/>
        <w:ind w:firstLine="567"/>
        <w:jc w:val="both"/>
        <w:rPr>
          <w:rFonts w:ascii="Times New Roman" w:eastAsia="Times New Roman" w:hAnsi="Times New Roman" w:cs="Times New Roman"/>
          <w:bCs/>
          <w:sz w:val="26"/>
          <w:szCs w:val="26"/>
          <w:lang w:val="pt-BR"/>
        </w:rPr>
      </w:pPr>
      <w:r w:rsidRPr="00F95FF9">
        <w:rPr>
          <w:rFonts w:ascii="Times New Roman" w:eastAsia="Times New Roman" w:hAnsi="Times New Roman" w:cs="Times New Roman"/>
          <w:bCs/>
          <w:sz w:val="26"/>
          <w:szCs w:val="26"/>
          <w:lang w:val="pt-BR"/>
        </w:rPr>
        <w:t xml:space="preserve">+ Năm sản xuất </w:t>
      </w:r>
    </w:p>
    <w:p w:rsidR="00F95FF9" w:rsidRPr="00F95FF9" w:rsidRDefault="00F95FF9" w:rsidP="00F95FF9">
      <w:pPr>
        <w:spacing w:after="0" w:line="300" w:lineRule="auto"/>
        <w:ind w:firstLine="567"/>
        <w:jc w:val="both"/>
        <w:rPr>
          <w:rFonts w:ascii="Times New Roman" w:eastAsia="Times New Roman" w:hAnsi="Times New Roman" w:cs="Times New Roman"/>
          <w:bCs/>
          <w:sz w:val="26"/>
          <w:szCs w:val="26"/>
          <w:lang w:val="pt-BR"/>
        </w:rPr>
      </w:pPr>
      <w:r w:rsidRPr="00F95FF9">
        <w:rPr>
          <w:rFonts w:ascii="Times New Roman" w:eastAsia="Times New Roman" w:hAnsi="Times New Roman" w:cs="Times New Roman"/>
          <w:bCs/>
          <w:sz w:val="26"/>
          <w:szCs w:val="26"/>
          <w:lang w:val="pt-BR"/>
        </w:rPr>
        <w:t xml:space="preserve">+ Điện áp định mức </w:t>
      </w:r>
    </w:p>
    <w:p w:rsidR="00F95FF9" w:rsidRPr="00F95FF9" w:rsidRDefault="00F95FF9" w:rsidP="00F95FF9">
      <w:pPr>
        <w:spacing w:after="0" w:line="300" w:lineRule="auto"/>
        <w:ind w:firstLine="567"/>
        <w:jc w:val="both"/>
        <w:rPr>
          <w:rFonts w:ascii="Times New Roman" w:eastAsia="Times New Roman" w:hAnsi="Times New Roman" w:cs="Times New Roman"/>
          <w:bCs/>
          <w:sz w:val="26"/>
          <w:szCs w:val="26"/>
          <w:lang w:val="pt-BR"/>
        </w:rPr>
      </w:pPr>
      <w:r w:rsidRPr="00F95FF9">
        <w:rPr>
          <w:rFonts w:ascii="Times New Roman" w:eastAsia="Times New Roman" w:hAnsi="Times New Roman" w:cs="Times New Roman"/>
          <w:bCs/>
          <w:sz w:val="26"/>
          <w:szCs w:val="26"/>
          <w:lang w:val="pt-BR"/>
        </w:rPr>
        <w:t xml:space="preserve">+ Dòng điện định mức </w:t>
      </w:r>
    </w:p>
    <w:p w:rsidR="00F95FF9" w:rsidRPr="00F95FF9" w:rsidRDefault="00F95FF9" w:rsidP="00F95FF9">
      <w:pPr>
        <w:spacing w:after="0" w:line="300" w:lineRule="auto"/>
        <w:ind w:firstLine="567"/>
        <w:jc w:val="both"/>
        <w:rPr>
          <w:rFonts w:ascii="Times New Roman" w:eastAsia="Times New Roman" w:hAnsi="Times New Roman" w:cs="Times New Roman"/>
          <w:bCs/>
          <w:sz w:val="26"/>
          <w:szCs w:val="26"/>
          <w:lang w:val="pt-BR"/>
        </w:rPr>
      </w:pPr>
      <w:r w:rsidRPr="00F95FF9">
        <w:rPr>
          <w:rFonts w:ascii="Times New Roman" w:eastAsia="Times New Roman" w:hAnsi="Times New Roman" w:cs="Times New Roman"/>
          <w:bCs/>
          <w:sz w:val="26"/>
          <w:szCs w:val="26"/>
          <w:lang w:val="pt-BR"/>
        </w:rPr>
        <w:lastRenderedPageBreak/>
        <w:t xml:space="preserve">+ Tần số định mức </w:t>
      </w:r>
    </w:p>
    <w:p w:rsidR="00F95FF9" w:rsidRPr="00F95FF9" w:rsidRDefault="00F95FF9" w:rsidP="00F95FF9">
      <w:pPr>
        <w:spacing w:after="0" w:line="300" w:lineRule="auto"/>
        <w:ind w:firstLine="567"/>
        <w:jc w:val="both"/>
        <w:rPr>
          <w:rFonts w:ascii="Times New Roman" w:eastAsia="Times New Roman" w:hAnsi="Times New Roman" w:cs="Times New Roman"/>
          <w:bCs/>
          <w:sz w:val="26"/>
          <w:szCs w:val="26"/>
          <w:lang w:val="pt-BR"/>
        </w:rPr>
      </w:pPr>
      <w:r w:rsidRPr="00F95FF9">
        <w:rPr>
          <w:rFonts w:ascii="Times New Roman" w:eastAsia="Times New Roman" w:hAnsi="Times New Roman" w:cs="Times New Roman"/>
          <w:b/>
          <w:bCs/>
          <w:i/>
          <w:sz w:val="26"/>
          <w:szCs w:val="26"/>
          <w:lang w:val="pt-BR"/>
        </w:rPr>
        <w:t>* Nhãn mác và biển báo:</w:t>
      </w:r>
      <w:r w:rsidRPr="00F95FF9">
        <w:rPr>
          <w:rFonts w:ascii="Times New Roman" w:eastAsia="Times New Roman" w:hAnsi="Times New Roman" w:cs="Times New Roman"/>
          <w:bCs/>
          <w:sz w:val="26"/>
          <w:szCs w:val="26"/>
          <w:lang w:val="pt-BR"/>
        </w:rPr>
        <w:t xml:space="preserve"> </w:t>
      </w:r>
    </w:p>
    <w:p w:rsidR="00F95FF9" w:rsidRDefault="00F95FF9" w:rsidP="00F95FF9">
      <w:pPr>
        <w:keepNext/>
        <w:tabs>
          <w:tab w:val="left" w:pos="567"/>
        </w:tabs>
        <w:spacing w:after="0" w:line="360" w:lineRule="exact"/>
        <w:jc w:val="both"/>
        <w:outlineLvl w:val="2"/>
        <w:rPr>
          <w:rFonts w:ascii="Times New Roman" w:eastAsia="Times New Roman" w:hAnsi="Times New Roman" w:cs="Times New Roman"/>
          <w:sz w:val="24"/>
          <w:szCs w:val="26"/>
          <w:lang w:val="pt-BR"/>
        </w:rPr>
      </w:pPr>
      <w:r w:rsidRPr="00F95FF9">
        <w:rPr>
          <w:rFonts w:ascii="Times New Roman" w:eastAsia="Wingdings" w:hAnsi="Times New Roman" w:cs="Times New Roman"/>
          <w:sz w:val="24"/>
          <w:szCs w:val="26"/>
          <w:lang w:val="pt-BR"/>
        </w:rPr>
        <w:t>-</w:t>
      </w:r>
      <w:r w:rsidRPr="00F95FF9">
        <w:rPr>
          <w:rFonts w:ascii="Times New Roman" w:eastAsia="Arial" w:hAnsi="Times New Roman" w:cs="Times New Roman"/>
          <w:sz w:val="24"/>
          <w:szCs w:val="26"/>
          <w:lang w:val="pt-BR"/>
        </w:rPr>
        <w:t xml:space="preserve"> </w:t>
      </w:r>
      <w:r w:rsidRPr="00F95FF9">
        <w:rPr>
          <w:rFonts w:ascii="Times New Roman" w:eastAsia="Times New Roman" w:hAnsi="Times New Roman" w:cs="Times New Roman"/>
          <w:sz w:val="24"/>
          <w:szCs w:val="26"/>
          <w:lang w:val="pt-BR"/>
        </w:rPr>
        <w:t>Nhãn mác:</w:t>
      </w:r>
    </w:p>
    <w:p w:rsidR="00F95FF9" w:rsidRPr="00F95FF9" w:rsidRDefault="00F95FF9" w:rsidP="00F95FF9">
      <w:pPr>
        <w:spacing w:after="0" w:line="300" w:lineRule="auto"/>
        <w:ind w:firstLine="567"/>
        <w:jc w:val="both"/>
        <w:rPr>
          <w:rFonts w:ascii="Times New Roman" w:eastAsia="Times New Roman" w:hAnsi="Times New Roman" w:cs="Times New Roman"/>
          <w:bCs/>
          <w:sz w:val="26"/>
          <w:szCs w:val="26"/>
          <w:lang w:val="pt-BR"/>
        </w:rPr>
      </w:pPr>
      <w:r w:rsidRPr="00F95FF9">
        <w:rPr>
          <w:rFonts w:ascii="Times New Roman" w:eastAsia="Times New Roman" w:hAnsi="Times New Roman" w:cs="Times New Roman"/>
          <w:bCs/>
          <w:sz w:val="26"/>
          <w:szCs w:val="26"/>
          <w:lang w:val="pt-BR"/>
        </w:rPr>
        <w:t xml:space="preserve">+ Có 02 nhãn mác bao gồm logo EVN và tên Công ty Điện lực quản lý. </w:t>
      </w:r>
    </w:p>
    <w:p w:rsidR="00F95FF9" w:rsidRPr="00F95FF9" w:rsidRDefault="00F95FF9" w:rsidP="00F95FF9">
      <w:pPr>
        <w:spacing w:after="0" w:line="300" w:lineRule="auto"/>
        <w:ind w:firstLine="567"/>
        <w:jc w:val="both"/>
        <w:rPr>
          <w:rFonts w:ascii="Times New Roman" w:eastAsia="Times New Roman" w:hAnsi="Times New Roman" w:cs="Times New Roman"/>
          <w:bCs/>
          <w:sz w:val="26"/>
          <w:szCs w:val="26"/>
          <w:lang w:val="pt-BR"/>
        </w:rPr>
      </w:pPr>
      <w:r w:rsidRPr="00F95FF9">
        <w:rPr>
          <w:rFonts w:ascii="Times New Roman" w:eastAsia="Times New Roman" w:hAnsi="Times New Roman" w:cs="Times New Roman"/>
          <w:bCs/>
          <w:sz w:val="26"/>
          <w:szCs w:val="26"/>
          <w:lang w:val="pt-BR"/>
        </w:rPr>
        <w:t>(Lưu ý logo EVNHANOI và họa tiết đồ họa áp dụng theo quy định Hệ thống nhận diện thương hiệu của EVNHANOI đã ban hành theo Thông báo số 255/TB-EVNHANOI ngày 07/04/2022).</w:t>
      </w:r>
    </w:p>
    <w:p w:rsidR="00F95FF9" w:rsidRPr="00F95FF9" w:rsidRDefault="00F95FF9" w:rsidP="00F95FF9">
      <w:pPr>
        <w:spacing w:after="0" w:line="300" w:lineRule="auto"/>
        <w:ind w:firstLine="567"/>
        <w:jc w:val="both"/>
        <w:rPr>
          <w:rFonts w:ascii="Times New Roman" w:eastAsia="Times New Roman" w:hAnsi="Times New Roman" w:cs="Times New Roman"/>
          <w:bCs/>
          <w:sz w:val="26"/>
          <w:szCs w:val="26"/>
          <w:lang w:val="pt-BR"/>
        </w:rPr>
      </w:pPr>
      <w:r w:rsidRPr="00F95FF9">
        <w:rPr>
          <w:rFonts w:ascii="Times New Roman" w:eastAsia="Times New Roman" w:hAnsi="Times New Roman" w:cs="Times New Roman"/>
          <w:bCs/>
          <w:sz w:val="26"/>
          <w:szCs w:val="26"/>
          <w:lang w:val="pt-BR"/>
        </w:rPr>
        <w:t>+ Nhãn mác tên của tủ Pillar.</w:t>
      </w:r>
    </w:p>
    <w:p w:rsidR="00F95FF9" w:rsidRPr="00F95FF9" w:rsidRDefault="00F95FF9" w:rsidP="00F95FF9">
      <w:pPr>
        <w:spacing w:after="0" w:line="300" w:lineRule="auto"/>
        <w:ind w:firstLine="567"/>
        <w:jc w:val="both"/>
        <w:rPr>
          <w:rFonts w:ascii="Times New Roman" w:eastAsia="Times New Roman" w:hAnsi="Times New Roman" w:cs="Times New Roman"/>
          <w:bCs/>
          <w:sz w:val="26"/>
          <w:szCs w:val="26"/>
          <w:lang w:val="pt-BR"/>
        </w:rPr>
      </w:pPr>
      <w:r w:rsidRPr="00F95FF9">
        <w:rPr>
          <w:rFonts w:ascii="Times New Roman" w:eastAsia="Times New Roman" w:hAnsi="Times New Roman" w:cs="Times New Roman"/>
          <w:bCs/>
          <w:sz w:val="26"/>
          <w:szCs w:val="26"/>
          <w:lang w:val="pt-BR"/>
        </w:rPr>
        <w:t>+ Bên trong tủ phải có sơ đồ mạch điện.</w:t>
      </w:r>
    </w:p>
    <w:p w:rsidR="00F95FF9" w:rsidRPr="00F95FF9" w:rsidRDefault="00F95FF9" w:rsidP="00F95FF9">
      <w:pPr>
        <w:spacing w:after="0" w:line="300" w:lineRule="auto"/>
        <w:ind w:firstLine="567"/>
        <w:jc w:val="both"/>
        <w:rPr>
          <w:rFonts w:ascii="Times New Roman" w:eastAsia="Times New Roman" w:hAnsi="Times New Roman" w:cs="Times New Roman"/>
          <w:bCs/>
          <w:sz w:val="26"/>
          <w:szCs w:val="26"/>
          <w:lang w:val="pt-BR"/>
        </w:rPr>
      </w:pPr>
      <w:r w:rsidRPr="00F95FF9">
        <w:rPr>
          <w:rFonts w:ascii="Times New Roman" w:eastAsia="Wingdings" w:hAnsi="Times New Roman" w:cs="Times New Roman"/>
          <w:bCs/>
          <w:sz w:val="26"/>
          <w:szCs w:val="26"/>
          <w:lang w:val="pt-BR"/>
        </w:rPr>
        <w:t>-</w:t>
      </w:r>
      <w:r w:rsidRPr="00F95FF9">
        <w:rPr>
          <w:rFonts w:ascii="Times New Roman" w:eastAsia="Arial" w:hAnsi="Times New Roman" w:cs="Times New Roman"/>
          <w:bCs/>
          <w:sz w:val="26"/>
          <w:szCs w:val="26"/>
          <w:lang w:val="pt-BR"/>
        </w:rPr>
        <w:t xml:space="preserve"> </w:t>
      </w:r>
      <w:r w:rsidRPr="00F95FF9">
        <w:rPr>
          <w:rFonts w:ascii="Times New Roman" w:eastAsia="Times New Roman" w:hAnsi="Times New Roman" w:cs="Times New Roman"/>
          <w:bCs/>
          <w:sz w:val="26"/>
          <w:szCs w:val="26"/>
          <w:lang w:val="pt-BR"/>
        </w:rPr>
        <w:t xml:space="preserve">Biển báo: </w:t>
      </w:r>
    </w:p>
    <w:p w:rsidR="00F95FF9" w:rsidRPr="00F95FF9" w:rsidRDefault="00F95FF9" w:rsidP="00F95FF9">
      <w:pPr>
        <w:spacing w:after="0" w:line="300" w:lineRule="auto"/>
        <w:ind w:firstLine="567"/>
        <w:jc w:val="both"/>
        <w:rPr>
          <w:rFonts w:ascii="Times New Roman" w:eastAsia="Times New Roman" w:hAnsi="Times New Roman" w:cs="Times New Roman"/>
          <w:bCs/>
          <w:sz w:val="26"/>
          <w:szCs w:val="26"/>
          <w:lang w:val="pt-BR"/>
        </w:rPr>
      </w:pPr>
      <w:r>
        <w:rPr>
          <w:rFonts w:ascii="Times New Roman" w:eastAsia="Times New Roman" w:hAnsi="Times New Roman" w:cs="Times New Roman"/>
          <w:bCs/>
          <w:noProof/>
          <w:sz w:val="26"/>
          <w:szCs w:val="26"/>
        </w:rPr>
        <w:drawing>
          <wp:anchor distT="0" distB="0" distL="0" distR="0" simplePos="0" relativeHeight="251678720" behindDoc="0" locked="0" layoutInCell="1" allowOverlap="1">
            <wp:simplePos x="0" y="0"/>
            <wp:positionH relativeFrom="page">
              <wp:posOffset>1734185</wp:posOffset>
            </wp:positionH>
            <wp:positionV relativeFrom="paragraph">
              <wp:posOffset>328295</wp:posOffset>
            </wp:positionV>
            <wp:extent cx="4311650" cy="2544445"/>
            <wp:effectExtent l="0" t="0" r="0" b="8255"/>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11650" cy="25444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95FF9">
        <w:rPr>
          <w:rFonts w:ascii="Times New Roman" w:eastAsia="Times New Roman" w:hAnsi="Times New Roman" w:cs="Times New Roman"/>
          <w:bCs/>
          <w:sz w:val="26"/>
          <w:szCs w:val="26"/>
          <w:lang w:val="pt-BR"/>
        </w:rPr>
        <w:t>+ Tại 02 mặt chính của vỏ tủ có bố trí biển báo an toàn:</w:t>
      </w:r>
    </w:p>
    <w:p w:rsidR="00F95FF9" w:rsidRPr="00F95FF9" w:rsidRDefault="00F95FF9" w:rsidP="00F95FF9">
      <w:pPr>
        <w:spacing w:after="0" w:line="300" w:lineRule="auto"/>
        <w:ind w:firstLine="567"/>
        <w:jc w:val="both"/>
        <w:rPr>
          <w:rFonts w:ascii="Times New Roman" w:eastAsia="Times New Roman" w:hAnsi="Times New Roman" w:cs="Times New Roman"/>
          <w:bCs/>
          <w:sz w:val="26"/>
          <w:szCs w:val="26"/>
          <w:lang w:val="pt-BR"/>
        </w:rPr>
      </w:pPr>
      <w:r w:rsidRPr="00F95FF9">
        <w:rPr>
          <w:rFonts w:ascii="Times New Roman" w:eastAsia="Times New Roman" w:hAnsi="Times New Roman" w:cs="Times New Roman"/>
          <w:bCs/>
          <w:sz w:val="26"/>
          <w:szCs w:val="26"/>
          <w:lang w:val="pt-BR"/>
        </w:rPr>
        <w:t>Ghi chú: Viền của biển báo và hình tia chớp màu đỏ tươi, nền màu trắng, chữ màu đen theo kích cỡ như trên.</w:t>
      </w:r>
    </w:p>
    <w:p w:rsidR="00F95FF9" w:rsidRPr="00F95FF9" w:rsidRDefault="00F95FF9" w:rsidP="00F95FF9">
      <w:pPr>
        <w:widowControl w:val="0"/>
        <w:shd w:val="clear" w:color="auto" w:fill="FFFFFF"/>
        <w:spacing w:before="40" w:after="40" w:line="300" w:lineRule="auto"/>
        <w:jc w:val="both"/>
        <w:rPr>
          <w:rFonts w:ascii="Times New Roman" w:eastAsia="Times New Roman" w:hAnsi="Times New Roman" w:cs="Times New Roman"/>
          <w:b/>
          <w:sz w:val="26"/>
          <w:szCs w:val="26"/>
          <w:lang w:val="pt-BR"/>
        </w:rPr>
      </w:pPr>
      <w:r w:rsidRPr="00F95FF9">
        <w:rPr>
          <w:rFonts w:ascii="Times New Roman" w:eastAsia="Times New Roman" w:hAnsi="Times New Roman" w:cs="Times New Roman"/>
          <w:b/>
          <w:sz w:val="26"/>
          <w:szCs w:val="26"/>
          <w:lang w:val="pt-BR"/>
        </w:rPr>
        <w:t xml:space="preserve">3.4. Yêu cầu thông tin đưa vào tài liệu thầu </w:t>
      </w:r>
    </w:p>
    <w:p w:rsidR="00F95FF9" w:rsidRPr="00F95FF9" w:rsidRDefault="00F95FF9" w:rsidP="00F95FF9">
      <w:pPr>
        <w:spacing w:after="0" w:line="300" w:lineRule="auto"/>
        <w:jc w:val="both"/>
        <w:rPr>
          <w:rFonts w:ascii="Times New Roman" w:eastAsia="Times New Roman" w:hAnsi="Times New Roman" w:cs="Times New Roman"/>
          <w:bCs/>
          <w:sz w:val="26"/>
          <w:szCs w:val="26"/>
          <w:lang w:val="pt-BR"/>
        </w:rPr>
      </w:pPr>
      <w:r w:rsidRPr="00F95FF9">
        <w:rPr>
          <w:rFonts w:ascii="Times New Roman" w:eastAsia="Times New Roman" w:hAnsi="Times New Roman" w:cs="Times New Roman"/>
          <w:bCs/>
          <w:sz w:val="26"/>
          <w:szCs w:val="26"/>
          <w:lang w:val="pt-BR"/>
        </w:rPr>
        <w:t xml:space="preserve">- Giấy chứng nhận thí nghiệm điển hình MCCB </w:t>
      </w:r>
    </w:p>
    <w:p w:rsidR="00F95FF9" w:rsidRPr="00F95FF9" w:rsidRDefault="00F95FF9" w:rsidP="00F95FF9">
      <w:pPr>
        <w:spacing w:after="0" w:line="300" w:lineRule="auto"/>
        <w:jc w:val="both"/>
        <w:rPr>
          <w:rFonts w:ascii="Times New Roman" w:eastAsia="Times New Roman" w:hAnsi="Times New Roman" w:cs="Times New Roman"/>
          <w:bCs/>
          <w:sz w:val="26"/>
          <w:szCs w:val="26"/>
          <w:lang w:val="pt-BR"/>
        </w:rPr>
      </w:pPr>
      <w:r w:rsidRPr="00F95FF9">
        <w:rPr>
          <w:rFonts w:ascii="Times New Roman" w:eastAsia="Times New Roman" w:hAnsi="Times New Roman" w:cs="Times New Roman"/>
          <w:bCs/>
          <w:sz w:val="26"/>
          <w:szCs w:val="26"/>
          <w:lang w:val="pt-BR"/>
        </w:rPr>
        <w:t xml:space="preserve">- Phụ lục: Đặc điểm kỹ thuật riêng và cam kết </w:t>
      </w:r>
    </w:p>
    <w:p w:rsidR="00F95FF9" w:rsidRPr="00F95FF9" w:rsidRDefault="00F95FF9" w:rsidP="00F95FF9">
      <w:pPr>
        <w:spacing w:after="0" w:line="300" w:lineRule="auto"/>
        <w:jc w:val="both"/>
        <w:rPr>
          <w:rFonts w:ascii="Times New Roman" w:eastAsia="Times New Roman" w:hAnsi="Times New Roman" w:cs="Times New Roman"/>
          <w:bCs/>
          <w:sz w:val="26"/>
          <w:szCs w:val="26"/>
          <w:lang w:val="pt-BR"/>
        </w:rPr>
      </w:pPr>
      <w:r w:rsidRPr="00F95FF9">
        <w:rPr>
          <w:rFonts w:ascii="Times New Roman" w:eastAsia="Times New Roman" w:hAnsi="Times New Roman" w:cs="Times New Roman"/>
          <w:bCs/>
          <w:sz w:val="26"/>
          <w:szCs w:val="26"/>
          <w:lang w:val="pt-BR"/>
        </w:rPr>
        <w:t xml:space="preserve">- Các bản vẽ mô tả bố trí thiết bị </w:t>
      </w:r>
    </w:p>
    <w:p w:rsidR="00F95FF9" w:rsidRPr="00F95FF9" w:rsidRDefault="00F95FF9" w:rsidP="00F95FF9">
      <w:pPr>
        <w:spacing w:after="0" w:line="300" w:lineRule="auto"/>
        <w:jc w:val="both"/>
        <w:rPr>
          <w:rFonts w:ascii="Times New Roman" w:eastAsia="Times New Roman" w:hAnsi="Times New Roman" w:cs="Times New Roman"/>
          <w:bCs/>
          <w:sz w:val="26"/>
          <w:szCs w:val="26"/>
          <w:lang w:val="pt-BR"/>
        </w:rPr>
      </w:pPr>
      <w:r w:rsidRPr="00F95FF9">
        <w:rPr>
          <w:rFonts w:ascii="Times New Roman" w:eastAsia="Times New Roman" w:hAnsi="Times New Roman" w:cs="Times New Roman"/>
          <w:bCs/>
          <w:sz w:val="26"/>
          <w:szCs w:val="26"/>
          <w:lang w:val="pt-BR"/>
        </w:rPr>
        <w:t xml:space="preserve">- Các tài liệu kỹ thuật mô tả thiết bị và bản kê các phụ kiện có trong tủ hạ áp. </w:t>
      </w:r>
    </w:p>
    <w:p w:rsidR="00F95FF9" w:rsidRPr="00F95FF9" w:rsidRDefault="00F95FF9" w:rsidP="00F95FF9">
      <w:pPr>
        <w:spacing w:after="0" w:line="300" w:lineRule="auto"/>
        <w:jc w:val="both"/>
        <w:rPr>
          <w:rFonts w:ascii="Times New Roman" w:eastAsia="Times New Roman" w:hAnsi="Times New Roman" w:cs="Times New Roman"/>
          <w:bCs/>
          <w:sz w:val="26"/>
          <w:szCs w:val="26"/>
          <w:lang w:val="pt-BR"/>
        </w:rPr>
      </w:pPr>
      <w:r w:rsidRPr="00F95FF9">
        <w:rPr>
          <w:rFonts w:ascii="Times New Roman" w:eastAsia="Times New Roman" w:hAnsi="Times New Roman" w:cs="Times New Roman"/>
          <w:bCs/>
          <w:sz w:val="26"/>
          <w:szCs w:val="26"/>
          <w:lang w:val="pt-BR"/>
        </w:rPr>
        <w:t xml:space="preserve">- Tuổi thọ thiết kế trung bình của thiết bị, điều kiện và chế độ vận hành để đảm bảo đạt được tuổi thọ thiết kế. </w:t>
      </w:r>
    </w:p>
    <w:p w:rsidR="00F95FF9" w:rsidRPr="00F95FF9" w:rsidRDefault="00F95FF9" w:rsidP="00F95FF9">
      <w:pPr>
        <w:shd w:val="clear" w:color="auto" w:fill="FFFFFF"/>
        <w:spacing w:after="0" w:line="300" w:lineRule="auto"/>
        <w:jc w:val="both"/>
        <w:rPr>
          <w:rFonts w:ascii="Times New Roman" w:eastAsia="Times New Roman" w:hAnsi="Times New Roman" w:cs="Times New Roman"/>
          <w:sz w:val="26"/>
          <w:szCs w:val="26"/>
          <w:lang w:val="pt-BR"/>
        </w:rPr>
      </w:pPr>
      <w:r w:rsidRPr="00F95FF9">
        <w:rPr>
          <w:rFonts w:ascii="Times New Roman" w:eastAsia="Times New Roman" w:hAnsi="Times New Roman" w:cs="Times New Roman"/>
          <w:sz w:val="26"/>
          <w:szCs w:val="26"/>
          <w:lang w:val="pt-BR"/>
        </w:rPr>
        <w:t xml:space="preserve">- Hướng dẫn bảo quản, vận chuyển, quy trình lắp đặt, thí nghiệm đóng điện thiết bị sau lắp đặt. </w:t>
      </w:r>
    </w:p>
    <w:p w:rsidR="00F95FF9" w:rsidRPr="00F95FF9" w:rsidRDefault="00F95FF9" w:rsidP="00F95FF9">
      <w:pPr>
        <w:shd w:val="clear" w:color="auto" w:fill="FFFFFF"/>
        <w:spacing w:after="0" w:line="300" w:lineRule="auto"/>
        <w:jc w:val="both"/>
        <w:rPr>
          <w:rFonts w:ascii="Times New Roman" w:eastAsia="Times New Roman" w:hAnsi="Times New Roman" w:cs="Times New Roman"/>
          <w:sz w:val="26"/>
          <w:szCs w:val="26"/>
          <w:lang w:val="pt-BR"/>
        </w:rPr>
      </w:pPr>
      <w:r w:rsidRPr="00F95FF9">
        <w:rPr>
          <w:rFonts w:ascii="Times New Roman" w:eastAsia="Times New Roman" w:hAnsi="Times New Roman" w:cs="Times New Roman"/>
          <w:sz w:val="26"/>
          <w:szCs w:val="26"/>
          <w:lang w:val="pt-BR"/>
        </w:rPr>
        <w:t xml:space="preserve">- Hướng dẫn vận hành thiết bị trong điều kiện bình thường, xử lý những bất thường; cảnh báo những chế độ vận hành không bình thường làm ảnh hưởng đến chất lượng, tuổi thọ thiết </w:t>
      </w:r>
      <w:r w:rsidRPr="00F95FF9">
        <w:rPr>
          <w:rFonts w:ascii="Times New Roman" w:eastAsia="Times New Roman" w:hAnsi="Times New Roman" w:cs="Times New Roman"/>
          <w:sz w:val="26"/>
          <w:szCs w:val="26"/>
          <w:lang w:val="pt-BR"/>
        </w:rPr>
        <w:lastRenderedPageBreak/>
        <w:t xml:space="preserve">bị </w:t>
      </w:r>
      <w:r w:rsidRPr="00F95FF9">
        <w:rPr>
          <w:rFonts w:ascii="Times New Roman" w:eastAsia="Times New Roman" w:hAnsi="Times New Roman" w:cs="Times New Roman"/>
          <w:i/>
          <w:sz w:val="26"/>
          <w:szCs w:val="26"/>
          <w:lang w:val="pt-BR"/>
        </w:rPr>
        <w:t>(có phân loại mức độ ảnh hưởng do các chế độ vận hành không bình thường khác nhau gây ra)</w:t>
      </w:r>
      <w:r w:rsidRPr="00F95FF9">
        <w:rPr>
          <w:rFonts w:ascii="Times New Roman" w:eastAsia="Times New Roman" w:hAnsi="Times New Roman" w:cs="Times New Roman"/>
          <w:sz w:val="26"/>
          <w:szCs w:val="26"/>
          <w:lang w:val="pt-BR"/>
        </w:rPr>
        <w:t xml:space="preserve">. </w:t>
      </w:r>
    </w:p>
    <w:p w:rsidR="00F95FF9" w:rsidRDefault="00F95FF9" w:rsidP="00F95FF9">
      <w:pPr>
        <w:keepNext/>
        <w:tabs>
          <w:tab w:val="left" w:pos="567"/>
        </w:tabs>
        <w:spacing w:after="0" w:line="360" w:lineRule="exact"/>
        <w:jc w:val="both"/>
        <w:outlineLvl w:val="2"/>
        <w:rPr>
          <w:rFonts w:ascii="Times New Roman" w:eastAsia="Times New Roman" w:hAnsi="Times New Roman" w:cs="Times New Roman"/>
          <w:sz w:val="26"/>
          <w:szCs w:val="26"/>
          <w:lang w:val="pt-BR"/>
        </w:rPr>
      </w:pPr>
      <w:r w:rsidRPr="00F95FF9">
        <w:rPr>
          <w:rFonts w:ascii="Times New Roman" w:eastAsia="Times New Roman" w:hAnsi="Times New Roman" w:cs="Times New Roman"/>
          <w:sz w:val="26"/>
          <w:szCs w:val="26"/>
          <w:lang w:val="pt-BR"/>
        </w:rPr>
        <w:t>- Hướng dẫn về tần suất, hạng mục kiểm tra, giám sát, theo dõi những chỉ thị, biểu hiện trên thiết bị để phát hiện kịp thời bất thường, nguy cơ hư hỏng thiết bị.</w:t>
      </w:r>
    </w:p>
    <w:p w:rsidR="00F95FF9" w:rsidRPr="00F95FF9" w:rsidRDefault="00F95FF9" w:rsidP="00F95FF9">
      <w:pPr>
        <w:shd w:val="clear" w:color="auto" w:fill="FFFFFF"/>
        <w:spacing w:after="0" w:line="300" w:lineRule="auto"/>
        <w:jc w:val="both"/>
        <w:rPr>
          <w:rFonts w:ascii="Times New Roman" w:eastAsia="Times New Roman" w:hAnsi="Times New Roman" w:cs="Times New Roman"/>
          <w:sz w:val="26"/>
          <w:szCs w:val="26"/>
          <w:lang w:val="pt-BR"/>
        </w:rPr>
      </w:pPr>
      <w:r w:rsidRPr="00F95FF9">
        <w:rPr>
          <w:rFonts w:ascii="Times New Roman" w:eastAsia="Times New Roman" w:hAnsi="Times New Roman" w:cs="Times New Roman"/>
          <w:sz w:val="26"/>
          <w:szCs w:val="26"/>
          <w:lang w:val="pt-BR"/>
        </w:rPr>
        <w:t xml:space="preserve">- Hướng dẫn công tác thí nghiệm (định kỳ theo từng giai đoạn từ khi bắt đầu đưa thiết bị vào vận hành, các hạng mục thí nghiệm phải thí nghiệm) các thông số và cách đánh giá để đảm bảo thiết bị đủ tiêu chuẩn vận hành tin cậy. </w:t>
      </w:r>
    </w:p>
    <w:p w:rsidR="00F95FF9" w:rsidRPr="00F95FF9" w:rsidRDefault="00F95FF9" w:rsidP="00F95FF9">
      <w:pPr>
        <w:shd w:val="clear" w:color="auto" w:fill="FFFFFF"/>
        <w:spacing w:after="0" w:line="300" w:lineRule="auto"/>
        <w:jc w:val="both"/>
        <w:rPr>
          <w:rFonts w:ascii="Times New Roman" w:eastAsia="Times New Roman" w:hAnsi="Times New Roman" w:cs="Times New Roman"/>
          <w:sz w:val="26"/>
          <w:szCs w:val="26"/>
          <w:lang w:val="pt-BR"/>
        </w:rPr>
      </w:pPr>
      <w:r w:rsidRPr="00F95FF9">
        <w:rPr>
          <w:rFonts w:ascii="Times New Roman" w:eastAsia="Times New Roman" w:hAnsi="Times New Roman" w:cs="Times New Roman"/>
          <w:sz w:val="26"/>
          <w:szCs w:val="26"/>
          <w:lang w:val="pt-BR"/>
        </w:rPr>
        <w:t xml:space="preserve">- Hướng dẫn công tác bảo dưỡng định kỳ; thay thế linh phụ kiện; sửa chữa những hư hỏng của từng bộ phận để đảm bảo thiết bị đáp ứng vận hành đúng các chức năng. </w:t>
      </w:r>
    </w:p>
    <w:p w:rsidR="00F95FF9" w:rsidRPr="00F95FF9" w:rsidRDefault="00F95FF9" w:rsidP="00F95FF9">
      <w:pPr>
        <w:shd w:val="clear" w:color="auto" w:fill="FFFFFF"/>
        <w:spacing w:after="0" w:line="300" w:lineRule="auto"/>
        <w:jc w:val="both"/>
        <w:rPr>
          <w:rFonts w:ascii="Times New Roman" w:eastAsia="Times New Roman" w:hAnsi="Times New Roman" w:cs="Times New Roman"/>
          <w:sz w:val="26"/>
          <w:szCs w:val="26"/>
          <w:lang w:val="pt-BR"/>
        </w:rPr>
      </w:pPr>
      <w:r w:rsidRPr="00F95FF9">
        <w:rPr>
          <w:rFonts w:ascii="Times New Roman" w:eastAsia="Times New Roman" w:hAnsi="Times New Roman" w:cs="Times New Roman"/>
          <w:sz w:val="26"/>
          <w:szCs w:val="26"/>
          <w:lang w:val="pt-BR"/>
        </w:rPr>
        <w:t xml:space="preserve">- Nêu những yêu cầu về đào tạo trang thiết bị cần để vận hành, thí nghiệm, kiểm tra, giám sát, bảo dưỡng, sửa chữa thiết bị; khuyến cáo những linh phụ kiện cần dự phòng và điều kiện thay thế. </w:t>
      </w:r>
    </w:p>
    <w:p w:rsidR="00F95FF9" w:rsidRPr="00F95FF9" w:rsidRDefault="00F95FF9" w:rsidP="00F95FF9">
      <w:pPr>
        <w:widowControl w:val="0"/>
        <w:shd w:val="clear" w:color="auto" w:fill="FFFFFF"/>
        <w:spacing w:before="40" w:after="40" w:line="300" w:lineRule="auto"/>
        <w:jc w:val="both"/>
        <w:rPr>
          <w:rFonts w:ascii="Times New Roman" w:eastAsia="Times New Roman" w:hAnsi="Times New Roman" w:cs="Times New Roman"/>
          <w:b/>
          <w:sz w:val="26"/>
          <w:szCs w:val="26"/>
          <w:lang w:val="pt-BR"/>
        </w:rPr>
      </w:pPr>
      <w:r w:rsidRPr="00F95FF9">
        <w:rPr>
          <w:rFonts w:ascii="Times New Roman" w:eastAsia="Times New Roman" w:hAnsi="Times New Roman" w:cs="Times New Roman"/>
          <w:b/>
          <w:sz w:val="26"/>
          <w:szCs w:val="26"/>
          <w:lang w:val="pt-BR"/>
        </w:rPr>
        <w:t xml:space="preserve">3.5. Yêu cầu về thí nghiệm </w:t>
      </w:r>
    </w:p>
    <w:p w:rsidR="00F95FF9" w:rsidRPr="00F95FF9" w:rsidRDefault="00F95FF9" w:rsidP="00F95FF9">
      <w:pPr>
        <w:spacing w:after="0" w:line="300" w:lineRule="auto"/>
        <w:jc w:val="both"/>
        <w:rPr>
          <w:rFonts w:ascii="Times New Roman" w:eastAsia="Times New Roman" w:hAnsi="Times New Roman" w:cs="Times New Roman"/>
          <w:bCs/>
          <w:sz w:val="26"/>
          <w:szCs w:val="26"/>
          <w:lang w:val="pt-BR"/>
        </w:rPr>
      </w:pPr>
      <w:r w:rsidRPr="00F95FF9">
        <w:rPr>
          <w:rFonts w:ascii="Times New Roman" w:eastAsia="Times New Roman" w:hAnsi="Times New Roman" w:cs="Times New Roman"/>
          <w:bCs/>
          <w:sz w:val="26"/>
          <w:szCs w:val="26"/>
          <w:lang w:val="pt-BR"/>
        </w:rPr>
        <w:t xml:space="preserve"> Tủ và các thiết bị đóng cắt phải qua thí nghiệm xuất xưởng tại nhà máy phù hợp với tiêu chuẩn IEC tương ứng.  </w:t>
      </w:r>
    </w:p>
    <w:p w:rsidR="00F95FF9" w:rsidRPr="00F95FF9" w:rsidRDefault="00F95FF9" w:rsidP="00F95FF9">
      <w:pPr>
        <w:spacing w:before="40" w:after="40" w:line="300" w:lineRule="auto"/>
        <w:jc w:val="both"/>
        <w:rPr>
          <w:rFonts w:ascii="Times New Roman" w:eastAsia="Times New Roman" w:hAnsi="Times New Roman" w:cs="Times New Roman"/>
          <w:b/>
          <w:bCs/>
          <w:sz w:val="26"/>
          <w:szCs w:val="26"/>
          <w:lang w:val="pt-BR"/>
        </w:rPr>
      </w:pPr>
      <w:r w:rsidRPr="00F95FF9">
        <w:rPr>
          <w:rFonts w:ascii="Times New Roman" w:eastAsia="Times New Roman" w:hAnsi="Times New Roman" w:cs="Times New Roman"/>
          <w:b/>
          <w:bCs/>
          <w:sz w:val="26"/>
          <w:szCs w:val="26"/>
          <w:lang w:val="pt-BR"/>
        </w:rPr>
        <w:t xml:space="preserve">3.6. Yêu cầu về đóng gói và giao hàng </w:t>
      </w:r>
    </w:p>
    <w:p w:rsidR="00F95FF9" w:rsidRPr="00F95FF9" w:rsidRDefault="00F95FF9" w:rsidP="00F95FF9">
      <w:pPr>
        <w:spacing w:after="0" w:line="300" w:lineRule="auto"/>
        <w:jc w:val="both"/>
        <w:rPr>
          <w:rFonts w:ascii="Times New Roman" w:eastAsia="Times New Roman" w:hAnsi="Times New Roman" w:cs="Times New Roman"/>
          <w:bCs/>
          <w:sz w:val="26"/>
          <w:szCs w:val="26"/>
          <w:lang w:val="pt-BR"/>
        </w:rPr>
      </w:pPr>
      <w:r w:rsidRPr="00F95FF9">
        <w:rPr>
          <w:rFonts w:ascii="Times New Roman" w:eastAsia="Times New Roman" w:hAnsi="Times New Roman" w:cs="Times New Roman"/>
          <w:bCs/>
          <w:sz w:val="26"/>
          <w:szCs w:val="26"/>
          <w:lang w:val="pt-BR"/>
        </w:rPr>
        <w:t xml:space="preserve"> Mỗi một tủ điện đều được đóng gói để bảo đảm an tòan trong quá trình vận chuyển và bảo quản.</w:t>
      </w:r>
      <w:r w:rsidRPr="00F95FF9">
        <w:rPr>
          <w:rFonts w:ascii="Times New Roman" w:eastAsia="Times New Roman" w:hAnsi="Times New Roman" w:cs="Times New Roman"/>
          <w:bCs/>
          <w:sz w:val="26"/>
          <w:szCs w:val="26"/>
          <w:lang w:val="pt-BR"/>
        </w:rPr>
        <w:tab/>
      </w:r>
    </w:p>
    <w:p w:rsidR="00F95FF9" w:rsidRPr="00F95FF9" w:rsidRDefault="00F95FF9" w:rsidP="00F95FF9">
      <w:pPr>
        <w:widowControl w:val="0"/>
        <w:shd w:val="clear" w:color="auto" w:fill="FFFFFF"/>
        <w:spacing w:after="0" w:line="300" w:lineRule="auto"/>
        <w:jc w:val="both"/>
        <w:rPr>
          <w:rFonts w:ascii="Times New Roman" w:eastAsia="Times New Roman" w:hAnsi="Times New Roman" w:cs="Times New Roman"/>
          <w:sz w:val="26"/>
          <w:szCs w:val="26"/>
          <w:lang w:val="sv-FI"/>
        </w:rPr>
      </w:pPr>
      <w:r w:rsidRPr="00F95FF9">
        <w:rPr>
          <w:rFonts w:ascii="Times New Roman" w:eastAsia="Times New Roman" w:hAnsi="Times New Roman" w:cs="Times New Roman"/>
          <w:b/>
          <w:bCs/>
          <w:sz w:val="26"/>
          <w:szCs w:val="26"/>
          <w:lang w:val="sv-FI"/>
        </w:rPr>
        <w:t>4.</w:t>
      </w:r>
      <w:r w:rsidRPr="00F95FF9">
        <w:rPr>
          <w:rFonts w:ascii="Times New Roman" w:eastAsia="Times New Roman" w:hAnsi="Times New Roman" w:cs="Times New Roman"/>
          <w:sz w:val="26"/>
          <w:szCs w:val="26"/>
          <w:lang w:val="sv-FI"/>
        </w:rPr>
        <w:t xml:space="preserve"> </w:t>
      </w:r>
      <w:r w:rsidRPr="00F95FF9">
        <w:rPr>
          <w:rFonts w:ascii="Times New Roman" w:eastAsia="Times New Roman" w:hAnsi="Times New Roman" w:cs="Times New Roman"/>
          <w:b/>
          <w:bCs/>
          <w:sz w:val="26"/>
          <w:szCs w:val="26"/>
          <w:lang w:val="sv-FI"/>
        </w:rPr>
        <w:t>Bảng yêu cầu đặc tính kỹ thuật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699"/>
        <w:gridCol w:w="4659"/>
        <w:gridCol w:w="1352"/>
        <w:gridCol w:w="1495"/>
        <w:gridCol w:w="1493"/>
      </w:tblGrid>
      <w:tr w:rsidR="00DA76EB" w:rsidRPr="00DA76EB" w:rsidTr="00277EAC">
        <w:trPr>
          <w:trHeight w:val="20"/>
          <w:tblHeader/>
        </w:trPr>
        <w:tc>
          <w:tcPr>
            <w:tcW w:w="360" w:type="pct"/>
          </w:tcPr>
          <w:p w:rsidR="00277EAC" w:rsidRPr="00F95FF9" w:rsidRDefault="00277EAC" w:rsidP="00F95FF9">
            <w:pPr>
              <w:widowControl w:val="0"/>
              <w:spacing w:before="158" w:after="0" w:line="240" w:lineRule="auto"/>
              <w:ind w:left="318"/>
              <w:rPr>
                <w:rFonts w:ascii="Times New Roman" w:eastAsia="Calibri" w:hAnsi="Times New Roman" w:cs="Times New Roman"/>
                <w:b/>
                <w:sz w:val="26"/>
                <w:szCs w:val="26"/>
              </w:rPr>
            </w:pPr>
            <w:r w:rsidRPr="00F95FF9">
              <w:rPr>
                <w:rFonts w:ascii="Times New Roman" w:eastAsia="Calibri" w:hAnsi="Times New Roman" w:cs="Times New Roman"/>
                <w:b/>
                <w:sz w:val="26"/>
                <w:szCs w:val="26"/>
              </w:rPr>
              <w:t>TT</w:t>
            </w:r>
          </w:p>
        </w:tc>
        <w:tc>
          <w:tcPr>
            <w:tcW w:w="2402" w:type="pct"/>
          </w:tcPr>
          <w:p w:rsidR="00277EAC" w:rsidRPr="00F95FF9" w:rsidRDefault="00277EAC" w:rsidP="00F95FF9">
            <w:pPr>
              <w:widowControl w:val="0"/>
              <w:spacing w:before="148" w:after="0" w:line="240" w:lineRule="auto"/>
              <w:ind w:left="1561" w:right="1561"/>
              <w:jc w:val="center"/>
              <w:rPr>
                <w:rFonts w:ascii="Times New Roman" w:eastAsia="Calibri" w:hAnsi="Times New Roman" w:cs="Times New Roman"/>
                <w:b/>
                <w:sz w:val="26"/>
                <w:szCs w:val="26"/>
              </w:rPr>
            </w:pPr>
            <w:r w:rsidRPr="00F95FF9">
              <w:rPr>
                <w:rFonts w:ascii="Times New Roman" w:eastAsia="Calibri" w:hAnsi="Times New Roman" w:cs="Times New Roman"/>
                <w:b/>
                <w:sz w:val="26"/>
                <w:szCs w:val="26"/>
              </w:rPr>
              <w:t>Hạng mục</w:t>
            </w:r>
          </w:p>
        </w:tc>
        <w:tc>
          <w:tcPr>
            <w:tcW w:w="697" w:type="pct"/>
          </w:tcPr>
          <w:p w:rsidR="00277EAC" w:rsidRPr="00F95FF9" w:rsidRDefault="00277EAC" w:rsidP="00F95FF9">
            <w:pPr>
              <w:widowControl w:val="0"/>
              <w:spacing w:before="4" w:after="0" w:line="298" w:lineRule="exact"/>
              <w:ind w:left="355" w:right="96" w:hanging="236"/>
              <w:rPr>
                <w:rFonts w:ascii="Times New Roman" w:eastAsia="Calibri" w:hAnsi="Times New Roman" w:cs="Times New Roman"/>
                <w:b/>
                <w:sz w:val="26"/>
                <w:szCs w:val="26"/>
              </w:rPr>
            </w:pPr>
            <w:r w:rsidRPr="00F95FF9">
              <w:rPr>
                <w:rFonts w:ascii="Times New Roman" w:eastAsia="Calibri" w:hAnsi="Times New Roman" w:cs="Times New Roman"/>
                <w:b/>
                <w:sz w:val="26"/>
                <w:szCs w:val="26"/>
              </w:rPr>
              <w:t>Đơn vị đo</w:t>
            </w:r>
          </w:p>
        </w:tc>
        <w:tc>
          <w:tcPr>
            <w:tcW w:w="771" w:type="pct"/>
          </w:tcPr>
          <w:p w:rsidR="00277EAC" w:rsidRPr="00F95FF9" w:rsidRDefault="00277EAC" w:rsidP="00F95FF9">
            <w:pPr>
              <w:widowControl w:val="0"/>
              <w:spacing w:before="148" w:after="0" w:line="240" w:lineRule="auto"/>
              <w:ind w:left="242" w:right="237"/>
              <w:jc w:val="center"/>
              <w:rPr>
                <w:rFonts w:ascii="Times New Roman" w:eastAsia="Calibri" w:hAnsi="Times New Roman" w:cs="Times New Roman"/>
                <w:b/>
                <w:sz w:val="26"/>
                <w:szCs w:val="26"/>
              </w:rPr>
            </w:pPr>
            <w:r w:rsidRPr="00F95FF9">
              <w:rPr>
                <w:rFonts w:ascii="Times New Roman" w:eastAsia="Calibri" w:hAnsi="Times New Roman" w:cs="Times New Roman"/>
                <w:b/>
                <w:sz w:val="26"/>
                <w:szCs w:val="26"/>
              </w:rPr>
              <w:t>Yêu cầu</w:t>
            </w:r>
          </w:p>
        </w:tc>
        <w:tc>
          <w:tcPr>
            <w:tcW w:w="770" w:type="pct"/>
          </w:tcPr>
          <w:p w:rsidR="00277EAC" w:rsidRPr="00DA76EB" w:rsidRDefault="00277EAC" w:rsidP="00F95FF9">
            <w:pPr>
              <w:widowControl w:val="0"/>
              <w:spacing w:before="148" w:after="0" w:line="240" w:lineRule="auto"/>
              <w:ind w:left="242" w:right="237"/>
              <w:jc w:val="center"/>
              <w:rPr>
                <w:rFonts w:ascii="Times New Roman" w:eastAsia="Calibri" w:hAnsi="Times New Roman" w:cs="Times New Roman"/>
                <w:b/>
                <w:sz w:val="26"/>
                <w:szCs w:val="26"/>
              </w:rPr>
            </w:pPr>
            <w:r w:rsidRPr="00DA76EB">
              <w:rPr>
                <w:rFonts w:ascii="Times New Roman" w:eastAsia="Calibri" w:hAnsi="Times New Roman" w:cs="Times New Roman"/>
                <w:b/>
                <w:sz w:val="26"/>
                <w:szCs w:val="26"/>
              </w:rPr>
              <w:t>Nhà thầu đề xuất và cam kết</w:t>
            </w:r>
          </w:p>
        </w:tc>
      </w:tr>
      <w:tr w:rsidR="00DA76EB" w:rsidRPr="00DA76EB" w:rsidTr="00277EAC">
        <w:trPr>
          <w:trHeight w:val="20"/>
        </w:trPr>
        <w:tc>
          <w:tcPr>
            <w:tcW w:w="360" w:type="pct"/>
          </w:tcPr>
          <w:p w:rsidR="00277EAC" w:rsidRPr="00F95FF9" w:rsidRDefault="00277EAC" w:rsidP="00F95FF9">
            <w:pPr>
              <w:widowControl w:val="0"/>
              <w:spacing w:after="0" w:line="296" w:lineRule="exact"/>
              <w:ind w:left="64"/>
              <w:jc w:val="center"/>
              <w:rPr>
                <w:rFonts w:ascii="Times New Roman" w:eastAsia="Calibri" w:hAnsi="Times New Roman" w:cs="Times New Roman"/>
                <w:b/>
                <w:sz w:val="26"/>
                <w:szCs w:val="26"/>
              </w:rPr>
            </w:pPr>
            <w:r w:rsidRPr="00F95FF9">
              <w:rPr>
                <w:rFonts w:ascii="Times New Roman" w:eastAsia="Calibri" w:hAnsi="Times New Roman" w:cs="Times New Roman"/>
                <w:b/>
                <w:w w:val="99"/>
                <w:sz w:val="26"/>
                <w:szCs w:val="26"/>
              </w:rPr>
              <w:t>1</w:t>
            </w:r>
          </w:p>
        </w:tc>
        <w:tc>
          <w:tcPr>
            <w:tcW w:w="2402" w:type="pct"/>
          </w:tcPr>
          <w:p w:rsidR="00277EAC" w:rsidRPr="00F95FF9" w:rsidRDefault="00277EAC" w:rsidP="00F95FF9">
            <w:pPr>
              <w:widowControl w:val="0"/>
              <w:spacing w:after="0" w:line="296" w:lineRule="exact"/>
              <w:ind w:left="105"/>
              <w:rPr>
                <w:rFonts w:ascii="Times New Roman" w:eastAsia="Calibri" w:hAnsi="Times New Roman" w:cs="Times New Roman"/>
                <w:b/>
                <w:sz w:val="26"/>
                <w:szCs w:val="26"/>
              </w:rPr>
            </w:pPr>
            <w:r w:rsidRPr="00F95FF9">
              <w:rPr>
                <w:rFonts w:ascii="Times New Roman" w:eastAsia="Calibri" w:hAnsi="Times New Roman" w:cs="Times New Roman"/>
                <w:b/>
                <w:sz w:val="26"/>
                <w:szCs w:val="26"/>
              </w:rPr>
              <w:t>Yêu cầu kỹ thuật chung</w:t>
            </w:r>
          </w:p>
        </w:tc>
        <w:tc>
          <w:tcPr>
            <w:tcW w:w="697" w:type="pct"/>
          </w:tcPr>
          <w:p w:rsidR="00277EAC" w:rsidRPr="00F95FF9" w:rsidRDefault="00277EAC" w:rsidP="00F95FF9">
            <w:pPr>
              <w:widowControl w:val="0"/>
              <w:spacing w:after="0" w:line="240" w:lineRule="auto"/>
              <w:rPr>
                <w:rFonts w:ascii="Times New Roman" w:eastAsia="Calibri" w:hAnsi="Times New Roman" w:cs="Times New Roman"/>
                <w:sz w:val="26"/>
                <w:szCs w:val="26"/>
              </w:rPr>
            </w:pPr>
          </w:p>
        </w:tc>
        <w:tc>
          <w:tcPr>
            <w:tcW w:w="771" w:type="pct"/>
          </w:tcPr>
          <w:p w:rsidR="00277EAC" w:rsidRPr="00F95FF9" w:rsidRDefault="00277EAC" w:rsidP="00F95FF9">
            <w:pPr>
              <w:widowControl w:val="0"/>
              <w:spacing w:after="0" w:line="240" w:lineRule="auto"/>
              <w:rPr>
                <w:rFonts w:ascii="Times New Roman" w:eastAsia="Calibri" w:hAnsi="Times New Roman" w:cs="Times New Roman"/>
                <w:sz w:val="26"/>
                <w:szCs w:val="26"/>
              </w:rPr>
            </w:pPr>
          </w:p>
        </w:tc>
        <w:tc>
          <w:tcPr>
            <w:tcW w:w="770" w:type="pct"/>
          </w:tcPr>
          <w:p w:rsidR="00277EAC" w:rsidRPr="00DA76EB" w:rsidRDefault="00277EAC" w:rsidP="00F95FF9">
            <w:pPr>
              <w:widowControl w:val="0"/>
              <w:spacing w:after="0" w:line="240" w:lineRule="auto"/>
              <w:rPr>
                <w:rFonts w:ascii="Times New Roman" w:eastAsia="Calibri" w:hAnsi="Times New Roman" w:cs="Times New Roman"/>
                <w:sz w:val="26"/>
                <w:szCs w:val="26"/>
              </w:rPr>
            </w:pPr>
          </w:p>
        </w:tc>
      </w:tr>
      <w:tr w:rsidR="00DA76EB" w:rsidRPr="00DA76EB" w:rsidTr="00277EAC">
        <w:trPr>
          <w:trHeight w:val="20"/>
        </w:trPr>
        <w:tc>
          <w:tcPr>
            <w:tcW w:w="360" w:type="pct"/>
          </w:tcPr>
          <w:p w:rsidR="00277EAC" w:rsidRPr="00F95FF9" w:rsidRDefault="00277EAC" w:rsidP="00F95FF9">
            <w:pPr>
              <w:widowControl w:val="0"/>
              <w:spacing w:before="11" w:after="0" w:line="240" w:lineRule="auto"/>
              <w:ind w:left="134"/>
              <w:rPr>
                <w:rFonts w:ascii="Times New Roman" w:eastAsia="Calibri" w:hAnsi="Times New Roman" w:cs="Times New Roman"/>
                <w:sz w:val="26"/>
                <w:szCs w:val="26"/>
              </w:rPr>
            </w:pPr>
            <w:r w:rsidRPr="00F95FF9">
              <w:rPr>
                <w:rFonts w:ascii="Times New Roman" w:eastAsia="Calibri" w:hAnsi="Times New Roman" w:cs="Times New Roman"/>
                <w:sz w:val="26"/>
                <w:szCs w:val="26"/>
              </w:rPr>
              <w:t>1.1</w:t>
            </w:r>
          </w:p>
        </w:tc>
        <w:tc>
          <w:tcPr>
            <w:tcW w:w="2402" w:type="pct"/>
          </w:tcPr>
          <w:p w:rsidR="00277EAC" w:rsidRPr="00F95FF9" w:rsidRDefault="00277EAC" w:rsidP="00F95FF9">
            <w:pPr>
              <w:widowControl w:val="0"/>
              <w:spacing w:after="0" w:line="291" w:lineRule="exact"/>
              <w:ind w:left="105"/>
              <w:rPr>
                <w:rFonts w:ascii="Times New Roman" w:eastAsia="Calibri" w:hAnsi="Times New Roman" w:cs="Times New Roman"/>
                <w:sz w:val="26"/>
                <w:szCs w:val="26"/>
              </w:rPr>
            </w:pPr>
            <w:r w:rsidRPr="00F95FF9">
              <w:rPr>
                <w:rFonts w:ascii="Times New Roman" w:eastAsia="Calibri" w:hAnsi="Times New Roman" w:cs="Times New Roman"/>
                <w:sz w:val="26"/>
                <w:szCs w:val="26"/>
              </w:rPr>
              <w:t>Nhà sản xuất</w:t>
            </w:r>
          </w:p>
        </w:tc>
        <w:tc>
          <w:tcPr>
            <w:tcW w:w="697" w:type="pct"/>
          </w:tcPr>
          <w:p w:rsidR="00277EAC" w:rsidRPr="00F95FF9" w:rsidRDefault="00277EAC" w:rsidP="00F95FF9">
            <w:pPr>
              <w:widowControl w:val="0"/>
              <w:spacing w:after="0" w:line="240" w:lineRule="auto"/>
              <w:rPr>
                <w:rFonts w:ascii="Times New Roman" w:eastAsia="Calibri" w:hAnsi="Times New Roman" w:cs="Times New Roman"/>
                <w:sz w:val="26"/>
                <w:szCs w:val="26"/>
              </w:rPr>
            </w:pPr>
          </w:p>
        </w:tc>
        <w:tc>
          <w:tcPr>
            <w:tcW w:w="771" w:type="pct"/>
          </w:tcPr>
          <w:p w:rsidR="00277EAC" w:rsidRPr="00F95FF9" w:rsidRDefault="00277EAC" w:rsidP="00F95FF9">
            <w:pPr>
              <w:widowControl w:val="0"/>
              <w:spacing w:after="0" w:line="291" w:lineRule="exact"/>
              <w:ind w:left="241" w:right="237"/>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Nêu rõ</w:t>
            </w:r>
          </w:p>
        </w:tc>
        <w:tc>
          <w:tcPr>
            <w:tcW w:w="770" w:type="pct"/>
          </w:tcPr>
          <w:p w:rsidR="00277EAC" w:rsidRPr="00DA76EB" w:rsidRDefault="00277EAC" w:rsidP="00F95FF9">
            <w:pPr>
              <w:widowControl w:val="0"/>
              <w:spacing w:after="0" w:line="291" w:lineRule="exact"/>
              <w:ind w:left="241" w:right="237"/>
              <w:jc w:val="center"/>
              <w:rPr>
                <w:rFonts w:ascii="Times New Roman" w:eastAsia="Calibri" w:hAnsi="Times New Roman" w:cs="Times New Roman"/>
                <w:sz w:val="26"/>
                <w:szCs w:val="26"/>
              </w:rPr>
            </w:pPr>
          </w:p>
        </w:tc>
      </w:tr>
      <w:tr w:rsidR="00DA76EB" w:rsidRPr="00DA76EB" w:rsidTr="00277EAC">
        <w:trPr>
          <w:trHeight w:val="20"/>
        </w:trPr>
        <w:tc>
          <w:tcPr>
            <w:tcW w:w="360" w:type="pct"/>
          </w:tcPr>
          <w:p w:rsidR="00277EAC" w:rsidRPr="00F95FF9" w:rsidRDefault="00277EAC" w:rsidP="00F95FF9">
            <w:pPr>
              <w:widowControl w:val="0"/>
              <w:spacing w:before="13" w:after="0" w:line="240" w:lineRule="auto"/>
              <w:ind w:left="134"/>
              <w:rPr>
                <w:rFonts w:ascii="Times New Roman" w:eastAsia="Calibri" w:hAnsi="Times New Roman" w:cs="Times New Roman"/>
                <w:sz w:val="26"/>
                <w:szCs w:val="26"/>
              </w:rPr>
            </w:pPr>
            <w:r w:rsidRPr="00F95FF9">
              <w:rPr>
                <w:rFonts w:ascii="Times New Roman" w:eastAsia="Calibri" w:hAnsi="Times New Roman" w:cs="Times New Roman"/>
                <w:sz w:val="26"/>
                <w:szCs w:val="26"/>
              </w:rPr>
              <w:t>1.2</w:t>
            </w:r>
          </w:p>
        </w:tc>
        <w:tc>
          <w:tcPr>
            <w:tcW w:w="2402" w:type="pct"/>
          </w:tcPr>
          <w:p w:rsidR="00277EAC" w:rsidRPr="00F95FF9" w:rsidRDefault="00277EAC" w:rsidP="00F95FF9">
            <w:pPr>
              <w:widowControl w:val="0"/>
              <w:spacing w:after="0" w:line="294" w:lineRule="exact"/>
              <w:ind w:left="105"/>
              <w:rPr>
                <w:rFonts w:ascii="Times New Roman" w:eastAsia="Calibri" w:hAnsi="Times New Roman" w:cs="Times New Roman"/>
                <w:sz w:val="26"/>
                <w:szCs w:val="26"/>
              </w:rPr>
            </w:pPr>
            <w:r w:rsidRPr="00F95FF9">
              <w:rPr>
                <w:rFonts w:ascii="Times New Roman" w:eastAsia="Calibri" w:hAnsi="Times New Roman" w:cs="Times New Roman"/>
                <w:sz w:val="26"/>
                <w:szCs w:val="26"/>
              </w:rPr>
              <w:t>Mã hiệu sản phẩm</w:t>
            </w:r>
          </w:p>
        </w:tc>
        <w:tc>
          <w:tcPr>
            <w:tcW w:w="697" w:type="pct"/>
          </w:tcPr>
          <w:p w:rsidR="00277EAC" w:rsidRPr="00F95FF9" w:rsidRDefault="00277EAC" w:rsidP="00F95FF9">
            <w:pPr>
              <w:widowControl w:val="0"/>
              <w:spacing w:after="0" w:line="240" w:lineRule="auto"/>
              <w:rPr>
                <w:rFonts w:ascii="Times New Roman" w:eastAsia="Calibri" w:hAnsi="Times New Roman" w:cs="Times New Roman"/>
                <w:sz w:val="26"/>
                <w:szCs w:val="26"/>
              </w:rPr>
            </w:pPr>
          </w:p>
        </w:tc>
        <w:tc>
          <w:tcPr>
            <w:tcW w:w="771" w:type="pct"/>
          </w:tcPr>
          <w:p w:rsidR="00277EAC" w:rsidRPr="00F95FF9" w:rsidRDefault="00277EAC" w:rsidP="00F95FF9">
            <w:pPr>
              <w:widowControl w:val="0"/>
              <w:spacing w:after="0" w:line="294" w:lineRule="exact"/>
              <w:ind w:left="241" w:right="237"/>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Nêu rõ</w:t>
            </w:r>
          </w:p>
        </w:tc>
        <w:tc>
          <w:tcPr>
            <w:tcW w:w="770" w:type="pct"/>
          </w:tcPr>
          <w:p w:rsidR="00277EAC" w:rsidRPr="00DA76EB" w:rsidRDefault="00277EAC" w:rsidP="00F95FF9">
            <w:pPr>
              <w:widowControl w:val="0"/>
              <w:spacing w:after="0" w:line="294" w:lineRule="exact"/>
              <w:ind w:left="241" w:right="237"/>
              <w:jc w:val="center"/>
              <w:rPr>
                <w:rFonts w:ascii="Times New Roman" w:eastAsia="Calibri" w:hAnsi="Times New Roman" w:cs="Times New Roman"/>
                <w:sz w:val="26"/>
                <w:szCs w:val="26"/>
              </w:rPr>
            </w:pPr>
          </w:p>
        </w:tc>
      </w:tr>
      <w:tr w:rsidR="00DA76EB" w:rsidRPr="00DA76EB" w:rsidTr="00277EAC">
        <w:trPr>
          <w:trHeight w:val="20"/>
        </w:trPr>
        <w:tc>
          <w:tcPr>
            <w:tcW w:w="360" w:type="pct"/>
          </w:tcPr>
          <w:p w:rsidR="00277EAC" w:rsidRPr="00F95FF9" w:rsidRDefault="00277EAC" w:rsidP="00F95FF9">
            <w:pPr>
              <w:widowControl w:val="0"/>
              <w:spacing w:before="11" w:after="0" w:line="269" w:lineRule="exact"/>
              <w:ind w:left="134"/>
              <w:rPr>
                <w:rFonts w:ascii="Times New Roman" w:eastAsia="Calibri" w:hAnsi="Times New Roman" w:cs="Times New Roman"/>
                <w:sz w:val="26"/>
                <w:szCs w:val="26"/>
              </w:rPr>
            </w:pPr>
            <w:r w:rsidRPr="00F95FF9">
              <w:rPr>
                <w:rFonts w:ascii="Times New Roman" w:eastAsia="Calibri" w:hAnsi="Times New Roman" w:cs="Times New Roman"/>
                <w:sz w:val="26"/>
                <w:szCs w:val="26"/>
              </w:rPr>
              <w:t>1.3</w:t>
            </w:r>
          </w:p>
        </w:tc>
        <w:tc>
          <w:tcPr>
            <w:tcW w:w="2402" w:type="pct"/>
          </w:tcPr>
          <w:p w:rsidR="00277EAC" w:rsidRPr="00F95FF9" w:rsidRDefault="00277EAC" w:rsidP="00F95FF9">
            <w:pPr>
              <w:widowControl w:val="0"/>
              <w:spacing w:after="0" w:line="280" w:lineRule="exact"/>
              <w:ind w:left="105"/>
              <w:rPr>
                <w:rFonts w:ascii="Times New Roman" w:eastAsia="Calibri" w:hAnsi="Times New Roman" w:cs="Times New Roman"/>
                <w:sz w:val="26"/>
                <w:szCs w:val="26"/>
              </w:rPr>
            </w:pPr>
            <w:r w:rsidRPr="00F95FF9">
              <w:rPr>
                <w:rFonts w:ascii="Times New Roman" w:eastAsia="Calibri" w:hAnsi="Times New Roman" w:cs="Times New Roman"/>
                <w:sz w:val="26"/>
                <w:szCs w:val="26"/>
              </w:rPr>
              <w:t>Kiểu (cấu hình)</w:t>
            </w:r>
          </w:p>
        </w:tc>
        <w:tc>
          <w:tcPr>
            <w:tcW w:w="697" w:type="pct"/>
          </w:tcPr>
          <w:p w:rsidR="00277EAC" w:rsidRPr="00F95FF9" w:rsidRDefault="00277EAC" w:rsidP="00F95FF9">
            <w:pPr>
              <w:widowControl w:val="0"/>
              <w:spacing w:after="0" w:line="240" w:lineRule="auto"/>
              <w:rPr>
                <w:rFonts w:ascii="Times New Roman" w:eastAsia="Calibri" w:hAnsi="Times New Roman" w:cs="Times New Roman"/>
                <w:sz w:val="26"/>
                <w:szCs w:val="26"/>
              </w:rPr>
            </w:pPr>
          </w:p>
        </w:tc>
        <w:tc>
          <w:tcPr>
            <w:tcW w:w="771" w:type="pct"/>
          </w:tcPr>
          <w:p w:rsidR="00277EAC" w:rsidRPr="00F95FF9" w:rsidRDefault="00277EAC" w:rsidP="00F95FF9">
            <w:pPr>
              <w:widowControl w:val="0"/>
              <w:spacing w:after="0" w:line="280" w:lineRule="exact"/>
              <w:ind w:left="241" w:right="237"/>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Nêu rõ</w:t>
            </w:r>
          </w:p>
        </w:tc>
        <w:tc>
          <w:tcPr>
            <w:tcW w:w="770" w:type="pct"/>
          </w:tcPr>
          <w:p w:rsidR="00277EAC" w:rsidRPr="00DA76EB" w:rsidRDefault="00277EAC" w:rsidP="00F95FF9">
            <w:pPr>
              <w:widowControl w:val="0"/>
              <w:spacing w:after="0" w:line="280" w:lineRule="exact"/>
              <w:ind w:left="241" w:right="237"/>
              <w:jc w:val="center"/>
              <w:rPr>
                <w:rFonts w:ascii="Times New Roman" w:eastAsia="Calibri" w:hAnsi="Times New Roman" w:cs="Times New Roman"/>
                <w:sz w:val="26"/>
                <w:szCs w:val="26"/>
              </w:rPr>
            </w:pPr>
          </w:p>
        </w:tc>
      </w:tr>
      <w:tr w:rsidR="00DA76EB" w:rsidRPr="00DA76EB" w:rsidTr="00277EAC">
        <w:trPr>
          <w:trHeight w:val="20"/>
        </w:trPr>
        <w:tc>
          <w:tcPr>
            <w:tcW w:w="360" w:type="pct"/>
          </w:tcPr>
          <w:p w:rsidR="00277EAC" w:rsidRPr="00F95FF9" w:rsidRDefault="00277EAC" w:rsidP="00F95FF9">
            <w:pPr>
              <w:widowControl w:val="0"/>
              <w:spacing w:before="11" w:after="0" w:line="266" w:lineRule="exact"/>
              <w:ind w:left="134"/>
              <w:rPr>
                <w:rFonts w:ascii="Times New Roman" w:eastAsia="Calibri" w:hAnsi="Times New Roman" w:cs="Times New Roman"/>
                <w:sz w:val="26"/>
                <w:szCs w:val="26"/>
              </w:rPr>
            </w:pPr>
            <w:r w:rsidRPr="00F95FF9">
              <w:rPr>
                <w:rFonts w:ascii="Times New Roman" w:eastAsia="Calibri" w:hAnsi="Times New Roman" w:cs="Times New Roman"/>
                <w:sz w:val="26"/>
                <w:szCs w:val="26"/>
              </w:rPr>
              <w:t>1.4</w:t>
            </w:r>
          </w:p>
        </w:tc>
        <w:tc>
          <w:tcPr>
            <w:tcW w:w="2402" w:type="pct"/>
          </w:tcPr>
          <w:p w:rsidR="00277EAC" w:rsidRPr="00F95FF9" w:rsidRDefault="00277EAC" w:rsidP="00F95FF9">
            <w:pPr>
              <w:widowControl w:val="0"/>
              <w:spacing w:after="0" w:line="277" w:lineRule="exact"/>
              <w:ind w:left="105"/>
              <w:rPr>
                <w:rFonts w:ascii="Times New Roman" w:eastAsia="Calibri" w:hAnsi="Times New Roman" w:cs="Times New Roman"/>
                <w:sz w:val="26"/>
                <w:szCs w:val="26"/>
              </w:rPr>
            </w:pPr>
            <w:r w:rsidRPr="00F95FF9">
              <w:rPr>
                <w:rFonts w:ascii="Times New Roman" w:eastAsia="Calibri" w:hAnsi="Times New Roman" w:cs="Times New Roman"/>
                <w:sz w:val="26"/>
                <w:szCs w:val="26"/>
              </w:rPr>
              <w:t>Vật liệu chế tạo vỏ tủ</w:t>
            </w:r>
          </w:p>
        </w:tc>
        <w:tc>
          <w:tcPr>
            <w:tcW w:w="697" w:type="pct"/>
          </w:tcPr>
          <w:p w:rsidR="00277EAC" w:rsidRPr="00F95FF9" w:rsidRDefault="00277EAC" w:rsidP="00F95FF9">
            <w:pPr>
              <w:widowControl w:val="0"/>
              <w:spacing w:after="0" w:line="240" w:lineRule="auto"/>
              <w:rPr>
                <w:rFonts w:ascii="Times New Roman" w:eastAsia="Calibri" w:hAnsi="Times New Roman" w:cs="Times New Roman"/>
                <w:sz w:val="26"/>
                <w:szCs w:val="26"/>
              </w:rPr>
            </w:pPr>
          </w:p>
        </w:tc>
        <w:tc>
          <w:tcPr>
            <w:tcW w:w="771" w:type="pct"/>
          </w:tcPr>
          <w:p w:rsidR="00277EAC" w:rsidRPr="00F95FF9" w:rsidRDefault="00277EAC" w:rsidP="00F95FF9">
            <w:pPr>
              <w:widowControl w:val="0"/>
              <w:spacing w:after="0" w:line="277" w:lineRule="exact"/>
              <w:ind w:left="243" w:right="234"/>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Nêu rõ</w:t>
            </w:r>
          </w:p>
        </w:tc>
        <w:tc>
          <w:tcPr>
            <w:tcW w:w="770" w:type="pct"/>
          </w:tcPr>
          <w:p w:rsidR="00277EAC" w:rsidRPr="00DA76EB" w:rsidRDefault="00277EAC" w:rsidP="00F95FF9">
            <w:pPr>
              <w:widowControl w:val="0"/>
              <w:spacing w:after="0" w:line="277" w:lineRule="exact"/>
              <w:ind w:left="243" w:right="234"/>
              <w:jc w:val="center"/>
              <w:rPr>
                <w:rFonts w:ascii="Times New Roman" w:eastAsia="Calibri" w:hAnsi="Times New Roman" w:cs="Times New Roman"/>
                <w:sz w:val="26"/>
                <w:szCs w:val="26"/>
              </w:rPr>
            </w:pPr>
          </w:p>
        </w:tc>
      </w:tr>
      <w:tr w:rsidR="00DA76EB" w:rsidRPr="00DA76EB" w:rsidTr="00277EAC">
        <w:trPr>
          <w:trHeight w:val="20"/>
        </w:trPr>
        <w:tc>
          <w:tcPr>
            <w:tcW w:w="360" w:type="pct"/>
          </w:tcPr>
          <w:p w:rsidR="00277EAC" w:rsidRPr="00F95FF9" w:rsidRDefault="00277EAC" w:rsidP="00F95FF9">
            <w:pPr>
              <w:widowControl w:val="0"/>
              <w:spacing w:before="13" w:after="0" w:line="266" w:lineRule="exact"/>
              <w:ind w:left="134"/>
              <w:rPr>
                <w:rFonts w:ascii="Times New Roman" w:eastAsia="Calibri" w:hAnsi="Times New Roman" w:cs="Times New Roman"/>
                <w:sz w:val="26"/>
                <w:szCs w:val="26"/>
              </w:rPr>
            </w:pPr>
            <w:r w:rsidRPr="00F95FF9">
              <w:rPr>
                <w:rFonts w:ascii="Times New Roman" w:eastAsia="Calibri" w:hAnsi="Times New Roman" w:cs="Times New Roman"/>
                <w:sz w:val="26"/>
                <w:szCs w:val="26"/>
              </w:rPr>
              <w:t>1.5</w:t>
            </w:r>
          </w:p>
        </w:tc>
        <w:tc>
          <w:tcPr>
            <w:tcW w:w="2402" w:type="pct"/>
          </w:tcPr>
          <w:p w:rsidR="00277EAC" w:rsidRPr="00F95FF9" w:rsidRDefault="00277EAC" w:rsidP="00F95FF9">
            <w:pPr>
              <w:widowControl w:val="0"/>
              <w:spacing w:after="0" w:line="280" w:lineRule="exact"/>
              <w:ind w:left="105"/>
              <w:rPr>
                <w:rFonts w:ascii="Times New Roman" w:eastAsia="Calibri" w:hAnsi="Times New Roman" w:cs="Times New Roman"/>
                <w:sz w:val="26"/>
                <w:szCs w:val="26"/>
              </w:rPr>
            </w:pPr>
            <w:r w:rsidRPr="00F95FF9">
              <w:rPr>
                <w:rFonts w:ascii="Times New Roman" w:eastAsia="Calibri" w:hAnsi="Times New Roman" w:cs="Times New Roman"/>
                <w:sz w:val="26"/>
                <w:szCs w:val="26"/>
              </w:rPr>
              <w:t>Điện áp danh định</w:t>
            </w:r>
          </w:p>
        </w:tc>
        <w:tc>
          <w:tcPr>
            <w:tcW w:w="697" w:type="pct"/>
          </w:tcPr>
          <w:p w:rsidR="00277EAC" w:rsidRPr="00F95FF9" w:rsidRDefault="00277EAC" w:rsidP="00F95FF9">
            <w:pPr>
              <w:widowControl w:val="0"/>
              <w:spacing w:after="0" w:line="280" w:lineRule="exact"/>
              <w:ind w:left="158" w:right="154"/>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kV</w:t>
            </w:r>
          </w:p>
        </w:tc>
        <w:tc>
          <w:tcPr>
            <w:tcW w:w="771" w:type="pct"/>
          </w:tcPr>
          <w:p w:rsidR="00277EAC" w:rsidRPr="00F95FF9" w:rsidRDefault="00277EAC" w:rsidP="00F95FF9">
            <w:pPr>
              <w:widowControl w:val="0"/>
              <w:spacing w:after="0" w:line="280" w:lineRule="exact"/>
              <w:ind w:left="243" w:right="234"/>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0.4</w:t>
            </w:r>
          </w:p>
        </w:tc>
        <w:tc>
          <w:tcPr>
            <w:tcW w:w="770" w:type="pct"/>
          </w:tcPr>
          <w:p w:rsidR="00277EAC" w:rsidRPr="00DA76EB" w:rsidRDefault="00277EAC" w:rsidP="00F95FF9">
            <w:pPr>
              <w:widowControl w:val="0"/>
              <w:spacing w:after="0" w:line="280" w:lineRule="exact"/>
              <w:ind w:left="243" w:right="234"/>
              <w:jc w:val="center"/>
              <w:rPr>
                <w:rFonts w:ascii="Times New Roman" w:eastAsia="Calibri" w:hAnsi="Times New Roman" w:cs="Times New Roman"/>
                <w:sz w:val="26"/>
                <w:szCs w:val="26"/>
              </w:rPr>
            </w:pPr>
          </w:p>
        </w:tc>
      </w:tr>
      <w:tr w:rsidR="00DA76EB" w:rsidRPr="00DA76EB" w:rsidTr="00277EAC">
        <w:trPr>
          <w:trHeight w:val="20"/>
        </w:trPr>
        <w:tc>
          <w:tcPr>
            <w:tcW w:w="360" w:type="pct"/>
          </w:tcPr>
          <w:p w:rsidR="00277EAC" w:rsidRPr="00F95FF9" w:rsidRDefault="00277EAC" w:rsidP="00F95FF9">
            <w:pPr>
              <w:widowControl w:val="0"/>
              <w:spacing w:before="11" w:after="0" w:line="269" w:lineRule="exact"/>
              <w:ind w:left="134"/>
              <w:rPr>
                <w:rFonts w:ascii="Times New Roman" w:eastAsia="Calibri" w:hAnsi="Times New Roman" w:cs="Times New Roman"/>
                <w:sz w:val="26"/>
                <w:szCs w:val="26"/>
              </w:rPr>
            </w:pPr>
            <w:r w:rsidRPr="00F95FF9">
              <w:rPr>
                <w:rFonts w:ascii="Times New Roman" w:eastAsia="Calibri" w:hAnsi="Times New Roman" w:cs="Times New Roman"/>
                <w:sz w:val="26"/>
                <w:szCs w:val="26"/>
              </w:rPr>
              <w:t>1.6</w:t>
            </w:r>
          </w:p>
        </w:tc>
        <w:tc>
          <w:tcPr>
            <w:tcW w:w="2402" w:type="pct"/>
          </w:tcPr>
          <w:p w:rsidR="00277EAC" w:rsidRPr="00F95FF9" w:rsidRDefault="00277EAC" w:rsidP="00F95FF9">
            <w:pPr>
              <w:widowControl w:val="0"/>
              <w:spacing w:after="0" w:line="280" w:lineRule="exact"/>
              <w:ind w:left="105"/>
              <w:rPr>
                <w:rFonts w:ascii="Times New Roman" w:eastAsia="Calibri" w:hAnsi="Times New Roman" w:cs="Times New Roman"/>
                <w:sz w:val="26"/>
                <w:szCs w:val="26"/>
              </w:rPr>
            </w:pPr>
            <w:r w:rsidRPr="00F95FF9">
              <w:rPr>
                <w:rFonts w:ascii="Times New Roman" w:eastAsia="Calibri" w:hAnsi="Times New Roman" w:cs="Times New Roman"/>
                <w:sz w:val="26"/>
                <w:szCs w:val="26"/>
              </w:rPr>
              <w:t>Điện áp làm việc lớn nhất của thiết bị</w:t>
            </w:r>
          </w:p>
        </w:tc>
        <w:tc>
          <w:tcPr>
            <w:tcW w:w="697" w:type="pct"/>
          </w:tcPr>
          <w:p w:rsidR="00277EAC" w:rsidRPr="00F95FF9" w:rsidRDefault="00277EAC" w:rsidP="00F95FF9">
            <w:pPr>
              <w:widowControl w:val="0"/>
              <w:spacing w:after="0" w:line="280" w:lineRule="exact"/>
              <w:ind w:left="158" w:right="154"/>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kV</w:t>
            </w:r>
          </w:p>
        </w:tc>
        <w:tc>
          <w:tcPr>
            <w:tcW w:w="771" w:type="pct"/>
          </w:tcPr>
          <w:p w:rsidR="00277EAC" w:rsidRPr="00F95FF9" w:rsidRDefault="00277EAC" w:rsidP="00F95FF9">
            <w:pPr>
              <w:widowControl w:val="0"/>
              <w:spacing w:after="0" w:line="280" w:lineRule="exact"/>
              <w:ind w:left="241" w:right="237"/>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0.6/1</w:t>
            </w:r>
          </w:p>
        </w:tc>
        <w:tc>
          <w:tcPr>
            <w:tcW w:w="770" w:type="pct"/>
          </w:tcPr>
          <w:p w:rsidR="00277EAC" w:rsidRPr="00DA76EB" w:rsidRDefault="00277EAC" w:rsidP="00F95FF9">
            <w:pPr>
              <w:widowControl w:val="0"/>
              <w:spacing w:after="0" w:line="280" w:lineRule="exact"/>
              <w:ind w:left="241" w:right="237"/>
              <w:jc w:val="center"/>
              <w:rPr>
                <w:rFonts w:ascii="Times New Roman" w:eastAsia="Calibri" w:hAnsi="Times New Roman" w:cs="Times New Roman"/>
                <w:sz w:val="26"/>
                <w:szCs w:val="26"/>
              </w:rPr>
            </w:pPr>
          </w:p>
        </w:tc>
      </w:tr>
      <w:tr w:rsidR="00DA76EB" w:rsidRPr="00DA76EB" w:rsidTr="00277EAC">
        <w:trPr>
          <w:trHeight w:val="20"/>
        </w:trPr>
        <w:tc>
          <w:tcPr>
            <w:tcW w:w="360" w:type="pct"/>
          </w:tcPr>
          <w:p w:rsidR="00277EAC" w:rsidRPr="00F95FF9" w:rsidRDefault="00277EAC" w:rsidP="00F95FF9">
            <w:pPr>
              <w:widowControl w:val="0"/>
              <w:spacing w:before="11" w:after="0" w:line="269" w:lineRule="exact"/>
              <w:ind w:left="134"/>
              <w:rPr>
                <w:rFonts w:ascii="Times New Roman" w:eastAsia="Calibri" w:hAnsi="Times New Roman" w:cs="Times New Roman"/>
                <w:sz w:val="26"/>
                <w:szCs w:val="26"/>
              </w:rPr>
            </w:pPr>
            <w:r w:rsidRPr="00F95FF9">
              <w:rPr>
                <w:rFonts w:ascii="Times New Roman" w:eastAsia="Calibri" w:hAnsi="Times New Roman" w:cs="Times New Roman"/>
                <w:sz w:val="26"/>
                <w:szCs w:val="26"/>
              </w:rPr>
              <w:t>1.7</w:t>
            </w:r>
          </w:p>
        </w:tc>
        <w:tc>
          <w:tcPr>
            <w:tcW w:w="2402" w:type="pct"/>
          </w:tcPr>
          <w:p w:rsidR="00277EAC" w:rsidRPr="00F95FF9" w:rsidRDefault="00277EAC" w:rsidP="00F95FF9">
            <w:pPr>
              <w:widowControl w:val="0"/>
              <w:spacing w:after="0" w:line="280" w:lineRule="exact"/>
              <w:ind w:left="105"/>
              <w:rPr>
                <w:rFonts w:ascii="Times New Roman" w:eastAsia="Calibri" w:hAnsi="Times New Roman" w:cs="Times New Roman"/>
                <w:sz w:val="26"/>
                <w:szCs w:val="26"/>
              </w:rPr>
            </w:pPr>
            <w:r w:rsidRPr="00F95FF9">
              <w:rPr>
                <w:rFonts w:ascii="Times New Roman" w:eastAsia="Calibri" w:hAnsi="Times New Roman" w:cs="Times New Roman"/>
                <w:sz w:val="26"/>
                <w:szCs w:val="26"/>
              </w:rPr>
              <w:t>Tần số</w:t>
            </w:r>
          </w:p>
        </w:tc>
        <w:tc>
          <w:tcPr>
            <w:tcW w:w="697" w:type="pct"/>
          </w:tcPr>
          <w:p w:rsidR="00277EAC" w:rsidRPr="00F95FF9" w:rsidRDefault="00277EAC" w:rsidP="00F95FF9">
            <w:pPr>
              <w:widowControl w:val="0"/>
              <w:spacing w:after="0" w:line="280" w:lineRule="exact"/>
              <w:ind w:left="158" w:right="154"/>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HZ</w:t>
            </w:r>
          </w:p>
        </w:tc>
        <w:tc>
          <w:tcPr>
            <w:tcW w:w="771" w:type="pct"/>
          </w:tcPr>
          <w:p w:rsidR="00277EAC" w:rsidRPr="00F95FF9" w:rsidRDefault="00277EAC" w:rsidP="00F95FF9">
            <w:pPr>
              <w:widowControl w:val="0"/>
              <w:spacing w:after="0" w:line="280" w:lineRule="exact"/>
              <w:ind w:left="243" w:right="236"/>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50</w:t>
            </w:r>
          </w:p>
        </w:tc>
        <w:tc>
          <w:tcPr>
            <w:tcW w:w="770" w:type="pct"/>
          </w:tcPr>
          <w:p w:rsidR="00277EAC" w:rsidRPr="00DA76EB" w:rsidRDefault="00277EAC" w:rsidP="00F95FF9">
            <w:pPr>
              <w:widowControl w:val="0"/>
              <w:spacing w:after="0" w:line="280" w:lineRule="exact"/>
              <w:ind w:left="243" w:right="236"/>
              <w:jc w:val="center"/>
              <w:rPr>
                <w:rFonts w:ascii="Times New Roman" w:eastAsia="Calibri" w:hAnsi="Times New Roman" w:cs="Times New Roman"/>
                <w:sz w:val="26"/>
                <w:szCs w:val="26"/>
              </w:rPr>
            </w:pPr>
          </w:p>
        </w:tc>
      </w:tr>
      <w:tr w:rsidR="00DA76EB" w:rsidRPr="00DA76EB" w:rsidTr="00277EAC">
        <w:trPr>
          <w:trHeight w:val="20"/>
        </w:trPr>
        <w:tc>
          <w:tcPr>
            <w:tcW w:w="360" w:type="pct"/>
          </w:tcPr>
          <w:p w:rsidR="00277EAC" w:rsidRPr="00F95FF9" w:rsidRDefault="00277EAC" w:rsidP="00F95FF9">
            <w:pPr>
              <w:widowControl w:val="0"/>
              <w:spacing w:before="11" w:after="0" w:line="266" w:lineRule="exact"/>
              <w:ind w:left="134"/>
              <w:rPr>
                <w:rFonts w:ascii="Times New Roman" w:eastAsia="Calibri" w:hAnsi="Times New Roman" w:cs="Times New Roman"/>
                <w:sz w:val="26"/>
                <w:szCs w:val="26"/>
              </w:rPr>
            </w:pPr>
            <w:r w:rsidRPr="00F95FF9">
              <w:rPr>
                <w:rFonts w:ascii="Times New Roman" w:eastAsia="Calibri" w:hAnsi="Times New Roman" w:cs="Times New Roman"/>
                <w:sz w:val="26"/>
                <w:szCs w:val="26"/>
              </w:rPr>
              <w:t>1.8</w:t>
            </w:r>
          </w:p>
        </w:tc>
        <w:tc>
          <w:tcPr>
            <w:tcW w:w="2402" w:type="pct"/>
          </w:tcPr>
          <w:p w:rsidR="00277EAC" w:rsidRPr="00F95FF9" w:rsidRDefault="00277EAC" w:rsidP="00F95FF9">
            <w:pPr>
              <w:widowControl w:val="0"/>
              <w:spacing w:after="0" w:line="278" w:lineRule="exact"/>
              <w:ind w:left="105"/>
              <w:rPr>
                <w:rFonts w:ascii="Times New Roman" w:eastAsia="Calibri" w:hAnsi="Times New Roman" w:cs="Times New Roman"/>
                <w:sz w:val="26"/>
                <w:szCs w:val="26"/>
              </w:rPr>
            </w:pPr>
            <w:r w:rsidRPr="00F95FF9">
              <w:rPr>
                <w:rFonts w:ascii="Times New Roman" w:eastAsia="Calibri" w:hAnsi="Times New Roman" w:cs="Times New Roman"/>
                <w:sz w:val="26"/>
                <w:szCs w:val="26"/>
              </w:rPr>
              <w:t>Mức cách điện</w:t>
            </w:r>
          </w:p>
        </w:tc>
        <w:tc>
          <w:tcPr>
            <w:tcW w:w="697" w:type="pct"/>
          </w:tcPr>
          <w:p w:rsidR="00277EAC" w:rsidRPr="00F95FF9" w:rsidRDefault="00277EAC" w:rsidP="00F95FF9">
            <w:pPr>
              <w:widowControl w:val="0"/>
              <w:spacing w:after="0" w:line="278" w:lineRule="exact"/>
              <w:ind w:left="158" w:right="154"/>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KV</w:t>
            </w:r>
          </w:p>
        </w:tc>
        <w:tc>
          <w:tcPr>
            <w:tcW w:w="771" w:type="pct"/>
          </w:tcPr>
          <w:p w:rsidR="00277EAC" w:rsidRPr="00F95FF9" w:rsidRDefault="00277EAC" w:rsidP="00F95FF9">
            <w:pPr>
              <w:widowControl w:val="0"/>
              <w:spacing w:after="0" w:line="278" w:lineRule="exact"/>
              <w:ind w:left="241" w:right="237"/>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0.6/1</w:t>
            </w:r>
          </w:p>
        </w:tc>
        <w:tc>
          <w:tcPr>
            <w:tcW w:w="770" w:type="pct"/>
          </w:tcPr>
          <w:p w:rsidR="00277EAC" w:rsidRPr="00DA76EB" w:rsidRDefault="00277EAC" w:rsidP="00F95FF9">
            <w:pPr>
              <w:widowControl w:val="0"/>
              <w:spacing w:after="0" w:line="278" w:lineRule="exact"/>
              <w:ind w:left="241" w:right="237"/>
              <w:jc w:val="center"/>
              <w:rPr>
                <w:rFonts w:ascii="Times New Roman" w:eastAsia="Calibri" w:hAnsi="Times New Roman" w:cs="Times New Roman"/>
                <w:sz w:val="26"/>
                <w:szCs w:val="26"/>
              </w:rPr>
            </w:pPr>
          </w:p>
        </w:tc>
      </w:tr>
      <w:tr w:rsidR="00DA76EB" w:rsidRPr="00DA76EB" w:rsidTr="00277EAC">
        <w:trPr>
          <w:trHeight w:val="20"/>
        </w:trPr>
        <w:tc>
          <w:tcPr>
            <w:tcW w:w="360" w:type="pct"/>
          </w:tcPr>
          <w:p w:rsidR="00277EAC" w:rsidRPr="00F95FF9" w:rsidRDefault="00277EAC" w:rsidP="00F95FF9">
            <w:pPr>
              <w:widowControl w:val="0"/>
              <w:spacing w:before="13" w:after="0" w:line="266" w:lineRule="exact"/>
              <w:ind w:left="134"/>
              <w:rPr>
                <w:rFonts w:ascii="Times New Roman" w:eastAsia="Calibri" w:hAnsi="Times New Roman" w:cs="Times New Roman"/>
                <w:sz w:val="26"/>
                <w:szCs w:val="26"/>
              </w:rPr>
            </w:pPr>
            <w:r w:rsidRPr="00F95FF9">
              <w:rPr>
                <w:rFonts w:ascii="Times New Roman" w:eastAsia="Calibri" w:hAnsi="Times New Roman" w:cs="Times New Roman"/>
                <w:sz w:val="26"/>
                <w:szCs w:val="26"/>
              </w:rPr>
              <w:t>1.9</w:t>
            </w:r>
          </w:p>
        </w:tc>
        <w:tc>
          <w:tcPr>
            <w:tcW w:w="2402" w:type="pct"/>
          </w:tcPr>
          <w:p w:rsidR="00277EAC" w:rsidRPr="00F95FF9" w:rsidRDefault="00277EAC" w:rsidP="00F95FF9">
            <w:pPr>
              <w:widowControl w:val="0"/>
              <w:spacing w:after="0" w:line="280" w:lineRule="exact"/>
              <w:ind w:left="105"/>
              <w:rPr>
                <w:rFonts w:ascii="Times New Roman" w:eastAsia="Calibri" w:hAnsi="Times New Roman" w:cs="Times New Roman"/>
                <w:sz w:val="26"/>
                <w:szCs w:val="26"/>
              </w:rPr>
            </w:pPr>
            <w:r w:rsidRPr="00F95FF9">
              <w:rPr>
                <w:rFonts w:ascii="Times New Roman" w:eastAsia="Calibri" w:hAnsi="Times New Roman" w:cs="Times New Roman"/>
                <w:sz w:val="26"/>
                <w:szCs w:val="26"/>
              </w:rPr>
              <w:t>Điện áp thử AC 50HZ trong 1 phút</w:t>
            </w:r>
          </w:p>
        </w:tc>
        <w:tc>
          <w:tcPr>
            <w:tcW w:w="697" w:type="pct"/>
          </w:tcPr>
          <w:p w:rsidR="00277EAC" w:rsidRPr="00F95FF9" w:rsidRDefault="00277EAC" w:rsidP="00F95FF9">
            <w:pPr>
              <w:widowControl w:val="0"/>
              <w:spacing w:after="0" w:line="280" w:lineRule="exact"/>
              <w:ind w:left="158" w:right="154"/>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kV</w:t>
            </w:r>
          </w:p>
        </w:tc>
        <w:tc>
          <w:tcPr>
            <w:tcW w:w="771" w:type="pct"/>
          </w:tcPr>
          <w:p w:rsidR="00277EAC" w:rsidRPr="00F95FF9" w:rsidRDefault="00277EAC" w:rsidP="00F95FF9">
            <w:pPr>
              <w:widowControl w:val="0"/>
              <w:spacing w:after="0" w:line="280" w:lineRule="exact"/>
              <w:ind w:left="243" w:right="234"/>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3.5</w:t>
            </w:r>
          </w:p>
        </w:tc>
        <w:tc>
          <w:tcPr>
            <w:tcW w:w="770" w:type="pct"/>
          </w:tcPr>
          <w:p w:rsidR="00277EAC" w:rsidRPr="00DA76EB" w:rsidRDefault="00277EAC" w:rsidP="00F95FF9">
            <w:pPr>
              <w:widowControl w:val="0"/>
              <w:spacing w:after="0" w:line="280" w:lineRule="exact"/>
              <w:ind w:left="243" w:right="234"/>
              <w:jc w:val="center"/>
              <w:rPr>
                <w:rFonts w:ascii="Times New Roman" w:eastAsia="Calibri" w:hAnsi="Times New Roman" w:cs="Times New Roman"/>
                <w:sz w:val="26"/>
                <w:szCs w:val="26"/>
              </w:rPr>
            </w:pPr>
          </w:p>
        </w:tc>
      </w:tr>
      <w:tr w:rsidR="00DA76EB" w:rsidRPr="00DA76EB" w:rsidTr="00277EAC">
        <w:trPr>
          <w:trHeight w:val="20"/>
        </w:trPr>
        <w:tc>
          <w:tcPr>
            <w:tcW w:w="360" w:type="pct"/>
          </w:tcPr>
          <w:p w:rsidR="00277EAC" w:rsidRPr="00F95FF9" w:rsidRDefault="00277EAC" w:rsidP="00F95FF9">
            <w:pPr>
              <w:widowControl w:val="0"/>
              <w:spacing w:before="11" w:after="0" w:line="269" w:lineRule="exact"/>
              <w:ind w:left="134"/>
              <w:rPr>
                <w:rFonts w:ascii="Times New Roman" w:eastAsia="Calibri" w:hAnsi="Times New Roman" w:cs="Times New Roman"/>
                <w:sz w:val="26"/>
                <w:szCs w:val="26"/>
              </w:rPr>
            </w:pPr>
            <w:r w:rsidRPr="00F95FF9">
              <w:rPr>
                <w:rFonts w:ascii="Times New Roman" w:eastAsia="Calibri" w:hAnsi="Times New Roman" w:cs="Times New Roman"/>
                <w:sz w:val="26"/>
                <w:szCs w:val="26"/>
              </w:rPr>
              <w:t>1.10</w:t>
            </w:r>
          </w:p>
        </w:tc>
        <w:tc>
          <w:tcPr>
            <w:tcW w:w="2402" w:type="pct"/>
          </w:tcPr>
          <w:p w:rsidR="00277EAC" w:rsidRPr="00F95FF9" w:rsidRDefault="00277EAC" w:rsidP="00F95FF9">
            <w:pPr>
              <w:widowControl w:val="0"/>
              <w:spacing w:after="0" w:line="280" w:lineRule="exact"/>
              <w:ind w:left="105"/>
              <w:rPr>
                <w:rFonts w:ascii="Times New Roman" w:eastAsia="Calibri" w:hAnsi="Times New Roman" w:cs="Times New Roman"/>
                <w:sz w:val="26"/>
                <w:szCs w:val="26"/>
              </w:rPr>
            </w:pPr>
            <w:r w:rsidRPr="00F95FF9">
              <w:rPr>
                <w:rFonts w:ascii="Times New Roman" w:eastAsia="Calibri" w:hAnsi="Times New Roman" w:cs="Times New Roman"/>
                <w:sz w:val="26"/>
                <w:szCs w:val="26"/>
              </w:rPr>
              <w:t>Điện áp xung danh định</w:t>
            </w:r>
          </w:p>
        </w:tc>
        <w:tc>
          <w:tcPr>
            <w:tcW w:w="697" w:type="pct"/>
          </w:tcPr>
          <w:p w:rsidR="00277EAC" w:rsidRPr="00F95FF9" w:rsidRDefault="00277EAC" w:rsidP="00F95FF9">
            <w:pPr>
              <w:widowControl w:val="0"/>
              <w:spacing w:after="0" w:line="280" w:lineRule="exact"/>
              <w:ind w:left="158" w:right="154"/>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KV</w:t>
            </w:r>
          </w:p>
        </w:tc>
        <w:tc>
          <w:tcPr>
            <w:tcW w:w="771" w:type="pct"/>
          </w:tcPr>
          <w:p w:rsidR="00277EAC" w:rsidRPr="00F95FF9" w:rsidRDefault="00277EAC" w:rsidP="00F95FF9">
            <w:pPr>
              <w:widowControl w:val="0"/>
              <w:spacing w:after="0" w:line="280" w:lineRule="exact"/>
              <w:ind w:left="243" w:right="234"/>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8.0</w:t>
            </w:r>
          </w:p>
        </w:tc>
        <w:tc>
          <w:tcPr>
            <w:tcW w:w="770" w:type="pct"/>
          </w:tcPr>
          <w:p w:rsidR="00277EAC" w:rsidRPr="00DA76EB" w:rsidRDefault="00277EAC" w:rsidP="00F95FF9">
            <w:pPr>
              <w:widowControl w:val="0"/>
              <w:spacing w:after="0" w:line="280" w:lineRule="exact"/>
              <w:ind w:left="243" w:right="234"/>
              <w:jc w:val="center"/>
              <w:rPr>
                <w:rFonts w:ascii="Times New Roman" w:eastAsia="Calibri" w:hAnsi="Times New Roman" w:cs="Times New Roman"/>
                <w:sz w:val="26"/>
                <w:szCs w:val="26"/>
              </w:rPr>
            </w:pPr>
          </w:p>
        </w:tc>
      </w:tr>
      <w:tr w:rsidR="00DA76EB" w:rsidRPr="00DA76EB" w:rsidTr="00277EAC">
        <w:trPr>
          <w:trHeight w:val="20"/>
        </w:trPr>
        <w:tc>
          <w:tcPr>
            <w:tcW w:w="360" w:type="pct"/>
          </w:tcPr>
          <w:p w:rsidR="00277EAC" w:rsidRPr="00F95FF9" w:rsidRDefault="00277EAC" w:rsidP="00F95FF9">
            <w:pPr>
              <w:widowControl w:val="0"/>
              <w:spacing w:before="11" w:after="0" w:line="269" w:lineRule="exact"/>
              <w:ind w:left="134"/>
              <w:rPr>
                <w:rFonts w:ascii="Times New Roman" w:eastAsia="Calibri" w:hAnsi="Times New Roman" w:cs="Times New Roman"/>
                <w:sz w:val="26"/>
                <w:szCs w:val="26"/>
              </w:rPr>
            </w:pPr>
            <w:r w:rsidRPr="00F95FF9">
              <w:rPr>
                <w:rFonts w:ascii="Times New Roman" w:eastAsia="Calibri" w:hAnsi="Times New Roman" w:cs="Times New Roman"/>
                <w:sz w:val="26"/>
                <w:szCs w:val="26"/>
              </w:rPr>
              <w:t>1.11</w:t>
            </w:r>
          </w:p>
        </w:tc>
        <w:tc>
          <w:tcPr>
            <w:tcW w:w="2402" w:type="pct"/>
          </w:tcPr>
          <w:p w:rsidR="00277EAC" w:rsidRPr="00F95FF9" w:rsidRDefault="00277EAC" w:rsidP="00F95FF9">
            <w:pPr>
              <w:widowControl w:val="0"/>
              <w:spacing w:after="0" w:line="291" w:lineRule="exact"/>
              <w:ind w:left="105"/>
              <w:rPr>
                <w:rFonts w:ascii="Times New Roman" w:eastAsia="Calibri" w:hAnsi="Times New Roman" w:cs="Times New Roman"/>
                <w:sz w:val="26"/>
                <w:szCs w:val="26"/>
              </w:rPr>
            </w:pPr>
            <w:r w:rsidRPr="00F95FF9">
              <w:rPr>
                <w:rFonts w:ascii="Times New Roman" w:eastAsia="Calibri" w:hAnsi="Times New Roman" w:cs="Times New Roman"/>
                <w:sz w:val="26"/>
                <w:szCs w:val="26"/>
              </w:rPr>
              <w:t>Khả năng chịu dòng ngắn mạch danh định</w:t>
            </w:r>
          </w:p>
        </w:tc>
        <w:tc>
          <w:tcPr>
            <w:tcW w:w="697" w:type="pct"/>
          </w:tcPr>
          <w:p w:rsidR="00277EAC" w:rsidRPr="00F95FF9" w:rsidRDefault="00277EAC" w:rsidP="00F95FF9">
            <w:pPr>
              <w:widowControl w:val="0"/>
              <w:spacing w:after="0" w:line="280" w:lineRule="exact"/>
              <w:ind w:left="158" w:right="154"/>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kA/1s</w:t>
            </w:r>
          </w:p>
        </w:tc>
        <w:tc>
          <w:tcPr>
            <w:tcW w:w="771" w:type="pct"/>
          </w:tcPr>
          <w:p w:rsidR="00277EAC" w:rsidRPr="00F95FF9" w:rsidRDefault="00277EAC" w:rsidP="00F95FF9">
            <w:pPr>
              <w:widowControl w:val="0"/>
              <w:spacing w:after="0" w:line="280" w:lineRule="exact"/>
              <w:ind w:left="243" w:right="234"/>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 25</w:t>
            </w:r>
          </w:p>
        </w:tc>
        <w:tc>
          <w:tcPr>
            <w:tcW w:w="770" w:type="pct"/>
          </w:tcPr>
          <w:p w:rsidR="00277EAC" w:rsidRPr="00DA76EB" w:rsidRDefault="00277EAC" w:rsidP="00F95FF9">
            <w:pPr>
              <w:widowControl w:val="0"/>
              <w:spacing w:after="0" w:line="280" w:lineRule="exact"/>
              <w:ind w:left="243" w:right="234"/>
              <w:jc w:val="center"/>
              <w:rPr>
                <w:rFonts w:ascii="Times New Roman" w:eastAsia="Calibri" w:hAnsi="Times New Roman" w:cs="Times New Roman"/>
                <w:sz w:val="26"/>
                <w:szCs w:val="26"/>
              </w:rPr>
            </w:pPr>
          </w:p>
        </w:tc>
      </w:tr>
      <w:tr w:rsidR="00DA76EB" w:rsidRPr="00DA76EB" w:rsidTr="00277EAC">
        <w:trPr>
          <w:trHeight w:val="20"/>
        </w:trPr>
        <w:tc>
          <w:tcPr>
            <w:tcW w:w="360" w:type="pct"/>
          </w:tcPr>
          <w:p w:rsidR="00277EAC" w:rsidRPr="00F95FF9" w:rsidRDefault="00277EAC" w:rsidP="00F95FF9">
            <w:pPr>
              <w:widowControl w:val="0"/>
              <w:spacing w:before="11" w:after="0" w:line="269" w:lineRule="exact"/>
              <w:ind w:left="134"/>
              <w:rPr>
                <w:rFonts w:ascii="Times New Roman" w:eastAsia="Calibri" w:hAnsi="Times New Roman" w:cs="Times New Roman"/>
                <w:sz w:val="26"/>
                <w:szCs w:val="26"/>
              </w:rPr>
            </w:pPr>
            <w:r w:rsidRPr="00F95FF9">
              <w:rPr>
                <w:rFonts w:ascii="Times New Roman" w:eastAsia="Calibri" w:hAnsi="Times New Roman" w:cs="Times New Roman"/>
                <w:sz w:val="26"/>
                <w:szCs w:val="26"/>
              </w:rPr>
              <w:t>1.12</w:t>
            </w:r>
          </w:p>
        </w:tc>
        <w:tc>
          <w:tcPr>
            <w:tcW w:w="2402" w:type="pct"/>
          </w:tcPr>
          <w:p w:rsidR="00277EAC" w:rsidRPr="00F95FF9" w:rsidRDefault="00277EAC" w:rsidP="00F95FF9">
            <w:pPr>
              <w:widowControl w:val="0"/>
              <w:spacing w:after="0" w:line="280" w:lineRule="exact"/>
              <w:ind w:left="105"/>
              <w:rPr>
                <w:rFonts w:ascii="Times New Roman" w:eastAsia="Calibri" w:hAnsi="Times New Roman" w:cs="Times New Roman"/>
                <w:sz w:val="26"/>
                <w:szCs w:val="26"/>
              </w:rPr>
            </w:pPr>
            <w:r w:rsidRPr="00F95FF9">
              <w:rPr>
                <w:rFonts w:ascii="Times New Roman" w:eastAsia="Calibri" w:hAnsi="Times New Roman" w:cs="Times New Roman"/>
                <w:sz w:val="26"/>
                <w:szCs w:val="26"/>
              </w:rPr>
              <w:t>Khả năng chịu dòng ngắn mạch đỉnh</w:t>
            </w:r>
          </w:p>
        </w:tc>
        <w:tc>
          <w:tcPr>
            <w:tcW w:w="697" w:type="pct"/>
          </w:tcPr>
          <w:p w:rsidR="00277EAC" w:rsidRPr="00F95FF9" w:rsidRDefault="00277EAC" w:rsidP="00F95FF9">
            <w:pPr>
              <w:widowControl w:val="0"/>
              <w:spacing w:after="0" w:line="280" w:lineRule="exact"/>
              <w:ind w:left="158" w:right="154"/>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kA</w:t>
            </w:r>
          </w:p>
        </w:tc>
        <w:tc>
          <w:tcPr>
            <w:tcW w:w="771" w:type="pct"/>
          </w:tcPr>
          <w:p w:rsidR="00277EAC" w:rsidRPr="00F95FF9" w:rsidRDefault="00277EAC" w:rsidP="00F95FF9">
            <w:pPr>
              <w:widowControl w:val="0"/>
              <w:spacing w:after="0" w:line="280" w:lineRule="exact"/>
              <w:ind w:left="243" w:right="236"/>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 52,5</w:t>
            </w:r>
          </w:p>
        </w:tc>
        <w:tc>
          <w:tcPr>
            <w:tcW w:w="770" w:type="pct"/>
          </w:tcPr>
          <w:p w:rsidR="00277EAC" w:rsidRPr="00DA76EB" w:rsidRDefault="00277EAC" w:rsidP="00F95FF9">
            <w:pPr>
              <w:widowControl w:val="0"/>
              <w:spacing w:after="0" w:line="280" w:lineRule="exact"/>
              <w:ind w:left="243" w:right="236"/>
              <w:jc w:val="center"/>
              <w:rPr>
                <w:rFonts w:ascii="Times New Roman" w:eastAsia="Calibri" w:hAnsi="Times New Roman" w:cs="Times New Roman"/>
                <w:sz w:val="26"/>
                <w:szCs w:val="26"/>
              </w:rPr>
            </w:pPr>
          </w:p>
        </w:tc>
      </w:tr>
      <w:tr w:rsidR="00DA76EB" w:rsidRPr="00DA76EB" w:rsidTr="00277EAC">
        <w:trPr>
          <w:trHeight w:val="20"/>
        </w:trPr>
        <w:tc>
          <w:tcPr>
            <w:tcW w:w="360" w:type="pct"/>
          </w:tcPr>
          <w:p w:rsidR="00277EAC" w:rsidRPr="00F95FF9" w:rsidRDefault="00277EAC" w:rsidP="00F95FF9">
            <w:pPr>
              <w:widowControl w:val="0"/>
              <w:spacing w:before="11" w:after="0" w:line="269" w:lineRule="exact"/>
              <w:ind w:left="134"/>
              <w:rPr>
                <w:rFonts w:ascii="Times New Roman" w:eastAsia="Calibri" w:hAnsi="Times New Roman" w:cs="Times New Roman"/>
                <w:sz w:val="26"/>
                <w:szCs w:val="26"/>
              </w:rPr>
            </w:pPr>
            <w:r w:rsidRPr="00F95FF9">
              <w:rPr>
                <w:rFonts w:ascii="Times New Roman" w:eastAsia="Calibri" w:hAnsi="Times New Roman" w:cs="Times New Roman"/>
                <w:sz w:val="26"/>
                <w:szCs w:val="26"/>
              </w:rPr>
              <w:t>1.13</w:t>
            </w:r>
          </w:p>
        </w:tc>
        <w:tc>
          <w:tcPr>
            <w:tcW w:w="2402" w:type="pct"/>
          </w:tcPr>
          <w:p w:rsidR="00277EAC" w:rsidRPr="00F95FF9" w:rsidRDefault="00277EAC" w:rsidP="00F95FF9">
            <w:pPr>
              <w:widowControl w:val="0"/>
              <w:spacing w:after="0" w:line="280" w:lineRule="exact"/>
              <w:ind w:left="105"/>
              <w:rPr>
                <w:rFonts w:ascii="Times New Roman" w:eastAsia="Calibri" w:hAnsi="Times New Roman" w:cs="Times New Roman"/>
                <w:sz w:val="26"/>
                <w:szCs w:val="26"/>
              </w:rPr>
            </w:pPr>
            <w:r w:rsidRPr="00F95FF9">
              <w:rPr>
                <w:rFonts w:ascii="Times New Roman" w:eastAsia="Calibri" w:hAnsi="Times New Roman" w:cs="Times New Roman"/>
                <w:sz w:val="26"/>
                <w:szCs w:val="26"/>
              </w:rPr>
              <w:t>Nhiệt độ môi trường</w:t>
            </w:r>
          </w:p>
        </w:tc>
        <w:tc>
          <w:tcPr>
            <w:tcW w:w="697" w:type="pct"/>
          </w:tcPr>
          <w:p w:rsidR="00277EAC" w:rsidRPr="00F95FF9" w:rsidRDefault="00277EAC" w:rsidP="00F95FF9">
            <w:pPr>
              <w:widowControl w:val="0"/>
              <w:spacing w:after="0" w:line="280" w:lineRule="exact"/>
              <w:ind w:left="158" w:right="154"/>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vertAlign w:val="superscript"/>
              </w:rPr>
              <w:t>0</w:t>
            </w:r>
            <w:r w:rsidRPr="00F95FF9">
              <w:rPr>
                <w:rFonts w:ascii="Times New Roman" w:eastAsia="Calibri" w:hAnsi="Times New Roman" w:cs="Times New Roman"/>
                <w:sz w:val="26"/>
                <w:szCs w:val="26"/>
              </w:rPr>
              <w:t>C</w:t>
            </w:r>
          </w:p>
        </w:tc>
        <w:tc>
          <w:tcPr>
            <w:tcW w:w="771" w:type="pct"/>
          </w:tcPr>
          <w:p w:rsidR="00277EAC" w:rsidRPr="00F95FF9" w:rsidRDefault="00277EAC" w:rsidP="00F95FF9">
            <w:pPr>
              <w:widowControl w:val="0"/>
              <w:spacing w:after="0" w:line="280" w:lineRule="exact"/>
              <w:ind w:left="243" w:right="236"/>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25</w:t>
            </w:r>
          </w:p>
        </w:tc>
        <w:tc>
          <w:tcPr>
            <w:tcW w:w="770" w:type="pct"/>
          </w:tcPr>
          <w:p w:rsidR="00277EAC" w:rsidRPr="00DA76EB" w:rsidRDefault="00277EAC" w:rsidP="00F95FF9">
            <w:pPr>
              <w:widowControl w:val="0"/>
              <w:spacing w:after="0" w:line="280" w:lineRule="exact"/>
              <w:ind w:left="243" w:right="236"/>
              <w:jc w:val="center"/>
              <w:rPr>
                <w:rFonts w:ascii="Times New Roman" w:eastAsia="Calibri" w:hAnsi="Times New Roman" w:cs="Times New Roman"/>
                <w:sz w:val="26"/>
                <w:szCs w:val="26"/>
              </w:rPr>
            </w:pPr>
          </w:p>
        </w:tc>
      </w:tr>
      <w:tr w:rsidR="00DA76EB" w:rsidRPr="00DA76EB" w:rsidTr="00277EAC">
        <w:trPr>
          <w:trHeight w:val="20"/>
        </w:trPr>
        <w:tc>
          <w:tcPr>
            <w:tcW w:w="360" w:type="pct"/>
          </w:tcPr>
          <w:p w:rsidR="00277EAC" w:rsidRPr="00F95FF9" w:rsidRDefault="00277EAC" w:rsidP="00F95FF9">
            <w:pPr>
              <w:widowControl w:val="0"/>
              <w:spacing w:before="11" w:after="0" w:line="266" w:lineRule="exact"/>
              <w:ind w:left="134"/>
              <w:rPr>
                <w:rFonts w:ascii="Times New Roman" w:eastAsia="Calibri" w:hAnsi="Times New Roman" w:cs="Times New Roman"/>
                <w:sz w:val="26"/>
                <w:szCs w:val="26"/>
              </w:rPr>
            </w:pPr>
            <w:r w:rsidRPr="00F95FF9">
              <w:rPr>
                <w:rFonts w:ascii="Times New Roman" w:eastAsia="Calibri" w:hAnsi="Times New Roman" w:cs="Times New Roman"/>
                <w:sz w:val="26"/>
                <w:szCs w:val="26"/>
              </w:rPr>
              <w:t>1.14</w:t>
            </w:r>
          </w:p>
        </w:tc>
        <w:tc>
          <w:tcPr>
            <w:tcW w:w="2402" w:type="pct"/>
          </w:tcPr>
          <w:p w:rsidR="00277EAC" w:rsidRPr="00F95FF9" w:rsidRDefault="00277EAC" w:rsidP="00F95FF9">
            <w:pPr>
              <w:widowControl w:val="0"/>
              <w:spacing w:after="0" w:line="277" w:lineRule="exact"/>
              <w:ind w:left="105"/>
              <w:rPr>
                <w:rFonts w:ascii="Times New Roman" w:eastAsia="Calibri" w:hAnsi="Times New Roman" w:cs="Times New Roman"/>
                <w:sz w:val="26"/>
                <w:szCs w:val="26"/>
              </w:rPr>
            </w:pPr>
            <w:r w:rsidRPr="00F95FF9">
              <w:rPr>
                <w:rFonts w:ascii="Times New Roman" w:eastAsia="Calibri" w:hAnsi="Times New Roman" w:cs="Times New Roman"/>
                <w:sz w:val="26"/>
                <w:szCs w:val="26"/>
              </w:rPr>
              <w:t>Mức bảo vệ ngoài trời cho vỏ tủ</w:t>
            </w:r>
          </w:p>
        </w:tc>
        <w:tc>
          <w:tcPr>
            <w:tcW w:w="697" w:type="pct"/>
          </w:tcPr>
          <w:p w:rsidR="00277EAC" w:rsidRPr="00F95FF9" w:rsidRDefault="00277EAC" w:rsidP="00F95FF9">
            <w:pPr>
              <w:widowControl w:val="0"/>
              <w:spacing w:after="0" w:line="240" w:lineRule="auto"/>
              <w:rPr>
                <w:rFonts w:ascii="Times New Roman" w:eastAsia="Calibri" w:hAnsi="Times New Roman" w:cs="Times New Roman"/>
                <w:sz w:val="26"/>
                <w:szCs w:val="26"/>
              </w:rPr>
            </w:pPr>
          </w:p>
        </w:tc>
        <w:tc>
          <w:tcPr>
            <w:tcW w:w="771" w:type="pct"/>
          </w:tcPr>
          <w:p w:rsidR="00277EAC" w:rsidRPr="00F95FF9" w:rsidRDefault="00277EAC" w:rsidP="00F95FF9">
            <w:pPr>
              <w:widowControl w:val="0"/>
              <w:spacing w:after="0" w:line="277" w:lineRule="exact"/>
              <w:ind w:left="243" w:right="236"/>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IP54</w:t>
            </w:r>
          </w:p>
        </w:tc>
        <w:tc>
          <w:tcPr>
            <w:tcW w:w="770" w:type="pct"/>
          </w:tcPr>
          <w:p w:rsidR="00277EAC" w:rsidRPr="00DA76EB" w:rsidRDefault="00277EAC" w:rsidP="00F95FF9">
            <w:pPr>
              <w:widowControl w:val="0"/>
              <w:spacing w:after="0" w:line="277" w:lineRule="exact"/>
              <w:ind w:left="243" w:right="236"/>
              <w:jc w:val="center"/>
              <w:rPr>
                <w:rFonts w:ascii="Times New Roman" w:eastAsia="Calibri" w:hAnsi="Times New Roman" w:cs="Times New Roman"/>
                <w:sz w:val="26"/>
                <w:szCs w:val="26"/>
              </w:rPr>
            </w:pPr>
          </w:p>
        </w:tc>
      </w:tr>
      <w:tr w:rsidR="00DA76EB" w:rsidRPr="00DA76EB" w:rsidTr="00277EAC">
        <w:trPr>
          <w:trHeight w:val="20"/>
        </w:trPr>
        <w:tc>
          <w:tcPr>
            <w:tcW w:w="360" w:type="pct"/>
          </w:tcPr>
          <w:p w:rsidR="00277EAC" w:rsidRPr="00F95FF9" w:rsidRDefault="00277EAC" w:rsidP="00F95FF9">
            <w:pPr>
              <w:widowControl w:val="0"/>
              <w:spacing w:before="13" w:after="0" w:line="266" w:lineRule="exact"/>
              <w:ind w:left="134"/>
              <w:rPr>
                <w:rFonts w:ascii="Times New Roman" w:eastAsia="Calibri" w:hAnsi="Times New Roman" w:cs="Times New Roman"/>
                <w:sz w:val="26"/>
                <w:szCs w:val="26"/>
              </w:rPr>
            </w:pPr>
            <w:r w:rsidRPr="00F95FF9">
              <w:rPr>
                <w:rFonts w:ascii="Times New Roman" w:eastAsia="Calibri" w:hAnsi="Times New Roman" w:cs="Times New Roman"/>
                <w:sz w:val="26"/>
                <w:szCs w:val="26"/>
              </w:rPr>
              <w:t>1.15</w:t>
            </w:r>
          </w:p>
        </w:tc>
        <w:tc>
          <w:tcPr>
            <w:tcW w:w="2402" w:type="pct"/>
          </w:tcPr>
          <w:p w:rsidR="00277EAC" w:rsidRPr="00F95FF9" w:rsidRDefault="00277EAC" w:rsidP="00F95FF9">
            <w:pPr>
              <w:widowControl w:val="0"/>
              <w:spacing w:after="0" w:line="280" w:lineRule="exact"/>
              <w:ind w:left="105"/>
              <w:rPr>
                <w:rFonts w:ascii="Times New Roman" w:eastAsia="Calibri" w:hAnsi="Times New Roman" w:cs="Times New Roman"/>
                <w:sz w:val="26"/>
                <w:szCs w:val="26"/>
              </w:rPr>
            </w:pPr>
            <w:r w:rsidRPr="00F95FF9">
              <w:rPr>
                <w:rFonts w:ascii="Times New Roman" w:eastAsia="Calibri" w:hAnsi="Times New Roman" w:cs="Times New Roman"/>
                <w:sz w:val="26"/>
                <w:szCs w:val="26"/>
              </w:rPr>
              <w:t>Vật liệu thanh cái</w:t>
            </w:r>
          </w:p>
        </w:tc>
        <w:tc>
          <w:tcPr>
            <w:tcW w:w="697" w:type="pct"/>
          </w:tcPr>
          <w:p w:rsidR="00277EAC" w:rsidRPr="00F95FF9" w:rsidRDefault="00277EAC" w:rsidP="00F95FF9">
            <w:pPr>
              <w:widowControl w:val="0"/>
              <w:spacing w:after="0" w:line="240" w:lineRule="auto"/>
              <w:rPr>
                <w:rFonts w:ascii="Times New Roman" w:eastAsia="Calibri" w:hAnsi="Times New Roman" w:cs="Times New Roman"/>
                <w:sz w:val="26"/>
                <w:szCs w:val="26"/>
              </w:rPr>
            </w:pPr>
          </w:p>
        </w:tc>
        <w:tc>
          <w:tcPr>
            <w:tcW w:w="771" w:type="pct"/>
          </w:tcPr>
          <w:p w:rsidR="00277EAC" w:rsidRPr="00F95FF9" w:rsidRDefault="00277EAC" w:rsidP="00F95FF9">
            <w:pPr>
              <w:widowControl w:val="0"/>
              <w:spacing w:after="0" w:line="280" w:lineRule="exact"/>
              <w:ind w:left="241" w:right="237"/>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Đồng mạ</w:t>
            </w:r>
          </w:p>
        </w:tc>
        <w:tc>
          <w:tcPr>
            <w:tcW w:w="770" w:type="pct"/>
          </w:tcPr>
          <w:p w:rsidR="00277EAC" w:rsidRPr="00DA76EB" w:rsidRDefault="00277EAC" w:rsidP="00F95FF9">
            <w:pPr>
              <w:widowControl w:val="0"/>
              <w:spacing w:after="0" w:line="280" w:lineRule="exact"/>
              <w:ind w:left="241" w:right="237"/>
              <w:jc w:val="center"/>
              <w:rPr>
                <w:rFonts w:ascii="Times New Roman" w:eastAsia="Calibri" w:hAnsi="Times New Roman" w:cs="Times New Roman"/>
                <w:sz w:val="26"/>
                <w:szCs w:val="26"/>
              </w:rPr>
            </w:pPr>
          </w:p>
        </w:tc>
      </w:tr>
      <w:tr w:rsidR="00DA76EB" w:rsidRPr="00DA76EB" w:rsidTr="00277EAC">
        <w:trPr>
          <w:trHeight w:val="20"/>
        </w:trPr>
        <w:tc>
          <w:tcPr>
            <w:tcW w:w="360" w:type="pct"/>
          </w:tcPr>
          <w:p w:rsidR="00277EAC" w:rsidRPr="00F95FF9" w:rsidRDefault="00277EAC" w:rsidP="00F95FF9">
            <w:pPr>
              <w:widowControl w:val="0"/>
              <w:spacing w:before="11" w:after="0" w:line="269" w:lineRule="exact"/>
              <w:ind w:left="134"/>
              <w:rPr>
                <w:rFonts w:ascii="Times New Roman" w:eastAsia="Calibri" w:hAnsi="Times New Roman" w:cs="Times New Roman"/>
                <w:sz w:val="26"/>
                <w:szCs w:val="26"/>
              </w:rPr>
            </w:pPr>
            <w:r w:rsidRPr="00F95FF9">
              <w:rPr>
                <w:rFonts w:ascii="Times New Roman" w:eastAsia="Calibri" w:hAnsi="Times New Roman" w:cs="Times New Roman"/>
                <w:sz w:val="26"/>
                <w:szCs w:val="26"/>
              </w:rPr>
              <w:lastRenderedPageBreak/>
              <w:t>1.16</w:t>
            </w:r>
          </w:p>
        </w:tc>
        <w:tc>
          <w:tcPr>
            <w:tcW w:w="2402" w:type="pct"/>
          </w:tcPr>
          <w:p w:rsidR="00277EAC" w:rsidRPr="00F95FF9" w:rsidRDefault="00277EAC" w:rsidP="00F95FF9">
            <w:pPr>
              <w:widowControl w:val="0"/>
              <w:spacing w:after="0" w:line="280" w:lineRule="exact"/>
              <w:ind w:left="105"/>
              <w:rPr>
                <w:rFonts w:ascii="Times New Roman" w:eastAsia="Calibri" w:hAnsi="Times New Roman" w:cs="Times New Roman"/>
                <w:sz w:val="26"/>
                <w:szCs w:val="26"/>
              </w:rPr>
            </w:pPr>
            <w:r w:rsidRPr="00F95FF9">
              <w:rPr>
                <w:rFonts w:ascii="Times New Roman" w:eastAsia="Calibri" w:hAnsi="Times New Roman" w:cs="Times New Roman"/>
                <w:sz w:val="26"/>
                <w:szCs w:val="26"/>
              </w:rPr>
              <w:t>Tài liệu kỹ thuật và bản vẽ</w:t>
            </w:r>
          </w:p>
        </w:tc>
        <w:tc>
          <w:tcPr>
            <w:tcW w:w="697" w:type="pct"/>
          </w:tcPr>
          <w:p w:rsidR="00277EAC" w:rsidRPr="00F95FF9" w:rsidRDefault="00277EAC" w:rsidP="00F95FF9">
            <w:pPr>
              <w:widowControl w:val="0"/>
              <w:spacing w:after="0" w:line="240" w:lineRule="auto"/>
              <w:rPr>
                <w:rFonts w:ascii="Times New Roman" w:eastAsia="Calibri" w:hAnsi="Times New Roman" w:cs="Times New Roman"/>
                <w:sz w:val="26"/>
                <w:szCs w:val="26"/>
              </w:rPr>
            </w:pPr>
          </w:p>
        </w:tc>
        <w:tc>
          <w:tcPr>
            <w:tcW w:w="771" w:type="pct"/>
          </w:tcPr>
          <w:p w:rsidR="00277EAC" w:rsidRPr="00F95FF9" w:rsidRDefault="00277EAC" w:rsidP="00F95FF9">
            <w:pPr>
              <w:widowControl w:val="0"/>
              <w:spacing w:after="0" w:line="280" w:lineRule="exact"/>
              <w:ind w:left="243" w:right="236"/>
              <w:jc w:val="center"/>
              <w:rPr>
                <w:rFonts w:ascii="Times New Roman" w:eastAsia="Calibri" w:hAnsi="Times New Roman" w:cs="Times New Roman"/>
                <w:sz w:val="26"/>
                <w:szCs w:val="26"/>
              </w:rPr>
            </w:pPr>
            <w:r w:rsidRPr="00F95FF9">
              <w:rPr>
                <w:rFonts w:ascii="Times New Roman" w:eastAsia="Calibri" w:hAnsi="Times New Roman" w:cs="Times New Roman"/>
                <w:sz w:val="26"/>
                <w:szCs w:val="26"/>
              </w:rPr>
              <w:t>Có</w:t>
            </w:r>
          </w:p>
        </w:tc>
        <w:tc>
          <w:tcPr>
            <w:tcW w:w="770" w:type="pct"/>
          </w:tcPr>
          <w:p w:rsidR="00277EAC" w:rsidRPr="00DA76EB" w:rsidRDefault="00277EAC" w:rsidP="00F95FF9">
            <w:pPr>
              <w:widowControl w:val="0"/>
              <w:spacing w:after="0" w:line="280" w:lineRule="exact"/>
              <w:ind w:left="243" w:right="236"/>
              <w:jc w:val="center"/>
              <w:rPr>
                <w:rFonts w:ascii="Times New Roman" w:eastAsia="Calibri" w:hAnsi="Times New Roman" w:cs="Times New Roman"/>
                <w:sz w:val="26"/>
                <w:szCs w:val="26"/>
              </w:rPr>
            </w:pPr>
          </w:p>
        </w:tc>
      </w:tr>
    </w:tbl>
    <w:p w:rsidR="00367298" w:rsidRDefault="00926232" w:rsidP="00367298">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Pr>
          <w:rFonts w:ascii="Times New Roman" w:eastAsia="Times New Roman" w:hAnsi="Times New Roman" w:cs="Arial"/>
          <w:b/>
          <w:sz w:val="24"/>
          <w:szCs w:val="24"/>
        </w:rPr>
        <w:t>TIÊU CHUẨN KỸ THUẬT ATM 1000A</w:t>
      </w:r>
    </w:p>
    <w:p w:rsidR="00367298" w:rsidRPr="00421057" w:rsidRDefault="00367298" w:rsidP="00367298">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sidRPr="00421057">
        <w:rPr>
          <w:rFonts w:ascii="Times New Roman" w:eastAsia="Times New Roman" w:hAnsi="Times New Roman" w:cs="Arial"/>
          <w:b/>
          <w:sz w:val="24"/>
          <w:szCs w:val="24"/>
        </w:rPr>
        <w:t>Điều 1. Phạm vi điều chỉnh và đối tượng áp dụng</w:t>
      </w:r>
    </w:p>
    <w:p w:rsidR="00367298" w:rsidRPr="0043037F"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1. Phạm vi điều chỉnh</w:t>
      </w:r>
    </w:p>
    <w:p w:rsidR="00367298" w:rsidRPr="0043037F"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Tiêu chuẩn này quy định các yêu cầu kỹ thuật đối với các loại máy cắt hạ áp bao gồm MCB, MCCB và ACB dùng trên lưới điện hạ áp.</w:t>
      </w:r>
    </w:p>
    <w:p w:rsidR="00367298" w:rsidRPr="0043037F"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Tiêu chuẩn này áp dụng đối với các vật tư thiết bị được mua sắm kể từ ngày Quyết định ban hành tiêu chuẩn này có hiệu lực.</w:t>
      </w:r>
    </w:p>
    <w:p w:rsidR="00367298" w:rsidRPr="0043037F"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 xml:space="preserve">2. Đối tượng áp dụng: </w:t>
      </w:r>
    </w:p>
    <w:p w:rsidR="00367298" w:rsidRPr="0043037F"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Tiêu chuẩn này áp dụng đối với:</w:t>
      </w:r>
    </w:p>
    <w:p w:rsidR="00367298" w:rsidRPr="0043037F"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a.</w:t>
      </w:r>
      <w:r w:rsidRPr="0043037F">
        <w:rPr>
          <w:rFonts w:ascii="Times New Roman" w:eastAsia="Times New Roman" w:hAnsi="Times New Roman" w:cs="Arial"/>
          <w:sz w:val="24"/>
          <w:szCs w:val="24"/>
        </w:rPr>
        <w:tab/>
        <w:t>Tập đoàn Điện lực Việt Nam (EVN).</w:t>
      </w:r>
    </w:p>
    <w:p w:rsidR="00367298" w:rsidRPr="0043037F"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b.</w:t>
      </w:r>
      <w:r w:rsidRPr="0043037F">
        <w:rPr>
          <w:rFonts w:ascii="Times New Roman" w:eastAsia="Times New Roman" w:hAnsi="Times New Roman" w:cs="Arial"/>
          <w:sz w:val="24"/>
          <w:szCs w:val="24"/>
        </w:rPr>
        <w:tab/>
        <w:t>Công ty con do EVN nắm giữ 100% vốn điều lệ (Công ty TNHH MTV cấp II).</w:t>
      </w:r>
    </w:p>
    <w:p w:rsidR="00367298" w:rsidRPr="0043037F"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c.</w:t>
      </w:r>
      <w:r w:rsidRPr="0043037F">
        <w:rPr>
          <w:rFonts w:ascii="Times New Roman" w:eastAsia="Times New Roman" w:hAnsi="Times New Roman" w:cs="Arial"/>
          <w:sz w:val="24"/>
          <w:szCs w:val="24"/>
        </w:rPr>
        <w:tab/>
        <w:t>Công ty con do Công ty TNHH MTV cấp II nắm giữ 100% vốn điều lệ (Công ty TNHH MTV cấp III).</w:t>
      </w:r>
    </w:p>
    <w:p w:rsidR="00367298" w:rsidRPr="0043037F"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d.</w:t>
      </w:r>
      <w:r w:rsidRPr="0043037F">
        <w:rPr>
          <w:rFonts w:ascii="Times New Roman" w:eastAsia="Times New Roman" w:hAnsi="Times New Roman" w:cs="Arial"/>
          <w:sz w:val="24"/>
          <w:szCs w:val="24"/>
        </w:rPr>
        <w:tab/>
        <w:t>Người đại diện phần vốn của EVN, của Công ty TNHH MTV cấp II tại các Công ty cổ phần, Công ty TNHH (sau đây gọi tắt là Người đại diện).</w:t>
      </w:r>
    </w:p>
    <w:p w:rsidR="00367298" w:rsidRPr="00421057" w:rsidRDefault="00367298" w:rsidP="00367298">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sidRPr="00421057">
        <w:rPr>
          <w:rFonts w:ascii="Times New Roman" w:eastAsia="Times New Roman" w:hAnsi="Times New Roman" w:cs="Arial"/>
          <w:b/>
          <w:sz w:val="24"/>
          <w:szCs w:val="24"/>
        </w:rPr>
        <w:t>Điều 2. Thuật ngữ và chữ viết tắt</w:t>
      </w:r>
    </w:p>
    <w:p w:rsidR="00367298" w:rsidRPr="0043037F"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Trong tiêu chuẩn này, các thuật ngữ và chữ viết tắt dưới đây được hiểu như sau:</w:t>
      </w:r>
    </w:p>
    <w:p w:rsidR="00367298" w:rsidRPr="0043037F"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1.</w:t>
      </w:r>
      <w:r w:rsidRPr="0043037F">
        <w:rPr>
          <w:rFonts w:ascii="Times New Roman" w:eastAsia="Times New Roman" w:hAnsi="Times New Roman" w:cs="Arial"/>
          <w:sz w:val="24"/>
          <w:szCs w:val="24"/>
        </w:rPr>
        <w:tab/>
        <w:t>IEC (International Electrotechnical Commission): Ủy ban kỹ thuật điện Quốc tế.</w:t>
      </w:r>
    </w:p>
    <w:p w:rsidR="00367298"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2.</w:t>
      </w:r>
      <w:r w:rsidRPr="0043037F">
        <w:rPr>
          <w:rFonts w:ascii="Times New Roman" w:eastAsia="Times New Roman" w:hAnsi="Times New Roman" w:cs="Arial"/>
          <w:sz w:val="24"/>
          <w:szCs w:val="24"/>
        </w:rPr>
        <w:tab/>
        <w:t>TCVN: Tiêu chuẩn Quốc gia.</w:t>
      </w:r>
    </w:p>
    <w:p w:rsidR="00367298" w:rsidRPr="0043037F"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3.</w:t>
      </w:r>
      <w:r w:rsidRPr="0043037F">
        <w:rPr>
          <w:rFonts w:ascii="Times New Roman" w:eastAsia="Times New Roman" w:hAnsi="Times New Roman" w:cs="Arial"/>
          <w:sz w:val="24"/>
          <w:szCs w:val="24"/>
        </w:rPr>
        <w:tab/>
        <w:t>ISO (International Organization for Standardization): Tổ chức tiêu chuẩn hóa Quốc tế.</w:t>
      </w:r>
    </w:p>
    <w:p w:rsidR="00367298" w:rsidRPr="0043037F"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4.</w:t>
      </w:r>
      <w:r w:rsidRPr="0043037F">
        <w:rPr>
          <w:rFonts w:ascii="Times New Roman" w:eastAsia="Times New Roman" w:hAnsi="Times New Roman" w:cs="Arial"/>
          <w:sz w:val="24"/>
          <w:szCs w:val="24"/>
        </w:rPr>
        <w:tab/>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367298" w:rsidRPr="0043037F"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5.</w:t>
      </w:r>
      <w:r w:rsidRPr="0043037F">
        <w:rPr>
          <w:rFonts w:ascii="Times New Roman" w:eastAsia="Times New Roman" w:hAnsi="Times New Roman" w:cs="Arial"/>
          <w:sz w:val="24"/>
          <w:szCs w:val="24"/>
        </w:rPr>
        <w:tab/>
        <w:t>MCB (Miniature Circuit Breaker): Máy cắt hạ áp (Áp tô mát) cỡ nhỏ.</w:t>
      </w:r>
    </w:p>
    <w:p w:rsidR="00367298" w:rsidRPr="0043037F"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6.</w:t>
      </w:r>
      <w:r w:rsidRPr="0043037F">
        <w:rPr>
          <w:rFonts w:ascii="Times New Roman" w:eastAsia="Times New Roman" w:hAnsi="Times New Roman" w:cs="Arial"/>
          <w:sz w:val="24"/>
          <w:szCs w:val="24"/>
        </w:rPr>
        <w:tab/>
        <w:t>MCCB (Molded Case Circuit Breaker): Máy cắt hạ áp (Áp tô mát) loại vỏ đúc.</w:t>
      </w:r>
    </w:p>
    <w:p w:rsidR="00367298" w:rsidRPr="0043037F"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7.</w:t>
      </w:r>
      <w:r w:rsidRPr="0043037F">
        <w:rPr>
          <w:rFonts w:ascii="Times New Roman" w:eastAsia="Times New Roman" w:hAnsi="Times New Roman" w:cs="Arial"/>
          <w:sz w:val="24"/>
          <w:szCs w:val="24"/>
        </w:rPr>
        <w:tab/>
        <w:t>ACB (Air Circuit Breaker): Máy cắt hạ áp (Áp tô mát) cách điện không khí.</w:t>
      </w:r>
    </w:p>
    <w:p w:rsidR="00367298" w:rsidRPr="0043037F"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8.</w:t>
      </w:r>
      <w:r w:rsidRPr="0043037F">
        <w:rPr>
          <w:rFonts w:ascii="Times New Roman" w:eastAsia="Times New Roman" w:hAnsi="Times New Roman" w:cs="Arial"/>
          <w:sz w:val="24"/>
          <w:szCs w:val="24"/>
        </w:rPr>
        <w:tab/>
        <w:t>MBA: Máy biến áp.</w:t>
      </w:r>
    </w:p>
    <w:p w:rsidR="00367298" w:rsidRPr="0043037F" w:rsidRDefault="00367298" w:rsidP="00367298">
      <w:pPr>
        <w:tabs>
          <w:tab w:val="left" w:pos="0"/>
          <w:tab w:val="left" w:pos="426"/>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9.</w:t>
      </w:r>
      <w:r w:rsidRPr="0043037F">
        <w:rPr>
          <w:rFonts w:ascii="Times New Roman" w:eastAsia="Times New Roman" w:hAnsi="Times New Roman" w:cs="Arial"/>
          <w:sz w:val="24"/>
          <w:szCs w:val="24"/>
        </w:rPr>
        <w:tab/>
        <w:t>EVN: Tập đoàn Điện lực Việt Nam.</w:t>
      </w:r>
    </w:p>
    <w:p w:rsidR="00367298" w:rsidRPr="0043037F" w:rsidRDefault="00367298" w:rsidP="00367298">
      <w:pPr>
        <w:tabs>
          <w:tab w:val="left" w:pos="0"/>
          <w:tab w:val="left" w:pos="426"/>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10.</w:t>
      </w:r>
      <w:r w:rsidRPr="0043037F">
        <w:rPr>
          <w:rFonts w:ascii="Times New Roman" w:eastAsia="Times New Roman" w:hAnsi="Times New Roman" w:cs="Arial"/>
          <w:sz w:val="24"/>
          <w:szCs w:val="24"/>
        </w:rPr>
        <w:tab/>
        <w:t>Đơn vị: bao gồm các đối tượng quy định tại điểm b, c, Khoản 2, Điều 1 của tiêu chuẩn này.</w:t>
      </w:r>
    </w:p>
    <w:p w:rsidR="00367298" w:rsidRPr="0043037F" w:rsidRDefault="00367298" w:rsidP="00367298">
      <w:pPr>
        <w:tabs>
          <w:tab w:val="left" w:pos="0"/>
          <w:tab w:val="left" w:pos="426"/>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11.</w:t>
      </w:r>
      <w:r w:rsidRPr="0043037F">
        <w:rPr>
          <w:rFonts w:ascii="Times New Roman" w:eastAsia="Times New Roman" w:hAnsi="Times New Roman" w:cs="Arial"/>
          <w:sz w:val="24"/>
          <w:szCs w:val="24"/>
        </w:rPr>
        <w:tab/>
        <w:t>Điện áp danh định của hệ thống điện (Nominal voltage of a system): Là giá trị điện áp thích hợp được dùng để định rõ hoặc nhận dạng một hệ thống điện.</w:t>
      </w:r>
    </w:p>
    <w:p w:rsidR="00367298" w:rsidRPr="0043037F" w:rsidRDefault="00367298" w:rsidP="00367298">
      <w:pPr>
        <w:tabs>
          <w:tab w:val="left" w:pos="0"/>
          <w:tab w:val="left" w:pos="426"/>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12.</w:t>
      </w:r>
      <w:r w:rsidRPr="0043037F">
        <w:rPr>
          <w:rFonts w:ascii="Times New Roman" w:eastAsia="Times New Roman" w:hAnsi="Times New Roman" w:cs="Arial"/>
          <w:sz w:val="24"/>
          <w:szCs w:val="24"/>
        </w:rPr>
        <w:tab/>
        <w:t>Điện áp làm việc lớn nhất của thiết bị (Highest voltage for equipment): Là trị số cao nhất của điện áp pha - pha, theo đó cách điện và các đặc tính liên quan khác của thiết bị được thiết kế đảm bảo điện áp này và những tiêu chuẩn tương ứng.</w:t>
      </w:r>
    </w:p>
    <w:p w:rsidR="00367298" w:rsidRPr="0043037F" w:rsidRDefault="00367298" w:rsidP="00367298">
      <w:pPr>
        <w:tabs>
          <w:tab w:val="left" w:pos="0"/>
          <w:tab w:val="left" w:pos="426"/>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Các thuật ngữ và định nghĩa khác được hiểu và giải thích trong Quy phạm trang bị điện 2006 ban hành kèm theo Quyết định số 19/2006/QĐ-BCN ngày 11/7/2006 của Bộ Công nghiệp (nay là Bộ Công Thương); và các sửa đổi, bổ sung thay thế sau này.</w:t>
      </w:r>
    </w:p>
    <w:p w:rsidR="00367298" w:rsidRPr="00297AF2" w:rsidRDefault="00367298" w:rsidP="00367298">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sidRPr="00297AF2">
        <w:rPr>
          <w:rFonts w:ascii="Times New Roman" w:eastAsia="Times New Roman" w:hAnsi="Times New Roman" w:cs="Arial"/>
          <w:b/>
          <w:sz w:val="24"/>
          <w:szCs w:val="24"/>
        </w:rPr>
        <w:t>Điều 3. Điều kiện chung</w:t>
      </w:r>
    </w:p>
    <w:p w:rsidR="00367298" w:rsidRPr="00297AF2"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297AF2">
        <w:rPr>
          <w:rFonts w:ascii="Times New Roman" w:eastAsia="Times New Roman" w:hAnsi="Times New Roman" w:cs="Arial"/>
          <w:sz w:val="24"/>
          <w:szCs w:val="24"/>
        </w:rPr>
        <w:t>1. Điều kiện môi trường làm việc của thiết bị</w:t>
      </w:r>
    </w:p>
    <w:tbl>
      <w:tblPr>
        <w:tblW w:w="904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088"/>
        <w:gridCol w:w="3954"/>
      </w:tblGrid>
      <w:tr w:rsidR="00367298" w:rsidRPr="00297AF2" w:rsidTr="004E7EDB">
        <w:trPr>
          <w:jc w:val="center"/>
        </w:trPr>
        <w:tc>
          <w:tcPr>
            <w:tcW w:w="5088" w:type="dxa"/>
          </w:tcPr>
          <w:p w:rsidR="00367298" w:rsidRPr="00297AF2" w:rsidRDefault="00367298" w:rsidP="004E7EDB">
            <w:pPr>
              <w:spacing w:before="80" w:after="80" w:line="240" w:lineRule="auto"/>
              <w:jc w:val="both"/>
              <w:rPr>
                <w:rFonts w:asciiTheme="majorHAnsi" w:hAnsiTheme="majorHAnsi" w:cstheme="majorHAnsi"/>
                <w:lang w:val="pt-BR"/>
              </w:rPr>
            </w:pPr>
            <w:r w:rsidRPr="00297AF2">
              <w:rPr>
                <w:rFonts w:asciiTheme="majorHAnsi" w:hAnsiTheme="majorHAnsi" w:cstheme="majorHAnsi"/>
                <w:lang w:val="pt-BR"/>
              </w:rPr>
              <w:lastRenderedPageBreak/>
              <w:t>Nhiệt độ môi trường lớn nhất</w:t>
            </w:r>
          </w:p>
        </w:tc>
        <w:tc>
          <w:tcPr>
            <w:tcW w:w="3954" w:type="dxa"/>
            <w:vAlign w:val="center"/>
          </w:tcPr>
          <w:p w:rsidR="00367298" w:rsidRPr="00297AF2" w:rsidRDefault="00367298" w:rsidP="004E7EDB">
            <w:pPr>
              <w:spacing w:before="80" w:after="80" w:line="240" w:lineRule="auto"/>
              <w:jc w:val="center"/>
              <w:rPr>
                <w:rFonts w:asciiTheme="majorHAnsi" w:hAnsiTheme="majorHAnsi" w:cstheme="majorHAnsi"/>
              </w:rPr>
            </w:pPr>
            <w:r w:rsidRPr="00297AF2">
              <w:rPr>
                <w:rFonts w:asciiTheme="majorHAnsi" w:hAnsiTheme="majorHAnsi" w:cstheme="majorHAnsi"/>
              </w:rPr>
              <w:t>45</w:t>
            </w:r>
            <w:r w:rsidRPr="00297AF2">
              <w:rPr>
                <w:rFonts w:asciiTheme="majorHAnsi" w:hAnsiTheme="majorHAnsi" w:cstheme="majorHAnsi"/>
                <w:vertAlign w:val="superscript"/>
              </w:rPr>
              <w:t>o</w:t>
            </w:r>
            <w:r w:rsidRPr="00297AF2">
              <w:rPr>
                <w:rFonts w:asciiTheme="majorHAnsi" w:hAnsiTheme="majorHAnsi" w:cstheme="majorHAnsi"/>
              </w:rPr>
              <w:t>C</w:t>
            </w:r>
          </w:p>
        </w:tc>
      </w:tr>
      <w:tr w:rsidR="00367298" w:rsidRPr="00297AF2" w:rsidTr="004E7EDB">
        <w:trPr>
          <w:jc w:val="center"/>
        </w:trPr>
        <w:tc>
          <w:tcPr>
            <w:tcW w:w="5088" w:type="dxa"/>
          </w:tcPr>
          <w:p w:rsidR="00367298" w:rsidRPr="00297AF2" w:rsidRDefault="00367298" w:rsidP="004E7EDB">
            <w:pPr>
              <w:spacing w:before="80" w:after="80" w:line="240" w:lineRule="auto"/>
              <w:jc w:val="both"/>
              <w:rPr>
                <w:rFonts w:asciiTheme="majorHAnsi" w:hAnsiTheme="majorHAnsi" w:cstheme="majorHAnsi"/>
              </w:rPr>
            </w:pPr>
            <w:r w:rsidRPr="00297AF2">
              <w:rPr>
                <w:rFonts w:asciiTheme="majorHAnsi" w:hAnsiTheme="majorHAnsi" w:cstheme="majorHAnsi"/>
              </w:rPr>
              <w:t>Nhiệt độ môi trường nhỏ nhất</w:t>
            </w:r>
          </w:p>
        </w:tc>
        <w:tc>
          <w:tcPr>
            <w:tcW w:w="3954" w:type="dxa"/>
            <w:vAlign w:val="center"/>
          </w:tcPr>
          <w:p w:rsidR="00367298" w:rsidRPr="00297AF2" w:rsidRDefault="00367298" w:rsidP="004E7EDB">
            <w:pPr>
              <w:spacing w:before="80" w:after="80" w:line="240" w:lineRule="auto"/>
              <w:jc w:val="center"/>
              <w:rPr>
                <w:rFonts w:asciiTheme="majorHAnsi" w:hAnsiTheme="majorHAnsi" w:cstheme="majorHAnsi"/>
              </w:rPr>
            </w:pPr>
            <w:r w:rsidRPr="00297AF2">
              <w:rPr>
                <w:rFonts w:asciiTheme="majorHAnsi" w:hAnsiTheme="majorHAnsi" w:cstheme="majorHAnsi"/>
              </w:rPr>
              <w:t>0</w:t>
            </w:r>
            <w:r w:rsidRPr="00297AF2">
              <w:rPr>
                <w:rFonts w:asciiTheme="majorHAnsi" w:hAnsiTheme="majorHAnsi" w:cstheme="majorHAnsi"/>
                <w:vertAlign w:val="superscript"/>
              </w:rPr>
              <w:t>o</w:t>
            </w:r>
            <w:r w:rsidRPr="00297AF2">
              <w:rPr>
                <w:rFonts w:asciiTheme="majorHAnsi" w:hAnsiTheme="majorHAnsi" w:cstheme="majorHAnsi"/>
              </w:rPr>
              <w:t>C</w:t>
            </w:r>
          </w:p>
        </w:tc>
      </w:tr>
      <w:tr w:rsidR="00367298" w:rsidRPr="00297AF2" w:rsidTr="004E7EDB">
        <w:trPr>
          <w:jc w:val="center"/>
        </w:trPr>
        <w:tc>
          <w:tcPr>
            <w:tcW w:w="5088" w:type="dxa"/>
          </w:tcPr>
          <w:p w:rsidR="00367298" w:rsidRPr="00297AF2" w:rsidRDefault="00367298" w:rsidP="004E7EDB">
            <w:pPr>
              <w:spacing w:before="80" w:after="80" w:line="240" w:lineRule="auto"/>
              <w:jc w:val="both"/>
              <w:rPr>
                <w:rFonts w:asciiTheme="majorHAnsi" w:hAnsiTheme="majorHAnsi" w:cstheme="majorHAnsi"/>
              </w:rPr>
            </w:pPr>
            <w:r w:rsidRPr="00297AF2">
              <w:rPr>
                <w:rFonts w:asciiTheme="majorHAnsi" w:hAnsiTheme="majorHAnsi" w:cstheme="majorHAnsi"/>
              </w:rPr>
              <w:t>Khí hậu</w:t>
            </w:r>
          </w:p>
        </w:tc>
        <w:tc>
          <w:tcPr>
            <w:tcW w:w="3954" w:type="dxa"/>
            <w:vAlign w:val="center"/>
          </w:tcPr>
          <w:p w:rsidR="00367298" w:rsidRPr="00297AF2" w:rsidRDefault="00367298" w:rsidP="004E7EDB">
            <w:pPr>
              <w:spacing w:before="80" w:after="80" w:line="240" w:lineRule="auto"/>
              <w:jc w:val="center"/>
              <w:rPr>
                <w:rFonts w:asciiTheme="majorHAnsi" w:hAnsiTheme="majorHAnsi" w:cstheme="majorHAnsi"/>
              </w:rPr>
            </w:pPr>
            <w:r w:rsidRPr="00297AF2">
              <w:rPr>
                <w:rFonts w:asciiTheme="majorHAnsi" w:hAnsiTheme="majorHAnsi" w:cstheme="majorHAnsi"/>
              </w:rPr>
              <w:t>Nhiệt đới, nóng ẩm</w:t>
            </w:r>
          </w:p>
        </w:tc>
      </w:tr>
      <w:tr w:rsidR="00367298" w:rsidRPr="00297AF2" w:rsidTr="004E7EDB">
        <w:trPr>
          <w:jc w:val="center"/>
        </w:trPr>
        <w:tc>
          <w:tcPr>
            <w:tcW w:w="5088" w:type="dxa"/>
          </w:tcPr>
          <w:p w:rsidR="00367298" w:rsidRPr="00297AF2" w:rsidRDefault="00367298" w:rsidP="004E7EDB">
            <w:pPr>
              <w:spacing w:before="80" w:after="80" w:line="240" w:lineRule="auto"/>
              <w:jc w:val="both"/>
              <w:rPr>
                <w:rFonts w:asciiTheme="majorHAnsi" w:hAnsiTheme="majorHAnsi" w:cstheme="majorHAnsi"/>
              </w:rPr>
            </w:pPr>
            <w:r w:rsidRPr="00297AF2">
              <w:rPr>
                <w:rFonts w:asciiTheme="majorHAnsi" w:hAnsiTheme="majorHAnsi" w:cstheme="majorHAnsi"/>
              </w:rPr>
              <w:t>Độ ẩm tương đối cao nhất</w:t>
            </w:r>
          </w:p>
        </w:tc>
        <w:tc>
          <w:tcPr>
            <w:tcW w:w="3954" w:type="dxa"/>
            <w:vAlign w:val="center"/>
          </w:tcPr>
          <w:p w:rsidR="00367298" w:rsidRPr="00297AF2" w:rsidRDefault="00367298" w:rsidP="004E7EDB">
            <w:pPr>
              <w:spacing w:before="80" w:after="80" w:line="240" w:lineRule="auto"/>
              <w:jc w:val="center"/>
              <w:rPr>
                <w:rFonts w:asciiTheme="majorHAnsi" w:hAnsiTheme="majorHAnsi" w:cstheme="majorHAnsi"/>
              </w:rPr>
            </w:pPr>
            <w:r w:rsidRPr="00297AF2">
              <w:rPr>
                <w:rFonts w:asciiTheme="majorHAnsi" w:hAnsiTheme="majorHAnsi" w:cstheme="majorHAnsi"/>
              </w:rPr>
              <w:t>100%</w:t>
            </w:r>
          </w:p>
        </w:tc>
      </w:tr>
      <w:tr w:rsidR="00367298" w:rsidRPr="00297AF2" w:rsidTr="004E7EDB">
        <w:trPr>
          <w:jc w:val="center"/>
        </w:trPr>
        <w:tc>
          <w:tcPr>
            <w:tcW w:w="5088" w:type="dxa"/>
          </w:tcPr>
          <w:p w:rsidR="00367298" w:rsidRPr="00297AF2" w:rsidRDefault="00367298" w:rsidP="004E7EDB">
            <w:pPr>
              <w:spacing w:before="80" w:after="80" w:line="240" w:lineRule="auto"/>
              <w:jc w:val="both"/>
              <w:rPr>
                <w:rFonts w:asciiTheme="majorHAnsi" w:hAnsiTheme="majorHAnsi" w:cstheme="majorHAnsi"/>
              </w:rPr>
            </w:pPr>
            <w:r w:rsidRPr="00297AF2">
              <w:rPr>
                <w:rFonts w:asciiTheme="majorHAnsi" w:hAnsiTheme="majorHAnsi" w:cstheme="majorHAnsi"/>
              </w:rPr>
              <w:t>Độ cao lắp đặt thiết bị so với  mực nước biển</w:t>
            </w:r>
          </w:p>
        </w:tc>
        <w:tc>
          <w:tcPr>
            <w:tcW w:w="3954" w:type="dxa"/>
            <w:vAlign w:val="center"/>
          </w:tcPr>
          <w:p w:rsidR="00367298" w:rsidRPr="00297AF2" w:rsidRDefault="00367298" w:rsidP="004E7EDB">
            <w:pPr>
              <w:spacing w:before="80" w:after="80" w:line="240" w:lineRule="auto"/>
              <w:jc w:val="center"/>
              <w:rPr>
                <w:rFonts w:asciiTheme="majorHAnsi" w:hAnsiTheme="majorHAnsi" w:cstheme="majorHAnsi"/>
              </w:rPr>
            </w:pPr>
            <w:r w:rsidRPr="00297AF2">
              <w:rPr>
                <w:rFonts w:asciiTheme="majorHAnsi" w:hAnsiTheme="majorHAnsi" w:cstheme="majorHAnsi"/>
              </w:rPr>
              <w:t>Đến 1.000 m</w:t>
            </w:r>
          </w:p>
        </w:tc>
      </w:tr>
    </w:tbl>
    <w:p w:rsidR="00367298" w:rsidRPr="00297AF2"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297AF2">
        <w:rPr>
          <w:rFonts w:ascii="Times New Roman" w:eastAsia="Times New Roman" w:hAnsi="Times New Roman" w:cs="Arial"/>
          <w:sz w:val="24"/>
          <w:szCs w:val="24"/>
        </w:rPr>
        <w:t>Lưu ý: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rsidR="00367298" w:rsidRPr="00297AF2"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297AF2">
        <w:rPr>
          <w:rFonts w:ascii="Times New Roman" w:eastAsia="Times New Roman" w:hAnsi="Times New Roman" w:cs="Arial"/>
          <w:sz w:val="24"/>
          <w:szCs w:val="24"/>
        </w:rPr>
        <w:t>2. Điều kiện vận hành của hệ thống điện</w:t>
      </w:r>
    </w:p>
    <w:tbl>
      <w:tblPr>
        <w:tblW w:w="893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4805"/>
        <w:gridCol w:w="1984"/>
        <w:gridCol w:w="2141"/>
      </w:tblGrid>
      <w:tr w:rsidR="00367298" w:rsidRPr="00297AF2" w:rsidTr="004E7EDB">
        <w:trPr>
          <w:trHeight w:val="371"/>
          <w:jc w:val="center"/>
        </w:trPr>
        <w:tc>
          <w:tcPr>
            <w:tcW w:w="4805" w:type="dxa"/>
            <w:vAlign w:val="center"/>
          </w:tcPr>
          <w:p w:rsidR="00367298" w:rsidRPr="00297AF2" w:rsidRDefault="00367298" w:rsidP="004E7EDB">
            <w:pPr>
              <w:spacing w:before="80" w:after="80" w:line="240" w:lineRule="auto"/>
              <w:jc w:val="both"/>
              <w:rPr>
                <w:rFonts w:asciiTheme="majorHAnsi" w:hAnsiTheme="majorHAnsi" w:cstheme="majorHAnsi"/>
                <w:lang w:val="pt-BR"/>
              </w:rPr>
            </w:pPr>
            <w:r w:rsidRPr="00297AF2">
              <w:rPr>
                <w:rFonts w:asciiTheme="majorHAnsi" w:hAnsiTheme="majorHAnsi" w:cstheme="majorHAnsi"/>
                <w:lang w:val="pt-BR"/>
              </w:rPr>
              <w:t>Điện áp danh định của hệ thống điện (kV)</w:t>
            </w:r>
          </w:p>
        </w:tc>
        <w:tc>
          <w:tcPr>
            <w:tcW w:w="4125" w:type="dxa"/>
            <w:gridSpan w:val="2"/>
            <w:vAlign w:val="center"/>
          </w:tcPr>
          <w:p w:rsidR="00367298" w:rsidRPr="00297AF2" w:rsidRDefault="00367298" w:rsidP="004E7EDB">
            <w:pPr>
              <w:spacing w:before="80" w:after="80" w:line="240" w:lineRule="auto"/>
              <w:jc w:val="center"/>
              <w:rPr>
                <w:rFonts w:asciiTheme="majorHAnsi" w:hAnsiTheme="majorHAnsi" w:cstheme="majorHAnsi"/>
              </w:rPr>
            </w:pPr>
            <w:r w:rsidRPr="00297AF2">
              <w:rPr>
                <w:rFonts w:asciiTheme="majorHAnsi" w:hAnsiTheme="majorHAnsi" w:cstheme="majorHAnsi"/>
              </w:rPr>
              <w:t>0,4</w:t>
            </w:r>
          </w:p>
        </w:tc>
      </w:tr>
      <w:tr w:rsidR="00367298" w:rsidRPr="00297AF2" w:rsidTr="004E7EDB">
        <w:trPr>
          <w:jc w:val="center"/>
        </w:trPr>
        <w:tc>
          <w:tcPr>
            <w:tcW w:w="4805" w:type="dxa"/>
            <w:vAlign w:val="center"/>
          </w:tcPr>
          <w:p w:rsidR="00367298" w:rsidRPr="00297AF2" w:rsidRDefault="00367298" w:rsidP="004E7EDB">
            <w:pPr>
              <w:spacing w:before="80" w:after="80" w:line="240" w:lineRule="auto"/>
              <w:jc w:val="both"/>
              <w:rPr>
                <w:rFonts w:asciiTheme="majorHAnsi" w:hAnsiTheme="majorHAnsi" w:cstheme="majorHAnsi"/>
              </w:rPr>
            </w:pPr>
            <w:r w:rsidRPr="00297AF2">
              <w:rPr>
                <w:rFonts w:asciiTheme="majorHAnsi" w:hAnsiTheme="majorHAnsi" w:cstheme="majorHAnsi"/>
              </w:rPr>
              <w:t>Sơ đồ</w:t>
            </w:r>
          </w:p>
        </w:tc>
        <w:tc>
          <w:tcPr>
            <w:tcW w:w="1984" w:type="dxa"/>
            <w:vAlign w:val="center"/>
          </w:tcPr>
          <w:p w:rsidR="00367298" w:rsidRPr="00297AF2" w:rsidRDefault="00367298" w:rsidP="004E7EDB">
            <w:pPr>
              <w:spacing w:before="80" w:after="80" w:line="240" w:lineRule="auto"/>
              <w:jc w:val="center"/>
              <w:rPr>
                <w:rFonts w:asciiTheme="majorHAnsi" w:hAnsiTheme="majorHAnsi" w:cstheme="majorHAnsi"/>
              </w:rPr>
            </w:pPr>
            <w:r w:rsidRPr="00297AF2">
              <w:rPr>
                <w:rFonts w:asciiTheme="majorHAnsi" w:hAnsiTheme="majorHAnsi" w:cstheme="majorHAnsi"/>
              </w:rPr>
              <w:t>3 pha</w:t>
            </w:r>
          </w:p>
        </w:tc>
        <w:tc>
          <w:tcPr>
            <w:tcW w:w="2141" w:type="dxa"/>
            <w:vAlign w:val="center"/>
          </w:tcPr>
          <w:p w:rsidR="00367298" w:rsidRPr="00297AF2" w:rsidRDefault="00367298" w:rsidP="004E7EDB">
            <w:pPr>
              <w:spacing w:before="80" w:after="80" w:line="240" w:lineRule="auto"/>
              <w:jc w:val="center"/>
              <w:rPr>
                <w:rFonts w:asciiTheme="majorHAnsi" w:hAnsiTheme="majorHAnsi" w:cstheme="majorHAnsi"/>
              </w:rPr>
            </w:pPr>
            <w:r w:rsidRPr="00297AF2">
              <w:rPr>
                <w:rFonts w:asciiTheme="majorHAnsi" w:hAnsiTheme="majorHAnsi" w:cstheme="majorHAnsi"/>
              </w:rPr>
              <w:t>1 pha</w:t>
            </w:r>
          </w:p>
        </w:tc>
      </w:tr>
      <w:tr w:rsidR="00367298" w:rsidRPr="00297AF2" w:rsidTr="004E7EDB">
        <w:trPr>
          <w:trHeight w:val="886"/>
          <w:jc w:val="center"/>
        </w:trPr>
        <w:tc>
          <w:tcPr>
            <w:tcW w:w="4805" w:type="dxa"/>
            <w:vAlign w:val="center"/>
          </w:tcPr>
          <w:p w:rsidR="00367298" w:rsidRPr="00297AF2" w:rsidRDefault="00367298" w:rsidP="004E7EDB">
            <w:pPr>
              <w:spacing w:before="80" w:after="80" w:line="240" w:lineRule="auto"/>
              <w:jc w:val="both"/>
              <w:rPr>
                <w:rFonts w:asciiTheme="majorHAnsi" w:hAnsiTheme="majorHAnsi" w:cstheme="majorHAnsi"/>
              </w:rPr>
            </w:pPr>
            <w:r w:rsidRPr="00297AF2">
              <w:rPr>
                <w:rFonts w:asciiTheme="majorHAnsi" w:hAnsiTheme="majorHAnsi" w:cstheme="majorHAnsi"/>
              </w:rPr>
              <w:t>Chế độ nối đất trung tính</w:t>
            </w:r>
          </w:p>
        </w:tc>
        <w:tc>
          <w:tcPr>
            <w:tcW w:w="1984" w:type="dxa"/>
            <w:vAlign w:val="center"/>
          </w:tcPr>
          <w:p w:rsidR="00367298" w:rsidRPr="00297AF2" w:rsidRDefault="00367298" w:rsidP="004E7EDB">
            <w:pPr>
              <w:spacing w:before="80" w:after="80" w:line="240" w:lineRule="auto"/>
              <w:jc w:val="center"/>
              <w:rPr>
                <w:rFonts w:asciiTheme="majorHAnsi" w:hAnsiTheme="majorHAnsi" w:cstheme="majorHAnsi"/>
              </w:rPr>
            </w:pPr>
            <w:r w:rsidRPr="00297AF2">
              <w:rPr>
                <w:rFonts w:asciiTheme="majorHAnsi" w:hAnsiTheme="majorHAnsi" w:cstheme="majorHAnsi"/>
              </w:rPr>
              <w:t>Trung tính nối đất trực tiếp</w:t>
            </w:r>
          </w:p>
        </w:tc>
        <w:tc>
          <w:tcPr>
            <w:tcW w:w="2141" w:type="dxa"/>
            <w:vAlign w:val="center"/>
          </w:tcPr>
          <w:p w:rsidR="00367298" w:rsidRPr="00297AF2" w:rsidRDefault="00367298" w:rsidP="004E7EDB">
            <w:pPr>
              <w:spacing w:before="80" w:after="80" w:line="240" w:lineRule="auto"/>
              <w:jc w:val="center"/>
              <w:rPr>
                <w:rFonts w:asciiTheme="majorHAnsi" w:hAnsiTheme="majorHAnsi" w:cstheme="majorHAnsi"/>
              </w:rPr>
            </w:pPr>
            <w:r w:rsidRPr="00297AF2">
              <w:rPr>
                <w:rFonts w:asciiTheme="majorHAnsi" w:hAnsiTheme="majorHAnsi" w:cstheme="majorHAnsi"/>
              </w:rPr>
              <w:t>Trung tính nối đất trực tiếp</w:t>
            </w:r>
          </w:p>
        </w:tc>
      </w:tr>
      <w:tr w:rsidR="00367298" w:rsidRPr="00297AF2" w:rsidTr="004E7EDB">
        <w:trPr>
          <w:jc w:val="center"/>
        </w:trPr>
        <w:tc>
          <w:tcPr>
            <w:tcW w:w="4805" w:type="dxa"/>
            <w:vAlign w:val="center"/>
          </w:tcPr>
          <w:p w:rsidR="00367298" w:rsidRPr="00297AF2" w:rsidRDefault="00367298" w:rsidP="004E7EDB">
            <w:pPr>
              <w:spacing w:before="80" w:after="80" w:line="240" w:lineRule="auto"/>
              <w:jc w:val="both"/>
              <w:rPr>
                <w:rFonts w:asciiTheme="majorHAnsi" w:hAnsiTheme="majorHAnsi" w:cstheme="majorHAnsi"/>
              </w:rPr>
            </w:pPr>
            <w:r w:rsidRPr="00297AF2">
              <w:rPr>
                <w:rFonts w:asciiTheme="majorHAnsi" w:hAnsiTheme="majorHAnsi" w:cstheme="majorHAnsi"/>
              </w:rPr>
              <w:t>Điện áp làm việc lớn nhất của thiết bị (kV)</w:t>
            </w:r>
          </w:p>
        </w:tc>
        <w:tc>
          <w:tcPr>
            <w:tcW w:w="1984" w:type="dxa"/>
            <w:vAlign w:val="center"/>
          </w:tcPr>
          <w:p w:rsidR="00367298" w:rsidRPr="00297AF2" w:rsidRDefault="00367298" w:rsidP="004E7EDB">
            <w:pPr>
              <w:spacing w:before="80" w:after="80" w:line="240" w:lineRule="auto"/>
              <w:jc w:val="center"/>
              <w:rPr>
                <w:rFonts w:asciiTheme="majorHAnsi" w:hAnsiTheme="majorHAnsi" w:cstheme="majorHAnsi"/>
              </w:rPr>
            </w:pPr>
            <w:r w:rsidRPr="00297AF2">
              <w:rPr>
                <w:rFonts w:asciiTheme="majorHAnsi" w:hAnsiTheme="majorHAnsi" w:cstheme="majorHAnsi"/>
              </w:rPr>
              <w:t>≥ 0,4</w:t>
            </w:r>
          </w:p>
        </w:tc>
        <w:tc>
          <w:tcPr>
            <w:tcW w:w="2141" w:type="dxa"/>
            <w:vAlign w:val="center"/>
          </w:tcPr>
          <w:p w:rsidR="00367298" w:rsidRPr="00297AF2" w:rsidRDefault="00367298" w:rsidP="004E7EDB">
            <w:pPr>
              <w:spacing w:before="80" w:after="80" w:line="240" w:lineRule="auto"/>
              <w:jc w:val="center"/>
              <w:rPr>
                <w:rFonts w:asciiTheme="majorHAnsi" w:hAnsiTheme="majorHAnsi" w:cstheme="majorHAnsi"/>
              </w:rPr>
            </w:pPr>
            <w:r w:rsidRPr="00297AF2">
              <w:rPr>
                <w:rFonts w:asciiTheme="majorHAnsi" w:hAnsiTheme="majorHAnsi" w:cstheme="majorHAnsi"/>
              </w:rPr>
              <w:t>≥ 0,23</w:t>
            </w:r>
          </w:p>
        </w:tc>
      </w:tr>
      <w:tr w:rsidR="00367298" w:rsidRPr="00297AF2" w:rsidTr="004E7EDB">
        <w:trPr>
          <w:jc w:val="center"/>
        </w:trPr>
        <w:tc>
          <w:tcPr>
            <w:tcW w:w="4805" w:type="dxa"/>
            <w:vAlign w:val="center"/>
          </w:tcPr>
          <w:p w:rsidR="00367298" w:rsidRPr="00297AF2" w:rsidRDefault="00367298" w:rsidP="004E7EDB">
            <w:pPr>
              <w:spacing w:before="80" w:after="80" w:line="240" w:lineRule="auto"/>
              <w:jc w:val="both"/>
              <w:rPr>
                <w:rFonts w:asciiTheme="majorHAnsi" w:hAnsiTheme="majorHAnsi" w:cstheme="majorHAnsi"/>
              </w:rPr>
            </w:pPr>
            <w:r w:rsidRPr="00297AF2">
              <w:rPr>
                <w:rFonts w:asciiTheme="majorHAnsi" w:hAnsiTheme="majorHAnsi" w:cstheme="majorHAnsi"/>
              </w:rPr>
              <w:t>Tần số (Hz)</w:t>
            </w:r>
          </w:p>
        </w:tc>
        <w:tc>
          <w:tcPr>
            <w:tcW w:w="4125" w:type="dxa"/>
            <w:gridSpan w:val="2"/>
            <w:vAlign w:val="center"/>
          </w:tcPr>
          <w:p w:rsidR="00367298" w:rsidRPr="00297AF2" w:rsidRDefault="00367298" w:rsidP="004E7EDB">
            <w:pPr>
              <w:spacing w:before="80" w:after="80" w:line="240" w:lineRule="auto"/>
              <w:jc w:val="center"/>
              <w:rPr>
                <w:rFonts w:asciiTheme="majorHAnsi" w:hAnsiTheme="majorHAnsi" w:cstheme="majorHAnsi"/>
              </w:rPr>
            </w:pPr>
            <w:r w:rsidRPr="00297AF2">
              <w:rPr>
                <w:rFonts w:asciiTheme="majorHAnsi" w:hAnsiTheme="majorHAnsi" w:cstheme="majorHAnsi"/>
              </w:rPr>
              <w:t>50</w:t>
            </w:r>
          </w:p>
        </w:tc>
      </w:tr>
    </w:tbl>
    <w:p w:rsidR="00367298" w:rsidRPr="00297AF2"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297AF2">
        <w:rPr>
          <w:rFonts w:ascii="Times New Roman" w:eastAsia="Times New Roman" w:hAnsi="Times New Roman" w:cs="Arial"/>
          <w:sz w:val="24"/>
          <w:szCs w:val="24"/>
        </w:rPr>
        <w:t>3. Điều kiện về quản lý chất lượng của nhà sản xuất</w:t>
      </w:r>
    </w:p>
    <w:p w:rsidR="00367298" w:rsidRPr="00297AF2"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297AF2">
        <w:rPr>
          <w:rFonts w:ascii="Times New Roman" w:eastAsia="Times New Roman" w:hAnsi="Times New Roman" w:cs="Arial"/>
          <w:sz w:val="24"/>
          <w:szCs w:val="24"/>
        </w:rPr>
        <w:t>Nhà sản xuất phải có chứng chỉ về hệ thống quản lý chất lượng (ISO-9001 hoặc tương đương) được áp dụng vào ngành nghề sản xuất thiết bị. Nhà sản xuất phải có phòng thử nghiệm xuất xưởng với các trang thiết bị phục vụ thử nghiệm được kiểm chuẩn bởi cơ quan quản lý chất lượng.</w:t>
      </w:r>
    </w:p>
    <w:p w:rsidR="00367298" w:rsidRPr="00297AF2"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297AF2">
        <w:rPr>
          <w:rFonts w:ascii="Times New Roman" w:eastAsia="Times New Roman" w:hAnsi="Times New Roman" w:cs="Arial"/>
          <w:sz w:val="24"/>
          <w:szCs w:val="24"/>
        </w:rPr>
        <w:t>4. Yêu cầu về bản vẽ và tài liệu kỹ thuật thiết bị:</w:t>
      </w:r>
    </w:p>
    <w:p w:rsidR="00367298" w:rsidRPr="00297AF2"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297AF2">
        <w:rPr>
          <w:rFonts w:ascii="Times New Roman" w:eastAsia="Times New Roman" w:hAnsi="Times New Roman" w:cs="Arial"/>
          <w:sz w:val="24"/>
          <w:szCs w:val="24"/>
        </w:rPr>
        <w:t>Thiết bị phải được cung cấp bản vẽ và tài liệu kỹ thuật sau:</w:t>
      </w:r>
      <w:r w:rsidRPr="00297AF2">
        <w:rPr>
          <w:rFonts w:ascii="Times New Roman" w:eastAsia="Times New Roman" w:hAnsi="Times New Roman" w:cs="Arial"/>
          <w:sz w:val="24"/>
          <w:szCs w:val="24"/>
        </w:rPr>
        <w:tab/>
      </w:r>
    </w:p>
    <w:p w:rsidR="00367298" w:rsidRPr="00297AF2"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297AF2">
        <w:rPr>
          <w:rFonts w:ascii="Times New Roman" w:eastAsia="Times New Roman" w:hAnsi="Times New Roman" w:cs="Arial"/>
          <w:sz w:val="24"/>
          <w:szCs w:val="24"/>
        </w:rPr>
        <w:t>a.</w:t>
      </w:r>
      <w:r w:rsidRPr="00297AF2">
        <w:rPr>
          <w:rFonts w:ascii="Times New Roman" w:eastAsia="Times New Roman" w:hAnsi="Times New Roman" w:cs="Arial"/>
          <w:sz w:val="24"/>
          <w:szCs w:val="24"/>
        </w:rPr>
        <w:tab/>
        <w:t>Bản vẽ tổng thể cấu trúc thiết bị bao gồm kích thước và khối lượng.</w:t>
      </w:r>
    </w:p>
    <w:p w:rsidR="00367298" w:rsidRPr="00297AF2"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297AF2">
        <w:rPr>
          <w:rFonts w:ascii="Times New Roman" w:eastAsia="Times New Roman" w:hAnsi="Times New Roman" w:cs="Arial"/>
          <w:sz w:val="24"/>
          <w:szCs w:val="24"/>
        </w:rPr>
        <w:t>b.</w:t>
      </w:r>
      <w:r w:rsidRPr="00297AF2">
        <w:rPr>
          <w:rFonts w:ascii="Times New Roman" w:eastAsia="Times New Roman" w:hAnsi="Times New Roman" w:cs="Arial"/>
          <w:sz w:val="24"/>
          <w:szCs w:val="24"/>
        </w:rPr>
        <w:tab/>
        <w:t>Tài liệu hướng dẫn lắp đặt, vận hành, sửa chữa và bảo dưỡng thiết bị.</w:t>
      </w:r>
    </w:p>
    <w:p w:rsidR="00367298" w:rsidRPr="00297AF2"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297AF2">
        <w:rPr>
          <w:rFonts w:ascii="Times New Roman" w:eastAsia="Times New Roman" w:hAnsi="Times New Roman" w:cs="Arial"/>
          <w:sz w:val="24"/>
          <w:szCs w:val="24"/>
        </w:rPr>
        <w:t>c.</w:t>
      </w:r>
      <w:r w:rsidRPr="00297AF2">
        <w:rPr>
          <w:rFonts w:ascii="Times New Roman" w:eastAsia="Times New Roman" w:hAnsi="Times New Roman" w:cs="Arial"/>
          <w:sz w:val="24"/>
          <w:szCs w:val="24"/>
        </w:rPr>
        <w:tab/>
        <w:t>Các biên bản thử nghiệm và giấy chứng nhận quản lý chất lượng ISO.</w:t>
      </w:r>
    </w:p>
    <w:p w:rsidR="00367298" w:rsidRPr="0043037F"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297AF2">
        <w:rPr>
          <w:rFonts w:ascii="Times New Roman" w:eastAsia="Times New Roman" w:hAnsi="Times New Roman" w:cs="Arial"/>
          <w:sz w:val="24"/>
          <w:szCs w:val="24"/>
        </w:rPr>
        <w:t>5. Yêu cầu khác:</w:t>
      </w:r>
    </w:p>
    <w:p w:rsidR="00367298" w:rsidRPr="0043037F"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a.</w:t>
      </w:r>
      <w:r w:rsidRPr="0043037F">
        <w:rPr>
          <w:rFonts w:ascii="Times New Roman" w:eastAsia="Times New Roman" w:hAnsi="Times New Roman" w:cs="Arial"/>
          <w:sz w:val="24"/>
          <w:szCs w:val="24"/>
        </w:rPr>
        <w:tab/>
        <w:t xml:space="preserve">Thiết bị cung cấp phải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rsidR="00367298" w:rsidRDefault="00367298" w:rsidP="00367298">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b.</w:t>
      </w:r>
      <w:r w:rsidRPr="0043037F">
        <w:rPr>
          <w:rFonts w:ascii="Times New Roman" w:eastAsia="Times New Roman" w:hAnsi="Times New Roman" w:cs="Arial"/>
          <w:sz w:val="24"/>
          <w:szCs w:val="24"/>
        </w:rPr>
        <w:tab/>
        <w:t>Thiết bị phải đáp ứng được độ bền đối với các điều kiện về khí hậu và môi trường tại Việt Nam: được nhiệt đới hóa, phù hợp với điều kiện môi trường lắp đặt vận hành.</w:t>
      </w:r>
    </w:p>
    <w:p w:rsidR="00026045" w:rsidRPr="00026045" w:rsidRDefault="00026045" w:rsidP="00744E09">
      <w:pPr>
        <w:tabs>
          <w:tab w:val="left" w:pos="284"/>
        </w:tabs>
        <w:spacing w:before="120" w:after="0" w:line="360" w:lineRule="exact"/>
        <w:outlineLvl w:val="0"/>
        <w:rPr>
          <w:rFonts w:ascii="Times New Roman" w:eastAsia="Times New Roman" w:hAnsi="Times New Roman" w:cs="Times New Roman"/>
          <w:b/>
          <w:bCs/>
          <w:kern w:val="32"/>
          <w:sz w:val="24"/>
          <w:szCs w:val="24"/>
          <w:lang w:val="sv-SE"/>
        </w:rPr>
      </w:pPr>
      <w:bookmarkStart w:id="76" w:name="_Toc123027404"/>
      <w:r w:rsidRPr="00026045">
        <w:rPr>
          <w:rFonts w:ascii="Times New Roman" w:eastAsia="Times New Roman" w:hAnsi="Times New Roman" w:cs="Times New Roman"/>
          <w:b/>
          <w:bCs/>
          <w:kern w:val="32"/>
          <w:sz w:val="24"/>
          <w:szCs w:val="24"/>
          <w:lang w:val="sv-SE"/>
        </w:rPr>
        <w:t>MÁY CẮT HẠ ÁP - MCCB</w:t>
      </w:r>
      <w:bookmarkEnd w:id="76"/>
    </w:p>
    <w:p w:rsidR="00026045" w:rsidRPr="00026045" w:rsidRDefault="00026045" w:rsidP="00744E09">
      <w:pPr>
        <w:keepNext/>
        <w:tabs>
          <w:tab w:val="left" w:pos="284"/>
          <w:tab w:val="left" w:pos="851"/>
        </w:tabs>
        <w:spacing w:before="120" w:after="0" w:line="380" w:lineRule="exact"/>
        <w:jc w:val="both"/>
        <w:outlineLvl w:val="1"/>
        <w:rPr>
          <w:rFonts w:ascii="Times New Roman" w:eastAsia="Times New Roman" w:hAnsi="Times New Roman" w:cs="Times New Roman"/>
          <w:bCs/>
          <w:iCs/>
          <w:sz w:val="24"/>
          <w:szCs w:val="24"/>
          <w:lang w:val="en-AU" w:eastAsia="x-none"/>
        </w:rPr>
      </w:pPr>
      <w:bookmarkStart w:id="77" w:name="_Toc123027405"/>
      <w:r w:rsidRPr="00026045">
        <w:rPr>
          <w:rFonts w:ascii="Times New Roman" w:eastAsia="Times New Roman" w:hAnsi="Times New Roman" w:cs="Times New Roman"/>
          <w:b/>
          <w:bCs/>
          <w:iCs/>
          <w:sz w:val="24"/>
          <w:szCs w:val="24"/>
          <w:lang w:val="en-AU" w:eastAsia="x-none"/>
        </w:rPr>
        <w:t>Điều 6. Yêu cầu chung</w:t>
      </w:r>
      <w:bookmarkEnd w:id="77"/>
    </w:p>
    <w:p w:rsidR="00026045" w:rsidRPr="00026045" w:rsidRDefault="00026045" w:rsidP="00744E09">
      <w:pPr>
        <w:tabs>
          <w:tab w:val="left" w:pos="284"/>
          <w:tab w:val="left" w:pos="851"/>
        </w:tabs>
        <w:spacing w:before="120" w:after="0" w:line="380" w:lineRule="exact"/>
        <w:jc w:val="both"/>
        <w:rPr>
          <w:rFonts w:ascii="Times New Roman" w:eastAsia="Arial" w:hAnsi="Times New Roman" w:cs="Times New Roman"/>
          <w:iCs/>
          <w:sz w:val="24"/>
          <w:szCs w:val="24"/>
        </w:rPr>
      </w:pPr>
      <w:r w:rsidRPr="00026045">
        <w:rPr>
          <w:rFonts w:ascii="Times New Roman" w:eastAsia="Arial" w:hAnsi="Times New Roman" w:cs="Times New Roman"/>
          <w:iCs/>
          <w:sz w:val="24"/>
          <w:szCs w:val="24"/>
          <w:lang w:val="vi-VN"/>
        </w:rPr>
        <w:t xml:space="preserve">1. </w:t>
      </w:r>
      <w:r w:rsidRPr="00026045">
        <w:rPr>
          <w:rFonts w:ascii="Times New Roman" w:eastAsia="Arial" w:hAnsi="Times New Roman" w:cs="Times New Roman"/>
          <w:iCs/>
          <w:sz w:val="24"/>
          <w:szCs w:val="24"/>
        </w:rPr>
        <w:t>Yêu cầu kỹ thuật này áp dụng cho:</w:t>
      </w:r>
    </w:p>
    <w:p w:rsidR="00026045" w:rsidRPr="00026045" w:rsidRDefault="00026045" w:rsidP="00C21F9F">
      <w:pPr>
        <w:numPr>
          <w:ilvl w:val="1"/>
          <w:numId w:val="129"/>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026045">
        <w:rPr>
          <w:rFonts w:ascii="Times New Roman" w:eastAsia="Times New Roman" w:hAnsi="Times New Roman" w:cs="Times New Roman"/>
          <w:iCs/>
          <w:sz w:val="24"/>
          <w:szCs w:val="24"/>
        </w:rPr>
        <w:lastRenderedPageBreak/>
        <w:t>MCCB (Áp tô mát) kiểu vỏ đúc loại 2 cực, dùng để bảo vệ mạch điện chống quá tải và ngắn mạch phía hạ áp của MBA 1 pha.</w:t>
      </w:r>
    </w:p>
    <w:p w:rsidR="00026045" w:rsidRPr="00026045" w:rsidRDefault="00026045" w:rsidP="00C21F9F">
      <w:pPr>
        <w:numPr>
          <w:ilvl w:val="1"/>
          <w:numId w:val="129"/>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026045">
        <w:rPr>
          <w:rFonts w:ascii="Times New Roman" w:eastAsia="Times New Roman" w:hAnsi="Times New Roman" w:cs="Times New Roman"/>
          <w:iCs/>
          <w:sz w:val="24"/>
          <w:szCs w:val="24"/>
        </w:rPr>
        <w:t>MCCB (Áp tô mát) kiểu vỏ đúc loại 3 cực hoặc 4 cực, dùng để bảo vệ mạch điện chống quá tải và ngắn mạch phía hạ áp của MBA 3 pha.</w:t>
      </w:r>
    </w:p>
    <w:p w:rsidR="00026045" w:rsidRPr="00026045" w:rsidRDefault="00026045" w:rsidP="00744E09">
      <w:pPr>
        <w:tabs>
          <w:tab w:val="left" w:pos="284"/>
          <w:tab w:val="left" w:pos="851"/>
        </w:tabs>
        <w:spacing w:before="120" w:after="0" w:line="380" w:lineRule="exact"/>
        <w:jc w:val="both"/>
        <w:rPr>
          <w:rFonts w:ascii="Times New Roman" w:eastAsia="Arial" w:hAnsi="Times New Roman" w:cs="Times New Roman"/>
          <w:iCs/>
          <w:sz w:val="24"/>
          <w:szCs w:val="24"/>
          <w:lang w:val="vi-VN"/>
        </w:rPr>
      </w:pPr>
      <w:r w:rsidRPr="00026045">
        <w:rPr>
          <w:rFonts w:ascii="Times New Roman" w:eastAsia="Arial" w:hAnsi="Times New Roman" w:cs="Times New Roman"/>
          <w:iCs/>
          <w:sz w:val="24"/>
          <w:szCs w:val="24"/>
          <w:lang w:val="vi-VN"/>
        </w:rPr>
        <w:t xml:space="preserve">2. Thiết bị được chế tạo, thử nghiệm theo tiêu chuẩn </w:t>
      </w:r>
      <w:r w:rsidRPr="00026045">
        <w:rPr>
          <w:rFonts w:ascii="Times New Roman" w:eastAsia="Arial" w:hAnsi="Times New Roman" w:cs="Times New Roman"/>
          <w:iCs/>
          <w:sz w:val="24"/>
          <w:szCs w:val="24"/>
        </w:rPr>
        <w:t xml:space="preserve">IEC 60947-1, </w:t>
      </w:r>
      <w:r w:rsidRPr="00026045">
        <w:rPr>
          <w:rFonts w:ascii="Times New Roman" w:eastAsia="Arial" w:hAnsi="Times New Roman" w:cs="Times New Roman"/>
          <w:iCs/>
          <w:sz w:val="24"/>
          <w:szCs w:val="24"/>
          <w:lang w:val="vi-VN"/>
        </w:rPr>
        <w:t xml:space="preserve">IEC </w:t>
      </w:r>
      <w:r w:rsidRPr="00026045">
        <w:rPr>
          <w:rFonts w:ascii="Times New Roman" w:eastAsia="Arial" w:hAnsi="Times New Roman" w:cs="Times New Roman"/>
          <w:iCs/>
          <w:sz w:val="24"/>
          <w:szCs w:val="24"/>
        </w:rPr>
        <w:t xml:space="preserve">60947-2 </w:t>
      </w:r>
      <w:r w:rsidRPr="00026045">
        <w:rPr>
          <w:rFonts w:ascii="Times New Roman" w:eastAsia="Arial" w:hAnsi="Times New Roman" w:cs="Times New Roman"/>
          <w:iCs/>
          <w:sz w:val="24"/>
          <w:szCs w:val="24"/>
          <w:lang w:val="vi-VN"/>
        </w:rPr>
        <w:t>hoặc tiêu chuẩn tương đương.</w:t>
      </w:r>
    </w:p>
    <w:p w:rsidR="00026045" w:rsidRPr="00026045" w:rsidRDefault="00026045" w:rsidP="00744E09">
      <w:pPr>
        <w:tabs>
          <w:tab w:val="left" w:pos="284"/>
          <w:tab w:val="left" w:pos="851"/>
        </w:tabs>
        <w:spacing w:before="120" w:after="0" w:line="380" w:lineRule="exact"/>
        <w:jc w:val="both"/>
        <w:rPr>
          <w:rFonts w:ascii="Times New Roman" w:eastAsia="Arial" w:hAnsi="Times New Roman" w:cs="Times New Roman"/>
          <w:iCs/>
          <w:sz w:val="24"/>
          <w:szCs w:val="24"/>
          <w:lang w:val="vi-VN"/>
        </w:rPr>
      </w:pPr>
      <w:r w:rsidRPr="00026045">
        <w:rPr>
          <w:rFonts w:ascii="Times New Roman" w:eastAsia="Arial" w:hAnsi="Times New Roman" w:cs="Times New Roman"/>
          <w:iCs/>
          <w:sz w:val="24"/>
          <w:szCs w:val="24"/>
          <w:lang w:val="vi-VN"/>
        </w:rPr>
        <w:t>3. Các yêu cầu về thử nghiệm:</w:t>
      </w:r>
    </w:p>
    <w:p w:rsidR="00026045" w:rsidRPr="00026045" w:rsidRDefault="00026045" w:rsidP="00744E09">
      <w:pPr>
        <w:tabs>
          <w:tab w:val="left" w:pos="284"/>
          <w:tab w:val="left" w:pos="851"/>
        </w:tabs>
        <w:spacing w:before="120" w:after="0" w:line="380" w:lineRule="exact"/>
        <w:jc w:val="both"/>
        <w:rPr>
          <w:rFonts w:ascii="Times New Roman" w:eastAsia="Arial" w:hAnsi="Times New Roman" w:cs="Times New Roman"/>
          <w:iCs/>
          <w:sz w:val="24"/>
          <w:szCs w:val="24"/>
          <w:lang w:val="vi-VN"/>
        </w:rPr>
      </w:pPr>
      <w:r w:rsidRPr="00026045">
        <w:rPr>
          <w:rFonts w:ascii="Times New Roman" w:eastAsia="Arial" w:hAnsi="Times New Roman" w:cs="Times New Roman"/>
          <w:iCs/>
          <w:sz w:val="24"/>
          <w:szCs w:val="24"/>
          <w:lang w:val="vi-VN"/>
        </w:rPr>
        <w:t xml:space="preserve">a. </w:t>
      </w:r>
      <w:r w:rsidRPr="00026045">
        <w:rPr>
          <w:rFonts w:ascii="Times New Roman" w:eastAsia="Arial" w:hAnsi="Times New Roman" w:cs="Times New Roman"/>
          <w:iCs/>
          <w:sz w:val="24"/>
          <w:szCs w:val="24"/>
        </w:rPr>
        <w:t>T</w:t>
      </w:r>
      <w:r w:rsidRPr="00026045">
        <w:rPr>
          <w:rFonts w:ascii="Times New Roman" w:eastAsia="Arial" w:hAnsi="Times New Roman" w:cs="Times New Roman"/>
          <w:iCs/>
          <w:sz w:val="24"/>
          <w:szCs w:val="24"/>
          <w:lang w:val="vi-VN"/>
        </w:rPr>
        <w:t xml:space="preserve">hử nghiệm xuất xưởng (Routine test): </w:t>
      </w:r>
    </w:p>
    <w:p w:rsidR="00026045" w:rsidRPr="00026045" w:rsidRDefault="00026045" w:rsidP="00744E09">
      <w:pPr>
        <w:tabs>
          <w:tab w:val="left" w:pos="284"/>
          <w:tab w:val="left" w:pos="851"/>
        </w:tabs>
        <w:spacing w:before="120" w:after="0" w:line="380" w:lineRule="exact"/>
        <w:jc w:val="both"/>
        <w:rPr>
          <w:rFonts w:ascii="Times New Roman" w:eastAsia="Arial" w:hAnsi="Times New Roman" w:cs="Times New Roman"/>
          <w:iCs/>
          <w:sz w:val="24"/>
          <w:szCs w:val="24"/>
        </w:rPr>
      </w:pPr>
      <w:r w:rsidRPr="00026045">
        <w:rPr>
          <w:rFonts w:ascii="Times New Roman" w:eastAsia="Arial" w:hAnsi="Times New Roman" w:cs="Times New Roman"/>
          <w:iCs/>
          <w:sz w:val="24"/>
          <w:szCs w:val="24"/>
        </w:rPr>
        <w:t xml:space="preserve">Thử nghiệm xuất xưởng được thực hiện bởi Nhà sản xuất trên mỗi sản phẩm sản xuất ra tại Nhà sản xuất. </w:t>
      </w:r>
      <w:r w:rsidRPr="00026045">
        <w:rPr>
          <w:rFonts w:ascii="Times New Roman" w:eastAsia="Arial" w:hAnsi="Times New Roman" w:cs="Times New Roman"/>
          <w:iCs/>
          <w:sz w:val="24"/>
          <w:szCs w:val="24"/>
          <w:lang w:val="vi-VN"/>
        </w:rPr>
        <w:t xml:space="preserve">Việc thử nghiệm </w:t>
      </w:r>
      <w:r w:rsidRPr="00026045">
        <w:rPr>
          <w:rFonts w:ascii="Times New Roman" w:eastAsia="Arial" w:hAnsi="Times New Roman" w:cs="Times New Roman"/>
          <w:iCs/>
          <w:sz w:val="24"/>
          <w:szCs w:val="24"/>
        </w:rPr>
        <w:t>xuất xưởng</w:t>
      </w:r>
      <w:r w:rsidRPr="00026045">
        <w:rPr>
          <w:rFonts w:ascii="Times New Roman" w:eastAsia="Arial" w:hAnsi="Times New Roman" w:cs="Times New Roman"/>
          <w:iCs/>
          <w:sz w:val="24"/>
          <w:szCs w:val="24"/>
          <w:lang w:val="vi-VN"/>
        </w:rPr>
        <w:t xml:space="preserve"> được thực hiện</w:t>
      </w:r>
      <w:r w:rsidRPr="00026045">
        <w:rPr>
          <w:rFonts w:ascii="Times New Roman" w:eastAsia="Arial" w:hAnsi="Times New Roman" w:cs="Times New Roman"/>
          <w:iCs/>
          <w:sz w:val="24"/>
          <w:szCs w:val="24"/>
        </w:rPr>
        <w:t xml:space="preserve"> theo</w:t>
      </w:r>
      <w:r w:rsidRPr="00026045">
        <w:rPr>
          <w:rFonts w:ascii="Times New Roman" w:eastAsia="Arial" w:hAnsi="Times New Roman" w:cs="Times New Roman"/>
          <w:iCs/>
          <w:sz w:val="24"/>
          <w:szCs w:val="24"/>
          <w:lang w:val="vi-VN"/>
        </w:rPr>
        <w:t xml:space="preserve"> tiêu chuẩn IEC </w:t>
      </w:r>
      <w:r w:rsidRPr="00026045">
        <w:rPr>
          <w:rFonts w:ascii="Times New Roman" w:eastAsia="Arial" w:hAnsi="Times New Roman" w:cs="Times New Roman"/>
          <w:iCs/>
          <w:sz w:val="24"/>
          <w:szCs w:val="24"/>
        </w:rPr>
        <w:t xml:space="preserve">60947-2 </w:t>
      </w:r>
      <w:r w:rsidRPr="00026045">
        <w:rPr>
          <w:rFonts w:ascii="Times New Roman" w:eastAsia="Arial" w:hAnsi="Times New Roman" w:cs="Times New Roman"/>
          <w:iCs/>
          <w:sz w:val="24"/>
          <w:szCs w:val="24"/>
          <w:lang w:val="vi-VN"/>
        </w:rPr>
        <w:t>hoặc tiêu chuẩn tương đương, bao gồm những hạng mục thử nghiệm sau đây</w:t>
      </w:r>
      <w:r w:rsidRPr="00026045">
        <w:rPr>
          <w:rFonts w:ascii="Times New Roman" w:eastAsia="Arial" w:hAnsi="Times New Roman" w:cs="Times New Roman"/>
          <w:iCs/>
          <w:sz w:val="24"/>
          <w:szCs w:val="24"/>
        </w:rPr>
        <w:t>:</w:t>
      </w:r>
    </w:p>
    <w:p w:rsidR="00026045" w:rsidRPr="00026045" w:rsidRDefault="00026045" w:rsidP="00744E09">
      <w:pPr>
        <w:tabs>
          <w:tab w:val="left" w:pos="284"/>
          <w:tab w:val="left" w:pos="851"/>
        </w:tabs>
        <w:spacing w:before="120" w:after="0" w:line="380" w:lineRule="exact"/>
        <w:jc w:val="both"/>
        <w:rPr>
          <w:rFonts w:ascii="Times New Roman" w:eastAsia="Arial" w:hAnsi="Times New Roman" w:cs="Times New Roman"/>
          <w:iCs/>
          <w:sz w:val="24"/>
          <w:szCs w:val="24"/>
        </w:rPr>
      </w:pPr>
      <w:r w:rsidRPr="00026045">
        <w:rPr>
          <w:rFonts w:ascii="Times New Roman" w:eastAsia="Arial" w:hAnsi="Times New Roman" w:cs="Times New Roman"/>
          <w:iCs/>
          <w:sz w:val="24"/>
          <w:szCs w:val="24"/>
        </w:rPr>
        <w:t>-  Thử nghiệm thao tác cơ khí (Mechanical operation).</w:t>
      </w:r>
    </w:p>
    <w:p w:rsidR="00026045" w:rsidRPr="00026045" w:rsidRDefault="00026045" w:rsidP="00744E09">
      <w:pPr>
        <w:tabs>
          <w:tab w:val="left" w:pos="284"/>
          <w:tab w:val="left" w:pos="851"/>
        </w:tabs>
        <w:spacing w:before="120" w:after="0" w:line="380" w:lineRule="exact"/>
        <w:jc w:val="both"/>
        <w:rPr>
          <w:rFonts w:ascii="Times New Roman" w:eastAsia="Arial" w:hAnsi="Times New Roman" w:cs="Times New Roman"/>
          <w:iCs/>
          <w:sz w:val="24"/>
          <w:szCs w:val="24"/>
        </w:rPr>
      </w:pPr>
      <w:r w:rsidRPr="00026045">
        <w:rPr>
          <w:rFonts w:ascii="Times New Roman" w:eastAsia="Arial" w:hAnsi="Times New Roman" w:cs="Times New Roman"/>
          <w:iCs/>
          <w:sz w:val="24"/>
          <w:szCs w:val="24"/>
        </w:rPr>
        <w:t>-  Kiểm tra hiệu chuẩn bộ nhả (Verification of the calibration of overcurrent releases).</w:t>
      </w:r>
    </w:p>
    <w:p w:rsidR="00026045" w:rsidRPr="00026045" w:rsidRDefault="00026045" w:rsidP="00744E09">
      <w:pPr>
        <w:tabs>
          <w:tab w:val="left" w:pos="284"/>
          <w:tab w:val="left" w:pos="851"/>
        </w:tabs>
        <w:spacing w:before="120" w:after="0" w:line="380" w:lineRule="exact"/>
        <w:jc w:val="both"/>
        <w:rPr>
          <w:rFonts w:ascii="Times New Roman" w:eastAsia="Arial" w:hAnsi="Times New Roman" w:cs="Times New Roman"/>
          <w:iCs/>
          <w:sz w:val="24"/>
          <w:szCs w:val="24"/>
        </w:rPr>
      </w:pPr>
      <w:r w:rsidRPr="00026045">
        <w:rPr>
          <w:rFonts w:ascii="Times New Roman" w:eastAsia="Arial" w:hAnsi="Times New Roman" w:cs="Times New Roman"/>
          <w:iCs/>
          <w:sz w:val="24"/>
          <w:szCs w:val="24"/>
        </w:rPr>
        <w:t>-  Thử nghiệm đặc tính điện môi (Dielectric test).</w:t>
      </w:r>
    </w:p>
    <w:p w:rsidR="00026045" w:rsidRPr="00026045" w:rsidRDefault="00026045" w:rsidP="00744E09">
      <w:pPr>
        <w:tabs>
          <w:tab w:val="left" w:pos="284"/>
          <w:tab w:val="left" w:pos="851"/>
        </w:tabs>
        <w:spacing w:before="120" w:after="0" w:line="380" w:lineRule="exact"/>
        <w:jc w:val="both"/>
        <w:rPr>
          <w:rFonts w:ascii="Times New Roman" w:eastAsia="Arial" w:hAnsi="Times New Roman" w:cs="Times New Roman"/>
          <w:iCs/>
          <w:sz w:val="24"/>
          <w:szCs w:val="24"/>
          <w:lang w:val="vi-VN"/>
        </w:rPr>
      </w:pPr>
      <w:r w:rsidRPr="00026045">
        <w:rPr>
          <w:rFonts w:ascii="Times New Roman" w:eastAsia="Arial" w:hAnsi="Times New Roman" w:cs="Times New Roman"/>
          <w:iCs/>
          <w:sz w:val="24"/>
          <w:szCs w:val="24"/>
          <w:lang w:val="vi-VN"/>
        </w:rPr>
        <w:t xml:space="preserve">b. </w:t>
      </w:r>
      <w:r w:rsidRPr="00026045">
        <w:rPr>
          <w:rFonts w:ascii="Times New Roman" w:eastAsia="Arial" w:hAnsi="Times New Roman" w:cs="Times New Roman"/>
          <w:iCs/>
          <w:sz w:val="24"/>
          <w:szCs w:val="24"/>
        </w:rPr>
        <w:t>T</w:t>
      </w:r>
      <w:r w:rsidRPr="00026045">
        <w:rPr>
          <w:rFonts w:ascii="Times New Roman" w:eastAsia="Arial" w:hAnsi="Times New Roman" w:cs="Times New Roman"/>
          <w:iCs/>
          <w:sz w:val="24"/>
          <w:szCs w:val="24"/>
          <w:lang w:val="vi-VN"/>
        </w:rPr>
        <w:t>hử nghiệm điển hình</w:t>
      </w:r>
      <w:r w:rsidRPr="00026045">
        <w:rPr>
          <w:rFonts w:ascii="Times New Roman" w:eastAsia="Arial" w:hAnsi="Times New Roman" w:cs="Times New Roman"/>
          <w:iCs/>
          <w:sz w:val="24"/>
          <w:szCs w:val="24"/>
        </w:rPr>
        <w:t xml:space="preserve"> (Type test)</w:t>
      </w:r>
      <w:r w:rsidRPr="00026045">
        <w:rPr>
          <w:rFonts w:ascii="Times New Roman" w:eastAsia="Arial" w:hAnsi="Times New Roman" w:cs="Times New Roman"/>
          <w:iCs/>
          <w:sz w:val="24"/>
          <w:szCs w:val="24"/>
          <w:lang w:val="vi-VN"/>
        </w:rPr>
        <w:t xml:space="preserve">: </w:t>
      </w:r>
    </w:p>
    <w:p w:rsidR="00367298" w:rsidRPr="00744E09" w:rsidRDefault="00026045" w:rsidP="00744E09">
      <w:pPr>
        <w:keepNext/>
        <w:tabs>
          <w:tab w:val="left" w:pos="284"/>
          <w:tab w:val="left" w:pos="567"/>
        </w:tabs>
        <w:spacing w:after="0" w:line="360" w:lineRule="exact"/>
        <w:jc w:val="both"/>
        <w:outlineLvl w:val="2"/>
        <w:rPr>
          <w:rFonts w:ascii="Times New Roman" w:eastAsia="Arial" w:hAnsi="Times New Roman" w:cs="Times New Roman"/>
          <w:iCs/>
          <w:sz w:val="24"/>
          <w:szCs w:val="24"/>
        </w:rPr>
      </w:pPr>
      <w:r w:rsidRPr="00744E09">
        <w:rPr>
          <w:rFonts w:ascii="Times New Roman" w:eastAsia="Arial" w:hAnsi="Times New Roman" w:cs="Times New Roman"/>
          <w:iCs/>
          <w:sz w:val="24"/>
          <w:szCs w:val="24"/>
        </w:rPr>
        <w:t>T</w:t>
      </w:r>
      <w:r w:rsidRPr="00744E09">
        <w:rPr>
          <w:rFonts w:ascii="Times New Roman" w:eastAsia="Arial" w:hAnsi="Times New Roman" w:cs="Times New Roman"/>
          <w:iCs/>
          <w:sz w:val="24"/>
          <w:szCs w:val="24"/>
          <w:lang w:val="vi-VN"/>
        </w:rPr>
        <w:t xml:space="preserve">hử nghiệm điển hình </w:t>
      </w:r>
      <w:r w:rsidRPr="00744E09">
        <w:rPr>
          <w:rFonts w:ascii="Times New Roman" w:eastAsia="Arial" w:hAnsi="Times New Roman" w:cs="Times New Roman"/>
          <w:iCs/>
          <w:sz w:val="24"/>
          <w:szCs w:val="24"/>
        </w:rPr>
        <w:t xml:space="preserve">phải </w:t>
      </w:r>
      <w:r w:rsidRPr="00744E09">
        <w:rPr>
          <w:rFonts w:ascii="Times New Roman" w:eastAsia="Arial" w:hAnsi="Times New Roman" w:cs="Times New Roman"/>
          <w:iCs/>
          <w:sz w:val="24"/>
          <w:szCs w:val="24"/>
          <w:lang w:val="vi-VN"/>
        </w:rPr>
        <w:t>được</w:t>
      </w:r>
      <w:r w:rsidRPr="00744E09">
        <w:rPr>
          <w:rFonts w:ascii="Times New Roman" w:eastAsia="Arial" w:hAnsi="Times New Roman" w:cs="Times New Roman"/>
          <w:iCs/>
          <w:sz w:val="24"/>
          <w:szCs w:val="24"/>
        </w:rPr>
        <w:t xml:space="preserve"> thực hiện và</w:t>
      </w:r>
      <w:r w:rsidRPr="00744E09">
        <w:rPr>
          <w:rFonts w:ascii="Times New Roman" w:eastAsia="Arial" w:hAnsi="Times New Roman" w:cs="Times New Roman"/>
          <w:iCs/>
          <w:sz w:val="24"/>
          <w:szCs w:val="24"/>
          <w:lang w:val="vi-VN"/>
        </w:rPr>
        <w:t xml:space="preserve"> chứng nhận bởi phòng thử nghiệm độc lập</w:t>
      </w:r>
      <w:r w:rsidRPr="00744E09">
        <w:rPr>
          <w:rFonts w:ascii="Times New Roman" w:eastAsia="Arial" w:hAnsi="Times New Roman" w:cs="Times New Roman"/>
          <w:iCs/>
          <w:sz w:val="24"/>
          <w:szCs w:val="24"/>
        </w:rPr>
        <w:t xml:space="preserve"> (đạt chứng chỉ ISO/IEC 17025) trên mẫu sản phẩm tương tự. </w:t>
      </w:r>
      <w:r w:rsidRPr="00744E09">
        <w:rPr>
          <w:rFonts w:ascii="Times New Roman" w:eastAsia="Arial" w:hAnsi="Times New Roman" w:cs="Times New Roman"/>
          <w:iCs/>
          <w:sz w:val="24"/>
          <w:szCs w:val="24"/>
          <w:lang w:val="vi-VN"/>
        </w:rPr>
        <w:t xml:space="preserve">Việc thử nghiệm điển hình được thực hiện theo tiêu chuẩn IEC </w:t>
      </w:r>
      <w:r w:rsidRPr="00744E09">
        <w:rPr>
          <w:rFonts w:ascii="Times New Roman" w:eastAsia="Arial" w:hAnsi="Times New Roman" w:cs="Times New Roman"/>
          <w:iCs/>
          <w:sz w:val="24"/>
          <w:szCs w:val="24"/>
        </w:rPr>
        <w:t xml:space="preserve">60947-2 </w:t>
      </w:r>
      <w:r w:rsidRPr="00744E09">
        <w:rPr>
          <w:rFonts w:ascii="Times New Roman" w:eastAsia="Arial" w:hAnsi="Times New Roman" w:cs="Times New Roman"/>
          <w:iCs/>
          <w:sz w:val="24"/>
          <w:szCs w:val="24"/>
          <w:lang w:val="vi-VN"/>
        </w:rPr>
        <w:t xml:space="preserve">hoặc tiêu chuẩn tương đương, </w:t>
      </w:r>
      <w:r w:rsidRPr="00744E09">
        <w:rPr>
          <w:rFonts w:ascii="Times New Roman" w:eastAsia="Arial" w:hAnsi="Times New Roman" w:cs="Times New Roman"/>
          <w:iCs/>
          <w:sz w:val="24"/>
          <w:szCs w:val="24"/>
        </w:rPr>
        <w:t xml:space="preserve">theo các trình tự thử nghiệm (hoặc kiểm tra) tương ứng bao gồm </w:t>
      </w:r>
      <w:r w:rsidRPr="00744E09">
        <w:rPr>
          <w:rFonts w:ascii="Times New Roman" w:eastAsia="Arial" w:hAnsi="Times New Roman" w:cs="Times New Roman"/>
          <w:iCs/>
          <w:sz w:val="24"/>
          <w:szCs w:val="24"/>
          <w:lang w:val="vi-VN"/>
        </w:rPr>
        <w:t>những hạng mục thử nghiệm sau đây</w:t>
      </w:r>
      <w:r w:rsidRPr="00744E09">
        <w:rPr>
          <w:rFonts w:ascii="Times New Roman" w:eastAsia="Arial" w:hAnsi="Times New Roman" w:cs="Times New Roman"/>
          <w:iCs/>
          <w:sz w:val="24"/>
          <w:szCs w:val="24"/>
        </w:rPr>
        <w:t>:</w:t>
      </w:r>
    </w:p>
    <w:p w:rsidR="00026045" w:rsidRPr="00026045" w:rsidRDefault="00026045" w:rsidP="00C21F9F">
      <w:pPr>
        <w:numPr>
          <w:ilvl w:val="8"/>
          <w:numId w:val="130"/>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026045">
        <w:rPr>
          <w:rFonts w:ascii="Times New Roman" w:eastAsia="Times New Roman" w:hAnsi="Times New Roman" w:cs="Times New Roman"/>
          <w:iCs/>
          <w:sz w:val="24"/>
          <w:szCs w:val="24"/>
        </w:rPr>
        <w:t>Trình tự thử nghiệm – Các đặc tính hiệu năng chung (General performance characteristics):</w:t>
      </w:r>
    </w:p>
    <w:p w:rsidR="00026045" w:rsidRPr="00026045" w:rsidRDefault="00026045" w:rsidP="00C21F9F">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026045">
        <w:rPr>
          <w:rFonts w:ascii="Times New Roman" w:eastAsia="Times New Roman" w:hAnsi="Times New Roman" w:cs="Times New Roman"/>
          <w:iCs/>
          <w:sz w:val="24"/>
          <w:szCs w:val="24"/>
        </w:rPr>
        <w:t>Giới hạn và đặc tính cắt (Tripping limits and characteristics).</w:t>
      </w:r>
    </w:p>
    <w:p w:rsidR="00026045" w:rsidRPr="00026045" w:rsidRDefault="00026045" w:rsidP="00C21F9F">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026045">
        <w:rPr>
          <w:rFonts w:ascii="Times New Roman" w:eastAsia="Times New Roman" w:hAnsi="Times New Roman" w:cs="Times New Roman"/>
          <w:iCs/>
          <w:sz w:val="24"/>
          <w:szCs w:val="24"/>
        </w:rPr>
        <w:t>Đặc tính điện môi (Dielectric properties).</w:t>
      </w:r>
    </w:p>
    <w:p w:rsidR="00026045" w:rsidRPr="00026045" w:rsidRDefault="00026045" w:rsidP="00C21F9F">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026045">
        <w:rPr>
          <w:rFonts w:ascii="Times New Roman" w:eastAsia="Times New Roman" w:hAnsi="Times New Roman" w:cs="Times New Roman"/>
          <w:iCs/>
          <w:sz w:val="24"/>
          <w:szCs w:val="24"/>
        </w:rPr>
        <w:t>Thao tác cơ khí và khả năng thực hiện thao tác (Mechanical operation and operational performance capability).</w:t>
      </w:r>
    </w:p>
    <w:p w:rsidR="00026045" w:rsidRPr="00026045" w:rsidRDefault="00026045" w:rsidP="00C21F9F">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026045">
        <w:rPr>
          <w:rFonts w:ascii="Times New Roman" w:eastAsia="Times New Roman" w:hAnsi="Times New Roman" w:cs="Times New Roman"/>
          <w:iCs/>
          <w:sz w:val="24"/>
          <w:szCs w:val="24"/>
        </w:rPr>
        <w:t xml:space="preserve">Đặc tính quá tải (nếu có) (Overload performance (where applicable)) – thử nghiệm này áp dụng cho MCCB có dòng điện định mức làm việc </w:t>
      </w:r>
      <w:r w:rsidRPr="00026045">
        <w:rPr>
          <w:rFonts w:ascii="Times New Roman" w:eastAsia="Times New Roman" w:hAnsi="Times New Roman" w:cs="Times New Roman"/>
          <w:iCs/>
          <w:sz w:val="24"/>
          <w:szCs w:val="24"/>
          <w:u w:val="single"/>
        </w:rPr>
        <w:t>&lt;</w:t>
      </w:r>
      <w:r w:rsidRPr="00026045">
        <w:rPr>
          <w:rFonts w:ascii="Times New Roman" w:eastAsia="Times New Roman" w:hAnsi="Times New Roman" w:cs="Times New Roman"/>
          <w:iCs/>
          <w:sz w:val="24"/>
          <w:szCs w:val="24"/>
        </w:rPr>
        <w:t xml:space="preserve"> 630 A.</w:t>
      </w:r>
    </w:p>
    <w:p w:rsidR="00026045" w:rsidRPr="00026045" w:rsidRDefault="00026045" w:rsidP="00C21F9F">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026045">
        <w:rPr>
          <w:rFonts w:ascii="Times New Roman" w:eastAsia="Times New Roman" w:hAnsi="Times New Roman" w:cs="Times New Roman"/>
          <w:iCs/>
          <w:sz w:val="24"/>
          <w:szCs w:val="24"/>
        </w:rPr>
        <w:t>Kiểm tra chịu điện môi (Verification of dielectric withstand).</w:t>
      </w:r>
    </w:p>
    <w:p w:rsidR="00026045" w:rsidRPr="00026045" w:rsidRDefault="00026045" w:rsidP="00C21F9F">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026045">
        <w:rPr>
          <w:rFonts w:ascii="Times New Roman" w:eastAsia="Times New Roman" w:hAnsi="Times New Roman" w:cs="Times New Roman"/>
          <w:iCs/>
          <w:sz w:val="24"/>
          <w:szCs w:val="24"/>
        </w:rPr>
        <w:t>Kiểm tra độ tăng nhiệt (Verification of temperature rise tests).</w:t>
      </w:r>
    </w:p>
    <w:p w:rsidR="00026045" w:rsidRPr="00026045" w:rsidRDefault="00026045" w:rsidP="00C21F9F">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026045">
        <w:rPr>
          <w:rFonts w:ascii="Times New Roman" w:eastAsia="Times New Roman" w:hAnsi="Times New Roman" w:cs="Times New Roman"/>
          <w:iCs/>
          <w:sz w:val="24"/>
          <w:szCs w:val="24"/>
        </w:rPr>
        <w:t>Kiểm tra nhả quá tải (Verification of overload releases).</w:t>
      </w:r>
    </w:p>
    <w:p w:rsidR="00026045" w:rsidRPr="00026045" w:rsidRDefault="00026045" w:rsidP="00C21F9F">
      <w:pPr>
        <w:numPr>
          <w:ilvl w:val="8"/>
          <w:numId w:val="130"/>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026045">
        <w:rPr>
          <w:rFonts w:ascii="Times New Roman" w:eastAsia="Times New Roman" w:hAnsi="Times New Roman" w:cs="Times New Roman"/>
          <w:iCs/>
          <w:sz w:val="24"/>
          <w:szCs w:val="24"/>
        </w:rPr>
        <w:lastRenderedPageBreak/>
        <w:t>Trình tự thử nghiệm – Khả năng cắt ngắn mạch làm việc danh định (Rated service short-circuit breaking capacity):</w:t>
      </w:r>
    </w:p>
    <w:p w:rsidR="00026045" w:rsidRPr="00026045" w:rsidRDefault="00026045" w:rsidP="00C21F9F">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026045">
        <w:rPr>
          <w:rFonts w:ascii="Times New Roman" w:eastAsia="Times New Roman" w:hAnsi="Times New Roman" w:cs="Times New Roman"/>
          <w:iCs/>
          <w:sz w:val="24"/>
          <w:szCs w:val="24"/>
        </w:rPr>
        <w:t>Khả năng cắt ngắn mạch làm việc danh định (Rated service short-circuit breaking capacity).</w:t>
      </w:r>
    </w:p>
    <w:p w:rsidR="00026045" w:rsidRPr="00026045" w:rsidRDefault="00026045" w:rsidP="00C21F9F">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026045">
        <w:rPr>
          <w:rFonts w:ascii="Times New Roman" w:eastAsia="Times New Roman" w:hAnsi="Times New Roman" w:cs="Times New Roman"/>
          <w:iCs/>
          <w:sz w:val="24"/>
          <w:szCs w:val="24"/>
        </w:rPr>
        <w:t>Kiểm tra khả năng làm việc (Verification of operational performance capability).</w:t>
      </w:r>
    </w:p>
    <w:p w:rsidR="00026045" w:rsidRPr="00026045" w:rsidRDefault="00026045" w:rsidP="00C21F9F">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026045">
        <w:rPr>
          <w:rFonts w:ascii="Times New Roman" w:eastAsia="Times New Roman" w:hAnsi="Times New Roman" w:cs="Times New Roman"/>
          <w:iCs/>
          <w:sz w:val="24"/>
          <w:szCs w:val="24"/>
        </w:rPr>
        <w:t>Kiểm tra chịu điện môi (Verification of dielectric withstand).</w:t>
      </w:r>
    </w:p>
    <w:p w:rsidR="00026045" w:rsidRPr="00026045" w:rsidRDefault="00026045" w:rsidP="00C21F9F">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026045">
        <w:rPr>
          <w:rFonts w:ascii="Times New Roman" w:eastAsia="Times New Roman" w:hAnsi="Times New Roman" w:cs="Times New Roman"/>
          <w:iCs/>
          <w:sz w:val="24"/>
          <w:szCs w:val="24"/>
        </w:rPr>
        <w:t>Kiểm tra độ tăng nhiệt (Verification of temperature rise tests).</w:t>
      </w:r>
    </w:p>
    <w:p w:rsidR="00026045" w:rsidRPr="00026045" w:rsidRDefault="00026045" w:rsidP="00C21F9F">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026045">
        <w:rPr>
          <w:rFonts w:ascii="Times New Roman" w:eastAsia="Times New Roman" w:hAnsi="Times New Roman" w:cs="Times New Roman"/>
          <w:iCs/>
          <w:sz w:val="24"/>
          <w:szCs w:val="24"/>
        </w:rPr>
        <w:t>Kiểm tra nhả quá tải (Verification of overload releases).</w:t>
      </w:r>
    </w:p>
    <w:p w:rsidR="00026045" w:rsidRPr="00026045" w:rsidRDefault="00026045" w:rsidP="00C21F9F">
      <w:pPr>
        <w:numPr>
          <w:ilvl w:val="8"/>
          <w:numId w:val="130"/>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026045">
        <w:rPr>
          <w:rFonts w:ascii="Times New Roman" w:eastAsia="Times New Roman" w:hAnsi="Times New Roman" w:cs="Times New Roman"/>
          <w:iCs/>
          <w:sz w:val="24"/>
          <w:szCs w:val="24"/>
        </w:rPr>
        <w:t>Trình tự thử nghiệm  – Khả năng cắt ngắn mạch tới hạn danh định (Rated ultimate short-circuit breaking capacity):</w:t>
      </w:r>
    </w:p>
    <w:p w:rsidR="00026045" w:rsidRPr="00026045" w:rsidRDefault="00026045" w:rsidP="00C21F9F">
      <w:pPr>
        <w:numPr>
          <w:ilvl w:val="1"/>
          <w:numId w:val="133"/>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026045">
        <w:rPr>
          <w:rFonts w:ascii="Times New Roman" w:eastAsia="Times New Roman" w:hAnsi="Times New Roman" w:cs="Times New Roman"/>
          <w:iCs/>
          <w:sz w:val="24"/>
          <w:szCs w:val="24"/>
        </w:rPr>
        <w:t>Kiểm tra nhả quá tải (Verification of overload releases).</w:t>
      </w:r>
    </w:p>
    <w:p w:rsidR="00026045" w:rsidRPr="00026045" w:rsidRDefault="00026045" w:rsidP="00C21F9F">
      <w:pPr>
        <w:numPr>
          <w:ilvl w:val="1"/>
          <w:numId w:val="133"/>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026045">
        <w:rPr>
          <w:rFonts w:ascii="Times New Roman" w:eastAsia="Times New Roman" w:hAnsi="Times New Roman" w:cs="Times New Roman"/>
          <w:iCs/>
          <w:sz w:val="24"/>
          <w:szCs w:val="24"/>
        </w:rPr>
        <w:t>Khả năng cắt ngắn mạch lớn nhất danh định  (Rated ultimate short-circuit breaking capacity).</w:t>
      </w:r>
    </w:p>
    <w:p w:rsidR="00026045" w:rsidRPr="00026045" w:rsidRDefault="00026045" w:rsidP="00C21F9F">
      <w:pPr>
        <w:numPr>
          <w:ilvl w:val="1"/>
          <w:numId w:val="133"/>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026045">
        <w:rPr>
          <w:rFonts w:ascii="Times New Roman" w:eastAsia="Times New Roman" w:hAnsi="Times New Roman" w:cs="Times New Roman"/>
          <w:iCs/>
          <w:sz w:val="24"/>
          <w:szCs w:val="24"/>
        </w:rPr>
        <w:t>Kiểm tra chịu điện môi (Verification of dielectric withstand).</w:t>
      </w:r>
    </w:p>
    <w:p w:rsidR="00026045" w:rsidRPr="00026045" w:rsidRDefault="00026045" w:rsidP="00C21F9F">
      <w:pPr>
        <w:numPr>
          <w:ilvl w:val="1"/>
          <w:numId w:val="133"/>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026045">
        <w:rPr>
          <w:rFonts w:ascii="Times New Roman" w:eastAsia="Times New Roman" w:hAnsi="Times New Roman" w:cs="Times New Roman"/>
          <w:iCs/>
          <w:sz w:val="24"/>
          <w:szCs w:val="24"/>
        </w:rPr>
        <w:t>Kiểm tra nhả quá tải (Verification of overload releases).</w:t>
      </w:r>
    </w:p>
    <w:p w:rsidR="00026045" w:rsidRPr="00744E09" w:rsidRDefault="00026045" w:rsidP="00744E09">
      <w:pPr>
        <w:keepNext/>
        <w:tabs>
          <w:tab w:val="left" w:pos="284"/>
          <w:tab w:val="left" w:pos="567"/>
        </w:tabs>
        <w:spacing w:after="0" w:line="360" w:lineRule="exact"/>
        <w:jc w:val="both"/>
        <w:outlineLvl w:val="2"/>
        <w:rPr>
          <w:rFonts w:ascii="Times New Roman" w:eastAsia="Arial" w:hAnsi="Times New Roman" w:cs="Times New Roman"/>
          <w:iCs/>
          <w:sz w:val="24"/>
          <w:szCs w:val="24"/>
        </w:rPr>
      </w:pPr>
      <w:r w:rsidRPr="00744E09">
        <w:rPr>
          <w:rFonts w:ascii="Times New Roman" w:eastAsia="Arial" w:hAnsi="Times New Roman" w:cs="Times New Roman"/>
          <w:iCs/>
          <w:sz w:val="24"/>
          <w:szCs w:val="24"/>
          <w:lang w:val="vi-VN"/>
        </w:rPr>
        <w:t>Ghi chú: Trình tự thử nghiệm</w:t>
      </w:r>
      <w:r w:rsidRPr="00744E09">
        <w:rPr>
          <w:rFonts w:ascii="Times New Roman" w:eastAsia="Arial" w:hAnsi="Times New Roman" w:cs="Times New Roman"/>
          <w:iCs/>
          <w:sz w:val="24"/>
          <w:szCs w:val="24"/>
        </w:rPr>
        <w:t xml:space="preserve"> ở Mục iii) trên là</w:t>
      </w:r>
      <w:r w:rsidRPr="00744E09">
        <w:rPr>
          <w:rFonts w:ascii="Times New Roman" w:eastAsia="Arial" w:hAnsi="Times New Roman" w:cs="Times New Roman"/>
          <w:iCs/>
          <w:sz w:val="24"/>
          <w:szCs w:val="24"/>
          <w:lang w:val="vi-VN"/>
        </w:rPr>
        <w:t xml:space="preserve"> không áp dụng </w:t>
      </w:r>
      <w:r w:rsidRPr="00744E09">
        <w:rPr>
          <w:rFonts w:ascii="Times New Roman" w:eastAsia="Arial" w:hAnsi="Times New Roman" w:cs="Times New Roman"/>
          <w:iCs/>
          <w:sz w:val="24"/>
          <w:szCs w:val="24"/>
        </w:rPr>
        <w:t>cho MCCB có</w:t>
      </w:r>
      <w:r w:rsidRPr="00744E09">
        <w:rPr>
          <w:rFonts w:ascii="Times New Roman" w:eastAsia="Arial" w:hAnsi="Times New Roman" w:cs="Times New Roman"/>
          <w:iCs/>
          <w:sz w:val="24"/>
          <w:szCs w:val="24"/>
          <w:lang w:val="vi-VN"/>
        </w:rPr>
        <w:t xml:space="preserve"> Ics = Icu.</w:t>
      </w:r>
    </w:p>
    <w:p w:rsidR="00026045" w:rsidRDefault="00026045" w:rsidP="00026045">
      <w:pPr>
        <w:keepNext/>
        <w:tabs>
          <w:tab w:val="left" w:pos="567"/>
        </w:tabs>
        <w:spacing w:after="0" w:line="360" w:lineRule="exact"/>
        <w:jc w:val="both"/>
        <w:outlineLvl w:val="2"/>
        <w:rPr>
          <w:rFonts w:ascii="Times New Roman" w:eastAsia="Times New Roman" w:hAnsi="Times New Roman" w:cs="Times New Roman"/>
          <w:b/>
          <w:bCs/>
          <w:sz w:val="24"/>
          <w:szCs w:val="24"/>
        </w:rPr>
      </w:pPr>
      <w:r w:rsidRPr="00026045">
        <w:rPr>
          <w:rFonts w:ascii="Times New Roman" w:eastAsia="Times New Roman" w:hAnsi="Times New Roman" w:cs="Times New Roman"/>
          <w:b/>
          <w:bCs/>
          <w:sz w:val="24"/>
          <w:szCs w:val="24"/>
        </w:rPr>
        <w:t>Điều 7. Bảng yêu cầu đặc tính kỹ thuật MCCB</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550"/>
        <w:gridCol w:w="2706"/>
        <w:gridCol w:w="870"/>
        <w:gridCol w:w="2811"/>
        <w:gridCol w:w="2811"/>
      </w:tblGrid>
      <w:tr w:rsidR="00026045" w:rsidRPr="00026045" w:rsidTr="00026045">
        <w:trPr>
          <w:trHeight w:val="283"/>
          <w:tblHeader/>
        </w:trPr>
        <w:tc>
          <w:tcPr>
            <w:tcW w:w="282" w:type="pct"/>
            <w:vAlign w:val="center"/>
          </w:tcPr>
          <w:p w:rsidR="00026045" w:rsidRPr="00026045" w:rsidRDefault="00026045" w:rsidP="00026045">
            <w:pPr>
              <w:spacing w:before="100" w:after="100" w:line="240" w:lineRule="auto"/>
              <w:jc w:val="center"/>
              <w:rPr>
                <w:rFonts w:ascii="Times New Roman" w:eastAsia="Arial" w:hAnsi="Times New Roman" w:cs="Times New Roman"/>
                <w:b/>
                <w:bCs/>
                <w:sz w:val="24"/>
                <w:szCs w:val="24"/>
                <w:lang w:val="vi-VN"/>
              </w:rPr>
            </w:pPr>
            <w:r w:rsidRPr="00026045">
              <w:rPr>
                <w:rFonts w:ascii="Times New Roman" w:eastAsia="Arial" w:hAnsi="Times New Roman" w:cs="Times New Roman"/>
                <w:b/>
                <w:bCs/>
                <w:sz w:val="24"/>
                <w:szCs w:val="24"/>
                <w:lang w:val="vi-VN"/>
              </w:rPr>
              <w:t>TT</w:t>
            </w:r>
          </w:p>
        </w:tc>
        <w:tc>
          <w:tcPr>
            <w:tcW w:w="1388" w:type="pct"/>
            <w:vAlign w:val="center"/>
          </w:tcPr>
          <w:p w:rsidR="00026045" w:rsidRPr="00026045" w:rsidRDefault="00026045" w:rsidP="00026045">
            <w:pPr>
              <w:spacing w:before="100" w:after="100" w:line="240" w:lineRule="auto"/>
              <w:jc w:val="center"/>
              <w:rPr>
                <w:rFonts w:ascii="Times New Roman" w:eastAsia="Arial" w:hAnsi="Times New Roman" w:cs="Times New Roman"/>
                <w:b/>
                <w:bCs/>
                <w:sz w:val="24"/>
                <w:szCs w:val="24"/>
                <w:lang w:val="vi-VN"/>
              </w:rPr>
            </w:pPr>
            <w:r w:rsidRPr="00026045">
              <w:rPr>
                <w:rFonts w:ascii="Times New Roman" w:eastAsia="Arial" w:hAnsi="Times New Roman" w:cs="Times New Roman"/>
                <w:b/>
                <w:bCs/>
                <w:sz w:val="24"/>
                <w:szCs w:val="24"/>
                <w:lang w:val="vi-VN"/>
              </w:rPr>
              <w:t>Hạng mục</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b/>
                <w:bCs/>
                <w:sz w:val="24"/>
                <w:szCs w:val="24"/>
                <w:lang w:val="vi-VN"/>
              </w:rPr>
            </w:pPr>
            <w:r w:rsidRPr="00026045">
              <w:rPr>
                <w:rFonts w:ascii="Times New Roman" w:eastAsia="Times New Roman" w:hAnsi="Times New Roman" w:cs="Times New Roman"/>
                <w:b/>
                <w:bCs/>
                <w:sz w:val="24"/>
                <w:szCs w:val="24"/>
                <w:lang w:val="vi-VN"/>
              </w:rPr>
              <w:t xml:space="preserve">Đơn vị </w:t>
            </w: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b/>
                <w:bCs/>
                <w:sz w:val="24"/>
                <w:szCs w:val="24"/>
                <w:lang w:val="vi-VN"/>
              </w:rPr>
            </w:pPr>
            <w:r w:rsidRPr="00026045">
              <w:rPr>
                <w:rFonts w:ascii="Times New Roman" w:eastAsia="Times New Roman" w:hAnsi="Times New Roman" w:cs="Times New Roman"/>
                <w:b/>
                <w:bCs/>
                <w:sz w:val="24"/>
                <w:szCs w:val="24"/>
                <w:lang w:val="vi-VN"/>
              </w:rPr>
              <w:t>Yêu cầu</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b/>
                <w:bCs/>
                <w:sz w:val="24"/>
                <w:szCs w:val="24"/>
              </w:rPr>
            </w:pPr>
            <w:r w:rsidRPr="00026045">
              <w:rPr>
                <w:rFonts w:ascii="Times New Roman" w:eastAsia="Times New Roman" w:hAnsi="Times New Roman" w:cs="Times New Roman"/>
                <w:b/>
                <w:bCs/>
                <w:sz w:val="24"/>
                <w:szCs w:val="24"/>
              </w:rPr>
              <w:t>Nhà thầu đề xuất và cam kết</w:t>
            </w:r>
          </w:p>
        </w:tc>
      </w:tr>
      <w:tr w:rsidR="00026045" w:rsidRPr="00026045" w:rsidTr="00026045">
        <w:trPr>
          <w:trHeight w:val="283"/>
        </w:trPr>
        <w:tc>
          <w:tcPr>
            <w:tcW w:w="282" w:type="pct"/>
            <w:vAlign w:val="center"/>
          </w:tcPr>
          <w:p w:rsidR="00026045" w:rsidRPr="00026045" w:rsidRDefault="00026045"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lang w:val="vi-VN"/>
              </w:rPr>
            </w:pPr>
            <w:r w:rsidRPr="00026045">
              <w:rPr>
                <w:rFonts w:ascii="Times New Roman" w:eastAsia="Arial" w:hAnsi="Times New Roman" w:cs="Times New Roman"/>
                <w:sz w:val="24"/>
                <w:szCs w:val="24"/>
                <w:lang w:val="vi-VN"/>
              </w:rPr>
              <w:t>Nhà sản xuất</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lang w:val="vi-VN"/>
              </w:rPr>
            </w:pPr>
            <w:r w:rsidRPr="00026045">
              <w:rPr>
                <w:rFonts w:ascii="Times New Roman" w:eastAsia="Times New Roman" w:hAnsi="Times New Roman" w:cs="Times New Roman"/>
                <w:sz w:val="24"/>
                <w:szCs w:val="24"/>
                <w:lang w:val="vi-VN"/>
              </w:rPr>
              <w:t>Nêu cụ thể</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lang w:val="vi-VN"/>
              </w:rPr>
            </w:pPr>
          </w:p>
        </w:tc>
      </w:tr>
      <w:tr w:rsidR="00026045" w:rsidRPr="00026045" w:rsidTr="00026045">
        <w:trPr>
          <w:trHeight w:val="283"/>
        </w:trPr>
        <w:tc>
          <w:tcPr>
            <w:tcW w:w="282" w:type="pct"/>
            <w:vAlign w:val="center"/>
          </w:tcPr>
          <w:p w:rsidR="00026045" w:rsidRPr="00026045" w:rsidRDefault="00026045"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lang w:val="vi-VN"/>
              </w:rPr>
            </w:pPr>
            <w:r w:rsidRPr="00026045">
              <w:rPr>
                <w:rFonts w:ascii="Times New Roman" w:eastAsia="Arial" w:hAnsi="Times New Roman" w:cs="Times New Roman"/>
                <w:sz w:val="24"/>
                <w:szCs w:val="24"/>
                <w:lang w:val="vi-VN"/>
              </w:rPr>
              <w:t>Nước sản xuất</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lang w:val="vi-VN"/>
              </w:rPr>
            </w:pPr>
            <w:r w:rsidRPr="00026045">
              <w:rPr>
                <w:rFonts w:ascii="Times New Roman" w:eastAsia="Times New Roman" w:hAnsi="Times New Roman" w:cs="Times New Roman"/>
                <w:sz w:val="24"/>
                <w:szCs w:val="24"/>
                <w:lang w:val="vi-VN"/>
              </w:rPr>
              <w:t>Nêu cụ thể</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lang w:val="vi-VN"/>
              </w:rPr>
            </w:pPr>
          </w:p>
        </w:tc>
      </w:tr>
      <w:tr w:rsidR="00026045" w:rsidRPr="00026045" w:rsidTr="00026045">
        <w:trPr>
          <w:trHeight w:val="283"/>
        </w:trPr>
        <w:tc>
          <w:tcPr>
            <w:tcW w:w="282" w:type="pct"/>
            <w:vAlign w:val="center"/>
          </w:tcPr>
          <w:p w:rsidR="00026045" w:rsidRPr="00026045" w:rsidRDefault="00026045"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lang w:val="vi-VN"/>
              </w:rPr>
            </w:pPr>
            <w:r w:rsidRPr="00026045">
              <w:rPr>
                <w:rFonts w:ascii="Times New Roman" w:eastAsia="Arial" w:hAnsi="Times New Roman" w:cs="Times New Roman"/>
                <w:sz w:val="24"/>
                <w:szCs w:val="24"/>
                <w:lang w:val="vi-VN"/>
              </w:rPr>
              <w:t>Mã hiệu</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lang w:val="vi-VN"/>
              </w:rPr>
            </w:pPr>
            <w:r w:rsidRPr="00026045">
              <w:rPr>
                <w:rFonts w:ascii="Times New Roman" w:eastAsia="Times New Roman" w:hAnsi="Times New Roman" w:cs="Times New Roman"/>
                <w:sz w:val="24"/>
                <w:szCs w:val="24"/>
                <w:lang w:val="vi-VN"/>
              </w:rPr>
              <w:t>Nêu cụ thể</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lang w:val="vi-VN"/>
              </w:rPr>
            </w:pPr>
          </w:p>
        </w:tc>
      </w:tr>
      <w:tr w:rsidR="00026045" w:rsidRPr="00026045" w:rsidTr="00026045">
        <w:trPr>
          <w:trHeight w:val="283"/>
        </w:trPr>
        <w:tc>
          <w:tcPr>
            <w:tcW w:w="282" w:type="pct"/>
            <w:vAlign w:val="center"/>
          </w:tcPr>
          <w:p w:rsidR="00026045" w:rsidRPr="00026045" w:rsidRDefault="00026045"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lang w:val="vi-VN"/>
              </w:rPr>
            </w:pPr>
            <w:r w:rsidRPr="00026045">
              <w:rPr>
                <w:rFonts w:ascii="Times New Roman" w:eastAsia="Arial" w:hAnsi="Times New Roman" w:cs="Times New Roman"/>
                <w:sz w:val="24"/>
                <w:szCs w:val="24"/>
                <w:lang w:val="vi-VN"/>
              </w:rPr>
              <w:t xml:space="preserve">Tiêu chuẩn áp dụng </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026045" w:rsidRPr="00026045" w:rsidRDefault="00026045" w:rsidP="00026045">
            <w:pPr>
              <w:spacing w:before="100" w:after="100" w:line="240" w:lineRule="auto"/>
              <w:ind w:right="96"/>
              <w:jc w:val="both"/>
              <w:rPr>
                <w:rFonts w:ascii="Times New Roman" w:eastAsia="Times New Roman" w:hAnsi="Times New Roman" w:cs="Times New Roman"/>
                <w:sz w:val="24"/>
                <w:szCs w:val="24"/>
                <w:lang w:val="vi-VN"/>
              </w:rPr>
            </w:pPr>
            <w:r w:rsidRPr="00026045">
              <w:rPr>
                <w:rFonts w:ascii="Times New Roman" w:eastAsia="Times New Roman" w:hAnsi="Times New Roman" w:cs="Times New Roman"/>
                <w:sz w:val="24"/>
                <w:szCs w:val="24"/>
              </w:rPr>
              <w:t xml:space="preserve">IEC 60947-1, </w:t>
            </w:r>
            <w:r w:rsidRPr="00026045">
              <w:rPr>
                <w:rFonts w:ascii="Times New Roman" w:eastAsia="Times New Roman" w:hAnsi="Times New Roman" w:cs="Times New Roman"/>
                <w:sz w:val="24"/>
                <w:szCs w:val="24"/>
                <w:lang w:val="vi-VN"/>
              </w:rPr>
              <w:t xml:space="preserve">IEC </w:t>
            </w:r>
            <w:r w:rsidRPr="00026045">
              <w:rPr>
                <w:rFonts w:ascii="Times New Roman" w:eastAsia="Times New Roman" w:hAnsi="Times New Roman" w:cs="Times New Roman"/>
                <w:sz w:val="24"/>
                <w:szCs w:val="24"/>
              </w:rPr>
              <w:t>60947-2</w:t>
            </w:r>
            <w:r w:rsidRPr="00026045">
              <w:rPr>
                <w:rFonts w:ascii="Times New Roman" w:eastAsia="Times New Roman" w:hAnsi="Times New Roman" w:cs="Times New Roman"/>
                <w:sz w:val="24"/>
                <w:szCs w:val="24"/>
                <w:lang w:val="vi-VN"/>
              </w:rPr>
              <w:t xml:space="preserve"> hoặc tiêu chuẩn tương đương</w:t>
            </w:r>
          </w:p>
        </w:tc>
        <w:tc>
          <w:tcPr>
            <w:tcW w:w="1442" w:type="pct"/>
          </w:tcPr>
          <w:p w:rsidR="00026045" w:rsidRPr="00026045" w:rsidRDefault="00026045" w:rsidP="00026045">
            <w:pPr>
              <w:spacing w:before="100" w:after="100" w:line="240" w:lineRule="auto"/>
              <w:ind w:right="96"/>
              <w:jc w:val="both"/>
              <w:rPr>
                <w:rFonts w:ascii="Times New Roman" w:eastAsia="Times New Roman" w:hAnsi="Times New Roman" w:cs="Times New Roman"/>
                <w:sz w:val="24"/>
                <w:szCs w:val="24"/>
              </w:rPr>
            </w:pPr>
          </w:p>
        </w:tc>
      </w:tr>
      <w:tr w:rsidR="00026045" w:rsidRPr="00026045" w:rsidTr="00026045">
        <w:trPr>
          <w:trHeight w:val="283"/>
        </w:trPr>
        <w:tc>
          <w:tcPr>
            <w:tcW w:w="282" w:type="pct"/>
            <w:vAlign w:val="center"/>
          </w:tcPr>
          <w:p w:rsidR="00026045" w:rsidRPr="00026045" w:rsidRDefault="00026045"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lang w:val="vi-VN"/>
              </w:rPr>
            </w:pPr>
            <w:r w:rsidRPr="00026045">
              <w:rPr>
                <w:rFonts w:ascii="Times New Roman" w:eastAsia="Arial" w:hAnsi="Times New Roman" w:cs="Times New Roman"/>
                <w:sz w:val="24"/>
                <w:szCs w:val="24"/>
                <w:lang w:val="vi-VN"/>
              </w:rPr>
              <w:t>Chủng loại</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026045" w:rsidRPr="00026045" w:rsidRDefault="00026045" w:rsidP="00026045">
            <w:pPr>
              <w:spacing w:before="100" w:after="100" w:line="240" w:lineRule="auto"/>
              <w:ind w:right="96"/>
              <w:jc w:val="both"/>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Bảo vệ bằng nhiệt và từ hoặc điện tử, kiểu lắp đặt cố định (fixed type), đấu nối phía trước</w:t>
            </w:r>
          </w:p>
        </w:tc>
        <w:tc>
          <w:tcPr>
            <w:tcW w:w="1442" w:type="pct"/>
          </w:tcPr>
          <w:p w:rsidR="00026045" w:rsidRPr="00026045" w:rsidRDefault="00026045" w:rsidP="00026045">
            <w:pPr>
              <w:spacing w:before="100" w:after="100" w:line="240" w:lineRule="auto"/>
              <w:ind w:right="96"/>
              <w:jc w:val="both"/>
              <w:rPr>
                <w:rFonts w:ascii="Times New Roman" w:eastAsia="Times New Roman" w:hAnsi="Times New Roman" w:cs="Times New Roman"/>
                <w:sz w:val="24"/>
                <w:szCs w:val="24"/>
              </w:rPr>
            </w:pPr>
          </w:p>
        </w:tc>
      </w:tr>
      <w:tr w:rsidR="00026045" w:rsidRPr="00026045" w:rsidTr="00026045">
        <w:trPr>
          <w:trHeight w:val="283"/>
        </w:trPr>
        <w:tc>
          <w:tcPr>
            <w:tcW w:w="282" w:type="pct"/>
            <w:vAlign w:val="center"/>
          </w:tcPr>
          <w:p w:rsidR="00026045" w:rsidRPr="00026045" w:rsidRDefault="00026045"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rPr>
            </w:pPr>
            <w:r w:rsidRPr="00026045">
              <w:rPr>
                <w:rFonts w:ascii="Times New Roman" w:eastAsia="Arial" w:hAnsi="Times New Roman" w:cs="Times New Roman"/>
                <w:sz w:val="24"/>
                <w:szCs w:val="24"/>
              </w:rPr>
              <w:t>Số cực</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026045" w:rsidRPr="00026045" w:rsidRDefault="00026045" w:rsidP="004E7EDB">
            <w:pPr>
              <w:spacing w:before="100" w:after="100" w:line="240" w:lineRule="auto"/>
              <w:ind w:right="96"/>
              <w:jc w:val="both"/>
              <w:rPr>
                <w:rFonts w:ascii="Times New Roman" w:eastAsia="Times New Roman" w:hAnsi="Times New Roman" w:cs="Times New Roman"/>
                <w:sz w:val="24"/>
                <w:szCs w:val="24"/>
              </w:rPr>
            </w:pPr>
            <w:r w:rsidRPr="00026045">
              <w:rPr>
                <w:rFonts w:ascii="Times New Roman" w:eastAsia="Arial" w:hAnsi="Times New Roman" w:cs="Times New Roman"/>
                <w:sz w:val="24"/>
                <w:szCs w:val="24"/>
              </w:rPr>
              <w:t>03 cự</w:t>
            </w:r>
            <w:r w:rsidR="004E7EDB">
              <w:rPr>
                <w:rFonts w:ascii="Times New Roman" w:eastAsia="Arial" w:hAnsi="Times New Roman" w:cs="Times New Roman"/>
                <w:sz w:val="24"/>
                <w:szCs w:val="24"/>
              </w:rPr>
              <w:t>c</w:t>
            </w:r>
          </w:p>
        </w:tc>
        <w:tc>
          <w:tcPr>
            <w:tcW w:w="1442" w:type="pct"/>
          </w:tcPr>
          <w:p w:rsidR="00026045" w:rsidRPr="00026045" w:rsidRDefault="00026045" w:rsidP="00026045">
            <w:pPr>
              <w:spacing w:before="100" w:after="100" w:line="240" w:lineRule="auto"/>
              <w:ind w:right="96"/>
              <w:jc w:val="both"/>
              <w:rPr>
                <w:rFonts w:ascii="Times New Roman" w:eastAsia="Arial" w:hAnsi="Times New Roman" w:cs="Times New Roman"/>
                <w:sz w:val="24"/>
                <w:szCs w:val="24"/>
              </w:rPr>
            </w:pPr>
          </w:p>
        </w:tc>
      </w:tr>
      <w:tr w:rsidR="00026045" w:rsidRPr="00026045" w:rsidTr="00026045">
        <w:trPr>
          <w:trHeight w:val="283"/>
        </w:trPr>
        <w:tc>
          <w:tcPr>
            <w:tcW w:w="282" w:type="pct"/>
            <w:vAlign w:val="center"/>
          </w:tcPr>
          <w:p w:rsidR="00026045" w:rsidRPr="00026045" w:rsidRDefault="00026045"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rPr>
            </w:pPr>
            <w:r w:rsidRPr="00026045">
              <w:rPr>
                <w:rFonts w:ascii="Times New Roman" w:eastAsia="Times New Roman" w:hAnsi="Times New Roman" w:cs="Times New Roman"/>
                <w:sz w:val="24"/>
                <w:szCs w:val="24"/>
              </w:rPr>
              <w:t>Thao tác đóng cắt</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Arial" w:hAnsi="Times New Roman" w:cs="Times New Roman"/>
                <w:sz w:val="24"/>
                <w:szCs w:val="24"/>
              </w:rPr>
              <w:t>Việc</w:t>
            </w:r>
            <w:r w:rsidRPr="00026045">
              <w:rPr>
                <w:rFonts w:ascii="Times New Roman" w:eastAsia="Arial" w:hAnsi="Times New Roman" w:cs="Times New Roman"/>
                <w:sz w:val="24"/>
                <w:szCs w:val="24"/>
                <w:lang w:val="vi-VN"/>
              </w:rPr>
              <w:t xml:space="preserve"> đóng cắt phải được thực hiện đồng thời trên các cực</w:t>
            </w:r>
          </w:p>
        </w:tc>
        <w:tc>
          <w:tcPr>
            <w:tcW w:w="1442" w:type="pct"/>
          </w:tcPr>
          <w:p w:rsidR="00026045" w:rsidRPr="00026045" w:rsidRDefault="00026045" w:rsidP="00026045">
            <w:pPr>
              <w:spacing w:before="100" w:after="100" w:line="240" w:lineRule="auto"/>
              <w:ind w:right="96"/>
              <w:jc w:val="center"/>
              <w:rPr>
                <w:rFonts w:ascii="Times New Roman" w:eastAsia="Arial" w:hAnsi="Times New Roman" w:cs="Times New Roman"/>
                <w:sz w:val="24"/>
                <w:szCs w:val="24"/>
              </w:rPr>
            </w:pPr>
          </w:p>
        </w:tc>
      </w:tr>
      <w:tr w:rsidR="00026045" w:rsidRPr="00026045" w:rsidTr="00026045">
        <w:trPr>
          <w:trHeight w:val="283"/>
        </w:trPr>
        <w:tc>
          <w:tcPr>
            <w:tcW w:w="282" w:type="pct"/>
            <w:vAlign w:val="center"/>
          </w:tcPr>
          <w:p w:rsidR="00026045" w:rsidRPr="00026045" w:rsidRDefault="00026045"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rPr>
            </w:pPr>
            <w:r w:rsidRPr="00026045">
              <w:rPr>
                <w:rFonts w:ascii="Times New Roman" w:eastAsia="Arial" w:hAnsi="Times New Roman" w:cs="Times New Roman"/>
                <w:sz w:val="24"/>
                <w:szCs w:val="24"/>
              </w:rPr>
              <w:t xml:space="preserve">Khả năng điều chỉnh dòng </w:t>
            </w:r>
            <w:r w:rsidRPr="00026045">
              <w:rPr>
                <w:rFonts w:ascii="Times New Roman" w:eastAsia="Arial" w:hAnsi="Times New Roman" w:cs="Times New Roman"/>
                <w:sz w:val="24"/>
                <w:szCs w:val="24"/>
              </w:rPr>
              <w:lastRenderedPageBreak/>
              <w:t>làm việc định mức</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026045" w:rsidRPr="00026045" w:rsidRDefault="00026045" w:rsidP="00026045">
            <w:pPr>
              <w:spacing w:before="100" w:after="100" w:line="240" w:lineRule="auto"/>
              <w:ind w:right="96"/>
              <w:jc w:val="both"/>
              <w:rPr>
                <w:rFonts w:ascii="Times New Roman" w:eastAsia="Arial" w:hAnsi="Times New Roman" w:cs="Times New Roman"/>
                <w:sz w:val="24"/>
                <w:szCs w:val="24"/>
              </w:rPr>
            </w:pPr>
            <w:r w:rsidRPr="00026045">
              <w:rPr>
                <w:rFonts w:ascii="Times New Roman" w:eastAsia="Arial" w:hAnsi="Times New Roman" w:cs="Times New Roman"/>
                <w:sz w:val="24"/>
                <w:szCs w:val="24"/>
                <w:lang w:val="vi-VN"/>
              </w:rPr>
              <w:t>Tùy nhu cầu sử dụng, đ</w:t>
            </w:r>
            <w:r w:rsidRPr="00026045">
              <w:rPr>
                <w:rFonts w:ascii="Times New Roman" w:eastAsia="Arial" w:hAnsi="Times New Roman" w:cs="Times New Roman"/>
                <w:sz w:val="24"/>
                <w:szCs w:val="24"/>
              </w:rPr>
              <w:t xml:space="preserve">ơn </w:t>
            </w:r>
            <w:r w:rsidRPr="00026045">
              <w:rPr>
                <w:rFonts w:ascii="Times New Roman" w:eastAsia="Arial" w:hAnsi="Times New Roman" w:cs="Times New Roman"/>
                <w:sz w:val="24"/>
                <w:szCs w:val="24"/>
              </w:rPr>
              <w:lastRenderedPageBreak/>
              <w:t>vị</w:t>
            </w:r>
            <w:r w:rsidRPr="00026045">
              <w:rPr>
                <w:rFonts w:ascii="Times New Roman" w:eastAsia="Arial" w:hAnsi="Times New Roman" w:cs="Times New Roman"/>
                <w:sz w:val="24"/>
                <w:szCs w:val="24"/>
                <w:lang w:val="vi-VN"/>
              </w:rPr>
              <w:t xml:space="preserve"> </w:t>
            </w:r>
            <w:r w:rsidRPr="00026045">
              <w:rPr>
                <w:rFonts w:ascii="Times New Roman" w:eastAsia="Arial" w:hAnsi="Times New Roman" w:cs="Times New Roman"/>
                <w:sz w:val="24"/>
                <w:szCs w:val="24"/>
              </w:rPr>
              <w:t>có thể lựa chọn</w:t>
            </w:r>
            <w:r w:rsidRPr="00026045">
              <w:rPr>
                <w:rFonts w:ascii="Times New Roman" w:eastAsia="Arial" w:hAnsi="Times New Roman" w:cs="Times New Roman"/>
                <w:sz w:val="24"/>
                <w:szCs w:val="24"/>
                <w:lang w:val="vi-VN"/>
              </w:rPr>
              <w:t xml:space="preserve"> </w:t>
            </w:r>
            <w:r w:rsidRPr="00026045">
              <w:rPr>
                <w:rFonts w:ascii="Times New Roman" w:eastAsia="Arial" w:hAnsi="Times New Roman" w:cs="Times New Roman"/>
                <w:sz w:val="24"/>
                <w:szCs w:val="24"/>
              </w:rPr>
              <w:t>MCCB</w:t>
            </w:r>
            <w:r w:rsidRPr="00026045">
              <w:rPr>
                <w:rFonts w:ascii="Times New Roman" w:eastAsia="Arial" w:hAnsi="Times New Roman" w:cs="Times New Roman"/>
                <w:sz w:val="24"/>
                <w:szCs w:val="24"/>
                <w:lang w:val="vi-VN"/>
              </w:rPr>
              <w:t xml:space="preserve"> có</w:t>
            </w:r>
            <w:r w:rsidRPr="00026045">
              <w:rPr>
                <w:rFonts w:ascii="Times New Roman" w:eastAsia="Arial" w:hAnsi="Times New Roman" w:cs="Times New Roman"/>
                <w:sz w:val="24"/>
                <w:szCs w:val="24"/>
              </w:rPr>
              <w:t xml:space="preserve"> </w:t>
            </w:r>
            <w:r w:rsidRPr="00026045">
              <w:rPr>
                <w:rFonts w:ascii="Times New Roman" w:eastAsia="Arial" w:hAnsi="Times New Roman" w:cs="Times New Roman"/>
                <w:sz w:val="24"/>
                <w:szCs w:val="24"/>
                <w:lang w:val="vi-VN"/>
              </w:rPr>
              <w:t xml:space="preserve">nút chỉnh dòng </w:t>
            </w:r>
            <w:r w:rsidRPr="00026045">
              <w:rPr>
                <w:rFonts w:ascii="Times New Roman" w:eastAsia="Arial" w:hAnsi="Times New Roman" w:cs="Times New Roman"/>
                <w:sz w:val="24"/>
                <w:szCs w:val="24"/>
              </w:rPr>
              <w:t>làm việc định mức với các mức</w:t>
            </w:r>
            <w:r w:rsidRPr="00026045">
              <w:rPr>
                <w:rFonts w:ascii="Times New Roman" w:eastAsia="Arial" w:hAnsi="Times New Roman" w:cs="Times New Roman"/>
                <w:sz w:val="24"/>
                <w:szCs w:val="24"/>
                <w:lang w:val="vi-VN"/>
              </w:rPr>
              <w:t xml:space="preserve"> </w:t>
            </w:r>
            <w:r w:rsidRPr="00026045">
              <w:rPr>
                <w:rFonts w:ascii="Times New Roman" w:eastAsia="Arial" w:hAnsi="Times New Roman" w:cs="Times New Roman"/>
                <w:sz w:val="24"/>
                <w:szCs w:val="24"/>
              </w:rPr>
              <w:t xml:space="preserve">điều chỉnh sau: </w:t>
            </w:r>
          </w:p>
          <w:p w:rsidR="00026045" w:rsidRPr="00026045" w:rsidRDefault="00026045" w:rsidP="00026045">
            <w:pPr>
              <w:spacing w:before="100" w:after="100" w:line="240" w:lineRule="auto"/>
              <w:ind w:right="96"/>
              <w:jc w:val="both"/>
              <w:rPr>
                <w:rFonts w:ascii="Times New Roman" w:eastAsia="Arial" w:hAnsi="Times New Roman" w:cs="Times New Roman"/>
                <w:sz w:val="24"/>
                <w:szCs w:val="24"/>
              </w:rPr>
            </w:pPr>
            <w:r w:rsidRPr="00026045">
              <w:rPr>
                <w:rFonts w:ascii="Times New Roman" w:eastAsia="Arial" w:hAnsi="Times New Roman" w:cs="Times New Roman"/>
                <w:sz w:val="24"/>
                <w:szCs w:val="24"/>
                <w:lang w:val="vi-VN"/>
              </w:rPr>
              <w:t>-</w:t>
            </w:r>
            <w:r w:rsidRPr="00026045">
              <w:rPr>
                <w:rFonts w:ascii="Times New Roman" w:eastAsia="Arial" w:hAnsi="Times New Roman" w:cs="Times New Roman"/>
                <w:sz w:val="24"/>
                <w:szCs w:val="24"/>
              </w:rPr>
              <w:t xml:space="preserve"> </w:t>
            </w:r>
            <w:r w:rsidRPr="00026045">
              <w:rPr>
                <w:rFonts w:ascii="Times New Roman" w:eastAsia="Arial" w:hAnsi="Times New Roman" w:cs="Times New Roman"/>
                <w:sz w:val="24"/>
                <w:szCs w:val="24"/>
                <w:lang w:val="vi-VN"/>
              </w:rPr>
              <w:t>MCCB c</w:t>
            </w:r>
            <w:r w:rsidRPr="00026045">
              <w:rPr>
                <w:rFonts w:ascii="Times New Roman" w:eastAsia="Arial" w:hAnsi="Times New Roman" w:cs="Times New Roman"/>
                <w:sz w:val="24"/>
                <w:szCs w:val="24"/>
              </w:rPr>
              <w:t xml:space="preserve">ó In tới 315 A: </w:t>
            </w:r>
            <w:r w:rsidRPr="00026045">
              <w:rPr>
                <w:rFonts w:ascii="Times New Roman" w:eastAsia="Arial" w:hAnsi="Times New Roman" w:cs="Times New Roman"/>
                <w:sz w:val="24"/>
                <w:szCs w:val="24"/>
                <w:lang w:val="vi-VN"/>
              </w:rPr>
              <w:t>0,7</w:t>
            </w:r>
            <w:r w:rsidRPr="00026045">
              <w:rPr>
                <w:rFonts w:ascii="Times New Roman" w:eastAsia="Arial" w:hAnsi="Times New Roman" w:cs="Times New Roman"/>
                <w:sz w:val="24"/>
                <w:szCs w:val="24"/>
              </w:rPr>
              <w:t xml:space="preserve"> </w:t>
            </w:r>
            <w:r w:rsidRPr="00026045">
              <w:rPr>
                <w:rFonts w:ascii="Times New Roman" w:eastAsia="Arial" w:hAnsi="Times New Roman" w:cs="Times New Roman"/>
                <w:sz w:val="24"/>
                <w:szCs w:val="24"/>
                <w:lang w:val="vi-VN"/>
              </w:rPr>
              <w:t>÷</w:t>
            </w:r>
            <w:r w:rsidRPr="00026045">
              <w:rPr>
                <w:rFonts w:ascii="Times New Roman" w:eastAsia="Arial" w:hAnsi="Times New Roman" w:cs="Times New Roman"/>
                <w:sz w:val="24"/>
                <w:szCs w:val="24"/>
              </w:rPr>
              <w:t xml:space="preserve"> 1</w:t>
            </w:r>
            <w:r w:rsidRPr="00026045">
              <w:rPr>
                <w:rFonts w:ascii="Times New Roman" w:eastAsia="Arial" w:hAnsi="Times New Roman" w:cs="Times New Roman"/>
                <w:sz w:val="24"/>
                <w:szCs w:val="24"/>
                <w:lang w:val="vi-VN"/>
              </w:rPr>
              <w:t xml:space="preserve"> x I</w:t>
            </w:r>
            <w:r w:rsidRPr="00026045">
              <w:rPr>
                <w:rFonts w:ascii="Times New Roman" w:eastAsia="Arial" w:hAnsi="Times New Roman" w:cs="Times New Roman"/>
                <w:sz w:val="24"/>
                <w:szCs w:val="24"/>
              </w:rPr>
              <w:t>n.</w:t>
            </w:r>
          </w:p>
          <w:p w:rsidR="00026045" w:rsidRPr="00026045" w:rsidRDefault="00026045" w:rsidP="00026045">
            <w:pPr>
              <w:spacing w:before="100" w:after="100" w:line="240" w:lineRule="auto"/>
              <w:ind w:right="96"/>
              <w:jc w:val="both"/>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 xml:space="preserve">- MCCB có In &gt; </w:t>
            </w:r>
            <w:r w:rsidRPr="00026045">
              <w:rPr>
                <w:rFonts w:ascii="Times New Roman" w:eastAsia="Arial" w:hAnsi="Times New Roman" w:cs="Times New Roman"/>
                <w:sz w:val="24"/>
                <w:szCs w:val="24"/>
              </w:rPr>
              <w:t>315 A</w:t>
            </w:r>
            <w:r w:rsidRPr="00026045">
              <w:rPr>
                <w:rFonts w:ascii="Times New Roman" w:eastAsia="Times New Roman" w:hAnsi="Times New Roman" w:cs="Times New Roman"/>
                <w:sz w:val="24"/>
                <w:szCs w:val="24"/>
              </w:rPr>
              <w:t>: 0,5 ÷ 1 x In.</w:t>
            </w:r>
          </w:p>
        </w:tc>
        <w:tc>
          <w:tcPr>
            <w:tcW w:w="1442" w:type="pct"/>
          </w:tcPr>
          <w:p w:rsidR="00026045" w:rsidRPr="00026045" w:rsidRDefault="00026045" w:rsidP="00026045">
            <w:pPr>
              <w:spacing w:before="100" w:after="100" w:line="240" w:lineRule="auto"/>
              <w:ind w:right="96"/>
              <w:jc w:val="both"/>
              <w:rPr>
                <w:rFonts w:ascii="Times New Roman" w:eastAsia="Arial" w:hAnsi="Times New Roman" w:cs="Times New Roman"/>
                <w:sz w:val="24"/>
                <w:szCs w:val="24"/>
                <w:lang w:val="vi-VN"/>
              </w:rPr>
            </w:pPr>
          </w:p>
        </w:tc>
      </w:tr>
      <w:tr w:rsidR="00026045" w:rsidRPr="00026045" w:rsidTr="00026045">
        <w:trPr>
          <w:trHeight w:val="283"/>
        </w:trPr>
        <w:tc>
          <w:tcPr>
            <w:tcW w:w="282" w:type="pct"/>
            <w:vAlign w:val="center"/>
          </w:tcPr>
          <w:p w:rsidR="00026045" w:rsidRPr="00026045" w:rsidRDefault="00026045"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026045" w:rsidRPr="00427F5A" w:rsidRDefault="00026045" w:rsidP="00026045">
            <w:pPr>
              <w:spacing w:before="100" w:after="100" w:line="240" w:lineRule="auto"/>
              <w:rPr>
                <w:rFonts w:ascii="Times New Roman" w:eastAsia="Arial" w:hAnsi="Times New Roman" w:cs="Times New Roman"/>
                <w:sz w:val="24"/>
                <w:szCs w:val="24"/>
              </w:rPr>
            </w:pPr>
            <w:r w:rsidRPr="00427F5A">
              <w:rPr>
                <w:rFonts w:ascii="Times New Roman" w:eastAsia="Arial" w:hAnsi="Times New Roman" w:cs="Times New Roman"/>
                <w:sz w:val="24"/>
                <w:szCs w:val="24"/>
                <w:lang w:val="vi-VN"/>
              </w:rPr>
              <w:t xml:space="preserve">Điện áp </w:t>
            </w:r>
            <w:r w:rsidRPr="00427F5A">
              <w:rPr>
                <w:rFonts w:ascii="Times New Roman" w:eastAsia="Arial" w:hAnsi="Times New Roman" w:cs="Times New Roman"/>
                <w:sz w:val="24"/>
                <w:szCs w:val="24"/>
              </w:rPr>
              <w:t xml:space="preserve">làm việc định mức </w:t>
            </w:r>
            <w:r w:rsidRPr="00427F5A">
              <w:rPr>
                <w:rFonts w:ascii="Times New Roman" w:eastAsia="Arial" w:hAnsi="Times New Roman" w:cs="Times New Roman"/>
                <w:sz w:val="24"/>
                <w:szCs w:val="24"/>
                <w:lang w:val="vi-VN"/>
              </w:rPr>
              <w:t xml:space="preserve">của thiết bị </w:t>
            </w:r>
            <w:r w:rsidRPr="00427F5A">
              <w:rPr>
                <w:rFonts w:ascii="Times New Roman" w:eastAsia="Arial" w:hAnsi="Times New Roman" w:cs="Times New Roman"/>
                <w:sz w:val="24"/>
                <w:szCs w:val="24"/>
              </w:rPr>
              <w:t xml:space="preserve">(Ue) </w:t>
            </w:r>
            <w:r w:rsidRPr="00427F5A">
              <w:rPr>
                <w:rFonts w:ascii="Times New Roman" w:eastAsia="Arial" w:hAnsi="Times New Roman" w:cs="Times New Roman"/>
                <w:sz w:val="24"/>
                <w:szCs w:val="24"/>
                <w:lang w:val="vi-VN"/>
              </w:rPr>
              <w:t>(</w:t>
            </w:r>
            <w:r w:rsidRPr="00427F5A">
              <w:rPr>
                <w:rFonts w:ascii="Times New Roman" w:eastAsia="Arial" w:hAnsi="Times New Roman" w:cs="Times New Roman"/>
                <w:sz w:val="24"/>
                <w:szCs w:val="24"/>
              </w:rPr>
              <w:t xml:space="preserve">1 </w:t>
            </w:r>
            <w:r w:rsidRPr="00427F5A">
              <w:rPr>
                <w:rFonts w:ascii="Times New Roman" w:eastAsia="Arial" w:hAnsi="Times New Roman" w:cs="Times New Roman"/>
                <w:sz w:val="24"/>
                <w:szCs w:val="24"/>
                <w:lang w:val="vi-VN"/>
              </w:rPr>
              <w:t>pha</w:t>
            </w:r>
            <w:r w:rsidRPr="00427F5A">
              <w:rPr>
                <w:rFonts w:ascii="Times New Roman" w:eastAsia="Arial" w:hAnsi="Times New Roman" w:cs="Times New Roman"/>
                <w:sz w:val="24"/>
                <w:szCs w:val="24"/>
              </w:rPr>
              <w:t xml:space="preserve">/3 </w:t>
            </w:r>
            <w:r w:rsidRPr="00427F5A">
              <w:rPr>
                <w:rFonts w:ascii="Times New Roman" w:eastAsia="Arial" w:hAnsi="Times New Roman" w:cs="Times New Roman"/>
                <w:sz w:val="24"/>
                <w:szCs w:val="24"/>
                <w:lang w:val="vi-VN"/>
              </w:rPr>
              <w:t>pha)</w:t>
            </w:r>
            <w:r w:rsidRPr="00427F5A">
              <w:rPr>
                <w:rFonts w:ascii="Times New Roman" w:eastAsia="Arial" w:hAnsi="Times New Roman" w:cs="Times New Roman"/>
                <w:sz w:val="24"/>
                <w:szCs w:val="24"/>
              </w:rPr>
              <w:t xml:space="preserve"> </w:t>
            </w:r>
          </w:p>
        </w:tc>
        <w:tc>
          <w:tcPr>
            <w:tcW w:w="446" w:type="pct"/>
            <w:vAlign w:val="center"/>
          </w:tcPr>
          <w:p w:rsidR="00026045" w:rsidRPr="00427F5A" w:rsidRDefault="00026045" w:rsidP="00026045">
            <w:pPr>
              <w:spacing w:before="100" w:after="100" w:line="240" w:lineRule="auto"/>
              <w:jc w:val="center"/>
              <w:rPr>
                <w:rFonts w:ascii="Times New Roman" w:eastAsia="Times New Roman" w:hAnsi="Times New Roman" w:cs="Times New Roman"/>
                <w:sz w:val="24"/>
                <w:szCs w:val="24"/>
              </w:rPr>
            </w:pPr>
            <w:r w:rsidRPr="00427F5A">
              <w:rPr>
                <w:rFonts w:ascii="Times New Roman" w:eastAsia="Times New Roman" w:hAnsi="Times New Roman" w:cs="Times New Roman"/>
                <w:sz w:val="24"/>
                <w:szCs w:val="24"/>
              </w:rPr>
              <w:t>VAC</w:t>
            </w:r>
          </w:p>
        </w:tc>
        <w:tc>
          <w:tcPr>
            <w:tcW w:w="1442" w:type="pct"/>
            <w:vAlign w:val="center"/>
          </w:tcPr>
          <w:p w:rsidR="00026045" w:rsidRPr="00427F5A" w:rsidRDefault="00026045" w:rsidP="00026045">
            <w:pPr>
              <w:spacing w:before="100" w:after="100" w:line="240" w:lineRule="auto"/>
              <w:ind w:right="96"/>
              <w:jc w:val="center"/>
              <w:rPr>
                <w:rFonts w:ascii="Times New Roman" w:eastAsia="Times New Roman" w:hAnsi="Times New Roman" w:cs="Times New Roman"/>
                <w:sz w:val="24"/>
                <w:szCs w:val="24"/>
              </w:rPr>
            </w:pPr>
            <w:r w:rsidRPr="00427F5A">
              <w:rPr>
                <w:rFonts w:ascii="Times New Roman" w:eastAsia="Times New Roman" w:hAnsi="Times New Roman" w:cs="Times New Roman"/>
                <w:sz w:val="24"/>
                <w:szCs w:val="24"/>
              </w:rPr>
              <w:t>230/400</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p>
        </w:tc>
      </w:tr>
      <w:tr w:rsidR="00026045" w:rsidRPr="00026045" w:rsidTr="00026045">
        <w:trPr>
          <w:trHeight w:val="283"/>
        </w:trPr>
        <w:tc>
          <w:tcPr>
            <w:tcW w:w="282" w:type="pct"/>
            <w:vAlign w:val="center"/>
          </w:tcPr>
          <w:p w:rsidR="00026045" w:rsidRPr="00026045" w:rsidRDefault="00026045"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026045" w:rsidRPr="00427F5A" w:rsidRDefault="00026045" w:rsidP="00026045">
            <w:pPr>
              <w:spacing w:before="100" w:after="100" w:line="240" w:lineRule="auto"/>
              <w:rPr>
                <w:rFonts w:ascii="Times New Roman" w:eastAsia="Arial" w:hAnsi="Times New Roman" w:cs="Times New Roman"/>
                <w:sz w:val="24"/>
                <w:szCs w:val="24"/>
              </w:rPr>
            </w:pPr>
            <w:r w:rsidRPr="00427F5A">
              <w:rPr>
                <w:rFonts w:ascii="Times New Roman" w:eastAsia="Arial" w:hAnsi="Times New Roman" w:cs="Times New Roman"/>
                <w:sz w:val="24"/>
                <w:szCs w:val="24"/>
              </w:rPr>
              <w:t>Điện áp cách điện định mức (Ui)</w:t>
            </w:r>
          </w:p>
        </w:tc>
        <w:tc>
          <w:tcPr>
            <w:tcW w:w="446" w:type="pct"/>
            <w:vAlign w:val="center"/>
          </w:tcPr>
          <w:p w:rsidR="00026045" w:rsidRPr="00427F5A" w:rsidRDefault="00026045" w:rsidP="00026045">
            <w:pPr>
              <w:spacing w:before="100" w:after="100" w:line="240" w:lineRule="auto"/>
              <w:jc w:val="center"/>
              <w:rPr>
                <w:rFonts w:ascii="Times New Roman" w:eastAsia="Times New Roman" w:hAnsi="Times New Roman" w:cs="Times New Roman"/>
                <w:sz w:val="24"/>
                <w:szCs w:val="24"/>
              </w:rPr>
            </w:pPr>
            <w:r w:rsidRPr="00427F5A">
              <w:rPr>
                <w:rFonts w:ascii="Times New Roman" w:eastAsia="Times New Roman" w:hAnsi="Times New Roman" w:cs="Times New Roman"/>
                <w:sz w:val="24"/>
                <w:szCs w:val="24"/>
              </w:rPr>
              <w:t>VAC</w:t>
            </w:r>
          </w:p>
        </w:tc>
        <w:tc>
          <w:tcPr>
            <w:tcW w:w="1442" w:type="pct"/>
            <w:vAlign w:val="center"/>
          </w:tcPr>
          <w:p w:rsidR="00026045" w:rsidRPr="00220F0F" w:rsidRDefault="00026045" w:rsidP="00026045">
            <w:pPr>
              <w:spacing w:before="100" w:after="100" w:line="240" w:lineRule="auto"/>
              <w:ind w:right="96"/>
              <w:jc w:val="center"/>
              <w:rPr>
                <w:rFonts w:ascii="Times New Roman" w:eastAsia="Times New Roman" w:hAnsi="Times New Roman" w:cs="Times New Roman"/>
                <w:sz w:val="24"/>
                <w:szCs w:val="24"/>
              </w:rPr>
            </w:pPr>
            <w:r w:rsidRPr="00220F0F">
              <w:rPr>
                <w:rFonts w:ascii="Times New Roman" w:eastAsia="Times New Roman" w:hAnsi="Times New Roman" w:cs="Times New Roman"/>
                <w:sz w:val="24"/>
                <w:szCs w:val="24"/>
                <w:u w:val="single"/>
              </w:rPr>
              <w:t>&gt;</w:t>
            </w:r>
            <w:r w:rsidRPr="00220F0F">
              <w:rPr>
                <w:rFonts w:ascii="Times New Roman" w:eastAsia="Times New Roman" w:hAnsi="Times New Roman" w:cs="Times New Roman"/>
                <w:sz w:val="24"/>
                <w:szCs w:val="24"/>
              </w:rPr>
              <w:t xml:space="preserve"> 690 hoặc </w:t>
            </w:r>
            <w:r w:rsidRPr="00220F0F">
              <w:rPr>
                <w:rFonts w:ascii="Times New Roman" w:eastAsia="Times New Roman" w:hAnsi="Times New Roman" w:cs="Times New Roman"/>
                <w:sz w:val="24"/>
                <w:szCs w:val="24"/>
                <w:u w:val="single"/>
              </w:rPr>
              <w:t>&gt;</w:t>
            </w:r>
            <w:r w:rsidRPr="00220F0F">
              <w:rPr>
                <w:rFonts w:ascii="Times New Roman" w:eastAsia="Times New Roman" w:hAnsi="Times New Roman" w:cs="Times New Roman"/>
                <w:sz w:val="24"/>
                <w:szCs w:val="24"/>
              </w:rPr>
              <w:t xml:space="preserve"> 800 </w:t>
            </w:r>
          </w:p>
          <w:p w:rsidR="00026045" w:rsidRPr="00427F5A" w:rsidRDefault="00026045" w:rsidP="00026045">
            <w:pPr>
              <w:spacing w:before="100" w:after="100" w:line="240" w:lineRule="auto"/>
              <w:ind w:right="96"/>
              <w:jc w:val="center"/>
              <w:rPr>
                <w:rFonts w:ascii="Times New Roman" w:eastAsia="Times New Roman" w:hAnsi="Times New Roman" w:cs="Times New Roman"/>
                <w:sz w:val="24"/>
                <w:szCs w:val="24"/>
              </w:rPr>
            </w:pPr>
            <w:r w:rsidRPr="00220F0F">
              <w:rPr>
                <w:rFonts w:ascii="Times New Roman" w:eastAsia="Times New Roman" w:hAnsi="Times New Roman" w:cs="Times New Roman"/>
                <w:sz w:val="24"/>
                <w:szCs w:val="24"/>
              </w:rPr>
              <w:t>(Tùy chọn theo nhu cầu sử dụng của đơn vị)</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u w:val="single"/>
              </w:rPr>
            </w:pPr>
          </w:p>
        </w:tc>
      </w:tr>
      <w:tr w:rsidR="00026045" w:rsidRPr="00026045" w:rsidTr="00026045">
        <w:trPr>
          <w:trHeight w:val="283"/>
        </w:trPr>
        <w:tc>
          <w:tcPr>
            <w:tcW w:w="282" w:type="pct"/>
            <w:vAlign w:val="center"/>
          </w:tcPr>
          <w:p w:rsidR="00026045" w:rsidRPr="00026045" w:rsidRDefault="00026045"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rPr>
            </w:pPr>
            <w:r w:rsidRPr="00026045">
              <w:rPr>
                <w:rFonts w:ascii="Times New Roman" w:eastAsia="Arial" w:hAnsi="Times New Roman" w:cs="Times New Roman"/>
                <w:sz w:val="24"/>
                <w:szCs w:val="24"/>
                <w:lang w:val="vi-VN"/>
              </w:rPr>
              <w:t>Mức chịu đựng điện áp xung</w:t>
            </w:r>
            <w:r w:rsidRPr="00026045">
              <w:rPr>
                <w:rFonts w:ascii="Times New Roman" w:eastAsia="Arial" w:hAnsi="Times New Roman" w:cs="Times New Roman"/>
                <w:sz w:val="24"/>
                <w:szCs w:val="24"/>
              </w:rPr>
              <w:t xml:space="preserve"> định mức</w:t>
            </w:r>
            <w:r w:rsidRPr="00026045">
              <w:rPr>
                <w:rFonts w:ascii="Times New Roman" w:eastAsia="Arial" w:hAnsi="Times New Roman" w:cs="Times New Roman"/>
                <w:sz w:val="24"/>
                <w:szCs w:val="24"/>
                <w:lang w:val="vi-VN"/>
              </w:rPr>
              <w:t xml:space="preserve"> (</w:t>
            </w:r>
            <w:r w:rsidRPr="00026045">
              <w:rPr>
                <w:rFonts w:ascii="Times New Roman" w:eastAsia="Arial" w:hAnsi="Times New Roman" w:cs="Times New Roman"/>
                <w:sz w:val="24"/>
                <w:szCs w:val="24"/>
              </w:rPr>
              <w:t>Uimp</w:t>
            </w:r>
            <w:r w:rsidRPr="00026045">
              <w:rPr>
                <w:rFonts w:ascii="Times New Roman" w:eastAsia="Arial" w:hAnsi="Times New Roman" w:cs="Times New Roman"/>
                <w:sz w:val="24"/>
                <w:szCs w:val="24"/>
                <w:lang w:val="vi-VN"/>
              </w:rPr>
              <w:t>)</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kVp</w:t>
            </w: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u w:val="single"/>
              </w:rPr>
              <w:t>&gt;</w:t>
            </w:r>
            <w:r w:rsidRPr="00026045">
              <w:rPr>
                <w:rFonts w:ascii="Times New Roman" w:eastAsia="Times New Roman" w:hAnsi="Times New Roman" w:cs="Times New Roman"/>
                <w:sz w:val="24"/>
                <w:szCs w:val="24"/>
              </w:rPr>
              <w:t xml:space="preserve"> 8</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u w:val="single"/>
              </w:rPr>
            </w:pPr>
          </w:p>
        </w:tc>
      </w:tr>
      <w:tr w:rsidR="00026045" w:rsidRPr="00026045" w:rsidTr="00026045">
        <w:trPr>
          <w:trHeight w:val="283"/>
        </w:trPr>
        <w:tc>
          <w:tcPr>
            <w:tcW w:w="282" w:type="pct"/>
            <w:vAlign w:val="center"/>
          </w:tcPr>
          <w:p w:rsidR="00026045" w:rsidRPr="00026045" w:rsidRDefault="00026045"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lang w:val="vi-VN"/>
              </w:rPr>
            </w:pPr>
            <w:r w:rsidRPr="00026045">
              <w:rPr>
                <w:rFonts w:ascii="Times New Roman" w:eastAsia="Arial" w:hAnsi="Times New Roman" w:cs="Times New Roman"/>
                <w:sz w:val="24"/>
                <w:szCs w:val="24"/>
                <w:lang w:val="vi-VN"/>
              </w:rPr>
              <w:t>Tần số định mức</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z w:val="24"/>
                <w:szCs w:val="24"/>
                <w:lang w:val="vi-VN"/>
              </w:rPr>
            </w:pPr>
            <w:r w:rsidRPr="00026045">
              <w:rPr>
                <w:rFonts w:ascii="Times New Roman" w:eastAsia="Times New Roman" w:hAnsi="Times New Roman" w:cs="Times New Roman"/>
                <w:sz w:val="24"/>
                <w:szCs w:val="24"/>
                <w:lang w:val="vi-VN"/>
              </w:rPr>
              <w:t>Hz</w:t>
            </w: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lang w:val="vi-VN"/>
              </w:rPr>
            </w:pPr>
            <w:r w:rsidRPr="00026045">
              <w:rPr>
                <w:rFonts w:ascii="Times New Roman" w:eastAsia="Times New Roman" w:hAnsi="Times New Roman" w:cs="Times New Roman"/>
                <w:sz w:val="24"/>
                <w:szCs w:val="24"/>
                <w:lang w:val="vi-VN"/>
              </w:rPr>
              <w:t>50</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lang w:val="vi-VN"/>
              </w:rPr>
            </w:pPr>
          </w:p>
        </w:tc>
      </w:tr>
      <w:tr w:rsidR="00026045" w:rsidRPr="00026045" w:rsidTr="00026045">
        <w:trPr>
          <w:trHeight w:val="283"/>
        </w:trPr>
        <w:tc>
          <w:tcPr>
            <w:tcW w:w="282" w:type="pct"/>
            <w:vAlign w:val="center"/>
          </w:tcPr>
          <w:p w:rsidR="00026045" w:rsidRPr="00026045" w:rsidRDefault="00026045"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lang w:val="vi-VN"/>
              </w:rPr>
            </w:pPr>
            <w:r w:rsidRPr="00026045">
              <w:rPr>
                <w:rFonts w:ascii="Times New Roman" w:eastAsia="Arial" w:hAnsi="Times New Roman" w:cs="Times New Roman"/>
                <w:sz w:val="24"/>
                <w:szCs w:val="24"/>
                <w:lang w:val="vi-VN"/>
              </w:rPr>
              <w:t>Dòng điện làm việc liên tục định mức</w:t>
            </w:r>
            <w:r w:rsidRPr="00026045">
              <w:rPr>
                <w:rFonts w:ascii="Times New Roman" w:eastAsia="Arial" w:hAnsi="Times New Roman" w:cs="Times New Roman"/>
                <w:sz w:val="24"/>
                <w:szCs w:val="24"/>
              </w:rPr>
              <w:t xml:space="preserve"> (In)</w:t>
            </w:r>
            <w:r w:rsidRPr="00026045">
              <w:rPr>
                <w:rFonts w:ascii="Times New Roman" w:eastAsia="Arial" w:hAnsi="Times New Roman" w:cs="Times New Roman"/>
                <w:sz w:val="24"/>
                <w:szCs w:val="24"/>
                <w:lang w:val="vi-VN"/>
              </w:rPr>
              <w:t>:</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z w:val="24"/>
                <w:szCs w:val="24"/>
                <w:lang w:val="vi-VN"/>
              </w:rPr>
            </w:pPr>
            <w:r w:rsidRPr="00026045">
              <w:rPr>
                <w:rFonts w:ascii="Times New Roman" w:eastAsia="Times New Roman" w:hAnsi="Times New Roman" w:cs="Times New Roman"/>
                <w:sz w:val="24"/>
                <w:szCs w:val="24"/>
                <w:lang w:val="vi-VN"/>
              </w:rPr>
              <w:t>A</w:t>
            </w:r>
          </w:p>
        </w:tc>
        <w:tc>
          <w:tcPr>
            <w:tcW w:w="1442" w:type="pct"/>
            <w:vAlign w:val="center"/>
          </w:tcPr>
          <w:p w:rsidR="00026045" w:rsidRPr="00026045" w:rsidRDefault="00026045" w:rsidP="00026045">
            <w:pPr>
              <w:spacing w:before="100" w:after="100" w:line="240" w:lineRule="auto"/>
              <w:ind w:right="96"/>
              <w:jc w:val="both"/>
              <w:rPr>
                <w:rFonts w:ascii="Times New Roman" w:eastAsia="Times New Roman" w:hAnsi="Times New Roman" w:cs="Times New Roman"/>
                <w:sz w:val="24"/>
                <w:szCs w:val="24"/>
                <w:lang w:val="vi-VN"/>
              </w:rPr>
            </w:pPr>
            <w:r w:rsidRPr="00026045">
              <w:rPr>
                <w:rFonts w:ascii="Times New Roman" w:eastAsia="Arial" w:hAnsi="Times New Roman" w:cs="Times New Roman"/>
                <w:sz w:val="24"/>
                <w:szCs w:val="24"/>
              </w:rPr>
              <w:t>Tùy trường hợp cụ thể và nhu cầu thực tế, đơn vị lựa chọn loại MCCB với dòng định mức phù hợp</w:t>
            </w:r>
          </w:p>
        </w:tc>
        <w:tc>
          <w:tcPr>
            <w:tcW w:w="1442" w:type="pct"/>
          </w:tcPr>
          <w:p w:rsidR="00026045" w:rsidRPr="00026045" w:rsidRDefault="00026045" w:rsidP="00026045">
            <w:pPr>
              <w:spacing w:before="100" w:after="100" w:line="240" w:lineRule="auto"/>
              <w:ind w:right="96"/>
              <w:jc w:val="both"/>
              <w:rPr>
                <w:rFonts w:ascii="Times New Roman" w:eastAsia="Arial" w:hAnsi="Times New Roman" w:cs="Times New Roman"/>
                <w:sz w:val="24"/>
                <w:szCs w:val="24"/>
              </w:rPr>
            </w:pPr>
          </w:p>
        </w:tc>
      </w:tr>
      <w:tr w:rsidR="00026045" w:rsidRPr="00026045" w:rsidTr="00026045">
        <w:trPr>
          <w:trHeight w:val="283"/>
        </w:trPr>
        <w:tc>
          <w:tcPr>
            <w:tcW w:w="282" w:type="pct"/>
            <w:vAlign w:val="center"/>
          </w:tcPr>
          <w:p w:rsidR="00026045" w:rsidRPr="00026045" w:rsidRDefault="00026045" w:rsidP="00026045">
            <w:pPr>
              <w:spacing w:before="100" w:after="100" w:line="240" w:lineRule="auto"/>
              <w:jc w:val="center"/>
              <w:rPr>
                <w:rFonts w:ascii="Times New Roman" w:eastAsia="Arial" w:hAnsi="Times New Roman" w:cs="Times New Roman"/>
                <w:sz w:val="24"/>
                <w:szCs w:val="24"/>
              </w:rPr>
            </w:pPr>
            <w:r w:rsidRPr="00026045">
              <w:rPr>
                <w:rFonts w:ascii="Times New Roman" w:eastAsia="Arial" w:hAnsi="Times New Roman" w:cs="Times New Roman"/>
                <w:sz w:val="24"/>
                <w:szCs w:val="24"/>
              </w:rPr>
              <w:t>13.1</w:t>
            </w: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rPr>
            </w:pPr>
            <w:r w:rsidRPr="00026045">
              <w:rPr>
                <w:rFonts w:ascii="Times New Roman" w:eastAsia="Arial" w:hAnsi="Times New Roman" w:cs="Times New Roman"/>
                <w:sz w:val="24"/>
                <w:szCs w:val="24"/>
              </w:rPr>
              <w:t>MCCB 02 cực</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trike/>
                <w:sz w:val="24"/>
                <w:szCs w:val="24"/>
                <w:highlight w:val="yellow"/>
                <w:lang w:val="vi-VN"/>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p>
        </w:tc>
      </w:tr>
      <w:tr w:rsidR="00026045" w:rsidRPr="00026045" w:rsidTr="00026045">
        <w:trPr>
          <w:trHeight w:val="283"/>
        </w:trPr>
        <w:tc>
          <w:tcPr>
            <w:tcW w:w="282" w:type="pct"/>
            <w:vAlign w:val="center"/>
          </w:tcPr>
          <w:p w:rsidR="00026045" w:rsidRPr="00026045" w:rsidRDefault="00026045" w:rsidP="00026045">
            <w:pPr>
              <w:spacing w:before="100" w:after="100" w:line="240" w:lineRule="auto"/>
              <w:jc w:val="center"/>
              <w:rPr>
                <w:rFonts w:ascii="Times New Roman" w:eastAsia="Arial" w:hAnsi="Times New Roman" w:cs="Times New Roman"/>
                <w:sz w:val="24"/>
                <w:szCs w:val="24"/>
              </w:rPr>
            </w:pPr>
            <w:r w:rsidRPr="00026045">
              <w:rPr>
                <w:rFonts w:ascii="Times New Roman" w:eastAsia="Arial" w:hAnsi="Times New Roman" w:cs="Times New Roman"/>
                <w:sz w:val="24"/>
                <w:szCs w:val="24"/>
              </w:rPr>
              <w:t>13.2</w:t>
            </w: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rPr>
            </w:pPr>
            <w:r w:rsidRPr="00026045">
              <w:rPr>
                <w:rFonts w:ascii="Times New Roman" w:eastAsia="Arial" w:hAnsi="Times New Roman" w:cs="Times New Roman"/>
                <w:sz w:val="24"/>
                <w:szCs w:val="24"/>
              </w:rPr>
              <w:t>MCCB 03 cực/04 cực</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trike/>
                <w:sz w:val="24"/>
                <w:szCs w:val="24"/>
                <w:highlight w:val="yellow"/>
                <w:lang w:val="vi-VN"/>
              </w:rPr>
            </w:pPr>
          </w:p>
        </w:tc>
        <w:tc>
          <w:tcPr>
            <w:tcW w:w="1442" w:type="pct"/>
            <w:vAlign w:val="center"/>
          </w:tcPr>
          <w:p w:rsidR="00026045" w:rsidRPr="006042F5" w:rsidRDefault="00026045" w:rsidP="00891AF1">
            <w:pPr>
              <w:spacing w:before="100" w:after="100" w:line="240" w:lineRule="auto"/>
              <w:ind w:right="96"/>
              <w:jc w:val="center"/>
              <w:rPr>
                <w:rFonts w:ascii="Times New Roman" w:eastAsia="Times New Roman" w:hAnsi="Times New Roman" w:cs="Times New Roman"/>
                <w:sz w:val="24"/>
                <w:szCs w:val="24"/>
              </w:rPr>
            </w:pPr>
            <w:r w:rsidRPr="006042F5">
              <w:rPr>
                <w:rFonts w:ascii="Times New Roman" w:eastAsia="Times New Roman" w:hAnsi="Times New Roman" w:cs="Times New Roman"/>
                <w:sz w:val="24"/>
                <w:szCs w:val="24"/>
              </w:rPr>
              <w:t>1.000</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p>
        </w:tc>
      </w:tr>
      <w:tr w:rsidR="00026045" w:rsidRPr="00026045" w:rsidTr="00026045">
        <w:trPr>
          <w:trHeight w:val="283"/>
        </w:trPr>
        <w:tc>
          <w:tcPr>
            <w:tcW w:w="282" w:type="pct"/>
            <w:vAlign w:val="center"/>
          </w:tcPr>
          <w:p w:rsidR="00026045" w:rsidRPr="00026045" w:rsidRDefault="00026045"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rPr>
            </w:pPr>
            <w:r w:rsidRPr="00026045">
              <w:rPr>
                <w:rFonts w:ascii="Times New Roman" w:eastAsia="Arial" w:hAnsi="Times New Roman" w:cs="Times New Roman"/>
                <w:sz w:val="24"/>
                <w:szCs w:val="24"/>
              </w:rPr>
              <w:t>Cấp phân loại chọn lọc</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026045" w:rsidRPr="006042F5" w:rsidRDefault="00026045" w:rsidP="00026045">
            <w:pPr>
              <w:spacing w:before="100" w:after="100" w:line="240" w:lineRule="auto"/>
              <w:ind w:right="96"/>
              <w:jc w:val="center"/>
              <w:rPr>
                <w:rFonts w:ascii="Times New Roman" w:eastAsia="Times New Roman" w:hAnsi="Times New Roman" w:cs="Times New Roman"/>
                <w:sz w:val="24"/>
                <w:szCs w:val="24"/>
              </w:rPr>
            </w:pPr>
            <w:r w:rsidRPr="006042F5">
              <w:rPr>
                <w:rFonts w:ascii="Times New Roman" w:eastAsia="Times New Roman" w:hAnsi="Times New Roman" w:cs="Times New Roman"/>
                <w:sz w:val="24"/>
                <w:szCs w:val="24"/>
              </w:rPr>
              <w:t xml:space="preserve">Cấp A hoặc Cấp B </w:t>
            </w:r>
          </w:p>
          <w:p w:rsidR="00026045" w:rsidRPr="006042F5" w:rsidRDefault="00026045" w:rsidP="00026045">
            <w:pPr>
              <w:spacing w:before="100" w:after="100" w:line="240" w:lineRule="auto"/>
              <w:ind w:right="96"/>
              <w:jc w:val="center"/>
              <w:rPr>
                <w:rFonts w:ascii="Times New Roman" w:eastAsia="Times New Roman" w:hAnsi="Times New Roman" w:cs="Times New Roman"/>
                <w:sz w:val="24"/>
                <w:szCs w:val="24"/>
              </w:rPr>
            </w:pPr>
            <w:r w:rsidRPr="006042F5">
              <w:rPr>
                <w:rFonts w:ascii="Times New Roman" w:eastAsia="Times New Roman" w:hAnsi="Times New Roman" w:cs="Times New Roman"/>
                <w:sz w:val="24"/>
                <w:szCs w:val="24"/>
              </w:rPr>
              <w:t>(Tùy chọn theo thiết kế)</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p>
        </w:tc>
      </w:tr>
      <w:tr w:rsidR="00026045" w:rsidRPr="00026045" w:rsidTr="00026045">
        <w:trPr>
          <w:trHeight w:val="283"/>
        </w:trPr>
        <w:tc>
          <w:tcPr>
            <w:tcW w:w="282" w:type="pct"/>
            <w:vAlign w:val="center"/>
          </w:tcPr>
          <w:p w:rsidR="00026045" w:rsidRPr="00026045" w:rsidRDefault="00026045"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rPr>
            </w:pPr>
            <w:r w:rsidRPr="00026045">
              <w:rPr>
                <w:rFonts w:ascii="Times New Roman" w:eastAsia="Times New Roman" w:hAnsi="Times New Roman" w:cs="Times New Roman"/>
                <w:sz w:val="24"/>
                <w:szCs w:val="24"/>
              </w:rPr>
              <w:t>Khả năng cắt dòng ngắn mạch tới hạn định mức (Icu) ở điện áp làm việc định mức</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z w:val="24"/>
                <w:szCs w:val="24"/>
                <w:lang w:val="vi-VN"/>
              </w:rPr>
            </w:pPr>
            <w:r w:rsidRPr="00026045">
              <w:rPr>
                <w:rFonts w:ascii="Times New Roman" w:eastAsia="Times New Roman" w:hAnsi="Times New Roman" w:cs="Times New Roman"/>
                <w:sz w:val="24"/>
                <w:szCs w:val="24"/>
              </w:rPr>
              <w:t>kA</w:t>
            </w: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p>
        </w:tc>
      </w:tr>
      <w:tr w:rsidR="00026045" w:rsidRPr="00026045" w:rsidTr="00026045">
        <w:trPr>
          <w:trHeight w:val="283"/>
        </w:trPr>
        <w:tc>
          <w:tcPr>
            <w:tcW w:w="282" w:type="pct"/>
            <w:vAlign w:val="center"/>
          </w:tcPr>
          <w:p w:rsidR="00026045" w:rsidRPr="00026045" w:rsidRDefault="00026045" w:rsidP="00026045">
            <w:pPr>
              <w:spacing w:before="100" w:after="100" w:line="240" w:lineRule="auto"/>
              <w:ind w:left="-50"/>
              <w:jc w:val="center"/>
              <w:rPr>
                <w:rFonts w:ascii="Times New Roman" w:eastAsia="Arial" w:hAnsi="Times New Roman" w:cs="Times New Roman"/>
                <w:sz w:val="24"/>
                <w:szCs w:val="24"/>
              </w:rPr>
            </w:pPr>
            <w:r w:rsidRPr="00026045">
              <w:rPr>
                <w:rFonts w:ascii="Times New Roman" w:eastAsia="Arial" w:hAnsi="Times New Roman" w:cs="Times New Roman"/>
                <w:sz w:val="24"/>
                <w:szCs w:val="24"/>
              </w:rPr>
              <w:t>15.1</w:t>
            </w:r>
          </w:p>
        </w:tc>
        <w:tc>
          <w:tcPr>
            <w:tcW w:w="1388" w:type="pct"/>
            <w:vAlign w:val="center"/>
          </w:tcPr>
          <w:p w:rsidR="00026045" w:rsidRPr="00026045" w:rsidRDefault="00026045" w:rsidP="00026045">
            <w:pPr>
              <w:spacing w:before="100" w:after="100" w:line="240" w:lineRule="auto"/>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MCCB có In = 50 ÷ 100 A</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u w:val="single"/>
              </w:rPr>
              <w:t>&gt;</w:t>
            </w:r>
            <w:r w:rsidRPr="00026045">
              <w:rPr>
                <w:rFonts w:ascii="Times New Roman" w:eastAsia="Times New Roman" w:hAnsi="Times New Roman" w:cs="Times New Roman"/>
                <w:sz w:val="24"/>
                <w:szCs w:val="24"/>
              </w:rPr>
              <w:t xml:space="preserve"> 25</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u w:val="single"/>
              </w:rPr>
            </w:pPr>
          </w:p>
        </w:tc>
      </w:tr>
      <w:tr w:rsidR="00026045" w:rsidRPr="00026045" w:rsidTr="00026045">
        <w:trPr>
          <w:trHeight w:val="283"/>
        </w:trPr>
        <w:tc>
          <w:tcPr>
            <w:tcW w:w="282" w:type="pct"/>
            <w:vAlign w:val="center"/>
          </w:tcPr>
          <w:p w:rsidR="00026045" w:rsidRPr="00026045" w:rsidRDefault="00026045" w:rsidP="00026045">
            <w:pPr>
              <w:spacing w:before="100" w:after="100" w:line="240" w:lineRule="auto"/>
              <w:ind w:left="-50"/>
              <w:jc w:val="center"/>
              <w:rPr>
                <w:rFonts w:ascii="Times New Roman" w:eastAsia="Arial" w:hAnsi="Times New Roman" w:cs="Times New Roman"/>
                <w:sz w:val="24"/>
                <w:szCs w:val="24"/>
              </w:rPr>
            </w:pPr>
            <w:r w:rsidRPr="00026045">
              <w:rPr>
                <w:rFonts w:ascii="Times New Roman" w:eastAsia="Arial" w:hAnsi="Times New Roman" w:cs="Times New Roman"/>
                <w:sz w:val="24"/>
                <w:szCs w:val="24"/>
              </w:rPr>
              <w:t>15.2</w:t>
            </w:r>
          </w:p>
        </w:tc>
        <w:tc>
          <w:tcPr>
            <w:tcW w:w="1388" w:type="pct"/>
            <w:vAlign w:val="center"/>
          </w:tcPr>
          <w:p w:rsidR="00026045" w:rsidRPr="00026045" w:rsidRDefault="00026045" w:rsidP="00026045">
            <w:pPr>
              <w:spacing w:before="100" w:after="100" w:line="240" w:lineRule="auto"/>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MCCB có In = 125 ÷ 315 A</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u w:val="single"/>
              </w:rPr>
              <w:t>&gt;</w:t>
            </w:r>
            <w:r w:rsidRPr="00026045">
              <w:rPr>
                <w:rFonts w:ascii="Times New Roman" w:eastAsia="Times New Roman" w:hAnsi="Times New Roman" w:cs="Times New Roman"/>
                <w:sz w:val="24"/>
                <w:szCs w:val="24"/>
              </w:rPr>
              <w:t xml:space="preserve"> 36</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u w:val="single"/>
              </w:rPr>
            </w:pPr>
          </w:p>
        </w:tc>
      </w:tr>
      <w:tr w:rsidR="00026045" w:rsidRPr="00026045" w:rsidTr="00026045">
        <w:trPr>
          <w:trHeight w:val="283"/>
        </w:trPr>
        <w:tc>
          <w:tcPr>
            <w:tcW w:w="282" w:type="pct"/>
            <w:vAlign w:val="center"/>
          </w:tcPr>
          <w:p w:rsidR="00026045" w:rsidRPr="00026045" w:rsidRDefault="00026045" w:rsidP="00026045">
            <w:pPr>
              <w:spacing w:before="100" w:after="100" w:line="240" w:lineRule="auto"/>
              <w:ind w:left="-50"/>
              <w:jc w:val="center"/>
              <w:rPr>
                <w:rFonts w:ascii="Times New Roman" w:eastAsia="Arial" w:hAnsi="Times New Roman" w:cs="Times New Roman"/>
                <w:sz w:val="24"/>
                <w:szCs w:val="24"/>
              </w:rPr>
            </w:pPr>
            <w:r w:rsidRPr="00026045">
              <w:rPr>
                <w:rFonts w:ascii="Times New Roman" w:eastAsia="Arial" w:hAnsi="Times New Roman" w:cs="Times New Roman"/>
                <w:sz w:val="24"/>
                <w:szCs w:val="24"/>
              </w:rPr>
              <w:t>15.3</w:t>
            </w:r>
          </w:p>
        </w:tc>
        <w:tc>
          <w:tcPr>
            <w:tcW w:w="1388" w:type="pct"/>
            <w:vAlign w:val="center"/>
          </w:tcPr>
          <w:p w:rsidR="00026045" w:rsidRPr="00026045" w:rsidRDefault="00026045" w:rsidP="00026045">
            <w:pPr>
              <w:spacing w:before="100" w:after="100" w:line="240" w:lineRule="auto"/>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MCCB có In = 320 ÷ 800 A</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u w:val="single"/>
              </w:rPr>
              <w:t>&gt;</w:t>
            </w:r>
            <w:r w:rsidRPr="00026045">
              <w:rPr>
                <w:rFonts w:ascii="Times New Roman" w:eastAsia="Times New Roman" w:hAnsi="Times New Roman" w:cs="Times New Roman"/>
                <w:sz w:val="24"/>
                <w:szCs w:val="24"/>
              </w:rPr>
              <w:t xml:space="preserve"> 50</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u w:val="single"/>
              </w:rPr>
            </w:pPr>
          </w:p>
        </w:tc>
      </w:tr>
      <w:tr w:rsidR="00026045" w:rsidRPr="00026045" w:rsidTr="00026045">
        <w:trPr>
          <w:trHeight w:val="283"/>
        </w:trPr>
        <w:tc>
          <w:tcPr>
            <w:tcW w:w="282" w:type="pct"/>
            <w:vAlign w:val="center"/>
          </w:tcPr>
          <w:p w:rsidR="00026045" w:rsidRPr="00026045" w:rsidRDefault="00026045" w:rsidP="00026045">
            <w:pPr>
              <w:spacing w:before="100" w:after="100" w:line="240" w:lineRule="auto"/>
              <w:ind w:left="-50"/>
              <w:jc w:val="center"/>
              <w:rPr>
                <w:rFonts w:ascii="Times New Roman" w:eastAsia="Arial" w:hAnsi="Times New Roman" w:cs="Times New Roman"/>
                <w:sz w:val="24"/>
                <w:szCs w:val="24"/>
              </w:rPr>
            </w:pPr>
            <w:r w:rsidRPr="00026045">
              <w:rPr>
                <w:rFonts w:ascii="Times New Roman" w:eastAsia="Arial" w:hAnsi="Times New Roman" w:cs="Times New Roman"/>
                <w:sz w:val="24"/>
                <w:szCs w:val="24"/>
              </w:rPr>
              <w:lastRenderedPageBreak/>
              <w:t>15.4</w:t>
            </w:r>
          </w:p>
        </w:tc>
        <w:tc>
          <w:tcPr>
            <w:tcW w:w="1388" w:type="pct"/>
            <w:vAlign w:val="center"/>
          </w:tcPr>
          <w:p w:rsidR="00026045" w:rsidRPr="00026045" w:rsidRDefault="00026045" w:rsidP="00026045">
            <w:pPr>
              <w:spacing w:before="100" w:after="100" w:line="240" w:lineRule="auto"/>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 xml:space="preserve">MCCB có In </w:t>
            </w:r>
            <w:r w:rsidRPr="00026045">
              <w:rPr>
                <w:rFonts w:ascii="Times New Roman" w:eastAsia="Times New Roman" w:hAnsi="Times New Roman" w:cs="Times New Roman"/>
                <w:sz w:val="24"/>
                <w:szCs w:val="24"/>
                <w:u w:val="single"/>
              </w:rPr>
              <w:t>&gt;</w:t>
            </w:r>
            <w:r w:rsidRPr="00026045">
              <w:rPr>
                <w:rFonts w:ascii="Times New Roman" w:eastAsia="Times New Roman" w:hAnsi="Times New Roman" w:cs="Times New Roman"/>
                <w:sz w:val="24"/>
                <w:szCs w:val="24"/>
              </w:rPr>
              <w:t xml:space="preserve"> 1.000 A</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u w:val="single"/>
              </w:rPr>
              <w:t>&gt;</w:t>
            </w:r>
            <w:r w:rsidRPr="00026045">
              <w:rPr>
                <w:rFonts w:ascii="Times New Roman" w:eastAsia="Times New Roman" w:hAnsi="Times New Roman" w:cs="Times New Roman"/>
                <w:sz w:val="24"/>
                <w:szCs w:val="24"/>
              </w:rPr>
              <w:t xml:space="preserve"> 65</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u w:val="single"/>
              </w:rPr>
            </w:pPr>
          </w:p>
        </w:tc>
      </w:tr>
      <w:tr w:rsidR="00026045" w:rsidRPr="00026045" w:rsidTr="00026045">
        <w:trPr>
          <w:trHeight w:val="283"/>
        </w:trPr>
        <w:tc>
          <w:tcPr>
            <w:tcW w:w="282" w:type="pct"/>
            <w:vAlign w:val="center"/>
          </w:tcPr>
          <w:p w:rsidR="00026045" w:rsidRPr="00026045" w:rsidRDefault="00026045"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rPr>
            </w:pPr>
            <w:r w:rsidRPr="00026045">
              <w:rPr>
                <w:rFonts w:ascii="Times New Roman" w:eastAsia="Times New Roman" w:hAnsi="Times New Roman" w:cs="Times New Roman"/>
                <w:sz w:val="24"/>
                <w:szCs w:val="24"/>
              </w:rPr>
              <w:t>Khả năng cắt dòng ngắn mạch làm việc định mức (Ics) ở điện áp định mức</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z w:val="24"/>
                <w:szCs w:val="24"/>
                <w:lang w:val="vi-VN"/>
              </w:rPr>
            </w:pPr>
            <w:r w:rsidRPr="00026045">
              <w:rPr>
                <w:rFonts w:ascii="Times New Roman" w:eastAsia="Times New Roman" w:hAnsi="Times New Roman" w:cs="Times New Roman"/>
                <w:sz w:val="24"/>
                <w:szCs w:val="24"/>
                <w:lang w:val="vi-VN"/>
              </w:rPr>
              <w:t>kA</w:t>
            </w: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Ics = 100% Icu</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p>
        </w:tc>
      </w:tr>
      <w:tr w:rsidR="00026045" w:rsidRPr="00026045" w:rsidTr="00026045">
        <w:trPr>
          <w:trHeight w:val="283"/>
        </w:trPr>
        <w:tc>
          <w:tcPr>
            <w:tcW w:w="282" w:type="pct"/>
            <w:vAlign w:val="center"/>
          </w:tcPr>
          <w:p w:rsidR="00026045" w:rsidRPr="00026045" w:rsidRDefault="00026045"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rPr>
            </w:pPr>
            <w:r w:rsidRPr="00026045">
              <w:rPr>
                <w:rFonts w:ascii="Times New Roman" w:eastAsia="Arial" w:hAnsi="Times New Roman" w:cs="Times New Roman"/>
                <w:sz w:val="24"/>
                <w:szCs w:val="24"/>
              </w:rPr>
              <w:t>Số lần thao tác không cần bảo trì (độ bền cơ/điện) tối thiểu:</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Lần</w:t>
            </w: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(Không tải/có tải ở dòng       định mức)</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p>
        </w:tc>
      </w:tr>
      <w:tr w:rsidR="00026045" w:rsidRPr="00026045" w:rsidTr="00026045">
        <w:trPr>
          <w:trHeight w:val="283"/>
        </w:trPr>
        <w:tc>
          <w:tcPr>
            <w:tcW w:w="282" w:type="pct"/>
            <w:vAlign w:val="center"/>
          </w:tcPr>
          <w:p w:rsidR="00026045" w:rsidRPr="00026045" w:rsidRDefault="00026045" w:rsidP="00026045">
            <w:pPr>
              <w:spacing w:before="100" w:after="100" w:line="240" w:lineRule="auto"/>
              <w:jc w:val="center"/>
              <w:rPr>
                <w:rFonts w:ascii="Times New Roman" w:eastAsia="Arial" w:hAnsi="Times New Roman" w:cs="Times New Roman"/>
                <w:sz w:val="24"/>
                <w:szCs w:val="24"/>
              </w:rPr>
            </w:pPr>
            <w:r w:rsidRPr="00026045">
              <w:rPr>
                <w:rFonts w:ascii="Times New Roman" w:eastAsia="Arial" w:hAnsi="Times New Roman" w:cs="Times New Roman"/>
                <w:sz w:val="24"/>
                <w:szCs w:val="24"/>
              </w:rPr>
              <w:t>17.1</w:t>
            </w: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rPr>
            </w:pPr>
            <w:r w:rsidRPr="00026045">
              <w:rPr>
                <w:rFonts w:ascii="Times New Roman" w:eastAsia="Times New Roman" w:hAnsi="Times New Roman" w:cs="Times New Roman"/>
                <w:sz w:val="24"/>
                <w:szCs w:val="24"/>
              </w:rPr>
              <w:t>MCCB có In = 50 ÷ 100 A</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8.500/1.500</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p>
        </w:tc>
      </w:tr>
      <w:tr w:rsidR="00026045" w:rsidRPr="00026045" w:rsidTr="00026045">
        <w:trPr>
          <w:trHeight w:val="283"/>
        </w:trPr>
        <w:tc>
          <w:tcPr>
            <w:tcW w:w="282" w:type="pct"/>
            <w:vAlign w:val="center"/>
          </w:tcPr>
          <w:p w:rsidR="00026045" w:rsidRPr="00026045" w:rsidRDefault="00026045" w:rsidP="00026045">
            <w:pPr>
              <w:spacing w:before="100" w:after="100" w:line="240" w:lineRule="auto"/>
              <w:jc w:val="center"/>
              <w:rPr>
                <w:rFonts w:ascii="Times New Roman" w:eastAsia="Arial" w:hAnsi="Times New Roman" w:cs="Times New Roman"/>
                <w:sz w:val="24"/>
                <w:szCs w:val="24"/>
                <w:lang w:val="vi-VN"/>
              </w:rPr>
            </w:pPr>
            <w:r w:rsidRPr="00026045">
              <w:rPr>
                <w:rFonts w:ascii="Times New Roman" w:eastAsia="Arial" w:hAnsi="Times New Roman" w:cs="Times New Roman"/>
                <w:sz w:val="24"/>
                <w:szCs w:val="24"/>
              </w:rPr>
              <w:t>17.2</w:t>
            </w: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rPr>
            </w:pPr>
            <w:r w:rsidRPr="00026045">
              <w:rPr>
                <w:rFonts w:ascii="Times New Roman" w:eastAsia="Times New Roman" w:hAnsi="Times New Roman" w:cs="Times New Roman"/>
                <w:sz w:val="24"/>
                <w:szCs w:val="24"/>
              </w:rPr>
              <w:t>MCCB có In = 125 ÷ 315 A</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7.000 /1.000</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p>
        </w:tc>
      </w:tr>
      <w:tr w:rsidR="00026045" w:rsidRPr="00026045" w:rsidTr="00026045">
        <w:trPr>
          <w:trHeight w:val="283"/>
        </w:trPr>
        <w:tc>
          <w:tcPr>
            <w:tcW w:w="282" w:type="pct"/>
            <w:vAlign w:val="center"/>
          </w:tcPr>
          <w:p w:rsidR="00026045" w:rsidRPr="00026045" w:rsidRDefault="00026045" w:rsidP="00026045">
            <w:pPr>
              <w:spacing w:before="100" w:after="100" w:line="240" w:lineRule="auto"/>
              <w:jc w:val="center"/>
              <w:rPr>
                <w:rFonts w:ascii="Times New Roman" w:eastAsia="Arial" w:hAnsi="Times New Roman" w:cs="Times New Roman"/>
                <w:sz w:val="24"/>
                <w:szCs w:val="24"/>
                <w:lang w:val="vi-VN"/>
              </w:rPr>
            </w:pPr>
            <w:r w:rsidRPr="00026045">
              <w:rPr>
                <w:rFonts w:ascii="Times New Roman" w:eastAsia="Arial" w:hAnsi="Times New Roman" w:cs="Times New Roman"/>
                <w:sz w:val="24"/>
                <w:szCs w:val="24"/>
              </w:rPr>
              <w:t>17.3</w:t>
            </w: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rPr>
            </w:pPr>
            <w:r w:rsidRPr="00026045">
              <w:rPr>
                <w:rFonts w:ascii="Times New Roman" w:eastAsia="Times New Roman" w:hAnsi="Times New Roman" w:cs="Times New Roman"/>
                <w:sz w:val="24"/>
                <w:szCs w:val="24"/>
              </w:rPr>
              <w:t>MCCB có In = 320 ÷ 630 A</w:t>
            </w:r>
          </w:p>
        </w:tc>
        <w:tc>
          <w:tcPr>
            <w:tcW w:w="446" w:type="pct"/>
          </w:tcPr>
          <w:p w:rsidR="00026045" w:rsidRPr="00026045" w:rsidRDefault="00026045" w:rsidP="00026045">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4.000/1.000</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p>
        </w:tc>
      </w:tr>
      <w:tr w:rsidR="00026045" w:rsidRPr="00026045" w:rsidTr="00026045">
        <w:trPr>
          <w:trHeight w:val="283"/>
        </w:trPr>
        <w:tc>
          <w:tcPr>
            <w:tcW w:w="282" w:type="pct"/>
            <w:vAlign w:val="center"/>
          </w:tcPr>
          <w:p w:rsidR="00026045" w:rsidRPr="00026045" w:rsidRDefault="00026045" w:rsidP="00026045">
            <w:pPr>
              <w:spacing w:before="100" w:after="100" w:line="240" w:lineRule="auto"/>
              <w:jc w:val="center"/>
              <w:rPr>
                <w:rFonts w:ascii="Times New Roman" w:eastAsia="Arial" w:hAnsi="Times New Roman" w:cs="Times New Roman"/>
                <w:sz w:val="24"/>
                <w:szCs w:val="24"/>
                <w:lang w:val="vi-VN"/>
              </w:rPr>
            </w:pPr>
            <w:r w:rsidRPr="00026045">
              <w:rPr>
                <w:rFonts w:ascii="Times New Roman" w:eastAsia="Arial" w:hAnsi="Times New Roman" w:cs="Times New Roman"/>
                <w:sz w:val="24"/>
                <w:szCs w:val="24"/>
              </w:rPr>
              <w:t>17.4</w:t>
            </w: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rPr>
            </w:pPr>
            <w:r w:rsidRPr="00026045">
              <w:rPr>
                <w:rFonts w:ascii="Times New Roman" w:eastAsia="Times New Roman" w:hAnsi="Times New Roman" w:cs="Times New Roman"/>
                <w:sz w:val="24"/>
                <w:szCs w:val="24"/>
              </w:rPr>
              <w:t xml:space="preserve">MCCB có 630 &lt; In </w:t>
            </w:r>
            <w:r w:rsidRPr="00026045">
              <w:rPr>
                <w:rFonts w:ascii="Times New Roman" w:eastAsia="Times New Roman" w:hAnsi="Times New Roman" w:cs="Times New Roman"/>
                <w:sz w:val="24"/>
                <w:szCs w:val="24"/>
                <w:u w:val="single"/>
              </w:rPr>
              <w:t>&lt;</w:t>
            </w:r>
            <w:r w:rsidRPr="00026045">
              <w:rPr>
                <w:rFonts w:ascii="Times New Roman" w:eastAsia="Times New Roman" w:hAnsi="Times New Roman" w:cs="Times New Roman"/>
                <w:sz w:val="24"/>
                <w:szCs w:val="24"/>
              </w:rPr>
              <w:t xml:space="preserve"> 2.500 A</w:t>
            </w:r>
          </w:p>
        </w:tc>
        <w:tc>
          <w:tcPr>
            <w:tcW w:w="446" w:type="pct"/>
          </w:tcPr>
          <w:p w:rsidR="00026045" w:rsidRPr="00026045" w:rsidRDefault="00026045" w:rsidP="00026045">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2.500/500</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p>
        </w:tc>
      </w:tr>
      <w:tr w:rsidR="00026045" w:rsidRPr="00026045" w:rsidTr="00026045">
        <w:trPr>
          <w:trHeight w:val="283"/>
        </w:trPr>
        <w:tc>
          <w:tcPr>
            <w:tcW w:w="282" w:type="pct"/>
            <w:vAlign w:val="center"/>
          </w:tcPr>
          <w:p w:rsidR="00026045" w:rsidRPr="00026045" w:rsidRDefault="00026045" w:rsidP="00026045">
            <w:pPr>
              <w:spacing w:before="100" w:after="100" w:line="240" w:lineRule="auto"/>
              <w:jc w:val="center"/>
              <w:rPr>
                <w:rFonts w:ascii="Times New Roman" w:eastAsia="Arial" w:hAnsi="Times New Roman" w:cs="Times New Roman"/>
                <w:sz w:val="24"/>
                <w:szCs w:val="24"/>
                <w:lang w:val="vi-VN"/>
              </w:rPr>
            </w:pPr>
            <w:r w:rsidRPr="00026045">
              <w:rPr>
                <w:rFonts w:ascii="Times New Roman" w:eastAsia="Arial" w:hAnsi="Times New Roman" w:cs="Times New Roman"/>
                <w:sz w:val="24"/>
                <w:szCs w:val="24"/>
              </w:rPr>
              <w:t>17.5</w:t>
            </w: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rPr>
            </w:pPr>
            <w:r w:rsidRPr="00026045">
              <w:rPr>
                <w:rFonts w:ascii="Times New Roman" w:eastAsia="Times New Roman" w:hAnsi="Times New Roman" w:cs="Times New Roman"/>
                <w:sz w:val="24"/>
                <w:szCs w:val="24"/>
              </w:rPr>
              <w:t xml:space="preserve">MCCB có In </w:t>
            </w:r>
            <w:r w:rsidRPr="00026045">
              <w:rPr>
                <w:rFonts w:ascii="Times New Roman" w:eastAsia="Times New Roman" w:hAnsi="Times New Roman" w:cs="Times New Roman"/>
                <w:sz w:val="24"/>
                <w:szCs w:val="24"/>
                <w:u w:val="single"/>
              </w:rPr>
              <w:t>&gt;</w:t>
            </w:r>
            <w:r w:rsidRPr="00026045">
              <w:rPr>
                <w:rFonts w:ascii="Times New Roman" w:eastAsia="Times New Roman" w:hAnsi="Times New Roman" w:cs="Times New Roman"/>
                <w:sz w:val="24"/>
                <w:szCs w:val="24"/>
              </w:rPr>
              <w:t xml:space="preserve"> 2.500 A</w:t>
            </w:r>
          </w:p>
        </w:tc>
        <w:tc>
          <w:tcPr>
            <w:tcW w:w="446" w:type="pct"/>
          </w:tcPr>
          <w:p w:rsidR="00026045" w:rsidRPr="00026045" w:rsidRDefault="00026045" w:rsidP="00026045">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1.500/500</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p>
        </w:tc>
      </w:tr>
      <w:tr w:rsidR="00026045" w:rsidRPr="00026045" w:rsidTr="00026045">
        <w:trPr>
          <w:trHeight w:val="283"/>
        </w:trPr>
        <w:tc>
          <w:tcPr>
            <w:tcW w:w="282" w:type="pct"/>
            <w:vAlign w:val="center"/>
          </w:tcPr>
          <w:p w:rsidR="00026045" w:rsidRPr="00026045" w:rsidRDefault="00026045"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lang w:val="vi-VN"/>
              </w:rPr>
            </w:pPr>
            <w:r w:rsidRPr="00026045">
              <w:rPr>
                <w:rFonts w:ascii="Times New Roman" w:eastAsia="Arial" w:hAnsi="Times New Roman" w:cs="Times New Roman"/>
                <w:sz w:val="24"/>
                <w:szCs w:val="24"/>
              </w:rPr>
              <w:t xml:space="preserve">Phụ kiện đi kèm: </w:t>
            </w:r>
            <w:r w:rsidRPr="00026045">
              <w:rPr>
                <w:rFonts w:ascii="Times New Roman" w:eastAsia="Arial" w:hAnsi="Times New Roman" w:cs="Times New Roman"/>
                <w:sz w:val="24"/>
                <w:szCs w:val="24"/>
                <w:lang w:val="vi-VN"/>
              </w:rPr>
              <w:t xml:space="preserve"> </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lang w:val="vi-VN"/>
              </w:rPr>
            </w:pP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lang w:val="vi-VN"/>
              </w:rPr>
            </w:pPr>
          </w:p>
        </w:tc>
      </w:tr>
      <w:tr w:rsidR="00026045" w:rsidRPr="00026045" w:rsidTr="00026045">
        <w:trPr>
          <w:trHeight w:val="283"/>
        </w:trPr>
        <w:tc>
          <w:tcPr>
            <w:tcW w:w="282" w:type="pct"/>
            <w:vAlign w:val="center"/>
          </w:tcPr>
          <w:p w:rsidR="00026045" w:rsidRPr="00026045" w:rsidRDefault="00026045" w:rsidP="00026045">
            <w:pPr>
              <w:spacing w:before="100" w:after="100" w:line="240" w:lineRule="auto"/>
              <w:jc w:val="center"/>
              <w:rPr>
                <w:rFonts w:ascii="Times New Roman" w:eastAsia="Arial" w:hAnsi="Times New Roman" w:cs="Times New Roman"/>
                <w:sz w:val="24"/>
                <w:szCs w:val="24"/>
                <w:lang w:val="vi-VN"/>
              </w:rPr>
            </w:pPr>
            <w:r w:rsidRPr="00026045">
              <w:rPr>
                <w:rFonts w:ascii="Times New Roman" w:eastAsia="Arial" w:hAnsi="Times New Roman" w:cs="Times New Roman"/>
                <w:sz w:val="24"/>
                <w:szCs w:val="24"/>
                <w:lang w:val="vi-VN"/>
              </w:rPr>
              <w:t>1</w:t>
            </w:r>
            <w:r w:rsidRPr="00026045">
              <w:rPr>
                <w:rFonts w:ascii="Times New Roman" w:eastAsia="Arial" w:hAnsi="Times New Roman" w:cs="Times New Roman"/>
                <w:sz w:val="24"/>
                <w:szCs w:val="24"/>
              </w:rPr>
              <w:t>8</w:t>
            </w:r>
            <w:r w:rsidRPr="00026045">
              <w:rPr>
                <w:rFonts w:ascii="Times New Roman" w:eastAsia="Arial" w:hAnsi="Times New Roman" w:cs="Times New Roman"/>
                <w:sz w:val="24"/>
                <w:szCs w:val="24"/>
                <w:lang w:val="vi-VN"/>
              </w:rPr>
              <w:t>.1</w:t>
            </w: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rPr>
            </w:pPr>
            <w:r w:rsidRPr="00026045">
              <w:rPr>
                <w:rFonts w:ascii="Times New Roman" w:eastAsia="Arial" w:hAnsi="Times New Roman" w:cs="Times New Roman"/>
                <w:sz w:val="24"/>
                <w:szCs w:val="24"/>
              </w:rPr>
              <w:t>Đầu cực loại bu lông hoặc đinh ốc</w:t>
            </w:r>
          </w:p>
        </w:tc>
        <w:tc>
          <w:tcPr>
            <w:tcW w:w="446" w:type="pct"/>
            <w:vAlign w:val="center"/>
          </w:tcPr>
          <w:p w:rsidR="00026045" w:rsidRPr="00026045" w:rsidRDefault="00026045" w:rsidP="00026045">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Bao gồm</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p>
        </w:tc>
      </w:tr>
      <w:tr w:rsidR="00026045" w:rsidRPr="00026045" w:rsidTr="00026045">
        <w:trPr>
          <w:trHeight w:val="283"/>
        </w:trPr>
        <w:tc>
          <w:tcPr>
            <w:tcW w:w="282" w:type="pct"/>
            <w:vAlign w:val="center"/>
          </w:tcPr>
          <w:p w:rsidR="00026045" w:rsidRPr="00026045" w:rsidRDefault="00026045" w:rsidP="00026045">
            <w:pPr>
              <w:spacing w:before="100" w:after="100" w:line="240" w:lineRule="auto"/>
              <w:jc w:val="center"/>
              <w:rPr>
                <w:rFonts w:ascii="Times New Roman" w:eastAsia="Arial" w:hAnsi="Times New Roman" w:cs="Times New Roman"/>
                <w:sz w:val="24"/>
                <w:szCs w:val="24"/>
              </w:rPr>
            </w:pPr>
            <w:r w:rsidRPr="00026045">
              <w:rPr>
                <w:rFonts w:ascii="Times New Roman" w:eastAsia="Arial" w:hAnsi="Times New Roman" w:cs="Times New Roman"/>
                <w:sz w:val="24"/>
                <w:szCs w:val="24"/>
              </w:rPr>
              <w:t>18.2</w:t>
            </w: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rPr>
            </w:pPr>
            <w:r w:rsidRPr="00026045">
              <w:rPr>
                <w:rFonts w:ascii="Times New Roman" w:eastAsia="Arial" w:hAnsi="Times New Roman" w:cs="Times New Roman"/>
                <w:sz w:val="24"/>
                <w:szCs w:val="24"/>
              </w:rPr>
              <w:t>Nút nhấn cắt khẩn cấp màu đỏ</w:t>
            </w:r>
          </w:p>
        </w:tc>
        <w:tc>
          <w:tcPr>
            <w:tcW w:w="446" w:type="pct"/>
            <w:vAlign w:val="center"/>
          </w:tcPr>
          <w:p w:rsidR="00026045" w:rsidRPr="00026045" w:rsidRDefault="00026045" w:rsidP="00026045">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Bao gồm</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p>
        </w:tc>
      </w:tr>
      <w:tr w:rsidR="00026045" w:rsidRPr="00026045" w:rsidTr="00026045">
        <w:trPr>
          <w:trHeight w:val="594"/>
        </w:trPr>
        <w:tc>
          <w:tcPr>
            <w:tcW w:w="282" w:type="pct"/>
            <w:vMerge w:val="restart"/>
            <w:vAlign w:val="center"/>
          </w:tcPr>
          <w:p w:rsidR="00026045" w:rsidRPr="00026045" w:rsidRDefault="00026045" w:rsidP="00026045">
            <w:pPr>
              <w:spacing w:before="100" w:after="100" w:line="240" w:lineRule="auto"/>
              <w:jc w:val="center"/>
              <w:rPr>
                <w:rFonts w:ascii="Times New Roman" w:eastAsia="Arial" w:hAnsi="Times New Roman" w:cs="Times New Roman"/>
                <w:sz w:val="24"/>
                <w:szCs w:val="24"/>
              </w:rPr>
            </w:pPr>
            <w:r w:rsidRPr="00026045">
              <w:rPr>
                <w:rFonts w:ascii="Times New Roman" w:eastAsia="Arial" w:hAnsi="Times New Roman" w:cs="Times New Roman"/>
                <w:sz w:val="24"/>
                <w:szCs w:val="24"/>
              </w:rPr>
              <w:t>18.3</w:t>
            </w:r>
          </w:p>
        </w:tc>
        <w:tc>
          <w:tcPr>
            <w:tcW w:w="1388" w:type="pct"/>
            <w:vMerge w:val="restart"/>
            <w:vAlign w:val="center"/>
          </w:tcPr>
          <w:p w:rsidR="00026045" w:rsidRPr="00026045" w:rsidRDefault="00026045" w:rsidP="00026045">
            <w:pPr>
              <w:spacing w:before="100" w:after="100" w:line="240" w:lineRule="auto"/>
              <w:jc w:val="both"/>
              <w:rPr>
                <w:rFonts w:ascii="Times New Roman" w:eastAsia="Arial" w:hAnsi="Times New Roman" w:cs="Times New Roman"/>
                <w:sz w:val="24"/>
                <w:szCs w:val="24"/>
              </w:rPr>
            </w:pPr>
            <w:r w:rsidRPr="00026045">
              <w:rPr>
                <w:rFonts w:ascii="Times New Roman" w:eastAsia="Arial" w:hAnsi="Times New Roman" w:cs="Times New Roman"/>
                <w:sz w:val="24"/>
                <w:szCs w:val="24"/>
              </w:rPr>
              <w:t>Thanh nối dài và mở rộng đầu cực đấu nối bằng đồng mạ thiếc (spreaders) (tùy chọn theo nhu cầu thiết kế)</w:t>
            </w:r>
          </w:p>
        </w:tc>
        <w:tc>
          <w:tcPr>
            <w:tcW w:w="446" w:type="pct"/>
            <w:vAlign w:val="center"/>
          </w:tcPr>
          <w:p w:rsidR="00026045" w:rsidRPr="00026045" w:rsidRDefault="00026045" w:rsidP="00026045">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06 miếng</w:t>
            </w:r>
          </w:p>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(Đối với MCCB 3 cực)</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p>
        </w:tc>
      </w:tr>
      <w:tr w:rsidR="00026045" w:rsidRPr="00026045" w:rsidTr="00026045">
        <w:trPr>
          <w:trHeight w:val="283"/>
        </w:trPr>
        <w:tc>
          <w:tcPr>
            <w:tcW w:w="282" w:type="pct"/>
            <w:vMerge/>
            <w:vAlign w:val="center"/>
          </w:tcPr>
          <w:p w:rsidR="00026045" w:rsidRPr="00026045" w:rsidRDefault="00026045" w:rsidP="00026045">
            <w:pPr>
              <w:spacing w:before="100" w:after="100" w:line="240" w:lineRule="auto"/>
              <w:jc w:val="center"/>
              <w:rPr>
                <w:rFonts w:ascii="Times New Roman" w:eastAsia="Arial" w:hAnsi="Times New Roman" w:cs="Times New Roman"/>
                <w:sz w:val="24"/>
                <w:szCs w:val="24"/>
              </w:rPr>
            </w:pPr>
          </w:p>
        </w:tc>
        <w:tc>
          <w:tcPr>
            <w:tcW w:w="1388" w:type="pct"/>
            <w:vMerge/>
            <w:vAlign w:val="center"/>
          </w:tcPr>
          <w:p w:rsidR="00026045" w:rsidRPr="00026045" w:rsidRDefault="00026045" w:rsidP="00026045">
            <w:pPr>
              <w:spacing w:before="100" w:after="100" w:line="240" w:lineRule="auto"/>
              <w:jc w:val="both"/>
              <w:rPr>
                <w:rFonts w:ascii="Times New Roman" w:eastAsia="Arial" w:hAnsi="Times New Roman" w:cs="Times New Roman"/>
                <w:sz w:val="24"/>
                <w:szCs w:val="24"/>
              </w:rPr>
            </w:pPr>
          </w:p>
        </w:tc>
        <w:tc>
          <w:tcPr>
            <w:tcW w:w="446" w:type="pct"/>
            <w:vAlign w:val="center"/>
          </w:tcPr>
          <w:p w:rsidR="00026045" w:rsidRPr="00026045" w:rsidRDefault="00026045" w:rsidP="00026045">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04 miếng</w:t>
            </w:r>
          </w:p>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(Đối với MCCB 2 cực)</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p>
        </w:tc>
      </w:tr>
      <w:tr w:rsidR="00026045" w:rsidRPr="00026045" w:rsidTr="00026045">
        <w:trPr>
          <w:trHeight w:val="283"/>
        </w:trPr>
        <w:tc>
          <w:tcPr>
            <w:tcW w:w="282" w:type="pct"/>
            <w:vMerge w:val="restart"/>
            <w:vAlign w:val="center"/>
          </w:tcPr>
          <w:p w:rsidR="00026045" w:rsidRPr="00026045" w:rsidRDefault="00026045" w:rsidP="00026045">
            <w:pPr>
              <w:spacing w:before="100" w:after="100" w:line="240" w:lineRule="auto"/>
              <w:jc w:val="center"/>
              <w:rPr>
                <w:rFonts w:ascii="Times New Roman" w:eastAsia="Arial" w:hAnsi="Times New Roman" w:cs="Times New Roman"/>
                <w:sz w:val="24"/>
                <w:szCs w:val="24"/>
              </w:rPr>
            </w:pPr>
            <w:r w:rsidRPr="00026045">
              <w:rPr>
                <w:rFonts w:ascii="Times New Roman" w:eastAsia="Arial" w:hAnsi="Times New Roman" w:cs="Times New Roman"/>
                <w:sz w:val="24"/>
                <w:szCs w:val="24"/>
              </w:rPr>
              <w:t>18.4</w:t>
            </w:r>
          </w:p>
        </w:tc>
        <w:tc>
          <w:tcPr>
            <w:tcW w:w="1388" w:type="pct"/>
            <w:vMerge w:val="restart"/>
            <w:vAlign w:val="center"/>
          </w:tcPr>
          <w:p w:rsidR="00026045" w:rsidRPr="00026045" w:rsidRDefault="00026045" w:rsidP="00026045">
            <w:pPr>
              <w:spacing w:before="100" w:after="100" w:line="240" w:lineRule="auto"/>
              <w:jc w:val="both"/>
              <w:rPr>
                <w:rFonts w:ascii="Times New Roman" w:eastAsia="Arial" w:hAnsi="Times New Roman" w:cs="Times New Roman"/>
                <w:sz w:val="24"/>
                <w:szCs w:val="24"/>
              </w:rPr>
            </w:pPr>
            <w:r w:rsidRPr="00026045">
              <w:rPr>
                <w:rFonts w:ascii="Times New Roman" w:eastAsia="Arial" w:hAnsi="Times New Roman" w:cs="Times New Roman"/>
                <w:sz w:val="24"/>
                <w:szCs w:val="24"/>
              </w:rPr>
              <w:t>Vách ngăn cách điện giữa các pha (interphase barriers)</w:t>
            </w:r>
          </w:p>
        </w:tc>
        <w:tc>
          <w:tcPr>
            <w:tcW w:w="446" w:type="pct"/>
            <w:vAlign w:val="center"/>
          </w:tcPr>
          <w:p w:rsidR="00026045" w:rsidRPr="00026045" w:rsidRDefault="00026045" w:rsidP="00026045">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04 miếng</w:t>
            </w:r>
          </w:p>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(Đối với MCCB 3 cực)</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p>
        </w:tc>
      </w:tr>
      <w:tr w:rsidR="00026045" w:rsidRPr="00026045" w:rsidTr="00026045">
        <w:trPr>
          <w:trHeight w:val="283"/>
        </w:trPr>
        <w:tc>
          <w:tcPr>
            <w:tcW w:w="282" w:type="pct"/>
            <w:vMerge/>
            <w:vAlign w:val="center"/>
          </w:tcPr>
          <w:p w:rsidR="00026045" w:rsidRPr="00026045" w:rsidRDefault="00026045" w:rsidP="00026045">
            <w:pPr>
              <w:spacing w:before="100" w:after="100" w:line="240" w:lineRule="auto"/>
              <w:jc w:val="center"/>
              <w:rPr>
                <w:rFonts w:ascii="Times New Roman" w:eastAsia="Arial" w:hAnsi="Times New Roman" w:cs="Times New Roman"/>
                <w:sz w:val="24"/>
                <w:szCs w:val="24"/>
              </w:rPr>
            </w:pPr>
          </w:p>
        </w:tc>
        <w:tc>
          <w:tcPr>
            <w:tcW w:w="1388" w:type="pct"/>
            <w:vMerge/>
            <w:vAlign w:val="center"/>
          </w:tcPr>
          <w:p w:rsidR="00026045" w:rsidRPr="00026045" w:rsidRDefault="00026045" w:rsidP="00026045">
            <w:pPr>
              <w:spacing w:before="100" w:after="100" w:line="240" w:lineRule="auto"/>
              <w:jc w:val="both"/>
              <w:rPr>
                <w:rFonts w:ascii="Times New Roman" w:eastAsia="Arial" w:hAnsi="Times New Roman" w:cs="Times New Roman"/>
                <w:sz w:val="24"/>
                <w:szCs w:val="24"/>
              </w:rPr>
            </w:pPr>
          </w:p>
        </w:tc>
        <w:tc>
          <w:tcPr>
            <w:tcW w:w="446" w:type="pct"/>
            <w:vAlign w:val="center"/>
          </w:tcPr>
          <w:p w:rsidR="00026045" w:rsidRPr="00026045" w:rsidRDefault="00026045" w:rsidP="00026045">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02 miếng</w:t>
            </w:r>
          </w:p>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(Đối với MCCB 2 cực)</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p>
        </w:tc>
      </w:tr>
      <w:tr w:rsidR="00026045" w:rsidRPr="00026045" w:rsidTr="00026045">
        <w:trPr>
          <w:trHeight w:val="283"/>
        </w:trPr>
        <w:tc>
          <w:tcPr>
            <w:tcW w:w="282" w:type="pct"/>
            <w:vAlign w:val="center"/>
          </w:tcPr>
          <w:p w:rsidR="00026045" w:rsidRPr="00026045" w:rsidRDefault="00026045" w:rsidP="00026045">
            <w:pPr>
              <w:spacing w:before="100" w:after="100" w:line="240" w:lineRule="auto"/>
              <w:jc w:val="center"/>
              <w:rPr>
                <w:rFonts w:ascii="Times New Roman" w:eastAsia="Arial" w:hAnsi="Times New Roman" w:cs="Times New Roman"/>
                <w:sz w:val="24"/>
                <w:szCs w:val="24"/>
              </w:rPr>
            </w:pPr>
            <w:r w:rsidRPr="00026045">
              <w:rPr>
                <w:rFonts w:ascii="Times New Roman" w:eastAsia="Arial" w:hAnsi="Times New Roman" w:cs="Times New Roman"/>
                <w:sz w:val="24"/>
                <w:szCs w:val="24"/>
              </w:rPr>
              <w:t>18.5</w:t>
            </w:r>
          </w:p>
        </w:tc>
        <w:tc>
          <w:tcPr>
            <w:tcW w:w="1388" w:type="pct"/>
            <w:vAlign w:val="center"/>
          </w:tcPr>
          <w:p w:rsidR="00026045" w:rsidRPr="00026045" w:rsidRDefault="00026045" w:rsidP="00026045">
            <w:pPr>
              <w:spacing w:before="100" w:after="100" w:line="240" w:lineRule="auto"/>
              <w:jc w:val="both"/>
              <w:rPr>
                <w:rFonts w:ascii="Times New Roman" w:eastAsia="Arial" w:hAnsi="Times New Roman" w:cs="Times New Roman"/>
                <w:sz w:val="24"/>
                <w:szCs w:val="24"/>
              </w:rPr>
            </w:pPr>
            <w:r w:rsidRPr="00026045">
              <w:rPr>
                <w:rFonts w:ascii="Times New Roman" w:eastAsia="Times New Roman" w:hAnsi="Times New Roman" w:cs="Times New Roman"/>
                <w:sz w:val="24"/>
                <w:szCs w:val="24"/>
              </w:rPr>
              <w:t>Mạch phụ và mạch điều khiển phục vụ thao tác đóng cắt MCCB bằng điện</w:t>
            </w:r>
          </w:p>
        </w:tc>
        <w:tc>
          <w:tcPr>
            <w:tcW w:w="446" w:type="pct"/>
            <w:vAlign w:val="center"/>
          </w:tcPr>
          <w:p w:rsidR="00026045" w:rsidRPr="00026045" w:rsidRDefault="00026045" w:rsidP="00026045">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Arial" w:hAnsi="Times New Roman" w:cs="Times New Roman"/>
                <w:sz w:val="24"/>
                <w:szCs w:val="24"/>
              </w:rPr>
              <w:t>Tùy chọn việc trang bị theo yêu cầu thiết kế</w:t>
            </w:r>
          </w:p>
        </w:tc>
        <w:tc>
          <w:tcPr>
            <w:tcW w:w="1442" w:type="pct"/>
          </w:tcPr>
          <w:p w:rsidR="00026045" w:rsidRPr="00026045" w:rsidRDefault="00026045" w:rsidP="00026045">
            <w:pPr>
              <w:spacing w:before="100" w:after="100" w:line="240" w:lineRule="auto"/>
              <w:ind w:right="96"/>
              <w:jc w:val="center"/>
              <w:rPr>
                <w:rFonts w:ascii="Times New Roman" w:eastAsia="Arial" w:hAnsi="Times New Roman" w:cs="Times New Roman"/>
                <w:sz w:val="24"/>
                <w:szCs w:val="24"/>
              </w:rPr>
            </w:pPr>
          </w:p>
        </w:tc>
      </w:tr>
      <w:tr w:rsidR="00026045" w:rsidRPr="00026045" w:rsidTr="00026045">
        <w:trPr>
          <w:trHeight w:val="283"/>
        </w:trPr>
        <w:tc>
          <w:tcPr>
            <w:tcW w:w="282" w:type="pct"/>
            <w:vAlign w:val="center"/>
          </w:tcPr>
          <w:p w:rsidR="00026045" w:rsidRPr="00026045" w:rsidRDefault="00026045" w:rsidP="00C21F9F">
            <w:pPr>
              <w:numPr>
                <w:ilvl w:val="0"/>
                <w:numId w:val="134"/>
              </w:numPr>
              <w:spacing w:before="100" w:after="100" w:line="240" w:lineRule="auto"/>
              <w:ind w:left="238" w:firstLine="0"/>
              <w:jc w:val="center"/>
              <w:rPr>
                <w:rFonts w:ascii="Times New Roman" w:eastAsia="Arial" w:hAnsi="Times New Roman" w:cs="Times New Roman"/>
                <w:sz w:val="24"/>
                <w:szCs w:val="24"/>
              </w:rPr>
            </w:pP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rPr>
            </w:pPr>
            <w:r w:rsidRPr="00026045">
              <w:rPr>
                <w:rFonts w:ascii="Times New Roman" w:eastAsia="Arial" w:hAnsi="Times New Roman" w:cs="Times New Roman"/>
                <w:sz w:val="24"/>
                <w:szCs w:val="24"/>
              </w:rPr>
              <w:t xml:space="preserve">Số lượng tiếp điểm phụ </w:t>
            </w:r>
          </w:p>
        </w:tc>
        <w:tc>
          <w:tcPr>
            <w:tcW w:w="446" w:type="pct"/>
            <w:vAlign w:val="center"/>
          </w:tcPr>
          <w:p w:rsidR="00026045" w:rsidRPr="00026045" w:rsidRDefault="00026045" w:rsidP="00026045">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Arial" w:hAnsi="Times New Roman" w:cs="Times New Roman"/>
                <w:sz w:val="24"/>
                <w:szCs w:val="24"/>
              </w:rPr>
              <w:t>Tùy chọn việc trang bị theo yêu cầu thiết kế</w:t>
            </w:r>
          </w:p>
        </w:tc>
        <w:tc>
          <w:tcPr>
            <w:tcW w:w="1442" w:type="pct"/>
          </w:tcPr>
          <w:p w:rsidR="00026045" w:rsidRPr="00026045" w:rsidRDefault="00026045" w:rsidP="00026045">
            <w:pPr>
              <w:spacing w:before="100" w:after="100" w:line="240" w:lineRule="auto"/>
              <w:ind w:right="96"/>
              <w:jc w:val="center"/>
              <w:rPr>
                <w:rFonts w:ascii="Times New Roman" w:eastAsia="Arial" w:hAnsi="Times New Roman" w:cs="Times New Roman"/>
                <w:sz w:val="24"/>
                <w:szCs w:val="24"/>
              </w:rPr>
            </w:pPr>
          </w:p>
        </w:tc>
      </w:tr>
      <w:tr w:rsidR="00026045" w:rsidRPr="00026045" w:rsidTr="00026045">
        <w:trPr>
          <w:trHeight w:val="283"/>
        </w:trPr>
        <w:tc>
          <w:tcPr>
            <w:tcW w:w="282" w:type="pct"/>
            <w:vAlign w:val="center"/>
          </w:tcPr>
          <w:p w:rsidR="00026045" w:rsidRPr="00026045" w:rsidRDefault="00026045" w:rsidP="00C21F9F">
            <w:pPr>
              <w:numPr>
                <w:ilvl w:val="0"/>
                <w:numId w:val="134"/>
              </w:numPr>
              <w:spacing w:before="100" w:after="100" w:line="240" w:lineRule="auto"/>
              <w:ind w:left="238" w:firstLine="0"/>
              <w:jc w:val="center"/>
              <w:rPr>
                <w:rFonts w:ascii="Times New Roman" w:eastAsia="Arial" w:hAnsi="Times New Roman" w:cs="Times New Roman"/>
                <w:sz w:val="24"/>
                <w:szCs w:val="24"/>
              </w:rPr>
            </w:pP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rPr>
            </w:pPr>
            <w:r w:rsidRPr="00026045">
              <w:rPr>
                <w:rFonts w:ascii="Times New Roman" w:eastAsia="Times New Roman" w:hAnsi="Times New Roman" w:cs="Times New Roman"/>
                <w:sz w:val="24"/>
                <w:szCs w:val="24"/>
              </w:rPr>
              <w:t>Bề rộng của MCCB</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z w:val="24"/>
                <w:szCs w:val="24"/>
                <w:lang w:val="vi-VN"/>
              </w:rPr>
            </w:pPr>
            <w:r w:rsidRPr="00026045">
              <w:rPr>
                <w:rFonts w:ascii="Times New Roman" w:eastAsia="Times New Roman" w:hAnsi="Times New Roman" w:cs="Times New Roman"/>
                <w:sz w:val="24"/>
                <w:szCs w:val="24"/>
              </w:rPr>
              <w:t>mm</w:t>
            </w: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Nêu cụ thể</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p>
        </w:tc>
      </w:tr>
      <w:tr w:rsidR="00026045" w:rsidRPr="00026045" w:rsidTr="00026045">
        <w:trPr>
          <w:trHeight w:val="283"/>
        </w:trPr>
        <w:tc>
          <w:tcPr>
            <w:tcW w:w="282" w:type="pct"/>
            <w:vAlign w:val="center"/>
          </w:tcPr>
          <w:p w:rsidR="00026045" w:rsidRPr="00026045" w:rsidRDefault="00026045"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lang w:val="vi-VN"/>
              </w:rPr>
            </w:pPr>
            <w:r w:rsidRPr="00026045">
              <w:rPr>
                <w:rFonts w:ascii="Times New Roman" w:eastAsia="Arial" w:hAnsi="Times New Roman" w:cs="Times New Roman"/>
                <w:sz w:val="24"/>
                <w:szCs w:val="24"/>
                <w:lang w:val="vi-VN"/>
              </w:rPr>
              <w:t xml:space="preserve">Nhãn </w:t>
            </w:r>
            <w:r w:rsidRPr="00026045">
              <w:rPr>
                <w:rFonts w:ascii="Times New Roman" w:eastAsia="Arial" w:hAnsi="Times New Roman" w:cs="Times New Roman"/>
                <w:sz w:val="24"/>
                <w:szCs w:val="24"/>
              </w:rPr>
              <w:t>thiết bị</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026045" w:rsidRPr="00026045" w:rsidRDefault="00026045" w:rsidP="00026045">
            <w:pPr>
              <w:spacing w:before="100" w:after="100" w:line="240" w:lineRule="auto"/>
              <w:ind w:right="96"/>
              <w:jc w:val="both"/>
              <w:rPr>
                <w:rFonts w:ascii="Times New Roman" w:eastAsia="Times New Roman" w:hAnsi="Times New Roman" w:cs="Times New Roman"/>
                <w:sz w:val="24"/>
                <w:szCs w:val="24"/>
                <w:lang w:val="vi-VN"/>
              </w:rPr>
            </w:pPr>
            <w:r w:rsidRPr="00026045">
              <w:rPr>
                <w:rFonts w:ascii="Times New Roman" w:eastAsia="Times New Roman" w:hAnsi="Times New Roman" w:cs="Times New Roman"/>
                <w:sz w:val="24"/>
                <w:szCs w:val="24"/>
                <w:lang w:val="vi-VN"/>
              </w:rPr>
              <w:t>Theo ti</w:t>
            </w:r>
            <w:r w:rsidRPr="00026045">
              <w:rPr>
                <w:rFonts w:ascii="Times New Roman" w:eastAsia="Times New Roman" w:hAnsi="Times New Roman" w:cs="Times New Roman"/>
                <w:sz w:val="24"/>
                <w:szCs w:val="24"/>
              </w:rPr>
              <w:t>êu chuẩn IEC 60947-2 hoặc tương đương</w:t>
            </w:r>
          </w:p>
        </w:tc>
        <w:tc>
          <w:tcPr>
            <w:tcW w:w="1442" w:type="pct"/>
          </w:tcPr>
          <w:p w:rsidR="00026045" w:rsidRPr="00026045" w:rsidRDefault="00026045" w:rsidP="00026045">
            <w:pPr>
              <w:spacing w:before="100" w:after="100" w:line="240" w:lineRule="auto"/>
              <w:ind w:right="96"/>
              <w:jc w:val="both"/>
              <w:rPr>
                <w:rFonts w:ascii="Times New Roman" w:eastAsia="Times New Roman" w:hAnsi="Times New Roman" w:cs="Times New Roman"/>
                <w:sz w:val="24"/>
                <w:szCs w:val="24"/>
                <w:lang w:val="vi-VN"/>
              </w:rPr>
            </w:pPr>
          </w:p>
        </w:tc>
      </w:tr>
      <w:tr w:rsidR="00026045" w:rsidRPr="00026045" w:rsidTr="00026045">
        <w:trPr>
          <w:trHeight w:val="283"/>
        </w:trPr>
        <w:tc>
          <w:tcPr>
            <w:tcW w:w="282" w:type="pct"/>
            <w:vAlign w:val="center"/>
          </w:tcPr>
          <w:p w:rsidR="00026045" w:rsidRPr="00026045" w:rsidRDefault="00026045"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rPr>
            </w:pPr>
            <w:r w:rsidRPr="00026045">
              <w:rPr>
                <w:rFonts w:ascii="Times New Roman" w:eastAsia="Arial" w:hAnsi="Times New Roman" w:cs="Times New Roman"/>
                <w:sz w:val="24"/>
                <w:szCs w:val="24"/>
              </w:rPr>
              <w:t xml:space="preserve">Đóng gói </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026045" w:rsidRPr="00026045" w:rsidRDefault="00026045" w:rsidP="00026045">
            <w:pPr>
              <w:spacing w:before="100" w:after="100" w:line="240" w:lineRule="auto"/>
              <w:ind w:right="96"/>
              <w:jc w:val="both"/>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rPr>
              <w:t>MCCB được đóng gói trong hộp carton để dễ dàng cho việc bảo quản trong kho cũng như vận chuyển</w:t>
            </w:r>
          </w:p>
        </w:tc>
        <w:tc>
          <w:tcPr>
            <w:tcW w:w="1442" w:type="pct"/>
          </w:tcPr>
          <w:p w:rsidR="00026045" w:rsidRPr="00026045" w:rsidRDefault="00026045" w:rsidP="00026045">
            <w:pPr>
              <w:spacing w:before="100" w:after="100" w:line="240" w:lineRule="auto"/>
              <w:ind w:right="96"/>
              <w:jc w:val="both"/>
              <w:rPr>
                <w:rFonts w:ascii="Times New Roman" w:eastAsia="Times New Roman" w:hAnsi="Times New Roman" w:cs="Times New Roman"/>
                <w:sz w:val="24"/>
                <w:szCs w:val="24"/>
              </w:rPr>
            </w:pPr>
          </w:p>
        </w:tc>
      </w:tr>
      <w:tr w:rsidR="00026045" w:rsidRPr="00026045" w:rsidTr="00026045">
        <w:trPr>
          <w:trHeight w:val="283"/>
        </w:trPr>
        <w:tc>
          <w:tcPr>
            <w:tcW w:w="282" w:type="pct"/>
            <w:vAlign w:val="center"/>
          </w:tcPr>
          <w:p w:rsidR="00026045" w:rsidRPr="00026045" w:rsidRDefault="00026045"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lang w:val="vi-VN"/>
              </w:rPr>
            </w:pPr>
            <w:r w:rsidRPr="00026045">
              <w:rPr>
                <w:rFonts w:ascii="Times New Roman" w:eastAsia="Arial" w:hAnsi="Times New Roman" w:cs="Times New Roman"/>
                <w:sz w:val="24"/>
                <w:szCs w:val="24"/>
                <w:lang w:val="vi-VN"/>
              </w:rPr>
              <w:t>Yêu cầu về thử nghiệm</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lang w:val="vi-VN"/>
              </w:rPr>
              <w:t xml:space="preserve">Theo yêu cầu tại </w:t>
            </w:r>
            <w:r w:rsidRPr="00026045">
              <w:rPr>
                <w:rFonts w:ascii="Times New Roman" w:eastAsia="Times New Roman" w:hAnsi="Times New Roman" w:cs="Times New Roman"/>
                <w:sz w:val="24"/>
                <w:szCs w:val="24"/>
              </w:rPr>
              <w:t>k</w:t>
            </w:r>
            <w:r w:rsidRPr="00026045">
              <w:rPr>
                <w:rFonts w:ascii="Times New Roman" w:eastAsia="Times New Roman" w:hAnsi="Times New Roman" w:cs="Times New Roman"/>
                <w:sz w:val="24"/>
                <w:szCs w:val="24"/>
                <w:lang w:val="vi-VN"/>
              </w:rPr>
              <w:t>hoản 3</w:t>
            </w:r>
            <w:r w:rsidRPr="00026045">
              <w:rPr>
                <w:rFonts w:ascii="Times New Roman" w:eastAsia="Times New Roman" w:hAnsi="Times New Roman" w:cs="Times New Roman"/>
                <w:sz w:val="24"/>
                <w:szCs w:val="24"/>
              </w:rPr>
              <w:t xml:space="preserve">  </w:t>
            </w:r>
            <w:r w:rsidRPr="00026045">
              <w:rPr>
                <w:rFonts w:ascii="Times New Roman" w:eastAsia="Times New Roman" w:hAnsi="Times New Roman" w:cs="Times New Roman"/>
                <w:sz w:val="24"/>
                <w:szCs w:val="24"/>
                <w:lang w:val="vi-VN"/>
              </w:rPr>
              <w:t xml:space="preserve"> Điều </w:t>
            </w:r>
            <w:r w:rsidRPr="00026045">
              <w:rPr>
                <w:rFonts w:ascii="Times New Roman" w:eastAsia="Times New Roman" w:hAnsi="Times New Roman" w:cs="Times New Roman"/>
                <w:sz w:val="24"/>
                <w:szCs w:val="24"/>
              </w:rPr>
              <w:t>6</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lang w:val="vi-VN"/>
              </w:rPr>
            </w:pPr>
          </w:p>
        </w:tc>
      </w:tr>
      <w:tr w:rsidR="00026045" w:rsidRPr="00026045" w:rsidTr="00026045">
        <w:trPr>
          <w:trHeight w:val="283"/>
        </w:trPr>
        <w:tc>
          <w:tcPr>
            <w:tcW w:w="282" w:type="pct"/>
            <w:vAlign w:val="center"/>
          </w:tcPr>
          <w:p w:rsidR="00026045" w:rsidRPr="00026045" w:rsidRDefault="00026045"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026045" w:rsidRPr="00026045" w:rsidRDefault="00026045" w:rsidP="00026045">
            <w:pPr>
              <w:spacing w:before="100" w:after="100" w:line="240" w:lineRule="auto"/>
              <w:rPr>
                <w:rFonts w:ascii="Times New Roman" w:eastAsia="Arial" w:hAnsi="Times New Roman" w:cs="Times New Roman"/>
                <w:sz w:val="24"/>
                <w:szCs w:val="24"/>
                <w:lang w:val="vi-VN"/>
              </w:rPr>
            </w:pPr>
            <w:r w:rsidRPr="00026045">
              <w:rPr>
                <w:rFonts w:ascii="Times New Roman" w:eastAsia="Arial" w:hAnsi="Times New Roman" w:cs="Times New Roman"/>
                <w:sz w:val="24"/>
                <w:szCs w:val="24"/>
                <w:lang w:val="vi-VN"/>
              </w:rPr>
              <w:t>Bản vẽ và tài liệu kỹ thuật</w:t>
            </w:r>
          </w:p>
        </w:tc>
        <w:tc>
          <w:tcPr>
            <w:tcW w:w="446" w:type="pct"/>
            <w:vAlign w:val="center"/>
          </w:tcPr>
          <w:p w:rsidR="00026045" w:rsidRPr="00026045" w:rsidRDefault="00026045" w:rsidP="00026045">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rPr>
            </w:pPr>
            <w:r w:rsidRPr="00026045">
              <w:rPr>
                <w:rFonts w:ascii="Times New Roman" w:eastAsia="Times New Roman" w:hAnsi="Times New Roman" w:cs="Times New Roman"/>
                <w:sz w:val="24"/>
                <w:szCs w:val="24"/>
                <w:lang w:val="vi-VN"/>
              </w:rPr>
              <w:t xml:space="preserve">Theo yêu cầu tại </w:t>
            </w:r>
            <w:r w:rsidRPr="00026045">
              <w:rPr>
                <w:rFonts w:ascii="Times New Roman" w:eastAsia="Times New Roman" w:hAnsi="Times New Roman" w:cs="Times New Roman"/>
                <w:sz w:val="24"/>
                <w:szCs w:val="24"/>
              </w:rPr>
              <w:t>k</w:t>
            </w:r>
            <w:r w:rsidRPr="00026045">
              <w:rPr>
                <w:rFonts w:ascii="Times New Roman" w:eastAsia="Times New Roman" w:hAnsi="Times New Roman" w:cs="Times New Roman"/>
                <w:sz w:val="24"/>
                <w:szCs w:val="24"/>
                <w:lang w:val="vi-VN"/>
              </w:rPr>
              <w:t xml:space="preserve">hoản </w:t>
            </w:r>
            <w:r w:rsidRPr="00026045">
              <w:rPr>
                <w:rFonts w:ascii="Times New Roman" w:eastAsia="Times New Roman" w:hAnsi="Times New Roman" w:cs="Times New Roman"/>
                <w:sz w:val="24"/>
                <w:szCs w:val="24"/>
              </w:rPr>
              <w:t xml:space="preserve">4   </w:t>
            </w:r>
            <w:r w:rsidRPr="00026045">
              <w:rPr>
                <w:rFonts w:ascii="Times New Roman" w:eastAsia="Times New Roman" w:hAnsi="Times New Roman" w:cs="Times New Roman"/>
                <w:sz w:val="24"/>
                <w:szCs w:val="24"/>
                <w:lang w:val="vi-VN"/>
              </w:rPr>
              <w:t xml:space="preserve">Điều </w:t>
            </w:r>
            <w:r w:rsidRPr="00026045">
              <w:rPr>
                <w:rFonts w:ascii="Times New Roman" w:eastAsia="Times New Roman" w:hAnsi="Times New Roman" w:cs="Times New Roman"/>
                <w:sz w:val="24"/>
                <w:szCs w:val="24"/>
              </w:rPr>
              <w:t>3</w:t>
            </w:r>
          </w:p>
        </w:tc>
        <w:tc>
          <w:tcPr>
            <w:tcW w:w="1442" w:type="pct"/>
          </w:tcPr>
          <w:p w:rsidR="00026045" w:rsidRPr="00026045" w:rsidRDefault="00026045" w:rsidP="00026045">
            <w:pPr>
              <w:spacing w:before="100" w:after="100" w:line="240" w:lineRule="auto"/>
              <w:ind w:right="96"/>
              <w:jc w:val="center"/>
              <w:rPr>
                <w:rFonts w:ascii="Times New Roman" w:eastAsia="Times New Roman" w:hAnsi="Times New Roman" w:cs="Times New Roman"/>
                <w:sz w:val="24"/>
                <w:szCs w:val="24"/>
                <w:lang w:val="vi-VN"/>
              </w:rPr>
            </w:pPr>
          </w:p>
        </w:tc>
      </w:tr>
    </w:tbl>
    <w:p w:rsidR="00EE1805" w:rsidRDefault="00EE1805" w:rsidP="00EE1805">
      <w:pPr>
        <w:keepNext/>
        <w:tabs>
          <w:tab w:val="left" w:pos="567"/>
        </w:tabs>
        <w:spacing w:after="0" w:line="360" w:lineRule="exact"/>
        <w:jc w:val="both"/>
        <w:outlineLvl w:val="2"/>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XVI. Tủ RMU</w:t>
      </w:r>
    </w:p>
    <w:p w:rsidR="00D1390B" w:rsidRPr="00D1390B" w:rsidRDefault="00490B55" w:rsidP="00EE1805">
      <w:pPr>
        <w:keepNext/>
        <w:tabs>
          <w:tab w:val="left" w:pos="567"/>
        </w:tabs>
        <w:spacing w:after="0" w:line="360" w:lineRule="exact"/>
        <w:jc w:val="both"/>
        <w:outlineLvl w:val="2"/>
        <w:rPr>
          <w:rFonts w:ascii="Times New Roman" w:eastAsia="Times New Roman" w:hAnsi="Times New Roman" w:cs="Times New Roman"/>
          <w:b/>
          <w:bCs/>
          <w:sz w:val="24"/>
          <w:szCs w:val="24"/>
        </w:rPr>
      </w:pPr>
      <w:r w:rsidRPr="00490B55">
        <w:rPr>
          <w:rFonts w:ascii="Times New Roman" w:eastAsia="Times New Roman" w:hAnsi="Times New Roman" w:cs="Times New Roman"/>
          <w:b/>
          <w:bCs/>
          <w:sz w:val="24"/>
          <w:szCs w:val="24"/>
        </w:rPr>
        <w:t xml:space="preserve">Tiêu chuẩn kỹ thuật </w:t>
      </w:r>
      <w:r w:rsidR="00D1390B" w:rsidRPr="00D1390B">
        <w:rPr>
          <w:rFonts w:ascii="Times New Roman" w:eastAsia="Times New Roman" w:hAnsi="Times New Roman" w:cs="Times New Roman"/>
          <w:b/>
          <w:bCs/>
          <w:sz w:val="24"/>
          <w:szCs w:val="24"/>
        </w:rPr>
        <w:t>Tủ RMU 22kV- kiểu compact - 2 ngăn (1CD+1CC)- Không mở rộng được; 1CC sang MBA; Không kết nối SCADA</w:t>
      </w:r>
    </w:p>
    <w:p w:rsidR="004B1099" w:rsidRDefault="007B2732" w:rsidP="00EE1805">
      <w:pPr>
        <w:keepNext/>
        <w:tabs>
          <w:tab w:val="left" w:pos="567"/>
        </w:tabs>
        <w:spacing w:after="0" w:line="360" w:lineRule="exact"/>
        <w:jc w:val="both"/>
        <w:outlineLvl w:val="2"/>
        <w:rPr>
          <w:rFonts w:ascii="Times New Roman" w:eastAsia="Times New Roman" w:hAnsi="Times New Roman" w:cs="Times New Roman"/>
          <w:bCs/>
          <w:i/>
          <w:sz w:val="24"/>
          <w:szCs w:val="24"/>
        </w:rPr>
      </w:pPr>
      <w:r w:rsidRPr="007B2732">
        <w:rPr>
          <w:rFonts w:ascii="Times New Roman" w:eastAsia="Times New Roman" w:hAnsi="Times New Roman" w:cs="Times New Roman"/>
          <w:bCs/>
          <w:i/>
          <w:sz w:val="24"/>
          <w:szCs w:val="24"/>
        </w:rPr>
        <w:t>(Áp dụng Quyết định số 171/QĐ-HĐTV ngày 12/11/2024 Về việc ban hành Tiêu chuẩn kỹ thuật tủ Ring Main Unit kiểu nguyên khối cấp điện áp 22 kV và 35 kV áp dụng trong Tập đoàn Điện lực Quốc gia Việt Nam)</w:t>
      </w:r>
    </w:p>
    <w:p w:rsidR="00FF6FCC" w:rsidRPr="00483269" w:rsidRDefault="00FF6FCC" w:rsidP="00483269">
      <w:pPr>
        <w:widowControl w:val="0"/>
        <w:tabs>
          <w:tab w:val="left" w:pos="284"/>
        </w:tabs>
        <w:autoSpaceDE w:val="0"/>
        <w:autoSpaceDN w:val="0"/>
        <w:spacing w:before="120" w:after="0" w:line="264" w:lineRule="auto"/>
        <w:outlineLvl w:val="0"/>
        <w:rPr>
          <w:rFonts w:ascii="Times New Roman" w:eastAsia="Courier New" w:hAnsi="Times New Roman" w:cs="Times New Roman"/>
          <w:b/>
          <w:sz w:val="24"/>
          <w:szCs w:val="24"/>
        </w:rPr>
      </w:pPr>
      <w:bookmarkStart w:id="78" w:name="_Toc149571814"/>
      <w:bookmarkStart w:id="79" w:name="_Toc157586815"/>
      <w:bookmarkStart w:id="80" w:name="_Toc165713100"/>
      <w:r w:rsidRPr="00483269">
        <w:rPr>
          <w:rFonts w:ascii="Times New Roman" w:eastAsia="Courier New" w:hAnsi="Times New Roman" w:cs="Times New Roman"/>
          <w:b/>
          <w:sz w:val="24"/>
          <w:szCs w:val="24"/>
        </w:rPr>
        <w:t>Phạm vi điều chỉnh và đối tượng áp dụng</w:t>
      </w:r>
      <w:bookmarkEnd w:id="78"/>
      <w:bookmarkEnd w:id="79"/>
      <w:bookmarkEnd w:id="80"/>
    </w:p>
    <w:p w:rsidR="00FF6FCC" w:rsidRPr="00483269" w:rsidRDefault="00FF6FCC" w:rsidP="00483269">
      <w:pPr>
        <w:widowControl w:val="0"/>
        <w:tabs>
          <w:tab w:val="left" w:pos="284"/>
        </w:tabs>
        <w:autoSpaceDE w:val="0"/>
        <w:autoSpaceDN w:val="0"/>
        <w:spacing w:before="120" w:after="0" w:line="264" w:lineRule="auto"/>
        <w:jc w:val="both"/>
        <w:outlineLvl w:val="1"/>
        <w:rPr>
          <w:rFonts w:ascii="Times New Roman" w:eastAsia="Courier New" w:hAnsi="Times New Roman" w:cs="Times New Roman"/>
          <w:sz w:val="24"/>
          <w:szCs w:val="24"/>
        </w:rPr>
      </w:pPr>
      <w:bookmarkStart w:id="81" w:name="_Toc149571815"/>
      <w:bookmarkStart w:id="82" w:name="_Toc157586816"/>
      <w:bookmarkStart w:id="83" w:name="_Toc165713101"/>
      <w:r w:rsidRPr="00483269">
        <w:rPr>
          <w:rFonts w:ascii="Times New Roman" w:eastAsia="Courier New" w:hAnsi="Times New Roman" w:cs="Times New Roman"/>
          <w:sz w:val="24"/>
          <w:szCs w:val="24"/>
        </w:rPr>
        <w:t>Phạm vi điều chỉnh:</w:t>
      </w:r>
      <w:bookmarkEnd w:id="81"/>
      <w:bookmarkEnd w:id="82"/>
      <w:bookmarkEnd w:id="83"/>
    </w:p>
    <w:p w:rsidR="00FF6FCC" w:rsidRPr="00483269" w:rsidRDefault="00FF6FCC" w:rsidP="00C21F9F">
      <w:pPr>
        <w:widowControl w:val="0"/>
        <w:numPr>
          <w:ilvl w:val="0"/>
          <w:numId w:val="155"/>
        </w:numPr>
        <w:tabs>
          <w:tab w:val="left" w:pos="284"/>
        </w:tabs>
        <w:autoSpaceDE w:val="0"/>
        <w:autoSpaceDN w:val="0"/>
        <w:spacing w:before="120" w:after="0" w:line="264" w:lineRule="auto"/>
        <w:ind w:left="0" w:firstLine="0"/>
        <w:jc w:val="both"/>
        <w:rPr>
          <w:rFonts w:ascii="Times New Roman" w:eastAsia="Times New Roman" w:hAnsi="Times New Roman" w:cs="Times New Roman"/>
          <w:sz w:val="24"/>
          <w:szCs w:val="24"/>
        </w:rPr>
      </w:pPr>
      <w:r w:rsidRPr="00483269">
        <w:rPr>
          <w:rFonts w:ascii="Times New Roman" w:eastAsia="Times New Roman" w:hAnsi="Times New Roman" w:cs="Times New Roman"/>
          <w:sz w:val="24"/>
          <w:szCs w:val="24"/>
          <w:lang w:val="pt-BR"/>
        </w:rPr>
        <w:t>Tiêu</w:t>
      </w:r>
      <w:r w:rsidRPr="00483269">
        <w:rPr>
          <w:rFonts w:ascii="Times New Roman" w:eastAsia="Times New Roman" w:hAnsi="Times New Roman" w:cs="Times New Roman"/>
          <w:sz w:val="24"/>
          <w:szCs w:val="24"/>
        </w:rPr>
        <w:t xml:space="preserve"> chuẩn này quy định về </w:t>
      </w:r>
      <w:r w:rsidRPr="00483269">
        <w:rPr>
          <w:rFonts w:ascii="Times New Roman" w:eastAsia="Times New Roman" w:hAnsi="Times New Roman" w:cs="Times New Roman"/>
          <w:bCs/>
          <w:sz w:val="24"/>
          <w:szCs w:val="24"/>
          <w:lang w:val="vi-VN"/>
        </w:rPr>
        <w:t>yêu cầu kỹ thuật đối với</w:t>
      </w:r>
      <w:r w:rsidRPr="00483269">
        <w:rPr>
          <w:rFonts w:ascii="Times New Roman" w:eastAsia="Times New Roman" w:hAnsi="Times New Roman" w:cs="Times New Roman"/>
          <w:sz w:val="24"/>
          <w:szCs w:val="24"/>
          <w:lang w:val="vi-VN"/>
        </w:rPr>
        <w:t xml:space="preserve"> </w:t>
      </w:r>
      <w:r w:rsidRPr="00483269">
        <w:rPr>
          <w:rFonts w:ascii="Times New Roman" w:eastAsia="Times New Roman" w:hAnsi="Times New Roman" w:cs="Times New Roman"/>
          <w:sz w:val="24"/>
          <w:szCs w:val="24"/>
        </w:rPr>
        <w:t xml:space="preserve">tủ Ring Main Unit (RMU) kiểu nguyên khối (compact type), thuộc loại thiết bị đóng cắt trong nhà </w:t>
      </w:r>
      <w:r w:rsidRPr="00483269">
        <w:rPr>
          <w:rFonts w:ascii="Times New Roman" w:eastAsia="Times New Roman" w:hAnsi="Times New Roman" w:cs="Times New Roman"/>
          <w:i/>
          <w:sz w:val="24"/>
          <w:szCs w:val="24"/>
        </w:rPr>
        <w:t>(Indoor switchgear)</w:t>
      </w:r>
      <w:r w:rsidRPr="00483269">
        <w:rPr>
          <w:rFonts w:ascii="Times New Roman" w:eastAsia="Times New Roman" w:hAnsi="Times New Roman" w:cs="Times New Roman"/>
          <w:sz w:val="24"/>
          <w:szCs w:val="24"/>
        </w:rPr>
        <w:t>, cấp điện áp 22kV và 35kV.</w:t>
      </w:r>
    </w:p>
    <w:p w:rsidR="00FF6FCC" w:rsidRPr="00483269" w:rsidRDefault="00FF6FCC" w:rsidP="00C21F9F">
      <w:pPr>
        <w:widowControl w:val="0"/>
        <w:numPr>
          <w:ilvl w:val="0"/>
          <w:numId w:val="155"/>
        </w:numPr>
        <w:tabs>
          <w:tab w:val="left" w:pos="284"/>
        </w:tabs>
        <w:autoSpaceDE w:val="0"/>
        <w:autoSpaceDN w:val="0"/>
        <w:spacing w:before="120" w:after="0" w:line="264" w:lineRule="auto"/>
        <w:ind w:left="0" w:firstLine="0"/>
        <w:jc w:val="both"/>
        <w:rPr>
          <w:rFonts w:ascii="Times New Roman" w:eastAsia="Times New Roman" w:hAnsi="Times New Roman" w:cs="Times New Roman"/>
          <w:sz w:val="24"/>
          <w:szCs w:val="24"/>
        </w:rPr>
      </w:pPr>
      <w:r w:rsidRPr="00483269">
        <w:rPr>
          <w:rFonts w:ascii="Times New Roman" w:eastAsia="Times New Roman" w:hAnsi="Times New Roman" w:cs="Times New Roman"/>
          <w:spacing w:val="-4"/>
          <w:sz w:val="24"/>
          <w:szCs w:val="24"/>
          <w:lang w:val="sv-SE"/>
        </w:rPr>
        <w:t>Tiêu chuẩn này áp dụng đối với các vật tư thiết bị được mua sắm kể từ ngày Quyết định ban hành tiêu chuẩn này có hiệu lực.</w:t>
      </w:r>
    </w:p>
    <w:p w:rsidR="00FF6FCC" w:rsidRPr="00483269" w:rsidRDefault="00FF6FCC" w:rsidP="00483269">
      <w:pPr>
        <w:widowControl w:val="0"/>
        <w:tabs>
          <w:tab w:val="left" w:pos="284"/>
        </w:tabs>
        <w:autoSpaceDE w:val="0"/>
        <w:autoSpaceDN w:val="0"/>
        <w:spacing w:before="120" w:after="0" w:line="264" w:lineRule="auto"/>
        <w:jc w:val="both"/>
        <w:outlineLvl w:val="1"/>
        <w:rPr>
          <w:rFonts w:ascii="Times New Roman" w:eastAsia="Courier New" w:hAnsi="Times New Roman" w:cs="Times New Roman"/>
          <w:sz w:val="24"/>
          <w:szCs w:val="24"/>
        </w:rPr>
      </w:pPr>
      <w:bookmarkStart w:id="84" w:name="_Toc149571816"/>
      <w:bookmarkStart w:id="85" w:name="_Toc157586817"/>
      <w:bookmarkStart w:id="86" w:name="_Toc165713102"/>
      <w:r w:rsidRPr="00483269">
        <w:rPr>
          <w:rFonts w:ascii="Times New Roman" w:eastAsia="Courier New" w:hAnsi="Times New Roman" w:cs="Times New Roman"/>
          <w:sz w:val="24"/>
          <w:szCs w:val="24"/>
        </w:rPr>
        <w:t>Đối tượng áp dụng:</w:t>
      </w:r>
      <w:bookmarkEnd w:id="84"/>
      <w:bookmarkEnd w:id="85"/>
      <w:bookmarkEnd w:id="86"/>
    </w:p>
    <w:p w:rsidR="00FF6FCC" w:rsidRPr="00483269" w:rsidRDefault="00FF6FCC" w:rsidP="00483269">
      <w:pPr>
        <w:widowControl w:val="0"/>
        <w:tabs>
          <w:tab w:val="left" w:pos="284"/>
        </w:tabs>
        <w:autoSpaceDE w:val="0"/>
        <w:autoSpaceDN w:val="0"/>
        <w:spacing w:before="120" w:after="0" w:line="264" w:lineRule="auto"/>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Tiêu chuẩn này áp dụng đối với:</w:t>
      </w:r>
    </w:p>
    <w:p w:rsidR="00FF6FCC" w:rsidRPr="00483269" w:rsidRDefault="00FF6FCC" w:rsidP="00C21F9F">
      <w:pPr>
        <w:widowControl w:val="0"/>
        <w:numPr>
          <w:ilvl w:val="0"/>
          <w:numId w:val="160"/>
        </w:numPr>
        <w:tabs>
          <w:tab w:val="left" w:pos="284"/>
        </w:tabs>
        <w:autoSpaceDE w:val="0"/>
        <w:autoSpaceDN w:val="0"/>
        <w:spacing w:before="120" w:after="0" w:line="264" w:lineRule="auto"/>
        <w:ind w:left="0" w:firstLine="0"/>
        <w:jc w:val="both"/>
        <w:rPr>
          <w:rFonts w:ascii="Times New Roman" w:eastAsia="Times New Roman" w:hAnsi="Times New Roman" w:cs="Times New Roman"/>
          <w:sz w:val="24"/>
          <w:szCs w:val="24"/>
          <w:lang w:val="pt-BR"/>
        </w:rPr>
      </w:pPr>
      <w:r w:rsidRPr="00483269">
        <w:rPr>
          <w:rFonts w:ascii="Times New Roman" w:eastAsia="Times New Roman" w:hAnsi="Times New Roman" w:cs="Times New Roman"/>
          <w:sz w:val="24"/>
          <w:szCs w:val="24"/>
          <w:lang w:val="pt-BR"/>
        </w:rPr>
        <w:t>Tập đoàn Điện lực Việt Nam (EVN).</w:t>
      </w:r>
    </w:p>
    <w:p w:rsidR="00FF6FCC" w:rsidRPr="00483269" w:rsidRDefault="00FF6FCC" w:rsidP="00C21F9F">
      <w:pPr>
        <w:widowControl w:val="0"/>
        <w:numPr>
          <w:ilvl w:val="0"/>
          <w:numId w:val="160"/>
        </w:numPr>
        <w:tabs>
          <w:tab w:val="left" w:pos="284"/>
        </w:tabs>
        <w:autoSpaceDE w:val="0"/>
        <w:autoSpaceDN w:val="0"/>
        <w:spacing w:before="120" w:after="0" w:line="264" w:lineRule="auto"/>
        <w:ind w:left="0" w:firstLine="0"/>
        <w:jc w:val="both"/>
        <w:rPr>
          <w:rFonts w:ascii="Times New Roman" w:eastAsia="Times New Roman" w:hAnsi="Times New Roman" w:cs="Times New Roman"/>
          <w:spacing w:val="-4"/>
          <w:sz w:val="24"/>
          <w:szCs w:val="24"/>
          <w:lang w:val="pt-BR"/>
        </w:rPr>
      </w:pPr>
      <w:r w:rsidRPr="00483269">
        <w:rPr>
          <w:rFonts w:ascii="Times New Roman" w:eastAsia="Times New Roman" w:hAnsi="Times New Roman" w:cs="Times New Roman"/>
          <w:spacing w:val="-4"/>
          <w:sz w:val="24"/>
          <w:szCs w:val="24"/>
          <w:lang w:val="pt-BR"/>
        </w:rPr>
        <w:t>Công ty con do EVN nắm giữ 100% vốn điều lệ (Công ty TNHH MTV cấp II).</w:t>
      </w:r>
    </w:p>
    <w:p w:rsidR="00FF6FCC" w:rsidRPr="00483269" w:rsidRDefault="00FF6FCC" w:rsidP="00C21F9F">
      <w:pPr>
        <w:widowControl w:val="0"/>
        <w:numPr>
          <w:ilvl w:val="0"/>
          <w:numId w:val="160"/>
        </w:numPr>
        <w:tabs>
          <w:tab w:val="left" w:pos="284"/>
        </w:tabs>
        <w:autoSpaceDE w:val="0"/>
        <w:autoSpaceDN w:val="0"/>
        <w:spacing w:before="120" w:after="0" w:line="264" w:lineRule="auto"/>
        <w:ind w:left="0" w:firstLine="0"/>
        <w:jc w:val="both"/>
        <w:rPr>
          <w:rFonts w:ascii="Times New Roman" w:eastAsia="Times New Roman" w:hAnsi="Times New Roman" w:cs="Times New Roman"/>
          <w:sz w:val="24"/>
          <w:szCs w:val="24"/>
          <w:lang w:val="pt-BR"/>
        </w:rPr>
      </w:pPr>
      <w:r w:rsidRPr="00483269">
        <w:rPr>
          <w:rFonts w:ascii="Times New Roman" w:eastAsia="Times New Roman" w:hAnsi="Times New Roman" w:cs="Times New Roman"/>
          <w:sz w:val="24"/>
          <w:szCs w:val="24"/>
          <w:lang w:val="pt-BR"/>
        </w:rPr>
        <w:t>Công ty con do Công ty TNHH MTV cấp II nắm giữ 100% vốn điều lệ (Công ty TNHH MTV cấp III).</w:t>
      </w:r>
    </w:p>
    <w:p w:rsidR="00FF6FCC" w:rsidRPr="00483269" w:rsidRDefault="00FF6FCC" w:rsidP="00C21F9F">
      <w:pPr>
        <w:widowControl w:val="0"/>
        <w:numPr>
          <w:ilvl w:val="0"/>
          <w:numId w:val="160"/>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lang w:val="pt-BR"/>
        </w:rPr>
        <w:t xml:space="preserve">Người đại diện phần vốn của EVN, của Công ty TNHH MTV cấp II tại các Công ty cổ phần, </w:t>
      </w:r>
      <w:r w:rsidRPr="00483269">
        <w:rPr>
          <w:rFonts w:ascii="Times New Roman" w:eastAsia="Courier New" w:hAnsi="Times New Roman" w:cs="Times New Roman"/>
          <w:sz w:val="24"/>
          <w:szCs w:val="24"/>
          <w:lang w:val="pt-BR"/>
        </w:rPr>
        <w:lastRenderedPageBreak/>
        <w:t>Công ty TNHH (sau đây gọi tắt là Người đại diện</w:t>
      </w:r>
      <w:r w:rsidRPr="00483269">
        <w:rPr>
          <w:rFonts w:ascii="Times New Roman" w:eastAsia="Courier New" w:hAnsi="Times New Roman" w:cs="Times New Roman"/>
          <w:sz w:val="24"/>
          <w:szCs w:val="24"/>
        </w:rPr>
        <w:t>).</w:t>
      </w:r>
    </w:p>
    <w:p w:rsidR="00FF6FCC" w:rsidRPr="00483269" w:rsidRDefault="00FF6FCC" w:rsidP="00483269">
      <w:pPr>
        <w:widowControl w:val="0"/>
        <w:tabs>
          <w:tab w:val="left" w:pos="284"/>
        </w:tabs>
        <w:autoSpaceDE w:val="0"/>
        <w:autoSpaceDN w:val="0"/>
        <w:spacing w:before="120" w:after="0" w:line="264" w:lineRule="auto"/>
        <w:outlineLvl w:val="0"/>
        <w:rPr>
          <w:rFonts w:ascii="Times New Roman" w:eastAsia="Courier New" w:hAnsi="Times New Roman" w:cs="Times New Roman"/>
          <w:b/>
          <w:sz w:val="24"/>
          <w:szCs w:val="24"/>
        </w:rPr>
      </w:pPr>
      <w:bookmarkStart w:id="87" w:name="_Toc165713103"/>
      <w:r w:rsidRPr="00483269">
        <w:rPr>
          <w:rFonts w:ascii="Times New Roman" w:eastAsia="Courier New" w:hAnsi="Times New Roman" w:cs="Times New Roman"/>
          <w:b/>
          <w:sz w:val="24"/>
          <w:szCs w:val="24"/>
        </w:rPr>
        <w:t>Tài liệu viện dẫn</w:t>
      </w:r>
      <w:bookmarkEnd w:id="87"/>
    </w:p>
    <w:p w:rsidR="00FF6FCC" w:rsidRPr="00483269" w:rsidRDefault="00FF6FCC" w:rsidP="00C21F9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Quy phạm trang bị điện, ban hành kèm theo Quyết định số 19/2006/QĐ-BCN ngày 11/07/2006 của Bộ trưởng Bộ Công nghiệp (nay là Bộ Công thương; gọi tắt là Quy phạm trang bị điện 2006).</w:t>
      </w:r>
    </w:p>
    <w:p w:rsidR="00FF6FCC" w:rsidRPr="00483269" w:rsidRDefault="00FF6FCC" w:rsidP="00C21F9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 xml:space="preserve">Tiêu chuẩn quốc gia TCVN 7999-1:2009 (IEC 60282-1:2005): Cầu chảy cao áp - Phần 1: Cầu chảy giới hạn dòng điện </w:t>
      </w:r>
      <w:r w:rsidRPr="00483269">
        <w:rPr>
          <w:rFonts w:ascii="Times New Roman" w:eastAsia="Courier New" w:hAnsi="Times New Roman" w:cs="Times New Roman"/>
          <w:i/>
          <w:sz w:val="24"/>
          <w:szCs w:val="24"/>
        </w:rPr>
        <w:t>(High-voltage fuses - Part 1: Current-limiting fuses)</w:t>
      </w:r>
      <w:r w:rsidRPr="00483269">
        <w:rPr>
          <w:rFonts w:ascii="Times New Roman" w:eastAsia="Courier New" w:hAnsi="Times New Roman" w:cs="Times New Roman"/>
          <w:sz w:val="24"/>
          <w:szCs w:val="24"/>
        </w:rPr>
        <w:t>.</w:t>
      </w:r>
    </w:p>
    <w:p w:rsidR="00FF6FCC" w:rsidRPr="00483269" w:rsidRDefault="00FF6FCC" w:rsidP="00C21F9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 xml:space="preserve">IEC 60050-441 (1984/Ad 2000): Từ vựng kỹ thuật điện quốc tế (IEV) - Phần 441: Thiết bị đóng cắt, bộ điều khiển và cầu chì </w:t>
      </w:r>
      <w:r w:rsidRPr="00483269">
        <w:rPr>
          <w:rFonts w:ascii="Times New Roman" w:eastAsia="Courier New" w:hAnsi="Times New Roman" w:cs="Times New Roman"/>
          <w:i/>
          <w:sz w:val="24"/>
          <w:szCs w:val="24"/>
        </w:rPr>
        <w:t>(International Electrotechnical Vocabulary (IEV) - Part 441: Switchgear, controlgear and fuses)</w:t>
      </w:r>
      <w:r w:rsidRPr="00483269">
        <w:rPr>
          <w:rFonts w:ascii="Times New Roman" w:eastAsia="Courier New" w:hAnsi="Times New Roman" w:cs="Times New Roman"/>
          <w:sz w:val="24"/>
          <w:szCs w:val="24"/>
        </w:rPr>
        <w:t>.</w:t>
      </w:r>
    </w:p>
    <w:p w:rsidR="00FF6FCC" w:rsidRPr="00483269" w:rsidRDefault="00FF6FCC" w:rsidP="00C21F9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 xml:space="preserve">IEC 60529:2013: Mức độ bảo vệ được cung cấp bởi vỏ (Mã IP) </w:t>
      </w:r>
      <w:r w:rsidRPr="00483269">
        <w:rPr>
          <w:rFonts w:ascii="Times New Roman" w:eastAsia="Courier New" w:hAnsi="Times New Roman" w:cs="Times New Roman"/>
          <w:i/>
          <w:sz w:val="24"/>
          <w:szCs w:val="24"/>
        </w:rPr>
        <w:t>(Degrees of protection provided by enclosures (IP Code))</w:t>
      </w:r>
      <w:r w:rsidRPr="00483269">
        <w:rPr>
          <w:rFonts w:ascii="Times New Roman" w:eastAsia="Courier New" w:hAnsi="Times New Roman" w:cs="Times New Roman"/>
          <w:sz w:val="24"/>
          <w:szCs w:val="24"/>
        </w:rPr>
        <w:t>.</w:t>
      </w:r>
    </w:p>
    <w:p w:rsidR="00FF6FCC" w:rsidRPr="00483269" w:rsidRDefault="00FF6FCC" w:rsidP="00C21F9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i/>
          <w:sz w:val="24"/>
          <w:szCs w:val="24"/>
        </w:rPr>
      </w:pPr>
      <w:r w:rsidRPr="00483269">
        <w:rPr>
          <w:rFonts w:ascii="Times New Roman" w:eastAsia="Courier New" w:hAnsi="Times New Roman" w:cs="Times New Roman"/>
          <w:sz w:val="24"/>
          <w:szCs w:val="24"/>
        </w:rPr>
        <w:t xml:space="preserve">IEC 62271-1:2017: Thiết bị đóng cắt và điều khiển cao áp - Phần 1: Yêu cầu kỹ thuật chung cho thiết bị đóng cắt và điều khiển dòng điện xoay chiều </w:t>
      </w:r>
      <w:r w:rsidRPr="00483269">
        <w:rPr>
          <w:rFonts w:ascii="Times New Roman" w:eastAsia="Courier New" w:hAnsi="Times New Roman" w:cs="Times New Roman"/>
          <w:i/>
          <w:sz w:val="24"/>
          <w:szCs w:val="24"/>
        </w:rPr>
        <w:t>(High-voltage switchgear and controlgear - Part 1: Common specifications for alternating current switchgear and controlgear).</w:t>
      </w:r>
    </w:p>
    <w:p w:rsidR="00FF6FCC" w:rsidRPr="00483269" w:rsidRDefault="00FF6FCC" w:rsidP="00C21F9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 xml:space="preserve">IEC 62271-200:2021: Thiết bị đóng cắt và điều khiển cao áp - Phần 200: Thiết bị đóng cắt và điều khiển vỏ bọc bằng kim loại dùng cho điện xoay chiều, điện áp danh định lớn hơn 1 kV đến và bao gồm cả 52 kV </w:t>
      </w:r>
      <w:r w:rsidRPr="00483269">
        <w:rPr>
          <w:rFonts w:ascii="Times New Roman" w:eastAsia="Courier New" w:hAnsi="Times New Roman" w:cs="Times New Roman"/>
          <w:i/>
          <w:sz w:val="24"/>
          <w:szCs w:val="24"/>
        </w:rPr>
        <w:t>(High-voltage switchgear and controlgear - Part 200: AC metal-enclosed switchgear and controlgear for rated voltages above 1 kV and up to and including 52 kV)</w:t>
      </w:r>
      <w:r w:rsidRPr="00483269">
        <w:rPr>
          <w:rFonts w:ascii="Times New Roman" w:eastAsia="Courier New" w:hAnsi="Times New Roman" w:cs="Times New Roman"/>
          <w:sz w:val="24"/>
          <w:szCs w:val="24"/>
        </w:rPr>
        <w:t>.</w:t>
      </w:r>
    </w:p>
    <w:p w:rsidR="00FF6FCC" w:rsidRPr="00483269" w:rsidRDefault="00FF6FCC" w:rsidP="00C21F9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 xml:space="preserve">IEC 62271-100:2021: Thiết bị đóng cắt và điều khiển cao áp - Phần 100: Máy cắt điện xoay chiều </w:t>
      </w:r>
      <w:r w:rsidRPr="00483269">
        <w:rPr>
          <w:rFonts w:ascii="Times New Roman" w:eastAsia="Courier New" w:hAnsi="Times New Roman" w:cs="Times New Roman"/>
          <w:i/>
          <w:sz w:val="24"/>
          <w:szCs w:val="24"/>
        </w:rPr>
        <w:t>(High-voltage switchgear and controlgear - Part 100: High-voltage alternating-current circuit-breakers)</w:t>
      </w:r>
      <w:r w:rsidRPr="00483269">
        <w:rPr>
          <w:rFonts w:ascii="Times New Roman" w:eastAsia="Courier New" w:hAnsi="Times New Roman" w:cs="Times New Roman"/>
          <w:sz w:val="24"/>
          <w:szCs w:val="24"/>
        </w:rPr>
        <w:t>.</w:t>
      </w:r>
    </w:p>
    <w:p w:rsidR="00FF6FCC" w:rsidRPr="00483269" w:rsidRDefault="00FF6FCC" w:rsidP="00C21F9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 xml:space="preserve">IEC 62271-102:2018: (Thiết bị đóng cắt và điều khiển cao áp - Phần 102: Dao cách ly điện xoay chiều và dao nối đất </w:t>
      </w:r>
      <w:r w:rsidRPr="00483269">
        <w:rPr>
          <w:rFonts w:ascii="Times New Roman" w:eastAsia="Courier New" w:hAnsi="Times New Roman" w:cs="Times New Roman"/>
          <w:i/>
          <w:sz w:val="24"/>
          <w:szCs w:val="24"/>
        </w:rPr>
        <w:t>(High-voltage switchgear and controlgear - Part 102: Alternating current disconnectors and earthing switches)</w:t>
      </w:r>
      <w:r w:rsidRPr="00483269">
        <w:rPr>
          <w:rFonts w:ascii="Times New Roman" w:eastAsia="Courier New" w:hAnsi="Times New Roman" w:cs="Times New Roman"/>
          <w:sz w:val="24"/>
          <w:szCs w:val="24"/>
        </w:rPr>
        <w:t>.</w:t>
      </w:r>
    </w:p>
    <w:p w:rsidR="00FF6FCC" w:rsidRPr="00483269" w:rsidRDefault="00FF6FCC" w:rsidP="00C21F9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 xml:space="preserve">IEC 62271-103:2021: Thiết bị đóng cắt và điều khiển cao áp - Phần 103: Dao cắt có tải dòng điện xoay chiều điện áp danh định lớn hơn 1 kV đến và và bao gồm cả 52 kV </w:t>
      </w:r>
      <w:r w:rsidRPr="00483269">
        <w:rPr>
          <w:rFonts w:ascii="Times New Roman" w:eastAsia="Courier New" w:hAnsi="Times New Roman" w:cs="Times New Roman"/>
          <w:i/>
          <w:sz w:val="24"/>
          <w:szCs w:val="24"/>
        </w:rPr>
        <w:t>(High-Voltage Switchgear And Controlgear - Part 103: Switches For Rated Voltages Above 1 KV Up To And Including 52 KV)</w:t>
      </w:r>
      <w:r w:rsidRPr="00483269">
        <w:rPr>
          <w:rFonts w:ascii="Times New Roman" w:eastAsia="Courier New" w:hAnsi="Times New Roman" w:cs="Times New Roman"/>
          <w:sz w:val="24"/>
          <w:szCs w:val="24"/>
        </w:rPr>
        <w:t>.</w:t>
      </w:r>
    </w:p>
    <w:p w:rsidR="00FF6FCC" w:rsidRPr="00483269" w:rsidRDefault="00FF6FCC" w:rsidP="00C21F9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483269">
        <w:rPr>
          <w:rFonts w:ascii="Times New Roman" w:eastAsia="Courier New" w:hAnsi="Times New Roman" w:cs="Times New Roman"/>
          <w:spacing w:val="-4"/>
          <w:sz w:val="24"/>
          <w:szCs w:val="24"/>
        </w:rPr>
        <w:t xml:space="preserve">IEC 62271-105:2021: Thiết bị đóng cắt và điều khiển cao áp - Phần 105: Tổ hợp dao cắt tải-cầu chì điện xoay chiều điện áp danh định lớn hơn 1 kV đến và bao gồm cả 52 kV </w:t>
      </w:r>
      <w:r w:rsidRPr="00483269">
        <w:rPr>
          <w:rFonts w:ascii="Times New Roman" w:eastAsia="Courier New" w:hAnsi="Times New Roman" w:cs="Times New Roman"/>
          <w:i/>
          <w:spacing w:val="-4"/>
          <w:sz w:val="24"/>
          <w:szCs w:val="24"/>
        </w:rPr>
        <w:t>(High-voltage switchgear and controlgear - Part 105: Alternating current switch-fuse combinations for rated voltages above 1 kV up to and including 52 kV)</w:t>
      </w:r>
      <w:r w:rsidRPr="00483269">
        <w:rPr>
          <w:rFonts w:ascii="Times New Roman" w:eastAsia="Courier New" w:hAnsi="Times New Roman" w:cs="Times New Roman"/>
          <w:spacing w:val="-4"/>
          <w:sz w:val="24"/>
          <w:szCs w:val="24"/>
        </w:rPr>
        <w:t>.</w:t>
      </w:r>
    </w:p>
    <w:p w:rsidR="00FF6FCC" w:rsidRPr="00483269" w:rsidRDefault="00FF6FCC" w:rsidP="00C21F9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 xml:space="preserve">IEC 62271-213:2021: Thiết bị đóng cắt và điều khiển cao áp - Phần 213: Hệ thống phát hiện và chỉ thị điện áp </w:t>
      </w:r>
      <w:r w:rsidRPr="00483269">
        <w:rPr>
          <w:rFonts w:ascii="Times New Roman" w:eastAsia="Courier New" w:hAnsi="Times New Roman" w:cs="Times New Roman"/>
          <w:i/>
          <w:sz w:val="24"/>
          <w:szCs w:val="24"/>
        </w:rPr>
        <w:t>(High-voltage switchgear and controlgear - Part 213: Voltage detecting and indicating system)</w:t>
      </w:r>
      <w:r w:rsidRPr="00483269">
        <w:rPr>
          <w:rFonts w:ascii="Times New Roman" w:eastAsia="Courier New" w:hAnsi="Times New Roman" w:cs="Times New Roman"/>
          <w:sz w:val="24"/>
          <w:szCs w:val="24"/>
        </w:rPr>
        <w:t xml:space="preserve">. </w:t>
      </w:r>
    </w:p>
    <w:p w:rsidR="00FF6FCC" w:rsidRPr="00483269" w:rsidRDefault="00FF6FCC" w:rsidP="00C21F9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 xml:space="preserve">IEC/TR 62271-307:2015: Thiết bị đóng cắt và điều khiển điện áp cao - Phần 307: Hướng dẫn mở rộng hiệu lực của các thử nghiệm điển hình của thiết bị đóng cắt và điều khiển có vỏ bọc bằng kim loại và cách điện rắn đối với điện áp danh định trên 1 kV đến và bao gồm 52 kV </w:t>
      </w:r>
      <w:r w:rsidRPr="00483269">
        <w:rPr>
          <w:rFonts w:ascii="Times New Roman" w:eastAsia="Courier New" w:hAnsi="Times New Roman" w:cs="Times New Roman"/>
          <w:i/>
          <w:sz w:val="24"/>
          <w:szCs w:val="24"/>
        </w:rPr>
        <w:t xml:space="preserve">(High-voltage switchgear and controlgear - Part 307: Guidance for the extension of validity of type tests of AC </w:t>
      </w:r>
      <w:r w:rsidRPr="00483269">
        <w:rPr>
          <w:rFonts w:ascii="Times New Roman" w:eastAsia="Courier New" w:hAnsi="Times New Roman" w:cs="Times New Roman"/>
          <w:i/>
          <w:sz w:val="24"/>
          <w:szCs w:val="24"/>
        </w:rPr>
        <w:lastRenderedPageBreak/>
        <w:t>metal and solid-insulation enclosed switchgear and controlgear for rated voltages above 1 kV and up to and including 52 kV)</w:t>
      </w:r>
      <w:r w:rsidRPr="00483269">
        <w:rPr>
          <w:rFonts w:ascii="Times New Roman" w:eastAsia="Courier New" w:hAnsi="Times New Roman" w:cs="Times New Roman"/>
          <w:sz w:val="24"/>
          <w:szCs w:val="24"/>
        </w:rPr>
        <w:t>.</w:t>
      </w:r>
    </w:p>
    <w:p w:rsidR="00FF6FCC" w:rsidRPr="00483269" w:rsidRDefault="00FF6FCC" w:rsidP="00C21F9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 xml:space="preserve">IEC 61243-5:1997: Làm việc trực tiếp - Thiết bị phát hiện điện áp - Phần 5: Hệ thống phát hiện điện áp (VDS) </w:t>
      </w:r>
      <w:r w:rsidRPr="00483269">
        <w:rPr>
          <w:rFonts w:ascii="Times New Roman" w:eastAsia="Courier New" w:hAnsi="Times New Roman" w:cs="Times New Roman"/>
          <w:i/>
          <w:sz w:val="24"/>
          <w:szCs w:val="24"/>
        </w:rPr>
        <w:t>(Live working - Voltage detectors - Part 5: Voltage detecting systems (VDS))</w:t>
      </w:r>
      <w:r w:rsidRPr="00483269">
        <w:rPr>
          <w:rFonts w:ascii="Times New Roman" w:eastAsia="Courier New" w:hAnsi="Times New Roman" w:cs="Times New Roman"/>
          <w:sz w:val="24"/>
          <w:szCs w:val="24"/>
        </w:rPr>
        <w:t>.</w:t>
      </w:r>
    </w:p>
    <w:p w:rsidR="00FF6FCC" w:rsidRPr="00483269" w:rsidRDefault="00FF6FCC" w:rsidP="00C21F9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i/>
          <w:sz w:val="24"/>
          <w:szCs w:val="24"/>
        </w:rPr>
      </w:pPr>
      <w:r w:rsidRPr="00483269">
        <w:rPr>
          <w:rFonts w:ascii="Times New Roman" w:eastAsia="Courier New" w:hAnsi="Times New Roman" w:cs="Times New Roman"/>
          <w:sz w:val="24"/>
          <w:szCs w:val="24"/>
        </w:rPr>
        <w:t xml:space="preserve">IEC 60044: Máy biến đổi đo lường (tất cả các phần) </w:t>
      </w:r>
      <w:r w:rsidRPr="00483269">
        <w:rPr>
          <w:rFonts w:ascii="Times New Roman" w:eastAsia="Courier New" w:hAnsi="Times New Roman" w:cs="Times New Roman"/>
          <w:i/>
          <w:sz w:val="24"/>
          <w:szCs w:val="24"/>
        </w:rPr>
        <w:t xml:space="preserve">(Instrument transformers (All part)). </w:t>
      </w:r>
    </w:p>
    <w:p w:rsidR="00FF6FCC" w:rsidRPr="00483269" w:rsidRDefault="00FF6FCC" w:rsidP="00C21F9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 xml:space="preserve">IEC 61869: Máy biến đổi đo lường (tất cả các phần) </w:t>
      </w:r>
      <w:r w:rsidRPr="00483269">
        <w:rPr>
          <w:rFonts w:ascii="Times New Roman" w:eastAsia="Courier New" w:hAnsi="Times New Roman" w:cs="Times New Roman"/>
          <w:i/>
          <w:sz w:val="24"/>
          <w:szCs w:val="24"/>
        </w:rPr>
        <w:t>(Instrument transformers (All part))</w:t>
      </w:r>
      <w:r w:rsidRPr="00483269">
        <w:rPr>
          <w:rFonts w:ascii="Times New Roman" w:eastAsia="Courier New" w:hAnsi="Times New Roman" w:cs="Times New Roman"/>
          <w:sz w:val="24"/>
          <w:szCs w:val="24"/>
        </w:rPr>
        <w:t>.</w:t>
      </w:r>
    </w:p>
    <w:p w:rsidR="00FF6FCC" w:rsidRPr="00483269" w:rsidRDefault="00FF6FCC" w:rsidP="00483269">
      <w:pPr>
        <w:tabs>
          <w:tab w:val="left" w:pos="284"/>
        </w:tabs>
        <w:spacing w:before="120" w:after="0" w:line="264" w:lineRule="auto"/>
        <w:jc w:val="both"/>
        <w:rPr>
          <w:rFonts w:ascii="Times New Roman" w:eastAsia="Times New Roman" w:hAnsi="Times New Roman" w:cs="Times New Roman"/>
          <w:sz w:val="24"/>
          <w:szCs w:val="24"/>
        </w:rPr>
      </w:pPr>
      <w:r w:rsidRPr="00483269">
        <w:rPr>
          <w:rFonts w:ascii="Times New Roman" w:eastAsia="Times New Roman" w:hAnsi="Times New Roman" w:cs="Times New Roman"/>
          <w:sz w:val="24"/>
          <w:szCs w:val="24"/>
        </w:rPr>
        <w:t xml:space="preserve">IEC 60255: Rơ-le đo lường và thiết bị bảo vệ (tất cả các phần) </w:t>
      </w:r>
      <w:r w:rsidRPr="00483269">
        <w:rPr>
          <w:rFonts w:ascii="Times New Roman" w:eastAsia="Times New Roman" w:hAnsi="Times New Roman" w:cs="Times New Roman"/>
          <w:i/>
          <w:sz w:val="24"/>
          <w:szCs w:val="24"/>
        </w:rPr>
        <w:t>(Measuring relays and protection equipment (All part))</w:t>
      </w:r>
      <w:r w:rsidRPr="00483269">
        <w:rPr>
          <w:rFonts w:ascii="Times New Roman" w:eastAsia="Times New Roman" w:hAnsi="Times New Roman" w:cs="Times New Roman"/>
          <w:sz w:val="24"/>
          <w:szCs w:val="24"/>
        </w:rPr>
        <w:t xml:space="preserve">. </w:t>
      </w:r>
    </w:p>
    <w:p w:rsidR="00FF6FCC" w:rsidRPr="00483269" w:rsidRDefault="00FF6FCC" w:rsidP="00483269">
      <w:pPr>
        <w:widowControl w:val="0"/>
        <w:tabs>
          <w:tab w:val="left" w:pos="284"/>
        </w:tabs>
        <w:autoSpaceDE w:val="0"/>
        <w:autoSpaceDN w:val="0"/>
        <w:spacing w:before="120" w:after="0" w:line="264" w:lineRule="auto"/>
        <w:outlineLvl w:val="0"/>
        <w:rPr>
          <w:rFonts w:ascii="Times New Roman" w:eastAsia="Courier New" w:hAnsi="Times New Roman" w:cs="Times New Roman"/>
          <w:b/>
          <w:sz w:val="24"/>
          <w:szCs w:val="24"/>
        </w:rPr>
      </w:pPr>
      <w:bookmarkStart w:id="88" w:name="_Toc149571817"/>
      <w:bookmarkStart w:id="89" w:name="_Toc157586818"/>
      <w:bookmarkStart w:id="90" w:name="_Toc165713104"/>
      <w:r w:rsidRPr="00483269">
        <w:rPr>
          <w:rFonts w:ascii="Times New Roman" w:eastAsia="Courier New" w:hAnsi="Times New Roman" w:cs="Times New Roman"/>
          <w:b/>
          <w:sz w:val="24"/>
          <w:szCs w:val="24"/>
        </w:rPr>
        <w:t>Giải thích thuật ngữ chữ viết tắt</w:t>
      </w:r>
      <w:bookmarkEnd w:id="88"/>
      <w:bookmarkEnd w:id="89"/>
      <w:bookmarkEnd w:id="90"/>
    </w:p>
    <w:p w:rsidR="00FF6FCC" w:rsidRPr="00483269" w:rsidRDefault="00FF6FCC" w:rsidP="00483269">
      <w:pPr>
        <w:widowControl w:val="0"/>
        <w:tabs>
          <w:tab w:val="left" w:pos="284"/>
        </w:tabs>
        <w:autoSpaceDE w:val="0"/>
        <w:autoSpaceDN w:val="0"/>
        <w:spacing w:before="120" w:after="0" w:line="264" w:lineRule="auto"/>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Trong tiêu chuẩn này, các thuật ngữ dưới đây được hiểu như sau:</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 xml:space="preserve">Đơn vị: </w:t>
      </w:r>
      <w:r w:rsidRPr="00483269">
        <w:rPr>
          <w:rFonts w:ascii="Times New Roman" w:eastAsia="Courier New" w:hAnsi="Times New Roman" w:cs="Times New Roman"/>
          <w:sz w:val="24"/>
          <w:szCs w:val="24"/>
        </w:rPr>
        <w:t>Bao gồm các đối tượng quy định tại điểm b, c Khoản 2, Điều 1 của Tiêu chuẩn này.</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Trang bị phân phối:</w:t>
      </w:r>
      <w:r w:rsidRPr="00483269">
        <w:rPr>
          <w:rFonts w:ascii="Times New Roman" w:eastAsia="Courier New" w:hAnsi="Times New Roman" w:cs="Times New Roman"/>
          <w:sz w:val="24"/>
          <w:szCs w:val="24"/>
        </w:rPr>
        <w:t xml:space="preserve"> Trang bị điện dùng để thu nhận và phân phối điện năng, gồm các thiết bị đóng cắt, điều khiển, bảo vệ, đo lường, thanh dẫn, cách điện, kết cấu kiến trúc liên quan và thiết bị phụ (nén khí, ắc quy v.v.).</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483269">
        <w:rPr>
          <w:rFonts w:ascii="Times New Roman" w:eastAsia="Courier New" w:hAnsi="Times New Roman" w:cs="Times New Roman"/>
          <w:i/>
          <w:spacing w:val="4"/>
          <w:sz w:val="24"/>
          <w:szCs w:val="24"/>
        </w:rPr>
        <w:t xml:space="preserve">Trạm biến áp phân phối: </w:t>
      </w:r>
      <w:r w:rsidRPr="00483269">
        <w:rPr>
          <w:rFonts w:ascii="Times New Roman" w:eastAsia="Courier New" w:hAnsi="Times New Roman" w:cs="Times New Roman"/>
          <w:spacing w:val="4"/>
          <w:sz w:val="24"/>
          <w:szCs w:val="24"/>
        </w:rPr>
        <w:t xml:space="preserve">Là trạm có các máy biến áp phân phối </w:t>
      </w:r>
      <w:r w:rsidRPr="00483269">
        <w:rPr>
          <w:rFonts w:ascii="Times New Roman" w:eastAsia="Courier New" w:hAnsi="Times New Roman" w:cs="Times New Roman"/>
          <w:i/>
          <w:spacing w:val="4"/>
          <w:sz w:val="24"/>
          <w:szCs w:val="24"/>
        </w:rPr>
        <w:t>(distribution transformer)</w:t>
      </w:r>
      <w:r w:rsidRPr="00483269">
        <w:rPr>
          <w:rFonts w:ascii="Times New Roman" w:eastAsia="Courier New" w:hAnsi="Times New Roman" w:cs="Times New Roman"/>
          <w:spacing w:val="4"/>
          <w:sz w:val="24"/>
          <w:szCs w:val="24"/>
        </w:rPr>
        <w:t xml:space="preserve"> kết nối điện áp trung áp và hạ áp. Ngoài ra, trạm biến áp phân phối còn có các trang bị phân phối, các thiết bị điều khiển, bảo vệ, đo lường và các thiết bị phụ</w:t>
      </w:r>
      <w:r w:rsidRPr="00483269">
        <w:rPr>
          <w:rFonts w:ascii="Times New Roman" w:eastAsia="Courier New" w:hAnsi="Times New Roman" w:cs="Times New Roman"/>
          <w:sz w:val="24"/>
          <w:szCs w:val="24"/>
        </w:rPr>
        <w:t>.</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Trạm cắt:</w:t>
      </w:r>
      <w:r w:rsidRPr="00483269">
        <w:rPr>
          <w:rFonts w:ascii="Times New Roman" w:eastAsia="Courier New" w:hAnsi="Times New Roman" w:cs="Times New Roman"/>
          <w:sz w:val="24"/>
          <w:szCs w:val="24"/>
        </w:rPr>
        <w:t xml:space="preserve"> Trạm điện, trong đó được lắp đặt các trang bị phân phối, không lắp máy biến áp lực.</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Thiết bị đóng cắt (Switchgear):</w:t>
      </w:r>
      <w:r w:rsidRPr="00483269">
        <w:rPr>
          <w:rFonts w:ascii="Times New Roman" w:eastAsia="Courier New" w:hAnsi="Times New Roman" w:cs="Times New Roman"/>
          <w:sz w:val="24"/>
          <w:szCs w:val="24"/>
        </w:rPr>
        <w:t xml:space="preserve"> Thuật ngữ chung bao gồm các thiết bị đóng cắt và sự kết hợp của chúng với các thiết bị điều khiển, đo lường, bảo vệ và điều chỉnh liên quan, cũng như các cụm thiết bị và thiết bị đó với các kết nối, phụ kiện, vỏ bọc và kết cấu đỡ liên quan, về nguyên tắc được thiết kế để sử dụng liên quan đến phát điện, truyền tải, phân phối và chuyển đổi năng lượng điện. </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 xml:space="preserve">Thiết bị đóng cắt trong nhà (Indoor Switchgear): </w:t>
      </w:r>
      <w:r w:rsidRPr="00483269">
        <w:rPr>
          <w:rFonts w:ascii="Times New Roman" w:eastAsia="Courier New" w:hAnsi="Times New Roman" w:cs="Times New Roman"/>
          <w:sz w:val="24"/>
          <w:szCs w:val="24"/>
        </w:rPr>
        <w:t>Thiết bị đóng cắt được thiết kế chỉ để lắp đặt bên trong tòa nhà hoặc trong vỏ bọc cứng khác, trong đó thiết bị đóng cắt được bảo vệ chống gió, mưa, tuyết, bụi bẩn bất thường, ngưng tụ bất thường, băng và sương muối.</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483269">
        <w:rPr>
          <w:rFonts w:ascii="Times New Roman" w:eastAsia="Courier New" w:hAnsi="Times New Roman" w:cs="Times New Roman"/>
          <w:bCs/>
          <w:i/>
          <w:sz w:val="24"/>
          <w:szCs w:val="24"/>
        </w:rPr>
        <w:t>Tủ đóng cắt và điều khiển có vỏ bọc bằng kim loại (Metal-enclosed switchgear and controlgear)</w:t>
      </w:r>
      <w:r w:rsidRPr="00483269">
        <w:rPr>
          <w:rFonts w:ascii="Times New Roman" w:eastAsia="Courier New" w:hAnsi="Times New Roman" w:cs="Times New Roman"/>
          <w:bCs/>
          <w:sz w:val="24"/>
          <w:szCs w:val="24"/>
        </w:rPr>
        <w:t>: Tủ thiết bị đóng cắt và điều khiển có vỏ bọc bằng kim loại được thiết kế để nối đất hoàn chỉnh ngoại trừ các kết nối bên ngoài. Thuật ngữ này thường áp dụng cho thiết bị đóng cắt và điều khiển điện áp cao. Thuật ngữ "kết nối bên ngoài" tương ứng với "dây dẫn bên ngoài (cáp hoặc thanh cái, thanh dẫn) kết nối tủ đóng cắt với lưới điện hoặc hệ thống lắp đặt bên ngoài".</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Vỏ bọc bên ngoài (Enclosure):</w:t>
      </w:r>
      <w:r w:rsidRPr="00483269">
        <w:rPr>
          <w:rFonts w:ascii="Times New Roman" w:eastAsia="Courier New" w:hAnsi="Times New Roman" w:cs="Times New Roman"/>
          <w:sz w:val="24"/>
          <w:szCs w:val="24"/>
        </w:rPr>
        <w:t xml:space="preserve"> Một phần của tủ điện cung cấp mức độ bảo vệ cụ thể của thiết bị chống lại các tác động bên ngoài và mức độ bảo vệ cụ thể chống lại gần hoặc tiếp xúc với các bộ phận mang điện và chống tiếp xúc với các bộ phận chuyển động.</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Phân loại hồ quang bên trong (Internal Arc Classification-IAC):</w:t>
      </w:r>
      <w:r w:rsidRPr="00483269">
        <w:rPr>
          <w:rFonts w:ascii="Times New Roman" w:eastAsia="Courier New" w:hAnsi="Times New Roman" w:cs="Times New Roman"/>
          <w:sz w:val="24"/>
          <w:szCs w:val="24"/>
        </w:rPr>
        <w:t xml:space="preserve"> Phân loại của một cụm lắp ráp đáp ứng các tiêu chí quy định về bảo vệ con người trong trường hợp có hồ quang bên trong đối với các điều kiện lắp đặt đã quy định, được chứng minh bằng các thử nghiệm điển hình.</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i/>
          <w:sz w:val="24"/>
          <w:szCs w:val="24"/>
        </w:rPr>
      </w:pPr>
      <w:r w:rsidRPr="00483269">
        <w:rPr>
          <w:rFonts w:ascii="Times New Roman" w:eastAsia="Courier New" w:hAnsi="Times New Roman" w:cs="Times New Roman"/>
          <w:i/>
          <w:sz w:val="24"/>
          <w:szCs w:val="24"/>
        </w:rPr>
        <w:t>Loại khả năng tiếp cận</w:t>
      </w:r>
      <w:bookmarkStart w:id="91" w:name="_Hlk163565207"/>
      <w:r w:rsidRPr="00483269">
        <w:rPr>
          <w:rFonts w:ascii="Times New Roman" w:eastAsia="Courier New" w:hAnsi="Times New Roman" w:cs="Times New Roman"/>
          <w:i/>
          <w:sz w:val="24"/>
          <w:szCs w:val="24"/>
        </w:rPr>
        <w:t xml:space="preserve"> </w:t>
      </w:r>
      <w:r w:rsidRPr="00483269">
        <w:rPr>
          <w:rFonts w:ascii="Times New Roman" w:eastAsia="Courier New" w:hAnsi="Times New Roman" w:cs="Times New Roman"/>
          <w:i/>
          <w:sz w:val="24"/>
          <w:szCs w:val="24"/>
          <w:lang w:val="fr-FR"/>
        </w:rPr>
        <w:t>(Types of accessibility)</w:t>
      </w:r>
      <w:bookmarkEnd w:id="91"/>
      <w:r w:rsidRPr="00483269">
        <w:rPr>
          <w:rFonts w:ascii="Times New Roman" w:eastAsia="Courier New" w:hAnsi="Times New Roman" w:cs="Times New Roman"/>
          <w:i/>
          <w:sz w:val="24"/>
          <w:szCs w:val="24"/>
        </w:rPr>
        <w:t xml:space="preserve">: </w:t>
      </w:r>
      <w:r w:rsidRPr="00483269">
        <w:rPr>
          <w:rFonts w:ascii="Times New Roman" w:eastAsia="Courier New" w:hAnsi="Times New Roman" w:cs="Times New Roman"/>
          <w:sz w:val="24"/>
          <w:szCs w:val="24"/>
        </w:rPr>
        <w:t xml:space="preserve">Đặc điểm &lt;của IAC&gt; liên quan đến mức độ bảo </w:t>
      </w:r>
      <w:r w:rsidRPr="00483269">
        <w:rPr>
          <w:rFonts w:ascii="Times New Roman" w:eastAsia="Courier New" w:hAnsi="Times New Roman" w:cs="Times New Roman"/>
          <w:sz w:val="24"/>
          <w:szCs w:val="24"/>
        </w:rPr>
        <w:lastRenderedPageBreak/>
        <w:t>vệ dành cho người tiếp cận một khu vực xác định xung quanh vỏ bọc của tủ điện trong trường hợp có hồ quang bên trong.</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i/>
          <w:sz w:val="24"/>
          <w:szCs w:val="24"/>
        </w:rPr>
      </w:pPr>
      <w:r w:rsidRPr="00483269">
        <w:rPr>
          <w:rFonts w:ascii="Times New Roman" w:eastAsia="Courier New" w:hAnsi="Times New Roman" w:cs="Times New Roman"/>
          <w:i/>
          <w:sz w:val="24"/>
          <w:szCs w:val="24"/>
        </w:rPr>
        <w:t>Ngăn cáp (</w:t>
      </w:r>
      <w:r w:rsidRPr="00483269">
        <w:rPr>
          <w:rFonts w:ascii="Times New Roman" w:eastAsia="Times New Roman" w:hAnsi="Times New Roman" w:cs="Times New Roman"/>
          <w:i/>
          <w:sz w:val="24"/>
          <w:szCs w:val="24"/>
        </w:rPr>
        <w:t>Connection compartments</w:t>
      </w:r>
      <w:r w:rsidRPr="00483269">
        <w:rPr>
          <w:rFonts w:ascii="Times New Roman" w:eastAsia="Courier New" w:hAnsi="Times New Roman" w:cs="Times New Roman"/>
          <w:i/>
          <w:sz w:val="24"/>
          <w:szCs w:val="24"/>
        </w:rPr>
        <w:t>):</w:t>
      </w:r>
      <w:r w:rsidRPr="00483269">
        <w:rPr>
          <w:rFonts w:ascii="Times New Roman" w:eastAsia="Courier New" w:hAnsi="Times New Roman" w:cs="Times New Roman"/>
          <w:sz w:val="24"/>
          <w:szCs w:val="24"/>
        </w:rPr>
        <w:t xml:space="preserve"> Một ngăn </w:t>
      </w:r>
      <w:bookmarkStart w:id="92" w:name="_Hlk161946431"/>
      <w:r w:rsidRPr="00483269">
        <w:rPr>
          <w:rFonts w:ascii="Times New Roman" w:eastAsia="Courier New" w:hAnsi="Times New Roman" w:cs="Times New Roman"/>
          <w:sz w:val="24"/>
          <w:szCs w:val="24"/>
        </w:rPr>
        <w:t>mang điện áp cao trong đó các kết nối điện được thực hiện giữa mạch chính của tủ điện và dây dẫn bên ngoài với lưới điện hoặc thiết bị mang điện áp cao khác</w:t>
      </w:r>
      <w:bookmarkEnd w:id="92"/>
      <w:r w:rsidRPr="00483269">
        <w:rPr>
          <w:rFonts w:ascii="Times New Roman" w:eastAsia="Courier New" w:hAnsi="Times New Roman" w:cs="Times New Roman"/>
          <w:sz w:val="24"/>
          <w:szCs w:val="24"/>
        </w:rPr>
        <w:t>.</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483269">
        <w:rPr>
          <w:rFonts w:ascii="Times New Roman" w:eastAsia="Courier New" w:hAnsi="Times New Roman" w:cs="Times New Roman"/>
          <w:i/>
          <w:spacing w:val="4"/>
          <w:sz w:val="24"/>
          <w:szCs w:val="24"/>
        </w:rPr>
        <w:t xml:space="preserve">Máy cắt (Circuit-breaker): </w:t>
      </w:r>
      <w:r w:rsidRPr="00483269">
        <w:rPr>
          <w:rFonts w:ascii="Times New Roman" w:eastAsia="Courier New" w:hAnsi="Times New Roman" w:cs="Times New Roman"/>
          <w:spacing w:val="4"/>
          <w:sz w:val="24"/>
          <w:szCs w:val="24"/>
        </w:rPr>
        <w:t>Thiết bị đóng cắt cơ khí có khả năng đóng, mang và cắt dòng điện trong điều kiện mạch điện bình thường và cũng có khả năng đóng, mang trong thời gian xác định và cắt dòng điện trong các điều kiện mạch điện không bình thường xác định chẳng hạn như ngắn mạch.</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483269">
        <w:rPr>
          <w:rFonts w:ascii="Times New Roman" w:eastAsia="Courier New" w:hAnsi="Times New Roman" w:cs="Times New Roman"/>
          <w:i/>
          <w:spacing w:val="4"/>
          <w:sz w:val="24"/>
          <w:szCs w:val="24"/>
        </w:rPr>
        <w:t xml:space="preserve">Dao cách ly (Disconnector): </w:t>
      </w:r>
      <w:r w:rsidRPr="00483269">
        <w:rPr>
          <w:rFonts w:ascii="Times New Roman" w:eastAsia="Courier New" w:hAnsi="Times New Roman" w:cs="Times New Roman"/>
          <w:spacing w:val="4"/>
          <w:sz w:val="24"/>
          <w:szCs w:val="24"/>
        </w:rPr>
        <w:t>Thiết bị đóng cắt cơ khí mà khi ở vị trí mở, nó tạo ra một khoảng cách ly phù hợp với các yêu cầu được chỉ định.</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483269">
        <w:rPr>
          <w:rFonts w:ascii="Times New Roman" w:eastAsia="Courier New" w:hAnsi="Times New Roman" w:cs="Times New Roman"/>
          <w:i/>
          <w:spacing w:val="4"/>
          <w:sz w:val="24"/>
          <w:szCs w:val="24"/>
        </w:rPr>
        <w:t xml:space="preserve">Dao nối đất (Earthing switch): </w:t>
      </w:r>
      <w:r w:rsidRPr="00483269">
        <w:rPr>
          <w:rFonts w:ascii="Times New Roman" w:eastAsia="Courier New" w:hAnsi="Times New Roman" w:cs="Times New Roman"/>
          <w:spacing w:val="4"/>
          <w:sz w:val="24"/>
          <w:szCs w:val="24"/>
        </w:rPr>
        <w:t>Thiết bị đóng cắt cơ khí dùng để nối đất các bộ phận của mạch điện, có khả năng chịu dòng điện trong thời gian quy định trong các điều kiện không bình thường như ngắn mạch, nhưng không yêu cầu mang dòng điện trong điều kiện bình thường của mạch điện. Dao nối đất có thể có khả năng đóng ngắn mạch.</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483269">
        <w:rPr>
          <w:rFonts w:ascii="Times New Roman" w:eastAsia="Courier New" w:hAnsi="Times New Roman" w:cs="Times New Roman"/>
          <w:i/>
          <w:spacing w:val="4"/>
          <w:sz w:val="24"/>
          <w:szCs w:val="24"/>
        </w:rPr>
        <w:t>Dao cắt có tải (Switch):</w:t>
      </w:r>
      <w:r w:rsidRPr="00483269">
        <w:rPr>
          <w:rFonts w:ascii="Times New Roman" w:eastAsia="Courier New" w:hAnsi="Times New Roman" w:cs="Times New Roman"/>
          <w:spacing w:val="4"/>
          <w:sz w:val="24"/>
          <w:szCs w:val="24"/>
        </w:rPr>
        <w:t xml:space="preserve"> Thiết bị đóng cắt cơ khí có khả năng đóng vào, mang và cắt dòng điện trong điều kiện mạch điện bình thường, nó có thể được chỉ định vận hành trong điều kiện quá tải và có thể được chỉ định vận hành trong điều kiện mạch điện có bất thường trong một khoảng thời gian xác định, chẳng hạn như dòng điện ngắn mạch</w:t>
      </w:r>
      <w:r w:rsidRPr="00483269">
        <w:rPr>
          <w:rFonts w:ascii="Times New Roman" w:eastAsia="Courier New" w:hAnsi="Times New Roman" w:cs="Times New Roman"/>
          <w:sz w:val="24"/>
          <w:szCs w:val="24"/>
        </w:rPr>
        <w:t>.</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Dao cắt có tải cách ly (Switch-disconnector):</w:t>
      </w:r>
      <w:r w:rsidRPr="00483269">
        <w:rPr>
          <w:rFonts w:ascii="Times New Roman" w:eastAsia="Courier New" w:hAnsi="Times New Roman" w:cs="Times New Roman"/>
          <w:sz w:val="24"/>
          <w:szCs w:val="24"/>
        </w:rPr>
        <w:t xml:space="preserve"> Dao cắt có tải mà khi nó ở vị trí mở, đáp ứng các yêu cầu cách ly như một dao cách ly.</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Cầu chì (</w:t>
      </w:r>
      <w:r w:rsidRPr="00483269">
        <w:rPr>
          <w:rFonts w:ascii="Times New Roman" w:eastAsia="Times New Roman" w:hAnsi="Times New Roman" w:cs="Times New Roman"/>
          <w:i/>
          <w:sz w:val="24"/>
          <w:szCs w:val="24"/>
        </w:rPr>
        <w:t>Fuse</w:t>
      </w:r>
      <w:r w:rsidRPr="00483269">
        <w:rPr>
          <w:rFonts w:ascii="Times New Roman" w:eastAsia="Courier New" w:hAnsi="Times New Roman" w:cs="Times New Roman"/>
          <w:i/>
          <w:sz w:val="24"/>
          <w:szCs w:val="24"/>
        </w:rPr>
        <w:t xml:space="preserve">): </w:t>
      </w:r>
      <w:r w:rsidRPr="00483269">
        <w:rPr>
          <w:rFonts w:ascii="Times New Roman" w:eastAsia="Times New Roman" w:hAnsi="Times New Roman" w:cs="Times New Roman"/>
          <w:sz w:val="24"/>
          <w:szCs w:val="24"/>
        </w:rPr>
        <w:t>Thiết bị mà nhờ nóng chảy một hoặt nhiều phần tử chảy được thiết kế và có kích thước đặc biệt làm hở mạch điện có lắp đặt thiết bị này, làm ngắt dòng điện khi vượt quá giá trị cho trước trong thời gian đủ dài. Cầu chì bao gồm toàn bộ các bộ phận tạo thành thiết bị hoàn chỉnh</w:t>
      </w:r>
      <w:r w:rsidRPr="00483269">
        <w:rPr>
          <w:rFonts w:ascii="Times New Roman" w:eastAsia="Courier New" w:hAnsi="Times New Roman" w:cs="Times New Roman"/>
          <w:sz w:val="24"/>
          <w:szCs w:val="24"/>
        </w:rPr>
        <w:t>.</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Bệ chì (</w:t>
      </w:r>
      <w:r w:rsidRPr="00483269">
        <w:rPr>
          <w:rFonts w:ascii="Times New Roman" w:eastAsia="Times New Roman" w:hAnsi="Times New Roman" w:cs="Times New Roman"/>
          <w:i/>
          <w:sz w:val="24"/>
          <w:szCs w:val="24"/>
        </w:rPr>
        <w:t>Fuse-base</w:t>
      </w:r>
      <w:r w:rsidRPr="00483269">
        <w:rPr>
          <w:rFonts w:ascii="Times New Roman" w:eastAsia="Courier New" w:hAnsi="Times New Roman" w:cs="Times New Roman"/>
          <w:i/>
          <w:sz w:val="24"/>
          <w:szCs w:val="24"/>
        </w:rPr>
        <w:t xml:space="preserve">): </w:t>
      </w:r>
      <w:r w:rsidRPr="00483269">
        <w:rPr>
          <w:rFonts w:ascii="Times New Roman" w:eastAsia="Times New Roman" w:hAnsi="Times New Roman" w:cs="Times New Roman"/>
          <w:sz w:val="24"/>
          <w:szCs w:val="24"/>
        </w:rPr>
        <w:t>Bộ phận cố định của cầu chì có các tiếp xúc và các đầu nối. Bệ chì gồm có tất cả các phần cần thiết để cách điện</w:t>
      </w:r>
      <w:r w:rsidRPr="00483269">
        <w:rPr>
          <w:rFonts w:ascii="Times New Roman" w:eastAsia="Courier New" w:hAnsi="Times New Roman" w:cs="Times New Roman"/>
          <w:sz w:val="24"/>
          <w:szCs w:val="24"/>
        </w:rPr>
        <w:t>.</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 xml:space="preserve">Cơ cấu đập (striker): </w:t>
      </w:r>
      <w:r w:rsidRPr="00483269">
        <w:rPr>
          <w:rFonts w:ascii="Times New Roman" w:eastAsia="Courier New" w:hAnsi="Times New Roman" w:cs="Times New Roman"/>
          <w:sz w:val="24"/>
          <w:szCs w:val="24"/>
        </w:rPr>
        <w:t>Cơ cấu cơ khí tạo thành bộ phận của ống cầu chì, khi cầu chì tác động thì cơ cấu này giải phóng năng lượng để làm tác động một khí cụ khác hoặc cơ cấu chỉ thị hoặc để tạo liên động.</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Tổ hợp dao cắt có tải kèm bệ chì (Switch-fuse combination):</w:t>
      </w:r>
      <w:r w:rsidRPr="00483269">
        <w:rPr>
          <w:rFonts w:ascii="Times New Roman" w:eastAsia="Courier New" w:hAnsi="Times New Roman" w:cs="Times New Roman"/>
          <w:sz w:val="24"/>
          <w:szCs w:val="24"/>
        </w:rPr>
        <w:t xml:space="preserve"> Sự kết hợp của một dao cắt có tải ba cực với ba cầu chì được cung cấp với các cơ cấu đập, hoạt động của bất kỳ cơ cấu đập nào khiến cả ba cực của dao cắt có tải tự động mở.</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 xml:space="preserve">Sứ xuyên (Bushing): </w:t>
      </w:r>
      <w:r w:rsidRPr="00483269">
        <w:rPr>
          <w:rFonts w:ascii="Times New Roman" w:eastAsia="Courier New" w:hAnsi="Times New Roman" w:cs="Times New Roman"/>
          <w:sz w:val="24"/>
          <w:szCs w:val="24"/>
        </w:rPr>
        <w:t>Vật thể cách điện và tạo thành đường dẫn điện cho dây dẫn xuyên qua vách ngăn không cách điện.</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Khí SF</w:t>
      </w:r>
      <w:r w:rsidRPr="00483269">
        <w:rPr>
          <w:rFonts w:ascii="Times New Roman" w:eastAsia="Courier New" w:hAnsi="Times New Roman" w:cs="Times New Roman"/>
          <w:i/>
          <w:sz w:val="24"/>
          <w:szCs w:val="24"/>
          <w:vertAlign w:val="subscript"/>
        </w:rPr>
        <w:t>6</w:t>
      </w:r>
      <w:r w:rsidRPr="00483269">
        <w:rPr>
          <w:rFonts w:ascii="Times New Roman" w:eastAsia="Courier New" w:hAnsi="Times New Roman" w:cs="Times New Roman"/>
          <w:i/>
          <w:sz w:val="24"/>
          <w:szCs w:val="24"/>
        </w:rPr>
        <w:t>:</w:t>
      </w:r>
      <w:r w:rsidRPr="00483269">
        <w:rPr>
          <w:rFonts w:ascii="Times New Roman" w:eastAsia="Courier New" w:hAnsi="Times New Roman" w:cs="Times New Roman"/>
          <w:sz w:val="24"/>
          <w:szCs w:val="24"/>
        </w:rPr>
        <w:t xml:space="preserve"> Hợp chất khí Sulfur hexafluoride có đặc tính cách điện và cho khả năng dập hồ quang hiệu quả.</w:t>
      </w:r>
    </w:p>
    <w:p w:rsidR="00FF6FCC" w:rsidRPr="00483269" w:rsidRDefault="00FF6FCC" w:rsidP="00C21F9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trike/>
          <w:sz w:val="24"/>
          <w:szCs w:val="24"/>
        </w:rPr>
      </w:pPr>
      <w:r w:rsidRPr="00483269">
        <w:rPr>
          <w:rFonts w:ascii="Times New Roman" w:eastAsia="Courier New" w:hAnsi="Times New Roman" w:cs="Times New Roman"/>
          <w:i/>
          <w:sz w:val="24"/>
          <w:szCs w:val="24"/>
        </w:rPr>
        <w:t>Khí cách điện khác (Isolated gas):</w:t>
      </w:r>
      <w:r w:rsidRPr="00483269">
        <w:rPr>
          <w:rFonts w:ascii="Times New Roman" w:eastAsia="Courier New" w:hAnsi="Times New Roman" w:cs="Times New Roman"/>
          <w:sz w:val="24"/>
          <w:szCs w:val="24"/>
        </w:rPr>
        <w:t xml:space="preserve"> Thuật ngữ chung để chỉ các loại chất khí có đặc tính cách </w:t>
      </w:r>
      <w:r w:rsidRPr="00483269">
        <w:rPr>
          <w:rFonts w:ascii="Times New Roman" w:eastAsia="Courier New" w:hAnsi="Times New Roman" w:cs="Times New Roman"/>
          <w:sz w:val="24"/>
          <w:szCs w:val="24"/>
        </w:rPr>
        <w:lastRenderedPageBreak/>
        <w:t>điện, dập hồ quang, có thể thay thế khí SF6.</w:t>
      </w:r>
    </w:p>
    <w:p w:rsidR="00FF6FCC" w:rsidRPr="00483269" w:rsidRDefault="00FF6FCC" w:rsidP="00C21F9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Ngăn chứa đầy khí (Gas-filled compartment):</w:t>
      </w:r>
      <w:r w:rsidRPr="00483269">
        <w:rPr>
          <w:rFonts w:ascii="Times New Roman" w:eastAsia="Courier New" w:hAnsi="Times New Roman" w:cs="Times New Roman"/>
          <w:sz w:val="24"/>
          <w:szCs w:val="24"/>
        </w:rPr>
        <w:t xml:space="preserve"> Ngăn điện áp cao của tủ điện, chứa đầy chất khí, không phải là không khí xung quanh, cho mục đích cách điện.</w:t>
      </w:r>
    </w:p>
    <w:p w:rsidR="00FF6FCC" w:rsidRPr="00483269" w:rsidRDefault="00FF6FCC" w:rsidP="00C21F9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483269">
        <w:rPr>
          <w:rFonts w:ascii="Times New Roman" w:eastAsia="Courier New" w:hAnsi="Times New Roman" w:cs="Times New Roman"/>
          <w:i/>
          <w:sz w:val="24"/>
          <w:szCs w:val="24"/>
        </w:rPr>
        <w:t xml:space="preserve">Hệ thống áp suất gắn kín (Sealed pressure system): </w:t>
      </w:r>
      <w:r w:rsidRPr="00483269">
        <w:rPr>
          <w:rFonts w:ascii="Times New Roman" w:eastAsia="Courier New" w:hAnsi="Times New Roman" w:cs="Times New Roman"/>
          <w:bCs/>
          <w:sz w:val="24"/>
          <w:szCs w:val="24"/>
        </w:rPr>
        <w:t>Thể tích mà không cần xử lý thêm chất khí trong thời gian hoạt động dự kiến của nó</w:t>
      </w:r>
      <w:r w:rsidRPr="00483269">
        <w:rPr>
          <w:rFonts w:ascii="Times New Roman" w:eastAsia="Courier New" w:hAnsi="Times New Roman" w:cs="Times New Roman"/>
          <w:sz w:val="24"/>
          <w:szCs w:val="24"/>
        </w:rPr>
        <w:t>.</w:t>
      </w:r>
    </w:p>
    <w:p w:rsidR="00FF6FCC" w:rsidRPr="00483269" w:rsidRDefault="00FF6FCC" w:rsidP="00C21F9F">
      <w:pPr>
        <w:widowControl w:val="0"/>
        <w:numPr>
          <w:ilvl w:val="0"/>
          <w:numId w:val="161"/>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483269">
        <w:rPr>
          <w:rFonts w:ascii="Times New Roman" w:eastAsia="Courier New" w:hAnsi="Times New Roman" w:cs="Times New Roman"/>
          <w:bCs/>
          <w:sz w:val="24"/>
          <w:szCs w:val="24"/>
        </w:rPr>
        <w:t>Hệ thống áp suất gắn kín được lắp ráp và thử nghiệm hoàn chỉnh tại nhà máy.</w:t>
      </w:r>
    </w:p>
    <w:p w:rsidR="00FF6FCC" w:rsidRPr="00483269" w:rsidRDefault="00FF6FCC" w:rsidP="00C21F9F">
      <w:pPr>
        <w:widowControl w:val="0"/>
        <w:numPr>
          <w:ilvl w:val="0"/>
          <w:numId w:val="161"/>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483269">
        <w:rPr>
          <w:rFonts w:ascii="Times New Roman" w:eastAsia="Courier New" w:hAnsi="Times New Roman" w:cs="Times New Roman"/>
          <w:bCs/>
          <w:sz w:val="24"/>
          <w:szCs w:val="24"/>
        </w:rPr>
        <w:t>Thời lượng hoạt động dự kiến bắt đầu khi thiết bị được niêm phong.</w:t>
      </w:r>
    </w:p>
    <w:p w:rsidR="00FF6FCC" w:rsidRPr="00483269" w:rsidRDefault="00FF6FCC" w:rsidP="00C21F9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Mạch chính (Main circuit):</w:t>
      </w:r>
      <w:r w:rsidRPr="00483269">
        <w:rPr>
          <w:rFonts w:ascii="Times New Roman" w:eastAsia="Courier New" w:hAnsi="Times New Roman" w:cs="Times New Roman"/>
          <w:sz w:val="24"/>
          <w:szCs w:val="24"/>
        </w:rPr>
        <w:t xml:space="preserve"> Tất cả các bộ phận dẫn điện cao áp của một cụm lắp ráp được bao gồm trong một mạch được thiết kế để mang dòng điện định mức liên tục.</w:t>
      </w:r>
    </w:p>
    <w:p w:rsidR="00FF6FCC" w:rsidRPr="00483269" w:rsidRDefault="00FF6FCC" w:rsidP="00C21F9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483269">
        <w:rPr>
          <w:rFonts w:ascii="Times New Roman" w:eastAsia="Courier New" w:hAnsi="Times New Roman" w:cs="Times New Roman"/>
          <w:i/>
          <w:sz w:val="24"/>
          <w:szCs w:val="24"/>
        </w:rPr>
        <w:t>Khối chức năng (Functional unit):</w:t>
      </w:r>
      <w:r w:rsidRPr="00483269">
        <w:rPr>
          <w:rFonts w:ascii="Times New Roman" w:eastAsia="Courier New" w:hAnsi="Times New Roman" w:cs="Times New Roman"/>
          <w:sz w:val="24"/>
          <w:szCs w:val="24"/>
        </w:rPr>
        <w:t xml:space="preserve"> M</w:t>
      </w:r>
      <w:r w:rsidRPr="00483269">
        <w:rPr>
          <w:rFonts w:ascii="Times New Roman" w:eastAsia="Courier New" w:hAnsi="Times New Roman" w:cs="Times New Roman"/>
          <w:bCs/>
          <w:sz w:val="24"/>
          <w:szCs w:val="24"/>
        </w:rPr>
        <w:t xml:space="preserve">ột phần của tủ điện bao gồm các mạch chính, mạch nối đất và các mạch phụ góp phần thực hiện một chức năng duy nhất </w:t>
      </w:r>
      <w:r w:rsidRPr="00483269">
        <w:rPr>
          <w:rFonts w:ascii="Times New Roman" w:eastAsia="Courier New" w:hAnsi="Times New Roman" w:cs="Times New Roman"/>
          <w:bCs/>
          <w:i/>
          <w:sz w:val="24"/>
          <w:szCs w:val="24"/>
        </w:rPr>
        <w:t>(Các khối chức năng có thể được phân biệt theo chức năng mà chúng được sử dụng, ví dụ, lộ đến, qua đó năng lượng điện thường được cấp vào tủ; lộ đi, qua đó năng lượng điện thường được cung cấp cho một hoặc nhiều mạch bên ngoài)</w:t>
      </w:r>
      <w:r w:rsidRPr="00483269">
        <w:rPr>
          <w:rFonts w:ascii="Times New Roman" w:eastAsia="Courier New" w:hAnsi="Times New Roman" w:cs="Times New Roman"/>
          <w:bCs/>
          <w:sz w:val="24"/>
          <w:szCs w:val="24"/>
        </w:rPr>
        <w:t>.</w:t>
      </w:r>
    </w:p>
    <w:p w:rsidR="00FF6FCC" w:rsidRPr="00483269" w:rsidRDefault="00FF6FCC" w:rsidP="00C21F9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pacing w:val="-4"/>
          <w:sz w:val="24"/>
          <w:szCs w:val="24"/>
        </w:rPr>
      </w:pPr>
      <w:r w:rsidRPr="00483269">
        <w:rPr>
          <w:rFonts w:ascii="Times New Roman" w:eastAsia="Courier New" w:hAnsi="Times New Roman" w:cs="Times New Roman"/>
          <w:i/>
          <w:spacing w:val="-4"/>
          <w:sz w:val="24"/>
          <w:szCs w:val="24"/>
        </w:rPr>
        <w:t xml:space="preserve">Thành phần (component): </w:t>
      </w:r>
      <w:r w:rsidRPr="00483269">
        <w:rPr>
          <w:rFonts w:ascii="Times New Roman" w:eastAsia="Courier New" w:hAnsi="Times New Roman" w:cs="Times New Roman"/>
          <w:spacing w:val="-4"/>
          <w:sz w:val="24"/>
          <w:szCs w:val="24"/>
        </w:rPr>
        <w:t>Bộ phận thiết yếu của mạch điện áp cao hoặc mạch nối đất của một cụm lắp ráp phục vụ một chức năng cụ thể (ví dụ máy cắt, dao cách ly, dao cắt có tải, cầu chì, dao nối đất, máy biến áp đo lường, sứ xuyên, thanh cái).</w:t>
      </w:r>
    </w:p>
    <w:p w:rsidR="00FF6FCC" w:rsidRPr="00483269" w:rsidRDefault="00FF6FCC" w:rsidP="00C21F9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483269">
        <w:rPr>
          <w:rFonts w:ascii="Times New Roman" w:eastAsia="Courier New" w:hAnsi="Times New Roman" w:cs="Times New Roman"/>
          <w:i/>
          <w:sz w:val="24"/>
          <w:szCs w:val="24"/>
        </w:rPr>
        <w:t>Khối chức năng máy cắt:</w:t>
      </w:r>
      <w:r w:rsidRPr="00483269">
        <w:rPr>
          <w:rFonts w:ascii="Times New Roman" w:eastAsia="Courier New" w:hAnsi="Times New Roman" w:cs="Times New Roman"/>
          <w:bCs/>
          <w:sz w:val="24"/>
          <w:szCs w:val="24"/>
        </w:rPr>
        <w:t xml:space="preserve"> Khối chức năng mà thành phần thiết yếu của nó là máy cắt và có thể có thêm dao cách ly.</w:t>
      </w:r>
    </w:p>
    <w:p w:rsidR="00FF6FCC" w:rsidRPr="00483269" w:rsidRDefault="00FF6FCC" w:rsidP="00C21F9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483269">
        <w:rPr>
          <w:rFonts w:ascii="Times New Roman" w:eastAsia="Courier New" w:hAnsi="Times New Roman" w:cs="Times New Roman"/>
          <w:i/>
          <w:sz w:val="24"/>
          <w:szCs w:val="24"/>
        </w:rPr>
        <w:t>Khối chức năng dao cắt có tải cách ly:</w:t>
      </w:r>
      <w:r w:rsidRPr="00483269">
        <w:rPr>
          <w:rFonts w:ascii="Times New Roman" w:eastAsia="Courier New" w:hAnsi="Times New Roman" w:cs="Times New Roman"/>
          <w:bCs/>
          <w:sz w:val="24"/>
          <w:szCs w:val="24"/>
        </w:rPr>
        <w:t xml:space="preserve"> Khối chức năng mà thành phần thiết yếu của nó là </w:t>
      </w:r>
      <w:r w:rsidRPr="00483269">
        <w:rPr>
          <w:rFonts w:ascii="Times New Roman" w:eastAsia="Courier New" w:hAnsi="Times New Roman" w:cs="Times New Roman"/>
          <w:sz w:val="24"/>
          <w:szCs w:val="24"/>
        </w:rPr>
        <w:t>dao cắt có tải cách ly</w:t>
      </w:r>
      <w:r w:rsidRPr="00483269">
        <w:rPr>
          <w:rFonts w:ascii="Times New Roman" w:eastAsia="Courier New" w:hAnsi="Times New Roman" w:cs="Times New Roman"/>
          <w:bCs/>
          <w:sz w:val="24"/>
          <w:szCs w:val="24"/>
        </w:rPr>
        <w:t>.</w:t>
      </w:r>
    </w:p>
    <w:p w:rsidR="00FF6FCC" w:rsidRPr="00483269" w:rsidRDefault="00FF6FCC" w:rsidP="00C21F9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483269">
        <w:rPr>
          <w:rFonts w:ascii="Times New Roman" w:eastAsia="Courier New" w:hAnsi="Times New Roman" w:cs="Times New Roman"/>
          <w:i/>
          <w:sz w:val="24"/>
          <w:szCs w:val="24"/>
        </w:rPr>
        <w:t>Khối chức năng dao cắt có tải cách ly kèm bệ chì:</w:t>
      </w:r>
      <w:r w:rsidRPr="00483269">
        <w:rPr>
          <w:rFonts w:ascii="Times New Roman" w:eastAsia="Courier New" w:hAnsi="Times New Roman" w:cs="Times New Roman"/>
          <w:bCs/>
          <w:sz w:val="24"/>
          <w:szCs w:val="24"/>
        </w:rPr>
        <w:t xml:space="preserve"> Khối chức năng mà thành phần thiết yếu của nó là t</w:t>
      </w:r>
      <w:r w:rsidRPr="00483269">
        <w:rPr>
          <w:rFonts w:ascii="Times New Roman" w:eastAsia="Courier New" w:hAnsi="Times New Roman" w:cs="Times New Roman"/>
          <w:sz w:val="24"/>
          <w:szCs w:val="24"/>
        </w:rPr>
        <w:t>ổ hợp dao cắt có tải kèm bệ chì</w:t>
      </w:r>
      <w:r w:rsidRPr="00483269">
        <w:rPr>
          <w:rFonts w:ascii="Times New Roman" w:eastAsia="Courier New" w:hAnsi="Times New Roman" w:cs="Times New Roman"/>
          <w:bCs/>
          <w:sz w:val="24"/>
          <w:szCs w:val="24"/>
        </w:rPr>
        <w:t xml:space="preserve"> nhưng </w:t>
      </w:r>
      <w:r w:rsidRPr="00483269">
        <w:rPr>
          <w:rFonts w:ascii="Times New Roman" w:eastAsia="Courier New" w:hAnsi="Times New Roman" w:cs="Times New Roman"/>
          <w:sz w:val="24"/>
          <w:szCs w:val="24"/>
        </w:rPr>
        <w:t>dao cắt có tải của nó là dao cắt có tải cách ly</w:t>
      </w:r>
      <w:r w:rsidRPr="00483269">
        <w:rPr>
          <w:rFonts w:ascii="Times New Roman" w:eastAsia="Courier New" w:hAnsi="Times New Roman" w:cs="Times New Roman"/>
          <w:bCs/>
          <w:sz w:val="24"/>
          <w:szCs w:val="24"/>
        </w:rPr>
        <w:t>.</w:t>
      </w:r>
    </w:p>
    <w:p w:rsidR="00FF6FCC" w:rsidRPr="00483269" w:rsidRDefault="00FF6FCC" w:rsidP="00C21F9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483269">
        <w:rPr>
          <w:rFonts w:ascii="Times New Roman" w:eastAsia="Courier New" w:hAnsi="Times New Roman" w:cs="Times New Roman"/>
          <w:i/>
          <w:sz w:val="24"/>
          <w:szCs w:val="24"/>
        </w:rPr>
        <w:t>Khối chức năng đấu cáp trực tiếp:</w:t>
      </w:r>
      <w:r w:rsidRPr="00483269">
        <w:rPr>
          <w:rFonts w:ascii="Times New Roman" w:eastAsia="Courier New" w:hAnsi="Times New Roman" w:cs="Times New Roman"/>
          <w:bCs/>
          <w:sz w:val="24"/>
          <w:szCs w:val="24"/>
        </w:rPr>
        <w:t xml:space="preserve"> Khối chức năng mà thành phần thiết yếu của nó là thanh cái dẫn điện.</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i/>
          <w:sz w:val="24"/>
          <w:szCs w:val="24"/>
        </w:rPr>
      </w:pPr>
      <w:r w:rsidRPr="00483269">
        <w:rPr>
          <w:rFonts w:ascii="Times New Roman" w:eastAsia="Courier New" w:hAnsi="Times New Roman" w:cs="Times New Roman"/>
          <w:i/>
          <w:sz w:val="24"/>
          <w:szCs w:val="24"/>
        </w:rPr>
        <w:t xml:space="preserve">Tủ RMU (Ring Main Unit): </w:t>
      </w:r>
      <w:r w:rsidRPr="00483269">
        <w:rPr>
          <w:rFonts w:ascii="Times New Roman" w:eastAsia="Courier New" w:hAnsi="Times New Roman" w:cs="Times New Roman"/>
          <w:sz w:val="24"/>
          <w:szCs w:val="24"/>
        </w:rPr>
        <w:t>Tủ điện hợp bộ, trong đó lắp đặt các trang bị phân phối (các thành phần) của một hoặc nhiều khối chức năng; loại tủ này thường được sử dụng cho lưới điện trung áp có cấu trúc mạch vòng.</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483269">
        <w:rPr>
          <w:rFonts w:ascii="Times New Roman" w:eastAsia="Courier New" w:hAnsi="Times New Roman" w:cs="Times New Roman"/>
          <w:i/>
          <w:sz w:val="24"/>
          <w:szCs w:val="24"/>
        </w:rPr>
        <w:t>Tủ RMU kiểu mô-đun (Modular type):</w:t>
      </w:r>
      <w:r w:rsidRPr="00483269">
        <w:rPr>
          <w:rFonts w:ascii="Times New Roman" w:eastAsia="Courier New" w:hAnsi="Times New Roman" w:cs="Times New Roman"/>
          <w:sz w:val="24"/>
          <w:szCs w:val="24"/>
        </w:rPr>
        <w:t xml:space="preserve"> </w:t>
      </w:r>
      <w:bookmarkStart w:id="93" w:name="_Hlk162022640"/>
      <w:r w:rsidRPr="00483269">
        <w:rPr>
          <w:rFonts w:ascii="Times New Roman" w:eastAsia="Courier New" w:hAnsi="Times New Roman" w:cs="Times New Roman"/>
          <w:sz w:val="24"/>
          <w:szCs w:val="24"/>
        </w:rPr>
        <w:t xml:space="preserve">Tủ RMU, được thiết kế để lắp đặt một khối chức chức năng và có </w:t>
      </w:r>
      <w:r w:rsidRPr="00483269">
        <w:rPr>
          <w:rFonts w:ascii="Times New Roman" w:eastAsia="Courier New" w:hAnsi="Times New Roman" w:cs="Times New Roman"/>
          <w:bCs/>
          <w:sz w:val="24"/>
          <w:szCs w:val="24"/>
        </w:rPr>
        <w:t xml:space="preserve">các kết nối </w:t>
      </w:r>
      <w:r w:rsidRPr="00483269">
        <w:rPr>
          <w:rFonts w:ascii="Times New Roman" w:eastAsia="Courier New" w:hAnsi="Times New Roman" w:cs="Times New Roman"/>
          <w:sz w:val="24"/>
          <w:szCs w:val="24"/>
        </w:rPr>
        <w:t>để có thể kết nối với các tủ RMU khác</w:t>
      </w:r>
      <w:r w:rsidRPr="00483269">
        <w:rPr>
          <w:rFonts w:ascii="Times New Roman" w:eastAsia="Courier New" w:hAnsi="Times New Roman" w:cs="Times New Roman"/>
          <w:bCs/>
          <w:sz w:val="24"/>
          <w:szCs w:val="24"/>
        </w:rPr>
        <w:t>.</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483269">
        <w:rPr>
          <w:rFonts w:ascii="Times New Roman" w:eastAsia="Courier New" w:hAnsi="Times New Roman" w:cs="Times New Roman"/>
          <w:i/>
          <w:sz w:val="24"/>
          <w:szCs w:val="24"/>
        </w:rPr>
        <w:t>Tủ RMU kiểu nguyên khối (Compact type):</w:t>
      </w:r>
      <w:r w:rsidRPr="00483269">
        <w:rPr>
          <w:rFonts w:ascii="Times New Roman" w:eastAsia="Courier New" w:hAnsi="Times New Roman" w:cs="Times New Roman"/>
          <w:sz w:val="24"/>
          <w:szCs w:val="24"/>
        </w:rPr>
        <w:t xml:space="preserve"> Tủ RMU, được thiết kế để lắp đặt từ hai khối chức năng </w:t>
      </w:r>
      <w:r w:rsidRPr="00483269">
        <w:rPr>
          <w:rFonts w:ascii="Times New Roman" w:eastAsia="Courier New" w:hAnsi="Times New Roman" w:cs="Times New Roman"/>
          <w:bCs/>
          <w:sz w:val="24"/>
          <w:szCs w:val="24"/>
        </w:rPr>
        <w:t>trở lên</w:t>
      </w:r>
      <w:bookmarkEnd w:id="93"/>
      <w:r w:rsidRPr="00483269">
        <w:rPr>
          <w:rFonts w:ascii="Times New Roman" w:eastAsia="Courier New" w:hAnsi="Times New Roman" w:cs="Times New Roman"/>
          <w:bCs/>
          <w:sz w:val="24"/>
          <w:szCs w:val="24"/>
        </w:rPr>
        <w:t xml:space="preserve"> và các khối chức năng này được tích hợp chung trong một ngăn chứa đầy khí.</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 xml:space="preserve">Tủ RMU nguyên khối mở rộng được: </w:t>
      </w:r>
      <w:r w:rsidRPr="00483269">
        <w:rPr>
          <w:rFonts w:ascii="Times New Roman" w:eastAsia="Courier New" w:hAnsi="Times New Roman" w:cs="Times New Roman"/>
          <w:sz w:val="24"/>
          <w:szCs w:val="24"/>
        </w:rPr>
        <w:t xml:space="preserve">Tủ RMU kiểu nguyên khối nhưng </w:t>
      </w:r>
      <w:r w:rsidRPr="00483269">
        <w:rPr>
          <w:rFonts w:ascii="Times New Roman" w:eastAsia="Courier New" w:hAnsi="Times New Roman" w:cs="Times New Roman"/>
          <w:bCs/>
          <w:sz w:val="24"/>
          <w:szCs w:val="24"/>
        </w:rPr>
        <w:t xml:space="preserve">được thiết kế các kết nối </w:t>
      </w:r>
      <w:r w:rsidRPr="00483269">
        <w:rPr>
          <w:rFonts w:ascii="Times New Roman" w:eastAsia="Courier New" w:hAnsi="Times New Roman" w:cs="Times New Roman"/>
          <w:sz w:val="24"/>
          <w:szCs w:val="24"/>
        </w:rPr>
        <w:t>để có thể kết nối với các tủ RMU khác.</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483269">
        <w:rPr>
          <w:rFonts w:ascii="Times New Roman" w:eastAsia="Courier New" w:hAnsi="Times New Roman" w:cs="Times New Roman"/>
          <w:i/>
          <w:sz w:val="24"/>
          <w:szCs w:val="24"/>
        </w:rPr>
        <w:t xml:space="preserve">Tủ RMU nguyên khối không mở rộng được: </w:t>
      </w:r>
      <w:r w:rsidRPr="00483269">
        <w:rPr>
          <w:rFonts w:ascii="Times New Roman" w:eastAsia="Courier New" w:hAnsi="Times New Roman" w:cs="Times New Roman"/>
          <w:sz w:val="24"/>
          <w:szCs w:val="24"/>
        </w:rPr>
        <w:t>Tủ RMU kiểu nguyên khối nhưng chúng không được thiết kế để kết nối với các tủ RMU khác</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lastRenderedPageBreak/>
        <w:t>Ngăn dao cắt có tải cách ly:</w:t>
      </w:r>
      <w:r w:rsidRPr="00483269">
        <w:rPr>
          <w:rFonts w:ascii="Times New Roman" w:eastAsia="Courier New" w:hAnsi="Times New Roman" w:cs="Times New Roman"/>
          <w:sz w:val="24"/>
          <w:szCs w:val="24"/>
        </w:rPr>
        <w:t xml:space="preserve"> Một phần của tủ RMU kiểu nguyên khối</w:t>
      </w:r>
      <w:r w:rsidRPr="00483269">
        <w:rPr>
          <w:rFonts w:ascii="Times New Roman" w:eastAsia="Courier New" w:hAnsi="Times New Roman" w:cs="Times New Roman"/>
          <w:bCs/>
          <w:sz w:val="24"/>
          <w:szCs w:val="24"/>
        </w:rPr>
        <w:t xml:space="preserve">, trong đó lắp đặt khối chức năng </w:t>
      </w:r>
      <w:r w:rsidRPr="00483269">
        <w:rPr>
          <w:rFonts w:ascii="Times New Roman" w:eastAsia="Courier New" w:hAnsi="Times New Roman" w:cs="Times New Roman"/>
          <w:sz w:val="24"/>
          <w:szCs w:val="24"/>
        </w:rPr>
        <w:t>dao cắt có tải cách ly.</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Ngăn dao cắt có tải cách ly kèm bệ chì:</w:t>
      </w:r>
      <w:r w:rsidRPr="00483269">
        <w:rPr>
          <w:rFonts w:ascii="Times New Roman" w:eastAsia="Courier New" w:hAnsi="Times New Roman" w:cs="Times New Roman"/>
          <w:sz w:val="24"/>
          <w:szCs w:val="24"/>
        </w:rPr>
        <w:t xml:space="preserve"> Một phần của tủ RMU kiểu nguyên khối</w:t>
      </w:r>
      <w:r w:rsidRPr="00483269">
        <w:rPr>
          <w:rFonts w:ascii="Times New Roman" w:eastAsia="Courier New" w:hAnsi="Times New Roman" w:cs="Times New Roman"/>
          <w:bCs/>
          <w:sz w:val="24"/>
          <w:szCs w:val="24"/>
        </w:rPr>
        <w:t xml:space="preserve">, trong đó lắp đặt khối chức năng </w:t>
      </w:r>
      <w:r w:rsidRPr="00483269">
        <w:rPr>
          <w:rFonts w:ascii="Times New Roman" w:eastAsia="Courier New" w:hAnsi="Times New Roman" w:cs="Times New Roman"/>
          <w:sz w:val="24"/>
          <w:szCs w:val="24"/>
        </w:rPr>
        <w:t>dao cắt có tải cách ly kèm bệ chì.</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 xml:space="preserve">Ngăn máy cắt: </w:t>
      </w:r>
      <w:r w:rsidRPr="00483269">
        <w:rPr>
          <w:rFonts w:ascii="Times New Roman" w:eastAsia="Courier New" w:hAnsi="Times New Roman" w:cs="Times New Roman"/>
          <w:sz w:val="24"/>
          <w:szCs w:val="24"/>
        </w:rPr>
        <w:t>Một phần của tủ RMU kiểu nguyên khối</w:t>
      </w:r>
      <w:r w:rsidRPr="00483269">
        <w:rPr>
          <w:rFonts w:ascii="Times New Roman" w:eastAsia="Courier New" w:hAnsi="Times New Roman" w:cs="Times New Roman"/>
          <w:bCs/>
          <w:sz w:val="24"/>
          <w:szCs w:val="24"/>
        </w:rPr>
        <w:t xml:space="preserve">, trong đó lắp đặt khối chức năng </w:t>
      </w:r>
      <w:r w:rsidRPr="00483269">
        <w:rPr>
          <w:rFonts w:ascii="Times New Roman" w:eastAsia="Courier New" w:hAnsi="Times New Roman" w:cs="Times New Roman"/>
          <w:sz w:val="24"/>
          <w:szCs w:val="24"/>
        </w:rPr>
        <w:t>máy cắt.</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 xml:space="preserve">Ngăn đấu cáp trực tiếp: </w:t>
      </w:r>
      <w:r w:rsidRPr="00483269">
        <w:rPr>
          <w:rFonts w:ascii="Times New Roman" w:eastAsia="Courier New" w:hAnsi="Times New Roman" w:cs="Times New Roman"/>
          <w:sz w:val="24"/>
          <w:szCs w:val="24"/>
        </w:rPr>
        <w:t>Một phần của tủ RMU kiểu nguyên khối</w:t>
      </w:r>
      <w:r w:rsidRPr="00483269">
        <w:rPr>
          <w:rFonts w:ascii="Times New Roman" w:eastAsia="Courier New" w:hAnsi="Times New Roman" w:cs="Times New Roman"/>
          <w:bCs/>
          <w:sz w:val="24"/>
          <w:szCs w:val="24"/>
        </w:rPr>
        <w:t>, trong đó lắp đặt khối chức năng đấu nối cáp trực tiếp.</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i/>
          <w:sz w:val="24"/>
          <w:szCs w:val="24"/>
        </w:rPr>
      </w:pPr>
      <w:r w:rsidRPr="00483269">
        <w:rPr>
          <w:rFonts w:ascii="Times New Roman" w:eastAsia="Courier New" w:hAnsi="Times New Roman" w:cs="Times New Roman"/>
          <w:i/>
          <w:sz w:val="24"/>
          <w:szCs w:val="24"/>
        </w:rPr>
        <w:t xml:space="preserve">Khả năng vận hành liên tục LSC (Loss of service continuity category) của khối chức năng: </w:t>
      </w:r>
      <w:r w:rsidRPr="00483269">
        <w:rPr>
          <w:rFonts w:ascii="Times New Roman" w:eastAsia="Courier New" w:hAnsi="Times New Roman" w:cs="Times New Roman"/>
          <w:sz w:val="24"/>
          <w:szCs w:val="24"/>
        </w:rPr>
        <w:t>Mức LSC xác định khả năng duy trì các ngăn cao áp khác và/hoặc các khối chức năng được cấp điện khi mở ngăn điện áp cao tiếp cận được.</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i/>
          <w:sz w:val="24"/>
          <w:szCs w:val="24"/>
        </w:rPr>
      </w:pPr>
      <w:r w:rsidRPr="00483269">
        <w:rPr>
          <w:rFonts w:ascii="Times New Roman" w:eastAsia="Courier New" w:hAnsi="Times New Roman" w:cs="Times New Roman"/>
          <w:i/>
          <w:sz w:val="24"/>
          <w:szCs w:val="24"/>
        </w:rPr>
        <w:t xml:space="preserve">Khả năng vận hành liên tục LSC1 của khối chức năng:  </w:t>
      </w:r>
      <w:r w:rsidRPr="00483269">
        <w:rPr>
          <w:rFonts w:ascii="Times New Roman" w:eastAsia="Courier New" w:hAnsi="Times New Roman" w:cs="Times New Roman"/>
          <w:sz w:val="24"/>
          <w:szCs w:val="24"/>
        </w:rPr>
        <w:t>Các khối chức năng có một hoặc nhiều ngăn cao áp tiếp cận được, sao cho khi bất kỳ ngăn cao áp này mở, ít nhất một ngăn chức năng khác mất điện.</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483269">
        <w:rPr>
          <w:rFonts w:ascii="Times New Roman" w:eastAsia="Courier New" w:hAnsi="Times New Roman" w:cs="Times New Roman"/>
          <w:i/>
          <w:spacing w:val="-4"/>
          <w:sz w:val="24"/>
          <w:szCs w:val="24"/>
        </w:rPr>
        <w:t xml:space="preserve">Khả năng vận hành liên tục LSC2 của khối chức năng: </w:t>
      </w:r>
      <w:r w:rsidRPr="00483269">
        <w:rPr>
          <w:rFonts w:ascii="Times New Roman" w:eastAsia="Courier New" w:hAnsi="Times New Roman" w:cs="Times New Roman"/>
          <w:spacing w:val="-4"/>
          <w:sz w:val="24"/>
          <w:szCs w:val="24"/>
        </w:rPr>
        <w:t>Các khối chức năng có ít nhất một ngăn nối cáp riêng biệt, tiếp cận được, sao cho khi ngăn này mở, ít nhất thanh cái và tất cả các khối chức năng khác của cụm lắp ráp được vận hành bình thường.</w:t>
      </w:r>
    </w:p>
    <w:p w:rsidR="00FF6FCC" w:rsidRPr="00483269" w:rsidRDefault="00FF6FCC" w:rsidP="00C21F9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 xml:space="preserve">Thao tác mở chốt độc lập (thao tác độc lập bằng tay hoặc bằng điện) </w:t>
      </w:r>
      <w:r w:rsidRPr="00483269">
        <w:rPr>
          <w:rFonts w:ascii="Times New Roman" w:eastAsia="Courier New" w:hAnsi="Times New Roman" w:cs="Times New Roman"/>
          <w:i/>
          <w:sz w:val="24"/>
          <w:szCs w:val="24"/>
        </w:rPr>
        <w:t>(Independent unlatched operation (independent manual or power operation))</w:t>
      </w:r>
      <w:r w:rsidRPr="00483269">
        <w:rPr>
          <w:rFonts w:ascii="Times New Roman" w:eastAsia="Courier New" w:hAnsi="Times New Roman" w:cs="Times New Roman"/>
          <w:sz w:val="24"/>
          <w:szCs w:val="24"/>
        </w:rPr>
        <w:t>: Thao tác bằng năng lượng dự trữ mà năng lượng đó được lưu trữ và giải phóng trong một hoạt động liên tục sao cho tốc độ và lực của thao tác không phụ thuộc vào tốc độ tích trữ năng lượng (Năng lượng dự trữ cho thao tác có thể bắt nguồn từ người vận hành (thủ công) hoặc nguồn điện).</w:t>
      </w:r>
    </w:p>
    <w:p w:rsidR="00FF6FCC" w:rsidRPr="00483269" w:rsidRDefault="00FF6FCC" w:rsidP="00C21F9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Chu trình đóng cắt định mức (Rated operating sequence):</w:t>
      </w:r>
      <w:r w:rsidRPr="00483269">
        <w:rPr>
          <w:rFonts w:ascii="Times New Roman" w:eastAsia="Courier New" w:hAnsi="Times New Roman" w:cs="Times New Roman"/>
          <w:sz w:val="24"/>
          <w:szCs w:val="24"/>
        </w:rPr>
        <w:t xml:space="preserve"> Chu trình đóng cắt được đánh giá là O - t - CO - t '- CO, trong đó:</w:t>
      </w:r>
    </w:p>
    <w:p w:rsidR="00FF6FCC" w:rsidRPr="00483269" w:rsidRDefault="00FF6FCC" w:rsidP="00C21F9F">
      <w:pPr>
        <w:widowControl w:val="0"/>
        <w:numPr>
          <w:ilvl w:val="0"/>
          <w:numId w:val="162"/>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O đại diện cho một hoạt động mở;</w:t>
      </w:r>
    </w:p>
    <w:p w:rsidR="00FF6FCC" w:rsidRPr="00483269" w:rsidRDefault="00FF6FCC" w:rsidP="00C21F9F">
      <w:pPr>
        <w:widowControl w:val="0"/>
        <w:numPr>
          <w:ilvl w:val="0"/>
          <w:numId w:val="162"/>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CO chu trình vận hành đóng mở với thời gian đóng mở ngắn nhất có thể sao cho Máy cắt đạt đến vị trí đóng và chốt hoàn toàn trước khi mở;</w:t>
      </w:r>
    </w:p>
    <w:p w:rsidR="00FF6FCC" w:rsidRPr="00483269" w:rsidRDefault="00FF6FCC" w:rsidP="00C21F9F">
      <w:pPr>
        <w:widowControl w:val="0"/>
        <w:numPr>
          <w:ilvl w:val="0"/>
          <w:numId w:val="162"/>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t = 3 phút (min) đối với bộ ngắt mạch để tự động đóng lại. Có thể sử dụng các giá trị thay thế của 15 giây (s) và 1 phút (min);</w:t>
      </w:r>
    </w:p>
    <w:p w:rsidR="00FF6FCC" w:rsidRPr="00483269" w:rsidRDefault="00FF6FCC" w:rsidP="00C21F9F">
      <w:pPr>
        <w:widowControl w:val="0"/>
        <w:numPr>
          <w:ilvl w:val="0"/>
          <w:numId w:val="162"/>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t = 0,3 giây (s) đối với bộ ngắt mạch để tự động đóng lại rất nhanh;</w:t>
      </w:r>
    </w:p>
    <w:p w:rsidR="00FF6FCC" w:rsidRPr="00483269" w:rsidRDefault="00FF6FCC" w:rsidP="00C21F9F">
      <w:pPr>
        <w:widowControl w:val="0"/>
        <w:numPr>
          <w:ilvl w:val="0"/>
          <w:numId w:val="162"/>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483269">
        <w:rPr>
          <w:rFonts w:ascii="Times New Roman" w:eastAsia="Courier New" w:hAnsi="Times New Roman" w:cs="Times New Roman"/>
          <w:spacing w:val="-4"/>
          <w:sz w:val="24"/>
          <w:szCs w:val="24"/>
        </w:rPr>
        <w:t>t '= 3 phút (min). Có thể sử dụng các giá trị thay thế 15 giây (s) và 1 phút (min).</w:t>
      </w:r>
    </w:p>
    <w:p w:rsidR="00FF6FCC" w:rsidRPr="00483269" w:rsidRDefault="00FF6FCC" w:rsidP="00C21F9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 xml:space="preserve">Bộ báo điện áp 3 pha: </w:t>
      </w:r>
      <w:r w:rsidRPr="00483269">
        <w:rPr>
          <w:rFonts w:ascii="Times New Roman" w:eastAsia="Courier New" w:hAnsi="Times New Roman" w:cs="Times New Roman"/>
          <w:sz w:val="24"/>
          <w:szCs w:val="24"/>
        </w:rPr>
        <w:t>Hệ thống các thiết bị được sử dụng để phát hiện và chỉ thị Có hoặc Không có điện áp hoạt động tại một vị trí cần xác định cụ thể. Hệ thống thiết bị này có tên gọi và được được định nghĩa trong các tiêu chuẩn như sau:</w:t>
      </w:r>
    </w:p>
    <w:p w:rsidR="00FF6FCC" w:rsidRPr="00483269" w:rsidRDefault="00FF6FCC" w:rsidP="00C21F9F">
      <w:pPr>
        <w:widowControl w:val="0"/>
        <w:numPr>
          <w:ilvl w:val="0"/>
          <w:numId w:val="163"/>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Hệ thống phát hiện điện áp (VDS-Voltage detecting systems-IEC 61243-5:1997, 3.1)</w:t>
      </w:r>
      <w:r w:rsidRPr="00483269">
        <w:rPr>
          <w:rFonts w:ascii="Times New Roman" w:eastAsia="Courier New" w:hAnsi="Times New Roman" w:cs="Times New Roman"/>
          <w:sz w:val="24"/>
          <w:szCs w:val="24"/>
        </w:rPr>
        <w:t xml:space="preserve">: Các thiết bị được sử dụng để phát hiện sự hiện diện hoặc vắng mặt của điện áp hoạt động. </w:t>
      </w:r>
    </w:p>
    <w:p w:rsidR="00FF6FCC" w:rsidRPr="00483269" w:rsidRDefault="00FF6FCC" w:rsidP="00C21F9F">
      <w:pPr>
        <w:widowControl w:val="0"/>
        <w:numPr>
          <w:ilvl w:val="0"/>
          <w:numId w:val="163"/>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lastRenderedPageBreak/>
        <w:t>Hệ thống phát hiện và chỉ thị điện áp (VDIS-Voltage Detecting and Indicating System-IEC 62271-213:2021, 3.32)</w:t>
      </w:r>
      <w:r w:rsidRPr="00483269">
        <w:rPr>
          <w:rFonts w:ascii="Times New Roman" w:eastAsia="Courier New" w:hAnsi="Times New Roman" w:cs="Times New Roman"/>
          <w:sz w:val="24"/>
          <w:szCs w:val="24"/>
        </w:rPr>
        <w:t>: Thiết bị dùng để phát hiện và chỉ ra có hay không có điện áp làm việc và để phát tín hiệu cho các chức năng khác.</w:t>
      </w:r>
    </w:p>
    <w:p w:rsidR="00FF6FCC" w:rsidRPr="00483269" w:rsidRDefault="00FF6FCC" w:rsidP="00C21F9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Bộ báo sự cố (Fault Passage Indicator-FPI):</w:t>
      </w:r>
      <w:r w:rsidRPr="00483269">
        <w:rPr>
          <w:rFonts w:ascii="Times New Roman" w:eastAsia="Courier New" w:hAnsi="Times New Roman" w:cs="Times New Roman"/>
          <w:sz w:val="24"/>
          <w:szCs w:val="24"/>
        </w:rPr>
        <w:t xml:space="preserve"> Thiết bị có thể phát hiện các lỗi, cung cấp các chỉ báo về phạm vi có sự cố </w:t>
      </w:r>
      <w:r w:rsidRPr="00483269">
        <w:rPr>
          <w:rFonts w:ascii="Times New Roman" w:eastAsia="Courier New" w:hAnsi="Times New Roman" w:cs="Times New Roman"/>
          <w:i/>
          <w:sz w:val="24"/>
          <w:szCs w:val="24"/>
        </w:rPr>
        <w:t>(ngược chiều hoặc xuôi chiều từ vị trí của FPI)</w:t>
      </w:r>
      <w:r w:rsidRPr="00483269">
        <w:rPr>
          <w:rFonts w:ascii="Times New Roman" w:eastAsia="Courier New" w:hAnsi="Times New Roman" w:cs="Times New Roman"/>
          <w:sz w:val="24"/>
          <w:szCs w:val="24"/>
        </w:rPr>
        <w:t xml:space="preserve"> và / hoặc về hướng của dòng điện sự cố </w:t>
      </w:r>
      <w:r w:rsidRPr="00483269">
        <w:rPr>
          <w:rFonts w:ascii="Times New Roman" w:eastAsia="Courier New" w:hAnsi="Times New Roman" w:cs="Times New Roman"/>
          <w:i/>
          <w:sz w:val="24"/>
          <w:szCs w:val="24"/>
        </w:rPr>
        <w:t xml:space="preserve">(thường được gọi là hướng của dòng tải, tức là từ máy biến áp Cao áp/Trung áp đến cuối xuất tuyến trung áp trong một mạng lưới </w:t>
      </w:r>
      <w:r w:rsidRPr="00483269">
        <w:rPr>
          <w:rFonts w:ascii="Times New Roman" w:eastAsia="Courier New" w:hAnsi="Times New Roman" w:cs="Times New Roman"/>
          <w:bCs/>
          <w:i/>
          <w:sz w:val="24"/>
          <w:szCs w:val="24"/>
        </w:rPr>
        <w:t>vận hành hình tia</w:t>
      </w:r>
      <w:r w:rsidRPr="00483269">
        <w:rPr>
          <w:rFonts w:ascii="Times New Roman" w:eastAsia="Courier New" w:hAnsi="Times New Roman" w:cs="Times New Roman"/>
          <w:i/>
          <w:sz w:val="24"/>
          <w:szCs w:val="24"/>
        </w:rPr>
        <w:t>).</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Hệ thống SCADA (Supervisory Control And Data Acquisition):</w:t>
      </w:r>
      <w:r w:rsidRPr="00483269">
        <w:rPr>
          <w:rFonts w:ascii="Times New Roman" w:eastAsia="Courier New" w:hAnsi="Times New Roman" w:cs="Times New Roman"/>
          <w:sz w:val="24"/>
          <w:szCs w:val="24"/>
        </w:rPr>
        <w:t xml:space="preserve"> Hệ thống thu thập số liệu để phục vụ việc giám sát, điều khiển và vận hành hệ thống điện.</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Thiết bị đầu cuối RTU (viết tắt theo tiếng Anh: Remote Terminal Unit):</w:t>
      </w:r>
      <w:r w:rsidRPr="00483269">
        <w:rPr>
          <w:rFonts w:ascii="Times New Roman" w:eastAsia="Courier New" w:hAnsi="Times New Roman" w:cs="Times New Roman"/>
          <w:sz w:val="24"/>
          <w:szCs w:val="24"/>
        </w:rPr>
        <w:t xml:space="preserve"> Thiết bị đặt tại trạm điện phục vụ việc thu thập và truyền dữ liệu về hệ thống SCADA trung tâm của Trung tâm điều độ hệ thống điện hoặc Trung tâm điều khiển.</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Thiết bị viễn thông:</w:t>
      </w:r>
      <w:r w:rsidRPr="00483269">
        <w:rPr>
          <w:rFonts w:ascii="Times New Roman" w:eastAsia="Courier New" w:hAnsi="Times New Roman" w:cs="Times New Roman"/>
          <w:sz w:val="24"/>
          <w:szCs w:val="24"/>
          <w:lang w:val="nl-NL"/>
        </w:rPr>
        <w:t xml:space="preserve"> Thiết bị lắp đặt tại trạm biến áp phân phối/trạm cắt phục vụ truyền/nhận dữ liệu giữa </w:t>
      </w:r>
      <w:r w:rsidRPr="00483269">
        <w:rPr>
          <w:rFonts w:ascii="Times New Roman" w:eastAsia="Courier New" w:hAnsi="Times New Roman" w:cs="Times New Roman"/>
          <w:sz w:val="24"/>
          <w:szCs w:val="24"/>
        </w:rPr>
        <w:t>Thiết bị đầu cuối (RTU)</w:t>
      </w:r>
      <w:r w:rsidRPr="00483269">
        <w:rPr>
          <w:rFonts w:ascii="Times New Roman" w:eastAsia="Courier New" w:hAnsi="Times New Roman" w:cs="Times New Roman"/>
          <w:sz w:val="24"/>
          <w:szCs w:val="24"/>
          <w:lang w:val="nl-NL"/>
        </w:rPr>
        <w:t xml:space="preserve"> với hệ thống SCADA của Trung tâm điều độ hệ thống điện hoặc Trung tâm điều khiển.</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Nguồn tự cấp (</w:t>
      </w:r>
      <w:r w:rsidRPr="00483269">
        <w:rPr>
          <w:rFonts w:ascii="Times New Roman" w:eastAsia="Courier New" w:hAnsi="Times New Roman" w:cs="Times New Roman"/>
          <w:i/>
          <w:sz w:val="24"/>
          <w:szCs w:val="24"/>
          <w:lang w:val="sv-FI"/>
        </w:rPr>
        <w:t>Self-Powered)</w:t>
      </w:r>
      <w:r w:rsidRPr="00483269">
        <w:rPr>
          <w:rFonts w:ascii="Times New Roman" w:eastAsia="Courier New" w:hAnsi="Times New Roman" w:cs="Times New Roman"/>
          <w:i/>
          <w:sz w:val="24"/>
          <w:szCs w:val="24"/>
        </w:rPr>
        <w:t>:</w:t>
      </w:r>
      <w:r w:rsidRPr="00483269">
        <w:rPr>
          <w:rFonts w:ascii="Times New Roman" w:eastAsia="Courier New" w:hAnsi="Times New Roman" w:cs="Times New Roman"/>
          <w:sz w:val="24"/>
          <w:szCs w:val="24"/>
        </w:rPr>
        <w:t xml:space="preserve"> Nguồn điện được tạo ra bằng nguyên lý biến đổi tín hiệu dòng điện thứ cấp của các máy biến dòng điện lắp trên một mạch chính để cung cấp năng lượng hoạt động cho các thiết bị giám sát, bảo vệ, điều khiển của mạch chính đó.</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bCs/>
          <w:spacing w:val="-4"/>
          <w:sz w:val="24"/>
          <w:szCs w:val="24"/>
        </w:rPr>
      </w:pPr>
      <w:r w:rsidRPr="00483269">
        <w:rPr>
          <w:rFonts w:ascii="Times New Roman" w:eastAsia="Courier New" w:hAnsi="Times New Roman" w:cs="Times New Roman"/>
          <w:i/>
          <w:spacing w:val="-4"/>
          <w:sz w:val="24"/>
          <w:szCs w:val="24"/>
        </w:rPr>
        <w:t>Nguồn ngoài (external power supply):</w:t>
      </w:r>
      <w:r w:rsidRPr="00483269">
        <w:rPr>
          <w:rFonts w:ascii="Times New Roman" w:eastAsia="Courier New" w:hAnsi="Times New Roman" w:cs="Times New Roman"/>
          <w:spacing w:val="-4"/>
          <w:sz w:val="24"/>
          <w:szCs w:val="24"/>
        </w:rPr>
        <w:t xml:space="preserve"> Nguồn điện một chiều được tạo ra từ bộ chuyển đổi nguồn xoay chiều/một chiều và ắc quy lưu trữ năng lượng để cung cấp nguồn nuôi cho các thiết bị giám sát, bảo vệ, điều khiển, hệ thống SCADA và nguồn thao tác đóng cắt thiết bị điện tại trạm biến áp phân phối/trạm cắt (trong đó, nguồn điện xoay chiều cấp vào bộ chuyển đổi nguồn xoay chiều/một chiều được cấp từ nguồn điện tự dùng xoay chiều tại vị trí lắp đặt hoặc từ nguồn điện lưới hạ áp của địa phương).</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bCs/>
          <w:sz w:val="24"/>
          <w:szCs w:val="24"/>
        </w:rPr>
      </w:pPr>
      <w:bookmarkStart w:id="94" w:name="_Hlk162428706"/>
      <w:r w:rsidRPr="00483269">
        <w:rPr>
          <w:rFonts w:ascii="Times New Roman" w:eastAsia="Courier New" w:hAnsi="Times New Roman" w:cs="Times New Roman"/>
          <w:i/>
          <w:sz w:val="24"/>
          <w:szCs w:val="24"/>
        </w:rPr>
        <w:t>Pin Lithium:</w:t>
      </w:r>
      <w:r w:rsidRPr="00483269">
        <w:rPr>
          <w:rFonts w:ascii="Times New Roman" w:eastAsia="Courier New" w:hAnsi="Times New Roman" w:cs="Times New Roman"/>
          <w:bCs/>
          <w:sz w:val="24"/>
          <w:szCs w:val="24"/>
        </w:rPr>
        <w:t xml:space="preserve"> Một loại pin để tích trữ điện năng mà vật liệu chế tạo bản cực của nó là chất Lithium hoặc hợp chất của Lithium</w:t>
      </w:r>
      <w:bookmarkEnd w:id="94"/>
      <w:r w:rsidRPr="00483269">
        <w:rPr>
          <w:rFonts w:ascii="Times New Roman" w:eastAsia="Courier New" w:hAnsi="Times New Roman" w:cs="Times New Roman"/>
          <w:bCs/>
          <w:sz w:val="24"/>
          <w:szCs w:val="24"/>
        </w:rPr>
        <w:t>.</w:t>
      </w:r>
    </w:p>
    <w:p w:rsidR="00FF6FCC" w:rsidRPr="00483269" w:rsidRDefault="00FF6FCC" w:rsidP="00C21F9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483269">
        <w:rPr>
          <w:rFonts w:ascii="Times New Roman" w:eastAsia="Courier New" w:hAnsi="Times New Roman" w:cs="Times New Roman"/>
          <w:i/>
          <w:sz w:val="24"/>
          <w:szCs w:val="24"/>
        </w:rPr>
        <w:t>Nguồn kép:</w:t>
      </w:r>
      <w:r w:rsidRPr="00483269">
        <w:rPr>
          <w:rFonts w:ascii="Times New Roman" w:eastAsia="Courier New" w:hAnsi="Times New Roman" w:cs="Times New Roman"/>
          <w:sz w:val="24"/>
          <w:szCs w:val="24"/>
        </w:rPr>
        <w:t xml:space="preserve"> Nguồn điện ít nhất có sự kết hợp của hai trong số các loại nguồn gồm: nguồn tự cấp, nguồn ngoài, pin Lithium.</w:t>
      </w:r>
    </w:p>
    <w:p w:rsidR="00FF6FCC" w:rsidRPr="00483269" w:rsidRDefault="00FF6FCC" w:rsidP="00483269">
      <w:pPr>
        <w:widowControl w:val="0"/>
        <w:tabs>
          <w:tab w:val="left" w:pos="284"/>
        </w:tabs>
        <w:autoSpaceDE w:val="0"/>
        <w:autoSpaceDN w:val="0"/>
        <w:spacing w:before="120" w:after="0" w:line="264" w:lineRule="auto"/>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Các thuật ngữ và định nghĩa khác có trong tiêu chuẩn này mà chưa được giải thích thì được hiểu và giải thích trong Quy phạm trang bị điện, ban hành kèm theo Quyết định số 19/2006/QĐ-BCN ngày 11/7/2006 của Bộ Công nghiệp (nay là Bộ Công Thương).</w:t>
      </w:r>
    </w:p>
    <w:p w:rsidR="00FF6FCC" w:rsidRPr="00483269" w:rsidRDefault="00FF6FCC" w:rsidP="00483269">
      <w:pPr>
        <w:widowControl w:val="0"/>
        <w:tabs>
          <w:tab w:val="left" w:pos="284"/>
        </w:tabs>
        <w:autoSpaceDE w:val="0"/>
        <w:autoSpaceDN w:val="0"/>
        <w:spacing w:before="120" w:after="120" w:line="264" w:lineRule="auto"/>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Trong tiêu chuẩn này, các chữ viết tắt dưới đây được giải nghĩa như sau:</w:t>
      </w:r>
    </w:p>
    <w:tbl>
      <w:tblPr>
        <w:tblStyle w:val="TableGrid7"/>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047"/>
        <w:gridCol w:w="5107"/>
        <w:gridCol w:w="3750"/>
      </w:tblGrid>
      <w:tr w:rsidR="00FF6FCC" w:rsidRPr="00483269" w:rsidTr="00FF6FCC">
        <w:tc>
          <w:tcPr>
            <w:tcW w:w="529" w:type="pct"/>
            <w:vAlign w:val="center"/>
          </w:tcPr>
          <w:p w:rsidR="00FF6FCC" w:rsidRPr="00483269" w:rsidRDefault="00FF6FCC" w:rsidP="00483269">
            <w:pPr>
              <w:tabs>
                <w:tab w:val="left" w:pos="284"/>
              </w:tabs>
              <w:spacing w:before="80" w:after="80" w:line="288" w:lineRule="auto"/>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EVN</w:t>
            </w:r>
          </w:p>
        </w:tc>
        <w:tc>
          <w:tcPr>
            <w:tcW w:w="2578" w:type="pct"/>
            <w:vAlign w:val="center"/>
          </w:tcPr>
          <w:p w:rsidR="00FF6FCC" w:rsidRPr="00483269" w:rsidRDefault="00FF6FCC" w:rsidP="00483269">
            <w:pPr>
              <w:tabs>
                <w:tab w:val="left" w:pos="284"/>
              </w:tabs>
              <w:spacing w:before="80" w:after="80" w:line="288" w:lineRule="auto"/>
              <w:ind w:right="602"/>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Tập đoàn Điện lực Việt Nam.</w:t>
            </w:r>
          </w:p>
        </w:tc>
        <w:tc>
          <w:tcPr>
            <w:tcW w:w="1893" w:type="pct"/>
            <w:vAlign w:val="center"/>
          </w:tcPr>
          <w:p w:rsidR="00FF6FCC" w:rsidRPr="00483269" w:rsidRDefault="00FF6FCC" w:rsidP="00483269">
            <w:pPr>
              <w:tabs>
                <w:tab w:val="left" w:pos="284"/>
              </w:tabs>
              <w:spacing w:before="80" w:after="80" w:line="288" w:lineRule="auto"/>
              <w:rPr>
                <w:rFonts w:ascii="Times New Roman" w:eastAsia="Courier New" w:hAnsi="Times New Roman" w:cs="Times New Roman"/>
                <w:i/>
                <w:sz w:val="24"/>
                <w:szCs w:val="24"/>
              </w:rPr>
            </w:pPr>
            <w:r w:rsidRPr="00483269">
              <w:rPr>
                <w:rFonts w:ascii="Times New Roman" w:eastAsia="Courier New" w:hAnsi="Times New Roman" w:cs="Times New Roman"/>
                <w:i/>
                <w:sz w:val="24"/>
                <w:szCs w:val="24"/>
              </w:rPr>
              <w:t>Vietnam Electricity</w:t>
            </w:r>
          </w:p>
        </w:tc>
      </w:tr>
      <w:tr w:rsidR="00FF6FCC" w:rsidRPr="00483269" w:rsidTr="00FF6FCC">
        <w:tc>
          <w:tcPr>
            <w:tcW w:w="529" w:type="pct"/>
            <w:vAlign w:val="center"/>
          </w:tcPr>
          <w:p w:rsidR="00FF6FCC" w:rsidRPr="00483269" w:rsidRDefault="00FF6FCC" w:rsidP="00483269">
            <w:pPr>
              <w:tabs>
                <w:tab w:val="left" w:pos="284"/>
              </w:tabs>
              <w:spacing w:before="80" w:after="80" w:line="288" w:lineRule="auto"/>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IEC</w:t>
            </w:r>
          </w:p>
        </w:tc>
        <w:tc>
          <w:tcPr>
            <w:tcW w:w="2578" w:type="pct"/>
            <w:vAlign w:val="center"/>
          </w:tcPr>
          <w:p w:rsidR="00FF6FCC" w:rsidRPr="00483269" w:rsidRDefault="00FF6FCC" w:rsidP="00483269">
            <w:pPr>
              <w:tabs>
                <w:tab w:val="left" w:pos="284"/>
              </w:tabs>
              <w:spacing w:before="80" w:after="80" w:line="288" w:lineRule="auto"/>
              <w:ind w:right="602"/>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Ủy ban kỹ thuật điện Quốc tế.</w:t>
            </w:r>
          </w:p>
        </w:tc>
        <w:tc>
          <w:tcPr>
            <w:tcW w:w="1893" w:type="pct"/>
            <w:vAlign w:val="center"/>
          </w:tcPr>
          <w:p w:rsidR="00FF6FCC" w:rsidRPr="00483269" w:rsidRDefault="00FF6FCC" w:rsidP="00483269">
            <w:pPr>
              <w:tabs>
                <w:tab w:val="left" w:pos="284"/>
              </w:tabs>
              <w:spacing w:before="80" w:after="80" w:line="288" w:lineRule="auto"/>
              <w:rPr>
                <w:rFonts w:ascii="Times New Roman" w:eastAsia="Courier New" w:hAnsi="Times New Roman" w:cs="Times New Roman"/>
                <w:i/>
                <w:sz w:val="24"/>
                <w:szCs w:val="24"/>
              </w:rPr>
            </w:pPr>
            <w:r w:rsidRPr="00483269">
              <w:rPr>
                <w:rFonts w:ascii="Times New Roman" w:eastAsia="Courier New" w:hAnsi="Times New Roman" w:cs="Times New Roman"/>
                <w:i/>
                <w:sz w:val="24"/>
                <w:szCs w:val="24"/>
              </w:rPr>
              <w:t>International Electrotechnical Commission</w:t>
            </w:r>
          </w:p>
        </w:tc>
      </w:tr>
      <w:tr w:rsidR="00FF6FCC" w:rsidRPr="00483269" w:rsidTr="00FF6FCC">
        <w:tc>
          <w:tcPr>
            <w:tcW w:w="529" w:type="pct"/>
            <w:vAlign w:val="center"/>
          </w:tcPr>
          <w:p w:rsidR="00FF6FCC" w:rsidRPr="00483269" w:rsidRDefault="00FF6FCC" w:rsidP="00483269">
            <w:pPr>
              <w:tabs>
                <w:tab w:val="left" w:pos="284"/>
              </w:tabs>
              <w:spacing w:before="80" w:after="80" w:line="288" w:lineRule="auto"/>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ANSI</w:t>
            </w:r>
          </w:p>
        </w:tc>
        <w:tc>
          <w:tcPr>
            <w:tcW w:w="2578" w:type="pct"/>
            <w:vAlign w:val="center"/>
          </w:tcPr>
          <w:p w:rsidR="00FF6FCC" w:rsidRPr="00483269" w:rsidRDefault="00FF6FCC" w:rsidP="00483269">
            <w:pPr>
              <w:tabs>
                <w:tab w:val="left" w:pos="284"/>
              </w:tabs>
              <w:spacing w:before="80" w:after="80" w:line="288" w:lineRule="auto"/>
              <w:ind w:right="602"/>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Viện Tiêu chuẩn Quốc gia Hoa Kỳ.</w:t>
            </w:r>
          </w:p>
        </w:tc>
        <w:tc>
          <w:tcPr>
            <w:tcW w:w="1893" w:type="pct"/>
            <w:vAlign w:val="center"/>
          </w:tcPr>
          <w:p w:rsidR="00FF6FCC" w:rsidRPr="00483269" w:rsidRDefault="00FF6FCC" w:rsidP="00483269">
            <w:pPr>
              <w:tabs>
                <w:tab w:val="left" w:pos="284"/>
              </w:tabs>
              <w:spacing w:before="80" w:after="80" w:line="288" w:lineRule="auto"/>
              <w:rPr>
                <w:rFonts w:ascii="Times New Roman" w:eastAsia="Courier New" w:hAnsi="Times New Roman" w:cs="Times New Roman"/>
                <w:i/>
                <w:sz w:val="24"/>
                <w:szCs w:val="24"/>
              </w:rPr>
            </w:pPr>
            <w:r w:rsidRPr="00483269">
              <w:rPr>
                <w:rFonts w:ascii="Times New Roman" w:eastAsia="Courier New" w:hAnsi="Times New Roman" w:cs="Times New Roman"/>
                <w:i/>
                <w:sz w:val="24"/>
                <w:szCs w:val="24"/>
              </w:rPr>
              <w:t>American National Standards Institute</w:t>
            </w:r>
          </w:p>
        </w:tc>
      </w:tr>
      <w:tr w:rsidR="00FF6FCC" w:rsidRPr="00483269" w:rsidTr="00FF6FCC">
        <w:tc>
          <w:tcPr>
            <w:tcW w:w="529" w:type="pct"/>
            <w:vAlign w:val="center"/>
          </w:tcPr>
          <w:p w:rsidR="00FF6FCC" w:rsidRPr="00483269" w:rsidRDefault="00FF6FCC" w:rsidP="00483269">
            <w:pPr>
              <w:tabs>
                <w:tab w:val="left" w:pos="284"/>
              </w:tabs>
              <w:spacing w:before="80" w:after="80" w:line="288" w:lineRule="auto"/>
              <w:rPr>
                <w:rFonts w:ascii="Times New Roman" w:eastAsia="Courier New" w:hAnsi="Times New Roman" w:cs="Times New Roman"/>
                <w:sz w:val="24"/>
                <w:szCs w:val="24"/>
              </w:rPr>
            </w:pPr>
            <w:r w:rsidRPr="00483269">
              <w:rPr>
                <w:rFonts w:ascii="Times New Roman" w:eastAsia="Courier New" w:hAnsi="Times New Roman" w:cs="Times New Roman"/>
                <w:sz w:val="24"/>
                <w:szCs w:val="24"/>
              </w:rPr>
              <w:lastRenderedPageBreak/>
              <w:t>IEEE</w:t>
            </w:r>
          </w:p>
        </w:tc>
        <w:tc>
          <w:tcPr>
            <w:tcW w:w="2578" w:type="pct"/>
            <w:vAlign w:val="center"/>
          </w:tcPr>
          <w:p w:rsidR="00FF6FCC" w:rsidRPr="00483269" w:rsidRDefault="00FF6FCC" w:rsidP="00483269">
            <w:pPr>
              <w:tabs>
                <w:tab w:val="left" w:pos="284"/>
              </w:tabs>
              <w:spacing w:before="80" w:after="80" w:line="288" w:lineRule="auto"/>
              <w:ind w:right="602"/>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Viện các kỹ sư điện và điện tử Hoa Kỳ.</w:t>
            </w:r>
          </w:p>
        </w:tc>
        <w:tc>
          <w:tcPr>
            <w:tcW w:w="1893" w:type="pct"/>
            <w:vAlign w:val="center"/>
          </w:tcPr>
          <w:p w:rsidR="00FF6FCC" w:rsidRPr="00483269" w:rsidRDefault="00FF6FCC" w:rsidP="00483269">
            <w:pPr>
              <w:tabs>
                <w:tab w:val="left" w:pos="284"/>
              </w:tabs>
              <w:spacing w:before="80" w:after="80" w:line="288" w:lineRule="auto"/>
              <w:rPr>
                <w:rFonts w:ascii="Times New Roman" w:eastAsia="Courier New" w:hAnsi="Times New Roman" w:cs="Times New Roman"/>
                <w:i/>
                <w:sz w:val="24"/>
                <w:szCs w:val="24"/>
              </w:rPr>
            </w:pPr>
            <w:r w:rsidRPr="00483269">
              <w:rPr>
                <w:rFonts w:ascii="Times New Roman" w:eastAsia="Courier New" w:hAnsi="Times New Roman" w:cs="Times New Roman"/>
                <w:i/>
                <w:sz w:val="24"/>
                <w:szCs w:val="24"/>
              </w:rPr>
              <w:t>Institute of Electrical and Electronics Engineers</w:t>
            </w:r>
          </w:p>
        </w:tc>
      </w:tr>
      <w:tr w:rsidR="00FF6FCC" w:rsidRPr="00483269" w:rsidTr="00FF6FCC">
        <w:tc>
          <w:tcPr>
            <w:tcW w:w="529" w:type="pct"/>
            <w:vAlign w:val="center"/>
          </w:tcPr>
          <w:p w:rsidR="00FF6FCC" w:rsidRPr="00483269" w:rsidRDefault="00FF6FCC" w:rsidP="00483269">
            <w:pPr>
              <w:tabs>
                <w:tab w:val="left" w:pos="284"/>
              </w:tabs>
              <w:spacing w:before="80" w:after="80" w:line="288" w:lineRule="auto"/>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AC</w:t>
            </w:r>
          </w:p>
        </w:tc>
        <w:tc>
          <w:tcPr>
            <w:tcW w:w="2578" w:type="pct"/>
            <w:vAlign w:val="center"/>
          </w:tcPr>
          <w:p w:rsidR="00FF6FCC" w:rsidRPr="00483269" w:rsidRDefault="00FF6FCC" w:rsidP="00483269">
            <w:pPr>
              <w:tabs>
                <w:tab w:val="left" w:pos="284"/>
              </w:tabs>
              <w:spacing w:before="80" w:after="80" w:line="288" w:lineRule="auto"/>
              <w:ind w:right="602"/>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Điện xoay chiều, tần số 50 Hz.</w:t>
            </w:r>
          </w:p>
        </w:tc>
        <w:tc>
          <w:tcPr>
            <w:tcW w:w="1893" w:type="pct"/>
            <w:vAlign w:val="center"/>
          </w:tcPr>
          <w:p w:rsidR="00FF6FCC" w:rsidRPr="00483269" w:rsidRDefault="00FF6FCC" w:rsidP="00483269">
            <w:pPr>
              <w:tabs>
                <w:tab w:val="left" w:pos="284"/>
              </w:tabs>
              <w:spacing w:before="80" w:after="80" w:line="288" w:lineRule="auto"/>
              <w:rPr>
                <w:rFonts w:ascii="Times New Roman" w:eastAsia="Courier New" w:hAnsi="Times New Roman" w:cs="Times New Roman"/>
                <w:i/>
                <w:sz w:val="24"/>
                <w:szCs w:val="24"/>
              </w:rPr>
            </w:pPr>
            <w:r w:rsidRPr="00483269">
              <w:rPr>
                <w:rFonts w:ascii="Times New Roman" w:eastAsia="Courier New" w:hAnsi="Times New Roman" w:cs="Times New Roman"/>
                <w:i/>
                <w:sz w:val="24"/>
                <w:szCs w:val="24"/>
              </w:rPr>
              <w:t>Alternating current</w:t>
            </w:r>
          </w:p>
        </w:tc>
      </w:tr>
      <w:tr w:rsidR="00FF6FCC" w:rsidRPr="00483269" w:rsidTr="00FF6FCC">
        <w:tc>
          <w:tcPr>
            <w:tcW w:w="529" w:type="pct"/>
            <w:vAlign w:val="center"/>
          </w:tcPr>
          <w:p w:rsidR="00FF6FCC" w:rsidRPr="00483269" w:rsidRDefault="00FF6FCC" w:rsidP="00483269">
            <w:pPr>
              <w:tabs>
                <w:tab w:val="left" w:pos="284"/>
              </w:tabs>
              <w:spacing w:before="80" w:after="80" w:line="288" w:lineRule="auto"/>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DC</w:t>
            </w:r>
          </w:p>
        </w:tc>
        <w:tc>
          <w:tcPr>
            <w:tcW w:w="2578" w:type="pct"/>
            <w:vAlign w:val="center"/>
          </w:tcPr>
          <w:p w:rsidR="00FF6FCC" w:rsidRPr="00483269" w:rsidRDefault="00FF6FCC" w:rsidP="00483269">
            <w:pPr>
              <w:tabs>
                <w:tab w:val="left" w:pos="284"/>
              </w:tabs>
              <w:spacing w:before="80" w:after="80" w:line="288" w:lineRule="auto"/>
              <w:ind w:right="602"/>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Điện một chiều.</w:t>
            </w:r>
          </w:p>
        </w:tc>
        <w:tc>
          <w:tcPr>
            <w:tcW w:w="1893" w:type="pct"/>
            <w:vAlign w:val="center"/>
          </w:tcPr>
          <w:p w:rsidR="00FF6FCC" w:rsidRPr="00483269" w:rsidRDefault="00FF6FCC" w:rsidP="00483269">
            <w:pPr>
              <w:tabs>
                <w:tab w:val="left" w:pos="284"/>
              </w:tabs>
              <w:spacing w:before="80" w:after="80" w:line="288" w:lineRule="auto"/>
              <w:rPr>
                <w:rFonts w:ascii="Times New Roman" w:eastAsia="Courier New" w:hAnsi="Times New Roman" w:cs="Times New Roman"/>
                <w:i/>
                <w:sz w:val="24"/>
                <w:szCs w:val="24"/>
              </w:rPr>
            </w:pPr>
            <w:r w:rsidRPr="00483269">
              <w:rPr>
                <w:rFonts w:ascii="Times New Roman" w:eastAsia="Courier New" w:hAnsi="Times New Roman" w:cs="Times New Roman"/>
                <w:i/>
                <w:sz w:val="24"/>
                <w:szCs w:val="24"/>
              </w:rPr>
              <w:t>Direct current</w:t>
            </w:r>
          </w:p>
        </w:tc>
      </w:tr>
      <w:tr w:rsidR="00FF6FCC" w:rsidRPr="00483269" w:rsidTr="00FF6FCC">
        <w:tc>
          <w:tcPr>
            <w:tcW w:w="529" w:type="pct"/>
            <w:vAlign w:val="center"/>
          </w:tcPr>
          <w:p w:rsidR="00FF6FCC" w:rsidRPr="00483269" w:rsidRDefault="00FF6FCC" w:rsidP="00483269">
            <w:pPr>
              <w:tabs>
                <w:tab w:val="left" w:pos="284"/>
              </w:tabs>
              <w:spacing w:before="80" w:after="80" w:line="288" w:lineRule="auto"/>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MBA</w:t>
            </w:r>
          </w:p>
        </w:tc>
        <w:tc>
          <w:tcPr>
            <w:tcW w:w="2578" w:type="pct"/>
            <w:vAlign w:val="center"/>
          </w:tcPr>
          <w:p w:rsidR="00FF6FCC" w:rsidRPr="00483269" w:rsidRDefault="00FF6FCC" w:rsidP="00483269">
            <w:pPr>
              <w:tabs>
                <w:tab w:val="left" w:pos="284"/>
              </w:tabs>
              <w:spacing w:before="80" w:after="80" w:line="288" w:lineRule="auto"/>
              <w:ind w:right="602"/>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Máy biến áp.</w:t>
            </w:r>
          </w:p>
        </w:tc>
        <w:tc>
          <w:tcPr>
            <w:tcW w:w="1893" w:type="pct"/>
            <w:vAlign w:val="center"/>
          </w:tcPr>
          <w:p w:rsidR="00FF6FCC" w:rsidRPr="00483269" w:rsidRDefault="00FF6FCC" w:rsidP="00483269">
            <w:pPr>
              <w:tabs>
                <w:tab w:val="left" w:pos="284"/>
              </w:tabs>
              <w:spacing w:before="80" w:after="80" w:line="288" w:lineRule="auto"/>
              <w:rPr>
                <w:rFonts w:ascii="Times New Roman" w:eastAsia="Courier New" w:hAnsi="Times New Roman" w:cs="Times New Roman"/>
                <w:i/>
                <w:sz w:val="24"/>
                <w:szCs w:val="24"/>
              </w:rPr>
            </w:pPr>
            <w:r w:rsidRPr="00483269">
              <w:rPr>
                <w:rFonts w:ascii="Times New Roman" w:eastAsia="Courier New" w:hAnsi="Times New Roman" w:cs="Times New Roman"/>
                <w:i/>
                <w:sz w:val="24"/>
                <w:szCs w:val="24"/>
              </w:rPr>
              <w:t>Transformer</w:t>
            </w:r>
          </w:p>
        </w:tc>
      </w:tr>
      <w:tr w:rsidR="00FF6FCC" w:rsidRPr="00483269" w:rsidTr="00FF6FCC">
        <w:tc>
          <w:tcPr>
            <w:tcW w:w="529" w:type="pct"/>
            <w:vAlign w:val="center"/>
          </w:tcPr>
          <w:p w:rsidR="00FF6FCC" w:rsidRPr="00483269" w:rsidRDefault="00FF6FCC" w:rsidP="00483269">
            <w:pPr>
              <w:tabs>
                <w:tab w:val="left" w:pos="284"/>
              </w:tabs>
              <w:spacing w:before="80" w:after="80" w:line="288" w:lineRule="auto"/>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CT</w:t>
            </w:r>
          </w:p>
        </w:tc>
        <w:tc>
          <w:tcPr>
            <w:tcW w:w="2578" w:type="pct"/>
            <w:vAlign w:val="center"/>
          </w:tcPr>
          <w:p w:rsidR="00FF6FCC" w:rsidRPr="00483269" w:rsidRDefault="00FF6FCC" w:rsidP="00483269">
            <w:pPr>
              <w:tabs>
                <w:tab w:val="left" w:pos="284"/>
              </w:tabs>
              <w:spacing w:before="80" w:after="80" w:line="288" w:lineRule="auto"/>
              <w:ind w:right="602"/>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Máy biến dòng điện (hoặc cảm biến dòng điện).</w:t>
            </w:r>
          </w:p>
        </w:tc>
        <w:tc>
          <w:tcPr>
            <w:tcW w:w="1893" w:type="pct"/>
            <w:vAlign w:val="center"/>
          </w:tcPr>
          <w:p w:rsidR="00FF6FCC" w:rsidRPr="00483269" w:rsidRDefault="00FF6FCC" w:rsidP="00483269">
            <w:pPr>
              <w:tabs>
                <w:tab w:val="left" w:pos="284"/>
              </w:tabs>
              <w:spacing w:before="80" w:after="80" w:line="288" w:lineRule="auto"/>
              <w:rPr>
                <w:rFonts w:ascii="Times New Roman" w:eastAsia="Courier New" w:hAnsi="Times New Roman" w:cs="Times New Roman"/>
                <w:i/>
                <w:sz w:val="24"/>
                <w:szCs w:val="24"/>
              </w:rPr>
            </w:pPr>
            <w:r w:rsidRPr="00483269">
              <w:rPr>
                <w:rFonts w:ascii="Times New Roman" w:eastAsia="Courier New" w:hAnsi="Times New Roman" w:cs="Times New Roman"/>
                <w:i/>
                <w:sz w:val="24"/>
                <w:szCs w:val="24"/>
              </w:rPr>
              <w:t>Current Transformer (or Current Sensor)</w:t>
            </w:r>
            <w:r w:rsidRPr="00483269">
              <w:rPr>
                <w:rFonts w:ascii="Times New Roman" w:eastAsia="Courier New" w:hAnsi="Times New Roman" w:cs="Times New Roman"/>
                <w:sz w:val="24"/>
                <w:szCs w:val="24"/>
              </w:rPr>
              <w:t xml:space="preserve"> </w:t>
            </w:r>
          </w:p>
        </w:tc>
      </w:tr>
      <w:tr w:rsidR="00FF6FCC" w:rsidRPr="00483269" w:rsidTr="00FF6FCC">
        <w:tc>
          <w:tcPr>
            <w:tcW w:w="529" w:type="pct"/>
            <w:vAlign w:val="center"/>
          </w:tcPr>
          <w:p w:rsidR="00FF6FCC" w:rsidRPr="00483269" w:rsidRDefault="00FF6FCC" w:rsidP="00483269">
            <w:pPr>
              <w:tabs>
                <w:tab w:val="left" w:pos="284"/>
              </w:tabs>
              <w:spacing w:before="80" w:after="80" w:line="288" w:lineRule="auto"/>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VT</w:t>
            </w:r>
          </w:p>
        </w:tc>
        <w:tc>
          <w:tcPr>
            <w:tcW w:w="2578" w:type="pct"/>
            <w:vAlign w:val="center"/>
          </w:tcPr>
          <w:p w:rsidR="00FF6FCC" w:rsidRPr="00483269" w:rsidRDefault="00FF6FCC" w:rsidP="00483269">
            <w:pPr>
              <w:tabs>
                <w:tab w:val="left" w:pos="284"/>
              </w:tabs>
              <w:spacing w:before="80" w:after="80" w:line="288" w:lineRule="auto"/>
              <w:ind w:right="602"/>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Máy biến điện áp (hoặc cảm biến điện áp).</w:t>
            </w:r>
          </w:p>
        </w:tc>
        <w:tc>
          <w:tcPr>
            <w:tcW w:w="1893" w:type="pct"/>
            <w:vAlign w:val="center"/>
          </w:tcPr>
          <w:p w:rsidR="00FF6FCC" w:rsidRPr="00483269" w:rsidRDefault="00FF6FCC" w:rsidP="00483269">
            <w:pPr>
              <w:tabs>
                <w:tab w:val="left" w:pos="284"/>
              </w:tabs>
              <w:spacing w:before="80" w:after="80" w:line="288" w:lineRule="auto"/>
              <w:rPr>
                <w:rFonts w:ascii="Times New Roman" w:eastAsia="Courier New" w:hAnsi="Times New Roman" w:cs="Times New Roman"/>
                <w:i/>
                <w:sz w:val="24"/>
                <w:szCs w:val="24"/>
              </w:rPr>
            </w:pPr>
            <w:r w:rsidRPr="00483269">
              <w:rPr>
                <w:rFonts w:ascii="Times New Roman" w:eastAsia="Courier New" w:hAnsi="Times New Roman" w:cs="Times New Roman"/>
                <w:i/>
                <w:sz w:val="24"/>
                <w:szCs w:val="24"/>
              </w:rPr>
              <w:t>Voltage Transformer (or voltage sensor)</w:t>
            </w:r>
          </w:p>
        </w:tc>
      </w:tr>
      <w:tr w:rsidR="00FF6FCC" w:rsidRPr="00483269" w:rsidTr="00FF6FCC">
        <w:tc>
          <w:tcPr>
            <w:tcW w:w="529" w:type="pct"/>
            <w:vAlign w:val="center"/>
          </w:tcPr>
          <w:p w:rsidR="00FF6FCC" w:rsidRPr="00483269" w:rsidRDefault="00FF6FCC" w:rsidP="00483269">
            <w:pPr>
              <w:tabs>
                <w:tab w:val="left" w:pos="284"/>
              </w:tabs>
              <w:spacing w:before="80" w:after="80" w:line="288" w:lineRule="auto"/>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RTU</w:t>
            </w:r>
          </w:p>
        </w:tc>
        <w:tc>
          <w:tcPr>
            <w:tcW w:w="2578" w:type="pct"/>
            <w:vAlign w:val="center"/>
          </w:tcPr>
          <w:p w:rsidR="00FF6FCC" w:rsidRPr="00483269" w:rsidRDefault="00FF6FCC" w:rsidP="00483269">
            <w:pPr>
              <w:tabs>
                <w:tab w:val="left" w:pos="284"/>
              </w:tabs>
              <w:spacing w:before="80" w:after="80" w:line="288" w:lineRule="auto"/>
              <w:ind w:right="602"/>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Thiết bị đầu cuối</w:t>
            </w:r>
          </w:p>
        </w:tc>
        <w:tc>
          <w:tcPr>
            <w:tcW w:w="1893" w:type="pct"/>
            <w:vAlign w:val="center"/>
          </w:tcPr>
          <w:p w:rsidR="00FF6FCC" w:rsidRPr="00483269" w:rsidRDefault="00FF6FCC" w:rsidP="00483269">
            <w:pPr>
              <w:tabs>
                <w:tab w:val="left" w:pos="284"/>
              </w:tabs>
              <w:spacing w:before="80" w:after="80" w:line="288" w:lineRule="auto"/>
              <w:rPr>
                <w:rFonts w:ascii="Times New Roman" w:eastAsia="Courier New" w:hAnsi="Times New Roman" w:cs="Times New Roman"/>
                <w:i/>
                <w:sz w:val="24"/>
                <w:szCs w:val="24"/>
              </w:rPr>
            </w:pPr>
            <w:r w:rsidRPr="00483269">
              <w:rPr>
                <w:rFonts w:ascii="Times New Roman" w:eastAsia="Courier New" w:hAnsi="Times New Roman" w:cs="Times New Roman"/>
                <w:i/>
                <w:sz w:val="24"/>
                <w:szCs w:val="24"/>
              </w:rPr>
              <w:t>Remote Terminal Unit</w:t>
            </w:r>
          </w:p>
        </w:tc>
      </w:tr>
    </w:tbl>
    <w:p w:rsidR="00FF6FCC" w:rsidRPr="00483269" w:rsidRDefault="00FF6FCC" w:rsidP="00483269">
      <w:pPr>
        <w:widowControl w:val="0"/>
        <w:tabs>
          <w:tab w:val="left" w:pos="284"/>
          <w:tab w:val="left" w:pos="851"/>
        </w:tabs>
        <w:autoSpaceDE w:val="0"/>
        <w:autoSpaceDN w:val="0"/>
        <w:spacing w:before="120" w:after="0" w:line="264" w:lineRule="auto"/>
        <w:outlineLvl w:val="0"/>
        <w:rPr>
          <w:rFonts w:ascii="Times New Roman" w:eastAsia="Courier New" w:hAnsi="Times New Roman" w:cs="Times New Roman"/>
          <w:b/>
          <w:sz w:val="24"/>
          <w:szCs w:val="24"/>
        </w:rPr>
      </w:pPr>
      <w:bookmarkStart w:id="95" w:name="_Toc84756171"/>
      <w:bookmarkStart w:id="96" w:name="_Toc84756223"/>
      <w:bookmarkStart w:id="97" w:name="_Toc149571818"/>
      <w:bookmarkStart w:id="98" w:name="_Toc157586819"/>
      <w:bookmarkStart w:id="99" w:name="_Toc165713105"/>
      <w:r w:rsidRPr="00483269">
        <w:rPr>
          <w:rFonts w:ascii="Times New Roman" w:eastAsia="Courier New" w:hAnsi="Times New Roman" w:cs="Times New Roman"/>
          <w:b/>
          <w:sz w:val="24"/>
          <w:szCs w:val="24"/>
        </w:rPr>
        <w:t xml:space="preserve">Các điều kiện </w:t>
      </w:r>
      <w:bookmarkEnd w:id="95"/>
      <w:bookmarkEnd w:id="96"/>
      <w:r w:rsidRPr="00483269">
        <w:rPr>
          <w:rFonts w:ascii="Times New Roman" w:eastAsia="Courier New" w:hAnsi="Times New Roman" w:cs="Times New Roman"/>
          <w:b/>
          <w:sz w:val="24"/>
          <w:szCs w:val="24"/>
        </w:rPr>
        <w:t>chung</w:t>
      </w:r>
      <w:bookmarkEnd w:id="97"/>
      <w:bookmarkEnd w:id="98"/>
      <w:bookmarkEnd w:id="99"/>
    </w:p>
    <w:p w:rsidR="00FF6FCC" w:rsidRPr="00483269" w:rsidRDefault="00FF6FCC" w:rsidP="00C21F9F">
      <w:pPr>
        <w:widowControl w:val="0"/>
        <w:numPr>
          <w:ilvl w:val="0"/>
          <w:numId w:val="157"/>
        </w:numPr>
        <w:tabs>
          <w:tab w:val="left" w:pos="284"/>
          <w:tab w:val="left" w:pos="851"/>
        </w:tabs>
        <w:autoSpaceDE w:val="0"/>
        <w:autoSpaceDN w:val="0"/>
        <w:spacing w:before="120" w:after="0" w:line="264" w:lineRule="auto"/>
        <w:ind w:left="0" w:firstLine="0"/>
        <w:jc w:val="both"/>
        <w:outlineLvl w:val="1"/>
        <w:rPr>
          <w:rFonts w:ascii="Times New Roman" w:eastAsia="Courier New" w:hAnsi="Times New Roman" w:cs="Times New Roman"/>
          <w:sz w:val="24"/>
          <w:szCs w:val="24"/>
        </w:rPr>
      </w:pPr>
      <w:bookmarkStart w:id="100" w:name="_Toc149571819"/>
      <w:bookmarkStart w:id="101" w:name="_Toc157586820"/>
      <w:bookmarkStart w:id="102" w:name="_Toc165713106"/>
      <w:r w:rsidRPr="00483269">
        <w:rPr>
          <w:rFonts w:ascii="Times New Roman" w:eastAsia="Courier New" w:hAnsi="Times New Roman" w:cs="Times New Roman"/>
          <w:sz w:val="24"/>
          <w:szCs w:val="24"/>
        </w:rPr>
        <w:t>Điều kiện môi trường làm việc của thiết bị:</w:t>
      </w:r>
      <w:bookmarkEnd w:id="100"/>
      <w:bookmarkEnd w:id="101"/>
      <w:bookmarkEnd w:id="102"/>
    </w:p>
    <w:p w:rsidR="00FF6FCC" w:rsidRPr="00483269" w:rsidRDefault="00FF6FCC" w:rsidP="00C21F9F">
      <w:pPr>
        <w:widowControl w:val="0"/>
        <w:numPr>
          <w:ilvl w:val="0"/>
          <w:numId w:val="158"/>
        </w:numPr>
        <w:tabs>
          <w:tab w:val="left" w:pos="284"/>
        </w:tabs>
        <w:autoSpaceDE w:val="0"/>
        <w:autoSpaceDN w:val="0"/>
        <w:spacing w:before="120" w:after="240" w:line="264" w:lineRule="auto"/>
        <w:ind w:left="0" w:firstLine="0"/>
        <w:jc w:val="both"/>
        <w:outlineLvl w:val="2"/>
        <w:rPr>
          <w:rFonts w:ascii="Times New Roman" w:eastAsia="Courier New" w:hAnsi="Times New Roman" w:cs="Times New Roman"/>
          <w:sz w:val="24"/>
          <w:szCs w:val="24"/>
        </w:rPr>
      </w:pPr>
      <w:bookmarkStart w:id="103" w:name="_Toc149571820"/>
      <w:bookmarkStart w:id="104" w:name="_Toc157586821"/>
      <w:bookmarkStart w:id="105" w:name="_Toc165713107"/>
      <w:r w:rsidRPr="00483269">
        <w:rPr>
          <w:rFonts w:ascii="Times New Roman" w:eastAsia="Courier New" w:hAnsi="Times New Roman" w:cs="Times New Roman"/>
          <w:sz w:val="24"/>
          <w:szCs w:val="24"/>
        </w:rPr>
        <w:t>Điều kiện môi trường làm việc của thiết bị</w:t>
      </w:r>
      <w:bookmarkEnd w:id="103"/>
      <w:bookmarkEnd w:id="104"/>
      <w:bookmarkEnd w:id="105"/>
    </w:p>
    <w:tbl>
      <w:tblPr>
        <w:tblStyle w:val="TableGrid7"/>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5400"/>
        <w:gridCol w:w="4504"/>
      </w:tblGrid>
      <w:tr w:rsidR="00FF6FCC" w:rsidRPr="00483269" w:rsidTr="00FF6FCC">
        <w:tc>
          <w:tcPr>
            <w:tcW w:w="2726" w:type="pct"/>
          </w:tcPr>
          <w:p w:rsidR="00FF6FCC" w:rsidRPr="00483269" w:rsidRDefault="00FF6FCC" w:rsidP="00483269">
            <w:pPr>
              <w:tabs>
                <w:tab w:val="left" w:pos="284"/>
                <w:tab w:val="left" w:pos="851"/>
              </w:tabs>
              <w:spacing w:line="288" w:lineRule="auto"/>
              <w:jc w:val="center"/>
              <w:rPr>
                <w:rFonts w:ascii="Times New Roman" w:eastAsia="Courier New" w:hAnsi="Times New Roman" w:cs="Times New Roman"/>
                <w:b/>
                <w:sz w:val="24"/>
                <w:szCs w:val="24"/>
              </w:rPr>
            </w:pPr>
            <w:r w:rsidRPr="00483269">
              <w:rPr>
                <w:rFonts w:ascii="Times New Roman" w:eastAsia="Courier New" w:hAnsi="Times New Roman" w:cs="Times New Roman"/>
                <w:b/>
                <w:sz w:val="24"/>
                <w:szCs w:val="24"/>
              </w:rPr>
              <w:t>Hạng mục</w:t>
            </w:r>
          </w:p>
        </w:tc>
        <w:tc>
          <w:tcPr>
            <w:tcW w:w="2274" w:type="pct"/>
          </w:tcPr>
          <w:p w:rsidR="00FF6FCC" w:rsidRPr="00483269" w:rsidRDefault="00FF6FCC" w:rsidP="00483269">
            <w:pPr>
              <w:tabs>
                <w:tab w:val="left" w:pos="284"/>
                <w:tab w:val="left" w:pos="851"/>
              </w:tabs>
              <w:spacing w:line="288" w:lineRule="auto"/>
              <w:jc w:val="center"/>
              <w:rPr>
                <w:rFonts w:ascii="Times New Roman" w:eastAsia="Courier New" w:hAnsi="Times New Roman" w:cs="Times New Roman"/>
                <w:b/>
                <w:sz w:val="24"/>
                <w:szCs w:val="24"/>
              </w:rPr>
            </w:pPr>
            <w:r w:rsidRPr="00483269">
              <w:rPr>
                <w:rFonts w:ascii="Times New Roman" w:eastAsia="Courier New" w:hAnsi="Times New Roman" w:cs="Times New Roman"/>
                <w:b/>
                <w:sz w:val="24"/>
                <w:szCs w:val="24"/>
              </w:rPr>
              <w:t>Yêu cầu</w:t>
            </w:r>
          </w:p>
        </w:tc>
      </w:tr>
      <w:tr w:rsidR="00FF6FCC" w:rsidRPr="00483269" w:rsidTr="00FF6FCC">
        <w:tc>
          <w:tcPr>
            <w:tcW w:w="2726" w:type="pct"/>
            <w:vAlign w:val="center"/>
          </w:tcPr>
          <w:p w:rsidR="00FF6FCC" w:rsidRPr="00483269" w:rsidRDefault="00FF6FCC" w:rsidP="00483269">
            <w:pPr>
              <w:tabs>
                <w:tab w:val="left" w:pos="284"/>
                <w:tab w:val="left" w:pos="851"/>
              </w:tabs>
              <w:spacing w:line="288" w:lineRule="auto"/>
              <w:rPr>
                <w:rFonts w:ascii="Times New Roman" w:eastAsia="Courier New" w:hAnsi="Times New Roman" w:cs="Times New Roman"/>
                <w:sz w:val="24"/>
                <w:szCs w:val="24"/>
              </w:rPr>
            </w:pPr>
            <w:r w:rsidRPr="00483269">
              <w:rPr>
                <w:rFonts w:ascii="Times New Roman" w:eastAsia="Times New Roman" w:hAnsi="Times New Roman" w:cs="Times New Roman"/>
                <w:bCs/>
                <w:sz w:val="24"/>
                <w:szCs w:val="24"/>
                <w:lang w:val="pt-BR"/>
              </w:rPr>
              <w:t>Nhiệt</w:t>
            </w:r>
            <w:r w:rsidRPr="00483269">
              <w:rPr>
                <w:rFonts w:ascii="Times New Roman" w:eastAsia="Times New Roman" w:hAnsi="Times New Roman" w:cs="Times New Roman"/>
                <w:bCs/>
                <w:sz w:val="24"/>
                <w:szCs w:val="24"/>
                <w:lang w:val="vi-VN"/>
              </w:rPr>
              <w:t xml:space="preserve"> độ môi trường lớn nhất</w:t>
            </w:r>
          </w:p>
        </w:tc>
        <w:tc>
          <w:tcPr>
            <w:tcW w:w="2274" w:type="pct"/>
            <w:vAlign w:val="center"/>
          </w:tcPr>
          <w:p w:rsidR="00FF6FCC" w:rsidRPr="00483269" w:rsidRDefault="00FF6FCC" w:rsidP="00483269">
            <w:pPr>
              <w:tabs>
                <w:tab w:val="left" w:pos="284"/>
                <w:tab w:val="left" w:pos="851"/>
              </w:tabs>
              <w:spacing w:line="288" w:lineRule="auto"/>
              <w:jc w:val="center"/>
              <w:rPr>
                <w:rFonts w:ascii="Times New Roman" w:eastAsia="Courier New" w:hAnsi="Times New Roman" w:cs="Times New Roman"/>
                <w:sz w:val="24"/>
                <w:szCs w:val="24"/>
              </w:rPr>
            </w:pPr>
            <w:r w:rsidRPr="00483269">
              <w:rPr>
                <w:rFonts w:ascii="Times New Roman" w:eastAsia="Times New Roman" w:hAnsi="Times New Roman" w:cs="Times New Roman"/>
                <w:bCs/>
                <w:sz w:val="24"/>
                <w:szCs w:val="24"/>
                <w:lang w:val="pt-BR"/>
              </w:rPr>
              <w:t>40°C</w:t>
            </w:r>
          </w:p>
        </w:tc>
      </w:tr>
      <w:tr w:rsidR="00FF6FCC" w:rsidRPr="00483269" w:rsidTr="00FF6FCC">
        <w:tc>
          <w:tcPr>
            <w:tcW w:w="2726" w:type="pct"/>
            <w:vAlign w:val="center"/>
          </w:tcPr>
          <w:p w:rsidR="00FF6FCC" w:rsidRPr="00483269" w:rsidRDefault="00FF6FCC" w:rsidP="00483269">
            <w:pPr>
              <w:tabs>
                <w:tab w:val="left" w:pos="284"/>
                <w:tab w:val="left" w:pos="851"/>
              </w:tabs>
              <w:spacing w:line="288" w:lineRule="auto"/>
              <w:rPr>
                <w:rFonts w:ascii="Times New Roman" w:eastAsia="Times New Roman" w:hAnsi="Times New Roman" w:cs="Times New Roman"/>
                <w:bCs/>
                <w:sz w:val="24"/>
                <w:szCs w:val="24"/>
                <w:lang w:val="pt-BR"/>
              </w:rPr>
            </w:pPr>
            <w:r w:rsidRPr="00483269">
              <w:rPr>
                <w:rFonts w:ascii="Times New Roman" w:eastAsia="Times New Roman" w:hAnsi="Times New Roman" w:cs="Times New Roman"/>
                <w:bCs/>
                <w:sz w:val="24"/>
                <w:szCs w:val="24"/>
                <w:lang w:val="pt-BR"/>
              </w:rPr>
              <w:t>Nhiệt độ môi</w:t>
            </w:r>
            <w:r w:rsidRPr="00483269">
              <w:rPr>
                <w:rFonts w:ascii="Times New Roman" w:eastAsia="Times New Roman" w:hAnsi="Times New Roman" w:cs="Times New Roman"/>
                <w:bCs/>
                <w:sz w:val="24"/>
                <w:szCs w:val="24"/>
                <w:lang w:val="vi-VN"/>
              </w:rPr>
              <w:t xml:space="preserve"> trường nhỏ nhất</w:t>
            </w:r>
          </w:p>
        </w:tc>
        <w:tc>
          <w:tcPr>
            <w:tcW w:w="2274" w:type="pct"/>
            <w:vAlign w:val="center"/>
          </w:tcPr>
          <w:p w:rsidR="00FF6FCC" w:rsidRPr="00483269" w:rsidRDefault="00FF6FCC" w:rsidP="00483269">
            <w:pPr>
              <w:tabs>
                <w:tab w:val="left" w:pos="284"/>
                <w:tab w:val="left" w:pos="851"/>
              </w:tabs>
              <w:spacing w:line="288" w:lineRule="auto"/>
              <w:jc w:val="center"/>
              <w:rPr>
                <w:rFonts w:ascii="Times New Roman" w:eastAsia="Times New Roman" w:hAnsi="Times New Roman" w:cs="Times New Roman"/>
                <w:bCs/>
                <w:sz w:val="24"/>
                <w:szCs w:val="24"/>
                <w:lang w:val="pt-BR"/>
              </w:rPr>
            </w:pPr>
            <w:r w:rsidRPr="00483269">
              <w:rPr>
                <w:rFonts w:ascii="Times New Roman" w:eastAsia="Times New Roman" w:hAnsi="Times New Roman" w:cs="Times New Roman"/>
                <w:bCs/>
                <w:sz w:val="24"/>
                <w:szCs w:val="24"/>
                <w:lang w:val="pt-BR"/>
              </w:rPr>
              <w:t>0°C</w:t>
            </w:r>
          </w:p>
        </w:tc>
      </w:tr>
      <w:tr w:rsidR="00FF6FCC" w:rsidRPr="00483269" w:rsidTr="00FF6FCC">
        <w:tc>
          <w:tcPr>
            <w:tcW w:w="2726" w:type="pct"/>
          </w:tcPr>
          <w:p w:rsidR="00FF6FCC" w:rsidRPr="00483269" w:rsidRDefault="00FF6FCC" w:rsidP="00483269">
            <w:pPr>
              <w:tabs>
                <w:tab w:val="left" w:pos="284"/>
                <w:tab w:val="left" w:pos="851"/>
              </w:tabs>
              <w:spacing w:line="288" w:lineRule="auto"/>
              <w:jc w:val="both"/>
              <w:rPr>
                <w:rFonts w:ascii="Times New Roman" w:eastAsia="Courier New" w:hAnsi="Times New Roman" w:cs="Times New Roman"/>
                <w:sz w:val="24"/>
                <w:szCs w:val="24"/>
              </w:rPr>
            </w:pPr>
            <w:r w:rsidRPr="00483269">
              <w:rPr>
                <w:rFonts w:ascii="Times New Roman" w:eastAsia="Times New Roman" w:hAnsi="Times New Roman" w:cs="Times New Roman"/>
                <w:bCs/>
                <w:sz w:val="24"/>
                <w:szCs w:val="24"/>
                <w:lang w:val="pt-BR"/>
              </w:rPr>
              <w:t>Nhiệt độ trung bình, được đo trong khoảng thời gian 24 giờ</w:t>
            </w:r>
          </w:p>
        </w:tc>
        <w:tc>
          <w:tcPr>
            <w:tcW w:w="2274" w:type="pct"/>
            <w:vAlign w:val="center"/>
          </w:tcPr>
          <w:p w:rsidR="00FF6FCC" w:rsidRPr="00483269" w:rsidRDefault="00FF6FCC" w:rsidP="00483269">
            <w:pPr>
              <w:tabs>
                <w:tab w:val="left" w:pos="284"/>
                <w:tab w:val="left" w:pos="851"/>
              </w:tabs>
              <w:spacing w:line="288" w:lineRule="auto"/>
              <w:jc w:val="center"/>
              <w:rPr>
                <w:rFonts w:ascii="Times New Roman" w:eastAsia="Courier New" w:hAnsi="Times New Roman" w:cs="Times New Roman"/>
                <w:sz w:val="24"/>
                <w:szCs w:val="24"/>
              </w:rPr>
            </w:pPr>
            <w:r w:rsidRPr="00483269">
              <w:rPr>
                <w:rFonts w:ascii="Times New Roman" w:eastAsia="Times New Roman" w:hAnsi="Times New Roman" w:cs="Times New Roman"/>
                <w:bCs/>
                <w:sz w:val="24"/>
                <w:szCs w:val="24"/>
                <w:lang w:val="pt-BR"/>
              </w:rPr>
              <w:t>≤ 35°C</w:t>
            </w:r>
          </w:p>
        </w:tc>
      </w:tr>
      <w:tr w:rsidR="00FF6FCC" w:rsidRPr="00483269" w:rsidTr="00FF6FCC">
        <w:tc>
          <w:tcPr>
            <w:tcW w:w="2726" w:type="pct"/>
          </w:tcPr>
          <w:p w:rsidR="00FF6FCC" w:rsidRPr="00483269" w:rsidRDefault="00FF6FCC" w:rsidP="00483269">
            <w:pPr>
              <w:tabs>
                <w:tab w:val="left" w:pos="284"/>
                <w:tab w:val="left" w:pos="851"/>
              </w:tabs>
              <w:spacing w:line="288" w:lineRule="auto"/>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Bức xạ mặt trời</w:t>
            </w:r>
          </w:p>
        </w:tc>
        <w:tc>
          <w:tcPr>
            <w:tcW w:w="2274" w:type="pct"/>
          </w:tcPr>
          <w:p w:rsidR="00FF6FCC" w:rsidRPr="00483269" w:rsidRDefault="00FF6FCC" w:rsidP="00483269">
            <w:pPr>
              <w:tabs>
                <w:tab w:val="left" w:pos="284"/>
                <w:tab w:val="left" w:pos="851"/>
              </w:tabs>
              <w:spacing w:line="288" w:lineRule="auto"/>
              <w:jc w:val="center"/>
              <w:rPr>
                <w:rFonts w:ascii="Times New Roman" w:eastAsia="Courier New" w:hAnsi="Times New Roman" w:cs="Times New Roman"/>
                <w:sz w:val="24"/>
                <w:szCs w:val="24"/>
              </w:rPr>
            </w:pPr>
            <w:r w:rsidRPr="00483269">
              <w:rPr>
                <w:rFonts w:ascii="Times New Roman" w:eastAsia="Times New Roman" w:hAnsi="Times New Roman" w:cs="Times New Roman"/>
                <w:bCs/>
                <w:sz w:val="24"/>
                <w:szCs w:val="24"/>
                <w:lang w:val="pt-BR"/>
              </w:rPr>
              <w:t>Không bị ảnh hưởng bởi bức xạ mặt trời.</w:t>
            </w:r>
          </w:p>
        </w:tc>
      </w:tr>
      <w:tr w:rsidR="00FF6FCC" w:rsidRPr="00483269" w:rsidTr="00FF6FCC">
        <w:tc>
          <w:tcPr>
            <w:tcW w:w="2726" w:type="pct"/>
          </w:tcPr>
          <w:p w:rsidR="00FF6FCC" w:rsidRPr="00483269" w:rsidRDefault="00FF6FCC" w:rsidP="00483269">
            <w:pPr>
              <w:tabs>
                <w:tab w:val="left" w:pos="284"/>
                <w:tab w:val="left" w:pos="851"/>
              </w:tabs>
              <w:spacing w:line="288" w:lineRule="auto"/>
              <w:jc w:val="both"/>
              <w:rPr>
                <w:rFonts w:ascii="Times New Roman" w:eastAsia="Courier New" w:hAnsi="Times New Roman" w:cs="Times New Roman"/>
                <w:sz w:val="24"/>
                <w:szCs w:val="24"/>
              </w:rPr>
            </w:pPr>
            <w:r w:rsidRPr="00483269">
              <w:rPr>
                <w:rFonts w:ascii="Times New Roman" w:eastAsia="Times New Roman" w:hAnsi="Times New Roman" w:cs="Times New Roman"/>
                <w:bCs/>
                <w:sz w:val="24"/>
                <w:szCs w:val="24"/>
                <w:lang w:val="pt-BR"/>
              </w:rPr>
              <w:t>Độ cao lắp đặt so với mực nước biển</w:t>
            </w:r>
          </w:p>
        </w:tc>
        <w:tc>
          <w:tcPr>
            <w:tcW w:w="2274" w:type="pct"/>
          </w:tcPr>
          <w:p w:rsidR="00FF6FCC" w:rsidRPr="00483269" w:rsidRDefault="00FF6FCC" w:rsidP="00483269">
            <w:pPr>
              <w:tabs>
                <w:tab w:val="left" w:pos="284"/>
                <w:tab w:val="left" w:pos="851"/>
              </w:tabs>
              <w:spacing w:line="288" w:lineRule="auto"/>
              <w:jc w:val="center"/>
              <w:rPr>
                <w:rFonts w:ascii="Times New Roman" w:eastAsia="Courier New" w:hAnsi="Times New Roman" w:cs="Times New Roman"/>
                <w:sz w:val="24"/>
                <w:szCs w:val="24"/>
              </w:rPr>
            </w:pPr>
            <w:r w:rsidRPr="00483269">
              <w:rPr>
                <w:rFonts w:ascii="Times New Roman" w:eastAsia="Times New Roman" w:hAnsi="Times New Roman" w:cs="Times New Roman"/>
                <w:bCs/>
                <w:sz w:val="24"/>
                <w:szCs w:val="24"/>
                <w:lang w:val="pt-BR"/>
              </w:rPr>
              <w:t>≤ 1.000 mét</w:t>
            </w:r>
          </w:p>
        </w:tc>
      </w:tr>
      <w:tr w:rsidR="00FF6FCC" w:rsidRPr="00483269" w:rsidTr="00FF6FCC">
        <w:tc>
          <w:tcPr>
            <w:tcW w:w="2726" w:type="pct"/>
            <w:vAlign w:val="center"/>
          </w:tcPr>
          <w:p w:rsidR="00FF6FCC" w:rsidRPr="00483269" w:rsidRDefault="00FF6FCC" w:rsidP="00483269">
            <w:pPr>
              <w:tabs>
                <w:tab w:val="left" w:pos="284"/>
                <w:tab w:val="left" w:pos="851"/>
              </w:tabs>
              <w:spacing w:line="288" w:lineRule="auto"/>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Mức độ ô nhiễm của không khí xung quanh</w:t>
            </w:r>
          </w:p>
        </w:tc>
        <w:tc>
          <w:tcPr>
            <w:tcW w:w="2274" w:type="pct"/>
          </w:tcPr>
          <w:p w:rsidR="00FF6FCC" w:rsidRPr="00483269" w:rsidRDefault="00FF6FCC" w:rsidP="00483269">
            <w:pPr>
              <w:tabs>
                <w:tab w:val="left" w:pos="284"/>
                <w:tab w:val="left" w:pos="851"/>
              </w:tabs>
              <w:spacing w:line="288" w:lineRule="auto"/>
              <w:jc w:val="center"/>
              <w:rPr>
                <w:rFonts w:ascii="Times New Roman" w:eastAsia="Courier New" w:hAnsi="Times New Roman" w:cs="Times New Roman"/>
                <w:sz w:val="24"/>
                <w:szCs w:val="24"/>
              </w:rPr>
            </w:pPr>
            <w:r w:rsidRPr="00483269">
              <w:rPr>
                <w:rFonts w:ascii="Times New Roman" w:eastAsia="Times New Roman" w:hAnsi="Times New Roman" w:cs="Times New Roman"/>
                <w:bCs/>
                <w:sz w:val="24"/>
                <w:szCs w:val="24"/>
                <w:lang w:val="pt-BR"/>
              </w:rPr>
              <w:t>Không bị ô nhiễm đáng kể bởi bụi, khói, khí ăn mòn và/hoặc dễ cháy, hơi biển hoặc muối và thuộc mức độ ô nhiễm “rất nhẹ” (very light) theo tiêu chuẩn IEC TS 60815-1:2008.</w:t>
            </w:r>
          </w:p>
        </w:tc>
      </w:tr>
      <w:tr w:rsidR="00FF6FCC" w:rsidRPr="00483269" w:rsidTr="00FF6FCC">
        <w:tc>
          <w:tcPr>
            <w:tcW w:w="2726" w:type="pct"/>
          </w:tcPr>
          <w:p w:rsidR="00FF6FCC" w:rsidRPr="00483269" w:rsidRDefault="00FF6FCC" w:rsidP="00483269">
            <w:pPr>
              <w:tabs>
                <w:tab w:val="left" w:pos="284"/>
                <w:tab w:val="left" w:pos="851"/>
              </w:tabs>
              <w:spacing w:line="288" w:lineRule="auto"/>
              <w:jc w:val="both"/>
              <w:rPr>
                <w:rFonts w:ascii="Times New Roman" w:eastAsia="Times New Roman" w:hAnsi="Times New Roman" w:cs="Times New Roman"/>
                <w:bCs/>
                <w:sz w:val="24"/>
                <w:szCs w:val="24"/>
                <w:lang w:val="pt-BR"/>
              </w:rPr>
            </w:pPr>
            <w:r w:rsidRPr="00483269">
              <w:rPr>
                <w:rFonts w:ascii="Times New Roman" w:eastAsia="Times New Roman" w:hAnsi="Times New Roman" w:cs="Times New Roman"/>
                <w:bCs/>
                <w:sz w:val="24"/>
                <w:szCs w:val="24"/>
                <w:lang w:val="pt-BR"/>
              </w:rPr>
              <w:t>Giá trị trung bình của độ ẩm tương đối:</w:t>
            </w:r>
          </w:p>
          <w:p w:rsidR="00FF6FCC" w:rsidRPr="00483269" w:rsidRDefault="00FF6FCC" w:rsidP="00483269">
            <w:pPr>
              <w:tabs>
                <w:tab w:val="left" w:pos="284"/>
                <w:tab w:val="left" w:pos="851"/>
              </w:tabs>
              <w:spacing w:line="288" w:lineRule="auto"/>
              <w:jc w:val="both"/>
              <w:rPr>
                <w:rFonts w:ascii="Times New Roman" w:eastAsia="Times New Roman" w:hAnsi="Times New Roman" w:cs="Times New Roman"/>
                <w:bCs/>
                <w:sz w:val="24"/>
                <w:szCs w:val="24"/>
                <w:lang w:val="pt-BR"/>
              </w:rPr>
            </w:pPr>
            <w:r w:rsidRPr="00483269">
              <w:rPr>
                <w:rFonts w:ascii="Times New Roman" w:eastAsia="Times New Roman" w:hAnsi="Times New Roman" w:cs="Times New Roman"/>
                <w:bCs/>
                <w:sz w:val="24"/>
                <w:szCs w:val="24"/>
                <w:lang w:val="pt-BR"/>
              </w:rPr>
              <w:t>- Trong khoảng thời gian 24 giờ:</w:t>
            </w:r>
          </w:p>
          <w:p w:rsidR="00FF6FCC" w:rsidRPr="00483269" w:rsidRDefault="00FF6FCC" w:rsidP="00483269">
            <w:pPr>
              <w:tabs>
                <w:tab w:val="left" w:pos="284"/>
                <w:tab w:val="left" w:pos="851"/>
              </w:tabs>
              <w:spacing w:line="288" w:lineRule="auto"/>
              <w:jc w:val="both"/>
              <w:rPr>
                <w:rFonts w:ascii="Times New Roman" w:eastAsia="Courier New" w:hAnsi="Times New Roman" w:cs="Times New Roman"/>
                <w:sz w:val="24"/>
                <w:szCs w:val="24"/>
              </w:rPr>
            </w:pPr>
            <w:r w:rsidRPr="00483269">
              <w:rPr>
                <w:rFonts w:ascii="Times New Roman" w:eastAsia="Times New Roman" w:hAnsi="Times New Roman" w:cs="Times New Roman"/>
                <w:bCs/>
                <w:sz w:val="24"/>
                <w:szCs w:val="24"/>
                <w:lang w:val="pt-BR"/>
              </w:rPr>
              <w:t>- Trong khoảng thời gian một tháng:</w:t>
            </w:r>
          </w:p>
        </w:tc>
        <w:tc>
          <w:tcPr>
            <w:tcW w:w="2274" w:type="pct"/>
          </w:tcPr>
          <w:p w:rsidR="00FF6FCC" w:rsidRPr="00483269" w:rsidRDefault="00FF6FCC" w:rsidP="00483269">
            <w:pPr>
              <w:tabs>
                <w:tab w:val="left" w:pos="284"/>
                <w:tab w:val="left" w:pos="851"/>
              </w:tabs>
              <w:spacing w:line="288" w:lineRule="auto"/>
              <w:jc w:val="center"/>
              <w:rPr>
                <w:rFonts w:ascii="Times New Roman" w:eastAsia="Times New Roman" w:hAnsi="Times New Roman" w:cs="Times New Roman"/>
                <w:bCs/>
                <w:sz w:val="24"/>
                <w:szCs w:val="24"/>
                <w:lang w:val="pt-BR"/>
              </w:rPr>
            </w:pPr>
          </w:p>
          <w:p w:rsidR="00FF6FCC" w:rsidRPr="00483269" w:rsidRDefault="00FF6FCC" w:rsidP="00483269">
            <w:pPr>
              <w:tabs>
                <w:tab w:val="left" w:pos="284"/>
                <w:tab w:val="left" w:pos="851"/>
              </w:tabs>
              <w:spacing w:line="288" w:lineRule="auto"/>
              <w:jc w:val="center"/>
              <w:rPr>
                <w:rFonts w:ascii="Times New Roman" w:eastAsia="Times New Roman" w:hAnsi="Times New Roman" w:cs="Times New Roman"/>
                <w:bCs/>
                <w:sz w:val="24"/>
                <w:szCs w:val="24"/>
                <w:lang w:val="pt-BR"/>
              </w:rPr>
            </w:pPr>
            <w:r w:rsidRPr="00483269">
              <w:rPr>
                <w:rFonts w:ascii="Times New Roman" w:eastAsia="Times New Roman" w:hAnsi="Times New Roman" w:cs="Times New Roman"/>
                <w:bCs/>
                <w:sz w:val="24"/>
                <w:szCs w:val="24"/>
                <w:lang w:val="pt-BR"/>
              </w:rPr>
              <w:t>≤ 95%</w:t>
            </w:r>
          </w:p>
          <w:p w:rsidR="00FF6FCC" w:rsidRPr="00483269" w:rsidRDefault="00FF6FCC" w:rsidP="00483269">
            <w:pPr>
              <w:tabs>
                <w:tab w:val="left" w:pos="284"/>
                <w:tab w:val="left" w:pos="851"/>
              </w:tabs>
              <w:spacing w:line="288" w:lineRule="auto"/>
              <w:jc w:val="center"/>
              <w:rPr>
                <w:rFonts w:ascii="Times New Roman" w:eastAsia="Courier New" w:hAnsi="Times New Roman" w:cs="Times New Roman"/>
                <w:sz w:val="24"/>
                <w:szCs w:val="24"/>
              </w:rPr>
            </w:pPr>
            <w:r w:rsidRPr="00483269">
              <w:rPr>
                <w:rFonts w:ascii="Times New Roman" w:eastAsia="Times New Roman" w:hAnsi="Times New Roman" w:cs="Times New Roman"/>
                <w:bCs/>
                <w:sz w:val="24"/>
                <w:szCs w:val="24"/>
                <w:lang w:val="pt-BR"/>
              </w:rPr>
              <w:t>≤ 90%</w:t>
            </w:r>
          </w:p>
        </w:tc>
      </w:tr>
      <w:tr w:rsidR="00FF6FCC" w:rsidRPr="00483269" w:rsidTr="00FF6FCC">
        <w:tc>
          <w:tcPr>
            <w:tcW w:w="2726" w:type="pct"/>
          </w:tcPr>
          <w:p w:rsidR="00FF6FCC" w:rsidRPr="00483269" w:rsidRDefault="00FF6FCC" w:rsidP="00483269">
            <w:pPr>
              <w:tabs>
                <w:tab w:val="left" w:pos="284"/>
                <w:tab w:val="left" w:pos="851"/>
              </w:tabs>
              <w:spacing w:line="288" w:lineRule="auto"/>
              <w:jc w:val="both"/>
              <w:rPr>
                <w:rFonts w:ascii="Times New Roman" w:eastAsia="Times New Roman" w:hAnsi="Times New Roman" w:cs="Times New Roman"/>
                <w:bCs/>
                <w:sz w:val="24"/>
                <w:szCs w:val="24"/>
                <w:lang w:val="pt-BR"/>
              </w:rPr>
            </w:pPr>
            <w:r w:rsidRPr="00483269">
              <w:rPr>
                <w:rFonts w:ascii="Times New Roman" w:eastAsia="Times New Roman" w:hAnsi="Times New Roman" w:cs="Times New Roman"/>
                <w:bCs/>
                <w:sz w:val="24"/>
                <w:szCs w:val="24"/>
                <w:lang w:val="pt-BR"/>
              </w:rPr>
              <w:t>Giá trị trung bình của áp suất hơi nước</w:t>
            </w:r>
            <w:r w:rsidRPr="00483269">
              <w:rPr>
                <w:rFonts w:ascii="Times New Roman" w:eastAsia="Times New Roman" w:hAnsi="Times New Roman" w:cs="Times New Roman"/>
                <w:b/>
                <w:bCs/>
                <w:sz w:val="24"/>
                <w:szCs w:val="24"/>
                <w:vertAlign w:val="superscript"/>
                <w:lang w:val="pt-BR"/>
              </w:rPr>
              <w:t xml:space="preserve">(1) </w:t>
            </w:r>
            <w:r w:rsidRPr="00483269">
              <w:rPr>
                <w:rFonts w:ascii="Times New Roman" w:eastAsia="Times New Roman" w:hAnsi="Times New Roman" w:cs="Times New Roman"/>
                <w:bCs/>
                <w:sz w:val="24"/>
                <w:szCs w:val="24"/>
                <w:lang w:val="pt-BR"/>
              </w:rPr>
              <w:t>:</w:t>
            </w:r>
          </w:p>
          <w:p w:rsidR="00FF6FCC" w:rsidRPr="00483269" w:rsidRDefault="00FF6FCC" w:rsidP="00483269">
            <w:pPr>
              <w:tabs>
                <w:tab w:val="left" w:pos="284"/>
                <w:tab w:val="left" w:pos="851"/>
              </w:tabs>
              <w:spacing w:line="288" w:lineRule="auto"/>
              <w:jc w:val="both"/>
              <w:rPr>
                <w:rFonts w:ascii="Times New Roman" w:eastAsia="Times New Roman" w:hAnsi="Times New Roman" w:cs="Times New Roman"/>
                <w:bCs/>
                <w:sz w:val="24"/>
                <w:szCs w:val="24"/>
                <w:lang w:val="pt-BR"/>
              </w:rPr>
            </w:pPr>
            <w:r w:rsidRPr="00483269">
              <w:rPr>
                <w:rFonts w:ascii="Times New Roman" w:eastAsia="Times New Roman" w:hAnsi="Times New Roman" w:cs="Times New Roman"/>
                <w:bCs/>
                <w:sz w:val="24"/>
                <w:szCs w:val="24"/>
                <w:lang w:val="pt-BR"/>
              </w:rPr>
              <w:t>- Trong khoảng thời gian 24 giờ.</w:t>
            </w:r>
          </w:p>
          <w:p w:rsidR="00FF6FCC" w:rsidRPr="00483269" w:rsidRDefault="00FF6FCC" w:rsidP="00483269">
            <w:pPr>
              <w:tabs>
                <w:tab w:val="left" w:pos="284"/>
                <w:tab w:val="left" w:pos="851"/>
              </w:tabs>
              <w:spacing w:line="288" w:lineRule="auto"/>
              <w:jc w:val="both"/>
              <w:rPr>
                <w:rFonts w:ascii="Times New Roman" w:eastAsia="Courier New" w:hAnsi="Times New Roman" w:cs="Times New Roman"/>
                <w:sz w:val="24"/>
                <w:szCs w:val="24"/>
              </w:rPr>
            </w:pPr>
            <w:r w:rsidRPr="00483269">
              <w:rPr>
                <w:rFonts w:ascii="Times New Roman" w:eastAsia="Times New Roman" w:hAnsi="Times New Roman" w:cs="Times New Roman"/>
                <w:bCs/>
                <w:sz w:val="24"/>
                <w:szCs w:val="24"/>
                <w:lang w:val="pt-BR"/>
              </w:rPr>
              <w:t>- Trong khoảng thời gian một tháng.</w:t>
            </w:r>
          </w:p>
        </w:tc>
        <w:tc>
          <w:tcPr>
            <w:tcW w:w="2274" w:type="pct"/>
          </w:tcPr>
          <w:p w:rsidR="00FF6FCC" w:rsidRPr="00483269" w:rsidRDefault="00FF6FCC" w:rsidP="00483269">
            <w:pPr>
              <w:tabs>
                <w:tab w:val="left" w:pos="284"/>
                <w:tab w:val="left" w:pos="851"/>
              </w:tabs>
              <w:spacing w:line="288" w:lineRule="auto"/>
              <w:jc w:val="center"/>
              <w:rPr>
                <w:rFonts w:ascii="Times New Roman" w:eastAsia="Times New Roman" w:hAnsi="Times New Roman" w:cs="Times New Roman"/>
                <w:bCs/>
                <w:sz w:val="24"/>
                <w:szCs w:val="24"/>
                <w:lang w:val="pt-BR"/>
              </w:rPr>
            </w:pPr>
          </w:p>
          <w:p w:rsidR="00FF6FCC" w:rsidRPr="00483269" w:rsidRDefault="00FF6FCC" w:rsidP="00483269">
            <w:pPr>
              <w:tabs>
                <w:tab w:val="left" w:pos="284"/>
                <w:tab w:val="left" w:pos="851"/>
              </w:tabs>
              <w:spacing w:line="288" w:lineRule="auto"/>
              <w:jc w:val="center"/>
              <w:rPr>
                <w:rFonts w:ascii="Times New Roman" w:eastAsia="Times New Roman" w:hAnsi="Times New Roman" w:cs="Times New Roman"/>
                <w:bCs/>
                <w:sz w:val="24"/>
                <w:szCs w:val="24"/>
                <w:lang w:val="pt-BR"/>
              </w:rPr>
            </w:pPr>
            <w:r w:rsidRPr="00483269">
              <w:rPr>
                <w:rFonts w:ascii="Times New Roman" w:eastAsia="Times New Roman" w:hAnsi="Times New Roman" w:cs="Times New Roman"/>
                <w:bCs/>
                <w:sz w:val="24"/>
                <w:szCs w:val="24"/>
                <w:lang w:val="pt-BR"/>
              </w:rPr>
              <w:t>≤ 2,2 kPa</w:t>
            </w:r>
          </w:p>
          <w:p w:rsidR="00FF6FCC" w:rsidRPr="00483269" w:rsidRDefault="00FF6FCC" w:rsidP="00483269">
            <w:pPr>
              <w:tabs>
                <w:tab w:val="left" w:pos="284"/>
                <w:tab w:val="left" w:pos="851"/>
              </w:tabs>
              <w:spacing w:line="288" w:lineRule="auto"/>
              <w:jc w:val="center"/>
              <w:rPr>
                <w:rFonts w:ascii="Times New Roman" w:eastAsia="Courier New" w:hAnsi="Times New Roman" w:cs="Times New Roman"/>
                <w:sz w:val="24"/>
                <w:szCs w:val="24"/>
              </w:rPr>
            </w:pPr>
            <w:r w:rsidRPr="00483269">
              <w:rPr>
                <w:rFonts w:ascii="Times New Roman" w:eastAsia="Times New Roman" w:hAnsi="Times New Roman" w:cs="Times New Roman"/>
                <w:bCs/>
                <w:sz w:val="24"/>
                <w:szCs w:val="24"/>
                <w:lang w:val="pt-BR"/>
              </w:rPr>
              <w:t>≤ 1,8 kPa</w:t>
            </w:r>
          </w:p>
        </w:tc>
      </w:tr>
      <w:tr w:rsidR="00FF6FCC" w:rsidRPr="00483269" w:rsidTr="00FF6FCC">
        <w:tc>
          <w:tcPr>
            <w:tcW w:w="2726" w:type="pct"/>
          </w:tcPr>
          <w:p w:rsidR="00FF6FCC" w:rsidRPr="00483269" w:rsidRDefault="00FF6FCC" w:rsidP="00483269">
            <w:pPr>
              <w:tabs>
                <w:tab w:val="left" w:pos="284"/>
                <w:tab w:val="left" w:pos="851"/>
              </w:tabs>
              <w:spacing w:line="288" w:lineRule="auto"/>
              <w:jc w:val="both"/>
              <w:rPr>
                <w:rFonts w:ascii="Times New Roman" w:eastAsia="Courier New" w:hAnsi="Times New Roman" w:cs="Times New Roman"/>
                <w:sz w:val="24"/>
                <w:szCs w:val="24"/>
              </w:rPr>
            </w:pPr>
            <w:r w:rsidRPr="00483269">
              <w:rPr>
                <w:rFonts w:ascii="Times New Roman" w:eastAsia="Times New Roman" w:hAnsi="Times New Roman" w:cs="Times New Roman"/>
                <w:bCs/>
                <w:sz w:val="24"/>
                <w:szCs w:val="24"/>
                <w:lang w:val="pt-BR"/>
              </w:rPr>
              <w:t xml:space="preserve">Rung động do các nguyên nhân bên ngoài hoặc động đất </w:t>
            </w:r>
          </w:p>
        </w:tc>
        <w:tc>
          <w:tcPr>
            <w:tcW w:w="2274" w:type="pct"/>
          </w:tcPr>
          <w:p w:rsidR="00FF6FCC" w:rsidRPr="00483269" w:rsidRDefault="00FF6FCC" w:rsidP="00483269">
            <w:pPr>
              <w:tabs>
                <w:tab w:val="left" w:pos="284"/>
                <w:tab w:val="left" w:pos="851"/>
              </w:tabs>
              <w:spacing w:line="288" w:lineRule="auto"/>
              <w:jc w:val="both"/>
              <w:rPr>
                <w:rFonts w:ascii="Times New Roman" w:eastAsia="Courier New" w:hAnsi="Times New Roman" w:cs="Times New Roman"/>
                <w:spacing w:val="-4"/>
                <w:sz w:val="24"/>
                <w:szCs w:val="24"/>
              </w:rPr>
            </w:pPr>
            <w:r w:rsidRPr="00483269">
              <w:rPr>
                <w:rFonts w:ascii="Times New Roman" w:eastAsia="Times New Roman" w:hAnsi="Times New Roman" w:cs="Times New Roman"/>
                <w:bCs/>
                <w:spacing w:val="-4"/>
                <w:sz w:val="24"/>
                <w:szCs w:val="24"/>
                <w:lang w:val="pt-BR"/>
              </w:rPr>
              <w:t>Không vượt quá sự rung động do chính hoạt động của thiết bị đóng cắt.</w:t>
            </w:r>
          </w:p>
        </w:tc>
      </w:tr>
      <w:tr w:rsidR="00FF6FCC" w:rsidRPr="00483269" w:rsidTr="00FF6FCC">
        <w:tc>
          <w:tcPr>
            <w:tcW w:w="5000" w:type="pct"/>
            <w:gridSpan w:val="2"/>
          </w:tcPr>
          <w:p w:rsidR="00FF6FCC" w:rsidRPr="00483269" w:rsidRDefault="00FF6FCC" w:rsidP="00483269">
            <w:pPr>
              <w:tabs>
                <w:tab w:val="left" w:pos="284"/>
                <w:tab w:val="left" w:pos="851"/>
              </w:tabs>
              <w:spacing w:before="120" w:line="264" w:lineRule="auto"/>
              <w:rPr>
                <w:rFonts w:ascii="Times New Roman" w:eastAsia="Times New Roman" w:hAnsi="Times New Roman" w:cs="Times New Roman"/>
                <w:bCs/>
                <w:sz w:val="24"/>
                <w:szCs w:val="24"/>
                <w:lang w:val="pt-BR"/>
              </w:rPr>
            </w:pPr>
            <w:r w:rsidRPr="00483269">
              <w:rPr>
                <w:rFonts w:ascii="Times New Roman" w:eastAsia="Times New Roman" w:hAnsi="Times New Roman" w:cs="Times New Roman"/>
                <w:b/>
                <w:bCs/>
                <w:sz w:val="24"/>
                <w:szCs w:val="24"/>
                <w:lang w:val="pt-BR"/>
              </w:rPr>
              <w:t xml:space="preserve">Ghi chú </w:t>
            </w:r>
            <w:r w:rsidRPr="00483269">
              <w:rPr>
                <w:rFonts w:ascii="Times New Roman" w:eastAsia="Times New Roman" w:hAnsi="Times New Roman" w:cs="Times New Roman"/>
                <w:b/>
                <w:bCs/>
                <w:sz w:val="24"/>
                <w:szCs w:val="24"/>
                <w:vertAlign w:val="superscript"/>
                <w:lang w:val="pt-BR"/>
              </w:rPr>
              <w:t>(1)</w:t>
            </w:r>
            <w:r w:rsidRPr="00483269">
              <w:rPr>
                <w:rFonts w:ascii="Times New Roman" w:eastAsia="Times New Roman" w:hAnsi="Times New Roman" w:cs="Times New Roman"/>
                <w:bCs/>
                <w:sz w:val="24"/>
                <w:szCs w:val="24"/>
                <w:lang w:val="pt-BR"/>
              </w:rPr>
              <w:t>:</w:t>
            </w:r>
          </w:p>
          <w:p w:rsidR="00FF6FCC" w:rsidRPr="00483269" w:rsidRDefault="00FF6FCC" w:rsidP="00483269">
            <w:pPr>
              <w:tabs>
                <w:tab w:val="left" w:pos="284"/>
                <w:tab w:val="left" w:pos="851"/>
              </w:tabs>
              <w:spacing w:before="120" w:line="264" w:lineRule="auto"/>
              <w:jc w:val="both"/>
              <w:rPr>
                <w:rFonts w:ascii="Times New Roman" w:eastAsia="Times New Roman" w:hAnsi="Times New Roman" w:cs="Times New Roman"/>
                <w:bCs/>
                <w:sz w:val="24"/>
                <w:szCs w:val="24"/>
                <w:lang w:val="pt-BR"/>
              </w:rPr>
            </w:pPr>
            <w:r w:rsidRPr="00483269">
              <w:rPr>
                <w:rFonts w:ascii="Times New Roman" w:eastAsia="Times New Roman" w:hAnsi="Times New Roman" w:cs="Times New Roman"/>
                <w:bCs/>
                <w:sz w:val="24"/>
                <w:szCs w:val="24"/>
                <w:lang w:val="pt-BR"/>
              </w:rPr>
              <w:lastRenderedPageBreak/>
              <w:t>- Có thể xảy ra hiện tượng ngưng tụ khi nhiệt độ thay đổi đột ngột trong thời gian có độ ẩm cao.</w:t>
            </w:r>
          </w:p>
          <w:p w:rsidR="00FF6FCC" w:rsidRPr="00483269" w:rsidRDefault="00FF6FCC" w:rsidP="00483269">
            <w:pPr>
              <w:tabs>
                <w:tab w:val="left" w:pos="284"/>
                <w:tab w:val="left" w:pos="851"/>
              </w:tabs>
              <w:spacing w:before="120" w:line="264" w:lineRule="auto"/>
              <w:jc w:val="both"/>
              <w:rPr>
                <w:rFonts w:ascii="Times New Roman" w:eastAsia="Times New Roman" w:hAnsi="Times New Roman" w:cs="Times New Roman"/>
                <w:bCs/>
                <w:sz w:val="24"/>
                <w:szCs w:val="24"/>
                <w:lang w:val="pt-BR"/>
              </w:rPr>
            </w:pPr>
            <w:r w:rsidRPr="00483269">
              <w:rPr>
                <w:rFonts w:ascii="Times New Roman" w:eastAsia="Times New Roman" w:hAnsi="Times New Roman" w:cs="Times New Roman"/>
                <w:bCs/>
                <w:sz w:val="24"/>
                <w:szCs w:val="24"/>
                <w:lang w:val="pt-BR"/>
              </w:rPr>
              <w:t>- Độ ẩm cao cũng có thể do hơi nước từ dưới đất tại các vị trí lắp đặt ngầm, hoặc từ mương cáp nối với thiết bị đóng cắt bốc lên và xâm nhập vào bên trong thiết bị.</w:t>
            </w:r>
          </w:p>
        </w:tc>
      </w:tr>
    </w:tbl>
    <w:p w:rsidR="00FF6FCC" w:rsidRPr="00483269" w:rsidRDefault="00FF6FCC" w:rsidP="00483269">
      <w:pPr>
        <w:tabs>
          <w:tab w:val="left" w:pos="284"/>
        </w:tabs>
        <w:spacing w:before="240" w:after="0" w:line="264" w:lineRule="auto"/>
        <w:jc w:val="both"/>
        <w:rPr>
          <w:rFonts w:ascii="Times New Roman" w:eastAsia="Times New Roman" w:hAnsi="Times New Roman" w:cs="Times New Roman"/>
          <w:sz w:val="24"/>
          <w:szCs w:val="24"/>
          <w:lang w:val="pt-BR"/>
        </w:rPr>
      </w:pPr>
      <w:r w:rsidRPr="00483269">
        <w:rPr>
          <w:rFonts w:ascii="Times New Roman" w:eastAsia="Times New Roman" w:hAnsi="Times New Roman" w:cs="Times New Roman"/>
          <w:sz w:val="24"/>
          <w:szCs w:val="24"/>
          <w:lang w:val="pt-BR"/>
        </w:rPr>
        <w:lastRenderedPageBreak/>
        <w:t>Trường hợp thiết bị được lắp đặt tại các vị trí với điều kiện môi trường khác với các thông số nêu trong bảng trên, các đơn vị căn cứ các Quy chuẩn, Tiêu chuẩn Quốc gia, Tiêu chuẩn Quốc tế liên quan để ban hành tiêu chuẩn riêng cho thiết bị nhằm thuận lợi cho công tác lựa chọn vật tư thiết bị nhưng không được trái quy định pháp luật, quy chế quản lý nội bộ của EVN có liên quan.</w:t>
      </w:r>
    </w:p>
    <w:p w:rsidR="00FF6FCC" w:rsidRPr="00483269" w:rsidRDefault="00FF6FCC" w:rsidP="00C21F9F">
      <w:pPr>
        <w:widowControl w:val="0"/>
        <w:numPr>
          <w:ilvl w:val="0"/>
          <w:numId w:val="157"/>
        </w:numPr>
        <w:tabs>
          <w:tab w:val="left" w:pos="284"/>
        </w:tabs>
        <w:autoSpaceDE w:val="0"/>
        <w:autoSpaceDN w:val="0"/>
        <w:spacing w:before="120" w:after="0" w:line="264" w:lineRule="auto"/>
        <w:ind w:left="0" w:firstLine="0"/>
        <w:jc w:val="both"/>
        <w:outlineLvl w:val="1"/>
        <w:rPr>
          <w:rFonts w:ascii="Times New Roman" w:eastAsia="Courier New" w:hAnsi="Times New Roman" w:cs="Times New Roman"/>
          <w:sz w:val="24"/>
          <w:szCs w:val="24"/>
        </w:rPr>
      </w:pPr>
      <w:bookmarkStart w:id="106" w:name="_Toc149571821"/>
      <w:bookmarkStart w:id="107" w:name="_Toc157586822"/>
      <w:bookmarkStart w:id="108" w:name="_Toc165713108"/>
      <w:r w:rsidRPr="00483269">
        <w:rPr>
          <w:rFonts w:ascii="Times New Roman" w:eastAsia="Courier New" w:hAnsi="Times New Roman" w:cs="Times New Roman"/>
          <w:sz w:val="24"/>
          <w:szCs w:val="24"/>
        </w:rPr>
        <w:t>Điều kiện vận hành của hệ thống điện:</w:t>
      </w:r>
      <w:bookmarkEnd w:id="106"/>
      <w:bookmarkEnd w:id="107"/>
      <w:bookmarkEnd w:id="108"/>
    </w:p>
    <w:p w:rsidR="00FF6FCC" w:rsidRPr="00483269" w:rsidRDefault="00FF6FCC" w:rsidP="00C21F9F">
      <w:pPr>
        <w:widowControl w:val="0"/>
        <w:numPr>
          <w:ilvl w:val="0"/>
          <w:numId w:val="158"/>
        </w:numPr>
        <w:tabs>
          <w:tab w:val="left" w:pos="284"/>
        </w:tabs>
        <w:autoSpaceDE w:val="0"/>
        <w:autoSpaceDN w:val="0"/>
        <w:spacing w:before="120" w:after="240" w:line="264" w:lineRule="auto"/>
        <w:ind w:left="0" w:firstLine="0"/>
        <w:jc w:val="both"/>
        <w:outlineLvl w:val="2"/>
        <w:rPr>
          <w:rFonts w:ascii="Times New Roman" w:eastAsia="Courier New" w:hAnsi="Times New Roman" w:cs="Times New Roman"/>
          <w:sz w:val="24"/>
          <w:szCs w:val="24"/>
        </w:rPr>
      </w:pPr>
      <w:bookmarkStart w:id="109" w:name="_Toc149571822"/>
      <w:bookmarkStart w:id="110" w:name="_Toc157586823"/>
      <w:bookmarkStart w:id="111" w:name="_Toc165713109"/>
      <w:r w:rsidRPr="00483269">
        <w:rPr>
          <w:rFonts w:ascii="Times New Roman" w:eastAsia="Courier New" w:hAnsi="Times New Roman" w:cs="Times New Roman"/>
          <w:sz w:val="24"/>
          <w:szCs w:val="24"/>
        </w:rPr>
        <w:t>Điều kiện vận hành hệ thống điện</w:t>
      </w:r>
      <w:bookmarkEnd w:id="109"/>
      <w:bookmarkEnd w:id="110"/>
      <w:bookmarkEnd w:id="111"/>
    </w:p>
    <w:tbl>
      <w:tblPr>
        <w:tblW w:w="9341"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977"/>
        <w:gridCol w:w="3047"/>
        <w:gridCol w:w="3317"/>
      </w:tblGrid>
      <w:tr w:rsidR="00FF6FCC" w:rsidRPr="00483269" w:rsidTr="00FF6FCC">
        <w:trPr>
          <w:jc w:val="center"/>
        </w:trPr>
        <w:tc>
          <w:tcPr>
            <w:tcW w:w="2977" w:type="dxa"/>
            <w:vAlign w:val="center"/>
          </w:tcPr>
          <w:p w:rsidR="00FF6FCC" w:rsidRPr="00483269" w:rsidRDefault="00FF6FCC" w:rsidP="00483269">
            <w:pPr>
              <w:widowControl w:val="0"/>
              <w:tabs>
                <w:tab w:val="left" w:pos="284"/>
              </w:tabs>
              <w:autoSpaceDE w:val="0"/>
              <w:autoSpaceDN w:val="0"/>
              <w:spacing w:before="40" w:after="40" w:line="320" w:lineRule="exact"/>
              <w:jc w:val="both"/>
              <w:rPr>
                <w:rFonts w:ascii="Times New Roman" w:eastAsia="Courier New" w:hAnsi="Times New Roman" w:cs="Times New Roman"/>
                <w:sz w:val="24"/>
                <w:szCs w:val="24"/>
                <w:lang w:val="pt-BR"/>
              </w:rPr>
            </w:pPr>
            <w:r w:rsidRPr="00483269">
              <w:rPr>
                <w:rFonts w:ascii="Times New Roman" w:eastAsia="Courier New" w:hAnsi="Times New Roman" w:cs="Times New Roman"/>
                <w:sz w:val="24"/>
                <w:szCs w:val="24"/>
                <w:lang w:val="pt-BR"/>
              </w:rPr>
              <w:t>Điện áp danh định của hệ thống</w:t>
            </w:r>
          </w:p>
        </w:tc>
        <w:tc>
          <w:tcPr>
            <w:tcW w:w="3047" w:type="dxa"/>
            <w:vAlign w:val="center"/>
          </w:tcPr>
          <w:p w:rsidR="00FF6FCC" w:rsidRPr="00483269" w:rsidRDefault="00FF6FCC" w:rsidP="00483269">
            <w:pPr>
              <w:widowControl w:val="0"/>
              <w:tabs>
                <w:tab w:val="left" w:pos="284"/>
              </w:tabs>
              <w:autoSpaceDE w:val="0"/>
              <w:autoSpaceDN w:val="0"/>
              <w:spacing w:before="40" w:after="40" w:line="320" w:lineRule="exact"/>
              <w:jc w:val="center"/>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35 kV</w:t>
            </w:r>
          </w:p>
        </w:tc>
        <w:tc>
          <w:tcPr>
            <w:tcW w:w="3317" w:type="dxa"/>
            <w:vAlign w:val="center"/>
          </w:tcPr>
          <w:p w:rsidR="00FF6FCC" w:rsidRPr="00483269" w:rsidRDefault="00FF6FCC" w:rsidP="00483269">
            <w:pPr>
              <w:widowControl w:val="0"/>
              <w:tabs>
                <w:tab w:val="left" w:pos="284"/>
              </w:tabs>
              <w:autoSpaceDE w:val="0"/>
              <w:autoSpaceDN w:val="0"/>
              <w:spacing w:before="40" w:after="40" w:line="320" w:lineRule="exact"/>
              <w:jc w:val="center"/>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22 kV</w:t>
            </w:r>
          </w:p>
        </w:tc>
      </w:tr>
      <w:tr w:rsidR="00FF6FCC" w:rsidRPr="00483269" w:rsidTr="00FF6FCC">
        <w:trPr>
          <w:jc w:val="center"/>
        </w:trPr>
        <w:tc>
          <w:tcPr>
            <w:tcW w:w="2977" w:type="dxa"/>
            <w:vAlign w:val="center"/>
          </w:tcPr>
          <w:p w:rsidR="00FF6FCC" w:rsidRPr="00483269" w:rsidRDefault="00FF6FCC" w:rsidP="00483269">
            <w:pPr>
              <w:widowControl w:val="0"/>
              <w:tabs>
                <w:tab w:val="left" w:pos="284"/>
              </w:tabs>
              <w:autoSpaceDE w:val="0"/>
              <w:autoSpaceDN w:val="0"/>
              <w:spacing w:before="40" w:after="40" w:line="320" w:lineRule="exact"/>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Sơ đồ nối dây</w:t>
            </w:r>
          </w:p>
        </w:tc>
        <w:tc>
          <w:tcPr>
            <w:tcW w:w="3047" w:type="dxa"/>
            <w:vAlign w:val="center"/>
          </w:tcPr>
          <w:p w:rsidR="00FF6FCC" w:rsidRPr="00483269" w:rsidRDefault="00FF6FCC" w:rsidP="00483269">
            <w:pPr>
              <w:widowControl w:val="0"/>
              <w:tabs>
                <w:tab w:val="left" w:pos="284"/>
              </w:tabs>
              <w:autoSpaceDE w:val="0"/>
              <w:autoSpaceDN w:val="0"/>
              <w:spacing w:before="40" w:after="40" w:line="320" w:lineRule="exact"/>
              <w:jc w:val="center"/>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3 pha 3 dây</w:t>
            </w:r>
          </w:p>
        </w:tc>
        <w:tc>
          <w:tcPr>
            <w:tcW w:w="3317" w:type="dxa"/>
            <w:vAlign w:val="center"/>
          </w:tcPr>
          <w:p w:rsidR="00FF6FCC" w:rsidRPr="00483269" w:rsidRDefault="00FF6FCC" w:rsidP="00483269">
            <w:pPr>
              <w:widowControl w:val="0"/>
              <w:tabs>
                <w:tab w:val="left" w:pos="284"/>
              </w:tabs>
              <w:autoSpaceDE w:val="0"/>
              <w:autoSpaceDN w:val="0"/>
              <w:spacing w:after="0" w:line="320" w:lineRule="exact"/>
              <w:jc w:val="center"/>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3 pha 3 dây</w:t>
            </w:r>
          </w:p>
          <w:p w:rsidR="00FF6FCC" w:rsidRPr="00483269" w:rsidRDefault="00FF6FCC" w:rsidP="00483269">
            <w:pPr>
              <w:widowControl w:val="0"/>
              <w:tabs>
                <w:tab w:val="left" w:pos="284"/>
              </w:tabs>
              <w:autoSpaceDE w:val="0"/>
              <w:autoSpaceDN w:val="0"/>
              <w:spacing w:after="0" w:line="320" w:lineRule="exact"/>
              <w:jc w:val="center"/>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hoặc 3 pha 4 dây</w:t>
            </w:r>
          </w:p>
        </w:tc>
      </w:tr>
      <w:tr w:rsidR="00FF6FCC" w:rsidRPr="00483269" w:rsidTr="00FF6FCC">
        <w:trPr>
          <w:jc w:val="center"/>
        </w:trPr>
        <w:tc>
          <w:tcPr>
            <w:tcW w:w="2977" w:type="dxa"/>
            <w:vAlign w:val="center"/>
          </w:tcPr>
          <w:p w:rsidR="00FF6FCC" w:rsidRPr="00483269" w:rsidRDefault="00FF6FCC" w:rsidP="00483269">
            <w:pPr>
              <w:widowControl w:val="0"/>
              <w:tabs>
                <w:tab w:val="left" w:pos="284"/>
              </w:tabs>
              <w:autoSpaceDE w:val="0"/>
              <w:autoSpaceDN w:val="0"/>
              <w:spacing w:before="40" w:after="40" w:line="320" w:lineRule="exact"/>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Chế độ nối đất trung tính</w:t>
            </w:r>
          </w:p>
        </w:tc>
        <w:tc>
          <w:tcPr>
            <w:tcW w:w="3047" w:type="dxa"/>
            <w:vAlign w:val="center"/>
          </w:tcPr>
          <w:p w:rsidR="00FF6FCC" w:rsidRPr="00483269" w:rsidRDefault="00FF6FCC" w:rsidP="00483269">
            <w:pPr>
              <w:widowControl w:val="0"/>
              <w:tabs>
                <w:tab w:val="left" w:pos="284"/>
              </w:tabs>
              <w:autoSpaceDE w:val="0"/>
              <w:autoSpaceDN w:val="0"/>
              <w:spacing w:before="40" w:after="40" w:line="320" w:lineRule="exact"/>
              <w:jc w:val="center"/>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Trung tính cách ly hoặc nối đất qua trở kháng</w:t>
            </w:r>
          </w:p>
        </w:tc>
        <w:tc>
          <w:tcPr>
            <w:tcW w:w="3317" w:type="dxa"/>
            <w:vAlign w:val="center"/>
          </w:tcPr>
          <w:p w:rsidR="00FF6FCC" w:rsidRPr="00483269" w:rsidRDefault="00FF6FCC" w:rsidP="00483269">
            <w:pPr>
              <w:widowControl w:val="0"/>
              <w:tabs>
                <w:tab w:val="left" w:pos="284"/>
              </w:tabs>
              <w:autoSpaceDE w:val="0"/>
              <w:autoSpaceDN w:val="0"/>
              <w:spacing w:before="40" w:after="40" w:line="320" w:lineRule="exact"/>
              <w:jc w:val="center"/>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Trung tính nối đất trực tiếp hoặc nối đất lặp lại</w:t>
            </w:r>
          </w:p>
        </w:tc>
      </w:tr>
      <w:tr w:rsidR="00FF6FCC" w:rsidRPr="00483269" w:rsidTr="00FF6FCC">
        <w:trPr>
          <w:jc w:val="center"/>
        </w:trPr>
        <w:tc>
          <w:tcPr>
            <w:tcW w:w="2977" w:type="dxa"/>
            <w:vAlign w:val="center"/>
          </w:tcPr>
          <w:p w:rsidR="00FF6FCC" w:rsidRPr="00483269" w:rsidRDefault="00FF6FCC" w:rsidP="00483269">
            <w:pPr>
              <w:widowControl w:val="0"/>
              <w:tabs>
                <w:tab w:val="left" w:pos="284"/>
              </w:tabs>
              <w:autoSpaceDE w:val="0"/>
              <w:autoSpaceDN w:val="0"/>
              <w:spacing w:before="40" w:after="40" w:line="320" w:lineRule="exact"/>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Điện áp làm việc lớn nhất của thiết bị</w:t>
            </w:r>
          </w:p>
        </w:tc>
        <w:tc>
          <w:tcPr>
            <w:tcW w:w="3047" w:type="dxa"/>
            <w:vAlign w:val="center"/>
          </w:tcPr>
          <w:p w:rsidR="00FF6FCC" w:rsidRPr="00483269" w:rsidRDefault="00FF6FCC" w:rsidP="00483269">
            <w:pPr>
              <w:widowControl w:val="0"/>
              <w:tabs>
                <w:tab w:val="left" w:pos="284"/>
              </w:tabs>
              <w:autoSpaceDE w:val="0"/>
              <w:autoSpaceDN w:val="0"/>
              <w:spacing w:before="40" w:after="40" w:line="320" w:lineRule="exact"/>
              <w:jc w:val="center"/>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38,5 kV hoặc 40,5 kV</w:t>
            </w:r>
          </w:p>
        </w:tc>
        <w:tc>
          <w:tcPr>
            <w:tcW w:w="3317" w:type="dxa"/>
            <w:vAlign w:val="center"/>
          </w:tcPr>
          <w:p w:rsidR="00FF6FCC" w:rsidRPr="00483269" w:rsidRDefault="00FF6FCC" w:rsidP="00483269">
            <w:pPr>
              <w:widowControl w:val="0"/>
              <w:tabs>
                <w:tab w:val="left" w:pos="284"/>
              </w:tabs>
              <w:autoSpaceDE w:val="0"/>
              <w:autoSpaceDN w:val="0"/>
              <w:spacing w:before="40" w:after="40" w:line="320" w:lineRule="exact"/>
              <w:jc w:val="center"/>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24 kV</w:t>
            </w:r>
          </w:p>
        </w:tc>
      </w:tr>
      <w:tr w:rsidR="00FF6FCC" w:rsidRPr="00483269" w:rsidTr="00FF6FCC">
        <w:trPr>
          <w:jc w:val="center"/>
        </w:trPr>
        <w:tc>
          <w:tcPr>
            <w:tcW w:w="2977" w:type="dxa"/>
            <w:vAlign w:val="center"/>
          </w:tcPr>
          <w:p w:rsidR="00FF6FCC" w:rsidRPr="00483269" w:rsidRDefault="00FF6FCC" w:rsidP="00483269">
            <w:pPr>
              <w:widowControl w:val="0"/>
              <w:tabs>
                <w:tab w:val="left" w:pos="284"/>
              </w:tabs>
              <w:autoSpaceDE w:val="0"/>
              <w:autoSpaceDN w:val="0"/>
              <w:spacing w:before="40" w:after="40" w:line="320" w:lineRule="exact"/>
              <w:jc w:val="both"/>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Tần số danh định</w:t>
            </w:r>
          </w:p>
        </w:tc>
        <w:tc>
          <w:tcPr>
            <w:tcW w:w="6364" w:type="dxa"/>
            <w:gridSpan w:val="2"/>
            <w:vAlign w:val="center"/>
          </w:tcPr>
          <w:p w:rsidR="00FF6FCC" w:rsidRPr="00483269" w:rsidRDefault="00FF6FCC" w:rsidP="00483269">
            <w:pPr>
              <w:widowControl w:val="0"/>
              <w:tabs>
                <w:tab w:val="left" w:pos="284"/>
              </w:tabs>
              <w:autoSpaceDE w:val="0"/>
              <w:autoSpaceDN w:val="0"/>
              <w:spacing w:before="40" w:after="40" w:line="320" w:lineRule="exact"/>
              <w:jc w:val="center"/>
              <w:rPr>
                <w:rFonts w:ascii="Times New Roman" w:eastAsia="Courier New" w:hAnsi="Times New Roman" w:cs="Times New Roman"/>
                <w:sz w:val="24"/>
                <w:szCs w:val="24"/>
              </w:rPr>
            </w:pPr>
            <w:r w:rsidRPr="00483269">
              <w:rPr>
                <w:rFonts w:ascii="Times New Roman" w:eastAsia="Courier New" w:hAnsi="Times New Roman" w:cs="Times New Roman"/>
                <w:sz w:val="24"/>
                <w:szCs w:val="24"/>
              </w:rPr>
              <w:t>50 Hz</w:t>
            </w:r>
          </w:p>
        </w:tc>
      </w:tr>
    </w:tbl>
    <w:p w:rsidR="004B79BB" w:rsidRPr="004B79BB" w:rsidRDefault="004B79BB" w:rsidP="004B79BB">
      <w:pPr>
        <w:pStyle w:val="Heading1"/>
        <w:keepNext w:val="0"/>
        <w:widowControl w:val="0"/>
        <w:autoSpaceDE w:val="0"/>
        <w:autoSpaceDN w:val="0"/>
        <w:spacing w:after="0" w:line="264" w:lineRule="auto"/>
        <w:rPr>
          <w:rFonts w:ascii="Times New Roman" w:hAnsi="Times New Roman"/>
          <w:sz w:val="24"/>
          <w:szCs w:val="24"/>
        </w:rPr>
      </w:pPr>
      <w:bookmarkStart w:id="112" w:name="_Toc84756174"/>
      <w:bookmarkStart w:id="113" w:name="_Toc84756226"/>
      <w:bookmarkStart w:id="114" w:name="_Toc149571826"/>
      <w:bookmarkStart w:id="115" w:name="_Toc157586827"/>
      <w:bookmarkStart w:id="116" w:name="_Toc165713112"/>
      <w:bookmarkStart w:id="117" w:name="_Toc157586292"/>
      <w:bookmarkStart w:id="118" w:name="_Toc161414187"/>
      <w:bookmarkStart w:id="119" w:name="_Toc165713140"/>
      <w:r w:rsidRPr="004B79BB">
        <w:rPr>
          <w:rFonts w:ascii="Times New Roman" w:hAnsi="Times New Roman"/>
          <w:sz w:val="24"/>
          <w:szCs w:val="24"/>
        </w:rPr>
        <w:t>Các yêu cầu về thiết kế kỹ thuật chính của tủ RMU</w:t>
      </w:r>
      <w:bookmarkEnd w:id="112"/>
      <w:bookmarkEnd w:id="113"/>
      <w:bookmarkEnd w:id="114"/>
      <w:bookmarkEnd w:id="115"/>
      <w:bookmarkEnd w:id="116"/>
    </w:p>
    <w:p w:rsidR="004B79BB" w:rsidRPr="004B79BB" w:rsidRDefault="004B79BB" w:rsidP="00C21F9F">
      <w:pPr>
        <w:pStyle w:val="Heading2"/>
        <w:widowControl w:val="0"/>
        <w:numPr>
          <w:ilvl w:val="0"/>
          <w:numId w:val="193"/>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20" w:name="_Toc84756175"/>
      <w:bookmarkStart w:id="121" w:name="_Toc84756227"/>
      <w:bookmarkStart w:id="122" w:name="_Toc149571827"/>
      <w:bookmarkStart w:id="123" w:name="_Toc157586828"/>
      <w:bookmarkStart w:id="124" w:name="_Toc165713113"/>
      <w:r w:rsidRPr="004B79BB">
        <w:rPr>
          <w:rFonts w:ascii="Times New Roman" w:hAnsi="Times New Roman"/>
          <w:b w:val="0"/>
          <w:sz w:val="24"/>
          <w:szCs w:val="24"/>
        </w:rPr>
        <w:t>Yêu cầu chung</w:t>
      </w:r>
      <w:bookmarkEnd w:id="120"/>
      <w:bookmarkEnd w:id="121"/>
      <w:r w:rsidRPr="004B79BB">
        <w:rPr>
          <w:rFonts w:ascii="Times New Roman" w:hAnsi="Times New Roman"/>
          <w:b w:val="0"/>
          <w:sz w:val="24"/>
          <w:szCs w:val="24"/>
        </w:rPr>
        <w:t>:</w:t>
      </w:r>
      <w:bookmarkEnd w:id="122"/>
      <w:bookmarkEnd w:id="123"/>
      <w:bookmarkEnd w:id="124"/>
    </w:p>
    <w:p w:rsidR="004B79BB" w:rsidRPr="004B79BB" w:rsidRDefault="004B79BB" w:rsidP="00C21F9F">
      <w:pPr>
        <w:pStyle w:val="BodyText"/>
        <w:widowControl w:val="0"/>
        <w:numPr>
          <w:ilvl w:val="0"/>
          <w:numId w:val="181"/>
        </w:numPr>
        <w:tabs>
          <w:tab w:val="left" w:pos="851"/>
        </w:tabs>
        <w:autoSpaceDE w:val="0"/>
        <w:autoSpaceDN w:val="0"/>
        <w:spacing w:before="120" w:after="0" w:line="264" w:lineRule="auto"/>
        <w:ind w:left="0" w:firstLine="0"/>
        <w:jc w:val="both"/>
        <w:rPr>
          <w:sz w:val="24"/>
          <w:szCs w:val="24"/>
        </w:rPr>
      </w:pPr>
      <w:r w:rsidRPr="004B79BB">
        <w:rPr>
          <w:sz w:val="24"/>
          <w:szCs w:val="24"/>
        </w:rPr>
        <w:t xml:space="preserve">Tủ RMU kiểu nguyên khối được sản xuất theo tiêu chuẩn IEC 62271-200, loại thiết bị đóng cắt trong nhà </w:t>
      </w:r>
      <w:r w:rsidRPr="004B79BB">
        <w:rPr>
          <w:i/>
          <w:sz w:val="24"/>
          <w:szCs w:val="24"/>
        </w:rPr>
        <w:t>(Indoor switchgear)</w:t>
      </w:r>
      <w:r w:rsidRPr="004B79BB">
        <w:rPr>
          <w:sz w:val="24"/>
          <w:szCs w:val="24"/>
        </w:rPr>
        <w:t>, trong đó:</w:t>
      </w:r>
    </w:p>
    <w:p w:rsidR="004B79BB" w:rsidRPr="004B79BB" w:rsidRDefault="004B79BB" w:rsidP="004B79BB">
      <w:pPr>
        <w:pStyle w:val="BodyText"/>
        <w:tabs>
          <w:tab w:val="left" w:pos="851"/>
        </w:tabs>
        <w:spacing w:before="120" w:line="264" w:lineRule="auto"/>
        <w:jc w:val="both"/>
        <w:rPr>
          <w:sz w:val="24"/>
          <w:szCs w:val="24"/>
        </w:rPr>
      </w:pPr>
      <w:r w:rsidRPr="004B79BB">
        <w:rPr>
          <w:sz w:val="24"/>
          <w:szCs w:val="24"/>
        </w:rPr>
        <w:t xml:space="preserve">- </w:t>
      </w:r>
      <w:r w:rsidRPr="004B79BB">
        <w:rPr>
          <w:bCs/>
          <w:sz w:val="24"/>
          <w:szCs w:val="24"/>
        </w:rPr>
        <w:t xml:space="preserve">Mỗi tủ RMU </w:t>
      </w:r>
      <w:r w:rsidRPr="004B79BB">
        <w:rPr>
          <w:sz w:val="24"/>
          <w:szCs w:val="24"/>
        </w:rPr>
        <w:t xml:space="preserve">kiểu nguyên khối </w:t>
      </w:r>
      <w:r w:rsidRPr="004B79BB">
        <w:rPr>
          <w:bCs/>
          <w:sz w:val="24"/>
          <w:szCs w:val="24"/>
        </w:rPr>
        <w:t xml:space="preserve">có thể được lắp đặt từ hai khối chức năng trở lên (các khối chức năng có thể </w:t>
      </w:r>
      <w:bookmarkStart w:id="125" w:name="_Hlk163565784"/>
      <w:r w:rsidRPr="004B79BB">
        <w:rPr>
          <w:bCs/>
          <w:sz w:val="24"/>
          <w:szCs w:val="24"/>
        </w:rPr>
        <w:t>là máy cắt, hoặc dao cắt có tải cách ly, hoặc dao cắt có tải cách ly kèm bệ chì, hoặc đấu cáp trực tiếp</w:t>
      </w:r>
      <w:bookmarkEnd w:id="125"/>
      <w:r w:rsidRPr="004B79BB">
        <w:rPr>
          <w:bCs/>
          <w:sz w:val="24"/>
          <w:szCs w:val="24"/>
        </w:rPr>
        <w:t>); c</w:t>
      </w:r>
      <w:r w:rsidRPr="004B79BB">
        <w:rPr>
          <w:sz w:val="24"/>
          <w:szCs w:val="24"/>
        </w:rPr>
        <w:t xml:space="preserve">ác thành phần mang điện cao áp thuộc mạch chính của các khối chức năng được đặt chung trong một ngăn chứa đầy khí </w:t>
      </w:r>
      <w:r w:rsidRPr="004B79BB">
        <w:rPr>
          <w:i/>
          <w:sz w:val="24"/>
          <w:szCs w:val="24"/>
        </w:rPr>
        <w:t>(gas-filled compartment)</w:t>
      </w:r>
      <w:r w:rsidRPr="004B79BB">
        <w:rPr>
          <w:sz w:val="24"/>
          <w:szCs w:val="24"/>
        </w:rPr>
        <w:t>. Vỏ của ngăn chứa đầy khí được làm bằng kim loại và được nối đất. Ngoài ra:</w:t>
      </w:r>
    </w:p>
    <w:p w:rsidR="004B79BB" w:rsidRPr="004B79BB" w:rsidRDefault="004B79BB" w:rsidP="004B79BB">
      <w:pPr>
        <w:pStyle w:val="BodyText"/>
        <w:tabs>
          <w:tab w:val="left" w:pos="851"/>
        </w:tabs>
        <w:spacing w:before="120" w:line="264" w:lineRule="auto"/>
        <w:jc w:val="both"/>
        <w:rPr>
          <w:bCs/>
          <w:sz w:val="24"/>
          <w:szCs w:val="24"/>
        </w:rPr>
      </w:pPr>
      <w:r w:rsidRPr="004B79BB">
        <w:rPr>
          <w:bCs/>
          <w:sz w:val="24"/>
          <w:szCs w:val="24"/>
        </w:rPr>
        <w:t>+ Thiết kế của tủ có thể là t</w:t>
      </w:r>
      <w:r w:rsidRPr="004B79BB">
        <w:rPr>
          <w:sz w:val="24"/>
          <w:szCs w:val="24"/>
        </w:rPr>
        <w:t xml:space="preserve">ủ RMU kiểu nguyên khối </w:t>
      </w:r>
      <w:r w:rsidRPr="004B79BB">
        <w:rPr>
          <w:bCs/>
          <w:sz w:val="24"/>
          <w:szCs w:val="24"/>
        </w:rPr>
        <w:t xml:space="preserve">mở rộng được hoặc </w:t>
      </w:r>
      <w:r w:rsidRPr="004B79BB">
        <w:rPr>
          <w:sz w:val="24"/>
          <w:szCs w:val="24"/>
        </w:rPr>
        <w:t xml:space="preserve">là tủ RMU kiểu nguyên khối không </w:t>
      </w:r>
      <w:r w:rsidRPr="004B79BB">
        <w:rPr>
          <w:bCs/>
          <w:sz w:val="24"/>
          <w:szCs w:val="24"/>
        </w:rPr>
        <w:t>mở rộng được.</w:t>
      </w:r>
    </w:p>
    <w:p w:rsidR="004B79BB" w:rsidRPr="004B79BB" w:rsidRDefault="004B79BB" w:rsidP="004B79BB">
      <w:pPr>
        <w:pStyle w:val="BodyText"/>
        <w:tabs>
          <w:tab w:val="left" w:pos="851"/>
        </w:tabs>
        <w:spacing w:before="120" w:line="264" w:lineRule="auto"/>
        <w:jc w:val="both"/>
        <w:rPr>
          <w:sz w:val="24"/>
          <w:szCs w:val="24"/>
        </w:rPr>
      </w:pPr>
      <w:r w:rsidRPr="004B79BB">
        <w:rPr>
          <w:bCs/>
          <w:sz w:val="24"/>
          <w:szCs w:val="24"/>
        </w:rPr>
        <w:t xml:space="preserve">+ Các loại tủ RMU kiểu nguyên khối được lắp đặt các kết nối bên ngoài </w:t>
      </w:r>
      <w:r w:rsidRPr="004B79BB">
        <w:rPr>
          <w:sz w:val="24"/>
          <w:szCs w:val="24"/>
        </w:rPr>
        <w:t xml:space="preserve">ngăn chứa đầy khí </w:t>
      </w:r>
      <w:r w:rsidRPr="004B79BB">
        <w:rPr>
          <w:bCs/>
          <w:sz w:val="24"/>
          <w:szCs w:val="24"/>
        </w:rPr>
        <w:t>để có thể kết nối với lưới điện hoặc hệ thống lắp đặt khác bên ngoài.</w:t>
      </w:r>
    </w:p>
    <w:p w:rsidR="004B79BB" w:rsidRPr="004B79BB" w:rsidRDefault="004B79BB" w:rsidP="004B79BB">
      <w:pPr>
        <w:pStyle w:val="BodyText"/>
        <w:tabs>
          <w:tab w:val="left" w:pos="851"/>
        </w:tabs>
        <w:spacing w:before="120" w:line="264" w:lineRule="auto"/>
        <w:jc w:val="both"/>
        <w:rPr>
          <w:sz w:val="24"/>
          <w:szCs w:val="24"/>
        </w:rPr>
      </w:pPr>
      <w:r w:rsidRPr="004B79BB">
        <w:rPr>
          <w:bCs/>
          <w:sz w:val="24"/>
          <w:szCs w:val="24"/>
        </w:rPr>
        <w:t xml:space="preserve">- Đối với tủ RMU kiểu nguyên khối mở rộng được, các thanh cái chính của nó còn được trang bị các kết nối bên ngoài ngăn chứa đầy khí để có thể ghép nối với thanh cái chỉnh của tủ RMU kiểu nguyên khối mở rộng được khác </w:t>
      </w:r>
      <w:r w:rsidRPr="004B79BB">
        <w:rPr>
          <w:bCs/>
          <w:i/>
          <w:sz w:val="24"/>
          <w:szCs w:val="24"/>
        </w:rPr>
        <w:t>(hoặc với tủ RMU kiểu mô-đun)</w:t>
      </w:r>
      <w:r w:rsidRPr="004B79BB">
        <w:rPr>
          <w:bCs/>
          <w:sz w:val="24"/>
          <w:szCs w:val="24"/>
        </w:rPr>
        <w:t xml:space="preserve"> có cùng thiết kế phần kết nối thanh cái </w:t>
      </w:r>
      <w:r w:rsidRPr="004B79BB">
        <w:rPr>
          <w:bCs/>
          <w:sz w:val="24"/>
          <w:szCs w:val="24"/>
        </w:rPr>
        <w:lastRenderedPageBreak/>
        <w:t xml:space="preserve">chính. </w:t>
      </w:r>
      <w:r w:rsidRPr="004B79BB">
        <w:rPr>
          <w:sz w:val="24"/>
          <w:szCs w:val="24"/>
        </w:rPr>
        <w:t>Hướng kết nối của thanh cái chính của tủ có thể là: chỉ nối về một bên (phải, hoặc trái), hoặc về cả hai bên.</w:t>
      </w:r>
    </w:p>
    <w:p w:rsidR="004B79BB" w:rsidRPr="004B79BB" w:rsidRDefault="004B79BB" w:rsidP="00C21F9F">
      <w:pPr>
        <w:pStyle w:val="BodyText"/>
        <w:widowControl w:val="0"/>
        <w:numPr>
          <w:ilvl w:val="0"/>
          <w:numId w:val="181"/>
        </w:numPr>
        <w:tabs>
          <w:tab w:val="left" w:pos="851"/>
        </w:tabs>
        <w:autoSpaceDE w:val="0"/>
        <w:autoSpaceDN w:val="0"/>
        <w:spacing w:before="120" w:after="0" w:line="264" w:lineRule="auto"/>
        <w:ind w:left="0" w:firstLine="0"/>
        <w:jc w:val="both"/>
        <w:rPr>
          <w:sz w:val="24"/>
          <w:szCs w:val="24"/>
          <w:lang w:val="fr-FR"/>
        </w:rPr>
      </w:pPr>
      <w:r w:rsidRPr="004B79BB">
        <w:rPr>
          <w:sz w:val="24"/>
          <w:szCs w:val="24"/>
          <w:lang w:val="fr-FR"/>
        </w:rPr>
        <w:t>Tủ RMU được thiết kế phân loại khả năng tiếp cận là loại A hoặc loại B, trong đó:</w:t>
      </w:r>
    </w:p>
    <w:p w:rsidR="004B79BB" w:rsidRPr="004B79BB" w:rsidRDefault="004B79BB" w:rsidP="004B79BB">
      <w:pPr>
        <w:pStyle w:val="BodyText"/>
        <w:tabs>
          <w:tab w:val="left" w:pos="851"/>
        </w:tabs>
        <w:spacing w:before="120" w:line="264" w:lineRule="auto"/>
        <w:jc w:val="both"/>
        <w:rPr>
          <w:sz w:val="24"/>
          <w:szCs w:val="24"/>
        </w:rPr>
      </w:pPr>
      <w:r w:rsidRPr="004B79BB">
        <w:rPr>
          <w:sz w:val="24"/>
          <w:szCs w:val="24"/>
        </w:rPr>
        <w:t>- Loại tiếp cận A: Chỉ những người được ủy quyền tiếp cận.</w:t>
      </w:r>
    </w:p>
    <w:p w:rsidR="004B79BB" w:rsidRPr="004B79BB" w:rsidRDefault="004B79BB" w:rsidP="004B79BB">
      <w:pPr>
        <w:pStyle w:val="BodyText"/>
        <w:tabs>
          <w:tab w:val="left" w:pos="851"/>
        </w:tabs>
        <w:spacing w:before="120" w:line="264" w:lineRule="auto"/>
        <w:jc w:val="both"/>
        <w:rPr>
          <w:sz w:val="24"/>
          <w:szCs w:val="24"/>
        </w:rPr>
      </w:pPr>
      <w:r w:rsidRPr="004B79BB">
        <w:rPr>
          <w:sz w:val="24"/>
          <w:szCs w:val="24"/>
        </w:rPr>
        <w:t>- Loại tiếp cận B: Không hạn chế khả năng tiếp cận, bao gồm cả khả năng tiếp cận của công chúng.</w:t>
      </w:r>
    </w:p>
    <w:p w:rsidR="004B79BB" w:rsidRPr="004B79BB" w:rsidRDefault="004B79BB" w:rsidP="00C21F9F">
      <w:pPr>
        <w:pStyle w:val="BodyText"/>
        <w:widowControl w:val="0"/>
        <w:numPr>
          <w:ilvl w:val="0"/>
          <w:numId w:val="181"/>
        </w:numPr>
        <w:tabs>
          <w:tab w:val="left" w:pos="851"/>
        </w:tabs>
        <w:autoSpaceDE w:val="0"/>
        <w:autoSpaceDN w:val="0"/>
        <w:spacing w:before="120" w:after="0" w:line="264" w:lineRule="auto"/>
        <w:ind w:left="0" w:firstLine="0"/>
        <w:jc w:val="both"/>
        <w:rPr>
          <w:sz w:val="24"/>
          <w:szCs w:val="24"/>
          <w:lang w:val="fr-FR"/>
        </w:rPr>
      </w:pPr>
      <w:r w:rsidRPr="004B79BB">
        <w:rPr>
          <w:sz w:val="24"/>
          <w:szCs w:val="24"/>
          <w:lang w:val="fr-FR"/>
        </w:rPr>
        <w:t>Các mặt được phân loại hồ quang bên trong (Classified sides) của tủ RMU đáp ứng các tiêu chí của thử nghiệm hồ quang bên trong được ký hiệu là:</w:t>
      </w:r>
    </w:p>
    <w:p w:rsidR="004B79BB" w:rsidRPr="004B79BB" w:rsidRDefault="004B79BB" w:rsidP="004B79BB">
      <w:pPr>
        <w:pStyle w:val="BodyText"/>
        <w:tabs>
          <w:tab w:val="left" w:pos="851"/>
        </w:tabs>
        <w:spacing w:before="120" w:line="264" w:lineRule="auto"/>
        <w:jc w:val="both"/>
        <w:rPr>
          <w:sz w:val="24"/>
          <w:szCs w:val="24"/>
        </w:rPr>
      </w:pPr>
      <w:r w:rsidRPr="004B79BB">
        <w:rPr>
          <w:sz w:val="24"/>
          <w:szCs w:val="24"/>
        </w:rPr>
        <w:t>- F: cho mặt trước (for front side).</w:t>
      </w:r>
    </w:p>
    <w:p w:rsidR="004B79BB" w:rsidRPr="004B79BB" w:rsidRDefault="004B79BB" w:rsidP="004B79BB">
      <w:pPr>
        <w:pStyle w:val="BodyText"/>
        <w:tabs>
          <w:tab w:val="left" w:pos="851"/>
        </w:tabs>
        <w:spacing w:before="120" w:line="264" w:lineRule="auto"/>
        <w:jc w:val="both"/>
        <w:rPr>
          <w:sz w:val="24"/>
          <w:szCs w:val="24"/>
        </w:rPr>
      </w:pPr>
      <w:r w:rsidRPr="004B79BB">
        <w:rPr>
          <w:sz w:val="24"/>
          <w:szCs w:val="24"/>
        </w:rPr>
        <w:t>- L: cho mặt bên (for lateral side).</w:t>
      </w:r>
    </w:p>
    <w:p w:rsidR="004B79BB" w:rsidRPr="004B79BB" w:rsidRDefault="004B79BB" w:rsidP="004B79BB">
      <w:pPr>
        <w:pStyle w:val="BodyText"/>
        <w:tabs>
          <w:tab w:val="left" w:pos="851"/>
        </w:tabs>
        <w:spacing w:before="120" w:line="264" w:lineRule="auto"/>
        <w:jc w:val="both"/>
        <w:rPr>
          <w:sz w:val="24"/>
          <w:szCs w:val="24"/>
        </w:rPr>
      </w:pPr>
      <w:r w:rsidRPr="004B79BB">
        <w:rPr>
          <w:sz w:val="24"/>
          <w:szCs w:val="24"/>
        </w:rPr>
        <w:t>- R: cho phía sau (for rear side).</w:t>
      </w:r>
    </w:p>
    <w:p w:rsidR="004B79BB" w:rsidRPr="004B79BB" w:rsidRDefault="004B79BB" w:rsidP="00C21F9F">
      <w:pPr>
        <w:pStyle w:val="BodyText"/>
        <w:widowControl w:val="0"/>
        <w:numPr>
          <w:ilvl w:val="0"/>
          <w:numId w:val="181"/>
        </w:numPr>
        <w:tabs>
          <w:tab w:val="left" w:pos="851"/>
        </w:tabs>
        <w:autoSpaceDE w:val="0"/>
        <w:autoSpaceDN w:val="0"/>
        <w:spacing w:before="120" w:after="0" w:line="264" w:lineRule="auto"/>
        <w:ind w:left="0" w:firstLine="0"/>
        <w:jc w:val="both"/>
        <w:rPr>
          <w:sz w:val="24"/>
          <w:szCs w:val="24"/>
          <w:lang w:val="fr-FR"/>
        </w:rPr>
      </w:pPr>
      <w:r w:rsidRPr="004B79BB">
        <w:rPr>
          <w:sz w:val="24"/>
          <w:szCs w:val="24"/>
          <w:lang w:val="fr-FR"/>
        </w:rPr>
        <w:t xml:space="preserve">Nhà sản xuất phải ghi rõ các thông tin về chỉ định phân loại </w:t>
      </w:r>
      <w:r w:rsidRPr="004B79BB">
        <w:rPr>
          <w:sz w:val="24"/>
          <w:szCs w:val="24"/>
        </w:rPr>
        <w:t>hồ quang bên trong</w:t>
      </w:r>
      <w:r w:rsidRPr="004B79BB">
        <w:rPr>
          <w:sz w:val="24"/>
          <w:szCs w:val="24"/>
          <w:lang w:val="fr-FR"/>
        </w:rPr>
        <w:t xml:space="preserve"> (IAC), l</w:t>
      </w:r>
      <w:r w:rsidRPr="004B79BB">
        <w:rPr>
          <w:sz w:val="24"/>
          <w:szCs w:val="24"/>
        </w:rPr>
        <w:t>oại khả năng tiếp cận</w:t>
      </w:r>
      <w:r w:rsidRPr="004B79BB">
        <w:rPr>
          <w:sz w:val="24"/>
          <w:szCs w:val="24"/>
          <w:lang w:val="fr-FR"/>
        </w:rPr>
        <w:t xml:space="preserve"> và mặt phân loại hồ quang bên trong của vỏ bọc bên ngoài của tủ RMU trên mặt trước tủ RMU bằng các ký hiệu sau:</w:t>
      </w:r>
    </w:p>
    <w:p w:rsidR="004B79BB" w:rsidRPr="004B79BB" w:rsidRDefault="004B79BB" w:rsidP="004B79BB">
      <w:pPr>
        <w:pStyle w:val="BodyText"/>
        <w:tabs>
          <w:tab w:val="left" w:pos="851"/>
        </w:tabs>
        <w:spacing w:before="120" w:line="264" w:lineRule="auto"/>
        <w:jc w:val="both"/>
        <w:rPr>
          <w:sz w:val="24"/>
          <w:szCs w:val="24"/>
        </w:rPr>
      </w:pPr>
      <w:r w:rsidRPr="004B79BB">
        <w:rPr>
          <w:sz w:val="24"/>
          <w:szCs w:val="24"/>
        </w:rPr>
        <w:t>- Phân loại: IAC (Internal Arc Classification).</w:t>
      </w:r>
    </w:p>
    <w:p w:rsidR="004B79BB" w:rsidRPr="004B79BB" w:rsidRDefault="004B79BB" w:rsidP="004B79BB">
      <w:pPr>
        <w:pStyle w:val="BodyText"/>
        <w:tabs>
          <w:tab w:val="left" w:pos="851"/>
        </w:tabs>
        <w:spacing w:before="120" w:line="264" w:lineRule="auto"/>
        <w:jc w:val="both"/>
        <w:rPr>
          <w:sz w:val="24"/>
          <w:szCs w:val="24"/>
        </w:rPr>
      </w:pPr>
      <w:r w:rsidRPr="004B79BB">
        <w:rPr>
          <w:sz w:val="24"/>
          <w:szCs w:val="24"/>
        </w:rPr>
        <w:t>- Loại khả năng tiếp cận: A, B.</w:t>
      </w:r>
    </w:p>
    <w:p w:rsidR="004B79BB" w:rsidRPr="004B79BB" w:rsidRDefault="004B79BB" w:rsidP="004B79BB">
      <w:pPr>
        <w:pStyle w:val="BodyText"/>
        <w:tabs>
          <w:tab w:val="left" w:pos="851"/>
        </w:tabs>
        <w:spacing w:before="120" w:line="264" w:lineRule="auto"/>
        <w:jc w:val="both"/>
        <w:rPr>
          <w:sz w:val="24"/>
          <w:szCs w:val="24"/>
        </w:rPr>
      </w:pPr>
      <w:r w:rsidRPr="004B79BB">
        <w:rPr>
          <w:sz w:val="24"/>
          <w:szCs w:val="24"/>
        </w:rPr>
        <w:t>- Các mặt phân loại của vỏ: F, L, R.</w:t>
      </w:r>
    </w:p>
    <w:p w:rsidR="004B79BB" w:rsidRPr="004B79BB" w:rsidRDefault="004B79BB" w:rsidP="00C21F9F">
      <w:pPr>
        <w:pStyle w:val="BodyText"/>
        <w:widowControl w:val="0"/>
        <w:numPr>
          <w:ilvl w:val="0"/>
          <w:numId w:val="181"/>
        </w:numPr>
        <w:tabs>
          <w:tab w:val="left" w:pos="851"/>
        </w:tabs>
        <w:autoSpaceDE w:val="0"/>
        <w:autoSpaceDN w:val="0"/>
        <w:spacing w:before="120" w:after="0" w:line="264" w:lineRule="auto"/>
        <w:ind w:left="0" w:firstLine="0"/>
        <w:jc w:val="both"/>
        <w:rPr>
          <w:sz w:val="24"/>
          <w:szCs w:val="24"/>
        </w:rPr>
      </w:pPr>
      <w:r w:rsidRPr="004B79BB">
        <w:rPr>
          <w:sz w:val="24"/>
          <w:szCs w:val="24"/>
        </w:rPr>
        <w:t xml:space="preserve">Căn cứ yêu cầu thiết kế của từng dự án cụ thể, đơn vị lựa chọn loại khả năng tiếp cận và mặt </w:t>
      </w:r>
      <w:r w:rsidRPr="004B79BB">
        <w:rPr>
          <w:sz w:val="24"/>
          <w:szCs w:val="24"/>
          <w:lang w:val="fr-FR"/>
        </w:rPr>
        <w:t xml:space="preserve">phân loại </w:t>
      </w:r>
      <w:r w:rsidRPr="004B79BB">
        <w:rPr>
          <w:sz w:val="24"/>
          <w:szCs w:val="24"/>
        </w:rPr>
        <w:t xml:space="preserve">hồ quang bên trong của vỏ </w:t>
      </w:r>
      <w:r w:rsidRPr="004B79BB">
        <w:rPr>
          <w:sz w:val="24"/>
          <w:szCs w:val="24"/>
          <w:lang w:val="fr-FR"/>
        </w:rPr>
        <w:t xml:space="preserve">bọc bên ngoài của </w:t>
      </w:r>
      <w:r w:rsidRPr="004B79BB">
        <w:rPr>
          <w:sz w:val="24"/>
          <w:szCs w:val="24"/>
        </w:rPr>
        <w:t>tủ RMU là A FL, hoặc A FLR, hoặc B FLR cho phù hợp.</w:t>
      </w:r>
    </w:p>
    <w:p w:rsidR="004B79BB" w:rsidRPr="004B79BB" w:rsidRDefault="004B79BB" w:rsidP="00C21F9F">
      <w:pPr>
        <w:pStyle w:val="BodyText"/>
        <w:widowControl w:val="0"/>
        <w:numPr>
          <w:ilvl w:val="0"/>
          <w:numId w:val="181"/>
        </w:numPr>
        <w:tabs>
          <w:tab w:val="left" w:pos="851"/>
        </w:tabs>
        <w:autoSpaceDE w:val="0"/>
        <w:autoSpaceDN w:val="0"/>
        <w:spacing w:before="120" w:after="0" w:line="264" w:lineRule="auto"/>
        <w:ind w:left="0" w:firstLine="0"/>
        <w:jc w:val="both"/>
        <w:rPr>
          <w:sz w:val="24"/>
          <w:szCs w:val="24"/>
        </w:rPr>
      </w:pPr>
      <w:r w:rsidRPr="004B79BB">
        <w:rPr>
          <w:sz w:val="24"/>
          <w:szCs w:val="24"/>
        </w:rPr>
        <w:t>Tủ RMU phải được thiết kế vị trí thoát hồ quang khi có sự cố phát sinh bên trong tủ RMU để đảm bảo an toàn cho con người, công trình.</w:t>
      </w:r>
    </w:p>
    <w:p w:rsidR="004B79BB" w:rsidRPr="004B79BB" w:rsidRDefault="004B79BB" w:rsidP="00C21F9F">
      <w:pPr>
        <w:pStyle w:val="BodyText"/>
        <w:widowControl w:val="0"/>
        <w:numPr>
          <w:ilvl w:val="0"/>
          <w:numId w:val="181"/>
        </w:numPr>
        <w:tabs>
          <w:tab w:val="left" w:pos="851"/>
        </w:tabs>
        <w:autoSpaceDE w:val="0"/>
        <w:autoSpaceDN w:val="0"/>
        <w:spacing w:before="120" w:after="0" w:line="264" w:lineRule="auto"/>
        <w:ind w:left="0" w:firstLine="0"/>
        <w:jc w:val="both"/>
        <w:rPr>
          <w:sz w:val="24"/>
          <w:szCs w:val="24"/>
          <w:lang w:val="fr-FR"/>
        </w:rPr>
      </w:pPr>
      <w:r w:rsidRPr="004B79BB">
        <w:rPr>
          <w:sz w:val="24"/>
          <w:szCs w:val="24"/>
          <w:lang w:val="fr-FR"/>
        </w:rPr>
        <w:t>Tủ RMU phải có bảng tên nhãn hiệu (Nameplates), vật liệu chế tạo và nội dung các thông tin ghi trên bảng tên nhãn hiệu của hệ thống tủ RMU phải phù hợp với yêu cầu của tiêu chuẩn IEC 62271-200.</w:t>
      </w:r>
    </w:p>
    <w:p w:rsidR="004B79BB" w:rsidRPr="004B79BB" w:rsidRDefault="004B79BB" w:rsidP="00C21F9F">
      <w:pPr>
        <w:pStyle w:val="BodyText"/>
        <w:widowControl w:val="0"/>
        <w:numPr>
          <w:ilvl w:val="0"/>
          <w:numId w:val="181"/>
        </w:numPr>
        <w:tabs>
          <w:tab w:val="left" w:pos="851"/>
        </w:tabs>
        <w:autoSpaceDE w:val="0"/>
        <w:autoSpaceDN w:val="0"/>
        <w:spacing w:before="120" w:after="0" w:line="264" w:lineRule="auto"/>
        <w:ind w:left="0" w:firstLine="0"/>
        <w:jc w:val="both"/>
        <w:rPr>
          <w:sz w:val="24"/>
          <w:szCs w:val="24"/>
        </w:rPr>
      </w:pPr>
      <w:r w:rsidRPr="004B79BB">
        <w:rPr>
          <w:sz w:val="24"/>
          <w:szCs w:val="24"/>
          <w:lang w:val="fr-FR"/>
        </w:rPr>
        <w:t xml:space="preserve">Hệ thống tủ RMU có yêu cầu kết nối SCADA phải được trang bị các thiết bị, </w:t>
      </w:r>
      <w:r w:rsidRPr="004B79BB">
        <w:rPr>
          <w:sz w:val="24"/>
          <w:szCs w:val="24"/>
        </w:rPr>
        <w:t>phụ kiện để giám sát, điều khiển từ xa và kết nối với hệ thống SCADA theo thiết kế của dự án (yêu cầu kỹ thuật về trang bị, lắp đặt các thiết bị, phụ kiện phục vụ kết nối, khai thác tín hiệu SCADA xem Điều 9 của Tiêu chuẩn này).</w:t>
      </w:r>
    </w:p>
    <w:p w:rsidR="004B79BB" w:rsidRPr="004B79BB" w:rsidRDefault="004B79BB" w:rsidP="00C21F9F">
      <w:pPr>
        <w:pStyle w:val="Heading2"/>
        <w:widowControl w:val="0"/>
        <w:numPr>
          <w:ilvl w:val="0"/>
          <w:numId w:val="193"/>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26" w:name="_Toc84756176"/>
      <w:bookmarkStart w:id="127" w:name="_Toc84756228"/>
      <w:bookmarkStart w:id="128" w:name="_Toc149235746"/>
      <w:bookmarkStart w:id="129" w:name="_Toc149571828"/>
      <w:bookmarkStart w:id="130" w:name="_Toc157586829"/>
      <w:bookmarkStart w:id="131" w:name="_Toc165713114"/>
      <w:r w:rsidRPr="004B79BB">
        <w:rPr>
          <w:rFonts w:ascii="Times New Roman" w:hAnsi="Times New Roman"/>
          <w:b w:val="0"/>
          <w:sz w:val="24"/>
          <w:szCs w:val="24"/>
        </w:rPr>
        <w:t>Yêu cầu kỹ thuật của vỏ bọc bên ngoài (enclosure)</w:t>
      </w:r>
      <w:bookmarkEnd w:id="126"/>
      <w:bookmarkEnd w:id="127"/>
      <w:r w:rsidRPr="004B79BB">
        <w:rPr>
          <w:rFonts w:ascii="Times New Roman" w:hAnsi="Times New Roman"/>
          <w:b w:val="0"/>
          <w:sz w:val="24"/>
          <w:szCs w:val="24"/>
        </w:rPr>
        <w:t>:</w:t>
      </w:r>
      <w:bookmarkEnd w:id="128"/>
      <w:bookmarkEnd w:id="129"/>
      <w:bookmarkEnd w:id="130"/>
      <w:bookmarkEnd w:id="131"/>
    </w:p>
    <w:p w:rsidR="004B79BB" w:rsidRPr="004B79BB" w:rsidRDefault="004B79BB" w:rsidP="00C21F9F">
      <w:pPr>
        <w:pStyle w:val="BodyText"/>
        <w:widowControl w:val="0"/>
        <w:numPr>
          <w:ilvl w:val="0"/>
          <w:numId w:val="204"/>
        </w:numPr>
        <w:tabs>
          <w:tab w:val="left" w:pos="851"/>
        </w:tabs>
        <w:autoSpaceDE w:val="0"/>
        <w:autoSpaceDN w:val="0"/>
        <w:spacing w:before="120" w:after="0" w:line="264" w:lineRule="auto"/>
        <w:ind w:left="0" w:firstLine="0"/>
        <w:jc w:val="both"/>
        <w:rPr>
          <w:sz w:val="24"/>
          <w:szCs w:val="24"/>
          <w:lang w:val="fr-FR"/>
        </w:rPr>
      </w:pPr>
      <w:bookmarkStart w:id="132" w:name="_Toc84756177"/>
      <w:bookmarkStart w:id="133" w:name="_Toc84756229"/>
      <w:bookmarkStart w:id="134" w:name="_Toc149235747"/>
      <w:bookmarkStart w:id="135" w:name="_Toc149571829"/>
      <w:bookmarkStart w:id="136" w:name="_Toc157586830"/>
      <w:r w:rsidRPr="004B79BB">
        <w:rPr>
          <w:sz w:val="24"/>
          <w:szCs w:val="24"/>
          <w:lang w:val="fr-FR"/>
        </w:rPr>
        <w:t>Vỏ bọc bên ngoài của tủ RMU được chế tạo từ thép tấm, được mạ kẽm và/hoặc sơn phủ tĩnh điện để bảo vệ chống ăn mòn, lớp sơn tĩnh điện bên ngoài sử dụng màu ghi sáng thông dụng (không giới hạn việc sử dụng vỏ bọc bên ngoài làm bằng nhôm hợp kim, hoặc thép không gỉ).</w:t>
      </w:r>
    </w:p>
    <w:p w:rsidR="004B79BB" w:rsidRPr="004B79BB" w:rsidRDefault="004B79BB" w:rsidP="00C21F9F">
      <w:pPr>
        <w:pStyle w:val="BodyText"/>
        <w:widowControl w:val="0"/>
        <w:numPr>
          <w:ilvl w:val="0"/>
          <w:numId w:val="204"/>
        </w:numPr>
        <w:tabs>
          <w:tab w:val="left" w:pos="851"/>
        </w:tabs>
        <w:autoSpaceDE w:val="0"/>
        <w:autoSpaceDN w:val="0"/>
        <w:spacing w:before="120" w:after="0" w:line="264" w:lineRule="auto"/>
        <w:ind w:left="0" w:firstLine="0"/>
        <w:jc w:val="both"/>
        <w:rPr>
          <w:sz w:val="24"/>
          <w:szCs w:val="24"/>
          <w:lang w:val="fr-FR"/>
        </w:rPr>
      </w:pPr>
      <w:r w:rsidRPr="004B79BB">
        <w:rPr>
          <w:sz w:val="24"/>
          <w:szCs w:val="24"/>
          <w:lang w:val="fr-FR"/>
        </w:rPr>
        <w:t xml:space="preserve">Các yêu cầu kỹ thuật của vỏ bọc bên ngoài phải đáp ứng các quy định có liên quan của Tiêu chuẩn IEC 62271-200. </w:t>
      </w:r>
    </w:p>
    <w:p w:rsidR="004B79BB" w:rsidRPr="004B79BB" w:rsidRDefault="004B79BB" w:rsidP="00C21F9F">
      <w:pPr>
        <w:pStyle w:val="Heading2"/>
        <w:widowControl w:val="0"/>
        <w:numPr>
          <w:ilvl w:val="0"/>
          <w:numId w:val="193"/>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37" w:name="_Toc165713115"/>
      <w:r w:rsidRPr="004B79BB">
        <w:rPr>
          <w:rFonts w:ascii="Times New Roman" w:hAnsi="Times New Roman"/>
          <w:b w:val="0"/>
          <w:sz w:val="24"/>
          <w:szCs w:val="24"/>
        </w:rPr>
        <w:t>Yêu cầu kỹ thuật của ngăn chứa đầy khí (gas-filled compartment)</w:t>
      </w:r>
      <w:bookmarkEnd w:id="132"/>
      <w:bookmarkEnd w:id="133"/>
      <w:r w:rsidRPr="004B79BB">
        <w:rPr>
          <w:rFonts w:ascii="Times New Roman" w:hAnsi="Times New Roman"/>
          <w:b w:val="0"/>
          <w:sz w:val="24"/>
          <w:szCs w:val="24"/>
        </w:rPr>
        <w:t>:</w:t>
      </w:r>
      <w:bookmarkEnd w:id="134"/>
      <w:bookmarkEnd w:id="135"/>
      <w:bookmarkEnd w:id="136"/>
      <w:bookmarkEnd w:id="137"/>
    </w:p>
    <w:p w:rsidR="004B79BB" w:rsidRPr="004B79BB" w:rsidRDefault="004B79BB" w:rsidP="00C21F9F">
      <w:pPr>
        <w:pStyle w:val="BodyText"/>
        <w:widowControl w:val="0"/>
        <w:numPr>
          <w:ilvl w:val="0"/>
          <w:numId w:val="182"/>
        </w:numPr>
        <w:tabs>
          <w:tab w:val="left" w:pos="851"/>
        </w:tabs>
        <w:autoSpaceDE w:val="0"/>
        <w:autoSpaceDN w:val="0"/>
        <w:spacing w:before="120" w:after="0" w:line="264" w:lineRule="auto"/>
        <w:ind w:left="0" w:firstLine="0"/>
        <w:jc w:val="both"/>
        <w:rPr>
          <w:sz w:val="24"/>
          <w:szCs w:val="24"/>
        </w:rPr>
      </w:pPr>
      <w:r w:rsidRPr="004B79BB">
        <w:rPr>
          <w:sz w:val="24"/>
          <w:szCs w:val="24"/>
        </w:rPr>
        <w:t xml:space="preserve">Ngăn chứa đầy khí của tủ RMU được chế tạo kiểu Hệ thống áp suất gắn kín (Sealed pressure </w:t>
      </w:r>
      <w:r w:rsidRPr="004B79BB">
        <w:rPr>
          <w:sz w:val="24"/>
          <w:szCs w:val="24"/>
        </w:rPr>
        <w:lastRenderedPageBreak/>
        <w:t>systems), lớp vỏ của ngăn này được chế tạo bằng thép không gỉ, chịu được mức áp suất theo thiết kế, cấp bảo vệ của vỏ bọc (cấp IP) của ngăn này tối thiếu phải đạt IP65 (theo IEC 60529), có trang bị cơ cấu phòng nổ và cơ cấu này phải được lắp ở vị trí mà khi nó hoạt động không gây nguy hiểm cho người vận hành.</w:t>
      </w:r>
    </w:p>
    <w:p w:rsidR="004B79BB" w:rsidRPr="004B79BB" w:rsidRDefault="004B79BB" w:rsidP="00C21F9F">
      <w:pPr>
        <w:pStyle w:val="BodyText"/>
        <w:widowControl w:val="0"/>
        <w:numPr>
          <w:ilvl w:val="0"/>
          <w:numId w:val="182"/>
        </w:numPr>
        <w:tabs>
          <w:tab w:val="left" w:pos="851"/>
        </w:tabs>
        <w:autoSpaceDE w:val="0"/>
        <w:autoSpaceDN w:val="0"/>
        <w:spacing w:before="120" w:after="0" w:line="264" w:lineRule="auto"/>
        <w:ind w:left="0" w:firstLine="0"/>
        <w:jc w:val="both"/>
        <w:rPr>
          <w:sz w:val="24"/>
          <w:szCs w:val="24"/>
        </w:rPr>
      </w:pPr>
      <w:r w:rsidRPr="004B79BB">
        <w:rPr>
          <w:sz w:val="24"/>
          <w:szCs w:val="24"/>
        </w:rPr>
        <w:t>Bên trong ngăn chứa đầy khí được nạp đầy khí SF</w:t>
      </w:r>
      <w:r w:rsidRPr="004B79BB">
        <w:rPr>
          <w:sz w:val="24"/>
          <w:szCs w:val="24"/>
          <w:vertAlign w:val="subscript"/>
        </w:rPr>
        <w:t>6</w:t>
      </w:r>
      <w:r w:rsidRPr="004B79BB">
        <w:rPr>
          <w:sz w:val="24"/>
          <w:szCs w:val="24"/>
        </w:rPr>
        <w:t xml:space="preserve"> (hoặc khí cách điện khác) với áp suất thiết kế. Độ kín của ngăn chứa đầy khí phải đảm bảo độ rò rỉ khí cách điện không lớn hơn 0,1%/năm (đối với khí SF</w:t>
      </w:r>
      <w:r w:rsidRPr="004B79BB">
        <w:rPr>
          <w:sz w:val="24"/>
          <w:szCs w:val="24"/>
          <w:vertAlign w:val="subscript"/>
        </w:rPr>
        <w:t>6</w:t>
      </w:r>
      <w:r w:rsidRPr="004B79BB">
        <w:rPr>
          <w:sz w:val="24"/>
          <w:szCs w:val="24"/>
        </w:rPr>
        <w:t>) trong suốt vòng đời sản phẩm.</w:t>
      </w:r>
    </w:p>
    <w:p w:rsidR="004B79BB" w:rsidRPr="004B79BB" w:rsidRDefault="004B79BB" w:rsidP="00C21F9F">
      <w:pPr>
        <w:pStyle w:val="BodyText"/>
        <w:widowControl w:val="0"/>
        <w:numPr>
          <w:ilvl w:val="0"/>
          <w:numId w:val="182"/>
        </w:numPr>
        <w:tabs>
          <w:tab w:val="left" w:pos="851"/>
        </w:tabs>
        <w:autoSpaceDE w:val="0"/>
        <w:autoSpaceDN w:val="0"/>
        <w:spacing w:before="120" w:after="0" w:line="264" w:lineRule="auto"/>
        <w:ind w:left="0" w:firstLine="0"/>
        <w:jc w:val="both"/>
        <w:rPr>
          <w:sz w:val="24"/>
          <w:szCs w:val="24"/>
        </w:rPr>
      </w:pPr>
      <w:r w:rsidRPr="004B79BB">
        <w:rPr>
          <w:sz w:val="24"/>
          <w:szCs w:val="24"/>
        </w:rPr>
        <w:t>Ngăn chứa đầy khí phải được trang bị thiết bị giám sát áp lực khí (pressure) hoặc mật độ khí (density) bên trong ngăn này. Thiết bị giám sát áp lực khí (hoặc mật độ khí) này phải đáp ứng các đặc điểm thiết kế và chức năng hoạt động như sau:</w:t>
      </w:r>
    </w:p>
    <w:p w:rsidR="004B79BB" w:rsidRPr="004B79BB" w:rsidRDefault="004B79BB" w:rsidP="004B79BB">
      <w:pPr>
        <w:pStyle w:val="BodyText"/>
        <w:tabs>
          <w:tab w:val="left" w:pos="851"/>
        </w:tabs>
        <w:spacing w:before="120" w:line="264" w:lineRule="auto"/>
        <w:jc w:val="both"/>
        <w:rPr>
          <w:sz w:val="24"/>
          <w:szCs w:val="24"/>
        </w:rPr>
      </w:pPr>
      <w:r w:rsidRPr="004B79BB">
        <w:rPr>
          <w:sz w:val="24"/>
          <w:szCs w:val="24"/>
        </w:rPr>
        <w:t>- Hoạt động theo áp lực khí (hoặc mật độ khí) SF</w:t>
      </w:r>
      <w:r w:rsidRPr="004B79BB">
        <w:rPr>
          <w:sz w:val="24"/>
          <w:szCs w:val="24"/>
          <w:vertAlign w:val="subscript"/>
        </w:rPr>
        <w:t>6</w:t>
      </w:r>
      <w:r w:rsidRPr="004B79BB">
        <w:rPr>
          <w:sz w:val="24"/>
          <w:szCs w:val="24"/>
        </w:rPr>
        <w:t xml:space="preserve"> (hoặc khí cách điện khác) trong ngăn kín chứa đầy khí, có cơ cấu chỉ thị tại chỗ và phải được thiết kế sao cho người vận hành dễ dàng quan sát bằng mắt thường tại vị trí lắp đặt và phân biệt được mức áp lực khí (hoặc mật độ khí) bên trong ngăn kín chứa đầy khí đang ở mức sẵn sàng cho hoạt động hoặc đang ở mức cấm hoạt động.</w:t>
      </w:r>
    </w:p>
    <w:p w:rsidR="004B79BB" w:rsidRPr="004B79BB" w:rsidRDefault="004B79BB" w:rsidP="004B79BB">
      <w:pPr>
        <w:pStyle w:val="BodyText"/>
        <w:tabs>
          <w:tab w:val="left" w:pos="851"/>
        </w:tabs>
        <w:spacing w:before="120" w:line="264" w:lineRule="auto"/>
        <w:jc w:val="both"/>
        <w:rPr>
          <w:spacing w:val="-2"/>
          <w:sz w:val="24"/>
          <w:szCs w:val="24"/>
        </w:rPr>
      </w:pPr>
      <w:bookmarkStart w:id="138" w:name="_Hlk161851557"/>
      <w:r w:rsidRPr="004B79BB">
        <w:rPr>
          <w:spacing w:val="-2"/>
          <w:sz w:val="24"/>
          <w:szCs w:val="24"/>
        </w:rPr>
        <w:t xml:space="preserve">- Đối với thiết bị giám sát áp lực khí (hoặc mật độ khí) lắp cho các tủ RMU có yêu cầu kết nối SCADA thì ngoài các yêu cầu trên, </w:t>
      </w:r>
      <w:bookmarkEnd w:id="138"/>
      <w:r w:rsidRPr="004B79BB">
        <w:rPr>
          <w:spacing w:val="-2"/>
          <w:sz w:val="24"/>
          <w:szCs w:val="24"/>
        </w:rPr>
        <w:t>kết quả giám sát của chúng phải đảm bảo không bị ảnh hưởng bởi nhiệt độ môi trường và chúng phải có tiếp điểm đầu ra (dry contact). Tiếp điểm đầu ra này phải đảm bảo tác động (chuyển trạng thái tiếp điểm) chính xác ngay khi áp lực khí (hoặc mật độ khí) cách điện bên trong ngăn chứa đầy khí bị suy giảm đến mức cấm hoạt động và nó được sử dụng để phục vụ chức năng giám sát từ xa, cấu hình logic liên động điều khiển (các) thiết bị đóng cắt từ xa.</w:t>
      </w:r>
    </w:p>
    <w:p w:rsidR="004B79BB" w:rsidRPr="004B79BB" w:rsidRDefault="004B79BB" w:rsidP="00C21F9F">
      <w:pPr>
        <w:pStyle w:val="BodyText"/>
        <w:widowControl w:val="0"/>
        <w:numPr>
          <w:ilvl w:val="0"/>
          <w:numId w:val="182"/>
        </w:numPr>
        <w:tabs>
          <w:tab w:val="left" w:pos="851"/>
        </w:tabs>
        <w:autoSpaceDE w:val="0"/>
        <w:autoSpaceDN w:val="0"/>
        <w:spacing w:before="120" w:after="0" w:line="264" w:lineRule="auto"/>
        <w:ind w:left="0" w:firstLine="0"/>
        <w:jc w:val="both"/>
        <w:rPr>
          <w:sz w:val="24"/>
          <w:szCs w:val="24"/>
        </w:rPr>
      </w:pPr>
      <w:r w:rsidRPr="004B79BB">
        <w:rPr>
          <w:sz w:val="24"/>
          <w:szCs w:val="24"/>
        </w:rPr>
        <w:t xml:space="preserve">Các yêu cầu kỹ thuật của ngăn chứa đầy khí phải đáp ứng các quy định </w:t>
      </w:r>
      <w:r w:rsidRPr="004B79BB">
        <w:rPr>
          <w:sz w:val="24"/>
          <w:szCs w:val="24"/>
          <w:lang w:val="fr-FR"/>
        </w:rPr>
        <w:t xml:space="preserve">có liên quan </w:t>
      </w:r>
      <w:r w:rsidRPr="004B79BB">
        <w:rPr>
          <w:sz w:val="24"/>
          <w:szCs w:val="24"/>
        </w:rPr>
        <w:t xml:space="preserve">của Tiêu chuẩn IEC 62271-200. </w:t>
      </w:r>
    </w:p>
    <w:p w:rsidR="004B79BB" w:rsidRPr="004B79BB" w:rsidRDefault="004B79BB" w:rsidP="00C21F9F">
      <w:pPr>
        <w:pStyle w:val="Heading2"/>
        <w:widowControl w:val="0"/>
        <w:numPr>
          <w:ilvl w:val="0"/>
          <w:numId w:val="193"/>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39" w:name="_Toc84756178"/>
      <w:bookmarkStart w:id="140" w:name="_Toc84756230"/>
      <w:bookmarkStart w:id="141" w:name="_Toc149235748"/>
      <w:bookmarkStart w:id="142" w:name="_Toc149571830"/>
      <w:bookmarkStart w:id="143" w:name="_Toc157586831"/>
      <w:bookmarkStart w:id="144" w:name="_Toc165713116"/>
      <w:r w:rsidRPr="004B79BB">
        <w:rPr>
          <w:rFonts w:ascii="Times New Roman" w:hAnsi="Times New Roman"/>
          <w:b w:val="0"/>
          <w:sz w:val="24"/>
          <w:szCs w:val="24"/>
        </w:rPr>
        <w:t xml:space="preserve">Yêu cầu kỹ </w:t>
      </w:r>
      <w:bookmarkEnd w:id="139"/>
      <w:bookmarkEnd w:id="140"/>
      <w:r w:rsidRPr="004B79BB">
        <w:rPr>
          <w:rFonts w:ascii="Times New Roman" w:hAnsi="Times New Roman"/>
          <w:b w:val="0"/>
          <w:sz w:val="24"/>
          <w:szCs w:val="24"/>
        </w:rPr>
        <w:t>thuật của các thanh cái, thanh dẫn kết nối:</w:t>
      </w:r>
      <w:bookmarkEnd w:id="141"/>
      <w:bookmarkEnd w:id="142"/>
      <w:bookmarkEnd w:id="143"/>
      <w:bookmarkEnd w:id="144"/>
    </w:p>
    <w:p w:rsidR="004B79BB" w:rsidRPr="004B79BB" w:rsidRDefault="004B79BB" w:rsidP="00C21F9F">
      <w:pPr>
        <w:pStyle w:val="BodyText"/>
        <w:widowControl w:val="0"/>
        <w:numPr>
          <w:ilvl w:val="0"/>
          <w:numId w:val="183"/>
        </w:numPr>
        <w:autoSpaceDE w:val="0"/>
        <w:autoSpaceDN w:val="0"/>
        <w:spacing w:before="120" w:after="0" w:line="264" w:lineRule="auto"/>
        <w:ind w:left="0" w:firstLine="0"/>
        <w:jc w:val="both"/>
        <w:rPr>
          <w:sz w:val="24"/>
          <w:szCs w:val="24"/>
        </w:rPr>
      </w:pPr>
      <w:r w:rsidRPr="004B79BB">
        <w:rPr>
          <w:sz w:val="24"/>
          <w:szCs w:val="24"/>
        </w:rPr>
        <w:t xml:space="preserve">Vật liệu chế tạo các thanh cái, thanh dẫn của tủ RMU được làm bằng đồng hoặc hợp kim của đồng. </w:t>
      </w:r>
    </w:p>
    <w:p w:rsidR="004B79BB" w:rsidRPr="004B79BB" w:rsidRDefault="004B79BB" w:rsidP="00C21F9F">
      <w:pPr>
        <w:pStyle w:val="BodyText"/>
        <w:widowControl w:val="0"/>
        <w:numPr>
          <w:ilvl w:val="0"/>
          <w:numId w:val="183"/>
        </w:numPr>
        <w:autoSpaceDE w:val="0"/>
        <w:autoSpaceDN w:val="0"/>
        <w:spacing w:before="120" w:after="0" w:line="264" w:lineRule="auto"/>
        <w:ind w:left="0" w:firstLine="0"/>
        <w:jc w:val="both"/>
        <w:rPr>
          <w:sz w:val="24"/>
          <w:szCs w:val="24"/>
        </w:rPr>
      </w:pPr>
      <w:r w:rsidRPr="004B79BB">
        <w:rPr>
          <w:sz w:val="24"/>
          <w:szCs w:val="24"/>
        </w:rPr>
        <w:t xml:space="preserve">Đối với tủ RMU kiểu mở rộng được, các thanh cái kết nối của nó lắp bên ngoài ngăn chứa đầy khí, cách điện bằng không khí, phải sử dụng các giải pháp bọc kín bằng vật liệu cách điện rắn, kèm theo đầy đủ các phụ kiện để kết nối và cách điện; các thanh cái kết nối và phụ kiện của chúng sau khi lắp đặt hoàn chỉnh, phải đảm bảo mức cách điện theo cấp điện áp tương ứng, đồng thời chúng phải đảm bảo thuận tiện trong việc thay thế, </w:t>
      </w:r>
      <w:bookmarkStart w:id="145" w:name="_Hlk161947314"/>
      <w:r w:rsidRPr="004B79BB">
        <w:rPr>
          <w:sz w:val="24"/>
          <w:szCs w:val="24"/>
        </w:rPr>
        <w:t xml:space="preserve">lắp bổ sung </w:t>
      </w:r>
      <w:bookmarkEnd w:id="145"/>
      <w:r w:rsidRPr="004B79BB">
        <w:rPr>
          <w:sz w:val="24"/>
          <w:szCs w:val="24"/>
        </w:rPr>
        <w:t>tủ RMU.</w:t>
      </w:r>
    </w:p>
    <w:p w:rsidR="004B79BB" w:rsidRPr="004B79BB" w:rsidRDefault="004B79BB" w:rsidP="00C21F9F">
      <w:pPr>
        <w:pStyle w:val="Heading2"/>
        <w:widowControl w:val="0"/>
        <w:numPr>
          <w:ilvl w:val="0"/>
          <w:numId w:val="193"/>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46" w:name="_Toc84756180"/>
      <w:bookmarkStart w:id="147" w:name="_Toc84756232"/>
      <w:bookmarkStart w:id="148" w:name="_Toc149235749"/>
      <w:bookmarkStart w:id="149" w:name="_Toc149571831"/>
      <w:bookmarkStart w:id="150" w:name="_Toc157586832"/>
      <w:bookmarkStart w:id="151" w:name="_Toc165713117"/>
      <w:r w:rsidRPr="004B79BB">
        <w:rPr>
          <w:rFonts w:ascii="Times New Roman" w:hAnsi="Times New Roman"/>
          <w:b w:val="0"/>
          <w:sz w:val="24"/>
          <w:szCs w:val="24"/>
        </w:rPr>
        <w:t>Yêu cầu kỹ thuật về khóa liên động và khóa an toàn</w:t>
      </w:r>
      <w:bookmarkEnd w:id="146"/>
      <w:bookmarkEnd w:id="147"/>
      <w:r w:rsidRPr="004B79BB">
        <w:rPr>
          <w:rFonts w:ascii="Times New Roman" w:hAnsi="Times New Roman"/>
          <w:b w:val="0"/>
          <w:sz w:val="24"/>
          <w:szCs w:val="24"/>
        </w:rPr>
        <w:t>:</w:t>
      </w:r>
      <w:bookmarkEnd w:id="148"/>
      <w:bookmarkEnd w:id="149"/>
      <w:bookmarkEnd w:id="150"/>
      <w:bookmarkEnd w:id="151"/>
    </w:p>
    <w:p w:rsidR="004B79BB" w:rsidRPr="004B79BB" w:rsidRDefault="004B79BB" w:rsidP="00C21F9F">
      <w:pPr>
        <w:pStyle w:val="BodyText"/>
        <w:widowControl w:val="0"/>
        <w:numPr>
          <w:ilvl w:val="0"/>
          <w:numId w:val="184"/>
        </w:numPr>
        <w:tabs>
          <w:tab w:val="left" w:pos="851"/>
        </w:tabs>
        <w:autoSpaceDE w:val="0"/>
        <w:autoSpaceDN w:val="0"/>
        <w:spacing w:before="120" w:after="0" w:line="264" w:lineRule="auto"/>
        <w:ind w:left="0" w:firstLine="0"/>
        <w:jc w:val="both"/>
        <w:rPr>
          <w:sz w:val="24"/>
          <w:szCs w:val="24"/>
        </w:rPr>
      </w:pPr>
      <w:r w:rsidRPr="004B79BB">
        <w:rPr>
          <w:sz w:val="24"/>
          <w:szCs w:val="24"/>
        </w:rPr>
        <w:t>Từng tủ RMU và các khối chức năng của tủ phải có đủ các cơ cấu khóa liên động (interlocks) để ngăn ngừa các thao tác nhầm (thao tác không đúng quy trình) và đảm bảo an toàn cho người vận hành khi truy cập, công tác bên trong tủ RMU. Các yêu cầu về khóa liên động phải đáp ứng các quy định trong các phần tương ứng của bộ tiêu chuẩn IEC 62271.</w:t>
      </w:r>
    </w:p>
    <w:p w:rsidR="004B79BB" w:rsidRPr="004B79BB" w:rsidRDefault="004B79BB" w:rsidP="00C21F9F">
      <w:pPr>
        <w:pStyle w:val="BodyText"/>
        <w:widowControl w:val="0"/>
        <w:numPr>
          <w:ilvl w:val="0"/>
          <w:numId w:val="184"/>
        </w:numPr>
        <w:tabs>
          <w:tab w:val="left" w:pos="851"/>
        </w:tabs>
        <w:autoSpaceDE w:val="0"/>
        <w:autoSpaceDN w:val="0"/>
        <w:spacing w:before="120" w:after="0" w:line="264" w:lineRule="auto"/>
        <w:ind w:left="0" w:firstLine="0"/>
        <w:jc w:val="both"/>
        <w:rPr>
          <w:sz w:val="24"/>
          <w:szCs w:val="24"/>
        </w:rPr>
      </w:pPr>
      <w:r w:rsidRPr="004B79BB">
        <w:rPr>
          <w:sz w:val="24"/>
          <w:szCs w:val="24"/>
        </w:rPr>
        <w:t>Tại các vị trí để tra tay đòn thao tác và/hoặc các nút, lẫy đóng cắt và vị trí nối đất của các dao cắt có tải cách ly, máy cắt, cầu dao cách ly phải được trang bị cơ cấu khóa móc (padlocking) để có thể khóa lại khi cần thiết.</w:t>
      </w:r>
    </w:p>
    <w:p w:rsidR="004B79BB" w:rsidRPr="004B79BB" w:rsidRDefault="004B79BB" w:rsidP="00C21F9F">
      <w:pPr>
        <w:pStyle w:val="Heading2"/>
        <w:widowControl w:val="0"/>
        <w:numPr>
          <w:ilvl w:val="0"/>
          <w:numId w:val="193"/>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52" w:name="_Toc84756182"/>
      <w:bookmarkStart w:id="153" w:name="_Toc84756234"/>
      <w:bookmarkStart w:id="154" w:name="_Toc149235750"/>
      <w:bookmarkStart w:id="155" w:name="_Toc149571832"/>
      <w:bookmarkStart w:id="156" w:name="_Toc157586833"/>
      <w:bookmarkStart w:id="157" w:name="_Toc165713118"/>
      <w:bookmarkStart w:id="158" w:name="_Toc84756181"/>
      <w:bookmarkStart w:id="159" w:name="_Toc84756233"/>
      <w:r w:rsidRPr="004B79BB">
        <w:rPr>
          <w:rFonts w:ascii="Times New Roman" w:hAnsi="Times New Roman"/>
          <w:b w:val="0"/>
          <w:sz w:val="24"/>
          <w:szCs w:val="24"/>
        </w:rPr>
        <w:t>Yêu cầu kỹ thuật về các chỉ thị trạng thái</w:t>
      </w:r>
      <w:bookmarkEnd w:id="152"/>
      <w:bookmarkEnd w:id="153"/>
      <w:r w:rsidRPr="004B79BB">
        <w:rPr>
          <w:rFonts w:ascii="Times New Roman" w:hAnsi="Times New Roman"/>
          <w:b w:val="0"/>
          <w:sz w:val="24"/>
          <w:szCs w:val="24"/>
        </w:rPr>
        <w:t>:</w:t>
      </w:r>
      <w:bookmarkEnd w:id="154"/>
      <w:bookmarkEnd w:id="155"/>
      <w:bookmarkEnd w:id="156"/>
      <w:bookmarkEnd w:id="157"/>
    </w:p>
    <w:p w:rsidR="004B79BB" w:rsidRPr="004B79BB" w:rsidRDefault="004B79BB" w:rsidP="00C21F9F">
      <w:pPr>
        <w:pStyle w:val="BodyText"/>
        <w:widowControl w:val="0"/>
        <w:numPr>
          <w:ilvl w:val="0"/>
          <w:numId w:val="185"/>
        </w:numPr>
        <w:tabs>
          <w:tab w:val="left" w:pos="851"/>
        </w:tabs>
        <w:autoSpaceDE w:val="0"/>
        <w:autoSpaceDN w:val="0"/>
        <w:spacing w:before="120" w:after="0" w:line="264" w:lineRule="auto"/>
        <w:ind w:firstLine="0"/>
        <w:jc w:val="both"/>
        <w:rPr>
          <w:rFonts w:eastAsia="Times New Roman"/>
          <w:sz w:val="24"/>
          <w:szCs w:val="24"/>
          <w:lang w:val="fr-FR"/>
        </w:rPr>
      </w:pPr>
      <w:r w:rsidRPr="004B79BB">
        <w:rPr>
          <w:sz w:val="24"/>
          <w:szCs w:val="24"/>
        </w:rPr>
        <w:lastRenderedPageBreak/>
        <w:t>Trạng thái đóng, cắt của dao cắt có tải cách ly, máy cắt, dao cách ly, vị trí nối đất được hiển thị bằng các cơ cấu chỉ thị trực quan. Tất cả các chỉ thị trạng thái của các thiết bị đóng cắt phải được thiết kế sao cho vị trí của các thiết bị đóng cắt tuy ở vị trí khác nhau, nhưng đều được hiển thị ở mặt trước tủ, để người vận hành dễ dàng nhận biết bằng mắt thường từ bên ngoài mà không cần phải mở tủ.</w:t>
      </w:r>
    </w:p>
    <w:p w:rsidR="004B79BB" w:rsidRPr="004B79BB" w:rsidRDefault="004B79BB" w:rsidP="00C21F9F">
      <w:pPr>
        <w:pStyle w:val="BodyText"/>
        <w:widowControl w:val="0"/>
        <w:numPr>
          <w:ilvl w:val="0"/>
          <w:numId w:val="185"/>
        </w:numPr>
        <w:tabs>
          <w:tab w:val="left" w:pos="851"/>
        </w:tabs>
        <w:autoSpaceDE w:val="0"/>
        <w:autoSpaceDN w:val="0"/>
        <w:spacing w:before="120" w:after="0" w:line="264" w:lineRule="auto"/>
        <w:ind w:firstLine="0"/>
        <w:jc w:val="both"/>
        <w:rPr>
          <w:sz w:val="24"/>
          <w:szCs w:val="24"/>
        </w:rPr>
      </w:pPr>
      <w:r w:rsidRPr="004B79BB">
        <w:rPr>
          <w:sz w:val="24"/>
          <w:szCs w:val="24"/>
        </w:rPr>
        <w:t>Cơ cấu chỉ thị trạng thái của các thiết bị đóng cắt phải đáp ứng các yêu cầu kỹ thuật được đề cập trong các phần tương ứng của bộ tiêu chuẩn IEC 62271.</w:t>
      </w:r>
    </w:p>
    <w:p w:rsidR="004B79BB" w:rsidRPr="004B79BB" w:rsidRDefault="004B79BB" w:rsidP="00C21F9F">
      <w:pPr>
        <w:pStyle w:val="Heading2"/>
        <w:widowControl w:val="0"/>
        <w:numPr>
          <w:ilvl w:val="0"/>
          <w:numId w:val="193"/>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60" w:name="_Toc149235751"/>
      <w:bookmarkStart w:id="161" w:name="_Toc149571833"/>
      <w:bookmarkStart w:id="162" w:name="_Toc157586834"/>
      <w:bookmarkStart w:id="163" w:name="_Toc165713119"/>
      <w:r w:rsidRPr="004B79BB">
        <w:rPr>
          <w:rFonts w:ascii="Times New Roman" w:hAnsi="Times New Roman"/>
          <w:b w:val="0"/>
          <w:sz w:val="24"/>
          <w:szCs w:val="24"/>
        </w:rPr>
        <w:t>Yêu cầu kỹ thuật về bảng điều khiển</w:t>
      </w:r>
      <w:bookmarkEnd w:id="158"/>
      <w:bookmarkEnd w:id="159"/>
      <w:r w:rsidRPr="004B79BB">
        <w:rPr>
          <w:rFonts w:ascii="Times New Roman" w:hAnsi="Times New Roman"/>
          <w:b w:val="0"/>
          <w:sz w:val="24"/>
          <w:szCs w:val="24"/>
        </w:rPr>
        <w:t>:</w:t>
      </w:r>
      <w:bookmarkEnd w:id="160"/>
      <w:bookmarkEnd w:id="161"/>
      <w:bookmarkEnd w:id="162"/>
      <w:bookmarkEnd w:id="163"/>
    </w:p>
    <w:p w:rsidR="004B79BB" w:rsidRPr="004B79BB" w:rsidRDefault="004B79BB" w:rsidP="004B79BB">
      <w:pPr>
        <w:pStyle w:val="BodyText"/>
        <w:tabs>
          <w:tab w:val="left" w:pos="851"/>
        </w:tabs>
        <w:spacing w:before="120" w:line="264" w:lineRule="auto"/>
        <w:jc w:val="both"/>
        <w:rPr>
          <w:sz w:val="24"/>
          <w:szCs w:val="24"/>
        </w:rPr>
      </w:pPr>
      <w:r w:rsidRPr="004B79BB">
        <w:rPr>
          <w:sz w:val="24"/>
          <w:szCs w:val="24"/>
        </w:rPr>
        <w:t>Tất cả các cơ cấu thao tác, điều khiển, chỉ thị như: các khóa chuyển mạch; lẫy, nút, chốt, vị trí tra tay đòn thao tác; cơ cấu chỉ thị vị trí, trạng thái (cờ, đèn, con bài...); bộ báo điện áp; bộ báo sự cố, rơ-le bảo vệ ... phải được bố trí tập trung thành “Bảng điều khiển” ở mặt trước tủ và chúng phải thể hiện được sơ đồ nguyên lý đấu nối, nhận diện chủng loại, trạng thái vận hành hiện thời của các thiết bị đóng cắt và điều khiển của tủ (còn được gọi là sơ đồ mimic).</w:t>
      </w:r>
    </w:p>
    <w:p w:rsidR="004B79BB" w:rsidRPr="004B79BB" w:rsidRDefault="004B79BB" w:rsidP="00C21F9F">
      <w:pPr>
        <w:pStyle w:val="Heading2"/>
        <w:widowControl w:val="0"/>
        <w:numPr>
          <w:ilvl w:val="0"/>
          <w:numId w:val="193"/>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64" w:name="_Hlk46323457"/>
      <w:bookmarkStart w:id="165" w:name="_Toc84756186"/>
      <w:bookmarkStart w:id="166" w:name="_Toc84756238"/>
      <w:bookmarkStart w:id="167" w:name="_Toc149235752"/>
      <w:bookmarkStart w:id="168" w:name="_Toc149571834"/>
      <w:bookmarkStart w:id="169" w:name="_Toc157586835"/>
      <w:bookmarkStart w:id="170" w:name="_Toc165713120"/>
      <w:r w:rsidRPr="004B79BB">
        <w:rPr>
          <w:rFonts w:ascii="Times New Roman" w:hAnsi="Times New Roman"/>
          <w:b w:val="0"/>
          <w:sz w:val="24"/>
          <w:szCs w:val="24"/>
        </w:rPr>
        <w:t>Yêu cầu kỹ thuật của ngăn cáp</w:t>
      </w:r>
      <w:bookmarkEnd w:id="164"/>
      <w:bookmarkEnd w:id="165"/>
      <w:bookmarkEnd w:id="166"/>
      <w:r w:rsidRPr="004B79BB">
        <w:rPr>
          <w:rFonts w:ascii="Times New Roman" w:hAnsi="Times New Roman"/>
          <w:b w:val="0"/>
          <w:sz w:val="24"/>
          <w:szCs w:val="24"/>
        </w:rPr>
        <w:t>:</w:t>
      </w:r>
      <w:bookmarkEnd w:id="167"/>
      <w:bookmarkEnd w:id="168"/>
      <w:bookmarkEnd w:id="169"/>
      <w:bookmarkEnd w:id="170"/>
    </w:p>
    <w:p w:rsidR="004B79BB" w:rsidRPr="004B79BB" w:rsidRDefault="004B79BB" w:rsidP="00C21F9F">
      <w:pPr>
        <w:pStyle w:val="BodyText"/>
        <w:widowControl w:val="0"/>
        <w:numPr>
          <w:ilvl w:val="0"/>
          <w:numId w:val="186"/>
        </w:numPr>
        <w:tabs>
          <w:tab w:val="left" w:pos="851"/>
        </w:tabs>
        <w:autoSpaceDE w:val="0"/>
        <w:autoSpaceDN w:val="0"/>
        <w:spacing w:before="120" w:after="0" w:line="264" w:lineRule="auto"/>
        <w:ind w:firstLine="0"/>
        <w:jc w:val="both"/>
        <w:rPr>
          <w:sz w:val="24"/>
          <w:szCs w:val="24"/>
        </w:rPr>
      </w:pPr>
      <w:r w:rsidRPr="004B79BB">
        <w:rPr>
          <w:sz w:val="24"/>
          <w:szCs w:val="24"/>
        </w:rPr>
        <w:t xml:space="preserve">Ngăn cáp của các ngăn tủ RMU có đấu nối cáp trung áp phải được thiết kế phù hợp cho việc lắp đặt cáp trung áp từ phía dưới đáy tủ đi lên. </w:t>
      </w:r>
    </w:p>
    <w:p w:rsidR="004B79BB" w:rsidRPr="004B79BB" w:rsidRDefault="004B79BB" w:rsidP="00C21F9F">
      <w:pPr>
        <w:pStyle w:val="BodyText"/>
        <w:widowControl w:val="0"/>
        <w:numPr>
          <w:ilvl w:val="0"/>
          <w:numId w:val="186"/>
        </w:numPr>
        <w:tabs>
          <w:tab w:val="left" w:pos="851"/>
        </w:tabs>
        <w:autoSpaceDE w:val="0"/>
        <w:autoSpaceDN w:val="0"/>
        <w:spacing w:before="120" w:after="0" w:line="264" w:lineRule="auto"/>
        <w:ind w:firstLine="0"/>
        <w:jc w:val="both"/>
        <w:rPr>
          <w:sz w:val="24"/>
          <w:szCs w:val="24"/>
        </w:rPr>
      </w:pPr>
      <w:r w:rsidRPr="004B79BB">
        <w:rPr>
          <w:sz w:val="24"/>
          <w:szCs w:val="24"/>
        </w:rPr>
        <w:t>Ngăn cáp được trang bị cửa hoặc tấm lắp để che kín và chúng có thể mở ra hoặc tháo ra được để người vận hành có thể tiếp cận vào bên trong ngăn cáp một cách thuận tiện khi lắp đặt, kiểm tra, sửa chữa, thay thế cáp và phụ kiện.</w:t>
      </w:r>
    </w:p>
    <w:p w:rsidR="004B79BB" w:rsidRPr="004B79BB" w:rsidRDefault="004B79BB" w:rsidP="00C21F9F">
      <w:pPr>
        <w:pStyle w:val="BodyText"/>
        <w:widowControl w:val="0"/>
        <w:numPr>
          <w:ilvl w:val="0"/>
          <w:numId w:val="186"/>
        </w:numPr>
        <w:tabs>
          <w:tab w:val="left" w:pos="851"/>
        </w:tabs>
        <w:autoSpaceDE w:val="0"/>
        <w:autoSpaceDN w:val="0"/>
        <w:spacing w:before="120" w:after="0" w:line="264" w:lineRule="auto"/>
        <w:ind w:firstLine="0"/>
        <w:jc w:val="both"/>
        <w:rPr>
          <w:sz w:val="24"/>
          <w:szCs w:val="24"/>
        </w:rPr>
      </w:pPr>
      <w:r w:rsidRPr="004B79BB">
        <w:rPr>
          <w:sz w:val="24"/>
          <w:szCs w:val="24"/>
        </w:rPr>
        <w:t>Ngăn cáp (kết hợp với loại hộp đầu cáp) phải được thiết kế sẵn sàng cho việc đấu chồng 02 sợi cáp cho mỗi pha theo yêu cầu thiết kế của dự án.</w:t>
      </w:r>
    </w:p>
    <w:p w:rsidR="004B79BB" w:rsidRPr="004B79BB" w:rsidRDefault="004B79BB" w:rsidP="00C21F9F">
      <w:pPr>
        <w:pStyle w:val="BodyText"/>
        <w:widowControl w:val="0"/>
        <w:numPr>
          <w:ilvl w:val="0"/>
          <w:numId w:val="186"/>
        </w:numPr>
        <w:tabs>
          <w:tab w:val="left" w:pos="851"/>
        </w:tabs>
        <w:autoSpaceDE w:val="0"/>
        <w:autoSpaceDN w:val="0"/>
        <w:spacing w:before="120" w:after="0" w:line="264" w:lineRule="auto"/>
        <w:ind w:firstLine="0"/>
        <w:jc w:val="both"/>
        <w:rPr>
          <w:spacing w:val="-4"/>
          <w:sz w:val="24"/>
          <w:szCs w:val="24"/>
        </w:rPr>
      </w:pPr>
      <w:r w:rsidRPr="004B79BB">
        <w:rPr>
          <w:spacing w:val="-4"/>
          <w:sz w:val="24"/>
          <w:szCs w:val="24"/>
        </w:rPr>
        <w:t>Bên trong ngăn cáp phải được lắp sẵn các đai, kẹp giữ cáp (cable clamp), đảm bảo cố định được từng pha cáp và sợi cáp trung áp trong ngăn cáp một cách chắc chắn.</w:t>
      </w:r>
    </w:p>
    <w:p w:rsidR="004B79BB" w:rsidRPr="004B79BB" w:rsidRDefault="004B79BB" w:rsidP="00430E3E">
      <w:pPr>
        <w:pStyle w:val="Heading1"/>
        <w:keepNext w:val="0"/>
        <w:widowControl w:val="0"/>
        <w:tabs>
          <w:tab w:val="left" w:pos="851"/>
        </w:tabs>
        <w:autoSpaceDE w:val="0"/>
        <w:autoSpaceDN w:val="0"/>
        <w:spacing w:before="120" w:after="0" w:line="264" w:lineRule="auto"/>
        <w:rPr>
          <w:rFonts w:ascii="Times New Roman" w:hAnsi="Times New Roman"/>
          <w:sz w:val="24"/>
          <w:szCs w:val="24"/>
        </w:rPr>
      </w:pPr>
      <w:bookmarkStart w:id="171" w:name="_Toc84756179"/>
      <w:bookmarkStart w:id="172" w:name="_Toc84756231"/>
      <w:bookmarkStart w:id="173" w:name="_Toc149571835"/>
      <w:bookmarkStart w:id="174" w:name="_Toc157586836"/>
      <w:bookmarkStart w:id="175" w:name="_Toc165713121"/>
      <w:r w:rsidRPr="004B79BB">
        <w:rPr>
          <w:rFonts w:ascii="Times New Roman" w:hAnsi="Times New Roman"/>
          <w:sz w:val="24"/>
          <w:szCs w:val="24"/>
        </w:rPr>
        <w:t>Yêu cầu kỹ thuật của các ngăn tủ RMU</w:t>
      </w:r>
      <w:bookmarkEnd w:id="171"/>
      <w:bookmarkEnd w:id="172"/>
      <w:bookmarkEnd w:id="173"/>
      <w:bookmarkEnd w:id="174"/>
      <w:bookmarkEnd w:id="175"/>
    </w:p>
    <w:p w:rsidR="004B79BB" w:rsidRPr="004B79BB" w:rsidRDefault="004B79BB" w:rsidP="00C21F9F">
      <w:pPr>
        <w:pStyle w:val="Heading2"/>
        <w:widowControl w:val="0"/>
        <w:numPr>
          <w:ilvl w:val="0"/>
          <w:numId w:val="199"/>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76" w:name="_Toc149571836"/>
      <w:bookmarkStart w:id="177" w:name="_Toc157586837"/>
      <w:bookmarkStart w:id="178" w:name="_Toc165713122"/>
      <w:r w:rsidRPr="004B79BB">
        <w:rPr>
          <w:rFonts w:ascii="Times New Roman" w:hAnsi="Times New Roman"/>
          <w:b w:val="0"/>
          <w:sz w:val="24"/>
          <w:szCs w:val="24"/>
        </w:rPr>
        <w:t>Yêu cầu kỹ thuật ngăn dao cắt có tải cách ly:</w:t>
      </w:r>
      <w:bookmarkEnd w:id="176"/>
      <w:bookmarkEnd w:id="177"/>
      <w:bookmarkEnd w:id="178"/>
    </w:p>
    <w:p w:rsidR="004B79BB" w:rsidRPr="004B79BB" w:rsidRDefault="004B79BB" w:rsidP="00C21F9F">
      <w:pPr>
        <w:pStyle w:val="BodyText"/>
        <w:widowControl w:val="0"/>
        <w:numPr>
          <w:ilvl w:val="0"/>
          <w:numId w:val="194"/>
        </w:numPr>
        <w:tabs>
          <w:tab w:val="left" w:pos="851"/>
        </w:tabs>
        <w:autoSpaceDE w:val="0"/>
        <w:autoSpaceDN w:val="0"/>
        <w:spacing w:before="120" w:after="0" w:line="264" w:lineRule="auto"/>
        <w:ind w:left="0" w:firstLine="0"/>
        <w:jc w:val="both"/>
        <w:rPr>
          <w:sz w:val="24"/>
          <w:szCs w:val="24"/>
        </w:rPr>
      </w:pPr>
      <w:bookmarkStart w:id="179" w:name="_Hlk46325313"/>
      <w:r w:rsidRPr="004B79BB">
        <w:rPr>
          <w:sz w:val="24"/>
          <w:szCs w:val="24"/>
        </w:rPr>
        <w:t xml:space="preserve">Sử dụng khối chức năng dao cắt có tải cách ly để đóng cắt mạch điện chính của cáp lộ đến </w:t>
      </w:r>
      <w:r w:rsidRPr="004B79BB">
        <w:rPr>
          <w:i/>
          <w:sz w:val="24"/>
          <w:szCs w:val="24"/>
        </w:rPr>
        <w:t>(trường hợp đặc biệt có thể sử dụng làm ngăn phân đoạn thanh cái của hệ thống tủ RMU)</w:t>
      </w:r>
      <w:r w:rsidRPr="004B79BB">
        <w:rPr>
          <w:sz w:val="24"/>
          <w:szCs w:val="24"/>
        </w:rPr>
        <w:t>.</w:t>
      </w:r>
    </w:p>
    <w:p w:rsidR="004B79BB" w:rsidRPr="004B79BB" w:rsidRDefault="004B79BB" w:rsidP="00C21F9F">
      <w:pPr>
        <w:pStyle w:val="BodyText"/>
        <w:widowControl w:val="0"/>
        <w:numPr>
          <w:ilvl w:val="0"/>
          <w:numId w:val="194"/>
        </w:numPr>
        <w:tabs>
          <w:tab w:val="left" w:pos="851"/>
        </w:tabs>
        <w:autoSpaceDE w:val="0"/>
        <w:autoSpaceDN w:val="0"/>
        <w:spacing w:before="120" w:after="0" w:line="264" w:lineRule="auto"/>
        <w:ind w:left="0" w:firstLine="0"/>
        <w:jc w:val="both"/>
        <w:rPr>
          <w:sz w:val="24"/>
          <w:szCs w:val="24"/>
        </w:rPr>
      </w:pPr>
      <w:r w:rsidRPr="004B79BB">
        <w:rPr>
          <w:sz w:val="24"/>
          <w:szCs w:val="24"/>
        </w:rPr>
        <w:t>Dao cắt có tải cách ly là loại 3 pha, dập hồ quang bằng khí SF</w:t>
      </w:r>
      <w:r w:rsidRPr="004B79BB">
        <w:rPr>
          <w:sz w:val="24"/>
          <w:szCs w:val="24"/>
          <w:vertAlign w:val="subscript"/>
        </w:rPr>
        <w:t>6</w:t>
      </w:r>
      <w:r w:rsidRPr="004B79BB">
        <w:rPr>
          <w:sz w:val="24"/>
          <w:szCs w:val="24"/>
        </w:rPr>
        <w:t xml:space="preserve"> (hoặc khí cách điện khác), hoặc chân không, được trang bị bộ truyền động thao tác mở chốt độc lập (</w:t>
      </w:r>
      <w:r w:rsidRPr="004B79BB">
        <w:rPr>
          <w:i/>
          <w:sz w:val="24"/>
          <w:szCs w:val="24"/>
        </w:rPr>
        <w:t>Independent unlatched operation)</w:t>
      </w:r>
      <w:r w:rsidRPr="004B79BB">
        <w:rPr>
          <w:sz w:val="24"/>
          <w:szCs w:val="24"/>
        </w:rPr>
        <w:t xml:space="preserve">, cơ chế thao tác </w:t>
      </w:r>
      <w:r w:rsidRPr="004B79BB">
        <w:rPr>
          <w:i/>
          <w:sz w:val="24"/>
          <w:szCs w:val="24"/>
        </w:rPr>
        <w:t>(operating mechanism)</w:t>
      </w:r>
      <w:r w:rsidRPr="004B79BB">
        <w:rPr>
          <w:sz w:val="24"/>
          <w:szCs w:val="24"/>
        </w:rPr>
        <w:t xml:space="preserve"> gồm 03 vị trí Đóng/Cắt/Nối đất.</w:t>
      </w:r>
    </w:p>
    <w:p w:rsidR="004B79BB" w:rsidRPr="004B79BB" w:rsidRDefault="004B79BB" w:rsidP="00C21F9F">
      <w:pPr>
        <w:pStyle w:val="BodyText"/>
        <w:widowControl w:val="0"/>
        <w:numPr>
          <w:ilvl w:val="0"/>
          <w:numId w:val="194"/>
        </w:numPr>
        <w:tabs>
          <w:tab w:val="left" w:pos="851"/>
        </w:tabs>
        <w:autoSpaceDE w:val="0"/>
        <w:autoSpaceDN w:val="0"/>
        <w:spacing w:before="120" w:after="0" w:line="264" w:lineRule="auto"/>
        <w:ind w:left="0" w:firstLine="0"/>
        <w:jc w:val="both"/>
        <w:rPr>
          <w:sz w:val="24"/>
          <w:szCs w:val="24"/>
        </w:rPr>
      </w:pPr>
      <w:r w:rsidRPr="004B79BB">
        <w:rPr>
          <w:sz w:val="24"/>
          <w:szCs w:val="24"/>
        </w:rPr>
        <w:t>Mỗi ngăn tủ này phải được trang bị bộ báo điện áp 3 pha.</w:t>
      </w:r>
    </w:p>
    <w:p w:rsidR="004B79BB" w:rsidRPr="004B79BB" w:rsidRDefault="004B79BB" w:rsidP="00C21F9F">
      <w:pPr>
        <w:pStyle w:val="BodyText"/>
        <w:widowControl w:val="0"/>
        <w:numPr>
          <w:ilvl w:val="0"/>
          <w:numId w:val="194"/>
        </w:numPr>
        <w:tabs>
          <w:tab w:val="left" w:pos="851"/>
        </w:tabs>
        <w:autoSpaceDE w:val="0"/>
        <w:autoSpaceDN w:val="0"/>
        <w:spacing w:before="120" w:after="0" w:line="264" w:lineRule="auto"/>
        <w:ind w:left="0" w:firstLine="0"/>
        <w:jc w:val="both"/>
        <w:rPr>
          <w:spacing w:val="-2"/>
          <w:sz w:val="24"/>
          <w:szCs w:val="24"/>
        </w:rPr>
      </w:pPr>
      <w:r w:rsidRPr="004B79BB">
        <w:rPr>
          <w:spacing w:val="-2"/>
          <w:sz w:val="24"/>
          <w:szCs w:val="24"/>
        </w:rPr>
        <w:t>Trong một tủ RMU kiểu nguyên khối có (n) ngăn dao cắt có tải cách ly thì cho phép lắp đặt (n-1) bộ báo sự cố (FPI), mỗi bộ FPI được</w:t>
      </w:r>
      <w:r w:rsidRPr="004B79BB">
        <w:rPr>
          <w:rFonts w:eastAsia="Times New Roman"/>
          <w:spacing w:val="-2"/>
          <w:sz w:val="24"/>
          <w:szCs w:val="24"/>
          <w:lang w:val="fr-FR"/>
        </w:rPr>
        <w:t xml:space="preserve"> kèm theo bộ CT để </w:t>
      </w:r>
      <w:r w:rsidRPr="004B79BB">
        <w:rPr>
          <w:spacing w:val="-2"/>
          <w:sz w:val="24"/>
          <w:szCs w:val="24"/>
        </w:rPr>
        <w:t xml:space="preserve">cung cấp tín hiệu dòng điện cho FPI </w:t>
      </w:r>
      <w:r w:rsidRPr="004B79BB">
        <w:rPr>
          <w:i/>
          <w:spacing w:val="-2"/>
          <w:sz w:val="24"/>
          <w:szCs w:val="24"/>
        </w:rPr>
        <w:t>(trường hợp hệ thống tủ RMU có kết nối SCADA, có thể sử dụng loại bộ báo sự cố chế tạo riêng biệt hoặc loại được tích hợp vào thiết bị RTU)</w:t>
      </w:r>
      <w:r w:rsidRPr="004B79BB">
        <w:rPr>
          <w:spacing w:val="-2"/>
          <w:sz w:val="24"/>
          <w:szCs w:val="24"/>
        </w:rPr>
        <w:t>.</w:t>
      </w:r>
    </w:p>
    <w:p w:rsidR="004B79BB" w:rsidRPr="004B79BB" w:rsidRDefault="004B79BB" w:rsidP="00C21F9F">
      <w:pPr>
        <w:pStyle w:val="BodyText"/>
        <w:widowControl w:val="0"/>
        <w:numPr>
          <w:ilvl w:val="0"/>
          <w:numId w:val="194"/>
        </w:numPr>
        <w:tabs>
          <w:tab w:val="left" w:pos="851"/>
        </w:tabs>
        <w:autoSpaceDE w:val="0"/>
        <w:autoSpaceDN w:val="0"/>
        <w:spacing w:before="120" w:after="0" w:line="264" w:lineRule="auto"/>
        <w:ind w:left="0" w:firstLine="0"/>
        <w:jc w:val="both"/>
        <w:rPr>
          <w:sz w:val="24"/>
          <w:szCs w:val="24"/>
        </w:rPr>
      </w:pPr>
      <w:r w:rsidRPr="004B79BB">
        <w:rPr>
          <w:sz w:val="24"/>
          <w:szCs w:val="24"/>
        </w:rPr>
        <w:t>Ngăn tủ này phải được trang bị ngăn cáp với thiết kế đáp ứng khả năng vận hành liên tục LSC2.</w:t>
      </w:r>
    </w:p>
    <w:p w:rsidR="004B79BB" w:rsidRPr="004B79BB" w:rsidRDefault="004B79BB" w:rsidP="00C21F9F">
      <w:pPr>
        <w:pStyle w:val="BodyText"/>
        <w:widowControl w:val="0"/>
        <w:numPr>
          <w:ilvl w:val="0"/>
          <w:numId w:val="194"/>
        </w:numPr>
        <w:autoSpaceDE w:val="0"/>
        <w:autoSpaceDN w:val="0"/>
        <w:spacing w:before="120" w:after="0" w:line="264" w:lineRule="auto"/>
        <w:ind w:left="0" w:firstLine="0"/>
        <w:jc w:val="both"/>
        <w:rPr>
          <w:sz w:val="24"/>
          <w:szCs w:val="24"/>
        </w:rPr>
      </w:pPr>
      <w:r w:rsidRPr="004B79BB">
        <w:rPr>
          <w:sz w:val="24"/>
          <w:szCs w:val="24"/>
        </w:rPr>
        <w:t xml:space="preserve">Trường hợp tủ RMU có yêu cầu kết nối SCADA thì ngăn tủ này phải được lắp sẵn các trang bị, </w:t>
      </w:r>
      <w:r w:rsidRPr="004B79BB">
        <w:rPr>
          <w:sz w:val="24"/>
          <w:szCs w:val="24"/>
        </w:rPr>
        <w:lastRenderedPageBreak/>
        <w:t xml:space="preserve">phụ kiện để cung cấp/chấp hành các tín hiệu thuộc danh sách tín hiệu SCADA theo thiết kế của dự án. Trường hợp không yêu cầu kết nối SCADA, thiết kế của ngăn này vẫn phải sẵn sàng cho việc lắp đặt lắp đặt các trang bị, phụ kiện giám sát, điều khiển từ xa trong tương lai. </w:t>
      </w:r>
    </w:p>
    <w:p w:rsidR="004B79BB" w:rsidRPr="004B79BB" w:rsidRDefault="004B79BB" w:rsidP="00C21F9F">
      <w:pPr>
        <w:pStyle w:val="Heading2"/>
        <w:widowControl w:val="0"/>
        <w:numPr>
          <w:ilvl w:val="0"/>
          <w:numId w:val="199"/>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80" w:name="_Toc149571837"/>
      <w:bookmarkStart w:id="181" w:name="_Toc157586838"/>
      <w:bookmarkStart w:id="182" w:name="_Toc165713123"/>
      <w:bookmarkEnd w:id="179"/>
      <w:r w:rsidRPr="004B79BB">
        <w:rPr>
          <w:rFonts w:ascii="Times New Roman" w:hAnsi="Times New Roman"/>
          <w:b w:val="0"/>
          <w:sz w:val="24"/>
          <w:szCs w:val="24"/>
        </w:rPr>
        <w:t>Yêu cầu kỹ thuật ngăn dao cắt có tải cách ly kèm bệ chì:</w:t>
      </w:r>
      <w:bookmarkEnd w:id="180"/>
      <w:bookmarkEnd w:id="181"/>
      <w:bookmarkEnd w:id="182"/>
    </w:p>
    <w:p w:rsidR="004B79BB" w:rsidRPr="004B79BB" w:rsidRDefault="004B79BB" w:rsidP="00C21F9F">
      <w:pPr>
        <w:pStyle w:val="BodyText"/>
        <w:widowControl w:val="0"/>
        <w:numPr>
          <w:ilvl w:val="0"/>
          <w:numId w:val="196"/>
        </w:numPr>
        <w:tabs>
          <w:tab w:val="left" w:pos="851"/>
        </w:tabs>
        <w:autoSpaceDE w:val="0"/>
        <w:autoSpaceDN w:val="0"/>
        <w:spacing w:before="120" w:after="0" w:line="264" w:lineRule="auto"/>
        <w:ind w:left="0" w:firstLine="0"/>
        <w:jc w:val="both"/>
        <w:rPr>
          <w:sz w:val="24"/>
          <w:szCs w:val="24"/>
        </w:rPr>
      </w:pPr>
      <w:r w:rsidRPr="004B79BB">
        <w:rPr>
          <w:sz w:val="24"/>
          <w:szCs w:val="24"/>
        </w:rPr>
        <w:t>Sử dụng khối chức năng dao cắt có tải cách ly kèm bệ chì để đóng cắt và bảo vệ cho MBA phân phối (hoặc cho phụ tải điện khác phù hợp).</w:t>
      </w:r>
    </w:p>
    <w:p w:rsidR="004B79BB" w:rsidRPr="004B79BB" w:rsidRDefault="004B79BB" w:rsidP="00C21F9F">
      <w:pPr>
        <w:pStyle w:val="BodyText"/>
        <w:widowControl w:val="0"/>
        <w:numPr>
          <w:ilvl w:val="0"/>
          <w:numId w:val="196"/>
        </w:numPr>
        <w:tabs>
          <w:tab w:val="left" w:pos="851"/>
        </w:tabs>
        <w:autoSpaceDE w:val="0"/>
        <w:autoSpaceDN w:val="0"/>
        <w:spacing w:before="120" w:after="0" w:line="264" w:lineRule="auto"/>
        <w:ind w:left="0" w:firstLine="0"/>
        <w:jc w:val="both"/>
        <w:rPr>
          <w:sz w:val="24"/>
          <w:szCs w:val="24"/>
        </w:rPr>
      </w:pPr>
      <w:r w:rsidRPr="004B79BB">
        <w:rPr>
          <w:sz w:val="24"/>
          <w:szCs w:val="24"/>
        </w:rPr>
        <w:t>Dao cắt có tải cách ly là loại 3 pha, dập hồ quang bằng khí SF</w:t>
      </w:r>
      <w:r w:rsidRPr="004B79BB">
        <w:rPr>
          <w:sz w:val="24"/>
          <w:szCs w:val="24"/>
          <w:vertAlign w:val="subscript"/>
        </w:rPr>
        <w:t>6</w:t>
      </w:r>
      <w:r w:rsidRPr="004B79BB">
        <w:rPr>
          <w:sz w:val="24"/>
          <w:szCs w:val="24"/>
        </w:rPr>
        <w:t xml:space="preserve"> (hoặc khí cách điện khác), hoặc chân không, được trang bị bộ truyền động thao tác mở chốt độc lập, cơ chế thao tác 03 vị trí Đóng/Cắt/Nối đất.</w:t>
      </w:r>
    </w:p>
    <w:p w:rsidR="004B79BB" w:rsidRPr="004B79BB" w:rsidRDefault="004B79BB" w:rsidP="00C21F9F">
      <w:pPr>
        <w:pStyle w:val="BodyText"/>
        <w:widowControl w:val="0"/>
        <w:numPr>
          <w:ilvl w:val="0"/>
          <w:numId w:val="196"/>
        </w:numPr>
        <w:tabs>
          <w:tab w:val="left" w:pos="851"/>
        </w:tabs>
        <w:autoSpaceDE w:val="0"/>
        <w:autoSpaceDN w:val="0"/>
        <w:spacing w:before="120" w:after="0" w:line="264" w:lineRule="auto"/>
        <w:ind w:left="0" w:firstLine="0"/>
        <w:jc w:val="both"/>
        <w:rPr>
          <w:sz w:val="24"/>
          <w:szCs w:val="24"/>
        </w:rPr>
      </w:pPr>
      <w:r w:rsidRPr="004B79BB">
        <w:rPr>
          <w:sz w:val="24"/>
          <w:szCs w:val="24"/>
        </w:rPr>
        <w:t>Bộ truyền động của dao cắt có tải cách ly phải được liên động với cơ cấu đập của cầu chì (striker, còn gọi là chốt) và cơ cấu liên động này phải tự động cắt dao cắt có tải cách ly khi cầu chì của bất kỳ pha nào tác động (giải phóng chốt).</w:t>
      </w:r>
    </w:p>
    <w:p w:rsidR="004B79BB" w:rsidRPr="004B79BB" w:rsidRDefault="004B79BB" w:rsidP="00C21F9F">
      <w:pPr>
        <w:pStyle w:val="BodyText"/>
        <w:widowControl w:val="0"/>
        <w:numPr>
          <w:ilvl w:val="0"/>
          <w:numId w:val="196"/>
        </w:numPr>
        <w:tabs>
          <w:tab w:val="left" w:pos="851"/>
        </w:tabs>
        <w:autoSpaceDE w:val="0"/>
        <w:autoSpaceDN w:val="0"/>
        <w:spacing w:before="120" w:after="0" w:line="264" w:lineRule="auto"/>
        <w:ind w:left="0" w:firstLine="0"/>
        <w:jc w:val="both"/>
        <w:rPr>
          <w:sz w:val="24"/>
          <w:szCs w:val="24"/>
        </w:rPr>
      </w:pPr>
      <w:r w:rsidRPr="004B79BB">
        <w:rPr>
          <w:sz w:val="24"/>
          <w:szCs w:val="24"/>
        </w:rPr>
        <w:t>Nối tiếp với mạch chính của dao cắt có tải cách ly là bệ chì.</w:t>
      </w:r>
    </w:p>
    <w:p w:rsidR="004B79BB" w:rsidRPr="004B79BB" w:rsidRDefault="004B79BB" w:rsidP="00C21F9F">
      <w:pPr>
        <w:pStyle w:val="BodyText"/>
        <w:widowControl w:val="0"/>
        <w:numPr>
          <w:ilvl w:val="0"/>
          <w:numId w:val="196"/>
        </w:numPr>
        <w:tabs>
          <w:tab w:val="left" w:pos="851"/>
        </w:tabs>
        <w:autoSpaceDE w:val="0"/>
        <w:autoSpaceDN w:val="0"/>
        <w:spacing w:before="120" w:after="0" w:line="264" w:lineRule="auto"/>
        <w:ind w:left="0" w:firstLine="0"/>
        <w:jc w:val="both"/>
        <w:rPr>
          <w:sz w:val="24"/>
          <w:szCs w:val="24"/>
        </w:rPr>
      </w:pPr>
      <w:r w:rsidRPr="004B79BB">
        <w:rPr>
          <w:sz w:val="24"/>
          <w:szCs w:val="24"/>
        </w:rPr>
        <w:t>Bệ chì phải được thiết kế và bố trí ở vị trí dễ dàng tiếp cận để thay thế cầu chì mà không cần phải sử dụng các dụng cụ đặc biệt hoặc phải ngừng hoạt động cả hệ thống tủ RMU.</w:t>
      </w:r>
    </w:p>
    <w:p w:rsidR="004B79BB" w:rsidRPr="004B79BB" w:rsidRDefault="004B79BB" w:rsidP="00C21F9F">
      <w:pPr>
        <w:pStyle w:val="BodyText"/>
        <w:widowControl w:val="0"/>
        <w:numPr>
          <w:ilvl w:val="0"/>
          <w:numId w:val="196"/>
        </w:numPr>
        <w:tabs>
          <w:tab w:val="left" w:pos="851"/>
        </w:tabs>
        <w:autoSpaceDE w:val="0"/>
        <w:autoSpaceDN w:val="0"/>
        <w:spacing w:before="120" w:after="0" w:line="264" w:lineRule="auto"/>
        <w:ind w:left="0" w:firstLine="0"/>
        <w:jc w:val="both"/>
        <w:rPr>
          <w:sz w:val="24"/>
          <w:szCs w:val="24"/>
        </w:rPr>
      </w:pPr>
      <w:r w:rsidRPr="004B79BB">
        <w:rPr>
          <w:sz w:val="24"/>
          <w:szCs w:val="24"/>
        </w:rPr>
        <w:t>Cơ chế truyền động nối đất và vị trí cần nối đất của ngăn tủ này phải đảm bảo nối đất đồng thời cả phía trước và phía sau mạch chính của bệ chì khi thao tác dao cắt có tải cách ly đến vị trí nối đất.</w:t>
      </w:r>
    </w:p>
    <w:p w:rsidR="004B79BB" w:rsidRPr="004B79BB" w:rsidRDefault="004B79BB" w:rsidP="00C21F9F">
      <w:pPr>
        <w:pStyle w:val="BodyText"/>
        <w:widowControl w:val="0"/>
        <w:numPr>
          <w:ilvl w:val="0"/>
          <w:numId w:val="196"/>
        </w:numPr>
        <w:tabs>
          <w:tab w:val="left" w:pos="851"/>
        </w:tabs>
        <w:autoSpaceDE w:val="0"/>
        <w:autoSpaceDN w:val="0"/>
        <w:spacing w:before="120" w:after="0" w:line="264" w:lineRule="auto"/>
        <w:ind w:left="0" w:firstLine="0"/>
        <w:jc w:val="both"/>
        <w:rPr>
          <w:sz w:val="24"/>
          <w:szCs w:val="24"/>
        </w:rPr>
      </w:pPr>
      <w:r w:rsidRPr="004B79BB">
        <w:rPr>
          <w:sz w:val="24"/>
          <w:szCs w:val="24"/>
        </w:rPr>
        <w:t>Mỗi ngăn tủ này phải được trang bị bộ báo điện áp 3 pha.</w:t>
      </w:r>
    </w:p>
    <w:p w:rsidR="004B79BB" w:rsidRPr="004B79BB" w:rsidRDefault="004B79BB" w:rsidP="00C21F9F">
      <w:pPr>
        <w:pStyle w:val="BodyText"/>
        <w:widowControl w:val="0"/>
        <w:numPr>
          <w:ilvl w:val="0"/>
          <w:numId w:val="196"/>
        </w:numPr>
        <w:tabs>
          <w:tab w:val="left" w:pos="851"/>
        </w:tabs>
        <w:autoSpaceDE w:val="0"/>
        <w:autoSpaceDN w:val="0"/>
        <w:spacing w:before="120" w:after="0" w:line="264" w:lineRule="auto"/>
        <w:ind w:left="0" w:firstLine="0"/>
        <w:jc w:val="both"/>
        <w:rPr>
          <w:sz w:val="24"/>
          <w:szCs w:val="24"/>
        </w:rPr>
      </w:pPr>
      <w:r w:rsidRPr="004B79BB">
        <w:rPr>
          <w:sz w:val="24"/>
          <w:szCs w:val="24"/>
        </w:rPr>
        <w:t>Không lắp bộ báo sự cố cho ngăn tủ này.</w:t>
      </w:r>
    </w:p>
    <w:p w:rsidR="004B79BB" w:rsidRPr="004B79BB" w:rsidRDefault="004B79BB" w:rsidP="00C21F9F">
      <w:pPr>
        <w:pStyle w:val="BodyText"/>
        <w:widowControl w:val="0"/>
        <w:numPr>
          <w:ilvl w:val="0"/>
          <w:numId w:val="196"/>
        </w:numPr>
        <w:autoSpaceDE w:val="0"/>
        <w:autoSpaceDN w:val="0"/>
        <w:spacing w:before="120" w:after="0" w:line="264" w:lineRule="auto"/>
        <w:ind w:left="0" w:firstLine="0"/>
        <w:jc w:val="both"/>
        <w:rPr>
          <w:sz w:val="24"/>
          <w:szCs w:val="24"/>
        </w:rPr>
      </w:pPr>
      <w:r w:rsidRPr="004B79BB">
        <w:rPr>
          <w:sz w:val="24"/>
          <w:szCs w:val="24"/>
        </w:rPr>
        <w:t>Ngăn tủ này phải được trang bị ngăn cáp với thiết kế đáp ứng khả năng vận hành liên tục LSC2.</w:t>
      </w:r>
    </w:p>
    <w:p w:rsidR="004B79BB" w:rsidRPr="004B79BB" w:rsidRDefault="004B79BB" w:rsidP="00C21F9F">
      <w:pPr>
        <w:pStyle w:val="BodyText"/>
        <w:widowControl w:val="0"/>
        <w:numPr>
          <w:ilvl w:val="0"/>
          <w:numId w:val="196"/>
        </w:numPr>
        <w:autoSpaceDE w:val="0"/>
        <w:autoSpaceDN w:val="0"/>
        <w:spacing w:before="120" w:after="0" w:line="259" w:lineRule="auto"/>
        <w:ind w:left="0" w:firstLine="0"/>
        <w:jc w:val="both"/>
        <w:rPr>
          <w:sz w:val="24"/>
          <w:szCs w:val="24"/>
        </w:rPr>
      </w:pPr>
      <w:r w:rsidRPr="004B79BB">
        <w:rPr>
          <w:sz w:val="24"/>
          <w:szCs w:val="24"/>
        </w:rPr>
        <w:t>Trường hợp tủ RMU có yêu cầu kết nối SCADA thì ngăn tủ này phải được lắp sẵn các trang bị, phụ kiện để cung cấp các tín hiệu thuộc danh sách tín hiệu SCADA theo thiết kế của dự án.</w:t>
      </w:r>
    </w:p>
    <w:p w:rsidR="004B79BB" w:rsidRPr="004B79BB" w:rsidRDefault="004B79BB" w:rsidP="00430E3E">
      <w:pPr>
        <w:pStyle w:val="Heading1"/>
        <w:keepNext w:val="0"/>
        <w:widowControl w:val="0"/>
        <w:tabs>
          <w:tab w:val="left" w:pos="851"/>
        </w:tabs>
        <w:autoSpaceDE w:val="0"/>
        <w:autoSpaceDN w:val="0"/>
        <w:spacing w:before="120" w:after="0" w:line="264" w:lineRule="auto"/>
        <w:rPr>
          <w:rFonts w:ascii="Times New Roman" w:hAnsi="Times New Roman"/>
          <w:sz w:val="24"/>
          <w:szCs w:val="24"/>
        </w:rPr>
      </w:pPr>
      <w:bookmarkStart w:id="183" w:name="_Toc118994339"/>
      <w:bookmarkStart w:id="184" w:name="_Toc149571840"/>
      <w:bookmarkStart w:id="185" w:name="_Toc157586841"/>
      <w:bookmarkStart w:id="186" w:name="_Toc165713126"/>
      <w:r w:rsidRPr="004B79BB">
        <w:rPr>
          <w:rFonts w:ascii="Times New Roman" w:hAnsi="Times New Roman"/>
          <w:sz w:val="24"/>
          <w:szCs w:val="24"/>
        </w:rPr>
        <w:t>Các yêu cầu về thử nghiệm tủ RMU</w:t>
      </w:r>
      <w:bookmarkEnd w:id="183"/>
      <w:bookmarkEnd w:id="184"/>
      <w:bookmarkEnd w:id="185"/>
      <w:bookmarkEnd w:id="186"/>
    </w:p>
    <w:p w:rsidR="004B79BB" w:rsidRPr="004B79BB" w:rsidRDefault="004B79BB" w:rsidP="00C21F9F">
      <w:pPr>
        <w:pStyle w:val="Heading2"/>
        <w:widowControl w:val="0"/>
        <w:numPr>
          <w:ilvl w:val="0"/>
          <w:numId w:val="200"/>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87" w:name="_Toc118994341"/>
      <w:bookmarkStart w:id="188" w:name="_Toc149571841"/>
      <w:bookmarkStart w:id="189" w:name="_Toc157586842"/>
      <w:bookmarkStart w:id="190" w:name="_Toc165713127"/>
      <w:r w:rsidRPr="004B79BB">
        <w:rPr>
          <w:rFonts w:ascii="Times New Roman" w:hAnsi="Times New Roman"/>
          <w:b w:val="0"/>
          <w:sz w:val="24"/>
          <w:szCs w:val="24"/>
        </w:rPr>
        <w:t>Thử nghiệm xuất xưởng (Routine test)</w:t>
      </w:r>
      <w:bookmarkEnd w:id="187"/>
      <w:r w:rsidRPr="004B79BB">
        <w:rPr>
          <w:rFonts w:ascii="Times New Roman" w:hAnsi="Times New Roman"/>
          <w:b w:val="0"/>
          <w:sz w:val="24"/>
          <w:szCs w:val="24"/>
        </w:rPr>
        <w:t>:</w:t>
      </w:r>
      <w:bookmarkEnd w:id="188"/>
      <w:bookmarkEnd w:id="189"/>
      <w:bookmarkEnd w:id="190"/>
    </w:p>
    <w:p w:rsidR="004B79BB" w:rsidRPr="004B79BB" w:rsidRDefault="004B79BB" w:rsidP="004B79BB">
      <w:pPr>
        <w:pStyle w:val="BodyText"/>
        <w:spacing w:before="120" w:line="264" w:lineRule="auto"/>
        <w:jc w:val="both"/>
        <w:rPr>
          <w:spacing w:val="-4"/>
          <w:sz w:val="24"/>
          <w:szCs w:val="24"/>
        </w:rPr>
      </w:pPr>
      <w:r w:rsidRPr="004B79BB">
        <w:rPr>
          <w:spacing w:val="-4"/>
          <w:sz w:val="24"/>
          <w:szCs w:val="24"/>
        </w:rPr>
        <w:t>Từng tủ RMU sau khi lắp đặt hoàn chỉnh phải được thử nghiệm xuất xưởng theo tiêu chuẩn IEC 62271-200:2021. Các hạng mục thử nghiệm xuất xưởng bao gồm:</w:t>
      </w:r>
    </w:p>
    <w:p w:rsidR="004B79BB" w:rsidRPr="004B79BB" w:rsidRDefault="004B79BB" w:rsidP="00C21F9F">
      <w:pPr>
        <w:pStyle w:val="BodyText"/>
        <w:widowControl w:val="0"/>
        <w:numPr>
          <w:ilvl w:val="0"/>
          <w:numId w:val="189"/>
        </w:numPr>
        <w:tabs>
          <w:tab w:val="left" w:pos="851"/>
        </w:tabs>
        <w:autoSpaceDE w:val="0"/>
        <w:autoSpaceDN w:val="0"/>
        <w:spacing w:before="120" w:after="0" w:line="264" w:lineRule="auto"/>
        <w:ind w:firstLine="0"/>
        <w:jc w:val="both"/>
        <w:rPr>
          <w:sz w:val="24"/>
          <w:szCs w:val="24"/>
        </w:rPr>
      </w:pPr>
      <w:r w:rsidRPr="004B79BB">
        <w:rPr>
          <w:sz w:val="24"/>
          <w:szCs w:val="24"/>
        </w:rPr>
        <w:t xml:space="preserve">Thử nghiệm điện môi trên mạch điện chính </w:t>
      </w:r>
      <w:r w:rsidRPr="004B79BB">
        <w:rPr>
          <w:i/>
          <w:sz w:val="24"/>
          <w:szCs w:val="24"/>
        </w:rPr>
        <w:t>(Dielectric test on the main circuit).</w:t>
      </w:r>
    </w:p>
    <w:p w:rsidR="004B79BB" w:rsidRPr="004B79BB" w:rsidRDefault="004B79BB" w:rsidP="00C21F9F">
      <w:pPr>
        <w:pStyle w:val="BodyText"/>
        <w:widowControl w:val="0"/>
        <w:numPr>
          <w:ilvl w:val="0"/>
          <w:numId w:val="189"/>
        </w:numPr>
        <w:tabs>
          <w:tab w:val="left" w:pos="851"/>
        </w:tabs>
        <w:autoSpaceDE w:val="0"/>
        <w:autoSpaceDN w:val="0"/>
        <w:spacing w:before="120" w:after="0" w:line="264" w:lineRule="auto"/>
        <w:ind w:firstLine="0"/>
        <w:jc w:val="both"/>
        <w:rPr>
          <w:sz w:val="24"/>
          <w:szCs w:val="24"/>
        </w:rPr>
      </w:pPr>
      <w:r w:rsidRPr="004B79BB">
        <w:rPr>
          <w:sz w:val="24"/>
          <w:szCs w:val="24"/>
        </w:rPr>
        <w:t xml:space="preserve">Thử nghiệm mạch nhị thứ (nếu có) </w:t>
      </w:r>
      <w:r w:rsidRPr="004B79BB">
        <w:rPr>
          <w:i/>
          <w:sz w:val="24"/>
          <w:szCs w:val="24"/>
        </w:rPr>
        <w:t>(Tests on auxiliary and control circuits).</w:t>
      </w:r>
    </w:p>
    <w:p w:rsidR="004B79BB" w:rsidRPr="004B79BB" w:rsidRDefault="004B79BB" w:rsidP="00C21F9F">
      <w:pPr>
        <w:pStyle w:val="BodyText"/>
        <w:widowControl w:val="0"/>
        <w:numPr>
          <w:ilvl w:val="0"/>
          <w:numId w:val="189"/>
        </w:numPr>
        <w:tabs>
          <w:tab w:val="left" w:pos="851"/>
        </w:tabs>
        <w:autoSpaceDE w:val="0"/>
        <w:autoSpaceDN w:val="0"/>
        <w:spacing w:before="120" w:after="0" w:line="264" w:lineRule="auto"/>
        <w:ind w:firstLine="0"/>
        <w:jc w:val="both"/>
        <w:rPr>
          <w:sz w:val="24"/>
          <w:szCs w:val="24"/>
        </w:rPr>
      </w:pPr>
      <w:r w:rsidRPr="004B79BB">
        <w:rPr>
          <w:sz w:val="24"/>
          <w:szCs w:val="24"/>
        </w:rPr>
        <w:t xml:space="preserve">Đo điện trở của mạch chính </w:t>
      </w:r>
      <w:r w:rsidRPr="004B79BB">
        <w:rPr>
          <w:i/>
          <w:sz w:val="24"/>
          <w:szCs w:val="24"/>
        </w:rPr>
        <w:t>(Measurement of the resistance of the main circuit).</w:t>
      </w:r>
    </w:p>
    <w:p w:rsidR="004B79BB" w:rsidRPr="004B79BB" w:rsidRDefault="004B79BB" w:rsidP="00C21F9F">
      <w:pPr>
        <w:pStyle w:val="BodyText"/>
        <w:widowControl w:val="0"/>
        <w:numPr>
          <w:ilvl w:val="0"/>
          <w:numId w:val="189"/>
        </w:numPr>
        <w:tabs>
          <w:tab w:val="left" w:pos="851"/>
        </w:tabs>
        <w:autoSpaceDE w:val="0"/>
        <w:autoSpaceDN w:val="0"/>
        <w:spacing w:before="120" w:after="0" w:line="264" w:lineRule="auto"/>
        <w:ind w:firstLine="0"/>
        <w:jc w:val="both"/>
        <w:rPr>
          <w:sz w:val="24"/>
          <w:szCs w:val="24"/>
        </w:rPr>
      </w:pPr>
      <w:r w:rsidRPr="004B79BB">
        <w:rPr>
          <w:sz w:val="24"/>
          <w:szCs w:val="24"/>
        </w:rPr>
        <w:t xml:space="preserve">Kiểm tra độ kín (của ngăn chứa đầy khí) </w:t>
      </w:r>
      <w:r w:rsidRPr="004B79BB">
        <w:rPr>
          <w:i/>
          <w:sz w:val="24"/>
          <w:szCs w:val="24"/>
        </w:rPr>
        <w:t>(Tightness test)</w:t>
      </w:r>
      <w:r w:rsidRPr="004B79BB">
        <w:rPr>
          <w:sz w:val="24"/>
          <w:szCs w:val="24"/>
        </w:rPr>
        <w:t>.</w:t>
      </w:r>
    </w:p>
    <w:p w:rsidR="004B79BB" w:rsidRPr="004B79BB" w:rsidRDefault="004B79BB" w:rsidP="00C21F9F">
      <w:pPr>
        <w:pStyle w:val="BodyText"/>
        <w:widowControl w:val="0"/>
        <w:numPr>
          <w:ilvl w:val="0"/>
          <w:numId w:val="189"/>
        </w:numPr>
        <w:tabs>
          <w:tab w:val="left" w:pos="851"/>
        </w:tabs>
        <w:autoSpaceDE w:val="0"/>
        <w:autoSpaceDN w:val="0"/>
        <w:spacing w:before="120" w:after="0" w:line="264" w:lineRule="auto"/>
        <w:ind w:firstLine="0"/>
        <w:jc w:val="both"/>
        <w:rPr>
          <w:sz w:val="24"/>
          <w:szCs w:val="24"/>
        </w:rPr>
      </w:pPr>
      <w:r w:rsidRPr="004B79BB">
        <w:rPr>
          <w:sz w:val="24"/>
          <w:szCs w:val="24"/>
        </w:rPr>
        <w:t xml:space="preserve">Kiểm tra thiết kế </w:t>
      </w:r>
      <w:r w:rsidRPr="004B79BB">
        <w:rPr>
          <w:i/>
          <w:sz w:val="24"/>
          <w:szCs w:val="24"/>
        </w:rPr>
        <w:t>(Design and visual checks).</w:t>
      </w:r>
    </w:p>
    <w:p w:rsidR="004B79BB" w:rsidRPr="004B79BB" w:rsidRDefault="004B79BB" w:rsidP="00C21F9F">
      <w:pPr>
        <w:pStyle w:val="BodyText"/>
        <w:widowControl w:val="0"/>
        <w:numPr>
          <w:ilvl w:val="0"/>
          <w:numId w:val="189"/>
        </w:numPr>
        <w:tabs>
          <w:tab w:val="left" w:pos="851"/>
        </w:tabs>
        <w:autoSpaceDE w:val="0"/>
        <w:autoSpaceDN w:val="0"/>
        <w:spacing w:before="120" w:after="0" w:line="264" w:lineRule="auto"/>
        <w:ind w:firstLine="0"/>
        <w:jc w:val="both"/>
        <w:rPr>
          <w:sz w:val="24"/>
          <w:szCs w:val="24"/>
        </w:rPr>
      </w:pPr>
      <w:r w:rsidRPr="004B79BB">
        <w:rPr>
          <w:sz w:val="24"/>
          <w:szCs w:val="24"/>
        </w:rPr>
        <w:t xml:space="preserve">Đo phóng điện cục bộ </w:t>
      </w:r>
      <w:r w:rsidRPr="004B79BB">
        <w:rPr>
          <w:i/>
          <w:sz w:val="24"/>
          <w:szCs w:val="24"/>
        </w:rPr>
        <w:t>(Partial discharge Measurement).</w:t>
      </w:r>
    </w:p>
    <w:p w:rsidR="004B79BB" w:rsidRPr="004B79BB" w:rsidRDefault="004B79BB" w:rsidP="00C21F9F">
      <w:pPr>
        <w:pStyle w:val="BodyText"/>
        <w:widowControl w:val="0"/>
        <w:numPr>
          <w:ilvl w:val="0"/>
          <w:numId w:val="189"/>
        </w:numPr>
        <w:tabs>
          <w:tab w:val="left" w:pos="851"/>
        </w:tabs>
        <w:autoSpaceDE w:val="0"/>
        <w:autoSpaceDN w:val="0"/>
        <w:spacing w:before="120" w:after="0" w:line="264" w:lineRule="auto"/>
        <w:ind w:firstLine="0"/>
        <w:jc w:val="both"/>
        <w:rPr>
          <w:sz w:val="24"/>
          <w:szCs w:val="24"/>
        </w:rPr>
      </w:pPr>
      <w:r w:rsidRPr="004B79BB">
        <w:rPr>
          <w:sz w:val="24"/>
          <w:szCs w:val="24"/>
        </w:rPr>
        <w:t xml:space="preserve">Thử nghiệm thao tác cơ khí </w:t>
      </w:r>
      <w:r w:rsidRPr="004B79BB">
        <w:rPr>
          <w:i/>
          <w:sz w:val="24"/>
          <w:szCs w:val="24"/>
        </w:rPr>
        <w:t>(Mechanical operation tests).</w:t>
      </w:r>
    </w:p>
    <w:p w:rsidR="004B79BB" w:rsidRPr="004B79BB" w:rsidRDefault="004B79BB" w:rsidP="00C21F9F">
      <w:pPr>
        <w:pStyle w:val="BodyText"/>
        <w:widowControl w:val="0"/>
        <w:numPr>
          <w:ilvl w:val="0"/>
          <w:numId w:val="189"/>
        </w:numPr>
        <w:tabs>
          <w:tab w:val="left" w:pos="851"/>
        </w:tabs>
        <w:autoSpaceDE w:val="0"/>
        <w:autoSpaceDN w:val="0"/>
        <w:spacing w:before="120" w:after="0" w:line="264" w:lineRule="auto"/>
        <w:ind w:firstLine="0"/>
        <w:jc w:val="both"/>
        <w:rPr>
          <w:sz w:val="24"/>
          <w:szCs w:val="24"/>
        </w:rPr>
      </w:pPr>
      <w:r w:rsidRPr="004B79BB">
        <w:rPr>
          <w:sz w:val="24"/>
          <w:szCs w:val="24"/>
        </w:rPr>
        <w:t xml:space="preserve">Thử nghiệm chịu áp suất của ngăn chứa đầy khí </w:t>
      </w:r>
      <w:r w:rsidRPr="004B79BB">
        <w:rPr>
          <w:i/>
          <w:sz w:val="24"/>
          <w:szCs w:val="24"/>
        </w:rPr>
        <w:t>(Pressure tests of gas-filled compartments)</w:t>
      </w:r>
      <w:r w:rsidRPr="004B79BB">
        <w:rPr>
          <w:sz w:val="24"/>
          <w:szCs w:val="24"/>
        </w:rPr>
        <w:t xml:space="preserve">; Hạng mục thử nghiệm xuất xưởng này không áp dụng cho các ngăn chứa đầy khí có áp suất nạp từ 50 kPa </w:t>
      </w:r>
      <w:r w:rsidRPr="004B79BB">
        <w:rPr>
          <w:sz w:val="24"/>
          <w:szCs w:val="24"/>
        </w:rPr>
        <w:lastRenderedPageBreak/>
        <w:t>(áp suất tương đối) trở xuống.</w:t>
      </w:r>
    </w:p>
    <w:p w:rsidR="004B79BB" w:rsidRPr="004B79BB" w:rsidRDefault="004B79BB" w:rsidP="00C21F9F">
      <w:pPr>
        <w:pStyle w:val="Heading2"/>
        <w:widowControl w:val="0"/>
        <w:numPr>
          <w:ilvl w:val="0"/>
          <w:numId w:val="200"/>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91" w:name="_Toc118994340"/>
      <w:bookmarkStart w:id="192" w:name="_Toc149571842"/>
      <w:bookmarkStart w:id="193" w:name="_Toc157586843"/>
      <w:bookmarkStart w:id="194" w:name="_Toc165713128"/>
      <w:r w:rsidRPr="004B79BB">
        <w:rPr>
          <w:rFonts w:ascii="Times New Roman" w:hAnsi="Times New Roman"/>
          <w:b w:val="0"/>
          <w:sz w:val="24"/>
          <w:szCs w:val="24"/>
        </w:rPr>
        <w:t>Thử nghiệm điển hình (Type test)</w:t>
      </w:r>
      <w:bookmarkEnd w:id="191"/>
      <w:r w:rsidRPr="004B79BB">
        <w:rPr>
          <w:rFonts w:ascii="Times New Roman" w:hAnsi="Times New Roman"/>
          <w:b w:val="0"/>
          <w:sz w:val="24"/>
          <w:szCs w:val="24"/>
        </w:rPr>
        <w:t>:</w:t>
      </w:r>
      <w:bookmarkEnd w:id="192"/>
      <w:bookmarkEnd w:id="193"/>
      <w:bookmarkEnd w:id="194"/>
    </w:p>
    <w:p w:rsidR="004B79BB" w:rsidRPr="004B79BB" w:rsidRDefault="004B79BB" w:rsidP="004B79BB">
      <w:pPr>
        <w:pStyle w:val="Style1"/>
        <w:spacing w:before="120" w:line="264" w:lineRule="auto"/>
        <w:rPr>
          <w:rFonts w:ascii="Times New Roman" w:hAnsi="Times New Roman"/>
          <w:sz w:val="24"/>
          <w:szCs w:val="24"/>
        </w:rPr>
      </w:pPr>
      <w:r w:rsidRPr="004B79BB">
        <w:rPr>
          <w:rFonts w:ascii="Times New Roman" w:hAnsi="Times New Roman"/>
          <w:sz w:val="24"/>
          <w:szCs w:val="24"/>
        </w:rPr>
        <w:t xml:space="preserve">- Thử nghiệm điển hình tủ RMU phải do Đơn vị thử nghiệm được cấp chứng nhận đáp ứng Tiêu chuẩn </w:t>
      </w:r>
      <w:bookmarkStart w:id="195" w:name="_Hlk161836112"/>
      <w:r w:rsidRPr="004B79BB">
        <w:rPr>
          <w:rFonts w:ascii="Times New Roman" w:hAnsi="Times New Roman"/>
          <w:sz w:val="24"/>
          <w:szCs w:val="24"/>
        </w:rPr>
        <w:t xml:space="preserve">ISO/IEC 17025:2017 </w:t>
      </w:r>
      <w:bookmarkEnd w:id="195"/>
      <w:r w:rsidRPr="004B79BB">
        <w:rPr>
          <w:rFonts w:ascii="Times New Roman" w:hAnsi="Times New Roman"/>
          <w:sz w:val="24"/>
          <w:szCs w:val="24"/>
        </w:rPr>
        <w:t xml:space="preserve">thực hiện và phát hành biên bản thử nghiệm; </w:t>
      </w:r>
      <w:bookmarkStart w:id="196" w:name="_Hlk161409234"/>
      <w:r w:rsidRPr="004B79BB">
        <w:rPr>
          <w:rFonts w:ascii="Times New Roman" w:hAnsi="Times New Roman"/>
          <w:sz w:val="24"/>
          <w:szCs w:val="24"/>
        </w:rPr>
        <w:t xml:space="preserve">trong đó, biên bản thử nghiệm các hạng mục liên quan đến dòng điện ngắn mạch và thử nghiệm hồ quang bên trong </w:t>
      </w:r>
      <w:r w:rsidRPr="004B79BB">
        <w:rPr>
          <w:rFonts w:ascii="Times New Roman" w:hAnsi="Times New Roman"/>
          <w:i/>
          <w:sz w:val="24"/>
          <w:szCs w:val="24"/>
        </w:rPr>
        <w:t>(Internal arc test)</w:t>
      </w:r>
      <w:r w:rsidRPr="004B79BB">
        <w:rPr>
          <w:rFonts w:ascii="Times New Roman" w:hAnsi="Times New Roman"/>
          <w:sz w:val="24"/>
          <w:szCs w:val="24"/>
        </w:rPr>
        <w:t xml:space="preserve"> phải do thành viên của Hiệp hội thử nghiệm ngắn mạch (Short-circiut Testing Liaison) phát hành.</w:t>
      </w:r>
    </w:p>
    <w:bookmarkEnd w:id="196"/>
    <w:p w:rsidR="004B79BB" w:rsidRPr="004B79BB" w:rsidRDefault="004B79BB" w:rsidP="004B79BB">
      <w:pPr>
        <w:pStyle w:val="Style1"/>
        <w:spacing w:before="120" w:line="264" w:lineRule="auto"/>
        <w:rPr>
          <w:rFonts w:ascii="Times New Roman" w:hAnsi="Times New Roman"/>
          <w:sz w:val="24"/>
          <w:szCs w:val="24"/>
        </w:rPr>
      </w:pPr>
      <w:r w:rsidRPr="004B79BB">
        <w:rPr>
          <w:rFonts w:ascii="Times New Roman" w:hAnsi="Times New Roman"/>
          <w:sz w:val="24"/>
          <w:szCs w:val="24"/>
        </w:rPr>
        <w:t>- Các hạng mục thử nghiệm điển hình cho tủ RMU và các thành phần của nó được thực hiện theo tiêu chuẩn IEC 60298:1990 hoặc các phiên bản của tiêu chuẩn IEC 62271-200</w:t>
      </w:r>
      <w:bookmarkStart w:id="197" w:name="_Hlk162016105"/>
      <w:r w:rsidRPr="004B79BB">
        <w:rPr>
          <w:rFonts w:ascii="Times New Roman" w:hAnsi="Times New Roman"/>
          <w:sz w:val="24"/>
          <w:szCs w:val="24"/>
        </w:rPr>
        <w:t xml:space="preserve"> </w:t>
      </w:r>
      <w:bookmarkEnd w:id="197"/>
      <w:r w:rsidRPr="004B79BB">
        <w:rPr>
          <w:rFonts w:ascii="Times New Roman" w:hAnsi="Times New Roman"/>
          <w:sz w:val="24"/>
          <w:szCs w:val="24"/>
        </w:rPr>
        <w:t>bao gồm các hạng mục sau:</w:t>
      </w:r>
    </w:p>
    <w:p w:rsidR="004B79BB" w:rsidRPr="004B79BB" w:rsidRDefault="004B79BB" w:rsidP="00C21F9F">
      <w:pPr>
        <w:pStyle w:val="BodyText"/>
        <w:widowControl w:val="0"/>
        <w:numPr>
          <w:ilvl w:val="0"/>
          <w:numId w:val="202"/>
        </w:numPr>
        <w:autoSpaceDE w:val="0"/>
        <w:autoSpaceDN w:val="0"/>
        <w:spacing w:before="120" w:after="0" w:line="264" w:lineRule="auto"/>
        <w:ind w:firstLine="0"/>
        <w:jc w:val="both"/>
        <w:rPr>
          <w:sz w:val="24"/>
          <w:szCs w:val="24"/>
        </w:rPr>
      </w:pPr>
      <w:r w:rsidRPr="004B79BB">
        <w:rPr>
          <w:sz w:val="24"/>
          <w:szCs w:val="24"/>
        </w:rPr>
        <w:t xml:space="preserve">Thử nghiệm điện môi </w:t>
      </w:r>
      <w:r w:rsidRPr="004B79BB">
        <w:rPr>
          <w:i/>
          <w:sz w:val="24"/>
          <w:szCs w:val="24"/>
        </w:rPr>
        <w:t>(Dielectric tests)</w:t>
      </w:r>
      <w:r w:rsidRPr="004B79BB">
        <w:rPr>
          <w:sz w:val="24"/>
          <w:szCs w:val="24"/>
        </w:rPr>
        <w:t>.</w:t>
      </w:r>
    </w:p>
    <w:p w:rsidR="004B79BB" w:rsidRPr="004B79BB" w:rsidRDefault="004B79BB" w:rsidP="00C21F9F">
      <w:pPr>
        <w:pStyle w:val="BodyText"/>
        <w:widowControl w:val="0"/>
        <w:numPr>
          <w:ilvl w:val="0"/>
          <w:numId w:val="202"/>
        </w:numPr>
        <w:autoSpaceDE w:val="0"/>
        <w:autoSpaceDN w:val="0"/>
        <w:spacing w:before="120" w:after="0" w:line="264" w:lineRule="auto"/>
        <w:ind w:firstLine="0"/>
        <w:jc w:val="both"/>
        <w:rPr>
          <w:sz w:val="24"/>
          <w:szCs w:val="24"/>
        </w:rPr>
      </w:pPr>
      <w:r w:rsidRPr="004B79BB">
        <w:rPr>
          <w:sz w:val="24"/>
          <w:szCs w:val="24"/>
        </w:rPr>
        <w:t xml:space="preserve">Đo điện trở của mạch điện </w:t>
      </w:r>
      <w:r w:rsidRPr="004B79BB">
        <w:rPr>
          <w:i/>
          <w:sz w:val="24"/>
          <w:szCs w:val="24"/>
        </w:rPr>
        <w:t>(Measurement of the resistance of circuits)</w:t>
      </w:r>
      <w:r w:rsidRPr="004B79BB">
        <w:rPr>
          <w:sz w:val="24"/>
          <w:szCs w:val="24"/>
        </w:rPr>
        <w:t xml:space="preserve"> hoặc Đo điện trở </w:t>
      </w:r>
      <w:r w:rsidRPr="004B79BB">
        <w:rPr>
          <w:i/>
          <w:sz w:val="24"/>
          <w:szCs w:val="24"/>
        </w:rPr>
        <w:t>(Resistance measurement)</w:t>
      </w:r>
      <w:r w:rsidRPr="004B79BB">
        <w:rPr>
          <w:sz w:val="24"/>
          <w:szCs w:val="24"/>
        </w:rPr>
        <w:t>.</w:t>
      </w:r>
    </w:p>
    <w:p w:rsidR="004B79BB" w:rsidRPr="004B79BB" w:rsidRDefault="004B79BB" w:rsidP="00C21F9F">
      <w:pPr>
        <w:pStyle w:val="BodyText"/>
        <w:widowControl w:val="0"/>
        <w:numPr>
          <w:ilvl w:val="0"/>
          <w:numId w:val="202"/>
        </w:numPr>
        <w:autoSpaceDE w:val="0"/>
        <w:autoSpaceDN w:val="0"/>
        <w:spacing w:before="120" w:after="0" w:line="264" w:lineRule="auto"/>
        <w:ind w:firstLine="0"/>
        <w:jc w:val="both"/>
        <w:rPr>
          <w:sz w:val="24"/>
          <w:szCs w:val="24"/>
        </w:rPr>
      </w:pPr>
      <w:r w:rsidRPr="004B79BB">
        <w:rPr>
          <w:sz w:val="24"/>
          <w:szCs w:val="24"/>
        </w:rPr>
        <w:t xml:space="preserve">Thử nghiệm độ tăng nhiệt </w:t>
      </w:r>
      <w:r w:rsidRPr="004B79BB">
        <w:rPr>
          <w:i/>
          <w:sz w:val="24"/>
          <w:szCs w:val="24"/>
        </w:rPr>
        <w:t>(Temperature-rise tests)</w:t>
      </w:r>
      <w:r w:rsidRPr="004B79BB">
        <w:rPr>
          <w:sz w:val="24"/>
          <w:szCs w:val="24"/>
        </w:rPr>
        <w:t xml:space="preserve"> hoặc Thử nghiệm dòng điện liên tục </w:t>
      </w:r>
      <w:r w:rsidRPr="004B79BB">
        <w:rPr>
          <w:i/>
          <w:sz w:val="24"/>
          <w:szCs w:val="24"/>
        </w:rPr>
        <w:t>(Continuous current tests)</w:t>
      </w:r>
      <w:r w:rsidRPr="004B79BB">
        <w:rPr>
          <w:sz w:val="24"/>
          <w:szCs w:val="24"/>
        </w:rPr>
        <w:t xml:space="preserve">.  </w:t>
      </w:r>
    </w:p>
    <w:p w:rsidR="004B79BB" w:rsidRPr="004B79BB" w:rsidRDefault="004B79BB" w:rsidP="00C21F9F">
      <w:pPr>
        <w:pStyle w:val="BodyText"/>
        <w:widowControl w:val="0"/>
        <w:numPr>
          <w:ilvl w:val="0"/>
          <w:numId w:val="202"/>
        </w:numPr>
        <w:autoSpaceDE w:val="0"/>
        <w:autoSpaceDN w:val="0"/>
        <w:spacing w:before="120" w:after="0" w:line="264" w:lineRule="auto"/>
        <w:ind w:firstLine="0"/>
        <w:jc w:val="both"/>
        <w:rPr>
          <w:strike/>
          <w:sz w:val="24"/>
          <w:szCs w:val="24"/>
        </w:rPr>
      </w:pPr>
      <w:r w:rsidRPr="004B79BB">
        <w:rPr>
          <w:sz w:val="24"/>
          <w:szCs w:val="24"/>
        </w:rPr>
        <w:t xml:space="preserve">Thử nghiệm chịu đựng dòng điện ngắn mạch ngắn hạn và dòng điện đỉnh </w:t>
      </w:r>
      <w:r w:rsidRPr="004B79BB">
        <w:rPr>
          <w:i/>
          <w:sz w:val="24"/>
          <w:szCs w:val="24"/>
        </w:rPr>
        <w:t>(Short-time withstand current and peak withstand current tests)</w:t>
      </w:r>
      <w:r w:rsidRPr="004B79BB">
        <w:rPr>
          <w:sz w:val="24"/>
          <w:szCs w:val="24"/>
        </w:rPr>
        <w:t>.</w:t>
      </w:r>
    </w:p>
    <w:p w:rsidR="004B79BB" w:rsidRPr="004B79BB" w:rsidRDefault="004B79BB" w:rsidP="00C21F9F">
      <w:pPr>
        <w:pStyle w:val="BodyText"/>
        <w:widowControl w:val="0"/>
        <w:numPr>
          <w:ilvl w:val="0"/>
          <w:numId w:val="202"/>
        </w:numPr>
        <w:autoSpaceDE w:val="0"/>
        <w:autoSpaceDN w:val="0"/>
        <w:spacing w:before="120" w:after="0" w:line="264" w:lineRule="auto"/>
        <w:ind w:firstLine="0"/>
        <w:jc w:val="both"/>
        <w:rPr>
          <w:sz w:val="24"/>
          <w:szCs w:val="24"/>
        </w:rPr>
      </w:pPr>
      <w:r w:rsidRPr="004B79BB">
        <w:rPr>
          <w:sz w:val="24"/>
          <w:szCs w:val="24"/>
        </w:rPr>
        <w:t xml:space="preserve">Kiểm tra khả năng đóng và cắt </w:t>
      </w:r>
      <w:r w:rsidRPr="004B79BB">
        <w:rPr>
          <w:i/>
          <w:sz w:val="24"/>
          <w:szCs w:val="24"/>
        </w:rPr>
        <w:t>(Verification of making and breaking capacities)</w:t>
      </w:r>
      <w:r w:rsidRPr="004B79BB">
        <w:rPr>
          <w:sz w:val="24"/>
          <w:szCs w:val="24"/>
        </w:rPr>
        <w:t>.</w:t>
      </w:r>
    </w:p>
    <w:p w:rsidR="004B79BB" w:rsidRPr="004B79BB" w:rsidRDefault="004B79BB" w:rsidP="00C21F9F">
      <w:pPr>
        <w:pStyle w:val="BodyText"/>
        <w:widowControl w:val="0"/>
        <w:numPr>
          <w:ilvl w:val="0"/>
          <w:numId w:val="202"/>
        </w:numPr>
        <w:autoSpaceDE w:val="0"/>
        <w:autoSpaceDN w:val="0"/>
        <w:spacing w:before="120" w:after="0" w:line="264" w:lineRule="auto"/>
        <w:ind w:firstLine="0"/>
        <w:jc w:val="both"/>
        <w:rPr>
          <w:i/>
          <w:sz w:val="24"/>
          <w:szCs w:val="24"/>
        </w:rPr>
      </w:pPr>
      <w:r w:rsidRPr="004B79BB">
        <w:rPr>
          <w:sz w:val="24"/>
          <w:szCs w:val="24"/>
        </w:rPr>
        <w:t xml:space="preserve">Thử nghiệm phát xạ tia X đối với bộ ngắt chân không </w:t>
      </w:r>
      <w:r w:rsidRPr="004B79BB">
        <w:rPr>
          <w:i/>
          <w:sz w:val="24"/>
          <w:szCs w:val="24"/>
        </w:rPr>
        <w:t>(X-radiation test procedure for vacuum interrupters).</w:t>
      </w:r>
    </w:p>
    <w:p w:rsidR="004B79BB" w:rsidRPr="004B79BB" w:rsidRDefault="004B79BB" w:rsidP="00C21F9F">
      <w:pPr>
        <w:pStyle w:val="BodyText"/>
        <w:widowControl w:val="0"/>
        <w:numPr>
          <w:ilvl w:val="0"/>
          <w:numId w:val="202"/>
        </w:numPr>
        <w:autoSpaceDE w:val="0"/>
        <w:autoSpaceDN w:val="0"/>
        <w:spacing w:before="120" w:after="0" w:line="264" w:lineRule="auto"/>
        <w:ind w:firstLine="0"/>
        <w:jc w:val="both"/>
        <w:rPr>
          <w:sz w:val="24"/>
          <w:szCs w:val="24"/>
        </w:rPr>
      </w:pPr>
      <w:r w:rsidRPr="004B79BB">
        <w:rPr>
          <w:sz w:val="24"/>
          <w:szCs w:val="24"/>
        </w:rPr>
        <w:t xml:space="preserve">Thử nghiệm hoạt động cơ khí </w:t>
      </w:r>
      <w:r w:rsidRPr="004B79BB">
        <w:rPr>
          <w:i/>
          <w:sz w:val="24"/>
          <w:szCs w:val="24"/>
        </w:rPr>
        <w:t>(Mechanical operation tests)</w:t>
      </w:r>
      <w:r w:rsidRPr="004B79BB">
        <w:rPr>
          <w:sz w:val="24"/>
          <w:szCs w:val="24"/>
        </w:rPr>
        <w:t>.</w:t>
      </w:r>
    </w:p>
    <w:p w:rsidR="004B79BB" w:rsidRPr="004B79BB" w:rsidRDefault="004B79BB" w:rsidP="00C21F9F">
      <w:pPr>
        <w:pStyle w:val="BodyText"/>
        <w:widowControl w:val="0"/>
        <w:numPr>
          <w:ilvl w:val="0"/>
          <w:numId w:val="202"/>
        </w:numPr>
        <w:autoSpaceDE w:val="0"/>
        <w:autoSpaceDN w:val="0"/>
        <w:spacing w:before="120" w:after="0" w:line="264" w:lineRule="auto"/>
        <w:ind w:firstLine="0"/>
        <w:jc w:val="both"/>
        <w:rPr>
          <w:sz w:val="24"/>
          <w:szCs w:val="24"/>
        </w:rPr>
      </w:pPr>
      <w:r w:rsidRPr="004B79BB">
        <w:rPr>
          <w:sz w:val="24"/>
          <w:szCs w:val="24"/>
        </w:rPr>
        <w:t xml:space="preserve">Thử nghiệm chịu áp suất của ngăn chứa đầy khí </w:t>
      </w:r>
      <w:r w:rsidRPr="004B79BB">
        <w:rPr>
          <w:i/>
          <w:sz w:val="24"/>
          <w:szCs w:val="24"/>
        </w:rPr>
        <w:t>(Pressure withstand test for gas-filled compartments)</w:t>
      </w:r>
      <w:r w:rsidRPr="004B79BB">
        <w:rPr>
          <w:sz w:val="24"/>
          <w:szCs w:val="24"/>
        </w:rPr>
        <w:t>.</w:t>
      </w:r>
    </w:p>
    <w:p w:rsidR="004B79BB" w:rsidRPr="004B79BB" w:rsidRDefault="004B79BB" w:rsidP="00C21F9F">
      <w:pPr>
        <w:pStyle w:val="BodyText"/>
        <w:widowControl w:val="0"/>
        <w:numPr>
          <w:ilvl w:val="0"/>
          <w:numId w:val="202"/>
        </w:numPr>
        <w:autoSpaceDE w:val="0"/>
        <w:autoSpaceDN w:val="0"/>
        <w:spacing w:before="120" w:after="0" w:line="264" w:lineRule="auto"/>
        <w:ind w:firstLine="0"/>
        <w:jc w:val="both"/>
        <w:rPr>
          <w:sz w:val="24"/>
          <w:szCs w:val="24"/>
        </w:rPr>
      </w:pPr>
      <w:r w:rsidRPr="004B79BB">
        <w:rPr>
          <w:sz w:val="24"/>
          <w:szCs w:val="24"/>
        </w:rPr>
        <w:t xml:space="preserve">Thử nghiệm hồ quang bên trong (đối với ngăn chứa đầy khí và ngăn cáp) </w:t>
      </w:r>
      <w:r w:rsidRPr="004B79BB">
        <w:rPr>
          <w:i/>
          <w:sz w:val="24"/>
          <w:szCs w:val="24"/>
        </w:rPr>
        <w:t>(Internal arc test)</w:t>
      </w:r>
      <w:r w:rsidRPr="004B79BB">
        <w:rPr>
          <w:sz w:val="24"/>
          <w:szCs w:val="24"/>
        </w:rPr>
        <w:t>.</w:t>
      </w:r>
    </w:p>
    <w:p w:rsidR="004B79BB" w:rsidRPr="004B79BB" w:rsidRDefault="004B79BB" w:rsidP="00430E3E">
      <w:pPr>
        <w:pStyle w:val="Heading1"/>
        <w:keepNext w:val="0"/>
        <w:widowControl w:val="0"/>
        <w:tabs>
          <w:tab w:val="left" w:pos="851"/>
        </w:tabs>
        <w:autoSpaceDE w:val="0"/>
        <w:autoSpaceDN w:val="0"/>
        <w:spacing w:before="120" w:after="0" w:line="264" w:lineRule="auto"/>
        <w:rPr>
          <w:rFonts w:ascii="Times New Roman" w:hAnsi="Times New Roman"/>
          <w:sz w:val="24"/>
          <w:szCs w:val="24"/>
        </w:rPr>
      </w:pPr>
      <w:bookmarkStart w:id="198" w:name="_Toc84756188"/>
      <w:bookmarkStart w:id="199" w:name="_Toc84756240"/>
      <w:bookmarkStart w:id="200" w:name="_Toc149571843"/>
      <w:bookmarkStart w:id="201" w:name="_Toc157586844"/>
      <w:bookmarkStart w:id="202" w:name="_Toc165713129"/>
      <w:r w:rsidRPr="004B79BB">
        <w:rPr>
          <w:rFonts w:ascii="Times New Roman" w:hAnsi="Times New Roman"/>
          <w:sz w:val="24"/>
          <w:szCs w:val="24"/>
        </w:rPr>
        <w:t>Yêu cầu kỹ thuật của các phụ kiện</w:t>
      </w:r>
      <w:bookmarkEnd w:id="198"/>
      <w:bookmarkEnd w:id="199"/>
      <w:r w:rsidRPr="004B79BB">
        <w:rPr>
          <w:rFonts w:ascii="Times New Roman" w:hAnsi="Times New Roman"/>
          <w:sz w:val="24"/>
          <w:szCs w:val="24"/>
        </w:rPr>
        <w:t xml:space="preserve"> chính</w:t>
      </w:r>
      <w:bookmarkEnd w:id="200"/>
      <w:bookmarkEnd w:id="201"/>
      <w:bookmarkEnd w:id="202"/>
    </w:p>
    <w:p w:rsidR="004B79BB" w:rsidRPr="004B79BB" w:rsidRDefault="004B79BB" w:rsidP="004B79BB">
      <w:pPr>
        <w:tabs>
          <w:tab w:val="left" w:pos="851"/>
        </w:tabs>
        <w:spacing w:before="120" w:line="264" w:lineRule="auto"/>
        <w:jc w:val="both"/>
        <w:rPr>
          <w:rFonts w:ascii="Times New Roman" w:hAnsi="Times New Roman" w:cs="Times New Roman"/>
          <w:bCs/>
          <w:sz w:val="24"/>
          <w:szCs w:val="24"/>
        </w:rPr>
      </w:pPr>
      <w:r w:rsidRPr="004B79BB">
        <w:rPr>
          <w:rFonts w:ascii="Times New Roman" w:hAnsi="Times New Roman" w:cs="Times New Roman"/>
          <w:bCs/>
          <w:sz w:val="24"/>
          <w:szCs w:val="24"/>
        </w:rPr>
        <w:t>Trang bị đi kèm với tủ RMU bao gồm một hoặc nhiều loại phụ kiện sau đây:</w:t>
      </w:r>
    </w:p>
    <w:p w:rsidR="004B79BB" w:rsidRPr="004B79BB" w:rsidRDefault="004B79BB" w:rsidP="00C21F9F">
      <w:pPr>
        <w:pStyle w:val="Heading2"/>
        <w:widowControl w:val="0"/>
        <w:numPr>
          <w:ilvl w:val="0"/>
          <w:numId w:val="201"/>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203" w:name="_Toc118994343"/>
      <w:bookmarkStart w:id="204" w:name="_Toc149571844"/>
      <w:bookmarkStart w:id="205" w:name="_Toc157586845"/>
      <w:bookmarkStart w:id="206" w:name="_Toc165713130"/>
      <w:r w:rsidRPr="004B79BB">
        <w:rPr>
          <w:rFonts w:ascii="Times New Roman" w:hAnsi="Times New Roman"/>
          <w:b w:val="0"/>
          <w:sz w:val="24"/>
          <w:szCs w:val="24"/>
        </w:rPr>
        <w:t>Bộ báo điện áp 3 pha:</w:t>
      </w:r>
      <w:bookmarkEnd w:id="203"/>
      <w:bookmarkEnd w:id="204"/>
      <w:bookmarkEnd w:id="205"/>
      <w:bookmarkEnd w:id="206"/>
    </w:p>
    <w:p w:rsidR="004B79BB" w:rsidRPr="004B79BB" w:rsidRDefault="004B79BB" w:rsidP="004B79BB">
      <w:pPr>
        <w:tabs>
          <w:tab w:val="left" w:pos="851"/>
        </w:tabs>
        <w:spacing w:before="120" w:line="264" w:lineRule="auto"/>
        <w:jc w:val="both"/>
        <w:rPr>
          <w:rFonts w:ascii="Times New Roman" w:hAnsi="Times New Roman" w:cs="Times New Roman"/>
          <w:bCs/>
          <w:sz w:val="24"/>
          <w:szCs w:val="24"/>
        </w:rPr>
      </w:pPr>
      <w:r w:rsidRPr="004B79BB">
        <w:rPr>
          <w:rFonts w:ascii="Times New Roman" w:hAnsi="Times New Roman" w:cs="Times New Roman"/>
          <w:bCs/>
          <w:sz w:val="24"/>
          <w:szCs w:val="24"/>
        </w:rPr>
        <w:t>Sử dụng sản phẩm được sản xuất và thử nghiệm theo tiêu chuẩn IEC 61243-5:1997 (VDS) hoặc IEC 62271-213:2021 (VDIS), đảm bảo có chức năng phát hiện một cách chắc chắn CÓ hoặc KHÔNG CÓ sự hiện diện của điện áp tại vị trí cần xác định tình trạng điện áp.</w:t>
      </w:r>
    </w:p>
    <w:p w:rsidR="004B79BB" w:rsidRPr="004B79BB" w:rsidRDefault="004B79BB" w:rsidP="00C21F9F">
      <w:pPr>
        <w:pStyle w:val="Heading2"/>
        <w:widowControl w:val="0"/>
        <w:numPr>
          <w:ilvl w:val="0"/>
          <w:numId w:val="201"/>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207" w:name="_Toc118994344"/>
      <w:bookmarkStart w:id="208" w:name="_Toc149571845"/>
      <w:bookmarkStart w:id="209" w:name="_Toc157586846"/>
      <w:bookmarkStart w:id="210" w:name="_Toc165713131"/>
      <w:r w:rsidRPr="004B79BB">
        <w:rPr>
          <w:rFonts w:ascii="Times New Roman" w:hAnsi="Times New Roman"/>
          <w:b w:val="0"/>
          <w:sz w:val="24"/>
          <w:szCs w:val="24"/>
        </w:rPr>
        <w:t>Bộ báo sự cố:</w:t>
      </w:r>
      <w:bookmarkEnd w:id="207"/>
      <w:bookmarkEnd w:id="208"/>
      <w:bookmarkEnd w:id="209"/>
      <w:bookmarkEnd w:id="210"/>
    </w:p>
    <w:p w:rsidR="004B79BB" w:rsidRPr="004B79BB" w:rsidRDefault="004B79BB" w:rsidP="00C21F9F">
      <w:pPr>
        <w:pStyle w:val="BodyText"/>
        <w:widowControl w:val="0"/>
        <w:numPr>
          <w:ilvl w:val="0"/>
          <w:numId w:val="197"/>
        </w:numPr>
        <w:autoSpaceDE w:val="0"/>
        <w:autoSpaceDN w:val="0"/>
        <w:spacing w:before="120" w:after="0" w:line="264" w:lineRule="auto"/>
        <w:ind w:firstLine="0"/>
        <w:jc w:val="both"/>
        <w:rPr>
          <w:sz w:val="24"/>
          <w:szCs w:val="24"/>
        </w:rPr>
      </w:pPr>
      <w:r w:rsidRPr="004B79BB">
        <w:rPr>
          <w:sz w:val="24"/>
          <w:szCs w:val="24"/>
        </w:rPr>
        <w:t xml:space="preserve">Sử dụng sản phẩm </w:t>
      </w:r>
      <w:bookmarkStart w:id="211" w:name="_Hlk163559661"/>
      <w:r w:rsidRPr="004B79BB">
        <w:rPr>
          <w:sz w:val="24"/>
          <w:szCs w:val="24"/>
        </w:rPr>
        <w:t>được chế tạo theo công nghệ kỹ thuật số</w:t>
      </w:r>
      <w:bookmarkEnd w:id="211"/>
      <w:r w:rsidRPr="004B79BB">
        <w:rPr>
          <w:sz w:val="24"/>
          <w:szCs w:val="24"/>
        </w:rPr>
        <w:t xml:space="preserve">. Cấu trúc thiết kế của bộ báo sự cố (FPI) có thể là phần tử riêng biệt để lắp trên mặt tủ điện, hoặc là phần tử tích hợp chung trong bộ thiết bị đầu cuối (RTU). </w:t>
      </w:r>
    </w:p>
    <w:p w:rsidR="004B79BB" w:rsidRPr="004B79BB" w:rsidRDefault="004B79BB" w:rsidP="00C21F9F">
      <w:pPr>
        <w:pStyle w:val="BodyText"/>
        <w:widowControl w:val="0"/>
        <w:numPr>
          <w:ilvl w:val="0"/>
          <w:numId w:val="197"/>
        </w:numPr>
        <w:autoSpaceDE w:val="0"/>
        <w:autoSpaceDN w:val="0"/>
        <w:spacing w:before="120" w:after="0" w:line="264" w:lineRule="auto"/>
        <w:ind w:firstLine="0"/>
        <w:jc w:val="both"/>
        <w:rPr>
          <w:sz w:val="24"/>
          <w:szCs w:val="24"/>
        </w:rPr>
      </w:pPr>
      <w:r w:rsidRPr="004B79BB">
        <w:rPr>
          <w:sz w:val="24"/>
          <w:szCs w:val="24"/>
        </w:rPr>
        <w:t xml:space="preserve">Có thể sử dụng loại FPI dùng nguồn nuôi bằng pin Lithium, hoặc nguồn tự cấp, hoặc nguồn kép, hoặc nguồn ngoài tùy theo đặc điểm cung cấp nguồn nuôi tại vị trí lắp đặt; đối với loại FPI có nguồn </w:t>
      </w:r>
      <w:r w:rsidRPr="004B79BB">
        <w:rPr>
          <w:sz w:val="24"/>
          <w:szCs w:val="24"/>
        </w:rPr>
        <w:lastRenderedPageBreak/>
        <w:t xml:space="preserve">nuôi kiểu tự cấp, chúng phải có khả năng chỉ thị tín hiệu sự cố ngay cả khi mạch chính của tủ RMU lắp FPI đó </w:t>
      </w:r>
      <w:bookmarkStart w:id="212" w:name="_Hlk157585057"/>
      <w:r w:rsidRPr="004B79BB">
        <w:rPr>
          <w:sz w:val="24"/>
          <w:szCs w:val="24"/>
        </w:rPr>
        <w:t>bị mất điện</w:t>
      </w:r>
      <w:bookmarkEnd w:id="212"/>
      <w:r w:rsidRPr="004B79BB">
        <w:rPr>
          <w:sz w:val="24"/>
          <w:szCs w:val="24"/>
        </w:rPr>
        <w:t>.</w:t>
      </w:r>
    </w:p>
    <w:p w:rsidR="004B79BB" w:rsidRPr="004B79BB" w:rsidRDefault="004B79BB" w:rsidP="00C21F9F">
      <w:pPr>
        <w:pStyle w:val="BodyText"/>
        <w:widowControl w:val="0"/>
        <w:numPr>
          <w:ilvl w:val="0"/>
          <w:numId w:val="197"/>
        </w:numPr>
        <w:autoSpaceDE w:val="0"/>
        <w:autoSpaceDN w:val="0"/>
        <w:spacing w:before="120" w:after="0" w:line="264" w:lineRule="auto"/>
        <w:ind w:firstLine="0"/>
        <w:jc w:val="both"/>
        <w:rPr>
          <w:i/>
          <w:spacing w:val="-4"/>
          <w:sz w:val="24"/>
          <w:szCs w:val="24"/>
          <w:lang w:val="sv-FI"/>
        </w:rPr>
      </w:pPr>
      <w:r w:rsidRPr="004B79BB">
        <w:rPr>
          <w:spacing w:val="-4"/>
          <w:sz w:val="24"/>
          <w:szCs w:val="24"/>
        </w:rPr>
        <w:t>Tối thiểu phải có các chức năng phát hiện các sự cố ngắn mạch pha-pha, pha-đất; mỗi chức năng đều có khả năng cài đặt, chỉnh định được giá trị tác động và thời gian tác động.</w:t>
      </w:r>
      <w:r w:rsidRPr="004B79BB">
        <w:rPr>
          <w:spacing w:val="-4"/>
          <w:sz w:val="24"/>
          <w:szCs w:val="24"/>
          <w:lang w:val="sv-FI"/>
        </w:rPr>
        <w:t xml:space="preserve"> Đối với bộ báo sự cố sử dụng cho lưới điện trung tính cách ly hoặc nối đất qua trở kháng, phải có giải pháp đo lường các tín hiệu đầu vào (dòng điện, điện áp) hoặc có thuật toán thích hợp để phát hiện các sự cố </w:t>
      </w:r>
      <w:r w:rsidRPr="004B79BB">
        <w:rPr>
          <w:spacing w:val="-4"/>
          <w:sz w:val="24"/>
          <w:szCs w:val="24"/>
        </w:rPr>
        <w:t>ngắn mạch pha-đất (chạm đất)</w:t>
      </w:r>
      <w:r w:rsidRPr="004B79BB">
        <w:rPr>
          <w:i/>
          <w:spacing w:val="-4"/>
          <w:sz w:val="24"/>
          <w:szCs w:val="24"/>
          <w:lang w:val="sv-FI"/>
        </w:rPr>
        <w:t>.</w:t>
      </w:r>
    </w:p>
    <w:p w:rsidR="004B79BB" w:rsidRPr="004B79BB" w:rsidRDefault="004B79BB" w:rsidP="00C21F9F">
      <w:pPr>
        <w:pStyle w:val="BodyText"/>
        <w:widowControl w:val="0"/>
        <w:numPr>
          <w:ilvl w:val="0"/>
          <w:numId w:val="197"/>
        </w:numPr>
        <w:autoSpaceDE w:val="0"/>
        <w:autoSpaceDN w:val="0"/>
        <w:spacing w:before="120" w:after="0"/>
        <w:ind w:firstLine="0"/>
        <w:jc w:val="both"/>
        <w:rPr>
          <w:i/>
          <w:sz w:val="24"/>
          <w:szCs w:val="24"/>
        </w:rPr>
      </w:pPr>
      <w:r w:rsidRPr="004B79BB">
        <w:rPr>
          <w:sz w:val="24"/>
          <w:szCs w:val="24"/>
        </w:rPr>
        <w:t xml:space="preserve">Tối thiểu có 01 tiếp điểm đầu ra độc lập; tiếp điểm đầu ra này phải có khả năng tự giữ ngay sau khi bộ báo sự cố tác động, cho đến khi bộ báo sự cố được giải trừ </w:t>
      </w:r>
      <w:r w:rsidRPr="004B79BB">
        <w:rPr>
          <w:i/>
          <w:sz w:val="24"/>
          <w:szCs w:val="24"/>
        </w:rPr>
        <w:t xml:space="preserve">(tại các trạm được kết nối SCADA, </w:t>
      </w:r>
      <w:bookmarkStart w:id="213" w:name="_Hlk157066833"/>
      <w:r w:rsidRPr="004B79BB">
        <w:rPr>
          <w:i/>
          <w:sz w:val="24"/>
          <w:szCs w:val="24"/>
        </w:rPr>
        <w:t xml:space="preserve">nếu sử dụng bộ báo sự cố kiểu tích hợp chung trong thiết bị RTU hoặc kiểu riêng biệt nhưng </w:t>
      </w:r>
      <w:bookmarkEnd w:id="213"/>
      <w:r w:rsidRPr="004B79BB">
        <w:rPr>
          <w:i/>
          <w:sz w:val="24"/>
          <w:szCs w:val="24"/>
        </w:rPr>
        <w:t xml:space="preserve">có khả năng gửi tín hiệu đã tác động qua </w:t>
      </w:r>
      <w:bookmarkStart w:id="214" w:name="_Hlk161951492"/>
      <w:r w:rsidRPr="004B79BB">
        <w:rPr>
          <w:i/>
          <w:sz w:val="24"/>
          <w:szCs w:val="24"/>
        </w:rPr>
        <w:t xml:space="preserve">giao diện kết nối </w:t>
      </w:r>
      <w:bookmarkEnd w:id="214"/>
      <w:r w:rsidRPr="004B79BB">
        <w:rPr>
          <w:i/>
          <w:sz w:val="24"/>
          <w:szCs w:val="24"/>
        </w:rPr>
        <w:t xml:space="preserve">thì không bắt buộc chúng phải có tiếp điểm đầu ra phục vụ cho mục đích báo tín hiệu). </w:t>
      </w:r>
    </w:p>
    <w:p w:rsidR="004B79BB" w:rsidRPr="004B79BB" w:rsidRDefault="004B79BB" w:rsidP="00C21F9F">
      <w:pPr>
        <w:pStyle w:val="BodyText"/>
        <w:widowControl w:val="0"/>
        <w:numPr>
          <w:ilvl w:val="0"/>
          <w:numId w:val="197"/>
        </w:numPr>
        <w:autoSpaceDE w:val="0"/>
        <w:autoSpaceDN w:val="0"/>
        <w:spacing w:before="120" w:after="0"/>
        <w:ind w:firstLine="0"/>
        <w:jc w:val="both"/>
        <w:rPr>
          <w:spacing w:val="4"/>
          <w:sz w:val="24"/>
          <w:szCs w:val="24"/>
        </w:rPr>
      </w:pPr>
      <w:r w:rsidRPr="004B79BB">
        <w:rPr>
          <w:spacing w:val="4"/>
          <w:sz w:val="24"/>
          <w:szCs w:val="24"/>
        </w:rPr>
        <w:t xml:space="preserve">Được tích hợp sẵn cơ cấu chỉ thị (đèn báo hoặc màn hình) để hiển thị và </w:t>
      </w:r>
      <w:bookmarkStart w:id="215" w:name="_Hlk161951405"/>
      <w:r w:rsidRPr="004B79BB">
        <w:rPr>
          <w:spacing w:val="4"/>
          <w:sz w:val="24"/>
          <w:szCs w:val="24"/>
        </w:rPr>
        <w:t xml:space="preserve">quan sát được </w:t>
      </w:r>
      <w:bookmarkEnd w:id="215"/>
      <w:r w:rsidRPr="004B79BB">
        <w:rPr>
          <w:spacing w:val="4"/>
          <w:sz w:val="24"/>
          <w:szCs w:val="24"/>
        </w:rPr>
        <w:t>trạng thái vận hành, tình trạng tác động tại mặt trước của FPI bằng mắt thường.</w:t>
      </w:r>
    </w:p>
    <w:p w:rsidR="004B79BB" w:rsidRPr="004B79BB" w:rsidRDefault="004B79BB" w:rsidP="00C21F9F">
      <w:pPr>
        <w:pStyle w:val="BodyText"/>
        <w:widowControl w:val="0"/>
        <w:numPr>
          <w:ilvl w:val="0"/>
          <w:numId w:val="197"/>
        </w:numPr>
        <w:autoSpaceDE w:val="0"/>
        <w:autoSpaceDN w:val="0"/>
        <w:spacing w:before="120" w:after="0"/>
        <w:ind w:firstLine="0"/>
        <w:jc w:val="both"/>
        <w:rPr>
          <w:sz w:val="24"/>
          <w:szCs w:val="24"/>
        </w:rPr>
      </w:pPr>
      <w:r w:rsidRPr="004B79BB">
        <w:rPr>
          <w:sz w:val="24"/>
          <w:szCs w:val="24"/>
        </w:rPr>
        <w:t>Có khả năng kiểm tra được (test) sự hoạt động của FPI (trực tiếp tại thiết bị hoặc gián tiếp thông qua giao diện kết nối).</w:t>
      </w:r>
    </w:p>
    <w:p w:rsidR="004B79BB" w:rsidRPr="004B79BB" w:rsidRDefault="004B79BB" w:rsidP="00C21F9F">
      <w:pPr>
        <w:pStyle w:val="BodyText"/>
        <w:widowControl w:val="0"/>
        <w:numPr>
          <w:ilvl w:val="0"/>
          <w:numId w:val="197"/>
        </w:numPr>
        <w:autoSpaceDE w:val="0"/>
        <w:autoSpaceDN w:val="0"/>
        <w:spacing w:before="120" w:after="0" w:line="264" w:lineRule="auto"/>
        <w:ind w:firstLine="0"/>
        <w:jc w:val="both"/>
        <w:rPr>
          <w:i/>
          <w:spacing w:val="4"/>
          <w:sz w:val="24"/>
          <w:szCs w:val="24"/>
        </w:rPr>
      </w:pPr>
      <w:r w:rsidRPr="004B79BB">
        <w:rPr>
          <w:spacing w:val="4"/>
          <w:sz w:val="24"/>
          <w:szCs w:val="24"/>
        </w:rPr>
        <w:t>Có khả năng giải trừ cưỡng bức (reset) tại thiết bị và tự động giải trừ sau những khoảng thời gian có thể lựa chọn được. Đối với các bộ báo sự cố sử dụng để lắp đặt cho các tủ RMU có kết nối SCADA, chúng phải có khả năng giải trừ được từ xa</w:t>
      </w:r>
      <w:r w:rsidRPr="004B79BB">
        <w:rPr>
          <w:i/>
          <w:spacing w:val="4"/>
          <w:sz w:val="24"/>
          <w:szCs w:val="24"/>
        </w:rPr>
        <w:t>.</w:t>
      </w:r>
    </w:p>
    <w:p w:rsidR="004B79BB" w:rsidRPr="004B79BB" w:rsidRDefault="004B79BB" w:rsidP="00C21F9F">
      <w:pPr>
        <w:pStyle w:val="Heading2"/>
        <w:widowControl w:val="0"/>
        <w:numPr>
          <w:ilvl w:val="0"/>
          <w:numId w:val="201"/>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216" w:name="_Toc152081765"/>
      <w:bookmarkStart w:id="217" w:name="_Toc157586847"/>
      <w:bookmarkStart w:id="218" w:name="_Toc165713132"/>
      <w:r w:rsidRPr="004B79BB">
        <w:rPr>
          <w:rFonts w:ascii="Times New Roman" w:hAnsi="Times New Roman"/>
          <w:b w:val="0"/>
          <w:sz w:val="24"/>
          <w:szCs w:val="24"/>
        </w:rPr>
        <w:t>Rơ-le bảo vệ:</w:t>
      </w:r>
      <w:bookmarkEnd w:id="216"/>
      <w:bookmarkEnd w:id="217"/>
      <w:bookmarkEnd w:id="218"/>
    </w:p>
    <w:p w:rsidR="004B79BB" w:rsidRPr="004B79BB" w:rsidRDefault="004B79BB" w:rsidP="004B79BB">
      <w:pPr>
        <w:pStyle w:val="BodyText"/>
        <w:spacing w:before="120" w:line="264" w:lineRule="auto"/>
        <w:jc w:val="both"/>
        <w:rPr>
          <w:sz w:val="24"/>
          <w:szCs w:val="24"/>
        </w:rPr>
      </w:pPr>
      <w:r w:rsidRPr="004B79BB">
        <w:rPr>
          <w:sz w:val="24"/>
          <w:szCs w:val="24"/>
        </w:rPr>
        <w:t>Rơ-le bảo vệ lắp cho khối chức năng máy cắt gồm những đặc điểm về thiết kế và chức năng hoạt động chính như sau:</w:t>
      </w:r>
    </w:p>
    <w:p w:rsidR="004B79BB" w:rsidRPr="004B79BB" w:rsidRDefault="004B79BB" w:rsidP="00C21F9F">
      <w:pPr>
        <w:pStyle w:val="BodyText"/>
        <w:widowControl w:val="0"/>
        <w:numPr>
          <w:ilvl w:val="0"/>
          <w:numId w:val="192"/>
        </w:numPr>
        <w:autoSpaceDE w:val="0"/>
        <w:autoSpaceDN w:val="0"/>
        <w:spacing w:before="120" w:after="0" w:line="264" w:lineRule="auto"/>
        <w:ind w:firstLine="0"/>
        <w:jc w:val="both"/>
        <w:rPr>
          <w:sz w:val="24"/>
          <w:szCs w:val="24"/>
        </w:rPr>
      </w:pPr>
      <w:r w:rsidRPr="004B79BB">
        <w:rPr>
          <w:sz w:val="24"/>
          <w:szCs w:val="24"/>
          <w:lang w:val="sv-FI"/>
        </w:rPr>
        <w:t xml:space="preserve">Là </w:t>
      </w:r>
      <w:bookmarkStart w:id="219" w:name="_Hlk163559913"/>
      <w:r w:rsidRPr="004B79BB">
        <w:rPr>
          <w:sz w:val="24"/>
          <w:szCs w:val="24"/>
          <w:lang w:val="sv-FI"/>
        </w:rPr>
        <w:t xml:space="preserve">sản phẩm </w:t>
      </w:r>
      <w:bookmarkStart w:id="220" w:name="_Hlk163572478"/>
      <w:r w:rsidRPr="004B79BB">
        <w:rPr>
          <w:sz w:val="24"/>
          <w:szCs w:val="24"/>
          <w:lang w:val="sv-FI"/>
        </w:rPr>
        <w:t xml:space="preserve">được chế tạo theo công nghệ </w:t>
      </w:r>
      <w:bookmarkEnd w:id="219"/>
      <w:r w:rsidRPr="004B79BB">
        <w:rPr>
          <w:sz w:val="24"/>
          <w:szCs w:val="24"/>
          <w:lang w:val="sv-FI"/>
        </w:rPr>
        <w:t>kỹ thuật số</w:t>
      </w:r>
      <w:bookmarkEnd w:id="220"/>
      <w:r w:rsidRPr="004B79BB">
        <w:rPr>
          <w:sz w:val="24"/>
          <w:szCs w:val="24"/>
          <w:lang w:val="sv-FI"/>
        </w:rPr>
        <w:t xml:space="preserve">, đáp ứng Tiêu chuẩn IEC 60255. </w:t>
      </w:r>
    </w:p>
    <w:p w:rsidR="004B79BB" w:rsidRPr="004B79BB" w:rsidRDefault="004B79BB" w:rsidP="00C21F9F">
      <w:pPr>
        <w:pStyle w:val="BodyText"/>
        <w:widowControl w:val="0"/>
        <w:numPr>
          <w:ilvl w:val="0"/>
          <w:numId w:val="192"/>
        </w:numPr>
        <w:autoSpaceDE w:val="0"/>
        <w:autoSpaceDN w:val="0"/>
        <w:spacing w:before="120" w:after="0" w:line="264" w:lineRule="auto"/>
        <w:ind w:firstLine="0"/>
        <w:jc w:val="both"/>
        <w:rPr>
          <w:sz w:val="24"/>
          <w:szCs w:val="24"/>
        </w:rPr>
      </w:pPr>
      <w:r w:rsidRPr="004B79BB">
        <w:rPr>
          <w:sz w:val="24"/>
          <w:szCs w:val="24"/>
          <w:lang w:val="sv-FI"/>
        </w:rPr>
        <w:t xml:space="preserve">Có thể </w:t>
      </w:r>
      <w:r w:rsidRPr="004B79BB">
        <w:rPr>
          <w:sz w:val="24"/>
          <w:szCs w:val="24"/>
        </w:rPr>
        <w:t xml:space="preserve">sử dụng loại rơ-le </w:t>
      </w:r>
      <w:r w:rsidRPr="004B79BB">
        <w:rPr>
          <w:sz w:val="24"/>
          <w:szCs w:val="24"/>
          <w:lang w:val="sv-FI"/>
        </w:rPr>
        <w:t xml:space="preserve">dùng nguồn nuôi kiểu nguồn tự cấp, hoặc nguồn ngoài, hoặc nguồn kép </w:t>
      </w:r>
      <w:r w:rsidRPr="004B79BB">
        <w:rPr>
          <w:sz w:val="24"/>
          <w:szCs w:val="24"/>
        </w:rPr>
        <w:t xml:space="preserve">tùy theo đặc điểm cung cấp nguồn nuôi tại vị trí lắp đặt; đối với loại rơ-le dùng </w:t>
      </w:r>
      <w:r w:rsidRPr="004B79BB">
        <w:rPr>
          <w:sz w:val="24"/>
          <w:szCs w:val="24"/>
          <w:lang w:val="sv-FI"/>
        </w:rPr>
        <w:t xml:space="preserve">nguồn nuôi kiểu nguồn tự cấp, rơ-le </w:t>
      </w:r>
      <w:r w:rsidRPr="004B79BB">
        <w:rPr>
          <w:sz w:val="24"/>
          <w:szCs w:val="24"/>
        </w:rPr>
        <w:t xml:space="preserve">phải được thiết kế sao cho người sử dụng có thể cài đặt, xem thông số cài đặt, thông tin sự cố trong rơ-le ngay cả khi </w:t>
      </w:r>
      <w:bookmarkStart w:id="221" w:name="_Hlk157585077"/>
      <w:r w:rsidRPr="004B79BB">
        <w:rPr>
          <w:sz w:val="24"/>
          <w:szCs w:val="24"/>
        </w:rPr>
        <w:t>mạch chính của tủ RMU lắp rơ-le đó không có điện</w:t>
      </w:r>
      <w:bookmarkEnd w:id="221"/>
      <w:r w:rsidRPr="004B79BB">
        <w:rPr>
          <w:sz w:val="24"/>
          <w:szCs w:val="24"/>
        </w:rPr>
        <w:t>.</w:t>
      </w:r>
    </w:p>
    <w:p w:rsidR="004B79BB" w:rsidRPr="004B79BB" w:rsidRDefault="004B79BB" w:rsidP="00C21F9F">
      <w:pPr>
        <w:pStyle w:val="BodyText"/>
        <w:widowControl w:val="0"/>
        <w:numPr>
          <w:ilvl w:val="0"/>
          <w:numId w:val="192"/>
        </w:numPr>
        <w:autoSpaceDE w:val="0"/>
        <w:autoSpaceDN w:val="0"/>
        <w:spacing w:before="120" w:after="0" w:line="264" w:lineRule="auto"/>
        <w:ind w:firstLine="0"/>
        <w:jc w:val="both"/>
        <w:rPr>
          <w:sz w:val="24"/>
          <w:szCs w:val="24"/>
          <w:lang w:val="sv-FI"/>
        </w:rPr>
      </w:pPr>
      <w:r w:rsidRPr="004B79BB">
        <w:rPr>
          <w:sz w:val="24"/>
          <w:szCs w:val="24"/>
          <w:lang w:val="sv-FI"/>
        </w:rPr>
        <w:t>Tích hợp c</w:t>
      </w:r>
      <w:r w:rsidRPr="004B79BB">
        <w:rPr>
          <w:sz w:val="24"/>
          <w:szCs w:val="24"/>
        </w:rPr>
        <w:t xml:space="preserve">ác chức năng </w:t>
      </w:r>
      <w:r w:rsidRPr="004B79BB">
        <w:rPr>
          <w:sz w:val="24"/>
          <w:szCs w:val="24"/>
          <w:lang w:val="sv-FI"/>
        </w:rPr>
        <w:t>bảo vệ, đo lường, điều khiển tự động chính sau đây:</w:t>
      </w:r>
    </w:p>
    <w:p w:rsidR="004B79BB" w:rsidRPr="004B79BB" w:rsidRDefault="004B79BB" w:rsidP="004B79BB">
      <w:pPr>
        <w:pStyle w:val="BodyText"/>
        <w:spacing w:before="120" w:line="264" w:lineRule="auto"/>
        <w:jc w:val="both"/>
        <w:rPr>
          <w:sz w:val="24"/>
          <w:szCs w:val="24"/>
        </w:rPr>
      </w:pPr>
      <w:r w:rsidRPr="004B79BB">
        <w:rPr>
          <w:sz w:val="24"/>
          <w:szCs w:val="24"/>
        </w:rPr>
        <w:t>- Bảo vệ quá dòng điện pha (50/51):</w:t>
      </w:r>
    </w:p>
    <w:p w:rsidR="004B79BB" w:rsidRPr="004B79BB" w:rsidRDefault="004B79BB" w:rsidP="004B79BB">
      <w:pPr>
        <w:pStyle w:val="BodyText"/>
        <w:spacing w:before="120" w:line="264" w:lineRule="auto"/>
        <w:jc w:val="both"/>
        <w:rPr>
          <w:spacing w:val="-4"/>
          <w:sz w:val="24"/>
          <w:szCs w:val="24"/>
        </w:rPr>
      </w:pPr>
      <w:r w:rsidRPr="004B79BB">
        <w:rPr>
          <w:spacing w:val="-4"/>
          <w:sz w:val="24"/>
          <w:szCs w:val="24"/>
        </w:rPr>
        <w:t>+ Tối thiểu có 01 cấp bảo vệ với đặc tính thời gian độc lập (Definite time-DT) có thể cài đặt được giá trị tác động và thời gian tác động, bao gồm cả chức năng cắt nhanh.</w:t>
      </w:r>
    </w:p>
    <w:p w:rsidR="004B79BB" w:rsidRPr="004B79BB" w:rsidRDefault="004B79BB" w:rsidP="004B79BB">
      <w:pPr>
        <w:pStyle w:val="BodyText"/>
        <w:spacing w:before="120" w:line="264" w:lineRule="auto"/>
        <w:jc w:val="both"/>
        <w:rPr>
          <w:sz w:val="24"/>
          <w:szCs w:val="24"/>
        </w:rPr>
      </w:pPr>
      <w:r w:rsidRPr="004B79BB">
        <w:rPr>
          <w:sz w:val="24"/>
          <w:szCs w:val="24"/>
        </w:rPr>
        <w:t>+ Tối thiểu có 01 cấp bảo vệ với đặc tính thời gian phụ thuộc (Inverse Definite Minimum Time-IDMT) có thể cài đặt, lựa chọn theo các đường cong tiêu chuẩn IEC hoặc ANSI, IEEE.</w:t>
      </w:r>
    </w:p>
    <w:p w:rsidR="004B79BB" w:rsidRPr="004B79BB" w:rsidRDefault="004B79BB" w:rsidP="004B79BB">
      <w:pPr>
        <w:pStyle w:val="BodyText"/>
        <w:spacing w:before="120"/>
        <w:jc w:val="both"/>
        <w:rPr>
          <w:sz w:val="24"/>
          <w:szCs w:val="24"/>
        </w:rPr>
      </w:pPr>
      <w:r w:rsidRPr="004B79BB">
        <w:rPr>
          <w:sz w:val="24"/>
          <w:szCs w:val="24"/>
        </w:rPr>
        <w:t xml:space="preserve">- Bảo vệ quá dòng chạm đất (50N/51N): </w:t>
      </w:r>
    </w:p>
    <w:p w:rsidR="004B79BB" w:rsidRPr="004B79BB" w:rsidRDefault="004B79BB" w:rsidP="004B79BB">
      <w:pPr>
        <w:pStyle w:val="BodyText"/>
        <w:spacing w:before="120"/>
        <w:jc w:val="both"/>
        <w:rPr>
          <w:spacing w:val="-4"/>
          <w:sz w:val="24"/>
          <w:szCs w:val="24"/>
        </w:rPr>
      </w:pPr>
      <w:r w:rsidRPr="004B79BB">
        <w:rPr>
          <w:spacing w:val="-4"/>
          <w:sz w:val="24"/>
          <w:szCs w:val="24"/>
        </w:rPr>
        <w:t>+ Tối thiểu có 01 cấp bảo vệ với đặc tính thời gian độc lập (Definite time-DT) có thể cài đặt được giá trị tác động và thời gian tác động, bao gồm cả chức năng cắt nhanh.</w:t>
      </w:r>
    </w:p>
    <w:p w:rsidR="004B79BB" w:rsidRPr="004B79BB" w:rsidRDefault="004B79BB" w:rsidP="004B79BB">
      <w:pPr>
        <w:pStyle w:val="BodyText"/>
        <w:spacing w:before="120"/>
        <w:jc w:val="both"/>
        <w:rPr>
          <w:sz w:val="24"/>
          <w:szCs w:val="24"/>
        </w:rPr>
      </w:pPr>
      <w:r w:rsidRPr="004B79BB">
        <w:rPr>
          <w:sz w:val="24"/>
          <w:szCs w:val="24"/>
        </w:rPr>
        <w:lastRenderedPageBreak/>
        <w:t>+ Tối thiểu có 01 cấp bảo vệ với đặc tính thời gian phụ thuộc (Inverse Definite Minimum Time-IDMT) có thể cài đặt, lựa chọn theo các đường cong tiêu chuẩn IEC hoặc ANSI, IEEE.</w:t>
      </w:r>
    </w:p>
    <w:p w:rsidR="004B79BB" w:rsidRPr="004B79BB" w:rsidRDefault="004B79BB" w:rsidP="004B79BB">
      <w:pPr>
        <w:pStyle w:val="BodyText"/>
        <w:spacing w:before="120"/>
        <w:jc w:val="both"/>
        <w:rPr>
          <w:sz w:val="24"/>
          <w:szCs w:val="24"/>
        </w:rPr>
      </w:pPr>
      <w:r w:rsidRPr="004B79BB">
        <w:rPr>
          <w:sz w:val="24"/>
          <w:szCs w:val="24"/>
        </w:rPr>
        <w:t xml:space="preserve">- Có chức năng hạn chế dòng điện xung kích khi đóng MBA </w:t>
      </w:r>
      <w:r w:rsidRPr="004B79BB">
        <w:rPr>
          <w:i/>
          <w:sz w:val="24"/>
          <w:szCs w:val="24"/>
        </w:rPr>
        <w:t>(có thể cài đặt được bằng cách lựa chọn bật/tắt chức năng hoặc cài đặt thời gian tác động)</w:t>
      </w:r>
      <w:r w:rsidRPr="004B79BB">
        <w:rPr>
          <w:sz w:val="24"/>
          <w:szCs w:val="24"/>
        </w:rPr>
        <w:t>.</w:t>
      </w:r>
    </w:p>
    <w:p w:rsidR="004B79BB" w:rsidRPr="004B79BB" w:rsidRDefault="004B79BB" w:rsidP="004B79BB">
      <w:pPr>
        <w:pStyle w:val="BodyText"/>
        <w:spacing w:before="120"/>
        <w:jc w:val="both"/>
        <w:rPr>
          <w:spacing w:val="4"/>
          <w:sz w:val="24"/>
          <w:szCs w:val="24"/>
        </w:rPr>
      </w:pPr>
      <w:r w:rsidRPr="004B79BB">
        <w:rPr>
          <w:spacing w:val="4"/>
          <w:sz w:val="24"/>
          <w:szCs w:val="24"/>
        </w:rPr>
        <w:t xml:space="preserve">- Có khả năng đo lường; hiển thị thông số vận hành, thông tin sự cố; cài đặt chỉnh định; khai thác thông tin vận hành, thông tin sự cố và giải trừ sự cố tại thiết bị ở tại vị trí lắp đặt </w:t>
      </w:r>
      <w:r w:rsidRPr="004B79BB">
        <w:rPr>
          <w:i/>
          <w:spacing w:val="4"/>
          <w:sz w:val="24"/>
          <w:szCs w:val="24"/>
        </w:rPr>
        <w:t>(không giới việc sử dụng loại rơle có khả năng khai thác thông tin từ xa)</w:t>
      </w:r>
      <w:r w:rsidRPr="004B79BB">
        <w:rPr>
          <w:spacing w:val="4"/>
          <w:sz w:val="24"/>
          <w:szCs w:val="24"/>
        </w:rPr>
        <w:t>.</w:t>
      </w:r>
    </w:p>
    <w:p w:rsidR="004B79BB" w:rsidRPr="004B79BB" w:rsidRDefault="004B79BB" w:rsidP="00C21F9F">
      <w:pPr>
        <w:pStyle w:val="BodyText"/>
        <w:widowControl w:val="0"/>
        <w:numPr>
          <w:ilvl w:val="0"/>
          <w:numId w:val="192"/>
        </w:numPr>
        <w:autoSpaceDE w:val="0"/>
        <w:autoSpaceDN w:val="0"/>
        <w:spacing w:before="120" w:after="0"/>
        <w:ind w:firstLine="0"/>
        <w:jc w:val="both"/>
        <w:rPr>
          <w:sz w:val="24"/>
          <w:szCs w:val="24"/>
        </w:rPr>
      </w:pPr>
      <w:r w:rsidRPr="004B79BB">
        <w:rPr>
          <w:sz w:val="24"/>
          <w:szCs w:val="24"/>
          <w:lang w:val="sv-FI"/>
        </w:rPr>
        <w:t xml:space="preserve">Tùy theo yêu cầu của thiết kế dự án, </w:t>
      </w:r>
      <w:bookmarkStart w:id="222" w:name="_Hlk161410523"/>
      <w:r w:rsidRPr="004B79BB">
        <w:rPr>
          <w:sz w:val="24"/>
          <w:szCs w:val="24"/>
          <w:lang w:val="sv-FI"/>
        </w:rPr>
        <w:t>đơn vị có thể yêu cầu trang bị loại rơ-le có tích hợp thêm các chức năng bảo vệ, điều khiển nâng cao, đáp ứng yêu cầu vận hành của đơn vị mình</w:t>
      </w:r>
      <w:r w:rsidRPr="004B79BB">
        <w:rPr>
          <w:sz w:val="24"/>
          <w:szCs w:val="24"/>
          <w:u w:val="single"/>
          <w:lang w:val="sv-FI"/>
        </w:rPr>
        <w:t>.</w:t>
      </w:r>
      <w:bookmarkEnd w:id="222"/>
    </w:p>
    <w:p w:rsidR="004B79BB" w:rsidRPr="004B79BB" w:rsidRDefault="004B79BB" w:rsidP="00C21F9F">
      <w:pPr>
        <w:pStyle w:val="Heading2"/>
        <w:widowControl w:val="0"/>
        <w:numPr>
          <w:ilvl w:val="0"/>
          <w:numId w:val="201"/>
        </w:numPr>
        <w:pBdr>
          <w:bottom w:val="none" w:sz="0" w:space="0" w:color="auto"/>
        </w:pBdr>
        <w:tabs>
          <w:tab w:val="left" w:pos="851"/>
        </w:tabs>
        <w:suppressAutoHyphens w:val="0"/>
        <w:autoSpaceDE w:val="0"/>
        <w:autoSpaceDN w:val="0"/>
        <w:spacing w:before="120" w:after="0" w:line="276" w:lineRule="auto"/>
        <w:ind w:left="0" w:firstLine="0"/>
        <w:jc w:val="both"/>
        <w:rPr>
          <w:rFonts w:ascii="Times New Roman" w:hAnsi="Times New Roman"/>
          <w:b w:val="0"/>
          <w:sz w:val="24"/>
          <w:szCs w:val="24"/>
        </w:rPr>
      </w:pPr>
      <w:bookmarkStart w:id="223" w:name="_Toc149235766"/>
      <w:bookmarkStart w:id="224" w:name="_Toc149571847"/>
      <w:bookmarkStart w:id="225" w:name="_Toc157586848"/>
      <w:bookmarkStart w:id="226" w:name="_Toc165713133"/>
      <w:r w:rsidRPr="004B79BB">
        <w:rPr>
          <w:rFonts w:ascii="Times New Roman" w:hAnsi="Times New Roman"/>
          <w:b w:val="0"/>
          <w:sz w:val="24"/>
          <w:szCs w:val="24"/>
        </w:rPr>
        <w:t>Cầu chì:</w:t>
      </w:r>
      <w:bookmarkEnd w:id="223"/>
      <w:bookmarkEnd w:id="224"/>
      <w:bookmarkEnd w:id="225"/>
      <w:bookmarkEnd w:id="226"/>
    </w:p>
    <w:p w:rsidR="004B79BB" w:rsidRPr="004B79BB" w:rsidRDefault="004B79BB" w:rsidP="00C21F9F">
      <w:pPr>
        <w:pStyle w:val="BodyText"/>
        <w:widowControl w:val="0"/>
        <w:numPr>
          <w:ilvl w:val="0"/>
          <w:numId w:val="187"/>
        </w:numPr>
        <w:autoSpaceDE w:val="0"/>
        <w:autoSpaceDN w:val="0"/>
        <w:spacing w:before="120" w:after="0"/>
        <w:ind w:firstLine="0"/>
        <w:jc w:val="both"/>
        <w:rPr>
          <w:sz w:val="24"/>
          <w:szCs w:val="24"/>
          <w:lang w:val="fr-FR"/>
        </w:rPr>
      </w:pPr>
      <w:r w:rsidRPr="004B79BB">
        <w:rPr>
          <w:sz w:val="24"/>
          <w:szCs w:val="24"/>
          <w:lang w:val="fr-FR"/>
        </w:rPr>
        <w:t xml:space="preserve">Cầu chì dùng cho ngăn dao cắt </w:t>
      </w:r>
      <w:r w:rsidRPr="004B79BB">
        <w:rPr>
          <w:sz w:val="24"/>
          <w:szCs w:val="24"/>
        </w:rPr>
        <w:t xml:space="preserve">có tải cách ly kèm </w:t>
      </w:r>
      <w:r w:rsidRPr="004B79BB">
        <w:rPr>
          <w:sz w:val="24"/>
          <w:szCs w:val="24"/>
          <w:lang w:val="fr-FR"/>
        </w:rPr>
        <w:t>bệ chì để bảo vệ MBA phân phối là loại hỗ trợ bảo vệ (back-up fuse), sản xuất theo tiêu chuẩn TCVN 7999-1:2009 (IEC 60282-1:2005), phù hợp với công suất của MBA được bảo vệ và có khả năng cắt tất cả các dòng điện từ dòng điện cắt lớn nhất danh định xuống đến dòng điện cắt nhỏ nhất danh định.</w:t>
      </w:r>
    </w:p>
    <w:p w:rsidR="004B79BB" w:rsidRPr="004B79BB" w:rsidRDefault="004B79BB" w:rsidP="00C21F9F">
      <w:pPr>
        <w:pStyle w:val="BodyText"/>
        <w:widowControl w:val="0"/>
        <w:numPr>
          <w:ilvl w:val="0"/>
          <w:numId w:val="187"/>
        </w:numPr>
        <w:autoSpaceDE w:val="0"/>
        <w:autoSpaceDN w:val="0"/>
        <w:spacing w:before="120" w:after="0"/>
        <w:ind w:firstLine="0"/>
        <w:jc w:val="both"/>
        <w:rPr>
          <w:rFonts w:eastAsia="Arial"/>
          <w:sz w:val="24"/>
          <w:szCs w:val="24"/>
        </w:rPr>
      </w:pPr>
      <w:r w:rsidRPr="004B79BB">
        <w:rPr>
          <w:sz w:val="24"/>
          <w:szCs w:val="24"/>
          <w:lang w:val="fr-FR"/>
        </w:rPr>
        <w:t xml:space="preserve">Cầu chì phải được thiết kế </w:t>
      </w:r>
      <w:r w:rsidRPr="004B79BB">
        <w:rPr>
          <w:sz w:val="24"/>
          <w:szCs w:val="24"/>
        </w:rPr>
        <w:t>có cơ cấu đập (striker).</w:t>
      </w:r>
    </w:p>
    <w:p w:rsidR="004B79BB" w:rsidRPr="004B79BB" w:rsidRDefault="004B79BB" w:rsidP="00C21F9F">
      <w:pPr>
        <w:pStyle w:val="BodyText"/>
        <w:widowControl w:val="0"/>
        <w:numPr>
          <w:ilvl w:val="0"/>
          <w:numId w:val="187"/>
        </w:numPr>
        <w:autoSpaceDE w:val="0"/>
        <w:autoSpaceDN w:val="0"/>
        <w:spacing w:before="120" w:after="0"/>
        <w:ind w:firstLine="0"/>
        <w:jc w:val="both"/>
        <w:rPr>
          <w:rFonts w:eastAsia="Arial"/>
          <w:sz w:val="24"/>
          <w:szCs w:val="24"/>
        </w:rPr>
      </w:pPr>
      <w:r w:rsidRPr="004B79BB">
        <w:rPr>
          <w:rFonts w:eastAsia="Arial"/>
          <w:sz w:val="24"/>
          <w:szCs w:val="24"/>
        </w:rPr>
        <w:t>Thông số kỹ thuật về dòng điện định mức và dòng điện cắt của cầu chì được lựa chọn phù hợp với vị trí lắp đặt theo thiết kế của từng dự án cụ thể</w:t>
      </w:r>
    </w:p>
    <w:p w:rsidR="004B79BB" w:rsidRPr="004B79BB" w:rsidRDefault="004B79BB" w:rsidP="00C21F9F">
      <w:pPr>
        <w:pStyle w:val="Heading2"/>
        <w:widowControl w:val="0"/>
        <w:numPr>
          <w:ilvl w:val="0"/>
          <w:numId w:val="201"/>
        </w:numPr>
        <w:pBdr>
          <w:bottom w:val="none" w:sz="0" w:space="0" w:color="auto"/>
        </w:pBdr>
        <w:tabs>
          <w:tab w:val="left" w:pos="851"/>
        </w:tabs>
        <w:suppressAutoHyphens w:val="0"/>
        <w:autoSpaceDE w:val="0"/>
        <w:autoSpaceDN w:val="0"/>
        <w:spacing w:before="120" w:after="0" w:line="276" w:lineRule="auto"/>
        <w:ind w:left="0" w:firstLine="0"/>
        <w:jc w:val="both"/>
        <w:rPr>
          <w:rFonts w:ascii="Times New Roman" w:hAnsi="Times New Roman"/>
          <w:b w:val="0"/>
          <w:sz w:val="24"/>
          <w:szCs w:val="24"/>
        </w:rPr>
      </w:pPr>
      <w:bookmarkStart w:id="227" w:name="_Toc149235767"/>
      <w:bookmarkStart w:id="228" w:name="_Toc149571848"/>
      <w:bookmarkStart w:id="229" w:name="_Toc157586849"/>
      <w:bookmarkStart w:id="230" w:name="_Toc165713134"/>
      <w:r w:rsidRPr="004B79BB">
        <w:rPr>
          <w:rFonts w:ascii="Times New Roman" w:hAnsi="Times New Roman"/>
          <w:b w:val="0"/>
          <w:sz w:val="24"/>
          <w:szCs w:val="24"/>
        </w:rPr>
        <w:t>Các hộp đầu cáp và phụ kiện:</w:t>
      </w:r>
      <w:bookmarkEnd w:id="227"/>
      <w:bookmarkEnd w:id="228"/>
      <w:bookmarkEnd w:id="229"/>
      <w:bookmarkEnd w:id="230"/>
    </w:p>
    <w:p w:rsidR="004B79BB" w:rsidRPr="004B79BB" w:rsidRDefault="004B79BB" w:rsidP="00C21F9F">
      <w:pPr>
        <w:pStyle w:val="BodyText"/>
        <w:widowControl w:val="0"/>
        <w:numPr>
          <w:ilvl w:val="0"/>
          <w:numId w:val="188"/>
        </w:numPr>
        <w:autoSpaceDE w:val="0"/>
        <w:autoSpaceDN w:val="0"/>
        <w:spacing w:before="120" w:after="0"/>
        <w:ind w:firstLine="0"/>
        <w:jc w:val="both"/>
        <w:rPr>
          <w:sz w:val="24"/>
          <w:szCs w:val="24"/>
        </w:rPr>
      </w:pPr>
      <w:r w:rsidRPr="004B79BB">
        <w:rPr>
          <w:sz w:val="24"/>
          <w:szCs w:val="24"/>
        </w:rPr>
        <w:t>Các hộp đầu cáp và phụ kiện đấu nối kèm theo sử dụng cho các tủ RMU (có đấu nối cáp trung áp) là loại dùng cho cáp cách điện khô, kiểu hộp đầu cáp trung áp, hộp đầu cáp góc Elbow hoặc đầu cáp góc T-plug được quy định trong "Tiêu chuẩn kỹ thuật cáp ngầm trung áp và phụ kiện áp dụng trong Tập đoàn Điện lực Quốc gia Việt Nam". Số hiệu TCCS 17:2021/EVN, do Tập đoàn Điện lực Việt Nam ban hành và các bổ sung, sửa đổi, thay thế (nếu có).</w:t>
      </w:r>
    </w:p>
    <w:p w:rsidR="004B79BB" w:rsidRPr="004B79BB" w:rsidRDefault="004B79BB" w:rsidP="00C21F9F">
      <w:pPr>
        <w:pStyle w:val="BodyText"/>
        <w:widowControl w:val="0"/>
        <w:numPr>
          <w:ilvl w:val="0"/>
          <w:numId w:val="188"/>
        </w:numPr>
        <w:autoSpaceDE w:val="0"/>
        <w:autoSpaceDN w:val="0"/>
        <w:spacing w:before="120" w:after="0"/>
        <w:ind w:firstLine="0"/>
        <w:jc w:val="both"/>
        <w:rPr>
          <w:sz w:val="24"/>
          <w:szCs w:val="24"/>
        </w:rPr>
      </w:pPr>
      <w:r w:rsidRPr="004B79BB">
        <w:rPr>
          <w:sz w:val="24"/>
          <w:szCs w:val="24"/>
        </w:rPr>
        <w:t xml:space="preserve">Đối với ngăn tủ RMU có yêu cầu đấu chồng 02 sợi cáp cho mỗi pha, các đầu cáp để lắp đặt cho tủ này phải phù hợp để khi lắp đặt không phải thay đổi kích thước </w:t>
      </w:r>
      <w:bookmarkStart w:id="231" w:name="_Hlk161952116"/>
      <w:r w:rsidRPr="004B79BB">
        <w:rPr>
          <w:sz w:val="24"/>
          <w:szCs w:val="24"/>
        </w:rPr>
        <w:t xml:space="preserve">ngăn cáp của </w:t>
      </w:r>
      <w:bookmarkEnd w:id="231"/>
      <w:r w:rsidRPr="004B79BB">
        <w:rPr>
          <w:sz w:val="24"/>
          <w:szCs w:val="24"/>
        </w:rPr>
        <w:t xml:space="preserve">tủ. </w:t>
      </w:r>
    </w:p>
    <w:p w:rsidR="004B79BB" w:rsidRPr="004B79BB" w:rsidRDefault="004B79BB" w:rsidP="00C21F9F">
      <w:pPr>
        <w:pStyle w:val="Heading2"/>
        <w:widowControl w:val="0"/>
        <w:numPr>
          <w:ilvl w:val="0"/>
          <w:numId w:val="201"/>
        </w:numPr>
        <w:pBdr>
          <w:bottom w:val="none" w:sz="0" w:space="0" w:color="auto"/>
        </w:pBdr>
        <w:tabs>
          <w:tab w:val="left" w:pos="851"/>
        </w:tabs>
        <w:suppressAutoHyphens w:val="0"/>
        <w:autoSpaceDE w:val="0"/>
        <w:autoSpaceDN w:val="0"/>
        <w:spacing w:before="120" w:after="0" w:line="276" w:lineRule="auto"/>
        <w:ind w:left="0" w:firstLine="0"/>
        <w:jc w:val="both"/>
        <w:rPr>
          <w:rFonts w:ascii="Times New Roman" w:hAnsi="Times New Roman"/>
          <w:b w:val="0"/>
          <w:sz w:val="24"/>
          <w:szCs w:val="24"/>
        </w:rPr>
      </w:pPr>
      <w:bookmarkStart w:id="232" w:name="_Toc84756201"/>
      <w:bookmarkStart w:id="233" w:name="_Toc84756253"/>
      <w:bookmarkStart w:id="234" w:name="_Toc149235768"/>
      <w:bookmarkStart w:id="235" w:name="_Toc149571849"/>
      <w:bookmarkStart w:id="236" w:name="_Toc157586850"/>
      <w:bookmarkStart w:id="237" w:name="_Toc165713135"/>
      <w:r w:rsidRPr="004B79BB">
        <w:rPr>
          <w:rFonts w:ascii="Times New Roman" w:hAnsi="Times New Roman"/>
          <w:b w:val="0"/>
          <w:sz w:val="24"/>
          <w:szCs w:val="24"/>
        </w:rPr>
        <w:t>CT và VT</w:t>
      </w:r>
      <w:bookmarkEnd w:id="232"/>
      <w:bookmarkEnd w:id="233"/>
      <w:r w:rsidRPr="004B79BB">
        <w:rPr>
          <w:rFonts w:ascii="Times New Roman" w:hAnsi="Times New Roman"/>
          <w:b w:val="0"/>
          <w:sz w:val="24"/>
          <w:szCs w:val="24"/>
        </w:rPr>
        <w:t>:</w:t>
      </w:r>
      <w:bookmarkEnd w:id="234"/>
      <w:bookmarkEnd w:id="235"/>
      <w:bookmarkEnd w:id="236"/>
      <w:bookmarkEnd w:id="237"/>
    </w:p>
    <w:p w:rsidR="004B79BB" w:rsidRPr="004B79BB" w:rsidRDefault="004B79BB" w:rsidP="00C21F9F">
      <w:pPr>
        <w:pStyle w:val="BodyText"/>
        <w:widowControl w:val="0"/>
        <w:numPr>
          <w:ilvl w:val="0"/>
          <w:numId w:val="190"/>
        </w:numPr>
        <w:autoSpaceDE w:val="0"/>
        <w:autoSpaceDN w:val="0"/>
        <w:spacing w:before="120" w:after="0"/>
        <w:ind w:firstLine="0"/>
        <w:jc w:val="both"/>
        <w:rPr>
          <w:sz w:val="24"/>
          <w:szCs w:val="24"/>
          <w:lang w:val="sv-FI"/>
        </w:rPr>
      </w:pPr>
      <w:bookmarkStart w:id="238" w:name="_Toc149235770"/>
      <w:bookmarkStart w:id="239" w:name="_Toc149571851"/>
      <w:bookmarkStart w:id="240" w:name="_Toc157586852"/>
      <w:r w:rsidRPr="004B79BB">
        <w:rPr>
          <w:sz w:val="24"/>
          <w:szCs w:val="24"/>
          <w:lang w:val="sv-FI"/>
        </w:rPr>
        <w:t>CT, VT lắp đặt trong tủ RMU có thể sử dụng một trong các loại sau: Cảm ứng điện từ (Inductive), điện tử (Electronic), thụ động công suất thấp (Low-Power passive), giao diện kỹ thuật số (Digital interface) ... được sản xuất theo bộ tiêu chuẩn IEC 60044 hoặc IEC 61869</w:t>
      </w:r>
      <w:r w:rsidRPr="004B79BB">
        <w:rPr>
          <w:strike/>
          <w:sz w:val="24"/>
          <w:szCs w:val="24"/>
          <w:lang w:val="sv-FI"/>
        </w:rPr>
        <w:t>.</w:t>
      </w:r>
    </w:p>
    <w:p w:rsidR="004B79BB" w:rsidRPr="004B79BB" w:rsidRDefault="004B79BB" w:rsidP="00C21F9F">
      <w:pPr>
        <w:pStyle w:val="BodyText"/>
        <w:widowControl w:val="0"/>
        <w:numPr>
          <w:ilvl w:val="0"/>
          <w:numId w:val="190"/>
        </w:numPr>
        <w:autoSpaceDE w:val="0"/>
        <w:autoSpaceDN w:val="0"/>
        <w:spacing w:before="120" w:after="0"/>
        <w:ind w:firstLine="0"/>
        <w:jc w:val="both"/>
        <w:rPr>
          <w:sz w:val="24"/>
          <w:szCs w:val="24"/>
          <w:lang w:val="sv-FI"/>
        </w:rPr>
      </w:pPr>
      <w:r w:rsidRPr="004B79BB">
        <w:rPr>
          <w:sz w:val="24"/>
          <w:szCs w:val="24"/>
          <w:lang w:val="sv-FI"/>
        </w:rPr>
        <w:t xml:space="preserve"> Đối với các CT, VT được thiết kế để đấu nối trực tiếp vào lưới điện trung áp </w:t>
      </w:r>
      <w:bookmarkStart w:id="241" w:name="_Hlk165709268"/>
      <w:r w:rsidRPr="004B79BB">
        <w:rPr>
          <w:sz w:val="24"/>
          <w:szCs w:val="24"/>
          <w:lang w:val="sv-FI"/>
        </w:rPr>
        <w:t>của hệ thống tủ RMU</w:t>
      </w:r>
      <w:bookmarkEnd w:id="241"/>
      <w:r w:rsidRPr="004B79BB">
        <w:rPr>
          <w:sz w:val="24"/>
          <w:szCs w:val="24"/>
          <w:lang w:val="sv-FI"/>
        </w:rPr>
        <w:t>, yêu cầu chúng phải có khả năng chịu được điện áp làm việc lớn nhất của hệ thống tủ RMU với thời gian liên tục, lâu dài.</w:t>
      </w:r>
    </w:p>
    <w:p w:rsidR="004B79BB" w:rsidRPr="004B79BB" w:rsidRDefault="004B79BB" w:rsidP="00C21F9F">
      <w:pPr>
        <w:pStyle w:val="BodyText"/>
        <w:widowControl w:val="0"/>
        <w:numPr>
          <w:ilvl w:val="0"/>
          <w:numId w:val="190"/>
        </w:numPr>
        <w:autoSpaceDE w:val="0"/>
        <w:autoSpaceDN w:val="0"/>
        <w:spacing w:before="120" w:after="0"/>
        <w:ind w:firstLine="0"/>
        <w:jc w:val="both"/>
        <w:rPr>
          <w:sz w:val="24"/>
          <w:szCs w:val="24"/>
          <w:lang w:val="sv-FI"/>
        </w:rPr>
      </w:pPr>
      <w:r w:rsidRPr="004B79BB">
        <w:rPr>
          <w:sz w:val="24"/>
          <w:szCs w:val="24"/>
          <w:lang w:val="sv-FI"/>
        </w:rPr>
        <w:t>Cấp chính xác, dung lượng định mức của CT, VT phải đáp ứng yêu cầu kỹ thuật của các mạch đo lường, bảo vệ và theo thiết kế của dự án.</w:t>
      </w:r>
    </w:p>
    <w:p w:rsidR="004B79BB" w:rsidRPr="004B79BB" w:rsidRDefault="004B79BB" w:rsidP="00C21F9F">
      <w:pPr>
        <w:pStyle w:val="BodyText"/>
        <w:widowControl w:val="0"/>
        <w:numPr>
          <w:ilvl w:val="0"/>
          <w:numId w:val="190"/>
        </w:numPr>
        <w:autoSpaceDE w:val="0"/>
        <w:autoSpaceDN w:val="0"/>
        <w:spacing w:before="120" w:after="0"/>
        <w:ind w:firstLine="0"/>
        <w:jc w:val="both"/>
        <w:rPr>
          <w:sz w:val="24"/>
          <w:szCs w:val="24"/>
          <w:lang w:val="sv-FI"/>
        </w:rPr>
      </w:pPr>
      <w:bookmarkStart w:id="242" w:name="_Hlk159485990"/>
      <w:r w:rsidRPr="004B79BB">
        <w:rPr>
          <w:sz w:val="24"/>
          <w:szCs w:val="24"/>
          <w:lang w:val="sv-FI"/>
        </w:rPr>
        <w:t xml:space="preserve">Cấu trúc lắp đặt của các CT, VT phải đảm bảo dễ dàng tháo lắp, thay thế tại hiện trường mà không gây ảnh hưởng đến thiết kế cơ khí và điện của tủ RMU cũng như không phải thay thế các phụ </w:t>
      </w:r>
      <w:r w:rsidRPr="004B79BB">
        <w:rPr>
          <w:sz w:val="24"/>
          <w:szCs w:val="24"/>
          <w:lang w:val="sv-FI"/>
        </w:rPr>
        <w:lastRenderedPageBreak/>
        <w:t xml:space="preserve">kiện đấu nối (như sứ xuyên, hộp đầu cáp trung áp) khi thay CT, VT. Trường hợp tủ RMU có yêu cầu đấu chồng 02 sợi cáp cho mỗi pha, cho phép sử dụng CT hoặc VT kiểu chân sứ.  </w:t>
      </w:r>
    </w:p>
    <w:bookmarkEnd w:id="242"/>
    <w:p w:rsidR="004B79BB" w:rsidRPr="004B79BB" w:rsidRDefault="004B79BB" w:rsidP="00C21F9F">
      <w:pPr>
        <w:pStyle w:val="BodyText"/>
        <w:widowControl w:val="0"/>
        <w:numPr>
          <w:ilvl w:val="0"/>
          <w:numId w:val="190"/>
        </w:numPr>
        <w:autoSpaceDE w:val="0"/>
        <w:autoSpaceDN w:val="0"/>
        <w:spacing w:before="120" w:after="0"/>
        <w:ind w:firstLine="0"/>
        <w:jc w:val="both"/>
        <w:rPr>
          <w:sz w:val="24"/>
          <w:szCs w:val="24"/>
          <w:lang w:val="sv-FI"/>
        </w:rPr>
      </w:pPr>
      <w:r w:rsidRPr="004B79BB">
        <w:rPr>
          <w:sz w:val="24"/>
          <w:szCs w:val="24"/>
          <w:lang w:val="sv-FI"/>
        </w:rPr>
        <w:t xml:space="preserve">Vị trí lắp đặt các CT, VT phải đảm bảo thuận tiện trong quá trình kiểm tra, thử nghiệm định kỳ khi đã đưa tủ RMU vào vận hành. </w:t>
      </w:r>
    </w:p>
    <w:p w:rsidR="004B79BB" w:rsidRPr="004B79BB" w:rsidRDefault="004B79BB" w:rsidP="00C21F9F">
      <w:pPr>
        <w:pStyle w:val="Heading2"/>
        <w:widowControl w:val="0"/>
        <w:numPr>
          <w:ilvl w:val="0"/>
          <w:numId w:val="201"/>
        </w:numPr>
        <w:pBdr>
          <w:bottom w:val="none" w:sz="0" w:space="0" w:color="auto"/>
        </w:pBdr>
        <w:tabs>
          <w:tab w:val="left" w:pos="851"/>
        </w:tabs>
        <w:suppressAutoHyphens w:val="0"/>
        <w:autoSpaceDE w:val="0"/>
        <w:autoSpaceDN w:val="0"/>
        <w:spacing w:before="120" w:after="0" w:line="276" w:lineRule="auto"/>
        <w:ind w:left="0" w:firstLine="0"/>
        <w:jc w:val="both"/>
        <w:rPr>
          <w:rFonts w:ascii="Times New Roman" w:hAnsi="Times New Roman"/>
          <w:b w:val="0"/>
          <w:sz w:val="24"/>
          <w:szCs w:val="24"/>
        </w:rPr>
      </w:pPr>
      <w:bookmarkStart w:id="243" w:name="_Toc165713136"/>
      <w:r w:rsidRPr="004B79BB">
        <w:rPr>
          <w:rFonts w:ascii="Times New Roman" w:hAnsi="Times New Roman"/>
          <w:b w:val="0"/>
          <w:sz w:val="24"/>
          <w:szCs w:val="24"/>
        </w:rPr>
        <w:t>Các phụ kiện lắp đặt khác và dụng cụ thao tác:</w:t>
      </w:r>
      <w:bookmarkEnd w:id="238"/>
      <w:bookmarkEnd w:id="239"/>
      <w:bookmarkEnd w:id="240"/>
      <w:bookmarkEnd w:id="243"/>
    </w:p>
    <w:p w:rsidR="004B79BB" w:rsidRPr="004B79BB" w:rsidRDefault="004B79BB" w:rsidP="00C21F9F">
      <w:pPr>
        <w:pStyle w:val="BodyText"/>
        <w:widowControl w:val="0"/>
        <w:numPr>
          <w:ilvl w:val="0"/>
          <w:numId w:val="191"/>
        </w:numPr>
        <w:tabs>
          <w:tab w:val="left" w:pos="851"/>
        </w:tabs>
        <w:autoSpaceDE w:val="0"/>
        <w:autoSpaceDN w:val="0"/>
        <w:spacing w:before="120" w:after="0"/>
        <w:ind w:firstLine="0"/>
        <w:jc w:val="both"/>
        <w:rPr>
          <w:sz w:val="24"/>
          <w:szCs w:val="24"/>
        </w:rPr>
      </w:pPr>
      <w:r w:rsidRPr="004B79BB">
        <w:rPr>
          <w:sz w:val="24"/>
          <w:szCs w:val="24"/>
        </w:rPr>
        <w:t>Tủ RMU và hệ thống tủ RMU phải được cung cấp các phụ kiện, dụng cụ sau:</w:t>
      </w:r>
    </w:p>
    <w:p w:rsidR="004B79BB" w:rsidRPr="004B79BB" w:rsidRDefault="004B79BB" w:rsidP="00C21F9F">
      <w:pPr>
        <w:pStyle w:val="BodyText"/>
        <w:widowControl w:val="0"/>
        <w:numPr>
          <w:ilvl w:val="0"/>
          <w:numId w:val="203"/>
        </w:numPr>
        <w:autoSpaceDE w:val="0"/>
        <w:autoSpaceDN w:val="0"/>
        <w:spacing w:before="120" w:after="0"/>
        <w:ind w:left="0" w:firstLine="0"/>
        <w:jc w:val="both"/>
        <w:rPr>
          <w:spacing w:val="-4"/>
          <w:sz w:val="24"/>
          <w:szCs w:val="24"/>
          <w:lang w:val="sv-FI"/>
        </w:rPr>
      </w:pPr>
      <w:r w:rsidRPr="004B79BB">
        <w:rPr>
          <w:spacing w:val="-4"/>
          <w:sz w:val="24"/>
          <w:szCs w:val="24"/>
          <w:lang w:val="sv-FI"/>
        </w:rPr>
        <w:t>Hệ thống thanh cái, thanh nối và phụ kiện đấu nối đồng bộ kèm theo.</w:t>
      </w:r>
    </w:p>
    <w:p w:rsidR="004B79BB" w:rsidRPr="004B79BB" w:rsidRDefault="004B79BB" w:rsidP="00C21F9F">
      <w:pPr>
        <w:pStyle w:val="BodyText"/>
        <w:widowControl w:val="0"/>
        <w:numPr>
          <w:ilvl w:val="0"/>
          <w:numId w:val="203"/>
        </w:numPr>
        <w:autoSpaceDE w:val="0"/>
        <w:autoSpaceDN w:val="0"/>
        <w:spacing w:before="120" w:after="0"/>
        <w:ind w:left="0" w:firstLine="0"/>
        <w:jc w:val="both"/>
        <w:rPr>
          <w:spacing w:val="-4"/>
          <w:sz w:val="24"/>
          <w:szCs w:val="24"/>
          <w:lang w:val="sv-FI"/>
        </w:rPr>
      </w:pPr>
      <w:r w:rsidRPr="004B79BB">
        <w:rPr>
          <w:spacing w:val="-4"/>
          <w:sz w:val="24"/>
          <w:szCs w:val="24"/>
          <w:lang w:val="sv-FI"/>
        </w:rPr>
        <w:t>Các đai, kẹp giữ cáp (cable clamp) được lắp sẵn trong ngăn cáp để cố định từng pha cáp và sợi cáp.</w:t>
      </w:r>
    </w:p>
    <w:p w:rsidR="004B79BB" w:rsidRPr="004B79BB" w:rsidRDefault="004B79BB" w:rsidP="00C21F9F">
      <w:pPr>
        <w:pStyle w:val="BodyText"/>
        <w:widowControl w:val="0"/>
        <w:numPr>
          <w:ilvl w:val="0"/>
          <w:numId w:val="203"/>
        </w:numPr>
        <w:autoSpaceDE w:val="0"/>
        <w:autoSpaceDN w:val="0"/>
        <w:spacing w:before="120" w:after="0"/>
        <w:ind w:left="0" w:firstLine="0"/>
        <w:jc w:val="both"/>
        <w:rPr>
          <w:spacing w:val="-4"/>
          <w:sz w:val="24"/>
          <w:szCs w:val="24"/>
          <w:lang w:val="sv-FI"/>
        </w:rPr>
      </w:pPr>
      <w:r w:rsidRPr="004B79BB">
        <w:rPr>
          <w:spacing w:val="-4"/>
          <w:sz w:val="24"/>
          <w:szCs w:val="24"/>
          <w:lang w:val="sv-FI"/>
        </w:rPr>
        <w:t>Các dụng cụ thao tác, dụng cụ chuyên dụng đặc thù kèm theo tủ RMU (tay quay, đòn thao tác...).</w:t>
      </w:r>
    </w:p>
    <w:p w:rsidR="004B79BB" w:rsidRPr="004B79BB" w:rsidRDefault="004B79BB" w:rsidP="00C21F9F">
      <w:pPr>
        <w:pStyle w:val="BodyText"/>
        <w:widowControl w:val="0"/>
        <w:numPr>
          <w:ilvl w:val="0"/>
          <w:numId w:val="191"/>
        </w:numPr>
        <w:tabs>
          <w:tab w:val="left" w:pos="851"/>
        </w:tabs>
        <w:autoSpaceDE w:val="0"/>
        <w:autoSpaceDN w:val="0"/>
        <w:spacing w:before="120" w:after="0"/>
        <w:ind w:firstLine="0"/>
        <w:jc w:val="both"/>
        <w:rPr>
          <w:sz w:val="24"/>
          <w:szCs w:val="24"/>
        </w:rPr>
      </w:pPr>
      <w:r w:rsidRPr="004B79BB">
        <w:rPr>
          <w:sz w:val="24"/>
          <w:szCs w:val="24"/>
        </w:rPr>
        <w:t xml:space="preserve">Đơn vị </w:t>
      </w:r>
      <w:r w:rsidRPr="004B79BB">
        <w:rPr>
          <w:sz w:val="24"/>
          <w:szCs w:val="24"/>
          <w:lang w:val="vi-VN"/>
        </w:rPr>
        <w:t>có</w:t>
      </w:r>
      <w:r w:rsidRPr="004B79BB">
        <w:rPr>
          <w:sz w:val="24"/>
          <w:szCs w:val="24"/>
        </w:rPr>
        <w:t xml:space="preserve"> thể </w:t>
      </w:r>
      <w:r w:rsidRPr="004B79BB">
        <w:rPr>
          <w:sz w:val="24"/>
          <w:szCs w:val="24"/>
          <w:lang w:val="vi-VN"/>
        </w:rPr>
        <w:t xml:space="preserve">yêu cầu </w:t>
      </w:r>
      <w:r w:rsidRPr="004B79BB">
        <w:rPr>
          <w:sz w:val="24"/>
          <w:szCs w:val="24"/>
        </w:rPr>
        <w:t xml:space="preserve">cung cấp thêm các phụ kiện </w:t>
      </w:r>
      <w:r w:rsidRPr="004B79BB">
        <w:rPr>
          <w:sz w:val="24"/>
          <w:szCs w:val="24"/>
          <w:lang w:val="vi-VN"/>
        </w:rPr>
        <w:t>sau đây</w:t>
      </w:r>
      <w:r w:rsidRPr="004B79BB">
        <w:rPr>
          <w:sz w:val="24"/>
          <w:szCs w:val="24"/>
        </w:rPr>
        <w:t>:</w:t>
      </w:r>
    </w:p>
    <w:p w:rsidR="00A949AC" w:rsidRDefault="004B79BB" w:rsidP="00C21F9F">
      <w:pPr>
        <w:pStyle w:val="BodyText"/>
        <w:widowControl w:val="0"/>
        <w:numPr>
          <w:ilvl w:val="0"/>
          <w:numId w:val="203"/>
        </w:numPr>
        <w:autoSpaceDE w:val="0"/>
        <w:autoSpaceDN w:val="0"/>
        <w:spacing w:before="120" w:after="0"/>
        <w:ind w:left="0" w:firstLine="0"/>
        <w:jc w:val="both"/>
        <w:rPr>
          <w:sz w:val="24"/>
          <w:szCs w:val="24"/>
          <w:lang w:val="sv-FI"/>
        </w:rPr>
      </w:pPr>
      <w:r w:rsidRPr="004B79BB">
        <w:rPr>
          <w:sz w:val="24"/>
          <w:szCs w:val="24"/>
          <w:lang w:val="sv-FI"/>
        </w:rPr>
        <w:t>Các chụp cách điện để che kín các đầu sứ xuyên của tủ RMU (để chống phóng điện giữa các đầu sứ xuyên) trong trường hợp cần đóng điện từng phần của hệ thống tủ RMU.</w:t>
      </w:r>
      <w:bookmarkStart w:id="244" w:name="_Hlk159486021"/>
    </w:p>
    <w:p w:rsidR="004B79BB" w:rsidRPr="00A949AC" w:rsidRDefault="004B79BB" w:rsidP="00C21F9F">
      <w:pPr>
        <w:pStyle w:val="BodyText"/>
        <w:widowControl w:val="0"/>
        <w:numPr>
          <w:ilvl w:val="0"/>
          <w:numId w:val="203"/>
        </w:numPr>
        <w:autoSpaceDE w:val="0"/>
        <w:autoSpaceDN w:val="0"/>
        <w:spacing w:before="120" w:after="0"/>
        <w:ind w:left="0" w:firstLine="0"/>
        <w:jc w:val="both"/>
        <w:rPr>
          <w:sz w:val="24"/>
          <w:szCs w:val="24"/>
          <w:lang w:val="sv-FI"/>
        </w:rPr>
      </w:pPr>
      <w:r w:rsidRPr="00A949AC">
        <w:rPr>
          <w:spacing w:val="-4"/>
          <w:sz w:val="24"/>
          <w:szCs w:val="24"/>
          <w:lang w:val="sv-FI"/>
        </w:rPr>
        <w:t>Bộ phụ kiện rời để phục vụ thử nghiệm cáp trung áp của tủ RMU (mà không cần tháo hộp đầu cáp và cáp ra khỏi sứ xuyên).</w:t>
      </w:r>
      <w:bookmarkEnd w:id="244"/>
    </w:p>
    <w:p w:rsidR="005076E1" w:rsidRPr="00483269" w:rsidRDefault="005076E1" w:rsidP="000B3B25">
      <w:pPr>
        <w:pStyle w:val="Heading1"/>
        <w:keepNext w:val="0"/>
        <w:widowControl w:val="0"/>
        <w:tabs>
          <w:tab w:val="left" w:pos="284"/>
          <w:tab w:val="left" w:pos="851"/>
        </w:tabs>
        <w:autoSpaceDE w:val="0"/>
        <w:autoSpaceDN w:val="0"/>
        <w:spacing w:before="120" w:after="0" w:line="283" w:lineRule="auto"/>
        <w:jc w:val="both"/>
        <w:rPr>
          <w:rFonts w:ascii="Times New Roman" w:hAnsi="Times New Roman"/>
          <w:sz w:val="24"/>
          <w:szCs w:val="24"/>
        </w:rPr>
      </w:pPr>
      <w:r w:rsidRPr="00483269">
        <w:rPr>
          <w:rFonts w:ascii="Times New Roman" w:hAnsi="Times New Roman"/>
          <w:sz w:val="24"/>
          <w:szCs w:val="24"/>
        </w:rPr>
        <w:t>Hồ sơ, tài liệu kỹ thuật kèm theo</w:t>
      </w:r>
      <w:bookmarkEnd w:id="117"/>
      <w:bookmarkEnd w:id="118"/>
      <w:bookmarkEnd w:id="119"/>
    </w:p>
    <w:p w:rsidR="005076E1" w:rsidRPr="00483269" w:rsidRDefault="005076E1" w:rsidP="00483269">
      <w:pPr>
        <w:pStyle w:val="BodyText"/>
        <w:tabs>
          <w:tab w:val="left" w:pos="284"/>
          <w:tab w:val="left" w:pos="851"/>
        </w:tabs>
        <w:spacing w:before="120" w:line="283" w:lineRule="auto"/>
        <w:jc w:val="both"/>
        <w:rPr>
          <w:rFonts w:eastAsia="Times New Roman"/>
          <w:sz w:val="24"/>
          <w:szCs w:val="24"/>
          <w:lang w:val="fr-FR"/>
        </w:rPr>
      </w:pPr>
      <w:r w:rsidRPr="00483269">
        <w:rPr>
          <w:rFonts w:eastAsia="Times New Roman"/>
          <w:sz w:val="24"/>
          <w:szCs w:val="24"/>
          <w:lang w:val="fr-FR"/>
        </w:rPr>
        <w:t>Tủ RMU và hệ thống tủ RMU tối thiểu phải được cung cấp kèm theo các hồ sơ, tài liệu kỹ thuật sau đây.</w:t>
      </w:r>
    </w:p>
    <w:p w:rsidR="005076E1" w:rsidRPr="00483269" w:rsidRDefault="005076E1" w:rsidP="00C21F9F">
      <w:pPr>
        <w:pStyle w:val="ListParagraph"/>
        <w:numPr>
          <w:ilvl w:val="0"/>
          <w:numId w:val="167"/>
        </w:numPr>
        <w:tabs>
          <w:tab w:val="left" w:pos="284"/>
          <w:tab w:val="left" w:pos="540"/>
          <w:tab w:val="left" w:pos="851"/>
        </w:tabs>
        <w:autoSpaceDE w:val="0"/>
        <w:autoSpaceDN w:val="0"/>
        <w:adjustRightInd w:val="0"/>
        <w:spacing w:before="120" w:line="283" w:lineRule="auto"/>
        <w:ind w:left="0" w:firstLine="0"/>
        <w:jc w:val="both"/>
        <w:rPr>
          <w:rFonts w:ascii="Times New Roman" w:hAnsi="Times New Roman"/>
          <w:szCs w:val="24"/>
        </w:rPr>
      </w:pPr>
      <w:r w:rsidRPr="00483269">
        <w:rPr>
          <w:rFonts w:ascii="Times New Roman" w:hAnsi="Times New Roman"/>
          <w:szCs w:val="24"/>
        </w:rPr>
        <w:t xml:space="preserve">Hồ sơ kỹ thuật, tài liệu kỹ thuật thể hiện các thuyết minh mô tả, thông số, bản vẽ kỹ thuật của tủ RMU và các phụ kiện chính (như: Hộp đầu cáp, cầu chì, CT, VT, bộ báo điện áp, bộ báo sự cố, rơ-le bảo vệ, các phụ kiện kết nối SCADA). </w:t>
      </w:r>
    </w:p>
    <w:p w:rsidR="005076E1" w:rsidRPr="00483269" w:rsidRDefault="005076E1" w:rsidP="00C21F9F">
      <w:pPr>
        <w:pStyle w:val="ListParagraph"/>
        <w:numPr>
          <w:ilvl w:val="0"/>
          <w:numId w:val="167"/>
        </w:numPr>
        <w:tabs>
          <w:tab w:val="left" w:pos="284"/>
          <w:tab w:val="left" w:pos="540"/>
          <w:tab w:val="left" w:pos="851"/>
        </w:tabs>
        <w:autoSpaceDE w:val="0"/>
        <w:autoSpaceDN w:val="0"/>
        <w:adjustRightInd w:val="0"/>
        <w:spacing w:before="120" w:line="283" w:lineRule="auto"/>
        <w:ind w:left="0" w:firstLine="0"/>
        <w:jc w:val="both"/>
        <w:rPr>
          <w:rFonts w:ascii="Times New Roman" w:hAnsi="Times New Roman"/>
          <w:szCs w:val="24"/>
        </w:rPr>
      </w:pPr>
      <w:r w:rsidRPr="00483269">
        <w:rPr>
          <w:rFonts w:ascii="Times New Roman" w:hAnsi="Times New Roman"/>
          <w:szCs w:val="24"/>
        </w:rPr>
        <w:t>Tài liệu hướng dẫn lắp đặt, vận hành và bảo dưỡng của tủ RMU và các phụ kiện của tủ RMU.</w:t>
      </w:r>
    </w:p>
    <w:p w:rsidR="005076E1" w:rsidRPr="00483269" w:rsidRDefault="005076E1" w:rsidP="00C21F9F">
      <w:pPr>
        <w:pStyle w:val="ListParagraph"/>
        <w:numPr>
          <w:ilvl w:val="0"/>
          <w:numId w:val="167"/>
        </w:numPr>
        <w:tabs>
          <w:tab w:val="left" w:pos="284"/>
          <w:tab w:val="left" w:pos="540"/>
          <w:tab w:val="left" w:pos="851"/>
        </w:tabs>
        <w:autoSpaceDE w:val="0"/>
        <w:autoSpaceDN w:val="0"/>
        <w:adjustRightInd w:val="0"/>
        <w:spacing w:before="120" w:line="283" w:lineRule="auto"/>
        <w:ind w:left="0" w:firstLine="0"/>
        <w:jc w:val="both"/>
        <w:rPr>
          <w:rFonts w:ascii="Times New Roman" w:hAnsi="Times New Roman"/>
          <w:szCs w:val="24"/>
        </w:rPr>
      </w:pPr>
      <w:r w:rsidRPr="00483269">
        <w:rPr>
          <w:rFonts w:ascii="Times New Roman" w:hAnsi="Times New Roman"/>
          <w:szCs w:val="24"/>
        </w:rPr>
        <w:t>Phần mềm cài đặt, chỉnh định rơ-le và phụ kiện kết nối (đối với các rơ-le có khả năng cài đặt, chỉnh định thông qua cổng giao tiếp).</w:t>
      </w:r>
    </w:p>
    <w:p w:rsidR="005076E1" w:rsidRPr="00483269" w:rsidRDefault="005076E1" w:rsidP="00C21F9F">
      <w:pPr>
        <w:pStyle w:val="ListParagraph"/>
        <w:numPr>
          <w:ilvl w:val="0"/>
          <w:numId w:val="167"/>
        </w:numPr>
        <w:tabs>
          <w:tab w:val="left" w:pos="284"/>
          <w:tab w:val="left" w:pos="540"/>
          <w:tab w:val="left" w:pos="851"/>
        </w:tabs>
        <w:autoSpaceDE w:val="0"/>
        <w:autoSpaceDN w:val="0"/>
        <w:adjustRightInd w:val="0"/>
        <w:spacing w:before="120" w:line="283" w:lineRule="auto"/>
        <w:ind w:left="0" w:firstLine="0"/>
        <w:jc w:val="both"/>
        <w:rPr>
          <w:rFonts w:ascii="Times New Roman" w:hAnsi="Times New Roman"/>
          <w:szCs w:val="24"/>
        </w:rPr>
      </w:pPr>
      <w:r w:rsidRPr="00483269">
        <w:rPr>
          <w:rFonts w:ascii="Times New Roman" w:hAnsi="Times New Roman"/>
          <w:szCs w:val="24"/>
        </w:rPr>
        <w:t>Phần mềm cấu hình, quản lý thiết bị RTU và thiết bị SCADA.</w:t>
      </w:r>
    </w:p>
    <w:p w:rsidR="005076E1" w:rsidRPr="00483269" w:rsidRDefault="005076E1" w:rsidP="00C21F9F">
      <w:pPr>
        <w:pStyle w:val="ListParagraph"/>
        <w:numPr>
          <w:ilvl w:val="0"/>
          <w:numId w:val="167"/>
        </w:numPr>
        <w:tabs>
          <w:tab w:val="left" w:pos="284"/>
          <w:tab w:val="left" w:pos="540"/>
          <w:tab w:val="left" w:pos="851"/>
        </w:tabs>
        <w:autoSpaceDE w:val="0"/>
        <w:autoSpaceDN w:val="0"/>
        <w:adjustRightInd w:val="0"/>
        <w:spacing w:before="120" w:line="283" w:lineRule="auto"/>
        <w:ind w:left="0" w:firstLine="0"/>
        <w:jc w:val="both"/>
        <w:rPr>
          <w:rFonts w:ascii="Times New Roman" w:hAnsi="Times New Roman"/>
          <w:szCs w:val="24"/>
        </w:rPr>
      </w:pPr>
      <w:r w:rsidRPr="00483269">
        <w:rPr>
          <w:rFonts w:ascii="Times New Roman" w:hAnsi="Times New Roman"/>
          <w:szCs w:val="24"/>
        </w:rPr>
        <w:t>Các biên bản thử nghiệm điển hình, giấy chứng nhận chất lượng.</w:t>
      </w:r>
    </w:p>
    <w:p w:rsidR="005076E1" w:rsidRDefault="005076E1" w:rsidP="000B3B25">
      <w:pPr>
        <w:pStyle w:val="Heading1"/>
        <w:keepNext w:val="0"/>
        <w:widowControl w:val="0"/>
        <w:tabs>
          <w:tab w:val="left" w:pos="284"/>
          <w:tab w:val="left" w:pos="851"/>
        </w:tabs>
        <w:autoSpaceDE w:val="0"/>
        <w:autoSpaceDN w:val="0"/>
        <w:spacing w:before="120" w:after="0" w:line="264" w:lineRule="auto"/>
        <w:jc w:val="both"/>
        <w:rPr>
          <w:rFonts w:ascii="Times New Roman" w:hAnsi="Times New Roman"/>
          <w:sz w:val="24"/>
          <w:szCs w:val="24"/>
        </w:rPr>
      </w:pPr>
      <w:bookmarkStart w:id="245" w:name="_Toc84756191"/>
      <w:bookmarkStart w:id="246" w:name="_Toc84756243"/>
      <w:bookmarkStart w:id="247" w:name="_Toc149571860"/>
      <w:bookmarkStart w:id="248" w:name="_Toc157586857"/>
      <w:bookmarkStart w:id="249" w:name="_Toc165713141"/>
      <w:r w:rsidRPr="00483269">
        <w:rPr>
          <w:rFonts w:ascii="Times New Roman" w:hAnsi="Times New Roman"/>
          <w:sz w:val="24"/>
          <w:szCs w:val="24"/>
        </w:rPr>
        <w:t>Bảng yêu cầu đặc tính kỹ thuật của tủ và các ngăn tủ RMU</w:t>
      </w:r>
      <w:bookmarkEnd w:id="245"/>
      <w:bookmarkEnd w:id="246"/>
      <w:bookmarkEnd w:id="247"/>
      <w:bookmarkEnd w:id="248"/>
      <w:bookmarkEnd w:id="249"/>
    </w:p>
    <w:p w:rsidR="005076E1" w:rsidRPr="00A949AC" w:rsidRDefault="005076E1" w:rsidP="00A949AC">
      <w:pPr>
        <w:pStyle w:val="Heading3"/>
        <w:widowControl w:val="0"/>
        <w:tabs>
          <w:tab w:val="left" w:pos="284"/>
        </w:tabs>
        <w:suppressAutoHyphens w:val="0"/>
        <w:autoSpaceDE w:val="0"/>
        <w:autoSpaceDN w:val="0"/>
        <w:spacing w:before="120" w:after="240" w:line="264" w:lineRule="auto"/>
        <w:jc w:val="both"/>
        <w:rPr>
          <w:sz w:val="24"/>
          <w:szCs w:val="24"/>
        </w:rPr>
      </w:pPr>
      <w:bookmarkStart w:id="250" w:name="_Toc115707824"/>
      <w:bookmarkStart w:id="251" w:name="_Toc117262761"/>
      <w:bookmarkStart w:id="252" w:name="_Toc149571861"/>
      <w:bookmarkStart w:id="253" w:name="_Toc157586858"/>
      <w:bookmarkStart w:id="254" w:name="_Toc165713142"/>
      <w:r w:rsidRPr="00A949AC">
        <w:rPr>
          <w:sz w:val="24"/>
          <w:szCs w:val="24"/>
        </w:rPr>
        <w:t>Bảng yêu cầu đặc tính kỹ thuật chung của tủ RMU</w:t>
      </w:r>
      <w:bookmarkEnd w:id="250"/>
      <w:bookmarkEnd w:id="251"/>
      <w:bookmarkEnd w:id="252"/>
      <w:bookmarkEnd w:id="253"/>
      <w:bookmarkEnd w:id="254"/>
    </w:p>
    <w:tbl>
      <w:tblPr>
        <w:tblW w:w="9919"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644"/>
        <w:gridCol w:w="2864"/>
        <w:gridCol w:w="1209"/>
        <w:gridCol w:w="2834"/>
        <w:gridCol w:w="2368"/>
      </w:tblGrid>
      <w:tr w:rsidR="000B3B25" w:rsidRPr="00483269" w:rsidTr="000B3B25">
        <w:trPr>
          <w:trHeight w:val="340"/>
          <w:tblHeader/>
        </w:trPr>
        <w:tc>
          <w:tcPr>
            <w:tcW w:w="644" w:type="dxa"/>
            <w:vAlign w:val="center"/>
          </w:tcPr>
          <w:p w:rsidR="000B3B25" w:rsidRPr="00483269" w:rsidRDefault="000B3B25" w:rsidP="00483269">
            <w:pPr>
              <w:tabs>
                <w:tab w:val="left" w:pos="284"/>
              </w:tabs>
              <w:jc w:val="center"/>
              <w:rPr>
                <w:rFonts w:ascii="Times New Roman" w:hAnsi="Times New Roman" w:cs="Times New Roman"/>
                <w:b/>
                <w:bCs/>
                <w:sz w:val="24"/>
                <w:szCs w:val="24"/>
              </w:rPr>
            </w:pPr>
            <w:r w:rsidRPr="00483269">
              <w:rPr>
                <w:rFonts w:ascii="Times New Roman" w:hAnsi="Times New Roman" w:cs="Times New Roman"/>
                <w:b/>
                <w:bCs/>
                <w:sz w:val="24"/>
                <w:szCs w:val="24"/>
              </w:rPr>
              <w:t>TT</w:t>
            </w:r>
          </w:p>
        </w:tc>
        <w:tc>
          <w:tcPr>
            <w:tcW w:w="2864" w:type="dxa"/>
            <w:vAlign w:val="center"/>
          </w:tcPr>
          <w:p w:rsidR="000B3B25" w:rsidRPr="00483269" w:rsidRDefault="000B3B25" w:rsidP="00483269">
            <w:pPr>
              <w:tabs>
                <w:tab w:val="left" w:pos="284"/>
              </w:tabs>
              <w:ind w:right="78"/>
              <w:rPr>
                <w:rFonts w:ascii="Times New Roman" w:hAnsi="Times New Roman" w:cs="Times New Roman"/>
                <w:b/>
                <w:bCs/>
                <w:sz w:val="24"/>
                <w:szCs w:val="24"/>
              </w:rPr>
            </w:pPr>
            <w:r w:rsidRPr="00483269">
              <w:rPr>
                <w:rFonts w:ascii="Times New Roman" w:hAnsi="Times New Roman" w:cs="Times New Roman"/>
                <w:b/>
                <w:bCs/>
                <w:sz w:val="24"/>
                <w:szCs w:val="24"/>
              </w:rPr>
              <w:t>Hạng mục</w:t>
            </w:r>
          </w:p>
        </w:tc>
        <w:tc>
          <w:tcPr>
            <w:tcW w:w="1209" w:type="dxa"/>
            <w:vAlign w:val="center"/>
          </w:tcPr>
          <w:p w:rsidR="000B3B25" w:rsidRPr="00483269" w:rsidRDefault="000B3B25" w:rsidP="00483269">
            <w:pPr>
              <w:tabs>
                <w:tab w:val="left" w:pos="284"/>
              </w:tabs>
              <w:jc w:val="center"/>
              <w:rPr>
                <w:rFonts w:ascii="Times New Roman" w:hAnsi="Times New Roman" w:cs="Times New Roman"/>
                <w:b/>
                <w:bCs/>
                <w:sz w:val="24"/>
                <w:szCs w:val="24"/>
              </w:rPr>
            </w:pPr>
            <w:r w:rsidRPr="00483269">
              <w:rPr>
                <w:rFonts w:ascii="Times New Roman" w:hAnsi="Times New Roman" w:cs="Times New Roman"/>
                <w:b/>
                <w:bCs/>
                <w:sz w:val="24"/>
                <w:szCs w:val="24"/>
              </w:rPr>
              <w:t>Đơn vị đo</w:t>
            </w:r>
          </w:p>
        </w:tc>
        <w:tc>
          <w:tcPr>
            <w:tcW w:w="2834" w:type="dxa"/>
            <w:vAlign w:val="center"/>
          </w:tcPr>
          <w:p w:rsidR="000B3B25" w:rsidRPr="00483269" w:rsidRDefault="000B3B25" w:rsidP="00483269">
            <w:pPr>
              <w:tabs>
                <w:tab w:val="left" w:pos="284"/>
              </w:tabs>
              <w:jc w:val="center"/>
              <w:rPr>
                <w:rFonts w:ascii="Times New Roman" w:hAnsi="Times New Roman" w:cs="Times New Roman"/>
                <w:b/>
                <w:bCs/>
                <w:sz w:val="24"/>
                <w:szCs w:val="24"/>
              </w:rPr>
            </w:pPr>
            <w:r w:rsidRPr="00483269">
              <w:rPr>
                <w:rFonts w:ascii="Times New Roman" w:hAnsi="Times New Roman" w:cs="Times New Roman"/>
                <w:b/>
                <w:bCs/>
                <w:sz w:val="24"/>
                <w:szCs w:val="24"/>
              </w:rPr>
              <w:t>Yêu cầu</w:t>
            </w:r>
          </w:p>
        </w:tc>
        <w:tc>
          <w:tcPr>
            <w:tcW w:w="2368" w:type="dxa"/>
          </w:tcPr>
          <w:p w:rsidR="000B3B25" w:rsidRPr="00483269" w:rsidRDefault="000B3B25" w:rsidP="00483269">
            <w:pPr>
              <w:tabs>
                <w:tab w:val="left" w:pos="284"/>
              </w:tabs>
              <w:jc w:val="center"/>
              <w:rPr>
                <w:rFonts w:ascii="Times New Roman" w:hAnsi="Times New Roman" w:cs="Times New Roman"/>
                <w:b/>
                <w:bCs/>
                <w:sz w:val="24"/>
                <w:szCs w:val="24"/>
              </w:rPr>
            </w:pPr>
            <w:r>
              <w:rPr>
                <w:rFonts w:ascii="Times New Roman" w:hAnsi="Times New Roman" w:cs="Times New Roman"/>
                <w:b/>
                <w:bCs/>
                <w:sz w:val="24"/>
                <w:szCs w:val="24"/>
              </w:rPr>
              <w:t>Nhà thầu đề xuất và cam kết</w:t>
            </w:r>
          </w:p>
        </w:tc>
      </w:tr>
      <w:tr w:rsidR="000B3B25" w:rsidRPr="00483269" w:rsidTr="00A301AC">
        <w:trPr>
          <w:trHeight w:val="340"/>
        </w:trPr>
        <w:tc>
          <w:tcPr>
            <w:tcW w:w="644" w:type="dxa"/>
            <w:vAlign w:val="center"/>
          </w:tcPr>
          <w:p w:rsidR="000B3B25" w:rsidRPr="00483269" w:rsidRDefault="000B3B25" w:rsidP="00483269">
            <w:pPr>
              <w:tabs>
                <w:tab w:val="left" w:pos="284"/>
              </w:tabs>
              <w:jc w:val="center"/>
              <w:rPr>
                <w:rFonts w:ascii="Times New Roman" w:hAnsi="Times New Roman" w:cs="Times New Roman"/>
                <w:b/>
                <w:sz w:val="24"/>
                <w:szCs w:val="24"/>
              </w:rPr>
            </w:pPr>
          </w:p>
        </w:tc>
        <w:tc>
          <w:tcPr>
            <w:tcW w:w="2864" w:type="dxa"/>
            <w:vAlign w:val="center"/>
          </w:tcPr>
          <w:p w:rsidR="000B3B25" w:rsidRPr="00483269" w:rsidRDefault="000B3B25" w:rsidP="00483269">
            <w:pPr>
              <w:tabs>
                <w:tab w:val="left" w:pos="284"/>
              </w:tabs>
              <w:ind w:right="78"/>
              <w:rPr>
                <w:rFonts w:ascii="Times New Roman" w:hAnsi="Times New Roman" w:cs="Times New Roman"/>
                <w:b/>
                <w:sz w:val="24"/>
                <w:szCs w:val="24"/>
              </w:rPr>
            </w:pPr>
            <w:r w:rsidRPr="00483269">
              <w:rPr>
                <w:rFonts w:ascii="Times New Roman" w:hAnsi="Times New Roman" w:cs="Times New Roman"/>
                <w:bCs/>
                <w:sz w:val="24"/>
                <w:szCs w:val="24"/>
              </w:rPr>
              <w:t>Cấp điện áp danh định</w:t>
            </w:r>
          </w:p>
        </w:tc>
        <w:tc>
          <w:tcPr>
            <w:tcW w:w="1209" w:type="dxa"/>
            <w:vAlign w:val="center"/>
          </w:tcPr>
          <w:p w:rsidR="000B3B25" w:rsidRPr="00483269" w:rsidRDefault="000B3B25" w:rsidP="00483269">
            <w:pPr>
              <w:tabs>
                <w:tab w:val="left" w:pos="284"/>
              </w:tabs>
              <w:jc w:val="center"/>
              <w:rPr>
                <w:rFonts w:ascii="Times New Roman" w:hAnsi="Times New Roman" w:cs="Times New Roman"/>
                <w:bCs/>
                <w:sz w:val="24"/>
                <w:szCs w:val="24"/>
              </w:rPr>
            </w:pPr>
            <w:r w:rsidRPr="00483269">
              <w:rPr>
                <w:rFonts w:ascii="Times New Roman" w:hAnsi="Times New Roman" w:cs="Times New Roman"/>
                <w:bCs/>
                <w:sz w:val="24"/>
                <w:szCs w:val="24"/>
              </w:rPr>
              <w:t>kV</w:t>
            </w:r>
          </w:p>
        </w:tc>
        <w:tc>
          <w:tcPr>
            <w:tcW w:w="2834" w:type="dxa"/>
            <w:vAlign w:val="center"/>
          </w:tcPr>
          <w:p w:rsidR="000B3B25" w:rsidRPr="00483269" w:rsidRDefault="000B3B25" w:rsidP="00483269">
            <w:pPr>
              <w:tabs>
                <w:tab w:val="left" w:pos="284"/>
              </w:tabs>
              <w:jc w:val="center"/>
              <w:rPr>
                <w:rFonts w:ascii="Times New Roman" w:hAnsi="Times New Roman" w:cs="Times New Roman"/>
                <w:bCs/>
                <w:sz w:val="24"/>
                <w:szCs w:val="24"/>
              </w:rPr>
            </w:pPr>
            <w:r w:rsidRPr="00483269">
              <w:rPr>
                <w:rFonts w:ascii="Times New Roman" w:hAnsi="Times New Roman" w:cs="Times New Roman"/>
                <w:bCs/>
                <w:sz w:val="24"/>
                <w:szCs w:val="24"/>
              </w:rPr>
              <w:t>22</w:t>
            </w:r>
          </w:p>
        </w:tc>
        <w:tc>
          <w:tcPr>
            <w:tcW w:w="2368" w:type="dxa"/>
          </w:tcPr>
          <w:p w:rsidR="000B3B25" w:rsidRPr="00483269" w:rsidRDefault="000B3B25" w:rsidP="00483269">
            <w:pPr>
              <w:tabs>
                <w:tab w:val="left" w:pos="284"/>
              </w:tabs>
              <w:jc w:val="center"/>
              <w:rPr>
                <w:rFonts w:ascii="Times New Roman" w:hAnsi="Times New Roman" w:cs="Times New Roman"/>
                <w:bCs/>
                <w:sz w:val="24"/>
                <w:szCs w:val="24"/>
              </w:rPr>
            </w:pPr>
          </w:p>
        </w:tc>
      </w:tr>
      <w:tr w:rsidR="000B3B25" w:rsidRPr="00483269" w:rsidTr="000B3B25">
        <w:trPr>
          <w:trHeight w:val="340"/>
        </w:trPr>
        <w:tc>
          <w:tcPr>
            <w:tcW w:w="644" w:type="dxa"/>
            <w:vAlign w:val="center"/>
          </w:tcPr>
          <w:p w:rsidR="000B3B25" w:rsidRPr="00483269" w:rsidRDefault="000B3B25" w:rsidP="00483269">
            <w:pPr>
              <w:tabs>
                <w:tab w:val="left" w:pos="284"/>
              </w:tabs>
              <w:suppressAutoHyphens/>
              <w:jc w:val="center"/>
              <w:rPr>
                <w:rFonts w:ascii="Times New Roman" w:hAnsi="Times New Roman" w:cs="Times New Roman"/>
                <w:sz w:val="24"/>
                <w:szCs w:val="24"/>
              </w:rPr>
            </w:pPr>
            <w:r w:rsidRPr="00483269">
              <w:rPr>
                <w:rFonts w:ascii="Times New Roman" w:hAnsi="Times New Roman" w:cs="Times New Roman"/>
                <w:b/>
                <w:sz w:val="24"/>
                <w:szCs w:val="24"/>
              </w:rPr>
              <w:t>I</w:t>
            </w:r>
          </w:p>
        </w:tc>
        <w:tc>
          <w:tcPr>
            <w:tcW w:w="2864" w:type="dxa"/>
            <w:vAlign w:val="center"/>
          </w:tcPr>
          <w:p w:rsidR="000B3B25" w:rsidRPr="00483269" w:rsidRDefault="000B3B25" w:rsidP="00483269">
            <w:pPr>
              <w:tabs>
                <w:tab w:val="left" w:pos="284"/>
              </w:tabs>
              <w:rPr>
                <w:rFonts w:ascii="Times New Roman" w:hAnsi="Times New Roman" w:cs="Times New Roman"/>
                <w:sz w:val="24"/>
                <w:szCs w:val="24"/>
              </w:rPr>
            </w:pPr>
            <w:r w:rsidRPr="00483269">
              <w:rPr>
                <w:rFonts w:ascii="Times New Roman" w:hAnsi="Times New Roman" w:cs="Times New Roman"/>
                <w:b/>
                <w:sz w:val="24"/>
                <w:szCs w:val="24"/>
              </w:rPr>
              <w:t>Phần tủ RMU</w:t>
            </w:r>
          </w:p>
        </w:tc>
        <w:tc>
          <w:tcPr>
            <w:tcW w:w="1209" w:type="dxa"/>
            <w:vAlign w:val="center"/>
          </w:tcPr>
          <w:p w:rsidR="000B3B25" w:rsidRPr="00483269" w:rsidRDefault="000B3B25" w:rsidP="00483269">
            <w:pPr>
              <w:tabs>
                <w:tab w:val="left" w:pos="284"/>
              </w:tabs>
              <w:ind w:right="4"/>
              <w:jc w:val="center"/>
              <w:rPr>
                <w:rFonts w:ascii="Times New Roman" w:hAnsi="Times New Roman" w:cs="Times New Roman"/>
                <w:bCs/>
                <w:sz w:val="24"/>
                <w:szCs w:val="24"/>
              </w:rPr>
            </w:pPr>
          </w:p>
        </w:tc>
        <w:tc>
          <w:tcPr>
            <w:tcW w:w="2834" w:type="dxa"/>
            <w:vAlign w:val="center"/>
          </w:tcPr>
          <w:p w:rsidR="000B3B25" w:rsidRPr="00483269" w:rsidRDefault="000B3B25" w:rsidP="00483269">
            <w:pPr>
              <w:tabs>
                <w:tab w:val="left" w:pos="284"/>
              </w:tabs>
              <w:jc w:val="center"/>
              <w:rPr>
                <w:rFonts w:ascii="Times New Roman" w:hAnsi="Times New Roman" w:cs="Times New Roman"/>
                <w:bCs/>
                <w:sz w:val="24"/>
                <w:szCs w:val="24"/>
              </w:rPr>
            </w:pPr>
          </w:p>
        </w:tc>
        <w:tc>
          <w:tcPr>
            <w:tcW w:w="2368" w:type="dxa"/>
          </w:tcPr>
          <w:p w:rsidR="000B3B25" w:rsidRPr="00483269" w:rsidRDefault="000B3B25" w:rsidP="00483269">
            <w:pPr>
              <w:tabs>
                <w:tab w:val="left" w:pos="284"/>
              </w:tabs>
              <w:jc w:val="center"/>
              <w:rPr>
                <w:rFonts w:ascii="Times New Roman" w:hAnsi="Times New Roman" w:cs="Times New Roman"/>
                <w:bCs/>
                <w:sz w:val="24"/>
                <w:szCs w:val="24"/>
              </w:rPr>
            </w:pPr>
          </w:p>
        </w:tc>
      </w:tr>
      <w:tr w:rsidR="000B3B25" w:rsidRPr="00483269" w:rsidTr="000B3B25">
        <w:trPr>
          <w:trHeight w:val="340"/>
        </w:trPr>
        <w:tc>
          <w:tcPr>
            <w:tcW w:w="644" w:type="dxa"/>
            <w:vAlign w:val="center"/>
          </w:tcPr>
          <w:p w:rsidR="000B3B25" w:rsidRPr="00483269" w:rsidRDefault="000B3B25" w:rsidP="00C21F9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0B3B25" w:rsidRPr="00483269" w:rsidRDefault="000B3B25" w:rsidP="00483269">
            <w:pPr>
              <w:tabs>
                <w:tab w:val="left" w:pos="284"/>
              </w:tabs>
              <w:rPr>
                <w:rFonts w:ascii="Times New Roman" w:hAnsi="Times New Roman" w:cs="Times New Roman"/>
                <w:sz w:val="24"/>
                <w:szCs w:val="24"/>
              </w:rPr>
            </w:pPr>
            <w:r w:rsidRPr="00483269">
              <w:rPr>
                <w:rFonts w:ascii="Times New Roman" w:hAnsi="Times New Roman" w:cs="Times New Roman"/>
                <w:sz w:val="24"/>
                <w:szCs w:val="24"/>
              </w:rPr>
              <w:t>Tiêu chuẩn áp dụng</w:t>
            </w:r>
          </w:p>
        </w:tc>
        <w:tc>
          <w:tcPr>
            <w:tcW w:w="1209" w:type="dxa"/>
            <w:vAlign w:val="center"/>
          </w:tcPr>
          <w:p w:rsidR="000B3B25" w:rsidRPr="00483269" w:rsidRDefault="000B3B25" w:rsidP="00483269">
            <w:pPr>
              <w:tabs>
                <w:tab w:val="left" w:pos="284"/>
              </w:tabs>
              <w:ind w:right="4"/>
              <w:jc w:val="center"/>
              <w:rPr>
                <w:rFonts w:ascii="Times New Roman" w:hAnsi="Times New Roman" w:cs="Times New Roman"/>
                <w:bCs/>
                <w:sz w:val="24"/>
                <w:szCs w:val="24"/>
              </w:rPr>
            </w:pPr>
          </w:p>
        </w:tc>
        <w:tc>
          <w:tcPr>
            <w:tcW w:w="2834" w:type="dxa"/>
            <w:vAlign w:val="center"/>
          </w:tcPr>
          <w:p w:rsidR="000B3B25" w:rsidRPr="00483269" w:rsidRDefault="000B3B25"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IEC 62271-200 và các yêu cầu kỹ thuật của tiêu chuẩn này.</w:t>
            </w:r>
          </w:p>
        </w:tc>
        <w:tc>
          <w:tcPr>
            <w:tcW w:w="2368" w:type="dxa"/>
          </w:tcPr>
          <w:p w:rsidR="000B3B25" w:rsidRPr="00483269" w:rsidRDefault="000B3B25" w:rsidP="00483269">
            <w:pPr>
              <w:tabs>
                <w:tab w:val="left" w:pos="284"/>
              </w:tabs>
              <w:jc w:val="center"/>
              <w:rPr>
                <w:rFonts w:ascii="Times New Roman" w:hAnsi="Times New Roman" w:cs="Times New Roman"/>
                <w:sz w:val="24"/>
                <w:szCs w:val="24"/>
              </w:rPr>
            </w:pPr>
          </w:p>
        </w:tc>
      </w:tr>
      <w:tr w:rsidR="000B3B25" w:rsidRPr="00483269" w:rsidTr="000B3B25">
        <w:trPr>
          <w:trHeight w:val="340"/>
        </w:trPr>
        <w:tc>
          <w:tcPr>
            <w:tcW w:w="644" w:type="dxa"/>
            <w:vAlign w:val="center"/>
          </w:tcPr>
          <w:p w:rsidR="000B3B25" w:rsidRPr="00483269" w:rsidRDefault="000B3B25" w:rsidP="00C21F9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0B3B25" w:rsidRPr="00483269" w:rsidRDefault="000B3B25" w:rsidP="00483269">
            <w:pPr>
              <w:tabs>
                <w:tab w:val="left" w:pos="284"/>
                <w:tab w:val="right" w:pos="3134"/>
              </w:tabs>
              <w:rPr>
                <w:rFonts w:ascii="Times New Roman" w:hAnsi="Times New Roman" w:cs="Times New Roman"/>
                <w:sz w:val="24"/>
                <w:szCs w:val="24"/>
              </w:rPr>
            </w:pPr>
            <w:r w:rsidRPr="00483269">
              <w:rPr>
                <w:rFonts w:ascii="Times New Roman" w:hAnsi="Times New Roman" w:cs="Times New Roman"/>
                <w:bCs/>
                <w:sz w:val="24"/>
                <w:szCs w:val="24"/>
              </w:rPr>
              <w:t>Cấu trúc thiết kế</w:t>
            </w:r>
            <w:r w:rsidRPr="00483269">
              <w:rPr>
                <w:rFonts w:ascii="Times New Roman" w:hAnsi="Times New Roman" w:cs="Times New Roman"/>
                <w:bCs/>
                <w:sz w:val="24"/>
                <w:szCs w:val="24"/>
              </w:rPr>
              <w:tab/>
            </w:r>
          </w:p>
        </w:tc>
        <w:tc>
          <w:tcPr>
            <w:tcW w:w="1209" w:type="dxa"/>
            <w:vAlign w:val="center"/>
          </w:tcPr>
          <w:p w:rsidR="000B3B25" w:rsidRPr="00483269" w:rsidRDefault="000B3B25" w:rsidP="00483269">
            <w:pPr>
              <w:tabs>
                <w:tab w:val="left" w:pos="284"/>
              </w:tabs>
              <w:ind w:right="4"/>
              <w:jc w:val="center"/>
              <w:rPr>
                <w:rFonts w:ascii="Times New Roman" w:hAnsi="Times New Roman" w:cs="Times New Roman"/>
                <w:bCs/>
                <w:sz w:val="24"/>
                <w:szCs w:val="24"/>
              </w:rPr>
            </w:pPr>
          </w:p>
        </w:tc>
        <w:tc>
          <w:tcPr>
            <w:tcW w:w="2834" w:type="dxa"/>
            <w:vAlign w:val="center"/>
          </w:tcPr>
          <w:p w:rsidR="000B3B25" w:rsidRPr="00483269" w:rsidRDefault="000B3B25"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Kiểu nguyên khối (Compact type)</w:t>
            </w:r>
          </w:p>
        </w:tc>
        <w:tc>
          <w:tcPr>
            <w:tcW w:w="2368" w:type="dxa"/>
          </w:tcPr>
          <w:p w:rsidR="000B3B25" w:rsidRPr="00483269" w:rsidRDefault="000B3B25" w:rsidP="00483269">
            <w:pPr>
              <w:tabs>
                <w:tab w:val="left" w:pos="284"/>
              </w:tabs>
              <w:jc w:val="center"/>
              <w:rPr>
                <w:rFonts w:ascii="Times New Roman" w:hAnsi="Times New Roman" w:cs="Times New Roman"/>
                <w:sz w:val="24"/>
                <w:szCs w:val="24"/>
              </w:rPr>
            </w:pPr>
          </w:p>
        </w:tc>
      </w:tr>
      <w:tr w:rsidR="000B3B25" w:rsidRPr="00483269" w:rsidTr="000B3B25">
        <w:trPr>
          <w:trHeight w:val="340"/>
        </w:trPr>
        <w:tc>
          <w:tcPr>
            <w:tcW w:w="644" w:type="dxa"/>
            <w:vAlign w:val="center"/>
          </w:tcPr>
          <w:p w:rsidR="000B3B25" w:rsidRPr="00483269" w:rsidRDefault="000B3B25" w:rsidP="00C21F9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0B3B25" w:rsidRPr="00483269" w:rsidRDefault="000B3B25" w:rsidP="00483269">
            <w:pPr>
              <w:tabs>
                <w:tab w:val="left" w:pos="284"/>
              </w:tabs>
              <w:rPr>
                <w:rFonts w:ascii="Times New Roman" w:hAnsi="Times New Roman" w:cs="Times New Roman"/>
                <w:sz w:val="24"/>
                <w:szCs w:val="24"/>
              </w:rPr>
            </w:pPr>
            <w:r w:rsidRPr="00483269">
              <w:rPr>
                <w:rFonts w:ascii="Times New Roman" w:hAnsi="Times New Roman" w:cs="Times New Roman"/>
                <w:bCs/>
                <w:sz w:val="24"/>
                <w:szCs w:val="24"/>
              </w:rPr>
              <w:t>Môi trường lắp đặt, vận hành</w:t>
            </w:r>
          </w:p>
        </w:tc>
        <w:tc>
          <w:tcPr>
            <w:tcW w:w="1209" w:type="dxa"/>
            <w:vAlign w:val="center"/>
          </w:tcPr>
          <w:p w:rsidR="000B3B25" w:rsidRPr="00483269" w:rsidRDefault="000B3B25" w:rsidP="00483269">
            <w:pPr>
              <w:tabs>
                <w:tab w:val="left" w:pos="284"/>
              </w:tabs>
              <w:ind w:right="4"/>
              <w:jc w:val="center"/>
              <w:rPr>
                <w:rFonts w:ascii="Times New Roman" w:hAnsi="Times New Roman" w:cs="Times New Roman"/>
                <w:bCs/>
                <w:sz w:val="24"/>
                <w:szCs w:val="24"/>
              </w:rPr>
            </w:pPr>
          </w:p>
        </w:tc>
        <w:tc>
          <w:tcPr>
            <w:tcW w:w="2834" w:type="dxa"/>
            <w:vAlign w:val="center"/>
          </w:tcPr>
          <w:p w:rsidR="000B3B25" w:rsidRPr="00483269" w:rsidRDefault="000B3B25"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Trong nhà (Indoor)</w:t>
            </w:r>
          </w:p>
        </w:tc>
        <w:tc>
          <w:tcPr>
            <w:tcW w:w="2368" w:type="dxa"/>
          </w:tcPr>
          <w:p w:rsidR="000B3B25" w:rsidRPr="00483269" w:rsidRDefault="000B3B25" w:rsidP="00483269">
            <w:pPr>
              <w:tabs>
                <w:tab w:val="left" w:pos="284"/>
              </w:tabs>
              <w:jc w:val="center"/>
              <w:rPr>
                <w:rFonts w:ascii="Times New Roman" w:hAnsi="Times New Roman" w:cs="Times New Roman"/>
                <w:sz w:val="24"/>
                <w:szCs w:val="24"/>
              </w:rPr>
            </w:pPr>
          </w:p>
        </w:tc>
      </w:tr>
      <w:tr w:rsidR="000B3B25" w:rsidRPr="00483269" w:rsidTr="000B3B25">
        <w:trPr>
          <w:trHeight w:val="340"/>
        </w:trPr>
        <w:tc>
          <w:tcPr>
            <w:tcW w:w="644" w:type="dxa"/>
            <w:vAlign w:val="center"/>
          </w:tcPr>
          <w:p w:rsidR="000B3B25" w:rsidRPr="00483269" w:rsidRDefault="000B3B25" w:rsidP="00C21F9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0B3B25" w:rsidRPr="00483269" w:rsidRDefault="000B3B25" w:rsidP="00483269">
            <w:pPr>
              <w:tabs>
                <w:tab w:val="left" w:pos="284"/>
              </w:tabs>
              <w:rPr>
                <w:rFonts w:ascii="Times New Roman" w:hAnsi="Times New Roman" w:cs="Times New Roman"/>
                <w:sz w:val="24"/>
                <w:szCs w:val="24"/>
              </w:rPr>
            </w:pPr>
            <w:r w:rsidRPr="00483269">
              <w:rPr>
                <w:rFonts w:ascii="Times New Roman" w:hAnsi="Times New Roman" w:cs="Times New Roman"/>
                <w:sz w:val="24"/>
                <w:szCs w:val="24"/>
              </w:rPr>
              <w:t>Số pha</w:t>
            </w:r>
          </w:p>
        </w:tc>
        <w:tc>
          <w:tcPr>
            <w:tcW w:w="1209" w:type="dxa"/>
            <w:vAlign w:val="center"/>
          </w:tcPr>
          <w:p w:rsidR="000B3B25" w:rsidRPr="00483269" w:rsidRDefault="000B3B25" w:rsidP="00483269">
            <w:pPr>
              <w:tabs>
                <w:tab w:val="left" w:pos="284"/>
              </w:tabs>
              <w:jc w:val="center"/>
              <w:rPr>
                <w:rFonts w:ascii="Times New Roman" w:hAnsi="Times New Roman" w:cs="Times New Roman"/>
                <w:sz w:val="24"/>
                <w:szCs w:val="24"/>
              </w:rPr>
            </w:pPr>
          </w:p>
        </w:tc>
        <w:tc>
          <w:tcPr>
            <w:tcW w:w="2834" w:type="dxa"/>
            <w:vAlign w:val="center"/>
          </w:tcPr>
          <w:p w:rsidR="000B3B25" w:rsidRPr="00483269" w:rsidRDefault="000B3B25"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3 pha</w:t>
            </w:r>
          </w:p>
        </w:tc>
        <w:tc>
          <w:tcPr>
            <w:tcW w:w="2368" w:type="dxa"/>
          </w:tcPr>
          <w:p w:rsidR="000B3B25" w:rsidRPr="00483269" w:rsidRDefault="000B3B25" w:rsidP="00483269">
            <w:pPr>
              <w:tabs>
                <w:tab w:val="left" w:pos="284"/>
              </w:tabs>
              <w:jc w:val="center"/>
              <w:rPr>
                <w:rFonts w:ascii="Times New Roman" w:hAnsi="Times New Roman" w:cs="Times New Roman"/>
                <w:sz w:val="24"/>
                <w:szCs w:val="24"/>
              </w:rPr>
            </w:pPr>
          </w:p>
        </w:tc>
      </w:tr>
      <w:tr w:rsidR="000B3B25" w:rsidRPr="00483269" w:rsidTr="000B3B25">
        <w:trPr>
          <w:trHeight w:val="340"/>
        </w:trPr>
        <w:tc>
          <w:tcPr>
            <w:tcW w:w="644" w:type="dxa"/>
            <w:vAlign w:val="center"/>
          </w:tcPr>
          <w:p w:rsidR="000B3B25" w:rsidRPr="00483269" w:rsidRDefault="000B3B25" w:rsidP="00C21F9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0B3B25" w:rsidRPr="00483269" w:rsidRDefault="000B3B25" w:rsidP="00483269">
            <w:pPr>
              <w:tabs>
                <w:tab w:val="left" w:pos="284"/>
              </w:tabs>
              <w:rPr>
                <w:rFonts w:ascii="Times New Roman" w:hAnsi="Times New Roman" w:cs="Times New Roman"/>
                <w:sz w:val="24"/>
                <w:szCs w:val="24"/>
              </w:rPr>
            </w:pPr>
            <w:r w:rsidRPr="00483269">
              <w:rPr>
                <w:rFonts w:ascii="Times New Roman" w:hAnsi="Times New Roman" w:cs="Times New Roman"/>
                <w:sz w:val="24"/>
                <w:szCs w:val="24"/>
              </w:rPr>
              <w:t>Sơ đồ thanh cái</w:t>
            </w:r>
          </w:p>
        </w:tc>
        <w:tc>
          <w:tcPr>
            <w:tcW w:w="1209" w:type="dxa"/>
            <w:vAlign w:val="center"/>
          </w:tcPr>
          <w:p w:rsidR="000B3B25" w:rsidRPr="00483269" w:rsidRDefault="000B3B25" w:rsidP="00483269">
            <w:pPr>
              <w:tabs>
                <w:tab w:val="left" w:pos="284"/>
              </w:tabs>
              <w:jc w:val="center"/>
              <w:rPr>
                <w:rFonts w:ascii="Times New Roman" w:hAnsi="Times New Roman" w:cs="Times New Roman"/>
                <w:sz w:val="24"/>
                <w:szCs w:val="24"/>
              </w:rPr>
            </w:pPr>
          </w:p>
        </w:tc>
        <w:tc>
          <w:tcPr>
            <w:tcW w:w="2834" w:type="dxa"/>
            <w:vAlign w:val="center"/>
          </w:tcPr>
          <w:p w:rsidR="000B3B25" w:rsidRPr="00483269" w:rsidRDefault="000B3B25"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1 hệ thống thanh cái</w:t>
            </w:r>
          </w:p>
        </w:tc>
        <w:tc>
          <w:tcPr>
            <w:tcW w:w="2368" w:type="dxa"/>
          </w:tcPr>
          <w:p w:rsidR="000B3B25" w:rsidRPr="00483269" w:rsidRDefault="000B3B25" w:rsidP="00483269">
            <w:pPr>
              <w:tabs>
                <w:tab w:val="left" w:pos="284"/>
              </w:tabs>
              <w:jc w:val="center"/>
              <w:rPr>
                <w:rFonts w:ascii="Times New Roman" w:hAnsi="Times New Roman" w:cs="Times New Roman"/>
                <w:sz w:val="24"/>
                <w:szCs w:val="24"/>
              </w:rPr>
            </w:pPr>
          </w:p>
        </w:tc>
      </w:tr>
      <w:tr w:rsidR="000B3B25" w:rsidRPr="00483269" w:rsidTr="000B3B25">
        <w:trPr>
          <w:trHeight w:val="340"/>
        </w:trPr>
        <w:tc>
          <w:tcPr>
            <w:tcW w:w="644" w:type="dxa"/>
            <w:vAlign w:val="center"/>
          </w:tcPr>
          <w:p w:rsidR="000B3B25" w:rsidRPr="00483269" w:rsidRDefault="000B3B25" w:rsidP="00C21F9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0B3B25" w:rsidRPr="00483269" w:rsidRDefault="000B3B25" w:rsidP="00483269">
            <w:pPr>
              <w:tabs>
                <w:tab w:val="left" w:pos="284"/>
              </w:tabs>
              <w:rPr>
                <w:rFonts w:ascii="Times New Roman" w:hAnsi="Times New Roman" w:cs="Times New Roman"/>
                <w:sz w:val="24"/>
                <w:szCs w:val="24"/>
              </w:rPr>
            </w:pPr>
            <w:r w:rsidRPr="00483269">
              <w:rPr>
                <w:rFonts w:ascii="Times New Roman" w:hAnsi="Times New Roman" w:cs="Times New Roman"/>
                <w:sz w:val="24"/>
                <w:szCs w:val="24"/>
              </w:rPr>
              <w:t>Yêu cầu về mở rộng; phía cần mở rộng (bên phải, hoặc bên trái, hoặc cả 2 bên).</w:t>
            </w:r>
          </w:p>
        </w:tc>
        <w:tc>
          <w:tcPr>
            <w:tcW w:w="1209" w:type="dxa"/>
            <w:vAlign w:val="center"/>
          </w:tcPr>
          <w:p w:rsidR="000B3B25" w:rsidRPr="00483269" w:rsidRDefault="000B3B25" w:rsidP="00483269">
            <w:pPr>
              <w:tabs>
                <w:tab w:val="left" w:pos="284"/>
              </w:tabs>
              <w:jc w:val="center"/>
              <w:rPr>
                <w:rFonts w:ascii="Times New Roman" w:hAnsi="Times New Roman" w:cs="Times New Roman"/>
                <w:sz w:val="24"/>
                <w:szCs w:val="24"/>
              </w:rPr>
            </w:pPr>
          </w:p>
        </w:tc>
        <w:tc>
          <w:tcPr>
            <w:tcW w:w="2834" w:type="dxa"/>
            <w:vAlign w:val="center"/>
          </w:tcPr>
          <w:p w:rsidR="000B3B25" w:rsidRPr="00483269" w:rsidRDefault="000B3B25"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Theo yêu cầu cụ thể của dự án.</w:t>
            </w:r>
          </w:p>
        </w:tc>
        <w:tc>
          <w:tcPr>
            <w:tcW w:w="2368" w:type="dxa"/>
          </w:tcPr>
          <w:p w:rsidR="000B3B25" w:rsidRPr="00483269" w:rsidRDefault="000B3B25" w:rsidP="00483269">
            <w:pPr>
              <w:tabs>
                <w:tab w:val="left" w:pos="284"/>
              </w:tabs>
              <w:jc w:val="center"/>
              <w:rPr>
                <w:rFonts w:ascii="Times New Roman" w:hAnsi="Times New Roman" w:cs="Times New Roman"/>
                <w:sz w:val="24"/>
                <w:szCs w:val="24"/>
              </w:rPr>
            </w:pPr>
          </w:p>
        </w:tc>
      </w:tr>
      <w:tr w:rsidR="000B3B25" w:rsidRPr="00483269" w:rsidTr="000B3B25">
        <w:trPr>
          <w:trHeight w:val="340"/>
        </w:trPr>
        <w:tc>
          <w:tcPr>
            <w:tcW w:w="644" w:type="dxa"/>
            <w:vAlign w:val="center"/>
          </w:tcPr>
          <w:p w:rsidR="000B3B25" w:rsidRPr="00483269" w:rsidRDefault="000B3B25" w:rsidP="00C21F9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0B3B25" w:rsidRPr="00483269" w:rsidRDefault="000B3B25" w:rsidP="00483269">
            <w:pPr>
              <w:tabs>
                <w:tab w:val="left" w:pos="284"/>
              </w:tabs>
              <w:rPr>
                <w:rFonts w:ascii="Times New Roman" w:hAnsi="Times New Roman" w:cs="Times New Roman"/>
                <w:sz w:val="24"/>
                <w:szCs w:val="24"/>
              </w:rPr>
            </w:pPr>
            <w:r w:rsidRPr="00483269">
              <w:rPr>
                <w:rFonts w:ascii="Times New Roman" w:hAnsi="Times New Roman" w:cs="Times New Roman"/>
                <w:sz w:val="24"/>
                <w:szCs w:val="24"/>
              </w:rPr>
              <w:t xml:space="preserve">Vỏ bọc bên ngoài </w:t>
            </w:r>
            <w:r w:rsidRPr="00483269">
              <w:rPr>
                <w:rFonts w:ascii="Times New Roman" w:hAnsi="Times New Roman" w:cs="Times New Roman"/>
                <w:i/>
                <w:sz w:val="24"/>
                <w:szCs w:val="24"/>
              </w:rPr>
              <w:t>(enclosure)</w:t>
            </w:r>
          </w:p>
        </w:tc>
        <w:tc>
          <w:tcPr>
            <w:tcW w:w="1209" w:type="dxa"/>
            <w:vAlign w:val="center"/>
          </w:tcPr>
          <w:p w:rsidR="000B3B25" w:rsidRPr="00483269" w:rsidRDefault="000B3B25" w:rsidP="00483269">
            <w:pPr>
              <w:tabs>
                <w:tab w:val="left" w:pos="284"/>
              </w:tabs>
              <w:jc w:val="center"/>
              <w:rPr>
                <w:rFonts w:ascii="Times New Roman" w:hAnsi="Times New Roman" w:cs="Times New Roman"/>
                <w:sz w:val="24"/>
                <w:szCs w:val="24"/>
              </w:rPr>
            </w:pPr>
          </w:p>
        </w:tc>
        <w:tc>
          <w:tcPr>
            <w:tcW w:w="2834" w:type="dxa"/>
            <w:vAlign w:val="center"/>
          </w:tcPr>
          <w:p w:rsidR="000B3B25" w:rsidRPr="00483269" w:rsidRDefault="000B3B25" w:rsidP="00114D71">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 xml:space="preserve">Theo yêu cầu </w:t>
            </w:r>
          </w:p>
        </w:tc>
        <w:tc>
          <w:tcPr>
            <w:tcW w:w="2368" w:type="dxa"/>
          </w:tcPr>
          <w:p w:rsidR="000B3B25" w:rsidRPr="00483269" w:rsidRDefault="000B3B25" w:rsidP="00483269">
            <w:pPr>
              <w:tabs>
                <w:tab w:val="left" w:pos="284"/>
              </w:tabs>
              <w:jc w:val="center"/>
              <w:rPr>
                <w:rFonts w:ascii="Times New Roman" w:hAnsi="Times New Roman" w:cs="Times New Roman"/>
                <w:sz w:val="24"/>
                <w:szCs w:val="24"/>
              </w:rPr>
            </w:pPr>
          </w:p>
        </w:tc>
      </w:tr>
      <w:tr w:rsidR="000B3B25" w:rsidRPr="00483269" w:rsidTr="000B3B25">
        <w:trPr>
          <w:trHeight w:val="340"/>
        </w:trPr>
        <w:tc>
          <w:tcPr>
            <w:tcW w:w="644" w:type="dxa"/>
            <w:vAlign w:val="center"/>
          </w:tcPr>
          <w:p w:rsidR="000B3B25" w:rsidRPr="00483269" w:rsidRDefault="000B3B25" w:rsidP="00C21F9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0B3B25" w:rsidRPr="00483269" w:rsidRDefault="000B3B25" w:rsidP="00483269">
            <w:pPr>
              <w:tabs>
                <w:tab w:val="left" w:pos="284"/>
              </w:tabs>
              <w:rPr>
                <w:rFonts w:ascii="Times New Roman" w:hAnsi="Times New Roman" w:cs="Times New Roman"/>
                <w:sz w:val="24"/>
                <w:szCs w:val="24"/>
              </w:rPr>
            </w:pPr>
            <w:r w:rsidRPr="00483269">
              <w:rPr>
                <w:rFonts w:ascii="Times New Roman" w:hAnsi="Times New Roman" w:cs="Times New Roman"/>
                <w:sz w:val="24"/>
                <w:szCs w:val="24"/>
              </w:rPr>
              <w:t xml:space="preserve">Ngăn chứa đầy khí </w:t>
            </w:r>
            <w:r w:rsidRPr="00483269">
              <w:rPr>
                <w:rFonts w:ascii="Times New Roman" w:hAnsi="Times New Roman" w:cs="Times New Roman"/>
                <w:i/>
                <w:sz w:val="24"/>
                <w:szCs w:val="24"/>
              </w:rPr>
              <w:t>(gas-filled compartment):</w:t>
            </w:r>
          </w:p>
        </w:tc>
        <w:tc>
          <w:tcPr>
            <w:tcW w:w="1209" w:type="dxa"/>
            <w:vAlign w:val="center"/>
          </w:tcPr>
          <w:p w:rsidR="000B3B25" w:rsidRPr="00483269" w:rsidRDefault="000B3B25" w:rsidP="00483269">
            <w:pPr>
              <w:tabs>
                <w:tab w:val="left" w:pos="284"/>
              </w:tabs>
              <w:jc w:val="center"/>
              <w:rPr>
                <w:rFonts w:ascii="Times New Roman" w:hAnsi="Times New Roman" w:cs="Times New Roman"/>
                <w:sz w:val="24"/>
                <w:szCs w:val="24"/>
              </w:rPr>
            </w:pPr>
          </w:p>
        </w:tc>
        <w:tc>
          <w:tcPr>
            <w:tcW w:w="2834" w:type="dxa"/>
            <w:vAlign w:val="center"/>
          </w:tcPr>
          <w:p w:rsidR="000B3B25" w:rsidRPr="00483269" w:rsidRDefault="000B3B25" w:rsidP="004846B1">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 xml:space="preserve">Kiểu hệ thống áp suất gắn kín </w:t>
            </w:r>
            <w:r w:rsidRPr="00483269">
              <w:rPr>
                <w:rFonts w:ascii="Times New Roman" w:hAnsi="Times New Roman" w:cs="Times New Roman"/>
                <w:i/>
                <w:sz w:val="24"/>
                <w:szCs w:val="24"/>
              </w:rPr>
              <w:t>(Sealed pressure systems</w:t>
            </w:r>
            <w:r w:rsidR="004846B1">
              <w:rPr>
                <w:rFonts w:ascii="Times New Roman" w:hAnsi="Times New Roman" w:cs="Times New Roman"/>
                <w:i/>
                <w:sz w:val="24"/>
                <w:szCs w:val="24"/>
              </w:rPr>
              <w:t>)</w:t>
            </w:r>
          </w:p>
        </w:tc>
        <w:tc>
          <w:tcPr>
            <w:tcW w:w="2368" w:type="dxa"/>
          </w:tcPr>
          <w:p w:rsidR="000B3B25" w:rsidRPr="00483269" w:rsidRDefault="000B3B25" w:rsidP="00483269">
            <w:pPr>
              <w:tabs>
                <w:tab w:val="left" w:pos="284"/>
              </w:tabs>
              <w:jc w:val="center"/>
              <w:rPr>
                <w:rFonts w:ascii="Times New Roman" w:hAnsi="Times New Roman" w:cs="Times New Roman"/>
                <w:sz w:val="24"/>
                <w:szCs w:val="24"/>
              </w:rPr>
            </w:pPr>
          </w:p>
        </w:tc>
      </w:tr>
      <w:tr w:rsidR="000B3B25" w:rsidRPr="00483269" w:rsidTr="000B3B25">
        <w:trPr>
          <w:trHeight w:val="340"/>
        </w:trPr>
        <w:tc>
          <w:tcPr>
            <w:tcW w:w="644" w:type="dxa"/>
            <w:vAlign w:val="center"/>
          </w:tcPr>
          <w:p w:rsidR="000B3B25" w:rsidRPr="00483269" w:rsidRDefault="000B3B25" w:rsidP="00C21F9F">
            <w:pPr>
              <w:pStyle w:val="ListParagraph"/>
              <w:numPr>
                <w:ilvl w:val="0"/>
                <w:numId w:val="164"/>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0B3B25" w:rsidRPr="00483269" w:rsidRDefault="000B3B25" w:rsidP="00483269">
            <w:pPr>
              <w:tabs>
                <w:tab w:val="left" w:pos="284"/>
              </w:tabs>
              <w:rPr>
                <w:rFonts w:ascii="Times New Roman" w:hAnsi="Times New Roman" w:cs="Times New Roman"/>
                <w:i/>
                <w:sz w:val="24"/>
                <w:szCs w:val="24"/>
              </w:rPr>
            </w:pPr>
            <w:r w:rsidRPr="00483269">
              <w:rPr>
                <w:rFonts w:ascii="Times New Roman" w:hAnsi="Times New Roman" w:cs="Times New Roman"/>
                <w:i/>
                <w:sz w:val="24"/>
                <w:szCs w:val="24"/>
              </w:rPr>
              <w:t>Vật liệu chế tạo vỏ ngăn chứa đầy khí</w:t>
            </w:r>
          </w:p>
        </w:tc>
        <w:tc>
          <w:tcPr>
            <w:tcW w:w="1209" w:type="dxa"/>
            <w:vAlign w:val="center"/>
          </w:tcPr>
          <w:p w:rsidR="000B3B25" w:rsidRPr="00483269" w:rsidRDefault="000B3B25" w:rsidP="00483269">
            <w:pPr>
              <w:tabs>
                <w:tab w:val="left" w:pos="284"/>
              </w:tabs>
              <w:jc w:val="center"/>
              <w:rPr>
                <w:rFonts w:ascii="Times New Roman" w:hAnsi="Times New Roman" w:cs="Times New Roman"/>
                <w:sz w:val="24"/>
                <w:szCs w:val="24"/>
              </w:rPr>
            </w:pPr>
          </w:p>
        </w:tc>
        <w:tc>
          <w:tcPr>
            <w:tcW w:w="2834" w:type="dxa"/>
            <w:vAlign w:val="center"/>
          </w:tcPr>
          <w:p w:rsidR="000B3B25" w:rsidRPr="00483269" w:rsidRDefault="000B3B25"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Thép không gỉ</w:t>
            </w:r>
          </w:p>
        </w:tc>
        <w:tc>
          <w:tcPr>
            <w:tcW w:w="2368" w:type="dxa"/>
          </w:tcPr>
          <w:p w:rsidR="000B3B25" w:rsidRPr="00483269" w:rsidRDefault="000B3B25" w:rsidP="00483269">
            <w:pPr>
              <w:tabs>
                <w:tab w:val="left" w:pos="284"/>
              </w:tabs>
              <w:jc w:val="center"/>
              <w:rPr>
                <w:rFonts w:ascii="Times New Roman" w:hAnsi="Times New Roman" w:cs="Times New Roman"/>
                <w:sz w:val="24"/>
                <w:szCs w:val="24"/>
              </w:rPr>
            </w:pPr>
          </w:p>
        </w:tc>
      </w:tr>
      <w:tr w:rsidR="000B3B25" w:rsidRPr="00483269" w:rsidTr="000B3B25">
        <w:trPr>
          <w:trHeight w:val="340"/>
        </w:trPr>
        <w:tc>
          <w:tcPr>
            <w:tcW w:w="644" w:type="dxa"/>
            <w:vAlign w:val="center"/>
          </w:tcPr>
          <w:p w:rsidR="000B3B25" w:rsidRPr="00483269" w:rsidRDefault="000B3B25" w:rsidP="00C21F9F">
            <w:pPr>
              <w:pStyle w:val="ListParagraph"/>
              <w:numPr>
                <w:ilvl w:val="0"/>
                <w:numId w:val="164"/>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0B3B25" w:rsidRPr="00483269" w:rsidRDefault="000B3B25" w:rsidP="00483269">
            <w:pPr>
              <w:tabs>
                <w:tab w:val="left" w:pos="284"/>
              </w:tabs>
              <w:rPr>
                <w:rFonts w:ascii="Times New Roman" w:hAnsi="Times New Roman" w:cs="Times New Roman"/>
                <w:i/>
                <w:sz w:val="24"/>
                <w:szCs w:val="24"/>
              </w:rPr>
            </w:pPr>
            <w:r w:rsidRPr="00483269">
              <w:rPr>
                <w:rFonts w:ascii="Times New Roman" w:hAnsi="Times New Roman" w:cs="Times New Roman"/>
                <w:i/>
                <w:sz w:val="24"/>
                <w:szCs w:val="24"/>
              </w:rPr>
              <w:t>Cấp bảo vệ (tối thiểu)</w:t>
            </w:r>
          </w:p>
        </w:tc>
        <w:tc>
          <w:tcPr>
            <w:tcW w:w="1209" w:type="dxa"/>
            <w:vAlign w:val="center"/>
          </w:tcPr>
          <w:p w:rsidR="000B3B25" w:rsidRPr="00483269" w:rsidRDefault="000B3B25" w:rsidP="00483269">
            <w:pPr>
              <w:tabs>
                <w:tab w:val="left" w:pos="284"/>
              </w:tabs>
              <w:jc w:val="center"/>
              <w:rPr>
                <w:rFonts w:ascii="Times New Roman" w:hAnsi="Times New Roman" w:cs="Times New Roman"/>
                <w:sz w:val="24"/>
                <w:szCs w:val="24"/>
              </w:rPr>
            </w:pPr>
          </w:p>
        </w:tc>
        <w:tc>
          <w:tcPr>
            <w:tcW w:w="2834" w:type="dxa"/>
            <w:vAlign w:val="center"/>
          </w:tcPr>
          <w:p w:rsidR="000B3B25" w:rsidRPr="00483269" w:rsidRDefault="000B3B25"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IP 65</w:t>
            </w:r>
          </w:p>
        </w:tc>
        <w:tc>
          <w:tcPr>
            <w:tcW w:w="2368" w:type="dxa"/>
          </w:tcPr>
          <w:p w:rsidR="000B3B25" w:rsidRPr="00483269" w:rsidRDefault="000B3B25" w:rsidP="00483269">
            <w:pPr>
              <w:tabs>
                <w:tab w:val="left" w:pos="284"/>
              </w:tabs>
              <w:jc w:val="center"/>
              <w:rPr>
                <w:rFonts w:ascii="Times New Roman" w:hAnsi="Times New Roman" w:cs="Times New Roman"/>
                <w:sz w:val="24"/>
                <w:szCs w:val="24"/>
              </w:rPr>
            </w:pPr>
          </w:p>
        </w:tc>
      </w:tr>
      <w:tr w:rsidR="000B3B25" w:rsidRPr="00483269" w:rsidTr="000B3B25">
        <w:trPr>
          <w:trHeight w:val="340"/>
        </w:trPr>
        <w:tc>
          <w:tcPr>
            <w:tcW w:w="644" w:type="dxa"/>
            <w:vAlign w:val="center"/>
          </w:tcPr>
          <w:p w:rsidR="000B3B25" w:rsidRPr="00483269" w:rsidRDefault="000B3B25" w:rsidP="00C21F9F">
            <w:pPr>
              <w:pStyle w:val="ListParagraph"/>
              <w:numPr>
                <w:ilvl w:val="0"/>
                <w:numId w:val="164"/>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0B3B25" w:rsidRPr="00483269" w:rsidRDefault="000B3B25" w:rsidP="00483269">
            <w:pPr>
              <w:tabs>
                <w:tab w:val="left" w:pos="284"/>
              </w:tabs>
              <w:rPr>
                <w:rFonts w:ascii="Times New Roman" w:hAnsi="Times New Roman" w:cs="Times New Roman"/>
                <w:i/>
                <w:sz w:val="24"/>
                <w:szCs w:val="24"/>
              </w:rPr>
            </w:pPr>
            <w:r w:rsidRPr="00483269">
              <w:rPr>
                <w:rFonts w:ascii="Times New Roman" w:hAnsi="Times New Roman" w:cs="Times New Roman"/>
                <w:i/>
                <w:sz w:val="24"/>
                <w:szCs w:val="24"/>
              </w:rPr>
              <w:t>Tỷ lệ rò khí trên tổng khối lượng khí trên mỗi năm</w:t>
            </w:r>
          </w:p>
        </w:tc>
        <w:tc>
          <w:tcPr>
            <w:tcW w:w="1209" w:type="dxa"/>
            <w:vAlign w:val="center"/>
          </w:tcPr>
          <w:p w:rsidR="000B3B25" w:rsidRPr="00483269" w:rsidRDefault="000B3B25"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w:t>
            </w:r>
          </w:p>
        </w:tc>
        <w:tc>
          <w:tcPr>
            <w:tcW w:w="2834" w:type="dxa"/>
            <w:vAlign w:val="center"/>
          </w:tcPr>
          <w:p w:rsidR="000B3B25" w:rsidRPr="00483269" w:rsidRDefault="000B3B25"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 0,1/năm (ứng với khí SF</w:t>
            </w:r>
            <w:r w:rsidRPr="00483269">
              <w:rPr>
                <w:rFonts w:ascii="Times New Roman" w:hAnsi="Times New Roman" w:cs="Times New Roman"/>
                <w:sz w:val="24"/>
                <w:szCs w:val="24"/>
                <w:vertAlign w:val="subscript"/>
              </w:rPr>
              <w:t>6</w:t>
            </w:r>
            <w:r w:rsidRPr="00483269">
              <w:rPr>
                <w:rFonts w:ascii="Times New Roman" w:hAnsi="Times New Roman" w:cs="Times New Roman"/>
                <w:sz w:val="24"/>
                <w:szCs w:val="24"/>
              </w:rPr>
              <w:t>).</w:t>
            </w:r>
          </w:p>
        </w:tc>
        <w:tc>
          <w:tcPr>
            <w:tcW w:w="2368" w:type="dxa"/>
          </w:tcPr>
          <w:p w:rsidR="000B3B25" w:rsidRPr="00483269" w:rsidRDefault="000B3B25" w:rsidP="00483269">
            <w:pPr>
              <w:tabs>
                <w:tab w:val="left" w:pos="284"/>
              </w:tabs>
              <w:jc w:val="center"/>
              <w:rPr>
                <w:rFonts w:ascii="Times New Roman" w:hAnsi="Times New Roman" w:cs="Times New Roman"/>
                <w:sz w:val="24"/>
                <w:szCs w:val="24"/>
              </w:rPr>
            </w:pPr>
          </w:p>
        </w:tc>
      </w:tr>
      <w:tr w:rsidR="000B3B25" w:rsidRPr="00483269" w:rsidTr="000B3B25">
        <w:trPr>
          <w:trHeight w:val="340"/>
        </w:trPr>
        <w:tc>
          <w:tcPr>
            <w:tcW w:w="644" w:type="dxa"/>
            <w:vAlign w:val="center"/>
          </w:tcPr>
          <w:p w:rsidR="000B3B25" w:rsidRPr="00483269" w:rsidRDefault="000B3B25" w:rsidP="00C21F9F">
            <w:pPr>
              <w:pStyle w:val="ListParagraph"/>
              <w:numPr>
                <w:ilvl w:val="0"/>
                <w:numId w:val="164"/>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0B3B25" w:rsidRPr="00483269" w:rsidRDefault="000B3B25" w:rsidP="00483269">
            <w:pPr>
              <w:tabs>
                <w:tab w:val="left" w:pos="284"/>
              </w:tabs>
              <w:rPr>
                <w:rFonts w:ascii="Times New Roman" w:hAnsi="Times New Roman" w:cs="Times New Roman"/>
                <w:i/>
                <w:sz w:val="24"/>
                <w:szCs w:val="24"/>
              </w:rPr>
            </w:pPr>
            <w:r w:rsidRPr="00483269">
              <w:rPr>
                <w:rFonts w:ascii="Times New Roman" w:hAnsi="Times New Roman" w:cs="Times New Roman"/>
                <w:i/>
                <w:sz w:val="24"/>
                <w:szCs w:val="24"/>
              </w:rPr>
              <w:t>Thiết bị giám sát áp lực (hoặc mật độ) khí cách điện</w:t>
            </w:r>
          </w:p>
        </w:tc>
        <w:tc>
          <w:tcPr>
            <w:tcW w:w="1209" w:type="dxa"/>
            <w:vAlign w:val="center"/>
          </w:tcPr>
          <w:p w:rsidR="000B3B25" w:rsidRPr="00483269" w:rsidRDefault="000B3B25" w:rsidP="00483269">
            <w:pPr>
              <w:tabs>
                <w:tab w:val="left" w:pos="284"/>
              </w:tabs>
              <w:jc w:val="center"/>
              <w:rPr>
                <w:rFonts w:ascii="Times New Roman" w:hAnsi="Times New Roman" w:cs="Times New Roman"/>
                <w:sz w:val="24"/>
                <w:szCs w:val="24"/>
              </w:rPr>
            </w:pPr>
          </w:p>
        </w:tc>
        <w:tc>
          <w:tcPr>
            <w:tcW w:w="2834" w:type="dxa"/>
            <w:vAlign w:val="center"/>
          </w:tcPr>
          <w:p w:rsidR="000B3B25" w:rsidRPr="00483269" w:rsidRDefault="000B3B25" w:rsidP="004846B1">
            <w:pPr>
              <w:tabs>
                <w:tab w:val="left" w:pos="284"/>
              </w:tabs>
              <w:jc w:val="center"/>
              <w:rPr>
                <w:rFonts w:ascii="Times New Roman" w:hAnsi="Times New Roman" w:cs="Times New Roman"/>
                <w:b/>
                <w:sz w:val="24"/>
                <w:szCs w:val="24"/>
              </w:rPr>
            </w:pPr>
            <w:r w:rsidRPr="00483269">
              <w:rPr>
                <w:rFonts w:ascii="Times New Roman" w:hAnsi="Times New Roman" w:cs="Times New Roman"/>
                <w:sz w:val="24"/>
                <w:szCs w:val="24"/>
              </w:rPr>
              <w:t>Đáp ứng các yêu cầ</w:t>
            </w:r>
            <w:r w:rsidR="004846B1">
              <w:rPr>
                <w:rFonts w:ascii="Times New Roman" w:hAnsi="Times New Roman" w:cs="Times New Roman"/>
                <w:sz w:val="24"/>
                <w:szCs w:val="24"/>
              </w:rPr>
              <w:t>u</w:t>
            </w:r>
          </w:p>
        </w:tc>
        <w:tc>
          <w:tcPr>
            <w:tcW w:w="2368" w:type="dxa"/>
          </w:tcPr>
          <w:p w:rsidR="000B3B25" w:rsidRPr="00483269" w:rsidRDefault="000B3B25" w:rsidP="00483269">
            <w:pPr>
              <w:tabs>
                <w:tab w:val="left" w:pos="284"/>
              </w:tabs>
              <w:jc w:val="center"/>
              <w:rPr>
                <w:rFonts w:ascii="Times New Roman" w:hAnsi="Times New Roman" w:cs="Times New Roman"/>
                <w:sz w:val="24"/>
                <w:szCs w:val="24"/>
              </w:rPr>
            </w:pPr>
          </w:p>
        </w:tc>
      </w:tr>
      <w:tr w:rsidR="000B3B25" w:rsidRPr="00483269" w:rsidTr="000B3B25">
        <w:trPr>
          <w:trHeight w:val="340"/>
        </w:trPr>
        <w:tc>
          <w:tcPr>
            <w:tcW w:w="644" w:type="dxa"/>
            <w:vAlign w:val="center"/>
          </w:tcPr>
          <w:p w:rsidR="000B3B25" w:rsidRPr="00483269" w:rsidRDefault="000B3B25" w:rsidP="00C21F9F">
            <w:pPr>
              <w:pStyle w:val="ListParagraph"/>
              <w:numPr>
                <w:ilvl w:val="0"/>
                <w:numId w:val="164"/>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0B3B25" w:rsidRPr="00483269" w:rsidRDefault="000B3B25" w:rsidP="00483269">
            <w:pPr>
              <w:tabs>
                <w:tab w:val="left" w:pos="284"/>
              </w:tabs>
              <w:rPr>
                <w:rFonts w:ascii="Times New Roman" w:hAnsi="Times New Roman" w:cs="Times New Roman"/>
                <w:i/>
                <w:sz w:val="24"/>
                <w:szCs w:val="24"/>
              </w:rPr>
            </w:pPr>
            <w:r w:rsidRPr="00483269">
              <w:rPr>
                <w:rFonts w:ascii="Times New Roman" w:hAnsi="Times New Roman" w:cs="Times New Roman"/>
                <w:i/>
                <w:sz w:val="24"/>
                <w:szCs w:val="24"/>
              </w:rPr>
              <w:t>Trang bị cơ cấu phòng nổ</w:t>
            </w:r>
          </w:p>
        </w:tc>
        <w:tc>
          <w:tcPr>
            <w:tcW w:w="1209" w:type="dxa"/>
            <w:vAlign w:val="center"/>
          </w:tcPr>
          <w:p w:rsidR="000B3B25" w:rsidRPr="00483269" w:rsidRDefault="000B3B25" w:rsidP="00483269">
            <w:pPr>
              <w:tabs>
                <w:tab w:val="left" w:pos="284"/>
              </w:tabs>
              <w:jc w:val="center"/>
              <w:rPr>
                <w:rFonts w:ascii="Times New Roman" w:hAnsi="Times New Roman" w:cs="Times New Roman"/>
                <w:sz w:val="24"/>
                <w:szCs w:val="24"/>
              </w:rPr>
            </w:pPr>
          </w:p>
        </w:tc>
        <w:tc>
          <w:tcPr>
            <w:tcW w:w="2834" w:type="dxa"/>
            <w:vAlign w:val="center"/>
          </w:tcPr>
          <w:p w:rsidR="000B3B25" w:rsidRPr="00483269" w:rsidRDefault="000B3B25"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Có</w:t>
            </w:r>
          </w:p>
        </w:tc>
        <w:tc>
          <w:tcPr>
            <w:tcW w:w="2368" w:type="dxa"/>
          </w:tcPr>
          <w:p w:rsidR="000B3B25" w:rsidRPr="00483269" w:rsidRDefault="000B3B25" w:rsidP="00483269">
            <w:pPr>
              <w:tabs>
                <w:tab w:val="left" w:pos="284"/>
              </w:tabs>
              <w:jc w:val="center"/>
              <w:rPr>
                <w:rFonts w:ascii="Times New Roman" w:hAnsi="Times New Roman" w:cs="Times New Roman"/>
                <w:sz w:val="24"/>
                <w:szCs w:val="24"/>
              </w:rPr>
            </w:pPr>
          </w:p>
        </w:tc>
      </w:tr>
      <w:tr w:rsidR="000B3B25" w:rsidRPr="00483269" w:rsidTr="000B3B25">
        <w:trPr>
          <w:trHeight w:val="340"/>
        </w:trPr>
        <w:tc>
          <w:tcPr>
            <w:tcW w:w="644" w:type="dxa"/>
            <w:vAlign w:val="center"/>
          </w:tcPr>
          <w:p w:rsidR="000B3B25" w:rsidRPr="00483269" w:rsidRDefault="000B3B25" w:rsidP="00C21F9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0B3B25" w:rsidRPr="00483269" w:rsidRDefault="000B3B25" w:rsidP="00483269">
            <w:pPr>
              <w:tabs>
                <w:tab w:val="left" w:pos="284"/>
              </w:tabs>
              <w:rPr>
                <w:rFonts w:ascii="Times New Roman" w:hAnsi="Times New Roman" w:cs="Times New Roman"/>
                <w:sz w:val="24"/>
                <w:szCs w:val="24"/>
              </w:rPr>
            </w:pPr>
            <w:r w:rsidRPr="00483269">
              <w:rPr>
                <w:rFonts w:ascii="Times New Roman" w:hAnsi="Times New Roman" w:cs="Times New Roman"/>
                <w:sz w:val="24"/>
                <w:szCs w:val="24"/>
              </w:rPr>
              <w:t>Tần số định mức</w:t>
            </w:r>
          </w:p>
        </w:tc>
        <w:tc>
          <w:tcPr>
            <w:tcW w:w="1209" w:type="dxa"/>
            <w:vAlign w:val="center"/>
          </w:tcPr>
          <w:p w:rsidR="000B3B25" w:rsidRPr="00483269" w:rsidRDefault="000B3B25"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Hz</w:t>
            </w:r>
          </w:p>
        </w:tc>
        <w:tc>
          <w:tcPr>
            <w:tcW w:w="2834" w:type="dxa"/>
            <w:vAlign w:val="center"/>
          </w:tcPr>
          <w:p w:rsidR="000B3B25" w:rsidRPr="00483269" w:rsidRDefault="000B3B25"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50</w:t>
            </w:r>
          </w:p>
        </w:tc>
        <w:tc>
          <w:tcPr>
            <w:tcW w:w="2368" w:type="dxa"/>
          </w:tcPr>
          <w:p w:rsidR="000B3B25" w:rsidRPr="00483269" w:rsidRDefault="000B3B25" w:rsidP="00483269">
            <w:pPr>
              <w:tabs>
                <w:tab w:val="left" w:pos="284"/>
              </w:tabs>
              <w:jc w:val="center"/>
              <w:rPr>
                <w:rFonts w:ascii="Times New Roman" w:hAnsi="Times New Roman" w:cs="Times New Roman"/>
                <w:sz w:val="24"/>
                <w:szCs w:val="24"/>
              </w:rPr>
            </w:pPr>
          </w:p>
        </w:tc>
      </w:tr>
      <w:tr w:rsidR="00DE39A4" w:rsidRPr="00483269" w:rsidTr="00A301AC">
        <w:trPr>
          <w:trHeight w:val="340"/>
        </w:trPr>
        <w:tc>
          <w:tcPr>
            <w:tcW w:w="644" w:type="dxa"/>
            <w:vAlign w:val="center"/>
          </w:tcPr>
          <w:p w:rsidR="00DE39A4" w:rsidRPr="00483269" w:rsidRDefault="00DE39A4" w:rsidP="00C21F9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DE39A4" w:rsidRPr="00483269" w:rsidRDefault="00DE39A4" w:rsidP="00483269">
            <w:pPr>
              <w:tabs>
                <w:tab w:val="left" w:pos="284"/>
              </w:tabs>
              <w:rPr>
                <w:rFonts w:ascii="Times New Roman" w:hAnsi="Times New Roman" w:cs="Times New Roman"/>
                <w:sz w:val="24"/>
                <w:szCs w:val="24"/>
              </w:rPr>
            </w:pPr>
            <w:r w:rsidRPr="00483269">
              <w:rPr>
                <w:rFonts w:ascii="Times New Roman" w:hAnsi="Times New Roman" w:cs="Times New Roman"/>
                <w:sz w:val="24"/>
                <w:szCs w:val="24"/>
              </w:rPr>
              <w:t xml:space="preserve">Điện áp làm việc lớn nhất </w:t>
            </w:r>
            <w:r w:rsidRPr="00483269">
              <w:rPr>
                <w:rFonts w:ascii="Times New Roman" w:hAnsi="Times New Roman" w:cs="Times New Roman"/>
                <w:sz w:val="24"/>
                <w:szCs w:val="24"/>
              </w:rPr>
              <w:lastRenderedPageBreak/>
              <w:t>của thiết bị</w:t>
            </w:r>
          </w:p>
        </w:tc>
        <w:tc>
          <w:tcPr>
            <w:tcW w:w="1209" w:type="dxa"/>
            <w:vAlign w:val="center"/>
          </w:tcPr>
          <w:p w:rsidR="00DE39A4" w:rsidRPr="00483269" w:rsidRDefault="00DE39A4"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lastRenderedPageBreak/>
              <w:t>kV</w:t>
            </w:r>
          </w:p>
        </w:tc>
        <w:tc>
          <w:tcPr>
            <w:tcW w:w="2834" w:type="dxa"/>
            <w:vAlign w:val="center"/>
          </w:tcPr>
          <w:p w:rsidR="00DE39A4" w:rsidRPr="00483269" w:rsidRDefault="00DE39A4" w:rsidP="00483269">
            <w:pPr>
              <w:tabs>
                <w:tab w:val="left" w:pos="284"/>
              </w:tabs>
              <w:jc w:val="center"/>
              <w:rPr>
                <w:rFonts w:ascii="Times New Roman" w:hAnsi="Times New Roman" w:cs="Times New Roman"/>
                <w:sz w:val="24"/>
                <w:szCs w:val="24"/>
              </w:rPr>
            </w:pPr>
            <w:r w:rsidRPr="00483269">
              <w:rPr>
                <w:rFonts w:ascii="Times New Roman" w:hAnsi="Times New Roman" w:cs="Times New Roman"/>
                <w:bCs/>
                <w:sz w:val="24"/>
                <w:szCs w:val="24"/>
              </w:rPr>
              <w:t xml:space="preserve">≥ </w:t>
            </w:r>
            <w:r w:rsidRPr="00483269">
              <w:rPr>
                <w:rFonts w:ascii="Times New Roman" w:hAnsi="Times New Roman" w:cs="Times New Roman"/>
                <w:sz w:val="24"/>
                <w:szCs w:val="24"/>
              </w:rPr>
              <w:t>24</w:t>
            </w:r>
          </w:p>
        </w:tc>
        <w:tc>
          <w:tcPr>
            <w:tcW w:w="2368" w:type="dxa"/>
          </w:tcPr>
          <w:p w:rsidR="00DE39A4" w:rsidRPr="00483269" w:rsidRDefault="00DE39A4" w:rsidP="00483269">
            <w:pPr>
              <w:tabs>
                <w:tab w:val="left" w:pos="284"/>
              </w:tabs>
              <w:jc w:val="center"/>
              <w:rPr>
                <w:rFonts w:ascii="Times New Roman" w:hAnsi="Times New Roman" w:cs="Times New Roman"/>
                <w:bCs/>
                <w:sz w:val="24"/>
                <w:szCs w:val="24"/>
              </w:rPr>
            </w:pPr>
          </w:p>
        </w:tc>
      </w:tr>
      <w:tr w:rsidR="00DE39A4" w:rsidRPr="00483269" w:rsidTr="00A301AC">
        <w:trPr>
          <w:trHeight w:val="340"/>
        </w:trPr>
        <w:tc>
          <w:tcPr>
            <w:tcW w:w="644" w:type="dxa"/>
            <w:vAlign w:val="center"/>
          </w:tcPr>
          <w:p w:rsidR="00DE39A4" w:rsidRPr="00483269" w:rsidRDefault="00DE39A4" w:rsidP="00C21F9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DE39A4" w:rsidRPr="00483269" w:rsidRDefault="00DE39A4" w:rsidP="00483269">
            <w:pPr>
              <w:tabs>
                <w:tab w:val="left" w:pos="284"/>
              </w:tabs>
              <w:rPr>
                <w:rFonts w:ascii="Times New Roman" w:hAnsi="Times New Roman" w:cs="Times New Roman"/>
                <w:sz w:val="24"/>
                <w:szCs w:val="24"/>
              </w:rPr>
            </w:pPr>
            <w:r w:rsidRPr="00483269">
              <w:rPr>
                <w:rFonts w:ascii="Times New Roman" w:hAnsi="Times New Roman" w:cs="Times New Roman"/>
                <w:sz w:val="24"/>
                <w:szCs w:val="24"/>
              </w:rPr>
              <w:t>Điện áp thử nghiệm tần số công nghiệp (50 Hz):</w:t>
            </w:r>
          </w:p>
        </w:tc>
        <w:tc>
          <w:tcPr>
            <w:tcW w:w="1209" w:type="dxa"/>
            <w:vAlign w:val="center"/>
          </w:tcPr>
          <w:p w:rsidR="00DE39A4" w:rsidRPr="00483269" w:rsidRDefault="00DE39A4" w:rsidP="00483269">
            <w:pPr>
              <w:tabs>
                <w:tab w:val="left" w:pos="284"/>
              </w:tabs>
              <w:jc w:val="center"/>
              <w:rPr>
                <w:rFonts w:ascii="Times New Roman" w:hAnsi="Times New Roman" w:cs="Times New Roman"/>
                <w:sz w:val="24"/>
                <w:szCs w:val="24"/>
              </w:rPr>
            </w:pPr>
          </w:p>
        </w:tc>
        <w:tc>
          <w:tcPr>
            <w:tcW w:w="2834" w:type="dxa"/>
            <w:vAlign w:val="center"/>
          </w:tcPr>
          <w:p w:rsidR="00DE39A4" w:rsidRPr="00483269" w:rsidRDefault="00DE39A4" w:rsidP="00483269">
            <w:pPr>
              <w:tabs>
                <w:tab w:val="left" w:pos="284"/>
              </w:tabs>
              <w:jc w:val="center"/>
              <w:rPr>
                <w:rFonts w:ascii="Times New Roman" w:hAnsi="Times New Roman" w:cs="Times New Roman"/>
                <w:sz w:val="24"/>
                <w:szCs w:val="24"/>
              </w:rPr>
            </w:pPr>
          </w:p>
        </w:tc>
        <w:tc>
          <w:tcPr>
            <w:tcW w:w="2368" w:type="dxa"/>
          </w:tcPr>
          <w:p w:rsidR="00DE39A4" w:rsidRPr="00483269" w:rsidRDefault="00DE39A4" w:rsidP="00483269">
            <w:pPr>
              <w:tabs>
                <w:tab w:val="left" w:pos="284"/>
              </w:tabs>
              <w:jc w:val="center"/>
              <w:rPr>
                <w:rFonts w:ascii="Times New Roman" w:hAnsi="Times New Roman" w:cs="Times New Roman"/>
                <w:sz w:val="24"/>
                <w:szCs w:val="24"/>
              </w:rPr>
            </w:pPr>
          </w:p>
        </w:tc>
      </w:tr>
      <w:tr w:rsidR="00DE39A4" w:rsidRPr="00483269" w:rsidTr="00A301AC">
        <w:trPr>
          <w:trHeight w:val="340"/>
        </w:trPr>
        <w:tc>
          <w:tcPr>
            <w:tcW w:w="644" w:type="dxa"/>
            <w:vAlign w:val="center"/>
          </w:tcPr>
          <w:p w:rsidR="00DE39A4" w:rsidRPr="00483269" w:rsidRDefault="00DE39A4" w:rsidP="00C21F9F">
            <w:pPr>
              <w:pStyle w:val="ListParagraph"/>
              <w:numPr>
                <w:ilvl w:val="0"/>
                <w:numId w:val="165"/>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DE39A4" w:rsidRPr="00483269" w:rsidRDefault="00DE39A4" w:rsidP="00483269">
            <w:pPr>
              <w:tabs>
                <w:tab w:val="left" w:pos="284"/>
              </w:tabs>
              <w:rPr>
                <w:rFonts w:ascii="Times New Roman" w:hAnsi="Times New Roman" w:cs="Times New Roman"/>
                <w:i/>
                <w:sz w:val="24"/>
                <w:szCs w:val="24"/>
              </w:rPr>
            </w:pPr>
            <w:r w:rsidRPr="00483269">
              <w:rPr>
                <w:rFonts w:ascii="Times New Roman" w:hAnsi="Times New Roman" w:cs="Times New Roman"/>
                <w:i/>
                <w:sz w:val="24"/>
                <w:szCs w:val="24"/>
              </w:rPr>
              <w:t>Giữa pha-pha, pha-đất</w:t>
            </w:r>
          </w:p>
        </w:tc>
        <w:tc>
          <w:tcPr>
            <w:tcW w:w="1209" w:type="dxa"/>
            <w:vAlign w:val="center"/>
          </w:tcPr>
          <w:p w:rsidR="00DE39A4" w:rsidRPr="00483269" w:rsidRDefault="00DE39A4"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kV</w:t>
            </w:r>
          </w:p>
        </w:tc>
        <w:tc>
          <w:tcPr>
            <w:tcW w:w="2834" w:type="dxa"/>
            <w:vAlign w:val="center"/>
          </w:tcPr>
          <w:p w:rsidR="00DE39A4" w:rsidRPr="00483269" w:rsidRDefault="00DE39A4" w:rsidP="00483269">
            <w:pPr>
              <w:tabs>
                <w:tab w:val="left" w:pos="284"/>
              </w:tabs>
              <w:jc w:val="center"/>
              <w:rPr>
                <w:rFonts w:ascii="Times New Roman" w:hAnsi="Times New Roman" w:cs="Times New Roman"/>
                <w:sz w:val="24"/>
                <w:szCs w:val="24"/>
              </w:rPr>
            </w:pPr>
            <w:r w:rsidRPr="00483269">
              <w:rPr>
                <w:rFonts w:ascii="Times New Roman" w:hAnsi="Times New Roman" w:cs="Times New Roman"/>
                <w:bCs/>
                <w:sz w:val="24"/>
                <w:szCs w:val="24"/>
              </w:rPr>
              <w:t xml:space="preserve">≥ </w:t>
            </w:r>
            <w:r w:rsidRPr="00483269">
              <w:rPr>
                <w:rFonts w:ascii="Times New Roman" w:hAnsi="Times New Roman" w:cs="Times New Roman"/>
                <w:sz w:val="24"/>
                <w:szCs w:val="24"/>
              </w:rPr>
              <w:t>50</w:t>
            </w:r>
          </w:p>
        </w:tc>
        <w:tc>
          <w:tcPr>
            <w:tcW w:w="2368" w:type="dxa"/>
          </w:tcPr>
          <w:p w:rsidR="00DE39A4" w:rsidRPr="00483269" w:rsidRDefault="00DE39A4" w:rsidP="00483269">
            <w:pPr>
              <w:tabs>
                <w:tab w:val="left" w:pos="284"/>
              </w:tabs>
              <w:jc w:val="center"/>
              <w:rPr>
                <w:rFonts w:ascii="Times New Roman" w:hAnsi="Times New Roman" w:cs="Times New Roman"/>
                <w:sz w:val="24"/>
                <w:szCs w:val="24"/>
              </w:rPr>
            </w:pPr>
          </w:p>
        </w:tc>
      </w:tr>
      <w:tr w:rsidR="00DE39A4" w:rsidRPr="00483269" w:rsidTr="00A301AC">
        <w:trPr>
          <w:trHeight w:val="340"/>
        </w:trPr>
        <w:tc>
          <w:tcPr>
            <w:tcW w:w="644" w:type="dxa"/>
            <w:vAlign w:val="center"/>
          </w:tcPr>
          <w:p w:rsidR="00DE39A4" w:rsidRPr="00483269" w:rsidRDefault="00DE39A4" w:rsidP="00C21F9F">
            <w:pPr>
              <w:pStyle w:val="ListParagraph"/>
              <w:numPr>
                <w:ilvl w:val="0"/>
                <w:numId w:val="165"/>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DE39A4" w:rsidRPr="00483269" w:rsidRDefault="00DE39A4" w:rsidP="00483269">
            <w:pPr>
              <w:tabs>
                <w:tab w:val="left" w:pos="284"/>
              </w:tabs>
              <w:rPr>
                <w:rFonts w:ascii="Times New Roman" w:hAnsi="Times New Roman" w:cs="Times New Roman"/>
                <w:i/>
                <w:sz w:val="24"/>
                <w:szCs w:val="24"/>
              </w:rPr>
            </w:pPr>
            <w:r w:rsidRPr="00483269">
              <w:rPr>
                <w:rFonts w:ascii="Times New Roman" w:hAnsi="Times New Roman" w:cs="Times New Roman"/>
                <w:i/>
                <w:sz w:val="24"/>
                <w:szCs w:val="24"/>
              </w:rPr>
              <w:t xml:space="preserve">Qua </w:t>
            </w:r>
            <w:r w:rsidRPr="00483269">
              <w:rPr>
                <w:rFonts w:ascii="Times New Roman" w:hAnsi="Times New Roman" w:cs="Times New Roman"/>
                <w:i/>
                <w:sz w:val="24"/>
                <w:szCs w:val="24"/>
                <w:lang w:val="sv-SE"/>
              </w:rPr>
              <w:t xml:space="preserve">khoảng mở giữa hai cực của </w:t>
            </w:r>
            <w:r w:rsidRPr="00483269">
              <w:rPr>
                <w:rFonts w:ascii="Times New Roman" w:hAnsi="Times New Roman" w:cs="Times New Roman"/>
                <w:i/>
                <w:sz w:val="24"/>
                <w:szCs w:val="24"/>
              </w:rPr>
              <w:t>thiết bị đóng cắt gồm: dao cách ly, dao cắt có tải cách ly, loại máy cắt yêu cầu có chức năng cách ly.</w:t>
            </w:r>
          </w:p>
        </w:tc>
        <w:tc>
          <w:tcPr>
            <w:tcW w:w="1209" w:type="dxa"/>
            <w:vAlign w:val="center"/>
          </w:tcPr>
          <w:p w:rsidR="00DE39A4" w:rsidRPr="00483269" w:rsidRDefault="00DE39A4"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kV</w:t>
            </w:r>
          </w:p>
        </w:tc>
        <w:tc>
          <w:tcPr>
            <w:tcW w:w="2834" w:type="dxa"/>
            <w:vAlign w:val="center"/>
          </w:tcPr>
          <w:p w:rsidR="00DE39A4" w:rsidRPr="00483269" w:rsidRDefault="00DE39A4" w:rsidP="00483269">
            <w:pPr>
              <w:tabs>
                <w:tab w:val="left" w:pos="284"/>
              </w:tabs>
              <w:jc w:val="center"/>
              <w:rPr>
                <w:rFonts w:ascii="Times New Roman" w:hAnsi="Times New Roman" w:cs="Times New Roman"/>
                <w:sz w:val="24"/>
                <w:szCs w:val="24"/>
              </w:rPr>
            </w:pPr>
            <w:r w:rsidRPr="00483269">
              <w:rPr>
                <w:rFonts w:ascii="Times New Roman" w:hAnsi="Times New Roman" w:cs="Times New Roman"/>
                <w:bCs/>
                <w:sz w:val="24"/>
                <w:szCs w:val="24"/>
              </w:rPr>
              <w:t>≥ 60</w:t>
            </w:r>
          </w:p>
        </w:tc>
        <w:tc>
          <w:tcPr>
            <w:tcW w:w="2368" w:type="dxa"/>
          </w:tcPr>
          <w:p w:rsidR="00DE39A4" w:rsidRPr="00483269" w:rsidRDefault="00DE39A4" w:rsidP="00483269">
            <w:pPr>
              <w:tabs>
                <w:tab w:val="left" w:pos="284"/>
              </w:tabs>
              <w:jc w:val="center"/>
              <w:rPr>
                <w:rFonts w:ascii="Times New Roman" w:hAnsi="Times New Roman" w:cs="Times New Roman"/>
                <w:sz w:val="24"/>
                <w:szCs w:val="24"/>
              </w:rPr>
            </w:pPr>
          </w:p>
        </w:tc>
      </w:tr>
      <w:tr w:rsidR="00DE39A4" w:rsidRPr="00483269" w:rsidTr="00A301AC">
        <w:trPr>
          <w:trHeight w:val="340"/>
        </w:trPr>
        <w:tc>
          <w:tcPr>
            <w:tcW w:w="644" w:type="dxa"/>
            <w:vAlign w:val="center"/>
          </w:tcPr>
          <w:p w:rsidR="00DE39A4" w:rsidRPr="00483269" w:rsidRDefault="00DE39A4" w:rsidP="00C21F9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DE39A4" w:rsidRPr="00483269" w:rsidRDefault="00DE39A4" w:rsidP="00483269">
            <w:pPr>
              <w:tabs>
                <w:tab w:val="left" w:pos="284"/>
              </w:tabs>
              <w:rPr>
                <w:rFonts w:ascii="Times New Roman" w:hAnsi="Times New Roman" w:cs="Times New Roman"/>
                <w:sz w:val="24"/>
                <w:szCs w:val="24"/>
              </w:rPr>
            </w:pPr>
            <w:r w:rsidRPr="00483269">
              <w:rPr>
                <w:rFonts w:ascii="Times New Roman" w:eastAsia="Times New Roman" w:hAnsi="Times New Roman" w:cs="Times New Roman"/>
                <w:sz w:val="24"/>
                <w:szCs w:val="24"/>
              </w:rPr>
              <w:t>Điện áp chịu đựng xung</w:t>
            </w:r>
            <w:r w:rsidRPr="00483269">
              <w:rPr>
                <w:rFonts w:ascii="Times New Roman" w:eastAsia="Times New Roman" w:hAnsi="Times New Roman" w:cs="Times New Roman"/>
                <w:sz w:val="24"/>
                <w:szCs w:val="24"/>
              </w:rPr>
              <w:br/>
              <w:t>sét (1,2/50 µs) (BIL):</w:t>
            </w:r>
          </w:p>
        </w:tc>
        <w:tc>
          <w:tcPr>
            <w:tcW w:w="1209" w:type="dxa"/>
            <w:vAlign w:val="center"/>
          </w:tcPr>
          <w:p w:rsidR="00DE39A4" w:rsidRPr="00483269" w:rsidRDefault="00DE39A4" w:rsidP="00483269">
            <w:pPr>
              <w:tabs>
                <w:tab w:val="left" w:pos="284"/>
              </w:tabs>
              <w:jc w:val="center"/>
              <w:rPr>
                <w:rFonts w:ascii="Times New Roman" w:hAnsi="Times New Roman" w:cs="Times New Roman"/>
                <w:sz w:val="24"/>
                <w:szCs w:val="24"/>
              </w:rPr>
            </w:pPr>
          </w:p>
        </w:tc>
        <w:tc>
          <w:tcPr>
            <w:tcW w:w="2834" w:type="dxa"/>
            <w:vAlign w:val="center"/>
          </w:tcPr>
          <w:p w:rsidR="00DE39A4" w:rsidRPr="00483269" w:rsidRDefault="00DE39A4" w:rsidP="00483269">
            <w:pPr>
              <w:tabs>
                <w:tab w:val="left" w:pos="284"/>
              </w:tabs>
              <w:jc w:val="center"/>
              <w:rPr>
                <w:rFonts w:ascii="Times New Roman" w:hAnsi="Times New Roman" w:cs="Times New Roman"/>
                <w:sz w:val="24"/>
                <w:szCs w:val="24"/>
              </w:rPr>
            </w:pPr>
          </w:p>
        </w:tc>
        <w:tc>
          <w:tcPr>
            <w:tcW w:w="2368" w:type="dxa"/>
          </w:tcPr>
          <w:p w:rsidR="00DE39A4" w:rsidRPr="00483269" w:rsidRDefault="00DE39A4" w:rsidP="00483269">
            <w:pPr>
              <w:tabs>
                <w:tab w:val="left" w:pos="284"/>
              </w:tabs>
              <w:jc w:val="center"/>
              <w:rPr>
                <w:rFonts w:ascii="Times New Roman" w:hAnsi="Times New Roman" w:cs="Times New Roman"/>
                <w:sz w:val="24"/>
                <w:szCs w:val="24"/>
              </w:rPr>
            </w:pPr>
          </w:p>
        </w:tc>
      </w:tr>
      <w:tr w:rsidR="00DE39A4" w:rsidRPr="00483269" w:rsidTr="00A301AC">
        <w:trPr>
          <w:trHeight w:val="340"/>
        </w:trPr>
        <w:tc>
          <w:tcPr>
            <w:tcW w:w="644" w:type="dxa"/>
            <w:vAlign w:val="center"/>
          </w:tcPr>
          <w:p w:rsidR="00DE39A4" w:rsidRPr="00483269" w:rsidRDefault="00DE39A4" w:rsidP="00C21F9F">
            <w:pPr>
              <w:pStyle w:val="ListParagraph"/>
              <w:numPr>
                <w:ilvl w:val="0"/>
                <w:numId w:val="168"/>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DE39A4" w:rsidRPr="00483269" w:rsidRDefault="00DE39A4" w:rsidP="00483269">
            <w:pPr>
              <w:tabs>
                <w:tab w:val="left" w:pos="284"/>
              </w:tabs>
              <w:rPr>
                <w:rFonts w:ascii="Times New Roman" w:hAnsi="Times New Roman" w:cs="Times New Roman"/>
                <w:i/>
                <w:sz w:val="24"/>
                <w:szCs w:val="24"/>
              </w:rPr>
            </w:pPr>
            <w:r w:rsidRPr="00483269">
              <w:rPr>
                <w:rFonts w:ascii="Times New Roman" w:hAnsi="Times New Roman" w:cs="Times New Roman"/>
                <w:i/>
                <w:sz w:val="24"/>
                <w:szCs w:val="24"/>
              </w:rPr>
              <w:t>Giữa pha-pha, pha-đất</w:t>
            </w:r>
          </w:p>
        </w:tc>
        <w:tc>
          <w:tcPr>
            <w:tcW w:w="1209" w:type="dxa"/>
            <w:vAlign w:val="center"/>
          </w:tcPr>
          <w:p w:rsidR="00DE39A4" w:rsidRPr="00483269" w:rsidRDefault="00DE39A4"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kVp</w:t>
            </w:r>
          </w:p>
        </w:tc>
        <w:tc>
          <w:tcPr>
            <w:tcW w:w="2834" w:type="dxa"/>
            <w:vAlign w:val="center"/>
          </w:tcPr>
          <w:p w:rsidR="00DE39A4" w:rsidRPr="00483269" w:rsidRDefault="00DE39A4"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 125</w:t>
            </w:r>
          </w:p>
        </w:tc>
        <w:tc>
          <w:tcPr>
            <w:tcW w:w="2368" w:type="dxa"/>
          </w:tcPr>
          <w:p w:rsidR="00DE39A4" w:rsidRPr="00483269" w:rsidRDefault="00DE39A4" w:rsidP="00483269">
            <w:pPr>
              <w:tabs>
                <w:tab w:val="left" w:pos="284"/>
              </w:tabs>
              <w:jc w:val="center"/>
              <w:rPr>
                <w:rFonts w:ascii="Times New Roman" w:hAnsi="Times New Roman" w:cs="Times New Roman"/>
                <w:sz w:val="24"/>
                <w:szCs w:val="24"/>
              </w:rPr>
            </w:pPr>
          </w:p>
        </w:tc>
      </w:tr>
      <w:tr w:rsidR="00DE39A4" w:rsidRPr="00483269" w:rsidTr="00A301AC">
        <w:trPr>
          <w:trHeight w:val="340"/>
        </w:trPr>
        <w:tc>
          <w:tcPr>
            <w:tcW w:w="644" w:type="dxa"/>
            <w:vAlign w:val="center"/>
          </w:tcPr>
          <w:p w:rsidR="00DE39A4" w:rsidRPr="00483269" w:rsidRDefault="00DE39A4" w:rsidP="00C21F9F">
            <w:pPr>
              <w:pStyle w:val="ListParagraph"/>
              <w:numPr>
                <w:ilvl w:val="0"/>
                <w:numId w:val="168"/>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DE39A4" w:rsidRPr="00483269" w:rsidRDefault="00DE39A4" w:rsidP="00483269">
            <w:pPr>
              <w:tabs>
                <w:tab w:val="left" w:pos="284"/>
              </w:tabs>
              <w:rPr>
                <w:rFonts w:ascii="Times New Roman" w:hAnsi="Times New Roman" w:cs="Times New Roman"/>
                <w:i/>
                <w:sz w:val="24"/>
                <w:szCs w:val="24"/>
              </w:rPr>
            </w:pPr>
            <w:r w:rsidRPr="00483269">
              <w:rPr>
                <w:rFonts w:ascii="Times New Roman" w:hAnsi="Times New Roman" w:cs="Times New Roman"/>
                <w:i/>
                <w:sz w:val="24"/>
                <w:szCs w:val="24"/>
              </w:rPr>
              <w:t>Qua</w:t>
            </w:r>
            <w:r w:rsidRPr="00483269">
              <w:rPr>
                <w:rFonts w:ascii="Times New Roman" w:hAnsi="Times New Roman" w:cs="Times New Roman"/>
                <w:i/>
                <w:sz w:val="24"/>
                <w:szCs w:val="24"/>
                <w:lang w:val="sv-SE"/>
              </w:rPr>
              <w:t xml:space="preserve"> khoảng mở giữa hai cực của </w:t>
            </w:r>
            <w:r w:rsidRPr="00483269">
              <w:rPr>
                <w:rFonts w:ascii="Times New Roman" w:hAnsi="Times New Roman" w:cs="Times New Roman"/>
                <w:i/>
                <w:sz w:val="24"/>
                <w:szCs w:val="24"/>
              </w:rPr>
              <w:t>thiết bị đóng cắt gồm: dao cách ly, dao cắt có tải cách ly, loại máy cắt yêu cầu có chức năng cách ly.</w:t>
            </w:r>
          </w:p>
        </w:tc>
        <w:tc>
          <w:tcPr>
            <w:tcW w:w="1209" w:type="dxa"/>
            <w:vAlign w:val="center"/>
          </w:tcPr>
          <w:p w:rsidR="00DE39A4" w:rsidRPr="00483269" w:rsidRDefault="00DE39A4"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kVp</w:t>
            </w:r>
          </w:p>
        </w:tc>
        <w:tc>
          <w:tcPr>
            <w:tcW w:w="2834" w:type="dxa"/>
            <w:vAlign w:val="center"/>
          </w:tcPr>
          <w:p w:rsidR="00DE39A4" w:rsidRPr="00483269" w:rsidRDefault="00DE39A4"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 145</w:t>
            </w:r>
          </w:p>
        </w:tc>
        <w:tc>
          <w:tcPr>
            <w:tcW w:w="2368" w:type="dxa"/>
          </w:tcPr>
          <w:p w:rsidR="00DE39A4" w:rsidRPr="00483269" w:rsidRDefault="00DE39A4" w:rsidP="00483269">
            <w:pPr>
              <w:tabs>
                <w:tab w:val="left" w:pos="284"/>
              </w:tabs>
              <w:jc w:val="center"/>
              <w:rPr>
                <w:rFonts w:ascii="Times New Roman" w:hAnsi="Times New Roman" w:cs="Times New Roman"/>
                <w:sz w:val="24"/>
                <w:szCs w:val="24"/>
              </w:rPr>
            </w:pPr>
          </w:p>
        </w:tc>
      </w:tr>
      <w:tr w:rsidR="000B3B25" w:rsidRPr="00483269" w:rsidTr="000B3B25">
        <w:trPr>
          <w:trHeight w:val="340"/>
        </w:trPr>
        <w:tc>
          <w:tcPr>
            <w:tcW w:w="644" w:type="dxa"/>
            <w:vAlign w:val="center"/>
          </w:tcPr>
          <w:p w:rsidR="000B3B25" w:rsidRPr="00483269" w:rsidRDefault="000B3B25" w:rsidP="00C21F9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0B3B25" w:rsidRPr="00483269" w:rsidRDefault="000B3B25" w:rsidP="00483269">
            <w:pPr>
              <w:tabs>
                <w:tab w:val="left" w:pos="284"/>
              </w:tabs>
              <w:rPr>
                <w:rFonts w:ascii="Times New Roman" w:hAnsi="Times New Roman" w:cs="Times New Roman"/>
                <w:sz w:val="24"/>
                <w:szCs w:val="24"/>
              </w:rPr>
            </w:pPr>
            <w:r w:rsidRPr="00483269">
              <w:rPr>
                <w:rFonts w:ascii="Times New Roman" w:hAnsi="Times New Roman" w:cs="Times New Roman"/>
                <w:sz w:val="24"/>
                <w:szCs w:val="24"/>
              </w:rPr>
              <w:t>Vật liệu làm thanh cái, thanh dẫn</w:t>
            </w:r>
          </w:p>
        </w:tc>
        <w:tc>
          <w:tcPr>
            <w:tcW w:w="1209" w:type="dxa"/>
            <w:vAlign w:val="center"/>
          </w:tcPr>
          <w:p w:rsidR="000B3B25" w:rsidRPr="00483269" w:rsidRDefault="000B3B25" w:rsidP="00483269">
            <w:pPr>
              <w:tabs>
                <w:tab w:val="left" w:pos="284"/>
              </w:tabs>
              <w:jc w:val="center"/>
              <w:rPr>
                <w:rFonts w:ascii="Times New Roman" w:hAnsi="Times New Roman" w:cs="Times New Roman"/>
                <w:sz w:val="24"/>
                <w:szCs w:val="24"/>
              </w:rPr>
            </w:pPr>
          </w:p>
        </w:tc>
        <w:tc>
          <w:tcPr>
            <w:tcW w:w="2834" w:type="dxa"/>
            <w:vAlign w:val="center"/>
          </w:tcPr>
          <w:p w:rsidR="000B3B25" w:rsidRPr="00483269" w:rsidRDefault="000B3B25"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Đồng</w:t>
            </w:r>
          </w:p>
        </w:tc>
        <w:tc>
          <w:tcPr>
            <w:tcW w:w="2368" w:type="dxa"/>
          </w:tcPr>
          <w:p w:rsidR="000B3B25" w:rsidRPr="00483269" w:rsidRDefault="000B3B25" w:rsidP="00483269">
            <w:pPr>
              <w:tabs>
                <w:tab w:val="left" w:pos="284"/>
              </w:tabs>
              <w:jc w:val="center"/>
              <w:rPr>
                <w:rFonts w:ascii="Times New Roman" w:hAnsi="Times New Roman" w:cs="Times New Roman"/>
                <w:sz w:val="24"/>
                <w:szCs w:val="24"/>
              </w:rPr>
            </w:pPr>
          </w:p>
        </w:tc>
      </w:tr>
      <w:tr w:rsidR="000B3B25" w:rsidRPr="00483269" w:rsidTr="000B3B25">
        <w:trPr>
          <w:trHeight w:val="340"/>
        </w:trPr>
        <w:tc>
          <w:tcPr>
            <w:tcW w:w="644" w:type="dxa"/>
            <w:vAlign w:val="center"/>
          </w:tcPr>
          <w:p w:rsidR="000B3B25" w:rsidRPr="00483269" w:rsidRDefault="000B3B25" w:rsidP="00C21F9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0B3B25" w:rsidRPr="00483269" w:rsidRDefault="000B3B25" w:rsidP="00483269">
            <w:pPr>
              <w:tabs>
                <w:tab w:val="left" w:pos="284"/>
              </w:tabs>
              <w:rPr>
                <w:rFonts w:ascii="Times New Roman" w:hAnsi="Times New Roman" w:cs="Times New Roman"/>
                <w:sz w:val="24"/>
                <w:szCs w:val="24"/>
              </w:rPr>
            </w:pPr>
            <w:r w:rsidRPr="00483269">
              <w:rPr>
                <w:rFonts w:ascii="Times New Roman" w:hAnsi="Times New Roman" w:cs="Times New Roman"/>
                <w:sz w:val="24"/>
                <w:szCs w:val="24"/>
              </w:rPr>
              <w:t>Dòng điện định mức của mạch chính</w:t>
            </w:r>
          </w:p>
        </w:tc>
        <w:tc>
          <w:tcPr>
            <w:tcW w:w="1209" w:type="dxa"/>
            <w:vAlign w:val="center"/>
          </w:tcPr>
          <w:p w:rsidR="000B3B25" w:rsidRPr="00483269" w:rsidRDefault="000B3B25"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A</w:t>
            </w:r>
          </w:p>
        </w:tc>
        <w:tc>
          <w:tcPr>
            <w:tcW w:w="2834" w:type="dxa"/>
            <w:vAlign w:val="center"/>
          </w:tcPr>
          <w:p w:rsidR="000B3B25" w:rsidRPr="00483269" w:rsidRDefault="000B3B25"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 630</w:t>
            </w:r>
          </w:p>
          <w:p w:rsidR="000B3B25" w:rsidRPr="00483269" w:rsidRDefault="000B3B25" w:rsidP="00483269">
            <w:pPr>
              <w:tabs>
                <w:tab w:val="left" w:pos="284"/>
              </w:tabs>
              <w:jc w:val="center"/>
              <w:rPr>
                <w:rFonts w:ascii="Times New Roman" w:hAnsi="Times New Roman" w:cs="Times New Roman"/>
                <w:sz w:val="24"/>
                <w:szCs w:val="24"/>
              </w:rPr>
            </w:pPr>
          </w:p>
        </w:tc>
        <w:tc>
          <w:tcPr>
            <w:tcW w:w="2368" w:type="dxa"/>
          </w:tcPr>
          <w:p w:rsidR="000B3B25" w:rsidRPr="00483269" w:rsidRDefault="000B3B25" w:rsidP="00483269">
            <w:pPr>
              <w:tabs>
                <w:tab w:val="left" w:pos="284"/>
              </w:tabs>
              <w:jc w:val="center"/>
              <w:rPr>
                <w:rFonts w:ascii="Times New Roman" w:hAnsi="Times New Roman" w:cs="Times New Roman"/>
                <w:sz w:val="24"/>
                <w:szCs w:val="24"/>
              </w:rPr>
            </w:pPr>
          </w:p>
        </w:tc>
      </w:tr>
      <w:tr w:rsidR="000B3B25" w:rsidRPr="00483269" w:rsidTr="000B3B25">
        <w:trPr>
          <w:trHeight w:val="340"/>
        </w:trPr>
        <w:tc>
          <w:tcPr>
            <w:tcW w:w="644" w:type="dxa"/>
            <w:vAlign w:val="center"/>
          </w:tcPr>
          <w:p w:rsidR="000B3B25" w:rsidRPr="00483269" w:rsidRDefault="000B3B25" w:rsidP="00C21F9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0B3B25" w:rsidRPr="00483269" w:rsidRDefault="000B3B25" w:rsidP="00483269">
            <w:pPr>
              <w:tabs>
                <w:tab w:val="left" w:pos="284"/>
              </w:tabs>
              <w:rPr>
                <w:rFonts w:ascii="Times New Roman" w:hAnsi="Times New Roman" w:cs="Times New Roman"/>
                <w:sz w:val="24"/>
                <w:szCs w:val="24"/>
              </w:rPr>
            </w:pPr>
            <w:r w:rsidRPr="00483269">
              <w:rPr>
                <w:rFonts w:ascii="Times New Roman" w:hAnsi="Times New Roman" w:cs="Times New Roman"/>
                <w:sz w:val="24"/>
                <w:szCs w:val="24"/>
              </w:rPr>
              <w:t>Dòng điện chịu ngắn mạch ngắn hạn định mức của mạch chính (</w:t>
            </w:r>
            <w:r w:rsidRPr="00483269">
              <w:rPr>
                <w:rFonts w:ascii="Times New Roman" w:hAnsi="Times New Roman" w:cs="Times New Roman"/>
                <w:i/>
                <w:sz w:val="24"/>
                <w:szCs w:val="24"/>
              </w:rPr>
              <w:t>I</w:t>
            </w:r>
            <w:r w:rsidRPr="00483269">
              <w:rPr>
                <w:rFonts w:ascii="Times New Roman" w:hAnsi="Times New Roman" w:cs="Times New Roman"/>
                <w:sz w:val="24"/>
                <w:szCs w:val="24"/>
                <w:vertAlign w:val="subscript"/>
              </w:rPr>
              <w:t>k</w:t>
            </w:r>
            <w:r w:rsidRPr="00483269">
              <w:rPr>
                <w:rFonts w:ascii="Times New Roman" w:hAnsi="Times New Roman" w:cs="Times New Roman"/>
                <w:sz w:val="24"/>
                <w:szCs w:val="24"/>
              </w:rPr>
              <w:t>)</w:t>
            </w:r>
          </w:p>
        </w:tc>
        <w:tc>
          <w:tcPr>
            <w:tcW w:w="1209" w:type="dxa"/>
            <w:vAlign w:val="center"/>
          </w:tcPr>
          <w:p w:rsidR="000B3B25" w:rsidRPr="00483269" w:rsidRDefault="000B3B25"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kArms</w:t>
            </w:r>
          </w:p>
        </w:tc>
        <w:tc>
          <w:tcPr>
            <w:tcW w:w="2834" w:type="dxa"/>
            <w:vAlign w:val="center"/>
          </w:tcPr>
          <w:p w:rsidR="000B3B25" w:rsidRPr="00483269" w:rsidRDefault="00F74654" w:rsidP="00F74654">
            <w:pPr>
              <w:tabs>
                <w:tab w:val="left" w:pos="284"/>
              </w:tabs>
              <w:jc w:val="center"/>
              <w:rPr>
                <w:rFonts w:ascii="Times New Roman" w:hAnsi="Times New Roman" w:cs="Times New Roman"/>
                <w:sz w:val="24"/>
                <w:szCs w:val="24"/>
              </w:rPr>
            </w:pPr>
            <w:r>
              <w:rPr>
                <w:rFonts w:ascii="Times New Roman" w:hAnsi="Times New Roman" w:cs="Times New Roman"/>
                <w:sz w:val="24"/>
                <w:szCs w:val="24"/>
              </w:rPr>
              <w:t>≥ 16</w:t>
            </w:r>
          </w:p>
        </w:tc>
        <w:tc>
          <w:tcPr>
            <w:tcW w:w="2368" w:type="dxa"/>
          </w:tcPr>
          <w:p w:rsidR="000B3B25" w:rsidRPr="00483269" w:rsidRDefault="000B3B25" w:rsidP="00483269">
            <w:pPr>
              <w:tabs>
                <w:tab w:val="left" w:pos="284"/>
              </w:tabs>
              <w:jc w:val="center"/>
              <w:rPr>
                <w:rFonts w:ascii="Times New Roman" w:hAnsi="Times New Roman" w:cs="Times New Roman"/>
                <w:sz w:val="24"/>
                <w:szCs w:val="24"/>
              </w:rPr>
            </w:pPr>
          </w:p>
        </w:tc>
      </w:tr>
      <w:tr w:rsidR="000B3B25" w:rsidRPr="00483269" w:rsidTr="000B3B25">
        <w:trPr>
          <w:trHeight w:val="340"/>
        </w:trPr>
        <w:tc>
          <w:tcPr>
            <w:tcW w:w="644" w:type="dxa"/>
            <w:vAlign w:val="center"/>
          </w:tcPr>
          <w:p w:rsidR="000B3B25" w:rsidRPr="00483269" w:rsidRDefault="000B3B25" w:rsidP="00C21F9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0B3B25" w:rsidRPr="00483269" w:rsidRDefault="000B3B25" w:rsidP="00483269">
            <w:pPr>
              <w:tabs>
                <w:tab w:val="left" w:pos="284"/>
              </w:tabs>
              <w:rPr>
                <w:rFonts w:ascii="Times New Roman" w:hAnsi="Times New Roman" w:cs="Times New Roman"/>
                <w:sz w:val="24"/>
                <w:szCs w:val="24"/>
              </w:rPr>
            </w:pPr>
            <w:r w:rsidRPr="00483269">
              <w:rPr>
                <w:rFonts w:ascii="Times New Roman" w:hAnsi="Times New Roman" w:cs="Times New Roman"/>
                <w:sz w:val="24"/>
                <w:szCs w:val="24"/>
              </w:rPr>
              <w:t>Thời gian chịu dòng điện ngắn mạch ngắn hạn định mức của mạch chính (</w:t>
            </w:r>
            <w:r w:rsidRPr="00483269">
              <w:rPr>
                <w:rFonts w:ascii="Times New Roman" w:hAnsi="Times New Roman" w:cs="Times New Roman"/>
                <w:i/>
                <w:sz w:val="24"/>
                <w:szCs w:val="24"/>
              </w:rPr>
              <w:t>t</w:t>
            </w:r>
            <w:r w:rsidRPr="00483269">
              <w:rPr>
                <w:rFonts w:ascii="Times New Roman" w:hAnsi="Times New Roman" w:cs="Times New Roman"/>
                <w:sz w:val="24"/>
                <w:szCs w:val="24"/>
                <w:vertAlign w:val="subscript"/>
              </w:rPr>
              <w:t>k</w:t>
            </w:r>
            <w:r w:rsidRPr="00483269">
              <w:rPr>
                <w:rFonts w:ascii="Times New Roman" w:hAnsi="Times New Roman" w:cs="Times New Roman"/>
                <w:sz w:val="24"/>
                <w:szCs w:val="24"/>
              </w:rPr>
              <w:t>)</w:t>
            </w:r>
          </w:p>
        </w:tc>
        <w:tc>
          <w:tcPr>
            <w:tcW w:w="1209" w:type="dxa"/>
            <w:vAlign w:val="center"/>
          </w:tcPr>
          <w:p w:rsidR="000B3B25" w:rsidRPr="00483269" w:rsidRDefault="000B3B25"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giây</w:t>
            </w:r>
          </w:p>
        </w:tc>
        <w:tc>
          <w:tcPr>
            <w:tcW w:w="2834" w:type="dxa"/>
            <w:vAlign w:val="center"/>
          </w:tcPr>
          <w:p w:rsidR="000B3B25" w:rsidRPr="00483269" w:rsidRDefault="000B3B25"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 1</w:t>
            </w:r>
          </w:p>
        </w:tc>
        <w:tc>
          <w:tcPr>
            <w:tcW w:w="2368" w:type="dxa"/>
          </w:tcPr>
          <w:p w:rsidR="000B3B25" w:rsidRPr="00483269" w:rsidRDefault="000B3B25" w:rsidP="00483269">
            <w:pPr>
              <w:tabs>
                <w:tab w:val="left" w:pos="284"/>
              </w:tabs>
              <w:jc w:val="center"/>
              <w:rPr>
                <w:rFonts w:ascii="Times New Roman" w:hAnsi="Times New Roman" w:cs="Times New Roman"/>
                <w:sz w:val="24"/>
                <w:szCs w:val="24"/>
              </w:rPr>
            </w:pPr>
          </w:p>
        </w:tc>
      </w:tr>
      <w:tr w:rsidR="000B3B25" w:rsidRPr="00483269" w:rsidTr="000B3B25">
        <w:trPr>
          <w:trHeight w:val="340"/>
        </w:trPr>
        <w:tc>
          <w:tcPr>
            <w:tcW w:w="644" w:type="dxa"/>
            <w:vAlign w:val="center"/>
          </w:tcPr>
          <w:p w:rsidR="000B3B25" w:rsidRPr="00483269" w:rsidRDefault="000B3B25" w:rsidP="00C21F9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0B3B25" w:rsidRPr="00483269" w:rsidRDefault="000B3B25" w:rsidP="00483269">
            <w:pPr>
              <w:tabs>
                <w:tab w:val="left" w:pos="284"/>
              </w:tabs>
              <w:rPr>
                <w:rFonts w:ascii="Times New Roman" w:hAnsi="Times New Roman" w:cs="Times New Roman"/>
                <w:sz w:val="24"/>
                <w:szCs w:val="24"/>
              </w:rPr>
            </w:pPr>
            <w:r w:rsidRPr="00483269">
              <w:rPr>
                <w:rFonts w:ascii="Times New Roman" w:hAnsi="Times New Roman" w:cs="Times New Roman"/>
                <w:sz w:val="24"/>
                <w:szCs w:val="24"/>
              </w:rPr>
              <w:t xml:space="preserve">Dòng điện chịu xung đỉnh định mức của mạch chính </w:t>
            </w:r>
            <w:r w:rsidRPr="00483269">
              <w:rPr>
                <w:rFonts w:ascii="Times New Roman" w:hAnsi="Times New Roman" w:cs="Times New Roman"/>
                <w:sz w:val="24"/>
                <w:szCs w:val="24"/>
              </w:rPr>
              <w:lastRenderedPageBreak/>
              <w:t>(</w:t>
            </w:r>
            <w:r w:rsidRPr="00483269">
              <w:rPr>
                <w:rFonts w:ascii="Times New Roman" w:hAnsi="Times New Roman" w:cs="Times New Roman"/>
                <w:i/>
                <w:sz w:val="24"/>
                <w:szCs w:val="24"/>
              </w:rPr>
              <w:t>I</w:t>
            </w:r>
            <w:r w:rsidRPr="00483269">
              <w:rPr>
                <w:rFonts w:ascii="Times New Roman" w:hAnsi="Times New Roman" w:cs="Times New Roman"/>
                <w:sz w:val="24"/>
                <w:szCs w:val="24"/>
                <w:vertAlign w:val="subscript"/>
              </w:rPr>
              <w:t>p</w:t>
            </w:r>
            <w:r w:rsidRPr="00483269">
              <w:rPr>
                <w:rFonts w:ascii="Times New Roman" w:hAnsi="Times New Roman" w:cs="Times New Roman"/>
                <w:sz w:val="24"/>
                <w:szCs w:val="24"/>
              </w:rPr>
              <w:t>)</w:t>
            </w:r>
          </w:p>
        </w:tc>
        <w:tc>
          <w:tcPr>
            <w:tcW w:w="1209" w:type="dxa"/>
            <w:vAlign w:val="center"/>
          </w:tcPr>
          <w:p w:rsidR="000B3B25" w:rsidRPr="00483269" w:rsidRDefault="000B3B25"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lastRenderedPageBreak/>
              <w:t>kA  (xung)</w:t>
            </w:r>
          </w:p>
        </w:tc>
        <w:tc>
          <w:tcPr>
            <w:tcW w:w="2834" w:type="dxa"/>
            <w:vAlign w:val="center"/>
          </w:tcPr>
          <w:p w:rsidR="000B3B25" w:rsidRPr="00483269" w:rsidRDefault="000B3B25"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 xml:space="preserve">≥ 2,5 </w:t>
            </w:r>
            <w:r w:rsidRPr="00483269">
              <w:rPr>
                <w:rFonts w:ascii="Times New Roman" w:hAnsi="Times New Roman" w:cs="Times New Roman"/>
                <w:i/>
                <w:sz w:val="24"/>
                <w:szCs w:val="24"/>
              </w:rPr>
              <w:t>I</w:t>
            </w:r>
            <w:r w:rsidRPr="00483269">
              <w:rPr>
                <w:rFonts w:ascii="Times New Roman" w:hAnsi="Times New Roman" w:cs="Times New Roman"/>
                <w:sz w:val="24"/>
                <w:szCs w:val="24"/>
                <w:vertAlign w:val="subscript"/>
              </w:rPr>
              <w:t>k</w:t>
            </w:r>
            <w:r w:rsidRPr="00483269">
              <w:rPr>
                <w:rFonts w:ascii="Times New Roman" w:hAnsi="Times New Roman" w:cs="Times New Roman"/>
                <w:sz w:val="24"/>
                <w:szCs w:val="24"/>
              </w:rPr>
              <w:t xml:space="preserve"> (tương ứng theo dòng điện </w:t>
            </w:r>
            <w:r w:rsidRPr="00483269">
              <w:rPr>
                <w:rFonts w:ascii="Times New Roman" w:hAnsi="Times New Roman" w:cs="Times New Roman"/>
                <w:i/>
                <w:sz w:val="24"/>
                <w:szCs w:val="24"/>
              </w:rPr>
              <w:t>I</w:t>
            </w:r>
            <w:r w:rsidRPr="00483269">
              <w:rPr>
                <w:rFonts w:ascii="Times New Roman" w:hAnsi="Times New Roman" w:cs="Times New Roman"/>
                <w:sz w:val="24"/>
                <w:szCs w:val="24"/>
                <w:vertAlign w:val="subscript"/>
              </w:rPr>
              <w:t>k</w:t>
            </w:r>
            <w:r w:rsidRPr="00483269">
              <w:rPr>
                <w:rFonts w:ascii="Times New Roman" w:hAnsi="Times New Roman" w:cs="Times New Roman"/>
                <w:sz w:val="24"/>
                <w:szCs w:val="24"/>
              </w:rPr>
              <w:t xml:space="preserve"> đã lựa chọn).</w:t>
            </w:r>
          </w:p>
        </w:tc>
        <w:tc>
          <w:tcPr>
            <w:tcW w:w="2368" w:type="dxa"/>
          </w:tcPr>
          <w:p w:rsidR="000B3B25" w:rsidRPr="00483269" w:rsidRDefault="000B3B25" w:rsidP="00483269">
            <w:pPr>
              <w:tabs>
                <w:tab w:val="left" w:pos="284"/>
              </w:tabs>
              <w:jc w:val="center"/>
              <w:rPr>
                <w:rFonts w:ascii="Times New Roman" w:hAnsi="Times New Roman" w:cs="Times New Roman"/>
                <w:sz w:val="24"/>
                <w:szCs w:val="24"/>
              </w:rPr>
            </w:pPr>
          </w:p>
        </w:tc>
      </w:tr>
      <w:tr w:rsidR="000B3B25" w:rsidRPr="00483269" w:rsidTr="000B3B25">
        <w:trPr>
          <w:trHeight w:val="340"/>
        </w:trPr>
        <w:tc>
          <w:tcPr>
            <w:tcW w:w="644" w:type="dxa"/>
            <w:vAlign w:val="center"/>
          </w:tcPr>
          <w:p w:rsidR="000B3B25" w:rsidRPr="00483269" w:rsidRDefault="000B3B25" w:rsidP="00C21F9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0B3B25" w:rsidRPr="00483269" w:rsidRDefault="000B3B25" w:rsidP="00483269">
            <w:pPr>
              <w:tabs>
                <w:tab w:val="left" w:pos="284"/>
              </w:tabs>
              <w:rPr>
                <w:rFonts w:ascii="Times New Roman" w:hAnsi="Times New Roman" w:cs="Times New Roman"/>
                <w:sz w:val="24"/>
                <w:szCs w:val="24"/>
              </w:rPr>
            </w:pPr>
            <w:r w:rsidRPr="00483269">
              <w:rPr>
                <w:rFonts w:ascii="Times New Roman" w:hAnsi="Times New Roman" w:cs="Times New Roman"/>
                <w:sz w:val="24"/>
                <w:szCs w:val="24"/>
              </w:rPr>
              <w:t>Phân loại hồ quang bên trong theo loại tiếp cận và mặt phân loại của vỏ tủ RMU (IAC: A FL, A FLR, B FLR)</w:t>
            </w:r>
          </w:p>
        </w:tc>
        <w:tc>
          <w:tcPr>
            <w:tcW w:w="1209" w:type="dxa"/>
            <w:vAlign w:val="center"/>
          </w:tcPr>
          <w:p w:rsidR="000B3B25" w:rsidRPr="00483269" w:rsidRDefault="000B3B25" w:rsidP="00483269">
            <w:pPr>
              <w:tabs>
                <w:tab w:val="left" w:pos="284"/>
              </w:tabs>
              <w:jc w:val="center"/>
              <w:rPr>
                <w:rFonts w:ascii="Times New Roman" w:hAnsi="Times New Roman" w:cs="Times New Roman"/>
                <w:sz w:val="24"/>
                <w:szCs w:val="24"/>
              </w:rPr>
            </w:pPr>
          </w:p>
        </w:tc>
        <w:tc>
          <w:tcPr>
            <w:tcW w:w="2834" w:type="dxa"/>
            <w:vAlign w:val="center"/>
          </w:tcPr>
          <w:p w:rsidR="000B3B25" w:rsidRPr="00483269" w:rsidRDefault="000B3B25"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Theo yêu cầu cụ thể của dự án.</w:t>
            </w:r>
          </w:p>
        </w:tc>
        <w:tc>
          <w:tcPr>
            <w:tcW w:w="2368" w:type="dxa"/>
          </w:tcPr>
          <w:p w:rsidR="000B3B25" w:rsidRPr="00483269" w:rsidRDefault="000B3B25" w:rsidP="00483269">
            <w:pPr>
              <w:tabs>
                <w:tab w:val="left" w:pos="284"/>
              </w:tabs>
              <w:jc w:val="center"/>
              <w:rPr>
                <w:rFonts w:ascii="Times New Roman" w:hAnsi="Times New Roman" w:cs="Times New Roman"/>
                <w:sz w:val="24"/>
                <w:szCs w:val="24"/>
              </w:rPr>
            </w:pPr>
          </w:p>
        </w:tc>
      </w:tr>
      <w:tr w:rsidR="000B3B25" w:rsidRPr="00483269" w:rsidTr="000B3B25">
        <w:trPr>
          <w:trHeight w:val="340"/>
        </w:trPr>
        <w:tc>
          <w:tcPr>
            <w:tcW w:w="644" w:type="dxa"/>
            <w:vAlign w:val="center"/>
          </w:tcPr>
          <w:p w:rsidR="000B3B25" w:rsidRPr="00483269" w:rsidRDefault="000B3B25" w:rsidP="00C21F9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0B3B25" w:rsidRPr="00483269" w:rsidRDefault="000B3B25" w:rsidP="00483269">
            <w:pPr>
              <w:tabs>
                <w:tab w:val="left" w:pos="284"/>
              </w:tabs>
              <w:rPr>
                <w:rFonts w:ascii="Times New Roman" w:hAnsi="Times New Roman" w:cs="Times New Roman"/>
                <w:sz w:val="24"/>
                <w:szCs w:val="24"/>
              </w:rPr>
            </w:pPr>
            <w:r w:rsidRPr="00483269">
              <w:rPr>
                <w:rFonts w:ascii="Times New Roman" w:hAnsi="Times New Roman" w:cs="Times New Roman"/>
                <w:sz w:val="24"/>
                <w:szCs w:val="24"/>
              </w:rPr>
              <w:t>Hướng thoát hồ quang</w:t>
            </w:r>
          </w:p>
        </w:tc>
        <w:tc>
          <w:tcPr>
            <w:tcW w:w="1209" w:type="dxa"/>
            <w:vAlign w:val="center"/>
          </w:tcPr>
          <w:p w:rsidR="000B3B25" w:rsidRPr="00483269" w:rsidRDefault="000B3B25" w:rsidP="00483269">
            <w:pPr>
              <w:tabs>
                <w:tab w:val="left" w:pos="284"/>
              </w:tabs>
              <w:jc w:val="center"/>
              <w:rPr>
                <w:rFonts w:ascii="Times New Roman" w:hAnsi="Times New Roman" w:cs="Times New Roman"/>
                <w:sz w:val="24"/>
                <w:szCs w:val="24"/>
              </w:rPr>
            </w:pPr>
          </w:p>
        </w:tc>
        <w:tc>
          <w:tcPr>
            <w:tcW w:w="2834" w:type="dxa"/>
            <w:vAlign w:val="center"/>
          </w:tcPr>
          <w:p w:rsidR="000B3B25" w:rsidRPr="00483269" w:rsidRDefault="000B3B25" w:rsidP="00483269">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Theo yêu cầu cụ thể của dự án.</w:t>
            </w:r>
          </w:p>
        </w:tc>
        <w:tc>
          <w:tcPr>
            <w:tcW w:w="2368" w:type="dxa"/>
          </w:tcPr>
          <w:p w:rsidR="000B3B25" w:rsidRPr="00483269" w:rsidRDefault="000B3B25" w:rsidP="00483269">
            <w:pPr>
              <w:tabs>
                <w:tab w:val="left" w:pos="284"/>
              </w:tabs>
              <w:jc w:val="center"/>
              <w:rPr>
                <w:rFonts w:ascii="Times New Roman" w:hAnsi="Times New Roman" w:cs="Times New Roman"/>
                <w:sz w:val="24"/>
                <w:szCs w:val="24"/>
              </w:rPr>
            </w:pPr>
          </w:p>
        </w:tc>
      </w:tr>
      <w:tr w:rsidR="000B3B25" w:rsidRPr="00483269" w:rsidTr="000B3B25">
        <w:trPr>
          <w:trHeight w:val="340"/>
        </w:trPr>
        <w:tc>
          <w:tcPr>
            <w:tcW w:w="644" w:type="dxa"/>
            <w:vAlign w:val="center"/>
          </w:tcPr>
          <w:p w:rsidR="000B3B25" w:rsidRPr="00483269" w:rsidRDefault="000B3B25" w:rsidP="00C21F9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0B3B25" w:rsidRPr="00483269" w:rsidRDefault="000B3B25" w:rsidP="00483269">
            <w:pPr>
              <w:tabs>
                <w:tab w:val="left" w:pos="284"/>
              </w:tabs>
              <w:rPr>
                <w:rFonts w:ascii="Times New Roman" w:hAnsi="Times New Roman" w:cs="Times New Roman"/>
                <w:sz w:val="24"/>
                <w:szCs w:val="24"/>
              </w:rPr>
            </w:pPr>
            <w:r w:rsidRPr="00483269">
              <w:rPr>
                <w:rFonts w:ascii="Times New Roman" w:hAnsi="Times New Roman" w:cs="Times New Roman"/>
                <w:sz w:val="24"/>
                <w:szCs w:val="24"/>
              </w:rPr>
              <w:t>Cơ cấu khóa liên động (interlocks), khóa chốt (padlocking).</w:t>
            </w:r>
          </w:p>
        </w:tc>
        <w:tc>
          <w:tcPr>
            <w:tcW w:w="1209" w:type="dxa"/>
            <w:vAlign w:val="center"/>
          </w:tcPr>
          <w:p w:rsidR="000B3B25" w:rsidRPr="00483269" w:rsidRDefault="000B3B25" w:rsidP="00483269">
            <w:pPr>
              <w:tabs>
                <w:tab w:val="left" w:pos="284"/>
              </w:tabs>
              <w:jc w:val="center"/>
              <w:rPr>
                <w:rFonts w:ascii="Times New Roman" w:hAnsi="Times New Roman" w:cs="Times New Roman"/>
                <w:sz w:val="24"/>
                <w:szCs w:val="24"/>
              </w:rPr>
            </w:pPr>
          </w:p>
        </w:tc>
        <w:tc>
          <w:tcPr>
            <w:tcW w:w="2834" w:type="dxa"/>
            <w:vAlign w:val="center"/>
          </w:tcPr>
          <w:p w:rsidR="000B3B25" w:rsidRPr="00483269" w:rsidRDefault="000B3B25" w:rsidP="00483269">
            <w:pPr>
              <w:pStyle w:val="BodyText"/>
              <w:tabs>
                <w:tab w:val="left" w:pos="284"/>
              </w:tabs>
              <w:jc w:val="center"/>
              <w:rPr>
                <w:sz w:val="24"/>
                <w:szCs w:val="24"/>
              </w:rPr>
            </w:pPr>
            <w:r w:rsidRPr="00483269">
              <w:rPr>
                <w:sz w:val="24"/>
                <w:szCs w:val="24"/>
              </w:rPr>
              <w:t>Theo yêu cầu tại khoản 5 Điều 5 của Tiêu chuẩn này.</w:t>
            </w:r>
          </w:p>
        </w:tc>
        <w:tc>
          <w:tcPr>
            <w:tcW w:w="2368" w:type="dxa"/>
          </w:tcPr>
          <w:p w:rsidR="000B3B25" w:rsidRPr="00483269" w:rsidRDefault="000B3B25" w:rsidP="00483269">
            <w:pPr>
              <w:pStyle w:val="BodyText"/>
              <w:tabs>
                <w:tab w:val="left" w:pos="284"/>
              </w:tabs>
              <w:jc w:val="center"/>
              <w:rPr>
                <w:sz w:val="24"/>
                <w:szCs w:val="24"/>
              </w:rPr>
            </w:pPr>
          </w:p>
        </w:tc>
      </w:tr>
      <w:tr w:rsidR="000B3B25" w:rsidRPr="00483269" w:rsidTr="000B3B25">
        <w:trPr>
          <w:trHeight w:val="340"/>
        </w:trPr>
        <w:tc>
          <w:tcPr>
            <w:tcW w:w="644" w:type="dxa"/>
            <w:vAlign w:val="center"/>
          </w:tcPr>
          <w:p w:rsidR="000B3B25" w:rsidRPr="00483269" w:rsidRDefault="000B3B25" w:rsidP="00483269">
            <w:pPr>
              <w:tabs>
                <w:tab w:val="left" w:pos="284"/>
              </w:tabs>
              <w:jc w:val="center"/>
              <w:rPr>
                <w:rFonts w:ascii="Times New Roman" w:hAnsi="Times New Roman" w:cs="Times New Roman"/>
                <w:b/>
                <w:sz w:val="24"/>
                <w:szCs w:val="24"/>
              </w:rPr>
            </w:pPr>
            <w:r w:rsidRPr="00483269">
              <w:rPr>
                <w:rFonts w:ascii="Times New Roman" w:hAnsi="Times New Roman" w:cs="Times New Roman"/>
                <w:b/>
                <w:sz w:val="24"/>
                <w:szCs w:val="24"/>
              </w:rPr>
              <w:t>III</w:t>
            </w:r>
          </w:p>
        </w:tc>
        <w:tc>
          <w:tcPr>
            <w:tcW w:w="2864" w:type="dxa"/>
            <w:vAlign w:val="center"/>
          </w:tcPr>
          <w:p w:rsidR="000B3B25" w:rsidRPr="00483269" w:rsidRDefault="000B3B25" w:rsidP="00483269">
            <w:pPr>
              <w:tabs>
                <w:tab w:val="left" w:pos="284"/>
              </w:tabs>
              <w:rPr>
                <w:rFonts w:ascii="Times New Roman" w:hAnsi="Times New Roman" w:cs="Times New Roman"/>
                <w:b/>
                <w:sz w:val="24"/>
                <w:szCs w:val="24"/>
              </w:rPr>
            </w:pPr>
            <w:r w:rsidRPr="00483269">
              <w:rPr>
                <w:rFonts w:ascii="Times New Roman" w:hAnsi="Times New Roman" w:cs="Times New Roman"/>
                <w:b/>
                <w:sz w:val="24"/>
                <w:szCs w:val="24"/>
              </w:rPr>
              <w:t>Phụ kiện</w:t>
            </w:r>
            <w:r w:rsidRPr="00483269">
              <w:rPr>
                <w:rFonts w:ascii="Times New Roman" w:hAnsi="Times New Roman" w:cs="Times New Roman"/>
                <w:b/>
                <w:sz w:val="24"/>
                <w:szCs w:val="24"/>
                <w:lang w:val="fr-FR"/>
              </w:rPr>
              <w:t xml:space="preserve"> kèm theo</w:t>
            </w:r>
          </w:p>
        </w:tc>
        <w:tc>
          <w:tcPr>
            <w:tcW w:w="1209" w:type="dxa"/>
            <w:vAlign w:val="center"/>
          </w:tcPr>
          <w:p w:rsidR="000B3B25" w:rsidRPr="00483269" w:rsidRDefault="000B3B25" w:rsidP="00483269">
            <w:pPr>
              <w:tabs>
                <w:tab w:val="left" w:pos="284"/>
              </w:tabs>
              <w:jc w:val="center"/>
              <w:rPr>
                <w:rFonts w:ascii="Times New Roman" w:hAnsi="Times New Roman" w:cs="Times New Roman"/>
                <w:sz w:val="24"/>
                <w:szCs w:val="24"/>
              </w:rPr>
            </w:pPr>
          </w:p>
        </w:tc>
        <w:tc>
          <w:tcPr>
            <w:tcW w:w="2834" w:type="dxa"/>
            <w:vAlign w:val="center"/>
          </w:tcPr>
          <w:p w:rsidR="000B3B25" w:rsidRPr="00483269" w:rsidRDefault="000B3B25" w:rsidP="004846B1">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Đáp ứng yêu cầu cung cấp riêng cho từng ngăn tủ</w:t>
            </w:r>
          </w:p>
        </w:tc>
        <w:tc>
          <w:tcPr>
            <w:tcW w:w="2368" w:type="dxa"/>
          </w:tcPr>
          <w:p w:rsidR="000B3B25" w:rsidRPr="00483269" w:rsidRDefault="000B3B25" w:rsidP="00483269">
            <w:pPr>
              <w:tabs>
                <w:tab w:val="left" w:pos="284"/>
              </w:tabs>
              <w:jc w:val="center"/>
              <w:rPr>
                <w:rFonts w:ascii="Times New Roman" w:hAnsi="Times New Roman" w:cs="Times New Roman"/>
                <w:sz w:val="24"/>
                <w:szCs w:val="24"/>
              </w:rPr>
            </w:pPr>
          </w:p>
        </w:tc>
      </w:tr>
      <w:tr w:rsidR="000B3B25" w:rsidRPr="00483269" w:rsidTr="000B3B25">
        <w:trPr>
          <w:trHeight w:val="340"/>
        </w:trPr>
        <w:tc>
          <w:tcPr>
            <w:tcW w:w="644" w:type="dxa"/>
            <w:vAlign w:val="center"/>
          </w:tcPr>
          <w:p w:rsidR="000B3B25" w:rsidRPr="00483269" w:rsidRDefault="000B3B25" w:rsidP="00483269">
            <w:pPr>
              <w:tabs>
                <w:tab w:val="left" w:pos="284"/>
              </w:tabs>
              <w:jc w:val="center"/>
              <w:rPr>
                <w:rFonts w:ascii="Times New Roman" w:hAnsi="Times New Roman" w:cs="Times New Roman"/>
                <w:sz w:val="24"/>
                <w:szCs w:val="24"/>
              </w:rPr>
            </w:pPr>
            <w:r w:rsidRPr="00483269">
              <w:rPr>
                <w:rFonts w:ascii="Times New Roman" w:hAnsi="Times New Roman" w:cs="Times New Roman"/>
                <w:b/>
                <w:sz w:val="24"/>
                <w:szCs w:val="24"/>
              </w:rPr>
              <w:t>IV</w:t>
            </w:r>
          </w:p>
        </w:tc>
        <w:tc>
          <w:tcPr>
            <w:tcW w:w="2864" w:type="dxa"/>
            <w:vAlign w:val="center"/>
          </w:tcPr>
          <w:p w:rsidR="000B3B25" w:rsidRPr="00483269" w:rsidRDefault="000B3B25" w:rsidP="00483269">
            <w:pPr>
              <w:tabs>
                <w:tab w:val="left" w:pos="284"/>
              </w:tabs>
              <w:ind w:right="57"/>
              <w:rPr>
                <w:rFonts w:ascii="Times New Roman" w:hAnsi="Times New Roman" w:cs="Times New Roman"/>
                <w:b/>
                <w:sz w:val="24"/>
                <w:szCs w:val="24"/>
              </w:rPr>
            </w:pPr>
            <w:r w:rsidRPr="00483269">
              <w:rPr>
                <w:rFonts w:ascii="Times New Roman" w:hAnsi="Times New Roman" w:cs="Times New Roman"/>
                <w:b/>
                <w:sz w:val="24"/>
                <w:szCs w:val="24"/>
              </w:rPr>
              <w:t>Hồ sơ, tài liệu kỹ thuật</w:t>
            </w:r>
          </w:p>
        </w:tc>
        <w:tc>
          <w:tcPr>
            <w:tcW w:w="1209" w:type="dxa"/>
            <w:vAlign w:val="center"/>
          </w:tcPr>
          <w:p w:rsidR="000B3B25" w:rsidRPr="00483269" w:rsidRDefault="000B3B25" w:rsidP="00483269">
            <w:pPr>
              <w:tabs>
                <w:tab w:val="left" w:pos="284"/>
              </w:tabs>
              <w:jc w:val="center"/>
              <w:rPr>
                <w:rFonts w:ascii="Times New Roman" w:hAnsi="Times New Roman" w:cs="Times New Roman"/>
                <w:sz w:val="24"/>
                <w:szCs w:val="24"/>
              </w:rPr>
            </w:pPr>
          </w:p>
        </w:tc>
        <w:tc>
          <w:tcPr>
            <w:tcW w:w="2834" w:type="dxa"/>
            <w:vAlign w:val="center"/>
          </w:tcPr>
          <w:p w:rsidR="000B3B25" w:rsidRPr="00483269" w:rsidRDefault="000B3B25" w:rsidP="004846B1">
            <w:pPr>
              <w:tabs>
                <w:tab w:val="left" w:pos="284"/>
              </w:tabs>
              <w:jc w:val="center"/>
              <w:rPr>
                <w:rFonts w:ascii="Times New Roman" w:hAnsi="Times New Roman" w:cs="Times New Roman"/>
                <w:sz w:val="24"/>
                <w:szCs w:val="24"/>
              </w:rPr>
            </w:pPr>
            <w:r w:rsidRPr="00483269">
              <w:rPr>
                <w:rFonts w:ascii="Times New Roman" w:hAnsi="Times New Roman" w:cs="Times New Roman"/>
                <w:sz w:val="24"/>
                <w:szCs w:val="24"/>
              </w:rPr>
              <w:t>Theo yêu cầ</w:t>
            </w:r>
            <w:r w:rsidR="004846B1">
              <w:rPr>
                <w:rFonts w:ascii="Times New Roman" w:hAnsi="Times New Roman" w:cs="Times New Roman"/>
                <w:sz w:val="24"/>
                <w:szCs w:val="24"/>
              </w:rPr>
              <w:t>u</w:t>
            </w:r>
          </w:p>
        </w:tc>
        <w:tc>
          <w:tcPr>
            <w:tcW w:w="2368" w:type="dxa"/>
          </w:tcPr>
          <w:p w:rsidR="000B3B25" w:rsidRPr="00483269" w:rsidRDefault="000B3B25" w:rsidP="00483269">
            <w:pPr>
              <w:tabs>
                <w:tab w:val="left" w:pos="284"/>
              </w:tabs>
              <w:jc w:val="center"/>
              <w:rPr>
                <w:rFonts w:ascii="Times New Roman" w:hAnsi="Times New Roman" w:cs="Times New Roman"/>
                <w:sz w:val="24"/>
                <w:szCs w:val="24"/>
              </w:rPr>
            </w:pPr>
          </w:p>
        </w:tc>
      </w:tr>
    </w:tbl>
    <w:p w:rsidR="00483269" w:rsidRPr="00230F4D" w:rsidRDefault="00483269" w:rsidP="00230F4D">
      <w:pPr>
        <w:pStyle w:val="Heading3"/>
        <w:widowControl w:val="0"/>
        <w:tabs>
          <w:tab w:val="left" w:pos="284"/>
        </w:tabs>
        <w:suppressAutoHyphens w:val="0"/>
        <w:autoSpaceDE w:val="0"/>
        <w:autoSpaceDN w:val="0"/>
        <w:spacing w:before="240" w:after="240" w:line="264" w:lineRule="auto"/>
        <w:jc w:val="both"/>
        <w:rPr>
          <w:sz w:val="24"/>
          <w:szCs w:val="24"/>
        </w:rPr>
      </w:pPr>
      <w:bookmarkStart w:id="255" w:name="_Toc117262762"/>
      <w:bookmarkStart w:id="256" w:name="_Toc149571862"/>
      <w:bookmarkStart w:id="257" w:name="_Toc157586859"/>
      <w:bookmarkStart w:id="258" w:name="_Toc165713143"/>
      <w:r w:rsidRPr="00230F4D">
        <w:rPr>
          <w:sz w:val="24"/>
          <w:szCs w:val="24"/>
        </w:rPr>
        <w:t xml:space="preserve">Bảng yêu cầu đặc tính kỹ thuật của </w:t>
      </w:r>
      <w:bookmarkEnd w:id="255"/>
      <w:r w:rsidRPr="00230F4D">
        <w:rPr>
          <w:sz w:val="24"/>
          <w:szCs w:val="24"/>
        </w:rPr>
        <w:t>ngăn dao cắt có tải cách ly</w:t>
      </w:r>
      <w:bookmarkEnd w:id="256"/>
      <w:bookmarkEnd w:id="257"/>
      <w:bookmarkEnd w:id="258"/>
    </w:p>
    <w:tbl>
      <w:tblPr>
        <w:tblW w:w="979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693"/>
        <w:gridCol w:w="2545"/>
        <w:gridCol w:w="1154"/>
        <w:gridCol w:w="1511"/>
        <w:gridCol w:w="1448"/>
        <w:gridCol w:w="2445"/>
      </w:tblGrid>
      <w:tr w:rsidR="0029374B" w:rsidRPr="00483269" w:rsidTr="0029374B">
        <w:trPr>
          <w:trHeight w:val="340"/>
          <w:tblHeader/>
        </w:trPr>
        <w:tc>
          <w:tcPr>
            <w:tcW w:w="693" w:type="dxa"/>
            <w:vAlign w:val="center"/>
          </w:tcPr>
          <w:p w:rsidR="0029374B" w:rsidRPr="00483269" w:rsidRDefault="0029374B" w:rsidP="00483269">
            <w:pPr>
              <w:tabs>
                <w:tab w:val="left" w:pos="284"/>
              </w:tabs>
              <w:spacing w:before="80" w:after="60"/>
              <w:jc w:val="center"/>
              <w:rPr>
                <w:rFonts w:ascii="Times New Roman" w:hAnsi="Times New Roman" w:cs="Times New Roman"/>
                <w:b/>
                <w:bCs/>
                <w:sz w:val="24"/>
                <w:szCs w:val="24"/>
              </w:rPr>
            </w:pPr>
            <w:r w:rsidRPr="00483269">
              <w:rPr>
                <w:rFonts w:ascii="Times New Roman" w:hAnsi="Times New Roman" w:cs="Times New Roman"/>
                <w:b/>
                <w:bCs/>
                <w:sz w:val="24"/>
                <w:szCs w:val="24"/>
              </w:rPr>
              <w:t>TT</w:t>
            </w:r>
          </w:p>
        </w:tc>
        <w:tc>
          <w:tcPr>
            <w:tcW w:w="2545" w:type="dxa"/>
            <w:vAlign w:val="center"/>
          </w:tcPr>
          <w:p w:rsidR="0029374B" w:rsidRPr="00483269" w:rsidRDefault="0029374B" w:rsidP="00483269">
            <w:pPr>
              <w:tabs>
                <w:tab w:val="left" w:pos="284"/>
              </w:tabs>
              <w:spacing w:before="80" w:after="60"/>
              <w:ind w:right="78"/>
              <w:rPr>
                <w:rFonts w:ascii="Times New Roman" w:hAnsi="Times New Roman" w:cs="Times New Roman"/>
                <w:b/>
                <w:bCs/>
                <w:sz w:val="24"/>
                <w:szCs w:val="24"/>
              </w:rPr>
            </w:pPr>
            <w:r w:rsidRPr="00483269">
              <w:rPr>
                <w:rFonts w:ascii="Times New Roman" w:hAnsi="Times New Roman" w:cs="Times New Roman"/>
                <w:b/>
                <w:bCs/>
                <w:sz w:val="24"/>
                <w:szCs w:val="24"/>
              </w:rPr>
              <w:t>Hạng mục</w:t>
            </w:r>
          </w:p>
        </w:tc>
        <w:tc>
          <w:tcPr>
            <w:tcW w:w="1154" w:type="dxa"/>
            <w:vAlign w:val="center"/>
          </w:tcPr>
          <w:p w:rsidR="0029374B" w:rsidRPr="00483269" w:rsidRDefault="0029374B" w:rsidP="00483269">
            <w:pPr>
              <w:tabs>
                <w:tab w:val="left" w:pos="284"/>
              </w:tabs>
              <w:spacing w:before="80" w:after="60"/>
              <w:jc w:val="center"/>
              <w:rPr>
                <w:rFonts w:ascii="Times New Roman" w:hAnsi="Times New Roman" w:cs="Times New Roman"/>
                <w:b/>
                <w:bCs/>
                <w:sz w:val="24"/>
                <w:szCs w:val="24"/>
              </w:rPr>
            </w:pPr>
            <w:r w:rsidRPr="00483269">
              <w:rPr>
                <w:rFonts w:ascii="Times New Roman" w:hAnsi="Times New Roman" w:cs="Times New Roman"/>
                <w:b/>
                <w:bCs/>
                <w:sz w:val="24"/>
                <w:szCs w:val="24"/>
              </w:rPr>
              <w:t>Đơn vị đo</w:t>
            </w:r>
          </w:p>
        </w:tc>
        <w:tc>
          <w:tcPr>
            <w:tcW w:w="2959" w:type="dxa"/>
            <w:gridSpan w:val="2"/>
            <w:vAlign w:val="center"/>
          </w:tcPr>
          <w:p w:rsidR="0029374B" w:rsidRPr="00483269" w:rsidRDefault="0029374B" w:rsidP="00483269">
            <w:pPr>
              <w:tabs>
                <w:tab w:val="left" w:pos="284"/>
              </w:tabs>
              <w:spacing w:before="80" w:after="60"/>
              <w:jc w:val="center"/>
              <w:rPr>
                <w:rFonts w:ascii="Times New Roman" w:hAnsi="Times New Roman" w:cs="Times New Roman"/>
                <w:b/>
                <w:bCs/>
                <w:sz w:val="24"/>
                <w:szCs w:val="24"/>
              </w:rPr>
            </w:pPr>
            <w:r w:rsidRPr="00483269">
              <w:rPr>
                <w:rFonts w:ascii="Times New Roman" w:hAnsi="Times New Roman" w:cs="Times New Roman"/>
                <w:b/>
                <w:bCs/>
                <w:sz w:val="24"/>
                <w:szCs w:val="24"/>
              </w:rPr>
              <w:t>Yêu cầu</w:t>
            </w:r>
          </w:p>
        </w:tc>
        <w:tc>
          <w:tcPr>
            <w:tcW w:w="2445" w:type="dxa"/>
          </w:tcPr>
          <w:p w:rsidR="0029374B" w:rsidRPr="00483269" w:rsidRDefault="0029374B" w:rsidP="00483269">
            <w:pPr>
              <w:tabs>
                <w:tab w:val="left" w:pos="284"/>
              </w:tabs>
              <w:spacing w:before="80" w:after="60"/>
              <w:jc w:val="center"/>
              <w:rPr>
                <w:rFonts w:ascii="Times New Roman" w:hAnsi="Times New Roman" w:cs="Times New Roman"/>
                <w:b/>
                <w:bCs/>
                <w:sz w:val="24"/>
                <w:szCs w:val="24"/>
              </w:rPr>
            </w:pPr>
            <w:r>
              <w:rPr>
                <w:rFonts w:ascii="Times New Roman" w:hAnsi="Times New Roman" w:cs="Times New Roman"/>
                <w:b/>
                <w:bCs/>
                <w:sz w:val="24"/>
                <w:szCs w:val="24"/>
              </w:rPr>
              <w:t>Nhà thầu đề xuất và cam kết</w:t>
            </w:r>
          </w:p>
        </w:tc>
      </w:tr>
      <w:tr w:rsidR="0029374B" w:rsidRPr="00483269" w:rsidTr="0029374B">
        <w:trPr>
          <w:trHeight w:val="340"/>
        </w:trPr>
        <w:tc>
          <w:tcPr>
            <w:tcW w:w="693" w:type="dxa"/>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c>
          <w:tcPr>
            <w:tcW w:w="2545" w:type="dxa"/>
            <w:vAlign w:val="center"/>
          </w:tcPr>
          <w:p w:rsidR="0029374B" w:rsidRPr="00483269" w:rsidRDefault="0029374B" w:rsidP="00483269">
            <w:pPr>
              <w:tabs>
                <w:tab w:val="left" w:pos="284"/>
              </w:tabs>
              <w:spacing w:before="80" w:after="60"/>
              <w:rPr>
                <w:rFonts w:ascii="Times New Roman" w:hAnsi="Times New Roman" w:cs="Times New Roman"/>
                <w:bCs/>
                <w:sz w:val="24"/>
                <w:szCs w:val="24"/>
              </w:rPr>
            </w:pPr>
            <w:r w:rsidRPr="00483269">
              <w:rPr>
                <w:rFonts w:ascii="Times New Roman" w:hAnsi="Times New Roman" w:cs="Times New Roman"/>
                <w:bCs/>
                <w:sz w:val="24"/>
                <w:szCs w:val="24"/>
              </w:rPr>
              <w:t>Cấp điện áp danh định</w:t>
            </w:r>
          </w:p>
        </w:tc>
        <w:tc>
          <w:tcPr>
            <w:tcW w:w="1154" w:type="dxa"/>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r w:rsidRPr="00483269">
              <w:rPr>
                <w:rFonts w:ascii="Times New Roman" w:hAnsi="Times New Roman" w:cs="Times New Roman"/>
                <w:sz w:val="24"/>
                <w:szCs w:val="24"/>
              </w:rPr>
              <w:t>kV</w:t>
            </w:r>
          </w:p>
        </w:tc>
        <w:tc>
          <w:tcPr>
            <w:tcW w:w="1511" w:type="dxa"/>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r w:rsidRPr="00483269">
              <w:rPr>
                <w:rFonts w:ascii="Times New Roman" w:hAnsi="Times New Roman" w:cs="Times New Roman"/>
                <w:sz w:val="24"/>
                <w:szCs w:val="24"/>
              </w:rPr>
              <w:t>22</w:t>
            </w:r>
          </w:p>
        </w:tc>
        <w:tc>
          <w:tcPr>
            <w:tcW w:w="1448" w:type="dxa"/>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c>
          <w:tcPr>
            <w:tcW w:w="2445" w:type="dxa"/>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r>
      <w:tr w:rsidR="0029374B" w:rsidRPr="00483269" w:rsidTr="0029374B">
        <w:trPr>
          <w:trHeight w:val="340"/>
        </w:trPr>
        <w:tc>
          <w:tcPr>
            <w:tcW w:w="693" w:type="dxa"/>
            <w:vAlign w:val="center"/>
          </w:tcPr>
          <w:p w:rsidR="0029374B" w:rsidRPr="00483269" w:rsidRDefault="0029374B" w:rsidP="00483269">
            <w:pPr>
              <w:tabs>
                <w:tab w:val="left" w:pos="284"/>
              </w:tabs>
              <w:spacing w:before="80" w:after="60"/>
              <w:jc w:val="center"/>
              <w:rPr>
                <w:rFonts w:ascii="Times New Roman" w:hAnsi="Times New Roman" w:cs="Times New Roman"/>
                <w:b/>
                <w:sz w:val="24"/>
                <w:szCs w:val="24"/>
              </w:rPr>
            </w:pPr>
            <w:r w:rsidRPr="00483269">
              <w:rPr>
                <w:rFonts w:ascii="Times New Roman" w:hAnsi="Times New Roman" w:cs="Times New Roman"/>
                <w:b/>
                <w:sz w:val="24"/>
                <w:szCs w:val="24"/>
              </w:rPr>
              <w:t>I</w:t>
            </w:r>
          </w:p>
        </w:tc>
        <w:tc>
          <w:tcPr>
            <w:tcW w:w="2545" w:type="dxa"/>
            <w:vAlign w:val="center"/>
          </w:tcPr>
          <w:p w:rsidR="0029374B" w:rsidRPr="00483269" w:rsidRDefault="0029374B" w:rsidP="00483269">
            <w:pPr>
              <w:tabs>
                <w:tab w:val="left" w:pos="284"/>
              </w:tabs>
              <w:spacing w:before="80" w:after="60"/>
              <w:rPr>
                <w:rFonts w:ascii="Times New Roman" w:hAnsi="Times New Roman" w:cs="Times New Roman"/>
                <w:b/>
                <w:bCs/>
                <w:sz w:val="24"/>
                <w:szCs w:val="24"/>
              </w:rPr>
            </w:pPr>
            <w:r w:rsidRPr="00483269">
              <w:rPr>
                <w:rFonts w:ascii="Times New Roman" w:hAnsi="Times New Roman" w:cs="Times New Roman"/>
                <w:b/>
                <w:sz w:val="24"/>
                <w:szCs w:val="24"/>
              </w:rPr>
              <w:t>Yêu cầu kỹ thuật của ngăn tủ RMU</w:t>
            </w:r>
          </w:p>
        </w:tc>
        <w:tc>
          <w:tcPr>
            <w:tcW w:w="1154" w:type="dxa"/>
            <w:vAlign w:val="center"/>
          </w:tcPr>
          <w:p w:rsidR="0029374B" w:rsidRPr="00483269" w:rsidRDefault="0029374B" w:rsidP="00483269">
            <w:pPr>
              <w:tabs>
                <w:tab w:val="left" w:pos="284"/>
              </w:tabs>
              <w:spacing w:before="80" w:after="60"/>
              <w:jc w:val="center"/>
              <w:rPr>
                <w:rFonts w:ascii="Times New Roman" w:hAnsi="Times New Roman" w:cs="Times New Roman"/>
                <w:b/>
                <w:sz w:val="24"/>
                <w:szCs w:val="24"/>
              </w:rPr>
            </w:pPr>
          </w:p>
        </w:tc>
        <w:tc>
          <w:tcPr>
            <w:tcW w:w="2959" w:type="dxa"/>
            <w:gridSpan w:val="2"/>
            <w:vAlign w:val="center"/>
          </w:tcPr>
          <w:p w:rsidR="0029374B" w:rsidRPr="00483269" w:rsidRDefault="0029374B" w:rsidP="00483269">
            <w:pPr>
              <w:tabs>
                <w:tab w:val="left" w:pos="284"/>
              </w:tabs>
              <w:spacing w:before="80" w:after="60"/>
              <w:jc w:val="center"/>
              <w:rPr>
                <w:rFonts w:ascii="Times New Roman" w:hAnsi="Times New Roman" w:cs="Times New Roman"/>
                <w:b/>
                <w:sz w:val="24"/>
                <w:szCs w:val="24"/>
              </w:rPr>
            </w:pPr>
          </w:p>
        </w:tc>
        <w:tc>
          <w:tcPr>
            <w:tcW w:w="2445" w:type="dxa"/>
          </w:tcPr>
          <w:p w:rsidR="0029374B" w:rsidRPr="00483269" w:rsidRDefault="0029374B" w:rsidP="00483269">
            <w:pPr>
              <w:tabs>
                <w:tab w:val="left" w:pos="284"/>
              </w:tabs>
              <w:spacing w:before="80" w:after="60"/>
              <w:jc w:val="center"/>
              <w:rPr>
                <w:rFonts w:ascii="Times New Roman" w:hAnsi="Times New Roman" w:cs="Times New Roman"/>
                <w:b/>
                <w:sz w:val="24"/>
                <w:szCs w:val="24"/>
              </w:rPr>
            </w:pPr>
          </w:p>
        </w:tc>
      </w:tr>
      <w:tr w:rsidR="0029374B" w:rsidRPr="00483269" w:rsidTr="0029374B">
        <w:trPr>
          <w:trHeight w:val="340"/>
        </w:trPr>
        <w:tc>
          <w:tcPr>
            <w:tcW w:w="693" w:type="dxa"/>
            <w:vAlign w:val="center"/>
          </w:tcPr>
          <w:p w:rsidR="0029374B" w:rsidRPr="00483269" w:rsidRDefault="0029374B" w:rsidP="00C21F9F">
            <w:pPr>
              <w:pStyle w:val="ListParagraph"/>
              <w:numPr>
                <w:ilvl w:val="0"/>
                <w:numId w:val="169"/>
              </w:numPr>
              <w:tabs>
                <w:tab w:val="left" w:pos="284"/>
              </w:tabs>
              <w:suppressAutoHyphens/>
              <w:spacing w:before="80" w:after="60" w:line="288" w:lineRule="auto"/>
              <w:ind w:left="0" w:firstLine="0"/>
              <w:jc w:val="center"/>
              <w:rPr>
                <w:rFonts w:ascii="Times New Roman" w:hAnsi="Times New Roman"/>
                <w:szCs w:val="24"/>
              </w:rPr>
            </w:pPr>
          </w:p>
        </w:tc>
        <w:tc>
          <w:tcPr>
            <w:tcW w:w="2545" w:type="dxa"/>
            <w:vAlign w:val="center"/>
          </w:tcPr>
          <w:p w:rsidR="0029374B" w:rsidRPr="00483269" w:rsidRDefault="0029374B" w:rsidP="00483269">
            <w:pPr>
              <w:tabs>
                <w:tab w:val="left" w:pos="284"/>
              </w:tabs>
              <w:spacing w:before="80" w:after="60"/>
              <w:rPr>
                <w:rFonts w:ascii="Times New Roman" w:hAnsi="Times New Roman" w:cs="Times New Roman"/>
                <w:bCs/>
                <w:sz w:val="24"/>
                <w:szCs w:val="24"/>
              </w:rPr>
            </w:pPr>
            <w:r w:rsidRPr="00483269">
              <w:rPr>
                <w:rFonts w:ascii="Times New Roman" w:hAnsi="Times New Roman" w:cs="Times New Roman"/>
                <w:bCs/>
                <w:sz w:val="24"/>
                <w:szCs w:val="24"/>
              </w:rPr>
              <w:t>Tiêu chuẩn áp dụng</w:t>
            </w:r>
          </w:p>
        </w:tc>
        <w:tc>
          <w:tcPr>
            <w:tcW w:w="1154" w:type="dxa"/>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r w:rsidRPr="00483269">
              <w:rPr>
                <w:rFonts w:ascii="Times New Roman" w:hAnsi="Times New Roman" w:cs="Times New Roman"/>
                <w:sz w:val="24"/>
                <w:szCs w:val="24"/>
              </w:rPr>
              <w:t>IEC 62271-200</w:t>
            </w:r>
          </w:p>
        </w:tc>
        <w:tc>
          <w:tcPr>
            <w:tcW w:w="2445" w:type="dxa"/>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r>
      <w:tr w:rsidR="0029374B" w:rsidRPr="00483269" w:rsidTr="0029374B">
        <w:trPr>
          <w:trHeight w:val="340"/>
        </w:trPr>
        <w:tc>
          <w:tcPr>
            <w:tcW w:w="693" w:type="dxa"/>
            <w:vAlign w:val="center"/>
          </w:tcPr>
          <w:p w:rsidR="0029374B" w:rsidRPr="00483269" w:rsidRDefault="0029374B" w:rsidP="00C21F9F">
            <w:pPr>
              <w:pStyle w:val="ListParagraph"/>
              <w:numPr>
                <w:ilvl w:val="0"/>
                <w:numId w:val="169"/>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29374B" w:rsidRPr="00483269" w:rsidRDefault="0029374B" w:rsidP="00483269">
            <w:pPr>
              <w:tabs>
                <w:tab w:val="left" w:pos="284"/>
              </w:tabs>
              <w:spacing w:before="80" w:after="60"/>
              <w:rPr>
                <w:rFonts w:ascii="Times New Roman" w:hAnsi="Times New Roman" w:cs="Times New Roman"/>
                <w:bCs/>
                <w:sz w:val="24"/>
                <w:szCs w:val="24"/>
              </w:rPr>
            </w:pPr>
            <w:r w:rsidRPr="00483269">
              <w:rPr>
                <w:rFonts w:ascii="Times New Roman" w:hAnsi="Times New Roman" w:cs="Times New Roman"/>
                <w:bCs/>
                <w:sz w:val="24"/>
                <w:szCs w:val="24"/>
              </w:rPr>
              <w:t>Cấu trúc thiết kế</w:t>
            </w:r>
          </w:p>
        </w:tc>
        <w:tc>
          <w:tcPr>
            <w:tcW w:w="1154" w:type="dxa"/>
            <w:vAlign w:val="center"/>
          </w:tcPr>
          <w:p w:rsidR="0029374B" w:rsidRPr="00483269" w:rsidRDefault="0029374B" w:rsidP="00483269">
            <w:pPr>
              <w:tabs>
                <w:tab w:val="left" w:pos="284"/>
              </w:tabs>
              <w:spacing w:before="80" w:after="60"/>
              <w:jc w:val="center"/>
              <w:rPr>
                <w:rFonts w:ascii="Times New Roman" w:hAnsi="Times New Roman" w:cs="Times New Roman"/>
                <w:b/>
                <w:sz w:val="24"/>
                <w:szCs w:val="24"/>
              </w:rPr>
            </w:pPr>
          </w:p>
        </w:tc>
        <w:tc>
          <w:tcPr>
            <w:tcW w:w="2959" w:type="dxa"/>
            <w:gridSpan w:val="2"/>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r w:rsidRPr="00483269">
              <w:rPr>
                <w:rFonts w:ascii="Times New Roman" w:hAnsi="Times New Roman" w:cs="Times New Roman"/>
                <w:sz w:val="24"/>
                <w:szCs w:val="24"/>
              </w:rPr>
              <w:t>Tích hợp chung trong tủ RMU kiểu nguyên khối (Compact type)</w:t>
            </w:r>
          </w:p>
        </w:tc>
        <w:tc>
          <w:tcPr>
            <w:tcW w:w="2445" w:type="dxa"/>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r>
      <w:tr w:rsidR="0029374B" w:rsidRPr="00483269" w:rsidTr="0029374B">
        <w:trPr>
          <w:trHeight w:val="340"/>
        </w:trPr>
        <w:tc>
          <w:tcPr>
            <w:tcW w:w="693" w:type="dxa"/>
            <w:vAlign w:val="center"/>
          </w:tcPr>
          <w:p w:rsidR="0029374B" w:rsidRPr="00483269" w:rsidRDefault="0029374B" w:rsidP="00C21F9F">
            <w:pPr>
              <w:pStyle w:val="ListParagraph"/>
              <w:numPr>
                <w:ilvl w:val="0"/>
                <w:numId w:val="169"/>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29374B" w:rsidRPr="00483269" w:rsidRDefault="0029374B" w:rsidP="00483269">
            <w:pPr>
              <w:tabs>
                <w:tab w:val="left" w:pos="284"/>
              </w:tabs>
              <w:spacing w:before="80" w:after="60"/>
              <w:rPr>
                <w:rFonts w:ascii="Times New Roman" w:hAnsi="Times New Roman" w:cs="Times New Roman"/>
                <w:sz w:val="24"/>
                <w:szCs w:val="24"/>
              </w:rPr>
            </w:pPr>
            <w:r w:rsidRPr="00483269">
              <w:rPr>
                <w:rFonts w:ascii="Times New Roman" w:hAnsi="Times New Roman" w:cs="Times New Roman"/>
                <w:sz w:val="24"/>
                <w:szCs w:val="24"/>
              </w:rPr>
              <w:t>Khả năng vận hành liên tục (của ngăn cáp)</w:t>
            </w:r>
          </w:p>
        </w:tc>
        <w:tc>
          <w:tcPr>
            <w:tcW w:w="1154" w:type="dxa"/>
            <w:vAlign w:val="center"/>
          </w:tcPr>
          <w:p w:rsidR="0029374B" w:rsidRPr="00483269" w:rsidRDefault="0029374B" w:rsidP="00483269">
            <w:pPr>
              <w:tabs>
                <w:tab w:val="left" w:pos="284"/>
              </w:tabs>
              <w:spacing w:before="80" w:after="60"/>
              <w:jc w:val="center"/>
              <w:rPr>
                <w:rFonts w:ascii="Times New Roman" w:hAnsi="Times New Roman" w:cs="Times New Roman"/>
                <w:b/>
                <w:sz w:val="24"/>
                <w:szCs w:val="24"/>
              </w:rPr>
            </w:pPr>
          </w:p>
        </w:tc>
        <w:tc>
          <w:tcPr>
            <w:tcW w:w="2959" w:type="dxa"/>
            <w:gridSpan w:val="2"/>
            <w:vAlign w:val="center"/>
          </w:tcPr>
          <w:p w:rsidR="0029374B" w:rsidRPr="00483269" w:rsidRDefault="0029374B" w:rsidP="00483269">
            <w:pPr>
              <w:tabs>
                <w:tab w:val="left" w:pos="284"/>
              </w:tabs>
              <w:spacing w:before="80" w:after="60"/>
              <w:jc w:val="center"/>
              <w:rPr>
                <w:rFonts w:ascii="Times New Roman" w:hAnsi="Times New Roman" w:cs="Times New Roman"/>
                <w:bCs/>
                <w:sz w:val="24"/>
                <w:szCs w:val="24"/>
              </w:rPr>
            </w:pPr>
            <w:r w:rsidRPr="00483269">
              <w:rPr>
                <w:rFonts w:ascii="Times New Roman" w:hAnsi="Times New Roman" w:cs="Times New Roman"/>
                <w:sz w:val="24"/>
                <w:szCs w:val="24"/>
              </w:rPr>
              <w:t>LSC2</w:t>
            </w:r>
          </w:p>
        </w:tc>
        <w:tc>
          <w:tcPr>
            <w:tcW w:w="2445" w:type="dxa"/>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r>
      <w:tr w:rsidR="0029374B" w:rsidRPr="00483269" w:rsidTr="0029374B">
        <w:trPr>
          <w:trHeight w:val="340"/>
        </w:trPr>
        <w:tc>
          <w:tcPr>
            <w:tcW w:w="693" w:type="dxa"/>
            <w:vAlign w:val="center"/>
          </w:tcPr>
          <w:p w:rsidR="0029374B" w:rsidRPr="00483269" w:rsidRDefault="0029374B" w:rsidP="00483269">
            <w:pPr>
              <w:tabs>
                <w:tab w:val="left" w:pos="284"/>
              </w:tabs>
              <w:spacing w:before="80" w:after="60"/>
              <w:jc w:val="center"/>
              <w:rPr>
                <w:rFonts w:ascii="Times New Roman" w:hAnsi="Times New Roman" w:cs="Times New Roman"/>
                <w:b/>
                <w:sz w:val="24"/>
                <w:szCs w:val="24"/>
              </w:rPr>
            </w:pPr>
            <w:r w:rsidRPr="00483269">
              <w:rPr>
                <w:rFonts w:ascii="Times New Roman" w:hAnsi="Times New Roman" w:cs="Times New Roman"/>
                <w:b/>
                <w:sz w:val="24"/>
                <w:szCs w:val="24"/>
              </w:rPr>
              <w:t>II</w:t>
            </w:r>
          </w:p>
        </w:tc>
        <w:tc>
          <w:tcPr>
            <w:tcW w:w="2545" w:type="dxa"/>
            <w:vAlign w:val="center"/>
          </w:tcPr>
          <w:p w:rsidR="0029374B" w:rsidRPr="00483269" w:rsidRDefault="0029374B" w:rsidP="00483269">
            <w:pPr>
              <w:tabs>
                <w:tab w:val="left" w:pos="284"/>
              </w:tabs>
              <w:spacing w:before="80" w:after="60"/>
              <w:rPr>
                <w:rFonts w:ascii="Times New Roman" w:hAnsi="Times New Roman" w:cs="Times New Roman"/>
                <w:sz w:val="24"/>
                <w:szCs w:val="24"/>
              </w:rPr>
            </w:pPr>
            <w:r w:rsidRPr="00483269">
              <w:rPr>
                <w:rFonts w:ascii="Times New Roman" w:hAnsi="Times New Roman" w:cs="Times New Roman"/>
                <w:b/>
                <w:sz w:val="24"/>
                <w:szCs w:val="24"/>
                <w:lang w:val="fr-FR"/>
              </w:rPr>
              <w:t xml:space="preserve">Yêu cầu kỹ thuật của </w:t>
            </w:r>
            <w:r w:rsidRPr="00483269">
              <w:rPr>
                <w:rFonts w:ascii="Times New Roman" w:hAnsi="Times New Roman" w:cs="Times New Roman"/>
                <w:b/>
                <w:sz w:val="24"/>
                <w:szCs w:val="24"/>
              </w:rPr>
              <w:t>dao cắt có tải cách ly</w:t>
            </w:r>
          </w:p>
        </w:tc>
        <w:tc>
          <w:tcPr>
            <w:tcW w:w="1154" w:type="dxa"/>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c>
          <w:tcPr>
            <w:tcW w:w="2445" w:type="dxa"/>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r>
      <w:tr w:rsidR="0029374B" w:rsidRPr="00483269" w:rsidTr="0029374B">
        <w:trPr>
          <w:trHeight w:val="340"/>
        </w:trPr>
        <w:tc>
          <w:tcPr>
            <w:tcW w:w="693" w:type="dxa"/>
            <w:vAlign w:val="center"/>
          </w:tcPr>
          <w:p w:rsidR="0029374B" w:rsidRPr="00483269" w:rsidRDefault="0029374B" w:rsidP="00C21F9F">
            <w:pPr>
              <w:pStyle w:val="ListParagraph"/>
              <w:numPr>
                <w:ilvl w:val="0"/>
                <w:numId w:val="170"/>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29374B" w:rsidRPr="00483269" w:rsidRDefault="0029374B" w:rsidP="00483269">
            <w:pPr>
              <w:tabs>
                <w:tab w:val="left" w:pos="284"/>
              </w:tabs>
              <w:spacing w:before="80" w:after="60"/>
              <w:rPr>
                <w:rFonts w:ascii="Times New Roman" w:hAnsi="Times New Roman" w:cs="Times New Roman"/>
                <w:sz w:val="24"/>
                <w:szCs w:val="24"/>
              </w:rPr>
            </w:pPr>
            <w:r w:rsidRPr="00483269">
              <w:rPr>
                <w:rFonts w:ascii="Times New Roman" w:hAnsi="Times New Roman" w:cs="Times New Roman"/>
                <w:sz w:val="24"/>
                <w:szCs w:val="24"/>
              </w:rPr>
              <w:t>Tiêu chuẩn áp dụng:</w:t>
            </w:r>
          </w:p>
        </w:tc>
        <w:tc>
          <w:tcPr>
            <w:tcW w:w="1154" w:type="dxa"/>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r w:rsidRPr="00483269">
              <w:rPr>
                <w:rFonts w:ascii="Times New Roman" w:hAnsi="Times New Roman" w:cs="Times New Roman"/>
                <w:sz w:val="24"/>
                <w:szCs w:val="24"/>
              </w:rPr>
              <w:t>IEC 62271-103</w:t>
            </w:r>
          </w:p>
        </w:tc>
        <w:tc>
          <w:tcPr>
            <w:tcW w:w="2445" w:type="dxa"/>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r>
      <w:tr w:rsidR="0029374B" w:rsidRPr="00483269" w:rsidTr="0029374B">
        <w:trPr>
          <w:trHeight w:val="340"/>
        </w:trPr>
        <w:tc>
          <w:tcPr>
            <w:tcW w:w="693" w:type="dxa"/>
            <w:vAlign w:val="center"/>
          </w:tcPr>
          <w:p w:rsidR="0029374B" w:rsidRPr="00483269" w:rsidRDefault="0029374B" w:rsidP="00C21F9F">
            <w:pPr>
              <w:pStyle w:val="ListParagraph"/>
              <w:numPr>
                <w:ilvl w:val="0"/>
                <w:numId w:val="170"/>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29374B" w:rsidRPr="00483269" w:rsidRDefault="0029374B" w:rsidP="00483269">
            <w:pPr>
              <w:tabs>
                <w:tab w:val="left" w:pos="284"/>
              </w:tabs>
              <w:spacing w:before="80" w:after="60"/>
              <w:rPr>
                <w:rFonts w:ascii="Times New Roman" w:hAnsi="Times New Roman" w:cs="Times New Roman"/>
                <w:sz w:val="24"/>
                <w:szCs w:val="24"/>
              </w:rPr>
            </w:pPr>
            <w:r w:rsidRPr="00483269">
              <w:rPr>
                <w:rFonts w:ascii="Times New Roman" w:hAnsi="Times New Roman" w:cs="Times New Roman"/>
                <w:sz w:val="24"/>
                <w:szCs w:val="24"/>
              </w:rPr>
              <w:t>Số cực</w:t>
            </w:r>
          </w:p>
        </w:tc>
        <w:tc>
          <w:tcPr>
            <w:tcW w:w="1154" w:type="dxa"/>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r w:rsidRPr="00483269">
              <w:rPr>
                <w:rFonts w:ascii="Times New Roman" w:hAnsi="Times New Roman" w:cs="Times New Roman"/>
                <w:sz w:val="24"/>
                <w:szCs w:val="24"/>
              </w:rPr>
              <w:t>3</w:t>
            </w:r>
          </w:p>
        </w:tc>
        <w:tc>
          <w:tcPr>
            <w:tcW w:w="2445" w:type="dxa"/>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r>
      <w:tr w:rsidR="0029374B" w:rsidRPr="00483269" w:rsidTr="0029374B">
        <w:trPr>
          <w:trHeight w:val="340"/>
        </w:trPr>
        <w:tc>
          <w:tcPr>
            <w:tcW w:w="693" w:type="dxa"/>
            <w:vAlign w:val="center"/>
          </w:tcPr>
          <w:p w:rsidR="0029374B" w:rsidRPr="00483269" w:rsidRDefault="0029374B" w:rsidP="00C21F9F">
            <w:pPr>
              <w:pStyle w:val="ListParagraph"/>
              <w:numPr>
                <w:ilvl w:val="0"/>
                <w:numId w:val="170"/>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29374B" w:rsidRPr="00483269" w:rsidRDefault="0029374B" w:rsidP="00483269">
            <w:pPr>
              <w:tabs>
                <w:tab w:val="left" w:pos="284"/>
              </w:tabs>
              <w:spacing w:before="80" w:after="60"/>
              <w:rPr>
                <w:rFonts w:ascii="Times New Roman" w:hAnsi="Times New Roman" w:cs="Times New Roman"/>
                <w:sz w:val="24"/>
                <w:szCs w:val="24"/>
              </w:rPr>
            </w:pPr>
            <w:r w:rsidRPr="00483269">
              <w:rPr>
                <w:rFonts w:ascii="Times New Roman" w:hAnsi="Times New Roman" w:cs="Times New Roman"/>
                <w:sz w:val="24"/>
                <w:szCs w:val="24"/>
              </w:rPr>
              <w:t>Cơ chế truyền động và thao tác</w:t>
            </w:r>
          </w:p>
        </w:tc>
        <w:tc>
          <w:tcPr>
            <w:tcW w:w="1154" w:type="dxa"/>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r w:rsidRPr="00483269">
              <w:rPr>
                <w:rFonts w:ascii="Times New Roman" w:hAnsi="Times New Roman" w:cs="Times New Roman"/>
                <w:sz w:val="24"/>
                <w:szCs w:val="24"/>
              </w:rPr>
              <w:t>3 pha, 3 vị trí (Đóng/Cắt/Nối đất)</w:t>
            </w:r>
          </w:p>
        </w:tc>
        <w:tc>
          <w:tcPr>
            <w:tcW w:w="2445" w:type="dxa"/>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r>
      <w:tr w:rsidR="0029374B" w:rsidRPr="00483269" w:rsidTr="0029374B">
        <w:trPr>
          <w:trHeight w:val="340"/>
        </w:trPr>
        <w:tc>
          <w:tcPr>
            <w:tcW w:w="693" w:type="dxa"/>
            <w:vAlign w:val="center"/>
          </w:tcPr>
          <w:p w:rsidR="0029374B" w:rsidRPr="00483269" w:rsidRDefault="0029374B" w:rsidP="00C21F9F">
            <w:pPr>
              <w:pStyle w:val="ListParagraph"/>
              <w:numPr>
                <w:ilvl w:val="0"/>
                <w:numId w:val="170"/>
              </w:numPr>
              <w:tabs>
                <w:tab w:val="left" w:pos="284"/>
              </w:tabs>
              <w:suppressAutoHyphens/>
              <w:spacing w:before="80" w:after="60" w:line="288" w:lineRule="auto"/>
              <w:ind w:left="0" w:firstLine="0"/>
              <w:jc w:val="center"/>
              <w:rPr>
                <w:rFonts w:ascii="Times New Roman" w:hAnsi="Times New Roman"/>
                <w:szCs w:val="24"/>
              </w:rPr>
            </w:pPr>
          </w:p>
        </w:tc>
        <w:tc>
          <w:tcPr>
            <w:tcW w:w="2545" w:type="dxa"/>
            <w:vAlign w:val="center"/>
          </w:tcPr>
          <w:p w:rsidR="0029374B" w:rsidRPr="00483269" w:rsidRDefault="0029374B" w:rsidP="00483269">
            <w:pPr>
              <w:tabs>
                <w:tab w:val="left" w:pos="284"/>
              </w:tabs>
              <w:spacing w:before="80" w:after="60"/>
              <w:rPr>
                <w:rFonts w:ascii="Times New Roman" w:hAnsi="Times New Roman" w:cs="Times New Roman"/>
                <w:sz w:val="24"/>
                <w:szCs w:val="24"/>
              </w:rPr>
            </w:pPr>
            <w:r w:rsidRPr="00483269">
              <w:rPr>
                <w:rFonts w:ascii="Times New Roman" w:hAnsi="Times New Roman" w:cs="Times New Roman"/>
                <w:sz w:val="24"/>
                <w:szCs w:val="24"/>
              </w:rPr>
              <w:t>Dòng điện định mức và dòng cắt tải định mức</w:t>
            </w:r>
          </w:p>
        </w:tc>
        <w:tc>
          <w:tcPr>
            <w:tcW w:w="1154" w:type="dxa"/>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r w:rsidRPr="00483269">
              <w:rPr>
                <w:rFonts w:ascii="Times New Roman" w:hAnsi="Times New Roman" w:cs="Times New Roman"/>
                <w:sz w:val="24"/>
                <w:szCs w:val="24"/>
              </w:rPr>
              <w:t>A</w:t>
            </w:r>
          </w:p>
        </w:tc>
        <w:tc>
          <w:tcPr>
            <w:tcW w:w="2959" w:type="dxa"/>
            <w:gridSpan w:val="2"/>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r w:rsidRPr="00483269">
              <w:rPr>
                <w:rFonts w:ascii="Times New Roman" w:hAnsi="Times New Roman" w:cs="Times New Roman"/>
                <w:sz w:val="24"/>
                <w:szCs w:val="24"/>
              </w:rPr>
              <w:t>≥ 630</w:t>
            </w:r>
          </w:p>
        </w:tc>
        <w:tc>
          <w:tcPr>
            <w:tcW w:w="2445" w:type="dxa"/>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r>
      <w:tr w:rsidR="0029374B" w:rsidRPr="00483269" w:rsidTr="0029374B">
        <w:trPr>
          <w:trHeight w:val="340"/>
        </w:trPr>
        <w:tc>
          <w:tcPr>
            <w:tcW w:w="693" w:type="dxa"/>
            <w:vAlign w:val="center"/>
          </w:tcPr>
          <w:p w:rsidR="0029374B" w:rsidRPr="00483269" w:rsidRDefault="0029374B" w:rsidP="00C21F9F">
            <w:pPr>
              <w:pStyle w:val="ListParagraph"/>
              <w:numPr>
                <w:ilvl w:val="0"/>
                <w:numId w:val="170"/>
              </w:numPr>
              <w:tabs>
                <w:tab w:val="left" w:pos="284"/>
              </w:tabs>
              <w:suppressAutoHyphens/>
              <w:spacing w:before="80" w:after="60" w:line="288" w:lineRule="auto"/>
              <w:ind w:left="0" w:firstLine="0"/>
              <w:jc w:val="center"/>
              <w:rPr>
                <w:rFonts w:ascii="Times New Roman" w:hAnsi="Times New Roman"/>
                <w:szCs w:val="24"/>
              </w:rPr>
            </w:pPr>
          </w:p>
        </w:tc>
        <w:tc>
          <w:tcPr>
            <w:tcW w:w="2545" w:type="dxa"/>
            <w:vAlign w:val="center"/>
          </w:tcPr>
          <w:p w:rsidR="0029374B" w:rsidRPr="00483269" w:rsidRDefault="0029374B" w:rsidP="00483269">
            <w:pPr>
              <w:tabs>
                <w:tab w:val="left" w:pos="284"/>
              </w:tabs>
              <w:spacing w:before="80" w:after="60"/>
              <w:rPr>
                <w:rFonts w:ascii="Times New Roman" w:hAnsi="Times New Roman" w:cs="Times New Roman"/>
                <w:sz w:val="24"/>
                <w:szCs w:val="24"/>
              </w:rPr>
            </w:pPr>
            <w:r w:rsidRPr="00483269">
              <w:rPr>
                <w:rFonts w:ascii="Times New Roman" w:hAnsi="Times New Roman" w:cs="Times New Roman"/>
                <w:sz w:val="24"/>
                <w:szCs w:val="24"/>
              </w:rPr>
              <w:t>Số lần đóng cắt cơ khí</w:t>
            </w:r>
          </w:p>
        </w:tc>
        <w:tc>
          <w:tcPr>
            <w:tcW w:w="1154" w:type="dxa"/>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r w:rsidRPr="00483269">
              <w:rPr>
                <w:rFonts w:ascii="Times New Roman" w:hAnsi="Times New Roman" w:cs="Times New Roman"/>
                <w:sz w:val="24"/>
                <w:szCs w:val="24"/>
              </w:rPr>
              <w:t>Lần</w:t>
            </w:r>
          </w:p>
        </w:tc>
        <w:tc>
          <w:tcPr>
            <w:tcW w:w="2959" w:type="dxa"/>
            <w:gridSpan w:val="2"/>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r w:rsidRPr="00483269">
              <w:rPr>
                <w:rFonts w:ascii="Times New Roman" w:hAnsi="Times New Roman" w:cs="Times New Roman"/>
                <w:sz w:val="24"/>
                <w:szCs w:val="24"/>
              </w:rPr>
              <w:t>≥ 1.000 (M1)</w:t>
            </w:r>
          </w:p>
        </w:tc>
        <w:tc>
          <w:tcPr>
            <w:tcW w:w="2445" w:type="dxa"/>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r>
      <w:tr w:rsidR="0029374B" w:rsidRPr="00483269" w:rsidTr="0029374B">
        <w:trPr>
          <w:trHeight w:val="340"/>
        </w:trPr>
        <w:tc>
          <w:tcPr>
            <w:tcW w:w="693" w:type="dxa"/>
            <w:vAlign w:val="center"/>
          </w:tcPr>
          <w:p w:rsidR="0029374B" w:rsidRPr="00483269" w:rsidRDefault="0029374B" w:rsidP="00C21F9F">
            <w:pPr>
              <w:pStyle w:val="ListParagraph"/>
              <w:numPr>
                <w:ilvl w:val="0"/>
                <w:numId w:val="170"/>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29374B" w:rsidRPr="00483269" w:rsidRDefault="0029374B" w:rsidP="00483269">
            <w:pPr>
              <w:tabs>
                <w:tab w:val="left" w:pos="284"/>
              </w:tabs>
              <w:spacing w:before="80" w:after="60"/>
              <w:rPr>
                <w:rFonts w:ascii="Times New Roman" w:hAnsi="Times New Roman" w:cs="Times New Roman"/>
                <w:sz w:val="24"/>
                <w:szCs w:val="24"/>
              </w:rPr>
            </w:pPr>
            <w:r w:rsidRPr="00483269">
              <w:rPr>
                <w:rFonts w:ascii="Times New Roman" w:hAnsi="Times New Roman" w:cs="Times New Roman"/>
                <w:sz w:val="24"/>
                <w:szCs w:val="24"/>
              </w:rPr>
              <w:t>Độ bền điện tối thiểu (class E)</w:t>
            </w:r>
          </w:p>
        </w:tc>
        <w:tc>
          <w:tcPr>
            <w:tcW w:w="1154" w:type="dxa"/>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c>
          <w:tcPr>
            <w:tcW w:w="1511" w:type="dxa"/>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r w:rsidRPr="00483269">
              <w:rPr>
                <w:rFonts w:ascii="Times New Roman" w:hAnsi="Times New Roman" w:cs="Times New Roman"/>
                <w:sz w:val="24"/>
                <w:szCs w:val="24"/>
              </w:rPr>
              <w:t>E3</w:t>
            </w:r>
          </w:p>
        </w:tc>
        <w:tc>
          <w:tcPr>
            <w:tcW w:w="1448" w:type="dxa"/>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c>
          <w:tcPr>
            <w:tcW w:w="2445" w:type="dxa"/>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r>
      <w:tr w:rsidR="0029374B" w:rsidRPr="00483269" w:rsidTr="0029374B">
        <w:trPr>
          <w:trHeight w:val="340"/>
        </w:trPr>
        <w:tc>
          <w:tcPr>
            <w:tcW w:w="693" w:type="dxa"/>
            <w:vAlign w:val="center"/>
          </w:tcPr>
          <w:p w:rsidR="0029374B" w:rsidRPr="00483269" w:rsidRDefault="0029374B" w:rsidP="00C21F9F">
            <w:pPr>
              <w:pStyle w:val="ListParagraph"/>
              <w:numPr>
                <w:ilvl w:val="0"/>
                <w:numId w:val="170"/>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29374B" w:rsidRPr="00483269" w:rsidRDefault="0029374B" w:rsidP="00483269">
            <w:pPr>
              <w:tabs>
                <w:tab w:val="left" w:pos="284"/>
              </w:tabs>
              <w:spacing w:before="80" w:after="60"/>
              <w:rPr>
                <w:rFonts w:ascii="Times New Roman" w:hAnsi="Times New Roman" w:cs="Times New Roman"/>
                <w:sz w:val="24"/>
                <w:szCs w:val="24"/>
              </w:rPr>
            </w:pPr>
            <w:r w:rsidRPr="00483269">
              <w:rPr>
                <w:rFonts w:ascii="Times New Roman" w:hAnsi="Times New Roman" w:cs="Times New Roman"/>
                <w:sz w:val="24"/>
                <w:szCs w:val="24"/>
              </w:rPr>
              <w:t>Khả năng đóng cắt khi thực hiện chức năng nối đất (theo IEC 62271-102):</w:t>
            </w:r>
          </w:p>
        </w:tc>
        <w:tc>
          <w:tcPr>
            <w:tcW w:w="1154" w:type="dxa"/>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c>
          <w:tcPr>
            <w:tcW w:w="2445" w:type="dxa"/>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r>
      <w:tr w:rsidR="0029374B" w:rsidRPr="00483269" w:rsidTr="0029374B">
        <w:trPr>
          <w:trHeight w:val="340"/>
        </w:trPr>
        <w:tc>
          <w:tcPr>
            <w:tcW w:w="693" w:type="dxa"/>
            <w:vAlign w:val="center"/>
          </w:tcPr>
          <w:p w:rsidR="0029374B" w:rsidRPr="00483269" w:rsidRDefault="0029374B" w:rsidP="00C21F9F">
            <w:pPr>
              <w:pStyle w:val="ListParagraph"/>
              <w:numPr>
                <w:ilvl w:val="0"/>
                <w:numId w:val="171"/>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29374B" w:rsidRPr="00483269" w:rsidRDefault="0029374B" w:rsidP="00483269">
            <w:pPr>
              <w:tabs>
                <w:tab w:val="left" w:pos="284"/>
              </w:tabs>
              <w:spacing w:before="80" w:after="60"/>
              <w:rPr>
                <w:rFonts w:ascii="Times New Roman" w:hAnsi="Times New Roman" w:cs="Times New Roman"/>
                <w:sz w:val="24"/>
                <w:szCs w:val="24"/>
              </w:rPr>
            </w:pPr>
            <w:r w:rsidRPr="00483269">
              <w:rPr>
                <w:rFonts w:ascii="Times New Roman" w:hAnsi="Times New Roman" w:cs="Times New Roman"/>
                <w:i/>
                <w:sz w:val="24"/>
                <w:szCs w:val="24"/>
              </w:rPr>
              <w:t xml:space="preserve">Số lần đóng cắt cơ khí </w:t>
            </w:r>
          </w:p>
        </w:tc>
        <w:tc>
          <w:tcPr>
            <w:tcW w:w="1154" w:type="dxa"/>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r w:rsidRPr="00483269">
              <w:rPr>
                <w:rFonts w:ascii="Times New Roman" w:hAnsi="Times New Roman" w:cs="Times New Roman"/>
                <w:sz w:val="24"/>
                <w:szCs w:val="24"/>
              </w:rPr>
              <w:t>Lần</w:t>
            </w:r>
          </w:p>
        </w:tc>
        <w:tc>
          <w:tcPr>
            <w:tcW w:w="2959" w:type="dxa"/>
            <w:gridSpan w:val="2"/>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r w:rsidRPr="00483269">
              <w:rPr>
                <w:rFonts w:ascii="Times New Roman" w:hAnsi="Times New Roman" w:cs="Times New Roman"/>
                <w:sz w:val="24"/>
                <w:szCs w:val="24"/>
              </w:rPr>
              <w:t>≥ 1.000 (M0)</w:t>
            </w:r>
          </w:p>
        </w:tc>
        <w:tc>
          <w:tcPr>
            <w:tcW w:w="2445" w:type="dxa"/>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r>
      <w:tr w:rsidR="0029374B" w:rsidRPr="00483269" w:rsidTr="0029374B">
        <w:trPr>
          <w:trHeight w:val="340"/>
        </w:trPr>
        <w:tc>
          <w:tcPr>
            <w:tcW w:w="693" w:type="dxa"/>
            <w:vAlign w:val="center"/>
          </w:tcPr>
          <w:p w:rsidR="0029374B" w:rsidRPr="00483269" w:rsidRDefault="0029374B" w:rsidP="00C21F9F">
            <w:pPr>
              <w:pStyle w:val="ListParagraph"/>
              <w:numPr>
                <w:ilvl w:val="0"/>
                <w:numId w:val="171"/>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29374B" w:rsidRPr="00483269" w:rsidRDefault="0029374B" w:rsidP="00483269">
            <w:pPr>
              <w:tabs>
                <w:tab w:val="left" w:pos="284"/>
              </w:tabs>
              <w:spacing w:before="80" w:after="60"/>
              <w:rPr>
                <w:rFonts w:ascii="Times New Roman" w:hAnsi="Times New Roman" w:cs="Times New Roman"/>
                <w:sz w:val="24"/>
                <w:szCs w:val="24"/>
              </w:rPr>
            </w:pPr>
            <w:r w:rsidRPr="00483269">
              <w:rPr>
                <w:rFonts w:ascii="Times New Roman" w:hAnsi="Times New Roman" w:cs="Times New Roman"/>
                <w:i/>
                <w:sz w:val="24"/>
                <w:szCs w:val="24"/>
              </w:rPr>
              <w:t>Độ bền điện tối thiểu (class E)</w:t>
            </w:r>
          </w:p>
        </w:tc>
        <w:tc>
          <w:tcPr>
            <w:tcW w:w="1154" w:type="dxa"/>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r w:rsidRPr="00483269">
              <w:rPr>
                <w:rFonts w:ascii="Times New Roman" w:hAnsi="Times New Roman" w:cs="Times New Roman"/>
                <w:sz w:val="24"/>
                <w:szCs w:val="24"/>
              </w:rPr>
              <w:t>E2 (hoặc tương đương E2)</w:t>
            </w:r>
          </w:p>
        </w:tc>
        <w:tc>
          <w:tcPr>
            <w:tcW w:w="2445" w:type="dxa"/>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r>
      <w:tr w:rsidR="0029374B" w:rsidRPr="00483269" w:rsidTr="0029374B">
        <w:trPr>
          <w:trHeight w:val="340"/>
        </w:trPr>
        <w:tc>
          <w:tcPr>
            <w:tcW w:w="693" w:type="dxa"/>
            <w:vAlign w:val="center"/>
          </w:tcPr>
          <w:p w:rsidR="0029374B" w:rsidRPr="00483269" w:rsidRDefault="0029374B" w:rsidP="00483269">
            <w:pPr>
              <w:tabs>
                <w:tab w:val="left" w:pos="284"/>
              </w:tabs>
              <w:spacing w:before="80" w:after="60"/>
              <w:jc w:val="center"/>
              <w:rPr>
                <w:rFonts w:ascii="Times New Roman" w:hAnsi="Times New Roman" w:cs="Times New Roman"/>
                <w:b/>
                <w:sz w:val="24"/>
                <w:szCs w:val="24"/>
              </w:rPr>
            </w:pPr>
            <w:r w:rsidRPr="00483269">
              <w:rPr>
                <w:rFonts w:ascii="Times New Roman" w:hAnsi="Times New Roman" w:cs="Times New Roman"/>
                <w:b/>
                <w:sz w:val="24"/>
                <w:szCs w:val="24"/>
              </w:rPr>
              <w:t>III</w:t>
            </w:r>
          </w:p>
        </w:tc>
        <w:tc>
          <w:tcPr>
            <w:tcW w:w="2545" w:type="dxa"/>
            <w:vAlign w:val="center"/>
          </w:tcPr>
          <w:p w:rsidR="0029374B" w:rsidRPr="00483269" w:rsidRDefault="0029374B" w:rsidP="00483269">
            <w:pPr>
              <w:tabs>
                <w:tab w:val="left" w:pos="284"/>
              </w:tabs>
              <w:spacing w:before="80" w:after="60"/>
              <w:rPr>
                <w:rFonts w:ascii="Times New Roman" w:hAnsi="Times New Roman" w:cs="Times New Roman"/>
                <w:b/>
                <w:bCs/>
                <w:sz w:val="24"/>
                <w:szCs w:val="24"/>
              </w:rPr>
            </w:pPr>
            <w:r w:rsidRPr="00483269">
              <w:rPr>
                <w:rFonts w:ascii="Times New Roman" w:hAnsi="Times New Roman" w:cs="Times New Roman"/>
                <w:b/>
                <w:sz w:val="24"/>
                <w:szCs w:val="24"/>
              </w:rPr>
              <w:t>Phụ kiện</w:t>
            </w:r>
            <w:r w:rsidRPr="00483269">
              <w:rPr>
                <w:rFonts w:ascii="Times New Roman" w:hAnsi="Times New Roman" w:cs="Times New Roman"/>
                <w:b/>
                <w:sz w:val="24"/>
                <w:szCs w:val="24"/>
                <w:lang w:val="fr-FR"/>
              </w:rPr>
              <w:t xml:space="preserve"> kèm theo</w:t>
            </w:r>
          </w:p>
        </w:tc>
        <w:tc>
          <w:tcPr>
            <w:tcW w:w="1154" w:type="dxa"/>
            <w:vAlign w:val="center"/>
          </w:tcPr>
          <w:p w:rsidR="0029374B" w:rsidRPr="00483269" w:rsidRDefault="0029374B" w:rsidP="00483269">
            <w:pPr>
              <w:tabs>
                <w:tab w:val="left" w:pos="284"/>
              </w:tabs>
              <w:spacing w:before="80" w:after="60"/>
              <w:jc w:val="center"/>
              <w:rPr>
                <w:rFonts w:ascii="Times New Roman" w:hAnsi="Times New Roman" w:cs="Times New Roman"/>
                <w:b/>
                <w:sz w:val="24"/>
                <w:szCs w:val="24"/>
              </w:rPr>
            </w:pPr>
          </w:p>
        </w:tc>
        <w:tc>
          <w:tcPr>
            <w:tcW w:w="2959" w:type="dxa"/>
            <w:gridSpan w:val="2"/>
            <w:vAlign w:val="center"/>
          </w:tcPr>
          <w:p w:rsidR="0029374B" w:rsidRPr="00483269" w:rsidRDefault="0029374B" w:rsidP="00483269">
            <w:pPr>
              <w:tabs>
                <w:tab w:val="left" w:pos="284"/>
              </w:tabs>
              <w:spacing w:before="80" w:after="60"/>
              <w:jc w:val="center"/>
              <w:rPr>
                <w:rFonts w:ascii="Times New Roman" w:hAnsi="Times New Roman" w:cs="Times New Roman"/>
                <w:b/>
                <w:sz w:val="24"/>
                <w:szCs w:val="24"/>
              </w:rPr>
            </w:pPr>
          </w:p>
        </w:tc>
        <w:tc>
          <w:tcPr>
            <w:tcW w:w="2445" w:type="dxa"/>
          </w:tcPr>
          <w:p w:rsidR="0029374B" w:rsidRPr="00483269" w:rsidRDefault="0029374B" w:rsidP="00483269">
            <w:pPr>
              <w:tabs>
                <w:tab w:val="left" w:pos="284"/>
              </w:tabs>
              <w:spacing w:before="80" w:after="60"/>
              <w:jc w:val="center"/>
              <w:rPr>
                <w:rFonts w:ascii="Times New Roman" w:hAnsi="Times New Roman" w:cs="Times New Roman"/>
                <w:b/>
                <w:sz w:val="24"/>
                <w:szCs w:val="24"/>
              </w:rPr>
            </w:pPr>
          </w:p>
        </w:tc>
      </w:tr>
      <w:tr w:rsidR="0029374B" w:rsidRPr="00483269" w:rsidTr="0029374B">
        <w:trPr>
          <w:trHeight w:val="340"/>
        </w:trPr>
        <w:tc>
          <w:tcPr>
            <w:tcW w:w="693" w:type="dxa"/>
            <w:vAlign w:val="center"/>
          </w:tcPr>
          <w:p w:rsidR="0029374B" w:rsidRPr="00483269" w:rsidRDefault="0029374B" w:rsidP="00C21F9F">
            <w:pPr>
              <w:pStyle w:val="ListParagraph"/>
              <w:numPr>
                <w:ilvl w:val="0"/>
                <w:numId w:val="172"/>
              </w:numPr>
              <w:tabs>
                <w:tab w:val="left" w:pos="284"/>
              </w:tabs>
              <w:suppressAutoHyphens/>
              <w:spacing w:before="80" w:after="60" w:line="288" w:lineRule="auto"/>
              <w:ind w:left="0" w:firstLine="0"/>
              <w:jc w:val="center"/>
              <w:rPr>
                <w:rFonts w:ascii="Times New Roman" w:hAnsi="Times New Roman"/>
                <w:szCs w:val="24"/>
              </w:rPr>
            </w:pPr>
          </w:p>
        </w:tc>
        <w:tc>
          <w:tcPr>
            <w:tcW w:w="2545" w:type="dxa"/>
            <w:vAlign w:val="center"/>
          </w:tcPr>
          <w:p w:rsidR="0029374B" w:rsidRPr="00483269" w:rsidRDefault="0029374B" w:rsidP="00483269">
            <w:pPr>
              <w:tabs>
                <w:tab w:val="left" w:pos="284"/>
              </w:tabs>
              <w:spacing w:before="80" w:after="60"/>
              <w:rPr>
                <w:rFonts w:ascii="Times New Roman" w:hAnsi="Times New Roman" w:cs="Times New Roman"/>
                <w:bCs/>
                <w:sz w:val="24"/>
                <w:szCs w:val="24"/>
              </w:rPr>
            </w:pPr>
            <w:r w:rsidRPr="00483269">
              <w:rPr>
                <w:rFonts w:ascii="Times New Roman" w:hAnsi="Times New Roman" w:cs="Times New Roman"/>
                <w:sz w:val="24"/>
                <w:szCs w:val="24"/>
              </w:rPr>
              <w:t>Bộ báo điện áp 3 pha</w:t>
            </w:r>
          </w:p>
        </w:tc>
        <w:tc>
          <w:tcPr>
            <w:tcW w:w="1154" w:type="dxa"/>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r w:rsidRPr="00483269">
              <w:rPr>
                <w:rFonts w:ascii="Times New Roman" w:hAnsi="Times New Roman" w:cs="Times New Roman"/>
                <w:sz w:val="24"/>
                <w:szCs w:val="24"/>
              </w:rPr>
              <w:t>Trọn bộ</w:t>
            </w:r>
          </w:p>
        </w:tc>
        <w:tc>
          <w:tcPr>
            <w:tcW w:w="2959" w:type="dxa"/>
            <w:gridSpan w:val="2"/>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r w:rsidRPr="00483269">
              <w:rPr>
                <w:rFonts w:ascii="Times New Roman" w:hAnsi="Times New Roman" w:cs="Times New Roman"/>
                <w:sz w:val="24"/>
                <w:szCs w:val="24"/>
              </w:rPr>
              <w:t>Theo yêu cầu tại khoản 1 Điều 8 của Tiêu chuẩn này.</w:t>
            </w:r>
          </w:p>
        </w:tc>
        <w:tc>
          <w:tcPr>
            <w:tcW w:w="2445" w:type="dxa"/>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r>
      <w:tr w:rsidR="0029374B" w:rsidRPr="00483269" w:rsidTr="0029374B">
        <w:trPr>
          <w:trHeight w:val="340"/>
        </w:trPr>
        <w:tc>
          <w:tcPr>
            <w:tcW w:w="693" w:type="dxa"/>
            <w:vAlign w:val="center"/>
          </w:tcPr>
          <w:p w:rsidR="0029374B" w:rsidRPr="00483269" w:rsidRDefault="0029374B" w:rsidP="00C21F9F">
            <w:pPr>
              <w:pStyle w:val="ListParagraph"/>
              <w:numPr>
                <w:ilvl w:val="0"/>
                <w:numId w:val="172"/>
              </w:numPr>
              <w:tabs>
                <w:tab w:val="left" w:pos="284"/>
              </w:tabs>
              <w:suppressAutoHyphens/>
              <w:spacing w:before="80" w:after="60" w:line="288" w:lineRule="auto"/>
              <w:ind w:left="0" w:firstLine="0"/>
              <w:jc w:val="center"/>
              <w:rPr>
                <w:rFonts w:ascii="Times New Roman" w:hAnsi="Times New Roman"/>
                <w:szCs w:val="24"/>
              </w:rPr>
            </w:pPr>
          </w:p>
        </w:tc>
        <w:tc>
          <w:tcPr>
            <w:tcW w:w="2545" w:type="dxa"/>
            <w:vAlign w:val="center"/>
          </w:tcPr>
          <w:p w:rsidR="0029374B" w:rsidRPr="00483269" w:rsidRDefault="0029374B" w:rsidP="00483269">
            <w:pPr>
              <w:tabs>
                <w:tab w:val="left" w:pos="284"/>
              </w:tabs>
              <w:spacing w:before="80" w:after="60"/>
              <w:rPr>
                <w:rFonts w:ascii="Times New Roman" w:hAnsi="Times New Roman" w:cs="Times New Roman"/>
                <w:sz w:val="24"/>
                <w:szCs w:val="24"/>
              </w:rPr>
            </w:pPr>
            <w:r w:rsidRPr="00483269">
              <w:rPr>
                <w:rFonts w:ascii="Times New Roman" w:hAnsi="Times New Roman" w:cs="Times New Roman"/>
                <w:sz w:val="24"/>
                <w:szCs w:val="24"/>
              </w:rPr>
              <w:t>Bộ báo sự cố (FPI)</w:t>
            </w:r>
          </w:p>
        </w:tc>
        <w:tc>
          <w:tcPr>
            <w:tcW w:w="1154" w:type="dxa"/>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29374B" w:rsidRPr="00483269" w:rsidRDefault="0029374B" w:rsidP="00483269">
            <w:pPr>
              <w:tabs>
                <w:tab w:val="left" w:pos="284"/>
              </w:tabs>
              <w:spacing w:before="80" w:after="60"/>
              <w:jc w:val="both"/>
              <w:rPr>
                <w:rFonts w:ascii="Times New Roman" w:hAnsi="Times New Roman" w:cs="Times New Roman"/>
                <w:spacing w:val="-6"/>
                <w:sz w:val="24"/>
                <w:szCs w:val="24"/>
              </w:rPr>
            </w:pPr>
            <w:r w:rsidRPr="00483269">
              <w:rPr>
                <w:rFonts w:ascii="Times New Roman" w:hAnsi="Times New Roman" w:cs="Times New Roman"/>
                <w:spacing w:val="-6"/>
                <w:sz w:val="24"/>
                <w:szCs w:val="24"/>
              </w:rPr>
              <w:t>Theo yêu cầu cụ thể của dự án (trên cơ sở các yêu cầu tại khoản 1 Điều 6 và khoản 2 Điều 8 của Tiêu chuẩn này).</w:t>
            </w:r>
          </w:p>
        </w:tc>
        <w:tc>
          <w:tcPr>
            <w:tcW w:w="2445" w:type="dxa"/>
          </w:tcPr>
          <w:p w:rsidR="0029374B" w:rsidRPr="00483269" w:rsidRDefault="0029374B" w:rsidP="00483269">
            <w:pPr>
              <w:tabs>
                <w:tab w:val="left" w:pos="284"/>
              </w:tabs>
              <w:spacing w:before="80" w:after="60"/>
              <w:jc w:val="both"/>
              <w:rPr>
                <w:rFonts w:ascii="Times New Roman" w:hAnsi="Times New Roman" w:cs="Times New Roman"/>
                <w:spacing w:val="-6"/>
                <w:sz w:val="24"/>
                <w:szCs w:val="24"/>
              </w:rPr>
            </w:pPr>
          </w:p>
        </w:tc>
      </w:tr>
      <w:tr w:rsidR="0029374B" w:rsidRPr="00483269" w:rsidTr="0029374B">
        <w:trPr>
          <w:trHeight w:val="340"/>
        </w:trPr>
        <w:tc>
          <w:tcPr>
            <w:tcW w:w="693" w:type="dxa"/>
            <w:vAlign w:val="center"/>
          </w:tcPr>
          <w:p w:rsidR="0029374B" w:rsidRPr="00483269" w:rsidRDefault="0029374B" w:rsidP="00C21F9F">
            <w:pPr>
              <w:pStyle w:val="ListParagraph"/>
              <w:numPr>
                <w:ilvl w:val="0"/>
                <w:numId w:val="172"/>
              </w:numPr>
              <w:tabs>
                <w:tab w:val="left" w:pos="284"/>
              </w:tabs>
              <w:suppressAutoHyphens/>
              <w:spacing w:before="80" w:after="60" w:line="288" w:lineRule="auto"/>
              <w:ind w:left="0" w:firstLine="0"/>
              <w:jc w:val="center"/>
              <w:rPr>
                <w:rFonts w:ascii="Times New Roman" w:hAnsi="Times New Roman"/>
                <w:szCs w:val="24"/>
              </w:rPr>
            </w:pPr>
          </w:p>
        </w:tc>
        <w:tc>
          <w:tcPr>
            <w:tcW w:w="2545" w:type="dxa"/>
            <w:vAlign w:val="center"/>
          </w:tcPr>
          <w:p w:rsidR="0029374B" w:rsidRPr="00483269" w:rsidRDefault="0029374B" w:rsidP="00483269">
            <w:pPr>
              <w:tabs>
                <w:tab w:val="left" w:pos="284"/>
              </w:tabs>
              <w:spacing w:before="80" w:after="60"/>
              <w:rPr>
                <w:rFonts w:ascii="Times New Roman" w:hAnsi="Times New Roman" w:cs="Times New Roman"/>
                <w:sz w:val="24"/>
                <w:szCs w:val="24"/>
              </w:rPr>
            </w:pPr>
            <w:r w:rsidRPr="00483269">
              <w:rPr>
                <w:rFonts w:ascii="Times New Roman" w:hAnsi="Times New Roman" w:cs="Times New Roman"/>
                <w:sz w:val="24"/>
                <w:szCs w:val="24"/>
              </w:rPr>
              <w:t>Bộ hộp đầu cáp và phụ kiện</w:t>
            </w:r>
          </w:p>
        </w:tc>
        <w:tc>
          <w:tcPr>
            <w:tcW w:w="1154" w:type="dxa"/>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r w:rsidRPr="00483269">
              <w:rPr>
                <w:rFonts w:ascii="Times New Roman" w:hAnsi="Times New Roman" w:cs="Times New Roman"/>
                <w:sz w:val="24"/>
                <w:szCs w:val="24"/>
              </w:rPr>
              <w:t>Theo yêu cầu tại khoản 5 Điều 8 của Tiêu chuẩn này.</w:t>
            </w:r>
          </w:p>
        </w:tc>
        <w:tc>
          <w:tcPr>
            <w:tcW w:w="2445" w:type="dxa"/>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r>
      <w:tr w:rsidR="0029374B" w:rsidRPr="00483269" w:rsidTr="0029374B">
        <w:trPr>
          <w:trHeight w:val="340"/>
        </w:trPr>
        <w:tc>
          <w:tcPr>
            <w:tcW w:w="693" w:type="dxa"/>
            <w:vAlign w:val="center"/>
          </w:tcPr>
          <w:p w:rsidR="0029374B" w:rsidRPr="00483269" w:rsidRDefault="0029374B" w:rsidP="00C21F9F">
            <w:pPr>
              <w:pStyle w:val="ListParagraph"/>
              <w:numPr>
                <w:ilvl w:val="0"/>
                <w:numId w:val="172"/>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29374B" w:rsidRPr="00483269" w:rsidRDefault="0029374B" w:rsidP="00483269">
            <w:pPr>
              <w:tabs>
                <w:tab w:val="left" w:pos="284"/>
              </w:tabs>
              <w:spacing w:before="80" w:after="60"/>
              <w:rPr>
                <w:rFonts w:ascii="Times New Roman" w:hAnsi="Times New Roman" w:cs="Times New Roman"/>
                <w:sz w:val="24"/>
                <w:szCs w:val="24"/>
              </w:rPr>
            </w:pPr>
            <w:r w:rsidRPr="00483269">
              <w:rPr>
                <w:rFonts w:ascii="Times New Roman" w:hAnsi="Times New Roman" w:cs="Times New Roman"/>
                <w:sz w:val="24"/>
                <w:szCs w:val="24"/>
              </w:rPr>
              <w:t>Các CT lắp đủ cả 3 pha để cung cấp tín hiệu dòng điện cho FPI.</w:t>
            </w:r>
          </w:p>
        </w:tc>
        <w:tc>
          <w:tcPr>
            <w:tcW w:w="1154" w:type="dxa"/>
            <w:vAlign w:val="center"/>
          </w:tcPr>
          <w:p w:rsidR="0029374B" w:rsidRPr="00483269" w:rsidRDefault="0029374B" w:rsidP="00483269">
            <w:pPr>
              <w:tabs>
                <w:tab w:val="left" w:pos="284"/>
              </w:tabs>
              <w:spacing w:before="80" w:after="60"/>
              <w:jc w:val="center"/>
              <w:rPr>
                <w:rFonts w:ascii="Times New Roman" w:hAnsi="Times New Roman" w:cs="Times New Roman"/>
                <w:b/>
                <w:sz w:val="24"/>
                <w:szCs w:val="24"/>
              </w:rPr>
            </w:pPr>
          </w:p>
        </w:tc>
        <w:tc>
          <w:tcPr>
            <w:tcW w:w="2959" w:type="dxa"/>
            <w:gridSpan w:val="2"/>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r w:rsidRPr="00483269">
              <w:rPr>
                <w:rFonts w:ascii="Times New Roman" w:hAnsi="Times New Roman" w:cs="Times New Roman"/>
                <w:sz w:val="24"/>
                <w:szCs w:val="24"/>
              </w:rPr>
              <w:t>Theo yêu cầu tại khoản 6 Điều 8 của Tiêu chuẩn này.</w:t>
            </w:r>
          </w:p>
        </w:tc>
        <w:tc>
          <w:tcPr>
            <w:tcW w:w="2445" w:type="dxa"/>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r>
      <w:tr w:rsidR="0029374B" w:rsidRPr="00483269" w:rsidTr="0029374B">
        <w:trPr>
          <w:trHeight w:val="340"/>
        </w:trPr>
        <w:tc>
          <w:tcPr>
            <w:tcW w:w="693" w:type="dxa"/>
            <w:vAlign w:val="center"/>
          </w:tcPr>
          <w:p w:rsidR="0029374B" w:rsidRPr="00483269" w:rsidRDefault="0029374B" w:rsidP="00C21F9F">
            <w:pPr>
              <w:pStyle w:val="ListParagraph"/>
              <w:numPr>
                <w:ilvl w:val="0"/>
                <w:numId w:val="172"/>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29374B" w:rsidRPr="00483269" w:rsidRDefault="0029374B" w:rsidP="00483269">
            <w:pPr>
              <w:tabs>
                <w:tab w:val="left" w:pos="284"/>
              </w:tabs>
              <w:spacing w:before="80" w:after="60"/>
              <w:rPr>
                <w:rFonts w:ascii="Times New Roman" w:hAnsi="Times New Roman" w:cs="Times New Roman"/>
                <w:sz w:val="24"/>
                <w:szCs w:val="24"/>
              </w:rPr>
            </w:pPr>
            <w:r w:rsidRPr="00483269">
              <w:rPr>
                <w:rFonts w:ascii="Times New Roman" w:hAnsi="Times New Roman" w:cs="Times New Roman"/>
                <w:sz w:val="24"/>
                <w:szCs w:val="24"/>
              </w:rPr>
              <w:t>Các phụ kiện lắp đặt và dụng cụ thao tác.</w:t>
            </w:r>
          </w:p>
        </w:tc>
        <w:tc>
          <w:tcPr>
            <w:tcW w:w="1154" w:type="dxa"/>
            <w:vAlign w:val="center"/>
          </w:tcPr>
          <w:p w:rsidR="0029374B" w:rsidRPr="00483269" w:rsidRDefault="0029374B" w:rsidP="00483269">
            <w:pPr>
              <w:tabs>
                <w:tab w:val="left" w:pos="284"/>
              </w:tabs>
              <w:spacing w:before="80" w:after="60"/>
              <w:jc w:val="center"/>
              <w:rPr>
                <w:rFonts w:ascii="Times New Roman" w:hAnsi="Times New Roman" w:cs="Times New Roman"/>
                <w:b/>
                <w:sz w:val="24"/>
                <w:szCs w:val="24"/>
              </w:rPr>
            </w:pPr>
          </w:p>
        </w:tc>
        <w:tc>
          <w:tcPr>
            <w:tcW w:w="2959" w:type="dxa"/>
            <w:gridSpan w:val="2"/>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r w:rsidRPr="00483269">
              <w:rPr>
                <w:rFonts w:ascii="Times New Roman" w:hAnsi="Times New Roman" w:cs="Times New Roman"/>
                <w:sz w:val="24"/>
                <w:szCs w:val="24"/>
              </w:rPr>
              <w:t>Theo yêu cầu cụ thể của dự án (trên cơ sở các yêu cầu tại khoản 7 Điều 8 của Tiêu chuẩn này).</w:t>
            </w:r>
          </w:p>
        </w:tc>
        <w:tc>
          <w:tcPr>
            <w:tcW w:w="2445" w:type="dxa"/>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r>
      <w:tr w:rsidR="0029374B" w:rsidRPr="00483269" w:rsidTr="0029374B">
        <w:trPr>
          <w:trHeight w:val="340"/>
        </w:trPr>
        <w:tc>
          <w:tcPr>
            <w:tcW w:w="693" w:type="dxa"/>
            <w:vAlign w:val="center"/>
          </w:tcPr>
          <w:p w:rsidR="0029374B" w:rsidRPr="00483269" w:rsidRDefault="0029374B" w:rsidP="00C21F9F">
            <w:pPr>
              <w:pStyle w:val="ListParagraph"/>
              <w:numPr>
                <w:ilvl w:val="0"/>
                <w:numId w:val="172"/>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29374B" w:rsidRPr="00483269" w:rsidRDefault="0029374B" w:rsidP="00483269">
            <w:pPr>
              <w:tabs>
                <w:tab w:val="left" w:pos="284"/>
              </w:tabs>
              <w:spacing w:before="80" w:after="60"/>
              <w:rPr>
                <w:rFonts w:ascii="Times New Roman" w:hAnsi="Times New Roman" w:cs="Times New Roman"/>
                <w:sz w:val="24"/>
                <w:szCs w:val="24"/>
              </w:rPr>
            </w:pPr>
            <w:r w:rsidRPr="00483269">
              <w:rPr>
                <w:rFonts w:ascii="Times New Roman" w:hAnsi="Times New Roman" w:cs="Times New Roman"/>
                <w:sz w:val="24"/>
                <w:szCs w:val="24"/>
              </w:rPr>
              <w:t xml:space="preserve">Các trang bị phục vụ </w:t>
            </w:r>
            <w:r w:rsidRPr="00483269">
              <w:rPr>
                <w:rFonts w:ascii="Times New Roman" w:hAnsi="Times New Roman" w:cs="Times New Roman"/>
                <w:sz w:val="24"/>
                <w:szCs w:val="24"/>
              </w:rPr>
              <w:lastRenderedPageBreak/>
              <w:t xml:space="preserve">giám sát, điều khiển từ xa </w:t>
            </w:r>
            <w:r w:rsidRPr="00483269">
              <w:rPr>
                <w:rFonts w:ascii="Times New Roman" w:hAnsi="Times New Roman" w:cs="Times New Roman"/>
                <w:i/>
                <w:sz w:val="24"/>
                <w:szCs w:val="24"/>
              </w:rPr>
              <w:t>(áp dụng cho vị trí có kết nối SCADA)</w:t>
            </w:r>
            <w:r w:rsidRPr="00483269">
              <w:rPr>
                <w:rFonts w:ascii="Times New Roman" w:hAnsi="Times New Roman" w:cs="Times New Roman"/>
                <w:sz w:val="24"/>
                <w:szCs w:val="24"/>
              </w:rPr>
              <w:t>.</w:t>
            </w:r>
          </w:p>
        </w:tc>
        <w:tc>
          <w:tcPr>
            <w:tcW w:w="1154" w:type="dxa"/>
            <w:vAlign w:val="center"/>
          </w:tcPr>
          <w:p w:rsidR="0029374B" w:rsidRPr="00483269" w:rsidRDefault="0029374B" w:rsidP="00483269">
            <w:pPr>
              <w:tabs>
                <w:tab w:val="left" w:pos="284"/>
              </w:tabs>
              <w:spacing w:before="80" w:after="60"/>
              <w:jc w:val="center"/>
              <w:rPr>
                <w:rFonts w:ascii="Times New Roman" w:hAnsi="Times New Roman" w:cs="Times New Roman"/>
                <w:b/>
                <w:sz w:val="24"/>
                <w:szCs w:val="24"/>
              </w:rPr>
            </w:pPr>
          </w:p>
        </w:tc>
        <w:tc>
          <w:tcPr>
            <w:tcW w:w="2959" w:type="dxa"/>
            <w:gridSpan w:val="2"/>
            <w:vAlign w:val="center"/>
          </w:tcPr>
          <w:p w:rsidR="0029374B" w:rsidRPr="00483269" w:rsidRDefault="0029374B" w:rsidP="00483269">
            <w:pPr>
              <w:tabs>
                <w:tab w:val="left" w:pos="284"/>
              </w:tabs>
              <w:spacing w:before="80" w:after="60"/>
              <w:jc w:val="center"/>
              <w:rPr>
                <w:rFonts w:ascii="Times New Roman" w:hAnsi="Times New Roman" w:cs="Times New Roman"/>
                <w:sz w:val="24"/>
                <w:szCs w:val="24"/>
              </w:rPr>
            </w:pPr>
            <w:r w:rsidRPr="00483269">
              <w:rPr>
                <w:rFonts w:ascii="Times New Roman" w:hAnsi="Times New Roman" w:cs="Times New Roman"/>
                <w:sz w:val="24"/>
                <w:szCs w:val="24"/>
              </w:rPr>
              <w:t xml:space="preserve">Theo yêu cầu cụ thể của dự </w:t>
            </w:r>
            <w:r w:rsidRPr="00483269">
              <w:rPr>
                <w:rFonts w:ascii="Times New Roman" w:hAnsi="Times New Roman" w:cs="Times New Roman"/>
                <w:sz w:val="24"/>
                <w:szCs w:val="24"/>
              </w:rPr>
              <w:lastRenderedPageBreak/>
              <w:t>án (trên cơ sở các yêu cầu tại Điều 9 của Tiêu chuẩn này).</w:t>
            </w:r>
          </w:p>
        </w:tc>
        <w:tc>
          <w:tcPr>
            <w:tcW w:w="2445" w:type="dxa"/>
          </w:tcPr>
          <w:p w:rsidR="0029374B" w:rsidRPr="00483269" w:rsidRDefault="0029374B" w:rsidP="00483269">
            <w:pPr>
              <w:tabs>
                <w:tab w:val="left" w:pos="284"/>
              </w:tabs>
              <w:spacing w:before="80" w:after="60"/>
              <w:jc w:val="center"/>
              <w:rPr>
                <w:rFonts w:ascii="Times New Roman" w:hAnsi="Times New Roman" w:cs="Times New Roman"/>
                <w:sz w:val="24"/>
                <w:szCs w:val="24"/>
              </w:rPr>
            </w:pPr>
          </w:p>
        </w:tc>
      </w:tr>
    </w:tbl>
    <w:p w:rsidR="00483269" w:rsidRPr="00BE6157" w:rsidRDefault="00483269" w:rsidP="00BE6157">
      <w:pPr>
        <w:pStyle w:val="Heading3"/>
        <w:widowControl w:val="0"/>
        <w:tabs>
          <w:tab w:val="left" w:pos="284"/>
        </w:tabs>
        <w:suppressAutoHyphens w:val="0"/>
        <w:autoSpaceDE w:val="0"/>
        <w:autoSpaceDN w:val="0"/>
        <w:spacing w:before="240" w:after="240" w:line="264" w:lineRule="auto"/>
        <w:jc w:val="both"/>
        <w:rPr>
          <w:spacing w:val="4"/>
          <w:sz w:val="24"/>
          <w:szCs w:val="24"/>
        </w:rPr>
      </w:pPr>
      <w:bookmarkStart w:id="259" w:name="_Toc149571863"/>
      <w:bookmarkStart w:id="260" w:name="_Toc157586860"/>
      <w:bookmarkStart w:id="261" w:name="_Toc165713144"/>
      <w:r w:rsidRPr="00BE6157">
        <w:rPr>
          <w:spacing w:val="4"/>
          <w:sz w:val="24"/>
          <w:szCs w:val="24"/>
        </w:rPr>
        <w:lastRenderedPageBreak/>
        <w:t>Bảng yêu cầu đặc tính kỹ thuật của ngăn dao cắt có tải cách ly kèm bệ chì</w:t>
      </w:r>
      <w:bookmarkEnd w:id="259"/>
      <w:bookmarkEnd w:id="260"/>
      <w:bookmarkEnd w:id="261"/>
    </w:p>
    <w:tbl>
      <w:tblPr>
        <w:tblW w:w="979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693"/>
        <w:gridCol w:w="2548"/>
        <w:gridCol w:w="1145"/>
        <w:gridCol w:w="1503"/>
        <w:gridCol w:w="1458"/>
        <w:gridCol w:w="2449"/>
      </w:tblGrid>
      <w:tr w:rsidR="00BE6157" w:rsidRPr="00483269" w:rsidTr="00BE6157">
        <w:trPr>
          <w:trHeight w:val="340"/>
          <w:tblHeader/>
        </w:trPr>
        <w:tc>
          <w:tcPr>
            <w:tcW w:w="693" w:type="dxa"/>
            <w:vAlign w:val="center"/>
          </w:tcPr>
          <w:p w:rsidR="00BE6157" w:rsidRPr="00483269" w:rsidRDefault="00BE6157" w:rsidP="00483269">
            <w:pPr>
              <w:tabs>
                <w:tab w:val="left" w:pos="284"/>
              </w:tabs>
              <w:spacing w:before="20"/>
              <w:jc w:val="center"/>
              <w:rPr>
                <w:rFonts w:ascii="Times New Roman" w:hAnsi="Times New Roman" w:cs="Times New Roman"/>
                <w:b/>
                <w:bCs/>
                <w:sz w:val="24"/>
                <w:szCs w:val="24"/>
              </w:rPr>
            </w:pPr>
            <w:r w:rsidRPr="00483269">
              <w:rPr>
                <w:rFonts w:ascii="Times New Roman" w:hAnsi="Times New Roman" w:cs="Times New Roman"/>
                <w:b/>
                <w:bCs/>
                <w:sz w:val="24"/>
                <w:szCs w:val="24"/>
              </w:rPr>
              <w:t>TT</w:t>
            </w:r>
          </w:p>
        </w:tc>
        <w:tc>
          <w:tcPr>
            <w:tcW w:w="2548" w:type="dxa"/>
            <w:vAlign w:val="center"/>
          </w:tcPr>
          <w:p w:rsidR="00BE6157" w:rsidRPr="00483269" w:rsidRDefault="00BE6157" w:rsidP="00483269">
            <w:pPr>
              <w:tabs>
                <w:tab w:val="left" w:pos="284"/>
              </w:tabs>
              <w:spacing w:before="20"/>
              <w:ind w:right="78"/>
              <w:rPr>
                <w:rFonts w:ascii="Times New Roman" w:hAnsi="Times New Roman" w:cs="Times New Roman"/>
                <w:b/>
                <w:bCs/>
                <w:sz w:val="24"/>
                <w:szCs w:val="24"/>
              </w:rPr>
            </w:pPr>
            <w:r w:rsidRPr="00483269">
              <w:rPr>
                <w:rFonts w:ascii="Times New Roman" w:hAnsi="Times New Roman" w:cs="Times New Roman"/>
                <w:b/>
                <w:bCs/>
                <w:sz w:val="24"/>
                <w:szCs w:val="24"/>
              </w:rPr>
              <w:t>Hạng mục</w:t>
            </w:r>
          </w:p>
        </w:tc>
        <w:tc>
          <w:tcPr>
            <w:tcW w:w="1145" w:type="dxa"/>
            <w:vAlign w:val="center"/>
          </w:tcPr>
          <w:p w:rsidR="00BE6157" w:rsidRPr="00483269" w:rsidRDefault="00BE6157" w:rsidP="00483269">
            <w:pPr>
              <w:tabs>
                <w:tab w:val="left" w:pos="284"/>
              </w:tabs>
              <w:spacing w:before="20"/>
              <w:jc w:val="center"/>
              <w:rPr>
                <w:rFonts w:ascii="Times New Roman" w:hAnsi="Times New Roman" w:cs="Times New Roman"/>
                <w:b/>
                <w:bCs/>
                <w:sz w:val="24"/>
                <w:szCs w:val="24"/>
              </w:rPr>
            </w:pPr>
            <w:r w:rsidRPr="00483269">
              <w:rPr>
                <w:rFonts w:ascii="Times New Roman" w:hAnsi="Times New Roman" w:cs="Times New Roman"/>
                <w:b/>
                <w:bCs/>
                <w:sz w:val="24"/>
                <w:szCs w:val="24"/>
              </w:rPr>
              <w:t>Đơn vị đo</w:t>
            </w:r>
          </w:p>
        </w:tc>
        <w:tc>
          <w:tcPr>
            <w:tcW w:w="2961" w:type="dxa"/>
            <w:gridSpan w:val="2"/>
            <w:vAlign w:val="center"/>
          </w:tcPr>
          <w:p w:rsidR="00BE6157" w:rsidRPr="00483269" w:rsidRDefault="00BE6157" w:rsidP="00483269">
            <w:pPr>
              <w:tabs>
                <w:tab w:val="left" w:pos="284"/>
              </w:tabs>
              <w:spacing w:before="20"/>
              <w:jc w:val="center"/>
              <w:rPr>
                <w:rFonts w:ascii="Times New Roman" w:hAnsi="Times New Roman" w:cs="Times New Roman"/>
                <w:b/>
                <w:bCs/>
                <w:sz w:val="24"/>
                <w:szCs w:val="24"/>
              </w:rPr>
            </w:pPr>
            <w:r w:rsidRPr="00483269">
              <w:rPr>
                <w:rFonts w:ascii="Times New Roman" w:hAnsi="Times New Roman" w:cs="Times New Roman"/>
                <w:b/>
                <w:bCs/>
                <w:sz w:val="24"/>
                <w:szCs w:val="24"/>
              </w:rPr>
              <w:t>Yêu cầu</w:t>
            </w:r>
          </w:p>
        </w:tc>
        <w:tc>
          <w:tcPr>
            <w:tcW w:w="2449" w:type="dxa"/>
          </w:tcPr>
          <w:p w:rsidR="00BE6157" w:rsidRPr="00483269" w:rsidRDefault="00BE6157" w:rsidP="00483269">
            <w:pPr>
              <w:tabs>
                <w:tab w:val="left" w:pos="284"/>
              </w:tabs>
              <w:spacing w:before="20"/>
              <w:jc w:val="center"/>
              <w:rPr>
                <w:rFonts w:ascii="Times New Roman" w:hAnsi="Times New Roman" w:cs="Times New Roman"/>
                <w:b/>
                <w:bCs/>
                <w:sz w:val="24"/>
                <w:szCs w:val="24"/>
              </w:rPr>
            </w:pPr>
            <w:r>
              <w:rPr>
                <w:rFonts w:ascii="Times New Roman" w:hAnsi="Times New Roman" w:cs="Times New Roman"/>
                <w:b/>
                <w:bCs/>
                <w:sz w:val="24"/>
                <w:szCs w:val="24"/>
              </w:rPr>
              <w:t>Nhà thầu đề xuất và cam kết</w:t>
            </w:r>
          </w:p>
        </w:tc>
      </w:tr>
      <w:tr w:rsidR="00BE6157" w:rsidRPr="00483269" w:rsidTr="00BE6157">
        <w:trPr>
          <w:trHeight w:val="340"/>
        </w:trPr>
        <w:tc>
          <w:tcPr>
            <w:tcW w:w="693" w:type="dxa"/>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p>
        </w:tc>
        <w:tc>
          <w:tcPr>
            <w:tcW w:w="2548" w:type="dxa"/>
            <w:vAlign w:val="center"/>
          </w:tcPr>
          <w:p w:rsidR="00BE6157" w:rsidRPr="00483269" w:rsidRDefault="00BE6157" w:rsidP="00483269">
            <w:pPr>
              <w:tabs>
                <w:tab w:val="left" w:pos="284"/>
              </w:tabs>
              <w:spacing w:before="20"/>
              <w:rPr>
                <w:rFonts w:ascii="Times New Roman" w:hAnsi="Times New Roman" w:cs="Times New Roman"/>
                <w:bCs/>
                <w:sz w:val="24"/>
                <w:szCs w:val="24"/>
              </w:rPr>
            </w:pPr>
            <w:r w:rsidRPr="00483269">
              <w:rPr>
                <w:rFonts w:ascii="Times New Roman" w:hAnsi="Times New Roman" w:cs="Times New Roman"/>
                <w:bCs/>
                <w:sz w:val="24"/>
                <w:szCs w:val="24"/>
              </w:rPr>
              <w:t>Cấp điện áp danh định</w:t>
            </w:r>
          </w:p>
        </w:tc>
        <w:tc>
          <w:tcPr>
            <w:tcW w:w="1145" w:type="dxa"/>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r w:rsidRPr="00483269">
              <w:rPr>
                <w:rFonts w:ascii="Times New Roman" w:hAnsi="Times New Roman" w:cs="Times New Roman"/>
                <w:sz w:val="24"/>
                <w:szCs w:val="24"/>
              </w:rPr>
              <w:t>kV</w:t>
            </w:r>
          </w:p>
        </w:tc>
        <w:tc>
          <w:tcPr>
            <w:tcW w:w="1503" w:type="dxa"/>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r w:rsidRPr="00483269">
              <w:rPr>
                <w:rFonts w:ascii="Times New Roman" w:hAnsi="Times New Roman" w:cs="Times New Roman"/>
                <w:sz w:val="24"/>
                <w:szCs w:val="24"/>
              </w:rPr>
              <w:t>22</w:t>
            </w:r>
          </w:p>
        </w:tc>
        <w:tc>
          <w:tcPr>
            <w:tcW w:w="1458" w:type="dxa"/>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p>
        </w:tc>
        <w:tc>
          <w:tcPr>
            <w:tcW w:w="2449" w:type="dxa"/>
          </w:tcPr>
          <w:p w:rsidR="00BE6157" w:rsidRPr="00483269" w:rsidRDefault="00BE6157" w:rsidP="00483269">
            <w:pPr>
              <w:tabs>
                <w:tab w:val="left" w:pos="284"/>
              </w:tabs>
              <w:spacing w:before="20"/>
              <w:jc w:val="center"/>
              <w:rPr>
                <w:rFonts w:ascii="Times New Roman" w:hAnsi="Times New Roman" w:cs="Times New Roman"/>
                <w:sz w:val="24"/>
                <w:szCs w:val="24"/>
              </w:rPr>
            </w:pPr>
          </w:p>
        </w:tc>
      </w:tr>
      <w:tr w:rsidR="00BE6157" w:rsidRPr="00483269" w:rsidTr="00BE6157">
        <w:trPr>
          <w:trHeight w:val="340"/>
        </w:trPr>
        <w:tc>
          <w:tcPr>
            <w:tcW w:w="693" w:type="dxa"/>
            <w:vAlign w:val="center"/>
          </w:tcPr>
          <w:p w:rsidR="00BE6157" w:rsidRPr="00483269" w:rsidRDefault="00BE6157" w:rsidP="00483269">
            <w:pPr>
              <w:tabs>
                <w:tab w:val="left" w:pos="284"/>
              </w:tabs>
              <w:spacing w:before="20"/>
              <w:jc w:val="center"/>
              <w:rPr>
                <w:rFonts w:ascii="Times New Roman" w:hAnsi="Times New Roman" w:cs="Times New Roman"/>
                <w:b/>
                <w:sz w:val="24"/>
                <w:szCs w:val="24"/>
              </w:rPr>
            </w:pPr>
            <w:r w:rsidRPr="00483269">
              <w:rPr>
                <w:rFonts w:ascii="Times New Roman" w:hAnsi="Times New Roman" w:cs="Times New Roman"/>
                <w:b/>
                <w:sz w:val="24"/>
                <w:szCs w:val="24"/>
              </w:rPr>
              <w:t>I</w:t>
            </w:r>
          </w:p>
        </w:tc>
        <w:tc>
          <w:tcPr>
            <w:tcW w:w="2548" w:type="dxa"/>
            <w:vAlign w:val="center"/>
          </w:tcPr>
          <w:p w:rsidR="00BE6157" w:rsidRPr="00483269" w:rsidRDefault="00BE6157" w:rsidP="00483269">
            <w:pPr>
              <w:tabs>
                <w:tab w:val="left" w:pos="284"/>
              </w:tabs>
              <w:spacing w:before="20"/>
              <w:rPr>
                <w:rFonts w:ascii="Times New Roman" w:hAnsi="Times New Roman" w:cs="Times New Roman"/>
                <w:b/>
                <w:bCs/>
                <w:sz w:val="24"/>
                <w:szCs w:val="24"/>
              </w:rPr>
            </w:pPr>
            <w:r w:rsidRPr="00483269">
              <w:rPr>
                <w:rFonts w:ascii="Times New Roman" w:hAnsi="Times New Roman" w:cs="Times New Roman"/>
                <w:b/>
                <w:sz w:val="24"/>
                <w:szCs w:val="24"/>
              </w:rPr>
              <w:t>Yêu cầu kỹ thuật của ngăn tủ RMU</w:t>
            </w:r>
          </w:p>
        </w:tc>
        <w:tc>
          <w:tcPr>
            <w:tcW w:w="1145" w:type="dxa"/>
            <w:vAlign w:val="center"/>
          </w:tcPr>
          <w:p w:rsidR="00BE6157" w:rsidRPr="00483269" w:rsidRDefault="00BE6157" w:rsidP="00483269">
            <w:pPr>
              <w:tabs>
                <w:tab w:val="left" w:pos="284"/>
              </w:tabs>
              <w:spacing w:before="20"/>
              <w:jc w:val="center"/>
              <w:rPr>
                <w:rFonts w:ascii="Times New Roman" w:hAnsi="Times New Roman" w:cs="Times New Roman"/>
                <w:b/>
                <w:sz w:val="24"/>
                <w:szCs w:val="24"/>
              </w:rPr>
            </w:pPr>
          </w:p>
        </w:tc>
        <w:tc>
          <w:tcPr>
            <w:tcW w:w="2961" w:type="dxa"/>
            <w:gridSpan w:val="2"/>
            <w:vAlign w:val="center"/>
          </w:tcPr>
          <w:p w:rsidR="00BE6157" w:rsidRPr="00483269" w:rsidRDefault="00BE6157" w:rsidP="00483269">
            <w:pPr>
              <w:tabs>
                <w:tab w:val="left" w:pos="284"/>
              </w:tabs>
              <w:spacing w:before="20"/>
              <w:jc w:val="center"/>
              <w:rPr>
                <w:rFonts w:ascii="Times New Roman" w:hAnsi="Times New Roman" w:cs="Times New Roman"/>
                <w:b/>
                <w:sz w:val="24"/>
                <w:szCs w:val="24"/>
              </w:rPr>
            </w:pPr>
          </w:p>
        </w:tc>
        <w:tc>
          <w:tcPr>
            <w:tcW w:w="2449" w:type="dxa"/>
          </w:tcPr>
          <w:p w:rsidR="00BE6157" w:rsidRPr="00483269" w:rsidRDefault="00BE6157" w:rsidP="00483269">
            <w:pPr>
              <w:tabs>
                <w:tab w:val="left" w:pos="284"/>
              </w:tabs>
              <w:spacing w:before="20"/>
              <w:jc w:val="center"/>
              <w:rPr>
                <w:rFonts w:ascii="Times New Roman" w:hAnsi="Times New Roman" w:cs="Times New Roman"/>
                <w:b/>
                <w:sz w:val="24"/>
                <w:szCs w:val="24"/>
              </w:rPr>
            </w:pPr>
          </w:p>
        </w:tc>
      </w:tr>
      <w:tr w:rsidR="00BE6157" w:rsidRPr="00483269" w:rsidTr="00BE6157">
        <w:trPr>
          <w:trHeight w:val="340"/>
        </w:trPr>
        <w:tc>
          <w:tcPr>
            <w:tcW w:w="693" w:type="dxa"/>
            <w:vAlign w:val="center"/>
          </w:tcPr>
          <w:p w:rsidR="00BE6157" w:rsidRPr="00483269" w:rsidRDefault="00BE6157" w:rsidP="00C21F9F">
            <w:pPr>
              <w:pStyle w:val="ListParagraph"/>
              <w:numPr>
                <w:ilvl w:val="0"/>
                <w:numId w:val="176"/>
              </w:numPr>
              <w:tabs>
                <w:tab w:val="left" w:pos="284"/>
              </w:tabs>
              <w:suppressAutoHyphens/>
              <w:spacing w:before="20" w:line="288" w:lineRule="auto"/>
              <w:ind w:left="0" w:firstLine="0"/>
              <w:jc w:val="center"/>
              <w:rPr>
                <w:rFonts w:ascii="Times New Roman" w:hAnsi="Times New Roman"/>
                <w:szCs w:val="24"/>
              </w:rPr>
            </w:pPr>
          </w:p>
        </w:tc>
        <w:tc>
          <w:tcPr>
            <w:tcW w:w="2548" w:type="dxa"/>
            <w:vAlign w:val="center"/>
          </w:tcPr>
          <w:p w:rsidR="00BE6157" w:rsidRPr="00483269" w:rsidRDefault="00BE6157" w:rsidP="00483269">
            <w:pPr>
              <w:tabs>
                <w:tab w:val="left" w:pos="284"/>
              </w:tabs>
              <w:spacing w:before="20"/>
              <w:rPr>
                <w:rFonts w:ascii="Times New Roman" w:hAnsi="Times New Roman" w:cs="Times New Roman"/>
                <w:bCs/>
                <w:sz w:val="24"/>
                <w:szCs w:val="24"/>
              </w:rPr>
            </w:pPr>
            <w:r w:rsidRPr="00483269">
              <w:rPr>
                <w:rFonts w:ascii="Times New Roman" w:hAnsi="Times New Roman" w:cs="Times New Roman"/>
                <w:bCs/>
                <w:sz w:val="24"/>
                <w:szCs w:val="24"/>
              </w:rPr>
              <w:t>Tiêu chuẩn áp dụng</w:t>
            </w:r>
          </w:p>
        </w:tc>
        <w:tc>
          <w:tcPr>
            <w:tcW w:w="1145" w:type="dxa"/>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p>
        </w:tc>
        <w:tc>
          <w:tcPr>
            <w:tcW w:w="2961" w:type="dxa"/>
            <w:gridSpan w:val="2"/>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r w:rsidRPr="00483269">
              <w:rPr>
                <w:rFonts w:ascii="Times New Roman" w:hAnsi="Times New Roman" w:cs="Times New Roman"/>
                <w:sz w:val="24"/>
                <w:szCs w:val="24"/>
              </w:rPr>
              <w:t>IEC 62271-200, IEC 62271-105</w:t>
            </w:r>
          </w:p>
        </w:tc>
        <w:tc>
          <w:tcPr>
            <w:tcW w:w="2449" w:type="dxa"/>
          </w:tcPr>
          <w:p w:rsidR="00BE6157" w:rsidRPr="00483269" w:rsidRDefault="00BE6157" w:rsidP="00483269">
            <w:pPr>
              <w:tabs>
                <w:tab w:val="left" w:pos="284"/>
              </w:tabs>
              <w:spacing w:before="20"/>
              <w:jc w:val="center"/>
              <w:rPr>
                <w:rFonts w:ascii="Times New Roman" w:hAnsi="Times New Roman" w:cs="Times New Roman"/>
                <w:sz w:val="24"/>
                <w:szCs w:val="24"/>
              </w:rPr>
            </w:pPr>
          </w:p>
        </w:tc>
      </w:tr>
      <w:tr w:rsidR="00BE6157" w:rsidRPr="00483269" w:rsidTr="00BE6157">
        <w:trPr>
          <w:trHeight w:val="340"/>
        </w:trPr>
        <w:tc>
          <w:tcPr>
            <w:tcW w:w="693" w:type="dxa"/>
            <w:vAlign w:val="center"/>
          </w:tcPr>
          <w:p w:rsidR="00BE6157" w:rsidRPr="00483269" w:rsidRDefault="00BE6157" w:rsidP="00C21F9F">
            <w:pPr>
              <w:pStyle w:val="ListParagraph"/>
              <w:numPr>
                <w:ilvl w:val="0"/>
                <w:numId w:val="176"/>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BE6157" w:rsidRPr="00483269" w:rsidRDefault="00BE6157" w:rsidP="00483269">
            <w:pPr>
              <w:tabs>
                <w:tab w:val="left" w:pos="284"/>
              </w:tabs>
              <w:spacing w:before="20"/>
              <w:rPr>
                <w:rFonts w:ascii="Times New Roman" w:hAnsi="Times New Roman" w:cs="Times New Roman"/>
                <w:bCs/>
                <w:sz w:val="24"/>
                <w:szCs w:val="24"/>
              </w:rPr>
            </w:pPr>
            <w:r w:rsidRPr="00483269">
              <w:rPr>
                <w:rFonts w:ascii="Times New Roman" w:hAnsi="Times New Roman" w:cs="Times New Roman"/>
                <w:bCs/>
                <w:sz w:val="24"/>
                <w:szCs w:val="24"/>
              </w:rPr>
              <w:t>Cấu trúc thiết kế</w:t>
            </w:r>
          </w:p>
        </w:tc>
        <w:tc>
          <w:tcPr>
            <w:tcW w:w="1145" w:type="dxa"/>
            <w:vAlign w:val="center"/>
          </w:tcPr>
          <w:p w:rsidR="00BE6157" w:rsidRPr="00483269" w:rsidRDefault="00BE6157" w:rsidP="00483269">
            <w:pPr>
              <w:tabs>
                <w:tab w:val="left" w:pos="284"/>
              </w:tabs>
              <w:spacing w:before="20"/>
              <w:jc w:val="center"/>
              <w:rPr>
                <w:rFonts w:ascii="Times New Roman" w:hAnsi="Times New Roman" w:cs="Times New Roman"/>
                <w:b/>
                <w:sz w:val="24"/>
                <w:szCs w:val="24"/>
              </w:rPr>
            </w:pPr>
          </w:p>
        </w:tc>
        <w:tc>
          <w:tcPr>
            <w:tcW w:w="2961" w:type="dxa"/>
            <w:gridSpan w:val="2"/>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r w:rsidRPr="00483269">
              <w:rPr>
                <w:rFonts w:ascii="Times New Roman" w:hAnsi="Times New Roman" w:cs="Times New Roman"/>
                <w:sz w:val="24"/>
                <w:szCs w:val="24"/>
              </w:rPr>
              <w:t>Tích hợp chung trong tủ RMU kiểu nguyên khối (Compact type)</w:t>
            </w:r>
          </w:p>
        </w:tc>
        <w:tc>
          <w:tcPr>
            <w:tcW w:w="2449" w:type="dxa"/>
          </w:tcPr>
          <w:p w:rsidR="00BE6157" w:rsidRPr="00483269" w:rsidRDefault="00BE6157" w:rsidP="00483269">
            <w:pPr>
              <w:tabs>
                <w:tab w:val="left" w:pos="284"/>
              </w:tabs>
              <w:spacing w:before="20"/>
              <w:jc w:val="center"/>
              <w:rPr>
                <w:rFonts w:ascii="Times New Roman" w:hAnsi="Times New Roman" w:cs="Times New Roman"/>
                <w:sz w:val="24"/>
                <w:szCs w:val="24"/>
              </w:rPr>
            </w:pPr>
          </w:p>
        </w:tc>
      </w:tr>
      <w:tr w:rsidR="00BE6157" w:rsidRPr="00483269" w:rsidTr="00BE6157">
        <w:trPr>
          <w:trHeight w:val="340"/>
        </w:trPr>
        <w:tc>
          <w:tcPr>
            <w:tcW w:w="693" w:type="dxa"/>
            <w:vAlign w:val="center"/>
          </w:tcPr>
          <w:p w:rsidR="00BE6157" w:rsidRPr="00483269" w:rsidRDefault="00BE6157" w:rsidP="00C21F9F">
            <w:pPr>
              <w:pStyle w:val="ListParagraph"/>
              <w:numPr>
                <w:ilvl w:val="0"/>
                <w:numId w:val="176"/>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BE6157" w:rsidRPr="00483269" w:rsidRDefault="00BE6157" w:rsidP="00483269">
            <w:pPr>
              <w:tabs>
                <w:tab w:val="left" w:pos="284"/>
              </w:tabs>
              <w:spacing w:before="20"/>
              <w:rPr>
                <w:rFonts w:ascii="Times New Roman" w:hAnsi="Times New Roman" w:cs="Times New Roman"/>
                <w:b/>
                <w:bCs/>
                <w:sz w:val="24"/>
                <w:szCs w:val="24"/>
              </w:rPr>
            </w:pPr>
            <w:r w:rsidRPr="00483269">
              <w:rPr>
                <w:rFonts w:ascii="Times New Roman" w:hAnsi="Times New Roman" w:cs="Times New Roman"/>
                <w:sz w:val="24"/>
                <w:szCs w:val="24"/>
              </w:rPr>
              <w:t>Khả năng vận hành liên tục (của ngăn cáp)</w:t>
            </w:r>
          </w:p>
        </w:tc>
        <w:tc>
          <w:tcPr>
            <w:tcW w:w="1145" w:type="dxa"/>
            <w:vAlign w:val="center"/>
          </w:tcPr>
          <w:p w:rsidR="00BE6157" w:rsidRPr="00483269" w:rsidRDefault="00BE6157" w:rsidP="00483269">
            <w:pPr>
              <w:tabs>
                <w:tab w:val="left" w:pos="284"/>
              </w:tabs>
              <w:spacing w:before="20"/>
              <w:jc w:val="center"/>
              <w:rPr>
                <w:rFonts w:ascii="Times New Roman" w:hAnsi="Times New Roman" w:cs="Times New Roman"/>
                <w:b/>
                <w:sz w:val="24"/>
                <w:szCs w:val="24"/>
              </w:rPr>
            </w:pPr>
          </w:p>
        </w:tc>
        <w:tc>
          <w:tcPr>
            <w:tcW w:w="2961" w:type="dxa"/>
            <w:gridSpan w:val="2"/>
            <w:vAlign w:val="center"/>
          </w:tcPr>
          <w:p w:rsidR="00BE6157" w:rsidRPr="00483269" w:rsidRDefault="00BE6157" w:rsidP="00483269">
            <w:pPr>
              <w:tabs>
                <w:tab w:val="left" w:pos="284"/>
              </w:tabs>
              <w:spacing w:before="20"/>
              <w:jc w:val="center"/>
              <w:rPr>
                <w:rFonts w:ascii="Times New Roman" w:hAnsi="Times New Roman" w:cs="Times New Roman"/>
                <w:b/>
                <w:sz w:val="24"/>
                <w:szCs w:val="24"/>
              </w:rPr>
            </w:pPr>
            <w:r w:rsidRPr="00483269">
              <w:rPr>
                <w:rFonts w:ascii="Times New Roman" w:hAnsi="Times New Roman" w:cs="Times New Roman"/>
                <w:sz w:val="24"/>
                <w:szCs w:val="24"/>
              </w:rPr>
              <w:t>LSC2</w:t>
            </w:r>
          </w:p>
        </w:tc>
        <w:tc>
          <w:tcPr>
            <w:tcW w:w="2449" w:type="dxa"/>
          </w:tcPr>
          <w:p w:rsidR="00BE6157" w:rsidRPr="00483269" w:rsidRDefault="00BE6157" w:rsidP="00483269">
            <w:pPr>
              <w:tabs>
                <w:tab w:val="left" w:pos="284"/>
              </w:tabs>
              <w:spacing w:before="20"/>
              <w:jc w:val="center"/>
              <w:rPr>
                <w:rFonts w:ascii="Times New Roman" w:hAnsi="Times New Roman" w:cs="Times New Roman"/>
                <w:sz w:val="24"/>
                <w:szCs w:val="24"/>
              </w:rPr>
            </w:pPr>
          </w:p>
        </w:tc>
      </w:tr>
      <w:tr w:rsidR="00BE6157" w:rsidRPr="00483269" w:rsidTr="00BE6157">
        <w:trPr>
          <w:trHeight w:val="340"/>
        </w:trPr>
        <w:tc>
          <w:tcPr>
            <w:tcW w:w="693" w:type="dxa"/>
            <w:vAlign w:val="center"/>
          </w:tcPr>
          <w:p w:rsidR="00BE6157" w:rsidRPr="00483269" w:rsidRDefault="00BE6157" w:rsidP="00483269">
            <w:pPr>
              <w:tabs>
                <w:tab w:val="left" w:pos="284"/>
              </w:tabs>
              <w:spacing w:before="20"/>
              <w:jc w:val="center"/>
              <w:rPr>
                <w:rFonts w:ascii="Times New Roman" w:hAnsi="Times New Roman" w:cs="Times New Roman"/>
                <w:b/>
                <w:sz w:val="24"/>
                <w:szCs w:val="24"/>
              </w:rPr>
            </w:pPr>
            <w:r w:rsidRPr="00483269">
              <w:rPr>
                <w:rFonts w:ascii="Times New Roman" w:hAnsi="Times New Roman" w:cs="Times New Roman"/>
                <w:b/>
                <w:sz w:val="24"/>
                <w:szCs w:val="24"/>
              </w:rPr>
              <w:t>II</w:t>
            </w:r>
          </w:p>
        </w:tc>
        <w:tc>
          <w:tcPr>
            <w:tcW w:w="2548" w:type="dxa"/>
            <w:vAlign w:val="center"/>
          </w:tcPr>
          <w:p w:rsidR="00BE6157" w:rsidRPr="00483269" w:rsidRDefault="00BE6157" w:rsidP="00483269">
            <w:pPr>
              <w:tabs>
                <w:tab w:val="left" w:pos="284"/>
              </w:tabs>
              <w:spacing w:before="20"/>
              <w:rPr>
                <w:rFonts w:ascii="Times New Roman" w:hAnsi="Times New Roman" w:cs="Times New Roman"/>
                <w:sz w:val="24"/>
                <w:szCs w:val="24"/>
              </w:rPr>
            </w:pPr>
            <w:r w:rsidRPr="00483269">
              <w:rPr>
                <w:rFonts w:ascii="Times New Roman" w:hAnsi="Times New Roman" w:cs="Times New Roman"/>
                <w:b/>
                <w:sz w:val="24"/>
                <w:szCs w:val="24"/>
                <w:lang w:val="fr-FR"/>
              </w:rPr>
              <w:t xml:space="preserve">Yêu cầu kỹ thuật của </w:t>
            </w:r>
            <w:r w:rsidRPr="00483269">
              <w:rPr>
                <w:rFonts w:ascii="Times New Roman" w:hAnsi="Times New Roman" w:cs="Times New Roman"/>
                <w:b/>
                <w:sz w:val="24"/>
                <w:szCs w:val="24"/>
              </w:rPr>
              <w:t>dao cắt có tải cách ly</w:t>
            </w:r>
          </w:p>
        </w:tc>
        <w:tc>
          <w:tcPr>
            <w:tcW w:w="1145" w:type="dxa"/>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p>
        </w:tc>
        <w:tc>
          <w:tcPr>
            <w:tcW w:w="2961" w:type="dxa"/>
            <w:gridSpan w:val="2"/>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p>
        </w:tc>
        <w:tc>
          <w:tcPr>
            <w:tcW w:w="2449" w:type="dxa"/>
          </w:tcPr>
          <w:p w:rsidR="00BE6157" w:rsidRPr="00483269" w:rsidRDefault="00BE6157" w:rsidP="00483269">
            <w:pPr>
              <w:tabs>
                <w:tab w:val="left" w:pos="284"/>
              </w:tabs>
              <w:spacing w:before="20"/>
              <w:jc w:val="center"/>
              <w:rPr>
                <w:rFonts w:ascii="Times New Roman" w:hAnsi="Times New Roman" w:cs="Times New Roman"/>
                <w:sz w:val="24"/>
                <w:szCs w:val="24"/>
              </w:rPr>
            </w:pPr>
          </w:p>
        </w:tc>
      </w:tr>
      <w:tr w:rsidR="00BE6157" w:rsidRPr="00483269" w:rsidTr="00BE6157">
        <w:trPr>
          <w:trHeight w:val="340"/>
        </w:trPr>
        <w:tc>
          <w:tcPr>
            <w:tcW w:w="693" w:type="dxa"/>
            <w:vAlign w:val="center"/>
          </w:tcPr>
          <w:p w:rsidR="00BE6157" w:rsidRPr="00483269" w:rsidRDefault="00BE6157" w:rsidP="00C21F9F">
            <w:pPr>
              <w:pStyle w:val="ListParagraph"/>
              <w:numPr>
                <w:ilvl w:val="0"/>
                <w:numId w:val="177"/>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BE6157" w:rsidRPr="00483269" w:rsidRDefault="00BE6157" w:rsidP="00483269">
            <w:pPr>
              <w:tabs>
                <w:tab w:val="left" w:pos="284"/>
              </w:tabs>
              <w:spacing w:before="20"/>
              <w:rPr>
                <w:rFonts w:ascii="Times New Roman" w:hAnsi="Times New Roman" w:cs="Times New Roman"/>
                <w:sz w:val="24"/>
                <w:szCs w:val="24"/>
              </w:rPr>
            </w:pPr>
            <w:r w:rsidRPr="00483269">
              <w:rPr>
                <w:rFonts w:ascii="Times New Roman" w:hAnsi="Times New Roman" w:cs="Times New Roman"/>
                <w:sz w:val="24"/>
                <w:szCs w:val="24"/>
              </w:rPr>
              <w:t>Tiêu chuẩn áp dụng:</w:t>
            </w:r>
          </w:p>
        </w:tc>
        <w:tc>
          <w:tcPr>
            <w:tcW w:w="1145" w:type="dxa"/>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p>
        </w:tc>
        <w:tc>
          <w:tcPr>
            <w:tcW w:w="2961" w:type="dxa"/>
            <w:gridSpan w:val="2"/>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r w:rsidRPr="00483269">
              <w:rPr>
                <w:rFonts w:ascii="Times New Roman" w:hAnsi="Times New Roman" w:cs="Times New Roman"/>
                <w:sz w:val="24"/>
                <w:szCs w:val="24"/>
              </w:rPr>
              <w:t>IEC 62271-103, IEC 62271-105</w:t>
            </w:r>
          </w:p>
        </w:tc>
        <w:tc>
          <w:tcPr>
            <w:tcW w:w="2449" w:type="dxa"/>
          </w:tcPr>
          <w:p w:rsidR="00BE6157" w:rsidRPr="00483269" w:rsidRDefault="00BE6157" w:rsidP="00483269">
            <w:pPr>
              <w:tabs>
                <w:tab w:val="left" w:pos="284"/>
              </w:tabs>
              <w:spacing w:before="20"/>
              <w:jc w:val="center"/>
              <w:rPr>
                <w:rFonts w:ascii="Times New Roman" w:hAnsi="Times New Roman" w:cs="Times New Roman"/>
                <w:sz w:val="24"/>
                <w:szCs w:val="24"/>
              </w:rPr>
            </w:pPr>
          </w:p>
        </w:tc>
      </w:tr>
      <w:tr w:rsidR="00BE6157" w:rsidRPr="00483269" w:rsidTr="00BE6157">
        <w:trPr>
          <w:trHeight w:val="340"/>
        </w:trPr>
        <w:tc>
          <w:tcPr>
            <w:tcW w:w="693" w:type="dxa"/>
            <w:vAlign w:val="center"/>
          </w:tcPr>
          <w:p w:rsidR="00BE6157" w:rsidRPr="00483269" w:rsidRDefault="00BE6157" w:rsidP="00C21F9F">
            <w:pPr>
              <w:pStyle w:val="ListParagraph"/>
              <w:numPr>
                <w:ilvl w:val="0"/>
                <w:numId w:val="177"/>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BE6157" w:rsidRPr="00483269" w:rsidRDefault="00BE6157" w:rsidP="00483269">
            <w:pPr>
              <w:tabs>
                <w:tab w:val="left" w:pos="284"/>
              </w:tabs>
              <w:spacing w:before="20"/>
              <w:rPr>
                <w:rFonts w:ascii="Times New Roman" w:hAnsi="Times New Roman" w:cs="Times New Roman"/>
                <w:sz w:val="24"/>
                <w:szCs w:val="24"/>
              </w:rPr>
            </w:pPr>
            <w:r w:rsidRPr="00483269">
              <w:rPr>
                <w:rFonts w:ascii="Times New Roman" w:hAnsi="Times New Roman" w:cs="Times New Roman"/>
                <w:sz w:val="24"/>
                <w:szCs w:val="24"/>
              </w:rPr>
              <w:t>Số cực</w:t>
            </w:r>
          </w:p>
        </w:tc>
        <w:tc>
          <w:tcPr>
            <w:tcW w:w="1145" w:type="dxa"/>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p>
        </w:tc>
        <w:tc>
          <w:tcPr>
            <w:tcW w:w="2961" w:type="dxa"/>
            <w:gridSpan w:val="2"/>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r w:rsidRPr="00483269">
              <w:rPr>
                <w:rFonts w:ascii="Times New Roman" w:hAnsi="Times New Roman" w:cs="Times New Roman"/>
                <w:sz w:val="24"/>
                <w:szCs w:val="24"/>
              </w:rPr>
              <w:t>3</w:t>
            </w:r>
          </w:p>
        </w:tc>
        <w:tc>
          <w:tcPr>
            <w:tcW w:w="2449" w:type="dxa"/>
          </w:tcPr>
          <w:p w:rsidR="00BE6157" w:rsidRPr="00483269" w:rsidRDefault="00BE6157" w:rsidP="00483269">
            <w:pPr>
              <w:tabs>
                <w:tab w:val="left" w:pos="284"/>
              </w:tabs>
              <w:spacing w:before="20"/>
              <w:jc w:val="center"/>
              <w:rPr>
                <w:rFonts w:ascii="Times New Roman" w:hAnsi="Times New Roman" w:cs="Times New Roman"/>
                <w:sz w:val="24"/>
                <w:szCs w:val="24"/>
              </w:rPr>
            </w:pPr>
          </w:p>
        </w:tc>
      </w:tr>
      <w:tr w:rsidR="00BE6157" w:rsidRPr="00483269" w:rsidTr="00BE6157">
        <w:trPr>
          <w:trHeight w:val="340"/>
        </w:trPr>
        <w:tc>
          <w:tcPr>
            <w:tcW w:w="693" w:type="dxa"/>
            <w:vAlign w:val="center"/>
          </w:tcPr>
          <w:p w:rsidR="00BE6157" w:rsidRPr="00483269" w:rsidRDefault="00BE6157" w:rsidP="00C21F9F">
            <w:pPr>
              <w:pStyle w:val="ListParagraph"/>
              <w:numPr>
                <w:ilvl w:val="0"/>
                <w:numId w:val="177"/>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BE6157" w:rsidRPr="00483269" w:rsidRDefault="00BE6157" w:rsidP="00483269">
            <w:pPr>
              <w:tabs>
                <w:tab w:val="left" w:pos="284"/>
              </w:tabs>
              <w:spacing w:before="20"/>
              <w:rPr>
                <w:rFonts w:ascii="Times New Roman" w:hAnsi="Times New Roman" w:cs="Times New Roman"/>
                <w:sz w:val="24"/>
                <w:szCs w:val="24"/>
              </w:rPr>
            </w:pPr>
            <w:r w:rsidRPr="00483269">
              <w:rPr>
                <w:rFonts w:ascii="Times New Roman" w:hAnsi="Times New Roman" w:cs="Times New Roman"/>
                <w:sz w:val="24"/>
                <w:szCs w:val="24"/>
              </w:rPr>
              <w:t>Cơ chế truyền động và thao tác</w:t>
            </w:r>
          </w:p>
        </w:tc>
        <w:tc>
          <w:tcPr>
            <w:tcW w:w="1145" w:type="dxa"/>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p>
        </w:tc>
        <w:tc>
          <w:tcPr>
            <w:tcW w:w="2961" w:type="dxa"/>
            <w:gridSpan w:val="2"/>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r w:rsidRPr="00483269">
              <w:rPr>
                <w:rFonts w:ascii="Times New Roman" w:hAnsi="Times New Roman" w:cs="Times New Roman"/>
                <w:sz w:val="24"/>
                <w:szCs w:val="24"/>
              </w:rPr>
              <w:t>3 pha, 3 vị trí</w:t>
            </w:r>
          </w:p>
          <w:p w:rsidR="00BE6157" w:rsidRPr="00483269" w:rsidRDefault="00BE6157" w:rsidP="00483269">
            <w:pPr>
              <w:tabs>
                <w:tab w:val="left" w:pos="284"/>
              </w:tabs>
              <w:spacing w:before="20"/>
              <w:jc w:val="center"/>
              <w:rPr>
                <w:rFonts w:ascii="Times New Roman" w:hAnsi="Times New Roman" w:cs="Times New Roman"/>
                <w:sz w:val="24"/>
                <w:szCs w:val="24"/>
              </w:rPr>
            </w:pPr>
            <w:r w:rsidRPr="00483269">
              <w:rPr>
                <w:rFonts w:ascii="Times New Roman" w:hAnsi="Times New Roman" w:cs="Times New Roman"/>
                <w:sz w:val="24"/>
                <w:szCs w:val="24"/>
              </w:rPr>
              <w:t>(Đóng/Cắt/Nối đất)</w:t>
            </w:r>
          </w:p>
        </w:tc>
        <w:tc>
          <w:tcPr>
            <w:tcW w:w="2449" w:type="dxa"/>
          </w:tcPr>
          <w:p w:rsidR="00BE6157" w:rsidRPr="00483269" w:rsidRDefault="00BE6157" w:rsidP="00483269">
            <w:pPr>
              <w:tabs>
                <w:tab w:val="left" w:pos="284"/>
              </w:tabs>
              <w:spacing w:before="20"/>
              <w:jc w:val="center"/>
              <w:rPr>
                <w:rFonts w:ascii="Times New Roman" w:hAnsi="Times New Roman" w:cs="Times New Roman"/>
                <w:sz w:val="24"/>
                <w:szCs w:val="24"/>
              </w:rPr>
            </w:pPr>
          </w:p>
        </w:tc>
      </w:tr>
      <w:tr w:rsidR="00BE6157" w:rsidRPr="00483269" w:rsidTr="00BE6157">
        <w:trPr>
          <w:trHeight w:val="340"/>
        </w:trPr>
        <w:tc>
          <w:tcPr>
            <w:tcW w:w="693" w:type="dxa"/>
            <w:vAlign w:val="center"/>
          </w:tcPr>
          <w:p w:rsidR="00BE6157" w:rsidRPr="00483269" w:rsidRDefault="00BE6157" w:rsidP="00C21F9F">
            <w:pPr>
              <w:pStyle w:val="ListParagraph"/>
              <w:numPr>
                <w:ilvl w:val="0"/>
                <w:numId w:val="177"/>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BE6157" w:rsidRPr="00483269" w:rsidRDefault="00BE6157" w:rsidP="00483269">
            <w:pPr>
              <w:tabs>
                <w:tab w:val="left" w:pos="284"/>
              </w:tabs>
              <w:spacing w:before="20"/>
              <w:rPr>
                <w:rFonts w:ascii="Times New Roman" w:hAnsi="Times New Roman" w:cs="Times New Roman"/>
                <w:sz w:val="24"/>
                <w:szCs w:val="24"/>
              </w:rPr>
            </w:pPr>
            <w:r w:rsidRPr="00483269">
              <w:rPr>
                <w:rFonts w:ascii="Times New Roman" w:hAnsi="Times New Roman" w:cs="Times New Roman"/>
                <w:sz w:val="24"/>
                <w:szCs w:val="24"/>
              </w:rPr>
              <w:t>Liên động với cầu chì lắp trong bệ chì đi kèm</w:t>
            </w:r>
          </w:p>
        </w:tc>
        <w:tc>
          <w:tcPr>
            <w:tcW w:w="1145" w:type="dxa"/>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p>
        </w:tc>
        <w:tc>
          <w:tcPr>
            <w:tcW w:w="2961" w:type="dxa"/>
            <w:gridSpan w:val="2"/>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r w:rsidRPr="00483269">
              <w:rPr>
                <w:rFonts w:ascii="Times New Roman" w:hAnsi="Times New Roman" w:cs="Times New Roman"/>
                <w:sz w:val="24"/>
                <w:szCs w:val="24"/>
              </w:rPr>
              <w:t>Tự động cắt dao cắt có tải cách ly khi bất kỳ pha cầu chì nào tác động.</w:t>
            </w:r>
          </w:p>
        </w:tc>
        <w:tc>
          <w:tcPr>
            <w:tcW w:w="2449" w:type="dxa"/>
          </w:tcPr>
          <w:p w:rsidR="00BE6157" w:rsidRPr="00483269" w:rsidRDefault="00BE6157" w:rsidP="00483269">
            <w:pPr>
              <w:tabs>
                <w:tab w:val="left" w:pos="284"/>
              </w:tabs>
              <w:spacing w:before="20"/>
              <w:jc w:val="center"/>
              <w:rPr>
                <w:rFonts w:ascii="Times New Roman" w:hAnsi="Times New Roman" w:cs="Times New Roman"/>
                <w:sz w:val="24"/>
                <w:szCs w:val="24"/>
              </w:rPr>
            </w:pPr>
          </w:p>
        </w:tc>
      </w:tr>
      <w:tr w:rsidR="00BE6157" w:rsidRPr="00483269" w:rsidTr="00BE6157">
        <w:trPr>
          <w:trHeight w:val="340"/>
        </w:trPr>
        <w:tc>
          <w:tcPr>
            <w:tcW w:w="693" w:type="dxa"/>
            <w:vAlign w:val="center"/>
          </w:tcPr>
          <w:p w:rsidR="00BE6157" w:rsidRPr="00483269" w:rsidRDefault="00BE6157" w:rsidP="00C21F9F">
            <w:pPr>
              <w:pStyle w:val="ListParagraph"/>
              <w:numPr>
                <w:ilvl w:val="0"/>
                <w:numId w:val="177"/>
              </w:numPr>
              <w:tabs>
                <w:tab w:val="left" w:pos="284"/>
              </w:tabs>
              <w:suppressAutoHyphens/>
              <w:spacing w:before="20" w:line="288" w:lineRule="auto"/>
              <w:ind w:left="0" w:firstLine="0"/>
              <w:jc w:val="center"/>
              <w:rPr>
                <w:rFonts w:ascii="Times New Roman" w:hAnsi="Times New Roman"/>
                <w:szCs w:val="24"/>
              </w:rPr>
            </w:pPr>
          </w:p>
        </w:tc>
        <w:tc>
          <w:tcPr>
            <w:tcW w:w="2548" w:type="dxa"/>
            <w:vAlign w:val="center"/>
          </w:tcPr>
          <w:p w:rsidR="00BE6157" w:rsidRPr="00483269" w:rsidRDefault="00BE6157" w:rsidP="00483269">
            <w:pPr>
              <w:tabs>
                <w:tab w:val="left" w:pos="284"/>
              </w:tabs>
              <w:spacing w:before="20"/>
              <w:rPr>
                <w:rFonts w:ascii="Times New Roman" w:hAnsi="Times New Roman" w:cs="Times New Roman"/>
                <w:sz w:val="24"/>
                <w:szCs w:val="24"/>
              </w:rPr>
            </w:pPr>
            <w:r w:rsidRPr="00483269">
              <w:rPr>
                <w:rFonts w:ascii="Times New Roman" w:hAnsi="Times New Roman" w:cs="Times New Roman"/>
                <w:sz w:val="24"/>
                <w:szCs w:val="24"/>
              </w:rPr>
              <w:t>Dòng điện định mức và dòng cắt tải định mức</w:t>
            </w:r>
          </w:p>
        </w:tc>
        <w:tc>
          <w:tcPr>
            <w:tcW w:w="1145" w:type="dxa"/>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r w:rsidRPr="00483269">
              <w:rPr>
                <w:rFonts w:ascii="Times New Roman" w:hAnsi="Times New Roman" w:cs="Times New Roman"/>
                <w:sz w:val="24"/>
                <w:szCs w:val="24"/>
              </w:rPr>
              <w:t>A</w:t>
            </w:r>
          </w:p>
        </w:tc>
        <w:tc>
          <w:tcPr>
            <w:tcW w:w="1503" w:type="dxa"/>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r w:rsidRPr="00483269">
              <w:rPr>
                <w:rFonts w:ascii="Times New Roman" w:hAnsi="Times New Roman" w:cs="Times New Roman"/>
                <w:sz w:val="24"/>
                <w:szCs w:val="24"/>
              </w:rPr>
              <w:t>≥ 200</w:t>
            </w:r>
          </w:p>
        </w:tc>
        <w:tc>
          <w:tcPr>
            <w:tcW w:w="1458" w:type="dxa"/>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p>
        </w:tc>
        <w:tc>
          <w:tcPr>
            <w:tcW w:w="2449" w:type="dxa"/>
          </w:tcPr>
          <w:p w:rsidR="00BE6157" w:rsidRPr="00483269" w:rsidRDefault="00BE6157" w:rsidP="00483269">
            <w:pPr>
              <w:tabs>
                <w:tab w:val="left" w:pos="284"/>
              </w:tabs>
              <w:spacing w:before="20"/>
              <w:jc w:val="center"/>
              <w:rPr>
                <w:rFonts w:ascii="Times New Roman" w:hAnsi="Times New Roman" w:cs="Times New Roman"/>
                <w:sz w:val="24"/>
                <w:szCs w:val="24"/>
              </w:rPr>
            </w:pPr>
          </w:p>
        </w:tc>
      </w:tr>
      <w:tr w:rsidR="00BE6157" w:rsidRPr="00483269" w:rsidTr="00BE6157">
        <w:trPr>
          <w:trHeight w:val="340"/>
        </w:trPr>
        <w:tc>
          <w:tcPr>
            <w:tcW w:w="693" w:type="dxa"/>
            <w:vAlign w:val="center"/>
          </w:tcPr>
          <w:p w:rsidR="00BE6157" w:rsidRPr="00483269" w:rsidRDefault="00BE6157" w:rsidP="00C21F9F">
            <w:pPr>
              <w:pStyle w:val="ListParagraph"/>
              <w:numPr>
                <w:ilvl w:val="0"/>
                <w:numId w:val="177"/>
              </w:numPr>
              <w:tabs>
                <w:tab w:val="left" w:pos="284"/>
              </w:tabs>
              <w:suppressAutoHyphens/>
              <w:spacing w:before="20" w:line="288" w:lineRule="auto"/>
              <w:ind w:left="0" w:firstLine="0"/>
              <w:jc w:val="center"/>
              <w:rPr>
                <w:rFonts w:ascii="Times New Roman" w:hAnsi="Times New Roman"/>
                <w:szCs w:val="24"/>
              </w:rPr>
            </w:pPr>
          </w:p>
        </w:tc>
        <w:tc>
          <w:tcPr>
            <w:tcW w:w="2548" w:type="dxa"/>
            <w:vAlign w:val="center"/>
          </w:tcPr>
          <w:p w:rsidR="00BE6157" w:rsidRPr="00483269" w:rsidRDefault="00BE6157" w:rsidP="00483269">
            <w:pPr>
              <w:tabs>
                <w:tab w:val="left" w:pos="284"/>
              </w:tabs>
              <w:spacing w:before="20"/>
              <w:rPr>
                <w:rFonts w:ascii="Times New Roman" w:hAnsi="Times New Roman" w:cs="Times New Roman"/>
                <w:sz w:val="24"/>
                <w:szCs w:val="24"/>
              </w:rPr>
            </w:pPr>
            <w:r w:rsidRPr="00483269">
              <w:rPr>
                <w:rFonts w:ascii="Times New Roman" w:hAnsi="Times New Roman" w:cs="Times New Roman"/>
                <w:sz w:val="24"/>
                <w:szCs w:val="24"/>
              </w:rPr>
              <w:t>Số lần đóng cắt cơ khí</w:t>
            </w:r>
          </w:p>
        </w:tc>
        <w:tc>
          <w:tcPr>
            <w:tcW w:w="1145" w:type="dxa"/>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r w:rsidRPr="00483269">
              <w:rPr>
                <w:rFonts w:ascii="Times New Roman" w:hAnsi="Times New Roman" w:cs="Times New Roman"/>
                <w:sz w:val="24"/>
                <w:szCs w:val="24"/>
              </w:rPr>
              <w:t>Lần</w:t>
            </w:r>
          </w:p>
        </w:tc>
        <w:tc>
          <w:tcPr>
            <w:tcW w:w="2961" w:type="dxa"/>
            <w:gridSpan w:val="2"/>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r w:rsidRPr="00483269">
              <w:rPr>
                <w:rFonts w:ascii="Times New Roman" w:hAnsi="Times New Roman" w:cs="Times New Roman"/>
                <w:sz w:val="24"/>
                <w:szCs w:val="24"/>
              </w:rPr>
              <w:t>≥ 1.000 (M1)</w:t>
            </w:r>
          </w:p>
        </w:tc>
        <w:tc>
          <w:tcPr>
            <w:tcW w:w="2449" w:type="dxa"/>
          </w:tcPr>
          <w:p w:rsidR="00BE6157" w:rsidRPr="00483269" w:rsidRDefault="00BE6157" w:rsidP="00483269">
            <w:pPr>
              <w:tabs>
                <w:tab w:val="left" w:pos="284"/>
              </w:tabs>
              <w:spacing w:before="20"/>
              <w:jc w:val="center"/>
              <w:rPr>
                <w:rFonts w:ascii="Times New Roman" w:hAnsi="Times New Roman" w:cs="Times New Roman"/>
                <w:sz w:val="24"/>
                <w:szCs w:val="24"/>
              </w:rPr>
            </w:pPr>
          </w:p>
        </w:tc>
      </w:tr>
      <w:tr w:rsidR="00BE6157" w:rsidRPr="00483269" w:rsidTr="00BE6157">
        <w:trPr>
          <w:trHeight w:val="340"/>
        </w:trPr>
        <w:tc>
          <w:tcPr>
            <w:tcW w:w="693" w:type="dxa"/>
            <w:vAlign w:val="center"/>
          </w:tcPr>
          <w:p w:rsidR="00BE6157" w:rsidRPr="00483269" w:rsidRDefault="00BE6157" w:rsidP="00C21F9F">
            <w:pPr>
              <w:pStyle w:val="ListParagraph"/>
              <w:numPr>
                <w:ilvl w:val="0"/>
                <w:numId w:val="177"/>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BE6157" w:rsidRPr="00483269" w:rsidRDefault="00BE6157" w:rsidP="00483269">
            <w:pPr>
              <w:tabs>
                <w:tab w:val="left" w:pos="284"/>
              </w:tabs>
              <w:spacing w:before="20"/>
              <w:rPr>
                <w:rFonts w:ascii="Times New Roman" w:hAnsi="Times New Roman" w:cs="Times New Roman"/>
                <w:sz w:val="24"/>
                <w:szCs w:val="24"/>
              </w:rPr>
            </w:pPr>
            <w:r w:rsidRPr="00483269">
              <w:rPr>
                <w:rFonts w:ascii="Times New Roman" w:hAnsi="Times New Roman" w:cs="Times New Roman"/>
                <w:sz w:val="24"/>
                <w:szCs w:val="24"/>
              </w:rPr>
              <w:t>Độ bền điện tối thiểu (class E)</w:t>
            </w:r>
          </w:p>
        </w:tc>
        <w:tc>
          <w:tcPr>
            <w:tcW w:w="1145" w:type="dxa"/>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p>
        </w:tc>
        <w:tc>
          <w:tcPr>
            <w:tcW w:w="1503" w:type="dxa"/>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r w:rsidRPr="00483269">
              <w:rPr>
                <w:rFonts w:ascii="Times New Roman" w:hAnsi="Times New Roman" w:cs="Times New Roman"/>
                <w:sz w:val="24"/>
                <w:szCs w:val="24"/>
              </w:rPr>
              <w:t>E2</w:t>
            </w:r>
          </w:p>
        </w:tc>
        <w:tc>
          <w:tcPr>
            <w:tcW w:w="1458" w:type="dxa"/>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p>
        </w:tc>
        <w:tc>
          <w:tcPr>
            <w:tcW w:w="2449" w:type="dxa"/>
          </w:tcPr>
          <w:p w:rsidR="00BE6157" w:rsidRPr="00483269" w:rsidRDefault="00BE6157" w:rsidP="00483269">
            <w:pPr>
              <w:tabs>
                <w:tab w:val="left" w:pos="284"/>
              </w:tabs>
              <w:spacing w:before="20"/>
              <w:jc w:val="center"/>
              <w:rPr>
                <w:rFonts w:ascii="Times New Roman" w:hAnsi="Times New Roman" w:cs="Times New Roman"/>
                <w:sz w:val="24"/>
                <w:szCs w:val="24"/>
              </w:rPr>
            </w:pPr>
          </w:p>
        </w:tc>
      </w:tr>
      <w:tr w:rsidR="00BE6157" w:rsidRPr="00483269" w:rsidTr="00BE6157">
        <w:trPr>
          <w:trHeight w:val="340"/>
        </w:trPr>
        <w:tc>
          <w:tcPr>
            <w:tcW w:w="693" w:type="dxa"/>
            <w:vAlign w:val="center"/>
          </w:tcPr>
          <w:p w:rsidR="00BE6157" w:rsidRPr="00483269" w:rsidRDefault="00BE6157" w:rsidP="00C21F9F">
            <w:pPr>
              <w:pStyle w:val="ListParagraph"/>
              <w:numPr>
                <w:ilvl w:val="0"/>
                <w:numId w:val="177"/>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BE6157" w:rsidRPr="00483269" w:rsidRDefault="00BE6157" w:rsidP="00483269">
            <w:pPr>
              <w:tabs>
                <w:tab w:val="left" w:pos="284"/>
              </w:tabs>
              <w:spacing w:before="20"/>
              <w:rPr>
                <w:rFonts w:ascii="Times New Roman" w:hAnsi="Times New Roman" w:cs="Times New Roman"/>
                <w:sz w:val="24"/>
                <w:szCs w:val="24"/>
              </w:rPr>
            </w:pPr>
            <w:r w:rsidRPr="00483269">
              <w:rPr>
                <w:rFonts w:ascii="Times New Roman" w:hAnsi="Times New Roman" w:cs="Times New Roman"/>
                <w:sz w:val="24"/>
                <w:szCs w:val="24"/>
              </w:rPr>
              <w:t>Khả năng đóng cắt khi thực hiện chức năng nối đất (theo IEC 62271-102)</w:t>
            </w:r>
          </w:p>
        </w:tc>
        <w:tc>
          <w:tcPr>
            <w:tcW w:w="1145" w:type="dxa"/>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p>
        </w:tc>
        <w:tc>
          <w:tcPr>
            <w:tcW w:w="2961" w:type="dxa"/>
            <w:gridSpan w:val="2"/>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p>
        </w:tc>
        <w:tc>
          <w:tcPr>
            <w:tcW w:w="2449" w:type="dxa"/>
          </w:tcPr>
          <w:p w:rsidR="00BE6157" w:rsidRPr="00483269" w:rsidRDefault="00BE6157" w:rsidP="00483269">
            <w:pPr>
              <w:tabs>
                <w:tab w:val="left" w:pos="284"/>
              </w:tabs>
              <w:spacing w:before="20"/>
              <w:jc w:val="center"/>
              <w:rPr>
                <w:rFonts w:ascii="Times New Roman" w:hAnsi="Times New Roman" w:cs="Times New Roman"/>
                <w:sz w:val="24"/>
                <w:szCs w:val="24"/>
              </w:rPr>
            </w:pPr>
          </w:p>
        </w:tc>
      </w:tr>
      <w:tr w:rsidR="00BE6157" w:rsidRPr="00483269" w:rsidTr="00BE6157">
        <w:trPr>
          <w:trHeight w:val="340"/>
        </w:trPr>
        <w:tc>
          <w:tcPr>
            <w:tcW w:w="693" w:type="dxa"/>
            <w:vAlign w:val="center"/>
          </w:tcPr>
          <w:p w:rsidR="00BE6157" w:rsidRPr="00483269" w:rsidRDefault="00BE6157" w:rsidP="00C21F9F">
            <w:pPr>
              <w:pStyle w:val="ListParagraph"/>
              <w:numPr>
                <w:ilvl w:val="0"/>
                <w:numId w:val="178"/>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BE6157" w:rsidRPr="00483269" w:rsidRDefault="00BE6157" w:rsidP="00483269">
            <w:pPr>
              <w:tabs>
                <w:tab w:val="left" w:pos="284"/>
              </w:tabs>
              <w:spacing w:before="20"/>
              <w:rPr>
                <w:rFonts w:ascii="Times New Roman" w:hAnsi="Times New Roman" w:cs="Times New Roman"/>
                <w:i/>
                <w:sz w:val="24"/>
                <w:szCs w:val="24"/>
              </w:rPr>
            </w:pPr>
            <w:r w:rsidRPr="00483269">
              <w:rPr>
                <w:rFonts w:ascii="Times New Roman" w:hAnsi="Times New Roman" w:cs="Times New Roman"/>
                <w:i/>
                <w:sz w:val="24"/>
                <w:szCs w:val="24"/>
              </w:rPr>
              <w:t xml:space="preserve">Vị trí cần nối đất và cơ chế truyền động, thao tác </w:t>
            </w:r>
          </w:p>
        </w:tc>
        <w:tc>
          <w:tcPr>
            <w:tcW w:w="1145" w:type="dxa"/>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p>
        </w:tc>
        <w:tc>
          <w:tcPr>
            <w:tcW w:w="2961" w:type="dxa"/>
            <w:gridSpan w:val="2"/>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r w:rsidRPr="00483269">
              <w:rPr>
                <w:rFonts w:ascii="Times New Roman" w:hAnsi="Times New Roman" w:cs="Times New Roman"/>
                <w:sz w:val="24"/>
                <w:szCs w:val="24"/>
              </w:rPr>
              <w:t>Nối đất đồng thời phía trước và phía sau mạch chính của bệ chì khi thao tác dao cắt có tải cách ly đến vị trí nối đất.</w:t>
            </w:r>
          </w:p>
        </w:tc>
        <w:tc>
          <w:tcPr>
            <w:tcW w:w="2449" w:type="dxa"/>
          </w:tcPr>
          <w:p w:rsidR="00BE6157" w:rsidRPr="00483269" w:rsidRDefault="00BE6157" w:rsidP="00483269">
            <w:pPr>
              <w:tabs>
                <w:tab w:val="left" w:pos="284"/>
              </w:tabs>
              <w:spacing w:before="20"/>
              <w:jc w:val="center"/>
              <w:rPr>
                <w:rFonts w:ascii="Times New Roman" w:hAnsi="Times New Roman" w:cs="Times New Roman"/>
                <w:sz w:val="24"/>
                <w:szCs w:val="24"/>
              </w:rPr>
            </w:pPr>
          </w:p>
        </w:tc>
      </w:tr>
      <w:tr w:rsidR="00BE6157" w:rsidRPr="00483269" w:rsidTr="00BE6157">
        <w:trPr>
          <w:trHeight w:val="340"/>
        </w:trPr>
        <w:tc>
          <w:tcPr>
            <w:tcW w:w="693" w:type="dxa"/>
            <w:vAlign w:val="center"/>
          </w:tcPr>
          <w:p w:rsidR="00BE6157" w:rsidRPr="00483269" w:rsidRDefault="00BE6157" w:rsidP="00C21F9F">
            <w:pPr>
              <w:pStyle w:val="ListParagraph"/>
              <w:numPr>
                <w:ilvl w:val="0"/>
                <w:numId w:val="178"/>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BE6157" w:rsidRPr="00483269" w:rsidRDefault="00BE6157" w:rsidP="00483269">
            <w:pPr>
              <w:tabs>
                <w:tab w:val="left" w:pos="284"/>
              </w:tabs>
              <w:spacing w:before="20"/>
              <w:rPr>
                <w:rFonts w:ascii="Times New Roman" w:hAnsi="Times New Roman" w:cs="Times New Roman"/>
                <w:i/>
                <w:sz w:val="24"/>
                <w:szCs w:val="24"/>
              </w:rPr>
            </w:pPr>
            <w:r w:rsidRPr="00483269">
              <w:rPr>
                <w:rFonts w:ascii="Times New Roman" w:hAnsi="Times New Roman" w:cs="Times New Roman"/>
                <w:i/>
                <w:sz w:val="24"/>
                <w:szCs w:val="24"/>
              </w:rPr>
              <w:t xml:space="preserve">Số lần đóng cắt cơ khí </w:t>
            </w:r>
          </w:p>
        </w:tc>
        <w:tc>
          <w:tcPr>
            <w:tcW w:w="1145" w:type="dxa"/>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r w:rsidRPr="00483269">
              <w:rPr>
                <w:rFonts w:ascii="Times New Roman" w:hAnsi="Times New Roman" w:cs="Times New Roman"/>
                <w:sz w:val="24"/>
                <w:szCs w:val="24"/>
              </w:rPr>
              <w:t>Lần</w:t>
            </w:r>
          </w:p>
        </w:tc>
        <w:tc>
          <w:tcPr>
            <w:tcW w:w="2961" w:type="dxa"/>
            <w:gridSpan w:val="2"/>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r w:rsidRPr="00483269">
              <w:rPr>
                <w:rFonts w:ascii="Times New Roman" w:hAnsi="Times New Roman" w:cs="Times New Roman"/>
                <w:sz w:val="24"/>
                <w:szCs w:val="24"/>
              </w:rPr>
              <w:t>≥ 1.000 (M0)</w:t>
            </w:r>
          </w:p>
        </w:tc>
        <w:tc>
          <w:tcPr>
            <w:tcW w:w="2449" w:type="dxa"/>
          </w:tcPr>
          <w:p w:rsidR="00BE6157" w:rsidRPr="00483269" w:rsidRDefault="00BE6157" w:rsidP="00483269">
            <w:pPr>
              <w:tabs>
                <w:tab w:val="left" w:pos="284"/>
              </w:tabs>
              <w:spacing w:before="20"/>
              <w:jc w:val="center"/>
              <w:rPr>
                <w:rFonts w:ascii="Times New Roman" w:hAnsi="Times New Roman" w:cs="Times New Roman"/>
                <w:sz w:val="24"/>
                <w:szCs w:val="24"/>
              </w:rPr>
            </w:pPr>
          </w:p>
        </w:tc>
      </w:tr>
      <w:tr w:rsidR="00BE6157" w:rsidRPr="00483269" w:rsidTr="00BE6157">
        <w:trPr>
          <w:trHeight w:val="340"/>
        </w:trPr>
        <w:tc>
          <w:tcPr>
            <w:tcW w:w="693" w:type="dxa"/>
            <w:vAlign w:val="center"/>
          </w:tcPr>
          <w:p w:rsidR="00BE6157" w:rsidRPr="00483269" w:rsidRDefault="00BE6157" w:rsidP="00C21F9F">
            <w:pPr>
              <w:pStyle w:val="ListParagraph"/>
              <w:numPr>
                <w:ilvl w:val="0"/>
                <w:numId w:val="178"/>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BE6157" w:rsidRPr="00483269" w:rsidRDefault="00BE6157" w:rsidP="00483269">
            <w:pPr>
              <w:tabs>
                <w:tab w:val="left" w:pos="284"/>
              </w:tabs>
              <w:spacing w:before="20"/>
              <w:rPr>
                <w:rFonts w:ascii="Times New Roman" w:hAnsi="Times New Roman" w:cs="Times New Roman"/>
                <w:sz w:val="24"/>
                <w:szCs w:val="24"/>
              </w:rPr>
            </w:pPr>
            <w:r w:rsidRPr="00483269">
              <w:rPr>
                <w:rFonts w:ascii="Times New Roman" w:hAnsi="Times New Roman" w:cs="Times New Roman"/>
                <w:i/>
                <w:sz w:val="24"/>
                <w:szCs w:val="24"/>
              </w:rPr>
              <w:t>Độ bền điện tối thiểu (class E)</w:t>
            </w:r>
          </w:p>
        </w:tc>
        <w:tc>
          <w:tcPr>
            <w:tcW w:w="1145" w:type="dxa"/>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p>
        </w:tc>
        <w:tc>
          <w:tcPr>
            <w:tcW w:w="2961" w:type="dxa"/>
            <w:gridSpan w:val="2"/>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r w:rsidRPr="00483269">
              <w:rPr>
                <w:rFonts w:ascii="Times New Roman" w:hAnsi="Times New Roman" w:cs="Times New Roman"/>
                <w:sz w:val="24"/>
                <w:szCs w:val="24"/>
              </w:rPr>
              <w:t>E2 (hoặc tương đương E2)</w:t>
            </w:r>
          </w:p>
        </w:tc>
        <w:tc>
          <w:tcPr>
            <w:tcW w:w="2449" w:type="dxa"/>
          </w:tcPr>
          <w:p w:rsidR="00BE6157" w:rsidRPr="00483269" w:rsidRDefault="00BE6157" w:rsidP="00483269">
            <w:pPr>
              <w:tabs>
                <w:tab w:val="left" w:pos="284"/>
              </w:tabs>
              <w:spacing w:before="20"/>
              <w:jc w:val="center"/>
              <w:rPr>
                <w:rFonts w:ascii="Times New Roman" w:hAnsi="Times New Roman" w:cs="Times New Roman"/>
                <w:sz w:val="24"/>
                <w:szCs w:val="24"/>
              </w:rPr>
            </w:pPr>
          </w:p>
        </w:tc>
      </w:tr>
      <w:tr w:rsidR="00BE6157" w:rsidRPr="00483269" w:rsidTr="00BE6157">
        <w:trPr>
          <w:trHeight w:val="340"/>
        </w:trPr>
        <w:tc>
          <w:tcPr>
            <w:tcW w:w="693" w:type="dxa"/>
            <w:vAlign w:val="center"/>
          </w:tcPr>
          <w:p w:rsidR="00BE6157" w:rsidRPr="00483269" w:rsidRDefault="00BE6157" w:rsidP="00483269">
            <w:pPr>
              <w:tabs>
                <w:tab w:val="left" w:pos="284"/>
              </w:tabs>
              <w:spacing w:before="20"/>
              <w:jc w:val="center"/>
              <w:rPr>
                <w:rFonts w:ascii="Times New Roman" w:hAnsi="Times New Roman" w:cs="Times New Roman"/>
                <w:b/>
                <w:sz w:val="24"/>
                <w:szCs w:val="24"/>
              </w:rPr>
            </w:pPr>
            <w:r w:rsidRPr="00483269">
              <w:rPr>
                <w:rFonts w:ascii="Times New Roman" w:hAnsi="Times New Roman" w:cs="Times New Roman"/>
                <w:b/>
                <w:sz w:val="24"/>
                <w:szCs w:val="24"/>
              </w:rPr>
              <w:t>III</w:t>
            </w:r>
          </w:p>
        </w:tc>
        <w:tc>
          <w:tcPr>
            <w:tcW w:w="2548" w:type="dxa"/>
            <w:vAlign w:val="center"/>
          </w:tcPr>
          <w:p w:rsidR="00BE6157" w:rsidRPr="00483269" w:rsidRDefault="00BE6157" w:rsidP="00483269">
            <w:pPr>
              <w:tabs>
                <w:tab w:val="left" w:pos="284"/>
              </w:tabs>
              <w:spacing w:before="20"/>
              <w:rPr>
                <w:rFonts w:ascii="Times New Roman" w:hAnsi="Times New Roman" w:cs="Times New Roman"/>
                <w:b/>
                <w:bCs/>
                <w:sz w:val="24"/>
                <w:szCs w:val="24"/>
              </w:rPr>
            </w:pPr>
            <w:r w:rsidRPr="00483269">
              <w:rPr>
                <w:rFonts w:ascii="Times New Roman" w:hAnsi="Times New Roman" w:cs="Times New Roman"/>
                <w:b/>
                <w:sz w:val="24"/>
                <w:szCs w:val="24"/>
              </w:rPr>
              <w:t>Phụ kiện</w:t>
            </w:r>
            <w:r w:rsidRPr="00483269">
              <w:rPr>
                <w:rFonts w:ascii="Times New Roman" w:hAnsi="Times New Roman" w:cs="Times New Roman"/>
                <w:b/>
                <w:sz w:val="24"/>
                <w:szCs w:val="24"/>
                <w:lang w:val="fr-FR"/>
              </w:rPr>
              <w:t xml:space="preserve"> kèm theo</w:t>
            </w:r>
          </w:p>
        </w:tc>
        <w:tc>
          <w:tcPr>
            <w:tcW w:w="1145" w:type="dxa"/>
            <w:vAlign w:val="center"/>
          </w:tcPr>
          <w:p w:rsidR="00BE6157" w:rsidRPr="00483269" w:rsidRDefault="00BE6157" w:rsidP="00483269">
            <w:pPr>
              <w:tabs>
                <w:tab w:val="left" w:pos="284"/>
              </w:tabs>
              <w:spacing w:before="20"/>
              <w:jc w:val="center"/>
              <w:rPr>
                <w:rFonts w:ascii="Times New Roman" w:hAnsi="Times New Roman" w:cs="Times New Roman"/>
                <w:b/>
                <w:sz w:val="24"/>
                <w:szCs w:val="24"/>
              </w:rPr>
            </w:pPr>
          </w:p>
        </w:tc>
        <w:tc>
          <w:tcPr>
            <w:tcW w:w="2961" w:type="dxa"/>
            <w:gridSpan w:val="2"/>
            <w:vAlign w:val="center"/>
          </w:tcPr>
          <w:p w:rsidR="00BE6157" w:rsidRPr="00483269" w:rsidRDefault="00BE6157" w:rsidP="00483269">
            <w:pPr>
              <w:tabs>
                <w:tab w:val="left" w:pos="284"/>
              </w:tabs>
              <w:spacing w:before="20"/>
              <w:jc w:val="center"/>
              <w:rPr>
                <w:rFonts w:ascii="Times New Roman" w:hAnsi="Times New Roman" w:cs="Times New Roman"/>
                <w:b/>
                <w:sz w:val="24"/>
                <w:szCs w:val="24"/>
              </w:rPr>
            </w:pPr>
          </w:p>
        </w:tc>
        <w:tc>
          <w:tcPr>
            <w:tcW w:w="2449" w:type="dxa"/>
          </w:tcPr>
          <w:p w:rsidR="00BE6157" w:rsidRPr="00483269" w:rsidRDefault="00BE6157" w:rsidP="00483269">
            <w:pPr>
              <w:tabs>
                <w:tab w:val="left" w:pos="284"/>
              </w:tabs>
              <w:spacing w:before="20"/>
              <w:jc w:val="center"/>
              <w:rPr>
                <w:rFonts w:ascii="Times New Roman" w:hAnsi="Times New Roman" w:cs="Times New Roman"/>
                <w:b/>
                <w:sz w:val="24"/>
                <w:szCs w:val="24"/>
              </w:rPr>
            </w:pPr>
          </w:p>
        </w:tc>
      </w:tr>
      <w:tr w:rsidR="00BE6157" w:rsidRPr="00483269" w:rsidTr="00BE6157">
        <w:trPr>
          <w:trHeight w:val="340"/>
        </w:trPr>
        <w:tc>
          <w:tcPr>
            <w:tcW w:w="693" w:type="dxa"/>
            <w:vAlign w:val="center"/>
          </w:tcPr>
          <w:p w:rsidR="00BE6157" w:rsidRPr="00483269" w:rsidRDefault="00BE6157" w:rsidP="00C21F9F">
            <w:pPr>
              <w:pStyle w:val="ListParagraph"/>
              <w:numPr>
                <w:ilvl w:val="0"/>
                <w:numId w:val="179"/>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BE6157" w:rsidRPr="00483269" w:rsidRDefault="00BE6157" w:rsidP="00483269">
            <w:pPr>
              <w:tabs>
                <w:tab w:val="left" w:pos="284"/>
              </w:tabs>
              <w:spacing w:before="20"/>
              <w:rPr>
                <w:rFonts w:ascii="Times New Roman" w:hAnsi="Times New Roman" w:cs="Times New Roman"/>
                <w:b/>
                <w:sz w:val="24"/>
                <w:szCs w:val="24"/>
              </w:rPr>
            </w:pPr>
            <w:r w:rsidRPr="00483269">
              <w:rPr>
                <w:rFonts w:ascii="Times New Roman" w:hAnsi="Times New Roman" w:cs="Times New Roman"/>
                <w:sz w:val="24"/>
                <w:szCs w:val="24"/>
              </w:rPr>
              <w:t>Bộ báo điện áp 3 pha</w:t>
            </w:r>
          </w:p>
        </w:tc>
        <w:tc>
          <w:tcPr>
            <w:tcW w:w="1145" w:type="dxa"/>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p>
        </w:tc>
        <w:tc>
          <w:tcPr>
            <w:tcW w:w="2961" w:type="dxa"/>
            <w:gridSpan w:val="2"/>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r w:rsidRPr="00483269">
              <w:rPr>
                <w:rFonts w:ascii="Times New Roman" w:hAnsi="Times New Roman" w:cs="Times New Roman"/>
                <w:sz w:val="24"/>
                <w:szCs w:val="24"/>
              </w:rPr>
              <w:t>Theo yêu cầu tại khoản 1 Điều 8 của Tiêu chuẩn này.</w:t>
            </w:r>
          </w:p>
        </w:tc>
        <w:tc>
          <w:tcPr>
            <w:tcW w:w="2449" w:type="dxa"/>
          </w:tcPr>
          <w:p w:rsidR="00BE6157" w:rsidRPr="00483269" w:rsidRDefault="00BE6157" w:rsidP="00483269">
            <w:pPr>
              <w:tabs>
                <w:tab w:val="left" w:pos="284"/>
              </w:tabs>
              <w:spacing w:before="20"/>
              <w:jc w:val="center"/>
              <w:rPr>
                <w:rFonts w:ascii="Times New Roman" w:hAnsi="Times New Roman" w:cs="Times New Roman"/>
                <w:sz w:val="24"/>
                <w:szCs w:val="24"/>
              </w:rPr>
            </w:pPr>
          </w:p>
        </w:tc>
      </w:tr>
      <w:tr w:rsidR="00BE6157" w:rsidRPr="00483269" w:rsidTr="00BE6157">
        <w:trPr>
          <w:trHeight w:val="340"/>
        </w:trPr>
        <w:tc>
          <w:tcPr>
            <w:tcW w:w="693" w:type="dxa"/>
            <w:vAlign w:val="center"/>
          </w:tcPr>
          <w:p w:rsidR="00BE6157" w:rsidRPr="00483269" w:rsidRDefault="00BE6157" w:rsidP="00C21F9F">
            <w:pPr>
              <w:pStyle w:val="ListParagraph"/>
              <w:numPr>
                <w:ilvl w:val="0"/>
                <w:numId w:val="179"/>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BE6157" w:rsidRPr="00483269" w:rsidRDefault="00BE6157" w:rsidP="00483269">
            <w:pPr>
              <w:tabs>
                <w:tab w:val="left" w:pos="284"/>
              </w:tabs>
              <w:spacing w:before="20"/>
              <w:rPr>
                <w:rFonts w:ascii="Times New Roman" w:hAnsi="Times New Roman" w:cs="Times New Roman"/>
                <w:b/>
                <w:sz w:val="24"/>
                <w:szCs w:val="24"/>
              </w:rPr>
            </w:pPr>
            <w:r w:rsidRPr="00483269">
              <w:rPr>
                <w:rFonts w:ascii="Times New Roman" w:hAnsi="Times New Roman" w:cs="Times New Roman"/>
                <w:sz w:val="24"/>
                <w:szCs w:val="24"/>
              </w:rPr>
              <w:t>Cầu chì</w:t>
            </w:r>
          </w:p>
        </w:tc>
        <w:tc>
          <w:tcPr>
            <w:tcW w:w="1145" w:type="dxa"/>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p>
        </w:tc>
        <w:tc>
          <w:tcPr>
            <w:tcW w:w="2961" w:type="dxa"/>
            <w:gridSpan w:val="2"/>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r w:rsidRPr="00483269">
              <w:rPr>
                <w:rFonts w:ascii="Times New Roman" w:hAnsi="Times New Roman" w:cs="Times New Roman"/>
                <w:sz w:val="24"/>
                <w:szCs w:val="24"/>
              </w:rPr>
              <w:t>Theo yêu cầu tại khoản 4 Điều 8 của Tiêu chuẩn này.</w:t>
            </w:r>
          </w:p>
        </w:tc>
        <w:tc>
          <w:tcPr>
            <w:tcW w:w="2449" w:type="dxa"/>
          </w:tcPr>
          <w:p w:rsidR="00BE6157" w:rsidRPr="00483269" w:rsidRDefault="00BE6157" w:rsidP="00483269">
            <w:pPr>
              <w:tabs>
                <w:tab w:val="left" w:pos="284"/>
              </w:tabs>
              <w:spacing w:before="20"/>
              <w:jc w:val="center"/>
              <w:rPr>
                <w:rFonts w:ascii="Times New Roman" w:hAnsi="Times New Roman" w:cs="Times New Roman"/>
                <w:sz w:val="24"/>
                <w:szCs w:val="24"/>
              </w:rPr>
            </w:pPr>
          </w:p>
        </w:tc>
      </w:tr>
      <w:tr w:rsidR="00BE6157" w:rsidRPr="00483269" w:rsidTr="00BE6157">
        <w:trPr>
          <w:trHeight w:val="340"/>
        </w:trPr>
        <w:tc>
          <w:tcPr>
            <w:tcW w:w="693" w:type="dxa"/>
            <w:vAlign w:val="center"/>
          </w:tcPr>
          <w:p w:rsidR="00BE6157" w:rsidRPr="00483269" w:rsidRDefault="00BE6157" w:rsidP="00C21F9F">
            <w:pPr>
              <w:pStyle w:val="ListParagraph"/>
              <w:numPr>
                <w:ilvl w:val="0"/>
                <w:numId w:val="179"/>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BE6157" w:rsidRPr="00483269" w:rsidRDefault="00BE6157" w:rsidP="00483269">
            <w:pPr>
              <w:tabs>
                <w:tab w:val="left" w:pos="284"/>
              </w:tabs>
              <w:spacing w:before="20"/>
              <w:rPr>
                <w:rFonts w:ascii="Times New Roman" w:hAnsi="Times New Roman" w:cs="Times New Roman"/>
                <w:b/>
                <w:sz w:val="24"/>
                <w:szCs w:val="24"/>
              </w:rPr>
            </w:pPr>
            <w:r w:rsidRPr="00483269">
              <w:rPr>
                <w:rFonts w:ascii="Times New Roman" w:hAnsi="Times New Roman" w:cs="Times New Roman"/>
                <w:sz w:val="24"/>
                <w:szCs w:val="24"/>
              </w:rPr>
              <w:t>Bộ hộp đầu cáp và phụ kiện</w:t>
            </w:r>
            <w:r w:rsidRPr="00483269">
              <w:rPr>
                <w:rFonts w:ascii="Times New Roman" w:hAnsi="Times New Roman" w:cs="Times New Roman"/>
                <w:b/>
                <w:sz w:val="24"/>
                <w:szCs w:val="24"/>
              </w:rPr>
              <w:t>.</w:t>
            </w:r>
          </w:p>
        </w:tc>
        <w:tc>
          <w:tcPr>
            <w:tcW w:w="1145" w:type="dxa"/>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p>
        </w:tc>
        <w:tc>
          <w:tcPr>
            <w:tcW w:w="2961" w:type="dxa"/>
            <w:gridSpan w:val="2"/>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r w:rsidRPr="00483269">
              <w:rPr>
                <w:rFonts w:ascii="Times New Roman" w:hAnsi="Times New Roman" w:cs="Times New Roman"/>
                <w:sz w:val="24"/>
                <w:szCs w:val="24"/>
              </w:rPr>
              <w:t>Theo yêu cầu tại khoản 5 Điều 8 của Tiêu chuẩn này.</w:t>
            </w:r>
          </w:p>
        </w:tc>
        <w:tc>
          <w:tcPr>
            <w:tcW w:w="2449" w:type="dxa"/>
          </w:tcPr>
          <w:p w:rsidR="00BE6157" w:rsidRPr="00483269" w:rsidRDefault="00BE6157" w:rsidP="00483269">
            <w:pPr>
              <w:tabs>
                <w:tab w:val="left" w:pos="284"/>
              </w:tabs>
              <w:spacing w:before="20"/>
              <w:jc w:val="center"/>
              <w:rPr>
                <w:rFonts w:ascii="Times New Roman" w:hAnsi="Times New Roman" w:cs="Times New Roman"/>
                <w:sz w:val="24"/>
                <w:szCs w:val="24"/>
              </w:rPr>
            </w:pPr>
          </w:p>
        </w:tc>
      </w:tr>
      <w:tr w:rsidR="00BE6157" w:rsidRPr="00483269" w:rsidTr="00BE6157">
        <w:trPr>
          <w:trHeight w:val="340"/>
        </w:trPr>
        <w:tc>
          <w:tcPr>
            <w:tcW w:w="693" w:type="dxa"/>
            <w:tcBorders>
              <w:bottom w:val="single" w:sz="4" w:space="0" w:color="auto"/>
            </w:tcBorders>
            <w:vAlign w:val="center"/>
          </w:tcPr>
          <w:p w:rsidR="00BE6157" w:rsidRPr="00483269" w:rsidRDefault="00BE6157" w:rsidP="00C21F9F">
            <w:pPr>
              <w:pStyle w:val="ListParagraph"/>
              <w:numPr>
                <w:ilvl w:val="0"/>
                <w:numId w:val="179"/>
              </w:numPr>
              <w:tabs>
                <w:tab w:val="left" w:pos="284"/>
              </w:tabs>
              <w:suppressAutoHyphens/>
              <w:spacing w:before="20" w:line="288" w:lineRule="auto"/>
              <w:ind w:left="0" w:firstLine="0"/>
              <w:jc w:val="center"/>
              <w:rPr>
                <w:rFonts w:ascii="Times New Roman" w:hAnsi="Times New Roman"/>
                <w:b/>
                <w:szCs w:val="24"/>
              </w:rPr>
            </w:pPr>
          </w:p>
        </w:tc>
        <w:tc>
          <w:tcPr>
            <w:tcW w:w="2548" w:type="dxa"/>
            <w:tcBorders>
              <w:bottom w:val="single" w:sz="4" w:space="0" w:color="auto"/>
            </w:tcBorders>
            <w:vAlign w:val="center"/>
          </w:tcPr>
          <w:p w:rsidR="00BE6157" w:rsidRPr="00483269" w:rsidRDefault="00BE6157" w:rsidP="00483269">
            <w:pPr>
              <w:tabs>
                <w:tab w:val="left" w:pos="284"/>
              </w:tabs>
              <w:spacing w:before="20"/>
              <w:rPr>
                <w:rFonts w:ascii="Times New Roman" w:hAnsi="Times New Roman" w:cs="Times New Roman"/>
                <w:b/>
                <w:sz w:val="24"/>
                <w:szCs w:val="24"/>
              </w:rPr>
            </w:pPr>
            <w:r w:rsidRPr="00483269">
              <w:rPr>
                <w:rFonts w:ascii="Times New Roman" w:hAnsi="Times New Roman" w:cs="Times New Roman"/>
                <w:sz w:val="24"/>
                <w:szCs w:val="24"/>
              </w:rPr>
              <w:t>Các phụ kiện lắp đặt và dụng cụ thao tác.</w:t>
            </w:r>
          </w:p>
        </w:tc>
        <w:tc>
          <w:tcPr>
            <w:tcW w:w="1145" w:type="dxa"/>
            <w:tcBorders>
              <w:bottom w:val="single" w:sz="4" w:space="0" w:color="auto"/>
            </w:tcBorders>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p>
        </w:tc>
        <w:tc>
          <w:tcPr>
            <w:tcW w:w="2961" w:type="dxa"/>
            <w:gridSpan w:val="2"/>
            <w:tcBorders>
              <w:bottom w:val="single" w:sz="4" w:space="0" w:color="auto"/>
            </w:tcBorders>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r w:rsidRPr="00483269">
              <w:rPr>
                <w:rFonts w:ascii="Times New Roman" w:hAnsi="Times New Roman" w:cs="Times New Roman"/>
                <w:sz w:val="24"/>
                <w:szCs w:val="24"/>
              </w:rPr>
              <w:t>Theo yêu cầu cụ thể của dự án (trên cơ sở các yêu cầu tại khoản 7 Điều 8 của Tiêu chuẩn này).</w:t>
            </w:r>
          </w:p>
        </w:tc>
        <w:tc>
          <w:tcPr>
            <w:tcW w:w="2449" w:type="dxa"/>
            <w:tcBorders>
              <w:bottom w:val="single" w:sz="4" w:space="0" w:color="auto"/>
            </w:tcBorders>
          </w:tcPr>
          <w:p w:rsidR="00BE6157" w:rsidRPr="00483269" w:rsidRDefault="00BE6157" w:rsidP="00483269">
            <w:pPr>
              <w:tabs>
                <w:tab w:val="left" w:pos="284"/>
              </w:tabs>
              <w:spacing w:before="20"/>
              <w:jc w:val="center"/>
              <w:rPr>
                <w:rFonts w:ascii="Times New Roman" w:hAnsi="Times New Roman" w:cs="Times New Roman"/>
                <w:sz w:val="24"/>
                <w:szCs w:val="24"/>
              </w:rPr>
            </w:pPr>
          </w:p>
        </w:tc>
      </w:tr>
      <w:tr w:rsidR="00BE6157" w:rsidRPr="00483269" w:rsidTr="00BE6157">
        <w:trPr>
          <w:trHeight w:val="340"/>
        </w:trPr>
        <w:tc>
          <w:tcPr>
            <w:tcW w:w="693" w:type="dxa"/>
            <w:tcBorders>
              <w:top w:val="single" w:sz="4" w:space="0" w:color="auto"/>
              <w:bottom w:val="double" w:sz="4" w:space="0" w:color="auto"/>
            </w:tcBorders>
            <w:vAlign w:val="center"/>
          </w:tcPr>
          <w:p w:rsidR="00BE6157" w:rsidRPr="00483269" w:rsidRDefault="00BE6157" w:rsidP="00C21F9F">
            <w:pPr>
              <w:pStyle w:val="ListParagraph"/>
              <w:numPr>
                <w:ilvl w:val="0"/>
                <w:numId w:val="179"/>
              </w:numPr>
              <w:tabs>
                <w:tab w:val="left" w:pos="284"/>
              </w:tabs>
              <w:suppressAutoHyphens/>
              <w:spacing w:before="20" w:line="288" w:lineRule="auto"/>
              <w:ind w:left="0" w:firstLine="0"/>
              <w:jc w:val="center"/>
              <w:rPr>
                <w:rFonts w:ascii="Times New Roman" w:hAnsi="Times New Roman"/>
                <w:b/>
                <w:szCs w:val="24"/>
              </w:rPr>
            </w:pPr>
          </w:p>
        </w:tc>
        <w:tc>
          <w:tcPr>
            <w:tcW w:w="2548" w:type="dxa"/>
            <w:tcBorders>
              <w:top w:val="single" w:sz="4" w:space="0" w:color="auto"/>
              <w:bottom w:val="double" w:sz="4" w:space="0" w:color="auto"/>
            </w:tcBorders>
            <w:vAlign w:val="center"/>
          </w:tcPr>
          <w:p w:rsidR="00BE6157" w:rsidRPr="00483269" w:rsidRDefault="00BE6157" w:rsidP="00483269">
            <w:pPr>
              <w:tabs>
                <w:tab w:val="left" w:pos="284"/>
              </w:tabs>
              <w:spacing w:before="20"/>
              <w:rPr>
                <w:rFonts w:ascii="Times New Roman" w:hAnsi="Times New Roman" w:cs="Times New Roman"/>
                <w:sz w:val="24"/>
                <w:szCs w:val="24"/>
              </w:rPr>
            </w:pPr>
            <w:r w:rsidRPr="00483269">
              <w:rPr>
                <w:rFonts w:ascii="Times New Roman" w:hAnsi="Times New Roman" w:cs="Times New Roman"/>
                <w:sz w:val="24"/>
                <w:szCs w:val="24"/>
              </w:rPr>
              <w:t xml:space="preserve">Các trang bị phục vụ giám sát, điều khiển từ xa </w:t>
            </w:r>
            <w:r w:rsidRPr="00483269">
              <w:rPr>
                <w:rFonts w:ascii="Times New Roman" w:hAnsi="Times New Roman" w:cs="Times New Roman"/>
                <w:i/>
                <w:sz w:val="24"/>
                <w:szCs w:val="24"/>
              </w:rPr>
              <w:t>(áp dụng cho vị trí có kết nối SCADA)</w:t>
            </w:r>
            <w:r w:rsidRPr="00483269">
              <w:rPr>
                <w:rFonts w:ascii="Times New Roman" w:hAnsi="Times New Roman" w:cs="Times New Roman"/>
                <w:sz w:val="24"/>
                <w:szCs w:val="24"/>
              </w:rPr>
              <w:t>.</w:t>
            </w:r>
          </w:p>
        </w:tc>
        <w:tc>
          <w:tcPr>
            <w:tcW w:w="1145" w:type="dxa"/>
            <w:tcBorders>
              <w:top w:val="single" w:sz="4" w:space="0" w:color="auto"/>
              <w:bottom w:val="double" w:sz="4" w:space="0" w:color="auto"/>
            </w:tcBorders>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p>
        </w:tc>
        <w:tc>
          <w:tcPr>
            <w:tcW w:w="2961" w:type="dxa"/>
            <w:gridSpan w:val="2"/>
            <w:tcBorders>
              <w:top w:val="single" w:sz="4" w:space="0" w:color="auto"/>
              <w:bottom w:val="double" w:sz="4" w:space="0" w:color="auto"/>
            </w:tcBorders>
            <w:vAlign w:val="center"/>
          </w:tcPr>
          <w:p w:rsidR="00BE6157" w:rsidRPr="00483269" w:rsidRDefault="00BE6157" w:rsidP="00483269">
            <w:pPr>
              <w:tabs>
                <w:tab w:val="left" w:pos="284"/>
              </w:tabs>
              <w:spacing w:before="20"/>
              <w:jc w:val="center"/>
              <w:rPr>
                <w:rFonts w:ascii="Times New Roman" w:hAnsi="Times New Roman" w:cs="Times New Roman"/>
                <w:sz w:val="24"/>
                <w:szCs w:val="24"/>
              </w:rPr>
            </w:pPr>
            <w:r w:rsidRPr="00483269">
              <w:rPr>
                <w:rFonts w:ascii="Times New Roman" w:hAnsi="Times New Roman" w:cs="Times New Roman"/>
                <w:sz w:val="24"/>
                <w:szCs w:val="24"/>
              </w:rPr>
              <w:t>Theo yêu cầu cụ thể của dự án (trên cơ sở các yêu cầu tại Điều 9 của Tiêu chuẩn này).</w:t>
            </w:r>
          </w:p>
        </w:tc>
        <w:tc>
          <w:tcPr>
            <w:tcW w:w="2449" w:type="dxa"/>
            <w:tcBorders>
              <w:top w:val="single" w:sz="4" w:space="0" w:color="auto"/>
              <w:bottom w:val="double" w:sz="4" w:space="0" w:color="auto"/>
            </w:tcBorders>
          </w:tcPr>
          <w:p w:rsidR="00BE6157" w:rsidRPr="00483269" w:rsidRDefault="00BE6157" w:rsidP="00483269">
            <w:pPr>
              <w:tabs>
                <w:tab w:val="left" w:pos="284"/>
              </w:tabs>
              <w:spacing w:before="20"/>
              <w:jc w:val="center"/>
              <w:rPr>
                <w:rFonts w:ascii="Times New Roman" w:hAnsi="Times New Roman" w:cs="Times New Roman"/>
                <w:sz w:val="24"/>
                <w:szCs w:val="24"/>
              </w:rPr>
            </w:pPr>
          </w:p>
        </w:tc>
      </w:tr>
    </w:tbl>
    <w:p w:rsidR="00D1390B" w:rsidRDefault="00D1390B" w:rsidP="00CC7130">
      <w:pPr>
        <w:keepNext/>
        <w:tabs>
          <w:tab w:val="left" w:pos="567"/>
        </w:tabs>
        <w:spacing w:after="0" w:line="360" w:lineRule="exact"/>
        <w:jc w:val="both"/>
        <w:outlineLvl w:val="2"/>
        <w:rPr>
          <w:rFonts w:ascii="Times New Roman" w:eastAsia="Times New Roman" w:hAnsi="Times New Roman" w:cs="Times New Roman"/>
          <w:b/>
          <w:bCs/>
          <w:sz w:val="24"/>
          <w:szCs w:val="24"/>
        </w:rPr>
      </w:pPr>
      <w:r w:rsidRPr="00CC7130">
        <w:rPr>
          <w:rFonts w:ascii="Times New Roman" w:eastAsia="Times New Roman" w:hAnsi="Times New Roman" w:cs="Times New Roman"/>
          <w:b/>
          <w:bCs/>
          <w:sz w:val="24"/>
          <w:szCs w:val="24"/>
        </w:rPr>
        <w:lastRenderedPageBreak/>
        <w:t>Tiêu chuẩn kỹ thuật Tủ RMU22kV-kiểu modular-2 ngăn (CD+MC)-Mở rộng được; Không kết nối SCADA</w:t>
      </w:r>
    </w:p>
    <w:p w:rsidR="00DB25D8" w:rsidRPr="00E547AB" w:rsidRDefault="00DB25D8" w:rsidP="00CC7130">
      <w:pPr>
        <w:keepNext/>
        <w:tabs>
          <w:tab w:val="left" w:pos="567"/>
        </w:tabs>
        <w:spacing w:after="0" w:line="360" w:lineRule="exact"/>
        <w:jc w:val="both"/>
        <w:outlineLvl w:val="2"/>
        <w:rPr>
          <w:rFonts w:ascii="Times New Roman" w:eastAsia="Times New Roman" w:hAnsi="Times New Roman" w:cs="Times New Roman"/>
          <w:bCs/>
          <w:i/>
          <w:sz w:val="24"/>
          <w:szCs w:val="24"/>
        </w:rPr>
      </w:pPr>
      <w:r w:rsidRPr="00E547AB">
        <w:rPr>
          <w:rFonts w:ascii="Times New Roman" w:eastAsia="Times New Roman" w:hAnsi="Times New Roman" w:cs="Times New Roman"/>
          <w:bCs/>
          <w:i/>
          <w:sz w:val="24"/>
          <w:szCs w:val="24"/>
        </w:rPr>
        <w:t xml:space="preserve">(Áp dụng 170/QĐ-HĐTV ngày </w:t>
      </w:r>
      <w:r w:rsidR="00E547AB" w:rsidRPr="00E547AB">
        <w:rPr>
          <w:rFonts w:ascii="Times New Roman" w:eastAsia="Times New Roman" w:hAnsi="Times New Roman" w:cs="Times New Roman"/>
          <w:bCs/>
          <w:i/>
          <w:sz w:val="24"/>
          <w:szCs w:val="24"/>
        </w:rPr>
        <w:t xml:space="preserve">11/11/2024 </w:t>
      </w:r>
      <w:r w:rsidRPr="00E547AB">
        <w:rPr>
          <w:rFonts w:ascii="Times New Roman" w:eastAsia="Times New Roman" w:hAnsi="Times New Roman" w:cs="Times New Roman"/>
          <w:bCs/>
          <w:i/>
          <w:sz w:val="24"/>
          <w:szCs w:val="24"/>
        </w:rPr>
        <w:t>Về việc ban hành Tiêu chuẩn kỹ thuật tủ Ring Main Unit kiểu Mô-đun cấp điện áp 22 kV và 35 kV áp dụng trong Tập đoàn Điện lực Quốc gia Việt Nam)</w:t>
      </w:r>
    </w:p>
    <w:p w:rsidR="00A301AC" w:rsidRPr="00CC7130" w:rsidRDefault="00A301AC" w:rsidP="00CC7130">
      <w:pPr>
        <w:widowControl w:val="0"/>
        <w:autoSpaceDE w:val="0"/>
        <w:autoSpaceDN w:val="0"/>
        <w:spacing w:before="360" w:after="0" w:line="269" w:lineRule="auto"/>
        <w:outlineLvl w:val="0"/>
        <w:rPr>
          <w:rFonts w:ascii="Times New Roman" w:eastAsia="Courier New" w:hAnsi="Times New Roman" w:cs="Times New Roman"/>
          <w:b/>
          <w:sz w:val="24"/>
          <w:szCs w:val="24"/>
        </w:rPr>
      </w:pPr>
      <w:bookmarkStart w:id="262" w:name="_Toc157586250"/>
      <w:bookmarkStart w:id="263" w:name="_Toc165712558"/>
      <w:r w:rsidRPr="00CC7130">
        <w:rPr>
          <w:rFonts w:ascii="Times New Roman" w:eastAsia="Courier New" w:hAnsi="Times New Roman" w:cs="Times New Roman"/>
          <w:b/>
          <w:sz w:val="24"/>
          <w:szCs w:val="24"/>
        </w:rPr>
        <w:t>Phạm vi điều chỉnh và đối tượng áp dụng</w:t>
      </w:r>
      <w:bookmarkEnd w:id="262"/>
      <w:bookmarkEnd w:id="263"/>
    </w:p>
    <w:p w:rsidR="00A301AC" w:rsidRPr="00CC7130" w:rsidRDefault="00A301AC" w:rsidP="00CC7130">
      <w:pPr>
        <w:widowControl w:val="0"/>
        <w:autoSpaceDE w:val="0"/>
        <w:autoSpaceDN w:val="0"/>
        <w:spacing w:before="120" w:after="0" w:line="269" w:lineRule="auto"/>
        <w:jc w:val="both"/>
        <w:outlineLvl w:val="1"/>
        <w:rPr>
          <w:rFonts w:ascii="Times New Roman" w:eastAsia="Courier New" w:hAnsi="Times New Roman" w:cs="Times New Roman"/>
          <w:sz w:val="24"/>
          <w:szCs w:val="24"/>
        </w:rPr>
      </w:pPr>
      <w:bookmarkStart w:id="264" w:name="_Toc157586251"/>
      <w:bookmarkStart w:id="265" w:name="_Toc165712559"/>
      <w:r w:rsidRPr="00CC7130">
        <w:rPr>
          <w:rFonts w:ascii="Times New Roman" w:eastAsia="Courier New" w:hAnsi="Times New Roman" w:cs="Times New Roman"/>
          <w:sz w:val="24"/>
          <w:szCs w:val="24"/>
        </w:rPr>
        <w:t>Phạm vi điều chỉnh</w:t>
      </w:r>
      <w:bookmarkEnd w:id="264"/>
      <w:bookmarkEnd w:id="265"/>
    </w:p>
    <w:p w:rsidR="00A301AC" w:rsidRPr="00CC7130" w:rsidRDefault="00A301AC" w:rsidP="00C21F9F">
      <w:pPr>
        <w:widowControl w:val="0"/>
        <w:numPr>
          <w:ilvl w:val="0"/>
          <w:numId w:val="205"/>
        </w:numPr>
        <w:autoSpaceDE w:val="0"/>
        <w:autoSpaceDN w:val="0"/>
        <w:spacing w:before="120" w:after="0" w:line="269" w:lineRule="auto"/>
        <w:ind w:left="0" w:firstLine="0"/>
        <w:jc w:val="both"/>
        <w:rPr>
          <w:rFonts w:ascii="Times New Roman" w:eastAsia="Times New Roman" w:hAnsi="Times New Roman" w:cs="Times New Roman"/>
          <w:spacing w:val="2"/>
          <w:sz w:val="24"/>
          <w:szCs w:val="24"/>
          <w:lang w:val="sv-SE"/>
        </w:rPr>
      </w:pPr>
      <w:r w:rsidRPr="00CC7130">
        <w:rPr>
          <w:rFonts w:ascii="Times New Roman" w:eastAsia="Times New Roman" w:hAnsi="Times New Roman" w:cs="Times New Roman"/>
          <w:sz w:val="24"/>
          <w:szCs w:val="24"/>
        </w:rPr>
        <w:t xml:space="preserve">Tiêu chuẩn này quy định về </w:t>
      </w:r>
      <w:r w:rsidRPr="00CC7130">
        <w:rPr>
          <w:rFonts w:ascii="Times New Roman" w:eastAsia="Times New Roman" w:hAnsi="Times New Roman" w:cs="Times New Roman"/>
          <w:bCs/>
          <w:sz w:val="24"/>
          <w:szCs w:val="24"/>
          <w:lang w:val="vi-VN"/>
        </w:rPr>
        <w:t>yêu cầu kỹ thuật đối với</w:t>
      </w:r>
      <w:r w:rsidRPr="00CC7130">
        <w:rPr>
          <w:rFonts w:ascii="Times New Roman" w:eastAsia="Times New Roman" w:hAnsi="Times New Roman" w:cs="Times New Roman"/>
          <w:sz w:val="24"/>
          <w:szCs w:val="24"/>
          <w:lang w:val="vi-VN"/>
        </w:rPr>
        <w:t xml:space="preserve"> </w:t>
      </w:r>
      <w:r w:rsidRPr="00CC7130">
        <w:rPr>
          <w:rFonts w:ascii="Times New Roman" w:eastAsia="Times New Roman" w:hAnsi="Times New Roman" w:cs="Times New Roman"/>
          <w:sz w:val="24"/>
          <w:szCs w:val="24"/>
        </w:rPr>
        <w:t xml:space="preserve">tủ điện Ring Main Unit (RMU) kiểu mô-đun (modular type), </w:t>
      </w:r>
      <w:bookmarkStart w:id="266" w:name="_Hlk165878227"/>
      <w:r w:rsidRPr="00CC7130">
        <w:rPr>
          <w:rFonts w:ascii="Times New Roman" w:eastAsia="Times New Roman" w:hAnsi="Times New Roman" w:cs="Times New Roman"/>
          <w:sz w:val="24"/>
          <w:szCs w:val="24"/>
        </w:rPr>
        <w:t xml:space="preserve">thuộc loại thiết bị đóng cắt trong nhà </w:t>
      </w:r>
      <w:r w:rsidRPr="00CC7130">
        <w:rPr>
          <w:rFonts w:ascii="Times New Roman" w:eastAsia="Times New Roman" w:hAnsi="Times New Roman" w:cs="Times New Roman"/>
          <w:i/>
          <w:sz w:val="24"/>
          <w:szCs w:val="24"/>
        </w:rPr>
        <w:t>(Indoor switchgear)</w:t>
      </w:r>
      <w:bookmarkEnd w:id="266"/>
      <w:r w:rsidRPr="00CC7130">
        <w:rPr>
          <w:rFonts w:ascii="Times New Roman" w:eastAsia="Times New Roman" w:hAnsi="Times New Roman" w:cs="Times New Roman"/>
          <w:sz w:val="24"/>
          <w:szCs w:val="24"/>
        </w:rPr>
        <w:t>, cấp điện áp 22 kV và 35 kV</w:t>
      </w:r>
      <w:r w:rsidRPr="00CC7130">
        <w:rPr>
          <w:rFonts w:ascii="Times New Roman" w:eastAsia="Times New Roman" w:hAnsi="Times New Roman" w:cs="Times New Roman"/>
          <w:spacing w:val="2"/>
          <w:sz w:val="24"/>
          <w:szCs w:val="24"/>
          <w:lang w:val="sv-SE"/>
        </w:rPr>
        <w:t>.</w:t>
      </w:r>
    </w:p>
    <w:p w:rsidR="00A301AC" w:rsidRPr="00CC7130" w:rsidRDefault="00A301AC" w:rsidP="00C21F9F">
      <w:pPr>
        <w:widowControl w:val="0"/>
        <w:numPr>
          <w:ilvl w:val="0"/>
          <w:numId w:val="205"/>
        </w:numPr>
        <w:autoSpaceDE w:val="0"/>
        <w:autoSpaceDN w:val="0"/>
        <w:spacing w:before="120" w:after="0" w:line="269" w:lineRule="auto"/>
        <w:ind w:left="0" w:firstLine="0"/>
        <w:jc w:val="both"/>
        <w:rPr>
          <w:rFonts w:ascii="Times New Roman" w:eastAsia="Times New Roman" w:hAnsi="Times New Roman" w:cs="Times New Roman"/>
          <w:sz w:val="24"/>
          <w:szCs w:val="24"/>
        </w:rPr>
      </w:pPr>
      <w:r w:rsidRPr="00CC7130">
        <w:rPr>
          <w:rFonts w:ascii="Times New Roman" w:eastAsia="Times New Roman" w:hAnsi="Times New Roman" w:cs="Times New Roman"/>
          <w:spacing w:val="-4"/>
          <w:sz w:val="24"/>
          <w:szCs w:val="24"/>
          <w:lang w:val="sv-SE"/>
        </w:rPr>
        <w:t>Tiêu chuẩn này áp dụng đối với các vật tư thiết bị được mua sắm kể từ ngày Quyết định ban hành tiêu chuẩn này có hiệu lực</w:t>
      </w:r>
      <w:bookmarkStart w:id="267" w:name="_Hlk165708063"/>
      <w:r w:rsidRPr="00CC7130">
        <w:rPr>
          <w:rFonts w:ascii="Times New Roman" w:eastAsia="Times New Roman" w:hAnsi="Times New Roman" w:cs="Times New Roman"/>
          <w:sz w:val="24"/>
          <w:szCs w:val="24"/>
        </w:rPr>
        <w:t>.</w:t>
      </w:r>
    </w:p>
    <w:p w:rsidR="00A301AC" w:rsidRPr="00CC7130" w:rsidRDefault="00A301AC" w:rsidP="00CC7130">
      <w:pPr>
        <w:widowControl w:val="0"/>
        <w:autoSpaceDE w:val="0"/>
        <w:autoSpaceDN w:val="0"/>
        <w:spacing w:before="120" w:after="0" w:line="269" w:lineRule="auto"/>
        <w:jc w:val="both"/>
        <w:outlineLvl w:val="1"/>
        <w:rPr>
          <w:rFonts w:ascii="Times New Roman" w:eastAsia="Courier New" w:hAnsi="Times New Roman" w:cs="Times New Roman"/>
          <w:sz w:val="24"/>
          <w:szCs w:val="24"/>
        </w:rPr>
      </w:pPr>
      <w:bookmarkStart w:id="268" w:name="_Toc157586252"/>
      <w:bookmarkStart w:id="269" w:name="_Toc165712560"/>
      <w:bookmarkEnd w:id="267"/>
      <w:r w:rsidRPr="00CC7130">
        <w:rPr>
          <w:rFonts w:ascii="Times New Roman" w:eastAsia="Courier New" w:hAnsi="Times New Roman" w:cs="Times New Roman"/>
          <w:sz w:val="24"/>
          <w:szCs w:val="24"/>
        </w:rPr>
        <w:t>Đối tượng áp dụng</w:t>
      </w:r>
      <w:bookmarkEnd w:id="268"/>
      <w:bookmarkEnd w:id="269"/>
    </w:p>
    <w:p w:rsidR="00A301AC" w:rsidRPr="00CC7130" w:rsidRDefault="00A301AC" w:rsidP="00CC7130">
      <w:pPr>
        <w:widowControl w:val="0"/>
        <w:spacing w:before="120" w:after="0" w:line="269" w:lineRule="auto"/>
        <w:jc w:val="both"/>
        <w:rPr>
          <w:rFonts w:ascii="Times New Roman" w:eastAsia="Times New Roman" w:hAnsi="Times New Roman" w:cs="Times New Roman"/>
          <w:sz w:val="24"/>
          <w:szCs w:val="24"/>
          <w:lang w:val="pt-BR"/>
        </w:rPr>
      </w:pPr>
      <w:r w:rsidRPr="00CC7130">
        <w:rPr>
          <w:rFonts w:ascii="Times New Roman" w:eastAsia="Times New Roman" w:hAnsi="Times New Roman" w:cs="Times New Roman"/>
          <w:sz w:val="24"/>
          <w:szCs w:val="24"/>
        </w:rPr>
        <w:t xml:space="preserve">Tiêu </w:t>
      </w:r>
      <w:r w:rsidRPr="00CC7130">
        <w:rPr>
          <w:rFonts w:ascii="Times New Roman" w:eastAsia="Times New Roman" w:hAnsi="Times New Roman" w:cs="Times New Roman"/>
          <w:sz w:val="24"/>
          <w:szCs w:val="24"/>
          <w:lang w:val="sv-SE"/>
        </w:rPr>
        <w:t>chuẩn này áp dụng đối với:</w:t>
      </w:r>
    </w:p>
    <w:p w:rsidR="00A301AC" w:rsidRPr="00CC7130" w:rsidRDefault="00A301AC" w:rsidP="00C21F9F">
      <w:pPr>
        <w:widowControl w:val="0"/>
        <w:numPr>
          <w:ilvl w:val="0"/>
          <w:numId w:val="206"/>
        </w:numPr>
        <w:autoSpaceDE w:val="0"/>
        <w:autoSpaceDN w:val="0"/>
        <w:spacing w:before="120" w:after="0" w:line="269" w:lineRule="auto"/>
        <w:ind w:left="0" w:firstLine="0"/>
        <w:jc w:val="both"/>
        <w:rPr>
          <w:rFonts w:ascii="Times New Roman" w:eastAsia="Times New Roman" w:hAnsi="Times New Roman" w:cs="Times New Roman"/>
          <w:sz w:val="24"/>
          <w:szCs w:val="24"/>
          <w:lang w:val="pt-BR"/>
        </w:rPr>
      </w:pPr>
      <w:r w:rsidRPr="00CC7130">
        <w:rPr>
          <w:rFonts w:ascii="Times New Roman" w:eastAsia="Times New Roman" w:hAnsi="Times New Roman" w:cs="Times New Roman"/>
          <w:sz w:val="24"/>
          <w:szCs w:val="24"/>
          <w:lang w:val="pt-BR"/>
        </w:rPr>
        <w:t>Tập đoàn Điện lực Việt Nam (EVN).</w:t>
      </w:r>
    </w:p>
    <w:p w:rsidR="00A301AC" w:rsidRPr="00CC7130" w:rsidRDefault="00A301AC" w:rsidP="00C21F9F">
      <w:pPr>
        <w:widowControl w:val="0"/>
        <w:numPr>
          <w:ilvl w:val="0"/>
          <w:numId w:val="206"/>
        </w:numPr>
        <w:autoSpaceDE w:val="0"/>
        <w:autoSpaceDN w:val="0"/>
        <w:spacing w:before="120" w:after="0" w:line="269" w:lineRule="auto"/>
        <w:ind w:left="0" w:firstLine="0"/>
        <w:jc w:val="both"/>
        <w:rPr>
          <w:rFonts w:ascii="Times New Roman" w:eastAsia="Times New Roman" w:hAnsi="Times New Roman" w:cs="Times New Roman"/>
          <w:spacing w:val="-4"/>
          <w:sz w:val="24"/>
          <w:szCs w:val="24"/>
          <w:lang w:val="pt-BR"/>
        </w:rPr>
      </w:pPr>
      <w:r w:rsidRPr="00CC7130">
        <w:rPr>
          <w:rFonts w:ascii="Times New Roman" w:eastAsia="Times New Roman" w:hAnsi="Times New Roman" w:cs="Times New Roman"/>
          <w:spacing w:val="-4"/>
          <w:sz w:val="24"/>
          <w:szCs w:val="24"/>
          <w:lang w:val="pt-BR"/>
        </w:rPr>
        <w:t>Công ty con do EVN nắm giữ 100% vốn điều lệ (Công ty TNHH MTV cấp II).</w:t>
      </w:r>
    </w:p>
    <w:p w:rsidR="00A301AC" w:rsidRPr="00CC7130" w:rsidRDefault="00A301AC" w:rsidP="00C21F9F">
      <w:pPr>
        <w:widowControl w:val="0"/>
        <w:numPr>
          <w:ilvl w:val="0"/>
          <w:numId w:val="206"/>
        </w:numPr>
        <w:autoSpaceDE w:val="0"/>
        <w:autoSpaceDN w:val="0"/>
        <w:spacing w:before="120" w:after="0" w:line="269" w:lineRule="auto"/>
        <w:ind w:left="0" w:firstLine="0"/>
        <w:jc w:val="both"/>
        <w:rPr>
          <w:rFonts w:ascii="Times New Roman" w:eastAsia="Times New Roman" w:hAnsi="Times New Roman" w:cs="Times New Roman"/>
          <w:sz w:val="24"/>
          <w:szCs w:val="24"/>
          <w:lang w:val="pt-BR"/>
        </w:rPr>
      </w:pPr>
      <w:r w:rsidRPr="00CC7130">
        <w:rPr>
          <w:rFonts w:ascii="Times New Roman" w:eastAsia="Times New Roman" w:hAnsi="Times New Roman" w:cs="Times New Roman"/>
          <w:sz w:val="24"/>
          <w:szCs w:val="24"/>
          <w:lang w:val="pt-BR"/>
        </w:rPr>
        <w:t>Công ty con do Công ty TNHH MTV cấp II nắm giữ 100% vốn điều lệ (Công ty TNHH MTV cấp III).</w:t>
      </w:r>
    </w:p>
    <w:p w:rsidR="00A301AC" w:rsidRPr="00CC7130" w:rsidRDefault="00A301AC" w:rsidP="00C21F9F">
      <w:pPr>
        <w:widowControl w:val="0"/>
        <w:numPr>
          <w:ilvl w:val="0"/>
          <w:numId w:val="206"/>
        </w:numPr>
        <w:autoSpaceDE w:val="0"/>
        <w:autoSpaceDN w:val="0"/>
        <w:spacing w:before="120" w:after="0" w:line="269" w:lineRule="auto"/>
        <w:ind w:left="0" w:firstLine="0"/>
        <w:jc w:val="both"/>
        <w:rPr>
          <w:rFonts w:ascii="Times New Roman" w:eastAsia="Times New Roman" w:hAnsi="Times New Roman" w:cs="Times New Roman"/>
          <w:sz w:val="24"/>
          <w:szCs w:val="24"/>
          <w:lang w:val="pt-BR"/>
        </w:rPr>
      </w:pPr>
      <w:r w:rsidRPr="00CC7130">
        <w:rPr>
          <w:rFonts w:ascii="Times New Roman" w:eastAsia="Times New Roman" w:hAnsi="Times New Roman" w:cs="Times New Roman"/>
          <w:sz w:val="24"/>
          <w:szCs w:val="24"/>
          <w:lang w:val="pt-BR"/>
        </w:rPr>
        <w:t>Người đại diện phần vốn của EVN, của Công ty TNHH MTV cấp II tại các Công ty cổ phần, Công ty TNHH (sau đây gọi tắt là Người đại diện</w:t>
      </w:r>
      <w:r w:rsidRPr="00CC7130">
        <w:rPr>
          <w:rFonts w:ascii="Times New Roman" w:eastAsia="Times New Roman" w:hAnsi="Times New Roman" w:cs="Times New Roman"/>
          <w:sz w:val="24"/>
          <w:szCs w:val="24"/>
        </w:rPr>
        <w:t>).</w:t>
      </w:r>
    </w:p>
    <w:p w:rsidR="00A301AC" w:rsidRPr="00CC7130" w:rsidRDefault="00A301AC" w:rsidP="00CC7130">
      <w:pPr>
        <w:widowControl w:val="0"/>
        <w:autoSpaceDE w:val="0"/>
        <w:autoSpaceDN w:val="0"/>
        <w:spacing w:before="120" w:after="0" w:line="269" w:lineRule="auto"/>
        <w:outlineLvl w:val="0"/>
        <w:rPr>
          <w:rFonts w:ascii="Times New Roman" w:eastAsia="Courier New" w:hAnsi="Times New Roman" w:cs="Times New Roman"/>
          <w:b/>
          <w:sz w:val="24"/>
          <w:szCs w:val="24"/>
        </w:rPr>
      </w:pPr>
      <w:bookmarkStart w:id="270" w:name="_Toc165712561"/>
      <w:bookmarkStart w:id="271" w:name="_Hlk161408742"/>
      <w:r w:rsidRPr="00CC7130">
        <w:rPr>
          <w:rFonts w:ascii="Times New Roman" w:eastAsia="Courier New" w:hAnsi="Times New Roman" w:cs="Times New Roman"/>
          <w:b/>
          <w:sz w:val="24"/>
          <w:szCs w:val="24"/>
        </w:rPr>
        <w:t>Tài liệu viện dẫn</w:t>
      </w:r>
      <w:bookmarkEnd w:id="270"/>
    </w:p>
    <w:p w:rsidR="00A301AC" w:rsidRPr="00CC7130" w:rsidRDefault="00A301AC" w:rsidP="00C21F9F">
      <w:pPr>
        <w:widowControl w:val="0"/>
        <w:numPr>
          <w:ilvl w:val="0"/>
          <w:numId w:val="229"/>
        </w:numPr>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Quy phạm trang bị điện, ban hành kèm theo Quyết định số 19/2006/QĐ-BCN ngày 11/07/2006 của Bộ trưởng Bộ Công nghiệp (nay là Bộ Công thương; gọi tắt là Quy phạm trang bị điện 2006).</w:t>
      </w:r>
    </w:p>
    <w:p w:rsidR="00A301AC" w:rsidRPr="00CC7130" w:rsidRDefault="00A301AC" w:rsidP="00C21F9F">
      <w:pPr>
        <w:widowControl w:val="0"/>
        <w:numPr>
          <w:ilvl w:val="0"/>
          <w:numId w:val="229"/>
        </w:numPr>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Tiêu chuẩn quốc gia TCVN 7999-1:2009 (IEC 60282-1:2005): Cầu chảy cao áp - Phần 1: Cầu chảy giới hạn dòng điện </w:t>
      </w:r>
      <w:r w:rsidRPr="00CC7130">
        <w:rPr>
          <w:rFonts w:ascii="Times New Roman" w:eastAsia="Courier New" w:hAnsi="Times New Roman" w:cs="Times New Roman"/>
          <w:i/>
          <w:sz w:val="24"/>
          <w:szCs w:val="24"/>
        </w:rPr>
        <w:t>(High-voltage fuses - Part 1: Current-limiting fuses)</w:t>
      </w:r>
      <w:r w:rsidRPr="00CC7130">
        <w:rPr>
          <w:rFonts w:ascii="Times New Roman" w:eastAsia="Courier New" w:hAnsi="Times New Roman" w:cs="Times New Roman"/>
          <w:sz w:val="24"/>
          <w:szCs w:val="24"/>
        </w:rPr>
        <w:t>.</w:t>
      </w:r>
    </w:p>
    <w:p w:rsidR="00A301AC" w:rsidRPr="00CC7130" w:rsidRDefault="00A301AC" w:rsidP="00C21F9F">
      <w:pPr>
        <w:widowControl w:val="0"/>
        <w:numPr>
          <w:ilvl w:val="0"/>
          <w:numId w:val="229"/>
        </w:numPr>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IEC 60050-441 (1984/Ad 2000): Từ vựng kỹ thuật điện quốc tế (IEV) - Phần 441: Thiết bị đóng cắt, bộ điều khiển và cầu chì </w:t>
      </w:r>
      <w:r w:rsidRPr="00CC7130">
        <w:rPr>
          <w:rFonts w:ascii="Times New Roman" w:eastAsia="Courier New" w:hAnsi="Times New Roman" w:cs="Times New Roman"/>
          <w:i/>
          <w:sz w:val="24"/>
          <w:szCs w:val="24"/>
        </w:rPr>
        <w:t>(International Electrotechnical Vocabulary (IEV) - Part 441: Switchgear, controlgear and fuses)</w:t>
      </w:r>
      <w:r w:rsidRPr="00CC7130">
        <w:rPr>
          <w:rFonts w:ascii="Times New Roman" w:eastAsia="Courier New" w:hAnsi="Times New Roman" w:cs="Times New Roman"/>
          <w:sz w:val="24"/>
          <w:szCs w:val="24"/>
        </w:rPr>
        <w:t>.</w:t>
      </w:r>
    </w:p>
    <w:p w:rsidR="00A301AC" w:rsidRPr="00CC7130" w:rsidRDefault="00A301AC" w:rsidP="00C21F9F">
      <w:pPr>
        <w:widowControl w:val="0"/>
        <w:numPr>
          <w:ilvl w:val="0"/>
          <w:numId w:val="229"/>
        </w:numPr>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IEC 60529:2013: Mức độ bảo vệ được cung cấp bởi vỏ (Mã IP) </w:t>
      </w:r>
      <w:r w:rsidRPr="00CC7130">
        <w:rPr>
          <w:rFonts w:ascii="Times New Roman" w:eastAsia="Courier New" w:hAnsi="Times New Roman" w:cs="Times New Roman"/>
          <w:i/>
          <w:sz w:val="24"/>
          <w:szCs w:val="24"/>
        </w:rPr>
        <w:t>(Degrees of protection provided by enclosures (IP Code))</w:t>
      </w:r>
      <w:r w:rsidRPr="00CC7130">
        <w:rPr>
          <w:rFonts w:ascii="Times New Roman" w:eastAsia="Courier New" w:hAnsi="Times New Roman" w:cs="Times New Roman"/>
          <w:sz w:val="24"/>
          <w:szCs w:val="24"/>
        </w:rPr>
        <w:t>.</w:t>
      </w:r>
    </w:p>
    <w:p w:rsidR="00A301AC" w:rsidRPr="00CC7130" w:rsidRDefault="00A301AC" w:rsidP="00C21F9F">
      <w:pPr>
        <w:widowControl w:val="0"/>
        <w:numPr>
          <w:ilvl w:val="0"/>
          <w:numId w:val="229"/>
        </w:numPr>
        <w:autoSpaceDE w:val="0"/>
        <w:autoSpaceDN w:val="0"/>
        <w:spacing w:before="120" w:after="0" w:line="269" w:lineRule="auto"/>
        <w:ind w:left="0" w:firstLine="0"/>
        <w:jc w:val="both"/>
        <w:rPr>
          <w:rFonts w:ascii="Times New Roman" w:eastAsia="Courier New" w:hAnsi="Times New Roman" w:cs="Times New Roman"/>
          <w:i/>
          <w:sz w:val="24"/>
          <w:szCs w:val="24"/>
        </w:rPr>
      </w:pPr>
      <w:r w:rsidRPr="00CC7130">
        <w:rPr>
          <w:rFonts w:ascii="Times New Roman" w:eastAsia="Courier New" w:hAnsi="Times New Roman" w:cs="Times New Roman"/>
          <w:sz w:val="24"/>
          <w:szCs w:val="24"/>
        </w:rPr>
        <w:t xml:space="preserve">IEC 62271-1:2017: Thiết bị đóng cắt và điều khiển cao áp - Phần 1: Yêu cầu kỹ thuật chung cho thiết bị đóng cắt và điều khiển dòng điện xoay chiều </w:t>
      </w:r>
      <w:r w:rsidRPr="00CC7130">
        <w:rPr>
          <w:rFonts w:ascii="Times New Roman" w:eastAsia="Courier New" w:hAnsi="Times New Roman" w:cs="Times New Roman"/>
          <w:i/>
          <w:sz w:val="24"/>
          <w:szCs w:val="24"/>
        </w:rPr>
        <w:t>(High-voltage switchgear and controlgear - Part 1: Common specifications for alternating current switchgear and controlgear).</w:t>
      </w:r>
    </w:p>
    <w:p w:rsidR="00A301AC" w:rsidRPr="00CC7130" w:rsidRDefault="00A301AC" w:rsidP="00C21F9F">
      <w:pPr>
        <w:widowControl w:val="0"/>
        <w:numPr>
          <w:ilvl w:val="0"/>
          <w:numId w:val="229"/>
        </w:numPr>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IEC 62271-200:2021: Thiết bị đóng cắt và điều khiển cao áp - Phần 200: Thiết bị đóng cắt và điều khiển vỏ bọc bằng kim loại dùng cho điện xoay chiều, điện áp danh định lớn hơn 1 kV đến và bao gồm cả 52 kV </w:t>
      </w:r>
      <w:r w:rsidRPr="00CC7130">
        <w:rPr>
          <w:rFonts w:ascii="Times New Roman" w:eastAsia="Courier New" w:hAnsi="Times New Roman" w:cs="Times New Roman"/>
          <w:i/>
          <w:sz w:val="24"/>
          <w:szCs w:val="24"/>
        </w:rPr>
        <w:t xml:space="preserve">(High-voltage switchgear and controlgear - Part 200: AC metal-enclosed </w:t>
      </w:r>
      <w:r w:rsidRPr="00CC7130">
        <w:rPr>
          <w:rFonts w:ascii="Times New Roman" w:eastAsia="Courier New" w:hAnsi="Times New Roman" w:cs="Times New Roman"/>
          <w:i/>
          <w:sz w:val="24"/>
          <w:szCs w:val="24"/>
        </w:rPr>
        <w:lastRenderedPageBreak/>
        <w:t>switchgear and controlgear for rated voltages above 1 kV and up to and including 52 kV)</w:t>
      </w:r>
      <w:r w:rsidRPr="00CC7130">
        <w:rPr>
          <w:rFonts w:ascii="Times New Roman" w:eastAsia="Courier New" w:hAnsi="Times New Roman" w:cs="Times New Roman"/>
          <w:sz w:val="24"/>
          <w:szCs w:val="24"/>
        </w:rPr>
        <w:t>.</w:t>
      </w:r>
    </w:p>
    <w:p w:rsidR="00A301AC" w:rsidRPr="00CC7130" w:rsidRDefault="00A301AC" w:rsidP="00C21F9F">
      <w:pPr>
        <w:widowControl w:val="0"/>
        <w:numPr>
          <w:ilvl w:val="0"/>
          <w:numId w:val="229"/>
        </w:numPr>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IEC 62271-100:2021: Thiết bị đóng cắt và điều khiển cao áp - Phần 100: Máy cắt điện xoay chiều </w:t>
      </w:r>
      <w:r w:rsidRPr="00CC7130">
        <w:rPr>
          <w:rFonts w:ascii="Times New Roman" w:eastAsia="Courier New" w:hAnsi="Times New Roman" w:cs="Times New Roman"/>
          <w:i/>
          <w:sz w:val="24"/>
          <w:szCs w:val="24"/>
        </w:rPr>
        <w:t>(High-voltage switchgear and controlgear - Part 100: High-voltage alternating-current circuit-breakers)</w:t>
      </w:r>
      <w:r w:rsidRPr="00CC7130">
        <w:rPr>
          <w:rFonts w:ascii="Times New Roman" w:eastAsia="Courier New" w:hAnsi="Times New Roman" w:cs="Times New Roman"/>
          <w:sz w:val="24"/>
          <w:szCs w:val="24"/>
        </w:rPr>
        <w:t>.</w:t>
      </w:r>
    </w:p>
    <w:p w:rsidR="00A301AC" w:rsidRPr="00CC7130" w:rsidRDefault="00A301AC" w:rsidP="00C21F9F">
      <w:pPr>
        <w:widowControl w:val="0"/>
        <w:numPr>
          <w:ilvl w:val="0"/>
          <w:numId w:val="229"/>
        </w:numPr>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IEC 62271-102:2018: (Thiết bị đóng cắt và điều khiển cao áp - Phần 102: Dao cách ly điện xoay chiều và dao nối đất </w:t>
      </w:r>
      <w:r w:rsidRPr="00CC7130">
        <w:rPr>
          <w:rFonts w:ascii="Times New Roman" w:eastAsia="Courier New" w:hAnsi="Times New Roman" w:cs="Times New Roman"/>
          <w:i/>
          <w:sz w:val="24"/>
          <w:szCs w:val="24"/>
        </w:rPr>
        <w:t>(High-voltage switchgear and controlgear - Part 102: Alternating current disconnectors and earthing switches)</w:t>
      </w:r>
      <w:r w:rsidRPr="00CC7130">
        <w:rPr>
          <w:rFonts w:ascii="Times New Roman" w:eastAsia="Courier New" w:hAnsi="Times New Roman" w:cs="Times New Roman"/>
          <w:sz w:val="24"/>
          <w:szCs w:val="24"/>
        </w:rPr>
        <w:t>.</w:t>
      </w:r>
    </w:p>
    <w:p w:rsidR="00A301AC" w:rsidRPr="00CC7130" w:rsidRDefault="00A301AC" w:rsidP="00C21F9F">
      <w:pPr>
        <w:widowControl w:val="0"/>
        <w:numPr>
          <w:ilvl w:val="0"/>
          <w:numId w:val="229"/>
        </w:numPr>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IEC 62271-103:2021: Thiết bị đóng cắt và điều khiển cao áp - Phần 103: Dao cắt có tải dòng điện xoay chiều điện áp danh định lớn hơn 1 kV đến và và bao gồm cả 52 kV </w:t>
      </w:r>
      <w:r w:rsidRPr="00CC7130">
        <w:rPr>
          <w:rFonts w:ascii="Times New Roman" w:eastAsia="Courier New" w:hAnsi="Times New Roman" w:cs="Times New Roman"/>
          <w:i/>
          <w:sz w:val="24"/>
          <w:szCs w:val="24"/>
        </w:rPr>
        <w:t>(High-Voltage Switchgear And Controlgear - Part 103: Switches For Rated Voltages Above 1 KV Up To And Including 52 KV)</w:t>
      </w:r>
      <w:r w:rsidRPr="00CC7130">
        <w:rPr>
          <w:rFonts w:ascii="Times New Roman" w:eastAsia="Courier New" w:hAnsi="Times New Roman" w:cs="Times New Roman"/>
          <w:sz w:val="24"/>
          <w:szCs w:val="24"/>
        </w:rPr>
        <w:t>.</w:t>
      </w:r>
    </w:p>
    <w:p w:rsidR="00A301AC" w:rsidRPr="00CC7130" w:rsidRDefault="00A301AC" w:rsidP="00C21F9F">
      <w:pPr>
        <w:widowControl w:val="0"/>
        <w:numPr>
          <w:ilvl w:val="0"/>
          <w:numId w:val="229"/>
        </w:numPr>
        <w:autoSpaceDE w:val="0"/>
        <w:autoSpaceDN w:val="0"/>
        <w:spacing w:before="120" w:after="0" w:line="269" w:lineRule="auto"/>
        <w:ind w:left="0" w:firstLine="0"/>
        <w:jc w:val="both"/>
        <w:rPr>
          <w:rFonts w:ascii="Times New Roman" w:eastAsia="Courier New" w:hAnsi="Times New Roman" w:cs="Times New Roman"/>
          <w:spacing w:val="-4"/>
          <w:sz w:val="24"/>
          <w:szCs w:val="24"/>
        </w:rPr>
      </w:pPr>
      <w:r w:rsidRPr="00CC7130">
        <w:rPr>
          <w:rFonts w:ascii="Times New Roman" w:eastAsia="Courier New" w:hAnsi="Times New Roman" w:cs="Times New Roman"/>
          <w:spacing w:val="-4"/>
          <w:sz w:val="24"/>
          <w:szCs w:val="24"/>
        </w:rPr>
        <w:t xml:space="preserve">IEC 62271-105:2021: Thiết bị đóng cắt và điều khiển cao áp - Phần 105: Tổ hợp dao cắt tải-cầu chì điện xoay chiều điện áp danh định lớn hơn 1 kV đến và bao gồm cả 52 kV </w:t>
      </w:r>
      <w:r w:rsidRPr="00CC7130">
        <w:rPr>
          <w:rFonts w:ascii="Times New Roman" w:eastAsia="Courier New" w:hAnsi="Times New Roman" w:cs="Times New Roman"/>
          <w:i/>
          <w:spacing w:val="-4"/>
          <w:sz w:val="24"/>
          <w:szCs w:val="24"/>
        </w:rPr>
        <w:t>(High-voltage switchgear and controlgear - Part 105: Alternating current switch-fuse combinations for rated voltages above 1 kV up to and including 52 kV)</w:t>
      </w:r>
      <w:r w:rsidRPr="00CC7130">
        <w:rPr>
          <w:rFonts w:ascii="Times New Roman" w:eastAsia="Courier New" w:hAnsi="Times New Roman" w:cs="Times New Roman"/>
          <w:spacing w:val="-4"/>
          <w:sz w:val="24"/>
          <w:szCs w:val="24"/>
        </w:rPr>
        <w:t>.</w:t>
      </w:r>
    </w:p>
    <w:p w:rsidR="00A301AC" w:rsidRPr="00CC7130" w:rsidRDefault="00A301AC" w:rsidP="00C21F9F">
      <w:pPr>
        <w:widowControl w:val="0"/>
        <w:numPr>
          <w:ilvl w:val="0"/>
          <w:numId w:val="229"/>
        </w:numPr>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IEC 62271-213:2021: Thiết bị đóng cắt và điều khiển cao áp - Phần 213: Hệ thống phát hiện và chỉ thị điện áp </w:t>
      </w:r>
      <w:r w:rsidRPr="00CC7130">
        <w:rPr>
          <w:rFonts w:ascii="Times New Roman" w:eastAsia="Courier New" w:hAnsi="Times New Roman" w:cs="Times New Roman"/>
          <w:i/>
          <w:sz w:val="24"/>
          <w:szCs w:val="24"/>
        </w:rPr>
        <w:t>(High-voltage switchgear and controlgear - Part 213: Voltage detecting and indicating system)</w:t>
      </w:r>
      <w:r w:rsidRPr="00CC7130">
        <w:rPr>
          <w:rFonts w:ascii="Times New Roman" w:eastAsia="Courier New" w:hAnsi="Times New Roman" w:cs="Times New Roman"/>
          <w:sz w:val="24"/>
          <w:szCs w:val="24"/>
        </w:rPr>
        <w:t xml:space="preserve">. </w:t>
      </w:r>
    </w:p>
    <w:p w:rsidR="00A301AC" w:rsidRPr="00CC7130" w:rsidRDefault="00A301AC" w:rsidP="00C21F9F">
      <w:pPr>
        <w:widowControl w:val="0"/>
        <w:numPr>
          <w:ilvl w:val="0"/>
          <w:numId w:val="229"/>
        </w:numPr>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IEC/TR 62271-307:2015: Thiết bị đóng cắt và điều khiển điện áp cao - Phần 307: Hướng dẫn mở rộng hiệu lực của các thử nghiệm điển hình của thiết bị đóng cắt và điều khiển có vỏ bọc bằng kim loại và cách điện rắn đối với điện áp danh định trên 01 kV đến và bao gồm 52 kV </w:t>
      </w:r>
      <w:r w:rsidRPr="00CC7130">
        <w:rPr>
          <w:rFonts w:ascii="Times New Roman" w:eastAsia="Courier New" w:hAnsi="Times New Roman" w:cs="Times New Roman"/>
          <w:i/>
          <w:sz w:val="24"/>
          <w:szCs w:val="24"/>
        </w:rPr>
        <w:t>(High-voltage switchgear and controlgear - Part 307: Guidance for the extension of validity of type tests of AC metal and solid-insulation enclosed switchgear and controlgear for rated voltages above 1 kV and up to and including 52 kV)</w:t>
      </w:r>
      <w:r w:rsidRPr="00CC7130">
        <w:rPr>
          <w:rFonts w:ascii="Times New Roman" w:eastAsia="Courier New" w:hAnsi="Times New Roman" w:cs="Times New Roman"/>
          <w:sz w:val="24"/>
          <w:szCs w:val="24"/>
        </w:rPr>
        <w:t>.</w:t>
      </w:r>
    </w:p>
    <w:p w:rsidR="00A301AC" w:rsidRPr="00CC7130" w:rsidRDefault="00A301AC" w:rsidP="00C21F9F">
      <w:pPr>
        <w:widowControl w:val="0"/>
        <w:numPr>
          <w:ilvl w:val="0"/>
          <w:numId w:val="229"/>
        </w:numPr>
        <w:autoSpaceDE w:val="0"/>
        <w:autoSpaceDN w:val="0"/>
        <w:spacing w:before="120" w:after="0" w:line="262"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IEC 61243-5:1997: Làm việc trực tiếp - Thiết bị phát hiện điện áp - Phần 5: Hệ thống phát hiện điện áp (VDS) </w:t>
      </w:r>
      <w:r w:rsidRPr="00CC7130">
        <w:rPr>
          <w:rFonts w:ascii="Times New Roman" w:eastAsia="Courier New" w:hAnsi="Times New Roman" w:cs="Times New Roman"/>
          <w:i/>
          <w:sz w:val="24"/>
          <w:szCs w:val="24"/>
        </w:rPr>
        <w:t>(Live working - Voltage detectors - Part 5: Voltage detecting systems (VDS))</w:t>
      </w:r>
      <w:r w:rsidRPr="00CC7130">
        <w:rPr>
          <w:rFonts w:ascii="Times New Roman" w:eastAsia="Courier New" w:hAnsi="Times New Roman" w:cs="Times New Roman"/>
          <w:sz w:val="24"/>
          <w:szCs w:val="24"/>
        </w:rPr>
        <w:t>.</w:t>
      </w:r>
    </w:p>
    <w:p w:rsidR="00A301AC" w:rsidRPr="00CC7130" w:rsidRDefault="00A301AC" w:rsidP="00C21F9F">
      <w:pPr>
        <w:widowControl w:val="0"/>
        <w:numPr>
          <w:ilvl w:val="0"/>
          <w:numId w:val="229"/>
        </w:numPr>
        <w:autoSpaceDE w:val="0"/>
        <w:autoSpaceDN w:val="0"/>
        <w:spacing w:before="120" w:after="0" w:line="262" w:lineRule="auto"/>
        <w:ind w:left="0" w:firstLine="0"/>
        <w:jc w:val="both"/>
        <w:rPr>
          <w:rFonts w:ascii="Times New Roman" w:eastAsia="Courier New" w:hAnsi="Times New Roman" w:cs="Times New Roman"/>
          <w:i/>
          <w:sz w:val="24"/>
          <w:szCs w:val="24"/>
        </w:rPr>
      </w:pPr>
      <w:r w:rsidRPr="00CC7130">
        <w:rPr>
          <w:rFonts w:ascii="Times New Roman" w:eastAsia="Courier New" w:hAnsi="Times New Roman" w:cs="Times New Roman"/>
          <w:sz w:val="24"/>
          <w:szCs w:val="24"/>
        </w:rPr>
        <w:t xml:space="preserve">IEC 60044: Máy biến đổi đo lường (tất cả các phần) </w:t>
      </w:r>
      <w:r w:rsidRPr="00CC7130">
        <w:rPr>
          <w:rFonts w:ascii="Times New Roman" w:eastAsia="Courier New" w:hAnsi="Times New Roman" w:cs="Times New Roman"/>
          <w:i/>
          <w:sz w:val="24"/>
          <w:szCs w:val="24"/>
        </w:rPr>
        <w:t xml:space="preserve">(Instrument transformers (All part)). </w:t>
      </w:r>
    </w:p>
    <w:p w:rsidR="00A301AC" w:rsidRPr="00CC7130" w:rsidRDefault="00A301AC" w:rsidP="00C21F9F">
      <w:pPr>
        <w:widowControl w:val="0"/>
        <w:numPr>
          <w:ilvl w:val="0"/>
          <w:numId w:val="229"/>
        </w:numPr>
        <w:autoSpaceDE w:val="0"/>
        <w:autoSpaceDN w:val="0"/>
        <w:spacing w:before="120" w:after="0" w:line="262"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IEC 61869: Máy biến đổi đo lường (tất cả các phần) </w:t>
      </w:r>
      <w:r w:rsidRPr="00CC7130">
        <w:rPr>
          <w:rFonts w:ascii="Times New Roman" w:eastAsia="Courier New" w:hAnsi="Times New Roman" w:cs="Times New Roman"/>
          <w:i/>
          <w:sz w:val="24"/>
          <w:szCs w:val="24"/>
        </w:rPr>
        <w:t>(Instrument transformers (All part))</w:t>
      </w:r>
      <w:r w:rsidRPr="00CC7130">
        <w:rPr>
          <w:rFonts w:ascii="Times New Roman" w:eastAsia="Courier New" w:hAnsi="Times New Roman" w:cs="Times New Roman"/>
          <w:sz w:val="24"/>
          <w:szCs w:val="24"/>
        </w:rPr>
        <w:t>.</w:t>
      </w:r>
    </w:p>
    <w:p w:rsidR="00A301AC" w:rsidRPr="00CC7130" w:rsidRDefault="00A301AC" w:rsidP="00C21F9F">
      <w:pPr>
        <w:widowControl w:val="0"/>
        <w:numPr>
          <w:ilvl w:val="0"/>
          <w:numId w:val="229"/>
        </w:numPr>
        <w:autoSpaceDE w:val="0"/>
        <w:autoSpaceDN w:val="0"/>
        <w:spacing w:before="120" w:after="0" w:line="262" w:lineRule="auto"/>
        <w:ind w:left="0" w:firstLine="0"/>
        <w:jc w:val="both"/>
        <w:rPr>
          <w:rFonts w:ascii="Times New Roman" w:eastAsia="Courier New" w:hAnsi="Times New Roman" w:cs="Times New Roman"/>
          <w:sz w:val="24"/>
          <w:szCs w:val="24"/>
          <w:lang w:val="pt-BR"/>
        </w:rPr>
      </w:pPr>
      <w:r w:rsidRPr="00CC7130">
        <w:rPr>
          <w:rFonts w:ascii="Times New Roman" w:eastAsia="Courier New" w:hAnsi="Times New Roman" w:cs="Times New Roman"/>
          <w:sz w:val="24"/>
          <w:szCs w:val="24"/>
        </w:rPr>
        <w:t xml:space="preserve">IEC 60255: Rơ-le đo lường và thiết bị bảo vệ (tất cả các phần) </w:t>
      </w:r>
      <w:r w:rsidRPr="00CC7130">
        <w:rPr>
          <w:rFonts w:ascii="Times New Roman" w:eastAsia="Courier New" w:hAnsi="Times New Roman" w:cs="Times New Roman"/>
          <w:i/>
          <w:sz w:val="24"/>
          <w:szCs w:val="24"/>
        </w:rPr>
        <w:t>(Measuring relays and protection equipment (All part))</w:t>
      </w:r>
      <w:r w:rsidRPr="00CC7130">
        <w:rPr>
          <w:rFonts w:ascii="Times New Roman" w:eastAsia="Courier New" w:hAnsi="Times New Roman" w:cs="Times New Roman"/>
          <w:sz w:val="24"/>
          <w:szCs w:val="24"/>
        </w:rPr>
        <w:t xml:space="preserve">. </w:t>
      </w:r>
    </w:p>
    <w:p w:rsidR="00A301AC" w:rsidRPr="00CC7130" w:rsidRDefault="00A301AC" w:rsidP="005B44D6">
      <w:pPr>
        <w:widowControl w:val="0"/>
        <w:autoSpaceDE w:val="0"/>
        <w:autoSpaceDN w:val="0"/>
        <w:spacing w:before="120" w:after="0" w:line="262" w:lineRule="auto"/>
        <w:outlineLvl w:val="0"/>
        <w:rPr>
          <w:rFonts w:ascii="Times New Roman" w:eastAsia="Courier New" w:hAnsi="Times New Roman" w:cs="Times New Roman"/>
          <w:b/>
          <w:sz w:val="24"/>
          <w:szCs w:val="24"/>
        </w:rPr>
      </w:pPr>
      <w:bookmarkStart w:id="272" w:name="_Toc157586253"/>
      <w:bookmarkStart w:id="273" w:name="_Toc165712562"/>
      <w:bookmarkEnd w:id="271"/>
      <w:r w:rsidRPr="00CC7130">
        <w:rPr>
          <w:rFonts w:ascii="Times New Roman" w:eastAsia="Courier New" w:hAnsi="Times New Roman" w:cs="Times New Roman"/>
          <w:b/>
          <w:sz w:val="24"/>
          <w:szCs w:val="24"/>
        </w:rPr>
        <w:t>Giải thích thuật ngữ và chữ viết tắt</w:t>
      </w:r>
      <w:bookmarkEnd w:id="272"/>
      <w:bookmarkEnd w:id="273"/>
    </w:p>
    <w:p w:rsidR="00A301AC" w:rsidRPr="00CC7130" w:rsidRDefault="00A301AC" w:rsidP="00CC7130">
      <w:pPr>
        <w:widowControl w:val="0"/>
        <w:autoSpaceDE w:val="0"/>
        <w:autoSpaceDN w:val="0"/>
        <w:spacing w:before="120" w:after="0" w:line="262"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Trong tiêu chuẩn này, các thuật ngữ dưới đây được hiểu như sau:</w:t>
      </w:r>
    </w:p>
    <w:p w:rsidR="00A301AC" w:rsidRPr="00CC7130" w:rsidRDefault="00A301AC" w:rsidP="00C21F9F">
      <w:pPr>
        <w:widowControl w:val="0"/>
        <w:numPr>
          <w:ilvl w:val="0"/>
          <w:numId w:val="230"/>
        </w:numPr>
        <w:autoSpaceDE w:val="0"/>
        <w:autoSpaceDN w:val="0"/>
        <w:spacing w:before="120" w:after="0" w:line="262"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 xml:space="preserve">Đơn vị: </w:t>
      </w:r>
      <w:r w:rsidRPr="00CC7130">
        <w:rPr>
          <w:rFonts w:ascii="Times New Roman" w:eastAsia="Courier New" w:hAnsi="Times New Roman" w:cs="Times New Roman"/>
          <w:sz w:val="24"/>
          <w:szCs w:val="24"/>
        </w:rPr>
        <w:t>Bao gồm các đối tượng quy định tại điểm b, c, khoản 2, Điều 1 của Tiêu chuẩn này.</w:t>
      </w:r>
    </w:p>
    <w:p w:rsidR="00A301AC" w:rsidRPr="00CC7130" w:rsidRDefault="00A301AC" w:rsidP="00C21F9F">
      <w:pPr>
        <w:widowControl w:val="0"/>
        <w:numPr>
          <w:ilvl w:val="0"/>
          <w:numId w:val="230"/>
        </w:numPr>
        <w:autoSpaceDE w:val="0"/>
        <w:autoSpaceDN w:val="0"/>
        <w:spacing w:before="120" w:after="0" w:line="262" w:lineRule="auto"/>
        <w:ind w:left="0" w:firstLine="0"/>
        <w:jc w:val="both"/>
        <w:rPr>
          <w:rFonts w:ascii="Times New Roman" w:eastAsia="Courier New" w:hAnsi="Times New Roman" w:cs="Times New Roman"/>
          <w:spacing w:val="4"/>
          <w:sz w:val="24"/>
          <w:szCs w:val="24"/>
        </w:rPr>
      </w:pPr>
      <w:r w:rsidRPr="00CC7130">
        <w:rPr>
          <w:rFonts w:ascii="Times New Roman" w:eastAsia="Courier New" w:hAnsi="Times New Roman" w:cs="Times New Roman"/>
          <w:i/>
          <w:sz w:val="24"/>
          <w:szCs w:val="24"/>
        </w:rPr>
        <w:t>Trang bị phân phối:</w:t>
      </w:r>
      <w:r w:rsidRPr="00CC7130">
        <w:rPr>
          <w:rFonts w:ascii="Times New Roman" w:eastAsia="Courier New" w:hAnsi="Times New Roman" w:cs="Times New Roman"/>
          <w:sz w:val="24"/>
          <w:szCs w:val="24"/>
        </w:rPr>
        <w:t xml:space="preserve"> Trang bị điện dùng để thu nhận và phân phối điện năng, gồm các thiết bị đóng cắt, điều khiển, bảo vệ, đo lường, thanh dẫn, cách điện, kết cấu kiến trúc liên quan và thiết bị phụ (nén khí, ắc quy v.v.). </w:t>
      </w:r>
    </w:p>
    <w:p w:rsidR="00A301AC" w:rsidRPr="00CC7130" w:rsidRDefault="00A301AC" w:rsidP="00C21F9F">
      <w:pPr>
        <w:widowControl w:val="0"/>
        <w:numPr>
          <w:ilvl w:val="0"/>
          <w:numId w:val="230"/>
        </w:numPr>
        <w:autoSpaceDE w:val="0"/>
        <w:autoSpaceDN w:val="0"/>
        <w:spacing w:before="120" w:after="0" w:line="262"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pacing w:val="4"/>
          <w:sz w:val="24"/>
          <w:szCs w:val="24"/>
        </w:rPr>
        <w:t xml:space="preserve">Trạm biến áp phân phối: </w:t>
      </w:r>
      <w:r w:rsidRPr="00CC7130">
        <w:rPr>
          <w:rFonts w:ascii="Times New Roman" w:eastAsia="Courier New" w:hAnsi="Times New Roman" w:cs="Times New Roman"/>
          <w:spacing w:val="4"/>
          <w:sz w:val="24"/>
          <w:szCs w:val="24"/>
        </w:rPr>
        <w:t xml:space="preserve">Là trạm có các máy biến áp phân phối </w:t>
      </w:r>
      <w:r w:rsidRPr="00CC7130">
        <w:rPr>
          <w:rFonts w:ascii="Times New Roman" w:eastAsia="Courier New" w:hAnsi="Times New Roman" w:cs="Times New Roman"/>
          <w:i/>
          <w:spacing w:val="4"/>
          <w:sz w:val="24"/>
          <w:szCs w:val="24"/>
        </w:rPr>
        <w:t>(distribution transformer)</w:t>
      </w:r>
      <w:r w:rsidRPr="00CC7130">
        <w:rPr>
          <w:rFonts w:ascii="Times New Roman" w:eastAsia="Courier New" w:hAnsi="Times New Roman" w:cs="Times New Roman"/>
          <w:spacing w:val="4"/>
          <w:sz w:val="24"/>
          <w:szCs w:val="24"/>
        </w:rPr>
        <w:t xml:space="preserve"> kết </w:t>
      </w:r>
      <w:r w:rsidRPr="00CC7130">
        <w:rPr>
          <w:rFonts w:ascii="Times New Roman" w:eastAsia="Courier New" w:hAnsi="Times New Roman" w:cs="Times New Roman"/>
          <w:spacing w:val="4"/>
          <w:sz w:val="24"/>
          <w:szCs w:val="24"/>
        </w:rPr>
        <w:lastRenderedPageBreak/>
        <w:t>nối điện áp trung áp và hạ áp. Ngoài ra, trạm biến áp phân phối còn có các trang bị phân phối, các thiết bị điều khiển, bảo vệ, đo lường và các thiết bị phụ.</w:t>
      </w:r>
      <w:r w:rsidRPr="00CC7130">
        <w:rPr>
          <w:rFonts w:ascii="Times New Roman" w:eastAsia="Courier New" w:hAnsi="Times New Roman" w:cs="Times New Roman"/>
          <w:sz w:val="24"/>
          <w:szCs w:val="24"/>
        </w:rPr>
        <w:t xml:space="preserve"> </w:t>
      </w:r>
    </w:p>
    <w:p w:rsidR="00A301AC" w:rsidRPr="00CC7130" w:rsidRDefault="00A301AC" w:rsidP="00C21F9F">
      <w:pPr>
        <w:widowControl w:val="0"/>
        <w:numPr>
          <w:ilvl w:val="0"/>
          <w:numId w:val="230"/>
        </w:numPr>
        <w:autoSpaceDE w:val="0"/>
        <w:autoSpaceDN w:val="0"/>
        <w:spacing w:before="120" w:after="0" w:line="262"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Trạm cắt:</w:t>
      </w:r>
      <w:r w:rsidRPr="00CC7130">
        <w:rPr>
          <w:rFonts w:ascii="Times New Roman" w:eastAsia="Courier New" w:hAnsi="Times New Roman" w:cs="Times New Roman"/>
          <w:sz w:val="24"/>
          <w:szCs w:val="24"/>
        </w:rPr>
        <w:t xml:space="preserve"> Trạm điện, trong đó được lắp đặt các trang bị phân phối, không lắp máy biến áp lực.</w:t>
      </w:r>
    </w:p>
    <w:p w:rsidR="00A301AC" w:rsidRPr="00CC7130" w:rsidRDefault="00A301AC" w:rsidP="00C21F9F">
      <w:pPr>
        <w:widowControl w:val="0"/>
        <w:numPr>
          <w:ilvl w:val="0"/>
          <w:numId w:val="230"/>
        </w:numPr>
        <w:autoSpaceDE w:val="0"/>
        <w:autoSpaceDN w:val="0"/>
        <w:spacing w:before="120" w:after="0" w:line="262"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Thiết bị đóng cắt (Switchgear):</w:t>
      </w:r>
      <w:r w:rsidRPr="00CC7130">
        <w:rPr>
          <w:rFonts w:ascii="Times New Roman" w:eastAsia="Courier New" w:hAnsi="Times New Roman" w:cs="Times New Roman"/>
          <w:sz w:val="24"/>
          <w:szCs w:val="24"/>
        </w:rPr>
        <w:t xml:space="preserve"> Thuật ngữ chung bao gồm các thiết bị đóng cắt và sự kết hợp của chúng với các thiết bị điều khiển, đo lường, bảo vệ và điều chỉnh liên quan, cũng như các cụm thiết bị và thiết bị đó với các kết nối, phụ kiện, vỏ bọc và kết cấu đỡ liên quan, về nguyên tắc được thiết kế để sử dụng liên quan đến phát điện, truyền tải, phân phối và chuyển đổi năng lượng điện. </w:t>
      </w:r>
    </w:p>
    <w:p w:rsidR="00A301AC" w:rsidRPr="00CC7130" w:rsidRDefault="00A301AC" w:rsidP="00C21F9F">
      <w:pPr>
        <w:widowControl w:val="0"/>
        <w:numPr>
          <w:ilvl w:val="0"/>
          <w:numId w:val="230"/>
        </w:numPr>
        <w:autoSpaceDE w:val="0"/>
        <w:autoSpaceDN w:val="0"/>
        <w:spacing w:before="120" w:after="0" w:line="262"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 xml:space="preserve">Thiết bị đóng cắt trong nhà (Indoor Switchgear): </w:t>
      </w:r>
      <w:r w:rsidRPr="00CC7130">
        <w:rPr>
          <w:rFonts w:ascii="Times New Roman" w:eastAsia="Courier New" w:hAnsi="Times New Roman" w:cs="Times New Roman"/>
          <w:sz w:val="24"/>
          <w:szCs w:val="24"/>
        </w:rPr>
        <w:t>Thiết bị đóng cắt được thiết kế chỉ để lắp đặt bên trong tòa nhà hoặc trong vỏ bọc cứng khác, trong đó thiết bị đóng cắt được bảo vệ chống gió, mưa, tuyết, bụi bẩn bất thường, ngưng tụ bất thường, băng và sương muối.</w:t>
      </w:r>
    </w:p>
    <w:p w:rsidR="00A301AC" w:rsidRPr="00CC7130" w:rsidRDefault="00A301AC" w:rsidP="00C21F9F">
      <w:pPr>
        <w:widowControl w:val="0"/>
        <w:numPr>
          <w:ilvl w:val="0"/>
          <w:numId w:val="230"/>
        </w:numPr>
        <w:autoSpaceDE w:val="0"/>
        <w:autoSpaceDN w:val="0"/>
        <w:spacing w:before="120" w:after="0" w:line="262" w:lineRule="auto"/>
        <w:ind w:left="0" w:firstLine="0"/>
        <w:jc w:val="both"/>
        <w:rPr>
          <w:rFonts w:ascii="Times New Roman" w:eastAsia="Courier New" w:hAnsi="Times New Roman" w:cs="Times New Roman"/>
          <w:spacing w:val="-2"/>
          <w:sz w:val="24"/>
          <w:szCs w:val="24"/>
        </w:rPr>
      </w:pPr>
      <w:r w:rsidRPr="00CC7130">
        <w:rPr>
          <w:rFonts w:ascii="Times New Roman" w:eastAsia="Courier New" w:hAnsi="Times New Roman" w:cs="Times New Roman"/>
          <w:bCs/>
          <w:i/>
          <w:spacing w:val="-2"/>
          <w:sz w:val="24"/>
          <w:szCs w:val="24"/>
        </w:rPr>
        <w:t>Tủ đóng cắt và điều khiển có vỏ bọc bằng kim loại (Metal-enclosed switchgear and controlgear)</w:t>
      </w:r>
      <w:r w:rsidRPr="00CC7130">
        <w:rPr>
          <w:rFonts w:ascii="Times New Roman" w:eastAsia="Courier New" w:hAnsi="Times New Roman" w:cs="Times New Roman"/>
          <w:bCs/>
          <w:spacing w:val="-2"/>
          <w:sz w:val="24"/>
          <w:szCs w:val="24"/>
        </w:rPr>
        <w:t>:</w:t>
      </w:r>
      <w:r w:rsidRPr="00CC7130">
        <w:rPr>
          <w:rFonts w:ascii="Times New Roman" w:eastAsia="Courier New" w:hAnsi="Times New Roman" w:cs="Times New Roman"/>
          <w:bCs/>
          <w:sz w:val="24"/>
          <w:szCs w:val="24"/>
        </w:rPr>
        <w:t xml:space="preserve"> </w:t>
      </w:r>
      <w:r w:rsidRPr="00CC7130">
        <w:rPr>
          <w:rFonts w:ascii="Times New Roman" w:eastAsia="Courier New" w:hAnsi="Times New Roman" w:cs="Times New Roman"/>
          <w:bCs/>
          <w:spacing w:val="-2"/>
          <w:sz w:val="24"/>
          <w:szCs w:val="24"/>
        </w:rPr>
        <w:t xml:space="preserve">Tủ thiết bị đóng cắt và điều khiển có vỏ bọc bằng kim loại được thiết kế để nối đất hoàn chỉnh ngoại trừ các kết nối bên ngoài. Thuật ngữ này thường áp dụng cho thiết bị đóng cắt và điều khiển điện áp cao. Thuật ngữ "kết nối bên ngoài" tương ứng với "dây dẫn bên ngoài </w:t>
      </w:r>
      <w:r w:rsidRPr="00CC7130">
        <w:rPr>
          <w:rFonts w:ascii="Times New Roman" w:eastAsia="Courier New" w:hAnsi="Times New Roman" w:cs="Times New Roman"/>
          <w:bCs/>
          <w:i/>
          <w:spacing w:val="-2"/>
          <w:sz w:val="24"/>
          <w:szCs w:val="24"/>
        </w:rPr>
        <w:t>(cáp hoặc thanh cái, thanh dẫn)</w:t>
      </w:r>
      <w:r w:rsidRPr="00CC7130">
        <w:rPr>
          <w:rFonts w:ascii="Times New Roman" w:eastAsia="Courier New" w:hAnsi="Times New Roman" w:cs="Times New Roman"/>
          <w:bCs/>
          <w:spacing w:val="-2"/>
          <w:sz w:val="24"/>
          <w:szCs w:val="24"/>
        </w:rPr>
        <w:t xml:space="preserve"> kết nối tủ đóng cắt với lưới điện hoặc hệ thống lắp đặt bên ngoài".</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Vỏ bọc bên ngoài (Enclosure):</w:t>
      </w:r>
      <w:r w:rsidRPr="00CC7130">
        <w:rPr>
          <w:rFonts w:ascii="Times New Roman" w:eastAsia="Courier New" w:hAnsi="Times New Roman" w:cs="Times New Roman"/>
          <w:sz w:val="24"/>
          <w:szCs w:val="24"/>
        </w:rPr>
        <w:t xml:space="preserve"> Một phần của tủ điện cung cấp mức độ bảo vệ cụ thể của thiết bị chống lại các tác động bên ngoài và mức độ bảo vệ cụ thể chống lại gần hoặc tiếp xúc với các bộ phận mang điện và chống tiếp xúc với các bộ phận chuyển động.</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Phân loại hồ quang bên trong (Internal Arc Classification-IAC):</w:t>
      </w:r>
      <w:r w:rsidRPr="00CC7130">
        <w:rPr>
          <w:rFonts w:ascii="Times New Roman" w:eastAsia="Courier New" w:hAnsi="Times New Roman" w:cs="Times New Roman"/>
          <w:sz w:val="24"/>
          <w:szCs w:val="24"/>
        </w:rPr>
        <w:t xml:space="preserve"> Phân loại của một cụm lắp ráp đáp ứng các tiêu chí quy định về bảo vệ con người trong trường hợp có hồ quang bên trong đối với các điều kiện lắp đặt đã quy định, được chứng minh bằng các thử nghiệm điển hình.</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i/>
          <w:sz w:val="24"/>
          <w:szCs w:val="24"/>
        </w:rPr>
      </w:pPr>
      <w:r w:rsidRPr="00CC7130">
        <w:rPr>
          <w:rFonts w:ascii="Times New Roman" w:eastAsia="Courier New" w:hAnsi="Times New Roman" w:cs="Times New Roman"/>
          <w:i/>
          <w:sz w:val="24"/>
          <w:szCs w:val="24"/>
        </w:rPr>
        <w:t xml:space="preserve">Loại khả năng tiếp cận </w:t>
      </w:r>
      <w:r w:rsidRPr="00CC7130">
        <w:rPr>
          <w:rFonts w:ascii="Times New Roman" w:eastAsia="Courier New" w:hAnsi="Times New Roman" w:cs="Times New Roman"/>
          <w:i/>
          <w:sz w:val="24"/>
          <w:szCs w:val="24"/>
          <w:lang w:val="fr-FR"/>
        </w:rPr>
        <w:t>(Types of accessibility)</w:t>
      </w:r>
      <w:r w:rsidRPr="00CC7130">
        <w:rPr>
          <w:rFonts w:ascii="Times New Roman" w:eastAsia="Courier New" w:hAnsi="Times New Roman" w:cs="Times New Roman"/>
          <w:i/>
          <w:sz w:val="24"/>
          <w:szCs w:val="24"/>
        </w:rPr>
        <w:t xml:space="preserve">: </w:t>
      </w:r>
      <w:r w:rsidRPr="00CC7130">
        <w:rPr>
          <w:rFonts w:ascii="Times New Roman" w:eastAsia="Courier New" w:hAnsi="Times New Roman" w:cs="Times New Roman"/>
          <w:sz w:val="24"/>
          <w:szCs w:val="24"/>
        </w:rPr>
        <w:t>Đặc điểm &lt;của IAC&gt; liên quan đến mức độ bảo vệ dành cho người tiếp cận một khu vực xác định xung quanh vỏ bọc của tủ điện trong trường hợp có hồ quang bên trong.</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i/>
          <w:sz w:val="24"/>
          <w:szCs w:val="24"/>
        </w:rPr>
      </w:pPr>
      <w:r w:rsidRPr="00CC7130">
        <w:rPr>
          <w:rFonts w:ascii="Times New Roman" w:eastAsia="Courier New" w:hAnsi="Times New Roman" w:cs="Times New Roman"/>
          <w:i/>
          <w:sz w:val="24"/>
          <w:szCs w:val="24"/>
        </w:rPr>
        <w:t>Ngăn cáp (</w:t>
      </w:r>
      <w:r w:rsidRPr="00CC7130">
        <w:rPr>
          <w:rFonts w:ascii="Times New Roman" w:eastAsia="Times New Roman" w:hAnsi="Times New Roman" w:cs="Times New Roman"/>
          <w:i/>
          <w:sz w:val="24"/>
          <w:szCs w:val="24"/>
        </w:rPr>
        <w:t>Connection compartments</w:t>
      </w:r>
      <w:r w:rsidRPr="00CC7130">
        <w:rPr>
          <w:rFonts w:ascii="Times New Roman" w:eastAsia="Courier New" w:hAnsi="Times New Roman" w:cs="Times New Roman"/>
          <w:i/>
          <w:sz w:val="24"/>
          <w:szCs w:val="24"/>
        </w:rPr>
        <w:t>):</w:t>
      </w:r>
      <w:r w:rsidRPr="00CC7130">
        <w:rPr>
          <w:rFonts w:ascii="Times New Roman" w:eastAsia="Courier New" w:hAnsi="Times New Roman" w:cs="Times New Roman"/>
          <w:sz w:val="24"/>
          <w:szCs w:val="24"/>
        </w:rPr>
        <w:t xml:space="preserve"> Một ngăn mang điện áp cao trong đó các kết nối điện được thực hiện giữa mạch chính của tủ điện và dây dẫn bên ngoài với lưới điện hoặc thiết bị mang điện áp cao khác.</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spacing w:val="4"/>
          <w:sz w:val="24"/>
          <w:szCs w:val="24"/>
        </w:rPr>
      </w:pPr>
      <w:r w:rsidRPr="00CC7130">
        <w:rPr>
          <w:rFonts w:ascii="Times New Roman" w:eastAsia="Courier New" w:hAnsi="Times New Roman" w:cs="Times New Roman"/>
          <w:i/>
          <w:spacing w:val="4"/>
          <w:sz w:val="24"/>
          <w:szCs w:val="24"/>
        </w:rPr>
        <w:t xml:space="preserve">Máy cắt (Circuit-breaker): </w:t>
      </w:r>
      <w:r w:rsidRPr="00CC7130">
        <w:rPr>
          <w:rFonts w:ascii="Times New Roman" w:eastAsia="Courier New" w:hAnsi="Times New Roman" w:cs="Times New Roman"/>
          <w:spacing w:val="4"/>
          <w:sz w:val="24"/>
          <w:szCs w:val="24"/>
        </w:rPr>
        <w:t>Thiết bị đóng cắt cơ khí có khả năng đóng, mang và cắt dòng điện trong điều kiện mạch điện bình thường và cũng có khả năng đóng, mang trong thời gian xác định và cắt dòng điện trong các điều kiện mạch điện không bình thường xác định chẳng hạn như ngắn mạch.</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spacing w:val="4"/>
          <w:sz w:val="24"/>
          <w:szCs w:val="24"/>
        </w:rPr>
      </w:pPr>
      <w:r w:rsidRPr="00CC7130">
        <w:rPr>
          <w:rFonts w:ascii="Times New Roman" w:eastAsia="Courier New" w:hAnsi="Times New Roman" w:cs="Times New Roman"/>
          <w:i/>
          <w:spacing w:val="4"/>
          <w:sz w:val="24"/>
          <w:szCs w:val="24"/>
        </w:rPr>
        <w:t xml:space="preserve">Dao cách ly (Disconnector): </w:t>
      </w:r>
      <w:r w:rsidRPr="00CC7130">
        <w:rPr>
          <w:rFonts w:ascii="Times New Roman" w:eastAsia="Courier New" w:hAnsi="Times New Roman" w:cs="Times New Roman"/>
          <w:spacing w:val="4"/>
          <w:sz w:val="24"/>
          <w:szCs w:val="24"/>
        </w:rPr>
        <w:t>Thiết bị đóng cắt cơ khí mà khi ở vị trí mở, nó tạo ra một khoảng cách ly phù hợp với các yêu cầu được chỉ định.</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spacing w:val="4"/>
          <w:sz w:val="24"/>
          <w:szCs w:val="24"/>
        </w:rPr>
      </w:pPr>
      <w:r w:rsidRPr="00CC7130">
        <w:rPr>
          <w:rFonts w:ascii="Times New Roman" w:eastAsia="Courier New" w:hAnsi="Times New Roman" w:cs="Times New Roman"/>
          <w:i/>
          <w:spacing w:val="4"/>
          <w:sz w:val="24"/>
          <w:szCs w:val="24"/>
        </w:rPr>
        <w:t xml:space="preserve">Dao nối đất (Earthing switch): </w:t>
      </w:r>
      <w:r w:rsidRPr="00CC7130">
        <w:rPr>
          <w:rFonts w:ascii="Times New Roman" w:eastAsia="Courier New" w:hAnsi="Times New Roman" w:cs="Times New Roman"/>
          <w:spacing w:val="4"/>
          <w:sz w:val="24"/>
          <w:szCs w:val="24"/>
        </w:rPr>
        <w:t>Thiết bị đóng cắt cơ khí dùng để nối đất các bộ phận của mạch điện, có khả năng chịu dòng điện trong thời gian quy định trong các điều kiện không bình thường như ngắn mạch, nhưng không yêu cầu mang dòng điện trong điều kiện bình thường của mạch điện. Dao nối đất có thể có khả năng đóng ngắn mạch.</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spacing w:val="4"/>
          <w:sz w:val="24"/>
          <w:szCs w:val="24"/>
        </w:rPr>
      </w:pPr>
      <w:r w:rsidRPr="00CC7130">
        <w:rPr>
          <w:rFonts w:ascii="Times New Roman" w:eastAsia="Courier New" w:hAnsi="Times New Roman" w:cs="Times New Roman"/>
          <w:i/>
          <w:spacing w:val="4"/>
          <w:sz w:val="24"/>
          <w:szCs w:val="24"/>
        </w:rPr>
        <w:t>Dao cắt có tải (Switch):</w:t>
      </w:r>
      <w:r w:rsidRPr="00CC7130">
        <w:rPr>
          <w:rFonts w:ascii="Times New Roman" w:eastAsia="Courier New" w:hAnsi="Times New Roman" w:cs="Times New Roman"/>
          <w:spacing w:val="4"/>
          <w:sz w:val="24"/>
          <w:szCs w:val="24"/>
        </w:rPr>
        <w:t xml:space="preserve"> Thiết bị đóng cắt cơ khí có khả năng đóng vào, mang và cắt dòng </w:t>
      </w:r>
      <w:r w:rsidRPr="00CC7130">
        <w:rPr>
          <w:rFonts w:ascii="Times New Roman" w:eastAsia="Courier New" w:hAnsi="Times New Roman" w:cs="Times New Roman"/>
          <w:spacing w:val="4"/>
          <w:sz w:val="24"/>
          <w:szCs w:val="24"/>
        </w:rPr>
        <w:lastRenderedPageBreak/>
        <w:t>điện trong điều kiện mạch điện bình thường, nó có thể được chỉ định vận hành trong điều kiện quá tải và có thể được chỉ định vận hành trong điều kiện mạch điện có bất thường trong một khoảng thời gian xác định, chẳng hạn như dòng điện ngắn mạch</w:t>
      </w:r>
      <w:r w:rsidRPr="00CC7130">
        <w:rPr>
          <w:rFonts w:ascii="Times New Roman" w:eastAsia="Courier New" w:hAnsi="Times New Roman" w:cs="Times New Roman"/>
          <w:sz w:val="24"/>
          <w:szCs w:val="24"/>
        </w:rPr>
        <w:t>.</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Dao cắt có tải cách ly (Switch-disconnector):</w:t>
      </w:r>
      <w:r w:rsidRPr="00CC7130">
        <w:rPr>
          <w:rFonts w:ascii="Times New Roman" w:eastAsia="Courier New" w:hAnsi="Times New Roman" w:cs="Times New Roman"/>
          <w:sz w:val="24"/>
          <w:szCs w:val="24"/>
        </w:rPr>
        <w:t xml:space="preserve"> Dao cắt có tải mà khi nó ở vị trí mở, đáp ứng các yêu cầu cách ly như một dao cách ly.</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Cầu chì (</w:t>
      </w:r>
      <w:r w:rsidRPr="00CC7130">
        <w:rPr>
          <w:rFonts w:ascii="Times New Roman" w:eastAsia="Times New Roman" w:hAnsi="Times New Roman" w:cs="Times New Roman"/>
          <w:i/>
          <w:sz w:val="24"/>
          <w:szCs w:val="24"/>
        </w:rPr>
        <w:t>Fuse</w:t>
      </w:r>
      <w:r w:rsidRPr="00CC7130">
        <w:rPr>
          <w:rFonts w:ascii="Times New Roman" w:eastAsia="Courier New" w:hAnsi="Times New Roman" w:cs="Times New Roman"/>
          <w:i/>
          <w:sz w:val="24"/>
          <w:szCs w:val="24"/>
        </w:rPr>
        <w:t xml:space="preserve">): </w:t>
      </w:r>
      <w:r w:rsidRPr="00CC7130">
        <w:rPr>
          <w:rFonts w:ascii="Times New Roman" w:eastAsia="Times New Roman" w:hAnsi="Times New Roman" w:cs="Times New Roman"/>
          <w:sz w:val="24"/>
          <w:szCs w:val="24"/>
        </w:rPr>
        <w:t>Thiết bị mà nhờ nóng chảy một hoặt nhiều phần tử chảy được thiết kế và có kích thước đặc biệt làm hở mạch điện có lắp đặt thiết bị này, làm ngắt dòng điện khi vượt quá giá trị cho trước trong thời gian đủ dài. Cầu chì bao gồm toàn bộ các bộ phận tạo thành thiết bị hoàn chỉnh</w:t>
      </w:r>
      <w:r w:rsidRPr="00CC7130">
        <w:rPr>
          <w:rFonts w:ascii="Times New Roman" w:eastAsia="Courier New" w:hAnsi="Times New Roman" w:cs="Times New Roman"/>
          <w:sz w:val="24"/>
          <w:szCs w:val="24"/>
        </w:rPr>
        <w:t>.</w:t>
      </w:r>
    </w:p>
    <w:p w:rsidR="00A301AC" w:rsidRPr="00CC7130" w:rsidRDefault="00A301AC" w:rsidP="00C21F9F">
      <w:pPr>
        <w:widowControl w:val="0"/>
        <w:numPr>
          <w:ilvl w:val="0"/>
          <w:numId w:val="230"/>
        </w:numPr>
        <w:autoSpaceDE w:val="0"/>
        <w:autoSpaceDN w:val="0"/>
        <w:spacing w:before="120" w:after="0" w:line="264"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Bệ chì (</w:t>
      </w:r>
      <w:r w:rsidRPr="00CC7130">
        <w:rPr>
          <w:rFonts w:ascii="Times New Roman" w:eastAsia="Times New Roman" w:hAnsi="Times New Roman" w:cs="Times New Roman"/>
          <w:i/>
          <w:sz w:val="24"/>
          <w:szCs w:val="24"/>
        </w:rPr>
        <w:t>Fuse-base</w:t>
      </w:r>
      <w:r w:rsidRPr="00CC7130">
        <w:rPr>
          <w:rFonts w:ascii="Times New Roman" w:eastAsia="Courier New" w:hAnsi="Times New Roman" w:cs="Times New Roman"/>
          <w:i/>
          <w:sz w:val="24"/>
          <w:szCs w:val="24"/>
        </w:rPr>
        <w:t xml:space="preserve">): </w:t>
      </w:r>
      <w:r w:rsidRPr="00CC7130">
        <w:rPr>
          <w:rFonts w:ascii="Times New Roman" w:eastAsia="Times New Roman" w:hAnsi="Times New Roman" w:cs="Times New Roman"/>
          <w:sz w:val="24"/>
          <w:szCs w:val="24"/>
        </w:rPr>
        <w:t>Bộ phận cố định của cầu chì có các tiếp xúc và các đầu nối. Bệ chì gồm có tất cả các phần cần thiết để cách điện</w:t>
      </w:r>
      <w:r w:rsidRPr="00CC7130">
        <w:rPr>
          <w:rFonts w:ascii="Times New Roman" w:eastAsia="Courier New" w:hAnsi="Times New Roman" w:cs="Times New Roman"/>
          <w:sz w:val="24"/>
          <w:szCs w:val="24"/>
        </w:rPr>
        <w:t>.</w:t>
      </w:r>
    </w:p>
    <w:p w:rsidR="00A301AC" w:rsidRPr="00CC7130" w:rsidRDefault="00A301AC" w:rsidP="00C21F9F">
      <w:pPr>
        <w:widowControl w:val="0"/>
        <w:numPr>
          <w:ilvl w:val="0"/>
          <w:numId w:val="230"/>
        </w:numPr>
        <w:autoSpaceDE w:val="0"/>
        <w:autoSpaceDN w:val="0"/>
        <w:spacing w:before="120" w:after="0" w:line="264"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 xml:space="preserve">Cơ cấu đập (Striker): </w:t>
      </w:r>
      <w:r w:rsidRPr="00CC7130">
        <w:rPr>
          <w:rFonts w:ascii="Times New Roman" w:eastAsia="Courier New" w:hAnsi="Times New Roman" w:cs="Times New Roman"/>
          <w:sz w:val="24"/>
          <w:szCs w:val="24"/>
        </w:rPr>
        <w:t>Cơ cấu cơ khí tạo thành bộ phận của ống cầu chì, khi cầu chì tác động thì cơ cấu này giải phóng năng lượng để làm tác động một khí cụ khác hoặc cơ cấu chỉ thị hoặc để tạo liên động.</w:t>
      </w:r>
    </w:p>
    <w:p w:rsidR="00A301AC" w:rsidRPr="00CC7130" w:rsidRDefault="00A301AC" w:rsidP="00C21F9F">
      <w:pPr>
        <w:widowControl w:val="0"/>
        <w:numPr>
          <w:ilvl w:val="0"/>
          <w:numId w:val="230"/>
        </w:numPr>
        <w:autoSpaceDE w:val="0"/>
        <w:autoSpaceDN w:val="0"/>
        <w:spacing w:before="120" w:after="0" w:line="264"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Tổ hợp dao cắt có tải kèm bệ chì (Switch-fuse combination):</w:t>
      </w:r>
      <w:r w:rsidRPr="00CC7130">
        <w:rPr>
          <w:rFonts w:ascii="Times New Roman" w:eastAsia="Courier New" w:hAnsi="Times New Roman" w:cs="Times New Roman"/>
          <w:sz w:val="24"/>
          <w:szCs w:val="24"/>
        </w:rPr>
        <w:t xml:space="preserve"> Sự kết hợp của một dao cắt có tải ba cực với ba cầu chì được cung cấp với các cơ cấu đập, hoạt động của bất kỳ cơ cấu đập nào khiến cả ba cực của dao cắt có tải tự động mở.</w:t>
      </w:r>
    </w:p>
    <w:p w:rsidR="00A301AC" w:rsidRPr="00CC7130" w:rsidRDefault="00A301AC" w:rsidP="00C21F9F">
      <w:pPr>
        <w:widowControl w:val="0"/>
        <w:numPr>
          <w:ilvl w:val="0"/>
          <w:numId w:val="230"/>
        </w:numPr>
        <w:autoSpaceDE w:val="0"/>
        <w:autoSpaceDN w:val="0"/>
        <w:spacing w:before="120" w:after="0" w:line="264"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 xml:space="preserve">Sứ xuyên (Bushing): </w:t>
      </w:r>
      <w:r w:rsidRPr="00CC7130">
        <w:rPr>
          <w:rFonts w:ascii="Times New Roman" w:eastAsia="Courier New" w:hAnsi="Times New Roman" w:cs="Times New Roman"/>
          <w:sz w:val="24"/>
          <w:szCs w:val="24"/>
        </w:rPr>
        <w:t>Vật thể cách điện và tạo thành đường dẫn điện cho dây dẫn xuyên qua vách ngăn không cách điện.</w:t>
      </w:r>
    </w:p>
    <w:p w:rsidR="00A301AC" w:rsidRPr="00CC7130" w:rsidRDefault="00A301AC" w:rsidP="00C21F9F">
      <w:pPr>
        <w:widowControl w:val="0"/>
        <w:numPr>
          <w:ilvl w:val="0"/>
          <w:numId w:val="230"/>
        </w:numPr>
        <w:autoSpaceDE w:val="0"/>
        <w:autoSpaceDN w:val="0"/>
        <w:spacing w:before="120" w:after="0" w:line="264"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Khí SF</w:t>
      </w:r>
      <w:r w:rsidRPr="00CC7130">
        <w:rPr>
          <w:rFonts w:ascii="Times New Roman" w:eastAsia="Courier New" w:hAnsi="Times New Roman" w:cs="Times New Roman"/>
          <w:i/>
          <w:sz w:val="24"/>
          <w:szCs w:val="24"/>
          <w:vertAlign w:val="subscript"/>
        </w:rPr>
        <w:t>6</w:t>
      </w:r>
      <w:r w:rsidRPr="00CC7130">
        <w:rPr>
          <w:rFonts w:ascii="Times New Roman" w:eastAsia="Courier New" w:hAnsi="Times New Roman" w:cs="Times New Roman"/>
          <w:i/>
          <w:sz w:val="24"/>
          <w:szCs w:val="24"/>
        </w:rPr>
        <w:t>:</w:t>
      </w:r>
      <w:r w:rsidRPr="00CC7130">
        <w:rPr>
          <w:rFonts w:ascii="Times New Roman" w:eastAsia="Courier New" w:hAnsi="Times New Roman" w:cs="Times New Roman"/>
          <w:sz w:val="24"/>
          <w:szCs w:val="24"/>
        </w:rPr>
        <w:t xml:space="preserve"> Hợp chất khí Sulfur hexafluoride có đặc tính cách điện và cho khả năng dập hồ quang hiệu quả.</w:t>
      </w:r>
    </w:p>
    <w:p w:rsidR="00A301AC" w:rsidRPr="00CC7130" w:rsidRDefault="00A301AC" w:rsidP="00C21F9F">
      <w:pPr>
        <w:widowControl w:val="0"/>
        <w:numPr>
          <w:ilvl w:val="0"/>
          <w:numId w:val="230"/>
        </w:numPr>
        <w:autoSpaceDE w:val="0"/>
        <w:autoSpaceDN w:val="0"/>
        <w:spacing w:before="120" w:after="0" w:line="264" w:lineRule="auto"/>
        <w:ind w:left="0" w:firstLine="0"/>
        <w:jc w:val="both"/>
        <w:rPr>
          <w:rFonts w:ascii="Times New Roman" w:eastAsia="Courier New" w:hAnsi="Times New Roman" w:cs="Times New Roman"/>
          <w:strike/>
          <w:sz w:val="24"/>
          <w:szCs w:val="24"/>
        </w:rPr>
      </w:pPr>
      <w:r w:rsidRPr="00CC7130">
        <w:rPr>
          <w:rFonts w:ascii="Times New Roman" w:eastAsia="Courier New" w:hAnsi="Times New Roman" w:cs="Times New Roman"/>
          <w:i/>
          <w:sz w:val="24"/>
          <w:szCs w:val="24"/>
        </w:rPr>
        <w:t>Khí cách điện khác (Isolated gas):</w:t>
      </w:r>
      <w:r w:rsidRPr="00CC7130">
        <w:rPr>
          <w:rFonts w:ascii="Times New Roman" w:eastAsia="Courier New" w:hAnsi="Times New Roman" w:cs="Times New Roman"/>
          <w:sz w:val="24"/>
          <w:szCs w:val="24"/>
        </w:rPr>
        <w:t xml:space="preserve"> Thuật ngữ chung để chỉ các loại chất khí có đặc tính cách điện, dập hồ quang, có thể thay thế khí SF</w:t>
      </w:r>
      <w:r w:rsidRPr="00CC7130">
        <w:rPr>
          <w:rFonts w:ascii="Times New Roman" w:eastAsia="Courier New" w:hAnsi="Times New Roman" w:cs="Times New Roman"/>
          <w:sz w:val="24"/>
          <w:szCs w:val="24"/>
          <w:vertAlign w:val="subscript"/>
        </w:rPr>
        <w:t>6</w:t>
      </w:r>
      <w:r w:rsidRPr="00CC7130">
        <w:rPr>
          <w:rFonts w:ascii="Times New Roman" w:eastAsia="Courier New" w:hAnsi="Times New Roman" w:cs="Times New Roman"/>
          <w:sz w:val="24"/>
          <w:szCs w:val="24"/>
        </w:rPr>
        <w:t>.</w:t>
      </w:r>
    </w:p>
    <w:p w:rsidR="00A301AC" w:rsidRPr="00CC7130" w:rsidRDefault="00A301AC" w:rsidP="00C21F9F">
      <w:pPr>
        <w:widowControl w:val="0"/>
        <w:numPr>
          <w:ilvl w:val="0"/>
          <w:numId w:val="230"/>
        </w:numPr>
        <w:tabs>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Ngăn chứa đầy khí (Gas-filled compartment):</w:t>
      </w:r>
      <w:r w:rsidRPr="00CC7130">
        <w:rPr>
          <w:rFonts w:ascii="Times New Roman" w:eastAsia="Courier New" w:hAnsi="Times New Roman" w:cs="Times New Roman"/>
          <w:sz w:val="24"/>
          <w:szCs w:val="24"/>
        </w:rPr>
        <w:t xml:space="preserve"> &lt;của tủ điện&gt; ngăn điện áp cao của tủ điện, chứa đầy chất khí, không phải là không khí xung quanh, cho mục đích cách điện.</w:t>
      </w:r>
    </w:p>
    <w:p w:rsidR="00A301AC" w:rsidRPr="00CC7130" w:rsidRDefault="00A301AC" w:rsidP="00C21F9F">
      <w:pPr>
        <w:widowControl w:val="0"/>
        <w:numPr>
          <w:ilvl w:val="0"/>
          <w:numId w:val="230"/>
        </w:numPr>
        <w:tabs>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CC7130">
        <w:rPr>
          <w:rFonts w:ascii="Times New Roman" w:eastAsia="Courier New" w:hAnsi="Times New Roman" w:cs="Times New Roman"/>
          <w:i/>
          <w:sz w:val="24"/>
          <w:szCs w:val="24"/>
        </w:rPr>
        <w:t xml:space="preserve">Hệ thống áp suất gắn kín (Sealed pressure system): </w:t>
      </w:r>
      <w:r w:rsidRPr="00CC7130">
        <w:rPr>
          <w:rFonts w:ascii="Times New Roman" w:eastAsia="Courier New" w:hAnsi="Times New Roman" w:cs="Times New Roman"/>
          <w:bCs/>
          <w:sz w:val="24"/>
          <w:szCs w:val="24"/>
        </w:rPr>
        <w:t>Thể tích mà không cần xử lý thêm chất khí trong thời gian hoạt động dự kiến của nó</w:t>
      </w:r>
      <w:r w:rsidRPr="00CC7130">
        <w:rPr>
          <w:rFonts w:ascii="Times New Roman" w:eastAsia="Courier New" w:hAnsi="Times New Roman" w:cs="Times New Roman"/>
          <w:sz w:val="24"/>
          <w:szCs w:val="24"/>
        </w:rPr>
        <w:t>.</w:t>
      </w:r>
    </w:p>
    <w:p w:rsidR="00A301AC" w:rsidRPr="00CC7130" w:rsidRDefault="00A301AC" w:rsidP="00C21F9F">
      <w:pPr>
        <w:widowControl w:val="0"/>
        <w:numPr>
          <w:ilvl w:val="0"/>
          <w:numId w:val="209"/>
        </w:numPr>
        <w:tabs>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CC7130">
        <w:rPr>
          <w:rFonts w:ascii="Times New Roman" w:eastAsia="Courier New" w:hAnsi="Times New Roman" w:cs="Times New Roman"/>
          <w:bCs/>
          <w:sz w:val="24"/>
          <w:szCs w:val="24"/>
        </w:rPr>
        <w:t>Hệ thống áp suất gắn kín được lắp ráp và thử nghiệm hoàn chỉnh tại nhà máy.</w:t>
      </w:r>
    </w:p>
    <w:p w:rsidR="00A301AC" w:rsidRPr="00CC7130" w:rsidRDefault="00A301AC" w:rsidP="00C21F9F">
      <w:pPr>
        <w:widowControl w:val="0"/>
        <w:numPr>
          <w:ilvl w:val="0"/>
          <w:numId w:val="209"/>
        </w:numPr>
        <w:tabs>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CC7130">
        <w:rPr>
          <w:rFonts w:ascii="Times New Roman" w:eastAsia="Courier New" w:hAnsi="Times New Roman" w:cs="Times New Roman"/>
          <w:bCs/>
          <w:sz w:val="24"/>
          <w:szCs w:val="24"/>
        </w:rPr>
        <w:t>Thời lượng hoạt động dự kiến bắt đầu khi thiết bị được niêm phong.</w:t>
      </w:r>
    </w:p>
    <w:p w:rsidR="00A301AC" w:rsidRPr="00CC7130" w:rsidRDefault="00A301AC" w:rsidP="00C21F9F">
      <w:pPr>
        <w:widowControl w:val="0"/>
        <w:numPr>
          <w:ilvl w:val="0"/>
          <w:numId w:val="230"/>
        </w:numPr>
        <w:tabs>
          <w:tab w:val="left" w:pos="851"/>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CC7130">
        <w:rPr>
          <w:rFonts w:ascii="Times New Roman" w:eastAsia="Courier New" w:hAnsi="Times New Roman" w:cs="Times New Roman"/>
          <w:i/>
          <w:spacing w:val="4"/>
          <w:sz w:val="24"/>
          <w:szCs w:val="24"/>
        </w:rPr>
        <w:t>Mạch chính (Main circuit):</w:t>
      </w:r>
      <w:r w:rsidRPr="00CC7130">
        <w:rPr>
          <w:rFonts w:ascii="Times New Roman" w:eastAsia="Courier New" w:hAnsi="Times New Roman" w:cs="Times New Roman"/>
          <w:spacing w:val="4"/>
          <w:sz w:val="24"/>
          <w:szCs w:val="24"/>
        </w:rPr>
        <w:t xml:space="preserve"> Tất cả các bộ phận dẫn điện cao áp của một cụm lắp ráp được bao gồm trong một mạch được thiết kế để mang dòng điện định mức liên tục.</w:t>
      </w:r>
    </w:p>
    <w:p w:rsidR="00A301AC" w:rsidRPr="00CC7130" w:rsidRDefault="00A301AC" w:rsidP="00C21F9F">
      <w:pPr>
        <w:widowControl w:val="0"/>
        <w:numPr>
          <w:ilvl w:val="0"/>
          <w:numId w:val="230"/>
        </w:numPr>
        <w:tabs>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CC7130">
        <w:rPr>
          <w:rFonts w:ascii="Times New Roman" w:eastAsia="Courier New" w:hAnsi="Times New Roman" w:cs="Times New Roman"/>
          <w:i/>
          <w:sz w:val="24"/>
          <w:szCs w:val="24"/>
        </w:rPr>
        <w:t>Khối chức năng (Functional unit):</w:t>
      </w:r>
      <w:r w:rsidRPr="00CC7130">
        <w:rPr>
          <w:rFonts w:ascii="Times New Roman" w:eastAsia="Courier New" w:hAnsi="Times New Roman" w:cs="Times New Roman"/>
          <w:sz w:val="24"/>
          <w:szCs w:val="24"/>
        </w:rPr>
        <w:t xml:space="preserve"> M</w:t>
      </w:r>
      <w:r w:rsidRPr="00CC7130">
        <w:rPr>
          <w:rFonts w:ascii="Times New Roman" w:eastAsia="Courier New" w:hAnsi="Times New Roman" w:cs="Times New Roman"/>
          <w:bCs/>
          <w:sz w:val="24"/>
          <w:szCs w:val="24"/>
        </w:rPr>
        <w:t xml:space="preserve">ột phần của tủ điện bao gồm các mạch chính, mạch nối đất và các mạch phụ góp phần thực hiện một chức năng duy nhất </w:t>
      </w:r>
      <w:r w:rsidRPr="00CC7130">
        <w:rPr>
          <w:rFonts w:ascii="Times New Roman" w:eastAsia="Courier New" w:hAnsi="Times New Roman" w:cs="Times New Roman"/>
          <w:bCs/>
          <w:i/>
          <w:sz w:val="24"/>
          <w:szCs w:val="24"/>
        </w:rPr>
        <w:t>(Các khối chức năng có thể được phân biệt theo chức năng mà chúng được sử dụng, ví dụ, lộ đến, qua đó năng lượng điện thường được cấp vào tủ; lộ đi, qua đó năng lượng điện thường được cung cấp cho một hoặc nhiều mạch bên ngoài)</w:t>
      </w:r>
      <w:r w:rsidRPr="00CC7130">
        <w:rPr>
          <w:rFonts w:ascii="Times New Roman" w:eastAsia="Courier New" w:hAnsi="Times New Roman" w:cs="Times New Roman"/>
          <w:bCs/>
          <w:sz w:val="24"/>
          <w:szCs w:val="24"/>
        </w:rPr>
        <w:t>.</w:t>
      </w:r>
    </w:p>
    <w:p w:rsidR="00A301AC" w:rsidRPr="00CC7130" w:rsidRDefault="00A301AC" w:rsidP="00C21F9F">
      <w:pPr>
        <w:widowControl w:val="0"/>
        <w:numPr>
          <w:ilvl w:val="0"/>
          <w:numId w:val="230"/>
        </w:numPr>
        <w:tabs>
          <w:tab w:val="left" w:pos="851"/>
        </w:tabs>
        <w:autoSpaceDE w:val="0"/>
        <w:autoSpaceDN w:val="0"/>
        <w:spacing w:before="120" w:after="0" w:line="264" w:lineRule="auto"/>
        <w:ind w:left="0" w:firstLine="0"/>
        <w:jc w:val="both"/>
        <w:rPr>
          <w:rFonts w:ascii="Times New Roman" w:eastAsia="Courier New" w:hAnsi="Times New Roman" w:cs="Times New Roman"/>
          <w:bCs/>
          <w:spacing w:val="-4"/>
          <w:sz w:val="24"/>
          <w:szCs w:val="24"/>
        </w:rPr>
      </w:pPr>
      <w:bookmarkStart w:id="274" w:name="_Hlk159571936"/>
      <w:r w:rsidRPr="00CC7130">
        <w:rPr>
          <w:rFonts w:ascii="Times New Roman" w:eastAsia="Courier New" w:hAnsi="Times New Roman" w:cs="Times New Roman"/>
          <w:i/>
          <w:spacing w:val="-4"/>
          <w:sz w:val="24"/>
          <w:szCs w:val="24"/>
        </w:rPr>
        <w:t xml:space="preserve">Thành phần (Component): </w:t>
      </w:r>
      <w:r w:rsidRPr="00CC7130">
        <w:rPr>
          <w:rFonts w:ascii="Times New Roman" w:eastAsia="Courier New" w:hAnsi="Times New Roman" w:cs="Times New Roman"/>
          <w:spacing w:val="-4"/>
          <w:sz w:val="24"/>
          <w:szCs w:val="24"/>
        </w:rPr>
        <w:t xml:space="preserve">Bộ phận thiết yếu của mạch điện áp cao hoặc mạch nối đất của một cụm </w:t>
      </w:r>
      <w:r w:rsidRPr="00CC7130">
        <w:rPr>
          <w:rFonts w:ascii="Times New Roman" w:eastAsia="Courier New" w:hAnsi="Times New Roman" w:cs="Times New Roman"/>
          <w:spacing w:val="-4"/>
          <w:sz w:val="24"/>
          <w:szCs w:val="24"/>
        </w:rPr>
        <w:lastRenderedPageBreak/>
        <w:t>lắp ráp phục vụ một chức năng cụ thể (ví dụ máy cắt, dao cách ly, dao cắt có tải, cầu chì, dao nối đất, máy biến áp đo lường, sứ xuyên, thanh cái).</w:t>
      </w:r>
    </w:p>
    <w:p w:rsidR="00A301AC" w:rsidRPr="00CC7130" w:rsidRDefault="00A301AC" w:rsidP="00C21F9F">
      <w:pPr>
        <w:widowControl w:val="0"/>
        <w:numPr>
          <w:ilvl w:val="0"/>
          <w:numId w:val="230"/>
        </w:numPr>
        <w:tabs>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CC7130">
        <w:rPr>
          <w:rFonts w:ascii="Times New Roman" w:eastAsia="Courier New" w:hAnsi="Times New Roman" w:cs="Times New Roman"/>
          <w:i/>
          <w:sz w:val="24"/>
          <w:szCs w:val="24"/>
        </w:rPr>
        <w:t>Khối chức năng máy cắt:</w:t>
      </w:r>
      <w:r w:rsidRPr="00CC7130">
        <w:rPr>
          <w:rFonts w:ascii="Times New Roman" w:eastAsia="Courier New" w:hAnsi="Times New Roman" w:cs="Times New Roman"/>
          <w:bCs/>
          <w:sz w:val="24"/>
          <w:szCs w:val="24"/>
        </w:rPr>
        <w:t xml:space="preserve"> Khối chức năng mà thành phần thiết yếu của nó là máy cắt và có thể có thêm dao cách ly.</w:t>
      </w:r>
    </w:p>
    <w:p w:rsidR="00A301AC" w:rsidRPr="00CC7130" w:rsidRDefault="00A301AC" w:rsidP="00C21F9F">
      <w:pPr>
        <w:widowControl w:val="0"/>
        <w:numPr>
          <w:ilvl w:val="0"/>
          <w:numId w:val="230"/>
        </w:numPr>
        <w:tabs>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CC7130">
        <w:rPr>
          <w:rFonts w:ascii="Times New Roman" w:eastAsia="Courier New" w:hAnsi="Times New Roman" w:cs="Times New Roman"/>
          <w:i/>
          <w:sz w:val="24"/>
          <w:szCs w:val="24"/>
        </w:rPr>
        <w:t>Khối chức năng dao cắt có tải cách ly:</w:t>
      </w:r>
      <w:r w:rsidRPr="00CC7130">
        <w:rPr>
          <w:rFonts w:ascii="Times New Roman" w:eastAsia="Courier New" w:hAnsi="Times New Roman" w:cs="Times New Roman"/>
          <w:bCs/>
          <w:sz w:val="24"/>
          <w:szCs w:val="24"/>
        </w:rPr>
        <w:t xml:space="preserve"> Khối chức năng mà thành phần thiết yếu của nó là </w:t>
      </w:r>
      <w:r w:rsidRPr="00CC7130">
        <w:rPr>
          <w:rFonts w:ascii="Times New Roman" w:eastAsia="Courier New" w:hAnsi="Times New Roman" w:cs="Times New Roman"/>
          <w:sz w:val="24"/>
          <w:szCs w:val="24"/>
        </w:rPr>
        <w:t>dao cắt có tải cách ly</w:t>
      </w:r>
      <w:r w:rsidRPr="00CC7130">
        <w:rPr>
          <w:rFonts w:ascii="Times New Roman" w:eastAsia="Courier New" w:hAnsi="Times New Roman" w:cs="Times New Roman"/>
          <w:bCs/>
          <w:sz w:val="24"/>
          <w:szCs w:val="24"/>
        </w:rPr>
        <w:t>.</w:t>
      </w:r>
    </w:p>
    <w:p w:rsidR="00A301AC" w:rsidRPr="00CC7130" w:rsidRDefault="00A301AC" w:rsidP="00C21F9F">
      <w:pPr>
        <w:widowControl w:val="0"/>
        <w:numPr>
          <w:ilvl w:val="0"/>
          <w:numId w:val="230"/>
        </w:numPr>
        <w:tabs>
          <w:tab w:val="left" w:pos="851"/>
        </w:tabs>
        <w:autoSpaceDE w:val="0"/>
        <w:autoSpaceDN w:val="0"/>
        <w:spacing w:before="120" w:after="0" w:line="269" w:lineRule="auto"/>
        <w:ind w:left="0" w:firstLine="0"/>
        <w:jc w:val="both"/>
        <w:rPr>
          <w:rFonts w:ascii="Times New Roman" w:eastAsia="Courier New" w:hAnsi="Times New Roman" w:cs="Times New Roman"/>
          <w:bCs/>
          <w:sz w:val="24"/>
          <w:szCs w:val="24"/>
        </w:rPr>
      </w:pPr>
      <w:r w:rsidRPr="00CC7130">
        <w:rPr>
          <w:rFonts w:ascii="Times New Roman" w:eastAsia="Courier New" w:hAnsi="Times New Roman" w:cs="Times New Roman"/>
          <w:i/>
          <w:sz w:val="24"/>
          <w:szCs w:val="24"/>
        </w:rPr>
        <w:t>Khối chức năng dao cắt có tải cách ly kèm bệ chì:</w:t>
      </w:r>
      <w:r w:rsidRPr="00CC7130">
        <w:rPr>
          <w:rFonts w:ascii="Times New Roman" w:eastAsia="Courier New" w:hAnsi="Times New Roman" w:cs="Times New Roman"/>
          <w:bCs/>
          <w:sz w:val="24"/>
          <w:szCs w:val="24"/>
        </w:rPr>
        <w:t xml:space="preserve"> Khối chức năng mà thành phần thiết yếu của nó là t</w:t>
      </w:r>
      <w:r w:rsidRPr="00CC7130">
        <w:rPr>
          <w:rFonts w:ascii="Times New Roman" w:eastAsia="Courier New" w:hAnsi="Times New Roman" w:cs="Times New Roman"/>
          <w:sz w:val="24"/>
          <w:szCs w:val="24"/>
        </w:rPr>
        <w:t>ổ hợp dao cắt có tải kèm bệ chì</w:t>
      </w:r>
      <w:r w:rsidRPr="00CC7130">
        <w:rPr>
          <w:rFonts w:ascii="Times New Roman" w:eastAsia="Courier New" w:hAnsi="Times New Roman" w:cs="Times New Roman"/>
          <w:bCs/>
          <w:sz w:val="24"/>
          <w:szCs w:val="24"/>
        </w:rPr>
        <w:t xml:space="preserve"> nhưng </w:t>
      </w:r>
      <w:r w:rsidRPr="00CC7130">
        <w:rPr>
          <w:rFonts w:ascii="Times New Roman" w:eastAsia="Courier New" w:hAnsi="Times New Roman" w:cs="Times New Roman"/>
          <w:sz w:val="24"/>
          <w:szCs w:val="24"/>
        </w:rPr>
        <w:t>dao cắt có tải của nó là dao cắt có tải cách ly</w:t>
      </w:r>
      <w:r w:rsidRPr="00CC7130">
        <w:rPr>
          <w:rFonts w:ascii="Times New Roman" w:eastAsia="Courier New" w:hAnsi="Times New Roman" w:cs="Times New Roman"/>
          <w:bCs/>
          <w:sz w:val="24"/>
          <w:szCs w:val="24"/>
        </w:rPr>
        <w:t>.</w:t>
      </w:r>
    </w:p>
    <w:p w:rsidR="00A301AC" w:rsidRPr="00CC7130" w:rsidRDefault="00A301AC" w:rsidP="00C21F9F">
      <w:pPr>
        <w:widowControl w:val="0"/>
        <w:numPr>
          <w:ilvl w:val="0"/>
          <w:numId w:val="230"/>
        </w:numPr>
        <w:tabs>
          <w:tab w:val="left" w:pos="851"/>
        </w:tabs>
        <w:autoSpaceDE w:val="0"/>
        <w:autoSpaceDN w:val="0"/>
        <w:spacing w:before="120" w:after="0" w:line="269" w:lineRule="auto"/>
        <w:ind w:left="0" w:firstLine="0"/>
        <w:jc w:val="both"/>
        <w:rPr>
          <w:rFonts w:ascii="Times New Roman" w:eastAsia="Courier New" w:hAnsi="Times New Roman" w:cs="Times New Roman"/>
          <w:bCs/>
          <w:sz w:val="24"/>
          <w:szCs w:val="24"/>
        </w:rPr>
      </w:pPr>
      <w:r w:rsidRPr="00CC7130">
        <w:rPr>
          <w:rFonts w:ascii="Times New Roman" w:eastAsia="Courier New" w:hAnsi="Times New Roman" w:cs="Times New Roman"/>
          <w:i/>
          <w:sz w:val="24"/>
          <w:szCs w:val="24"/>
        </w:rPr>
        <w:t>Khối chức năng đấu cáp trực tiếp:</w:t>
      </w:r>
      <w:r w:rsidRPr="00CC7130">
        <w:rPr>
          <w:rFonts w:ascii="Times New Roman" w:eastAsia="Courier New" w:hAnsi="Times New Roman" w:cs="Times New Roman"/>
          <w:bCs/>
          <w:sz w:val="24"/>
          <w:szCs w:val="24"/>
        </w:rPr>
        <w:t xml:space="preserve"> Khối chức năng mà thành phần thiết yếu của nó là thanh cái dẫn điện.</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i/>
          <w:sz w:val="24"/>
          <w:szCs w:val="24"/>
        </w:rPr>
      </w:pPr>
      <w:r w:rsidRPr="00CC7130">
        <w:rPr>
          <w:rFonts w:ascii="Times New Roman" w:eastAsia="Courier New" w:hAnsi="Times New Roman" w:cs="Times New Roman"/>
          <w:i/>
          <w:sz w:val="24"/>
          <w:szCs w:val="24"/>
        </w:rPr>
        <w:t xml:space="preserve">Tủ RMU (Ring Main Unit): </w:t>
      </w:r>
      <w:r w:rsidRPr="00CC7130">
        <w:rPr>
          <w:rFonts w:ascii="Times New Roman" w:eastAsia="Courier New" w:hAnsi="Times New Roman" w:cs="Times New Roman"/>
          <w:sz w:val="24"/>
          <w:szCs w:val="24"/>
        </w:rPr>
        <w:t>Tủ điện hợp bộ, trong đó lắp đặt các trang bị phân phối của một hoặc nhiều khối chức năng; loại tủ này thường được sử dụng cho lưới điện trung áp có cấu trúc mạch vòng.</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bCs/>
          <w:sz w:val="24"/>
          <w:szCs w:val="24"/>
        </w:rPr>
      </w:pPr>
      <w:r w:rsidRPr="00CC7130">
        <w:rPr>
          <w:rFonts w:ascii="Times New Roman" w:eastAsia="Courier New" w:hAnsi="Times New Roman" w:cs="Times New Roman"/>
          <w:i/>
          <w:sz w:val="24"/>
          <w:szCs w:val="24"/>
        </w:rPr>
        <w:t>Tủ RMU kiểu mô-đun (Modular type):</w:t>
      </w:r>
      <w:r w:rsidRPr="00CC7130">
        <w:rPr>
          <w:rFonts w:ascii="Times New Roman" w:eastAsia="Courier New" w:hAnsi="Times New Roman" w:cs="Times New Roman"/>
          <w:sz w:val="24"/>
          <w:szCs w:val="24"/>
        </w:rPr>
        <w:t xml:space="preserve"> </w:t>
      </w:r>
      <w:bookmarkStart w:id="275" w:name="_Hlk161946117"/>
      <w:bookmarkEnd w:id="274"/>
      <w:r w:rsidRPr="00CC7130">
        <w:rPr>
          <w:rFonts w:ascii="Times New Roman" w:eastAsia="Courier New" w:hAnsi="Times New Roman" w:cs="Times New Roman"/>
          <w:sz w:val="24"/>
          <w:szCs w:val="24"/>
        </w:rPr>
        <w:t xml:space="preserve">Tủ RMU, được thiết kế để lắp đặt một khối chức năng và có </w:t>
      </w:r>
      <w:r w:rsidRPr="00CC7130">
        <w:rPr>
          <w:rFonts w:ascii="Times New Roman" w:eastAsia="Courier New" w:hAnsi="Times New Roman" w:cs="Times New Roman"/>
          <w:bCs/>
          <w:sz w:val="24"/>
          <w:szCs w:val="24"/>
        </w:rPr>
        <w:t xml:space="preserve">các kết nối </w:t>
      </w:r>
      <w:r w:rsidRPr="00CC7130">
        <w:rPr>
          <w:rFonts w:ascii="Times New Roman" w:eastAsia="Courier New" w:hAnsi="Times New Roman" w:cs="Times New Roman"/>
          <w:sz w:val="24"/>
          <w:szCs w:val="24"/>
        </w:rPr>
        <w:t>để có thể kết nối với các tủ RMU khác</w:t>
      </w:r>
      <w:r w:rsidRPr="00CC7130">
        <w:rPr>
          <w:rFonts w:ascii="Times New Roman" w:eastAsia="Courier New" w:hAnsi="Times New Roman" w:cs="Times New Roman"/>
          <w:bCs/>
          <w:sz w:val="24"/>
          <w:szCs w:val="24"/>
        </w:rPr>
        <w:t>.</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bCs/>
          <w:sz w:val="24"/>
          <w:szCs w:val="24"/>
        </w:rPr>
      </w:pPr>
      <w:r w:rsidRPr="00CC7130">
        <w:rPr>
          <w:rFonts w:ascii="Times New Roman" w:eastAsia="Courier New" w:hAnsi="Times New Roman" w:cs="Times New Roman"/>
          <w:i/>
          <w:sz w:val="24"/>
          <w:szCs w:val="24"/>
        </w:rPr>
        <w:t>Tủ RMU kiểu nguyên khối (Compact type):</w:t>
      </w:r>
      <w:r w:rsidRPr="00CC7130">
        <w:rPr>
          <w:rFonts w:ascii="Times New Roman" w:eastAsia="Courier New" w:hAnsi="Times New Roman" w:cs="Times New Roman"/>
          <w:sz w:val="24"/>
          <w:szCs w:val="24"/>
        </w:rPr>
        <w:t xml:space="preserve"> Tủ RMU, được thiết kế để lắp đặt từ hai khối chức năng </w:t>
      </w:r>
      <w:r w:rsidRPr="00CC7130">
        <w:rPr>
          <w:rFonts w:ascii="Times New Roman" w:eastAsia="Courier New" w:hAnsi="Times New Roman" w:cs="Times New Roman"/>
          <w:bCs/>
          <w:sz w:val="24"/>
          <w:szCs w:val="24"/>
        </w:rPr>
        <w:t>trở lên</w:t>
      </w:r>
      <w:bookmarkEnd w:id="275"/>
      <w:r w:rsidRPr="00CC7130">
        <w:rPr>
          <w:rFonts w:ascii="Times New Roman" w:eastAsia="Courier New" w:hAnsi="Times New Roman" w:cs="Times New Roman"/>
          <w:bCs/>
          <w:sz w:val="24"/>
          <w:szCs w:val="24"/>
        </w:rPr>
        <w:t xml:space="preserve"> và các khối chức năng này được tích hợp chung trong một ngăn chứa đầy khí.</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sz w:val="24"/>
          <w:szCs w:val="24"/>
        </w:rPr>
      </w:pPr>
      <w:bookmarkStart w:id="276" w:name="_Hlk162539734"/>
      <w:r w:rsidRPr="00CC7130">
        <w:rPr>
          <w:rFonts w:ascii="Times New Roman" w:eastAsia="Courier New" w:hAnsi="Times New Roman" w:cs="Times New Roman"/>
          <w:i/>
          <w:sz w:val="24"/>
          <w:szCs w:val="24"/>
        </w:rPr>
        <w:t xml:space="preserve">Tủ RMU nguyên khối mở rộng được: </w:t>
      </w:r>
      <w:r w:rsidRPr="00CC7130">
        <w:rPr>
          <w:rFonts w:ascii="Times New Roman" w:eastAsia="Courier New" w:hAnsi="Times New Roman" w:cs="Times New Roman"/>
          <w:sz w:val="24"/>
          <w:szCs w:val="24"/>
        </w:rPr>
        <w:t xml:space="preserve">Tủ RMU kiểu nguyên khối nhưng </w:t>
      </w:r>
      <w:r w:rsidRPr="00CC7130">
        <w:rPr>
          <w:rFonts w:ascii="Times New Roman" w:eastAsia="Courier New" w:hAnsi="Times New Roman" w:cs="Times New Roman"/>
          <w:bCs/>
          <w:sz w:val="24"/>
          <w:szCs w:val="24"/>
        </w:rPr>
        <w:t xml:space="preserve">được thiết kế các kết nối </w:t>
      </w:r>
      <w:r w:rsidRPr="00CC7130">
        <w:rPr>
          <w:rFonts w:ascii="Times New Roman" w:eastAsia="Courier New" w:hAnsi="Times New Roman" w:cs="Times New Roman"/>
          <w:sz w:val="24"/>
          <w:szCs w:val="24"/>
        </w:rPr>
        <w:t>để có thể kết nối với các tủ RMU khác.</w:t>
      </w:r>
    </w:p>
    <w:bookmarkEnd w:id="276"/>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Tủ dao cắt có tải cách ly:</w:t>
      </w:r>
      <w:r w:rsidRPr="00CC7130">
        <w:rPr>
          <w:rFonts w:ascii="Times New Roman" w:eastAsia="Courier New" w:hAnsi="Times New Roman" w:cs="Times New Roman"/>
          <w:sz w:val="24"/>
          <w:szCs w:val="24"/>
        </w:rPr>
        <w:t xml:space="preserve"> Tủ RMU kiểu</w:t>
      </w:r>
      <w:r w:rsidRPr="00CC7130">
        <w:rPr>
          <w:rFonts w:ascii="Times New Roman" w:eastAsia="Courier New" w:hAnsi="Times New Roman" w:cs="Times New Roman"/>
          <w:bCs/>
          <w:sz w:val="24"/>
          <w:szCs w:val="24"/>
        </w:rPr>
        <w:t xml:space="preserve"> mô-đun, trong đó lắp đặt khối chức năng </w:t>
      </w:r>
      <w:r w:rsidRPr="00CC7130">
        <w:rPr>
          <w:rFonts w:ascii="Times New Roman" w:eastAsia="Courier New" w:hAnsi="Times New Roman" w:cs="Times New Roman"/>
          <w:sz w:val="24"/>
          <w:szCs w:val="24"/>
        </w:rPr>
        <w:t>dao cắt có tải cách ly.</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Tủ dao cắt có tải cách ly kèm bệ chì:</w:t>
      </w:r>
      <w:r w:rsidRPr="00CC7130">
        <w:rPr>
          <w:rFonts w:ascii="Times New Roman" w:eastAsia="Courier New" w:hAnsi="Times New Roman" w:cs="Times New Roman"/>
          <w:sz w:val="24"/>
          <w:szCs w:val="24"/>
        </w:rPr>
        <w:t xml:space="preserve"> Tủ RMU kiểu</w:t>
      </w:r>
      <w:r w:rsidRPr="00CC7130">
        <w:rPr>
          <w:rFonts w:ascii="Times New Roman" w:eastAsia="Courier New" w:hAnsi="Times New Roman" w:cs="Times New Roman"/>
          <w:bCs/>
          <w:sz w:val="24"/>
          <w:szCs w:val="24"/>
        </w:rPr>
        <w:t xml:space="preserve"> mô-đun, trong đó lắp đặt khối chức năng </w:t>
      </w:r>
      <w:r w:rsidRPr="00CC7130">
        <w:rPr>
          <w:rFonts w:ascii="Times New Roman" w:eastAsia="Courier New" w:hAnsi="Times New Roman" w:cs="Times New Roman"/>
          <w:sz w:val="24"/>
          <w:szCs w:val="24"/>
        </w:rPr>
        <w:t>dao cắt có tải cách ly kèm bệ chì.</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spacing w:val="-4"/>
          <w:sz w:val="24"/>
          <w:szCs w:val="24"/>
        </w:rPr>
      </w:pPr>
      <w:r w:rsidRPr="00CC7130">
        <w:rPr>
          <w:rFonts w:ascii="Times New Roman" w:eastAsia="Courier New" w:hAnsi="Times New Roman" w:cs="Times New Roman"/>
          <w:i/>
          <w:spacing w:val="-4"/>
          <w:sz w:val="24"/>
          <w:szCs w:val="24"/>
        </w:rPr>
        <w:t xml:space="preserve">Tủ máy cắt: </w:t>
      </w:r>
      <w:r w:rsidRPr="00CC7130">
        <w:rPr>
          <w:rFonts w:ascii="Times New Roman" w:eastAsia="Courier New" w:hAnsi="Times New Roman" w:cs="Times New Roman"/>
          <w:spacing w:val="-4"/>
          <w:sz w:val="24"/>
          <w:szCs w:val="24"/>
        </w:rPr>
        <w:t>Tủ RMU kiểu</w:t>
      </w:r>
      <w:r w:rsidRPr="00CC7130">
        <w:rPr>
          <w:rFonts w:ascii="Times New Roman" w:eastAsia="Courier New" w:hAnsi="Times New Roman" w:cs="Times New Roman"/>
          <w:bCs/>
          <w:spacing w:val="-4"/>
          <w:sz w:val="24"/>
          <w:szCs w:val="24"/>
        </w:rPr>
        <w:t xml:space="preserve"> mô-đun, trong đó lắp đặt khối chức năng </w:t>
      </w:r>
      <w:r w:rsidRPr="00CC7130">
        <w:rPr>
          <w:rFonts w:ascii="Times New Roman" w:eastAsia="Courier New" w:hAnsi="Times New Roman" w:cs="Times New Roman"/>
          <w:spacing w:val="-4"/>
          <w:sz w:val="24"/>
          <w:szCs w:val="24"/>
        </w:rPr>
        <w:t>máy cắt.</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 xml:space="preserve">Tủ đấu cáp trực tiếp: </w:t>
      </w:r>
      <w:r w:rsidRPr="00CC7130">
        <w:rPr>
          <w:rFonts w:ascii="Times New Roman" w:eastAsia="Courier New" w:hAnsi="Times New Roman" w:cs="Times New Roman"/>
          <w:sz w:val="24"/>
          <w:szCs w:val="24"/>
        </w:rPr>
        <w:t>Tủ RMU kiểu</w:t>
      </w:r>
      <w:r w:rsidRPr="00CC7130">
        <w:rPr>
          <w:rFonts w:ascii="Times New Roman" w:eastAsia="Courier New" w:hAnsi="Times New Roman" w:cs="Times New Roman"/>
          <w:bCs/>
          <w:sz w:val="24"/>
          <w:szCs w:val="24"/>
        </w:rPr>
        <w:t xml:space="preserve"> mô-đun, trong đó lắp đặt khối chức năng </w:t>
      </w:r>
      <w:r w:rsidRPr="00CC7130">
        <w:rPr>
          <w:rFonts w:ascii="Times New Roman" w:eastAsia="Courier New" w:hAnsi="Times New Roman" w:cs="Times New Roman"/>
          <w:sz w:val="24"/>
          <w:szCs w:val="24"/>
        </w:rPr>
        <w:t>đấu cáp trực tiếp.</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Tủ đo lường:</w:t>
      </w:r>
      <w:r w:rsidRPr="00CC7130">
        <w:rPr>
          <w:rFonts w:ascii="Times New Roman" w:eastAsia="Courier New" w:hAnsi="Times New Roman" w:cs="Times New Roman"/>
          <w:sz w:val="24"/>
          <w:szCs w:val="24"/>
        </w:rPr>
        <w:t xml:space="preserve"> Một tủ điện, </w:t>
      </w:r>
      <w:r w:rsidRPr="00CC7130">
        <w:rPr>
          <w:rFonts w:ascii="Times New Roman" w:eastAsia="Courier New" w:hAnsi="Times New Roman" w:cs="Times New Roman"/>
          <w:bCs/>
          <w:sz w:val="24"/>
          <w:szCs w:val="24"/>
        </w:rPr>
        <w:t xml:space="preserve">trong đó lắp đặt các </w:t>
      </w:r>
      <w:r w:rsidRPr="00CC7130">
        <w:rPr>
          <w:rFonts w:ascii="Times New Roman" w:eastAsia="Courier New" w:hAnsi="Times New Roman" w:cs="Times New Roman"/>
          <w:sz w:val="24"/>
          <w:szCs w:val="24"/>
        </w:rPr>
        <w:t xml:space="preserve">máy biến áp đo lường </w:t>
      </w:r>
      <w:r w:rsidRPr="00CC7130">
        <w:rPr>
          <w:rFonts w:ascii="Times New Roman" w:eastAsia="Courier New" w:hAnsi="Times New Roman" w:cs="Times New Roman"/>
          <w:bCs/>
          <w:sz w:val="24"/>
          <w:szCs w:val="24"/>
        </w:rPr>
        <w:t xml:space="preserve">và có thể được lắp đặt các </w:t>
      </w:r>
      <w:r w:rsidRPr="00CC7130">
        <w:rPr>
          <w:rFonts w:ascii="Times New Roman" w:eastAsia="Courier New" w:hAnsi="Times New Roman" w:cs="Times New Roman"/>
          <w:sz w:val="24"/>
          <w:szCs w:val="24"/>
        </w:rPr>
        <w:t>thiết bị đo lường.</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i/>
          <w:sz w:val="24"/>
          <w:szCs w:val="24"/>
        </w:rPr>
      </w:pPr>
      <w:r w:rsidRPr="00CC7130">
        <w:rPr>
          <w:rFonts w:ascii="Times New Roman" w:eastAsia="Courier New" w:hAnsi="Times New Roman" w:cs="Times New Roman"/>
          <w:i/>
          <w:sz w:val="24"/>
          <w:szCs w:val="24"/>
        </w:rPr>
        <w:t xml:space="preserve">Khả năng vận hành liên tục LSC (Loss of service continuity category) của khối chức năng: </w:t>
      </w:r>
      <w:r w:rsidRPr="00CC7130">
        <w:rPr>
          <w:rFonts w:ascii="Times New Roman" w:eastAsia="Courier New" w:hAnsi="Times New Roman" w:cs="Times New Roman"/>
          <w:sz w:val="24"/>
          <w:szCs w:val="24"/>
        </w:rPr>
        <w:t>Mức LSC xác định khả năng duy trì các ngăn cao áp khác và/hoặc các khối chức năng được cấp điện khi mở ngăn điện áp cao tiếp cận được.</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 xml:space="preserve">Khả năng vận hành liên tục LSC1 của khối chức năng:  </w:t>
      </w:r>
      <w:r w:rsidRPr="00CC7130">
        <w:rPr>
          <w:rFonts w:ascii="Times New Roman" w:eastAsia="Courier New" w:hAnsi="Times New Roman" w:cs="Times New Roman"/>
          <w:sz w:val="24"/>
          <w:szCs w:val="24"/>
        </w:rPr>
        <w:t>Các khối chức năng có một hoặc nhiều ngăn cao áp tiếp cận được, sao cho khi bất kỳ ngăn cao áp này mở, ít nhất một ngăn chức năng khác mất điện.</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spacing w:val="-4"/>
          <w:sz w:val="24"/>
          <w:szCs w:val="24"/>
        </w:rPr>
      </w:pPr>
      <w:r w:rsidRPr="00CC7130">
        <w:rPr>
          <w:rFonts w:ascii="Times New Roman" w:eastAsia="Courier New" w:hAnsi="Times New Roman" w:cs="Times New Roman"/>
          <w:i/>
          <w:spacing w:val="-4"/>
          <w:sz w:val="24"/>
          <w:szCs w:val="24"/>
        </w:rPr>
        <w:t xml:space="preserve">Khả năng vận hành liên tục LSC2 của khối chức năng: </w:t>
      </w:r>
      <w:r w:rsidRPr="00CC7130">
        <w:rPr>
          <w:rFonts w:ascii="Times New Roman" w:eastAsia="Courier New" w:hAnsi="Times New Roman" w:cs="Times New Roman"/>
          <w:spacing w:val="-4"/>
          <w:sz w:val="24"/>
          <w:szCs w:val="24"/>
        </w:rPr>
        <w:t xml:space="preserve">Các khối chức năng có ít nhất một ngăn nối cáp riêng biệt, tiếp cận được, sao cho khi ngăn này mở, ít nhất thanh cái và tất cả các khối chức năng </w:t>
      </w:r>
      <w:r w:rsidRPr="00CC7130">
        <w:rPr>
          <w:rFonts w:ascii="Times New Roman" w:eastAsia="Courier New" w:hAnsi="Times New Roman" w:cs="Times New Roman"/>
          <w:spacing w:val="-4"/>
          <w:sz w:val="24"/>
          <w:szCs w:val="24"/>
        </w:rPr>
        <w:lastRenderedPageBreak/>
        <w:t>khác của cụm lắp ráp được vận hành bình thường.</w:t>
      </w:r>
    </w:p>
    <w:p w:rsidR="00A301AC" w:rsidRPr="00CC7130" w:rsidRDefault="00A301AC" w:rsidP="00C21F9F">
      <w:pPr>
        <w:widowControl w:val="0"/>
        <w:numPr>
          <w:ilvl w:val="0"/>
          <w:numId w:val="230"/>
        </w:numPr>
        <w:tabs>
          <w:tab w:val="left" w:pos="851"/>
        </w:tabs>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Thao tác mở chốt độc lập (thao tác độc lập bằng tay hoặc bằng điện) </w:t>
      </w:r>
      <w:r w:rsidRPr="00CC7130">
        <w:rPr>
          <w:rFonts w:ascii="Times New Roman" w:eastAsia="Courier New" w:hAnsi="Times New Roman" w:cs="Times New Roman"/>
          <w:i/>
          <w:sz w:val="24"/>
          <w:szCs w:val="24"/>
        </w:rPr>
        <w:t>(Independent unlatched operation (independent manual or power operation))</w:t>
      </w:r>
      <w:r w:rsidRPr="00CC7130">
        <w:rPr>
          <w:rFonts w:ascii="Times New Roman" w:eastAsia="Courier New" w:hAnsi="Times New Roman" w:cs="Times New Roman"/>
          <w:sz w:val="24"/>
          <w:szCs w:val="24"/>
        </w:rPr>
        <w:t>: Thao tác bằng năng lượng dự trữ mà năng lượng đó được lưu trữ và giải phóng trong một hoạt động liên tục sao cho tốc độ và lực của thao tác không phụ thuộc vào tốc độ tích trữ năng lượng (Năng lượng dự trữ cho thao tác có thể bắt nguồn từ người vận hành (thủ công) hoặc nguồn điện).</w:t>
      </w:r>
    </w:p>
    <w:p w:rsidR="00A301AC" w:rsidRPr="00CC7130" w:rsidRDefault="00A301AC" w:rsidP="00C21F9F">
      <w:pPr>
        <w:widowControl w:val="0"/>
        <w:numPr>
          <w:ilvl w:val="0"/>
          <w:numId w:val="230"/>
        </w:numPr>
        <w:tabs>
          <w:tab w:val="left" w:pos="851"/>
        </w:tabs>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Chu trình đóng cắt định mức (Rated operating sequence):</w:t>
      </w:r>
      <w:r w:rsidRPr="00CC7130">
        <w:rPr>
          <w:rFonts w:ascii="Times New Roman" w:eastAsia="Courier New" w:hAnsi="Times New Roman" w:cs="Times New Roman"/>
          <w:sz w:val="24"/>
          <w:szCs w:val="24"/>
        </w:rPr>
        <w:t xml:space="preserve"> Chu trình đóng cắt được đánh giá là O - t - CO - t '- CO, trong đó:</w:t>
      </w:r>
    </w:p>
    <w:p w:rsidR="00A301AC" w:rsidRPr="00CC7130" w:rsidRDefault="00A301AC" w:rsidP="00C21F9F">
      <w:pPr>
        <w:widowControl w:val="0"/>
        <w:numPr>
          <w:ilvl w:val="0"/>
          <w:numId w:val="207"/>
        </w:numPr>
        <w:tabs>
          <w:tab w:val="left" w:pos="851"/>
        </w:tabs>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O đại diện cho một hoạt động mở.</w:t>
      </w:r>
    </w:p>
    <w:p w:rsidR="00A301AC" w:rsidRPr="00CC7130" w:rsidRDefault="00A301AC" w:rsidP="00C21F9F">
      <w:pPr>
        <w:widowControl w:val="0"/>
        <w:numPr>
          <w:ilvl w:val="0"/>
          <w:numId w:val="207"/>
        </w:numPr>
        <w:tabs>
          <w:tab w:val="left" w:pos="851"/>
        </w:tabs>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CO chu trình vận hành đóng mở với thời gian đóng mở ngắn nhất có thể sao cho Máy cắt đạt đến vị trí đóng và chốt hoàn toàn trước khi mở.</w:t>
      </w:r>
    </w:p>
    <w:p w:rsidR="00A301AC" w:rsidRPr="00CC7130" w:rsidRDefault="00A301AC" w:rsidP="00C21F9F">
      <w:pPr>
        <w:widowControl w:val="0"/>
        <w:numPr>
          <w:ilvl w:val="0"/>
          <w:numId w:val="207"/>
        </w:numPr>
        <w:tabs>
          <w:tab w:val="left" w:pos="851"/>
        </w:tabs>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 = 3 phút (min) đối với bộ ngắt mạch để tự động đóng lại. Có thể sử dụng các giá trị thay thế của 15 giây (s) và 1 phút (min).</w:t>
      </w:r>
    </w:p>
    <w:p w:rsidR="00A301AC" w:rsidRPr="00CC7130" w:rsidRDefault="00A301AC" w:rsidP="00C21F9F">
      <w:pPr>
        <w:widowControl w:val="0"/>
        <w:numPr>
          <w:ilvl w:val="0"/>
          <w:numId w:val="207"/>
        </w:numPr>
        <w:tabs>
          <w:tab w:val="left" w:pos="851"/>
        </w:tabs>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 = 0,3 giây (s) đối với bộ ngắt mạch để tự động đóng lại rất nhanh.</w:t>
      </w:r>
    </w:p>
    <w:p w:rsidR="00A301AC" w:rsidRPr="00CC7130" w:rsidRDefault="00A301AC" w:rsidP="00C21F9F">
      <w:pPr>
        <w:widowControl w:val="0"/>
        <w:numPr>
          <w:ilvl w:val="0"/>
          <w:numId w:val="207"/>
        </w:numPr>
        <w:tabs>
          <w:tab w:val="left" w:pos="851"/>
        </w:tabs>
        <w:autoSpaceDE w:val="0"/>
        <w:autoSpaceDN w:val="0"/>
        <w:spacing w:before="120" w:after="0" w:line="269" w:lineRule="auto"/>
        <w:ind w:left="0" w:firstLine="0"/>
        <w:jc w:val="both"/>
        <w:rPr>
          <w:rFonts w:ascii="Times New Roman" w:eastAsia="Courier New" w:hAnsi="Times New Roman" w:cs="Times New Roman"/>
          <w:spacing w:val="-4"/>
          <w:sz w:val="24"/>
          <w:szCs w:val="24"/>
        </w:rPr>
      </w:pPr>
      <w:r w:rsidRPr="00CC7130">
        <w:rPr>
          <w:rFonts w:ascii="Times New Roman" w:eastAsia="Courier New" w:hAnsi="Times New Roman" w:cs="Times New Roman"/>
          <w:spacing w:val="-4"/>
          <w:sz w:val="24"/>
          <w:szCs w:val="24"/>
        </w:rPr>
        <w:t>t '= 3 phút (min). Có thể sử dụng các giá trị thay thế 15 giây (s) và 1 phút (min).</w:t>
      </w:r>
    </w:p>
    <w:p w:rsidR="00A301AC" w:rsidRPr="00CC7130" w:rsidRDefault="00A301AC" w:rsidP="00C21F9F">
      <w:pPr>
        <w:widowControl w:val="0"/>
        <w:numPr>
          <w:ilvl w:val="0"/>
          <w:numId w:val="230"/>
        </w:numPr>
        <w:tabs>
          <w:tab w:val="left" w:pos="851"/>
        </w:tabs>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 xml:space="preserve">Bộ báo điện áp 3 pha: </w:t>
      </w:r>
      <w:r w:rsidRPr="00CC7130">
        <w:rPr>
          <w:rFonts w:ascii="Times New Roman" w:eastAsia="Courier New" w:hAnsi="Times New Roman" w:cs="Times New Roman"/>
          <w:sz w:val="24"/>
          <w:szCs w:val="24"/>
        </w:rPr>
        <w:t>Hệ thống các thiết bị được sử dụng để phát hiện và chỉ thị Có hoặc Không có điện áp hoạt động tại một vị trí cần xác định cụ thể. Hệ thống thiết bị này có tên gọi và được được định nghĩa trong các tiêu chuẩn như sau:</w:t>
      </w:r>
    </w:p>
    <w:p w:rsidR="00A301AC" w:rsidRPr="00CC7130" w:rsidRDefault="00A301AC" w:rsidP="00C21F9F">
      <w:pPr>
        <w:widowControl w:val="0"/>
        <w:numPr>
          <w:ilvl w:val="0"/>
          <w:numId w:val="208"/>
        </w:numPr>
        <w:tabs>
          <w:tab w:val="left" w:pos="851"/>
        </w:tabs>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Hệ thống phát hiện điện áp (VDS-Voltage detecting systems-IEC 61243-5:1997, 3.1)</w:t>
      </w:r>
      <w:r w:rsidRPr="00CC7130">
        <w:rPr>
          <w:rFonts w:ascii="Times New Roman" w:eastAsia="Courier New" w:hAnsi="Times New Roman" w:cs="Times New Roman"/>
          <w:sz w:val="24"/>
          <w:szCs w:val="24"/>
        </w:rPr>
        <w:t xml:space="preserve">: Các thiết bị được sử dụng để phát hiện sự hiện diện hoặc vắng mặt của điện áp hoạt động. </w:t>
      </w:r>
    </w:p>
    <w:p w:rsidR="00A301AC" w:rsidRPr="00CC7130" w:rsidRDefault="00A301AC" w:rsidP="00C21F9F">
      <w:pPr>
        <w:widowControl w:val="0"/>
        <w:numPr>
          <w:ilvl w:val="0"/>
          <w:numId w:val="208"/>
        </w:numPr>
        <w:tabs>
          <w:tab w:val="left" w:pos="851"/>
        </w:tabs>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Hệ thống phát hiện và chỉ thị điện áp (VDIS-Voltage Detecting and Indicating System-IEC 62271-213:2021, 3.32)</w:t>
      </w:r>
      <w:r w:rsidRPr="00CC7130">
        <w:rPr>
          <w:rFonts w:ascii="Times New Roman" w:eastAsia="Courier New" w:hAnsi="Times New Roman" w:cs="Times New Roman"/>
          <w:sz w:val="24"/>
          <w:szCs w:val="24"/>
        </w:rPr>
        <w:t>: Thiết bị dùng để phát hiện và chỉ ra có hay không có điện áp làm việc và để phát tín hiệu cho các chức năng khác.</w:t>
      </w:r>
    </w:p>
    <w:p w:rsidR="00A301AC" w:rsidRPr="00CC7130" w:rsidRDefault="00A301AC" w:rsidP="00C21F9F">
      <w:pPr>
        <w:widowControl w:val="0"/>
        <w:numPr>
          <w:ilvl w:val="0"/>
          <w:numId w:val="230"/>
        </w:numPr>
        <w:tabs>
          <w:tab w:val="left" w:pos="851"/>
        </w:tabs>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Bộ báo sự cố (Fault Passage Indicator-FPI):</w:t>
      </w:r>
      <w:r w:rsidRPr="00CC7130">
        <w:rPr>
          <w:rFonts w:ascii="Times New Roman" w:eastAsia="Courier New" w:hAnsi="Times New Roman" w:cs="Times New Roman"/>
          <w:sz w:val="24"/>
          <w:szCs w:val="24"/>
        </w:rPr>
        <w:t xml:space="preserve"> Thiết bị có thể phát hiện các lỗi, cung cấp các chỉ báo về phạm vi có sự cố </w:t>
      </w:r>
      <w:r w:rsidRPr="00CC7130">
        <w:rPr>
          <w:rFonts w:ascii="Times New Roman" w:eastAsia="Courier New" w:hAnsi="Times New Roman" w:cs="Times New Roman"/>
          <w:i/>
          <w:sz w:val="24"/>
          <w:szCs w:val="24"/>
        </w:rPr>
        <w:t>(ngược chiều hoặc xuôi chiều từ vị trí của FPI)</w:t>
      </w:r>
      <w:r w:rsidRPr="00CC7130">
        <w:rPr>
          <w:rFonts w:ascii="Times New Roman" w:eastAsia="Courier New" w:hAnsi="Times New Roman" w:cs="Times New Roman"/>
          <w:sz w:val="24"/>
          <w:szCs w:val="24"/>
        </w:rPr>
        <w:t xml:space="preserve"> và / hoặc về hướng của dòng điện sự cố </w:t>
      </w:r>
      <w:r w:rsidRPr="00CC7130">
        <w:rPr>
          <w:rFonts w:ascii="Times New Roman" w:eastAsia="Courier New" w:hAnsi="Times New Roman" w:cs="Times New Roman"/>
          <w:i/>
          <w:sz w:val="24"/>
          <w:szCs w:val="24"/>
        </w:rPr>
        <w:t xml:space="preserve">(thường được gọi là hướng của dòng tải, tức là từ máy biến áp Cao áp/Trung áp đến cuối xuất tuyến trung áp trong một mạng lưới </w:t>
      </w:r>
      <w:r w:rsidRPr="00CC7130">
        <w:rPr>
          <w:rFonts w:ascii="Times New Roman" w:eastAsia="Courier New" w:hAnsi="Times New Roman" w:cs="Times New Roman"/>
          <w:bCs/>
          <w:i/>
          <w:sz w:val="24"/>
          <w:szCs w:val="24"/>
        </w:rPr>
        <w:t>vận hành hình tia</w:t>
      </w:r>
      <w:r w:rsidRPr="00CC7130">
        <w:rPr>
          <w:rFonts w:ascii="Times New Roman" w:eastAsia="Courier New" w:hAnsi="Times New Roman" w:cs="Times New Roman"/>
          <w:i/>
          <w:sz w:val="24"/>
          <w:szCs w:val="24"/>
        </w:rPr>
        <w:t>)</w:t>
      </w:r>
      <w:r w:rsidRPr="00CC7130">
        <w:rPr>
          <w:rFonts w:ascii="Times New Roman" w:eastAsia="Courier New" w:hAnsi="Times New Roman" w:cs="Times New Roman"/>
          <w:sz w:val="24"/>
          <w:szCs w:val="24"/>
        </w:rPr>
        <w:t>.</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Hệ thống SCADA (Supervisory Control And Data Acquisition):</w:t>
      </w:r>
      <w:r w:rsidRPr="00CC7130">
        <w:rPr>
          <w:rFonts w:ascii="Times New Roman" w:eastAsia="Courier New" w:hAnsi="Times New Roman" w:cs="Times New Roman"/>
          <w:sz w:val="24"/>
          <w:szCs w:val="24"/>
        </w:rPr>
        <w:t xml:space="preserve"> Hệ thống thu thập số liệu để phục vụ việc giám sát, điều khiển và vận hành hệ thống điện.</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Thiết bị đầu cuối RTU (viết tắt theo tiếng Anh: Remote Terminal Unit):</w:t>
      </w:r>
      <w:r w:rsidRPr="00CC7130">
        <w:rPr>
          <w:rFonts w:ascii="Times New Roman" w:eastAsia="Courier New" w:hAnsi="Times New Roman" w:cs="Times New Roman"/>
          <w:sz w:val="24"/>
          <w:szCs w:val="24"/>
        </w:rPr>
        <w:t xml:space="preserve"> Thiết bị đặt tại trạm điện phục vụ việc thu thập và truyền dữ liệu về hệ thống SCADA trung tâm của Trung tâm điều độ hệ thống điện hoặc Trung tâm điều khiển.</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Thiết bị viễn thông:</w:t>
      </w:r>
      <w:r w:rsidRPr="00CC7130">
        <w:rPr>
          <w:rFonts w:ascii="Times New Roman" w:eastAsia="Courier New" w:hAnsi="Times New Roman" w:cs="Times New Roman"/>
          <w:sz w:val="24"/>
          <w:szCs w:val="24"/>
          <w:lang w:val="nl-NL"/>
        </w:rPr>
        <w:t xml:space="preserve"> Thiết bị lắp đặt tại trạm biến áp phân phối/trạm cắt phục vụ truyền/nhận dữ liệu giữa </w:t>
      </w:r>
      <w:r w:rsidRPr="00CC7130">
        <w:rPr>
          <w:rFonts w:ascii="Times New Roman" w:eastAsia="Courier New" w:hAnsi="Times New Roman" w:cs="Times New Roman"/>
          <w:sz w:val="24"/>
          <w:szCs w:val="24"/>
        </w:rPr>
        <w:t>Thiết bị đầu cuối (RTU)</w:t>
      </w:r>
      <w:r w:rsidRPr="00CC7130">
        <w:rPr>
          <w:rFonts w:ascii="Times New Roman" w:eastAsia="Courier New" w:hAnsi="Times New Roman" w:cs="Times New Roman"/>
          <w:sz w:val="24"/>
          <w:szCs w:val="24"/>
          <w:lang w:val="nl-NL"/>
        </w:rPr>
        <w:t xml:space="preserve"> với hệ thống SCADA của Trung tâm điều độ hệ thống điện hoặc Trung tâm điều khiển.</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Nguồn tự cấp (</w:t>
      </w:r>
      <w:r w:rsidRPr="00CC7130">
        <w:rPr>
          <w:rFonts w:ascii="Times New Roman" w:eastAsia="Courier New" w:hAnsi="Times New Roman" w:cs="Times New Roman"/>
          <w:i/>
          <w:sz w:val="24"/>
          <w:szCs w:val="24"/>
          <w:lang w:val="sv-FI"/>
        </w:rPr>
        <w:t>Self-Powered)</w:t>
      </w:r>
      <w:r w:rsidRPr="00CC7130">
        <w:rPr>
          <w:rFonts w:ascii="Times New Roman" w:eastAsia="Courier New" w:hAnsi="Times New Roman" w:cs="Times New Roman"/>
          <w:i/>
          <w:sz w:val="24"/>
          <w:szCs w:val="24"/>
        </w:rPr>
        <w:t>:</w:t>
      </w:r>
      <w:r w:rsidRPr="00CC7130">
        <w:rPr>
          <w:rFonts w:ascii="Times New Roman" w:eastAsia="Courier New" w:hAnsi="Times New Roman" w:cs="Times New Roman"/>
          <w:sz w:val="24"/>
          <w:szCs w:val="24"/>
        </w:rPr>
        <w:t xml:space="preserve"> Nguồn điện được tạo ra bằng nguyên lý biến đổi tín hiệu dòng </w:t>
      </w:r>
      <w:r w:rsidRPr="00CC7130">
        <w:rPr>
          <w:rFonts w:ascii="Times New Roman" w:eastAsia="Courier New" w:hAnsi="Times New Roman" w:cs="Times New Roman"/>
          <w:sz w:val="24"/>
          <w:szCs w:val="24"/>
        </w:rPr>
        <w:lastRenderedPageBreak/>
        <w:t>điện thứ cấp của các máy biến dòng điện lắp trên một mạch chính để cung cấp năng lượng hoạt động cho các thiết bị giám sát, bảo vệ, điều khiển của mạch chính đó.</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bCs/>
          <w:spacing w:val="-4"/>
          <w:sz w:val="24"/>
          <w:szCs w:val="24"/>
        </w:rPr>
      </w:pPr>
      <w:r w:rsidRPr="00CC7130">
        <w:rPr>
          <w:rFonts w:ascii="Times New Roman" w:eastAsia="Courier New" w:hAnsi="Times New Roman" w:cs="Times New Roman"/>
          <w:i/>
          <w:spacing w:val="-4"/>
          <w:sz w:val="24"/>
          <w:szCs w:val="24"/>
        </w:rPr>
        <w:t>Nguồn ngoài (external power supply):</w:t>
      </w:r>
      <w:r w:rsidRPr="00CC7130">
        <w:rPr>
          <w:rFonts w:ascii="Times New Roman" w:eastAsia="Courier New" w:hAnsi="Times New Roman" w:cs="Times New Roman"/>
          <w:spacing w:val="-4"/>
          <w:sz w:val="24"/>
          <w:szCs w:val="24"/>
        </w:rPr>
        <w:t xml:space="preserve"> Nguồn điện một chiều được tạo ra từ bộ chuyển đổi nguồn xoay chiều/một chiều và ắc quy lưu trữ năng lượng để cung cấp nguồn nuôi cho các thiết bị giám sát, bảo vệ, điều khiển, hệ thống SCADA và nguồn thao tác đóng cắt thiết bị điện tại trạm biến áp phân phối/trạm cắt (trong đó, nguồn điện xoay chiều cấp vào bộ chuyển đổi nguồn xoay chiều/một chiều được cấp từ nguồn điện tự dùng xoay chiều tại vị trí lắp đặt hoặc từ nguồn điện lưới hạ áp của địa phương).</w:t>
      </w:r>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bCs/>
          <w:sz w:val="24"/>
          <w:szCs w:val="24"/>
        </w:rPr>
      </w:pPr>
      <w:bookmarkStart w:id="277" w:name="_Hlk162428613"/>
      <w:r w:rsidRPr="00CC7130">
        <w:rPr>
          <w:rFonts w:ascii="Times New Roman" w:eastAsia="Courier New" w:hAnsi="Times New Roman" w:cs="Times New Roman"/>
          <w:i/>
          <w:sz w:val="24"/>
          <w:szCs w:val="24"/>
        </w:rPr>
        <w:t>Pin Lithium:</w:t>
      </w:r>
      <w:r w:rsidRPr="00CC7130">
        <w:rPr>
          <w:rFonts w:ascii="Times New Roman" w:eastAsia="Courier New" w:hAnsi="Times New Roman" w:cs="Times New Roman"/>
          <w:bCs/>
          <w:sz w:val="24"/>
          <w:szCs w:val="24"/>
        </w:rPr>
        <w:t xml:space="preserve"> Một loại pin để tích trữ điện năng mà vật liệu chế tạo bản cực của nó là chất Lithium hoặc hợp chất của Lithium.</w:t>
      </w:r>
      <w:bookmarkEnd w:id="277"/>
    </w:p>
    <w:p w:rsidR="00A301AC" w:rsidRPr="00CC7130" w:rsidRDefault="00A301AC" w:rsidP="00C21F9F">
      <w:pPr>
        <w:widowControl w:val="0"/>
        <w:numPr>
          <w:ilvl w:val="0"/>
          <w:numId w:val="230"/>
        </w:numPr>
        <w:autoSpaceDE w:val="0"/>
        <w:autoSpaceDN w:val="0"/>
        <w:spacing w:before="120" w:after="0" w:line="26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Nguồn kép:</w:t>
      </w:r>
      <w:r w:rsidRPr="00CC7130">
        <w:rPr>
          <w:rFonts w:ascii="Times New Roman" w:eastAsia="Courier New" w:hAnsi="Times New Roman" w:cs="Times New Roman"/>
          <w:sz w:val="24"/>
          <w:szCs w:val="24"/>
        </w:rPr>
        <w:t xml:space="preserve"> Nguồn điện ít nhất có sự kết hợp của hai trong số các loại nguồn gồm</w:t>
      </w:r>
      <w:bookmarkStart w:id="278" w:name="_Hlk162428672"/>
      <w:r w:rsidRPr="00CC7130">
        <w:rPr>
          <w:rFonts w:ascii="Times New Roman" w:eastAsia="Courier New" w:hAnsi="Times New Roman" w:cs="Times New Roman"/>
          <w:sz w:val="24"/>
          <w:szCs w:val="24"/>
        </w:rPr>
        <w:t>: nguồn tự cấp, nguồn ngoài, pin Lithium</w:t>
      </w:r>
      <w:bookmarkEnd w:id="278"/>
      <w:r w:rsidRPr="00CC7130">
        <w:rPr>
          <w:rFonts w:ascii="Times New Roman" w:eastAsia="Courier New" w:hAnsi="Times New Roman" w:cs="Times New Roman"/>
          <w:sz w:val="24"/>
          <w:szCs w:val="24"/>
        </w:rPr>
        <w:t>.</w:t>
      </w:r>
    </w:p>
    <w:p w:rsidR="00A301AC" w:rsidRPr="00CC7130" w:rsidRDefault="00A301AC" w:rsidP="00CC7130">
      <w:pPr>
        <w:widowControl w:val="0"/>
        <w:autoSpaceDE w:val="0"/>
        <w:autoSpaceDN w:val="0"/>
        <w:spacing w:before="120" w:after="0" w:line="269"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Các thuật ngữ và định nghĩa khác có trong tiêu chuẩn này mà chưa được giải thích thì được hiểu và giải thích trong Quy phạm trang bị điện, ban hành kèm theo Quyết định số 19/2006/QĐ-BCN ngày 11/7/2006 của Bộ Công nghiệp (nay là Bộ Công Thương).</w:t>
      </w:r>
    </w:p>
    <w:p w:rsidR="00A301AC" w:rsidRPr="00CC7130" w:rsidRDefault="00A301AC" w:rsidP="00CC7130">
      <w:pPr>
        <w:widowControl w:val="0"/>
        <w:autoSpaceDE w:val="0"/>
        <w:autoSpaceDN w:val="0"/>
        <w:spacing w:before="120" w:after="240" w:line="269"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Trong tiêu chuẩn này, các chữ viết tắt dưới đây được giải nghĩa như sau:</w:t>
      </w:r>
    </w:p>
    <w:tbl>
      <w:tblPr>
        <w:tblStyle w:val="TableGrid8"/>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199"/>
        <w:gridCol w:w="4803"/>
        <w:gridCol w:w="3902"/>
      </w:tblGrid>
      <w:tr w:rsidR="00A301AC" w:rsidRPr="00CC7130" w:rsidTr="00A301AC">
        <w:tc>
          <w:tcPr>
            <w:tcW w:w="605" w:type="pct"/>
            <w:vAlign w:val="center"/>
          </w:tcPr>
          <w:p w:rsidR="00A301AC" w:rsidRPr="00CC7130" w:rsidRDefault="00A301AC" w:rsidP="00CC7130">
            <w:pPr>
              <w:spacing w:before="60" w:after="60" w:line="264"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EVN</w:t>
            </w:r>
          </w:p>
        </w:tc>
        <w:tc>
          <w:tcPr>
            <w:tcW w:w="2425" w:type="pct"/>
            <w:vAlign w:val="center"/>
          </w:tcPr>
          <w:p w:rsidR="00A301AC" w:rsidRPr="00CC7130" w:rsidRDefault="00A301AC" w:rsidP="00CC7130">
            <w:pPr>
              <w:spacing w:before="60" w:after="60" w:line="264" w:lineRule="auto"/>
              <w:ind w:right="602"/>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Tập đoàn Điện lực Việt Nam</w:t>
            </w:r>
          </w:p>
        </w:tc>
        <w:tc>
          <w:tcPr>
            <w:tcW w:w="1970" w:type="pct"/>
            <w:vAlign w:val="center"/>
          </w:tcPr>
          <w:p w:rsidR="00A301AC" w:rsidRPr="00CC7130" w:rsidRDefault="00A301AC" w:rsidP="00CC7130">
            <w:pPr>
              <w:spacing w:before="60" w:after="60" w:line="264" w:lineRule="auto"/>
              <w:rPr>
                <w:rFonts w:ascii="Times New Roman" w:eastAsia="Courier New" w:hAnsi="Times New Roman" w:cs="Times New Roman"/>
                <w:i/>
                <w:sz w:val="24"/>
                <w:szCs w:val="24"/>
              </w:rPr>
            </w:pPr>
            <w:r w:rsidRPr="00CC7130">
              <w:rPr>
                <w:rFonts w:ascii="Times New Roman" w:eastAsia="Courier New" w:hAnsi="Times New Roman" w:cs="Times New Roman"/>
                <w:i/>
                <w:sz w:val="24"/>
                <w:szCs w:val="24"/>
              </w:rPr>
              <w:t>Vietnam Electricity</w:t>
            </w:r>
          </w:p>
        </w:tc>
      </w:tr>
      <w:tr w:rsidR="00A301AC" w:rsidRPr="00CC7130" w:rsidTr="00A301AC">
        <w:tc>
          <w:tcPr>
            <w:tcW w:w="605" w:type="pct"/>
            <w:vAlign w:val="center"/>
          </w:tcPr>
          <w:p w:rsidR="00A301AC" w:rsidRPr="00CC7130" w:rsidRDefault="00A301AC" w:rsidP="00CC7130">
            <w:pPr>
              <w:spacing w:before="60" w:after="60" w:line="264"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IEC</w:t>
            </w:r>
          </w:p>
        </w:tc>
        <w:tc>
          <w:tcPr>
            <w:tcW w:w="2425" w:type="pct"/>
            <w:vAlign w:val="center"/>
          </w:tcPr>
          <w:p w:rsidR="00A301AC" w:rsidRPr="00CC7130" w:rsidRDefault="00A301AC" w:rsidP="00CC7130">
            <w:pPr>
              <w:spacing w:before="60" w:after="60" w:line="264" w:lineRule="auto"/>
              <w:ind w:right="602"/>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Ủy ban kỹ thuật điện Quốc tế.</w:t>
            </w:r>
          </w:p>
        </w:tc>
        <w:tc>
          <w:tcPr>
            <w:tcW w:w="1970" w:type="pct"/>
            <w:vAlign w:val="center"/>
          </w:tcPr>
          <w:p w:rsidR="00A301AC" w:rsidRPr="00CC7130" w:rsidRDefault="00A301AC" w:rsidP="00CC7130">
            <w:pPr>
              <w:spacing w:before="60" w:after="60" w:line="264" w:lineRule="auto"/>
              <w:rPr>
                <w:rFonts w:ascii="Times New Roman" w:eastAsia="Courier New" w:hAnsi="Times New Roman" w:cs="Times New Roman"/>
                <w:i/>
                <w:sz w:val="24"/>
                <w:szCs w:val="24"/>
              </w:rPr>
            </w:pPr>
            <w:r w:rsidRPr="00CC7130">
              <w:rPr>
                <w:rFonts w:ascii="Times New Roman" w:eastAsia="Courier New" w:hAnsi="Times New Roman" w:cs="Times New Roman"/>
                <w:i/>
                <w:sz w:val="24"/>
                <w:szCs w:val="24"/>
              </w:rPr>
              <w:t>International Electrotechnical Commission</w:t>
            </w:r>
          </w:p>
        </w:tc>
      </w:tr>
      <w:tr w:rsidR="00A301AC" w:rsidRPr="00CC7130" w:rsidTr="00A301AC">
        <w:tc>
          <w:tcPr>
            <w:tcW w:w="605" w:type="pct"/>
            <w:vAlign w:val="center"/>
          </w:tcPr>
          <w:p w:rsidR="00A301AC" w:rsidRPr="00CC7130" w:rsidRDefault="00A301AC" w:rsidP="00CC7130">
            <w:pPr>
              <w:spacing w:before="60" w:after="60" w:line="264"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ANSI</w:t>
            </w:r>
          </w:p>
        </w:tc>
        <w:tc>
          <w:tcPr>
            <w:tcW w:w="2425" w:type="pct"/>
            <w:vAlign w:val="center"/>
          </w:tcPr>
          <w:p w:rsidR="00A301AC" w:rsidRPr="00CC7130" w:rsidRDefault="00A301AC" w:rsidP="00CC7130">
            <w:pPr>
              <w:spacing w:before="60" w:after="60" w:line="264" w:lineRule="auto"/>
              <w:ind w:right="602"/>
              <w:rPr>
                <w:rFonts w:ascii="Times New Roman" w:eastAsia="Courier New" w:hAnsi="Times New Roman" w:cs="Times New Roman"/>
                <w:spacing w:val="-4"/>
                <w:sz w:val="24"/>
                <w:szCs w:val="24"/>
              </w:rPr>
            </w:pPr>
            <w:r w:rsidRPr="00CC7130">
              <w:rPr>
                <w:rFonts w:ascii="Times New Roman" w:eastAsia="Courier New" w:hAnsi="Times New Roman" w:cs="Times New Roman"/>
                <w:spacing w:val="-4"/>
                <w:sz w:val="24"/>
                <w:szCs w:val="24"/>
              </w:rPr>
              <w:t>Viện Tiêu chuẩn Quốc gia Hoa Kỳ</w:t>
            </w:r>
          </w:p>
        </w:tc>
        <w:tc>
          <w:tcPr>
            <w:tcW w:w="1970" w:type="pct"/>
            <w:vAlign w:val="center"/>
          </w:tcPr>
          <w:p w:rsidR="00A301AC" w:rsidRPr="00CC7130" w:rsidRDefault="00A301AC" w:rsidP="00CC7130">
            <w:pPr>
              <w:spacing w:before="60" w:after="60" w:line="264" w:lineRule="auto"/>
              <w:rPr>
                <w:rFonts w:ascii="Times New Roman" w:eastAsia="Courier New" w:hAnsi="Times New Roman" w:cs="Times New Roman"/>
                <w:i/>
                <w:sz w:val="24"/>
                <w:szCs w:val="24"/>
              </w:rPr>
            </w:pPr>
            <w:r w:rsidRPr="00CC7130">
              <w:rPr>
                <w:rFonts w:ascii="Times New Roman" w:eastAsia="Courier New" w:hAnsi="Times New Roman" w:cs="Times New Roman"/>
                <w:i/>
                <w:sz w:val="24"/>
                <w:szCs w:val="24"/>
              </w:rPr>
              <w:t>American National Standards Institute</w:t>
            </w:r>
          </w:p>
        </w:tc>
      </w:tr>
      <w:tr w:rsidR="00A301AC" w:rsidRPr="00CC7130" w:rsidTr="00A301AC">
        <w:tc>
          <w:tcPr>
            <w:tcW w:w="605" w:type="pct"/>
            <w:vAlign w:val="center"/>
          </w:tcPr>
          <w:p w:rsidR="00A301AC" w:rsidRPr="00CC7130" w:rsidRDefault="00A301AC" w:rsidP="00CC7130">
            <w:pPr>
              <w:spacing w:before="60" w:after="60" w:line="264"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IEEE</w:t>
            </w:r>
          </w:p>
        </w:tc>
        <w:tc>
          <w:tcPr>
            <w:tcW w:w="2425" w:type="pct"/>
            <w:vAlign w:val="center"/>
          </w:tcPr>
          <w:p w:rsidR="00A301AC" w:rsidRPr="00CC7130" w:rsidRDefault="00A301AC" w:rsidP="00CC7130">
            <w:pPr>
              <w:spacing w:before="60" w:after="60" w:line="264" w:lineRule="auto"/>
              <w:ind w:right="602"/>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Viện các kỹ sư điện và điện tử Hoa Kỳ.</w:t>
            </w:r>
          </w:p>
        </w:tc>
        <w:tc>
          <w:tcPr>
            <w:tcW w:w="1970" w:type="pct"/>
            <w:vAlign w:val="center"/>
          </w:tcPr>
          <w:p w:rsidR="00A301AC" w:rsidRPr="00CC7130" w:rsidRDefault="00A301AC" w:rsidP="00CC7130">
            <w:pPr>
              <w:spacing w:before="60" w:after="60" w:line="264" w:lineRule="auto"/>
              <w:rPr>
                <w:rFonts w:ascii="Times New Roman" w:eastAsia="Courier New" w:hAnsi="Times New Roman" w:cs="Times New Roman"/>
                <w:i/>
                <w:sz w:val="24"/>
                <w:szCs w:val="24"/>
              </w:rPr>
            </w:pPr>
            <w:r w:rsidRPr="00CC7130">
              <w:rPr>
                <w:rFonts w:ascii="Times New Roman" w:eastAsia="Courier New" w:hAnsi="Times New Roman" w:cs="Times New Roman"/>
                <w:i/>
                <w:sz w:val="24"/>
                <w:szCs w:val="24"/>
              </w:rPr>
              <w:t>Institute of Electrical and Electronics Engineers</w:t>
            </w:r>
          </w:p>
        </w:tc>
      </w:tr>
      <w:tr w:rsidR="00A301AC" w:rsidRPr="00CC7130" w:rsidTr="00A301AC">
        <w:tc>
          <w:tcPr>
            <w:tcW w:w="605" w:type="pct"/>
            <w:vAlign w:val="center"/>
          </w:tcPr>
          <w:p w:rsidR="00A301AC" w:rsidRPr="00CC7130" w:rsidRDefault="00A301AC" w:rsidP="00CC7130">
            <w:pPr>
              <w:spacing w:before="60" w:after="60" w:line="264"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AC</w:t>
            </w:r>
          </w:p>
        </w:tc>
        <w:tc>
          <w:tcPr>
            <w:tcW w:w="2425" w:type="pct"/>
            <w:vAlign w:val="center"/>
          </w:tcPr>
          <w:p w:rsidR="00A301AC" w:rsidRPr="00CC7130" w:rsidRDefault="00A301AC" w:rsidP="00CC7130">
            <w:pPr>
              <w:spacing w:before="60" w:after="60" w:line="264" w:lineRule="auto"/>
              <w:ind w:right="602"/>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Điện xoay chiều, tần số 50Hz</w:t>
            </w:r>
          </w:p>
        </w:tc>
        <w:tc>
          <w:tcPr>
            <w:tcW w:w="1970" w:type="pct"/>
            <w:vAlign w:val="center"/>
          </w:tcPr>
          <w:p w:rsidR="00A301AC" w:rsidRPr="00CC7130" w:rsidRDefault="00A301AC" w:rsidP="00CC7130">
            <w:pPr>
              <w:spacing w:before="60" w:after="60" w:line="264" w:lineRule="auto"/>
              <w:rPr>
                <w:rFonts w:ascii="Times New Roman" w:eastAsia="Courier New" w:hAnsi="Times New Roman" w:cs="Times New Roman"/>
                <w:i/>
                <w:sz w:val="24"/>
                <w:szCs w:val="24"/>
              </w:rPr>
            </w:pPr>
            <w:r w:rsidRPr="00CC7130">
              <w:rPr>
                <w:rFonts w:ascii="Times New Roman" w:eastAsia="Courier New" w:hAnsi="Times New Roman" w:cs="Times New Roman"/>
                <w:i/>
                <w:sz w:val="24"/>
                <w:szCs w:val="24"/>
              </w:rPr>
              <w:t>Alternating current</w:t>
            </w:r>
          </w:p>
        </w:tc>
      </w:tr>
      <w:tr w:rsidR="00A301AC" w:rsidRPr="00CC7130" w:rsidTr="00A301AC">
        <w:tc>
          <w:tcPr>
            <w:tcW w:w="605" w:type="pct"/>
            <w:vAlign w:val="center"/>
          </w:tcPr>
          <w:p w:rsidR="00A301AC" w:rsidRPr="00CC7130" w:rsidRDefault="00A301AC" w:rsidP="00CC7130">
            <w:pPr>
              <w:spacing w:before="60" w:after="60" w:line="264"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DC</w:t>
            </w:r>
          </w:p>
        </w:tc>
        <w:tc>
          <w:tcPr>
            <w:tcW w:w="2425" w:type="pct"/>
            <w:vAlign w:val="center"/>
          </w:tcPr>
          <w:p w:rsidR="00A301AC" w:rsidRPr="00CC7130" w:rsidRDefault="00A301AC" w:rsidP="00CC7130">
            <w:pPr>
              <w:spacing w:before="60" w:after="60" w:line="264" w:lineRule="auto"/>
              <w:ind w:right="602"/>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Điện một chiều.</w:t>
            </w:r>
          </w:p>
        </w:tc>
        <w:tc>
          <w:tcPr>
            <w:tcW w:w="1970" w:type="pct"/>
            <w:vAlign w:val="center"/>
          </w:tcPr>
          <w:p w:rsidR="00A301AC" w:rsidRPr="00CC7130" w:rsidRDefault="00A301AC" w:rsidP="00CC7130">
            <w:pPr>
              <w:spacing w:before="60" w:after="60" w:line="264" w:lineRule="auto"/>
              <w:rPr>
                <w:rFonts w:ascii="Times New Roman" w:eastAsia="Courier New" w:hAnsi="Times New Roman" w:cs="Times New Roman"/>
                <w:i/>
                <w:sz w:val="24"/>
                <w:szCs w:val="24"/>
              </w:rPr>
            </w:pPr>
            <w:r w:rsidRPr="00CC7130">
              <w:rPr>
                <w:rFonts w:ascii="Times New Roman" w:eastAsia="Courier New" w:hAnsi="Times New Roman" w:cs="Times New Roman"/>
                <w:i/>
                <w:sz w:val="24"/>
                <w:szCs w:val="24"/>
              </w:rPr>
              <w:t>Direct current</w:t>
            </w:r>
          </w:p>
        </w:tc>
      </w:tr>
      <w:tr w:rsidR="00A301AC" w:rsidRPr="00CC7130" w:rsidTr="00A301AC">
        <w:tc>
          <w:tcPr>
            <w:tcW w:w="605" w:type="pct"/>
            <w:vAlign w:val="center"/>
          </w:tcPr>
          <w:p w:rsidR="00A301AC" w:rsidRPr="00CC7130" w:rsidRDefault="00A301AC" w:rsidP="00CC7130">
            <w:pPr>
              <w:spacing w:before="60" w:after="60" w:line="264"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MBA</w:t>
            </w:r>
          </w:p>
        </w:tc>
        <w:tc>
          <w:tcPr>
            <w:tcW w:w="2425" w:type="pct"/>
            <w:vAlign w:val="center"/>
          </w:tcPr>
          <w:p w:rsidR="00A301AC" w:rsidRPr="00CC7130" w:rsidRDefault="00A301AC" w:rsidP="00CC7130">
            <w:pPr>
              <w:spacing w:before="60" w:after="60" w:line="264" w:lineRule="auto"/>
              <w:ind w:right="602"/>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Máy biến áp</w:t>
            </w:r>
          </w:p>
        </w:tc>
        <w:tc>
          <w:tcPr>
            <w:tcW w:w="1970" w:type="pct"/>
            <w:vAlign w:val="center"/>
          </w:tcPr>
          <w:p w:rsidR="00A301AC" w:rsidRPr="00CC7130" w:rsidRDefault="00A301AC" w:rsidP="00CC7130">
            <w:pPr>
              <w:spacing w:before="60" w:after="60" w:line="264" w:lineRule="auto"/>
              <w:rPr>
                <w:rFonts w:ascii="Times New Roman" w:eastAsia="Courier New" w:hAnsi="Times New Roman" w:cs="Times New Roman"/>
                <w:i/>
                <w:sz w:val="24"/>
                <w:szCs w:val="24"/>
              </w:rPr>
            </w:pPr>
            <w:r w:rsidRPr="00CC7130">
              <w:rPr>
                <w:rFonts w:ascii="Times New Roman" w:eastAsia="Courier New" w:hAnsi="Times New Roman" w:cs="Times New Roman"/>
                <w:i/>
                <w:sz w:val="24"/>
                <w:szCs w:val="24"/>
              </w:rPr>
              <w:t>Transformer</w:t>
            </w:r>
          </w:p>
        </w:tc>
      </w:tr>
      <w:tr w:rsidR="00A301AC" w:rsidRPr="00CC7130" w:rsidTr="00A301AC">
        <w:tc>
          <w:tcPr>
            <w:tcW w:w="605" w:type="pct"/>
            <w:vAlign w:val="center"/>
          </w:tcPr>
          <w:p w:rsidR="00A301AC" w:rsidRPr="00CC7130" w:rsidRDefault="00A301AC" w:rsidP="00CC7130">
            <w:pPr>
              <w:spacing w:before="60" w:after="60" w:line="264"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CT</w:t>
            </w:r>
          </w:p>
        </w:tc>
        <w:tc>
          <w:tcPr>
            <w:tcW w:w="2425" w:type="pct"/>
            <w:vAlign w:val="center"/>
          </w:tcPr>
          <w:p w:rsidR="00A301AC" w:rsidRPr="00CC7130" w:rsidRDefault="00A301AC" w:rsidP="00CC7130">
            <w:pPr>
              <w:spacing w:before="60" w:after="60" w:line="264" w:lineRule="auto"/>
              <w:ind w:right="602"/>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Máy biến dòng điện (hoặc cảm biến dòng điện).</w:t>
            </w:r>
          </w:p>
        </w:tc>
        <w:tc>
          <w:tcPr>
            <w:tcW w:w="1970" w:type="pct"/>
            <w:vAlign w:val="center"/>
          </w:tcPr>
          <w:p w:rsidR="00A301AC" w:rsidRPr="00CC7130" w:rsidRDefault="00A301AC" w:rsidP="00CC7130">
            <w:pPr>
              <w:spacing w:before="60" w:after="60" w:line="264" w:lineRule="auto"/>
              <w:rPr>
                <w:rFonts w:ascii="Times New Roman" w:eastAsia="Courier New" w:hAnsi="Times New Roman" w:cs="Times New Roman"/>
                <w:i/>
                <w:sz w:val="24"/>
                <w:szCs w:val="24"/>
              </w:rPr>
            </w:pPr>
            <w:r w:rsidRPr="00CC7130">
              <w:rPr>
                <w:rFonts w:ascii="Times New Roman" w:eastAsia="Courier New" w:hAnsi="Times New Roman" w:cs="Times New Roman"/>
                <w:i/>
                <w:sz w:val="24"/>
                <w:szCs w:val="24"/>
              </w:rPr>
              <w:t>Current Transformer (or Current Sensor)</w:t>
            </w:r>
            <w:r w:rsidRPr="00CC7130">
              <w:rPr>
                <w:rFonts w:ascii="Times New Roman" w:eastAsia="Courier New" w:hAnsi="Times New Roman" w:cs="Times New Roman"/>
                <w:sz w:val="24"/>
                <w:szCs w:val="24"/>
              </w:rPr>
              <w:t xml:space="preserve"> </w:t>
            </w:r>
          </w:p>
        </w:tc>
      </w:tr>
      <w:tr w:rsidR="00A301AC" w:rsidRPr="00CC7130" w:rsidTr="00A301AC">
        <w:tc>
          <w:tcPr>
            <w:tcW w:w="605" w:type="pct"/>
            <w:vAlign w:val="center"/>
          </w:tcPr>
          <w:p w:rsidR="00A301AC" w:rsidRPr="00CC7130" w:rsidRDefault="00A301AC" w:rsidP="00CC7130">
            <w:pPr>
              <w:spacing w:before="60" w:after="60" w:line="264"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VT</w:t>
            </w:r>
          </w:p>
        </w:tc>
        <w:tc>
          <w:tcPr>
            <w:tcW w:w="2425" w:type="pct"/>
            <w:vAlign w:val="center"/>
          </w:tcPr>
          <w:p w:rsidR="00A301AC" w:rsidRPr="00CC7130" w:rsidRDefault="00A301AC" w:rsidP="00CC7130">
            <w:pPr>
              <w:spacing w:before="60" w:after="60" w:line="264" w:lineRule="auto"/>
              <w:ind w:right="602"/>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Máy biến điện áp (hoặc cảm biến điện áp).</w:t>
            </w:r>
          </w:p>
        </w:tc>
        <w:tc>
          <w:tcPr>
            <w:tcW w:w="1970" w:type="pct"/>
            <w:vAlign w:val="center"/>
          </w:tcPr>
          <w:p w:rsidR="00A301AC" w:rsidRPr="00CC7130" w:rsidRDefault="00A301AC" w:rsidP="00CC7130">
            <w:pPr>
              <w:spacing w:before="60" w:after="60" w:line="264" w:lineRule="auto"/>
              <w:rPr>
                <w:rFonts w:ascii="Times New Roman" w:eastAsia="Courier New" w:hAnsi="Times New Roman" w:cs="Times New Roman"/>
                <w:i/>
                <w:sz w:val="24"/>
                <w:szCs w:val="24"/>
              </w:rPr>
            </w:pPr>
            <w:r w:rsidRPr="00CC7130">
              <w:rPr>
                <w:rFonts w:ascii="Times New Roman" w:eastAsia="Courier New" w:hAnsi="Times New Roman" w:cs="Times New Roman"/>
                <w:i/>
                <w:sz w:val="24"/>
                <w:szCs w:val="24"/>
              </w:rPr>
              <w:t>Voltage Transformer (or voltage sensor)</w:t>
            </w:r>
          </w:p>
        </w:tc>
      </w:tr>
      <w:tr w:rsidR="00A301AC" w:rsidRPr="00CC7130" w:rsidTr="00A301AC">
        <w:tc>
          <w:tcPr>
            <w:tcW w:w="605" w:type="pct"/>
            <w:vAlign w:val="center"/>
          </w:tcPr>
          <w:p w:rsidR="00A301AC" w:rsidRPr="00CC7130" w:rsidRDefault="00A301AC" w:rsidP="00CC7130">
            <w:pPr>
              <w:spacing w:before="60" w:after="60" w:line="264"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RTU</w:t>
            </w:r>
          </w:p>
        </w:tc>
        <w:tc>
          <w:tcPr>
            <w:tcW w:w="2425" w:type="pct"/>
            <w:vAlign w:val="center"/>
          </w:tcPr>
          <w:p w:rsidR="00A301AC" w:rsidRPr="00CC7130" w:rsidRDefault="00A301AC" w:rsidP="00CC7130">
            <w:pPr>
              <w:spacing w:before="60" w:after="60" w:line="264" w:lineRule="auto"/>
              <w:ind w:right="602"/>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Thiết bị đầu cuối</w:t>
            </w:r>
          </w:p>
        </w:tc>
        <w:tc>
          <w:tcPr>
            <w:tcW w:w="1970" w:type="pct"/>
            <w:vAlign w:val="center"/>
          </w:tcPr>
          <w:p w:rsidR="00A301AC" w:rsidRPr="00CC7130" w:rsidRDefault="00A301AC" w:rsidP="00CC7130">
            <w:pPr>
              <w:spacing w:before="60" w:after="60" w:line="264" w:lineRule="auto"/>
              <w:rPr>
                <w:rFonts w:ascii="Times New Roman" w:eastAsia="Courier New" w:hAnsi="Times New Roman" w:cs="Times New Roman"/>
                <w:i/>
                <w:sz w:val="24"/>
                <w:szCs w:val="24"/>
              </w:rPr>
            </w:pPr>
            <w:r w:rsidRPr="00CC7130">
              <w:rPr>
                <w:rFonts w:ascii="Times New Roman" w:eastAsia="Courier New" w:hAnsi="Times New Roman" w:cs="Times New Roman"/>
                <w:i/>
                <w:sz w:val="24"/>
                <w:szCs w:val="24"/>
              </w:rPr>
              <w:t>Remote Terminal Unit</w:t>
            </w:r>
          </w:p>
        </w:tc>
      </w:tr>
    </w:tbl>
    <w:p w:rsidR="00A301AC" w:rsidRPr="00CC7130" w:rsidRDefault="00A301AC" w:rsidP="00BB519D">
      <w:pPr>
        <w:widowControl w:val="0"/>
        <w:autoSpaceDE w:val="0"/>
        <w:autoSpaceDN w:val="0"/>
        <w:spacing w:before="120" w:after="0" w:line="264" w:lineRule="auto"/>
        <w:outlineLvl w:val="0"/>
        <w:rPr>
          <w:rFonts w:ascii="Times New Roman" w:eastAsia="Courier New" w:hAnsi="Times New Roman" w:cs="Times New Roman"/>
          <w:b/>
          <w:sz w:val="24"/>
          <w:szCs w:val="24"/>
        </w:rPr>
      </w:pPr>
      <w:bookmarkStart w:id="279" w:name="_Toc157586254"/>
      <w:bookmarkStart w:id="280" w:name="_Toc165712563"/>
      <w:r w:rsidRPr="00CC7130">
        <w:rPr>
          <w:rFonts w:ascii="Times New Roman" w:eastAsia="Courier New" w:hAnsi="Times New Roman" w:cs="Times New Roman"/>
          <w:b/>
          <w:sz w:val="24"/>
          <w:szCs w:val="24"/>
        </w:rPr>
        <w:t>Các điều kiện chung</w:t>
      </w:r>
      <w:bookmarkEnd w:id="279"/>
      <w:bookmarkEnd w:id="280"/>
    </w:p>
    <w:p w:rsidR="00A301AC" w:rsidRPr="00CC7130" w:rsidRDefault="00A301AC" w:rsidP="00F72ABE">
      <w:pPr>
        <w:widowControl w:val="0"/>
        <w:autoSpaceDE w:val="0"/>
        <w:autoSpaceDN w:val="0"/>
        <w:spacing w:before="120" w:after="0" w:line="264" w:lineRule="auto"/>
        <w:jc w:val="both"/>
        <w:outlineLvl w:val="1"/>
        <w:rPr>
          <w:rFonts w:ascii="Times New Roman" w:eastAsia="Courier New" w:hAnsi="Times New Roman" w:cs="Times New Roman"/>
          <w:sz w:val="24"/>
          <w:szCs w:val="24"/>
        </w:rPr>
      </w:pPr>
      <w:bookmarkStart w:id="281" w:name="_Toc157586255"/>
      <w:bookmarkStart w:id="282" w:name="_Toc165712564"/>
      <w:r w:rsidRPr="00CC7130">
        <w:rPr>
          <w:rFonts w:ascii="Times New Roman" w:eastAsia="Courier New" w:hAnsi="Times New Roman" w:cs="Times New Roman"/>
          <w:sz w:val="24"/>
          <w:szCs w:val="24"/>
        </w:rPr>
        <w:t>Điều kiện môi trường làm việc của thiết bị:</w:t>
      </w:r>
      <w:bookmarkEnd w:id="281"/>
      <w:bookmarkEnd w:id="282"/>
    </w:p>
    <w:tbl>
      <w:tblPr>
        <w:tblStyle w:val="TableGrid8"/>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5400"/>
        <w:gridCol w:w="4504"/>
      </w:tblGrid>
      <w:tr w:rsidR="00A301AC" w:rsidRPr="00CC7130" w:rsidTr="00A301AC">
        <w:tc>
          <w:tcPr>
            <w:tcW w:w="2726" w:type="pct"/>
            <w:vAlign w:val="center"/>
          </w:tcPr>
          <w:p w:rsidR="00A301AC" w:rsidRPr="00CC7130" w:rsidRDefault="00A301AC" w:rsidP="00CC7130">
            <w:pPr>
              <w:tabs>
                <w:tab w:val="left" w:pos="851"/>
              </w:tabs>
              <w:spacing w:before="20" w:after="2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b/>
                <w:sz w:val="24"/>
                <w:szCs w:val="24"/>
              </w:rPr>
              <w:t>Hạng mục</w:t>
            </w:r>
          </w:p>
        </w:tc>
        <w:tc>
          <w:tcPr>
            <w:tcW w:w="2274" w:type="pct"/>
            <w:vAlign w:val="center"/>
          </w:tcPr>
          <w:p w:rsidR="00A301AC" w:rsidRPr="00CC7130" w:rsidRDefault="00A301AC" w:rsidP="00CC7130">
            <w:pPr>
              <w:tabs>
                <w:tab w:val="left" w:pos="851"/>
              </w:tabs>
              <w:spacing w:before="20" w:after="2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b/>
                <w:sz w:val="24"/>
                <w:szCs w:val="24"/>
              </w:rPr>
              <w:t>Yêu cầu</w:t>
            </w:r>
          </w:p>
        </w:tc>
      </w:tr>
      <w:tr w:rsidR="00A301AC" w:rsidRPr="00CC7130" w:rsidTr="00A301AC">
        <w:tc>
          <w:tcPr>
            <w:tcW w:w="2726" w:type="pct"/>
            <w:vAlign w:val="center"/>
          </w:tcPr>
          <w:p w:rsidR="00A301AC" w:rsidRPr="00CC7130" w:rsidRDefault="00A301AC" w:rsidP="00CC7130">
            <w:pPr>
              <w:tabs>
                <w:tab w:val="left" w:pos="851"/>
              </w:tabs>
              <w:spacing w:before="20" w:after="20" w:line="288" w:lineRule="auto"/>
              <w:rPr>
                <w:rFonts w:ascii="Times New Roman" w:eastAsia="Courier New" w:hAnsi="Times New Roman" w:cs="Times New Roman"/>
                <w:sz w:val="24"/>
                <w:szCs w:val="24"/>
              </w:rPr>
            </w:pPr>
            <w:r w:rsidRPr="00CC7130">
              <w:rPr>
                <w:rFonts w:ascii="Times New Roman" w:eastAsia="Times New Roman" w:hAnsi="Times New Roman" w:cs="Times New Roman"/>
                <w:bCs/>
                <w:sz w:val="24"/>
                <w:szCs w:val="24"/>
                <w:lang w:val="pt-BR"/>
              </w:rPr>
              <w:t>Nhiệt</w:t>
            </w:r>
            <w:r w:rsidRPr="00CC7130">
              <w:rPr>
                <w:rFonts w:ascii="Times New Roman" w:eastAsia="Times New Roman" w:hAnsi="Times New Roman" w:cs="Times New Roman"/>
                <w:bCs/>
                <w:sz w:val="24"/>
                <w:szCs w:val="24"/>
                <w:lang w:val="vi-VN"/>
              </w:rPr>
              <w:t xml:space="preserve"> độ môi trường lớn nhất</w:t>
            </w:r>
          </w:p>
        </w:tc>
        <w:tc>
          <w:tcPr>
            <w:tcW w:w="2274" w:type="pct"/>
            <w:vAlign w:val="center"/>
          </w:tcPr>
          <w:p w:rsidR="00A301AC" w:rsidRPr="00CC7130" w:rsidRDefault="00A301AC" w:rsidP="00CC7130">
            <w:pPr>
              <w:tabs>
                <w:tab w:val="left" w:pos="851"/>
              </w:tabs>
              <w:spacing w:before="20" w:after="20" w:line="288" w:lineRule="auto"/>
              <w:jc w:val="center"/>
              <w:rPr>
                <w:rFonts w:ascii="Times New Roman" w:eastAsia="Courier New" w:hAnsi="Times New Roman" w:cs="Times New Roman"/>
                <w:sz w:val="24"/>
                <w:szCs w:val="24"/>
              </w:rPr>
            </w:pPr>
            <w:r w:rsidRPr="00CC7130">
              <w:rPr>
                <w:rFonts w:ascii="Times New Roman" w:eastAsia="Times New Roman" w:hAnsi="Times New Roman" w:cs="Times New Roman"/>
                <w:bCs/>
                <w:sz w:val="24"/>
                <w:szCs w:val="24"/>
                <w:lang w:val="pt-BR"/>
              </w:rPr>
              <w:t>40°C</w:t>
            </w:r>
          </w:p>
        </w:tc>
      </w:tr>
      <w:tr w:rsidR="00A301AC" w:rsidRPr="00CC7130" w:rsidTr="00A301AC">
        <w:tc>
          <w:tcPr>
            <w:tcW w:w="2726" w:type="pct"/>
            <w:vAlign w:val="center"/>
          </w:tcPr>
          <w:p w:rsidR="00A301AC" w:rsidRPr="00CC7130" w:rsidRDefault="00A301AC" w:rsidP="00CC7130">
            <w:pPr>
              <w:tabs>
                <w:tab w:val="left" w:pos="851"/>
              </w:tabs>
              <w:spacing w:before="20" w:after="20" w:line="288" w:lineRule="auto"/>
              <w:rPr>
                <w:rFonts w:ascii="Times New Roman" w:eastAsia="Times New Roman" w:hAnsi="Times New Roman" w:cs="Times New Roman"/>
                <w:bCs/>
                <w:sz w:val="24"/>
                <w:szCs w:val="24"/>
                <w:lang w:val="pt-BR"/>
              </w:rPr>
            </w:pPr>
            <w:r w:rsidRPr="00CC7130">
              <w:rPr>
                <w:rFonts w:ascii="Times New Roman" w:eastAsia="Times New Roman" w:hAnsi="Times New Roman" w:cs="Times New Roman"/>
                <w:bCs/>
                <w:sz w:val="24"/>
                <w:szCs w:val="24"/>
                <w:lang w:val="pt-BR"/>
              </w:rPr>
              <w:lastRenderedPageBreak/>
              <w:t>Nhiệt độ môi</w:t>
            </w:r>
            <w:r w:rsidRPr="00CC7130">
              <w:rPr>
                <w:rFonts w:ascii="Times New Roman" w:eastAsia="Times New Roman" w:hAnsi="Times New Roman" w:cs="Times New Roman"/>
                <w:bCs/>
                <w:sz w:val="24"/>
                <w:szCs w:val="24"/>
                <w:lang w:val="vi-VN"/>
              </w:rPr>
              <w:t xml:space="preserve"> trường nhỏ nhất</w:t>
            </w:r>
          </w:p>
        </w:tc>
        <w:tc>
          <w:tcPr>
            <w:tcW w:w="2274" w:type="pct"/>
            <w:vAlign w:val="center"/>
          </w:tcPr>
          <w:p w:rsidR="00A301AC" w:rsidRPr="00CC7130" w:rsidRDefault="00A301AC" w:rsidP="00CC7130">
            <w:pPr>
              <w:tabs>
                <w:tab w:val="left" w:pos="851"/>
              </w:tabs>
              <w:spacing w:before="20" w:after="20" w:line="288" w:lineRule="auto"/>
              <w:jc w:val="center"/>
              <w:rPr>
                <w:rFonts w:ascii="Times New Roman" w:eastAsia="Times New Roman" w:hAnsi="Times New Roman" w:cs="Times New Roman"/>
                <w:bCs/>
                <w:sz w:val="24"/>
                <w:szCs w:val="24"/>
                <w:lang w:val="pt-BR"/>
              </w:rPr>
            </w:pPr>
            <w:r w:rsidRPr="00CC7130">
              <w:rPr>
                <w:rFonts w:ascii="Times New Roman" w:eastAsia="Times New Roman" w:hAnsi="Times New Roman" w:cs="Times New Roman"/>
                <w:bCs/>
                <w:sz w:val="24"/>
                <w:szCs w:val="24"/>
                <w:lang w:val="pt-BR"/>
              </w:rPr>
              <w:t>0°C</w:t>
            </w:r>
          </w:p>
        </w:tc>
      </w:tr>
      <w:tr w:rsidR="00A301AC" w:rsidRPr="00CC7130" w:rsidTr="00A301AC">
        <w:tc>
          <w:tcPr>
            <w:tcW w:w="2726" w:type="pct"/>
            <w:vAlign w:val="center"/>
          </w:tcPr>
          <w:p w:rsidR="00A301AC" w:rsidRPr="00CC7130" w:rsidRDefault="00A301AC" w:rsidP="00CC7130">
            <w:pPr>
              <w:tabs>
                <w:tab w:val="left" w:pos="851"/>
              </w:tabs>
              <w:spacing w:before="20" w:after="20" w:line="288" w:lineRule="auto"/>
              <w:rPr>
                <w:rFonts w:ascii="Times New Roman" w:eastAsia="Courier New" w:hAnsi="Times New Roman" w:cs="Times New Roman"/>
                <w:sz w:val="24"/>
                <w:szCs w:val="24"/>
              </w:rPr>
            </w:pPr>
            <w:r w:rsidRPr="00CC7130">
              <w:rPr>
                <w:rFonts w:ascii="Times New Roman" w:eastAsia="Times New Roman" w:hAnsi="Times New Roman" w:cs="Times New Roman"/>
                <w:bCs/>
                <w:sz w:val="24"/>
                <w:szCs w:val="24"/>
                <w:lang w:val="pt-BR"/>
              </w:rPr>
              <w:t>Nhiệt độ trung bình, được đo trong khoảng thời gian 24 giờ</w:t>
            </w:r>
          </w:p>
        </w:tc>
        <w:tc>
          <w:tcPr>
            <w:tcW w:w="2274" w:type="pct"/>
            <w:vAlign w:val="center"/>
          </w:tcPr>
          <w:p w:rsidR="00A301AC" w:rsidRPr="00CC7130" w:rsidRDefault="00A301AC" w:rsidP="00CC7130">
            <w:pPr>
              <w:tabs>
                <w:tab w:val="left" w:pos="851"/>
              </w:tabs>
              <w:spacing w:before="20" w:after="20" w:line="288" w:lineRule="auto"/>
              <w:jc w:val="center"/>
              <w:rPr>
                <w:rFonts w:ascii="Times New Roman" w:eastAsia="Courier New" w:hAnsi="Times New Roman" w:cs="Times New Roman"/>
                <w:sz w:val="24"/>
                <w:szCs w:val="24"/>
              </w:rPr>
            </w:pPr>
            <w:r w:rsidRPr="00CC7130">
              <w:rPr>
                <w:rFonts w:ascii="Times New Roman" w:eastAsia="Times New Roman" w:hAnsi="Times New Roman" w:cs="Times New Roman"/>
                <w:bCs/>
                <w:sz w:val="24"/>
                <w:szCs w:val="24"/>
                <w:lang w:val="pt-BR"/>
              </w:rPr>
              <w:t>≤ 35°C</w:t>
            </w:r>
          </w:p>
        </w:tc>
      </w:tr>
      <w:tr w:rsidR="00A301AC" w:rsidRPr="00CC7130" w:rsidTr="00A301AC">
        <w:tc>
          <w:tcPr>
            <w:tcW w:w="2726" w:type="pct"/>
            <w:vAlign w:val="center"/>
          </w:tcPr>
          <w:p w:rsidR="00A301AC" w:rsidRPr="00CC7130" w:rsidRDefault="00A301AC" w:rsidP="00CC7130">
            <w:pPr>
              <w:tabs>
                <w:tab w:val="left" w:pos="851"/>
              </w:tabs>
              <w:spacing w:before="20" w:after="2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Bức xạ mặt trời</w:t>
            </w:r>
          </w:p>
        </w:tc>
        <w:tc>
          <w:tcPr>
            <w:tcW w:w="2274" w:type="pct"/>
            <w:vAlign w:val="center"/>
          </w:tcPr>
          <w:p w:rsidR="00A301AC" w:rsidRPr="00CC7130" w:rsidRDefault="00A301AC" w:rsidP="00CC7130">
            <w:pPr>
              <w:tabs>
                <w:tab w:val="left" w:pos="851"/>
              </w:tabs>
              <w:spacing w:before="20" w:after="20" w:line="288" w:lineRule="auto"/>
              <w:jc w:val="center"/>
              <w:rPr>
                <w:rFonts w:ascii="Times New Roman" w:eastAsia="Courier New" w:hAnsi="Times New Roman" w:cs="Times New Roman"/>
                <w:sz w:val="24"/>
                <w:szCs w:val="24"/>
              </w:rPr>
            </w:pPr>
            <w:r w:rsidRPr="00CC7130">
              <w:rPr>
                <w:rFonts w:ascii="Times New Roman" w:eastAsia="Times New Roman" w:hAnsi="Times New Roman" w:cs="Times New Roman"/>
                <w:bCs/>
                <w:sz w:val="24"/>
                <w:szCs w:val="24"/>
                <w:lang w:val="pt-BR"/>
              </w:rPr>
              <w:t>Không bị ảnh hưởng bởi bức xạ mặt trời</w:t>
            </w:r>
          </w:p>
        </w:tc>
      </w:tr>
      <w:tr w:rsidR="00A301AC" w:rsidRPr="00CC7130" w:rsidTr="00A301AC">
        <w:tc>
          <w:tcPr>
            <w:tcW w:w="2726" w:type="pct"/>
            <w:vAlign w:val="center"/>
          </w:tcPr>
          <w:p w:rsidR="00A301AC" w:rsidRPr="00CC7130" w:rsidRDefault="00A301AC" w:rsidP="00CC7130">
            <w:pPr>
              <w:tabs>
                <w:tab w:val="left" w:pos="851"/>
              </w:tabs>
              <w:spacing w:before="20" w:after="20" w:line="288" w:lineRule="auto"/>
              <w:rPr>
                <w:rFonts w:ascii="Times New Roman" w:eastAsia="Courier New" w:hAnsi="Times New Roman" w:cs="Times New Roman"/>
                <w:sz w:val="24"/>
                <w:szCs w:val="24"/>
              </w:rPr>
            </w:pPr>
            <w:r w:rsidRPr="00CC7130">
              <w:rPr>
                <w:rFonts w:ascii="Times New Roman" w:eastAsia="Times New Roman" w:hAnsi="Times New Roman" w:cs="Times New Roman"/>
                <w:bCs/>
                <w:sz w:val="24"/>
                <w:szCs w:val="24"/>
                <w:lang w:val="pt-BR"/>
              </w:rPr>
              <w:t>Độ cao lắp đặt so với mực nước biển</w:t>
            </w:r>
          </w:p>
        </w:tc>
        <w:tc>
          <w:tcPr>
            <w:tcW w:w="2274" w:type="pct"/>
            <w:vAlign w:val="center"/>
          </w:tcPr>
          <w:p w:rsidR="00A301AC" w:rsidRPr="00CC7130" w:rsidRDefault="00A301AC" w:rsidP="00CC7130">
            <w:pPr>
              <w:tabs>
                <w:tab w:val="left" w:pos="851"/>
              </w:tabs>
              <w:spacing w:before="20" w:after="20" w:line="288" w:lineRule="auto"/>
              <w:jc w:val="center"/>
              <w:rPr>
                <w:rFonts w:ascii="Times New Roman" w:eastAsia="Courier New" w:hAnsi="Times New Roman" w:cs="Times New Roman"/>
                <w:sz w:val="24"/>
                <w:szCs w:val="24"/>
              </w:rPr>
            </w:pPr>
            <w:r w:rsidRPr="00CC7130">
              <w:rPr>
                <w:rFonts w:ascii="Times New Roman" w:eastAsia="Times New Roman" w:hAnsi="Times New Roman" w:cs="Times New Roman"/>
                <w:bCs/>
                <w:sz w:val="24"/>
                <w:szCs w:val="24"/>
                <w:lang w:val="pt-BR"/>
              </w:rPr>
              <w:t>≤ 1.000 mét</w:t>
            </w:r>
          </w:p>
        </w:tc>
      </w:tr>
      <w:tr w:rsidR="00A301AC" w:rsidRPr="00CC7130" w:rsidTr="00A301AC">
        <w:tc>
          <w:tcPr>
            <w:tcW w:w="2726" w:type="pct"/>
            <w:vAlign w:val="center"/>
          </w:tcPr>
          <w:p w:rsidR="00A301AC" w:rsidRPr="00CC7130" w:rsidRDefault="00A301AC" w:rsidP="00CC7130">
            <w:pPr>
              <w:tabs>
                <w:tab w:val="left" w:pos="851"/>
              </w:tabs>
              <w:spacing w:before="20" w:after="20" w:line="288" w:lineRule="auto"/>
              <w:rPr>
                <w:rFonts w:ascii="Times New Roman" w:eastAsia="Courier New" w:hAnsi="Times New Roman" w:cs="Times New Roman"/>
                <w:spacing w:val="-4"/>
                <w:sz w:val="24"/>
                <w:szCs w:val="24"/>
              </w:rPr>
            </w:pPr>
            <w:r w:rsidRPr="00CC7130">
              <w:rPr>
                <w:rFonts w:ascii="Times New Roman" w:eastAsia="Courier New" w:hAnsi="Times New Roman" w:cs="Times New Roman"/>
                <w:spacing w:val="-4"/>
                <w:sz w:val="24"/>
                <w:szCs w:val="24"/>
              </w:rPr>
              <w:t>Mức độ ô nhiễm của không khí xung quanh</w:t>
            </w:r>
          </w:p>
        </w:tc>
        <w:tc>
          <w:tcPr>
            <w:tcW w:w="2274" w:type="pct"/>
            <w:vAlign w:val="center"/>
          </w:tcPr>
          <w:p w:rsidR="00A301AC" w:rsidRPr="00CC7130" w:rsidRDefault="00A301AC" w:rsidP="00CC7130">
            <w:pPr>
              <w:tabs>
                <w:tab w:val="left" w:pos="851"/>
              </w:tabs>
              <w:spacing w:before="20" w:after="20" w:line="288" w:lineRule="auto"/>
              <w:jc w:val="center"/>
              <w:rPr>
                <w:rFonts w:ascii="Times New Roman" w:eastAsia="Courier New" w:hAnsi="Times New Roman" w:cs="Times New Roman"/>
                <w:sz w:val="24"/>
                <w:szCs w:val="24"/>
              </w:rPr>
            </w:pPr>
            <w:r w:rsidRPr="00CC7130">
              <w:rPr>
                <w:rFonts w:ascii="Times New Roman" w:eastAsia="Times New Roman" w:hAnsi="Times New Roman" w:cs="Times New Roman"/>
                <w:bCs/>
                <w:sz w:val="24"/>
                <w:szCs w:val="24"/>
                <w:lang w:val="pt-BR"/>
              </w:rPr>
              <w:t>Không bị ô nhiễm đáng kể bởi bụi, khói, khí ăn mòn và/hoặc dễ cháy, hơi biển hoặc muối và thuộc mức độ ô nhiễm “rất nhẹ” (very light) theo tiêu chuẩn IEC TS 60815-1:2008.</w:t>
            </w:r>
          </w:p>
        </w:tc>
      </w:tr>
      <w:tr w:rsidR="00A301AC" w:rsidRPr="00CC7130" w:rsidTr="00A301AC">
        <w:tc>
          <w:tcPr>
            <w:tcW w:w="2726" w:type="pct"/>
            <w:vAlign w:val="center"/>
          </w:tcPr>
          <w:p w:rsidR="00A301AC" w:rsidRPr="00CC7130" w:rsidRDefault="00A301AC" w:rsidP="00CC7130">
            <w:pPr>
              <w:tabs>
                <w:tab w:val="left" w:pos="851"/>
              </w:tabs>
              <w:spacing w:before="20" w:after="20" w:line="288" w:lineRule="auto"/>
              <w:rPr>
                <w:rFonts w:ascii="Times New Roman" w:eastAsia="Times New Roman" w:hAnsi="Times New Roman" w:cs="Times New Roman"/>
                <w:bCs/>
                <w:sz w:val="24"/>
                <w:szCs w:val="24"/>
                <w:lang w:val="pt-BR"/>
              </w:rPr>
            </w:pPr>
            <w:r w:rsidRPr="00CC7130">
              <w:rPr>
                <w:rFonts w:ascii="Times New Roman" w:eastAsia="Times New Roman" w:hAnsi="Times New Roman" w:cs="Times New Roman"/>
                <w:bCs/>
                <w:sz w:val="24"/>
                <w:szCs w:val="24"/>
                <w:lang w:val="pt-BR"/>
              </w:rPr>
              <w:t>Giá trị trung bình của độ ẩm tương đối:</w:t>
            </w:r>
          </w:p>
          <w:p w:rsidR="00A301AC" w:rsidRPr="00CC7130" w:rsidRDefault="00A301AC" w:rsidP="00CC7130">
            <w:pPr>
              <w:tabs>
                <w:tab w:val="left" w:pos="851"/>
              </w:tabs>
              <w:spacing w:before="20" w:after="20" w:line="288" w:lineRule="auto"/>
              <w:rPr>
                <w:rFonts w:ascii="Times New Roman" w:eastAsia="Times New Roman" w:hAnsi="Times New Roman" w:cs="Times New Roman"/>
                <w:bCs/>
                <w:sz w:val="24"/>
                <w:szCs w:val="24"/>
                <w:lang w:val="pt-BR"/>
              </w:rPr>
            </w:pPr>
            <w:r w:rsidRPr="00CC7130">
              <w:rPr>
                <w:rFonts w:ascii="Times New Roman" w:eastAsia="Times New Roman" w:hAnsi="Times New Roman" w:cs="Times New Roman"/>
                <w:bCs/>
                <w:sz w:val="24"/>
                <w:szCs w:val="24"/>
                <w:lang w:val="pt-BR"/>
              </w:rPr>
              <w:t>- Trong khoảng thời gian 24 giờ</w:t>
            </w:r>
          </w:p>
          <w:p w:rsidR="00A301AC" w:rsidRPr="00CC7130" w:rsidRDefault="00A301AC" w:rsidP="00CC7130">
            <w:pPr>
              <w:tabs>
                <w:tab w:val="left" w:pos="851"/>
              </w:tabs>
              <w:spacing w:before="20" w:after="20" w:line="288" w:lineRule="auto"/>
              <w:rPr>
                <w:rFonts w:ascii="Times New Roman" w:eastAsia="Courier New" w:hAnsi="Times New Roman" w:cs="Times New Roman"/>
                <w:sz w:val="24"/>
                <w:szCs w:val="24"/>
              </w:rPr>
            </w:pPr>
            <w:r w:rsidRPr="00CC7130">
              <w:rPr>
                <w:rFonts w:ascii="Times New Roman" w:eastAsia="Times New Roman" w:hAnsi="Times New Roman" w:cs="Times New Roman"/>
                <w:bCs/>
                <w:sz w:val="24"/>
                <w:szCs w:val="24"/>
                <w:lang w:val="pt-BR"/>
              </w:rPr>
              <w:t>- Trong khoảng thời gian một tháng</w:t>
            </w:r>
          </w:p>
        </w:tc>
        <w:tc>
          <w:tcPr>
            <w:tcW w:w="2274" w:type="pct"/>
            <w:vAlign w:val="center"/>
          </w:tcPr>
          <w:p w:rsidR="00A301AC" w:rsidRPr="00CC7130" w:rsidRDefault="00A301AC" w:rsidP="00CC7130">
            <w:pPr>
              <w:tabs>
                <w:tab w:val="left" w:pos="851"/>
              </w:tabs>
              <w:spacing w:before="20" w:after="20" w:line="288" w:lineRule="auto"/>
              <w:jc w:val="center"/>
              <w:rPr>
                <w:rFonts w:ascii="Times New Roman" w:eastAsia="Times New Roman" w:hAnsi="Times New Roman" w:cs="Times New Roman"/>
                <w:bCs/>
                <w:sz w:val="24"/>
                <w:szCs w:val="24"/>
                <w:lang w:val="pt-BR"/>
              </w:rPr>
            </w:pPr>
          </w:p>
          <w:p w:rsidR="00A301AC" w:rsidRPr="00CC7130" w:rsidRDefault="00A301AC" w:rsidP="00CC7130">
            <w:pPr>
              <w:tabs>
                <w:tab w:val="left" w:pos="851"/>
              </w:tabs>
              <w:spacing w:before="20" w:after="20" w:line="288" w:lineRule="auto"/>
              <w:jc w:val="center"/>
              <w:rPr>
                <w:rFonts w:ascii="Times New Roman" w:eastAsia="Times New Roman" w:hAnsi="Times New Roman" w:cs="Times New Roman"/>
                <w:bCs/>
                <w:sz w:val="24"/>
                <w:szCs w:val="24"/>
                <w:lang w:val="pt-BR"/>
              </w:rPr>
            </w:pPr>
            <w:r w:rsidRPr="00CC7130">
              <w:rPr>
                <w:rFonts w:ascii="Times New Roman" w:eastAsia="Times New Roman" w:hAnsi="Times New Roman" w:cs="Times New Roman"/>
                <w:bCs/>
                <w:sz w:val="24"/>
                <w:szCs w:val="24"/>
                <w:lang w:val="pt-BR"/>
              </w:rPr>
              <w:t>≤ 95%</w:t>
            </w:r>
          </w:p>
          <w:p w:rsidR="00A301AC" w:rsidRPr="00CC7130" w:rsidRDefault="00A301AC" w:rsidP="00CC7130">
            <w:pPr>
              <w:tabs>
                <w:tab w:val="left" w:pos="851"/>
              </w:tabs>
              <w:spacing w:before="20" w:after="20" w:line="288" w:lineRule="auto"/>
              <w:jc w:val="center"/>
              <w:rPr>
                <w:rFonts w:ascii="Times New Roman" w:eastAsia="Courier New" w:hAnsi="Times New Roman" w:cs="Times New Roman"/>
                <w:sz w:val="24"/>
                <w:szCs w:val="24"/>
              </w:rPr>
            </w:pPr>
            <w:r w:rsidRPr="00CC7130">
              <w:rPr>
                <w:rFonts w:ascii="Times New Roman" w:eastAsia="Times New Roman" w:hAnsi="Times New Roman" w:cs="Times New Roman"/>
                <w:bCs/>
                <w:sz w:val="24"/>
                <w:szCs w:val="24"/>
                <w:lang w:val="pt-BR"/>
              </w:rPr>
              <w:t>≤ 90%</w:t>
            </w:r>
          </w:p>
        </w:tc>
      </w:tr>
      <w:tr w:rsidR="00A301AC" w:rsidRPr="00CC7130" w:rsidTr="00A301AC">
        <w:tc>
          <w:tcPr>
            <w:tcW w:w="2726" w:type="pct"/>
            <w:vAlign w:val="center"/>
          </w:tcPr>
          <w:p w:rsidR="00A301AC" w:rsidRPr="00CC7130" w:rsidRDefault="00A301AC" w:rsidP="00CC7130">
            <w:pPr>
              <w:tabs>
                <w:tab w:val="left" w:pos="851"/>
              </w:tabs>
              <w:spacing w:before="20" w:after="20" w:line="288" w:lineRule="auto"/>
              <w:rPr>
                <w:rFonts w:ascii="Times New Roman" w:eastAsia="Times New Roman" w:hAnsi="Times New Roman" w:cs="Times New Roman"/>
                <w:bCs/>
                <w:sz w:val="24"/>
                <w:szCs w:val="24"/>
                <w:lang w:val="pt-BR"/>
              </w:rPr>
            </w:pPr>
            <w:r w:rsidRPr="00CC7130">
              <w:rPr>
                <w:rFonts w:ascii="Times New Roman" w:eastAsia="Times New Roman" w:hAnsi="Times New Roman" w:cs="Times New Roman"/>
                <w:bCs/>
                <w:sz w:val="24"/>
                <w:szCs w:val="24"/>
                <w:lang w:val="pt-BR"/>
              </w:rPr>
              <w:t xml:space="preserve">Giá trị trung bình của áp suất hơi nước </w:t>
            </w:r>
            <w:r w:rsidRPr="00CC7130">
              <w:rPr>
                <w:rFonts w:ascii="Times New Roman" w:eastAsia="Times New Roman" w:hAnsi="Times New Roman" w:cs="Times New Roman"/>
                <w:b/>
                <w:bCs/>
                <w:sz w:val="24"/>
                <w:szCs w:val="24"/>
                <w:vertAlign w:val="superscript"/>
                <w:lang w:val="pt-BR"/>
              </w:rPr>
              <w:t xml:space="preserve">(1) </w:t>
            </w:r>
            <w:r w:rsidRPr="00CC7130">
              <w:rPr>
                <w:rFonts w:ascii="Times New Roman" w:eastAsia="Times New Roman" w:hAnsi="Times New Roman" w:cs="Times New Roman"/>
                <w:bCs/>
                <w:sz w:val="24"/>
                <w:szCs w:val="24"/>
                <w:lang w:val="pt-BR"/>
              </w:rPr>
              <w:t>:</w:t>
            </w:r>
          </w:p>
          <w:p w:rsidR="00A301AC" w:rsidRPr="00CC7130" w:rsidRDefault="00A301AC" w:rsidP="00CC7130">
            <w:pPr>
              <w:tabs>
                <w:tab w:val="left" w:pos="851"/>
              </w:tabs>
              <w:spacing w:before="20" w:after="20" w:line="288" w:lineRule="auto"/>
              <w:rPr>
                <w:rFonts w:ascii="Times New Roman" w:eastAsia="Times New Roman" w:hAnsi="Times New Roman" w:cs="Times New Roman"/>
                <w:bCs/>
                <w:sz w:val="24"/>
                <w:szCs w:val="24"/>
                <w:lang w:val="pt-BR"/>
              </w:rPr>
            </w:pPr>
            <w:r w:rsidRPr="00CC7130">
              <w:rPr>
                <w:rFonts w:ascii="Times New Roman" w:eastAsia="Times New Roman" w:hAnsi="Times New Roman" w:cs="Times New Roman"/>
                <w:bCs/>
                <w:sz w:val="24"/>
                <w:szCs w:val="24"/>
                <w:lang w:val="pt-BR"/>
              </w:rPr>
              <w:t>- Trong khoảng thời gian 24 giờ</w:t>
            </w:r>
          </w:p>
          <w:p w:rsidR="00A301AC" w:rsidRPr="00CC7130" w:rsidRDefault="00A301AC" w:rsidP="00CC7130">
            <w:pPr>
              <w:tabs>
                <w:tab w:val="left" w:pos="851"/>
              </w:tabs>
              <w:spacing w:before="20" w:after="20" w:line="288" w:lineRule="auto"/>
              <w:rPr>
                <w:rFonts w:ascii="Times New Roman" w:eastAsia="Courier New" w:hAnsi="Times New Roman" w:cs="Times New Roman"/>
                <w:sz w:val="24"/>
                <w:szCs w:val="24"/>
              </w:rPr>
            </w:pPr>
            <w:r w:rsidRPr="00CC7130">
              <w:rPr>
                <w:rFonts w:ascii="Times New Roman" w:eastAsia="Times New Roman" w:hAnsi="Times New Roman" w:cs="Times New Roman"/>
                <w:bCs/>
                <w:sz w:val="24"/>
                <w:szCs w:val="24"/>
                <w:lang w:val="pt-BR"/>
              </w:rPr>
              <w:t>- Trong khoảng thời gian một tháng</w:t>
            </w:r>
          </w:p>
        </w:tc>
        <w:tc>
          <w:tcPr>
            <w:tcW w:w="2274" w:type="pct"/>
            <w:vAlign w:val="center"/>
          </w:tcPr>
          <w:p w:rsidR="00A301AC" w:rsidRPr="00CC7130" w:rsidRDefault="00A301AC" w:rsidP="00CC7130">
            <w:pPr>
              <w:tabs>
                <w:tab w:val="left" w:pos="851"/>
              </w:tabs>
              <w:spacing w:before="20" w:after="20" w:line="288" w:lineRule="auto"/>
              <w:jc w:val="center"/>
              <w:rPr>
                <w:rFonts w:ascii="Times New Roman" w:eastAsia="Times New Roman" w:hAnsi="Times New Roman" w:cs="Times New Roman"/>
                <w:bCs/>
                <w:sz w:val="24"/>
                <w:szCs w:val="24"/>
                <w:lang w:val="pt-BR"/>
              </w:rPr>
            </w:pPr>
          </w:p>
          <w:p w:rsidR="00A301AC" w:rsidRPr="00CC7130" w:rsidRDefault="00A301AC" w:rsidP="00CC7130">
            <w:pPr>
              <w:tabs>
                <w:tab w:val="left" w:pos="851"/>
              </w:tabs>
              <w:spacing w:before="20" w:after="20" w:line="288" w:lineRule="auto"/>
              <w:jc w:val="center"/>
              <w:rPr>
                <w:rFonts w:ascii="Times New Roman" w:eastAsia="Times New Roman" w:hAnsi="Times New Roman" w:cs="Times New Roman"/>
                <w:bCs/>
                <w:sz w:val="24"/>
                <w:szCs w:val="24"/>
                <w:lang w:val="pt-BR"/>
              </w:rPr>
            </w:pPr>
            <w:r w:rsidRPr="00CC7130">
              <w:rPr>
                <w:rFonts w:ascii="Times New Roman" w:eastAsia="Times New Roman" w:hAnsi="Times New Roman" w:cs="Times New Roman"/>
                <w:bCs/>
                <w:sz w:val="24"/>
                <w:szCs w:val="24"/>
                <w:lang w:val="pt-BR"/>
              </w:rPr>
              <w:t>≤ 2,2 kPa</w:t>
            </w:r>
          </w:p>
          <w:p w:rsidR="00A301AC" w:rsidRPr="00CC7130" w:rsidRDefault="00A301AC" w:rsidP="00CC7130">
            <w:pPr>
              <w:tabs>
                <w:tab w:val="left" w:pos="851"/>
              </w:tabs>
              <w:spacing w:before="20" w:after="20" w:line="288" w:lineRule="auto"/>
              <w:jc w:val="center"/>
              <w:rPr>
                <w:rFonts w:ascii="Times New Roman" w:eastAsia="Courier New" w:hAnsi="Times New Roman" w:cs="Times New Roman"/>
                <w:sz w:val="24"/>
                <w:szCs w:val="24"/>
              </w:rPr>
            </w:pPr>
            <w:r w:rsidRPr="00CC7130">
              <w:rPr>
                <w:rFonts w:ascii="Times New Roman" w:eastAsia="Times New Roman" w:hAnsi="Times New Roman" w:cs="Times New Roman"/>
                <w:bCs/>
                <w:sz w:val="24"/>
                <w:szCs w:val="24"/>
                <w:lang w:val="pt-BR"/>
              </w:rPr>
              <w:t>≤ 1,8 kPa</w:t>
            </w:r>
          </w:p>
        </w:tc>
      </w:tr>
      <w:tr w:rsidR="00A301AC" w:rsidRPr="00CC7130" w:rsidTr="00A301AC">
        <w:tc>
          <w:tcPr>
            <w:tcW w:w="2726" w:type="pct"/>
            <w:vAlign w:val="center"/>
          </w:tcPr>
          <w:p w:rsidR="00A301AC" w:rsidRPr="00CC7130" w:rsidRDefault="00A301AC" w:rsidP="00CC7130">
            <w:pPr>
              <w:tabs>
                <w:tab w:val="left" w:pos="851"/>
              </w:tabs>
              <w:spacing w:before="20" w:after="20" w:line="288" w:lineRule="auto"/>
              <w:rPr>
                <w:rFonts w:ascii="Times New Roman" w:eastAsia="Courier New" w:hAnsi="Times New Roman" w:cs="Times New Roman"/>
                <w:sz w:val="24"/>
                <w:szCs w:val="24"/>
              </w:rPr>
            </w:pPr>
            <w:r w:rsidRPr="00CC7130">
              <w:rPr>
                <w:rFonts w:ascii="Times New Roman" w:eastAsia="Times New Roman" w:hAnsi="Times New Roman" w:cs="Times New Roman"/>
                <w:bCs/>
                <w:sz w:val="24"/>
                <w:szCs w:val="24"/>
                <w:lang w:val="pt-BR"/>
              </w:rPr>
              <w:t xml:space="preserve">Rung động do các nguyên nhân bên ngoài hoặc động đất </w:t>
            </w:r>
          </w:p>
        </w:tc>
        <w:tc>
          <w:tcPr>
            <w:tcW w:w="2274" w:type="pct"/>
            <w:vAlign w:val="center"/>
          </w:tcPr>
          <w:p w:rsidR="00A301AC" w:rsidRPr="00CC7130" w:rsidRDefault="00A301AC" w:rsidP="00CC7130">
            <w:pPr>
              <w:tabs>
                <w:tab w:val="left" w:pos="851"/>
              </w:tabs>
              <w:spacing w:before="20" w:after="20" w:line="288" w:lineRule="auto"/>
              <w:jc w:val="center"/>
              <w:rPr>
                <w:rFonts w:ascii="Times New Roman" w:eastAsia="Courier New" w:hAnsi="Times New Roman" w:cs="Times New Roman"/>
                <w:spacing w:val="-4"/>
                <w:sz w:val="24"/>
                <w:szCs w:val="24"/>
              </w:rPr>
            </w:pPr>
            <w:r w:rsidRPr="00CC7130">
              <w:rPr>
                <w:rFonts w:ascii="Times New Roman" w:eastAsia="Times New Roman" w:hAnsi="Times New Roman" w:cs="Times New Roman"/>
                <w:bCs/>
                <w:spacing w:val="-4"/>
                <w:sz w:val="24"/>
                <w:szCs w:val="24"/>
                <w:lang w:val="pt-BR"/>
              </w:rPr>
              <w:t>Không vượt quá sự rung động do chính hoạt động của thiết bị đóng cắt</w:t>
            </w:r>
          </w:p>
        </w:tc>
      </w:tr>
      <w:tr w:rsidR="00A301AC" w:rsidRPr="00CC7130" w:rsidTr="00A301AC">
        <w:tc>
          <w:tcPr>
            <w:tcW w:w="5000" w:type="pct"/>
            <w:gridSpan w:val="2"/>
            <w:vAlign w:val="center"/>
          </w:tcPr>
          <w:p w:rsidR="00A301AC" w:rsidRPr="00CC7130" w:rsidRDefault="00A301AC" w:rsidP="00CC7130">
            <w:pPr>
              <w:tabs>
                <w:tab w:val="left" w:pos="851"/>
              </w:tabs>
              <w:spacing w:before="20" w:after="20" w:line="288" w:lineRule="auto"/>
              <w:rPr>
                <w:rFonts w:ascii="Times New Roman" w:eastAsia="Times New Roman" w:hAnsi="Times New Roman" w:cs="Times New Roman"/>
                <w:bCs/>
                <w:sz w:val="24"/>
                <w:szCs w:val="24"/>
                <w:lang w:val="pt-BR"/>
              </w:rPr>
            </w:pPr>
            <w:r w:rsidRPr="00CC7130">
              <w:rPr>
                <w:rFonts w:ascii="Times New Roman" w:eastAsia="Times New Roman" w:hAnsi="Times New Roman" w:cs="Times New Roman"/>
                <w:sz w:val="24"/>
                <w:szCs w:val="24"/>
                <w:lang w:val="pt-BR"/>
              </w:rPr>
              <w:t>Ghi chú:</w:t>
            </w:r>
            <w:r w:rsidRPr="00CC7130">
              <w:rPr>
                <w:rFonts w:ascii="Times New Roman" w:eastAsia="Times New Roman" w:hAnsi="Times New Roman" w:cs="Times New Roman"/>
                <w:b/>
                <w:bCs/>
                <w:sz w:val="24"/>
                <w:szCs w:val="24"/>
                <w:lang w:val="pt-BR"/>
              </w:rPr>
              <w:t xml:space="preserve"> </w:t>
            </w:r>
            <w:r w:rsidRPr="00CC7130">
              <w:rPr>
                <w:rFonts w:ascii="Times New Roman" w:eastAsia="Times New Roman" w:hAnsi="Times New Roman" w:cs="Times New Roman"/>
                <w:b/>
                <w:bCs/>
                <w:sz w:val="24"/>
                <w:szCs w:val="24"/>
                <w:vertAlign w:val="superscript"/>
                <w:lang w:val="pt-BR"/>
              </w:rPr>
              <w:t>(1)</w:t>
            </w:r>
          </w:p>
          <w:p w:rsidR="00A301AC" w:rsidRPr="00CC7130" w:rsidRDefault="00A301AC" w:rsidP="00CC7130">
            <w:pPr>
              <w:tabs>
                <w:tab w:val="left" w:pos="851"/>
              </w:tabs>
              <w:spacing w:before="20" w:after="20" w:line="288" w:lineRule="auto"/>
              <w:jc w:val="both"/>
              <w:rPr>
                <w:rFonts w:ascii="Times New Roman" w:eastAsia="Times New Roman" w:hAnsi="Times New Roman" w:cs="Times New Roman"/>
                <w:bCs/>
                <w:sz w:val="24"/>
                <w:szCs w:val="24"/>
                <w:lang w:val="pt-BR"/>
              </w:rPr>
            </w:pPr>
            <w:r w:rsidRPr="00CC7130">
              <w:rPr>
                <w:rFonts w:ascii="Times New Roman" w:eastAsia="Times New Roman" w:hAnsi="Times New Roman" w:cs="Times New Roman"/>
                <w:bCs/>
                <w:sz w:val="24"/>
                <w:szCs w:val="24"/>
                <w:lang w:val="pt-BR"/>
              </w:rPr>
              <w:t>- Có thể xảy ra hiện tượng ngưng tụ khi nhiệt độ thay đổi đột ngột trong thời gian có độ ẩm cao.</w:t>
            </w:r>
          </w:p>
          <w:p w:rsidR="00A301AC" w:rsidRPr="00CC7130" w:rsidRDefault="00A301AC" w:rsidP="00CC7130">
            <w:pPr>
              <w:tabs>
                <w:tab w:val="left" w:pos="851"/>
              </w:tabs>
              <w:spacing w:before="20" w:after="20" w:line="288" w:lineRule="auto"/>
              <w:jc w:val="both"/>
              <w:rPr>
                <w:rFonts w:ascii="Times New Roman" w:eastAsia="Times New Roman" w:hAnsi="Times New Roman" w:cs="Times New Roman"/>
                <w:bCs/>
                <w:sz w:val="24"/>
                <w:szCs w:val="24"/>
                <w:lang w:val="pt-BR"/>
              </w:rPr>
            </w:pPr>
            <w:r w:rsidRPr="00CC7130">
              <w:rPr>
                <w:rFonts w:ascii="Times New Roman" w:eastAsia="Times New Roman" w:hAnsi="Times New Roman" w:cs="Times New Roman"/>
                <w:b/>
                <w:bCs/>
                <w:sz w:val="24"/>
                <w:szCs w:val="24"/>
                <w:vertAlign w:val="superscript"/>
                <w:lang w:val="pt-BR"/>
              </w:rPr>
              <w:t xml:space="preserve"> </w:t>
            </w:r>
            <w:r w:rsidRPr="00CC7130">
              <w:rPr>
                <w:rFonts w:ascii="Times New Roman" w:eastAsia="Times New Roman" w:hAnsi="Times New Roman" w:cs="Times New Roman"/>
                <w:bCs/>
                <w:sz w:val="24"/>
                <w:szCs w:val="24"/>
                <w:lang w:val="pt-BR"/>
              </w:rPr>
              <w:t>- Độ ẩm cao cũng có thể do hơi nước từ dưới đất tại các vị trí lắp đặt ngầm, hoặc từ mương cáp nối với thiết bị đóng cắt bốc lên và xâm nhập vào bên trong thiết bị.</w:t>
            </w:r>
          </w:p>
        </w:tc>
      </w:tr>
    </w:tbl>
    <w:p w:rsidR="00A301AC" w:rsidRPr="00CC7130" w:rsidRDefault="00A301AC" w:rsidP="00CC7130">
      <w:pPr>
        <w:widowControl w:val="0"/>
        <w:tabs>
          <w:tab w:val="left" w:pos="851"/>
        </w:tabs>
        <w:spacing w:before="120" w:after="0" w:line="264" w:lineRule="auto"/>
        <w:jc w:val="both"/>
        <w:rPr>
          <w:rFonts w:ascii="Times New Roman" w:eastAsia="Times New Roman" w:hAnsi="Times New Roman" w:cs="Times New Roman"/>
          <w:sz w:val="24"/>
          <w:szCs w:val="24"/>
          <w:lang w:val="pt-BR"/>
        </w:rPr>
      </w:pPr>
      <w:r w:rsidRPr="00CC7130">
        <w:rPr>
          <w:rFonts w:ascii="Times New Roman" w:eastAsia="Times New Roman" w:hAnsi="Times New Roman" w:cs="Times New Roman"/>
          <w:sz w:val="24"/>
          <w:szCs w:val="24"/>
          <w:lang w:val="pt-BR"/>
        </w:rPr>
        <w:t xml:space="preserve">Trường hợp thiết bị được lắp đặt tại các vị trí với điều kiện môi trường khác với các thông số nêu trong bảng trên, các Đơn vị căn cứ các </w:t>
      </w:r>
      <w:bookmarkStart w:id="283" w:name="_Hlk161819522"/>
      <w:r w:rsidRPr="00CC7130">
        <w:rPr>
          <w:rFonts w:ascii="Times New Roman" w:eastAsia="Times New Roman" w:hAnsi="Times New Roman" w:cs="Times New Roman"/>
          <w:sz w:val="24"/>
          <w:szCs w:val="24"/>
          <w:lang w:val="pt-BR"/>
        </w:rPr>
        <w:t xml:space="preserve">Quy chuẩn, Tiêu chuẩn Quốc gia, Tiêu chuẩn Quốc tế liên quan </w:t>
      </w:r>
      <w:bookmarkEnd w:id="283"/>
      <w:r w:rsidRPr="00CC7130">
        <w:rPr>
          <w:rFonts w:ascii="Times New Roman" w:eastAsia="Times New Roman" w:hAnsi="Times New Roman" w:cs="Times New Roman"/>
          <w:sz w:val="24"/>
          <w:szCs w:val="24"/>
          <w:lang w:val="pt-BR"/>
        </w:rPr>
        <w:t>để ban hành tiêu chuẩn riêng cho thiết bị nhằm thuận lợi cho công tác lựa chọn vật tư thiết bị nhưng không được trái quy định pháp luật, quy chế quản lý nội bộ của EVN có liên quan.</w:t>
      </w:r>
    </w:p>
    <w:p w:rsidR="00A301AC" w:rsidRPr="00CC7130" w:rsidRDefault="00A301AC" w:rsidP="00F72ABE">
      <w:pPr>
        <w:widowControl w:val="0"/>
        <w:autoSpaceDE w:val="0"/>
        <w:autoSpaceDN w:val="0"/>
        <w:spacing w:before="120" w:after="0" w:line="264" w:lineRule="auto"/>
        <w:jc w:val="both"/>
        <w:outlineLvl w:val="1"/>
        <w:rPr>
          <w:rFonts w:ascii="Times New Roman" w:eastAsia="Courier New" w:hAnsi="Times New Roman" w:cs="Times New Roman"/>
          <w:sz w:val="24"/>
          <w:szCs w:val="24"/>
        </w:rPr>
      </w:pPr>
      <w:bookmarkStart w:id="284" w:name="_Toc165712566"/>
      <w:r w:rsidRPr="00CC7130">
        <w:rPr>
          <w:rFonts w:ascii="Times New Roman" w:eastAsia="Courier New" w:hAnsi="Times New Roman" w:cs="Times New Roman"/>
          <w:sz w:val="24"/>
          <w:szCs w:val="24"/>
        </w:rPr>
        <w:t>Điều kiện vận hành của hệ thống điện:</w:t>
      </w:r>
      <w:bookmarkEnd w:id="284"/>
    </w:p>
    <w:tbl>
      <w:tblPr>
        <w:tblW w:w="9354"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977"/>
        <w:gridCol w:w="3047"/>
        <w:gridCol w:w="3330"/>
      </w:tblGrid>
      <w:tr w:rsidR="00A301AC" w:rsidRPr="00CC7130" w:rsidTr="00A301AC">
        <w:trPr>
          <w:jc w:val="center"/>
        </w:trPr>
        <w:tc>
          <w:tcPr>
            <w:tcW w:w="2977" w:type="dxa"/>
            <w:vAlign w:val="center"/>
          </w:tcPr>
          <w:p w:rsidR="00A301AC" w:rsidRPr="00CC7130" w:rsidRDefault="00A301AC" w:rsidP="00CC7130">
            <w:pPr>
              <w:widowControl w:val="0"/>
              <w:autoSpaceDE w:val="0"/>
              <w:autoSpaceDN w:val="0"/>
              <w:spacing w:before="60" w:after="60" w:line="320" w:lineRule="exact"/>
              <w:jc w:val="both"/>
              <w:rPr>
                <w:rFonts w:ascii="Times New Roman" w:eastAsia="Courier New" w:hAnsi="Times New Roman" w:cs="Times New Roman"/>
                <w:sz w:val="24"/>
                <w:szCs w:val="24"/>
                <w:lang w:val="pt-BR"/>
              </w:rPr>
            </w:pPr>
            <w:r w:rsidRPr="00CC7130">
              <w:rPr>
                <w:rFonts w:ascii="Times New Roman" w:eastAsia="Courier New" w:hAnsi="Times New Roman" w:cs="Times New Roman"/>
                <w:sz w:val="24"/>
                <w:szCs w:val="24"/>
                <w:lang w:val="pt-BR"/>
              </w:rPr>
              <w:t>Điện áp danh định của hệ thống</w:t>
            </w:r>
          </w:p>
        </w:tc>
        <w:tc>
          <w:tcPr>
            <w:tcW w:w="3047" w:type="dxa"/>
            <w:vAlign w:val="center"/>
          </w:tcPr>
          <w:p w:rsidR="00A301AC" w:rsidRPr="00CC7130" w:rsidRDefault="00A301AC" w:rsidP="00CC7130">
            <w:pPr>
              <w:widowControl w:val="0"/>
              <w:autoSpaceDE w:val="0"/>
              <w:autoSpaceDN w:val="0"/>
              <w:spacing w:before="60" w:after="60" w:line="320" w:lineRule="exact"/>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35 kV</w:t>
            </w:r>
          </w:p>
        </w:tc>
        <w:tc>
          <w:tcPr>
            <w:tcW w:w="3330" w:type="dxa"/>
            <w:vAlign w:val="center"/>
          </w:tcPr>
          <w:p w:rsidR="00A301AC" w:rsidRPr="00CC7130" w:rsidRDefault="00A301AC" w:rsidP="00CC7130">
            <w:pPr>
              <w:widowControl w:val="0"/>
              <w:autoSpaceDE w:val="0"/>
              <w:autoSpaceDN w:val="0"/>
              <w:spacing w:before="60" w:after="60" w:line="320" w:lineRule="exact"/>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22 kV</w:t>
            </w:r>
          </w:p>
        </w:tc>
      </w:tr>
      <w:tr w:rsidR="00A301AC" w:rsidRPr="00CC7130" w:rsidTr="00A301AC">
        <w:trPr>
          <w:jc w:val="center"/>
        </w:trPr>
        <w:tc>
          <w:tcPr>
            <w:tcW w:w="2977" w:type="dxa"/>
            <w:vAlign w:val="center"/>
          </w:tcPr>
          <w:p w:rsidR="00A301AC" w:rsidRPr="00CC7130" w:rsidRDefault="00A301AC" w:rsidP="00CC7130">
            <w:pPr>
              <w:widowControl w:val="0"/>
              <w:autoSpaceDE w:val="0"/>
              <w:autoSpaceDN w:val="0"/>
              <w:spacing w:before="60" w:after="60" w:line="320" w:lineRule="exact"/>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Sơ đồ nối</w:t>
            </w:r>
          </w:p>
        </w:tc>
        <w:tc>
          <w:tcPr>
            <w:tcW w:w="3047" w:type="dxa"/>
            <w:vAlign w:val="center"/>
          </w:tcPr>
          <w:p w:rsidR="00A301AC" w:rsidRPr="00CC7130" w:rsidRDefault="00A301AC" w:rsidP="00CC7130">
            <w:pPr>
              <w:widowControl w:val="0"/>
              <w:autoSpaceDE w:val="0"/>
              <w:autoSpaceDN w:val="0"/>
              <w:spacing w:before="60" w:after="60" w:line="320" w:lineRule="exact"/>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3 pha 3 dây</w:t>
            </w:r>
          </w:p>
        </w:tc>
        <w:tc>
          <w:tcPr>
            <w:tcW w:w="3330" w:type="dxa"/>
            <w:vAlign w:val="center"/>
          </w:tcPr>
          <w:p w:rsidR="00A301AC" w:rsidRPr="00CC7130" w:rsidRDefault="00A301AC" w:rsidP="00CC7130">
            <w:pPr>
              <w:widowControl w:val="0"/>
              <w:autoSpaceDE w:val="0"/>
              <w:autoSpaceDN w:val="0"/>
              <w:spacing w:before="60" w:after="60" w:line="320" w:lineRule="exact"/>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3 pha 3 dây</w:t>
            </w:r>
          </w:p>
          <w:p w:rsidR="00A301AC" w:rsidRPr="00CC7130" w:rsidRDefault="00A301AC" w:rsidP="00CC7130">
            <w:pPr>
              <w:widowControl w:val="0"/>
              <w:autoSpaceDE w:val="0"/>
              <w:autoSpaceDN w:val="0"/>
              <w:spacing w:before="60" w:after="60" w:line="320" w:lineRule="exact"/>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hoặc 3 pha 4 dây</w:t>
            </w:r>
          </w:p>
        </w:tc>
      </w:tr>
      <w:tr w:rsidR="00A301AC" w:rsidRPr="00CC7130" w:rsidTr="00A301AC">
        <w:trPr>
          <w:jc w:val="center"/>
        </w:trPr>
        <w:tc>
          <w:tcPr>
            <w:tcW w:w="2977" w:type="dxa"/>
            <w:vAlign w:val="center"/>
          </w:tcPr>
          <w:p w:rsidR="00A301AC" w:rsidRPr="00CC7130" w:rsidRDefault="00A301AC" w:rsidP="00CC7130">
            <w:pPr>
              <w:widowControl w:val="0"/>
              <w:autoSpaceDE w:val="0"/>
              <w:autoSpaceDN w:val="0"/>
              <w:spacing w:before="60" w:after="60" w:line="320" w:lineRule="exact"/>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Chế độ nối đất trung tính</w:t>
            </w:r>
          </w:p>
        </w:tc>
        <w:tc>
          <w:tcPr>
            <w:tcW w:w="3047" w:type="dxa"/>
            <w:vAlign w:val="center"/>
          </w:tcPr>
          <w:p w:rsidR="00A301AC" w:rsidRPr="00CC7130" w:rsidRDefault="00A301AC" w:rsidP="00CC7130">
            <w:pPr>
              <w:widowControl w:val="0"/>
              <w:autoSpaceDE w:val="0"/>
              <w:autoSpaceDN w:val="0"/>
              <w:spacing w:before="60" w:after="60" w:line="320" w:lineRule="exact"/>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Trung tính cách ly hoặc nối đất qua trở kháng</w:t>
            </w:r>
          </w:p>
        </w:tc>
        <w:tc>
          <w:tcPr>
            <w:tcW w:w="3330" w:type="dxa"/>
            <w:vAlign w:val="center"/>
          </w:tcPr>
          <w:p w:rsidR="00A301AC" w:rsidRPr="00CC7130" w:rsidRDefault="00A301AC" w:rsidP="00CC7130">
            <w:pPr>
              <w:widowControl w:val="0"/>
              <w:autoSpaceDE w:val="0"/>
              <w:autoSpaceDN w:val="0"/>
              <w:spacing w:before="60" w:after="60" w:line="320" w:lineRule="exact"/>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Trung tính nối đất trực tiếp hoặc nối đất lặp lại</w:t>
            </w:r>
          </w:p>
        </w:tc>
      </w:tr>
      <w:tr w:rsidR="00A301AC" w:rsidRPr="00CC7130" w:rsidTr="00A301AC">
        <w:trPr>
          <w:jc w:val="center"/>
        </w:trPr>
        <w:tc>
          <w:tcPr>
            <w:tcW w:w="2977" w:type="dxa"/>
            <w:vAlign w:val="center"/>
          </w:tcPr>
          <w:p w:rsidR="00A301AC" w:rsidRPr="00CC7130" w:rsidRDefault="00A301AC" w:rsidP="00CC7130">
            <w:pPr>
              <w:widowControl w:val="0"/>
              <w:autoSpaceDE w:val="0"/>
              <w:autoSpaceDN w:val="0"/>
              <w:spacing w:before="60" w:after="60" w:line="320" w:lineRule="exact"/>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Điện áp làm việc lớn nhất của thiết bị</w:t>
            </w:r>
          </w:p>
        </w:tc>
        <w:tc>
          <w:tcPr>
            <w:tcW w:w="3047" w:type="dxa"/>
            <w:vAlign w:val="center"/>
          </w:tcPr>
          <w:p w:rsidR="00A301AC" w:rsidRPr="00CC7130" w:rsidRDefault="00A301AC" w:rsidP="00CC7130">
            <w:pPr>
              <w:widowControl w:val="0"/>
              <w:autoSpaceDE w:val="0"/>
              <w:autoSpaceDN w:val="0"/>
              <w:spacing w:before="60" w:after="60" w:line="320" w:lineRule="exact"/>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38,5 kV hoặc 40,5 kV</w:t>
            </w:r>
          </w:p>
        </w:tc>
        <w:tc>
          <w:tcPr>
            <w:tcW w:w="3330" w:type="dxa"/>
            <w:vAlign w:val="center"/>
          </w:tcPr>
          <w:p w:rsidR="00A301AC" w:rsidRPr="00CC7130" w:rsidRDefault="00A301AC" w:rsidP="00CC7130">
            <w:pPr>
              <w:widowControl w:val="0"/>
              <w:autoSpaceDE w:val="0"/>
              <w:autoSpaceDN w:val="0"/>
              <w:spacing w:before="60" w:after="60" w:line="320" w:lineRule="exact"/>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24 kV</w:t>
            </w:r>
          </w:p>
        </w:tc>
      </w:tr>
      <w:tr w:rsidR="00A301AC" w:rsidRPr="00CC7130" w:rsidTr="00A301AC">
        <w:trPr>
          <w:jc w:val="center"/>
        </w:trPr>
        <w:tc>
          <w:tcPr>
            <w:tcW w:w="2977" w:type="dxa"/>
            <w:vAlign w:val="center"/>
          </w:tcPr>
          <w:p w:rsidR="00A301AC" w:rsidRPr="00CC7130" w:rsidRDefault="00A301AC" w:rsidP="00CC7130">
            <w:pPr>
              <w:widowControl w:val="0"/>
              <w:autoSpaceDE w:val="0"/>
              <w:autoSpaceDN w:val="0"/>
              <w:spacing w:before="60" w:after="60" w:line="320" w:lineRule="exact"/>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Tần số</w:t>
            </w:r>
          </w:p>
        </w:tc>
        <w:tc>
          <w:tcPr>
            <w:tcW w:w="6377" w:type="dxa"/>
            <w:gridSpan w:val="2"/>
            <w:vAlign w:val="center"/>
          </w:tcPr>
          <w:p w:rsidR="00A301AC" w:rsidRPr="00CC7130" w:rsidRDefault="00A301AC" w:rsidP="00CC7130">
            <w:pPr>
              <w:widowControl w:val="0"/>
              <w:autoSpaceDE w:val="0"/>
              <w:autoSpaceDN w:val="0"/>
              <w:spacing w:before="60" w:after="60" w:line="320" w:lineRule="exact"/>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50 Hz</w:t>
            </w:r>
          </w:p>
        </w:tc>
      </w:tr>
    </w:tbl>
    <w:p w:rsidR="00CC7130" w:rsidRPr="00CC7130" w:rsidRDefault="00CC7130" w:rsidP="00F72ABE">
      <w:pPr>
        <w:widowControl w:val="0"/>
        <w:tabs>
          <w:tab w:val="left" w:pos="851"/>
        </w:tabs>
        <w:autoSpaceDE w:val="0"/>
        <w:autoSpaceDN w:val="0"/>
        <w:spacing w:before="120" w:after="0" w:line="264" w:lineRule="auto"/>
        <w:outlineLvl w:val="0"/>
        <w:rPr>
          <w:rFonts w:ascii="Times New Roman" w:eastAsia="Courier New" w:hAnsi="Times New Roman" w:cs="Times New Roman"/>
          <w:b/>
          <w:sz w:val="24"/>
          <w:szCs w:val="24"/>
        </w:rPr>
      </w:pPr>
      <w:bookmarkStart w:id="285" w:name="_Toc157586262"/>
      <w:bookmarkStart w:id="286" w:name="_Toc165712570"/>
      <w:r w:rsidRPr="00CC7130">
        <w:rPr>
          <w:rFonts w:ascii="Times New Roman" w:eastAsia="Courier New" w:hAnsi="Times New Roman" w:cs="Times New Roman"/>
          <w:b/>
          <w:sz w:val="24"/>
          <w:szCs w:val="24"/>
        </w:rPr>
        <w:lastRenderedPageBreak/>
        <w:t>Các yêu cầu về thiết kế kỹ thuật chính của tủ RMU</w:t>
      </w:r>
      <w:bookmarkEnd w:id="285"/>
      <w:bookmarkEnd w:id="286"/>
    </w:p>
    <w:p w:rsidR="00CC7130" w:rsidRPr="00CC7130" w:rsidRDefault="00CC7130" w:rsidP="00C21F9F">
      <w:pPr>
        <w:widowControl w:val="0"/>
        <w:numPr>
          <w:ilvl w:val="0"/>
          <w:numId w:val="231"/>
        </w:numPr>
        <w:autoSpaceDE w:val="0"/>
        <w:autoSpaceDN w:val="0"/>
        <w:spacing w:before="120" w:after="0" w:line="264" w:lineRule="auto"/>
        <w:jc w:val="both"/>
        <w:outlineLvl w:val="1"/>
        <w:rPr>
          <w:rFonts w:ascii="Times New Roman" w:eastAsia="Courier New" w:hAnsi="Times New Roman" w:cs="Times New Roman"/>
          <w:sz w:val="24"/>
          <w:szCs w:val="24"/>
        </w:rPr>
      </w:pPr>
      <w:bookmarkStart w:id="287" w:name="_Toc157586263"/>
      <w:bookmarkStart w:id="288" w:name="_Toc165712571"/>
      <w:r w:rsidRPr="00CC7130">
        <w:rPr>
          <w:rFonts w:ascii="Times New Roman" w:eastAsia="Courier New" w:hAnsi="Times New Roman" w:cs="Times New Roman"/>
          <w:sz w:val="24"/>
          <w:szCs w:val="24"/>
        </w:rPr>
        <w:t>Yêu cầu chung:</w:t>
      </w:r>
      <w:bookmarkEnd w:id="287"/>
      <w:bookmarkEnd w:id="288"/>
    </w:p>
    <w:p w:rsidR="00CC7130" w:rsidRPr="00CC7130" w:rsidRDefault="00CC7130" w:rsidP="00C21F9F">
      <w:pPr>
        <w:widowControl w:val="0"/>
        <w:numPr>
          <w:ilvl w:val="0"/>
          <w:numId w:val="181"/>
        </w:numPr>
        <w:tabs>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Tủ RMU </w:t>
      </w:r>
      <w:r w:rsidRPr="00CC7130">
        <w:rPr>
          <w:rFonts w:ascii="Times New Roman" w:eastAsia="Courier New" w:hAnsi="Times New Roman" w:cs="Times New Roman"/>
          <w:bCs/>
          <w:sz w:val="24"/>
          <w:szCs w:val="24"/>
        </w:rPr>
        <w:t xml:space="preserve">kiểu mô-đun </w:t>
      </w:r>
      <w:r w:rsidRPr="00CC7130">
        <w:rPr>
          <w:rFonts w:ascii="Times New Roman" w:eastAsia="Courier New" w:hAnsi="Times New Roman" w:cs="Times New Roman"/>
          <w:sz w:val="24"/>
          <w:szCs w:val="24"/>
        </w:rPr>
        <w:t xml:space="preserve">được sản xuất theo tiêu chuẩn IEC 62271-200, loại thiết bị đóng cắt trong nhà </w:t>
      </w:r>
      <w:r w:rsidRPr="00CC7130">
        <w:rPr>
          <w:rFonts w:ascii="Times New Roman" w:eastAsia="Courier New" w:hAnsi="Times New Roman" w:cs="Times New Roman"/>
          <w:i/>
          <w:sz w:val="24"/>
          <w:szCs w:val="24"/>
        </w:rPr>
        <w:t>(Indoor switchgear)</w:t>
      </w:r>
      <w:r w:rsidRPr="00CC7130">
        <w:rPr>
          <w:rFonts w:ascii="Times New Roman" w:eastAsia="Courier New" w:hAnsi="Times New Roman" w:cs="Times New Roman"/>
          <w:sz w:val="24"/>
          <w:szCs w:val="24"/>
        </w:rPr>
        <w:t>; trong đó:</w:t>
      </w:r>
      <w:r w:rsidRPr="00CC7130">
        <w:rPr>
          <w:rFonts w:ascii="Times New Roman" w:eastAsia="Courier New" w:hAnsi="Times New Roman" w:cs="Times New Roman"/>
          <w:bCs/>
          <w:sz w:val="24"/>
          <w:szCs w:val="24"/>
        </w:rPr>
        <w:t xml:space="preserve"> </w:t>
      </w:r>
    </w:p>
    <w:p w:rsidR="00CC7130" w:rsidRPr="00CC7130" w:rsidRDefault="00CC7130" w:rsidP="00CC7130">
      <w:pPr>
        <w:widowControl w:val="0"/>
        <w:tabs>
          <w:tab w:val="left" w:pos="851"/>
        </w:tabs>
        <w:autoSpaceDE w:val="0"/>
        <w:autoSpaceDN w:val="0"/>
        <w:spacing w:before="120" w:after="0" w:line="264"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 </w:t>
      </w:r>
      <w:r w:rsidRPr="00CC7130">
        <w:rPr>
          <w:rFonts w:ascii="Times New Roman" w:eastAsia="Courier New" w:hAnsi="Times New Roman" w:cs="Times New Roman"/>
          <w:bCs/>
          <w:sz w:val="24"/>
          <w:szCs w:val="24"/>
        </w:rPr>
        <w:t>Mỗi tủ RMU kiểu mô-đun được lắp đặt một khối chức năng (các khối chức năng có thể là máy cắt, hoặc dao cắt có tải cách ly, hoặc dao cắt có tải cách ly kèm bệ chì, hoặc đấu cáp trực tiếp); c</w:t>
      </w:r>
      <w:r w:rsidRPr="00CC7130">
        <w:rPr>
          <w:rFonts w:ascii="Times New Roman" w:eastAsia="Courier New" w:hAnsi="Times New Roman" w:cs="Times New Roman"/>
          <w:sz w:val="24"/>
          <w:szCs w:val="24"/>
        </w:rPr>
        <w:t>ác thành phần mang điện cao áp thuộc mạch chính của mỗi khối chức năng được đặt trong một ngăn chứa đầy khí (</w:t>
      </w:r>
      <w:r w:rsidRPr="00CC7130">
        <w:rPr>
          <w:rFonts w:ascii="Times New Roman" w:eastAsia="Courier New" w:hAnsi="Times New Roman" w:cs="Times New Roman"/>
          <w:i/>
          <w:sz w:val="24"/>
          <w:szCs w:val="24"/>
        </w:rPr>
        <w:t>gas-filled compartment)</w:t>
      </w:r>
      <w:r w:rsidRPr="00CC7130">
        <w:rPr>
          <w:rFonts w:ascii="Times New Roman" w:eastAsia="Courier New" w:hAnsi="Times New Roman" w:cs="Times New Roman"/>
          <w:sz w:val="24"/>
          <w:szCs w:val="24"/>
        </w:rPr>
        <w:t>. Vỏ của ngăn chứa đầy khí được làm bằng kim loại và được nối đất.</w:t>
      </w:r>
    </w:p>
    <w:p w:rsidR="00CC7130" w:rsidRPr="00CC7130" w:rsidRDefault="00CC7130" w:rsidP="00CC7130">
      <w:pPr>
        <w:widowControl w:val="0"/>
        <w:tabs>
          <w:tab w:val="left" w:pos="851"/>
        </w:tabs>
        <w:autoSpaceDE w:val="0"/>
        <w:autoSpaceDN w:val="0"/>
        <w:spacing w:before="120" w:after="0" w:line="264" w:lineRule="auto"/>
        <w:jc w:val="both"/>
        <w:rPr>
          <w:rFonts w:ascii="Times New Roman" w:eastAsia="Courier New" w:hAnsi="Times New Roman" w:cs="Times New Roman"/>
          <w:bCs/>
          <w:sz w:val="24"/>
          <w:szCs w:val="24"/>
        </w:rPr>
      </w:pPr>
      <w:r w:rsidRPr="00CC7130">
        <w:rPr>
          <w:rFonts w:ascii="Times New Roman" w:eastAsia="Courier New" w:hAnsi="Times New Roman" w:cs="Times New Roman"/>
          <w:bCs/>
          <w:sz w:val="24"/>
          <w:szCs w:val="24"/>
        </w:rPr>
        <w:t xml:space="preserve">- Tủ </w:t>
      </w:r>
      <w:bookmarkStart w:id="289" w:name="_Hlk161945822"/>
      <w:r w:rsidRPr="00CC7130">
        <w:rPr>
          <w:rFonts w:ascii="Times New Roman" w:eastAsia="Courier New" w:hAnsi="Times New Roman" w:cs="Times New Roman"/>
          <w:sz w:val="24"/>
          <w:szCs w:val="24"/>
        </w:rPr>
        <w:t xml:space="preserve">RMU </w:t>
      </w:r>
      <w:r w:rsidRPr="00CC7130">
        <w:rPr>
          <w:rFonts w:ascii="Times New Roman" w:eastAsia="Courier New" w:hAnsi="Times New Roman" w:cs="Times New Roman"/>
          <w:bCs/>
          <w:sz w:val="24"/>
          <w:szCs w:val="24"/>
        </w:rPr>
        <w:t xml:space="preserve">kiểu mô-đun </w:t>
      </w:r>
      <w:r w:rsidRPr="00CC7130">
        <w:rPr>
          <w:rFonts w:ascii="Times New Roman" w:eastAsia="Courier New" w:hAnsi="Times New Roman" w:cs="Times New Roman"/>
          <w:sz w:val="24"/>
          <w:szCs w:val="24"/>
        </w:rPr>
        <w:t xml:space="preserve">được </w:t>
      </w:r>
      <w:r w:rsidRPr="00CC7130">
        <w:rPr>
          <w:rFonts w:ascii="Times New Roman" w:eastAsia="Courier New" w:hAnsi="Times New Roman" w:cs="Times New Roman"/>
          <w:bCs/>
          <w:sz w:val="24"/>
          <w:szCs w:val="24"/>
        </w:rPr>
        <w:t xml:space="preserve">lắp đặt các kết nối </w:t>
      </w:r>
      <w:bookmarkEnd w:id="289"/>
      <w:r w:rsidRPr="00CC7130">
        <w:rPr>
          <w:rFonts w:ascii="Times New Roman" w:eastAsia="Courier New" w:hAnsi="Times New Roman" w:cs="Times New Roman"/>
          <w:bCs/>
          <w:sz w:val="24"/>
          <w:szCs w:val="24"/>
        </w:rPr>
        <w:t xml:space="preserve">bên ngoài </w:t>
      </w:r>
      <w:r w:rsidRPr="00CC7130">
        <w:rPr>
          <w:rFonts w:ascii="Times New Roman" w:eastAsia="Courier New" w:hAnsi="Times New Roman" w:cs="Times New Roman"/>
          <w:sz w:val="24"/>
          <w:szCs w:val="24"/>
        </w:rPr>
        <w:t xml:space="preserve">ngăn chứa đầy khí </w:t>
      </w:r>
      <w:r w:rsidRPr="00CC7130">
        <w:rPr>
          <w:rFonts w:ascii="Times New Roman" w:eastAsia="Courier New" w:hAnsi="Times New Roman" w:cs="Times New Roman"/>
          <w:bCs/>
          <w:sz w:val="24"/>
          <w:szCs w:val="24"/>
        </w:rPr>
        <w:t xml:space="preserve">để có thể ghép nối các thanh cái chính của nó với tủ RMU kiểu mô-đun khác </w:t>
      </w:r>
      <w:r w:rsidRPr="00CC7130">
        <w:rPr>
          <w:rFonts w:ascii="Times New Roman" w:eastAsia="Courier New" w:hAnsi="Times New Roman" w:cs="Times New Roman"/>
          <w:bCs/>
          <w:i/>
          <w:sz w:val="24"/>
          <w:szCs w:val="24"/>
        </w:rPr>
        <w:t>(hoặc với tủ RMU kiểu nguyên khối mở rộng được)</w:t>
      </w:r>
      <w:r w:rsidRPr="00CC7130">
        <w:rPr>
          <w:rFonts w:ascii="Times New Roman" w:eastAsia="Courier New" w:hAnsi="Times New Roman" w:cs="Times New Roman"/>
          <w:bCs/>
          <w:sz w:val="24"/>
          <w:szCs w:val="24"/>
        </w:rPr>
        <w:t xml:space="preserve"> có cùng thiết kế phần kết nối thanh cái chính và kết nối với lưới điện hoặc hệ thống lắp đặt khác bên ngoài tủ.</w:t>
      </w:r>
    </w:p>
    <w:p w:rsidR="00CC7130" w:rsidRPr="00CC7130" w:rsidRDefault="00CC7130" w:rsidP="00CC7130">
      <w:pPr>
        <w:widowControl w:val="0"/>
        <w:tabs>
          <w:tab w:val="left" w:pos="851"/>
        </w:tabs>
        <w:autoSpaceDE w:val="0"/>
        <w:autoSpaceDN w:val="0"/>
        <w:spacing w:before="120" w:after="0" w:line="264" w:lineRule="auto"/>
        <w:jc w:val="both"/>
        <w:rPr>
          <w:rFonts w:ascii="Times New Roman" w:eastAsia="Courier New" w:hAnsi="Times New Roman" w:cs="Times New Roman"/>
          <w:bCs/>
          <w:sz w:val="24"/>
          <w:szCs w:val="24"/>
        </w:rPr>
      </w:pPr>
      <w:r w:rsidRPr="00CC7130">
        <w:rPr>
          <w:rFonts w:ascii="Times New Roman" w:eastAsia="Courier New" w:hAnsi="Times New Roman" w:cs="Times New Roman"/>
          <w:bCs/>
          <w:sz w:val="24"/>
          <w:szCs w:val="24"/>
        </w:rPr>
        <w:t xml:space="preserve">- Đối với tủ đo lường, các thành phần bên trong tủ này </w:t>
      </w:r>
      <w:r w:rsidRPr="00CC7130">
        <w:rPr>
          <w:rFonts w:ascii="Times New Roman" w:eastAsia="Courier New" w:hAnsi="Times New Roman" w:cs="Times New Roman"/>
          <w:sz w:val="24"/>
          <w:szCs w:val="24"/>
        </w:rPr>
        <w:t>có thể sử dụng công nghệ cách điện bằng không khí</w:t>
      </w:r>
      <w:r w:rsidRPr="00CC7130">
        <w:rPr>
          <w:rFonts w:ascii="Times New Roman" w:eastAsia="Courier New" w:hAnsi="Times New Roman" w:cs="Times New Roman"/>
          <w:bCs/>
          <w:sz w:val="24"/>
          <w:szCs w:val="24"/>
        </w:rPr>
        <w:t>.</w:t>
      </w:r>
    </w:p>
    <w:p w:rsidR="00CC7130" w:rsidRPr="00CC7130" w:rsidRDefault="00CC7130" w:rsidP="00C21F9F">
      <w:pPr>
        <w:widowControl w:val="0"/>
        <w:numPr>
          <w:ilvl w:val="0"/>
          <w:numId w:val="181"/>
        </w:numPr>
        <w:tabs>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bCs/>
          <w:sz w:val="24"/>
          <w:szCs w:val="24"/>
        </w:rPr>
        <w:t xml:space="preserve"> </w:t>
      </w:r>
      <w:r w:rsidRPr="00CC7130">
        <w:rPr>
          <w:rFonts w:ascii="Times New Roman" w:eastAsia="Courier New" w:hAnsi="Times New Roman" w:cs="Times New Roman"/>
          <w:sz w:val="24"/>
          <w:szCs w:val="24"/>
        </w:rPr>
        <w:t>Tủ RMU được thiết kế phân loại khả năng tiếp cận là loại A hoặc loại B, trong đó:</w:t>
      </w:r>
    </w:p>
    <w:p w:rsidR="00CC7130" w:rsidRPr="00CC7130" w:rsidRDefault="00CC7130" w:rsidP="00CC7130">
      <w:pPr>
        <w:widowControl w:val="0"/>
        <w:tabs>
          <w:tab w:val="left" w:pos="851"/>
        </w:tabs>
        <w:autoSpaceDE w:val="0"/>
        <w:autoSpaceDN w:val="0"/>
        <w:spacing w:before="120" w:after="0" w:line="264"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Loại tiếp cận A: Chỉ những người được ủy quyền tiếp cận.</w:t>
      </w:r>
    </w:p>
    <w:p w:rsidR="00CC7130" w:rsidRPr="00CC7130" w:rsidRDefault="00CC7130" w:rsidP="00CC7130">
      <w:pPr>
        <w:widowControl w:val="0"/>
        <w:tabs>
          <w:tab w:val="left" w:pos="851"/>
        </w:tabs>
        <w:autoSpaceDE w:val="0"/>
        <w:autoSpaceDN w:val="0"/>
        <w:spacing w:before="120" w:after="0" w:line="264"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Loại tiếp cận B: Không hạn chế khả năng tiếp cận, bao gồm cả khả năng tiếp cận của công chúng.</w:t>
      </w:r>
    </w:p>
    <w:p w:rsidR="00CC7130" w:rsidRPr="00CC7130" w:rsidRDefault="00CC7130" w:rsidP="00C21F9F">
      <w:pPr>
        <w:widowControl w:val="0"/>
        <w:numPr>
          <w:ilvl w:val="0"/>
          <w:numId w:val="181"/>
        </w:numPr>
        <w:tabs>
          <w:tab w:val="left" w:pos="851"/>
        </w:tabs>
        <w:autoSpaceDE w:val="0"/>
        <w:autoSpaceDN w:val="0"/>
        <w:spacing w:before="120" w:after="0" w:line="259" w:lineRule="auto"/>
        <w:ind w:left="0" w:firstLine="0"/>
        <w:jc w:val="both"/>
        <w:rPr>
          <w:rFonts w:ascii="Times New Roman" w:eastAsia="Courier New" w:hAnsi="Times New Roman" w:cs="Times New Roman"/>
          <w:sz w:val="24"/>
          <w:szCs w:val="24"/>
          <w:lang w:val="fr-FR"/>
        </w:rPr>
      </w:pPr>
      <w:r w:rsidRPr="00CC7130">
        <w:rPr>
          <w:rFonts w:ascii="Times New Roman" w:eastAsia="Courier New" w:hAnsi="Times New Roman" w:cs="Times New Roman"/>
          <w:sz w:val="24"/>
          <w:szCs w:val="24"/>
          <w:lang w:val="fr-FR"/>
        </w:rPr>
        <w:t>Các mặt được phân loại hồ quang bên trong (Classified sides) của tủ RMU đáp ứng các tiêu chí của thử nghiệm hồ quang bên trong được ký hiệu là:</w:t>
      </w:r>
    </w:p>
    <w:p w:rsidR="00CC7130" w:rsidRPr="00CC7130" w:rsidRDefault="00CC7130" w:rsidP="00CC7130">
      <w:pPr>
        <w:widowControl w:val="0"/>
        <w:tabs>
          <w:tab w:val="left" w:pos="851"/>
        </w:tabs>
        <w:autoSpaceDE w:val="0"/>
        <w:autoSpaceDN w:val="0"/>
        <w:spacing w:before="120" w:after="0" w:line="259"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F: cho mặt trước (for front side);</w:t>
      </w:r>
    </w:p>
    <w:p w:rsidR="00CC7130" w:rsidRPr="00CC7130" w:rsidRDefault="00CC7130" w:rsidP="00CC7130">
      <w:pPr>
        <w:widowControl w:val="0"/>
        <w:tabs>
          <w:tab w:val="left" w:pos="851"/>
        </w:tabs>
        <w:autoSpaceDE w:val="0"/>
        <w:autoSpaceDN w:val="0"/>
        <w:spacing w:before="120" w:after="0" w:line="259"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L: cho mặt bên (for lateral side);</w:t>
      </w:r>
    </w:p>
    <w:p w:rsidR="00CC7130" w:rsidRPr="00CC7130" w:rsidRDefault="00CC7130" w:rsidP="00CC7130">
      <w:pPr>
        <w:widowControl w:val="0"/>
        <w:tabs>
          <w:tab w:val="left" w:pos="851"/>
        </w:tabs>
        <w:autoSpaceDE w:val="0"/>
        <w:autoSpaceDN w:val="0"/>
        <w:spacing w:before="120" w:after="0" w:line="259"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R: cho phía sau (for rear side).</w:t>
      </w:r>
    </w:p>
    <w:p w:rsidR="00CC7130" w:rsidRPr="00CC7130" w:rsidRDefault="00CC7130" w:rsidP="00C21F9F">
      <w:pPr>
        <w:widowControl w:val="0"/>
        <w:numPr>
          <w:ilvl w:val="0"/>
          <w:numId w:val="181"/>
        </w:numPr>
        <w:tabs>
          <w:tab w:val="left" w:pos="851"/>
        </w:tabs>
        <w:autoSpaceDE w:val="0"/>
        <w:autoSpaceDN w:val="0"/>
        <w:spacing w:before="120" w:after="0" w:line="259" w:lineRule="auto"/>
        <w:ind w:left="0" w:firstLine="0"/>
        <w:jc w:val="both"/>
        <w:rPr>
          <w:rFonts w:ascii="Times New Roman" w:eastAsia="Courier New" w:hAnsi="Times New Roman" w:cs="Times New Roman"/>
          <w:sz w:val="24"/>
          <w:szCs w:val="24"/>
          <w:lang w:val="fr-FR"/>
        </w:rPr>
      </w:pPr>
      <w:r w:rsidRPr="00CC7130">
        <w:rPr>
          <w:rFonts w:ascii="Times New Roman" w:eastAsia="Courier New" w:hAnsi="Times New Roman" w:cs="Times New Roman"/>
          <w:sz w:val="24"/>
          <w:szCs w:val="24"/>
          <w:lang w:val="fr-FR"/>
        </w:rPr>
        <w:t xml:space="preserve">Nhà sản xuất phải ghi rõ các thông tin về chỉ định phân loại </w:t>
      </w:r>
      <w:r w:rsidRPr="00CC7130">
        <w:rPr>
          <w:rFonts w:ascii="Times New Roman" w:eastAsia="Courier New" w:hAnsi="Times New Roman" w:cs="Times New Roman"/>
          <w:sz w:val="24"/>
          <w:szCs w:val="24"/>
        </w:rPr>
        <w:t>hồ quang bên trong</w:t>
      </w:r>
      <w:r w:rsidRPr="00CC7130">
        <w:rPr>
          <w:rFonts w:ascii="Times New Roman" w:eastAsia="Courier New" w:hAnsi="Times New Roman" w:cs="Times New Roman"/>
          <w:sz w:val="24"/>
          <w:szCs w:val="24"/>
          <w:lang w:val="fr-FR"/>
        </w:rPr>
        <w:t xml:space="preserve"> (IAC), l</w:t>
      </w:r>
      <w:r w:rsidRPr="00CC7130">
        <w:rPr>
          <w:rFonts w:ascii="Times New Roman" w:eastAsia="Courier New" w:hAnsi="Times New Roman" w:cs="Times New Roman"/>
          <w:sz w:val="24"/>
          <w:szCs w:val="24"/>
        </w:rPr>
        <w:t>oại khả năng tiếp cận</w:t>
      </w:r>
      <w:r w:rsidRPr="00CC7130">
        <w:rPr>
          <w:rFonts w:ascii="Times New Roman" w:eastAsia="Courier New" w:hAnsi="Times New Roman" w:cs="Times New Roman"/>
          <w:sz w:val="24"/>
          <w:szCs w:val="24"/>
          <w:lang w:val="fr-FR"/>
        </w:rPr>
        <w:t xml:space="preserve"> và mặt phân loại </w:t>
      </w:r>
      <w:bookmarkStart w:id="290" w:name="_Hlk163575224"/>
      <w:r w:rsidRPr="00CC7130">
        <w:rPr>
          <w:rFonts w:ascii="Times New Roman" w:eastAsia="Courier New" w:hAnsi="Times New Roman" w:cs="Times New Roman"/>
          <w:sz w:val="24"/>
          <w:szCs w:val="24"/>
          <w:lang w:val="fr-FR"/>
        </w:rPr>
        <w:t xml:space="preserve">hồ quang bên trong </w:t>
      </w:r>
      <w:bookmarkEnd w:id="290"/>
      <w:r w:rsidRPr="00CC7130">
        <w:rPr>
          <w:rFonts w:ascii="Times New Roman" w:eastAsia="Courier New" w:hAnsi="Times New Roman" w:cs="Times New Roman"/>
          <w:sz w:val="24"/>
          <w:szCs w:val="24"/>
          <w:lang w:val="fr-FR"/>
        </w:rPr>
        <w:t>của vỏ bọc bên ngoài của tủ RMU trên mặt trước tủ RMU bằng các ký hiệu sau:</w:t>
      </w:r>
    </w:p>
    <w:p w:rsidR="00CC7130" w:rsidRPr="00CC7130" w:rsidRDefault="00CC7130" w:rsidP="00CC7130">
      <w:pPr>
        <w:widowControl w:val="0"/>
        <w:tabs>
          <w:tab w:val="left" w:pos="851"/>
        </w:tabs>
        <w:autoSpaceDE w:val="0"/>
        <w:autoSpaceDN w:val="0"/>
        <w:spacing w:before="120" w:after="0" w:line="259"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Phân loại: IAC (Internal Arc Classification);</w:t>
      </w:r>
    </w:p>
    <w:p w:rsidR="00CC7130" w:rsidRPr="00CC7130" w:rsidRDefault="00CC7130" w:rsidP="00CC7130">
      <w:pPr>
        <w:widowControl w:val="0"/>
        <w:tabs>
          <w:tab w:val="left" w:pos="851"/>
        </w:tabs>
        <w:autoSpaceDE w:val="0"/>
        <w:autoSpaceDN w:val="0"/>
        <w:spacing w:before="120" w:after="0" w:line="259"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Loại khả năng tiếp cận: A, B;</w:t>
      </w:r>
    </w:p>
    <w:p w:rsidR="00CC7130" w:rsidRPr="00CC7130" w:rsidRDefault="00CC7130" w:rsidP="00CC7130">
      <w:pPr>
        <w:widowControl w:val="0"/>
        <w:tabs>
          <w:tab w:val="left" w:pos="851"/>
        </w:tabs>
        <w:autoSpaceDE w:val="0"/>
        <w:autoSpaceDN w:val="0"/>
        <w:spacing w:before="120" w:after="0" w:line="259"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Các mặt phân loại của vỏ: F, L, R;</w:t>
      </w:r>
    </w:p>
    <w:p w:rsidR="00CC7130" w:rsidRPr="00CC7130" w:rsidRDefault="00CC7130" w:rsidP="00C21F9F">
      <w:pPr>
        <w:widowControl w:val="0"/>
        <w:numPr>
          <w:ilvl w:val="0"/>
          <w:numId w:val="181"/>
        </w:numPr>
        <w:tabs>
          <w:tab w:val="left" w:pos="851"/>
        </w:tabs>
        <w:autoSpaceDE w:val="0"/>
        <w:autoSpaceDN w:val="0"/>
        <w:spacing w:before="120" w:after="0" w:line="259" w:lineRule="auto"/>
        <w:ind w:left="0" w:firstLine="0"/>
        <w:jc w:val="both"/>
        <w:rPr>
          <w:rFonts w:ascii="Times New Roman" w:eastAsia="Courier New" w:hAnsi="Times New Roman" w:cs="Times New Roman"/>
          <w:sz w:val="24"/>
          <w:szCs w:val="24"/>
        </w:rPr>
      </w:pPr>
      <w:bookmarkStart w:id="291" w:name="_Hlk159485257"/>
      <w:r w:rsidRPr="00CC7130">
        <w:rPr>
          <w:rFonts w:ascii="Times New Roman" w:eastAsia="Courier New" w:hAnsi="Times New Roman" w:cs="Times New Roman"/>
          <w:sz w:val="24"/>
          <w:szCs w:val="24"/>
        </w:rPr>
        <w:t>Căn cứ yêu cầu thiết kế của từng dự án cụ thể, Đơn vị lựa chọn loại khả năng tiếp cận và mặt phân loại hổ quang bên trong của vỏ bọc bên ngoài của tủ RMU là A FL, hoặc A FLR, hoặc B FLR cho phù hợp.</w:t>
      </w:r>
      <w:bookmarkEnd w:id="291"/>
    </w:p>
    <w:p w:rsidR="00CC7130" w:rsidRPr="00CC7130" w:rsidRDefault="00CC7130" w:rsidP="00C21F9F">
      <w:pPr>
        <w:widowControl w:val="0"/>
        <w:numPr>
          <w:ilvl w:val="0"/>
          <w:numId w:val="181"/>
        </w:numPr>
        <w:tabs>
          <w:tab w:val="left" w:pos="851"/>
        </w:tabs>
        <w:autoSpaceDE w:val="0"/>
        <w:autoSpaceDN w:val="0"/>
        <w:spacing w:before="120" w:after="0" w:line="25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Tủ RMU phải được thiết kế vị trí thoát hồ quang khi có sự cố phát sinh bên trong tủ RMU để đảm bảo an toàn cho con người, công trình.</w:t>
      </w:r>
    </w:p>
    <w:p w:rsidR="00CC7130" w:rsidRPr="00CC7130" w:rsidRDefault="00CC7130" w:rsidP="00C21F9F">
      <w:pPr>
        <w:widowControl w:val="0"/>
        <w:numPr>
          <w:ilvl w:val="0"/>
          <w:numId w:val="181"/>
        </w:numPr>
        <w:tabs>
          <w:tab w:val="left" w:pos="851"/>
        </w:tabs>
        <w:autoSpaceDE w:val="0"/>
        <w:autoSpaceDN w:val="0"/>
        <w:spacing w:before="120" w:after="0" w:line="259" w:lineRule="auto"/>
        <w:ind w:left="0" w:firstLine="0"/>
        <w:jc w:val="both"/>
        <w:rPr>
          <w:rFonts w:ascii="Times New Roman" w:eastAsia="Courier New" w:hAnsi="Times New Roman" w:cs="Times New Roman"/>
          <w:sz w:val="24"/>
          <w:szCs w:val="24"/>
          <w:lang w:val="fr-FR"/>
        </w:rPr>
      </w:pPr>
      <w:r w:rsidRPr="00CC7130">
        <w:rPr>
          <w:rFonts w:ascii="Times New Roman" w:eastAsia="Courier New" w:hAnsi="Times New Roman" w:cs="Times New Roman"/>
          <w:sz w:val="24"/>
          <w:szCs w:val="24"/>
          <w:lang w:val="fr-FR"/>
        </w:rPr>
        <w:t>Tủ RMU phải có bảng tên nhãn hiệu (Nameplates): vật liệu chế tạo và nội dung các thông tin ghi trên bảng tên nhãn hiệu của hệ thống tủ RMU phải phù hợp với yêu cầu của tiêu chuẩn IEC 62271-200.</w:t>
      </w:r>
    </w:p>
    <w:p w:rsidR="00CC7130" w:rsidRPr="00CC7130" w:rsidRDefault="00CC7130" w:rsidP="00C21F9F">
      <w:pPr>
        <w:widowControl w:val="0"/>
        <w:numPr>
          <w:ilvl w:val="0"/>
          <w:numId w:val="181"/>
        </w:numPr>
        <w:tabs>
          <w:tab w:val="left" w:pos="851"/>
        </w:tabs>
        <w:autoSpaceDE w:val="0"/>
        <w:autoSpaceDN w:val="0"/>
        <w:spacing w:before="120" w:after="0" w:line="25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lang w:val="fr-FR"/>
        </w:rPr>
        <w:lastRenderedPageBreak/>
        <w:t xml:space="preserve">Hệ thống tủ RMU có yêu cầu kết nối SCADA phải được trang bị các thiết bị, </w:t>
      </w:r>
      <w:r w:rsidRPr="00CC7130">
        <w:rPr>
          <w:rFonts w:ascii="Times New Roman" w:eastAsia="Courier New" w:hAnsi="Times New Roman" w:cs="Times New Roman"/>
          <w:sz w:val="24"/>
          <w:szCs w:val="24"/>
        </w:rPr>
        <w:t xml:space="preserve">phụ kiện để </w:t>
      </w:r>
      <w:bookmarkStart w:id="292" w:name="_Hlk163576161"/>
      <w:r w:rsidRPr="00CC7130">
        <w:rPr>
          <w:rFonts w:ascii="Times New Roman" w:eastAsia="Courier New" w:hAnsi="Times New Roman" w:cs="Times New Roman"/>
          <w:sz w:val="24"/>
          <w:szCs w:val="24"/>
        </w:rPr>
        <w:t xml:space="preserve">giám sát, điều khiển từ xa và </w:t>
      </w:r>
      <w:bookmarkEnd w:id="292"/>
      <w:r w:rsidRPr="00CC7130">
        <w:rPr>
          <w:rFonts w:ascii="Times New Roman" w:eastAsia="Courier New" w:hAnsi="Times New Roman" w:cs="Times New Roman"/>
          <w:sz w:val="24"/>
          <w:szCs w:val="24"/>
        </w:rPr>
        <w:t>kết nối với hệ thống SCADA theo thiết kế của dự án (yêu cầu kỹ thuật về trang bị, lắp đặt các thiết bị, phụ kiện phục vụ kết nối, khai thác tín hiệu SCADA xem Điều 9 của Tiêu chuẩn này).</w:t>
      </w:r>
    </w:p>
    <w:p w:rsidR="00CC7130" w:rsidRPr="00CC7130" w:rsidRDefault="00CC7130" w:rsidP="00C21F9F">
      <w:pPr>
        <w:widowControl w:val="0"/>
        <w:numPr>
          <w:ilvl w:val="0"/>
          <w:numId w:val="231"/>
        </w:numPr>
        <w:autoSpaceDE w:val="0"/>
        <w:autoSpaceDN w:val="0"/>
        <w:spacing w:before="120" w:after="0" w:line="259" w:lineRule="auto"/>
        <w:ind w:left="0" w:firstLine="0"/>
        <w:jc w:val="both"/>
        <w:outlineLvl w:val="1"/>
        <w:rPr>
          <w:rFonts w:ascii="Times New Roman" w:eastAsia="Courier New" w:hAnsi="Times New Roman" w:cs="Times New Roman"/>
          <w:sz w:val="24"/>
          <w:szCs w:val="24"/>
        </w:rPr>
      </w:pPr>
      <w:bookmarkStart w:id="293" w:name="_Toc157586264"/>
      <w:bookmarkStart w:id="294" w:name="_Toc165712572"/>
      <w:r w:rsidRPr="00CC7130">
        <w:rPr>
          <w:rFonts w:ascii="Times New Roman" w:eastAsia="Courier New" w:hAnsi="Times New Roman" w:cs="Times New Roman"/>
          <w:sz w:val="24"/>
          <w:szCs w:val="24"/>
        </w:rPr>
        <w:t>Yêu cầu kỹ thuật của vỏ bọc bên ngoài (enclosure):</w:t>
      </w:r>
      <w:bookmarkEnd w:id="293"/>
      <w:bookmarkEnd w:id="294"/>
    </w:p>
    <w:p w:rsidR="00CC7130" w:rsidRPr="00CC7130" w:rsidRDefault="00CC7130" w:rsidP="00C21F9F">
      <w:pPr>
        <w:widowControl w:val="0"/>
        <w:numPr>
          <w:ilvl w:val="0"/>
          <w:numId w:val="226"/>
        </w:numPr>
        <w:tabs>
          <w:tab w:val="left" w:pos="851"/>
        </w:tabs>
        <w:autoSpaceDE w:val="0"/>
        <w:autoSpaceDN w:val="0"/>
        <w:spacing w:before="120" w:after="0" w:line="259" w:lineRule="auto"/>
        <w:ind w:left="0" w:firstLine="0"/>
        <w:jc w:val="both"/>
        <w:rPr>
          <w:rFonts w:ascii="Times New Roman" w:eastAsia="Courier New" w:hAnsi="Times New Roman" w:cs="Times New Roman"/>
          <w:sz w:val="24"/>
          <w:szCs w:val="24"/>
          <w:lang w:val="fr-FR"/>
        </w:rPr>
      </w:pPr>
      <w:bookmarkStart w:id="295" w:name="_Hlk161815178"/>
      <w:r w:rsidRPr="00CC7130">
        <w:rPr>
          <w:rFonts w:ascii="Times New Roman" w:eastAsia="Courier New" w:hAnsi="Times New Roman" w:cs="Times New Roman"/>
          <w:sz w:val="24"/>
          <w:szCs w:val="24"/>
          <w:lang w:val="fr-FR"/>
        </w:rPr>
        <w:t>Vỏ bọc bên ngoài của tủ RMU được chế tạo từ thép tấm, được mạ kẽm và/hoặc sơn phủ tĩnh điện để bảo vệ chống ăn mòn, lớp sơn tĩnh điện bên ngoài sử dụng màu ghi sáng thông dụng (không giới hạn việc sử dụng vỏ bọc bên ngoài làm bằng nhôm hợp kim, hoặc thép không gỉ).</w:t>
      </w:r>
    </w:p>
    <w:p w:rsidR="00CC7130" w:rsidRPr="00CC7130" w:rsidRDefault="00CC7130" w:rsidP="00C21F9F">
      <w:pPr>
        <w:widowControl w:val="0"/>
        <w:numPr>
          <w:ilvl w:val="0"/>
          <w:numId w:val="226"/>
        </w:numPr>
        <w:tabs>
          <w:tab w:val="left" w:pos="851"/>
        </w:tabs>
        <w:autoSpaceDE w:val="0"/>
        <w:autoSpaceDN w:val="0"/>
        <w:spacing w:before="120" w:after="0" w:line="259" w:lineRule="auto"/>
        <w:ind w:left="0" w:firstLine="0"/>
        <w:jc w:val="both"/>
        <w:rPr>
          <w:rFonts w:ascii="Times New Roman" w:eastAsia="Courier New" w:hAnsi="Times New Roman" w:cs="Times New Roman"/>
          <w:sz w:val="24"/>
          <w:szCs w:val="24"/>
          <w:lang w:val="fr-FR"/>
        </w:rPr>
      </w:pPr>
      <w:r w:rsidRPr="00CC7130">
        <w:rPr>
          <w:rFonts w:ascii="Times New Roman" w:eastAsia="Courier New" w:hAnsi="Times New Roman" w:cs="Times New Roman"/>
          <w:sz w:val="24"/>
          <w:szCs w:val="24"/>
          <w:lang w:val="fr-FR"/>
        </w:rPr>
        <w:t xml:space="preserve">Các yêu cầu kỹ thuật của vỏ bọc bên ngoài phải đáp ứng các quy định có liên quan của Tiêu chuẩn IEC 62271-200. </w:t>
      </w:r>
    </w:p>
    <w:p w:rsidR="00CC7130" w:rsidRPr="00CC7130" w:rsidRDefault="00CC7130" w:rsidP="00C21F9F">
      <w:pPr>
        <w:widowControl w:val="0"/>
        <w:numPr>
          <w:ilvl w:val="0"/>
          <w:numId w:val="231"/>
        </w:numPr>
        <w:autoSpaceDE w:val="0"/>
        <w:autoSpaceDN w:val="0"/>
        <w:spacing w:before="120" w:after="0" w:line="259" w:lineRule="auto"/>
        <w:ind w:left="0" w:firstLine="0"/>
        <w:jc w:val="both"/>
        <w:outlineLvl w:val="1"/>
        <w:rPr>
          <w:rFonts w:ascii="Times New Roman" w:eastAsia="Courier New" w:hAnsi="Times New Roman" w:cs="Times New Roman"/>
          <w:sz w:val="24"/>
          <w:szCs w:val="24"/>
        </w:rPr>
      </w:pPr>
      <w:bookmarkStart w:id="296" w:name="_Toc157586265"/>
      <w:bookmarkStart w:id="297" w:name="_Toc165712573"/>
      <w:bookmarkEnd w:id="295"/>
      <w:r w:rsidRPr="00CC7130">
        <w:rPr>
          <w:rFonts w:ascii="Times New Roman" w:eastAsia="Courier New" w:hAnsi="Times New Roman" w:cs="Times New Roman"/>
          <w:sz w:val="24"/>
          <w:szCs w:val="24"/>
        </w:rPr>
        <w:t>Yêu cầu kỹ thuật của ngăn chứa đầy khí (gas-filled compartment):</w:t>
      </w:r>
      <w:bookmarkEnd w:id="296"/>
      <w:bookmarkEnd w:id="297"/>
    </w:p>
    <w:p w:rsidR="00CC7130" w:rsidRPr="00CC7130" w:rsidRDefault="00CC7130" w:rsidP="00C21F9F">
      <w:pPr>
        <w:widowControl w:val="0"/>
        <w:numPr>
          <w:ilvl w:val="0"/>
          <w:numId w:val="182"/>
        </w:numPr>
        <w:tabs>
          <w:tab w:val="left" w:pos="851"/>
        </w:tabs>
        <w:autoSpaceDE w:val="0"/>
        <w:autoSpaceDN w:val="0"/>
        <w:spacing w:before="120" w:after="0" w:line="259"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Ngăn chứa đầy khí của tủ RMU được chế tạo kiểu Hệ thống áp suất gắn kín (Sealed pressure systems</w:t>
      </w:r>
      <w:bookmarkStart w:id="298" w:name="_Hlk161947177"/>
      <w:r w:rsidRPr="00CC7130">
        <w:rPr>
          <w:rFonts w:ascii="Times New Roman" w:eastAsia="Courier New" w:hAnsi="Times New Roman" w:cs="Times New Roman"/>
          <w:sz w:val="24"/>
          <w:szCs w:val="24"/>
        </w:rPr>
        <w:t xml:space="preserve">), lớp vỏ của ngăn này được chế tạo bằng thép không gỉ, chịu được mức áp suất theo thiết kế, cấp bảo vệ của vỏ bọc (cấp IP) của ngăn này tối thiếu phải đạt IP65 (theo IEC 60529), có trang bị cơ cấu phòng nổ và cơ cấu này phải được lắp ở vị trí mà khi nó hoạt động không gây nguy hiểm cho </w:t>
      </w:r>
      <w:bookmarkEnd w:id="298"/>
      <w:r w:rsidRPr="00CC7130">
        <w:rPr>
          <w:rFonts w:ascii="Times New Roman" w:eastAsia="Courier New" w:hAnsi="Times New Roman" w:cs="Times New Roman"/>
          <w:sz w:val="24"/>
          <w:szCs w:val="24"/>
        </w:rPr>
        <w:t xml:space="preserve">người vận hành. </w:t>
      </w:r>
    </w:p>
    <w:p w:rsidR="00CC7130" w:rsidRPr="00CC7130" w:rsidRDefault="00CC7130" w:rsidP="00C21F9F">
      <w:pPr>
        <w:widowControl w:val="0"/>
        <w:numPr>
          <w:ilvl w:val="0"/>
          <w:numId w:val="182"/>
        </w:numPr>
        <w:tabs>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Bên trong ngăn chứa đầy khí được nạp đầy khí SF</w:t>
      </w:r>
      <w:r w:rsidRPr="00CC7130">
        <w:rPr>
          <w:rFonts w:ascii="Times New Roman" w:eastAsia="Courier New" w:hAnsi="Times New Roman" w:cs="Times New Roman"/>
          <w:sz w:val="24"/>
          <w:szCs w:val="24"/>
          <w:vertAlign w:val="subscript"/>
        </w:rPr>
        <w:t>6</w:t>
      </w:r>
      <w:r w:rsidRPr="00CC7130">
        <w:rPr>
          <w:rFonts w:ascii="Times New Roman" w:eastAsia="Courier New" w:hAnsi="Times New Roman" w:cs="Times New Roman"/>
          <w:sz w:val="24"/>
          <w:szCs w:val="24"/>
        </w:rPr>
        <w:t xml:space="preserve"> (hoặc khí cách điện khác) với áp suất thiết kế. Độ kín của ngăn chứa </w:t>
      </w:r>
      <w:bookmarkStart w:id="299" w:name="_Hlk161947230"/>
      <w:r w:rsidRPr="00CC7130">
        <w:rPr>
          <w:rFonts w:ascii="Times New Roman" w:eastAsia="Courier New" w:hAnsi="Times New Roman" w:cs="Times New Roman"/>
          <w:sz w:val="24"/>
          <w:szCs w:val="24"/>
        </w:rPr>
        <w:t xml:space="preserve">đầy khí phải đảm bảo độ rò rỉ </w:t>
      </w:r>
      <w:bookmarkEnd w:id="299"/>
      <w:r w:rsidRPr="00CC7130">
        <w:rPr>
          <w:rFonts w:ascii="Times New Roman" w:eastAsia="Courier New" w:hAnsi="Times New Roman" w:cs="Times New Roman"/>
          <w:sz w:val="24"/>
          <w:szCs w:val="24"/>
        </w:rPr>
        <w:t>khí cách điện không lớn hơn 0,1%/năm (đối với khí SF</w:t>
      </w:r>
      <w:r w:rsidRPr="00CC7130">
        <w:rPr>
          <w:rFonts w:ascii="Times New Roman" w:eastAsia="Courier New" w:hAnsi="Times New Roman" w:cs="Times New Roman"/>
          <w:sz w:val="24"/>
          <w:szCs w:val="24"/>
          <w:vertAlign w:val="subscript"/>
        </w:rPr>
        <w:t>6</w:t>
      </w:r>
      <w:r w:rsidRPr="00CC7130">
        <w:rPr>
          <w:rFonts w:ascii="Times New Roman" w:eastAsia="Courier New" w:hAnsi="Times New Roman" w:cs="Times New Roman"/>
          <w:sz w:val="24"/>
          <w:szCs w:val="24"/>
        </w:rPr>
        <w:t>) trong suốt vòng đời sản phẩm.</w:t>
      </w:r>
    </w:p>
    <w:p w:rsidR="00CC7130" w:rsidRPr="00CC7130" w:rsidRDefault="00CC7130" w:rsidP="00C21F9F">
      <w:pPr>
        <w:widowControl w:val="0"/>
        <w:numPr>
          <w:ilvl w:val="0"/>
          <w:numId w:val="182"/>
        </w:numPr>
        <w:tabs>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Ngăn chứa đầy khí phải được trang bị thiết bị giám sát áp lực khí (pressure) hoặc mật độ khí (density) bên trong ngăn này. Thiết bị giám sát áp lực khí (hoặc mật độ khí) phải đáp ứng các đặc điểm thiết kế và chức năng hoạt động như sau:</w:t>
      </w:r>
    </w:p>
    <w:p w:rsidR="00CC7130" w:rsidRPr="00CC7130" w:rsidRDefault="00CC7130" w:rsidP="00541F67">
      <w:pPr>
        <w:widowControl w:val="0"/>
        <w:tabs>
          <w:tab w:val="left" w:pos="851"/>
        </w:tabs>
        <w:autoSpaceDE w:val="0"/>
        <w:autoSpaceDN w:val="0"/>
        <w:spacing w:before="120" w:after="0" w:line="264"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Hoạt động theo áp lực khí (hoặc mật độ khí) SF</w:t>
      </w:r>
      <w:r w:rsidRPr="00CC7130">
        <w:rPr>
          <w:rFonts w:ascii="Times New Roman" w:eastAsia="Courier New" w:hAnsi="Times New Roman" w:cs="Times New Roman"/>
          <w:sz w:val="24"/>
          <w:szCs w:val="24"/>
          <w:vertAlign w:val="subscript"/>
        </w:rPr>
        <w:t>6</w:t>
      </w:r>
      <w:r w:rsidRPr="00CC7130">
        <w:rPr>
          <w:rFonts w:ascii="Times New Roman" w:eastAsia="Courier New" w:hAnsi="Times New Roman" w:cs="Times New Roman"/>
          <w:sz w:val="24"/>
          <w:szCs w:val="24"/>
        </w:rPr>
        <w:t xml:space="preserve"> (hoặc khí cách điện khác) trong ngăn kín chứa đầy khí, có cơ cấu chỉ thị tại chỗ và phải được thiết kế sao cho người vận hành dễ dàng quan sát bằng mắt thường tại vị trí lắp đặt và phân biệt được mức áp lực khí (hoặc mật độ khí) bên trong ngăn kín chứa đầy khí đang ở mức sẵn sàng cho hoạt động hoặc đang ở mức cấm hoạt động.</w:t>
      </w:r>
    </w:p>
    <w:p w:rsidR="00CC7130" w:rsidRPr="00CC7130" w:rsidRDefault="00CC7130" w:rsidP="00541F67">
      <w:pPr>
        <w:widowControl w:val="0"/>
        <w:spacing w:before="120" w:after="0" w:line="264" w:lineRule="auto"/>
        <w:jc w:val="both"/>
        <w:rPr>
          <w:rFonts w:ascii="Times New Roman" w:eastAsia="Times New Roman" w:hAnsi="Times New Roman" w:cs="Times New Roman"/>
          <w:spacing w:val="4"/>
          <w:sz w:val="24"/>
          <w:szCs w:val="24"/>
        </w:rPr>
      </w:pPr>
      <w:bookmarkStart w:id="300" w:name="_Hlk161764720"/>
      <w:r w:rsidRPr="00CC7130">
        <w:rPr>
          <w:rFonts w:ascii="Times New Roman" w:eastAsia="Times New Roman" w:hAnsi="Times New Roman" w:cs="Times New Roman"/>
          <w:spacing w:val="4"/>
          <w:sz w:val="24"/>
          <w:szCs w:val="24"/>
        </w:rPr>
        <w:t xml:space="preserve">- Đối với thiết bị giám sát áp lực khí (hoặc mật độ khí) lắp cho các tủ RMU có yêu cầu kết nối SCADA thì ngoài các yêu cầu trên, </w:t>
      </w:r>
      <w:bookmarkStart w:id="301" w:name="_Hlk162522643"/>
      <w:r w:rsidRPr="00CC7130">
        <w:rPr>
          <w:rFonts w:ascii="Times New Roman" w:eastAsia="Times New Roman" w:hAnsi="Times New Roman" w:cs="Times New Roman"/>
          <w:spacing w:val="4"/>
          <w:sz w:val="24"/>
          <w:szCs w:val="24"/>
        </w:rPr>
        <w:t>kết quả giám sát của chúng phải đảm bảo không bị ảnh hưởng bởi nhiệt độ môi trường và chúng phải có tiếp điểm đầu ra (dry contact). Tiếp điểm đầu ra này phải đảm bảo tác động (chuyển trạng thái tiếp điểm) chính xác ngay khi áp lực khí (hoặc mật độ khí) cách điện bên trong ngăn chứa đầy khí bị suy giảm đến mức cấm hoạt động và nó được sử dụng để phục vụ chức năng giám sát từ xa, cấu hình logic liên động điều khiển (các) thiết bị đóng cắt từ xa</w:t>
      </w:r>
      <w:bookmarkEnd w:id="301"/>
      <w:r w:rsidRPr="00CC7130">
        <w:rPr>
          <w:rFonts w:ascii="Times New Roman" w:eastAsia="Times New Roman" w:hAnsi="Times New Roman" w:cs="Times New Roman"/>
          <w:spacing w:val="4"/>
          <w:sz w:val="24"/>
          <w:szCs w:val="24"/>
        </w:rPr>
        <w:t>.</w:t>
      </w:r>
    </w:p>
    <w:p w:rsidR="00CC7130" w:rsidRPr="00CC7130" w:rsidRDefault="00CC7130" w:rsidP="00C21F9F">
      <w:pPr>
        <w:widowControl w:val="0"/>
        <w:numPr>
          <w:ilvl w:val="0"/>
          <w:numId w:val="182"/>
        </w:numPr>
        <w:tabs>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bookmarkStart w:id="302" w:name="_Hlk161815230"/>
      <w:r w:rsidRPr="00CC7130">
        <w:rPr>
          <w:rFonts w:ascii="Times New Roman" w:eastAsia="Courier New" w:hAnsi="Times New Roman" w:cs="Times New Roman"/>
          <w:sz w:val="24"/>
          <w:szCs w:val="24"/>
        </w:rPr>
        <w:t xml:space="preserve">Các yêu cầu kỹ thuật của ngăn chứa đầy khí phải đáp ứng các quy định </w:t>
      </w:r>
      <w:r w:rsidRPr="00CC7130">
        <w:rPr>
          <w:rFonts w:ascii="Times New Roman" w:eastAsia="Courier New" w:hAnsi="Times New Roman" w:cs="Times New Roman"/>
          <w:sz w:val="24"/>
          <w:szCs w:val="24"/>
          <w:lang w:val="fr-FR"/>
        </w:rPr>
        <w:t xml:space="preserve">có liên quan </w:t>
      </w:r>
      <w:r w:rsidRPr="00CC7130">
        <w:rPr>
          <w:rFonts w:ascii="Times New Roman" w:eastAsia="Courier New" w:hAnsi="Times New Roman" w:cs="Times New Roman"/>
          <w:sz w:val="24"/>
          <w:szCs w:val="24"/>
        </w:rPr>
        <w:t xml:space="preserve">của Tiêu chuẩn IEC 62271-200. </w:t>
      </w:r>
    </w:p>
    <w:p w:rsidR="00CC7130" w:rsidRPr="00CC7130" w:rsidRDefault="00CC7130" w:rsidP="00C21F9F">
      <w:pPr>
        <w:widowControl w:val="0"/>
        <w:numPr>
          <w:ilvl w:val="0"/>
          <w:numId w:val="231"/>
        </w:numPr>
        <w:autoSpaceDE w:val="0"/>
        <w:autoSpaceDN w:val="0"/>
        <w:spacing w:before="120" w:after="0" w:line="264" w:lineRule="auto"/>
        <w:ind w:left="0" w:firstLine="0"/>
        <w:jc w:val="both"/>
        <w:outlineLvl w:val="1"/>
        <w:rPr>
          <w:rFonts w:ascii="Times New Roman" w:eastAsia="Courier New" w:hAnsi="Times New Roman" w:cs="Times New Roman"/>
          <w:sz w:val="24"/>
          <w:szCs w:val="24"/>
        </w:rPr>
      </w:pPr>
      <w:bookmarkStart w:id="303" w:name="_Toc157586266"/>
      <w:bookmarkStart w:id="304" w:name="_Toc165712574"/>
      <w:bookmarkEnd w:id="300"/>
      <w:bookmarkEnd w:id="302"/>
      <w:r w:rsidRPr="00CC7130">
        <w:rPr>
          <w:rFonts w:ascii="Times New Roman" w:eastAsia="Courier New" w:hAnsi="Times New Roman" w:cs="Times New Roman"/>
          <w:sz w:val="24"/>
          <w:szCs w:val="24"/>
        </w:rPr>
        <w:t>Yêu cầu kỹ thuật của các thanh cái, thanh dẫn kết nối:</w:t>
      </w:r>
      <w:bookmarkEnd w:id="303"/>
      <w:bookmarkEnd w:id="304"/>
    </w:p>
    <w:p w:rsidR="00CC7130" w:rsidRPr="00CC7130" w:rsidRDefault="00CC7130" w:rsidP="00C21F9F">
      <w:pPr>
        <w:widowControl w:val="0"/>
        <w:numPr>
          <w:ilvl w:val="0"/>
          <w:numId w:val="183"/>
        </w:numPr>
        <w:autoSpaceDE w:val="0"/>
        <w:autoSpaceDN w:val="0"/>
        <w:spacing w:before="120" w:after="0" w:line="264"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Vật liệu chế tạo các thanh cái, thanh dẫn của tủ RMU được làm bằng đồng hoặc hợp kim của đồng. </w:t>
      </w:r>
    </w:p>
    <w:p w:rsidR="00CC7130" w:rsidRPr="00CC7130" w:rsidRDefault="00CC7130" w:rsidP="00C21F9F">
      <w:pPr>
        <w:widowControl w:val="0"/>
        <w:numPr>
          <w:ilvl w:val="0"/>
          <w:numId w:val="183"/>
        </w:numPr>
        <w:autoSpaceDE w:val="0"/>
        <w:autoSpaceDN w:val="0"/>
        <w:spacing w:before="120" w:after="0" w:line="264"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Các thanh cái kết nối các tủ RMU lắp bên ngoài ngăn chứa đầy khí, cách điện bằng không khí, </w:t>
      </w:r>
      <w:r w:rsidRPr="00CC7130">
        <w:rPr>
          <w:rFonts w:ascii="Times New Roman" w:eastAsia="Courier New" w:hAnsi="Times New Roman" w:cs="Times New Roman"/>
          <w:sz w:val="24"/>
          <w:szCs w:val="24"/>
        </w:rPr>
        <w:lastRenderedPageBreak/>
        <w:t>phải sử dụng các giải pháp bọc kín bằng vật liệu cách điện rắn, kèm theo đầy đủ các phụ kiện để kết nối và cách điện; các thanh cái kết nối và phụ kiện của chúng sau khi lắp đặt hoàn chỉnh, phải đảm bảo mức cách điện theo cấp điện áp tương ứng, đồng thời chúng phải đảm bảo thuận tiện trong việc thay thế, lắp bổ sung tủ RMU.</w:t>
      </w:r>
    </w:p>
    <w:p w:rsidR="00CC7130" w:rsidRPr="00CC7130" w:rsidRDefault="00CC7130" w:rsidP="00C21F9F">
      <w:pPr>
        <w:widowControl w:val="0"/>
        <w:numPr>
          <w:ilvl w:val="0"/>
          <w:numId w:val="231"/>
        </w:numPr>
        <w:autoSpaceDE w:val="0"/>
        <w:autoSpaceDN w:val="0"/>
        <w:spacing w:before="120" w:after="0" w:line="264" w:lineRule="auto"/>
        <w:ind w:left="0" w:firstLine="0"/>
        <w:jc w:val="both"/>
        <w:outlineLvl w:val="1"/>
        <w:rPr>
          <w:rFonts w:ascii="Times New Roman" w:eastAsia="Courier New" w:hAnsi="Times New Roman" w:cs="Times New Roman"/>
          <w:sz w:val="24"/>
          <w:szCs w:val="24"/>
        </w:rPr>
      </w:pPr>
      <w:bookmarkStart w:id="305" w:name="_Toc157586267"/>
      <w:bookmarkStart w:id="306" w:name="_Toc165712575"/>
      <w:r w:rsidRPr="00CC7130">
        <w:rPr>
          <w:rFonts w:ascii="Times New Roman" w:eastAsia="Courier New" w:hAnsi="Times New Roman" w:cs="Times New Roman"/>
          <w:sz w:val="24"/>
          <w:szCs w:val="24"/>
        </w:rPr>
        <w:t>Yêu cầu kỹ thuật về khóa liên động và khóa an toàn:</w:t>
      </w:r>
      <w:bookmarkEnd w:id="305"/>
      <w:bookmarkEnd w:id="306"/>
    </w:p>
    <w:p w:rsidR="00CC7130" w:rsidRPr="00CC7130" w:rsidRDefault="00CC7130" w:rsidP="00C21F9F">
      <w:pPr>
        <w:widowControl w:val="0"/>
        <w:numPr>
          <w:ilvl w:val="0"/>
          <w:numId w:val="184"/>
        </w:numPr>
        <w:tabs>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Từng tủ RMU và khối chức năng của tủ phải có đủ các cơ cấu khóa liên động </w:t>
      </w:r>
      <w:bookmarkStart w:id="307" w:name="_Hlk161735396"/>
      <w:r w:rsidRPr="00CC7130">
        <w:rPr>
          <w:rFonts w:ascii="Times New Roman" w:eastAsia="Courier New" w:hAnsi="Times New Roman" w:cs="Times New Roman"/>
          <w:sz w:val="24"/>
          <w:szCs w:val="24"/>
        </w:rPr>
        <w:t xml:space="preserve">(interlocks) </w:t>
      </w:r>
      <w:bookmarkEnd w:id="307"/>
      <w:r w:rsidRPr="00CC7130">
        <w:rPr>
          <w:rFonts w:ascii="Times New Roman" w:eastAsia="Courier New" w:hAnsi="Times New Roman" w:cs="Times New Roman"/>
          <w:sz w:val="24"/>
          <w:szCs w:val="24"/>
        </w:rPr>
        <w:t xml:space="preserve">để ngăn ngừa các thao tác nhầm (thao tác không đúng quy trình) và đảm bảo an toàn cho người vận hành khi truy cập, công tác bên trong tủ RMU. </w:t>
      </w:r>
      <w:bookmarkStart w:id="308" w:name="_Hlk161398416"/>
      <w:r w:rsidRPr="00CC7130">
        <w:rPr>
          <w:rFonts w:ascii="Times New Roman" w:eastAsia="Courier New" w:hAnsi="Times New Roman" w:cs="Times New Roman"/>
          <w:sz w:val="24"/>
          <w:szCs w:val="24"/>
        </w:rPr>
        <w:t xml:space="preserve">Các yêu cầu về khóa liên động phải đáp ứng các quy định trong </w:t>
      </w:r>
      <w:bookmarkEnd w:id="308"/>
      <w:r w:rsidRPr="00CC7130">
        <w:rPr>
          <w:rFonts w:ascii="Times New Roman" w:eastAsia="Courier New" w:hAnsi="Times New Roman" w:cs="Times New Roman"/>
          <w:sz w:val="24"/>
          <w:szCs w:val="24"/>
        </w:rPr>
        <w:t xml:space="preserve">các phần tương ứng của bộ tiêu chuẩn IEC 62271. </w:t>
      </w:r>
    </w:p>
    <w:p w:rsidR="00CC7130" w:rsidRPr="00CC7130" w:rsidRDefault="00CC7130" w:rsidP="00C21F9F">
      <w:pPr>
        <w:widowControl w:val="0"/>
        <w:numPr>
          <w:ilvl w:val="0"/>
          <w:numId w:val="184"/>
        </w:numPr>
        <w:tabs>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Tại các vị trí để tra tay đòn thao tác và/hoặc các nút, lẫy đóng cắt và vị trí nối đất của các dao cắt có tải cách ly, máy cắt, dao cách ly phải được trang bị cơ cấu khóa móc (padlocking) để có thể khóa lại khi cần thiết.</w:t>
      </w:r>
    </w:p>
    <w:p w:rsidR="00CC7130" w:rsidRPr="00CC7130" w:rsidRDefault="00CC7130" w:rsidP="00C21F9F">
      <w:pPr>
        <w:widowControl w:val="0"/>
        <w:numPr>
          <w:ilvl w:val="0"/>
          <w:numId w:val="231"/>
        </w:numPr>
        <w:autoSpaceDE w:val="0"/>
        <w:autoSpaceDN w:val="0"/>
        <w:spacing w:before="120" w:after="0" w:line="264" w:lineRule="auto"/>
        <w:ind w:left="0" w:firstLine="0"/>
        <w:jc w:val="both"/>
        <w:outlineLvl w:val="1"/>
        <w:rPr>
          <w:rFonts w:ascii="Times New Roman" w:eastAsia="Courier New" w:hAnsi="Times New Roman" w:cs="Times New Roman"/>
          <w:sz w:val="24"/>
          <w:szCs w:val="24"/>
        </w:rPr>
      </w:pPr>
      <w:bookmarkStart w:id="309" w:name="_Toc157586268"/>
      <w:bookmarkStart w:id="310" w:name="_Toc165712576"/>
      <w:r w:rsidRPr="00CC7130">
        <w:rPr>
          <w:rFonts w:ascii="Times New Roman" w:eastAsia="Courier New" w:hAnsi="Times New Roman" w:cs="Times New Roman"/>
          <w:sz w:val="24"/>
          <w:szCs w:val="24"/>
        </w:rPr>
        <w:t>Yêu cầu kỹ thuật về các chỉ thị trạng thái:</w:t>
      </w:r>
      <w:bookmarkEnd w:id="309"/>
      <w:bookmarkEnd w:id="310"/>
    </w:p>
    <w:p w:rsidR="00CC7130" w:rsidRPr="00CC7130" w:rsidRDefault="00CC7130" w:rsidP="00C21F9F">
      <w:pPr>
        <w:widowControl w:val="0"/>
        <w:numPr>
          <w:ilvl w:val="0"/>
          <w:numId w:val="185"/>
        </w:numPr>
        <w:tabs>
          <w:tab w:val="left" w:pos="851"/>
        </w:tabs>
        <w:autoSpaceDE w:val="0"/>
        <w:autoSpaceDN w:val="0"/>
        <w:spacing w:before="120" w:after="0" w:line="264" w:lineRule="auto"/>
        <w:ind w:firstLine="0"/>
        <w:jc w:val="both"/>
        <w:rPr>
          <w:rFonts w:ascii="Times New Roman" w:eastAsia="Times New Roman" w:hAnsi="Times New Roman" w:cs="Times New Roman"/>
          <w:sz w:val="24"/>
          <w:szCs w:val="24"/>
          <w:lang w:val="fr-FR"/>
        </w:rPr>
      </w:pPr>
      <w:r w:rsidRPr="00CC7130">
        <w:rPr>
          <w:rFonts w:ascii="Times New Roman" w:eastAsia="Courier New" w:hAnsi="Times New Roman" w:cs="Times New Roman"/>
          <w:sz w:val="24"/>
          <w:szCs w:val="24"/>
        </w:rPr>
        <w:t>Trạng thái đóng, cắt của dao cắt có tải cách ly, máy cắt, dao cách ly, vị trí nối đất được hiển thị bằng các cơ cấu chỉ thị trực quan. Tất cả các chỉ thị trạng thái của các thiết bị đóng cắt phải được thiết kế sao cho vị trí của các thiết bị đóng cắt tuy ở vị trí khác nhau, nhưng đều được hiển thị ở mặt trước tủ, để người vận hành dễ dàng nhận biết bằng mắt thường từ bên ngoài mà không cần phải mở tủ.</w:t>
      </w:r>
    </w:p>
    <w:p w:rsidR="00CC7130" w:rsidRPr="00CC7130" w:rsidRDefault="00CC7130" w:rsidP="00C21F9F">
      <w:pPr>
        <w:widowControl w:val="0"/>
        <w:numPr>
          <w:ilvl w:val="0"/>
          <w:numId w:val="185"/>
        </w:numPr>
        <w:tabs>
          <w:tab w:val="left" w:pos="851"/>
        </w:tabs>
        <w:autoSpaceDE w:val="0"/>
        <w:autoSpaceDN w:val="0"/>
        <w:spacing w:before="120" w:after="0" w:line="264"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Cơ cấu chỉ thị trạng thái của các thiết bị đóng cắt phải đáp ứng các yêu cầu kỹ thuật được đề cập trong các phần tương ứng của bộ tiêu chuẩn IEC 62271.</w:t>
      </w:r>
    </w:p>
    <w:p w:rsidR="00CC7130" w:rsidRPr="00CC7130" w:rsidRDefault="00CC7130" w:rsidP="00C21F9F">
      <w:pPr>
        <w:widowControl w:val="0"/>
        <w:numPr>
          <w:ilvl w:val="0"/>
          <w:numId w:val="231"/>
        </w:numPr>
        <w:autoSpaceDE w:val="0"/>
        <w:autoSpaceDN w:val="0"/>
        <w:spacing w:before="120" w:after="0" w:line="264" w:lineRule="auto"/>
        <w:ind w:left="0" w:firstLine="0"/>
        <w:jc w:val="both"/>
        <w:outlineLvl w:val="1"/>
        <w:rPr>
          <w:rFonts w:ascii="Times New Roman" w:eastAsia="Courier New" w:hAnsi="Times New Roman" w:cs="Times New Roman"/>
          <w:sz w:val="24"/>
          <w:szCs w:val="24"/>
        </w:rPr>
      </w:pPr>
      <w:bookmarkStart w:id="311" w:name="_Toc157586269"/>
      <w:bookmarkStart w:id="312" w:name="_Toc165712577"/>
      <w:r w:rsidRPr="00CC7130">
        <w:rPr>
          <w:rFonts w:ascii="Times New Roman" w:eastAsia="Courier New" w:hAnsi="Times New Roman" w:cs="Times New Roman"/>
          <w:sz w:val="24"/>
          <w:szCs w:val="24"/>
        </w:rPr>
        <w:t>Yêu cầu kỹ thuật về bảng điều khiển:</w:t>
      </w:r>
      <w:bookmarkEnd w:id="311"/>
      <w:bookmarkEnd w:id="312"/>
    </w:p>
    <w:p w:rsidR="00CC7130" w:rsidRPr="00CC7130" w:rsidRDefault="00CC7130" w:rsidP="00CC7130">
      <w:pPr>
        <w:widowControl w:val="0"/>
        <w:tabs>
          <w:tab w:val="left" w:pos="851"/>
        </w:tabs>
        <w:autoSpaceDE w:val="0"/>
        <w:autoSpaceDN w:val="0"/>
        <w:spacing w:before="120" w:after="0" w:line="264"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Tất cả các cơ cấu thao tác, điều khiển, chỉ thị như: các khóa chuyển mạch; lẫy, nút, chốt, vị trí tra tay đòn thao tác; cơ cấu chỉ thị vị trí, trạng thái (cờ, đèn, con bài...); bộ báo điện áp; bộ báo sự cố, rơ-le bảo vệ ... phải được bố trí tập trung thành “Bảng điều khiển” ở mặt trước tủ chức năng và chúng phải thể hiện được sơ đồ nguyên lý đấu nối, nhận diện chủng loại, trạng thái vận hành hiện thời của các thiết bị đóng cắt và điều khiển của tủ (còn được gọi là sơ đồ mimic).</w:t>
      </w:r>
    </w:p>
    <w:p w:rsidR="00CC7130" w:rsidRPr="00CC7130" w:rsidRDefault="00CC7130" w:rsidP="00C21F9F">
      <w:pPr>
        <w:widowControl w:val="0"/>
        <w:numPr>
          <w:ilvl w:val="0"/>
          <w:numId w:val="231"/>
        </w:numPr>
        <w:autoSpaceDE w:val="0"/>
        <w:autoSpaceDN w:val="0"/>
        <w:spacing w:before="120" w:after="0" w:line="264" w:lineRule="auto"/>
        <w:ind w:left="0" w:firstLine="0"/>
        <w:jc w:val="both"/>
        <w:outlineLvl w:val="1"/>
        <w:rPr>
          <w:rFonts w:ascii="Times New Roman" w:eastAsia="Courier New" w:hAnsi="Times New Roman" w:cs="Times New Roman"/>
          <w:sz w:val="24"/>
          <w:szCs w:val="24"/>
        </w:rPr>
      </w:pPr>
      <w:bookmarkStart w:id="313" w:name="_Toc157586270"/>
      <w:bookmarkStart w:id="314" w:name="_Toc165712578"/>
      <w:r w:rsidRPr="00CC7130">
        <w:rPr>
          <w:rFonts w:ascii="Times New Roman" w:eastAsia="Courier New" w:hAnsi="Times New Roman" w:cs="Times New Roman"/>
          <w:sz w:val="24"/>
          <w:szCs w:val="24"/>
        </w:rPr>
        <w:t>Yêu cầu kỹ thuật của ngăn cáp:</w:t>
      </w:r>
      <w:bookmarkEnd w:id="313"/>
      <w:bookmarkEnd w:id="314"/>
    </w:p>
    <w:p w:rsidR="00CC7130" w:rsidRPr="00CC7130" w:rsidRDefault="00CC7130" w:rsidP="00C21F9F">
      <w:pPr>
        <w:widowControl w:val="0"/>
        <w:numPr>
          <w:ilvl w:val="0"/>
          <w:numId w:val="186"/>
        </w:numPr>
        <w:tabs>
          <w:tab w:val="left" w:pos="851"/>
        </w:tabs>
        <w:autoSpaceDE w:val="0"/>
        <w:autoSpaceDN w:val="0"/>
        <w:spacing w:before="120" w:after="0" w:line="264"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Ngăn cáp của các tủ RMU có đấu nối cáp trung áp phải được thiết kế phù hợp cho việc lắp đặt cáp trung áp từ phía dưới đáy tủ đi lên.</w:t>
      </w:r>
    </w:p>
    <w:p w:rsidR="00CC7130" w:rsidRPr="00CC7130" w:rsidRDefault="00CC7130" w:rsidP="00C21F9F">
      <w:pPr>
        <w:widowControl w:val="0"/>
        <w:numPr>
          <w:ilvl w:val="0"/>
          <w:numId w:val="186"/>
        </w:numPr>
        <w:tabs>
          <w:tab w:val="left" w:pos="851"/>
        </w:tabs>
        <w:autoSpaceDE w:val="0"/>
        <w:autoSpaceDN w:val="0"/>
        <w:spacing w:before="120" w:after="0" w:line="264"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Ngăn cáp được trang bị cửa hoặc tấm lắp để che kín và chúng có thể mở ra hoặc tháo ra được để người vận hành có thể tiếp cận vào bên trong ngăn cáp một cách thuận tiện khi lắp đặt, kiểm tra, sửa chữa, thay thế cáp và phụ kiện. </w:t>
      </w:r>
    </w:p>
    <w:p w:rsidR="00CC7130" w:rsidRPr="00CC7130" w:rsidRDefault="00CC7130" w:rsidP="00C21F9F">
      <w:pPr>
        <w:widowControl w:val="0"/>
        <w:numPr>
          <w:ilvl w:val="0"/>
          <w:numId w:val="186"/>
        </w:numPr>
        <w:tabs>
          <w:tab w:val="left" w:pos="851"/>
        </w:tabs>
        <w:autoSpaceDE w:val="0"/>
        <w:autoSpaceDN w:val="0"/>
        <w:spacing w:before="120" w:after="0" w:line="264"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Ngăn cáp (kết hợp với loại hộp đầu cáp) phải được thiết kế sẵn sàng cho việc đấu chồng 02 sợi cáp cho mỗi pha theo yêu cầu thiết kế của dự án.</w:t>
      </w:r>
    </w:p>
    <w:p w:rsidR="00CC7130" w:rsidRPr="00CC7130" w:rsidRDefault="00CC7130" w:rsidP="00C21F9F">
      <w:pPr>
        <w:widowControl w:val="0"/>
        <w:numPr>
          <w:ilvl w:val="0"/>
          <w:numId w:val="186"/>
        </w:numPr>
        <w:tabs>
          <w:tab w:val="left" w:pos="851"/>
        </w:tabs>
        <w:autoSpaceDE w:val="0"/>
        <w:autoSpaceDN w:val="0"/>
        <w:spacing w:before="120" w:after="0" w:line="264"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Bên trong ngăn cáp phải được lắp sẵn các đai, kẹp giữ cáp (cable clamp), đảm bảo cố định được từng pha cáp và sợi cáp trung áp trong ngăn cáp một cách chắc chắn.</w:t>
      </w:r>
      <w:bookmarkStart w:id="315" w:name="_Toc84756211"/>
      <w:bookmarkStart w:id="316" w:name="_Toc84756263"/>
    </w:p>
    <w:p w:rsidR="00CC7130" w:rsidRPr="00CC7130" w:rsidRDefault="00CC7130" w:rsidP="00735E81">
      <w:pPr>
        <w:widowControl w:val="0"/>
        <w:tabs>
          <w:tab w:val="left" w:pos="851"/>
        </w:tabs>
        <w:autoSpaceDE w:val="0"/>
        <w:autoSpaceDN w:val="0"/>
        <w:spacing w:before="120" w:after="0" w:line="264" w:lineRule="auto"/>
        <w:outlineLvl w:val="0"/>
        <w:rPr>
          <w:rFonts w:ascii="Times New Roman" w:eastAsia="Courier New" w:hAnsi="Times New Roman" w:cs="Times New Roman"/>
          <w:b/>
          <w:sz w:val="24"/>
          <w:szCs w:val="24"/>
        </w:rPr>
      </w:pPr>
      <w:bookmarkStart w:id="317" w:name="_Toc157586271"/>
      <w:bookmarkStart w:id="318" w:name="_Toc165712579"/>
      <w:bookmarkEnd w:id="315"/>
      <w:bookmarkEnd w:id="316"/>
      <w:r w:rsidRPr="00CC7130">
        <w:rPr>
          <w:rFonts w:ascii="Times New Roman" w:eastAsia="Courier New" w:hAnsi="Times New Roman" w:cs="Times New Roman"/>
          <w:b/>
          <w:sz w:val="24"/>
          <w:szCs w:val="24"/>
        </w:rPr>
        <w:t xml:space="preserve">Yêu cầu kỹ thuật của các tủ </w:t>
      </w:r>
      <w:bookmarkEnd w:id="317"/>
      <w:r w:rsidRPr="00CC7130">
        <w:rPr>
          <w:rFonts w:ascii="Times New Roman" w:eastAsia="Courier New" w:hAnsi="Times New Roman" w:cs="Times New Roman"/>
          <w:b/>
          <w:sz w:val="24"/>
          <w:szCs w:val="24"/>
        </w:rPr>
        <w:t>RMU</w:t>
      </w:r>
      <w:bookmarkEnd w:id="318"/>
    </w:p>
    <w:p w:rsidR="00CC7130" w:rsidRPr="00CC7130" w:rsidRDefault="00CC7130" w:rsidP="00C21F9F">
      <w:pPr>
        <w:widowControl w:val="0"/>
        <w:numPr>
          <w:ilvl w:val="0"/>
          <w:numId w:val="227"/>
        </w:numPr>
        <w:autoSpaceDE w:val="0"/>
        <w:autoSpaceDN w:val="0"/>
        <w:spacing w:before="120" w:after="0" w:line="264" w:lineRule="auto"/>
        <w:ind w:left="0" w:firstLine="0"/>
        <w:jc w:val="both"/>
        <w:outlineLvl w:val="1"/>
        <w:rPr>
          <w:rFonts w:ascii="Times New Roman" w:eastAsia="Courier New" w:hAnsi="Times New Roman" w:cs="Times New Roman"/>
          <w:sz w:val="24"/>
          <w:szCs w:val="24"/>
        </w:rPr>
      </w:pPr>
      <w:bookmarkStart w:id="319" w:name="_Toc157586272"/>
      <w:bookmarkStart w:id="320" w:name="_Toc165712580"/>
      <w:r w:rsidRPr="00CC7130">
        <w:rPr>
          <w:rFonts w:ascii="Times New Roman" w:eastAsia="Courier New" w:hAnsi="Times New Roman" w:cs="Times New Roman"/>
          <w:sz w:val="24"/>
          <w:szCs w:val="24"/>
        </w:rPr>
        <w:t>Yêu cầu kỹ thuật tủ dao cắt có tải cách ly:</w:t>
      </w:r>
      <w:bookmarkEnd w:id="319"/>
      <w:bookmarkEnd w:id="320"/>
    </w:p>
    <w:p w:rsidR="00CC7130" w:rsidRPr="00CC7130" w:rsidRDefault="00CC7130" w:rsidP="00C21F9F">
      <w:pPr>
        <w:widowControl w:val="0"/>
        <w:numPr>
          <w:ilvl w:val="0"/>
          <w:numId w:val="194"/>
        </w:numPr>
        <w:tabs>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lastRenderedPageBreak/>
        <w:t>Sử dụng khối chức năng dao cắt có tải cách ly để đóng cắt mạch điện chính của cáp lộ đến hoặc tủ phân đoạn thanh cái của hệ thống tủ RMU.</w:t>
      </w:r>
    </w:p>
    <w:p w:rsidR="00CC7130" w:rsidRPr="00CC7130" w:rsidRDefault="00CC7130" w:rsidP="00C21F9F">
      <w:pPr>
        <w:widowControl w:val="0"/>
        <w:numPr>
          <w:ilvl w:val="0"/>
          <w:numId w:val="194"/>
        </w:numPr>
        <w:tabs>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Dao cắt có tải cách ly là loại 3 pha, dập hồ quang bằng khí SF</w:t>
      </w:r>
      <w:r w:rsidRPr="00CC7130">
        <w:rPr>
          <w:rFonts w:ascii="Times New Roman" w:eastAsia="Courier New" w:hAnsi="Times New Roman" w:cs="Times New Roman"/>
          <w:sz w:val="24"/>
          <w:szCs w:val="24"/>
          <w:vertAlign w:val="subscript"/>
        </w:rPr>
        <w:t>6</w:t>
      </w:r>
      <w:r w:rsidRPr="00CC7130">
        <w:rPr>
          <w:rFonts w:ascii="Times New Roman" w:eastAsia="Courier New" w:hAnsi="Times New Roman" w:cs="Times New Roman"/>
          <w:sz w:val="24"/>
          <w:szCs w:val="24"/>
        </w:rPr>
        <w:t xml:space="preserve"> (hoặc khí cách điện khác), hoặc chân không, được trang bị bộ truyền động thao tác mở chốt độc lập (</w:t>
      </w:r>
      <w:r w:rsidRPr="00CC7130">
        <w:rPr>
          <w:rFonts w:ascii="Times New Roman" w:eastAsia="Courier New" w:hAnsi="Times New Roman" w:cs="Times New Roman"/>
          <w:i/>
          <w:sz w:val="24"/>
          <w:szCs w:val="24"/>
        </w:rPr>
        <w:t>Independent unlatched operation)</w:t>
      </w:r>
      <w:r w:rsidRPr="00CC7130">
        <w:rPr>
          <w:rFonts w:ascii="Times New Roman" w:eastAsia="Courier New" w:hAnsi="Times New Roman" w:cs="Times New Roman"/>
          <w:sz w:val="24"/>
          <w:szCs w:val="24"/>
        </w:rPr>
        <w:t xml:space="preserve">, cơ chế thao tác </w:t>
      </w:r>
      <w:r w:rsidRPr="00CC7130">
        <w:rPr>
          <w:rFonts w:ascii="Times New Roman" w:eastAsia="Courier New" w:hAnsi="Times New Roman" w:cs="Times New Roman"/>
          <w:i/>
          <w:sz w:val="24"/>
          <w:szCs w:val="24"/>
        </w:rPr>
        <w:t>(operating mechanism)</w:t>
      </w:r>
      <w:r w:rsidRPr="00CC7130">
        <w:rPr>
          <w:rFonts w:ascii="Times New Roman" w:eastAsia="Courier New" w:hAnsi="Times New Roman" w:cs="Times New Roman"/>
          <w:sz w:val="24"/>
          <w:szCs w:val="24"/>
        </w:rPr>
        <w:t xml:space="preserve"> gồm 03 vị trí Đóng/Cắt/Nối đất.</w:t>
      </w:r>
    </w:p>
    <w:p w:rsidR="00CC7130" w:rsidRPr="00CC7130" w:rsidRDefault="00CC7130" w:rsidP="00C21F9F">
      <w:pPr>
        <w:widowControl w:val="0"/>
        <w:numPr>
          <w:ilvl w:val="0"/>
          <w:numId w:val="194"/>
        </w:numPr>
        <w:tabs>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Tủ này phải được trang bị 01 bộ báo điện áp 3 pha và 01 </w:t>
      </w:r>
      <w:r w:rsidRPr="00CC7130">
        <w:rPr>
          <w:rFonts w:ascii="Times New Roman" w:eastAsia="Times New Roman" w:hAnsi="Times New Roman" w:cs="Times New Roman"/>
          <w:sz w:val="24"/>
          <w:szCs w:val="24"/>
          <w:lang w:val="fr-FR"/>
        </w:rPr>
        <w:t xml:space="preserve">bộ báo sự cố (FPI) kèm theo bộ CT để </w:t>
      </w:r>
      <w:r w:rsidRPr="00CC7130">
        <w:rPr>
          <w:rFonts w:ascii="Times New Roman" w:eastAsia="Courier New" w:hAnsi="Times New Roman" w:cs="Times New Roman"/>
          <w:sz w:val="24"/>
          <w:szCs w:val="24"/>
        </w:rPr>
        <w:t xml:space="preserve">cung cấp tín hiệu dòng điện cho FPI </w:t>
      </w:r>
      <w:r w:rsidRPr="00CC7130">
        <w:rPr>
          <w:rFonts w:ascii="Times New Roman" w:eastAsia="Courier New" w:hAnsi="Times New Roman" w:cs="Times New Roman"/>
          <w:i/>
          <w:sz w:val="24"/>
          <w:szCs w:val="24"/>
        </w:rPr>
        <w:t>(trường hợp hệ thống tủ RMU có kết nối SCADA, có thể sử dụng loại bộ báo sự cố chế tạo riêng biệt hoặc loại được tích hợp vào thiết bị RTU)</w:t>
      </w:r>
      <w:r w:rsidRPr="00CC7130">
        <w:rPr>
          <w:rFonts w:ascii="Times New Roman" w:eastAsia="Courier New" w:hAnsi="Times New Roman" w:cs="Times New Roman"/>
          <w:sz w:val="24"/>
          <w:szCs w:val="24"/>
        </w:rPr>
        <w:t>.</w:t>
      </w:r>
    </w:p>
    <w:p w:rsidR="00CC7130" w:rsidRPr="00CC7130" w:rsidRDefault="00CC7130" w:rsidP="00C21F9F">
      <w:pPr>
        <w:widowControl w:val="0"/>
        <w:numPr>
          <w:ilvl w:val="0"/>
          <w:numId w:val="194"/>
        </w:numPr>
        <w:tabs>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Ngăn cáp của tủ này được trang bị như sau:</w:t>
      </w:r>
    </w:p>
    <w:p w:rsidR="00CC7130" w:rsidRPr="00CC7130" w:rsidRDefault="00CC7130" w:rsidP="00CC7130">
      <w:pPr>
        <w:widowControl w:val="0"/>
        <w:autoSpaceDE w:val="0"/>
        <w:autoSpaceDN w:val="0"/>
        <w:spacing w:before="120" w:after="0" w:line="264"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Trường hợp là tủ sử dụng cho mạch cáp lộ đến: Được trang bị ngăn cáp với thiết kế đáp ứng khả năng vận hành liên tục LSC2.</w:t>
      </w:r>
    </w:p>
    <w:p w:rsidR="00CC7130" w:rsidRPr="00CC7130" w:rsidRDefault="00CC7130" w:rsidP="00CC7130">
      <w:pPr>
        <w:widowControl w:val="0"/>
        <w:autoSpaceDE w:val="0"/>
        <w:autoSpaceDN w:val="0"/>
        <w:spacing w:before="120" w:after="0" w:line="264"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Trường hợp là sử dụng cho mạch phân đoạn thanh cái: Tùy theo thiết kế của dự án, có thể sử dụng loại tủ không có ngăn cáp hoặc sử dụng loại tủ có ngăn cáp.</w:t>
      </w:r>
    </w:p>
    <w:p w:rsidR="00CC7130" w:rsidRPr="00CC7130" w:rsidRDefault="00CC7130" w:rsidP="00CC7130">
      <w:pPr>
        <w:widowControl w:val="0"/>
        <w:autoSpaceDE w:val="0"/>
        <w:autoSpaceDN w:val="0"/>
        <w:spacing w:before="120" w:after="0" w:line="264"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 Nếu sử dụng loại không có ngăn cáp thì phụ kiện để kết nối tủ này với các tủ RMU khác trong cùng hệ thống tủ RMU phải sử dụng các trang bị, phụ kiện kết nối kiểu kín đồng bộ đi kèm. </w:t>
      </w:r>
    </w:p>
    <w:p w:rsidR="00CC7130" w:rsidRPr="00CC7130" w:rsidRDefault="00CC7130" w:rsidP="00CC7130">
      <w:pPr>
        <w:widowControl w:val="0"/>
        <w:autoSpaceDE w:val="0"/>
        <w:autoSpaceDN w:val="0"/>
        <w:spacing w:before="120" w:after="0" w:line="264"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Nếu sử dụng loại có ngăn cáp thì áp dụng như tủ sử dụng cho mạch cáp lộ đến trên.</w:t>
      </w:r>
    </w:p>
    <w:p w:rsidR="00CC7130" w:rsidRPr="00A065E2" w:rsidRDefault="00CC7130" w:rsidP="00A065E2">
      <w:pPr>
        <w:widowControl w:val="0"/>
        <w:numPr>
          <w:ilvl w:val="0"/>
          <w:numId w:val="194"/>
        </w:numPr>
        <w:autoSpaceDE w:val="0"/>
        <w:autoSpaceDN w:val="0"/>
        <w:spacing w:before="120" w:after="0" w:line="264"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Trường hợp hệ thống tủ RMU có yêu cầu kết nối SCADA thì tủ này phải được lắp sẵn các trang bị, phụ kiện để cung cấp/chấp hành các tín hiệu thuộc danh sách tín hiệu SCADA theo thiết kế của dự án. Trường hợp không yêu cầu kết nối SCADA, thiết kế của tủ này vẫn phải sẵn sàng cho việc lắp đặt lắp đặt các trang bị, phụ kiện giám sát, điều khiển từ xa trong tương lai.</w:t>
      </w:r>
    </w:p>
    <w:p w:rsidR="00CC7130" w:rsidRPr="00CC7130" w:rsidRDefault="00CC7130" w:rsidP="00C21F9F">
      <w:pPr>
        <w:widowControl w:val="0"/>
        <w:numPr>
          <w:ilvl w:val="0"/>
          <w:numId w:val="227"/>
        </w:numPr>
        <w:autoSpaceDE w:val="0"/>
        <w:autoSpaceDN w:val="0"/>
        <w:spacing w:before="120" w:after="0" w:line="271" w:lineRule="auto"/>
        <w:ind w:left="0" w:firstLine="0"/>
        <w:jc w:val="both"/>
        <w:outlineLvl w:val="1"/>
        <w:rPr>
          <w:rFonts w:ascii="Times New Roman" w:eastAsia="Courier New" w:hAnsi="Times New Roman" w:cs="Times New Roman"/>
          <w:sz w:val="24"/>
          <w:szCs w:val="24"/>
        </w:rPr>
      </w:pPr>
      <w:bookmarkStart w:id="321" w:name="_Toc157586274"/>
      <w:bookmarkStart w:id="322" w:name="_Toc165712582"/>
      <w:r w:rsidRPr="00CC7130">
        <w:rPr>
          <w:rFonts w:ascii="Times New Roman" w:eastAsia="Courier New" w:hAnsi="Times New Roman" w:cs="Times New Roman"/>
          <w:sz w:val="24"/>
          <w:szCs w:val="24"/>
        </w:rPr>
        <w:t>Yêu cầu kỹ thuật tủ máy cắt:</w:t>
      </w:r>
      <w:bookmarkEnd w:id="321"/>
      <w:bookmarkEnd w:id="322"/>
    </w:p>
    <w:p w:rsidR="00CC7130" w:rsidRPr="00CC7130" w:rsidRDefault="00CC7130" w:rsidP="00C21F9F">
      <w:pPr>
        <w:widowControl w:val="0"/>
        <w:numPr>
          <w:ilvl w:val="0"/>
          <w:numId w:val="195"/>
        </w:numPr>
        <w:tabs>
          <w:tab w:val="left" w:pos="851"/>
        </w:tabs>
        <w:autoSpaceDE w:val="0"/>
        <w:autoSpaceDN w:val="0"/>
        <w:spacing w:before="120" w:after="0" w:line="271" w:lineRule="auto"/>
        <w:ind w:left="0" w:firstLine="0"/>
        <w:jc w:val="both"/>
        <w:rPr>
          <w:rFonts w:ascii="Times New Roman" w:eastAsia="Courier New" w:hAnsi="Times New Roman" w:cs="Times New Roman"/>
          <w:spacing w:val="-4"/>
          <w:sz w:val="24"/>
          <w:szCs w:val="24"/>
        </w:rPr>
      </w:pPr>
      <w:bookmarkStart w:id="323" w:name="_Hlk46325370"/>
      <w:r w:rsidRPr="00CC7130">
        <w:rPr>
          <w:rFonts w:ascii="Times New Roman" w:eastAsia="Courier New" w:hAnsi="Times New Roman" w:cs="Times New Roman"/>
          <w:spacing w:val="-4"/>
          <w:sz w:val="24"/>
          <w:szCs w:val="24"/>
        </w:rPr>
        <w:t>Sử dụng khối chức năng máy cắt để đóng cắt mạch điện chính của cáp lộ đến, hoặc để phân đoạn thanh cái, hoặc MBA phân phối, hoặc phụ tải điện khác phù hợp.</w:t>
      </w:r>
    </w:p>
    <w:p w:rsidR="00CC7130" w:rsidRPr="00CC7130" w:rsidRDefault="00CC7130" w:rsidP="00C21F9F">
      <w:pPr>
        <w:widowControl w:val="0"/>
        <w:numPr>
          <w:ilvl w:val="0"/>
          <w:numId w:val="195"/>
        </w:numPr>
        <w:tabs>
          <w:tab w:val="left" w:pos="851"/>
        </w:tabs>
        <w:autoSpaceDE w:val="0"/>
        <w:autoSpaceDN w:val="0"/>
        <w:spacing w:before="120" w:after="0" w:line="271"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Khối chức năng máy cắt của tủ này có thể là loại gồm máy cắt có tích hợp bộ dao cách ly 3 pha và bộ dao cách ly 3 pha đó có cơ chế thao tác 3 vị trí (Đóng/Cắt/Nối đất). Hoặc là loại chỉ có máy cắt, không tích hợp dao cách ly 3 pha nhưng khi đó máy cắt phải có chức năng cách ly khi máy cắt mở và có cơ chế thao tác 3 vị trí Đóng/Cắt/Nối đất.</w:t>
      </w:r>
    </w:p>
    <w:p w:rsidR="00CC7130" w:rsidRPr="00CC7130" w:rsidRDefault="00CC7130" w:rsidP="00C21F9F">
      <w:pPr>
        <w:widowControl w:val="0"/>
        <w:numPr>
          <w:ilvl w:val="0"/>
          <w:numId w:val="195"/>
        </w:numPr>
        <w:tabs>
          <w:tab w:val="left" w:pos="851"/>
        </w:tabs>
        <w:autoSpaceDE w:val="0"/>
        <w:autoSpaceDN w:val="0"/>
        <w:spacing w:before="120" w:after="0" w:line="271"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Máy cắt sử dụng loại 3 pha, dập hồ quang bằng chân không, hoặc khí SF</w:t>
      </w:r>
      <w:r w:rsidRPr="00CC7130">
        <w:rPr>
          <w:rFonts w:ascii="Times New Roman" w:eastAsia="Courier New" w:hAnsi="Times New Roman" w:cs="Times New Roman"/>
          <w:sz w:val="24"/>
          <w:szCs w:val="24"/>
          <w:vertAlign w:val="subscript"/>
        </w:rPr>
        <w:t>6</w:t>
      </w:r>
      <w:r w:rsidRPr="00CC7130">
        <w:rPr>
          <w:rFonts w:ascii="Times New Roman" w:eastAsia="Courier New" w:hAnsi="Times New Roman" w:cs="Times New Roman"/>
          <w:sz w:val="24"/>
          <w:szCs w:val="24"/>
        </w:rPr>
        <w:t xml:space="preserve"> (hoặc khí cách điện khác).</w:t>
      </w:r>
    </w:p>
    <w:p w:rsidR="00CC7130" w:rsidRPr="00CC7130" w:rsidRDefault="00CC7130" w:rsidP="00C21F9F">
      <w:pPr>
        <w:widowControl w:val="0"/>
        <w:numPr>
          <w:ilvl w:val="0"/>
          <w:numId w:val="195"/>
        </w:numPr>
        <w:tabs>
          <w:tab w:val="left" w:pos="851"/>
        </w:tabs>
        <w:autoSpaceDE w:val="0"/>
        <w:autoSpaceDN w:val="0"/>
        <w:spacing w:before="120" w:after="0" w:line="271"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Máy cắt phải được trang bị bộ truyền động thao tác mở chốt độc lập và phải có cơ cấu tích trữ năng lượng để phục vụ cắt máy cắt khi có tín hiệu cắt máy cắt từ rơ-le bảo vệ.</w:t>
      </w:r>
    </w:p>
    <w:p w:rsidR="00CC7130" w:rsidRPr="00CC7130" w:rsidRDefault="00CC7130" w:rsidP="00C21F9F">
      <w:pPr>
        <w:widowControl w:val="0"/>
        <w:numPr>
          <w:ilvl w:val="0"/>
          <w:numId w:val="195"/>
        </w:numPr>
        <w:tabs>
          <w:tab w:val="left" w:pos="851"/>
        </w:tabs>
        <w:autoSpaceDE w:val="0"/>
        <w:autoSpaceDN w:val="0"/>
        <w:spacing w:before="120" w:after="0" w:line="271"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Tủ này </w:t>
      </w:r>
      <w:bookmarkStart w:id="324" w:name="_Hlk161950499"/>
      <w:bookmarkStart w:id="325" w:name="_Hlk161947827"/>
      <w:r w:rsidRPr="00CC7130">
        <w:rPr>
          <w:rFonts w:ascii="Times New Roman" w:eastAsia="Courier New" w:hAnsi="Times New Roman" w:cs="Times New Roman"/>
          <w:sz w:val="24"/>
          <w:szCs w:val="24"/>
        </w:rPr>
        <w:t>phải được trang bị 01 bộ báo điện áp 3 pha, 01 rơ-le bảo vệ và bộ CT đủ cả 3 pha để cung cấp tín hiệu dòng điện cho rơ-le bảo vệ. Trường hợp máy cắt sử dụng rơ-le kiểu nguồn tự cấp thì máy cắt phải được thiết kế mạch cắt phù hợp và ngăn tủ này phải được trang bị các CT để cấp nguồn nuôi cho rơle và cấp nguồn cho mạch cắt máy cắt.</w:t>
      </w:r>
      <w:bookmarkEnd w:id="324"/>
      <w:bookmarkEnd w:id="325"/>
    </w:p>
    <w:p w:rsidR="00CC7130" w:rsidRPr="00CC7130" w:rsidRDefault="00CC7130" w:rsidP="00C21F9F">
      <w:pPr>
        <w:widowControl w:val="0"/>
        <w:numPr>
          <w:ilvl w:val="0"/>
          <w:numId w:val="195"/>
        </w:numPr>
        <w:tabs>
          <w:tab w:val="left" w:pos="851"/>
        </w:tabs>
        <w:autoSpaceDE w:val="0"/>
        <w:autoSpaceDN w:val="0"/>
        <w:spacing w:before="120" w:after="0" w:line="271" w:lineRule="auto"/>
        <w:ind w:left="0" w:firstLine="0"/>
        <w:jc w:val="both"/>
        <w:rPr>
          <w:rFonts w:ascii="Times New Roman" w:eastAsia="Courier New" w:hAnsi="Times New Roman" w:cs="Times New Roman"/>
          <w:bCs/>
          <w:sz w:val="24"/>
          <w:szCs w:val="24"/>
        </w:rPr>
      </w:pPr>
      <w:r w:rsidRPr="00CC7130">
        <w:rPr>
          <w:rFonts w:ascii="Times New Roman" w:eastAsia="Courier New" w:hAnsi="Times New Roman" w:cs="Times New Roman"/>
          <w:sz w:val="24"/>
          <w:szCs w:val="24"/>
        </w:rPr>
        <w:t>Không lắp bộ báo sự cố cho tủ này.</w:t>
      </w:r>
    </w:p>
    <w:p w:rsidR="00CC7130" w:rsidRPr="00CC7130" w:rsidRDefault="00CC7130" w:rsidP="00C21F9F">
      <w:pPr>
        <w:widowControl w:val="0"/>
        <w:numPr>
          <w:ilvl w:val="0"/>
          <w:numId w:val="195"/>
        </w:numPr>
        <w:tabs>
          <w:tab w:val="left" w:pos="851"/>
        </w:tabs>
        <w:autoSpaceDE w:val="0"/>
        <w:autoSpaceDN w:val="0"/>
        <w:spacing w:before="120" w:after="0" w:line="271"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Ngăn cáp của tủ này được trang bị như sau:</w:t>
      </w:r>
    </w:p>
    <w:p w:rsidR="00CC7130" w:rsidRPr="00CC7130" w:rsidRDefault="00CC7130" w:rsidP="00CC7130">
      <w:pPr>
        <w:widowControl w:val="0"/>
        <w:autoSpaceDE w:val="0"/>
        <w:autoSpaceDN w:val="0"/>
        <w:spacing w:before="120" w:after="0" w:line="271"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lastRenderedPageBreak/>
        <w:t>- Trường hợp là tủ sử dụng cho mạch cáp lộ đến: Được trang bị ngăn cáp với thiết kế đáp ứng khả năng vận hành liên tục LSC2.</w:t>
      </w:r>
    </w:p>
    <w:p w:rsidR="00CC7130" w:rsidRPr="00CC7130" w:rsidRDefault="00CC7130" w:rsidP="00CC7130">
      <w:pPr>
        <w:widowControl w:val="0"/>
        <w:autoSpaceDE w:val="0"/>
        <w:autoSpaceDN w:val="0"/>
        <w:spacing w:before="120" w:after="0" w:line="271"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Trường hợp là sử dụng cho mạch phân đoạn thanh cái: Tùy theo thiết kế của dự án, có thể sử dụng loại tủ không có ngăn cáp hoặc sử dụng loại tủ có ngăn cáp.</w:t>
      </w:r>
    </w:p>
    <w:p w:rsidR="00CC7130" w:rsidRPr="00CC7130" w:rsidRDefault="00CC7130" w:rsidP="00CC7130">
      <w:pPr>
        <w:widowControl w:val="0"/>
        <w:autoSpaceDE w:val="0"/>
        <w:autoSpaceDN w:val="0"/>
        <w:spacing w:before="120" w:after="0" w:line="271"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 Nếu sử dụng loại không có ngăn cáp thì phụ kiện để kết nối tủ này với các tủ RMU khác trong cùng hệ thống tủ RMU phải sử dụng các trang bị, phụ kiện kết nối kiểu kín đồng bộ đi kèm. </w:t>
      </w:r>
    </w:p>
    <w:p w:rsidR="00CC7130" w:rsidRPr="00CC7130" w:rsidRDefault="00CC7130" w:rsidP="00CC7130">
      <w:pPr>
        <w:widowControl w:val="0"/>
        <w:autoSpaceDE w:val="0"/>
        <w:autoSpaceDN w:val="0"/>
        <w:spacing w:before="120" w:after="0" w:line="271"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Nếu sử dụng loại có ngăn cáp thì áp dụng như tủ sử dụng cho mạch cáp lộ đến trên.</w:t>
      </w:r>
    </w:p>
    <w:p w:rsidR="00CC7130" w:rsidRPr="00CC7130" w:rsidRDefault="00CC7130" w:rsidP="00C21F9F">
      <w:pPr>
        <w:widowControl w:val="0"/>
        <w:numPr>
          <w:ilvl w:val="0"/>
          <w:numId w:val="195"/>
        </w:numPr>
        <w:tabs>
          <w:tab w:val="left" w:pos="851"/>
        </w:tabs>
        <w:autoSpaceDE w:val="0"/>
        <w:autoSpaceDN w:val="0"/>
        <w:spacing w:before="120" w:after="0" w:line="288" w:lineRule="auto"/>
        <w:ind w:left="0"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Trường hợp hệ thống tủ RMU có yêu cầu kết nối SCADA thì tủ này phải được lắp sẵn các trang bị, phụ kiện để cung cấp/chấp hành các tín hiệu thuộc danh sách tín hiệu SCADA theo thiết kế của dự án. Trường hợp tủ RMU không yêu cầu kết nối SCADA hoặc không yêu cầu đóng cắt máy cắt bằng điện (tại chỗ hoặc từ xa) thì thiết kế của khối chức năng máy cắt vẫn phải sẵn sàng cho việc lắp đặt các trang bị, phụ kiện giám sát, điều khiển từ xa trong tương lai. </w:t>
      </w:r>
    </w:p>
    <w:p w:rsidR="00CC7130" w:rsidRPr="00CC7130" w:rsidRDefault="00CC7130" w:rsidP="00735E81">
      <w:pPr>
        <w:widowControl w:val="0"/>
        <w:tabs>
          <w:tab w:val="left" w:pos="851"/>
        </w:tabs>
        <w:autoSpaceDE w:val="0"/>
        <w:autoSpaceDN w:val="0"/>
        <w:spacing w:before="120" w:after="0" w:line="288" w:lineRule="auto"/>
        <w:outlineLvl w:val="0"/>
        <w:rPr>
          <w:rFonts w:ascii="Times New Roman" w:eastAsia="Courier New" w:hAnsi="Times New Roman" w:cs="Times New Roman"/>
          <w:b/>
          <w:sz w:val="24"/>
          <w:szCs w:val="24"/>
        </w:rPr>
      </w:pPr>
      <w:bookmarkStart w:id="326" w:name="_Toc84756187"/>
      <w:bookmarkStart w:id="327" w:name="_Toc84756239"/>
      <w:bookmarkStart w:id="328" w:name="_Toc157586277"/>
      <w:bookmarkStart w:id="329" w:name="_Toc165712585"/>
      <w:bookmarkEnd w:id="323"/>
      <w:r w:rsidRPr="00CC7130">
        <w:rPr>
          <w:rFonts w:ascii="Times New Roman" w:eastAsia="Courier New" w:hAnsi="Times New Roman" w:cs="Times New Roman"/>
          <w:b/>
          <w:sz w:val="24"/>
          <w:szCs w:val="24"/>
        </w:rPr>
        <w:t>Các yêu cầu về thử nghiệm tủ RMU</w:t>
      </w:r>
      <w:bookmarkEnd w:id="326"/>
      <w:bookmarkEnd w:id="327"/>
      <w:bookmarkEnd w:id="328"/>
      <w:bookmarkEnd w:id="329"/>
    </w:p>
    <w:p w:rsidR="00CC7130" w:rsidRPr="00CC7130" w:rsidRDefault="00CC7130" w:rsidP="00C21F9F">
      <w:pPr>
        <w:widowControl w:val="0"/>
        <w:numPr>
          <w:ilvl w:val="0"/>
          <w:numId w:val="222"/>
        </w:numPr>
        <w:autoSpaceDE w:val="0"/>
        <w:autoSpaceDN w:val="0"/>
        <w:spacing w:before="120" w:after="0" w:line="288" w:lineRule="auto"/>
        <w:ind w:left="0" w:firstLine="0"/>
        <w:jc w:val="both"/>
        <w:outlineLvl w:val="1"/>
        <w:rPr>
          <w:rFonts w:ascii="Times New Roman" w:eastAsia="Courier New" w:hAnsi="Times New Roman" w:cs="Times New Roman"/>
          <w:sz w:val="24"/>
          <w:szCs w:val="24"/>
        </w:rPr>
      </w:pPr>
      <w:bookmarkStart w:id="330" w:name="_Toc157586278"/>
      <w:bookmarkStart w:id="331" w:name="_Toc165712586"/>
      <w:r w:rsidRPr="00CC7130">
        <w:rPr>
          <w:rFonts w:ascii="Times New Roman" w:eastAsia="Courier New" w:hAnsi="Times New Roman" w:cs="Times New Roman"/>
          <w:sz w:val="24"/>
          <w:szCs w:val="24"/>
        </w:rPr>
        <w:t>Thử nghiệm xuất xưởng (Routine tests):</w:t>
      </w:r>
      <w:bookmarkEnd w:id="330"/>
      <w:bookmarkEnd w:id="331"/>
    </w:p>
    <w:p w:rsidR="00CC7130" w:rsidRPr="00CC7130" w:rsidRDefault="00CC7130" w:rsidP="00CC7130">
      <w:pPr>
        <w:widowControl w:val="0"/>
        <w:autoSpaceDE w:val="0"/>
        <w:autoSpaceDN w:val="0"/>
        <w:spacing w:before="120" w:after="0"/>
        <w:jc w:val="both"/>
        <w:rPr>
          <w:rFonts w:ascii="Times New Roman" w:eastAsia="Courier New" w:hAnsi="Times New Roman" w:cs="Times New Roman"/>
          <w:sz w:val="24"/>
          <w:szCs w:val="24"/>
        </w:rPr>
      </w:pPr>
      <w:r w:rsidRPr="00CC7130">
        <w:rPr>
          <w:rFonts w:ascii="Times New Roman" w:eastAsia="Courier New" w:hAnsi="Times New Roman" w:cs="Times New Roman"/>
          <w:spacing w:val="-4"/>
          <w:sz w:val="24"/>
          <w:szCs w:val="24"/>
        </w:rPr>
        <w:t xml:space="preserve">Từng tủ RMU sau khi lắp đặt hoàn chỉnh phải được thử nghiệm xuất xưởng theo tiêu chuẩn IEC 62271-200:2021. </w:t>
      </w:r>
      <w:r w:rsidRPr="00CC7130">
        <w:rPr>
          <w:rFonts w:ascii="Times New Roman" w:eastAsia="Courier New" w:hAnsi="Times New Roman" w:cs="Times New Roman"/>
          <w:sz w:val="24"/>
          <w:szCs w:val="24"/>
        </w:rPr>
        <w:t>Các hạng mục thử nghiệm xuất xưởng bao gồm:</w:t>
      </w:r>
    </w:p>
    <w:p w:rsidR="00CC7130" w:rsidRPr="00CC7130" w:rsidRDefault="00CC7130" w:rsidP="00C21F9F">
      <w:pPr>
        <w:widowControl w:val="0"/>
        <w:numPr>
          <w:ilvl w:val="0"/>
          <w:numId w:val="217"/>
        </w:numPr>
        <w:tabs>
          <w:tab w:val="left" w:pos="851"/>
        </w:tabs>
        <w:autoSpaceDE w:val="0"/>
        <w:autoSpaceDN w:val="0"/>
        <w:spacing w:before="120" w:after="0" w:line="288"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Thử nghiệm điện môi trên mạch điện chính </w:t>
      </w:r>
      <w:r w:rsidRPr="00CC7130">
        <w:rPr>
          <w:rFonts w:ascii="Times New Roman" w:eastAsia="Courier New" w:hAnsi="Times New Roman" w:cs="Times New Roman"/>
          <w:i/>
          <w:sz w:val="24"/>
          <w:szCs w:val="24"/>
        </w:rPr>
        <w:t>(Dielectric test on the main circuit).</w:t>
      </w:r>
    </w:p>
    <w:p w:rsidR="00CC7130" w:rsidRPr="00CC7130" w:rsidRDefault="00CC7130" w:rsidP="00C21F9F">
      <w:pPr>
        <w:widowControl w:val="0"/>
        <w:numPr>
          <w:ilvl w:val="0"/>
          <w:numId w:val="217"/>
        </w:numPr>
        <w:tabs>
          <w:tab w:val="left" w:pos="851"/>
        </w:tabs>
        <w:autoSpaceDE w:val="0"/>
        <w:autoSpaceDN w:val="0"/>
        <w:spacing w:before="120" w:after="0" w:line="288"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Thử nghiệm mạch nhị thứ (nếu có) </w:t>
      </w:r>
      <w:r w:rsidRPr="00CC7130">
        <w:rPr>
          <w:rFonts w:ascii="Times New Roman" w:eastAsia="Courier New" w:hAnsi="Times New Roman" w:cs="Times New Roman"/>
          <w:i/>
          <w:sz w:val="24"/>
          <w:szCs w:val="24"/>
        </w:rPr>
        <w:t>(Tests on auxiliary and control circuits).</w:t>
      </w:r>
    </w:p>
    <w:p w:rsidR="00CC7130" w:rsidRPr="00CC7130" w:rsidRDefault="00CC7130" w:rsidP="00C21F9F">
      <w:pPr>
        <w:widowControl w:val="0"/>
        <w:numPr>
          <w:ilvl w:val="0"/>
          <w:numId w:val="217"/>
        </w:numPr>
        <w:tabs>
          <w:tab w:val="left" w:pos="851"/>
        </w:tabs>
        <w:autoSpaceDE w:val="0"/>
        <w:autoSpaceDN w:val="0"/>
        <w:spacing w:before="120" w:after="0" w:line="288" w:lineRule="auto"/>
        <w:ind w:firstLine="0"/>
        <w:jc w:val="both"/>
        <w:rPr>
          <w:rFonts w:ascii="Times New Roman" w:eastAsia="Courier New" w:hAnsi="Times New Roman" w:cs="Times New Roman"/>
          <w:spacing w:val="-4"/>
          <w:sz w:val="24"/>
          <w:szCs w:val="24"/>
        </w:rPr>
      </w:pPr>
      <w:r w:rsidRPr="00CC7130">
        <w:rPr>
          <w:rFonts w:ascii="Times New Roman" w:eastAsia="Courier New" w:hAnsi="Times New Roman" w:cs="Times New Roman"/>
          <w:spacing w:val="-4"/>
          <w:sz w:val="24"/>
          <w:szCs w:val="24"/>
        </w:rPr>
        <w:t xml:space="preserve">Đo điện trở của mạch chính </w:t>
      </w:r>
      <w:r w:rsidRPr="00CC7130">
        <w:rPr>
          <w:rFonts w:ascii="Times New Roman" w:eastAsia="Courier New" w:hAnsi="Times New Roman" w:cs="Times New Roman"/>
          <w:i/>
          <w:spacing w:val="-4"/>
          <w:sz w:val="24"/>
          <w:szCs w:val="24"/>
        </w:rPr>
        <w:t>(Measurement of the resistance of the main circuit).</w:t>
      </w:r>
    </w:p>
    <w:p w:rsidR="00CC7130" w:rsidRPr="00CC7130" w:rsidRDefault="00CC7130" w:rsidP="00C21F9F">
      <w:pPr>
        <w:widowControl w:val="0"/>
        <w:numPr>
          <w:ilvl w:val="0"/>
          <w:numId w:val="217"/>
        </w:numPr>
        <w:tabs>
          <w:tab w:val="left" w:pos="851"/>
        </w:tabs>
        <w:autoSpaceDE w:val="0"/>
        <w:autoSpaceDN w:val="0"/>
        <w:spacing w:before="120" w:after="0" w:line="288"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Kiểm tra độ kín (của ngăn chứa đầy khí) </w:t>
      </w:r>
      <w:r w:rsidRPr="00CC7130">
        <w:rPr>
          <w:rFonts w:ascii="Times New Roman" w:eastAsia="Courier New" w:hAnsi="Times New Roman" w:cs="Times New Roman"/>
          <w:i/>
          <w:sz w:val="24"/>
          <w:szCs w:val="24"/>
        </w:rPr>
        <w:t>(Tightness test)</w:t>
      </w:r>
      <w:r w:rsidRPr="00CC7130">
        <w:rPr>
          <w:rFonts w:ascii="Times New Roman" w:eastAsia="Courier New" w:hAnsi="Times New Roman" w:cs="Times New Roman"/>
          <w:sz w:val="24"/>
          <w:szCs w:val="24"/>
        </w:rPr>
        <w:t>.</w:t>
      </w:r>
    </w:p>
    <w:p w:rsidR="00CC7130" w:rsidRPr="00CC7130" w:rsidRDefault="00CC7130" w:rsidP="00C21F9F">
      <w:pPr>
        <w:widowControl w:val="0"/>
        <w:numPr>
          <w:ilvl w:val="0"/>
          <w:numId w:val="217"/>
        </w:numPr>
        <w:tabs>
          <w:tab w:val="left" w:pos="851"/>
        </w:tabs>
        <w:autoSpaceDE w:val="0"/>
        <w:autoSpaceDN w:val="0"/>
        <w:spacing w:before="120" w:after="0" w:line="288"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Kiểm tra thiết kế </w:t>
      </w:r>
      <w:r w:rsidRPr="00CC7130">
        <w:rPr>
          <w:rFonts w:ascii="Times New Roman" w:eastAsia="Courier New" w:hAnsi="Times New Roman" w:cs="Times New Roman"/>
          <w:i/>
          <w:sz w:val="24"/>
          <w:szCs w:val="24"/>
        </w:rPr>
        <w:t>(Design and visual checks).</w:t>
      </w:r>
    </w:p>
    <w:p w:rsidR="00CC7130" w:rsidRPr="00CC7130" w:rsidRDefault="00CC7130" w:rsidP="00C21F9F">
      <w:pPr>
        <w:widowControl w:val="0"/>
        <w:numPr>
          <w:ilvl w:val="0"/>
          <w:numId w:val="217"/>
        </w:numPr>
        <w:tabs>
          <w:tab w:val="left" w:pos="851"/>
        </w:tabs>
        <w:autoSpaceDE w:val="0"/>
        <w:autoSpaceDN w:val="0"/>
        <w:spacing w:before="120" w:after="0" w:line="288"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Đo phóng điện cục bộ </w:t>
      </w:r>
      <w:r w:rsidRPr="00CC7130">
        <w:rPr>
          <w:rFonts w:ascii="Times New Roman" w:eastAsia="Courier New" w:hAnsi="Times New Roman" w:cs="Times New Roman"/>
          <w:i/>
          <w:sz w:val="24"/>
          <w:szCs w:val="24"/>
        </w:rPr>
        <w:t>(Partial discharge Measurement).</w:t>
      </w:r>
    </w:p>
    <w:p w:rsidR="00CC7130" w:rsidRPr="00CC7130" w:rsidRDefault="00CC7130" w:rsidP="00C21F9F">
      <w:pPr>
        <w:widowControl w:val="0"/>
        <w:numPr>
          <w:ilvl w:val="0"/>
          <w:numId w:val="217"/>
        </w:numPr>
        <w:tabs>
          <w:tab w:val="left" w:pos="851"/>
        </w:tabs>
        <w:autoSpaceDE w:val="0"/>
        <w:autoSpaceDN w:val="0"/>
        <w:spacing w:before="120" w:after="0" w:line="288"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Thử nghiệm thao tác cơ khí </w:t>
      </w:r>
      <w:r w:rsidRPr="00CC7130">
        <w:rPr>
          <w:rFonts w:ascii="Times New Roman" w:eastAsia="Courier New" w:hAnsi="Times New Roman" w:cs="Times New Roman"/>
          <w:i/>
          <w:sz w:val="24"/>
          <w:szCs w:val="24"/>
        </w:rPr>
        <w:t>(Mechanical operation tests).</w:t>
      </w:r>
    </w:p>
    <w:p w:rsidR="00CC7130" w:rsidRPr="00CC7130" w:rsidRDefault="00CC7130" w:rsidP="00C21F9F">
      <w:pPr>
        <w:widowControl w:val="0"/>
        <w:numPr>
          <w:ilvl w:val="0"/>
          <w:numId w:val="217"/>
        </w:numPr>
        <w:tabs>
          <w:tab w:val="left" w:pos="851"/>
        </w:tabs>
        <w:autoSpaceDE w:val="0"/>
        <w:autoSpaceDN w:val="0"/>
        <w:spacing w:before="120" w:after="0" w:line="288" w:lineRule="auto"/>
        <w:ind w:firstLine="0"/>
        <w:jc w:val="both"/>
        <w:rPr>
          <w:rFonts w:ascii="Times New Roman" w:eastAsia="Courier New" w:hAnsi="Times New Roman" w:cs="Times New Roman"/>
          <w:i/>
          <w:sz w:val="24"/>
          <w:szCs w:val="24"/>
        </w:rPr>
      </w:pPr>
      <w:r w:rsidRPr="00CC7130">
        <w:rPr>
          <w:rFonts w:ascii="Times New Roman" w:eastAsia="Courier New" w:hAnsi="Times New Roman" w:cs="Times New Roman"/>
          <w:sz w:val="24"/>
          <w:szCs w:val="24"/>
        </w:rPr>
        <w:t xml:space="preserve">Thử nghiệm chịu áp suất của ngăn chứa đầy khí </w:t>
      </w:r>
      <w:r w:rsidRPr="00CC7130">
        <w:rPr>
          <w:rFonts w:ascii="Times New Roman" w:eastAsia="Courier New" w:hAnsi="Times New Roman" w:cs="Times New Roman"/>
          <w:i/>
          <w:sz w:val="24"/>
          <w:szCs w:val="24"/>
        </w:rPr>
        <w:t>(Pressure tests of gas-filled compartments)</w:t>
      </w:r>
      <w:r w:rsidRPr="00CC7130">
        <w:rPr>
          <w:rFonts w:ascii="Times New Roman" w:eastAsia="Courier New" w:hAnsi="Times New Roman" w:cs="Times New Roman"/>
          <w:sz w:val="24"/>
          <w:szCs w:val="24"/>
        </w:rPr>
        <w:t>; Hạng mục thử nghiệm xuất xưởng này không áp dụng cho các ngăn chứa đầy khí có áp suất nạp từ 50 kPa (áp suất tương đối) trở xuống.</w:t>
      </w:r>
    </w:p>
    <w:p w:rsidR="00CC7130" w:rsidRPr="00CC7130" w:rsidRDefault="00CC7130" w:rsidP="00C21F9F">
      <w:pPr>
        <w:widowControl w:val="0"/>
        <w:numPr>
          <w:ilvl w:val="0"/>
          <w:numId w:val="222"/>
        </w:numPr>
        <w:autoSpaceDE w:val="0"/>
        <w:autoSpaceDN w:val="0"/>
        <w:spacing w:before="120" w:after="0" w:line="288" w:lineRule="auto"/>
        <w:ind w:left="0" w:firstLine="0"/>
        <w:jc w:val="both"/>
        <w:outlineLvl w:val="1"/>
        <w:rPr>
          <w:rFonts w:ascii="Times New Roman" w:eastAsia="Courier New" w:hAnsi="Times New Roman" w:cs="Times New Roman"/>
          <w:sz w:val="24"/>
          <w:szCs w:val="24"/>
        </w:rPr>
      </w:pPr>
      <w:bookmarkStart w:id="332" w:name="_Toc157586279"/>
      <w:bookmarkStart w:id="333" w:name="_Toc165712587"/>
      <w:r w:rsidRPr="00CC7130">
        <w:rPr>
          <w:rFonts w:ascii="Times New Roman" w:eastAsia="Courier New" w:hAnsi="Times New Roman" w:cs="Times New Roman"/>
          <w:sz w:val="24"/>
          <w:szCs w:val="24"/>
        </w:rPr>
        <w:t>Thử nghiệm điển hình (Type tests):</w:t>
      </w:r>
      <w:bookmarkEnd w:id="332"/>
      <w:bookmarkEnd w:id="333"/>
    </w:p>
    <w:p w:rsidR="00CC7130" w:rsidRPr="00CC7130" w:rsidRDefault="00CC7130" w:rsidP="00CC7130">
      <w:pPr>
        <w:widowControl w:val="0"/>
        <w:spacing w:before="120" w:after="0" w:line="288" w:lineRule="auto"/>
        <w:jc w:val="both"/>
        <w:rPr>
          <w:rFonts w:ascii="Times New Roman" w:eastAsia="Times New Roman" w:hAnsi="Times New Roman" w:cs="Times New Roman"/>
          <w:kern w:val="28"/>
          <w:sz w:val="24"/>
          <w:szCs w:val="24"/>
          <w:lang w:val="en-AU" w:eastAsia="en-AU"/>
        </w:rPr>
      </w:pPr>
      <w:bookmarkStart w:id="334" w:name="_Hlk128053721"/>
      <w:r w:rsidRPr="00CC7130">
        <w:rPr>
          <w:rFonts w:ascii="Times New Roman" w:eastAsia="Times New Roman" w:hAnsi="Times New Roman" w:cs="Times New Roman"/>
          <w:kern w:val="28"/>
          <w:sz w:val="24"/>
          <w:szCs w:val="24"/>
          <w:lang w:val="en-AU" w:eastAsia="en-AU"/>
        </w:rPr>
        <w:t xml:space="preserve">- </w:t>
      </w:r>
      <w:bookmarkStart w:id="335" w:name="_Hlk161948024"/>
      <w:r w:rsidRPr="00CC7130">
        <w:rPr>
          <w:rFonts w:ascii="Times New Roman" w:eastAsia="Times New Roman" w:hAnsi="Times New Roman" w:cs="Times New Roman"/>
          <w:kern w:val="28"/>
          <w:sz w:val="24"/>
          <w:szCs w:val="24"/>
          <w:lang w:val="en-AU" w:eastAsia="en-AU"/>
        </w:rPr>
        <w:t xml:space="preserve">Thử nghiệm điển hình </w:t>
      </w:r>
      <w:bookmarkEnd w:id="335"/>
      <w:r w:rsidRPr="00CC7130">
        <w:rPr>
          <w:rFonts w:ascii="Times New Roman" w:eastAsia="Times New Roman" w:hAnsi="Times New Roman" w:cs="Times New Roman"/>
          <w:kern w:val="28"/>
          <w:sz w:val="24"/>
          <w:szCs w:val="24"/>
          <w:lang w:val="en-AU" w:eastAsia="en-AU"/>
        </w:rPr>
        <w:t xml:space="preserve">tủ RMU phải do Đơn vị thử nghiệm được cấp chứng nhận đáp ứng Tiêu chuẩn ISO/IEC 17025:2017 thực hiện và phát hành biên bản thử nghiệm; trong đó, biên bản thử nghiệm các hạng mục liên quan đến dòng điện ngắn mạch và thử nghiệm hồ quang bên trong </w:t>
      </w:r>
      <w:r w:rsidRPr="00CC7130">
        <w:rPr>
          <w:rFonts w:ascii="Times New Roman" w:eastAsia="Times New Roman" w:hAnsi="Times New Roman" w:cs="Times New Roman"/>
          <w:i/>
          <w:kern w:val="28"/>
          <w:sz w:val="24"/>
          <w:szCs w:val="24"/>
          <w:lang w:val="en-AU" w:eastAsia="en-AU"/>
        </w:rPr>
        <w:t>(Internal arc test)</w:t>
      </w:r>
      <w:r w:rsidRPr="00CC7130">
        <w:rPr>
          <w:rFonts w:ascii="Times New Roman" w:eastAsia="Times New Roman" w:hAnsi="Times New Roman" w:cs="Times New Roman"/>
          <w:kern w:val="28"/>
          <w:sz w:val="24"/>
          <w:szCs w:val="24"/>
          <w:lang w:val="en-AU" w:eastAsia="en-AU"/>
        </w:rPr>
        <w:t xml:space="preserve"> phải do thành viên của Hiệp hội thử nghiệm ngắn mạch (Short-circuit Testing Liaison) phát hành.</w:t>
      </w:r>
    </w:p>
    <w:p w:rsidR="00CC7130" w:rsidRPr="00CC7130" w:rsidRDefault="00CC7130" w:rsidP="00CC7130">
      <w:pPr>
        <w:widowControl w:val="0"/>
        <w:spacing w:before="120" w:after="0" w:line="288" w:lineRule="auto"/>
        <w:jc w:val="both"/>
        <w:rPr>
          <w:rFonts w:ascii="Times New Roman" w:eastAsia="Times New Roman" w:hAnsi="Times New Roman" w:cs="Times New Roman"/>
          <w:kern w:val="28"/>
          <w:sz w:val="24"/>
          <w:szCs w:val="24"/>
          <w:lang w:val="en-AU" w:eastAsia="en-AU"/>
        </w:rPr>
      </w:pPr>
      <w:r w:rsidRPr="00CC7130">
        <w:rPr>
          <w:rFonts w:ascii="Times New Roman" w:eastAsia="Times New Roman" w:hAnsi="Times New Roman" w:cs="Times New Roman"/>
          <w:kern w:val="28"/>
          <w:sz w:val="24"/>
          <w:szCs w:val="24"/>
          <w:lang w:val="en-AU" w:eastAsia="en-AU"/>
        </w:rPr>
        <w:t xml:space="preserve">- Các hạng mục thử nghiệm điển hình cho tủ RMU và các thành phần của nó được thực hiện theo tiêu chuẩn IEC 60298:1990 hoặc các phiên bản của tiêu chuẩn IEC 62271-200 bao gồm các hạng </w:t>
      </w:r>
      <w:r w:rsidRPr="00CC7130">
        <w:rPr>
          <w:rFonts w:ascii="Times New Roman" w:eastAsia="Times New Roman" w:hAnsi="Times New Roman" w:cs="Times New Roman"/>
          <w:kern w:val="28"/>
          <w:sz w:val="24"/>
          <w:szCs w:val="24"/>
          <w:lang w:val="en-AU" w:eastAsia="en-AU"/>
        </w:rPr>
        <w:lastRenderedPageBreak/>
        <w:t>mục sau:</w:t>
      </w:r>
    </w:p>
    <w:p w:rsidR="00CC7130" w:rsidRPr="00CC7130" w:rsidRDefault="00CC7130" w:rsidP="00C21F9F">
      <w:pPr>
        <w:widowControl w:val="0"/>
        <w:numPr>
          <w:ilvl w:val="0"/>
          <w:numId w:val="202"/>
        </w:numPr>
        <w:autoSpaceDE w:val="0"/>
        <w:autoSpaceDN w:val="0"/>
        <w:spacing w:before="120" w:after="0" w:line="288"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Thử nghiệm điện môi </w:t>
      </w:r>
      <w:r w:rsidRPr="00CC7130">
        <w:rPr>
          <w:rFonts w:ascii="Times New Roman" w:eastAsia="Courier New" w:hAnsi="Times New Roman" w:cs="Times New Roman"/>
          <w:i/>
          <w:sz w:val="24"/>
          <w:szCs w:val="24"/>
        </w:rPr>
        <w:t>(Dielectric tests)</w:t>
      </w:r>
      <w:r w:rsidRPr="00CC7130">
        <w:rPr>
          <w:rFonts w:ascii="Times New Roman" w:eastAsia="Courier New" w:hAnsi="Times New Roman" w:cs="Times New Roman"/>
          <w:sz w:val="24"/>
          <w:szCs w:val="24"/>
        </w:rPr>
        <w:t>.</w:t>
      </w:r>
    </w:p>
    <w:p w:rsidR="00CC7130" w:rsidRPr="00CC7130" w:rsidRDefault="00CC7130" w:rsidP="00C21F9F">
      <w:pPr>
        <w:widowControl w:val="0"/>
        <w:numPr>
          <w:ilvl w:val="0"/>
          <w:numId w:val="202"/>
        </w:numPr>
        <w:autoSpaceDE w:val="0"/>
        <w:autoSpaceDN w:val="0"/>
        <w:spacing w:before="120" w:after="0" w:line="288"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Đo điện trở của mạch điện </w:t>
      </w:r>
      <w:r w:rsidRPr="00CC7130">
        <w:rPr>
          <w:rFonts w:ascii="Times New Roman" w:eastAsia="Courier New" w:hAnsi="Times New Roman" w:cs="Times New Roman"/>
          <w:i/>
          <w:sz w:val="24"/>
          <w:szCs w:val="24"/>
        </w:rPr>
        <w:t>(Measurement of the resistance of circuits)</w:t>
      </w:r>
      <w:r w:rsidRPr="00CC7130">
        <w:rPr>
          <w:rFonts w:ascii="Times New Roman" w:eastAsia="Courier New" w:hAnsi="Times New Roman" w:cs="Times New Roman"/>
          <w:sz w:val="24"/>
          <w:szCs w:val="24"/>
        </w:rPr>
        <w:t xml:space="preserve"> hoặc Đo điện trở </w:t>
      </w:r>
      <w:r w:rsidRPr="00CC7130">
        <w:rPr>
          <w:rFonts w:ascii="Times New Roman" w:eastAsia="Courier New" w:hAnsi="Times New Roman" w:cs="Times New Roman"/>
          <w:i/>
          <w:sz w:val="24"/>
          <w:szCs w:val="24"/>
        </w:rPr>
        <w:t>(Resistance measurement)</w:t>
      </w:r>
      <w:r w:rsidRPr="00CC7130">
        <w:rPr>
          <w:rFonts w:ascii="Times New Roman" w:eastAsia="Courier New" w:hAnsi="Times New Roman" w:cs="Times New Roman"/>
          <w:sz w:val="24"/>
          <w:szCs w:val="24"/>
        </w:rPr>
        <w:t>.</w:t>
      </w:r>
    </w:p>
    <w:p w:rsidR="00CC7130" w:rsidRPr="00CC7130" w:rsidRDefault="00CC7130" w:rsidP="00C21F9F">
      <w:pPr>
        <w:widowControl w:val="0"/>
        <w:numPr>
          <w:ilvl w:val="0"/>
          <w:numId w:val="202"/>
        </w:numPr>
        <w:autoSpaceDE w:val="0"/>
        <w:autoSpaceDN w:val="0"/>
        <w:spacing w:before="120" w:after="0" w:line="288"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Thử nghiệm độ tăng nhiệt </w:t>
      </w:r>
      <w:r w:rsidRPr="00CC7130">
        <w:rPr>
          <w:rFonts w:ascii="Times New Roman" w:eastAsia="Courier New" w:hAnsi="Times New Roman" w:cs="Times New Roman"/>
          <w:i/>
          <w:sz w:val="24"/>
          <w:szCs w:val="24"/>
        </w:rPr>
        <w:t>(Temperature-rise tests)</w:t>
      </w:r>
      <w:r w:rsidRPr="00CC7130">
        <w:rPr>
          <w:rFonts w:ascii="Times New Roman" w:eastAsia="Courier New" w:hAnsi="Times New Roman" w:cs="Times New Roman"/>
          <w:sz w:val="24"/>
          <w:szCs w:val="24"/>
        </w:rPr>
        <w:t xml:space="preserve"> hoặc Thử nghiệm dòng điện liên tục </w:t>
      </w:r>
      <w:r w:rsidRPr="00CC7130">
        <w:rPr>
          <w:rFonts w:ascii="Times New Roman" w:eastAsia="Courier New" w:hAnsi="Times New Roman" w:cs="Times New Roman"/>
          <w:i/>
          <w:sz w:val="24"/>
          <w:szCs w:val="24"/>
        </w:rPr>
        <w:t>(Continuous current tests)</w:t>
      </w:r>
      <w:r w:rsidRPr="00CC7130">
        <w:rPr>
          <w:rFonts w:ascii="Times New Roman" w:eastAsia="Courier New" w:hAnsi="Times New Roman" w:cs="Times New Roman"/>
          <w:sz w:val="24"/>
          <w:szCs w:val="24"/>
        </w:rPr>
        <w:t xml:space="preserve">.  </w:t>
      </w:r>
    </w:p>
    <w:p w:rsidR="00CC7130" w:rsidRPr="00CC7130" w:rsidRDefault="00CC7130" w:rsidP="00C21F9F">
      <w:pPr>
        <w:widowControl w:val="0"/>
        <w:numPr>
          <w:ilvl w:val="0"/>
          <w:numId w:val="202"/>
        </w:numPr>
        <w:autoSpaceDE w:val="0"/>
        <w:autoSpaceDN w:val="0"/>
        <w:spacing w:before="120" w:after="0" w:line="288" w:lineRule="auto"/>
        <w:ind w:firstLine="0"/>
        <w:jc w:val="both"/>
        <w:rPr>
          <w:rFonts w:ascii="Times New Roman" w:eastAsia="Courier New" w:hAnsi="Times New Roman" w:cs="Times New Roman"/>
          <w:strike/>
          <w:sz w:val="24"/>
          <w:szCs w:val="24"/>
        </w:rPr>
      </w:pPr>
      <w:r w:rsidRPr="00CC7130">
        <w:rPr>
          <w:rFonts w:ascii="Times New Roman" w:eastAsia="Courier New" w:hAnsi="Times New Roman" w:cs="Times New Roman"/>
          <w:sz w:val="24"/>
          <w:szCs w:val="24"/>
        </w:rPr>
        <w:t xml:space="preserve">Thử nghiệm chịu đựng dòng điện ngắn mạch ngắn hạn và dòng điện đỉnh </w:t>
      </w:r>
      <w:r w:rsidRPr="00CC7130">
        <w:rPr>
          <w:rFonts w:ascii="Times New Roman" w:eastAsia="Courier New" w:hAnsi="Times New Roman" w:cs="Times New Roman"/>
          <w:i/>
          <w:sz w:val="24"/>
          <w:szCs w:val="24"/>
        </w:rPr>
        <w:t>(Short-time withstand current and peak withstand current tests)</w:t>
      </w:r>
      <w:r w:rsidRPr="00CC7130">
        <w:rPr>
          <w:rFonts w:ascii="Times New Roman" w:eastAsia="Courier New" w:hAnsi="Times New Roman" w:cs="Times New Roman"/>
          <w:sz w:val="24"/>
          <w:szCs w:val="24"/>
        </w:rPr>
        <w:t>.</w:t>
      </w:r>
    </w:p>
    <w:p w:rsidR="00CC7130" w:rsidRPr="00CC7130" w:rsidRDefault="00CC7130" w:rsidP="00C21F9F">
      <w:pPr>
        <w:widowControl w:val="0"/>
        <w:numPr>
          <w:ilvl w:val="0"/>
          <w:numId w:val="202"/>
        </w:numPr>
        <w:autoSpaceDE w:val="0"/>
        <w:autoSpaceDN w:val="0"/>
        <w:spacing w:before="120" w:after="0" w:line="288"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Kiểm tra khả năng đóng và cắt </w:t>
      </w:r>
      <w:r w:rsidRPr="00CC7130">
        <w:rPr>
          <w:rFonts w:ascii="Times New Roman" w:eastAsia="Courier New" w:hAnsi="Times New Roman" w:cs="Times New Roman"/>
          <w:i/>
          <w:sz w:val="24"/>
          <w:szCs w:val="24"/>
        </w:rPr>
        <w:t>(Verification of making and breaking capacities)</w:t>
      </w:r>
      <w:r w:rsidRPr="00CC7130">
        <w:rPr>
          <w:rFonts w:ascii="Times New Roman" w:eastAsia="Courier New" w:hAnsi="Times New Roman" w:cs="Times New Roman"/>
          <w:sz w:val="24"/>
          <w:szCs w:val="24"/>
        </w:rPr>
        <w:t>.</w:t>
      </w:r>
    </w:p>
    <w:p w:rsidR="00CC7130" w:rsidRPr="00CC7130" w:rsidRDefault="00CC7130" w:rsidP="00C21F9F">
      <w:pPr>
        <w:widowControl w:val="0"/>
        <w:numPr>
          <w:ilvl w:val="0"/>
          <w:numId w:val="202"/>
        </w:numPr>
        <w:autoSpaceDE w:val="0"/>
        <w:autoSpaceDN w:val="0"/>
        <w:spacing w:before="120" w:after="0" w:line="288" w:lineRule="auto"/>
        <w:ind w:firstLine="0"/>
        <w:jc w:val="both"/>
        <w:rPr>
          <w:rFonts w:ascii="Times New Roman" w:eastAsia="Courier New" w:hAnsi="Times New Roman" w:cs="Times New Roman"/>
          <w:strike/>
          <w:sz w:val="24"/>
          <w:szCs w:val="24"/>
        </w:rPr>
      </w:pPr>
      <w:r w:rsidRPr="00CC7130">
        <w:rPr>
          <w:rFonts w:ascii="Times New Roman" w:eastAsia="Courier New" w:hAnsi="Times New Roman" w:cs="Times New Roman"/>
          <w:sz w:val="24"/>
          <w:szCs w:val="24"/>
        </w:rPr>
        <w:t xml:space="preserve">Thử nghiệm phát xạ tia X đối với bộ ngắt chân không </w:t>
      </w:r>
      <w:r w:rsidRPr="00CC7130">
        <w:rPr>
          <w:rFonts w:ascii="Times New Roman" w:eastAsia="Courier New" w:hAnsi="Times New Roman" w:cs="Times New Roman"/>
          <w:i/>
          <w:sz w:val="24"/>
          <w:szCs w:val="24"/>
        </w:rPr>
        <w:t>(X-radiation test procedure for vacuum interrupters).</w:t>
      </w:r>
    </w:p>
    <w:p w:rsidR="00CC7130" w:rsidRPr="00CC7130" w:rsidRDefault="00CC7130" w:rsidP="00C21F9F">
      <w:pPr>
        <w:widowControl w:val="0"/>
        <w:numPr>
          <w:ilvl w:val="0"/>
          <w:numId w:val="202"/>
        </w:numPr>
        <w:autoSpaceDE w:val="0"/>
        <w:autoSpaceDN w:val="0"/>
        <w:spacing w:before="120" w:after="0" w:line="288"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Thử nghiệm hoạt động cơ khí </w:t>
      </w:r>
      <w:r w:rsidRPr="00CC7130">
        <w:rPr>
          <w:rFonts w:ascii="Times New Roman" w:eastAsia="Courier New" w:hAnsi="Times New Roman" w:cs="Times New Roman"/>
          <w:i/>
          <w:sz w:val="24"/>
          <w:szCs w:val="24"/>
        </w:rPr>
        <w:t>(Mechanical operation tests)</w:t>
      </w:r>
      <w:r w:rsidRPr="00CC7130">
        <w:rPr>
          <w:rFonts w:ascii="Times New Roman" w:eastAsia="Courier New" w:hAnsi="Times New Roman" w:cs="Times New Roman"/>
          <w:sz w:val="24"/>
          <w:szCs w:val="24"/>
        </w:rPr>
        <w:t>.</w:t>
      </w:r>
    </w:p>
    <w:p w:rsidR="00CC7130" w:rsidRPr="00CC7130" w:rsidRDefault="00CC7130" w:rsidP="00C21F9F">
      <w:pPr>
        <w:widowControl w:val="0"/>
        <w:numPr>
          <w:ilvl w:val="0"/>
          <w:numId w:val="202"/>
        </w:numPr>
        <w:autoSpaceDE w:val="0"/>
        <w:autoSpaceDN w:val="0"/>
        <w:spacing w:before="120" w:after="0" w:line="288" w:lineRule="auto"/>
        <w:ind w:firstLine="0"/>
        <w:jc w:val="both"/>
        <w:rPr>
          <w:rFonts w:ascii="Times New Roman" w:eastAsia="Courier New" w:hAnsi="Times New Roman" w:cs="Times New Roman"/>
          <w:sz w:val="24"/>
          <w:szCs w:val="24"/>
        </w:rPr>
      </w:pPr>
      <w:bookmarkStart w:id="336" w:name="_Hlk163467351"/>
      <w:r w:rsidRPr="00CC7130">
        <w:rPr>
          <w:rFonts w:ascii="Times New Roman" w:eastAsia="Courier New" w:hAnsi="Times New Roman" w:cs="Times New Roman"/>
          <w:sz w:val="24"/>
          <w:szCs w:val="24"/>
        </w:rPr>
        <w:t xml:space="preserve">Thử nghiệm chịu áp suất của ngăn chứa đầy khí </w:t>
      </w:r>
      <w:r w:rsidRPr="00CC7130">
        <w:rPr>
          <w:rFonts w:ascii="Times New Roman" w:eastAsia="Courier New" w:hAnsi="Times New Roman" w:cs="Times New Roman"/>
          <w:i/>
          <w:sz w:val="24"/>
          <w:szCs w:val="24"/>
        </w:rPr>
        <w:t>(Pressure withstand test for gas-filled compartments)</w:t>
      </w:r>
      <w:r w:rsidRPr="00CC7130">
        <w:rPr>
          <w:rFonts w:ascii="Times New Roman" w:eastAsia="Courier New" w:hAnsi="Times New Roman" w:cs="Times New Roman"/>
          <w:sz w:val="24"/>
          <w:szCs w:val="24"/>
        </w:rPr>
        <w:t xml:space="preserve">. </w:t>
      </w:r>
    </w:p>
    <w:p w:rsidR="00CC7130" w:rsidRPr="00CC7130" w:rsidRDefault="00CC7130" w:rsidP="00C21F9F">
      <w:pPr>
        <w:widowControl w:val="0"/>
        <w:numPr>
          <w:ilvl w:val="0"/>
          <w:numId w:val="202"/>
        </w:numPr>
        <w:autoSpaceDE w:val="0"/>
        <w:autoSpaceDN w:val="0"/>
        <w:spacing w:before="120" w:after="0" w:line="288"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Thử nghiệm hồ quang bên trong (đối với ngăn chứa đầy khí và ngăn cáp) </w:t>
      </w:r>
      <w:r w:rsidRPr="00CC7130">
        <w:rPr>
          <w:rFonts w:ascii="Times New Roman" w:eastAsia="Courier New" w:hAnsi="Times New Roman" w:cs="Times New Roman"/>
          <w:i/>
          <w:sz w:val="24"/>
          <w:szCs w:val="24"/>
        </w:rPr>
        <w:t>(Internal arc test)</w:t>
      </w:r>
      <w:r w:rsidRPr="00CC7130">
        <w:rPr>
          <w:rFonts w:ascii="Times New Roman" w:eastAsia="Courier New" w:hAnsi="Times New Roman" w:cs="Times New Roman"/>
          <w:sz w:val="24"/>
          <w:szCs w:val="24"/>
        </w:rPr>
        <w:t>.</w:t>
      </w:r>
    </w:p>
    <w:p w:rsidR="00CC7130" w:rsidRPr="00CC7130" w:rsidRDefault="00CC7130" w:rsidP="00735E81">
      <w:pPr>
        <w:widowControl w:val="0"/>
        <w:autoSpaceDE w:val="0"/>
        <w:autoSpaceDN w:val="0"/>
        <w:spacing w:before="120" w:after="0" w:line="288" w:lineRule="auto"/>
        <w:outlineLvl w:val="0"/>
        <w:rPr>
          <w:rFonts w:ascii="Times New Roman" w:eastAsia="Courier New" w:hAnsi="Times New Roman" w:cs="Times New Roman"/>
          <w:b/>
          <w:sz w:val="24"/>
          <w:szCs w:val="24"/>
        </w:rPr>
      </w:pPr>
      <w:bookmarkStart w:id="337" w:name="_Toc157586280"/>
      <w:bookmarkStart w:id="338" w:name="_Toc165712588"/>
      <w:bookmarkEnd w:id="334"/>
      <w:bookmarkEnd w:id="336"/>
      <w:r w:rsidRPr="00CC7130">
        <w:rPr>
          <w:rFonts w:ascii="Times New Roman" w:eastAsia="Courier New" w:hAnsi="Times New Roman" w:cs="Times New Roman"/>
          <w:b/>
          <w:sz w:val="24"/>
          <w:szCs w:val="24"/>
        </w:rPr>
        <w:t>Yêu cầu kỹ thuật của các phụ kiện chính</w:t>
      </w:r>
      <w:bookmarkEnd w:id="337"/>
      <w:bookmarkEnd w:id="338"/>
    </w:p>
    <w:p w:rsidR="00CC7130" w:rsidRPr="00CC7130" w:rsidRDefault="00CC7130" w:rsidP="00C21F9F">
      <w:pPr>
        <w:widowControl w:val="0"/>
        <w:numPr>
          <w:ilvl w:val="0"/>
          <w:numId w:val="223"/>
        </w:numPr>
        <w:autoSpaceDE w:val="0"/>
        <w:autoSpaceDN w:val="0"/>
        <w:spacing w:before="120" w:after="0" w:line="288" w:lineRule="auto"/>
        <w:ind w:left="0" w:firstLine="0"/>
        <w:jc w:val="both"/>
        <w:outlineLvl w:val="1"/>
        <w:rPr>
          <w:rFonts w:ascii="Times New Roman" w:eastAsia="Courier New" w:hAnsi="Times New Roman" w:cs="Times New Roman"/>
          <w:sz w:val="24"/>
          <w:szCs w:val="24"/>
        </w:rPr>
      </w:pPr>
      <w:bookmarkStart w:id="339" w:name="_Toc157586281"/>
      <w:bookmarkStart w:id="340" w:name="_Toc165712589"/>
      <w:r w:rsidRPr="00CC7130">
        <w:rPr>
          <w:rFonts w:ascii="Times New Roman" w:eastAsia="Courier New" w:hAnsi="Times New Roman" w:cs="Times New Roman"/>
          <w:sz w:val="24"/>
          <w:szCs w:val="24"/>
        </w:rPr>
        <w:t>Bộ báo điện áp 3 pha:</w:t>
      </w:r>
      <w:bookmarkEnd w:id="339"/>
      <w:bookmarkEnd w:id="340"/>
    </w:p>
    <w:p w:rsidR="00CC7130" w:rsidRPr="00CC7130" w:rsidRDefault="00CC7130" w:rsidP="00CC7130">
      <w:pPr>
        <w:widowControl w:val="0"/>
        <w:spacing w:before="120" w:after="0" w:line="288" w:lineRule="auto"/>
        <w:jc w:val="both"/>
        <w:rPr>
          <w:rFonts w:ascii="Times New Roman" w:eastAsia="Times New Roman" w:hAnsi="Times New Roman" w:cs="Times New Roman"/>
          <w:kern w:val="28"/>
          <w:sz w:val="24"/>
          <w:szCs w:val="24"/>
          <w:lang w:val="en-AU" w:eastAsia="en-AU"/>
        </w:rPr>
      </w:pPr>
      <w:r w:rsidRPr="00CC7130">
        <w:rPr>
          <w:rFonts w:ascii="Times New Roman" w:eastAsia="Times New Roman" w:hAnsi="Times New Roman" w:cs="Times New Roman"/>
          <w:kern w:val="28"/>
          <w:sz w:val="24"/>
          <w:szCs w:val="24"/>
          <w:lang w:val="en-AU" w:eastAsia="en-AU"/>
        </w:rPr>
        <w:t xml:space="preserve">Sử dụng sản phẩm được sản xuất và thử nghiệm theo tiêu chuẩn IEC 61243-5:1997 (VDS) hoặc IEC 62271-213:2021 (VDIS), đảm bảo có chức năng phát hiện một cách chắc chắn CÓ hoặc KHÔNG CÓ sự hiện diện của điện áp tại vị trí cần xác định tình trạng điện áp. </w:t>
      </w:r>
    </w:p>
    <w:p w:rsidR="00CC7130" w:rsidRPr="00CC7130" w:rsidRDefault="00CC7130" w:rsidP="00C21F9F">
      <w:pPr>
        <w:widowControl w:val="0"/>
        <w:numPr>
          <w:ilvl w:val="0"/>
          <w:numId w:val="223"/>
        </w:numPr>
        <w:autoSpaceDE w:val="0"/>
        <w:autoSpaceDN w:val="0"/>
        <w:spacing w:before="120" w:after="0" w:line="288" w:lineRule="auto"/>
        <w:ind w:left="0" w:firstLine="0"/>
        <w:jc w:val="both"/>
        <w:outlineLvl w:val="1"/>
        <w:rPr>
          <w:rFonts w:ascii="Times New Roman" w:eastAsia="Courier New" w:hAnsi="Times New Roman" w:cs="Times New Roman"/>
          <w:sz w:val="24"/>
          <w:szCs w:val="24"/>
        </w:rPr>
      </w:pPr>
      <w:bookmarkStart w:id="341" w:name="_Toc157586282"/>
      <w:bookmarkStart w:id="342" w:name="_Toc165712590"/>
      <w:r w:rsidRPr="00CC7130">
        <w:rPr>
          <w:rFonts w:ascii="Times New Roman" w:eastAsia="Courier New" w:hAnsi="Times New Roman" w:cs="Times New Roman"/>
          <w:sz w:val="24"/>
          <w:szCs w:val="24"/>
        </w:rPr>
        <w:t>Bộ báo sự cố:</w:t>
      </w:r>
      <w:bookmarkEnd w:id="341"/>
      <w:bookmarkEnd w:id="342"/>
    </w:p>
    <w:p w:rsidR="00CC7130" w:rsidRPr="00CC7130" w:rsidRDefault="00CC7130" w:rsidP="00C21F9F">
      <w:pPr>
        <w:widowControl w:val="0"/>
        <w:numPr>
          <w:ilvl w:val="0"/>
          <w:numId w:val="197"/>
        </w:numPr>
        <w:autoSpaceDE w:val="0"/>
        <w:autoSpaceDN w:val="0"/>
        <w:spacing w:before="120" w:after="0" w:line="288"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Sử dụng </w:t>
      </w:r>
      <w:bookmarkStart w:id="343" w:name="_Hlk163560113"/>
      <w:r w:rsidRPr="00CC7130">
        <w:rPr>
          <w:rFonts w:ascii="Times New Roman" w:eastAsia="Courier New" w:hAnsi="Times New Roman" w:cs="Times New Roman"/>
          <w:sz w:val="24"/>
          <w:szCs w:val="24"/>
        </w:rPr>
        <w:t xml:space="preserve">sản phẩm được chế tạo theo công nghệ kỹ thuật số. Cấu trúc thiết kế của bộ báo sự cố (FPI) có thể </w:t>
      </w:r>
      <w:bookmarkEnd w:id="343"/>
      <w:r w:rsidRPr="00CC7130">
        <w:rPr>
          <w:rFonts w:ascii="Times New Roman" w:eastAsia="Courier New" w:hAnsi="Times New Roman" w:cs="Times New Roman"/>
          <w:sz w:val="24"/>
          <w:szCs w:val="24"/>
        </w:rPr>
        <w:t xml:space="preserve">là phần tử riêng biệt để lắp trên mặt tủ điện, hoặc là phần tử tích hợp chung trong bộ thiết bị đầu cuối (RTU). </w:t>
      </w:r>
    </w:p>
    <w:p w:rsidR="00CC7130" w:rsidRPr="00CC7130" w:rsidRDefault="00CC7130" w:rsidP="00C21F9F">
      <w:pPr>
        <w:widowControl w:val="0"/>
        <w:numPr>
          <w:ilvl w:val="0"/>
          <w:numId w:val="197"/>
        </w:numPr>
        <w:autoSpaceDE w:val="0"/>
        <w:autoSpaceDN w:val="0"/>
        <w:spacing w:before="120" w:after="0" w:line="288"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Có thể sử dụng loại FPI dùng nguồn nuôi bằng pin Lithium, hoặc nguồn tự cấp, hoặc nguồn kép, hoặc nguồn ngoài tùy theo đặc điểm cung cấp nguồn nuôi tại vị trí lắp đặt; đối với loại FPI có nguồn nuôi kiểu tự cấp, chúng phải có khả năng chỉ thị tín hiệu sự cố ngay cả khi mạch chính của tủ RMU lắp FPI bị mất điện.</w:t>
      </w:r>
    </w:p>
    <w:p w:rsidR="00CC7130" w:rsidRPr="00CC7130" w:rsidRDefault="00CC7130" w:rsidP="00C21F9F">
      <w:pPr>
        <w:widowControl w:val="0"/>
        <w:numPr>
          <w:ilvl w:val="0"/>
          <w:numId w:val="197"/>
        </w:numPr>
        <w:autoSpaceDE w:val="0"/>
        <w:autoSpaceDN w:val="0"/>
        <w:spacing w:before="120" w:after="0" w:line="288" w:lineRule="auto"/>
        <w:ind w:firstLine="0"/>
        <w:jc w:val="both"/>
        <w:rPr>
          <w:rFonts w:ascii="Times New Roman" w:eastAsia="Courier New" w:hAnsi="Times New Roman" w:cs="Times New Roman"/>
          <w:spacing w:val="4"/>
          <w:sz w:val="24"/>
          <w:szCs w:val="24"/>
          <w:lang w:val="sv-FI"/>
        </w:rPr>
      </w:pPr>
      <w:r w:rsidRPr="00CC7130">
        <w:rPr>
          <w:rFonts w:ascii="Times New Roman" w:eastAsia="Courier New" w:hAnsi="Times New Roman" w:cs="Times New Roman"/>
          <w:spacing w:val="4"/>
          <w:sz w:val="24"/>
          <w:szCs w:val="24"/>
        </w:rPr>
        <w:t>Tối thiểu phải có các chức năng phát hiện các sự cố ngắn mạch pha-pha, pha-đất; mỗi chức năng đều có khả năng cài đặt, chỉnh định được giá trị tác động và thời gian tác động.</w:t>
      </w:r>
      <w:r w:rsidRPr="00CC7130">
        <w:rPr>
          <w:rFonts w:ascii="Times New Roman" w:eastAsia="Courier New" w:hAnsi="Times New Roman" w:cs="Times New Roman"/>
          <w:spacing w:val="4"/>
          <w:sz w:val="24"/>
          <w:szCs w:val="24"/>
          <w:lang w:val="sv-FI"/>
        </w:rPr>
        <w:t xml:space="preserve"> Đối với bộ báo sự cố sử dụng cho lưới điện trung tính cách ly hoặc nối đất qua trở kháng, phải có giải pháp đo lường các tín hiệu đầu vào (dòng điện, điện áp) hoặc có thuật toán thích hợp để phát hiện các sự cố </w:t>
      </w:r>
      <w:r w:rsidRPr="00CC7130">
        <w:rPr>
          <w:rFonts w:ascii="Times New Roman" w:eastAsia="Courier New" w:hAnsi="Times New Roman" w:cs="Times New Roman"/>
          <w:spacing w:val="4"/>
          <w:sz w:val="24"/>
          <w:szCs w:val="24"/>
        </w:rPr>
        <w:t>ngắn mạch pha-đất (chạm đất)</w:t>
      </w:r>
      <w:r w:rsidRPr="00CC7130">
        <w:rPr>
          <w:rFonts w:ascii="Times New Roman" w:eastAsia="Courier New" w:hAnsi="Times New Roman" w:cs="Times New Roman"/>
          <w:spacing w:val="4"/>
          <w:sz w:val="24"/>
          <w:szCs w:val="24"/>
          <w:lang w:val="sv-FI"/>
        </w:rPr>
        <w:t>.</w:t>
      </w:r>
    </w:p>
    <w:p w:rsidR="00CC7130" w:rsidRPr="00CC7130" w:rsidRDefault="00CC7130" w:rsidP="00C21F9F">
      <w:pPr>
        <w:widowControl w:val="0"/>
        <w:numPr>
          <w:ilvl w:val="0"/>
          <w:numId w:val="197"/>
        </w:numPr>
        <w:autoSpaceDE w:val="0"/>
        <w:autoSpaceDN w:val="0"/>
        <w:spacing w:before="120" w:after="0" w:line="288" w:lineRule="auto"/>
        <w:ind w:firstLine="0"/>
        <w:jc w:val="both"/>
        <w:rPr>
          <w:rFonts w:ascii="Times New Roman" w:eastAsia="Courier New" w:hAnsi="Times New Roman" w:cs="Times New Roman"/>
          <w:i/>
          <w:sz w:val="24"/>
          <w:szCs w:val="24"/>
        </w:rPr>
      </w:pPr>
      <w:r w:rsidRPr="00CC7130">
        <w:rPr>
          <w:rFonts w:ascii="Times New Roman" w:eastAsia="Courier New" w:hAnsi="Times New Roman" w:cs="Times New Roman"/>
          <w:sz w:val="24"/>
          <w:szCs w:val="24"/>
        </w:rPr>
        <w:t xml:space="preserve">Tối thiểu có 01 tiếp điểm đầu ra độc lập; tiếp điểm đầu ra này phải có khả năng tự giữ ngay sau </w:t>
      </w:r>
      <w:r w:rsidRPr="00CC7130">
        <w:rPr>
          <w:rFonts w:ascii="Times New Roman" w:eastAsia="Courier New" w:hAnsi="Times New Roman" w:cs="Times New Roman"/>
          <w:sz w:val="24"/>
          <w:szCs w:val="24"/>
        </w:rPr>
        <w:lastRenderedPageBreak/>
        <w:t xml:space="preserve">khi bộ báo sự cố tác động, cho đến khi bộ báo sự cố được giải trừ </w:t>
      </w:r>
      <w:bookmarkStart w:id="344" w:name="_Hlk157066727"/>
      <w:r w:rsidRPr="00CC7130">
        <w:rPr>
          <w:rFonts w:ascii="Times New Roman" w:eastAsia="Courier New" w:hAnsi="Times New Roman" w:cs="Times New Roman"/>
          <w:i/>
          <w:sz w:val="24"/>
          <w:szCs w:val="24"/>
        </w:rPr>
        <w:t>(tại các trạm được kết nối SCADA, nếu sử dụng bộ báo sự cố kiểu tích hợp chung trong thiết bị RTU hoặc kiểu riêng biệt nhưng có khả năng gửi tín hiệu đã tác động qua giao diện kết nối thì không bắt buộc chúng phải có tiếp điểm đầu ra phục vụ cho mục đích báo tín hiệu này)</w:t>
      </w:r>
      <w:bookmarkEnd w:id="344"/>
      <w:r w:rsidRPr="00CC7130">
        <w:rPr>
          <w:rFonts w:ascii="Times New Roman" w:eastAsia="Courier New" w:hAnsi="Times New Roman" w:cs="Times New Roman"/>
          <w:i/>
          <w:sz w:val="24"/>
          <w:szCs w:val="24"/>
        </w:rPr>
        <w:t>.</w:t>
      </w:r>
    </w:p>
    <w:p w:rsidR="00CC7130" w:rsidRPr="00CC7130" w:rsidRDefault="00CC7130" w:rsidP="00C21F9F">
      <w:pPr>
        <w:widowControl w:val="0"/>
        <w:numPr>
          <w:ilvl w:val="0"/>
          <w:numId w:val="197"/>
        </w:numPr>
        <w:autoSpaceDE w:val="0"/>
        <w:autoSpaceDN w:val="0"/>
        <w:spacing w:before="120" w:after="0" w:line="288" w:lineRule="auto"/>
        <w:ind w:firstLine="0"/>
        <w:jc w:val="both"/>
        <w:rPr>
          <w:rFonts w:ascii="Times New Roman" w:eastAsia="Courier New" w:hAnsi="Times New Roman" w:cs="Times New Roman"/>
          <w:sz w:val="24"/>
          <w:szCs w:val="24"/>
        </w:rPr>
      </w:pPr>
      <w:bookmarkStart w:id="345" w:name="_Hlk157584864"/>
      <w:r w:rsidRPr="00CC7130">
        <w:rPr>
          <w:rFonts w:ascii="Times New Roman" w:eastAsia="Courier New" w:hAnsi="Times New Roman" w:cs="Times New Roman"/>
          <w:sz w:val="24"/>
          <w:szCs w:val="24"/>
        </w:rPr>
        <w:t xml:space="preserve">Được tích hợp sẵn cơ cấu chỉ thị (đèn báo hoặc màn hình) </w:t>
      </w:r>
      <w:bookmarkEnd w:id="345"/>
      <w:r w:rsidRPr="00CC7130">
        <w:rPr>
          <w:rFonts w:ascii="Times New Roman" w:eastAsia="Courier New" w:hAnsi="Times New Roman" w:cs="Times New Roman"/>
          <w:sz w:val="24"/>
          <w:szCs w:val="24"/>
        </w:rPr>
        <w:t>để hiển thị, và quan sát được trạng thái vận hành, tình trạng tác động tại mặt trước của FPI bằng mắt thường.</w:t>
      </w:r>
    </w:p>
    <w:p w:rsidR="00CC7130" w:rsidRPr="00CC7130" w:rsidRDefault="00CC7130" w:rsidP="00C21F9F">
      <w:pPr>
        <w:widowControl w:val="0"/>
        <w:numPr>
          <w:ilvl w:val="0"/>
          <w:numId w:val="197"/>
        </w:numPr>
        <w:autoSpaceDE w:val="0"/>
        <w:autoSpaceDN w:val="0"/>
        <w:spacing w:before="120" w:after="0" w:line="288"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Có khả năng kiểm tra (test) sự hoạt động của FPI (trực tiếp tại thiết bị hoặc gián tiếp thông qua giao diện kết nối).</w:t>
      </w:r>
    </w:p>
    <w:p w:rsidR="00CC7130" w:rsidRPr="00CC7130" w:rsidRDefault="00CC7130" w:rsidP="00C21F9F">
      <w:pPr>
        <w:widowControl w:val="0"/>
        <w:numPr>
          <w:ilvl w:val="0"/>
          <w:numId w:val="197"/>
        </w:numPr>
        <w:autoSpaceDE w:val="0"/>
        <w:autoSpaceDN w:val="0"/>
        <w:spacing w:before="120" w:after="0" w:line="288" w:lineRule="auto"/>
        <w:ind w:firstLine="0"/>
        <w:jc w:val="both"/>
        <w:rPr>
          <w:rFonts w:ascii="Times New Roman" w:eastAsia="Courier New" w:hAnsi="Times New Roman" w:cs="Times New Roman"/>
          <w:spacing w:val="-2"/>
          <w:sz w:val="24"/>
          <w:szCs w:val="24"/>
        </w:rPr>
      </w:pPr>
      <w:r w:rsidRPr="00CC7130">
        <w:rPr>
          <w:rFonts w:ascii="Times New Roman" w:eastAsia="Courier New" w:hAnsi="Times New Roman" w:cs="Times New Roman"/>
          <w:spacing w:val="-2"/>
          <w:sz w:val="24"/>
          <w:szCs w:val="24"/>
        </w:rPr>
        <w:t>Có khả năng giải trừ cưỡng bức (reset) tại thiết bị và tự động giải trừ sau những khoảng thời gian có thể lựa chọn được. Đối với các bộ báo sự cố sử dụng để lắp đặt cho các tủ RMU có kết nối SCADA, chúng phải có khả năng giải trừ được từ xa.</w:t>
      </w:r>
    </w:p>
    <w:p w:rsidR="00CC7130" w:rsidRPr="00CC7130" w:rsidRDefault="00CC7130" w:rsidP="00C21F9F">
      <w:pPr>
        <w:widowControl w:val="0"/>
        <w:numPr>
          <w:ilvl w:val="0"/>
          <w:numId w:val="223"/>
        </w:numPr>
        <w:autoSpaceDE w:val="0"/>
        <w:autoSpaceDN w:val="0"/>
        <w:spacing w:before="120" w:after="0" w:line="288" w:lineRule="auto"/>
        <w:ind w:left="0" w:firstLine="0"/>
        <w:jc w:val="both"/>
        <w:outlineLvl w:val="1"/>
        <w:rPr>
          <w:rFonts w:ascii="Times New Roman" w:eastAsia="Courier New" w:hAnsi="Times New Roman" w:cs="Times New Roman"/>
          <w:sz w:val="24"/>
          <w:szCs w:val="24"/>
        </w:rPr>
      </w:pPr>
      <w:bookmarkStart w:id="346" w:name="_Toc157586283"/>
      <w:bookmarkStart w:id="347" w:name="_Toc165712591"/>
      <w:r w:rsidRPr="00CC7130">
        <w:rPr>
          <w:rFonts w:ascii="Times New Roman" w:eastAsia="Courier New" w:hAnsi="Times New Roman" w:cs="Times New Roman"/>
          <w:sz w:val="24"/>
          <w:szCs w:val="24"/>
        </w:rPr>
        <w:t>Rơ-le bảo vệ:</w:t>
      </w:r>
      <w:bookmarkEnd w:id="346"/>
      <w:bookmarkEnd w:id="347"/>
    </w:p>
    <w:p w:rsidR="00CC7130" w:rsidRPr="00CC7130" w:rsidRDefault="00CC7130" w:rsidP="00CC7130">
      <w:pPr>
        <w:widowControl w:val="0"/>
        <w:autoSpaceDE w:val="0"/>
        <w:autoSpaceDN w:val="0"/>
        <w:spacing w:before="120" w:after="0" w:line="288"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Rơ-le bảo vệ </w:t>
      </w:r>
      <w:bookmarkStart w:id="348" w:name="_Hlk161948310"/>
      <w:r w:rsidRPr="00CC7130">
        <w:rPr>
          <w:rFonts w:ascii="Times New Roman" w:eastAsia="Courier New" w:hAnsi="Times New Roman" w:cs="Times New Roman"/>
          <w:sz w:val="24"/>
          <w:szCs w:val="24"/>
        </w:rPr>
        <w:t xml:space="preserve">lắp cho khối chức năng máy cắt </w:t>
      </w:r>
      <w:bookmarkEnd w:id="348"/>
      <w:r w:rsidRPr="00CC7130">
        <w:rPr>
          <w:rFonts w:ascii="Times New Roman" w:eastAsia="Courier New" w:hAnsi="Times New Roman" w:cs="Times New Roman"/>
          <w:sz w:val="24"/>
          <w:szCs w:val="24"/>
        </w:rPr>
        <w:t>gồm những đặc điểm về thiết kế và chức năng hoạt động chính như sau:</w:t>
      </w:r>
    </w:p>
    <w:p w:rsidR="00CC7130" w:rsidRPr="00CC7130" w:rsidRDefault="00CC7130" w:rsidP="00C21F9F">
      <w:pPr>
        <w:widowControl w:val="0"/>
        <w:numPr>
          <w:ilvl w:val="0"/>
          <w:numId w:val="192"/>
        </w:numPr>
        <w:autoSpaceDE w:val="0"/>
        <w:autoSpaceDN w:val="0"/>
        <w:spacing w:before="120" w:after="0" w:line="288"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lang w:val="sv-FI"/>
        </w:rPr>
        <w:t>Là sản phẩm được chế tạo theo công nghệ kỹ thuật số, đáp ứng Tiêu chuẩn IEC 60255.</w:t>
      </w:r>
    </w:p>
    <w:p w:rsidR="00CC7130" w:rsidRPr="00CC7130" w:rsidRDefault="00CC7130" w:rsidP="00C21F9F">
      <w:pPr>
        <w:widowControl w:val="0"/>
        <w:numPr>
          <w:ilvl w:val="0"/>
          <w:numId w:val="192"/>
        </w:numPr>
        <w:autoSpaceDE w:val="0"/>
        <w:autoSpaceDN w:val="0"/>
        <w:spacing w:before="120" w:after="0" w:line="288"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lang w:val="sv-FI"/>
        </w:rPr>
        <w:t xml:space="preserve">Có thể </w:t>
      </w:r>
      <w:r w:rsidRPr="00CC7130">
        <w:rPr>
          <w:rFonts w:ascii="Times New Roman" w:eastAsia="Courier New" w:hAnsi="Times New Roman" w:cs="Times New Roman"/>
          <w:sz w:val="24"/>
          <w:szCs w:val="24"/>
        </w:rPr>
        <w:t xml:space="preserve">sử dụng loại rơ-le </w:t>
      </w:r>
      <w:r w:rsidRPr="00CC7130">
        <w:rPr>
          <w:rFonts w:ascii="Times New Roman" w:eastAsia="Courier New" w:hAnsi="Times New Roman" w:cs="Times New Roman"/>
          <w:sz w:val="24"/>
          <w:szCs w:val="24"/>
          <w:lang w:val="sv-FI"/>
        </w:rPr>
        <w:t xml:space="preserve">dùng nguồn nuôi kiểu nguồn tự cấp, hoặc nguồn ngoài, hoặc nguồn kép </w:t>
      </w:r>
      <w:r w:rsidRPr="00CC7130">
        <w:rPr>
          <w:rFonts w:ascii="Times New Roman" w:eastAsia="Courier New" w:hAnsi="Times New Roman" w:cs="Times New Roman"/>
          <w:sz w:val="24"/>
          <w:szCs w:val="24"/>
        </w:rPr>
        <w:t xml:space="preserve">tùy theo đặc điểm cung cấp nguồn nuôi tại vị trí lắp đặt; đối với loại rơ-le dùng </w:t>
      </w:r>
      <w:r w:rsidRPr="00CC7130">
        <w:rPr>
          <w:rFonts w:ascii="Times New Roman" w:eastAsia="Courier New" w:hAnsi="Times New Roman" w:cs="Times New Roman"/>
          <w:sz w:val="24"/>
          <w:szCs w:val="24"/>
          <w:lang w:val="sv-FI"/>
        </w:rPr>
        <w:t xml:space="preserve">nguồn nuôi kiểu nguồn tự cấp, rơ-le </w:t>
      </w:r>
      <w:r w:rsidRPr="00CC7130">
        <w:rPr>
          <w:rFonts w:ascii="Times New Roman" w:eastAsia="Courier New" w:hAnsi="Times New Roman" w:cs="Times New Roman"/>
          <w:sz w:val="24"/>
          <w:szCs w:val="24"/>
        </w:rPr>
        <w:t>phải được thiết kế sao cho người sử dụng có thể cài đặt, xem thông số cài đặt, thông tin sự cố trong rơ-le ngay cả khi mạch chính của tủ RMU lắp rơ-le đó không có điện.</w:t>
      </w:r>
    </w:p>
    <w:p w:rsidR="00CC7130" w:rsidRPr="00CC7130" w:rsidRDefault="00CC7130" w:rsidP="00C21F9F">
      <w:pPr>
        <w:widowControl w:val="0"/>
        <w:numPr>
          <w:ilvl w:val="0"/>
          <w:numId w:val="192"/>
        </w:numPr>
        <w:autoSpaceDE w:val="0"/>
        <w:autoSpaceDN w:val="0"/>
        <w:spacing w:before="120" w:after="0" w:line="288" w:lineRule="auto"/>
        <w:ind w:firstLine="0"/>
        <w:jc w:val="both"/>
        <w:rPr>
          <w:rFonts w:ascii="Times New Roman" w:eastAsia="Courier New" w:hAnsi="Times New Roman" w:cs="Times New Roman"/>
          <w:sz w:val="24"/>
          <w:szCs w:val="24"/>
          <w:lang w:val="sv-FI"/>
        </w:rPr>
      </w:pPr>
      <w:r w:rsidRPr="00CC7130">
        <w:rPr>
          <w:rFonts w:ascii="Times New Roman" w:eastAsia="Courier New" w:hAnsi="Times New Roman" w:cs="Times New Roman"/>
          <w:sz w:val="24"/>
          <w:szCs w:val="24"/>
          <w:lang w:val="sv-FI"/>
        </w:rPr>
        <w:t>Tích hợp c</w:t>
      </w:r>
      <w:r w:rsidRPr="00CC7130">
        <w:rPr>
          <w:rFonts w:ascii="Times New Roman" w:eastAsia="Courier New" w:hAnsi="Times New Roman" w:cs="Times New Roman"/>
          <w:sz w:val="24"/>
          <w:szCs w:val="24"/>
        </w:rPr>
        <w:t xml:space="preserve">ác chức năng </w:t>
      </w:r>
      <w:r w:rsidRPr="00CC7130">
        <w:rPr>
          <w:rFonts w:ascii="Times New Roman" w:eastAsia="Courier New" w:hAnsi="Times New Roman" w:cs="Times New Roman"/>
          <w:sz w:val="24"/>
          <w:szCs w:val="24"/>
          <w:lang w:val="sv-FI"/>
        </w:rPr>
        <w:t>bảo vệ, đo lường, điều khiển tự động chính sau đây:</w:t>
      </w:r>
    </w:p>
    <w:p w:rsidR="00CC7130" w:rsidRPr="00CC7130" w:rsidRDefault="00CC7130" w:rsidP="00CC7130">
      <w:pPr>
        <w:widowControl w:val="0"/>
        <w:autoSpaceDE w:val="0"/>
        <w:autoSpaceDN w:val="0"/>
        <w:spacing w:before="120" w:after="0" w:line="288"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Bảo vệ quá dòng điện pha (50/51):</w:t>
      </w:r>
    </w:p>
    <w:p w:rsidR="00CC7130" w:rsidRPr="00CC7130" w:rsidRDefault="00CC7130" w:rsidP="00CC7130">
      <w:pPr>
        <w:widowControl w:val="0"/>
        <w:autoSpaceDE w:val="0"/>
        <w:autoSpaceDN w:val="0"/>
        <w:spacing w:before="120" w:after="0" w:line="288" w:lineRule="auto"/>
        <w:jc w:val="both"/>
        <w:rPr>
          <w:rFonts w:ascii="Times New Roman" w:eastAsia="Courier New" w:hAnsi="Times New Roman" w:cs="Times New Roman"/>
          <w:spacing w:val="-4"/>
          <w:sz w:val="24"/>
          <w:szCs w:val="24"/>
        </w:rPr>
      </w:pPr>
      <w:r w:rsidRPr="00CC7130">
        <w:rPr>
          <w:rFonts w:ascii="Times New Roman" w:eastAsia="Courier New" w:hAnsi="Times New Roman" w:cs="Times New Roman"/>
          <w:spacing w:val="-4"/>
          <w:sz w:val="24"/>
          <w:szCs w:val="24"/>
        </w:rPr>
        <w:t>+ Tối thiểu có 01 cấp bảo vệ với đặc tính thời gian độc lập (Definite time-DT) có thể cài đặt được giá trị tác động và thời gian tác động, bao gồm cả chức năng cắt nhanh.</w:t>
      </w:r>
    </w:p>
    <w:p w:rsidR="00CC7130" w:rsidRPr="00CC7130" w:rsidRDefault="00CC7130" w:rsidP="00CC7130">
      <w:pPr>
        <w:widowControl w:val="0"/>
        <w:autoSpaceDE w:val="0"/>
        <w:autoSpaceDN w:val="0"/>
        <w:spacing w:before="120" w:after="0" w:line="288"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Tối thiểu có 01 cấp bảo vệ với đặc tính thời gian phụ thuộc (Inverse Definite Minimum Time-IDMT) có thể cài đặt, lựa chọn theo các đường cong tiêu chuẩn IEC hoặc ANSI, IEEE.</w:t>
      </w:r>
    </w:p>
    <w:p w:rsidR="00CC7130" w:rsidRPr="00CC7130" w:rsidRDefault="00CC7130" w:rsidP="00CC7130">
      <w:pPr>
        <w:widowControl w:val="0"/>
        <w:autoSpaceDE w:val="0"/>
        <w:autoSpaceDN w:val="0"/>
        <w:spacing w:before="120" w:after="0" w:line="288"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 Bảo vệ quá dòng chạm đất (50N/51N): </w:t>
      </w:r>
    </w:p>
    <w:p w:rsidR="00CC7130" w:rsidRPr="00CC7130" w:rsidRDefault="00CC7130" w:rsidP="00CC7130">
      <w:pPr>
        <w:widowControl w:val="0"/>
        <w:autoSpaceDE w:val="0"/>
        <w:autoSpaceDN w:val="0"/>
        <w:spacing w:before="120" w:after="0" w:line="288" w:lineRule="auto"/>
        <w:jc w:val="both"/>
        <w:rPr>
          <w:rFonts w:ascii="Times New Roman" w:eastAsia="Courier New" w:hAnsi="Times New Roman" w:cs="Times New Roman"/>
          <w:spacing w:val="-4"/>
          <w:sz w:val="24"/>
          <w:szCs w:val="24"/>
        </w:rPr>
      </w:pPr>
      <w:r w:rsidRPr="00CC7130">
        <w:rPr>
          <w:rFonts w:ascii="Times New Roman" w:eastAsia="Courier New" w:hAnsi="Times New Roman" w:cs="Times New Roman"/>
          <w:spacing w:val="-4"/>
          <w:sz w:val="24"/>
          <w:szCs w:val="24"/>
        </w:rPr>
        <w:t>+ Tối thiểu có 01 cấp bảo vệ với đặc tính thời gian độc lập (Definite time-DT) có thể cài đặt được giá trị tác động và thời gian tác động, bao gồm cả chức năng cắt nhanh.</w:t>
      </w:r>
    </w:p>
    <w:p w:rsidR="00CC7130" w:rsidRPr="00CC7130" w:rsidRDefault="00CC7130" w:rsidP="00CC7130">
      <w:pPr>
        <w:widowControl w:val="0"/>
        <w:autoSpaceDE w:val="0"/>
        <w:autoSpaceDN w:val="0"/>
        <w:spacing w:before="120" w:after="0" w:line="288"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Tối thiểu có 01 cấp bảo vệ với đặc tính thời gian phụ thuộc (Inverse Definite Minimum Time-IDMT) có thể cài đặt, lựa chọn theo các đường cong tiêu chuẩn IEC hoặc ANSI, IEEE.</w:t>
      </w:r>
    </w:p>
    <w:p w:rsidR="00CC7130" w:rsidRPr="00CC7130" w:rsidRDefault="00CC7130" w:rsidP="00CC7130">
      <w:pPr>
        <w:widowControl w:val="0"/>
        <w:autoSpaceDE w:val="0"/>
        <w:autoSpaceDN w:val="0"/>
        <w:spacing w:before="120" w:after="0" w:line="288"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Có chức năng hạn chế dòng điện xung kích khi đóng MBA (có thể cài đặt được bằng cách lựa chọn bật/tắt chức năng hoặc cài đặt thời gian tác động).</w:t>
      </w:r>
    </w:p>
    <w:p w:rsidR="00CC7130" w:rsidRPr="00CC7130" w:rsidRDefault="00CC7130" w:rsidP="00CC7130">
      <w:pPr>
        <w:widowControl w:val="0"/>
        <w:autoSpaceDE w:val="0"/>
        <w:autoSpaceDN w:val="0"/>
        <w:spacing w:before="120" w:after="0" w:line="288" w:lineRule="auto"/>
        <w:jc w:val="both"/>
        <w:rPr>
          <w:rFonts w:ascii="Times New Roman" w:eastAsia="Courier New" w:hAnsi="Times New Roman" w:cs="Times New Roman"/>
          <w:spacing w:val="-4"/>
          <w:sz w:val="24"/>
          <w:szCs w:val="24"/>
        </w:rPr>
      </w:pPr>
      <w:r w:rsidRPr="00CC7130">
        <w:rPr>
          <w:rFonts w:ascii="Times New Roman" w:eastAsia="Courier New" w:hAnsi="Times New Roman" w:cs="Times New Roman"/>
          <w:spacing w:val="-4"/>
          <w:sz w:val="24"/>
          <w:szCs w:val="24"/>
        </w:rPr>
        <w:t xml:space="preserve">- Có khả năng đo lường; hiển thị thông số vận hành, thông tin sự cố; cài đặt chỉnh định; khai thác thông tin vận hành, thông tin sự cố và giải trừ sự cố tại thiết bị ở tại vị trí lắp đặt </w:t>
      </w:r>
      <w:bookmarkStart w:id="349" w:name="_Hlk161951879"/>
      <w:r w:rsidRPr="00CC7130">
        <w:rPr>
          <w:rFonts w:ascii="Times New Roman" w:eastAsia="Courier New" w:hAnsi="Times New Roman" w:cs="Times New Roman"/>
          <w:i/>
          <w:spacing w:val="-4"/>
          <w:sz w:val="24"/>
          <w:szCs w:val="24"/>
        </w:rPr>
        <w:t>(không giới việc sử dụng loại rơle có khả năng khai thác thông tin từ xa)</w:t>
      </w:r>
      <w:bookmarkEnd w:id="349"/>
      <w:r w:rsidRPr="00CC7130">
        <w:rPr>
          <w:rFonts w:ascii="Times New Roman" w:eastAsia="Courier New" w:hAnsi="Times New Roman" w:cs="Times New Roman"/>
          <w:spacing w:val="-4"/>
          <w:sz w:val="24"/>
          <w:szCs w:val="24"/>
        </w:rPr>
        <w:t>.</w:t>
      </w:r>
    </w:p>
    <w:p w:rsidR="00CC7130" w:rsidRPr="00CC7130" w:rsidRDefault="00CC7130" w:rsidP="00C21F9F">
      <w:pPr>
        <w:widowControl w:val="0"/>
        <w:numPr>
          <w:ilvl w:val="0"/>
          <w:numId w:val="192"/>
        </w:numPr>
        <w:autoSpaceDE w:val="0"/>
        <w:autoSpaceDN w:val="0"/>
        <w:spacing w:before="120" w:after="0" w:line="288" w:lineRule="auto"/>
        <w:ind w:firstLine="0"/>
        <w:jc w:val="both"/>
        <w:rPr>
          <w:rFonts w:ascii="Times New Roman" w:eastAsia="Courier New" w:hAnsi="Times New Roman" w:cs="Times New Roman"/>
          <w:sz w:val="24"/>
          <w:szCs w:val="24"/>
          <w:lang w:val="sv-FI"/>
        </w:rPr>
      </w:pPr>
      <w:r w:rsidRPr="00CC7130">
        <w:rPr>
          <w:rFonts w:ascii="Times New Roman" w:eastAsia="Courier New" w:hAnsi="Times New Roman" w:cs="Times New Roman"/>
          <w:sz w:val="24"/>
          <w:szCs w:val="24"/>
          <w:lang w:val="sv-FI"/>
        </w:rPr>
        <w:lastRenderedPageBreak/>
        <w:t xml:space="preserve">Tùy theo yêu cầu của thiết kế dự án, </w:t>
      </w:r>
      <w:bookmarkStart w:id="350" w:name="_Hlk161948328"/>
      <w:bookmarkStart w:id="351" w:name="_Hlk161409454"/>
      <w:r w:rsidRPr="00CC7130">
        <w:rPr>
          <w:rFonts w:ascii="Times New Roman" w:eastAsia="Courier New" w:hAnsi="Times New Roman" w:cs="Times New Roman"/>
          <w:sz w:val="24"/>
          <w:szCs w:val="24"/>
          <w:lang w:val="sv-FI"/>
        </w:rPr>
        <w:t>đơn vị có thể yêu cầu trang bị loại rơ-le có tích hợp thêm các chức năng bảo vệ, điều khiển nâng cao, đáp ứng yêu cầu vận hành của đơn vị mình</w:t>
      </w:r>
      <w:bookmarkEnd w:id="350"/>
      <w:r w:rsidRPr="00CC7130">
        <w:rPr>
          <w:rFonts w:ascii="Times New Roman" w:eastAsia="Courier New" w:hAnsi="Times New Roman" w:cs="Times New Roman"/>
          <w:sz w:val="24"/>
          <w:szCs w:val="24"/>
          <w:lang w:val="sv-FI"/>
        </w:rPr>
        <w:t>.</w:t>
      </w:r>
      <w:bookmarkEnd w:id="351"/>
    </w:p>
    <w:p w:rsidR="00CC7130" w:rsidRPr="00CC7130" w:rsidRDefault="00CC7130" w:rsidP="00C21F9F">
      <w:pPr>
        <w:widowControl w:val="0"/>
        <w:numPr>
          <w:ilvl w:val="0"/>
          <w:numId w:val="223"/>
        </w:numPr>
        <w:autoSpaceDE w:val="0"/>
        <w:autoSpaceDN w:val="0"/>
        <w:spacing w:before="120" w:after="0" w:line="288" w:lineRule="auto"/>
        <w:ind w:left="0" w:firstLine="0"/>
        <w:jc w:val="both"/>
        <w:outlineLvl w:val="1"/>
        <w:rPr>
          <w:rFonts w:ascii="Times New Roman" w:eastAsia="Courier New" w:hAnsi="Times New Roman" w:cs="Times New Roman"/>
          <w:sz w:val="24"/>
          <w:szCs w:val="24"/>
        </w:rPr>
      </w:pPr>
      <w:bookmarkStart w:id="352" w:name="_Toc157586284"/>
      <w:bookmarkStart w:id="353" w:name="_Toc165712592"/>
      <w:r w:rsidRPr="00CC7130">
        <w:rPr>
          <w:rFonts w:ascii="Times New Roman" w:eastAsia="Courier New" w:hAnsi="Times New Roman" w:cs="Times New Roman"/>
          <w:sz w:val="24"/>
          <w:szCs w:val="24"/>
        </w:rPr>
        <w:t>Cầu chì:</w:t>
      </w:r>
      <w:bookmarkEnd w:id="352"/>
      <w:bookmarkEnd w:id="353"/>
    </w:p>
    <w:p w:rsidR="00CC7130" w:rsidRPr="00CC7130" w:rsidRDefault="00CC7130" w:rsidP="00C21F9F">
      <w:pPr>
        <w:widowControl w:val="0"/>
        <w:numPr>
          <w:ilvl w:val="0"/>
          <w:numId w:val="187"/>
        </w:numPr>
        <w:autoSpaceDE w:val="0"/>
        <w:autoSpaceDN w:val="0"/>
        <w:spacing w:before="120" w:after="0" w:line="288" w:lineRule="auto"/>
        <w:ind w:firstLine="0"/>
        <w:jc w:val="both"/>
        <w:rPr>
          <w:rFonts w:ascii="Times New Roman" w:eastAsia="Courier New" w:hAnsi="Times New Roman" w:cs="Times New Roman"/>
          <w:sz w:val="24"/>
          <w:szCs w:val="24"/>
          <w:lang w:val="fr-FR"/>
        </w:rPr>
      </w:pPr>
      <w:r w:rsidRPr="00CC7130">
        <w:rPr>
          <w:rFonts w:ascii="Times New Roman" w:eastAsia="Courier New" w:hAnsi="Times New Roman" w:cs="Times New Roman"/>
          <w:sz w:val="24"/>
          <w:szCs w:val="24"/>
          <w:lang w:val="fr-FR"/>
        </w:rPr>
        <w:t xml:space="preserve">Cầu chì dùng cho tủ dao cắt </w:t>
      </w:r>
      <w:r w:rsidRPr="00CC7130">
        <w:rPr>
          <w:rFonts w:ascii="Times New Roman" w:eastAsia="Courier New" w:hAnsi="Times New Roman" w:cs="Times New Roman"/>
          <w:sz w:val="24"/>
          <w:szCs w:val="24"/>
        </w:rPr>
        <w:t xml:space="preserve">có tải cách ly kèm </w:t>
      </w:r>
      <w:r w:rsidRPr="00CC7130">
        <w:rPr>
          <w:rFonts w:ascii="Times New Roman" w:eastAsia="Courier New" w:hAnsi="Times New Roman" w:cs="Times New Roman"/>
          <w:sz w:val="24"/>
          <w:szCs w:val="24"/>
          <w:lang w:val="fr-FR"/>
        </w:rPr>
        <w:t>cầu chì để bảo vệ MBA phân phối là loại hỗ trợ bảo vệ (back-up fuse), sản xuất theo tiêu chuẩn TCVN 7999-1:2009 (IEC 60282-1:2005), phù hợp với công suất của MBA cần bảo vệ và có khả năng cắt tất cả các dòng điện từ dòng điện cắt lớn nhất danh định xuống đến dòng điện cắt nhỏ nhất danh định.</w:t>
      </w:r>
    </w:p>
    <w:p w:rsidR="00CC7130" w:rsidRPr="00CC7130" w:rsidRDefault="00CC7130" w:rsidP="00C21F9F">
      <w:pPr>
        <w:widowControl w:val="0"/>
        <w:numPr>
          <w:ilvl w:val="0"/>
          <w:numId w:val="187"/>
        </w:numPr>
        <w:autoSpaceDE w:val="0"/>
        <w:autoSpaceDN w:val="0"/>
        <w:spacing w:before="120" w:after="0" w:line="288" w:lineRule="auto"/>
        <w:ind w:firstLine="0"/>
        <w:jc w:val="both"/>
        <w:rPr>
          <w:rFonts w:ascii="Times New Roman" w:eastAsia="Arial" w:hAnsi="Times New Roman" w:cs="Times New Roman"/>
          <w:sz w:val="24"/>
          <w:szCs w:val="24"/>
        </w:rPr>
      </w:pPr>
      <w:r w:rsidRPr="00CC7130">
        <w:rPr>
          <w:rFonts w:ascii="Times New Roman" w:eastAsia="Courier New" w:hAnsi="Times New Roman" w:cs="Times New Roman"/>
          <w:sz w:val="24"/>
          <w:szCs w:val="24"/>
          <w:lang w:val="fr-FR"/>
        </w:rPr>
        <w:t xml:space="preserve">Cầu chì phải được thiết kế </w:t>
      </w:r>
      <w:r w:rsidRPr="00CC7130">
        <w:rPr>
          <w:rFonts w:ascii="Times New Roman" w:eastAsia="Courier New" w:hAnsi="Times New Roman" w:cs="Times New Roman"/>
          <w:sz w:val="24"/>
          <w:szCs w:val="24"/>
        </w:rPr>
        <w:t>có cơ cấu đập (striker).</w:t>
      </w:r>
    </w:p>
    <w:p w:rsidR="00CC7130" w:rsidRPr="00CC7130" w:rsidRDefault="00CC7130" w:rsidP="00C21F9F">
      <w:pPr>
        <w:widowControl w:val="0"/>
        <w:numPr>
          <w:ilvl w:val="0"/>
          <w:numId w:val="187"/>
        </w:numPr>
        <w:autoSpaceDE w:val="0"/>
        <w:autoSpaceDN w:val="0"/>
        <w:spacing w:before="120" w:after="0" w:line="288" w:lineRule="auto"/>
        <w:ind w:firstLine="0"/>
        <w:jc w:val="both"/>
        <w:rPr>
          <w:rFonts w:ascii="Times New Roman" w:eastAsia="Arial" w:hAnsi="Times New Roman" w:cs="Times New Roman"/>
          <w:sz w:val="24"/>
          <w:szCs w:val="24"/>
        </w:rPr>
      </w:pPr>
      <w:r w:rsidRPr="00CC7130">
        <w:rPr>
          <w:rFonts w:ascii="Times New Roman" w:eastAsia="Arial" w:hAnsi="Times New Roman" w:cs="Times New Roman"/>
          <w:sz w:val="24"/>
          <w:szCs w:val="24"/>
        </w:rPr>
        <w:t xml:space="preserve">Thông số kỹ thuật về dòng điện định mức và dòng điện cắt của cầu chì được lựa chọn phù hợp với vị trí lắp đặt theo thiết kế của từng dự án cụ thể. </w:t>
      </w:r>
    </w:p>
    <w:p w:rsidR="00CC7130" w:rsidRPr="00CC7130" w:rsidRDefault="00CC7130" w:rsidP="00C21F9F">
      <w:pPr>
        <w:widowControl w:val="0"/>
        <w:numPr>
          <w:ilvl w:val="0"/>
          <w:numId w:val="223"/>
        </w:numPr>
        <w:autoSpaceDE w:val="0"/>
        <w:autoSpaceDN w:val="0"/>
        <w:spacing w:before="120" w:after="0" w:line="288" w:lineRule="auto"/>
        <w:ind w:left="0" w:firstLine="0"/>
        <w:jc w:val="both"/>
        <w:outlineLvl w:val="1"/>
        <w:rPr>
          <w:rFonts w:ascii="Times New Roman" w:eastAsia="Courier New" w:hAnsi="Times New Roman" w:cs="Times New Roman"/>
          <w:sz w:val="24"/>
          <w:szCs w:val="24"/>
        </w:rPr>
      </w:pPr>
      <w:bookmarkStart w:id="354" w:name="_Toc157586285"/>
      <w:bookmarkStart w:id="355" w:name="_Toc165712593"/>
      <w:r w:rsidRPr="00CC7130">
        <w:rPr>
          <w:rFonts w:ascii="Times New Roman" w:eastAsia="Courier New" w:hAnsi="Times New Roman" w:cs="Times New Roman"/>
          <w:sz w:val="24"/>
          <w:szCs w:val="24"/>
        </w:rPr>
        <w:t>Các hộp đầu cáp và phụ kiện:</w:t>
      </w:r>
      <w:bookmarkEnd w:id="354"/>
      <w:bookmarkEnd w:id="355"/>
    </w:p>
    <w:p w:rsidR="00CC7130" w:rsidRPr="00CC7130" w:rsidRDefault="00CC7130" w:rsidP="00C21F9F">
      <w:pPr>
        <w:widowControl w:val="0"/>
        <w:numPr>
          <w:ilvl w:val="0"/>
          <w:numId w:val="188"/>
        </w:numPr>
        <w:autoSpaceDE w:val="0"/>
        <w:autoSpaceDN w:val="0"/>
        <w:spacing w:before="120" w:after="0" w:line="288"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Các hộp đầu cáp và phụ kiện đấu nối kèm theo sử dụng cho các tủ RMU (có đấu nối cáp trung áp) là loại dùng cho cáp cách điện khô, kiểu hộp đầu cáp trung áp, hộp đầu cáp góc Elbow hoặc đầu cáp góc T-plug được quy định trong "Tiêu chuẩn kỹ thuật cáp ngầm trung áp và phụ kiện áp dụng trong Tập đoàn Điện lực Quốc gia Việt Nam". Số hiệu TCCS 17:2021/EVN, do Tập đoàn Điện lực Việt Nam ban hành và các bổ sung, sửa đổi, thay thế (nếu có).</w:t>
      </w:r>
    </w:p>
    <w:p w:rsidR="00CC7130" w:rsidRPr="00CC7130" w:rsidRDefault="00CC7130" w:rsidP="00C21F9F">
      <w:pPr>
        <w:widowControl w:val="0"/>
        <w:numPr>
          <w:ilvl w:val="0"/>
          <w:numId w:val="188"/>
        </w:numPr>
        <w:autoSpaceDE w:val="0"/>
        <w:autoSpaceDN w:val="0"/>
        <w:spacing w:before="120" w:after="0" w:line="288"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Đối với ngăn tủ RMU có yêu cầu đấu chồng 02 sợi cáp cho mỗi pha, các đầu cáp để lắp đặt cho tủ này phải phù hợp để khi lắp đặt không phải thay đổi kích thước ngăn cáp của tủ. </w:t>
      </w:r>
    </w:p>
    <w:p w:rsidR="00CC7130" w:rsidRPr="00CC7130" w:rsidRDefault="00CC7130" w:rsidP="00C21F9F">
      <w:pPr>
        <w:widowControl w:val="0"/>
        <w:numPr>
          <w:ilvl w:val="0"/>
          <w:numId w:val="223"/>
        </w:numPr>
        <w:autoSpaceDE w:val="0"/>
        <w:autoSpaceDN w:val="0"/>
        <w:spacing w:before="120" w:after="0" w:line="288" w:lineRule="auto"/>
        <w:ind w:left="0" w:firstLine="0"/>
        <w:jc w:val="both"/>
        <w:outlineLvl w:val="1"/>
        <w:rPr>
          <w:rFonts w:ascii="Times New Roman" w:eastAsia="Courier New" w:hAnsi="Times New Roman" w:cs="Times New Roman"/>
          <w:sz w:val="24"/>
          <w:szCs w:val="24"/>
        </w:rPr>
      </w:pPr>
      <w:bookmarkStart w:id="356" w:name="_Toc157586286"/>
      <w:bookmarkStart w:id="357" w:name="_Toc165712594"/>
      <w:r w:rsidRPr="00CC7130">
        <w:rPr>
          <w:rFonts w:ascii="Times New Roman" w:eastAsia="Courier New" w:hAnsi="Times New Roman" w:cs="Times New Roman"/>
          <w:sz w:val="24"/>
          <w:szCs w:val="24"/>
        </w:rPr>
        <w:t>CT và VT:</w:t>
      </w:r>
      <w:bookmarkEnd w:id="356"/>
      <w:bookmarkEnd w:id="357"/>
    </w:p>
    <w:p w:rsidR="00CC7130" w:rsidRPr="00CC7130" w:rsidRDefault="00CC7130" w:rsidP="00C21F9F">
      <w:pPr>
        <w:widowControl w:val="0"/>
        <w:numPr>
          <w:ilvl w:val="0"/>
          <w:numId w:val="190"/>
        </w:numPr>
        <w:autoSpaceDE w:val="0"/>
        <w:autoSpaceDN w:val="0"/>
        <w:spacing w:before="120" w:after="0" w:line="288" w:lineRule="auto"/>
        <w:ind w:firstLine="0"/>
        <w:jc w:val="both"/>
        <w:rPr>
          <w:rFonts w:ascii="Times New Roman" w:eastAsia="Courier New" w:hAnsi="Times New Roman" w:cs="Times New Roman"/>
          <w:sz w:val="24"/>
          <w:szCs w:val="24"/>
          <w:lang w:val="sv-FI"/>
        </w:rPr>
      </w:pPr>
      <w:r w:rsidRPr="00CC7130">
        <w:rPr>
          <w:rFonts w:ascii="Times New Roman" w:eastAsia="Courier New" w:hAnsi="Times New Roman" w:cs="Times New Roman"/>
          <w:sz w:val="24"/>
          <w:szCs w:val="24"/>
          <w:lang w:val="sv-FI"/>
        </w:rPr>
        <w:t>CT, VT lắp đặt trong tủ RMU có thể sử dụng một trong các loại sau: Cảm ứng điện từ (Inductive), điện tử (Electronic), thụ động công suất thấp (Low-Power passive), giao diện kỹ thuật số (Digital interface) ... được sản xuất theo bộ tiêu chuẩn IEC 60044 hoặc IEC 61869.</w:t>
      </w:r>
    </w:p>
    <w:p w:rsidR="00CC7130" w:rsidRPr="00CC7130" w:rsidRDefault="00CC7130" w:rsidP="00C21F9F">
      <w:pPr>
        <w:widowControl w:val="0"/>
        <w:numPr>
          <w:ilvl w:val="0"/>
          <w:numId w:val="190"/>
        </w:numPr>
        <w:autoSpaceDE w:val="0"/>
        <w:autoSpaceDN w:val="0"/>
        <w:spacing w:before="120" w:after="0" w:line="288" w:lineRule="auto"/>
        <w:ind w:firstLine="0"/>
        <w:jc w:val="both"/>
        <w:rPr>
          <w:rFonts w:ascii="Times New Roman" w:eastAsia="Courier New" w:hAnsi="Times New Roman" w:cs="Times New Roman"/>
          <w:sz w:val="24"/>
          <w:szCs w:val="24"/>
          <w:lang w:val="sv-FI"/>
        </w:rPr>
      </w:pPr>
      <w:r w:rsidRPr="00CC7130">
        <w:rPr>
          <w:rFonts w:ascii="Times New Roman" w:eastAsia="Courier New" w:hAnsi="Times New Roman" w:cs="Times New Roman"/>
          <w:sz w:val="24"/>
          <w:szCs w:val="24"/>
          <w:lang w:val="sv-FI"/>
        </w:rPr>
        <w:t xml:space="preserve"> Đối với các CT, VT </w:t>
      </w:r>
      <w:bookmarkStart w:id="358" w:name="_Hlk165712348"/>
      <w:r w:rsidRPr="00CC7130">
        <w:rPr>
          <w:rFonts w:ascii="Times New Roman" w:eastAsia="Courier New" w:hAnsi="Times New Roman" w:cs="Times New Roman"/>
          <w:sz w:val="24"/>
          <w:szCs w:val="24"/>
          <w:lang w:val="sv-FI"/>
        </w:rPr>
        <w:t>được thiết kế để đấu nối trực tiếp vào lưới điện trung áp của hệ thống tủ RMU, yêu cầu chúng phải có khả năng chịu được điện áp làm việc lớn nhất của hệ thống tủ RMU với thời gian liên tục, lâu dài</w:t>
      </w:r>
      <w:bookmarkEnd w:id="358"/>
      <w:r w:rsidRPr="00CC7130">
        <w:rPr>
          <w:rFonts w:ascii="Times New Roman" w:eastAsia="Courier New" w:hAnsi="Times New Roman" w:cs="Times New Roman"/>
          <w:sz w:val="24"/>
          <w:szCs w:val="24"/>
          <w:lang w:val="sv-FI"/>
        </w:rPr>
        <w:t xml:space="preserve">. </w:t>
      </w:r>
    </w:p>
    <w:p w:rsidR="00CC7130" w:rsidRPr="00CC7130" w:rsidRDefault="00CC7130" w:rsidP="00C21F9F">
      <w:pPr>
        <w:widowControl w:val="0"/>
        <w:numPr>
          <w:ilvl w:val="0"/>
          <w:numId w:val="190"/>
        </w:numPr>
        <w:autoSpaceDE w:val="0"/>
        <w:autoSpaceDN w:val="0"/>
        <w:spacing w:before="120" w:after="0" w:line="288" w:lineRule="auto"/>
        <w:ind w:firstLine="0"/>
        <w:jc w:val="both"/>
        <w:rPr>
          <w:rFonts w:ascii="Times New Roman" w:eastAsia="Courier New" w:hAnsi="Times New Roman" w:cs="Times New Roman"/>
          <w:sz w:val="24"/>
          <w:szCs w:val="24"/>
          <w:lang w:val="sv-FI"/>
        </w:rPr>
      </w:pPr>
      <w:r w:rsidRPr="00CC7130">
        <w:rPr>
          <w:rFonts w:ascii="Times New Roman" w:eastAsia="Courier New" w:hAnsi="Times New Roman" w:cs="Times New Roman"/>
          <w:sz w:val="24"/>
          <w:szCs w:val="24"/>
          <w:lang w:val="sv-FI"/>
        </w:rPr>
        <w:t>Cấp chính xác, dung lượng định mức của CT, VT phải đáp ứng yêu cầu kỹ thuật của các mạch đo lường, bảo vệ và theo thiết kế của dự án.</w:t>
      </w:r>
    </w:p>
    <w:p w:rsidR="00CC7130" w:rsidRPr="00CC7130" w:rsidRDefault="00CC7130" w:rsidP="00C21F9F">
      <w:pPr>
        <w:widowControl w:val="0"/>
        <w:numPr>
          <w:ilvl w:val="0"/>
          <w:numId w:val="190"/>
        </w:numPr>
        <w:autoSpaceDE w:val="0"/>
        <w:autoSpaceDN w:val="0"/>
        <w:spacing w:before="120" w:after="0" w:line="288" w:lineRule="auto"/>
        <w:ind w:firstLine="0"/>
        <w:jc w:val="both"/>
        <w:rPr>
          <w:rFonts w:ascii="Times New Roman" w:eastAsia="Courier New" w:hAnsi="Times New Roman" w:cs="Times New Roman"/>
          <w:sz w:val="24"/>
          <w:szCs w:val="24"/>
          <w:lang w:val="sv-FI"/>
        </w:rPr>
      </w:pPr>
      <w:r w:rsidRPr="00CC7130">
        <w:rPr>
          <w:rFonts w:ascii="Times New Roman" w:eastAsia="Courier New" w:hAnsi="Times New Roman" w:cs="Times New Roman"/>
          <w:sz w:val="24"/>
          <w:szCs w:val="24"/>
          <w:lang w:val="sv-FI"/>
        </w:rPr>
        <w:t xml:space="preserve">Cấu trúc lắp đặt của các CT, VT phải đảm bảo dễ dàng tháo lắp, thay thế tại hiện trường mà không gây ảnh hưởng đến thiết kế cơ khí và điện của tủ RMU cũng như không phải thay thế các phụ kiện đấu nối (như sứ xuyên, hộp đầu cáp trung áp) khi thay CT, VT. Trường hợp tủ RMU có yêu cầu đấu chồng 02 sợi cáp cho mỗi pha, cho phép sử dụng CT hoặc VT kiểu chân sứ.  </w:t>
      </w:r>
    </w:p>
    <w:p w:rsidR="00CC7130" w:rsidRPr="00CC7130" w:rsidRDefault="00CC7130" w:rsidP="00C21F9F">
      <w:pPr>
        <w:widowControl w:val="0"/>
        <w:numPr>
          <w:ilvl w:val="0"/>
          <w:numId w:val="190"/>
        </w:numPr>
        <w:autoSpaceDE w:val="0"/>
        <w:autoSpaceDN w:val="0"/>
        <w:spacing w:before="120" w:after="0" w:line="288" w:lineRule="auto"/>
        <w:ind w:firstLine="0"/>
        <w:jc w:val="both"/>
        <w:rPr>
          <w:rFonts w:ascii="Times New Roman" w:eastAsia="Courier New" w:hAnsi="Times New Roman" w:cs="Times New Roman"/>
          <w:sz w:val="24"/>
          <w:szCs w:val="24"/>
          <w:lang w:val="sv-FI"/>
        </w:rPr>
      </w:pPr>
      <w:r w:rsidRPr="00CC7130">
        <w:rPr>
          <w:rFonts w:ascii="Times New Roman" w:eastAsia="Courier New" w:hAnsi="Times New Roman" w:cs="Times New Roman"/>
          <w:sz w:val="24"/>
          <w:szCs w:val="24"/>
          <w:lang w:val="sv-FI"/>
        </w:rPr>
        <w:t xml:space="preserve">Vị trí lắp đặt các CT, VT phải đảm bảo thuận tiện trong quá trình kiểm tra, thử nghiệm định kỳ khi đã đưa tủ RMU vào vận hành. </w:t>
      </w:r>
    </w:p>
    <w:p w:rsidR="00CC7130" w:rsidRPr="00CC7130" w:rsidRDefault="00CC7130" w:rsidP="00C21F9F">
      <w:pPr>
        <w:widowControl w:val="0"/>
        <w:numPr>
          <w:ilvl w:val="0"/>
          <w:numId w:val="223"/>
        </w:numPr>
        <w:autoSpaceDE w:val="0"/>
        <w:autoSpaceDN w:val="0"/>
        <w:spacing w:before="120" w:after="0" w:line="288" w:lineRule="auto"/>
        <w:ind w:left="0" w:firstLine="0"/>
        <w:jc w:val="both"/>
        <w:outlineLvl w:val="1"/>
        <w:rPr>
          <w:rFonts w:ascii="Times New Roman" w:eastAsia="Courier New" w:hAnsi="Times New Roman" w:cs="Times New Roman"/>
          <w:sz w:val="24"/>
          <w:szCs w:val="24"/>
        </w:rPr>
      </w:pPr>
      <w:bookmarkStart w:id="359" w:name="_Toc157586288"/>
      <w:bookmarkStart w:id="360" w:name="_Toc165712595"/>
      <w:r w:rsidRPr="00CC7130">
        <w:rPr>
          <w:rFonts w:ascii="Times New Roman" w:eastAsia="Courier New" w:hAnsi="Times New Roman" w:cs="Times New Roman"/>
          <w:sz w:val="24"/>
          <w:szCs w:val="24"/>
        </w:rPr>
        <w:t>Các phụ kiện, dụng cụ phục vụ lắp đặt, vận hành:</w:t>
      </w:r>
      <w:bookmarkEnd w:id="359"/>
      <w:bookmarkEnd w:id="360"/>
    </w:p>
    <w:p w:rsidR="00CC7130" w:rsidRPr="00CC7130" w:rsidRDefault="00CC7130" w:rsidP="00C21F9F">
      <w:pPr>
        <w:widowControl w:val="0"/>
        <w:numPr>
          <w:ilvl w:val="0"/>
          <w:numId w:val="191"/>
        </w:numPr>
        <w:tabs>
          <w:tab w:val="left" w:pos="851"/>
        </w:tabs>
        <w:autoSpaceDE w:val="0"/>
        <w:autoSpaceDN w:val="0"/>
        <w:spacing w:before="120" w:after="0" w:line="288" w:lineRule="auto"/>
        <w:ind w:firstLine="0"/>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Tủ RMU và hệ thống tủ RMU phải được cung cấp các phụ kiện, dụng cụ sau:</w:t>
      </w:r>
    </w:p>
    <w:p w:rsidR="00CC7130" w:rsidRPr="00CC7130" w:rsidRDefault="00CC7130" w:rsidP="00C21F9F">
      <w:pPr>
        <w:widowControl w:val="0"/>
        <w:numPr>
          <w:ilvl w:val="0"/>
          <w:numId w:val="203"/>
        </w:numPr>
        <w:autoSpaceDE w:val="0"/>
        <w:autoSpaceDN w:val="0"/>
        <w:spacing w:before="120" w:after="0" w:line="288" w:lineRule="auto"/>
        <w:ind w:left="0" w:firstLine="0"/>
        <w:jc w:val="both"/>
        <w:rPr>
          <w:rFonts w:ascii="Times New Roman" w:eastAsia="Courier New" w:hAnsi="Times New Roman" w:cs="Times New Roman"/>
          <w:spacing w:val="-4"/>
          <w:sz w:val="24"/>
          <w:szCs w:val="24"/>
          <w:lang w:val="sv-FI"/>
        </w:rPr>
      </w:pPr>
      <w:r w:rsidRPr="00CC7130">
        <w:rPr>
          <w:rFonts w:ascii="Times New Roman" w:eastAsia="Courier New" w:hAnsi="Times New Roman" w:cs="Times New Roman"/>
          <w:spacing w:val="-4"/>
          <w:sz w:val="24"/>
          <w:szCs w:val="24"/>
          <w:lang w:val="sv-FI"/>
        </w:rPr>
        <w:lastRenderedPageBreak/>
        <w:t>Hệ thống thanh cái, thanh nối và phụ kiện đấu nối đồng bộ kèm theo.</w:t>
      </w:r>
    </w:p>
    <w:p w:rsidR="00CC7130" w:rsidRPr="00CC7130" w:rsidRDefault="00CC7130" w:rsidP="00C21F9F">
      <w:pPr>
        <w:widowControl w:val="0"/>
        <w:numPr>
          <w:ilvl w:val="0"/>
          <w:numId w:val="203"/>
        </w:numPr>
        <w:autoSpaceDE w:val="0"/>
        <w:autoSpaceDN w:val="0"/>
        <w:spacing w:before="120" w:after="0" w:line="288" w:lineRule="auto"/>
        <w:ind w:left="0" w:firstLine="0"/>
        <w:jc w:val="both"/>
        <w:rPr>
          <w:rFonts w:ascii="Times New Roman" w:eastAsia="Courier New" w:hAnsi="Times New Roman" w:cs="Times New Roman"/>
          <w:spacing w:val="-4"/>
          <w:sz w:val="24"/>
          <w:szCs w:val="24"/>
          <w:lang w:val="sv-FI"/>
        </w:rPr>
      </w:pPr>
      <w:r w:rsidRPr="00CC7130">
        <w:rPr>
          <w:rFonts w:ascii="Times New Roman" w:eastAsia="Courier New" w:hAnsi="Times New Roman" w:cs="Times New Roman"/>
          <w:spacing w:val="-4"/>
          <w:sz w:val="24"/>
          <w:szCs w:val="24"/>
          <w:lang w:val="sv-FI"/>
        </w:rPr>
        <w:t>Các đai, kẹp giữ cáp (cable clamp) được lắp sẵn trong ngăn cáp để cố định từng pha cáp và sợi cáp.</w:t>
      </w:r>
    </w:p>
    <w:p w:rsidR="00CC7130" w:rsidRPr="00CC7130" w:rsidRDefault="00CC7130" w:rsidP="00C21F9F">
      <w:pPr>
        <w:widowControl w:val="0"/>
        <w:numPr>
          <w:ilvl w:val="0"/>
          <w:numId w:val="203"/>
        </w:numPr>
        <w:autoSpaceDE w:val="0"/>
        <w:autoSpaceDN w:val="0"/>
        <w:spacing w:before="120" w:after="0" w:line="288" w:lineRule="auto"/>
        <w:ind w:left="0" w:firstLine="0"/>
        <w:jc w:val="both"/>
        <w:rPr>
          <w:rFonts w:ascii="Times New Roman" w:eastAsia="Courier New" w:hAnsi="Times New Roman" w:cs="Times New Roman"/>
          <w:spacing w:val="-4"/>
          <w:sz w:val="24"/>
          <w:szCs w:val="24"/>
          <w:lang w:val="sv-FI"/>
        </w:rPr>
      </w:pPr>
      <w:r w:rsidRPr="00CC7130">
        <w:rPr>
          <w:rFonts w:ascii="Times New Roman" w:eastAsia="Courier New" w:hAnsi="Times New Roman" w:cs="Times New Roman"/>
          <w:spacing w:val="-4"/>
          <w:sz w:val="24"/>
          <w:szCs w:val="24"/>
          <w:lang w:val="sv-FI"/>
        </w:rPr>
        <w:t xml:space="preserve">Các dụng cụ thao tác, dụng cụ chuyên dụng đặc thù </w:t>
      </w:r>
      <w:bookmarkStart w:id="361" w:name="_Hlk161948367"/>
      <w:r w:rsidRPr="00CC7130">
        <w:rPr>
          <w:rFonts w:ascii="Times New Roman" w:eastAsia="Courier New" w:hAnsi="Times New Roman" w:cs="Times New Roman"/>
          <w:spacing w:val="-4"/>
          <w:sz w:val="24"/>
          <w:szCs w:val="24"/>
          <w:lang w:val="sv-FI"/>
        </w:rPr>
        <w:t xml:space="preserve">kèm theo tủ RMU </w:t>
      </w:r>
      <w:bookmarkEnd w:id="361"/>
      <w:r w:rsidRPr="00CC7130">
        <w:rPr>
          <w:rFonts w:ascii="Times New Roman" w:eastAsia="Courier New" w:hAnsi="Times New Roman" w:cs="Times New Roman"/>
          <w:spacing w:val="-4"/>
          <w:sz w:val="24"/>
          <w:szCs w:val="24"/>
          <w:lang w:val="sv-FI"/>
        </w:rPr>
        <w:t>(tay quay, đòn thao tác ...).</w:t>
      </w:r>
    </w:p>
    <w:p w:rsidR="00CC7130" w:rsidRPr="00CC7130" w:rsidRDefault="00CC7130" w:rsidP="00C21F9F">
      <w:pPr>
        <w:widowControl w:val="0"/>
        <w:numPr>
          <w:ilvl w:val="0"/>
          <w:numId w:val="191"/>
        </w:numPr>
        <w:tabs>
          <w:tab w:val="left" w:pos="851"/>
        </w:tabs>
        <w:autoSpaceDE w:val="0"/>
        <w:autoSpaceDN w:val="0"/>
        <w:spacing w:before="120" w:after="0" w:line="288" w:lineRule="auto"/>
        <w:ind w:firstLine="0"/>
        <w:jc w:val="both"/>
        <w:rPr>
          <w:rFonts w:ascii="Times New Roman" w:eastAsia="Courier New" w:hAnsi="Times New Roman" w:cs="Times New Roman"/>
          <w:sz w:val="24"/>
          <w:szCs w:val="24"/>
        </w:rPr>
      </w:pPr>
      <w:bookmarkStart w:id="362" w:name="_Hlk161409525"/>
      <w:r w:rsidRPr="00CC7130">
        <w:rPr>
          <w:rFonts w:ascii="Times New Roman" w:eastAsia="Courier New" w:hAnsi="Times New Roman" w:cs="Times New Roman"/>
          <w:sz w:val="24"/>
          <w:szCs w:val="24"/>
        </w:rPr>
        <w:t xml:space="preserve">Đơn vị </w:t>
      </w:r>
      <w:r w:rsidRPr="00CC7130">
        <w:rPr>
          <w:rFonts w:ascii="Times New Roman" w:eastAsia="Courier New" w:hAnsi="Times New Roman" w:cs="Times New Roman"/>
          <w:sz w:val="24"/>
          <w:szCs w:val="24"/>
          <w:lang w:val="vi-VN"/>
        </w:rPr>
        <w:t>có</w:t>
      </w:r>
      <w:r w:rsidRPr="00CC7130">
        <w:rPr>
          <w:rFonts w:ascii="Times New Roman" w:eastAsia="Courier New" w:hAnsi="Times New Roman" w:cs="Times New Roman"/>
          <w:sz w:val="24"/>
          <w:szCs w:val="24"/>
        </w:rPr>
        <w:t xml:space="preserve"> thể </w:t>
      </w:r>
      <w:r w:rsidRPr="00CC7130">
        <w:rPr>
          <w:rFonts w:ascii="Times New Roman" w:eastAsia="Courier New" w:hAnsi="Times New Roman" w:cs="Times New Roman"/>
          <w:sz w:val="24"/>
          <w:szCs w:val="24"/>
          <w:lang w:val="vi-VN"/>
        </w:rPr>
        <w:t xml:space="preserve">yêu cầu </w:t>
      </w:r>
      <w:bookmarkStart w:id="363" w:name="_Hlk160631637"/>
      <w:r w:rsidRPr="00CC7130">
        <w:rPr>
          <w:rFonts w:ascii="Times New Roman" w:eastAsia="Courier New" w:hAnsi="Times New Roman" w:cs="Times New Roman"/>
          <w:sz w:val="24"/>
          <w:szCs w:val="24"/>
        </w:rPr>
        <w:t xml:space="preserve">cung cấp thêm các phụ kiện </w:t>
      </w:r>
      <w:r w:rsidRPr="00CC7130">
        <w:rPr>
          <w:rFonts w:ascii="Times New Roman" w:eastAsia="Courier New" w:hAnsi="Times New Roman" w:cs="Times New Roman"/>
          <w:sz w:val="24"/>
          <w:szCs w:val="24"/>
          <w:lang w:val="vi-VN"/>
        </w:rPr>
        <w:t>sau đây</w:t>
      </w:r>
      <w:bookmarkEnd w:id="362"/>
      <w:r w:rsidRPr="00CC7130">
        <w:rPr>
          <w:rFonts w:ascii="Times New Roman" w:eastAsia="Courier New" w:hAnsi="Times New Roman" w:cs="Times New Roman"/>
          <w:sz w:val="24"/>
          <w:szCs w:val="24"/>
        </w:rPr>
        <w:t>:</w:t>
      </w:r>
    </w:p>
    <w:bookmarkEnd w:id="363"/>
    <w:p w:rsidR="00CC7130" w:rsidRPr="00CC7130" w:rsidRDefault="00CC7130" w:rsidP="00C21F9F">
      <w:pPr>
        <w:widowControl w:val="0"/>
        <w:numPr>
          <w:ilvl w:val="0"/>
          <w:numId w:val="203"/>
        </w:numPr>
        <w:autoSpaceDE w:val="0"/>
        <w:autoSpaceDN w:val="0"/>
        <w:spacing w:before="120" w:after="0" w:line="288" w:lineRule="auto"/>
        <w:ind w:left="0" w:firstLine="0"/>
        <w:jc w:val="both"/>
        <w:rPr>
          <w:rFonts w:ascii="Times New Roman" w:eastAsia="Courier New" w:hAnsi="Times New Roman" w:cs="Times New Roman"/>
          <w:sz w:val="24"/>
          <w:szCs w:val="24"/>
          <w:lang w:val="sv-FI"/>
        </w:rPr>
      </w:pPr>
      <w:r w:rsidRPr="00CC7130">
        <w:rPr>
          <w:rFonts w:ascii="Times New Roman" w:eastAsia="Courier New" w:hAnsi="Times New Roman" w:cs="Times New Roman"/>
          <w:sz w:val="24"/>
          <w:szCs w:val="24"/>
          <w:lang w:val="sv-FI"/>
        </w:rPr>
        <w:t>Các chụp cách điện để che kín các đầu sứ xuyên của tủ RMU (để chống phóng điện giữa các đầu sứ xuyên) trong trường hợp cần đóng điện từng phần của hệ thống tủ RMU.</w:t>
      </w:r>
    </w:p>
    <w:p w:rsidR="00CC7130" w:rsidRPr="00CC7130" w:rsidRDefault="00CC7130" w:rsidP="00C21F9F">
      <w:pPr>
        <w:widowControl w:val="0"/>
        <w:numPr>
          <w:ilvl w:val="0"/>
          <w:numId w:val="203"/>
        </w:numPr>
        <w:autoSpaceDE w:val="0"/>
        <w:autoSpaceDN w:val="0"/>
        <w:spacing w:before="120" w:after="0" w:line="288" w:lineRule="auto"/>
        <w:ind w:left="0" w:firstLine="0"/>
        <w:jc w:val="both"/>
        <w:rPr>
          <w:rFonts w:ascii="Times New Roman" w:eastAsia="Courier New" w:hAnsi="Times New Roman" w:cs="Times New Roman"/>
          <w:spacing w:val="-4"/>
          <w:sz w:val="24"/>
          <w:szCs w:val="24"/>
          <w:lang w:val="sv-FI"/>
        </w:rPr>
      </w:pPr>
      <w:bookmarkStart w:id="364" w:name="_Hlk161409564"/>
      <w:r w:rsidRPr="00CC7130">
        <w:rPr>
          <w:rFonts w:ascii="Times New Roman" w:eastAsia="Courier New" w:hAnsi="Times New Roman" w:cs="Times New Roman"/>
          <w:spacing w:val="-4"/>
          <w:sz w:val="24"/>
          <w:szCs w:val="24"/>
          <w:lang w:val="sv-FI"/>
        </w:rPr>
        <w:t xml:space="preserve">Bộ phụ kiện rời để phục vụ thử nghiệm </w:t>
      </w:r>
      <w:bookmarkStart w:id="365" w:name="_Hlk161948391"/>
      <w:r w:rsidRPr="00CC7130">
        <w:rPr>
          <w:rFonts w:ascii="Times New Roman" w:eastAsia="Courier New" w:hAnsi="Times New Roman" w:cs="Times New Roman"/>
          <w:spacing w:val="-4"/>
          <w:sz w:val="24"/>
          <w:szCs w:val="24"/>
          <w:lang w:val="sv-FI"/>
        </w:rPr>
        <w:t xml:space="preserve">cáp trung áp của tủ RMU (mà không cần tháo hộp đầu cáp và cáp ra khỏi sứ xuyên). </w:t>
      </w:r>
      <w:bookmarkEnd w:id="364"/>
      <w:bookmarkEnd w:id="365"/>
    </w:p>
    <w:p w:rsidR="00CC7130" w:rsidRPr="00CC7130" w:rsidRDefault="00CC7130" w:rsidP="00871911">
      <w:pPr>
        <w:widowControl w:val="0"/>
        <w:tabs>
          <w:tab w:val="left" w:pos="851"/>
        </w:tabs>
        <w:autoSpaceDE w:val="0"/>
        <w:autoSpaceDN w:val="0"/>
        <w:spacing w:before="120" w:after="0" w:line="288" w:lineRule="auto"/>
        <w:jc w:val="both"/>
        <w:outlineLvl w:val="0"/>
        <w:rPr>
          <w:rFonts w:ascii="Times New Roman" w:eastAsia="Courier New" w:hAnsi="Times New Roman" w:cs="Times New Roman"/>
          <w:b/>
          <w:sz w:val="24"/>
          <w:szCs w:val="24"/>
        </w:rPr>
      </w:pPr>
      <w:bookmarkStart w:id="366" w:name="_Toc165712599"/>
      <w:bookmarkStart w:id="367" w:name="_Hlk161948473"/>
      <w:r w:rsidRPr="00CC7130">
        <w:rPr>
          <w:rFonts w:ascii="Times New Roman" w:eastAsia="Courier New" w:hAnsi="Times New Roman" w:cs="Times New Roman"/>
          <w:b/>
          <w:sz w:val="24"/>
          <w:szCs w:val="24"/>
        </w:rPr>
        <w:t>Hồ sơ, tài liệu kỹ thuật kèm theo</w:t>
      </w:r>
      <w:bookmarkEnd w:id="366"/>
    </w:p>
    <w:p w:rsidR="00CC7130" w:rsidRPr="00CC7130" w:rsidRDefault="00CC7130" w:rsidP="00CC7130">
      <w:pPr>
        <w:widowControl w:val="0"/>
        <w:tabs>
          <w:tab w:val="left" w:pos="851"/>
        </w:tabs>
        <w:autoSpaceDE w:val="0"/>
        <w:autoSpaceDN w:val="0"/>
        <w:spacing w:before="120" w:after="0" w:line="288" w:lineRule="auto"/>
        <w:jc w:val="both"/>
        <w:rPr>
          <w:rFonts w:ascii="Times New Roman" w:eastAsia="Times New Roman" w:hAnsi="Times New Roman" w:cs="Times New Roman"/>
          <w:sz w:val="24"/>
          <w:szCs w:val="24"/>
          <w:lang w:val="fr-FR"/>
        </w:rPr>
      </w:pPr>
      <w:r w:rsidRPr="00CC7130">
        <w:rPr>
          <w:rFonts w:ascii="Times New Roman" w:eastAsia="Times New Roman" w:hAnsi="Times New Roman" w:cs="Times New Roman"/>
          <w:sz w:val="24"/>
          <w:szCs w:val="24"/>
          <w:lang w:val="fr-FR"/>
        </w:rPr>
        <w:t>Tủ RMU và hệ thống tủ RMU tối thiểu phải được cung cấp kèm theo các hồ sơ, tài liệu kỹ thuật sau đây.</w:t>
      </w:r>
    </w:p>
    <w:p w:rsidR="00CC7130" w:rsidRPr="00CC7130" w:rsidRDefault="00CC7130" w:rsidP="00C21F9F">
      <w:pPr>
        <w:widowControl w:val="0"/>
        <w:numPr>
          <w:ilvl w:val="0"/>
          <w:numId w:val="225"/>
        </w:numPr>
        <w:autoSpaceDE w:val="0"/>
        <w:autoSpaceDN w:val="0"/>
        <w:spacing w:before="120" w:after="0" w:line="288" w:lineRule="auto"/>
        <w:ind w:left="0" w:firstLine="0"/>
        <w:jc w:val="both"/>
        <w:rPr>
          <w:rFonts w:ascii="Times New Roman" w:eastAsia="Courier New" w:hAnsi="Times New Roman" w:cs="Times New Roman"/>
          <w:sz w:val="24"/>
          <w:szCs w:val="24"/>
          <w:lang w:val="fr-FR"/>
        </w:rPr>
      </w:pPr>
      <w:bookmarkStart w:id="368" w:name="_Hlk161948516"/>
      <w:bookmarkEnd w:id="367"/>
      <w:r w:rsidRPr="00CC7130">
        <w:rPr>
          <w:rFonts w:ascii="Times New Roman" w:eastAsia="Courier New" w:hAnsi="Times New Roman" w:cs="Times New Roman"/>
          <w:sz w:val="24"/>
          <w:szCs w:val="24"/>
          <w:lang w:val="fr-FR"/>
        </w:rPr>
        <w:t xml:space="preserve">Hồ sơ kỹ thuật, tài liệu kỹ thuật thể hiện các thuyết minh mô tả, thông số, bản vẽ kỹ thuật của (các) tủ RMU và các phụ kiện chính (như: </w:t>
      </w:r>
      <w:r w:rsidRPr="00CC7130">
        <w:rPr>
          <w:rFonts w:ascii="Times New Roman" w:eastAsia="Courier New" w:hAnsi="Times New Roman" w:cs="Times New Roman"/>
          <w:sz w:val="24"/>
          <w:szCs w:val="24"/>
        </w:rPr>
        <w:t>Hộp đầu cáp, cầu chì, CT, VT, bộ báo điện áp, bộ báo sự cố, rơ-le bảo vệ, các phụ kiện kết nối SCADA</w:t>
      </w:r>
      <w:r w:rsidRPr="00CC7130">
        <w:rPr>
          <w:rFonts w:ascii="Times New Roman" w:eastAsia="Courier New" w:hAnsi="Times New Roman" w:cs="Times New Roman"/>
          <w:sz w:val="24"/>
          <w:szCs w:val="24"/>
          <w:lang w:val="fr-FR"/>
        </w:rPr>
        <w:t xml:space="preserve">). </w:t>
      </w:r>
    </w:p>
    <w:p w:rsidR="00CC7130" w:rsidRPr="00CC7130" w:rsidRDefault="00CC7130" w:rsidP="00C21F9F">
      <w:pPr>
        <w:widowControl w:val="0"/>
        <w:numPr>
          <w:ilvl w:val="0"/>
          <w:numId w:val="225"/>
        </w:numPr>
        <w:autoSpaceDE w:val="0"/>
        <w:autoSpaceDN w:val="0"/>
        <w:spacing w:before="120" w:after="0" w:line="288" w:lineRule="auto"/>
        <w:ind w:left="0" w:firstLine="0"/>
        <w:jc w:val="both"/>
        <w:rPr>
          <w:rFonts w:ascii="Times New Roman" w:eastAsia="Courier New" w:hAnsi="Times New Roman" w:cs="Times New Roman"/>
          <w:sz w:val="24"/>
          <w:szCs w:val="24"/>
          <w:lang w:val="fr-FR"/>
        </w:rPr>
      </w:pPr>
      <w:r w:rsidRPr="00CC7130">
        <w:rPr>
          <w:rFonts w:ascii="Times New Roman" w:eastAsia="Courier New" w:hAnsi="Times New Roman" w:cs="Times New Roman"/>
          <w:sz w:val="24"/>
          <w:szCs w:val="24"/>
          <w:lang w:val="fr-FR"/>
        </w:rPr>
        <w:t>Tài liệu hướng dẫn lắp đặt, vận hành và bảo dưỡng của tủ RMU và các phụ kiện của tủ RMU.</w:t>
      </w:r>
    </w:p>
    <w:p w:rsidR="00CC7130" w:rsidRPr="00CC7130" w:rsidRDefault="00CC7130" w:rsidP="00C21F9F">
      <w:pPr>
        <w:widowControl w:val="0"/>
        <w:numPr>
          <w:ilvl w:val="0"/>
          <w:numId w:val="225"/>
        </w:numPr>
        <w:tabs>
          <w:tab w:val="left" w:pos="540"/>
          <w:tab w:val="left" w:pos="851"/>
        </w:tabs>
        <w:autoSpaceDE w:val="0"/>
        <w:autoSpaceDN w:val="0"/>
        <w:adjustRightInd w:val="0"/>
        <w:spacing w:before="120" w:after="0" w:line="288" w:lineRule="auto"/>
        <w:ind w:left="0" w:firstLine="0"/>
        <w:jc w:val="both"/>
        <w:rPr>
          <w:rFonts w:ascii="Times New Roman" w:eastAsia="Courier New" w:hAnsi="Times New Roman" w:cs="Times New Roman"/>
          <w:sz w:val="24"/>
          <w:szCs w:val="24"/>
          <w:lang w:val="fr-FR"/>
        </w:rPr>
      </w:pPr>
      <w:r w:rsidRPr="00CC7130">
        <w:rPr>
          <w:rFonts w:ascii="Times New Roman" w:eastAsia="Courier New" w:hAnsi="Times New Roman" w:cs="Times New Roman"/>
          <w:sz w:val="24"/>
          <w:szCs w:val="24"/>
        </w:rPr>
        <w:t>Phần mềm cài đặt, chỉnh định rơ-le và phụ kiện kết nối (đối với các rơ-le có khả năng cài đặt, chỉnh định thông qua cổng giao tiếp).</w:t>
      </w:r>
    </w:p>
    <w:p w:rsidR="00CC7130" w:rsidRPr="00CC7130" w:rsidRDefault="00CC7130" w:rsidP="00C21F9F">
      <w:pPr>
        <w:widowControl w:val="0"/>
        <w:numPr>
          <w:ilvl w:val="0"/>
          <w:numId w:val="225"/>
        </w:numPr>
        <w:tabs>
          <w:tab w:val="left" w:pos="540"/>
          <w:tab w:val="left" w:pos="851"/>
        </w:tabs>
        <w:autoSpaceDE w:val="0"/>
        <w:autoSpaceDN w:val="0"/>
        <w:adjustRightInd w:val="0"/>
        <w:spacing w:before="120" w:after="0" w:line="288" w:lineRule="auto"/>
        <w:ind w:left="0" w:firstLine="0"/>
        <w:jc w:val="both"/>
        <w:rPr>
          <w:rFonts w:ascii="Times New Roman" w:eastAsia="Courier New" w:hAnsi="Times New Roman" w:cs="Times New Roman"/>
          <w:sz w:val="24"/>
          <w:szCs w:val="24"/>
          <w:lang w:val="fr-FR"/>
        </w:rPr>
      </w:pPr>
      <w:r w:rsidRPr="00CC7130">
        <w:rPr>
          <w:rFonts w:ascii="Times New Roman" w:eastAsia="Courier New" w:hAnsi="Times New Roman" w:cs="Times New Roman"/>
          <w:sz w:val="24"/>
          <w:szCs w:val="24"/>
        </w:rPr>
        <w:t>Phần mềm cấu hình, quản lý thiết bị RTU và thiết bị SCADA.</w:t>
      </w:r>
    </w:p>
    <w:p w:rsidR="00CC7130" w:rsidRPr="00CC7130" w:rsidRDefault="00CC7130" w:rsidP="00C21F9F">
      <w:pPr>
        <w:widowControl w:val="0"/>
        <w:numPr>
          <w:ilvl w:val="0"/>
          <w:numId w:val="225"/>
        </w:numPr>
        <w:autoSpaceDE w:val="0"/>
        <w:autoSpaceDN w:val="0"/>
        <w:spacing w:before="120" w:after="0" w:line="288" w:lineRule="auto"/>
        <w:ind w:left="0" w:firstLine="0"/>
        <w:jc w:val="both"/>
        <w:rPr>
          <w:rFonts w:ascii="Times New Roman" w:eastAsia="Courier New" w:hAnsi="Times New Roman" w:cs="Times New Roman"/>
          <w:sz w:val="24"/>
          <w:szCs w:val="24"/>
          <w:lang w:val="fr-FR"/>
        </w:rPr>
      </w:pPr>
      <w:r w:rsidRPr="00CC7130">
        <w:rPr>
          <w:rFonts w:ascii="Times New Roman" w:eastAsia="Courier New" w:hAnsi="Times New Roman" w:cs="Times New Roman"/>
          <w:sz w:val="24"/>
          <w:szCs w:val="24"/>
          <w:lang w:val="fr-FR"/>
        </w:rPr>
        <w:t>Các biên bản thử nghiệm điển hình, giấy chứng nhận chất lượng.</w:t>
      </w:r>
    </w:p>
    <w:p w:rsidR="00CC7130" w:rsidRPr="00CC7130" w:rsidRDefault="00CC7130" w:rsidP="00871911">
      <w:pPr>
        <w:widowControl w:val="0"/>
        <w:tabs>
          <w:tab w:val="left" w:pos="851"/>
        </w:tabs>
        <w:autoSpaceDE w:val="0"/>
        <w:autoSpaceDN w:val="0"/>
        <w:spacing w:before="120" w:after="0" w:line="288" w:lineRule="auto"/>
        <w:outlineLvl w:val="0"/>
        <w:rPr>
          <w:rFonts w:ascii="Times New Roman" w:eastAsia="Courier New" w:hAnsi="Times New Roman" w:cs="Times New Roman"/>
          <w:b/>
          <w:sz w:val="24"/>
          <w:szCs w:val="24"/>
        </w:rPr>
      </w:pPr>
      <w:bookmarkStart w:id="369" w:name="_Toc157586293"/>
      <w:bookmarkStart w:id="370" w:name="_Toc165712600"/>
      <w:bookmarkEnd w:id="368"/>
      <w:r w:rsidRPr="00CC7130">
        <w:rPr>
          <w:rFonts w:ascii="Times New Roman" w:eastAsia="Courier New" w:hAnsi="Times New Roman" w:cs="Times New Roman"/>
          <w:b/>
          <w:sz w:val="24"/>
          <w:szCs w:val="24"/>
        </w:rPr>
        <w:t>Bảng yêu cầu đặc tính kỹ thuật của các loại tủ RMU</w:t>
      </w:r>
      <w:bookmarkEnd w:id="369"/>
      <w:bookmarkEnd w:id="370"/>
    </w:p>
    <w:p w:rsidR="00CC7130" w:rsidRPr="00871911" w:rsidRDefault="00CC7130" w:rsidP="00871911">
      <w:pPr>
        <w:widowControl w:val="0"/>
        <w:autoSpaceDE w:val="0"/>
        <w:autoSpaceDN w:val="0"/>
        <w:spacing w:before="120" w:after="120" w:line="288" w:lineRule="auto"/>
        <w:outlineLvl w:val="2"/>
        <w:rPr>
          <w:rFonts w:ascii="Times New Roman" w:eastAsia="Courier New" w:hAnsi="Times New Roman" w:cs="Times New Roman"/>
          <w:b/>
          <w:sz w:val="24"/>
          <w:szCs w:val="24"/>
        </w:rPr>
      </w:pPr>
      <w:bookmarkStart w:id="371" w:name="_Toc157586294"/>
      <w:bookmarkStart w:id="372" w:name="_Toc165712601"/>
      <w:r w:rsidRPr="00871911">
        <w:rPr>
          <w:rFonts w:ascii="Times New Roman" w:eastAsia="Courier New" w:hAnsi="Times New Roman" w:cs="Times New Roman"/>
          <w:b/>
          <w:sz w:val="24"/>
          <w:szCs w:val="24"/>
        </w:rPr>
        <w:t>Bảng yêu cầu đặc tính kỹ thuật của tủ dao cắt có tải cách ly</w:t>
      </w:r>
      <w:bookmarkEnd w:id="371"/>
      <w:bookmarkEnd w:id="372"/>
    </w:p>
    <w:tbl>
      <w:tblPr>
        <w:tblW w:w="979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688"/>
        <w:gridCol w:w="2790"/>
        <w:gridCol w:w="1209"/>
        <w:gridCol w:w="1585"/>
        <w:gridCol w:w="1242"/>
        <w:gridCol w:w="2282"/>
      </w:tblGrid>
      <w:tr w:rsidR="003C410F" w:rsidRPr="00CC7130" w:rsidTr="003C410F">
        <w:trPr>
          <w:trHeight w:val="340"/>
          <w:tblHeader/>
        </w:trPr>
        <w:tc>
          <w:tcPr>
            <w:tcW w:w="688"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bCs/>
                <w:sz w:val="24"/>
                <w:szCs w:val="24"/>
              </w:rPr>
            </w:pPr>
            <w:r w:rsidRPr="00CC7130">
              <w:rPr>
                <w:rFonts w:ascii="Times New Roman" w:eastAsia="Courier New" w:hAnsi="Times New Roman" w:cs="Times New Roman"/>
                <w:b/>
                <w:bCs/>
                <w:sz w:val="24"/>
                <w:szCs w:val="24"/>
              </w:rPr>
              <w:t>TT</w:t>
            </w:r>
          </w:p>
        </w:tc>
        <w:tc>
          <w:tcPr>
            <w:tcW w:w="2790" w:type="dxa"/>
            <w:vAlign w:val="center"/>
          </w:tcPr>
          <w:p w:rsidR="003C410F" w:rsidRPr="00CC7130" w:rsidRDefault="003C410F" w:rsidP="00CC7130">
            <w:pPr>
              <w:widowControl w:val="0"/>
              <w:autoSpaceDE w:val="0"/>
              <w:autoSpaceDN w:val="0"/>
              <w:spacing w:before="40" w:after="40" w:line="288" w:lineRule="auto"/>
              <w:ind w:left="78" w:right="78"/>
              <w:rPr>
                <w:rFonts w:ascii="Times New Roman" w:eastAsia="Courier New" w:hAnsi="Times New Roman" w:cs="Times New Roman"/>
                <w:b/>
                <w:bCs/>
                <w:sz w:val="24"/>
                <w:szCs w:val="24"/>
              </w:rPr>
            </w:pPr>
            <w:r w:rsidRPr="00CC7130">
              <w:rPr>
                <w:rFonts w:ascii="Times New Roman" w:eastAsia="Courier New" w:hAnsi="Times New Roman" w:cs="Times New Roman"/>
                <w:b/>
                <w:bCs/>
                <w:sz w:val="24"/>
                <w:szCs w:val="24"/>
              </w:rPr>
              <w:t>Hạng mục</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bCs/>
                <w:sz w:val="24"/>
                <w:szCs w:val="24"/>
              </w:rPr>
            </w:pPr>
            <w:r w:rsidRPr="00CC7130">
              <w:rPr>
                <w:rFonts w:ascii="Times New Roman" w:eastAsia="Courier New" w:hAnsi="Times New Roman" w:cs="Times New Roman"/>
                <w:b/>
                <w:bCs/>
                <w:sz w:val="24"/>
                <w:szCs w:val="24"/>
              </w:rPr>
              <w:t>Đơn vị đo</w:t>
            </w: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bCs/>
                <w:sz w:val="24"/>
                <w:szCs w:val="24"/>
              </w:rPr>
            </w:pPr>
            <w:r w:rsidRPr="00CC7130">
              <w:rPr>
                <w:rFonts w:ascii="Times New Roman" w:eastAsia="Courier New" w:hAnsi="Times New Roman" w:cs="Times New Roman"/>
                <w:b/>
                <w:bCs/>
                <w:sz w:val="24"/>
                <w:szCs w:val="24"/>
              </w:rPr>
              <w:t>Yêu cầu</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bCs/>
                <w:sz w:val="24"/>
                <w:szCs w:val="24"/>
              </w:rPr>
            </w:pPr>
            <w:r>
              <w:rPr>
                <w:rFonts w:ascii="Times New Roman" w:eastAsia="Courier New" w:hAnsi="Times New Roman" w:cs="Times New Roman"/>
                <w:b/>
                <w:bCs/>
                <w:sz w:val="24"/>
                <w:szCs w:val="24"/>
              </w:rPr>
              <w:t>Nhà thầu đề xuất và cam kết</w:t>
            </w:r>
          </w:p>
        </w:tc>
      </w:tr>
      <w:tr w:rsidR="003C410F" w:rsidRPr="00CC7130" w:rsidTr="003C410F">
        <w:trPr>
          <w:trHeight w:val="340"/>
        </w:trPr>
        <w:tc>
          <w:tcPr>
            <w:tcW w:w="688"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Cs/>
                <w:sz w:val="24"/>
                <w:szCs w:val="24"/>
              </w:rPr>
            </w:pPr>
            <w:r w:rsidRPr="00CC7130">
              <w:rPr>
                <w:rFonts w:ascii="Times New Roman" w:eastAsia="Courier New" w:hAnsi="Times New Roman" w:cs="Times New Roman"/>
                <w:bCs/>
                <w:sz w:val="24"/>
                <w:szCs w:val="24"/>
              </w:rPr>
              <w:t>Cấp đ</w:t>
            </w:r>
            <w:r w:rsidRPr="00CC7130">
              <w:rPr>
                <w:rFonts w:ascii="Times New Roman" w:eastAsia="Courier New" w:hAnsi="Times New Roman" w:cs="Times New Roman"/>
                <w:sz w:val="24"/>
                <w:szCs w:val="24"/>
              </w:rPr>
              <w:t>iện áp danh định của hệ thống tủ RMU</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kV</w:t>
            </w:r>
          </w:p>
        </w:tc>
        <w:tc>
          <w:tcPr>
            <w:tcW w:w="1585"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22</w:t>
            </w:r>
          </w:p>
        </w:tc>
        <w:tc>
          <w:tcPr>
            <w:tcW w:w="1242"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b/>
                <w:sz w:val="24"/>
                <w:szCs w:val="24"/>
              </w:rPr>
              <w:t>I</w:t>
            </w: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bCs/>
                <w:sz w:val="24"/>
                <w:szCs w:val="24"/>
              </w:rPr>
            </w:pPr>
            <w:r w:rsidRPr="00CC7130">
              <w:rPr>
                <w:rFonts w:ascii="Times New Roman" w:eastAsia="Courier New" w:hAnsi="Times New Roman" w:cs="Times New Roman"/>
                <w:b/>
                <w:sz w:val="24"/>
                <w:szCs w:val="24"/>
              </w:rPr>
              <w:t>Yêu cầu kỹ thuật chung của tủ RMU</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69"/>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bCs/>
                <w:sz w:val="24"/>
                <w:szCs w:val="24"/>
              </w:rPr>
            </w:pPr>
            <w:r w:rsidRPr="00CC7130">
              <w:rPr>
                <w:rFonts w:ascii="Times New Roman" w:eastAsia="Courier New" w:hAnsi="Times New Roman" w:cs="Times New Roman"/>
                <w:sz w:val="24"/>
                <w:szCs w:val="24"/>
              </w:rPr>
              <w:t>Tiêu chuẩn áp dụng</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sz w:val="24"/>
                <w:szCs w:val="24"/>
              </w:rPr>
              <w:t>IEC 62271-200 và các yêu cầu kỹ thuật của tiêu chuẩn này.</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69"/>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bCs/>
                <w:sz w:val="24"/>
                <w:szCs w:val="24"/>
              </w:rPr>
            </w:pPr>
            <w:r w:rsidRPr="00CC7130">
              <w:rPr>
                <w:rFonts w:ascii="Times New Roman" w:eastAsia="Courier New" w:hAnsi="Times New Roman" w:cs="Times New Roman"/>
                <w:bCs/>
                <w:sz w:val="24"/>
                <w:szCs w:val="24"/>
              </w:rPr>
              <w:t>Cấu trúc thiết kế</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sz w:val="24"/>
                <w:szCs w:val="24"/>
              </w:rPr>
              <w:t>Kiểu Mô-đun (Modular type)</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69"/>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Cs/>
                <w:sz w:val="24"/>
                <w:szCs w:val="24"/>
              </w:rPr>
            </w:pPr>
            <w:r w:rsidRPr="00CC7130">
              <w:rPr>
                <w:rFonts w:ascii="Times New Roman" w:eastAsia="Courier New" w:hAnsi="Times New Roman" w:cs="Times New Roman"/>
                <w:bCs/>
                <w:sz w:val="24"/>
                <w:szCs w:val="24"/>
              </w:rPr>
              <w:t>Môi trường lắp đặt, vận hành</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Trong nhà (Indoor)</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69"/>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bCs/>
                <w:sz w:val="24"/>
                <w:szCs w:val="24"/>
              </w:rPr>
            </w:pPr>
            <w:r w:rsidRPr="00CC7130">
              <w:rPr>
                <w:rFonts w:ascii="Times New Roman" w:eastAsia="Courier New" w:hAnsi="Times New Roman" w:cs="Times New Roman"/>
                <w:sz w:val="24"/>
                <w:szCs w:val="24"/>
              </w:rPr>
              <w:t>Số pha</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sz w:val="24"/>
                <w:szCs w:val="24"/>
              </w:rPr>
              <w:t>3 pha</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69"/>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bCs/>
                <w:sz w:val="24"/>
                <w:szCs w:val="24"/>
              </w:rPr>
            </w:pPr>
            <w:r w:rsidRPr="00CC7130">
              <w:rPr>
                <w:rFonts w:ascii="Times New Roman" w:eastAsia="Courier New" w:hAnsi="Times New Roman" w:cs="Times New Roman"/>
                <w:sz w:val="24"/>
                <w:szCs w:val="24"/>
              </w:rPr>
              <w:t>Sơ đồ thanh cái</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sz w:val="24"/>
                <w:szCs w:val="24"/>
              </w:rPr>
              <w:t>1 hệ thống thanh cái</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69"/>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bCs/>
                <w:sz w:val="24"/>
                <w:szCs w:val="24"/>
              </w:rPr>
            </w:pPr>
            <w:r w:rsidRPr="00CC7130">
              <w:rPr>
                <w:rFonts w:ascii="Times New Roman" w:eastAsia="Courier New" w:hAnsi="Times New Roman" w:cs="Times New Roman"/>
                <w:sz w:val="24"/>
                <w:szCs w:val="24"/>
              </w:rPr>
              <w:t xml:space="preserve">Vỏ bọc bên ngoài </w:t>
            </w:r>
            <w:r w:rsidRPr="00CC7130">
              <w:rPr>
                <w:rFonts w:ascii="Times New Roman" w:eastAsia="Courier New" w:hAnsi="Times New Roman" w:cs="Times New Roman"/>
                <w:i/>
                <w:sz w:val="24"/>
                <w:szCs w:val="24"/>
              </w:rPr>
              <w:t>(enclosure)</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sz w:val="24"/>
                <w:szCs w:val="24"/>
              </w:rPr>
              <w:t>Theo yêu cầu tại khoản 2, Điều 5 của Tiêu chuẩn này.</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69"/>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Ngăn hạ áp lắp đặt phụ kiện SCADA cho những vị trí có kết nối SCADA.</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Theo yêu cầu thiết kế của dự án (xem điểm a khoản 2 Điều 9 của Tiêu chuẩn này).</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69"/>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i/>
                <w:sz w:val="24"/>
                <w:szCs w:val="24"/>
              </w:rPr>
            </w:pPr>
            <w:r w:rsidRPr="00CC7130">
              <w:rPr>
                <w:rFonts w:ascii="Times New Roman" w:eastAsia="Courier New" w:hAnsi="Times New Roman" w:cs="Times New Roman"/>
                <w:sz w:val="24"/>
                <w:szCs w:val="24"/>
              </w:rPr>
              <w:t xml:space="preserve">Khả năng vận hành liên tục </w:t>
            </w:r>
            <w:r w:rsidRPr="00CC7130">
              <w:rPr>
                <w:rFonts w:ascii="Times New Roman" w:eastAsia="Courier New" w:hAnsi="Times New Roman" w:cs="Times New Roman"/>
                <w:i/>
                <w:sz w:val="24"/>
                <w:szCs w:val="24"/>
              </w:rPr>
              <w:t>(của ngăn cáp)</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LSC2</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69"/>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bCs/>
                <w:sz w:val="24"/>
                <w:szCs w:val="24"/>
              </w:rPr>
            </w:pPr>
            <w:r w:rsidRPr="00CC7130">
              <w:rPr>
                <w:rFonts w:ascii="Times New Roman" w:eastAsia="Courier New" w:hAnsi="Times New Roman" w:cs="Times New Roman"/>
                <w:sz w:val="24"/>
                <w:szCs w:val="24"/>
              </w:rPr>
              <w:t xml:space="preserve">Ngăn chứa đầy khí </w:t>
            </w:r>
            <w:r w:rsidRPr="00CC7130">
              <w:rPr>
                <w:rFonts w:ascii="Times New Roman" w:eastAsia="Courier New" w:hAnsi="Times New Roman" w:cs="Times New Roman"/>
                <w:i/>
                <w:sz w:val="24"/>
                <w:szCs w:val="24"/>
              </w:rPr>
              <w:t>(gas-filled compartment):</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pacing w:val="-4"/>
                <w:sz w:val="24"/>
                <w:szCs w:val="24"/>
              </w:rPr>
            </w:pPr>
            <w:r w:rsidRPr="00CC7130">
              <w:rPr>
                <w:rFonts w:ascii="Times New Roman" w:eastAsia="Courier New" w:hAnsi="Times New Roman" w:cs="Times New Roman"/>
                <w:spacing w:val="-4"/>
                <w:sz w:val="24"/>
                <w:szCs w:val="24"/>
              </w:rPr>
              <w:t xml:space="preserve">Kiểu hệ thống áp suất gắn kín </w:t>
            </w:r>
            <w:r w:rsidRPr="00CC7130">
              <w:rPr>
                <w:rFonts w:ascii="Times New Roman" w:eastAsia="Courier New" w:hAnsi="Times New Roman" w:cs="Times New Roman"/>
                <w:i/>
                <w:spacing w:val="-4"/>
                <w:sz w:val="24"/>
                <w:szCs w:val="24"/>
              </w:rPr>
              <w:t xml:space="preserve">(Sealed pressure systems) </w:t>
            </w:r>
            <w:r w:rsidRPr="00CC7130">
              <w:rPr>
                <w:rFonts w:ascii="Times New Roman" w:eastAsia="Courier New" w:hAnsi="Times New Roman" w:cs="Times New Roman"/>
                <w:spacing w:val="-4"/>
                <w:sz w:val="24"/>
                <w:szCs w:val="24"/>
              </w:rPr>
              <w:t>(xem khoản 3 Điều 5 của Tiêu chuẩn này).</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pacing w:val="-4"/>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210"/>
              </w:numPr>
              <w:autoSpaceDE w:val="0"/>
              <w:autoSpaceDN w:val="0"/>
              <w:spacing w:before="40" w:after="40" w:line="288" w:lineRule="auto"/>
              <w:ind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i/>
                <w:sz w:val="24"/>
                <w:szCs w:val="24"/>
              </w:rPr>
            </w:pPr>
            <w:r w:rsidRPr="00CC7130">
              <w:rPr>
                <w:rFonts w:ascii="Times New Roman" w:eastAsia="Courier New" w:hAnsi="Times New Roman" w:cs="Times New Roman"/>
                <w:i/>
                <w:sz w:val="24"/>
                <w:szCs w:val="24"/>
              </w:rPr>
              <w:t>Vật liệu chế tạo vỏ ngăn chứa đầy khí</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Thép không gỉ</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210"/>
              </w:numPr>
              <w:autoSpaceDE w:val="0"/>
              <w:autoSpaceDN w:val="0"/>
              <w:spacing w:before="40" w:after="40" w:line="288" w:lineRule="auto"/>
              <w:ind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bCs/>
                <w:sz w:val="24"/>
                <w:szCs w:val="24"/>
              </w:rPr>
            </w:pPr>
            <w:r w:rsidRPr="00CC7130">
              <w:rPr>
                <w:rFonts w:ascii="Times New Roman" w:eastAsia="Courier New" w:hAnsi="Times New Roman" w:cs="Times New Roman"/>
                <w:i/>
                <w:sz w:val="24"/>
                <w:szCs w:val="24"/>
              </w:rPr>
              <w:t>Cấp bảo vệ (tối thiểu) của vỏ</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sz w:val="24"/>
                <w:szCs w:val="24"/>
              </w:rPr>
              <w:t>IP 65</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210"/>
              </w:numPr>
              <w:autoSpaceDE w:val="0"/>
              <w:autoSpaceDN w:val="0"/>
              <w:spacing w:before="40" w:after="40" w:line="288" w:lineRule="auto"/>
              <w:ind w:firstLine="0"/>
              <w:jc w:val="center"/>
              <w:rPr>
                <w:rFonts w:ascii="Times New Roman" w:eastAsia="Courier New" w:hAnsi="Times New Roman" w:cs="Times New Roman"/>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bCs/>
                <w:sz w:val="24"/>
                <w:szCs w:val="24"/>
              </w:rPr>
            </w:pPr>
            <w:r w:rsidRPr="00CC7130">
              <w:rPr>
                <w:rFonts w:ascii="Times New Roman" w:eastAsia="Courier New" w:hAnsi="Times New Roman" w:cs="Times New Roman"/>
                <w:i/>
                <w:sz w:val="24"/>
                <w:szCs w:val="24"/>
              </w:rPr>
              <w:t>Tỷ lệ rò khí trên tổng khối lượng khí trên mỗi năm</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sz w:val="24"/>
                <w:szCs w:val="24"/>
              </w:rPr>
              <w:t>%</w:t>
            </w: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sz w:val="24"/>
                <w:szCs w:val="24"/>
              </w:rPr>
              <w:t>≤ 0,1/năm (ứng với khí SF</w:t>
            </w:r>
            <w:r w:rsidRPr="00CC7130">
              <w:rPr>
                <w:rFonts w:ascii="Times New Roman" w:eastAsia="Courier New" w:hAnsi="Times New Roman" w:cs="Times New Roman"/>
                <w:sz w:val="24"/>
                <w:szCs w:val="24"/>
                <w:vertAlign w:val="subscript"/>
              </w:rPr>
              <w:t>6</w:t>
            </w:r>
            <w:r w:rsidRPr="00CC7130">
              <w:rPr>
                <w:rFonts w:ascii="Times New Roman" w:eastAsia="Courier New" w:hAnsi="Times New Roman" w:cs="Times New Roman"/>
                <w:sz w:val="24"/>
                <w:szCs w:val="24"/>
              </w:rPr>
              <w:t>).</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210"/>
              </w:numPr>
              <w:autoSpaceDE w:val="0"/>
              <w:autoSpaceDN w:val="0"/>
              <w:spacing w:before="40" w:after="40" w:line="288" w:lineRule="auto"/>
              <w:ind w:firstLine="0"/>
              <w:jc w:val="center"/>
              <w:rPr>
                <w:rFonts w:ascii="Times New Roman" w:eastAsia="Courier New" w:hAnsi="Times New Roman" w:cs="Times New Roman"/>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bCs/>
                <w:sz w:val="24"/>
                <w:szCs w:val="24"/>
              </w:rPr>
            </w:pPr>
            <w:r w:rsidRPr="00CC7130">
              <w:rPr>
                <w:rFonts w:ascii="Times New Roman" w:eastAsia="Courier New" w:hAnsi="Times New Roman" w:cs="Times New Roman"/>
                <w:i/>
                <w:sz w:val="24"/>
                <w:szCs w:val="24"/>
              </w:rPr>
              <w:t>Thiết bị giám sát áp lực (hoặc mật độ) khí cách điện</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sz w:val="24"/>
                <w:szCs w:val="24"/>
              </w:rPr>
              <w:t>Đáp ứng các yêu cầu tại điểm c, khoản 3 Điều 5 của Tiêu chuẩn này.</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210"/>
              </w:numPr>
              <w:autoSpaceDE w:val="0"/>
              <w:autoSpaceDN w:val="0"/>
              <w:spacing w:before="40" w:after="40" w:line="288" w:lineRule="auto"/>
              <w:ind w:firstLine="0"/>
              <w:jc w:val="center"/>
              <w:rPr>
                <w:rFonts w:ascii="Times New Roman" w:eastAsia="Courier New" w:hAnsi="Times New Roman" w:cs="Times New Roman"/>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bCs/>
                <w:sz w:val="24"/>
                <w:szCs w:val="24"/>
              </w:rPr>
            </w:pPr>
            <w:r w:rsidRPr="00CC7130">
              <w:rPr>
                <w:rFonts w:ascii="Times New Roman" w:eastAsia="Courier New" w:hAnsi="Times New Roman" w:cs="Times New Roman"/>
                <w:i/>
                <w:sz w:val="24"/>
                <w:szCs w:val="24"/>
              </w:rPr>
              <w:t>Cơ cấu phòng nổ</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sz w:val="24"/>
                <w:szCs w:val="24"/>
              </w:rPr>
              <w:t>Có</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69"/>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i/>
                <w:sz w:val="24"/>
                <w:szCs w:val="24"/>
              </w:rPr>
            </w:pPr>
            <w:r w:rsidRPr="00CC7130">
              <w:rPr>
                <w:rFonts w:ascii="Times New Roman" w:eastAsia="Courier New" w:hAnsi="Times New Roman" w:cs="Times New Roman"/>
                <w:sz w:val="24"/>
                <w:szCs w:val="24"/>
              </w:rPr>
              <w:t>Tần số định mức</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sz w:val="24"/>
                <w:szCs w:val="24"/>
              </w:rPr>
              <w:t>Hz</w:t>
            </w: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50</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69"/>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sz w:val="24"/>
                <w:szCs w:val="24"/>
                <w:lang w:val="fr-FR"/>
              </w:rPr>
            </w:pPr>
            <w:r w:rsidRPr="00CC7130">
              <w:rPr>
                <w:rFonts w:ascii="Times New Roman" w:eastAsia="Courier New" w:hAnsi="Times New Roman" w:cs="Times New Roman"/>
                <w:sz w:val="24"/>
                <w:szCs w:val="24"/>
              </w:rPr>
              <w:t>Điện áp làm việc lớn nhất của thiết bị</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kV</w:t>
            </w:r>
          </w:p>
        </w:tc>
        <w:tc>
          <w:tcPr>
            <w:tcW w:w="1585"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bCs/>
                <w:sz w:val="24"/>
                <w:szCs w:val="24"/>
              </w:rPr>
              <w:t xml:space="preserve">≥ </w:t>
            </w:r>
            <w:r w:rsidRPr="00CC7130">
              <w:rPr>
                <w:rFonts w:ascii="Times New Roman" w:eastAsia="Courier New" w:hAnsi="Times New Roman" w:cs="Times New Roman"/>
                <w:sz w:val="24"/>
                <w:szCs w:val="24"/>
              </w:rPr>
              <w:t>24</w:t>
            </w:r>
          </w:p>
        </w:tc>
        <w:tc>
          <w:tcPr>
            <w:tcW w:w="1242"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69"/>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sz w:val="24"/>
                <w:szCs w:val="24"/>
                <w:lang w:val="fr-FR"/>
              </w:rPr>
            </w:pPr>
            <w:r w:rsidRPr="00CC7130">
              <w:rPr>
                <w:rFonts w:ascii="Times New Roman" w:eastAsia="Courier New" w:hAnsi="Times New Roman" w:cs="Times New Roman"/>
                <w:sz w:val="24"/>
                <w:szCs w:val="24"/>
              </w:rPr>
              <w:t>Điện áp thử nghiệm tần số công nghiệp định mức (50 Hz):</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1585"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1242"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211"/>
              </w:numPr>
              <w:autoSpaceDE w:val="0"/>
              <w:autoSpaceDN w:val="0"/>
              <w:spacing w:before="40" w:after="40" w:line="288" w:lineRule="auto"/>
              <w:ind w:firstLine="0"/>
              <w:jc w:val="center"/>
              <w:rPr>
                <w:rFonts w:ascii="Times New Roman" w:eastAsia="Courier New" w:hAnsi="Times New Roman" w:cs="Times New Roman"/>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sz w:val="24"/>
                <w:szCs w:val="24"/>
                <w:lang w:val="fr-FR"/>
              </w:rPr>
            </w:pPr>
            <w:r w:rsidRPr="00CC7130">
              <w:rPr>
                <w:rFonts w:ascii="Times New Roman" w:eastAsia="Courier New" w:hAnsi="Times New Roman" w:cs="Times New Roman"/>
                <w:i/>
                <w:sz w:val="24"/>
                <w:szCs w:val="24"/>
              </w:rPr>
              <w:t>Giữa pha-pha, pha-đất</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kV</w:t>
            </w:r>
          </w:p>
        </w:tc>
        <w:tc>
          <w:tcPr>
            <w:tcW w:w="1585"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bCs/>
                <w:sz w:val="24"/>
                <w:szCs w:val="24"/>
              </w:rPr>
              <w:t xml:space="preserve">≥ </w:t>
            </w:r>
            <w:r w:rsidRPr="00CC7130">
              <w:rPr>
                <w:rFonts w:ascii="Times New Roman" w:eastAsia="Courier New" w:hAnsi="Times New Roman" w:cs="Times New Roman"/>
                <w:sz w:val="24"/>
                <w:szCs w:val="24"/>
              </w:rPr>
              <w:t>50</w:t>
            </w:r>
          </w:p>
        </w:tc>
        <w:tc>
          <w:tcPr>
            <w:tcW w:w="1242"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211"/>
              </w:numPr>
              <w:autoSpaceDE w:val="0"/>
              <w:autoSpaceDN w:val="0"/>
              <w:spacing w:before="40" w:after="40" w:line="288" w:lineRule="auto"/>
              <w:ind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sz w:val="24"/>
                <w:szCs w:val="24"/>
                <w:lang w:val="fr-FR"/>
              </w:rPr>
            </w:pPr>
            <w:r w:rsidRPr="00CC7130">
              <w:rPr>
                <w:rFonts w:ascii="Times New Roman" w:eastAsia="Courier New" w:hAnsi="Times New Roman" w:cs="Times New Roman"/>
                <w:i/>
                <w:sz w:val="24"/>
                <w:szCs w:val="24"/>
              </w:rPr>
              <w:t>Qua</w:t>
            </w:r>
            <w:r w:rsidRPr="00CC7130">
              <w:rPr>
                <w:rFonts w:ascii="Times New Roman" w:eastAsia="Courier New" w:hAnsi="Times New Roman" w:cs="Times New Roman"/>
                <w:i/>
                <w:sz w:val="24"/>
                <w:szCs w:val="24"/>
                <w:lang w:val="sv-SE"/>
              </w:rPr>
              <w:t xml:space="preserve"> khoảng mở giữa hai cực của </w:t>
            </w:r>
            <w:r w:rsidRPr="00CC7130">
              <w:rPr>
                <w:rFonts w:ascii="Times New Roman" w:eastAsia="Courier New" w:hAnsi="Times New Roman" w:cs="Times New Roman"/>
                <w:i/>
                <w:sz w:val="24"/>
                <w:szCs w:val="24"/>
              </w:rPr>
              <w:t>thiết bị</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kV</w:t>
            </w:r>
          </w:p>
        </w:tc>
        <w:tc>
          <w:tcPr>
            <w:tcW w:w="1585"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bCs/>
                <w:sz w:val="24"/>
                <w:szCs w:val="24"/>
              </w:rPr>
              <w:t>≥ 60</w:t>
            </w:r>
          </w:p>
        </w:tc>
        <w:tc>
          <w:tcPr>
            <w:tcW w:w="1242"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69"/>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sz w:val="24"/>
                <w:szCs w:val="24"/>
                <w:lang w:val="fr-FR"/>
              </w:rPr>
            </w:pPr>
            <w:r w:rsidRPr="00CC7130">
              <w:rPr>
                <w:rFonts w:ascii="Times New Roman" w:eastAsia="Times New Roman" w:hAnsi="Times New Roman" w:cs="Times New Roman"/>
                <w:sz w:val="24"/>
                <w:szCs w:val="24"/>
              </w:rPr>
              <w:t>Điện áp chịu đựng xung</w:t>
            </w:r>
            <w:r w:rsidRPr="00CC7130">
              <w:rPr>
                <w:rFonts w:ascii="Times New Roman" w:eastAsia="Times New Roman" w:hAnsi="Times New Roman" w:cs="Times New Roman"/>
                <w:sz w:val="24"/>
                <w:szCs w:val="24"/>
              </w:rPr>
              <w:br/>
              <w:t>sét (1,2/50 µs) (BIL)</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1585"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1242"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212"/>
              </w:numPr>
              <w:autoSpaceDE w:val="0"/>
              <w:autoSpaceDN w:val="0"/>
              <w:spacing w:before="40" w:after="40" w:line="288" w:lineRule="auto"/>
              <w:ind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sz w:val="24"/>
                <w:szCs w:val="24"/>
                <w:lang w:val="fr-FR"/>
              </w:rPr>
            </w:pPr>
            <w:r w:rsidRPr="00CC7130">
              <w:rPr>
                <w:rFonts w:ascii="Times New Roman" w:eastAsia="Courier New" w:hAnsi="Times New Roman" w:cs="Times New Roman"/>
                <w:i/>
                <w:sz w:val="24"/>
                <w:szCs w:val="24"/>
              </w:rPr>
              <w:t>Giữa pha-pha, pha-đất</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kVp</w:t>
            </w:r>
          </w:p>
        </w:tc>
        <w:tc>
          <w:tcPr>
            <w:tcW w:w="1585"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125</w:t>
            </w:r>
          </w:p>
        </w:tc>
        <w:tc>
          <w:tcPr>
            <w:tcW w:w="1242"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212"/>
              </w:numPr>
              <w:autoSpaceDE w:val="0"/>
              <w:autoSpaceDN w:val="0"/>
              <w:spacing w:before="40" w:after="40" w:line="288" w:lineRule="auto"/>
              <w:ind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sz w:val="24"/>
                <w:szCs w:val="24"/>
                <w:lang w:val="fr-FR"/>
              </w:rPr>
            </w:pPr>
            <w:r w:rsidRPr="00CC7130">
              <w:rPr>
                <w:rFonts w:ascii="Times New Roman" w:eastAsia="Courier New" w:hAnsi="Times New Roman" w:cs="Times New Roman"/>
                <w:i/>
                <w:sz w:val="24"/>
                <w:szCs w:val="24"/>
              </w:rPr>
              <w:t>Qua</w:t>
            </w:r>
            <w:r w:rsidRPr="00CC7130">
              <w:rPr>
                <w:rFonts w:ascii="Times New Roman" w:eastAsia="Courier New" w:hAnsi="Times New Roman" w:cs="Times New Roman"/>
                <w:i/>
                <w:sz w:val="24"/>
                <w:szCs w:val="24"/>
                <w:lang w:val="sv-SE"/>
              </w:rPr>
              <w:t xml:space="preserve"> khoảng mở giữa hai cực của </w:t>
            </w:r>
            <w:r w:rsidRPr="00CC7130">
              <w:rPr>
                <w:rFonts w:ascii="Times New Roman" w:eastAsia="Courier New" w:hAnsi="Times New Roman" w:cs="Times New Roman"/>
                <w:i/>
                <w:sz w:val="24"/>
                <w:szCs w:val="24"/>
              </w:rPr>
              <w:t>thiết bị</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kVp</w:t>
            </w:r>
          </w:p>
        </w:tc>
        <w:tc>
          <w:tcPr>
            <w:tcW w:w="1585"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145</w:t>
            </w:r>
          </w:p>
        </w:tc>
        <w:tc>
          <w:tcPr>
            <w:tcW w:w="1242"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69"/>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sz w:val="24"/>
                <w:szCs w:val="24"/>
                <w:lang w:val="fr-FR"/>
              </w:rPr>
            </w:pPr>
            <w:r w:rsidRPr="00CC7130">
              <w:rPr>
                <w:rFonts w:ascii="Times New Roman" w:eastAsia="Courier New" w:hAnsi="Times New Roman" w:cs="Times New Roman"/>
                <w:sz w:val="24"/>
                <w:szCs w:val="24"/>
              </w:rPr>
              <w:t>Vật liệu làm thanh cái, thanh dẫn</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Đồng</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69"/>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Dòng điện định mức của mạch chính</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A</w:t>
            </w: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630</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69"/>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sz w:val="24"/>
                <w:szCs w:val="24"/>
                <w:lang w:val="fr-FR"/>
              </w:rPr>
            </w:pPr>
            <w:r w:rsidRPr="00CC7130">
              <w:rPr>
                <w:rFonts w:ascii="Times New Roman" w:eastAsia="Courier New" w:hAnsi="Times New Roman" w:cs="Times New Roman"/>
                <w:sz w:val="24"/>
                <w:szCs w:val="24"/>
              </w:rPr>
              <w:t>Dòng điện chịu ngắn mạch ngắn hạn định mức của mạch chính (</w:t>
            </w:r>
            <w:r w:rsidRPr="00CC7130">
              <w:rPr>
                <w:rFonts w:ascii="Times New Roman" w:eastAsia="Courier New" w:hAnsi="Times New Roman" w:cs="Times New Roman"/>
                <w:i/>
                <w:sz w:val="24"/>
                <w:szCs w:val="24"/>
              </w:rPr>
              <w:t>I</w:t>
            </w:r>
            <w:r w:rsidRPr="00CC7130">
              <w:rPr>
                <w:rFonts w:ascii="Times New Roman" w:eastAsia="Courier New" w:hAnsi="Times New Roman" w:cs="Times New Roman"/>
                <w:sz w:val="24"/>
                <w:szCs w:val="24"/>
                <w:vertAlign w:val="subscript"/>
              </w:rPr>
              <w:t>k</w:t>
            </w:r>
            <w:r w:rsidRPr="00CC7130">
              <w:rPr>
                <w:rFonts w:ascii="Times New Roman" w:eastAsia="Courier New" w:hAnsi="Times New Roman" w:cs="Times New Roman"/>
                <w:sz w:val="24"/>
                <w:szCs w:val="24"/>
              </w:rPr>
              <w:t>)</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kArms</w:t>
            </w:r>
          </w:p>
        </w:tc>
        <w:tc>
          <w:tcPr>
            <w:tcW w:w="2827" w:type="dxa"/>
            <w:gridSpan w:val="2"/>
            <w:vAlign w:val="center"/>
          </w:tcPr>
          <w:p w:rsidR="003C410F" w:rsidRPr="00CC7130" w:rsidRDefault="003C410F" w:rsidP="00871911">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16</w:t>
            </w:r>
          </w:p>
        </w:tc>
        <w:tc>
          <w:tcPr>
            <w:tcW w:w="2282" w:type="dxa"/>
          </w:tcPr>
          <w:p w:rsidR="003C410F" w:rsidRPr="00CC7130" w:rsidRDefault="003C410F" w:rsidP="00871911">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69"/>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sz w:val="24"/>
                <w:szCs w:val="24"/>
                <w:lang w:val="fr-FR"/>
              </w:rPr>
            </w:pPr>
            <w:r w:rsidRPr="00CC7130">
              <w:rPr>
                <w:rFonts w:ascii="Times New Roman" w:eastAsia="Courier New" w:hAnsi="Times New Roman" w:cs="Times New Roman"/>
                <w:sz w:val="24"/>
                <w:szCs w:val="24"/>
              </w:rPr>
              <w:t>Thời gian chịu dòng điện ngắn mạch ngắn hạn định mức của mạch chính (</w:t>
            </w:r>
            <w:r w:rsidRPr="00CC7130">
              <w:rPr>
                <w:rFonts w:ascii="Times New Roman" w:eastAsia="Courier New" w:hAnsi="Times New Roman" w:cs="Times New Roman"/>
                <w:i/>
                <w:sz w:val="24"/>
                <w:szCs w:val="24"/>
              </w:rPr>
              <w:t>t</w:t>
            </w:r>
            <w:r w:rsidRPr="00CC7130">
              <w:rPr>
                <w:rFonts w:ascii="Times New Roman" w:eastAsia="Courier New" w:hAnsi="Times New Roman" w:cs="Times New Roman"/>
                <w:sz w:val="24"/>
                <w:szCs w:val="24"/>
                <w:vertAlign w:val="subscript"/>
              </w:rPr>
              <w:t>k</w:t>
            </w:r>
            <w:r w:rsidRPr="00CC7130">
              <w:rPr>
                <w:rFonts w:ascii="Times New Roman" w:eastAsia="Courier New" w:hAnsi="Times New Roman" w:cs="Times New Roman"/>
                <w:sz w:val="24"/>
                <w:szCs w:val="24"/>
              </w:rPr>
              <w:t>)</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giây</w:t>
            </w: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1</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69"/>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sz w:val="24"/>
                <w:szCs w:val="24"/>
                <w:lang w:val="fr-FR"/>
              </w:rPr>
            </w:pPr>
            <w:r w:rsidRPr="00CC7130">
              <w:rPr>
                <w:rFonts w:ascii="Times New Roman" w:eastAsia="Courier New" w:hAnsi="Times New Roman" w:cs="Times New Roman"/>
                <w:sz w:val="24"/>
                <w:szCs w:val="24"/>
              </w:rPr>
              <w:t>Dòng điện chịu xung đỉnh định mức của mạch chính (</w:t>
            </w:r>
            <w:r w:rsidRPr="00CC7130">
              <w:rPr>
                <w:rFonts w:ascii="Times New Roman" w:eastAsia="Courier New" w:hAnsi="Times New Roman" w:cs="Times New Roman"/>
                <w:i/>
                <w:sz w:val="24"/>
                <w:szCs w:val="24"/>
              </w:rPr>
              <w:t>I</w:t>
            </w:r>
            <w:r w:rsidRPr="00CC7130">
              <w:rPr>
                <w:rFonts w:ascii="Times New Roman" w:eastAsia="Courier New" w:hAnsi="Times New Roman" w:cs="Times New Roman"/>
                <w:sz w:val="24"/>
                <w:szCs w:val="24"/>
                <w:vertAlign w:val="subscript"/>
              </w:rPr>
              <w:t>p</w:t>
            </w:r>
            <w:r w:rsidRPr="00CC7130">
              <w:rPr>
                <w:rFonts w:ascii="Times New Roman" w:eastAsia="Courier New" w:hAnsi="Times New Roman" w:cs="Times New Roman"/>
                <w:sz w:val="24"/>
                <w:szCs w:val="24"/>
              </w:rPr>
              <w:t>)</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kA (xung)</w:t>
            </w: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 2,5 </w:t>
            </w:r>
            <w:r w:rsidRPr="00CC7130">
              <w:rPr>
                <w:rFonts w:ascii="Times New Roman" w:eastAsia="Courier New" w:hAnsi="Times New Roman" w:cs="Times New Roman"/>
                <w:i/>
                <w:sz w:val="24"/>
                <w:szCs w:val="24"/>
              </w:rPr>
              <w:t>I</w:t>
            </w:r>
            <w:r w:rsidRPr="00CC7130">
              <w:rPr>
                <w:rFonts w:ascii="Times New Roman" w:eastAsia="Courier New" w:hAnsi="Times New Roman" w:cs="Times New Roman"/>
                <w:sz w:val="24"/>
                <w:szCs w:val="24"/>
                <w:vertAlign w:val="subscript"/>
              </w:rPr>
              <w:t>k</w:t>
            </w:r>
            <w:r w:rsidRPr="00CC7130">
              <w:rPr>
                <w:rFonts w:ascii="Times New Roman" w:eastAsia="Courier New" w:hAnsi="Times New Roman" w:cs="Times New Roman"/>
                <w:sz w:val="24"/>
                <w:szCs w:val="24"/>
              </w:rPr>
              <w:t xml:space="preserve"> (tương ứng theo dòng điện </w:t>
            </w:r>
            <w:r w:rsidRPr="00CC7130">
              <w:rPr>
                <w:rFonts w:ascii="Times New Roman" w:eastAsia="Courier New" w:hAnsi="Times New Roman" w:cs="Times New Roman"/>
                <w:i/>
                <w:sz w:val="24"/>
                <w:szCs w:val="24"/>
              </w:rPr>
              <w:t>I</w:t>
            </w:r>
            <w:r w:rsidRPr="00CC7130">
              <w:rPr>
                <w:rFonts w:ascii="Times New Roman" w:eastAsia="Courier New" w:hAnsi="Times New Roman" w:cs="Times New Roman"/>
                <w:sz w:val="24"/>
                <w:szCs w:val="24"/>
                <w:vertAlign w:val="subscript"/>
              </w:rPr>
              <w:t>k</w:t>
            </w:r>
            <w:r w:rsidRPr="00CC7130">
              <w:rPr>
                <w:rFonts w:ascii="Times New Roman" w:eastAsia="Courier New" w:hAnsi="Times New Roman" w:cs="Times New Roman"/>
                <w:sz w:val="24"/>
                <w:szCs w:val="24"/>
              </w:rPr>
              <w:t xml:space="preserve"> đã lựa chọn).</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69"/>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sz w:val="24"/>
                <w:szCs w:val="24"/>
                <w:lang w:val="fr-FR"/>
              </w:rPr>
            </w:pPr>
            <w:r w:rsidRPr="00CC7130">
              <w:rPr>
                <w:rFonts w:ascii="Times New Roman" w:eastAsia="Courier New" w:hAnsi="Times New Roman" w:cs="Times New Roman"/>
                <w:sz w:val="24"/>
                <w:szCs w:val="24"/>
              </w:rPr>
              <w:t>Phân loại hồ quang bên trong theo loại tiếp cận và mặt phân loại của vỏ tủ RMU (IAC: A FL, A FLR, B FLR)</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trike/>
                <w:sz w:val="24"/>
                <w:szCs w:val="24"/>
              </w:rPr>
            </w:pPr>
            <w:r w:rsidRPr="00CC7130">
              <w:rPr>
                <w:rFonts w:ascii="Times New Roman" w:eastAsia="Courier New" w:hAnsi="Times New Roman" w:cs="Times New Roman"/>
                <w:sz w:val="24"/>
                <w:szCs w:val="24"/>
              </w:rPr>
              <w:t>Theo yêu cầu cụ thể của dự án.</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69"/>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Hướng thoát hồ quang</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Theo yêu cầu cụ thể của dự án.</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69"/>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Cơ cấu khóa liên động (interlocks), khóa, chốt (padlocking).</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Theo yêu cầu tại khoản 5 Điều 5 của Tiêu chuẩn này.</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b/>
                <w:sz w:val="24"/>
                <w:szCs w:val="24"/>
              </w:rPr>
              <w:t>II</w:t>
            </w: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b/>
                <w:sz w:val="24"/>
                <w:szCs w:val="24"/>
                <w:lang w:val="fr-FR"/>
              </w:rPr>
              <w:t xml:space="preserve">Yêu cầu kỹ thuật của </w:t>
            </w:r>
            <w:r w:rsidRPr="00CC7130">
              <w:rPr>
                <w:rFonts w:ascii="Times New Roman" w:eastAsia="Courier New" w:hAnsi="Times New Roman" w:cs="Times New Roman"/>
                <w:b/>
                <w:sz w:val="24"/>
                <w:szCs w:val="24"/>
              </w:rPr>
              <w:t>dao cắt có tải cách ly</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70"/>
              </w:numPr>
              <w:autoSpaceDE w:val="0"/>
              <w:autoSpaceDN w:val="0"/>
              <w:spacing w:before="40" w:after="40" w:line="288" w:lineRule="auto"/>
              <w:ind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Tiêu chuẩn áp dụng:</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IEC 62271-103</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70"/>
              </w:numPr>
              <w:autoSpaceDE w:val="0"/>
              <w:autoSpaceDN w:val="0"/>
              <w:spacing w:before="40" w:after="40" w:line="288" w:lineRule="auto"/>
              <w:ind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Số cực</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3</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70"/>
              </w:numPr>
              <w:autoSpaceDE w:val="0"/>
              <w:autoSpaceDN w:val="0"/>
              <w:spacing w:before="40" w:after="40" w:line="288" w:lineRule="auto"/>
              <w:ind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Cơ chế truyền động và thao tác</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3 pha, 3 vị trí (Đóng/Cắt/Nối đất)</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70"/>
              </w:numPr>
              <w:autoSpaceDE w:val="0"/>
              <w:autoSpaceDN w:val="0"/>
              <w:spacing w:before="40" w:after="40" w:line="288" w:lineRule="auto"/>
              <w:ind w:firstLine="0"/>
              <w:jc w:val="center"/>
              <w:rPr>
                <w:rFonts w:ascii="Times New Roman" w:eastAsia="Courier New" w:hAnsi="Times New Roman" w:cs="Times New Roman"/>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Dòng điện định mức và dòng cắt tải định mức</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A</w:t>
            </w: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630</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70"/>
              </w:numPr>
              <w:autoSpaceDE w:val="0"/>
              <w:autoSpaceDN w:val="0"/>
              <w:spacing w:before="40" w:after="40" w:line="288" w:lineRule="auto"/>
              <w:ind w:firstLine="0"/>
              <w:jc w:val="center"/>
              <w:rPr>
                <w:rFonts w:ascii="Times New Roman" w:eastAsia="Courier New" w:hAnsi="Times New Roman" w:cs="Times New Roman"/>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Số lần đóng cắt cơ khí</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Lần</w:t>
            </w: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≥1000 (M1)</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70"/>
              </w:numPr>
              <w:autoSpaceDE w:val="0"/>
              <w:autoSpaceDN w:val="0"/>
              <w:spacing w:before="40" w:after="40" w:line="288" w:lineRule="auto"/>
              <w:ind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Độ bền điện tối thiểu (class E)</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1585"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E3</w:t>
            </w:r>
          </w:p>
        </w:tc>
        <w:tc>
          <w:tcPr>
            <w:tcW w:w="1242"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70"/>
              </w:numPr>
              <w:autoSpaceDE w:val="0"/>
              <w:autoSpaceDN w:val="0"/>
              <w:spacing w:before="40" w:after="40" w:line="288" w:lineRule="auto"/>
              <w:ind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Khả năng đóng cắt khi thực hiện chức năng nối đất (theo IEC 62271-102):</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71"/>
              </w:numPr>
              <w:autoSpaceDE w:val="0"/>
              <w:autoSpaceDN w:val="0"/>
              <w:spacing w:before="40" w:after="40" w:line="288" w:lineRule="auto"/>
              <w:ind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 xml:space="preserve">Số lần đóng cắt cơ khí </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Lần</w:t>
            </w: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≥1000 (M0)</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71"/>
              </w:numPr>
              <w:autoSpaceDE w:val="0"/>
              <w:autoSpaceDN w:val="0"/>
              <w:spacing w:before="40" w:after="40" w:line="288" w:lineRule="auto"/>
              <w:ind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Độ bền điện tối thiểu (class E)</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E2 (hoặc tương đương E2)</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b/>
                <w:sz w:val="24"/>
                <w:szCs w:val="24"/>
              </w:rPr>
              <w:t>III</w:t>
            </w: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bCs/>
                <w:sz w:val="24"/>
                <w:szCs w:val="24"/>
              </w:rPr>
            </w:pPr>
            <w:r w:rsidRPr="00CC7130">
              <w:rPr>
                <w:rFonts w:ascii="Times New Roman" w:eastAsia="Courier New" w:hAnsi="Times New Roman" w:cs="Times New Roman"/>
                <w:b/>
                <w:sz w:val="24"/>
                <w:szCs w:val="24"/>
              </w:rPr>
              <w:t>Phụ kiện</w:t>
            </w:r>
            <w:r w:rsidRPr="00CC7130">
              <w:rPr>
                <w:rFonts w:ascii="Times New Roman" w:eastAsia="Courier New" w:hAnsi="Times New Roman" w:cs="Times New Roman"/>
                <w:b/>
                <w:sz w:val="24"/>
                <w:szCs w:val="24"/>
                <w:lang w:val="fr-FR"/>
              </w:rPr>
              <w:t xml:space="preserve"> kèm theo</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72"/>
              </w:numPr>
              <w:autoSpaceDE w:val="0"/>
              <w:autoSpaceDN w:val="0"/>
              <w:spacing w:before="40" w:after="40" w:line="288" w:lineRule="auto"/>
              <w:ind w:firstLine="0"/>
              <w:jc w:val="center"/>
              <w:rPr>
                <w:rFonts w:ascii="Times New Roman" w:eastAsia="Courier New" w:hAnsi="Times New Roman" w:cs="Times New Roman"/>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Cs/>
                <w:sz w:val="24"/>
                <w:szCs w:val="24"/>
              </w:rPr>
            </w:pPr>
            <w:r w:rsidRPr="00CC7130">
              <w:rPr>
                <w:rFonts w:ascii="Times New Roman" w:eastAsia="Courier New" w:hAnsi="Times New Roman" w:cs="Times New Roman"/>
                <w:sz w:val="24"/>
                <w:szCs w:val="24"/>
              </w:rPr>
              <w:t>Bộ báo điện áp 3 pha</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Theo yêu cầu tại khoản 1 Điều 8 của Tiêu chuẩn này.</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72"/>
              </w:numPr>
              <w:autoSpaceDE w:val="0"/>
              <w:autoSpaceDN w:val="0"/>
              <w:spacing w:before="40" w:after="40" w:line="288" w:lineRule="auto"/>
              <w:ind w:firstLine="0"/>
              <w:jc w:val="center"/>
              <w:rPr>
                <w:rFonts w:ascii="Times New Roman" w:eastAsia="Courier New" w:hAnsi="Times New Roman" w:cs="Times New Roman"/>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Bộ báo sự cố (FPI)</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Theo yêu cầu tại khoản 2 Điều 8 của Tiêu chuẩn này.</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72"/>
              </w:numPr>
              <w:autoSpaceDE w:val="0"/>
              <w:autoSpaceDN w:val="0"/>
              <w:spacing w:before="40" w:after="40" w:line="288" w:lineRule="auto"/>
              <w:ind w:firstLine="0"/>
              <w:jc w:val="center"/>
              <w:rPr>
                <w:rFonts w:ascii="Times New Roman" w:eastAsia="Courier New" w:hAnsi="Times New Roman" w:cs="Times New Roman"/>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Bộ hộp đầu cáp và phụ kiện</w:t>
            </w:r>
            <w:r w:rsidRPr="00CC7130">
              <w:rPr>
                <w:rFonts w:ascii="Times New Roman" w:eastAsia="Courier New" w:hAnsi="Times New Roman" w:cs="Times New Roman"/>
                <w:b/>
                <w:sz w:val="24"/>
                <w:szCs w:val="24"/>
              </w:rPr>
              <w:t xml:space="preserve"> </w:t>
            </w:r>
            <w:r w:rsidRPr="00CC7130">
              <w:rPr>
                <w:rFonts w:ascii="Times New Roman" w:eastAsia="Courier New" w:hAnsi="Times New Roman" w:cs="Times New Roman"/>
                <w:i/>
                <w:sz w:val="24"/>
                <w:szCs w:val="24"/>
              </w:rPr>
              <w:t>(của loại tủ có ngăn cáp)</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Theo yêu cầu tại khoản 5 Điều 8 của Tiêu chuẩn này.</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72"/>
              </w:numPr>
              <w:autoSpaceDE w:val="0"/>
              <w:autoSpaceDN w:val="0"/>
              <w:spacing w:before="40" w:after="40" w:line="288" w:lineRule="auto"/>
              <w:ind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Các CT lắp đủ cả 3 pha để cung cấp tín hiệu dòng điện cho FPI.</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Theo yêu cầu tại khoản 6 Điều 8 của Tiêu chuẩn này.</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72"/>
              </w:numPr>
              <w:autoSpaceDE w:val="0"/>
              <w:autoSpaceDN w:val="0"/>
              <w:spacing w:before="40" w:after="40" w:line="288" w:lineRule="auto"/>
              <w:ind w:firstLine="0"/>
              <w:jc w:val="center"/>
              <w:rPr>
                <w:rFonts w:ascii="Times New Roman" w:eastAsia="Courier New" w:hAnsi="Times New Roman" w:cs="Times New Roman"/>
                <w:b/>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Các phụ kiện lắp đặt và dụng cụ thao tác.</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Theo yêu cầu cụ thể của dự án (trên cơ sở các yêu cầu tại khoản 7 Điều 8 của Tiêu chuẩn này).</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21F9F">
            <w:pPr>
              <w:widowControl w:val="0"/>
              <w:numPr>
                <w:ilvl w:val="0"/>
                <w:numId w:val="172"/>
              </w:numPr>
              <w:autoSpaceDE w:val="0"/>
              <w:autoSpaceDN w:val="0"/>
              <w:spacing w:before="40" w:after="40" w:line="288" w:lineRule="auto"/>
              <w:ind w:firstLine="0"/>
              <w:jc w:val="center"/>
              <w:rPr>
                <w:rFonts w:ascii="Times New Roman" w:eastAsia="Courier New" w:hAnsi="Times New Roman" w:cs="Times New Roman"/>
                <w:sz w:val="24"/>
                <w:szCs w:val="24"/>
              </w:rPr>
            </w:pP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Các trang bị phục vụ giám sát, điều khiển từ xa </w:t>
            </w:r>
            <w:r w:rsidRPr="00CC7130">
              <w:rPr>
                <w:rFonts w:ascii="Times New Roman" w:eastAsia="Courier New" w:hAnsi="Times New Roman" w:cs="Times New Roman"/>
                <w:i/>
                <w:sz w:val="24"/>
                <w:szCs w:val="24"/>
              </w:rPr>
              <w:t>(</w:t>
            </w:r>
            <w:r w:rsidRPr="00CC7130">
              <w:rPr>
                <w:rFonts w:ascii="Times New Roman" w:eastAsia="Courier New" w:hAnsi="Times New Roman" w:cs="Times New Roman"/>
                <w:sz w:val="24"/>
                <w:szCs w:val="24"/>
              </w:rPr>
              <w:t xml:space="preserve">áp dụng cho vị trí có kết nối </w:t>
            </w:r>
            <w:r w:rsidRPr="00CC7130">
              <w:rPr>
                <w:rFonts w:ascii="Times New Roman" w:eastAsia="Courier New" w:hAnsi="Times New Roman" w:cs="Times New Roman"/>
                <w:sz w:val="24"/>
                <w:szCs w:val="24"/>
              </w:rPr>
              <w:lastRenderedPageBreak/>
              <w:t>SCADA</w:t>
            </w:r>
            <w:r w:rsidRPr="00CC7130">
              <w:rPr>
                <w:rFonts w:ascii="Times New Roman" w:eastAsia="Courier New" w:hAnsi="Times New Roman" w:cs="Times New Roman"/>
                <w:i/>
                <w:sz w:val="24"/>
                <w:szCs w:val="24"/>
              </w:rPr>
              <w:t>)</w:t>
            </w:r>
            <w:r w:rsidRPr="00CC7130">
              <w:rPr>
                <w:rFonts w:ascii="Times New Roman" w:eastAsia="Courier New" w:hAnsi="Times New Roman" w:cs="Times New Roman"/>
                <w:sz w:val="24"/>
                <w:szCs w:val="24"/>
              </w:rPr>
              <w:t>.</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Theo yêu cầu cụ thể của dự án (trên cơ sở các yêu cầu tại Điều 9 của Tiêu </w:t>
            </w:r>
            <w:r w:rsidRPr="00CC7130">
              <w:rPr>
                <w:rFonts w:ascii="Times New Roman" w:eastAsia="Courier New" w:hAnsi="Times New Roman" w:cs="Times New Roman"/>
                <w:sz w:val="24"/>
                <w:szCs w:val="24"/>
              </w:rPr>
              <w:lastRenderedPageBreak/>
              <w:t>chuẩn này).</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3C410F" w:rsidRPr="00CC7130" w:rsidTr="003C410F">
        <w:trPr>
          <w:trHeight w:val="340"/>
        </w:trPr>
        <w:tc>
          <w:tcPr>
            <w:tcW w:w="688"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b/>
                <w:sz w:val="24"/>
                <w:szCs w:val="24"/>
              </w:rPr>
              <w:lastRenderedPageBreak/>
              <w:t>IV</w:t>
            </w:r>
          </w:p>
        </w:tc>
        <w:tc>
          <w:tcPr>
            <w:tcW w:w="2790" w:type="dxa"/>
            <w:vAlign w:val="center"/>
          </w:tcPr>
          <w:p w:rsidR="003C410F" w:rsidRPr="00CC7130" w:rsidRDefault="003C410F" w:rsidP="00CC7130">
            <w:pPr>
              <w:widowControl w:val="0"/>
              <w:autoSpaceDE w:val="0"/>
              <w:autoSpaceDN w:val="0"/>
              <w:spacing w:before="40" w:after="40" w:line="288" w:lineRule="auto"/>
              <w:rPr>
                <w:rFonts w:ascii="Times New Roman" w:eastAsia="Courier New" w:hAnsi="Times New Roman" w:cs="Times New Roman"/>
                <w:b/>
                <w:bCs/>
                <w:sz w:val="24"/>
                <w:szCs w:val="24"/>
              </w:rPr>
            </w:pPr>
            <w:r w:rsidRPr="00CC7130">
              <w:rPr>
                <w:rFonts w:ascii="Times New Roman" w:eastAsia="Courier New" w:hAnsi="Times New Roman" w:cs="Times New Roman"/>
                <w:b/>
                <w:sz w:val="24"/>
                <w:szCs w:val="24"/>
              </w:rPr>
              <w:t>Hồ sơ, tài liệu kỹ thuật</w:t>
            </w:r>
          </w:p>
        </w:tc>
        <w:tc>
          <w:tcPr>
            <w:tcW w:w="1209" w:type="dxa"/>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p>
        </w:tc>
        <w:tc>
          <w:tcPr>
            <w:tcW w:w="2827" w:type="dxa"/>
            <w:gridSpan w:val="2"/>
            <w:vAlign w:val="center"/>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sz w:val="24"/>
                <w:szCs w:val="24"/>
              </w:rPr>
              <w:t>Theo yêu cầu tại Điều 10 của Tiêu chuẩn này.</w:t>
            </w:r>
          </w:p>
        </w:tc>
        <w:tc>
          <w:tcPr>
            <w:tcW w:w="2282" w:type="dxa"/>
          </w:tcPr>
          <w:p w:rsidR="003C410F" w:rsidRPr="00CC7130" w:rsidRDefault="003C410F"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bl>
    <w:p w:rsidR="00CC7130" w:rsidRPr="00871911" w:rsidRDefault="00CC7130" w:rsidP="00871911">
      <w:pPr>
        <w:widowControl w:val="0"/>
        <w:autoSpaceDE w:val="0"/>
        <w:autoSpaceDN w:val="0"/>
        <w:spacing w:before="240" w:after="240" w:line="264" w:lineRule="auto"/>
        <w:outlineLvl w:val="2"/>
        <w:rPr>
          <w:rFonts w:ascii="Times New Roman" w:eastAsia="Courier New" w:hAnsi="Times New Roman" w:cs="Times New Roman"/>
          <w:b/>
          <w:sz w:val="24"/>
          <w:szCs w:val="24"/>
        </w:rPr>
      </w:pPr>
      <w:bookmarkStart w:id="373" w:name="_Toc157586296"/>
      <w:bookmarkStart w:id="374" w:name="_Toc165712603"/>
      <w:r w:rsidRPr="00871911">
        <w:rPr>
          <w:rFonts w:ascii="Times New Roman" w:eastAsia="Courier New" w:hAnsi="Times New Roman" w:cs="Times New Roman"/>
          <w:b/>
          <w:sz w:val="24"/>
          <w:szCs w:val="24"/>
        </w:rPr>
        <w:t>Bảng yêu cầu đặc tính kỹ thuật của tủ máy cắt</w:t>
      </w:r>
      <w:bookmarkEnd w:id="373"/>
      <w:bookmarkEnd w:id="374"/>
    </w:p>
    <w:tbl>
      <w:tblPr>
        <w:tblW w:w="9923"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780"/>
        <w:gridCol w:w="3473"/>
        <w:gridCol w:w="1418"/>
        <w:gridCol w:w="1843"/>
        <w:gridCol w:w="850"/>
        <w:gridCol w:w="1559"/>
      </w:tblGrid>
      <w:tr w:rsidR="00F479BA" w:rsidRPr="00CC7130" w:rsidTr="00F479BA">
        <w:trPr>
          <w:trHeight w:val="340"/>
        </w:trPr>
        <w:tc>
          <w:tcPr>
            <w:tcW w:w="780"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bCs/>
                <w:sz w:val="24"/>
                <w:szCs w:val="24"/>
              </w:rPr>
            </w:pPr>
            <w:r w:rsidRPr="00CC7130">
              <w:rPr>
                <w:rFonts w:ascii="Times New Roman" w:eastAsia="Courier New" w:hAnsi="Times New Roman" w:cs="Times New Roman"/>
                <w:b/>
                <w:bCs/>
                <w:sz w:val="24"/>
                <w:szCs w:val="24"/>
              </w:rPr>
              <w:t>TT</w:t>
            </w:r>
          </w:p>
        </w:tc>
        <w:tc>
          <w:tcPr>
            <w:tcW w:w="3473" w:type="dxa"/>
            <w:vAlign w:val="center"/>
          </w:tcPr>
          <w:p w:rsidR="00F479BA" w:rsidRPr="00CC7130" w:rsidRDefault="00F479BA" w:rsidP="00CC7130">
            <w:pPr>
              <w:widowControl w:val="0"/>
              <w:autoSpaceDE w:val="0"/>
              <w:autoSpaceDN w:val="0"/>
              <w:spacing w:before="60" w:after="40" w:line="288" w:lineRule="auto"/>
              <w:ind w:left="78" w:right="78"/>
              <w:rPr>
                <w:rFonts w:ascii="Times New Roman" w:eastAsia="Courier New" w:hAnsi="Times New Roman" w:cs="Times New Roman"/>
                <w:b/>
                <w:bCs/>
                <w:sz w:val="24"/>
                <w:szCs w:val="24"/>
              </w:rPr>
            </w:pPr>
            <w:r w:rsidRPr="00CC7130">
              <w:rPr>
                <w:rFonts w:ascii="Times New Roman" w:eastAsia="Courier New" w:hAnsi="Times New Roman" w:cs="Times New Roman"/>
                <w:b/>
                <w:bCs/>
                <w:sz w:val="24"/>
                <w:szCs w:val="24"/>
              </w:rPr>
              <w:t>Hạng mục</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bCs/>
                <w:sz w:val="24"/>
                <w:szCs w:val="24"/>
              </w:rPr>
            </w:pPr>
            <w:r w:rsidRPr="00CC7130">
              <w:rPr>
                <w:rFonts w:ascii="Times New Roman" w:eastAsia="Courier New" w:hAnsi="Times New Roman" w:cs="Times New Roman"/>
                <w:b/>
                <w:bCs/>
                <w:sz w:val="24"/>
                <w:szCs w:val="24"/>
              </w:rPr>
              <w:t>Đơn vị đo</w:t>
            </w: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bCs/>
                <w:sz w:val="24"/>
                <w:szCs w:val="24"/>
              </w:rPr>
            </w:pPr>
            <w:r w:rsidRPr="00CC7130">
              <w:rPr>
                <w:rFonts w:ascii="Times New Roman" w:eastAsia="Courier New" w:hAnsi="Times New Roman" w:cs="Times New Roman"/>
                <w:b/>
                <w:bCs/>
                <w:sz w:val="24"/>
                <w:szCs w:val="24"/>
              </w:rPr>
              <w:t>Yêu cầu</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bCs/>
                <w:sz w:val="24"/>
                <w:szCs w:val="24"/>
              </w:rPr>
            </w:pPr>
            <w:r>
              <w:rPr>
                <w:rFonts w:ascii="Times New Roman" w:eastAsia="Courier New" w:hAnsi="Times New Roman" w:cs="Times New Roman"/>
                <w:b/>
                <w:bCs/>
                <w:sz w:val="24"/>
                <w:szCs w:val="24"/>
              </w:rPr>
              <w:t>Nhà thầu đề xuất và cam kết</w:t>
            </w:r>
          </w:p>
        </w:tc>
      </w:tr>
      <w:tr w:rsidR="00F479BA" w:rsidRPr="00CC7130" w:rsidTr="00F479BA">
        <w:trPr>
          <w:trHeight w:val="340"/>
        </w:trPr>
        <w:tc>
          <w:tcPr>
            <w:tcW w:w="780"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Cs/>
                <w:sz w:val="24"/>
                <w:szCs w:val="24"/>
              </w:rPr>
            </w:pPr>
            <w:r w:rsidRPr="00CC7130">
              <w:rPr>
                <w:rFonts w:ascii="Times New Roman" w:eastAsia="Courier New" w:hAnsi="Times New Roman" w:cs="Times New Roman"/>
                <w:sz w:val="24"/>
                <w:szCs w:val="24"/>
              </w:rPr>
              <w:t>Cấp điện áp danh định của hệ thống tủ RMU</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kV</w:t>
            </w:r>
          </w:p>
        </w:tc>
        <w:tc>
          <w:tcPr>
            <w:tcW w:w="1843"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22</w:t>
            </w:r>
          </w:p>
        </w:tc>
        <w:tc>
          <w:tcPr>
            <w:tcW w:w="850"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b/>
                <w:sz w:val="24"/>
                <w:szCs w:val="24"/>
              </w:rPr>
              <w:t>I</w:t>
            </w: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bCs/>
                <w:spacing w:val="-6"/>
                <w:sz w:val="24"/>
                <w:szCs w:val="24"/>
              </w:rPr>
            </w:pPr>
            <w:r w:rsidRPr="00CC7130">
              <w:rPr>
                <w:rFonts w:ascii="Times New Roman" w:eastAsia="Courier New" w:hAnsi="Times New Roman" w:cs="Times New Roman"/>
                <w:b/>
                <w:spacing w:val="-6"/>
                <w:sz w:val="24"/>
                <w:szCs w:val="24"/>
              </w:rPr>
              <w:t>Yêu cầu kỹ thuật chung của tủ</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3"/>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bCs/>
                <w:sz w:val="24"/>
                <w:szCs w:val="24"/>
              </w:rPr>
            </w:pPr>
            <w:r w:rsidRPr="00CC7130">
              <w:rPr>
                <w:rFonts w:ascii="Times New Roman" w:eastAsia="Courier New" w:hAnsi="Times New Roman" w:cs="Times New Roman"/>
                <w:sz w:val="24"/>
                <w:szCs w:val="24"/>
              </w:rPr>
              <w:t>Tiêu chuẩn áp dụng</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both"/>
              <w:rPr>
                <w:rFonts w:ascii="Times New Roman" w:eastAsia="Courier New" w:hAnsi="Times New Roman" w:cs="Times New Roman"/>
                <w:b/>
                <w:sz w:val="24"/>
                <w:szCs w:val="24"/>
              </w:rPr>
            </w:pPr>
            <w:r w:rsidRPr="00CC7130">
              <w:rPr>
                <w:rFonts w:ascii="Times New Roman" w:eastAsia="Courier New" w:hAnsi="Times New Roman" w:cs="Times New Roman"/>
                <w:sz w:val="24"/>
                <w:szCs w:val="24"/>
              </w:rPr>
              <w:t>IEC 62271-200 và các yêu cầu kỹ thuật của tiêu chuẩn này.</w:t>
            </w:r>
          </w:p>
        </w:tc>
        <w:tc>
          <w:tcPr>
            <w:tcW w:w="1559" w:type="dxa"/>
          </w:tcPr>
          <w:p w:rsidR="00F479BA" w:rsidRPr="00CC7130" w:rsidRDefault="00F479BA" w:rsidP="00CC7130">
            <w:pPr>
              <w:widowControl w:val="0"/>
              <w:autoSpaceDE w:val="0"/>
              <w:autoSpaceDN w:val="0"/>
              <w:spacing w:before="60" w:after="40" w:line="288" w:lineRule="auto"/>
              <w:jc w:val="both"/>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3"/>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bCs/>
                <w:sz w:val="24"/>
                <w:szCs w:val="24"/>
              </w:rPr>
            </w:pPr>
            <w:r w:rsidRPr="00CC7130">
              <w:rPr>
                <w:rFonts w:ascii="Times New Roman" w:eastAsia="Courier New" w:hAnsi="Times New Roman" w:cs="Times New Roman"/>
                <w:bCs/>
                <w:sz w:val="24"/>
                <w:szCs w:val="24"/>
              </w:rPr>
              <w:t>Cấu trúc thiết kế</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sz w:val="24"/>
                <w:szCs w:val="24"/>
              </w:rPr>
              <w:t>Kiểu Mô-đun (Modular type)</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3"/>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Cs/>
                <w:sz w:val="24"/>
                <w:szCs w:val="24"/>
              </w:rPr>
            </w:pPr>
            <w:r w:rsidRPr="00CC7130">
              <w:rPr>
                <w:rFonts w:ascii="Times New Roman" w:eastAsia="Courier New" w:hAnsi="Times New Roman" w:cs="Times New Roman"/>
                <w:bCs/>
                <w:sz w:val="24"/>
                <w:szCs w:val="24"/>
              </w:rPr>
              <w:t>Môi trường lắp đặt, vận hành</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Trong nhà (Indoor)</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3"/>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bCs/>
                <w:sz w:val="24"/>
                <w:szCs w:val="24"/>
              </w:rPr>
            </w:pPr>
            <w:r w:rsidRPr="00CC7130">
              <w:rPr>
                <w:rFonts w:ascii="Times New Roman" w:eastAsia="Courier New" w:hAnsi="Times New Roman" w:cs="Times New Roman"/>
                <w:sz w:val="24"/>
                <w:szCs w:val="24"/>
              </w:rPr>
              <w:t>Số pha</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sz w:val="24"/>
                <w:szCs w:val="24"/>
              </w:rPr>
              <w:t>3 pha</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3"/>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bCs/>
                <w:sz w:val="24"/>
                <w:szCs w:val="24"/>
              </w:rPr>
            </w:pPr>
            <w:r w:rsidRPr="00CC7130">
              <w:rPr>
                <w:rFonts w:ascii="Times New Roman" w:eastAsia="Courier New" w:hAnsi="Times New Roman" w:cs="Times New Roman"/>
                <w:sz w:val="24"/>
                <w:szCs w:val="24"/>
              </w:rPr>
              <w:t>Sơ đồ thanh cái</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sz w:val="24"/>
                <w:szCs w:val="24"/>
              </w:rPr>
              <w:t>1 hệ thống thanh cái</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3"/>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bCs/>
                <w:sz w:val="24"/>
                <w:szCs w:val="24"/>
              </w:rPr>
            </w:pPr>
            <w:r w:rsidRPr="00CC7130">
              <w:rPr>
                <w:rFonts w:ascii="Times New Roman" w:eastAsia="Courier New" w:hAnsi="Times New Roman" w:cs="Times New Roman"/>
                <w:sz w:val="24"/>
                <w:szCs w:val="24"/>
              </w:rPr>
              <w:t xml:space="preserve">Vỏ bọc bên ngoài </w:t>
            </w:r>
            <w:r w:rsidRPr="00CC7130">
              <w:rPr>
                <w:rFonts w:ascii="Times New Roman" w:eastAsia="Courier New" w:hAnsi="Times New Roman" w:cs="Times New Roman"/>
                <w:i/>
                <w:sz w:val="24"/>
                <w:szCs w:val="24"/>
              </w:rPr>
              <w:t>(enclosure)</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sz w:val="24"/>
                <w:szCs w:val="24"/>
              </w:rPr>
              <w:t>Theo yêu cầu tại khoản 2 Điều 5 của Tiêu chuẩn này.</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3"/>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Ngăn hạ áp lắp đặt phụ kiện SCADA cho những vị trí có kết nối SCADA.</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Theo yêu cầu thiết kế của dự án (xem điểm a khoản 2 Điều 9 của Tiêu chuẩn này).</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3"/>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i/>
                <w:sz w:val="24"/>
                <w:szCs w:val="24"/>
              </w:rPr>
            </w:pPr>
            <w:r w:rsidRPr="00CC7130">
              <w:rPr>
                <w:rFonts w:ascii="Times New Roman" w:eastAsia="Courier New" w:hAnsi="Times New Roman" w:cs="Times New Roman"/>
                <w:sz w:val="24"/>
                <w:szCs w:val="24"/>
              </w:rPr>
              <w:t xml:space="preserve">Khả năng vận hành liên tục </w:t>
            </w:r>
            <w:r w:rsidRPr="00CC7130">
              <w:rPr>
                <w:rFonts w:ascii="Times New Roman" w:eastAsia="Courier New" w:hAnsi="Times New Roman" w:cs="Times New Roman"/>
                <w:i/>
                <w:sz w:val="24"/>
                <w:szCs w:val="24"/>
              </w:rPr>
              <w:t>(của ngăn cáp)</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LSC2</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3"/>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bCs/>
                <w:sz w:val="24"/>
                <w:szCs w:val="24"/>
              </w:rPr>
            </w:pPr>
            <w:r w:rsidRPr="00CC7130">
              <w:rPr>
                <w:rFonts w:ascii="Times New Roman" w:eastAsia="Courier New" w:hAnsi="Times New Roman" w:cs="Times New Roman"/>
                <w:sz w:val="24"/>
                <w:szCs w:val="24"/>
              </w:rPr>
              <w:t xml:space="preserve">Ngăn chứa đầy khí </w:t>
            </w:r>
            <w:r w:rsidRPr="00CC7130">
              <w:rPr>
                <w:rFonts w:ascii="Times New Roman" w:eastAsia="Courier New" w:hAnsi="Times New Roman" w:cs="Times New Roman"/>
                <w:i/>
                <w:sz w:val="24"/>
                <w:szCs w:val="24"/>
              </w:rPr>
              <w:t>(gas-filled compartment):</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Kiểu hệ thống áp suất gắn kín </w:t>
            </w:r>
            <w:r w:rsidRPr="00CC7130">
              <w:rPr>
                <w:rFonts w:ascii="Times New Roman" w:eastAsia="Courier New" w:hAnsi="Times New Roman" w:cs="Times New Roman"/>
                <w:i/>
                <w:sz w:val="24"/>
                <w:szCs w:val="24"/>
              </w:rPr>
              <w:t xml:space="preserve">(Sealed pressure systems) </w:t>
            </w:r>
            <w:r w:rsidRPr="00CC7130">
              <w:rPr>
                <w:rFonts w:ascii="Times New Roman" w:eastAsia="Courier New" w:hAnsi="Times New Roman" w:cs="Times New Roman"/>
                <w:sz w:val="24"/>
                <w:szCs w:val="24"/>
              </w:rPr>
              <w:t>(xem khoản 3, Điều 5 của Tiêu chuẩn này).</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213"/>
              </w:numPr>
              <w:autoSpaceDE w:val="0"/>
              <w:autoSpaceDN w:val="0"/>
              <w:spacing w:before="60" w:after="40" w:line="288" w:lineRule="auto"/>
              <w:ind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i/>
                <w:sz w:val="24"/>
                <w:szCs w:val="24"/>
              </w:rPr>
            </w:pPr>
            <w:r w:rsidRPr="00CC7130">
              <w:rPr>
                <w:rFonts w:ascii="Times New Roman" w:eastAsia="Courier New" w:hAnsi="Times New Roman" w:cs="Times New Roman"/>
                <w:i/>
                <w:sz w:val="24"/>
                <w:szCs w:val="24"/>
              </w:rPr>
              <w:t>Vật liệu chế tạo vỏ ngăn chứa đầy khí</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Thép không gỉ</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213"/>
              </w:numPr>
              <w:autoSpaceDE w:val="0"/>
              <w:autoSpaceDN w:val="0"/>
              <w:spacing w:before="60" w:after="40" w:line="288" w:lineRule="auto"/>
              <w:ind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bCs/>
                <w:sz w:val="24"/>
                <w:szCs w:val="24"/>
              </w:rPr>
            </w:pPr>
            <w:r w:rsidRPr="00CC7130">
              <w:rPr>
                <w:rFonts w:ascii="Times New Roman" w:eastAsia="Courier New" w:hAnsi="Times New Roman" w:cs="Times New Roman"/>
                <w:i/>
                <w:sz w:val="24"/>
                <w:szCs w:val="24"/>
              </w:rPr>
              <w:t>Cấp bảo vệ (tối thiểu) của vỏ</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sz w:val="24"/>
                <w:szCs w:val="24"/>
              </w:rPr>
              <w:t>IP 65</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213"/>
              </w:numPr>
              <w:autoSpaceDE w:val="0"/>
              <w:autoSpaceDN w:val="0"/>
              <w:spacing w:before="60" w:after="40" w:line="288" w:lineRule="auto"/>
              <w:ind w:firstLine="0"/>
              <w:jc w:val="center"/>
              <w:rPr>
                <w:rFonts w:ascii="Times New Roman" w:eastAsia="Courier New" w:hAnsi="Times New Roman" w:cs="Times New Roman"/>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bCs/>
                <w:sz w:val="24"/>
                <w:szCs w:val="24"/>
              </w:rPr>
            </w:pPr>
            <w:r w:rsidRPr="00CC7130">
              <w:rPr>
                <w:rFonts w:ascii="Times New Roman" w:eastAsia="Courier New" w:hAnsi="Times New Roman" w:cs="Times New Roman"/>
                <w:i/>
                <w:sz w:val="24"/>
                <w:szCs w:val="24"/>
              </w:rPr>
              <w:t>Tỷ lệ rò khí trên tổng khối lượng khí trên mỗi năm</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sz w:val="24"/>
                <w:szCs w:val="24"/>
              </w:rPr>
              <w:t>%</w:t>
            </w: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sz w:val="24"/>
                <w:szCs w:val="24"/>
              </w:rPr>
              <w:t>≤ 0,1/năm (ứng với khí SF</w:t>
            </w:r>
            <w:r w:rsidRPr="00CC7130">
              <w:rPr>
                <w:rFonts w:ascii="Times New Roman" w:eastAsia="Courier New" w:hAnsi="Times New Roman" w:cs="Times New Roman"/>
                <w:sz w:val="24"/>
                <w:szCs w:val="24"/>
                <w:vertAlign w:val="subscript"/>
              </w:rPr>
              <w:t>6</w:t>
            </w:r>
            <w:r w:rsidRPr="00CC7130">
              <w:rPr>
                <w:rFonts w:ascii="Times New Roman" w:eastAsia="Courier New" w:hAnsi="Times New Roman" w:cs="Times New Roman"/>
                <w:sz w:val="24"/>
                <w:szCs w:val="24"/>
              </w:rPr>
              <w:t>).</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213"/>
              </w:numPr>
              <w:autoSpaceDE w:val="0"/>
              <w:autoSpaceDN w:val="0"/>
              <w:spacing w:before="60" w:after="40" w:line="288" w:lineRule="auto"/>
              <w:ind w:firstLine="0"/>
              <w:jc w:val="center"/>
              <w:rPr>
                <w:rFonts w:ascii="Times New Roman" w:eastAsia="Courier New" w:hAnsi="Times New Roman" w:cs="Times New Roman"/>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bCs/>
                <w:sz w:val="24"/>
                <w:szCs w:val="24"/>
              </w:rPr>
            </w:pPr>
            <w:r w:rsidRPr="00CC7130">
              <w:rPr>
                <w:rFonts w:ascii="Times New Roman" w:eastAsia="Courier New" w:hAnsi="Times New Roman" w:cs="Times New Roman"/>
                <w:i/>
                <w:sz w:val="24"/>
                <w:szCs w:val="24"/>
              </w:rPr>
              <w:t>Thiết bị giám sát áp lực (hoặc mật độ) khí cách điện</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sz w:val="24"/>
                <w:szCs w:val="24"/>
              </w:rPr>
              <w:t>Đáp ứng các yêu cầu tại điểm c, khoản 3, Điều 5 của Tiêu chuẩn này.</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213"/>
              </w:numPr>
              <w:autoSpaceDE w:val="0"/>
              <w:autoSpaceDN w:val="0"/>
              <w:spacing w:before="60" w:after="40" w:line="288" w:lineRule="auto"/>
              <w:ind w:firstLine="0"/>
              <w:jc w:val="center"/>
              <w:rPr>
                <w:rFonts w:ascii="Times New Roman" w:eastAsia="Courier New" w:hAnsi="Times New Roman" w:cs="Times New Roman"/>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bCs/>
                <w:sz w:val="24"/>
                <w:szCs w:val="24"/>
              </w:rPr>
            </w:pPr>
            <w:r w:rsidRPr="00CC7130">
              <w:rPr>
                <w:rFonts w:ascii="Times New Roman" w:eastAsia="Courier New" w:hAnsi="Times New Roman" w:cs="Times New Roman"/>
                <w:i/>
                <w:sz w:val="24"/>
                <w:szCs w:val="24"/>
              </w:rPr>
              <w:t>Cơ cấu phòng nổ</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sz w:val="24"/>
                <w:szCs w:val="24"/>
              </w:rPr>
              <w:t>Có</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3"/>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i/>
                <w:sz w:val="24"/>
                <w:szCs w:val="24"/>
              </w:rPr>
            </w:pPr>
            <w:r w:rsidRPr="00CC7130">
              <w:rPr>
                <w:rFonts w:ascii="Times New Roman" w:eastAsia="Courier New" w:hAnsi="Times New Roman" w:cs="Times New Roman"/>
                <w:sz w:val="24"/>
                <w:szCs w:val="24"/>
              </w:rPr>
              <w:t>Tần số định mức</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sz w:val="24"/>
                <w:szCs w:val="24"/>
              </w:rPr>
              <w:t>Hz</w:t>
            </w: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50</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3"/>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sz w:val="24"/>
                <w:szCs w:val="24"/>
                <w:lang w:val="fr-FR"/>
              </w:rPr>
            </w:pPr>
            <w:r w:rsidRPr="00CC7130">
              <w:rPr>
                <w:rFonts w:ascii="Times New Roman" w:eastAsia="Courier New" w:hAnsi="Times New Roman" w:cs="Times New Roman"/>
                <w:sz w:val="24"/>
                <w:szCs w:val="24"/>
              </w:rPr>
              <w:t>Điện áp làm việc lớn nhất của thiết bị</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kV</w:t>
            </w:r>
          </w:p>
        </w:tc>
        <w:tc>
          <w:tcPr>
            <w:tcW w:w="1843"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bCs/>
                <w:sz w:val="24"/>
                <w:szCs w:val="24"/>
              </w:rPr>
              <w:t xml:space="preserve">≥ </w:t>
            </w:r>
            <w:r w:rsidRPr="00CC7130">
              <w:rPr>
                <w:rFonts w:ascii="Times New Roman" w:eastAsia="Courier New" w:hAnsi="Times New Roman" w:cs="Times New Roman"/>
                <w:sz w:val="24"/>
                <w:szCs w:val="24"/>
              </w:rPr>
              <w:t>24</w:t>
            </w:r>
          </w:p>
        </w:tc>
        <w:tc>
          <w:tcPr>
            <w:tcW w:w="850"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3"/>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sz w:val="24"/>
                <w:szCs w:val="24"/>
                <w:lang w:val="fr-FR"/>
              </w:rPr>
            </w:pPr>
            <w:r w:rsidRPr="00CC7130">
              <w:rPr>
                <w:rFonts w:ascii="Times New Roman" w:eastAsia="Courier New" w:hAnsi="Times New Roman" w:cs="Times New Roman"/>
                <w:sz w:val="24"/>
                <w:szCs w:val="24"/>
              </w:rPr>
              <w:t>Điện áp thử nghiệm tần số công nghiệp định mức (50 Hz):</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1843"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850"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214"/>
              </w:numPr>
              <w:autoSpaceDE w:val="0"/>
              <w:autoSpaceDN w:val="0"/>
              <w:spacing w:before="60" w:after="40" w:line="288" w:lineRule="auto"/>
              <w:ind w:firstLine="0"/>
              <w:jc w:val="center"/>
              <w:rPr>
                <w:rFonts w:ascii="Times New Roman" w:eastAsia="Courier New" w:hAnsi="Times New Roman" w:cs="Times New Roman"/>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sz w:val="24"/>
                <w:szCs w:val="24"/>
                <w:lang w:val="fr-FR"/>
              </w:rPr>
            </w:pPr>
            <w:r w:rsidRPr="00CC7130">
              <w:rPr>
                <w:rFonts w:ascii="Times New Roman" w:eastAsia="Courier New" w:hAnsi="Times New Roman" w:cs="Times New Roman"/>
                <w:i/>
                <w:sz w:val="24"/>
                <w:szCs w:val="24"/>
              </w:rPr>
              <w:t>Giữa pha-pha, pha-đất</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kV</w:t>
            </w:r>
          </w:p>
        </w:tc>
        <w:tc>
          <w:tcPr>
            <w:tcW w:w="1843"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bCs/>
                <w:sz w:val="24"/>
                <w:szCs w:val="24"/>
              </w:rPr>
              <w:t xml:space="preserve">≥ </w:t>
            </w:r>
            <w:r w:rsidRPr="00CC7130">
              <w:rPr>
                <w:rFonts w:ascii="Times New Roman" w:eastAsia="Courier New" w:hAnsi="Times New Roman" w:cs="Times New Roman"/>
                <w:sz w:val="24"/>
                <w:szCs w:val="24"/>
              </w:rPr>
              <w:t>50</w:t>
            </w:r>
          </w:p>
        </w:tc>
        <w:tc>
          <w:tcPr>
            <w:tcW w:w="850"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214"/>
              </w:numPr>
              <w:autoSpaceDE w:val="0"/>
              <w:autoSpaceDN w:val="0"/>
              <w:spacing w:before="60" w:after="40" w:line="288" w:lineRule="auto"/>
              <w:ind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sz w:val="24"/>
                <w:szCs w:val="24"/>
                <w:lang w:val="fr-FR"/>
              </w:rPr>
            </w:pPr>
            <w:r w:rsidRPr="00CC7130">
              <w:rPr>
                <w:rFonts w:ascii="Times New Roman" w:eastAsia="Courier New" w:hAnsi="Times New Roman" w:cs="Times New Roman"/>
                <w:i/>
                <w:sz w:val="24"/>
                <w:szCs w:val="24"/>
              </w:rPr>
              <w:t>Qua</w:t>
            </w:r>
            <w:r w:rsidRPr="00CC7130">
              <w:rPr>
                <w:rFonts w:ascii="Times New Roman" w:eastAsia="Courier New" w:hAnsi="Times New Roman" w:cs="Times New Roman"/>
                <w:i/>
                <w:sz w:val="24"/>
                <w:szCs w:val="24"/>
                <w:lang w:val="sv-SE"/>
              </w:rPr>
              <w:t xml:space="preserve"> khoảng mở giữa hai cực của loại  </w:t>
            </w:r>
            <w:r w:rsidRPr="00CC7130">
              <w:rPr>
                <w:rFonts w:ascii="Times New Roman" w:eastAsia="Courier New" w:hAnsi="Times New Roman" w:cs="Times New Roman"/>
                <w:i/>
                <w:sz w:val="24"/>
                <w:szCs w:val="24"/>
              </w:rPr>
              <w:t>máy cắt yêu cầu có chức năng cách ly</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kV</w:t>
            </w:r>
          </w:p>
        </w:tc>
        <w:tc>
          <w:tcPr>
            <w:tcW w:w="1843"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bCs/>
                <w:sz w:val="24"/>
                <w:szCs w:val="24"/>
              </w:rPr>
              <w:t>≥ 60</w:t>
            </w:r>
          </w:p>
        </w:tc>
        <w:tc>
          <w:tcPr>
            <w:tcW w:w="850"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3"/>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sz w:val="24"/>
                <w:szCs w:val="24"/>
                <w:lang w:val="fr-FR"/>
              </w:rPr>
            </w:pPr>
            <w:r w:rsidRPr="00CC7130">
              <w:rPr>
                <w:rFonts w:ascii="Times New Roman" w:eastAsia="Times New Roman" w:hAnsi="Times New Roman" w:cs="Times New Roman"/>
                <w:sz w:val="24"/>
                <w:szCs w:val="24"/>
              </w:rPr>
              <w:t>Điện áp chịu đựng xung</w:t>
            </w:r>
            <w:r w:rsidRPr="00CC7130">
              <w:rPr>
                <w:rFonts w:ascii="Times New Roman" w:eastAsia="Times New Roman" w:hAnsi="Times New Roman" w:cs="Times New Roman"/>
                <w:sz w:val="24"/>
                <w:szCs w:val="24"/>
              </w:rPr>
              <w:br/>
              <w:t>sét (1,2/50 µs) (BIL):</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1843"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850"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215"/>
              </w:numPr>
              <w:autoSpaceDE w:val="0"/>
              <w:autoSpaceDN w:val="0"/>
              <w:spacing w:before="60" w:after="40" w:line="288" w:lineRule="auto"/>
              <w:ind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sz w:val="24"/>
                <w:szCs w:val="24"/>
                <w:lang w:val="fr-FR"/>
              </w:rPr>
            </w:pPr>
            <w:r w:rsidRPr="00CC7130">
              <w:rPr>
                <w:rFonts w:ascii="Times New Roman" w:eastAsia="Courier New" w:hAnsi="Times New Roman" w:cs="Times New Roman"/>
                <w:i/>
                <w:sz w:val="24"/>
                <w:szCs w:val="24"/>
              </w:rPr>
              <w:t>Giữa pha-pha, pha-đất</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kVp</w:t>
            </w:r>
          </w:p>
        </w:tc>
        <w:tc>
          <w:tcPr>
            <w:tcW w:w="1843"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125</w:t>
            </w:r>
          </w:p>
        </w:tc>
        <w:tc>
          <w:tcPr>
            <w:tcW w:w="850"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215"/>
              </w:numPr>
              <w:autoSpaceDE w:val="0"/>
              <w:autoSpaceDN w:val="0"/>
              <w:spacing w:before="60" w:after="40" w:line="288" w:lineRule="auto"/>
              <w:ind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sz w:val="24"/>
                <w:szCs w:val="24"/>
                <w:lang w:val="fr-FR"/>
              </w:rPr>
            </w:pPr>
            <w:r w:rsidRPr="00CC7130">
              <w:rPr>
                <w:rFonts w:ascii="Times New Roman" w:eastAsia="Courier New" w:hAnsi="Times New Roman" w:cs="Times New Roman"/>
                <w:i/>
                <w:sz w:val="24"/>
                <w:szCs w:val="24"/>
              </w:rPr>
              <w:t>Qua</w:t>
            </w:r>
            <w:r w:rsidRPr="00CC7130">
              <w:rPr>
                <w:rFonts w:ascii="Times New Roman" w:eastAsia="Courier New" w:hAnsi="Times New Roman" w:cs="Times New Roman"/>
                <w:i/>
                <w:sz w:val="24"/>
                <w:szCs w:val="24"/>
                <w:lang w:val="sv-SE"/>
              </w:rPr>
              <w:t xml:space="preserve"> khoảng mở giữa hai cực của loại </w:t>
            </w:r>
            <w:r w:rsidRPr="00CC7130">
              <w:rPr>
                <w:rFonts w:ascii="Times New Roman" w:eastAsia="Courier New" w:hAnsi="Times New Roman" w:cs="Times New Roman"/>
                <w:i/>
                <w:sz w:val="24"/>
                <w:szCs w:val="24"/>
              </w:rPr>
              <w:t>máy cắt yêu cầu có chức năng cách ly</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kVp</w:t>
            </w:r>
          </w:p>
        </w:tc>
        <w:tc>
          <w:tcPr>
            <w:tcW w:w="1843"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145</w:t>
            </w:r>
          </w:p>
        </w:tc>
        <w:tc>
          <w:tcPr>
            <w:tcW w:w="850"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3"/>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sz w:val="24"/>
                <w:szCs w:val="24"/>
                <w:lang w:val="fr-FR"/>
              </w:rPr>
            </w:pPr>
            <w:r w:rsidRPr="00CC7130">
              <w:rPr>
                <w:rFonts w:ascii="Times New Roman" w:eastAsia="Courier New" w:hAnsi="Times New Roman" w:cs="Times New Roman"/>
                <w:sz w:val="24"/>
                <w:szCs w:val="24"/>
              </w:rPr>
              <w:t>Vật liệu làm thanh cái, thanh dẫn</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Đồng</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3"/>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Dòng điện định mức của mạch chính</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A</w:t>
            </w: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630</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3"/>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sz w:val="24"/>
                <w:szCs w:val="24"/>
                <w:lang w:val="fr-FR"/>
              </w:rPr>
            </w:pPr>
            <w:r w:rsidRPr="00CC7130">
              <w:rPr>
                <w:rFonts w:ascii="Times New Roman" w:eastAsia="Courier New" w:hAnsi="Times New Roman" w:cs="Times New Roman"/>
                <w:sz w:val="24"/>
                <w:szCs w:val="24"/>
              </w:rPr>
              <w:t>Dòng điện chịu ngắn mạch ngắn hạn định mức của mạch chính (</w:t>
            </w:r>
            <w:r w:rsidRPr="00CC7130">
              <w:rPr>
                <w:rFonts w:ascii="Times New Roman" w:eastAsia="Courier New" w:hAnsi="Times New Roman" w:cs="Times New Roman"/>
                <w:i/>
                <w:sz w:val="24"/>
                <w:szCs w:val="24"/>
              </w:rPr>
              <w:t>I</w:t>
            </w:r>
            <w:r w:rsidRPr="00CC7130">
              <w:rPr>
                <w:rFonts w:ascii="Times New Roman" w:eastAsia="Courier New" w:hAnsi="Times New Roman" w:cs="Times New Roman"/>
                <w:sz w:val="24"/>
                <w:szCs w:val="24"/>
                <w:vertAlign w:val="subscript"/>
              </w:rPr>
              <w:t>k</w:t>
            </w:r>
            <w:r w:rsidRPr="00CC7130">
              <w:rPr>
                <w:rFonts w:ascii="Times New Roman" w:eastAsia="Courier New" w:hAnsi="Times New Roman" w:cs="Times New Roman"/>
                <w:sz w:val="24"/>
                <w:szCs w:val="24"/>
              </w:rPr>
              <w:t>)</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kArms</w:t>
            </w:r>
          </w:p>
        </w:tc>
        <w:tc>
          <w:tcPr>
            <w:tcW w:w="2693" w:type="dxa"/>
            <w:gridSpan w:val="2"/>
            <w:vAlign w:val="center"/>
          </w:tcPr>
          <w:p w:rsidR="00F479BA" w:rsidRPr="00CC7130" w:rsidRDefault="00F479BA" w:rsidP="00871911">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16</w:t>
            </w:r>
          </w:p>
        </w:tc>
        <w:tc>
          <w:tcPr>
            <w:tcW w:w="1559" w:type="dxa"/>
          </w:tcPr>
          <w:p w:rsidR="00F479BA" w:rsidRPr="00CC7130" w:rsidRDefault="00F479BA" w:rsidP="00871911">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3"/>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sz w:val="24"/>
                <w:szCs w:val="24"/>
                <w:lang w:val="fr-FR"/>
              </w:rPr>
            </w:pPr>
            <w:r w:rsidRPr="00CC7130">
              <w:rPr>
                <w:rFonts w:ascii="Times New Roman" w:eastAsia="Courier New" w:hAnsi="Times New Roman" w:cs="Times New Roman"/>
                <w:sz w:val="24"/>
                <w:szCs w:val="24"/>
              </w:rPr>
              <w:t>Thời gian chịu dòng điện ngắn mạch ngắn hạn định mức của mạch chính (</w:t>
            </w:r>
            <w:r w:rsidRPr="00CC7130">
              <w:rPr>
                <w:rFonts w:ascii="Times New Roman" w:eastAsia="Courier New" w:hAnsi="Times New Roman" w:cs="Times New Roman"/>
                <w:i/>
                <w:sz w:val="24"/>
                <w:szCs w:val="24"/>
              </w:rPr>
              <w:t>t</w:t>
            </w:r>
            <w:r w:rsidRPr="00CC7130">
              <w:rPr>
                <w:rFonts w:ascii="Times New Roman" w:eastAsia="Courier New" w:hAnsi="Times New Roman" w:cs="Times New Roman"/>
                <w:sz w:val="24"/>
                <w:szCs w:val="24"/>
                <w:vertAlign w:val="subscript"/>
              </w:rPr>
              <w:t>k</w:t>
            </w:r>
            <w:r w:rsidRPr="00CC7130">
              <w:rPr>
                <w:rFonts w:ascii="Times New Roman" w:eastAsia="Courier New" w:hAnsi="Times New Roman" w:cs="Times New Roman"/>
                <w:sz w:val="24"/>
                <w:szCs w:val="24"/>
              </w:rPr>
              <w:t>)</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giây</w:t>
            </w: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1</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3"/>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sz w:val="24"/>
                <w:szCs w:val="24"/>
                <w:lang w:val="fr-FR"/>
              </w:rPr>
            </w:pPr>
            <w:r w:rsidRPr="00CC7130">
              <w:rPr>
                <w:rFonts w:ascii="Times New Roman" w:eastAsia="Courier New" w:hAnsi="Times New Roman" w:cs="Times New Roman"/>
                <w:sz w:val="24"/>
                <w:szCs w:val="24"/>
              </w:rPr>
              <w:t xml:space="preserve">Dòng điện chịu xung đỉnh định </w:t>
            </w:r>
            <w:r w:rsidRPr="00CC7130">
              <w:rPr>
                <w:rFonts w:ascii="Times New Roman" w:eastAsia="Courier New" w:hAnsi="Times New Roman" w:cs="Times New Roman"/>
                <w:sz w:val="24"/>
                <w:szCs w:val="24"/>
              </w:rPr>
              <w:lastRenderedPageBreak/>
              <w:t>mức của mạch chính (</w:t>
            </w:r>
            <w:r w:rsidRPr="00CC7130">
              <w:rPr>
                <w:rFonts w:ascii="Times New Roman" w:eastAsia="Courier New" w:hAnsi="Times New Roman" w:cs="Times New Roman"/>
                <w:i/>
                <w:sz w:val="24"/>
                <w:szCs w:val="24"/>
              </w:rPr>
              <w:t>I</w:t>
            </w:r>
            <w:r w:rsidRPr="00CC7130">
              <w:rPr>
                <w:rFonts w:ascii="Times New Roman" w:eastAsia="Courier New" w:hAnsi="Times New Roman" w:cs="Times New Roman"/>
                <w:sz w:val="24"/>
                <w:szCs w:val="24"/>
                <w:vertAlign w:val="subscript"/>
              </w:rPr>
              <w:t>p</w:t>
            </w:r>
            <w:r w:rsidRPr="00CC7130">
              <w:rPr>
                <w:rFonts w:ascii="Times New Roman" w:eastAsia="Courier New" w:hAnsi="Times New Roman" w:cs="Times New Roman"/>
                <w:sz w:val="24"/>
                <w:szCs w:val="24"/>
              </w:rPr>
              <w:t>)</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lastRenderedPageBreak/>
              <w:t>kA  (xung)</w:t>
            </w: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 2,5 </w:t>
            </w:r>
            <w:r w:rsidRPr="00CC7130">
              <w:rPr>
                <w:rFonts w:ascii="Times New Roman" w:eastAsia="Courier New" w:hAnsi="Times New Roman" w:cs="Times New Roman"/>
                <w:i/>
                <w:sz w:val="24"/>
                <w:szCs w:val="24"/>
              </w:rPr>
              <w:t>I</w:t>
            </w:r>
            <w:r w:rsidRPr="00CC7130">
              <w:rPr>
                <w:rFonts w:ascii="Times New Roman" w:eastAsia="Courier New" w:hAnsi="Times New Roman" w:cs="Times New Roman"/>
                <w:sz w:val="24"/>
                <w:szCs w:val="24"/>
                <w:vertAlign w:val="subscript"/>
              </w:rPr>
              <w:t>k</w:t>
            </w:r>
            <w:r w:rsidRPr="00CC7130">
              <w:rPr>
                <w:rFonts w:ascii="Times New Roman" w:eastAsia="Courier New" w:hAnsi="Times New Roman" w:cs="Times New Roman"/>
                <w:sz w:val="24"/>
                <w:szCs w:val="24"/>
              </w:rPr>
              <w:t xml:space="preserve"> (tương ứng theo </w:t>
            </w:r>
            <w:r w:rsidRPr="00CC7130">
              <w:rPr>
                <w:rFonts w:ascii="Times New Roman" w:eastAsia="Courier New" w:hAnsi="Times New Roman" w:cs="Times New Roman"/>
                <w:sz w:val="24"/>
                <w:szCs w:val="24"/>
              </w:rPr>
              <w:lastRenderedPageBreak/>
              <w:t xml:space="preserve">dòng điện </w:t>
            </w:r>
            <w:r w:rsidRPr="00CC7130">
              <w:rPr>
                <w:rFonts w:ascii="Times New Roman" w:eastAsia="Courier New" w:hAnsi="Times New Roman" w:cs="Times New Roman"/>
                <w:i/>
                <w:sz w:val="24"/>
                <w:szCs w:val="24"/>
              </w:rPr>
              <w:t>I</w:t>
            </w:r>
            <w:r w:rsidRPr="00CC7130">
              <w:rPr>
                <w:rFonts w:ascii="Times New Roman" w:eastAsia="Courier New" w:hAnsi="Times New Roman" w:cs="Times New Roman"/>
                <w:sz w:val="24"/>
                <w:szCs w:val="24"/>
                <w:vertAlign w:val="subscript"/>
              </w:rPr>
              <w:t>k</w:t>
            </w:r>
            <w:r w:rsidRPr="00CC7130">
              <w:rPr>
                <w:rFonts w:ascii="Times New Roman" w:eastAsia="Courier New" w:hAnsi="Times New Roman" w:cs="Times New Roman"/>
                <w:sz w:val="24"/>
                <w:szCs w:val="24"/>
              </w:rPr>
              <w:t xml:space="preserve"> đã lựa chọn).</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3"/>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sz w:val="24"/>
                <w:szCs w:val="24"/>
                <w:lang w:val="fr-FR"/>
              </w:rPr>
            </w:pPr>
            <w:r w:rsidRPr="00CC7130">
              <w:rPr>
                <w:rFonts w:ascii="Times New Roman" w:eastAsia="Courier New" w:hAnsi="Times New Roman" w:cs="Times New Roman"/>
                <w:sz w:val="24"/>
                <w:szCs w:val="24"/>
              </w:rPr>
              <w:t>Phân loại hồ quang bên trong theo loại tiếp cận và mặt phân loại của vỏ tủ RMU (IAC: A FL, A FLR, B FLR)</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Theo yêu cầu cụ thể của dự án.</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3"/>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Hướng thoát hồ quang</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Theo yêu cầu cụ thể của dự án.</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3"/>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sz w:val="24"/>
                <w:szCs w:val="24"/>
                <w:lang w:val="fr-FR"/>
              </w:rPr>
            </w:pPr>
            <w:r w:rsidRPr="00CC7130">
              <w:rPr>
                <w:rFonts w:ascii="Times New Roman" w:eastAsia="Courier New" w:hAnsi="Times New Roman" w:cs="Times New Roman"/>
                <w:sz w:val="24"/>
                <w:szCs w:val="24"/>
              </w:rPr>
              <w:t>Cơ cấu khóa liên động (interlocks), khóa, chốt (padlocking).</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Theo yêu cầu tại khoản 5 Điều 5 của Tiêu chuẩn này.</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b/>
                <w:sz w:val="24"/>
                <w:szCs w:val="24"/>
              </w:rPr>
              <w:t>II</w:t>
            </w: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b/>
                <w:sz w:val="24"/>
                <w:szCs w:val="24"/>
                <w:lang w:val="fr-FR"/>
              </w:rPr>
              <w:t xml:space="preserve">Yêu cầu kỹ thuật của </w:t>
            </w:r>
            <w:r w:rsidRPr="00CC7130">
              <w:rPr>
                <w:rFonts w:ascii="Times New Roman" w:eastAsia="Courier New" w:hAnsi="Times New Roman" w:cs="Times New Roman"/>
                <w:b/>
                <w:sz w:val="24"/>
                <w:szCs w:val="24"/>
              </w:rPr>
              <w:t>máy cắt</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4"/>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Tiêu chuẩn áp dụng:</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IEC 62271-100</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4"/>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Số cực</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3</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4"/>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Cơ chế truyền động</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3 pha</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4"/>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Môi trường dập hồ quang </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Chân không, hoặc khí SF</w:t>
            </w:r>
            <w:r w:rsidRPr="00CC7130">
              <w:rPr>
                <w:rFonts w:ascii="Times New Roman" w:eastAsia="Courier New" w:hAnsi="Times New Roman" w:cs="Times New Roman"/>
                <w:sz w:val="24"/>
                <w:szCs w:val="24"/>
                <w:vertAlign w:val="subscript"/>
              </w:rPr>
              <w:t>6</w:t>
            </w:r>
            <w:r w:rsidRPr="00CC7130">
              <w:rPr>
                <w:rFonts w:ascii="Times New Roman" w:eastAsia="Courier New" w:hAnsi="Times New Roman" w:cs="Times New Roman"/>
                <w:sz w:val="24"/>
                <w:szCs w:val="24"/>
              </w:rPr>
              <w:t xml:space="preserve"> (hoặc khí cách điện khác).</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4"/>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Dòng điện định mức:</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A</w:t>
            </w: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218"/>
              </w:numPr>
              <w:autoSpaceDE w:val="0"/>
              <w:autoSpaceDN w:val="0"/>
              <w:spacing w:before="60" w:after="40" w:line="288" w:lineRule="auto"/>
              <w:ind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Ứng dụng cho lộ ra MBA phân phối</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A</w:t>
            </w: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200</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218"/>
              </w:numPr>
              <w:autoSpaceDE w:val="0"/>
              <w:autoSpaceDN w:val="0"/>
              <w:spacing w:before="60" w:after="40" w:line="288" w:lineRule="auto"/>
              <w:ind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Ứng dụng cho cáp lộ đến, hoặc phân đoạn thanh cái</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A</w:t>
            </w: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630</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4"/>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Số lần đóng cắt cơ khí</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Lần</w:t>
            </w: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2.000 (M1)</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4"/>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Độ bền điện tối thiểu (class E)</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1843"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E2</w:t>
            </w:r>
          </w:p>
        </w:tc>
        <w:tc>
          <w:tcPr>
            <w:tcW w:w="850"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4"/>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Dòng điện cắt ngắn mạch định mức (</w:t>
            </w:r>
            <w:r w:rsidRPr="00CC7130">
              <w:rPr>
                <w:rFonts w:ascii="Times New Roman" w:eastAsia="Courier New" w:hAnsi="Times New Roman" w:cs="Times New Roman"/>
                <w:i/>
                <w:sz w:val="24"/>
                <w:szCs w:val="24"/>
              </w:rPr>
              <w:t>I</w:t>
            </w:r>
            <w:r w:rsidRPr="00CC7130">
              <w:rPr>
                <w:rFonts w:ascii="Times New Roman" w:eastAsia="Courier New" w:hAnsi="Times New Roman" w:cs="Times New Roman"/>
                <w:sz w:val="24"/>
                <w:szCs w:val="24"/>
                <w:vertAlign w:val="subscript"/>
              </w:rPr>
              <w:t>sc</w:t>
            </w:r>
            <w:r w:rsidRPr="00CC7130">
              <w:rPr>
                <w:rFonts w:ascii="Times New Roman" w:eastAsia="Courier New" w:hAnsi="Times New Roman" w:cs="Times New Roman"/>
                <w:sz w:val="24"/>
                <w:szCs w:val="24"/>
              </w:rPr>
              <w:t>)</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kArms</w:t>
            </w:r>
          </w:p>
        </w:tc>
        <w:tc>
          <w:tcPr>
            <w:tcW w:w="2693" w:type="dxa"/>
            <w:gridSpan w:val="2"/>
            <w:vAlign w:val="center"/>
          </w:tcPr>
          <w:p w:rsidR="00F479BA" w:rsidRPr="00CC7130" w:rsidRDefault="00F479BA" w:rsidP="00871911">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16</w:t>
            </w:r>
          </w:p>
        </w:tc>
        <w:tc>
          <w:tcPr>
            <w:tcW w:w="1559" w:type="dxa"/>
          </w:tcPr>
          <w:p w:rsidR="00F479BA" w:rsidRPr="00CC7130" w:rsidRDefault="00F479BA" w:rsidP="00871911">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4"/>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Chu trình đóng cắt</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Lựa chọn theo yêu cầu của thiết kế (phù hợp với yêu cầu vận hành tại vị trí lắp đặt; xem khoản 46 Điều 3 của Tiêu chuẩn kỹ thuật này).</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4"/>
              </w:numPr>
              <w:autoSpaceDE w:val="0"/>
              <w:autoSpaceDN w:val="0"/>
              <w:spacing w:before="6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jc w:val="both"/>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Khả năng đóng cắt của máy cắt </w:t>
            </w:r>
            <w:r w:rsidRPr="00CC7130">
              <w:rPr>
                <w:rFonts w:ascii="Times New Roman" w:eastAsia="Courier New" w:hAnsi="Times New Roman" w:cs="Times New Roman"/>
                <w:sz w:val="24"/>
                <w:szCs w:val="24"/>
              </w:rPr>
              <w:lastRenderedPageBreak/>
              <w:t>khi thực hiện chức năng nối đất đối với loại máy cắt thao tác 3 vị trí Đóng/Cắt/Nối đất (theo IEC 62271-102):</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219"/>
              </w:numPr>
              <w:autoSpaceDE w:val="0"/>
              <w:autoSpaceDN w:val="0"/>
              <w:spacing w:before="60" w:after="40" w:line="288" w:lineRule="auto"/>
              <w:ind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 xml:space="preserve">Số lần đóng cắt cơ khí </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Lần</w:t>
            </w: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1.000 (M0)</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219"/>
              </w:numPr>
              <w:autoSpaceDE w:val="0"/>
              <w:autoSpaceDN w:val="0"/>
              <w:spacing w:before="60" w:after="40" w:line="288" w:lineRule="auto"/>
              <w:ind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Độ bền điện tối thiểu (class E)</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E2 (hoặc tương đương E2)</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b/>
                <w:sz w:val="24"/>
                <w:szCs w:val="24"/>
              </w:rPr>
              <w:t>III</w:t>
            </w:r>
          </w:p>
        </w:tc>
        <w:tc>
          <w:tcPr>
            <w:tcW w:w="3473" w:type="dxa"/>
            <w:vAlign w:val="center"/>
          </w:tcPr>
          <w:p w:rsidR="00F479BA" w:rsidRPr="00CC7130" w:rsidRDefault="00F479BA" w:rsidP="00CC7130">
            <w:pPr>
              <w:widowControl w:val="0"/>
              <w:autoSpaceDE w:val="0"/>
              <w:autoSpaceDN w:val="0"/>
              <w:spacing w:before="60" w:after="40" w:line="288" w:lineRule="auto"/>
              <w:jc w:val="both"/>
              <w:rPr>
                <w:rFonts w:ascii="Times New Roman" w:eastAsia="Courier New" w:hAnsi="Times New Roman" w:cs="Times New Roman"/>
                <w:spacing w:val="-6"/>
                <w:sz w:val="24"/>
                <w:szCs w:val="24"/>
              </w:rPr>
            </w:pPr>
            <w:r w:rsidRPr="00CC7130">
              <w:rPr>
                <w:rFonts w:ascii="Times New Roman" w:eastAsia="Courier New" w:hAnsi="Times New Roman" w:cs="Times New Roman"/>
                <w:b/>
                <w:spacing w:val="-6"/>
                <w:sz w:val="24"/>
                <w:szCs w:val="24"/>
              </w:rPr>
              <w:t xml:space="preserve">Yêu cầu kỹ thuật của dao cách ly </w:t>
            </w:r>
            <w:r w:rsidRPr="00CC7130">
              <w:rPr>
                <w:rFonts w:ascii="Times New Roman" w:eastAsia="Courier New" w:hAnsi="Times New Roman" w:cs="Times New Roman"/>
                <w:i/>
                <w:spacing w:val="-6"/>
                <w:sz w:val="24"/>
                <w:szCs w:val="24"/>
              </w:rPr>
              <w:t>(sử dụng trong cấu hình tủ máy cắt có tích hợp bộ dao cách ly 3 pha)</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80"/>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Tiêu chuẩn áp dụng:</w:t>
            </w:r>
          </w:p>
        </w:tc>
        <w:tc>
          <w:tcPr>
            <w:tcW w:w="1418" w:type="dxa"/>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693" w:type="dxa"/>
            <w:gridSpan w:val="2"/>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IEC 62271-102</w:t>
            </w:r>
          </w:p>
        </w:tc>
        <w:tc>
          <w:tcPr>
            <w:tcW w:w="1559" w:type="dxa"/>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80"/>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Số cực</w:t>
            </w:r>
          </w:p>
        </w:tc>
        <w:tc>
          <w:tcPr>
            <w:tcW w:w="1418" w:type="dxa"/>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693" w:type="dxa"/>
            <w:gridSpan w:val="2"/>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3</w:t>
            </w:r>
          </w:p>
        </w:tc>
        <w:tc>
          <w:tcPr>
            <w:tcW w:w="1559" w:type="dxa"/>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80"/>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Cơ chế truyền động và thao tác</w:t>
            </w:r>
          </w:p>
        </w:tc>
        <w:tc>
          <w:tcPr>
            <w:tcW w:w="1418" w:type="dxa"/>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693" w:type="dxa"/>
            <w:gridSpan w:val="2"/>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3 pha, 3 vị trí</w:t>
            </w:r>
          </w:p>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(Đóng/Cắt/Nối đất)</w:t>
            </w:r>
          </w:p>
        </w:tc>
        <w:tc>
          <w:tcPr>
            <w:tcW w:w="1559" w:type="dxa"/>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80"/>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Dòng điện định mức </w:t>
            </w:r>
          </w:p>
        </w:tc>
        <w:tc>
          <w:tcPr>
            <w:tcW w:w="1418" w:type="dxa"/>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A</w:t>
            </w:r>
          </w:p>
        </w:tc>
        <w:tc>
          <w:tcPr>
            <w:tcW w:w="2693" w:type="dxa"/>
            <w:gridSpan w:val="2"/>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bCs/>
                <w:sz w:val="24"/>
                <w:szCs w:val="24"/>
              </w:rPr>
              <w:t>P</w:t>
            </w:r>
            <w:r w:rsidRPr="00CC7130">
              <w:rPr>
                <w:rFonts w:ascii="Times New Roman" w:eastAsia="Courier New" w:hAnsi="Times New Roman" w:cs="Times New Roman"/>
                <w:sz w:val="24"/>
                <w:szCs w:val="24"/>
              </w:rPr>
              <w:t>hù hợp với dòng điện định mức của máy cắt trong cùng một mạch chính</w:t>
            </w:r>
          </w:p>
        </w:tc>
        <w:tc>
          <w:tcPr>
            <w:tcW w:w="1559" w:type="dxa"/>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bCs/>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80"/>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Số lần đóng cắt cơ khí</w:t>
            </w:r>
          </w:p>
        </w:tc>
        <w:tc>
          <w:tcPr>
            <w:tcW w:w="1418" w:type="dxa"/>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Lần</w:t>
            </w:r>
          </w:p>
        </w:tc>
        <w:tc>
          <w:tcPr>
            <w:tcW w:w="2693" w:type="dxa"/>
            <w:gridSpan w:val="2"/>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1.000 (M0)</w:t>
            </w:r>
          </w:p>
        </w:tc>
        <w:tc>
          <w:tcPr>
            <w:tcW w:w="1559" w:type="dxa"/>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80"/>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Độ bền điện tối thiểu (class E)</w:t>
            </w:r>
          </w:p>
        </w:tc>
        <w:tc>
          <w:tcPr>
            <w:tcW w:w="1418" w:type="dxa"/>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693" w:type="dxa"/>
            <w:gridSpan w:val="2"/>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E2</w:t>
            </w:r>
          </w:p>
        </w:tc>
        <w:tc>
          <w:tcPr>
            <w:tcW w:w="1559" w:type="dxa"/>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80"/>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Khả năng đóng cắt khi thực hiện chức năng nối đất:</w:t>
            </w:r>
          </w:p>
        </w:tc>
        <w:tc>
          <w:tcPr>
            <w:tcW w:w="1418" w:type="dxa"/>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693" w:type="dxa"/>
            <w:gridSpan w:val="2"/>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1559" w:type="dxa"/>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221"/>
              </w:numPr>
              <w:autoSpaceDE w:val="0"/>
              <w:autoSpaceDN w:val="0"/>
              <w:spacing w:before="40" w:after="40" w:line="288" w:lineRule="auto"/>
              <w:ind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 xml:space="preserve">Số lần đóng cắt cơ khí </w:t>
            </w:r>
          </w:p>
        </w:tc>
        <w:tc>
          <w:tcPr>
            <w:tcW w:w="1418" w:type="dxa"/>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Lần</w:t>
            </w:r>
          </w:p>
        </w:tc>
        <w:tc>
          <w:tcPr>
            <w:tcW w:w="2693" w:type="dxa"/>
            <w:gridSpan w:val="2"/>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1.000 (M0)</w:t>
            </w:r>
          </w:p>
        </w:tc>
        <w:tc>
          <w:tcPr>
            <w:tcW w:w="1559" w:type="dxa"/>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221"/>
              </w:numPr>
              <w:autoSpaceDE w:val="0"/>
              <w:autoSpaceDN w:val="0"/>
              <w:spacing w:before="40" w:after="40" w:line="288" w:lineRule="auto"/>
              <w:ind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i/>
                <w:sz w:val="24"/>
                <w:szCs w:val="24"/>
              </w:rPr>
              <w:t>Độ bền điện tối thiểu (class E)</w:t>
            </w:r>
          </w:p>
        </w:tc>
        <w:tc>
          <w:tcPr>
            <w:tcW w:w="1418" w:type="dxa"/>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693" w:type="dxa"/>
            <w:gridSpan w:val="2"/>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E2 (hoặc tương đương E2)</w:t>
            </w:r>
          </w:p>
        </w:tc>
        <w:tc>
          <w:tcPr>
            <w:tcW w:w="1559" w:type="dxa"/>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b/>
                <w:sz w:val="24"/>
                <w:szCs w:val="24"/>
              </w:rPr>
              <w:t>IV</w:t>
            </w:r>
          </w:p>
        </w:tc>
        <w:tc>
          <w:tcPr>
            <w:tcW w:w="3473" w:type="dxa"/>
            <w:vAlign w:val="center"/>
          </w:tcPr>
          <w:p w:rsidR="00F479BA" w:rsidRPr="00CC7130" w:rsidRDefault="00F479BA"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b/>
                <w:sz w:val="24"/>
                <w:szCs w:val="24"/>
              </w:rPr>
              <w:t>Phụ kiện</w:t>
            </w:r>
            <w:r w:rsidRPr="00CC7130">
              <w:rPr>
                <w:rFonts w:ascii="Times New Roman" w:eastAsia="Courier New" w:hAnsi="Times New Roman" w:cs="Times New Roman"/>
                <w:b/>
                <w:sz w:val="24"/>
                <w:szCs w:val="24"/>
                <w:lang w:val="fr-FR"/>
              </w:rPr>
              <w:t xml:space="preserve"> kèm theo</w:t>
            </w:r>
          </w:p>
        </w:tc>
        <w:tc>
          <w:tcPr>
            <w:tcW w:w="1418" w:type="dxa"/>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693" w:type="dxa"/>
            <w:gridSpan w:val="2"/>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1559" w:type="dxa"/>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5"/>
              </w:numPr>
              <w:autoSpaceDE w:val="0"/>
              <w:autoSpaceDN w:val="0"/>
              <w:spacing w:before="40" w:after="40" w:line="288" w:lineRule="auto"/>
              <w:ind w:left="0" w:firstLine="0"/>
              <w:jc w:val="center"/>
              <w:rPr>
                <w:rFonts w:ascii="Times New Roman" w:eastAsia="Courier New" w:hAnsi="Times New Roman" w:cs="Times New Roman"/>
                <w:sz w:val="24"/>
                <w:szCs w:val="24"/>
              </w:rPr>
            </w:pPr>
          </w:p>
        </w:tc>
        <w:tc>
          <w:tcPr>
            <w:tcW w:w="3473" w:type="dxa"/>
            <w:vAlign w:val="center"/>
          </w:tcPr>
          <w:p w:rsidR="00F479BA" w:rsidRPr="00CC7130" w:rsidRDefault="00F479BA"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Bộ báo điện áp 3 pha</w:t>
            </w:r>
          </w:p>
        </w:tc>
        <w:tc>
          <w:tcPr>
            <w:tcW w:w="1418" w:type="dxa"/>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693" w:type="dxa"/>
            <w:gridSpan w:val="2"/>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Theo yêu cầu tại khoản 1 Điều 8 của Tiêu chuẩn này.</w:t>
            </w:r>
          </w:p>
        </w:tc>
        <w:tc>
          <w:tcPr>
            <w:tcW w:w="1559" w:type="dxa"/>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5"/>
              </w:numPr>
              <w:autoSpaceDE w:val="0"/>
              <w:autoSpaceDN w:val="0"/>
              <w:spacing w:before="40" w:after="40" w:line="288" w:lineRule="auto"/>
              <w:ind w:left="0" w:firstLine="0"/>
              <w:jc w:val="center"/>
              <w:rPr>
                <w:rFonts w:ascii="Times New Roman" w:eastAsia="Courier New" w:hAnsi="Times New Roman" w:cs="Times New Roman"/>
                <w:sz w:val="24"/>
                <w:szCs w:val="24"/>
              </w:rPr>
            </w:pPr>
          </w:p>
        </w:tc>
        <w:tc>
          <w:tcPr>
            <w:tcW w:w="3473" w:type="dxa"/>
            <w:vAlign w:val="center"/>
          </w:tcPr>
          <w:p w:rsidR="00F479BA" w:rsidRPr="00CC7130" w:rsidRDefault="00F479BA"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Rơ-le bảo vệ</w:t>
            </w:r>
          </w:p>
        </w:tc>
        <w:tc>
          <w:tcPr>
            <w:tcW w:w="1418" w:type="dxa"/>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693" w:type="dxa"/>
            <w:gridSpan w:val="2"/>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Theo yêu cầu cụ thể của dự án (trên cơ sở các yêu cầu tại khoản 3 Điều 8 của Tiêu chuẩn này).</w:t>
            </w:r>
          </w:p>
        </w:tc>
        <w:tc>
          <w:tcPr>
            <w:tcW w:w="1559" w:type="dxa"/>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5"/>
              </w:numPr>
              <w:autoSpaceDE w:val="0"/>
              <w:autoSpaceDN w:val="0"/>
              <w:spacing w:before="40" w:after="40" w:line="288" w:lineRule="auto"/>
              <w:ind w:left="0" w:firstLine="0"/>
              <w:jc w:val="center"/>
              <w:rPr>
                <w:rFonts w:ascii="Times New Roman" w:eastAsia="Courier New" w:hAnsi="Times New Roman" w:cs="Times New Roman"/>
                <w:sz w:val="24"/>
                <w:szCs w:val="24"/>
              </w:rPr>
            </w:pPr>
          </w:p>
        </w:tc>
        <w:tc>
          <w:tcPr>
            <w:tcW w:w="3473" w:type="dxa"/>
            <w:vAlign w:val="center"/>
          </w:tcPr>
          <w:p w:rsidR="00F479BA" w:rsidRPr="00CC7130" w:rsidRDefault="00F479BA"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Bộ hộp đầu cáp và phụ kiện</w:t>
            </w:r>
            <w:r w:rsidRPr="00CC7130">
              <w:rPr>
                <w:rFonts w:ascii="Times New Roman" w:eastAsia="Courier New" w:hAnsi="Times New Roman" w:cs="Times New Roman"/>
                <w:b/>
                <w:sz w:val="24"/>
                <w:szCs w:val="24"/>
              </w:rPr>
              <w:t xml:space="preserve"> </w:t>
            </w:r>
            <w:r w:rsidRPr="00CC7130">
              <w:rPr>
                <w:rFonts w:ascii="Times New Roman" w:eastAsia="Courier New" w:hAnsi="Times New Roman" w:cs="Times New Roman"/>
                <w:i/>
                <w:sz w:val="24"/>
                <w:szCs w:val="24"/>
              </w:rPr>
              <w:t>(của loại tủ có ngăn cáp)</w:t>
            </w:r>
          </w:p>
        </w:tc>
        <w:tc>
          <w:tcPr>
            <w:tcW w:w="1418" w:type="dxa"/>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693" w:type="dxa"/>
            <w:gridSpan w:val="2"/>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Theo yêu cầu tại khoản 5 Điều 8 của Tiêu chuẩn </w:t>
            </w:r>
            <w:r w:rsidRPr="00CC7130">
              <w:rPr>
                <w:rFonts w:ascii="Times New Roman" w:eastAsia="Courier New" w:hAnsi="Times New Roman" w:cs="Times New Roman"/>
                <w:sz w:val="24"/>
                <w:szCs w:val="24"/>
              </w:rPr>
              <w:lastRenderedPageBreak/>
              <w:t>này.</w:t>
            </w:r>
          </w:p>
        </w:tc>
        <w:tc>
          <w:tcPr>
            <w:tcW w:w="1559" w:type="dxa"/>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5"/>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Các CT lắp đủ cả 3 pha để cung cấp tín hiệu dòng điện cho rơ-le.</w:t>
            </w:r>
          </w:p>
        </w:tc>
        <w:tc>
          <w:tcPr>
            <w:tcW w:w="1418" w:type="dxa"/>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p>
        </w:tc>
        <w:tc>
          <w:tcPr>
            <w:tcW w:w="2693" w:type="dxa"/>
            <w:gridSpan w:val="2"/>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Theo yêu cầu cụ thể của dự án (trên cơ sở các yêu cầu tại khoản 6 Điều 8 của Tiêu chuẩn này).</w:t>
            </w:r>
          </w:p>
        </w:tc>
        <w:tc>
          <w:tcPr>
            <w:tcW w:w="1559" w:type="dxa"/>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5"/>
              </w:numPr>
              <w:autoSpaceDE w:val="0"/>
              <w:autoSpaceDN w:val="0"/>
              <w:spacing w:before="40" w:after="40" w:line="288" w:lineRule="auto"/>
              <w:ind w:left="0" w:firstLine="0"/>
              <w:jc w:val="center"/>
              <w:rPr>
                <w:rFonts w:ascii="Times New Roman" w:eastAsia="Courier New" w:hAnsi="Times New Roman" w:cs="Times New Roman"/>
                <w:b/>
                <w:sz w:val="24"/>
                <w:szCs w:val="24"/>
              </w:rPr>
            </w:pPr>
          </w:p>
        </w:tc>
        <w:tc>
          <w:tcPr>
            <w:tcW w:w="3473" w:type="dxa"/>
            <w:vAlign w:val="center"/>
          </w:tcPr>
          <w:p w:rsidR="00F479BA" w:rsidRPr="00CC7130" w:rsidRDefault="00F479BA"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Các phụ kiện lắp đặt và dụng cụ thao tác.</w:t>
            </w:r>
          </w:p>
        </w:tc>
        <w:tc>
          <w:tcPr>
            <w:tcW w:w="1418" w:type="dxa"/>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b/>
                <w:sz w:val="24"/>
                <w:szCs w:val="24"/>
              </w:rPr>
            </w:pPr>
          </w:p>
        </w:tc>
        <w:tc>
          <w:tcPr>
            <w:tcW w:w="2693" w:type="dxa"/>
            <w:gridSpan w:val="2"/>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Theo yêu cầu cụ thể của dự án (trên cơ sở các yêu cầu tại khoản 7 Điều 8 của Tiêu chuẩn này).</w:t>
            </w:r>
          </w:p>
        </w:tc>
        <w:tc>
          <w:tcPr>
            <w:tcW w:w="1559" w:type="dxa"/>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21F9F">
            <w:pPr>
              <w:widowControl w:val="0"/>
              <w:numPr>
                <w:ilvl w:val="0"/>
                <w:numId w:val="175"/>
              </w:numPr>
              <w:autoSpaceDE w:val="0"/>
              <w:autoSpaceDN w:val="0"/>
              <w:spacing w:before="40" w:after="40" w:line="288" w:lineRule="auto"/>
              <w:ind w:left="0" w:firstLine="0"/>
              <w:jc w:val="center"/>
              <w:rPr>
                <w:rFonts w:ascii="Times New Roman" w:eastAsia="Courier New" w:hAnsi="Times New Roman" w:cs="Times New Roman"/>
                <w:sz w:val="24"/>
                <w:szCs w:val="24"/>
              </w:rPr>
            </w:pPr>
          </w:p>
        </w:tc>
        <w:tc>
          <w:tcPr>
            <w:tcW w:w="3473" w:type="dxa"/>
            <w:vAlign w:val="center"/>
          </w:tcPr>
          <w:p w:rsidR="00F479BA" w:rsidRPr="00CC7130" w:rsidRDefault="00F479BA" w:rsidP="00CC7130">
            <w:pPr>
              <w:widowControl w:val="0"/>
              <w:autoSpaceDE w:val="0"/>
              <w:autoSpaceDN w:val="0"/>
              <w:spacing w:before="40" w:after="40" w:line="288" w:lineRule="auto"/>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 xml:space="preserve">Các trang bị phục vụ giám sát, điều khiển từ xa </w:t>
            </w:r>
            <w:r w:rsidRPr="00CC7130">
              <w:rPr>
                <w:rFonts w:ascii="Times New Roman" w:eastAsia="Courier New" w:hAnsi="Times New Roman" w:cs="Times New Roman"/>
                <w:i/>
                <w:sz w:val="24"/>
                <w:szCs w:val="24"/>
              </w:rPr>
              <w:t>(</w:t>
            </w:r>
            <w:r w:rsidRPr="00CC7130">
              <w:rPr>
                <w:rFonts w:ascii="Times New Roman" w:eastAsia="Courier New" w:hAnsi="Times New Roman" w:cs="Times New Roman"/>
                <w:sz w:val="24"/>
                <w:szCs w:val="24"/>
              </w:rPr>
              <w:t>áp dụng cho vị trí có kết nối SCADA</w:t>
            </w:r>
            <w:r w:rsidRPr="00CC7130">
              <w:rPr>
                <w:rFonts w:ascii="Times New Roman" w:eastAsia="Courier New" w:hAnsi="Times New Roman" w:cs="Times New Roman"/>
                <w:i/>
                <w:sz w:val="24"/>
                <w:szCs w:val="24"/>
              </w:rPr>
              <w:t>)</w:t>
            </w:r>
            <w:r w:rsidRPr="00CC7130">
              <w:rPr>
                <w:rFonts w:ascii="Times New Roman" w:eastAsia="Courier New" w:hAnsi="Times New Roman" w:cs="Times New Roman"/>
                <w:sz w:val="24"/>
                <w:szCs w:val="24"/>
              </w:rPr>
              <w:t>.</w:t>
            </w:r>
          </w:p>
        </w:tc>
        <w:tc>
          <w:tcPr>
            <w:tcW w:w="1418" w:type="dxa"/>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c>
          <w:tcPr>
            <w:tcW w:w="2693" w:type="dxa"/>
            <w:gridSpan w:val="2"/>
            <w:vAlign w:val="center"/>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r w:rsidRPr="00CC7130">
              <w:rPr>
                <w:rFonts w:ascii="Times New Roman" w:eastAsia="Courier New" w:hAnsi="Times New Roman" w:cs="Times New Roman"/>
                <w:sz w:val="24"/>
                <w:szCs w:val="24"/>
              </w:rPr>
              <w:t>Theo yêu cầu cụ thể của dự án (trên cơ sở các yêu cầu tại Điều 9 của Tiêu chuẩn này).</w:t>
            </w:r>
          </w:p>
        </w:tc>
        <w:tc>
          <w:tcPr>
            <w:tcW w:w="1559" w:type="dxa"/>
          </w:tcPr>
          <w:p w:rsidR="00F479BA" w:rsidRPr="00CC7130" w:rsidRDefault="00F479BA" w:rsidP="00CC7130">
            <w:pPr>
              <w:widowControl w:val="0"/>
              <w:autoSpaceDE w:val="0"/>
              <w:autoSpaceDN w:val="0"/>
              <w:spacing w:before="40" w:after="40" w:line="288" w:lineRule="auto"/>
              <w:jc w:val="center"/>
              <w:rPr>
                <w:rFonts w:ascii="Times New Roman" w:eastAsia="Courier New" w:hAnsi="Times New Roman" w:cs="Times New Roman"/>
                <w:sz w:val="24"/>
                <w:szCs w:val="24"/>
              </w:rPr>
            </w:pPr>
          </w:p>
        </w:tc>
      </w:tr>
      <w:tr w:rsidR="00F479BA" w:rsidRPr="00CC7130" w:rsidTr="00F479BA">
        <w:trPr>
          <w:trHeight w:val="340"/>
        </w:trPr>
        <w:tc>
          <w:tcPr>
            <w:tcW w:w="780"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b/>
                <w:sz w:val="24"/>
                <w:szCs w:val="24"/>
              </w:rPr>
              <w:t>V</w:t>
            </w:r>
          </w:p>
        </w:tc>
        <w:tc>
          <w:tcPr>
            <w:tcW w:w="3473" w:type="dxa"/>
            <w:vAlign w:val="center"/>
          </w:tcPr>
          <w:p w:rsidR="00F479BA" w:rsidRPr="00CC7130" w:rsidRDefault="00F479BA" w:rsidP="00CC7130">
            <w:pPr>
              <w:widowControl w:val="0"/>
              <w:autoSpaceDE w:val="0"/>
              <w:autoSpaceDN w:val="0"/>
              <w:spacing w:before="60" w:after="40" w:line="288" w:lineRule="auto"/>
              <w:rPr>
                <w:rFonts w:ascii="Times New Roman" w:eastAsia="Courier New" w:hAnsi="Times New Roman" w:cs="Times New Roman"/>
                <w:b/>
                <w:bCs/>
                <w:sz w:val="24"/>
                <w:szCs w:val="24"/>
              </w:rPr>
            </w:pPr>
            <w:r w:rsidRPr="00CC7130">
              <w:rPr>
                <w:rFonts w:ascii="Times New Roman" w:eastAsia="Courier New" w:hAnsi="Times New Roman" w:cs="Times New Roman"/>
                <w:b/>
                <w:sz w:val="24"/>
                <w:szCs w:val="24"/>
              </w:rPr>
              <w:t>Hồ sơ, tài liệu kỹ thuật</w:t>
            </w:r>
          </w:p>
        </w:tc>
        <w:tc>
          <w:tcPr>
            <w:tcW w:w="1418" w:type="dxa"/>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p>
        </w:tc>
        <w:tc>
          <w:tcPr>
            <w:tcW w:w="2693" w:type="dxa"/>
            <w:gridSpan w:val="2"/>
            <w:vAlign w:val="center"/>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b/>
                <w:sz w:val="24"/>
                <w:szCs w:val="24"/>
              </w:rPr>
            </w:pPr>
            <w:r w:rsidRPr="00CC7130">
              <w:rPr>
                <w:rFonts w:ascii="Times New Roman" w:eastAsia="Courier New" w:hAnsi="Times New Roman" w:cs="Times New Roman"/>
                <w:sz w:val="24"/>
                <w:szCs w:val="24"/>
              </w:rPr>
              <w:t>Theo yêu cầu tại Điều 10 của Tiêu chuẩn này.</w:t>
            </w:r>
          </w:p>
        </w:tc>
        <w:tc>
          <w:tcPr>
            <w:tcW w:w="1559" w:type="dxa"/>
          </w:tcPr>
          <w:p w:rsidR="00F479BA" w:rsidRPr="00CC7130" w:rsidRDefault="00F479BA" w:rsidP="00CC7130">
            <w:pPr>
              <w:widowControl w:val="0"/>
              <w:autoSpaceDE w:val="0"/>
              <w:autoSpaceDN w:val="0"/>
              <w:spacing w:before="60" w:after="40" w:line="288" w:lineRule="auto"/>
              <w:jc w:val="center"/>
              <w:rPr>
                <w:rFonts w:ascii="Times New Roman" w:eastAsia="Courier New" w:hAnsi="Times New Roman" w:cs="Times New Roman"/>
                <w:sz w:val="24"/>
                <w:szCs w:val="24"/>
              </w:rPr>
            </w:pPr>
          </w:p>
        </w:tc>
      </w:tr>
    </w:tbl>
    <w:p w:rsidR="00EE1805" w:rsidRPr="00BD2614" w:rsidRDefault="00EE1805" w:rsidP="00EE1805">
      <w:pPr>
        <w:keepNext/>
        <w:tabs>
          <w:tab w:val="left" w:pos="567"/>
        </w:tabs>
        <w:spacing w:after="0" w:line="360" w:lineRule="exact"/>
        <w:jc w:val="both"/>
        <w:outlineLvl w:val="2"/>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lastRenderedPageBreak/>
        <w:t xml:space="preserve">XVII. </w:t>
      </w:r>
      <w:r w:rsidRPr="00BD2614">
        <w:rPr>
          <w:rFonts w:ascii="Times New Roman" w:eastAsia="Times New Roman" w:hAnsi="Times New Roman" w:cs="Times New Roman"/>
          <w:b/>
          <w:bCs/>
          <w:sz w:val="24"/>
          <w:szCs w:val="24"/>
        </w:rPr>
        <w:t>Tủ tổng hạ áp</w:t>
      </w:r>
    </w:p>
    <w:p w:rsidR="00A049FB" w:rsidRPr="00BD2614" w:rsidRDefault="00E424EB" w:rsidP="00EE1805">
      <w:pPr>
        <w:keepNext/>
        <w:tabs>
          <w:tab w:val="left" w:pos="567"/>
        </w:tabs>
        <w:spacing w:after="0" w:line="360" w:lineRule="exact"/>
        <w:jc w:val="both"/>
        <w:outlineLvl w:val="2"/>
        <w:rPr>
          <w:rFonts w:ascii="Times New Roman" w:eastAsia="Times New Roman" w:hAnsi="Times New Roman" w:cs="Times New Roman"/>
          <w:bCs/>
          <w:i/>
          <w:sz w:val="24"/>
          <w:szCs w:val="24"/>
        </w:rPr>
      </w:pPr>
      <w:r w:rsidRPr="00BD2614">
        <w:rPr>
          <w:rFonts w:ascii="Times New Roman" w:eastAsia="Times New Roman" w:hAnsi="Times New Roman" w:cs="Times New Roman"/>
          <w:bCs/>
          <w:i/>
          <w:sz w:val="24"/>
          <w:szCs w:val="24"/>
        </w:rPr>
        <w:t xml:space="preserve">(Áp dụng </w:t>
      </w:r>
      <w:r w:rsidR="00A049FB" w:rsidRPr="00BD2614">
        <w:rPr>
          <w:rFonts w:ascii="Times New Roman" w:eastAsia="Times New Roman" w:hAnsi="Times New Roman" w:cs="Times New Roman"/>
          <w:bCs/>
          <w:i/>
          <w:sz w:val="24"/>
          <w:szCs w:val="24"/>
        </w:rPr>
        <w:t>Quyết định số 9871/QĐ-EVNHANOI ngày 27/11/2020 về việc ban hành tiêu chuẩn vật tư thiết bị trên lưới điện hạ áp trong Tổng công ty Điện lực TP Hà Nội; Thông báo số 1088/TB-EVNHANOI ngày 24/12/2020 Về việc điều chỉnh một số nội dung trong tiêu chuẩn kỹ thuật vật tư thiết bị trên lưới điện hạ áp; Quyết định số 99/QĐ-HĐTV ngày 05/09/2023 của Tập đoàn Điện lực Việt Nam về việc ban hành Tiêu chuẩn kỹ thuật máy cắt hạ áp áp dụng trong Tập đoàn Điện lực Quốc gia Việt Nam (TCCS 11:2023/EVN); Quyết định 2649/QĐ-EVNHANOI ngày 29/3/2024 Về việc áp dụng trực tiếp Tiêu chuẩn kỹ thuật Recloser điện áp 22 kV, 35 kV, dao cắt có tải điện áp 22 kV, 35 kV, máy cắt hạ áp áp dụng trong Tập đoàn Điện lực Quốc gia Việt Nam tại Tổng công ty Điện lực TP Hà Nội)</w:t>
      </w:r>
    </w:p>
    <w:p w:rsidR="00B9734B" w:rsidRPr="00BD2614" w:rsidRDefault="00B9734B" w:rsidP="00B9734B">
      <w:pPr>
        <w:keepNext/>
        <w:tabs>
          <w:tab w:val="left" w:pos="567"/>
        </w:tabs>
        <w:spacing w:after="0" w:line="360" w:lineRule="exact"/>
        <w:jc w:val="both"/>
        <w:outlineLvl w:val="2"/>
        <w:rPr>
          <w:rFonts w:ascii="Times New Roman" w:eastAsia="Times New Roman" w:hAnsi="Times New Roman" w:cs="Times New Roman"/>
          <w:bCs/>
          <w:sz w:val="24"/>
          <w:szCs w:val="24"/>
        </w:rPr>
      </w:pPr>
      <w:r w:rsidRPr="00BD2614">
        <w:rPr>
          <w:rFonts w:ascii="Times New Roman" w:eastAsia="Times New Roman" w:hAnsi="Times New Roman" w:cs="Times New Roman"/>
          <w:bCs/>
          <w:sz w:val="24"/>
          <w:szCs w:val="24"/>
        </w:rPr>
        <w:t>1.</w:t>
      </w:r>
      <w:r w:rsidRPr="00BD2614">
        <w:rPr>
          <w:rFonts w:ascii="Times New Roman" w:eastAsia="Times New Roman" w:hAnsi="Times New Roman" w:cs="Times New Roman"/>
          <w:bCs/>
          <w:sz w:val="24"/>
          <w:szCs w:val="24"/>
        </w:rPr>
        <w:tab/>
        <w:t>Yêu cầu chung</w:t>
      </w:r>
    </w:p>
    <w:p w:rsidR="00B9734B" w:rsidRPr="00BD2614" w:rsidRDefault="00B9734B" w:rsidP="00B9734B">
      <w:pPr>
        <w:keepNext/>
        <w:tabs>
          <w:tab w:val="left" w:pos="567"/>
        </w:tabs>
        <w:spacing w:after="0" w:line="360" w:lineRule="exact"/>
        <w:jc w:val="both"/>
        <w:outlineLvl w:val="2"/>
        <w:rPr>
          <w:rFonts w:ascii="Times New Roman" w:eastAsia="Times New Roman" w:hAnsi="Times New Roman" w:cs="Times New Roman"/>
          <w:bCs/>
          <w:sz w:val="24"/>
          <w:szCs w:val="24"/>
        </w:rPr>
      </w:pPr>
      <w:r w:rsidRPr="00BD2614">
        <w:rPr>
          <w:rFonts w:ascii="Times New Roman" w:eastAsia="Times New Roman" w:hAnsi="Times New Roman" w:cs="Times New Roman"/>
          <w:bCs/>
          <w:sz w:val="24"/>
          <w:szCs w:val="24"/>
        </w:rPr>
        <w:t>Yêu cầu đặc điểm kỹ thuật thiết kế, chế tạo, thử nghiệm, đóng gói, giao hàng của tủ điện hạ áp và các thiết bị đồng bộ được lắp đặt trong tủ hạ áp vừa lắp đặt trong nhà vừa lắp đặt ngoài trời.</w:t>
      </w:r>
    </w:p>
    <w:p w:rsidR="00B9734B" w:rsidRPr="00BD2614" w:rsidRDefault="00B9734B" w:rsidP="00B9734B">
      <w:pPr>
        <w:keepNext/>
        <w:tabs>
          <w:tab w:val="left" w:pos="567"/>
        </w:tabs>
        <w:spacing w:after="0" w:line="360" w:lineRule="exact"/>
        <w:jc w:val="both"/>
        <w:outlineLvl w:val="2"/>
        <w:rPr>
          <w:rFonts w:ascii="Times New Roman" w:eastAsia="Times New Roman" w:hAnsi="Times New Roman" w:cs="Times New Roman"/>
          <w:bCs/>
          <w:sz w:val="24"/>
          <w:szCs w:val="24"/>
        </w:rPr>
      </w:pPr>
      <w:r w:rsidRPr="00BD2614">
        <w:rPr>
          <w:rFonts w:ascii="Times New Roman" w:eastAsia="Times New Roman" w:hAnsi="Times New Roman" w:cs="Times New Roman"/>
          <w:bCs/>
          <w:sz w:val="24"/>
          <w:szCs w:val="24"/>
        </w:rPr>
        <w:t>Các sai khác so với phần điều kiện kỹ thuật này sẽ được nhà thầu nêu trong phụ lục riêng (đính kèm hồ sơ dự thầu nêu rõ các sai khác so với tài liệu thầu).</w:t>
      </w:r>
    </w:p>
    <w:p w:rsidR="00B9734B" w:rsidRPr="00BD2614" w:rsidRDefault="00B9734B" w:rsidP="00B9734B">
      <w:pPr>
        <w:keepNext/>
        <w:tabs>
          <w:tab w:val="left" w:pos="567"/>
        </w:tabs>
        <w:spacing w:after="0" w:line="360" w:lineRule="exact"/>
        <w:jc w:val="both"/>
        <w:outlineLvl w:val="2"/>
        <w:rPr>
          <w:rFonts w:ascii="Times New Roman" w:eastAsia="Times New Roman" w:hAnsi="Times New Roman" w:cs="Times New Roman"/>
          <w:bCs/>
          <w:sz w:val="24"/>
          <w:szCs w:val="24"/>
        </w:rPr>
      </w:pPr>
      <w:r w:rsidRPr="00BD2614">
        <w:rPr>
          <w:rFonts w:ascii="Times New Roman" w:eastAsia="Times New Roman" w:hAnsi="Times New Roman" w:cs="Times New Roman"/>
          <w:bCs/>
          <w:sz w:val="24"/>
          <w:szCs w:val="24"/>
        </w:rPr>
        <w:t>2. Tiêu chuẩn áp dụng</w:t>
      </w:r>
    </w:p>
    <w:p w:rsidR="00B9734B" w:rsidRPr="00BD2614" w:rsidRDefault="00B9734B" w:rsidP="00B9734B">
      <w:pPr>
        <w:keepNext/>
        <w:tabs>
          <w:tab w:val="left" w:pos="567"/>
        </w:tabs>
        <w:spacing w:after="0" w:line="360" w:lineRule="exact"/>
        <w:jc w:val="both"/>
        <w:outlineLvl w:val="2"/>
        <w:rPr>
          <w:rFonts w:ascii="Times New Roman" w:eastAsia="Times New Roman" w:hAnsi="Times New Roman" w:cs="Times New Roman"/>
          <w:bCs/>
          <w:sz w:val="24"/>
          <w:szCs w:val="24"/>
        </w:rPr>
      </w:pPr>
      <w:r w:rsidRPr="00BD2614">
        <w:rPr>
          <w:rFonts w:ascii="Times New Roman" w:eastAsia="Times New Roman" w:hAnsi="Times New Roman" w:cs="Times New Roman"/>
          <w:bCs/>
          <w:sz w:val="24"/>
          <w:szCs w:val="24"/>
        </w:rPr>
        <w:t>-</w:t>
      </w:r>
      <w:r w:rsidRPr="00BD2614">
        <w:rPr>
          <w:rFonts w:ascii="Times New Roman" w:eastAsia="Times New Roman" w:hAnsi="Times New Roman" w:cs="Times New Roman"/>
          <w:bCs/>
          <w:sz w:val="24"/>
          <w:szCs w:val="24"/>
        </w:rPr>
        <w:tab/>
        <w:t>IEC 60529 : Mức bảo vệ tủ hạ áp (ký hiệu mã IP).</w:t>
      </w:r>
    </w:p>
    <w:p w:rsidR="00B9734B" w:rsidRPr="00BD2614" w:rsidRDefault="00B9734B" w:rsidP="00B9734B">
      <w:pPr>
        <w:keepNext/>
        <w:tabs>
          <w:tab w:val="left" w:pos="567"/>
        </w:tabs>
        <w:spacing w:after="0" w:line="360" w:lineRule="exact"/>
        <w:jc w:val="both"/>
        <w:outlineLvl w:val="2"/>
        <w:rPr>
          <w:rFonts w:ascii="Times New Roman" w:eastAsia="Times New Roman" w:hAnsi="Times New Roman" w:cs="Times New Roman"/>
          <w:bCs/>
          <w:sz w:val="24"/>
          <w:szCs w:val="24"/>
        </w:rPr>
      </w:pPr>
      <w:r w:rsidRPr="00BD2614">
        <w:rPr>
          <w:rFonts w:ascii="Times New Roman" w:eastAsia="Times New Roman" w:hAnsi="Times New Roman" w:cs="Times New Roman"/>
          <w:bCs/>
          <w:sz w:val="24"/>
          <w:szCs w:val="24"/>
        </w:rPr>
        <w:t>-</w:t>
      </w:r>
      <w:r w:rsidRPr="00BD2614">
        <w:rPr>
          <w:rFonts w:ascii="Times New Roman" w:eastAsia="Times New Roman" w:hAnsi="Times New Roman" w:cs="Times New Roman"/>
          <w:bCs/>
          <w:sz w:val="24"/>
          <w:szCs w:val="24"/>
        </w:rPr>
        <w:tab/>
        <w:t>IEC 60044-1 : Máy biến dòng đo lường.</w:t>
      </w:r>
    </w:p>
    <w:p w:rsidR="00B9734B" w:rsidRPr="00BD2614" w:rsidRDefault="00B9734B" w:rsidP="00B9734B">
      <w:pPr>
        <w:keepNext/>
        <w:tabs>
          <w:tab w:val="left" w:pos="567"/>
        </w:tabs>
        <w:spacing w:after="0" w:line="360" w:lineRule="exact"/>
        <w:jc w:val="both"/>
        <w:outlineLvl w:val="2"/>
        <w:rPr>
          <w:rFonts w:ascii="Times New Roman" w:eastAsia="Times New Roman" w:hAnsi="Times New Roman" w:cs="Times New Roman"/>
          <w:bCs/>
          <w:sz w:val="24"/>
          <w:szCs w:val="24"/>
        </w:rPr>
      </w:pPr>
      <w:r w:rsidRPr="00BD2614">
        <w:rPr>
          <w:rFonts w:ascii="Times New Roman" w:eastAsia="Times New Roman" w:hAnsi="Times New Roman" w:cs="Times New Roman"/>
          <w:bCs/>
          <w:sz w:val="24"/>
          <w:szCs w:val="24"/>
        </w:rPr>
        <w:t>-</w:t>
      </w:r>
      <w:r w:rsidRPr="00BD2614">
        <w:rPr>
          <w:rFonts w:ascii="Times New Roman" w:eastAsia="Times New Roman" w:hAnsi="Times New Roman" w:cs="Times New Roman"/>
          <w:bCs/>
          <w:sz w:val="24"/>
          <w:szCs w:val="24"/>
        </w:rPr>
        <w:tab/>
        <w:t>IEC 60439-1 : Lắp ráp cơ cấu đóng ngắt và điều khiển hạ áp - Phần 1 thí nghiệm mẫu (Type tests) và thử nghiệm lắp ráp từng phần.</w:t>
      </w:r>
    </w:p>
    <w:p w:rsidR="00B9734B" w:rsidRPr="00BD2614" w:rsidRDefault="00B9734B" w:rsidP="00B9734B">
      <w:pPr>
        <w:keepNext/>
        <w:tabs>
          <w:tab w:val="left" w:pos="567"/>
        </w:tabs>
        <w:spacing w:after="0" w:line="360" w:lineRule="exact"/>
        <w:jc w:val="both"/>
        <w:outlineLvl w:val="2"/>
        <w:rPr>
          <w:rFonts w:ascii="Times New Roman" w:eastAsia="Times New Roman" w:hAnsi="Times New Roman" w:cs="Times New Roman"/>
          <w:bCs/>
          <w:sz w:val="24"/>
          <w:szCs w:val="24"/>
        </w:rPr>
      </w:pPr>
      <w:r w:rsidRPr="00BD2614">
        <w:rPr>
          <w:rFonts w:ascii="Times New Roman" w:eastAsia="Times New Roman" w:hAnsi="Times New Roman" w:cs="Times New Roman"/>
          <w:bCs/>
          <w:sz w:val="24"/>
          <w:szCs w:val="24"/>
        </w:rPr>
        <w:t>-</w:t>
      </w:r>
      <w:r w:rsidRPr="00BD2614">
        <w:rPr>
          <w:rFonts w:ascii="Times New Roman" w:eastAsia="Times New Roman" w:hAnsi="Times New Roman" w:cs="Times New Roman"/>
          <w:bCs/>
          <w:sz w:val="24"/>
          <w:szCs w:val="24"/>
        </w:rPr>
        <w:tab/>
        <w:t>IEC 60947-2: Cơ cấu đóng ngắt và điều khiển hạ áp - Phần 2 Aptômát .</w:t>
      </w:r>
    </w:p>
    <w:p w:rsidR="007B4070" w:rsidRPr="00BD2614" w:rsidRDefault="007B4070" w:rsidP="00C21F9F">
      <w:pPr>
        <w:numPr>
          <w:ilvl w:val="0"/>
          <w:numId w:val="135"/>
        </w:numPr>
        <w:tabs>
          <w:tab w:val="left" w:pos="343"/>
        </w:tabs>
        <w:spacing w:after="0" w:line="265" w:lineRule="auto"/>
        <w:ind w:left="180" w:right="780" w:firstLine="3"/>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Tiêu chuẩn công tơ điện tử và thiết bị truyền dữ liệu trong Tập đoàn điện lực Quốc gia Việt Nam số 103/QĐ-EVN ngày 21/6/2017.</w:t>
      </w:r>
    </w:p>
    <w:p w:rsidR="007B4070" w:rsidRPr="00BD2614" w:rsidRDefault="007B4070" w:rsidP="007B4070">
      <w:pPr>
        <w:spacing w:after="0" w:line="15" w:lineRule="exact"/>
        <w:rPr>
          <w:rFonts w:ascii="Times New Roman" w:eastAsia="Times New Roman" w:hAnsi="Times New Roman" w:cs="Times New Roman"/>
          <w:sz w:val="24"/>
          <w:szCs w:val="24"/>
        </w:rPr>
      </w:pPr>
    </w:p>
    <w:p w:rsidR="007B4070" w:rsidRPr="00BD2614" w:rsidRDefault="007B4070" w:rsidP="00C21F9F">
      <w:pPr>
        <w:numPr>
          <w:ilvl w:val="0"/>
          <w:numId w:val="135"/>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Và các tiêu chuẩn tương đương.</w:t>
      </w:r>
    </w:p>
    <w:p w:rsidR="007B4070" w:rsidRPr="00BD2614" w:rsidRDefault="007B4070" w:rsidP="007B4070">
      <w:pPr>
        <w:spacing w:after="0" w:line="55" w:lineRule="exact"/>
        <w:rPr>
          <w:rFonts w:ascii="Times New Roman" w:eastAsia="Times New Roman" w:hAnsi="Times New Roman" w:cs="Times New Roman"/>
          <w:sz w:val="24"/>
          <w:szCs w:val="24"/>
        </w:rPr>
      </w:pPr>
    </w:p>
    <w:p w:rsidR="007B4070" w:rsidRPr="00BD2614" w:rsidRDefault="007B4070" w:rsidP="007B4070">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 Yêu cầu khác</w:t>
      </w:r>
    </w:p>
    <w:p w:rsidR="007B4070" w:rsidRPr="00BD2614" w:rsidRDefault="007B4070" w:rsidP="007B4070">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3.1. Yêu cầu về điện</w:t>
      </w:r>
    </w:p>
    <w:p w:rsidR="007B4070" w:rsidRPr="00BD2614" w:rsidRDefault="007B4070" w:rsidP="007B4070">
      <w:pPr>
        <w:spacing w:after="0" w:line="42" w:lineRule="exact"/>
        <w:rPr>
          <w:rFonts w:ascii="Times New Roman" w:eastAsia="Times New Roman" w:hAnsi="Times New Roman" w:cs="Times New Roman"/>
          <w:sz w:val="24"/>
          <w:szCs w:val="24"/>
        </w:rPr>
      </w:pPr>
    </w:p>
    <w:p w:rsidR="007B4070" w:rsidRPr="00BD2614" w:rsidRDefault="007B4070" w:rsidP="007B4070">
      <w:pPr>
        <w:spacing w:after="0" w:line="0" w:lineRule="atLeast"/>
        <w:ind w:left="18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điện hạ áp phải được thiết kế phù hợp với các giá trị định mức sau:</w:t>
      </w:r>
    </w:p>
    <w:p w:rsidR="007B4070" w:rsidRPr="00BD2614" w:rsidRDefault="007B4070" w:rsidP="007B4070">
      <w:pPr>
        <w:spacing w:after="0" w:line="35" w:lineRule="exact"/>
        <w:rPr>
          <w:rFonts w:ascii="Times New Roman" w:eastAsia="Times New Roman" w:hAnsi="Times New Roman" w:cs="Times New Roman"/>
          <w:sz w:val="24"/>
          <w:szCs w:val="24"/>
        </w:rPr>
      </w:pPr>
    </w:p>
    <w:tbl>
      <w:tblPr>
        <w:tblW w:w="0" w:type="auto"/>
        <w:tblInd w:w="90" w:type="dxa"/>
        <w:tblLayout w:type="fixed"/>
        <w:tblCellMar>
          <w:left w:w="0" w:type="dxa"/>
          <w:right w:w="0" w:type="dxa"/>
        </w:tblCellMar>
        <w:tblLook w:val="0000" w:firstRow="0" w:lastRow="0" w:firstColumn="0" w:lastColumn="0" w:noHBand="0" w:noVBand="0"/>
      </w:tblPr>
      <w:tblGrid>
        <w:gridCol w:w="2220"/>
        <w:gridCol w:w="4200"/>
        <w:gridCol w:w="2880"/>
      </w:tblGrid>
      <w:tr w:rsidR="007B4070" w:rsidRPr="00BD2614" w:rsidTr="005033E7">
        <w:trPr>
          <w:trHeight w:val="329"/>
        </w:trPr>
        <w:tc>
          <w:tcPr>
            <w:tcW w:w="6420" w:type="dxa"/>
            <w:gridSpan w:val="2"/>
            <w:tcBorders>
              <w:top w:val="single" w:sz="8" w:space="0" w:color="auto"/>
              <w:left w:val="single" w:sz="8" w:space="0" w:color="auto"/>
              <w:bottom w:val="single" w:sz="8" w:space="0" w:color="auto"/>
              <w:right w:val="single" w:sz="8" w:space="0" w:color="auto"/>
            </w:tcBorders>
            <w:shd w:val="clear" w:color="auto" w:fill="auto"/>
            <w:vAlign w:val="bottom"/>
          </w:tcPr>
          <w:p w:rsidR="007B4070" w:rsidRPr="00BD2614" w:rsidRDefault="007B4070" w:rsidP="007B4070">
            <w:pPr>
              <w:spacing w:after="0"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-Hệ thống điện áp 3 pha trung tính nối đất</w:t>
            </w:r>
          </w:p>
        </w:tc>
        <w:tc>
          <w:tcPr>
            <w:tcW w:w="2880" w:type="dxa"/>
            <w:tcBorders>
              <w:top w:val="single" w:sz="8" w:space="0" w:color="auto"/>
              <w:bottom w:val="single" w:sz="8" w:space="0" w:color="auto"/>
              <w:right w:val="single" w:sz="8" w:space="0" w:color="auto"/>
            </w:tcBorders>
            <w:shd w:val="clear" w:color="auto" w:fill="auto"/>
            <w:vAlign w:val="bottom"/>
          </w:tcPr>
          <w:p w:rsidR="007B4070" w:rsidRPr="00BD2614" w:rsidRDefault="007B4070" w:rsidP="007B4070">
            <w:pPr>
              <w:spacing w:after="0"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230/400V</w:t>
            </w:r>
          </w:p>
        </w:tc>
      </w:tr>
      <w:tr w:rsidR="007B4070" w:rsidRPr="00BD2614" w:rsidTr="005033E7">
        <w:trPr>
          <w:trHeight w:val="312"/>
        </w:trPr>
        <w:tc>
          <w:tcPr>
            <w:tcW w:w="2220" w:type="dxa"/>
            <w:tcBorders>
              <w:left w:val="single" w:sz="8" w:space="0" w:color="auto"/>
              <w:bottom w:val="single" w:sz="8" w:space="0" w:color="auto"/>
            </w:tcBorders>
            <w:shd w:val="clear" w:color="auto" w:fill="auto"/>
            <w:vAlign w:val="bottom"/>
          </w:tcPr>
          <w:p w:rsidR="007B4070" w:rsidRPr="00BD2614" w:rsidRDefault="007B4070" w:rsidP="007B4070">
            <w:pPr>
              <w:spacing w:after="0" w:line="309"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Cấp cách điện</w:t>
            </w:r>
          </w:p>
        </w:tc>
        <w:tc>
          <w:tcPr>
            <w:tcW w:w="4200" w:type="dxa"/>
            <w:tcBorders>
              <w:bottom w:val="single" w:sz="8" w:space="0" w:color="auto"/>
              <w:right w:val="single" w:sz="8" w:space="0" w:color="auto"/>
            </w:tcBorders>
            <w:shd w:val="clear" w:color="auto" w:fill="auto"/>
            <w:vAlign w:val="bottom"/>
          </w:tcPr>
          <w:p w:rsidR="007B4070" w:rsidRPr="00BD2614" w:rsidRDefault="007B4070" w:rsidP="007B4070">
            <w:pPr>
              <w:spacing w:after="0" w:line="0" w:lineRule="atLeast"/>
              <w:rPr>
                <w:rFonts w:ascii="Times New Roman" w:eastAsia="Times New Roman" w:hAnsi="Times New Roman" w:cs="Times New Roman"/>
                <w:sz w:val="24"/>
                <w:szCs w:val="24"/>
              </w:rPr>
            </w:pPr>
          </w:p>
        </w:tc>
        <w:tc>
          <w:tcPr>
            <w:tcW w:w="2880" w:type="dxa"/>
            <w:tcBorders>
              <w:bottom w:val="single" w:sz="8" w:space="0" w:color="auto"/>
              <w:right w:val="single" w:sz="8" w:space="0" w:color="auto"/>
            </w:tcBorders>
            <w:shd w:val="clear" w:color="auto" w:fill="auto"/>
            <w:vAlign w:val="bottom"/>
          </w:tcPr>
          <w:p w:rsidR="007B4070" w:rsidRPr="00BD2614" w:rsidRDefault="007B4070" w:rsidP="007B4070">
            <w:pPr>
              <w:spacing w:after="0" w:line="309"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0.6/1KV</w:t>
            </w:r>
          </w:p>
        </w:tc>
      </w:tr>
      <w:tr w:rsidR="007B4070" w:rsidRPr="00BD2614" w:rsidTr="005033E7">
        <w:trPr>
          <w:trHeight w:val="311"/>
        </w:trPr>
        <w:tc>
          <w:tcPr>
            <w:tcW w:w="2220" w:type="dxa"/>
            <w:tcBorders>
              <w:left w:val="single" w:sz="8" w:space="0" w:color="auto"/>
              <w:bottom w:val="single" w:sz="8" w:space="0" w:color="auto"/>
            </w:tcBorders>
            <w:shd w:val="clear" w:color="auto" w:fill="auto"/>
            <w:vAlign w:val="bottom"/>
          </w:tcPr>
          <w:p w:rsidR="007B4070" w:rsidRPr="00BD2614" w:rsidRDefault="007B4070" w:rsidP="007B4070">
            <w:pPr>
              <w:spacing w:after="0" w:line="30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Điện áp cao nhất</w:t>
            </w:r>
          </w:p>
        </w:tc>
        <w:tc>
          <w:tcPr>
            <w:tcW w:w="4200" w:type="dxa"/>
            <w:tcBorders>
              <w:bottom w:val="single" w:sz="8" w:space="0" w:color="auto"/>
              <w:right w:val="single" w:sz="8" w:space="0" w:color="auto"/>
            </w:tcBorders>
            <w:shd w:val="clear" w:color="auto" w:fill="auto"/>
            <w:vAlign w:val="bottom"/>
          </w:tcPr>
          <w:p w:rsidR="007B4070" w:rsidRPr="00BD2614" w:rsidRDefault="007B4070" w:rsidP="007B4070">
            <w:pPr>
              <w:spacing w:after="0" w:line="0" w:lineRule="atLeast"/>
              <w:rPr>
                <w:rFonts w:ascii="Times New Roman" w:eastAsia="Times New Roman" w:hAnsi="Times New Roman" w:cs="Times New Roman"/>
                <w:sz w:val="24"/>
                <w:szCs w:val="24"/>
              </w:rPr>
            </w:pPr>
          </w:p>
        </w:tc>
        <w:tc>
          <w:tcPr>
            <w:tcW w:w="2880" w:type="dxa"/>
            <w:tcBorders>
              <w:bottom w:val="single" w:sz="8" w:space="0" w:color="auto"/>
              <w:right w:val="single" w:sz="8" w:space="0" w:color="auto"/>
            </w:tcBorders>
            <w:shd w:val="clear" w:color="auto" w:fill="auto"/>
            <w:vAlign w:val="bottom"/>
          </w:tcPr>
          <w:p w:rsidR="007B4070" w:rsidRPr="00BD2614" w:rsidRDefault="007B4070" w:rsidP="007B4070">
            <w:pPr>
              <w:spacing w:after="0" w:line="30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600V</w:t>
            </w:r>
          </w:p>
        </w:tc>
      </w:tr>
      <w:tr w:rsidR="007B4070" w:rsidRPr="00BD2614" w:rsidTr="005033E7">
        <w:trPr>
          <w:trHeight w:val="312"/>
        </w:trPr>
        <w:tc>
          <w:tcPr>
            <w:tcW w:w="2220" w:type="dxa"/>
            <w:tcBorders>
              <w:left w:val="single" w:sz="8" w:space="0" w:color="auto"/>
              <w:bottom w:val="single" w:sz="8" w:space="0" w:color="auto"/>
            </w:tcBorders>
            <w:shd w:val="clear" w:color="auto" w:fill="auto"/>
            <w:vAlign w:val="bottom"/>
          </w:tcPr>
          <w:p w:rsidR="007B4070" w:rsidRPr="00BD2614" w:rsidRDefault="007B4070" w:rsidP="007B4070">
            <w:pPr>
              <w:spacing w:after="0" w:line="30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Tần số</w:t>
            </w:r>
          </w:p>
        </w:tc>
        <w:tc>
          <w:tcPr>
            <w:tcW w:w="4200" w:type="dxa"/>
            <w:tcBorders>
              <w:bottom w:val="single" w:sz="8" w:space="0" w:color="auto"/>
              <w:right w:val="single" w:sz="8" w:space="0" w:color="auto"/>
            </w:tcBorders>
            <w:shd w:val="clear" w:color="auto" w:fill="auto"/>
            <w:vAlign w:val="bottom"/>
          </w:tcPr>
          <w:p w:rsidR="007B4070" w:rsidRPr="00BD2614" w:rsidRDefault="007B4070" w:rsidP="007B4070">
            <w:pPr>
              <w:spacing w:after="0" w:line="0" w:lineRule="atLeast"/>
              <w:rPr>
                <w:rFonts w:ascii="Times New Roman" w:eastAsia="Times New Roman" w:hAnsi="Times New Roman" w:cs="Times New Roman"/>
                <w:sz w:val="24"/>
                <w:szCs w:val="24"/>
              </w:rPr>
            </w:pPr>
          </w:p>
        </w:tc>
        <w:tc>
          <w:tcPr>
            <w:tcW w:w="2880" w:type="dxa"/>
            <w:tcBorders>
              <w:bottom w:val="single" w:sz="8" w:space="0" w:color="auto"/>
              <w:right w:val="single" w:sz="8" w:space="0" w:color="auto"/>
            </w:tcBorders>
            <w:shd w:val="clear" w:color="auto" w:fill="auto"/>
            <w:vAlign w:val="bottom"/>
          </w:tcPr>
          <w:p w:rsidR="007B4070" w:rsidRPr="00BD2614" w:rsidRDefault="007B4070" w:rsidP="007B4070">
            <w:pPr>
              <w:spacing w:after="0" w:line="30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50Hz</w:t>
            </w:r>
          </w:p>
        </w:tc>
      </w:tr>
      <w:tr w:rsidR="007B4070" w:rsidRPr="00BD2614" w:rsidTr="005033E7">
        <w:trPr>
          <w:trHeight w:val="313"/>
        </w:trPr>
        <w:tc>
          <w:tcPr>
            <w:tcW w:w="6420" w:type="dxa"/>
            <w:gridSpan w:val="2"/>
            <w:tcBorders>
              <w:left w:val="single" w:sz="8" w:space="0" w:color="auto"/>
              <w:bottom w:val="single" w:sz="8" w:space="0" w:color="auto"/>
              <w:right w:val="single" w:sz="8" w:space="0" w:color="auto"/>
            </w:tcBorders>
            <w:shd w:val="clear" w:color="auto" w:fill="auto"/>
            <w:vAlign w:val="bottom"/>
          </w:tcPr>
          <w:p w:rsidR="007B4070" w:rsidRPr="00BD2614" w:rsidRDefault="007B4070" w:rsidP="007B4070">
            <w:pPr>
              <w:spacing w:after="0" w:line="309"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Khoảng cách dòng dò nhỏ nhất</w:t>
            </w:r>
          </w:p>
        </w:tc>
        <w:tc>
          <w:tcPr>
            <w:tcW w:w="2880" w:type="dxa"/>
            <w:tcBorders>
              <w:bottom w:val="single" w:sz="8" w:space="0" w:color="auto"/>
              <w:right w:val="single" w:sz="8" w:space="0" w:color="auto"/>
            </w:tcBorders>
            <w:shd w:val="clear" w:color="auto" w:fill="auto"/>
            <w:vAlign w:val="bottom"/>
          </w:tcPr>
          <w:p w:rsidR="007B4070" w:rsidRPr="00BD2614" w:rsidRDefault="007B4070" w:rsidP="007B4070">
            <w:pPr>
              <w:spacing w:after="0" w:line="309"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20mm/kV</w:t>
            </w:r>
          </w:p>
        </w:tc>
      </w:tr>
      <w:tr w:rsidR="007B4070" w:rsidRPr="00BD2614" w:rsidTr="005033E7">
        <w:trPr>
          <w:trHeight w:val="311"/>
        </w:trPr>
        <w:tc>
          <w:tcPr>
            <w:tcW w:w="6420" w:type="dxa"/>
            <w:gridSpan w:val="2"/>
            <w:tcBorders>
              <w:left w:val="single" w:sz="8" w:space="0" w:color="auto"/>
              <w:bottom w:val="single" w:sz="8" w:space="0" w:color="auto"/>
              <w:right w:val="single" w:sz="8" w:space="0" w:color="auto"/>
            </w:tcBorders>
            <w:shd w:val="clear" w:color="auto" w:fill="auto"/>
            <w:vAlign w:val="bottom"/>
          </w:tcPr>
          <w:p w:rsidR="007B4070" w:rsidRPr="00BD2614" w:rsidRDefault="007B4070" w:rsidP="007B4070">
            <w:pPr>
              <w:spacing w:after="0" w:line="30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Điện áp thử AC-50Hz trong 1 phút</w:t>
            </w:r>
          </w:p>
        </w:tc>
        <w:tc>
          <w:tcPr>
            <w:tcW w:w="2880" w:type="dxa"/>
            <w:tcBorders>
              <w:bottom w:val="single" w:sz="8" w:space="0" w:color="auto"/>
              <w:right w:val="single" w:sz="8" w:space="0" w:color="auto"/>
            </w:tcBorders>
            <w:shd w:val="clear" w:color="auto" w:fill="auto"/>
            <w:vAlign w:val="bottom"/>
          </w:tcPr>
          <w:p w:rsidR="007B4070" w:rsidRPr="00BD2614" w:rsidRDefault="007B4070" w:rsidP="007B4070">
            <w:pPr>
              <w:spacing w:after="0" w:line="30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3.5kV</w:t>
            </w:r>
          </w:p>
        </w:tc>
      </w:tr>
      <w:tr w:rsidR="007B4070" w:rsidRPr="00BD2614" w:rsidTr="005033E7">
        <w:trPr>
          <w:trHeight w:val="312"/>
        </w:trPr>
        <w:tc>
          <w:tcPr>
            <w:tcW w:w="6420" w:type="dxa"/>
            <w:gridSpan w:val="2"/>
            <w:tcBorders>
              <w:left w:val="single" w:sz="8" w:space="0" w:color="auto"/>
              <w:bottom w:val="single" w:sz="8" w:space="0" w:color="auto"/>
              <w:right w:val="single" w:sz="8" w:space="0" w:color="auto"/>
            </w:tcBorders>
            <w:shd w:val="clear" w:color="auto" w:fill="auto"/>
            <w:vAlign w:val="bottom"/>
          </w:tcPr>
          <w:p w:rsidR="007B4070" w:rsidRPr="00BD2614" w:rsidRDefault="007B4070" w:rsidP="007B4070">
            <w:pPr>
              <w:spacing w:after="0" w:line="30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Điện áp xung danh định</w:t>
            </w:r>
          </w:p>
        </w:tc>
        <w:tc>
          <w:tcPr>
            <w:tcW w:w="2880" w:type="dxa"/>
            <w:tcBorders>
              <w:bottom w:val="single" w:sz="8" w:space="0" w:color="auto"/>
              <w:right w:val="single" w:sz="8" w:space="0" w:color="auto"/>
            </w:tcBorders>
            <w:shd w:val="clear" w:color="auto" w:fill="auto"/>
            <w:vAlign w:val="bottom"/>
          </w:tcPr>
          <w:p w:rsidR="007B4070" w:rsidRPr="00BD2614" w:rsidRDefault="007B4070" w:rsidP="007B4070">
            <w:pPr>
              <w:spacing w:after="0" w:line="30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8.0kV</w:t>
            </w:r>
          </w:p>
        </w:tc>
      </w:tr>
      <w:tr w:rsidR="007B4070" w:rsidRPr="00BD2614" w:rsidTr="005033E7">
        <w:trPr>
          <w:trHeight w:val="309"/>
        </w:trPr>
        <w:tc>
          <w:tcPr>
            <w:tcW w:w="2220" w:type="dxa"/>
            <w:tcBorders>
              <w:left w:val="single" w:sz="8" w:space="0" w:color="auto"/>
            </w:tcBorders>
            <w:shd w:val="clear" w:color="auto" w:fill="auto"/>
            <w:vAlign w:val="bottom"/>
          </w:tcPr>
          <w:p w:rsidR="007B4070" w:rsidRPr="00BD2614" w:rsidRDefault="007B4070" w:rsidP="007B4070">
            <w:pPr>
              <w:spacing w:after="0" w:line="309"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Mức bảo vệ</w:t>
            </w:r>
          </w:p>
        </w:tc>
        <w:tc>
          <w:tcPr>
            <w:tcW w:w="4200" w:type="dxa"/>
            <w:tcBorders>
              <w:right w:val="single" w:sz="8" w:space="0" w:color="auto"/>
            </w:tcBorders>
            <w:shd w:val="clear" w:color="auto" w:fill="auto"/>
            <w:vAlign w:val="bottom"/>
          </w:tcPr>
          <w:p w:rsidR="007B4070" w:rsidRPr="00BD2614" w:rsidRDefault="007B4070" w:rsidP="007B4070">
            <w:pPr>
              <w:spacing w:after="0" w:line="309" w:lineRule="exact"/>
              <w:ind w:left="8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Trong nhà</w:t>
            </w:r>
          </w:p>
        </w:tc>
        <w:tc>
          <w:tcPr>
            <w:tcW w:w="2880" w:type="dxa"/>
            <w:tcBorders>
              <w:right w:val="single" w:sz="8" w:space="0" w:color="auto"/>
            </w:tcBorders>
            <w:shd w:val="clear" w:color="auto" w:fill="auto"/>
            <w:vAlign w:val="bottom"/>
          </w:tcPr>
          <w:p w:rsidR="007B4070" w:rsidRPr="00BD2614" w:rsidRDefault="007B4070" w:rsidP="007B4070">
            <w:pPr>
              <w:spacing w:after="0" w:line="309"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IP 44</w:t>
            </w:r>
          </w:p>
        </w:tc>
      </w:tr>
      <w:tr w:rsidR="007B4070" w:rsidRPr="00BD2614" w:rsidTr="005033E7">
        <w:trPr>
          <w:trHeight w:val="325"/>
        </w:trPr>
        <w:tc>
          <w:tcPr>
            <w:tcW w:w="2220" w:type="dxa"/>
            <w:tcBorders>
              <w:left w:val="single" w:sz="8" w:space="0" w:color="auto"/>
              <w:bottom w:val="single" w:sz="8" w:space="0" w:color="auto"/>
            </w:tcBorders>
            <w:shd w:val="clear" w:color="auto" w:fill="auto"/>
            <w:vAlign w:val="bottom"/>
          </w:tcPr>
          <w:p w:rsidR="007B4070" w:rsidRPr="00BD2614" w:rsidRDefault="007B4070" w:rsidP="007B4070">
            <w:pPr>
              <w:spacing w:after="0" w:line="0" w:lineRule="atLeast"/>
              <w:rPr>
                <w:rFonts w:ascii="Times New Roman" w:eastAsia="Times New Roman" w:hAnsi="Times New Roman" w:cs="Times New Roman"/>
                <w:sz w:val="24"/>
                <w:szCs w:val="24"/>
              </w:rPr>
            </w:pPr>
          </w:p>
        </w:tc>
        <w:tc>
          <w:tcPr>
            <w:tcW w:w="4200" w:type="dxa"/>
            <w:tcBorders>
              <w:bottom w:val="single" w:sz="8" w:space="0" w:color="auto"/>
              <w:right w:val="single" w:sz="8" w:space="0" w:color="auto"/>
            </w:tcBorders>
            <w:shd w:val="clear" w:color="auto" w:fill="auto"/>
            <w:vAlign w:val="bottom"/>
          </w:tcPr>
          <w:p w:rsidR="007B4070" w:rsidRPr="00BD2614" w:rsidRDefault="007B4070" w:rsidP="007B4070">
            <w:pPr>
              <w:spacing w:after="0" w:line="0" w:lineRule="atLeast"/>
              <w:ind w:left="12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Ngoài trời</w:t>
            </w:r>
          </w:p>
        </w:tc>
        <w:tc>
          <w:tcPr>
            <w:tcW w:w="2880" w:type="dxa"/>
            <w:tcBorders>
              <w:bottom w:val="single" w:sz="8" w:space="0" w:color="auto"/>
              <w:right w:val="single" w:sz="8" w:space="0" w:color="auto"/>
            </w:tcBorders>
            <w:shd w:val="clear" w:color="auto" w:fill="auto"/>
            <w:vAlign w:val="bottom"/>
          </w:tcPr>
          <w:p w:rsidR="007B4070" w:rsidRPr="00BD2614" w:rsidRDefault="007B4070" w:rsidP="007B4070">
            <w:pPr>
              <w:spacing w:after="0"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IP 54</w:t>
            </w:r>
          </w:p>
        </w:tc>
      </w:tr>
    </w:tbl>
    <w:p w:rsidR="007B4070" w:rsidRPr="00BD2614" w:rsidRDefault="007B4070" w:rsidP="007B4070">
      <w:pPr>
        <w:spacing w:after="0" w:line="367" w:lineRule="exact"/>
        <w:rPr>
          <w:rFonts w:ascii="Times New Roman" w:eastAsia="Times New Roman" w:hAnsi="Times New Roman" w:cs="Times New Roman"/>
          <w:sz w:val="24"/>
          <w:szCs w:val="24"/>
        </w:rPr>
      </w:pPr>
    </w:p>
    <w:p w:rsidR="007B4070" w:rsidRPr="00BD2614" w:rsidRDefault="007B4070" w:rsidP="007B4070">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3.2. Yêu cầu về thiết kế</w:t>
      </w:r>
    </w:p>
    <w:p w:rsidR="007B4070" w:rsidRPr="00BD2614" w:rsidRDefault="007B4070" w:rsidP="007B4070">
      <w:pPr>
        <w:spacing w:after="0" w:line="59" w:lineRule="exact"/>
        <w:rPr>
          <w:rFonts w:ascii="Times New Roman" w:eastAsia="Times New Roman" w:hAnsi="Times New Roman" w:cs="Times New Roman"/>
          <w:sz w:val="24"/>
          <w:szCs w:val="24"/>
        </w:rPr>
      </w:pPr>
    </w:p>
    <w:p w:rsidR="007B4070" w:rsidRPr="00BD2614" w:rsidRDefault="007B4070" w:rsidP="007B4070">
      <w:pPr>
        <w:spacing w:after="0" w:line="234" w:lineRule="auto"/>
        <w:ind w:left="180" w:right="320" w:firstLine="348"/>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điện hạ áp sẽ được cung cấp toàn bộ và đấu nối phù hợp vớí các cấu hình sau:</w:t>
      </w:r>
    </w:p>
    <w:p w:rsidR="00B9734B" w:rsidRPr="00BD2614" w:rsidRDefault="007B4070" w:rsidP="007B4070">
      <w:pPr>
        <w:spacing w:after="0" w:line="234" w:lineRule="auto"/>
        <w:ind w:left="180" w:right="320" w:firstLine="348"/>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lastRenderedPageBreak/>
        <w:t>Trong 01 tủ điện hạ thế trọn bộ: Các ATM sử dụng cùng 1 hãng sản xuất để thuận tiện cho việc chỉnh định bảo vệ; thuận tiện cho công tác vận hành, bảo hành và mở rộng trong tương lai.</w:t>
      </w:r>
    </w:p>
    <w:tbl>
      <w:tblPr>
        <w:tblW w:w="5142" w:type="pct"/>
        <w:tblCellMar>
          <w:left w:w="0" w:type="dxa"/>
          <w:right w:w="0" w:type="dxa"/>
        </w:tblCellMar>
        <w:tblLook w:val="0000" w:firstRow="0" w:lastRow="0" w:firstColumn="0" w:lastColumn="0" w:noHBand="0" w:noVBand="0"/>
      </w:tblPr>
      <w:tblGrid>
        <w:gridCol w:w="438"/>
        <w:gridCol w:w="947"/>
        <w:gridCol w:w="1548"/>
        <w:gridCol w:w="1013"/>
        <w:gridCol w:w="706"/>
        <w:gridCol w:w="612"/>
        <w:gridCol w:w="614"/>
        <w:gridCol w:w="886"/>
        <w:gridCol w:w="876"/>
        <w:gridCol w:w="644"/>
        <w:gridCol w:w="1689"/>
      </w:tblGrid>
      <w:tr w:rsidR="005435A6" w:rsidRPr="00BD2614" w:rsidTr="00A91F29">
        <w:trPr>
          <w:trHeight w:val="57"/>
        </w:trPr>
        <w:tc>
          <w:tcPr>
            <w:tcW w:w="219" w:type="pct"/>
            <w:vMerge w:val="restar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left="105"/>
              <w:rPr>
                <w:sz w:val="24"/>
                <w:szCs w:val="24"/>
              </w:rPr>
            </w:pPr>
            <w:r w:rsidRPr="00BD2614">
              <w:rPr>
                <w:sz w:val="24"/>
                <w:szCs w:val="24"/>
              </w:rPr>
              <w:t>TT</w:t>
            </w:r>
          </w:p>
        </w:tc>
        <w:tc>
          <w:tcPr>
            <w:tcW w:w="475" w:type="pct"/>
            <w:vMerge w:val="restar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left="141" w:right="144" w:firstLine="60"/>
              <w:rPr>
                <w:sz w:val="24"/>
                <w:szCs w:val="24"/>
              </w:rPr>
            </w:pPr>
            <w:r w:rsidRPr="00BD2614">
              <w:rPr>
                <w:sz w:val="24"/>
                <w:szCs w:val="24"/>
              </w:rPr>
              <w:t xml:space="preserve">Công suất MBA </w:t>
            </w:r>
            <w:r w:rsidRPr="00BD2614">
              <w:rPr>
                <w:w w:val="95"/>
                <w:sz w:val="24"/>
                <w:szCs w:val="24"/>
              </w:rPr>
              <w:t>(kVA)</w:t>
            </w:r>
          </w:p>
        </w:tc>
        <w:tc>
          <w:tcPr>
            <w:tcW w:w="776" w:type="pct"/>
            <w:vMerge w:val="restar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left="429" w:right="99" w:hanging="315"/>
              <w:rPr>
                <w:sz w:val="24"/>
                <w:szCs w:val="24"/>
              </w:rPr>
            </w:pPr>
            <w:r w:rsidRPr="00BD2614">
              <w:rPr>
                <w:sz w:val="24"/>
                <w:szCs w:val="24"/>
              </w:rPr>
              <w:t>Tiết diện thanh cái (mm)</w:t>
            </w:r>
          </w:p>
        </w:tc>
        <w:tc>
          <w:tcPr>
            <w:tcW w:w="508" w:type="pct"/>
            <w:vMerge w:val="restar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left="92" w:right="94"/>
              <w:rPr>
                <w:sz w:val="24"/>
                <w:szCs w:val="24"/>
              </w:rPr>
            </w:pPr>
            <w:r w:rsidRPr="00BD2614">
              <w:rPr>
                <w:sz w:val="24"/>
                <w:szCs w:val="24"/>
              </w:rPr>
              <w:t>MCCB</w:t>
            </w:r>
          </w:p>
          <w:p w:rsidR="005435A6" w:rsidRPr="00BD2614" w:rsidRDefault="005435A6" w:rsidP="005033E7">
            <w:pPr>
              <w:pStyle w:val="TableParagraph"/>
              <w:kinsoku w:val="0"/>
              <w:overflowPunct w:val="0"/>
              <w:ind w:left="256" w:right="259"/>
              <w:rPr>
                <w:sz w:val="24"/>
                <w:szCs w:val="24"/>
              </w:rPr>
            </w:pPr>
            <w:r w:rsidRPr="00BD2614">
              <w:rPr>
                <w:sz w:val="24"/>
                <w:szCs w:val="24"/>
              </w:rPr>
              <w:t>tổng (A)</w:t>
            </w:r>
          </w:p>
        </w:tc>
        <w:tc>
          <w:tcPr>
            <w:tcW w:w="1852" w:type="pct"/>
            <w:gridSpan w:val="5"/>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left="1183"/>
              <w:rPr>
                <w:sz w:val="24"/>
                <w:szCs w:val="24"/>
              </w:rPr>
            </w:pPr>
            <w:r w:rsidRPr="00BD2614">
              <w:rPr>
                <w:sz w:val="24"/>
                <w:szCs w:val="24"/>
              </w:rPr>
              <w:t>MCCB/MCB</w:t>
            </w:r>
          </w:p>
        </w:tc>
        <w:tc>
          <w:tcPr>
            <w:tcW w:w="323" w:type="pct"/>
            <w:vMerge w:val="restar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left="136" w:right="134" w:hanging="1"/>
              <w:rPr>
                <w:sz w:val="24"/>
                <w:szCs w:val="24"/>
              </w:rPr>
            </w:pPr>
            <w:r w:rsidRPr="00BD2614">
              <w:rPr>
                <w:sz w:val="24"/>
                <w:szCs w:val="24"/>
              </w:rPr>
              <w:t>Số cáp</w:t>
            </w:r>
            <w:r w:rsidRPr="00BD2614">
              <w:rPr>
                <w:w w:val="99"/>
                <w:sz w:val="24"/>
                <w:szCs w:val="24"/>
              </w:rPr>
              <w:t xml:space="preserve"> </w:t>
            </w:r>
            <w:r w:rsidRPr="00BD2614">
              <w:rPr>
                <w:sz w:val="24"/>
                <w:szCs w:val="24"/>
              </w:rPr>
              <w:t>lộ ra</w:t>
            </w:r>
          </w:p>
        </w:tc>
        <w:tc>
          <w:tcPr>
            <w:tcW w:w="848" w:type="pct"/>
            <w:vMerge w:val="restar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left="295" w:right="270" w:hanging="8"/>
              <w:rPr>
                <w:sz w:val="24"/>
                <w:szCs w:val="24"/>
              </w:rPr>
            </w:pPr>
            <w:r w:rsidRPr="00BD2614">
              <w:rPr>
                <w:sz w:val="24"/>
                <w:szCs w:val="24"/>
              </w:rPr>
              <w:t>Ghi chú</w:t>
            </w:r>
          </w:p>
        </w:tc>
      </w:tr>
      <w:tr w:rsidR="005435A6" w:rsidRPr="00BD2614" w:rsidTr="00A91F29">
        <w:trPr>
          <w:trHeight w:val="57"/>
        </w:trPr>
        <w:tc>
          <w:tcPr>
            <w:tcW w:w="219" w:type="pct"/>
            <w:vMerge/>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left="295" w:right="270" w:hanging="8"/>
              <w:rPr>
                <w:sz w:val="24"/>
                <w:szCs w:val="24"/>
              </w:rPr>
            </w:pPr>
          </w:p>
        </w:tc>
        <w:tc>
          <w:tcPr>
            <w:tcW w:w="475" w:type="pct"/>
            <w:vMerge/>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left="295" w:right="270" w:hanging="8"/>
              <w:rPr>
                <w:sz w:val="24"/>
                <w:szCs w:val="24"/>
              </w:rPr>
            </w:pPr>
          </w:p>
        </w:tc>
        <w:tc>
          <w:tcPr>
            <w:tcW w:w="776" w:type="pct"/>
            <w:vMerge/>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left="295" w:right="270" w:hanging="8"/>
              <w:rPr>
                <w:sz w:val="24"/>
                <w:szCs w:val="24"/>
              </w:rPr>
            </w:pPr>
          </w:p>
        </w:tc>
        <w:tc>
          <w:tcPr>
            <w:tcW w:w="508" w:type="pct"/>
            <w:vMerge/>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left="295" w:right="270" w:hanging="8"/>
              <w:rPr>
                <w:sz w:val="24"/>
                <w:szCs w:val="24"/>
              </w:rPr>
            </w:pPr>
          </w:p>
        </w:tc>
        <w:tc>
          <w:tcPr>
            <w:tcW w:w="354" w:type="pct"/>
            <w:vMerge w:val="restar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left="175" w:right="154" w:firstLine="36"/>
              <w:rPr>
                <w:sz w:val="24"/>
                <w:szCs w:val="24"/>
              </w:rPr>
            </w:pPr>
            <w:r w:rsidRPr="00BD2614">
              <w:rPr>
                <w:sz w:val="24"/>
                <w:szCs w:val="24"/>
              </w:rPr>
              <w:t>Tụ (A)</w:t>
            </w:r>
          </w:p>
        </w:tc>
        <w:tc>
          <w:tcPr>
            <w:tcW w:w="615" w:type="pct"/>
            <w:gridSpan w:val="2"/>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left="278"/>
              <w:rPr>
                <w:sz w:val="24"/>
                <w:szCs w:val="24"/>
              </w:rPr>
            </w:pPr>
            <w:r w:rsidRPr="00BD2614">
              <w:rPr>
                <w:sz w:val="24"/>
                <w:szCs w:val="24"/>
              </w:rPr>
              <w:t>Nhánh</w:t>
            </w:r>
          </w:p>
        </w:tc>
        <w:tc>
          <w:tcPr>
            <w:tcW w:w="444" w:type="pct"/>
            <w:vMerge w:val="restar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right="166" w:firstLine="63"/>
              <w:rPr>
                <w:sz w:val="24"/>
                <w:szCs w:val="24"/>
              </w:rPr>
            </w:pPr>
            <w:r w:rsidRPr="00BD2614">
              <w:rPr>
                <w:sz w:val="24"/>
                <w:szCs w:val="24"/>
              </w:rPr>
              <w:t xml:space="preserve">Tự dùng </w:t>
            </w:r>
            <w:r w:rsidRPr="00BD2614">
              <w:rPr>
                <w:w w:val="95"/>
                <w:sz w:val="24"/>
                <w:szCs w:val="24"/>
              </w:rPr>
              <w:t>25(A)</w:t>
            </w:r>
          </w:p>
        </w:tc>
        <w:tc>
          <w:tcPr>
            <w:tcW w:w="439" w:type="pct"/>
            <w:vMerge w:val="restar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left="108" w:right="90" w:firstLine="172"/>
              <w:rPr>
                <w:sz w:val="24"/>
                <w:szCs w:val="24"/>
              </w:rPr>
            </w:pPr>
            <w:r w:rsidRPr="00BD2614">
              <w:rPr>
                <w:sz w:val="24"/>
                <w:szCs w:val="24"/>
              </w:rPr>
              <w:t>Dự phòng (vị trí)</w:t>
            </w:r>
          </w:p>
        </w:tc>
        <w:tc>
          <w:tcPr>
            <w:tcW w:w="323" w:type="pct"/>
            <w:vMerge/>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left="108" w:right="90" w:firstLine="172"/>
              <w:rPr>
                <w:sz w:val="24"/>
                <w:szCs w:val="24"/>
              </w:rPr>
            </w:pPr>
          </w:p>
        </w:tc>
        <w:tc>
          <w:tcPr>
            <w:tcW w:w="848" w:type="pct"/>
            <w:vMerge/>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left="108" w:right="90" w:firstLine="172"/>
              <w:rPr>
                <w:sz w:val="24"/>
                <w:szCs w:val="24"/>
              </w:rPr>
            </w:pPr>
          </w:p>
        </w:tc>
      </w:tr>
      <w:tr w:rsidR="005435A6" w:rsidRPr="00BD2614" w:rsidTr="00A91F29">
        <w:trPr>
          <w:trHeight w:val="57"/>
        </w:trPr>
        <w:tc>
          <w:tcPr>
            <w:tcW w:w="219" w:type="pct"/>
            <w:vMerge/>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left="108" w:right="90" w:firstLine="172"/>
              <w:rPr>
                <w:sz w:val="24"/>
                <w:szCs w:val="24"/>
              </w:rPr>
            </w:pPr>
          </w:p>
        </w:tc>
        <w:tc>
          <w:tcPr>
            <w:tcW w:w="475" w:type="pct"/>
            <w:vMerge/>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left="108" w:right="90" w:firstLine="172"/>
              <w:rPr>
                <w:sz w:val="24"/>
                <w:szCs w:val="24"/>
              </w:rPr>
            </w:pPr>
          </w:p>
        </w:tc>
        <w:tc>
          <w:tcPr>
            <w:tcW w:w="776" w:type="pct"/>
            <w:vMerge/>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left="108" w:right="90" w:firstLine="172"/>
              <w:rPr>
                <w:sz w:val="24"/>
                <w:szCs w:val="24"/>
              </w:rPr>
            </w:pPr>
          </w:p>
        </w:tc>
        <w:tc>
          <w:tcPr>
            <w:tcW w:w="508" w:type="pct"/>
            <w:vMerge/>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left="108" w:right="90" w:firstLine="172"/>
              <w:rPr>
                <w:sz w:val="24"/>
                <w:szCs w:val="24"/>
              </w:rPr>
            </w:pPr>
          </w:p>
        </w:tc>
        <w:tc>
          <w:tcPr>
            <w:tcW w:w="354" w:type="pct"/>
            <w:vMerge/>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left="108" w:right="90" w:firstLine="172"/>
              <w:rPr>
                <w:sz w:val="24"/>
                <w:szCs w:val="24"/>
              </w:rPr>
            </w:pPr>
          </w:p>
        </w:tc>
        <w:tc>
          <w:tcPr>
            <w:tcW w:w="307"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right="108"/>
              <w:rPr>
                <w:sz w:val="24"/>
                <w:szCs w:val="24"/>
              </w:rPr>
            </w:pPr>
            <w:r w:rsidRPr="00BD2614">
              <w:rPr>
                <w:sz w:val="24"/>
                <w:szCs w:val="24"/>
              </w:rPr>
              <w:t>250</w:t>
            </w:r>
            <w:r w:rsidRPr="00BD2614">
              <w:rPr>
                <w:w w:val="99"/>
                <w:sz w:val="24"/>
                <w:szCs w:val="24"/>
              </w:rPr>
              <w:t xml:space="preserve"> </w:t>
            </w:r>
            <w:r w:rsidRPr="00BD2614">
              <w:rPr>
                <w:sz w:val="24"/>
                <w:szCs w:val="24"/>
              </w:rPr>
              <w:t>(A)</w:t>
            </w:r>
          </w:p>
        </w:tc>
        <w:tc>
          <w:tcPr>
            <w:tcW w:w="308"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right="109"/>
              <w:rPr>
                <w:sz w:val="24"/>
                <w:szCs w:val="24"/>
              </w:rPr>
            </w:pPr>
            <w:r w:rsidRPr="00BD2614">
              <w:rPr>
                <w:sz w:val="24"/>
                <w:szCs w:val="24"/>
              </w:rPr>
              <w:t>400 (A)</w:t>
            </w:r>
          </w:p>
        </w:tc>
        <w:tc>
          <w:tcPr>
            <w:tcW w:w="444" w:type="pct"/>
            <w:vMerge/>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right="109"/>
              <w:rPr>
                <w:sz w:val="24"/>
                <w:szCs w:val="24"/>
              </w:rPr>
            </w:pPr>
          </w:p>
        </w:tc>
        <w:tc>
          <w:tcPr>
            <w:tcW w:w="439" w:type="pct"/>
            <w:vMerge/>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right="109"/>
              <w:rPr>
                <w:sz w:val="24"/>
                <w:szCs w:val="24"/>
              </w:rPr>
            </w:pPr>
          </w:p>
        </w:tc>
        <w:tc>
          <w:tcPr>
            <w:tcW w:w="323" w:type="pct"/>
            <w:vMerge/>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right="109"/>
              <w:rPr>
                <w:sz w:val="24"/>
                <w:szCs w:val="24"/>
              </w:rPr>
            </w:pPr>
          </w:p>
        </w:tc>
        <w:tc>
          <w:tcPr>
            <w:tcW w:w="848" w:type="pct"/>
            <w:vMerge/>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right="109"/>
              <w:rPr>
                <w:sz w:val="24"/>
                <w:szCs w:val="24"/>
              </w:rPr>
            </w:pPr>
          </w:p>
        </w:tc>
      </w:tr>
      <w:tr w:rsidR="005435A6" w:rsidRPr="00BD2614" w:rsidTr="00A91F29">
        <w:trPr>
          <w:trHeight w:val="57"/>
        </w:trPr>
        <w:tc>
          <w:tcPr>
            <w:tcW w:w="219"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rPr>
                <w:sz w:val="24"/>
                <w:szCs w:val="24"/>
              </w:rPr>
            </w:pPr>
            <w:r w:rsidRPr="00BD2614">
              <w:rPr>
                <w:sz w:val="24"/>
                <w:szCs w:val="24"/>
              </w:rPr>
              <w:t>1</w:t>
            </w:r>
          </w:p>
        </w:tc>
        <w:tc>
          <w:tcPr>
            <w:tcW w:w="475"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rPr>
                <w:sz w:val="24"/>
                <w:szCs w:val="24"/>
              </w:rPr>
            </w:pPr>
            <w:r w:rsidRPr="00BD2614">
              <w:rPr>
                <w:sz w:val="24"/>
                <w:szCs w:val="24"/>
              </w:rPr>
              <w:t>250</w:t>
            </w:r>
          </w:p>
        </w:tc>
        <w:tc>
          <w:tcPr>
            <w:tcW w:w="776"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ind w:left="167" w:right="255" w:hanging="65"/>
              <w:rPr>
                <w:sz w:val="24"/>
                <w:szCs w:val="24"/>
              </w:rPr>
            </w:pPr>
            <w:r w:rsidRPr="00BD2614">
              <w:rPr>
                <w:sz w:val="24"/>
                <w:szCs w:val="24"/>
              </w:rPr>
              <w:t>Tương đương 2x50x5</w:t>
            </w:r>
          </w:p>
        </w:tc>
        <w:tc>
          <w:tcPr>
            <w:tcW w:w="508"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rPr>
                <w:sz w:val="24"/>
                <w:szCs w:val="24"/>
              </w:rPr>
            </w:pPr>
            <w:r w:rsidRPr="00BD2614">
              <w:rPr>
                <w:sz w:val="24"/>
                <w:szCs w:val="24"/>
              </w:rPr>
              <w:t>400</w:t>
            </w:r>
          </w:p>
        </w:tc>
        <w:tc>
          <w:tcPr>
            <w:tcW w:w="354"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rPr>
                <w:sz w:val="24"/>
                <w:szCs w:val="24"/>
              </w:rPr>
            </w:pPr>
            <w:r w:rsidRPr="00BD2614">
              <w:rPr>
                <w:sz w:val="24"/>
                <w:szCs w:val="24"/>
              </w:rPr>
              <w:t>100</w:t>
            </w:r>
          </w:p>
        </w:tc>
        <w:tc>
          <w:tcPr>
            <w:tcW w:w="307"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jc w:val="center"/>
              <w:rPr>
                <w:sz w:val="24"/>
                <w:szCs w:val="24"/>
              </w:rPr>
            </w:pPr>
          </w:p>
        </w:tc>
        <w:tc>
          <w:tcPr>
            <w:tcW w:w="308"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jc w:val="center"/>
              <w:rPr>
                <w:sz w:val="24"/>
                <w:szCs w:val="24"/>
              </w:rPr>
            </w:pPr>
          </w:p>
        </w:tc>
        <w:tc>
          <w:tcPr>
            <w:tcW w:w="444"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jc w:val="center"/>
              <w:rPr>
                <w:sz w:val="24"/>
                <w:szCs w:val="24"/>
              </w:rPr>
            </w:pPr>
          </w:p>
        </w:tc>
        <w:tc>
          <w:tcPr>
            <w:tcW w:w="439"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rPr>
                <w:rFonts w:ascii="Times New Roman" w:eastAsia="Calibri" w:hAnsi="Times New Roman" w:cs="Times New Roman"/>
                <w:sz w:val="24"/>
                <w:szCs w:val="24"/>
              </w:rPr>
            </w:pPr>
          </w:p>
        </w:tc>
        <w:tc>
          <w:tcPr>
            <w:tcW w:w="323"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jc w:val="center"/>
              <w:rPr>
                <w:sz w:val="24"/>
                <w:szCs w:val="24"/>
              </w:rPr>
            </w:pPr>
          </w:p>
        </w:tc>
        <w:tc>
          <w:tcPr>
            <w:tcW w:w="848"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rPr>
                <w:rFonts w:ascii="Times New Roman" w:hAnsi="Times New Roman" w:cs="Times New Roman"/>
                <w:sz w:val="24"/>
                <w:szCs w:val="24"/>
              </w:rPr>
            </w:pPr>
            <w:r w:rsidRPr="00BD2614">
              <w:rPr>
                <w:rFonts w:ascii="Times New Roman" w:hAnsi="Times New Roman" w:cs="Times New Roman"/>
                <w:sz w:val="24"/>
                <w:szCs w:val="24"/>
              </w:rPr>
              <w:t>MCCB/MCB nhánh thiết kế theo thực tế</w:t>
            </w:r>
            <w:r w:rsidR="00A91F29" w:rsidRPr="00BD2614">
              <w:rPr>
                <w:rFonts w:ascii="Times New Roman" w:hAnsi="Times New Roman" w:cs="Times New Roman"/>
                <w:sz w:val="24"/>
                <w:szCs w:val="24"/>
              </w:rPr>
              <w:t xml:space="preserve"> (bản vẽ)</w:t>
            </w:r>
          </w:p>
        </w:tc>
      </w:tr>
      <w:tr w:rsidR="005435A6" w:rsidRPr="00BD2614" w:rsidTr="00A91F29">
        <w:trPr>
          <w:trHeight w:val="57"/>
        </w:trPr>
        <w:tc>
          <w:tcPr>
            <w:tcW w:w="219"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kinsoku w:val="0"/>
              <w:overflowPunct w:val="0"/>
              <w:rPr>
                <w:sz w:val="24"/>
                <w:szCs w:val="24"/>
              </w:rPr>
            </w:pPr>
            <w:r w:rsidRPr="00BD2614">
              <w:rPr>
                <w:sz w:val="24"/>
                <w:szCs w:val="24"/>
              </w:rPr>
              <w:t>2</w:t>
            </w:r>
          </w:p>
        </w:tc>
        <w:tc>
          <w:tcPr>
            <w:tcW w:w="475"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spacing w:line="291" w:lineRule="exact"/>
              <w:ind w:left="107"/>
              <w:rPr>
                <w:sz w:val="24"/>
                <w:szCs w:val="24"/>
              </w:rPr>
            </w:pPr>
            <w:r w:rsidRPr="00BD2614">
              <w:rPr>
                <w:sz w:val="24"/>
                <w:szCs w:val="24"/>
              </w:rPr>
              <w:t>400</w:t>
            </w:r>
          </w:p>
        </w:tc>
        <w:tc>
          <w:tcPr>
            <w:tcW w:w="776"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spacing w:line="291" w:lineRule="exact"/>
              <w:ind w:left="108"/>
              <w:rPr>
                <w:sz w:val="24"/>
                <w:szCs w:val="24"/>
              </w:rPr>
            </w:pPr>
            <w:r w:rsidRPr="00BD2614">
              <w:rPr>
                <w:sz w:val="24"/>
                <w:szCs w:val="24"/>
              </w:rPr>
              <w:t>Tương đương</w:t>
            </w:r>
          </w:p>
          <w:p w:rsidR="005435A6" w:rsidRPr="00BD2614" w:rsidRDefault="005435A6" w:rsidP="005033E7">
            <w:pPr>
              <w:pStyle w:val="TableParagraph"/>
              <w:spacing w:before="1" w:line="285" w:lineRule="exact"/>
              <w:ind w:left="172"/>
              <w:rPr>
                <w:sz w:val="24"/>
                <w:szCs w:val="24"/>
              </w:rPr>
            </w:pPr>
            <w:r w:rsidRPr="00BD2614">
              <w:rPr>
                <w:sz w:val="24"/>
                <w:szCs w:val="24"/>
              </w:rPr>
              <w:t>2x50x5</w:t>
            </w:r>
          </w:p>
        </w:tc>
        <w:tc>
          <w:tcPr>
            <w:tcW w:w="508"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spacing w:line="291" w:lineRule="exact"/>
              <w:ind w:left="106"/>
              <w:rPr>
                <w:sz w:val="24"/>
                <w:szCs w:val="24"/>
              </w:rPr>
            </w:pPr>
            <w:r w:rsidRPr="00BD2614">
              <w:rPr>
                <w:sz w:val="24"/>
                <w:szCs w:val="24"/>
              </w:rPr>
              <w:t>630</w:t>
            </w:r>
          </w:p>
        </w:tc>
        <w:tc>
          <w:tcPr>
            <w:tcW w:w="354"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spacing w:line="291" w:lineRule="exact"/>
              <w:ind w:left="109"/>
              <w:rPr>
                <w:sz w:val="24"/>
                <w:szCs w:val="24"/>
              </w:rPr>
            </w:pPr>
            <w:r w:rsidRPr="00BD2614">
              <w:rPr>
                <w:sz w:val="24"/>
                <w:szCs w:val="24"/>
              </w:rPr>
              <w:t>160</w:t>
            </w:r>
          </w:p>
        </w:tc>
        <w:tc>
          <w:tcPr>
            <w:tcW w:w="307"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spacing w:line="291" w:lineRule="exact"/>
              <w:ind w:left="109"/>
              <w:rPr>
                <w:sz w:val="24"/>
                <w:szCs w:val="24"/>
              </w:rPr>
            </w:pPr>
          </w:p>
        </w:tc>
        <w:tc>
          <w:tcPr>
            <w:tcW w:w="308"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spacing w:line="291" w:lineRule="exact"/>
              <w:ind w:left="107"/>
              <w:rPr>
                <w:sz w:val="24"/>
                <w:szCs w:val="24"/>
              </w:rPr>
            </w:pPr>
          </w:p>
        </w:tc>
        <w:tc>
          <w:tcPr>
            <w:tcW w:w="444"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spacing w:line="291" w:lineRule="exact"/>
              <w:ind w:left="109"/>
              <w:rPr>
                <w:sz w:val="24"/>
                <w:szCs w:val="24"/>
              </w:rPr>
            </w:pPr>
          </w:p>
        </w:tc>
        <w:tc>
          <w:tcPr>
            <w:tcW w:w="439"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rPr>
                <w:sz w:val="24"/>
                <w:szCs w:val="24"/>
              </w:rPr>
            </w:pPr>
          </w:p>
        </w:tc>
        <w:tc>
          <w:tcPr>
            <w:tcW w:w="323"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spacing w:line="291" w:lineRule="exact"/>
              <w:ind w:left="109"/>
              <w:rPr>
                <w:sz w:val="24"/>
                <w:szCs w:val="24"/>
              </w:rPr>
            </w:pPr>
          </w:p>
        </w:tc>
        <w:tc>
          <w:tcPr>
            <w:tcW w:w="848"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rPr>
                <w:sz w:val="24"/>
                <w:szCs w:val="24"/>
              </w:rPr>
            </w:pPr>
            <w:r w:rsidRPr="00BD2614">
              <w:rPr>
                <w:sz w:val="24"/>
                <w:szCs w:val="24"/>
              </w:rPr>
              <w:t>MCCB/MCB nhánh thiết kế theo thực tế</w:t>
            </w:r>
            <w:r w:rsidR="00A91F29" w:rsidRPr="00BD2614">
              <w:rPr>
                <w:sz w:val="24"/>
                <w:szCs w:val="24"/>
              </w:rPr>
              <w:t xml:space="preserve"> (bản vẽ)</w:t>
            </w:r>
          </w:p>
        </w:tc>
      </w:tr>
      <w:tr w:rsidR="005435A6" w:rsidRPr="00BD2614" w:rsidTr="00A91F29">
        <w:trPr>
          <w:trHeight w:val="57"/>
        </w:trPr>
        <w:tc>
          <w:tcPr>
            <w:tcW w:w="219"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spacing w:line="291" w:lineRule="exact"/>
              <w:ind w:left="107"/>
              <w:rPr>
                <w:sz w:val="24"/>
                <w:szCs w:val="24"/>
              </w:rPr>
            </w:pPr>
            <w:r w:rsidRPr="00BD2614">
              <w:rPr>
                <w:sz w:val="24"/>
                <w:szCs w:val="24"/>
              </w:rPr>
              <w:t>3.</w:t>
            </w:r>
          </w:p>
        </w:tc>
        <w:tc>
          <w:tcPr>
            <w:tcW w:w="475"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spacing w:line="291" w:lineRule="exact"/>
              <w:ind w:left="107"/>
              <w:rPr>
                <w:sz w:val="24"/>
                <w:szCs w:val="24"/>
              </w:rPr>
            </w:pPr>
            <w:r w:rsidRPr="00BD2614">
              <w:rPr>
                <w:sz w:val="24"/>
                <w:szCs w:val="24"/>
              </w:rPr>
              <w:t>630</w:t>
            </w:r>
          </w:p>
        </w:tc>
        <w:tc>
          <w:tcPr>
            <w:tcW w:w="776"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spacing w:line="291" w:lineRule="exact"/>
              <w:ind w:left="108"/>
              <w:rPr>
                <w:sz w:val="24"/>
                <w:szCs w:val="24"/>
              </w:rPr>
            </w:pPr>
            <w:r w:rsidRPr="00BD2614">
              <w:rPr>
                <w:sz w:val="24"/>
                <w:szCs w:val="24"/>
              </w:rPr>
              <w:t>Tương đương</w:t>
            </w:r>
          </w:p>
          <w:p w:rsidR="005435A6" w:rsidRPr="00BD2614" w:rsidRDefault="005435A6" w:rsidP="005033E7">
            <w:pPr>
              <w:pStyle w:val="TableParagraph"/>
              <w:spacing w:before="1" w:line="287" w:lineRule="exact"/>
              <w:ind w:left="172"/>
              <w:rPr>
                <w:sz w:val="24"/>
                <w:szCs w:val="24"/>
              </w:rPr>
            </w:pPr>
            <w:r w:rsidRPr="00BD2614">
              <w:rPr>
                <w:sz w:val="24"/>
                <w:szCs w:val="24"/>
              </w:rPr>
              <w:t>2x80x5</w:t>
            </w:r>
          </w:p>
        </w:tc>
        <w:tc>
          <w:tcPr>
            <w:tcW w:w="508"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spacing w:line="291" w:lineRule="exact"/>
              <w:ind w:left="106"/>
              <w:rPr>
                <w:sz w:val="24"/>
                <w:szCs w:val="24"/>
              </w:rPr>
            </w:pPr>
            <w:r w:rsidRPr="00BD2614">
              <w:rPr>
                <w:sz w:val="24"/>
                <w:szCs w:val="24"/>
              </w:rPr>
              <w:t>1000</w:t>
            </w:r>
          </w:p>
        </w:tc>
        <w:tc>
          <w:tcPr>
            <w:tcW w:w="354"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spacing w:line="291" w:lineRule="exact"/>
              <w:ind w:left="109"/>
              <w:rPr>
                <w:sz w:val="24"/>
                <w:szCs w:val="24"/>
              </w:rPr>
            </w:pPr>
            <w:r w:rsidRPr="00BD2614">
              <w:rPr>
                <w:sz w:val="24"/>
                <w:szCs w:val="24"/>
              </w:rPr>
              <w:t>160</w:t>
            </w:r>
          </w:p>
        </w:tc>
        <w:tc>
          <w:tcPr>
            <w:tcW w:w="307"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spacing w:line="291" w:lineRule="exact"/>
              <w:ind w:left="109"/>
              <w:rPr>
                <w:sz w:val="24"/>
                <w:szCs w:val="24"/>
              </w:rPr>
            </w:pPr>
          </w:p>
        </w:tc>
        <w:tc>
          <w:tcPr>
            <w:tcW w:w="308"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spacing w:line="291" w:lineRule="exact"/>
              <w:ind w:left="107"/>
              <w:rPr>
                <w:sz w:val="24"/>
                <w:szCs w:val="24"/>
              </w:rPr>
            </w:pPr>
          </w:p>
        </w:tc>
        <w:tc>
          <w:tcPr>
            <w:tcW w:w="444"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spacing w:line="291" w:lineRule="exact"/>
              <w:ind w:left="109"/>
              <w:rPr>
                <w:sz w:val="24"/>
                <w:szCs w:val="24"/>
              </w:rPr>
            </w:pPr>
          </w:p>
        </w:tc>
        <w:tc>
          <w:tcPr>
            <w:tcW w:w="439"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rPr>
                <w:sz w:val="24"/>
                <w:szCs w:val="24"/>
              </w:rPr>
            </w:pPr>
          </w:p>
        </w:tc>
        <w:tc>
          <w:tcPr>
            <w:tcW w:w="323"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spacing w:line="291" w:lineRule="exact"/>
              <w:ind w:left="109"/>
              <w:rPr>
                <w:sz w:val="24"/>
                <w:szCs w:val="24"/>
              </w:rPr>
            </w:pPr>
          </w:p>
        </w:tc>
        <w:tc>
          <w:tcPr>
            <w:tcW w:w="848" w:type="pct"/>
            <w:tcBorders>
              <w:top w:val="single" w:sz="4" w:space="0" w:color="000000"/>
              <w:left w:val="single" w:sz="4" w:space="0" w:color="000000"/>
              <w:bottom w:val="single" w:sz="4" w:space="0" w:color="000000"/>
              <w:right w:val="single" w:sz="4" w:space="0" w:color="000000"/>
            </w:tcBorders>
          </w:tcPr>
          <w:p w:rsidR="005435A6" w:rsidRPr="00BD2614" w:rsidRDefault="005435A6" w:rsidP="005033E7">
            <w:pPr>
              <w:pStyle w:val="TableParagraph"/>
              <w:rPr>
                <w:sz w:val="24"/>
                <w:szCs w:val="24"/>
              </w:rPr>
            </w:pPr>
            <w:r w:rsidRPr="00BD2614">
              <w:rPr>
                <w:sz w:val="24"/>
                <w:szCs w:val="24"/>
              </w:rPr>
              <w:t>MCCB/MCB nhánh thiết kế theo thực tế</w:t>
            </w:r>
            <w:r w:rsidR="00A91F29" w:rsidRPr="00BD2614">
              <w:rPr>
                <w:sz w:val="24"/>
                <w:szCs w:val="24"/>
              </w:rPr>
              <w:t xml:space="preserve"> (bản vẽ)</w:t>
            </w:r>
          </w:p>
        </w:tc>
      </w:tr>
    </w:tbl>
    <w:p w:rsidR="00A91F29" w:rsidRPr="00BD2614" w:rsidRDefault="00A91F29" w:rsidP="00C21F9F">
      <w:pPr>
        <w:numPr>
          <w:ilvl w:val="0"/>
          <w:numId w:val="136"/>
        </w:numPr>
        <w:tabs>
          <w:tab w:val="left" w:pos="540"/>
        </w:tabs>
        <w:spacing w:after="0" w:line="0" w:lineRule="atLeast"/>
        <w:ind w:left="540" w:hanging="17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Tiết diện thanh cái tủ phù hợp với công suất máy biến áp</w:t>
      </w:r>
    </w:p>
    <w:p w:rsidR="00A91F29" w:rsidRPr="00BD2614" w:rsidRDefault="00A91F29" w:rsidP="00A91F29">
      <w:pPr>
        <w:spacing w:after="0" w:line="133" w:lineRule="exact"/>
        <w:rPr>
          <w:rFonts w:ascii="Times New Roman" w:eastAsia="Times New Roman" w:hAnsi="Times New Roman" w:cs="Times New Roman"/>
          <w:sz w:val="24"/>
          <w:szCs w:val="24"/>
        </w:rPr>
      </w:pPr>
    </w:p>
    <w:p w:rsidR="00A91F29" w:rsidRPr="00BD2614" w:rsidRDefault="00A91F29" w:rsidP="00C21F9F">
      <w:pPr>
        <w:numPr>
          <w:ilvl w:val="0"/>
          <w:numId w:val="136"/>
        </w:numPr>
        <w:tabs>
          <w:tab w:val="left" w:pos="546"/>
        </w:tabs>
        <w:spacing w:after="0" w:line="234" w:lineRule="auto"/>
        <w:ind w:left="560" w:right="420" w:hanging="19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Hệ thống thanh cái tủ bằng đồng phải chịu được lực điện động khi có dòng ngắn mạch chạy qua theo bảng thông số như sau:</w:t>
      </w:r>
    </w:p>
    <w:p w:rsidR="00A91F29" w:rsidRPr="00BD2614" w:rsidRDefault="00A91F29" w:rsidP="00A91F29">
      <w:pPr>
        <w:spacing w:after="0" w:line="109" w:lineRule="exact"/>
        <w:rPr>
          <w:rFonts w:ascii="Times New Roman" w:eastAsia="Times New Roman" w:hAnsi="Times New Roman" w:cs="Times New Roman"/>
          <w:sz w:val="24"/>
          <w:szCs w:val="24"/>
        </w:rPr>
      </w:pPr>
    </w:p>
    <w:tbl>
      <w:tblPr>
        <w:tblW w:w="0" w:type="auto"/>
        <w:tblInd w:w="90" w:type="dxa"/>
        <w:tblLayout w:type="fixed"/>
        <w:tblCellMar>
          <w:left w:w="0" w:type="dxa"/>
          <w:right w:w="0" w:type="dxa"/>
        </w:tblCellMar>
        <w:tblLook w:val="0000" w:firstRow="0" w:lastRow="0" w:firstColumn="0" w:lastColumn="0" w:noHBand="0" w:noVBand="0"/>
      </w:tblPr>
      <w:tblGrid>
        <w:gridCol w:w="2540"/>
        <w:gridCol w:w="700"/>
        <w:gridCol w:w="200"/>
        <w:gridCol w:w="900"/>
        <w:gridCol w:w="660"/>
        <w:gridCol w:w="260"/>
        <w:gridCol w:w="900"/>
        <w:gridCol w:w="900"/>
        <w:gridCol w:w="860"/>
        <w:gridCol w:w="740"/>
        <w:gridCol w:w="200"/>
        <w:gridCol w:w="900"/>
      </w:tblGrid>
      <w:tr w:rsidR="00A91F29" w:rsidRPr="00BD2614" w:rsidTr="005033E7">
        <w:trPr>
          <w:trHeight w:val="426"/>
        </w:trPr>
        <w:tc>
          <w:tcPr>
            <w:tcW w:w="2540" w:type="dxa"/>
            <w:tcBorders>
              <w:top w:val="single" w:sz="8" w:space="0" w:color="auto"/>
              <w:left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700" w:type="dxa"/>
            <w:tcBorders>
              <w:top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200" w:type="dxa"/>
            <w:tcBorders>
              <w:top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900" w:type="dxa"/>
            <w:tcBorders>
              <w:top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660" w:type="dxa"/>
            <w:tcBorders>
              <w:top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260" w:type="dxa"/>
            <w:tcBorders>
              <w:top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900" w:type="dxa"/>
            <w:tcBorders>
              <w:top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900" w:type="dxa"/>
            <w:tcBorders>
              <w:top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860" w:type="dxa"/>
            <w:tcBorders>
              <w:top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740" w:type="dxa"/>
            <w:tcBorders>
              <w:top w:val="single" w:sz="8" w:space="0" w:color="auto"/>
            </w:tcBorders>
            <w:shd w:val="clear" w:color="auto" w:fill="auto"/>
            <w:vAlign w:val="bottom"/>
          </w:tcPr>
          <w:p w:rsidR="00A91F29" w:rsidRPr="00BD2614" w:rsidRDefault="00A91F29" w:rsidP="00A91F29">
            <w:pPr>
              <w:spacing w:after="0" w:line="0" w:lineRule="atLeast"/>
              <w:ind w:left="30"/>
              <w:jc w:val="center"/>
              <w:rPr>
                <w:rFonts w:ascii="Times New Roman" w:eastAsia="Times New Roman" w:hAnsi="Times New Roman" w:cs="Times New Roman"/>
                <w:b/>
                <w:w w:val="96"/>
                <w:sz w:val="24"/>
                <w:szCs w:val="24"/>
              </w:rPr>
            </w:pPr>
            <w:r w:rsidRPr="00BD2614">
              <w:rPr>
                <w:rFonts w:ascii="Times New Roman" w:eastAsia="Times New Roman" w:hAnsi="Times New Roman" w:cs="Times New Roman"/>
                <w:b/>
                <w:w w:val="96"/>
                <w:sz w:val="24"/>
                <w:szCs w:val="24"/>
              </w:rPr>
              <w:t>2000</w:t>
            </w:r>
          </w:p>
        </w:tc>
        <w:tc>
          <w:tcPr>
            <w:tcW w:w="200" w:type="dxa"/>
            <w:tcBorders>
              <w:top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900" w:type="dxa"/>
            <w:tcBorders>
              <w:top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r>
      <w:tr w:rsidR="00A91F29" w:rsidRPr="00BD2614" w:rsidTr="005033E7">
        <w:trPr>
          <w:trHeight w:val="420"/>
        </w:trPr>
        <w:tc>
          <w:tcPr>
            <w:tcW w:w="2540" w:type="dxa"/>
            <w:tcBorders>
              <w:left w:val="single" w:sz="8" w:space="0" w:color="auto"/>
              <w:right w:val="single" w:sz="8" w:space="0" w:color="auto"/>
            </w:tcBorders>
            <w:shd w:val="clear" w:color="auto" w:fill="auto"/>
            <w:vAlign w:val="bottom"/>
          </w:tcPr>
          <w:p w:rsidR="00A91F29" w:rsidRPr="00BD2614" w:rsidRDefault="00A91F29" w:rsidP="00A91F29">
            <w:pPr>
              <w:spacing w:after="0" w:line="0" w:lineRule="atLeast"/>
              <w:jc w:val="center"/>
              <w:rPr>
                <w:rFonts w:ascii="Times New Roman" w:eastAsia="Times New Roman" w:hAnsi="Times New Roman" w:cs="Times New Roman"/>
                <w:b/>
                <w:w w:val="99"/>
                <w:sz w:val="24"/>
                <w:szCs w:val="24"/>
              </w:rPr>
            </w:pPr>
            <w:r w:rsidRPr="00BD2614">
              <w:rPr>
                <w:rFonts w:ascii="Times New Roman" w:eastAsia="Times New Roman" w:hAnsi="Times New Roman" w:cs="Times New Roman"/>
                <w:b/>
                <w:w w:val="99"/>
                <w:sz w:val="24"/>
                <w:szCs w:val="24"/>
              </w:rPr>
              <w:t>Loại tủ (A)</w:t>
            </w:r>
          </w:p>
        </w:tc>
        <w:tc>
          <w:tcPr>
            <w:tcW w:w="700" w:type="dxa"/>
            <w:shd w:val="clear" w:color="auto" w:fill="auto"/>
            <w:vAlign w:val="bottom"/>
          </w:tcPr>
          <w:p w:rsidR="00A91F29" w:rsidRPr="00BD2614" w:rsidRDefault="00A91F29" w:rsidP="00A91F29">
            <w:pPr>
              <w:spacing w:after="0" w:line="0" w:lineRule="atLeast"/>
              <w:jc w:val="right"/>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160</w:t>
            </w:r>
          </w:p>
        </w:tc>
        <w:tc>
          <w:tcPr>
            <w:tcW w:w="200" w:type="dxa"/>
            <w:tcBorders>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900" w:type="dxa"/>
            <w:tcBorders>
              <w:right w:val="single" w:sz="8" w:space="0" w:color="auto"/>
            </w:tcBorders>
            <w:shd w:val="clear" w:color="auto" w:fill="auto"/>
            <w:vAlign w:val="bottom"/>
          </w:tcPr>
          <w:p w:rsidR="00A91F29" w:rsidRPr="00BD2614" w:rsidRDefault="00A91F29" w:rsidP="00A91F29">
            <w:pPr>
              <w:spacing w:after="0" w:line="0" w:lineRule="atLeast"/>
              <w:ind w:right="130"/>
              <w:jc w:val="right"/>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400</w:t>
            </w:r>
          </w:p>
        </w:tc>
        <w:tc>
          <w:tcPr>
            <w:tcW w:w="660" w:type="dxa"/>
            <w:shd w:val="clear" w:color="auto" w:fill="auto"/>
            <w:vAlign w:val="bottom"/>
          </w:tcPr>
          <w:p w:rsidR="00A91F29" w:rsidRPr="00BD2614" w:rsidRDefault="00A91F29" w:rsidP="00A91F29">
            <w:pPr>
              <w:spacing w:after="0" w:line="0" w:lineRule="atLeast"/>
              <w:jc w:val="right"/>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630</w:t>
            </w:r>
          </w:p>
        </w:tc>
        <w:tc>
          <w:tcPr>
            <w:tcW w:w="260" w:type="dxa"/>
            <w:tcBorders>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900" w:type="dxa"/>
            <w:tcBorders>
              <w:right w:val="single" w:sz="8" w:space="0" w:color="auto"/>
            </w:tcBorders>
            <w:shd w:val="clear" w:color="auto" w:fill="auto"/>
            <w:vAlign w:val="bottom"/>
          </w:tcPr>
          <w:p w:rsidR="00A91F29" w:rsidRPr="00BD2614" w:rsidRDefault="00A91F29" w:rsidP="00A91F29">
            <w:pPr>
              <w:spacing w:after="0" w:line="0" w:lineRule="atLeast"/>
              <w:ind w:right="90"/>
              <w:jc w:val="right"/>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1000</w:t>
            </w:r>
          </w:p>
        </w:tc>
        <w:tc>
          <w:tcPr>
            <w:tcW w:w="900" w:type="dxa"/>
            <w:tcBorders>
              <w:right w:val="single" w:sz="8" w:space="0" w:color="auto"/>
            </w:tcBorders>
            <w:shd w:val="clear" w:color="auto" w:fill="auto"/>
            <w:vAlign w:val="bottom"/>
          </w:tcPr>
          <w:p w:rsidR="00A91F29" w:rsidRPr="00BD2614" w:rsidRDefault="00A91F29" w:rsidP="00A91F29">
            <w:pPr>
              <w:spacing w:after="0" w:line="0" w:lineRule="atLeast"/>
              <w:ind w:right="90"/>
              <w:jc w:val="right"/>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1250</w:t>
            </w:r>
          </w:p>
        </w:tc>
        <w:tc>
          <w:tcPr>
            <w:tcW w:w="860" w:type="dxa"/>
            <w:tcBorders>
              <w:right w:val="single" w:sz="8" w:space="0" w:color="auto"/>
            </w:tcBorders>
            <w:shd w:val="clear" w:color="auto" w:fill="auto"/>
            <w:vAlign w:val="bottom"/>
          </w:tcPr>
          <w:p w:rsidR="00A91F29" w:rsidRPr="00BD2614" w:rsidRDefault="00A91F29" w:rsidP="00A91F29">
            <w:pPr>
              <w:spacing w:after="0" w:line="0" w:lineRule="atLeast"/>
              <w:ind w:right="70"/>
              <w:jc w:val="right"/>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1600</w:t>
            </w:r>
          </w:p>
        </w:tc>
        <w:tc>
          <w:tcPr>
            <w:tcW w:w="740" w:type="dxa"/>
            <w:shd w:val="clear" w:color="auto" w:fill="auto"/>
            <w:vAlign w:val="bottom"/>
          </w:tcPr>
          <w:p w:rsidR="00A91F29" w:rsidRPr="00BD2614" w:rsidRDefault="00A91F29" w:rsidP="00A91F29">
            <w:pPr>
              <w:spacing w:after="0" w:line="0" w:lineRule="atLeast"/>
              <w:ind w:left="30"/>
              <w:jc w:val="center"/>
              <w:rPr>
                <w:rFonts w:ascii="Times New Roman" w:eastAsia="Times New Roman" w:hAnsi="Times New Roman" w:cs="Times New Roman"/>
                <w:b/>
                <w:w w:val="97"/>
                <w:sz w:val="24"/>
                <w:szCs w:val="24"/>
              </w:rPr>
            </w:pPr>
            <w:r w:rsidRPr="00BD2614">
              <w:rPr>
                <w:rFonts w:ascii="Times New Roman" w:eastAsia="Times New Roman" w:hAnsi="Times New Roman" w:cs="Times New Roman"/>
                <w:b/>
                <w:w w:val="97"/>
                <w:sz w:val="24"/>
                <w:szCs w:val="24"/>
              </w:rPr>
              <w:t>÷</w:t>
            </w:r>
          </w:p>
        </w:tc>
        <w:tc>
          <w:tcPr>
            <w:tcW w:w="200" w:type="dxa"/>
            <w:tcBorders>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900" w:type="dxa"/>
            <w:tcBorders>
              <w:right w:val="single" w:sz="8" w:space="0" w:color="auto"/>
            </w:tcBorders>
            <w:shd w:val="clear" w:color="auto" w:fill="auto"/>
            <w:vAlign w:val="bottom"/>
          </w:tcPr>
          <w:p w:rsidR="00A91F29" w:rsidRPr="00BD2614" w:rsidRDefault="00A91F29" w:rsidP="00A91F29">
            <w:pPr>
              <w:spacing w:after="0" w:line="0" w:lineRule="atLeast"/>
              <w:ind w:right="90"/>
              <w:jc w:val="right"/>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3200</w:t>
            </w:r>
          </w:p>
        </w:tc>
      </w:tr>
      <w:tr w:rsidR="00A91F29" w:rsidRPr="00BD2614" w:rsidTr="005033E7">
        <w:trPr>
          <w:trHeight w:val="419"/>
        </w:trPr>
        <w:tc>
          <w:tcPr>
            <w:tcW w:w="2540" w:type="dxa"/>
            <w:tcBorders>
              <w:left w:val="single" w:sz="8" w:space="0" w:color="auto"/>
              <w:bottom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700" w:type="dxa"/>
            <w:tcBorders>
              <w:bottom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660" w:type="dxa"/>
            <w:tcBorders>
              <w:bottom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260" w:type="dxa"/>
            <w:tcBorders>
              <w:bottom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860" w:type="dxa"/>
            <w:tcBorders>
              <w:bottom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A91F29" w:rsidRPr="00BD2614" w:rsidRDefault="00A91F29" w:rsidP="00A91F29">
            <w:pPr>
              <w:spacing w:after="0" w:line="0" w:lineRule="atLeast"/>
              <w:ind w:left="30"/>
              <w:jc w:val="center"/>
              <w:rPr>
                <w:rFonts w:ascii="Times New Roman" w:eastAsia="Times New Roman" w:hAnsi="Times New Roman" w:cs="Times New Roman"/>
                <w:b/>
                <w:w w:val="96"/>
                <w:sz w:val="24"/>
                <w:szCs w:val="24"/>
              </w:rPr>
            </w:pPr>
            <w:r w:rsidRPr="00BD2614">
              <w:rPr>
                <w:rFonts w:ascii="Times New Roman" w:eastAsia="Times New Roman" w:hAnsi="Times New Roman" w:cs="Times New Roman"/>
                <w:b/>
                <w:w w:val="96"/>
                <w:sz w:val="24"/>
                <w:szCs w:val="24"/>
              </w:rPr>
              <w:t>2500</w:t>
            </w:r>
          </w:p>
        </w:tc>
        <w:tc>
          <w:tcPr>
            <w:tcW w:w="200" w:type="dxa"/>
            <w:tcBorders>
              <w:bottom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r>
      <w:tr w:rsidR="00A91F29" w:rsidRPr="00BD2614" w:rsidTr="005033E7">
        <w:trPr>
          <w:trHeight w:val="401"/>
        </w:trPr>
        <w:tc>
          <w:tcPr>
            <w:tcW w:w="2540" w:type="dxa"/>
            <w:tcBorders>
              <w:left w:val="single" w:sz="8" w:space="0" w:color="auto"/>
              <w:right w:val="single" w:sz="8" w:space="0" w:color="auto"/>
            </w:tcBorders>
            <w:shd w:val="clear" w:color="auto" w:fill="auto"/>
            <w:vAlign w:val="bottom"/>
          </w:tcPr>
          <w:p w:rsidR="00A91F29" w:rsidRPr="00BD2614" w:rsidRDefault="00A91F29" w:rsidP="00A91F29">
            <w:pPr>
              <w:spacing w:after="0"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Khả năng chịu dòng</w:t>
            </w:r>
          </w:p>
        </w:tc>
        <w:tc>
          <w:tcPr>
            <w:tcW w:w="700" w:type="dxa"/>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200" w:type="dxa"/>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900" w:type="dxa"/>
            <w:tcBorders>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660" w:type="dxa"/>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260" w:type="dxa"/>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900" w:type="dxa"/>
            <w:tcBorders>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900" w:type="dxa"/>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860" w:type="dxa"/>
            <w:tcBorders>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740" w:type="dxa"/>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200" w:type="dxa"/>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900" w:type="dxa"/>
            <w:tcBorders>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r>
      <w:tr w:rsidR="00A91F29" w:rsidRPr="00BD2614" w:rsidTr="005033E7">
        <w:trPr>
          <w:trHeight w:val="300"/>
        </w:trPr>
        <w:tc>
          <w:tcPr>
            <w:tcW w:w="2540" w:type="dxa"/>
            <w:tcBorders>
              <w:left w:val="single" w:sz="8" w:space="0" w:color="auto"/>
              <w:right w:val="single" w:sz="8" w:space="0" w:color="auto"/>
            </w:tcBorders>
            <w:shd w:val="clear" w:color="auto" w:fill="auto"/>
            <w:vAlign w:val="bottom"/>
          </w:tcPr>
          <w:p w:rsidR="00A91F29" w:rsidRPr="00BD2614" w:rsidRDefault="00A91F29" w:rsidP="00A91F29">
            <w:pPr>
              <w:spacing w:after="0"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ngắn mạch danh định</w:t>
            </w:r>
          </w:p>
        </w:tc>
        <w:tc>
          <w:tcPr>
            <w:tcW w:w="700" w:type="dxa"/>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1100" w:type="dxa"/>
            <w:gridSpan w:val="2"/>
            <w:tcBorders>
              <w:right w:val="single" w:sz="8" w:space="0" w:color="auto"/>
            </w:tcBorders>
            <w:shd w:val="clear" w:color="auto" w:fill="auto"/>
            <w:vAlign w:val="bottom"/>
          </w:tcPr>
          <w:p w:rsidR="00A91F29" w:rsidRPr="00BD2614" w:rsidRDefault="00A91F29" w:rsidP="00A91F29">
            <w:pPr>
              <w:spacing w:after="0" w:line="0" w:lineRule="atLeast"/>
              <w:ind w:right="65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10</w:t>
            </w:r>
          </w:p>
        </w:tc>
        <w:tc>
          <w:tcPr>
            <w:tcW w:w="660" w:type="dxa"/>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1160" w:type="dxa"/>
            <w:gridSpan w:val="2"/>
            <w:tcBorders>
              <w:right w:val="single" w:sz="8" w:space="0" w:color="auto"/>
            </w:tcBorders>
            <w:shd w:val="clear" w:color="auto" w:fill="auto"/>
            <w:vAlign w:val="bottom"/>
          </w:tcPr>
          <w:p w:rsidR="00A91F29" w:rsidRPr="00BD2614" w:rsidRDefault="00A91F29" w:rsidP="00A91F29">
            <w:pPr>
              <w:spacing w:after="0" w:line="0" w:lineRule="atLeast"/>
              <w:ind w:right="67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25</w:t>
            </w:r>
          </w:p>
        </w:tc>
        <w:tc>
          <w:tcPr>
            <w:tcW w:w="1760" w:type="dxa"/>
            <w:gridSpan w:val="2"/>
            <w:tcBorders>
              <w:right w:val="single" w:sz="8" w:space="0" w:color="auto"/>
            </w:tcBorders>
            <w:shd w:val="clear" w:color="auto" w:fill="auto"/>
            <w:vAlign w:val="bottom"/>
          </w:tcPr>
          <w:p w:rsidR="00A91F29" w:rsidRPr="00BD2614" w:rsidRDefault="00A91F29" w:rsidP="00A91F29">
            <w:pPr>
              <w:spacing w:after="0" w:line="0" w:lineRule="atLeast"/>
              <w:ind w:right="65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40</w:t>
            </w:r>
          </w:p>
        </w:tc>
        <w:tc>
          <w:tcPr>
            <w:tcW w:w="740" w:type="dxa"/>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1100" w:type="dxa"/>
            <w:gridSpan w:val="2"/>
            <w:tcBorders>
              <w:right w:val="single" w:sz="8" w:space="0" w:color="auto"/>
            </w:tcBorders>
            <w:shd w:val="clear" w:color="auto" w:fill="auto"/>
            <w:vAlign w:val="bottom"/>
          </w:tcPr>
          <w:p w:rsidR="00A91F29" w:rsidRPr="00BD2614" w:rsidRDefault="00A91F29" w:rsidP="00A91F29">
            <w:pPr>
              <w:spacing w:after="0" w:line="0" w:lineRule="atLeast"/>
              <w:ind w:right="67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55</w:t>
            </w:r>
          </w:p>
        </w:tc>
      </w:tr>
      <w:tr w:rsidR="00A91F29" w:rsidRPr="00BD2614" w:rsidTr="005033E7">
        <w:trPr>
          <w:trHeight w:val="303"/>
        </w:trPr>
        <w:tc>
          <w:tcPr>
            <w:tcW w:w="2540" w:type="dxa"/>
            <w:tcBorders>
              <w:left w:val="single" w:sz="8" w:space="0" w:color="auto"/>
              <w:bottom w:val="single" w:sz="8" w:space="0" w:color="auto"/>
              <w:right w:val="single" w:sz="8" w:space="0" w:color="auto"/>
            </w:tcBorders>
            <w:shd w:val="clear" w:color="auto" w:fill="auto"/>
            <w:vAlign w:val="bottom"/>
          </w:tcPr>
          <w:p w:rsidR="00A91F29" w:rsidRPr="00BD2614" w:rsidRDefault="00A91F29" w:rsidP="00A91F29">
            <w:pPr>
              <w:spacing w:after="0" w:line="297" w:lineRule="exac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(kA/1s)</w:t>
            </w:r>
          </w:p>
        </w:tc>
        <w:tc>
          <w:tcPr>
            <w:tcW w:w="700" w:type="dxa"/>
            <w:tcBorders>
              <w:bottom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660" w:type="dxa"/>
            <w:tcBorders>
              <w:bottom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260" w:type="dxa"/>
            <w:tcBorders>
              <w:bottom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900" w:type="dxa"/>
            <w:tcBorders>
              <w:bottom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860" w:type="dxa"/>
            <w:tcBorders>
              <w:bottom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r>
      <w:tr w:rsidR="00A91F29" w:rsidRPr="00BD2614" w:rsidTr="005033E7">
        <w:trPr>
          <w:trHeight w:val="404"/>
        </w:trPr>
        <w:tc>
          <w:tcPr>
            <w:tcW w:w="2540" w:type="dxa"/>
            <w:tcBorders>
              <w:left w:val="single" w:sz="8" w:space="0" w:color="auto"/>
              <w:right w:val="single" w:sz="8" w:space="0" w:color="auto"/>
            </w:tcBorders>
            <w:shd w:val="clear" w:color="auto" w:fill="auto"/>
            <w:vAlign w:val="bottom"/>
          </w:tcPr>
          <w:p w:rsidR="00A91F29" w:rsidRPr="00BD2614" w:rsidRDefault="00A91F29" w:rsidP="00A91F29">
            <w:pPr>
              <w:spacing w:after="0"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Khả năng chịu dòng</w:t>
            </w:r>
          </w:p>
        </w:tc>
        <w:tc>
          <w:tcPr>
            <w:tcW w:w="700" w:type="dxa"/>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1100" w:type="dxa"/>
            <w:gridSpan w:val="2"/>
            <w:vMerge w:val="restart"/>
            <w:tcBorders>
              <w:right w:val="single" w:sz="8" w:space="0" w:color="auto"/>
            </w:tcBorders>
            <w:shd w:val="clear" w:color="auto" w:fill="auto"/>
            <w:vAlign w:val="bottom"/>
          </w:tcPr>
          <w:p w:rsidR="00A91F29" w:rsidRPr="00BD2614" w:rsidRDefault="00A91F29" w:rsidP="00A91F29">
            <w:pPr>
              <w:spacing w:after="0" w:line="0" w:lineRule="atLeast"/>
              <w:ind w:right="65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17</w:t>
            </w:r>
          </w:p>
        </w:tc>
        <w:tc>
          <w:tcPr>
            <w:tcW w:w="660" w:type="dxa"/>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1160" w:type="dxa"/>
            <w:gridSpan w:val="2"/>
            <w:vMerge w:val="restart"/>
            <w:tcBorders>
              <w:right w:val="single" w:sz="8" w:space="0" w:color="auto"/>
            </w:tcBorders>
            <w:shd w:val="clear" w:color="auto" w:fill="auto"/>
            <w:vAlign w:val="bottom"/>
          </w:tcPr>
          <w:p w:rsidR="00A91F29" w:rsidRPr="00BD2614" w:rsidRDefault="00A91F29" w:rsidP="00A91F29">
            <w:pPr>
              <w:spacing w:after="0" w:line="0" w:lineRule="atLeast"/>
              <w:ind w:right="570"/>
              <w:jc w:val="right"/>
              <w:rPr>
                <w:rFonts w:ascii="Times New Roman" w:eastAsia="Times New Roman" w:hAnsi="Times New Roman" w:cs="Times New Roman"/>
                <w:w w:val="96"/>
                <w:sz w:val="24"/>
                <w:szCs w:val="24"/>
              </w:rPr>
            </w:pPr>
            <w:r w:rsidRPr="00BD2614">
              <w:rPr>
                <w:rFonts w:ascii="Times New Roman" w:eastAsia="Times New Roman" w:hAnsi="Times New Roman" w:cs="Times New Roman"/>
                <w:w w:val="96"/>
                <w:sz w:val="24"/>
                <w:szCs w:val="24"/>
              </w:rPr>
              <w:t>52,5</w:t>
            </w:r>
          </w:p>
        </w:tc>
        <w:tc>
          <w:tcPr>
            <w:tcW w:w="1760" w:type="dxa"/>
            <w:gridSpan w:val="2"/>
            <w:vMerge w:val="restart"/>
            <w:tcBorders>
              <w:right w:val="single" w:sz="8" w:space="0" w:color="auto"/>
            </w:tcBorders>
            <w:shd w:val="clear" w:color="auto" w:fill="auto"/>
            <w:vAlign w:val="bottom"/>
          </w:tcPr>
          <w:p w:rsidR="00A91F29" w:rsidRPr="00BD2614" w:rsidRDefault="00A91F29" w:rsidP="00A91F29">
            <w:pPr>
              <w:spacing w:after="0" w:line="0" w:lineRule="atLeast"/>
              <w:ind w:right="65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84</w:t>
            </w:r>
          </w:p>
        </w:tc>
        <w:tc>
          <w:tcPr>
            <w:tcW w:w="1840" w:type="dxa"/>
            <w:gridSpan w:val="3"/>
            <w:vMerge w:val="restart"/>
            <w:tcBorders>
              <w:right w:val="single" w:sz="8" w:space="0" w:color="auto"/>
            </w:tcBorders>
            <w:shd w:val="clear" w:color="auto" w:fill="auto"/>
            <w:vAlign w:val="bottom"/>
          </w:tcPr>
          <w:p w:rsidR="00A91F29" w:rsidRPr="00BD2614" w:rsidRDefault="00A91F29" w:rsidP="00A91F29">
            <w:pPr>
              <w:spacing w:after="0" w:line="0" w:lineRule="atLeast"/>
              <w:ind w:right="51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115,5</w:t>
            </w:r>
          </w:p>
        </w:tc>
      </w:tr>
      <w:tr w:rsidR="00A91F29" w:rsidRPr="00BD2614" w:rsidTr="005033E7">
        <w:trPr>
          <w:trHeight w:val="300"/>
        </w:trPr>
        <w:tc>
          <w:tcPr>
            <w:tcW w:w="2540" w:type="dxa"/>
            <w:tcBorders>
              <w:left w:val="single" w:sz="8" w:space="0" w:color="auto"/>
              <w:right w:val="single" w:sz="8" w:space="0" w:color="auto"/>
            </w:tcBorders>
            <w:shd w:val="clear" w:color="auto" w:fill="auto"/>
            <w:vAlign w:val="bottom"/>
          </w:tcPr>
          <w:p w:rsidR="00A91F29" w:rsidRPr="00BD2614" w:rsidRDefault="00A91F29" w:rsidP="00A91F29">
            <w:pPr>
              <w:spacing w:after="0"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ngắn mạch đỉnh (kA)</w:t>
            </w:r>
          </w:p>
        </w:tc>
        <w:tc>
          <w:tcPr>
            <w:tcW w:w="700" w:type="dxa"/>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1100" w:type="dxa"/>
            <w:gridSpan w:val="2"/>
            <w:vMerge/>
            <w:tcBorders>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660" w:type="dxa"/>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1160" w:type="dxa"/>
            <w:gridSpan w:val="2"/>
            <w:vMerge/>
            <w:tcBorders>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1760" w:type="dxa"/>
            <w:gridSpan w:val="2"/>
            <w:vMerge/>
            <w:tcBorders>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1840" w:type="dxa"/>
            <w:gridSpan w:val="3"/>
            <w:vMerge/>
            <w:tcBorders>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r>
      <w:tr w:rsidR="00A91F29" w:rsidRPr="00BD2614" w:rsidTr="005033E7">
        <w:trPr>
          <w:trHeight w:val="174"/>
        </w:trPr>
        <w:tc>
          <w:tcPr>
            <w:tcW w:w="2540" w:type="dxa"/>
            <w:tcBorders>
              <w:left w:val="single" w:sz="8" w:space="0" w:color="auto"/>
              <w:bottom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700" w:type="dxa"/>
            <w:tcBorders>
              <w:bottom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660" w:type="dxa"/>
            <w:tcBorders>
              <w:bottom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260" w:type="dxa"/>
            <w:tcBorders>
              <w:bottom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900" w:type="dxa"/>
            <w:tcBorders>
              <w:bottom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860" w:type="dxa"/>
            <w:tcBorders>
              <w:bottom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A91F29" w:rsidRPr="00BD2614" w:rsidRDefault="00A91F29" w:rsidP="00A91F29">
            <w:pPr>
              <w:spacing w:after="0" w:line="0" w:lineRule="atLeast"/>
              <w:rPr>
                <w:rFonts w:ascii="Times New Roman" w:eastAsia="Times New Roman" w:hAnsi="Times New Roman" w:cs="Times New Roman"/>
                <w:sz w:val="24"/>
                <w:szCs w:val="24"/>
              </w:rPr>
            </w:pPr>
          </w:p>
        </w:tc>
      </w:tr>
    </w:tbl>
    <w:p w:rsidR="00A91F29" w:rsidRPr="00BD2614" w:rsidRDefault="00A91F29" w:rsidP="00A91F29">
      <w:pPr>
        <w:spacing w:after="0" w:line="117" w:lineRule="exact"/>
        <w:rPr>
          <w:rFonts w:ascii="Times New Roman" w:eastAsia="Times New Roman" w:hAnsi="Times New Roman" w:cs="Times New Roman"/>
          <w:sz w:val="24"/>
          <w:szCs w:val="24"/>
        </w:rPr>
      </w:pPr>
    </w:p>
    <w:p w:rsidR="00A91F29" w:rsidRPr="00BD2614" w:rsidRDefault="00A91F29" w:rsidP="00A91F29">
      <w:pPr>
        <w:spacing w:after="0" w:line="0" w:lineRule="atLeast"/>
        <w:ind w:left="180"/>
        <w:rPr>
          <w:rFonts w:ascii="Times New Roman" w:eastAsia="Times New Roman" w:hAnsi="Times New Roman" w:cs="Times New Roman"/>
          <w:b/>
          <w:sz w:val="24"/>
          <w:szCs w:val="24"/>
          <w:u w:val="single"/>
        </w:rPr>
      </w:pPr>
      <w:r w:rsidRPr="00BD2614">
        <w:rPr>
          <w:rFonts w:ascii="Times New Roman" w:eastAsia="Times New Roman" w:hAnsi="Times New Roman" w:cs="Times New Roman"/>
          <w:b/>
          <w:sz w:val="24"/>
          <w:szCs w:val="24"/>
          <w:u w:val="single"/>
        </w:rPr>
        <w:t>Phần chung:</w:t>
      </w:r>
    </w:p>
    <w:p w:rsidR="00A91F29" w:rsidRPr="00BD2614" w:rsidRDefault="00A91F29" w:rsidP="00A91F29">
      <w:pPr>
        <w:spacing w:after="0" w:line="31" w:lineRule="exact"/>
        <w:rPr>
          <w:rFonts w:ascii="Times New Roman" w:eastAsia="Times New Roman" w:hAnsi="Times New Roman" w:cs="Times New Roman"/>
          <w:sz w:val="24"/>
          <w:szCs w:val="24"/>
        </w:rPr>
      </w:pPr>
    </w:p>
    <w:p w:rsidR="00A91F29" w:rsidRPr="00BD2614" w:rsidRDefault="00A91F29" w:rsidP="00C21F9F">
      <w:pPr>
        <w:numPr>
          <w:ilvl w:val="0"/>
          <w:numId w:val="137"/>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điện có vị trí khoét lỗ cáp đầu vào và đầu ra tương ứng với cấu hình trên.</w:t>
      </w:r>
    </w:p>
    <w:p w:rsidR="00A91F29" w:rsidRPr="00BD2614" w:rsidRDefault="00A91F29" w:rsidP="00A91F29">
      <w:pPr>
        <w:spacing w:after="0" w:line="51" w:lineRule="exact"/>
        <w:rPr>
          <w:rFonts w:ascii="Times New Roman" w:eastAsia="Times New Roman" w:hAnsi="Times New Roman" w:cs="Times New Roman"/>
          <w:sz w:val="24"/>
          <w:szCs w:val="24"/>
        </w:rPr>
      </w:pPr>
    </w:p>
    <w:p w:rsidR="00A91F29" w:rsidRPr="00BD2614" w:rsidRDefault="00A91F29" w:rsidP="00C21F9F">
      <w:pPr>
        <w:numPr>
          <w:ilvl w:val="0"/>
          <w:numId w:val="137"/>
        </w:numPr>
        <w:tabs>
          <w:tab w:val="left" w:pos="346"/>
        </w:tabs>
        <w:spacing w:after="0" w:line="258" w:lineRule="auto"/>
        <w:ind w:left="180" w:right="42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điện hạ áp được trang bị các thiết bị đo lường và các phụ kiện sau được lắp ở đầu vào bên trên ATM tổng:</w:t>
      </w:r>
    </w:p>
    <w:p w:rsidR="00A91F29" w:rsidRPr="00BD2614" w:rsidRDefault="00A91F29" w:rsidP="00B361A2">
      <w:pPr>
        <w:spacing w:after="0" w:line="14" w:lineRule="exact"/>
        <w:jc w:val="both"/>
        <w:rPr>
          <w:rFonts w:ascii="Times New Roman" w:eastAsia="Times New Roman" w:hAnsi="Times New Roman" w:cs="Times New Roman"/>
          <w:sz w:val="24"/>
          <w:szCs w:val="24"/>
        </w:rPr>
      </w:pPr>
    </w:p>
    <w:p w:rsidR="00A91F29" w:rsidRPr="00BD2614" w:rsidRDefault="00A91F29" w:rsidP="00B361A2">
      <w:pPr>
        <w:spacing w:after="0" w:line="0" w:lineRule="atLeast"/>
        <w:ind w:left="18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Trong tủ thiết kế vị trí lắp đặt: Một công tơ 3 pha điện tử.</w:t>
      </w:r>
    </w:p>
    <w:p w:rsidR="00A91F29" w:rsidRPr="00BD2614" w:rsidRDefault="00A91F29" w:rsidP="00B361A2">
      <w:pPr>
        <w:spacing w:after="0" w:line="51" w:lineRule="exact"/>
        <w:jc w:val="both"/>
        <w:rPr>
          <w:rFonts w:ascii="Times New Roman" w:eastAsia="Times New Roman" w:hAnsi="Times New Roman" w:cs="Times New Roman"/>
          <w:sz w:val="24"/>
          <w:szCs w:val="24"/>
        </w:rPr>
      </w:pPr>
    </w:p>
    <w:p w:rsidR="00A91F29" w:rsidRPr="00BD2614" w:rsidRDefault="00A91F29" w:rsidP="00B361A2">
      <w:pPr>
        <w:spacing w:after="0" w:line="258" w:lineRule="auto"/>
        <w:ind w:left="180" w:right="42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 Một bộ máy biến dòng điện </w:t>
      </w:r>
      <w:r w:rsidRPr="00BD2614">
        <w:rPr>
          <w:rFonts w:ascii="Times New Roman" w:eastAsia="Times New Roman" w:hAnsi="Times New Roman" w:cs="Times New Roman"/>
          <w:i/>
          <w:sz w:val="24"/>
          <w:szCs w:val="24"/>
        </w:rPr>
        <w:t>(mỗi bộ 3 chiếc biến dòng 1 pha)</w:t>
      </w:r>
      <w:r w:rsidRPr="00BD2614">
        <w:rPr>
          <w:rFonts w:ascii="Times New Roman" w:eastAsia="Times New Roman" w:hAnsi="Times New Roman" w:cs="Times New Roman"/>
          <w:sz w:val="24"/>
          <w:szCs w:val="24"/>
        </w:rPr>
        <w:t>, có cấp chính xác 0,5 dùng cho đếm kWh, kVARh.</w:t>
      </w:r>
    </w:p>
    <w:p w:rsidR="00A91F29" w:rsidRPr="00BD2614" w:rsidRDefault="00A91F29" w:rsidP="00B361A2">
      <w:pPr>
        <w:spacing w:after="0" w:line="27" w:lineRule="exact"/>
        <w:jc w:val="both"/>
        <w:rPr>
          <w:rFonts w:ascii="Times New Roman" w:eastAsia="Times New Roman" w:hAnsi="Times New Roman" w:cs="Times New Roman"/>
          <w:sz w:val="24"/>
          <w:szCs w:val="24"/>
        </w:rPr>
      </w:pPr>
    </w:p>
    <w:p w:rsidR="00A91F29" w:rsidRPr="00BD2614" w:rsidRDefault="00A91F29" w:rsidP="00B361A2">
      <w:pPr>
        <w:spacing w:after="0" w:line="258" w:lineRule="auto"/>
        <w:ind w:left="180" w:right="44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Các công tơ và các bộ biến dòng được lắp ở khoang riêng (khoang chống tổn thất) có khoá và kẹp chì niêm phong riêng.</w:t>
      </w:r>
    </w:p>
    <w:p w:rsidR="00A91F29" w:rsidRPr="00BD2614" w:rsidRDefault="00A91F29" w:rsidP="00B361A2">
      <w:pPr>
        <w:spacing w:after="0" w:line="27" w:lineRule="exact"/>
        <w:jc w:val="both"/>
        <w:rPr>
          <w:rFonts w:ascii="Times New Roman" w:eastAsia="Times New Roman" w:hAnsi="Times New Roman" w:cs="Times New Roman"/>
          <w:sz w:val="24"/>
          <w:szCs w:val="24"/>
        </w:rPr>
      </w:pPr>
    </w:p>
    <w:p w:rsidR="00A91F29" w:rsidRPr="00BD2614" w:rsidRDefault="00A91F29" w:rsidP="00B361A2">
      <w:pPr>
        <w:spacing w:after="0" w:line="258" w:lineRule="auto"/>
        <w:ind w:left="180" w:right="8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Tủ điện có thiết kế vị trí lắp đặt bộ truyền tín hiệu đo xa của công tơ điện tử. + Chống sét hạ áp 500V.</w:t>
      </w:r>
    </w:p>
    <w:p w:rsidR="00A91F29" w:rsidRPr="00BD2614" w:rsidRDefault="00A91F29" w:rsidP="00B361A2">
      <w:pPr>
        <w:spacing w:after="0" w:line="27" w:lineRule="exact"/>
        <w:jc w:val="both"/>
        <w:rPr>
          <w:rFonts w:ascii="Times New Roman" w:eastAsia="Times New Roman" w:hAnsi="Times New Roman" w:cs="Times New Roman"/>
          <w:sz w:val="24"/>
          <w:szCs w:val="24"/>
        </w:rPr>
      </w:pPr>
    </w:p>
    <w:p w:rsidR="00A91F29" w:rsidRPr="00BD2614" w:rsidRDefault="00A91F29" w:rsidP="00C21F9F">
      <w:pPr>
        <w:numPr>
          <w:ilvl w:val="0"/>
          <w:numId w:val="137"/>
        </w:numPr>
        <w:tabs>
          <w:tab w:val="left" w:pos="353"/>
        </w:tabs>
        <w:spacing w:after="0" w:line="258" w:lineRule="auto"/>
        <w:ind w:left="180" w:right="44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lastRenderedPageBreak/>
        <w:t>Toàn bộ thông số đo lường dòng điện và điện áp sẽ được theo dõi qua hệ thống đo xa.</w:t>
      </w:r>
    </w:p>
    <w:p w:rsidR="00A91F29" w:rsidRPr="00BD2614" w:rsidRDefault="00A91F29" w:rsidP="00B361A2">
      <w:pPr>
        <w:spacing w:after="0" w:line="28" w:lineRule="exact"/>
        <w:jc w:val="both"/>
        <w:rPr>
          <w:rFonts w:ascii="Times New Roman" w:eastAsia="Times New Roman" w:hAnsi="Times New Roman" w:cs="Times New Roman"/>
          <w:sz w:val="24"/>
          <w:szCs w:val="24"/>
        </w:rPr>
      </w:pPr>
    </w:p>
    <w:p w:rsidR="007B4070" w:rsidRPr="00BD2614" w:rsidRDefault="00A91F29" w:rsidP="00B361A2">
      <w:pPr>
        <w:spacing w:after="0" w:line="234" w:lineRule="auto"/>
        <w:ind w:left="180" w:right="320" w:firstLine="348"/>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hạ áp trọn bộ phải tuân theo tiêu chuẩn IEC 60439 và cung cấp hợp bộ các phụ kiện cần thiết kèm theo.</w:t>
      </w:r>
    </w:p>
    <w:p w:rsidR="00A91F29" w:rsidRPr="00BD2614" w:rsidRDefault="00A91F29" w:rsidP="00C21F9F">
      <w:pPr>
        <w:numPr>
          <w:ilvl w:val="0"/>
          <w:numId w:val="138"/>
        </w:numPr>
        <w:tabs>
          <w:tab w:val="left" w:pos="346"/>
        </w:tabs>
        <w:spacing w:after="0" w:line="263" w:lineRule="auto"/>
        <w:ind w:left="180" w:right="2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thanh cái đồng phải được gia công kéo nguội và được mạ bạc hoặc mạ thiếc ở tại các điểm nối và dòng điện định mức thanh cái phải đạt như đã nêu ở phần trên.</w:t>
      </w:r>
    </w:p>
    <w:p w:rsidR="00A91F29" w:rsidRPr="00BD2614" w:rsidRDefault="00A91F29" w:rsidP="00B361A2">
      <w:pPr>
        <w:spacing w:after="0" w:line="21" w:lineRule="exact"/>
        <w:jc w:val="both"/>
        <w:rPr>
          <w:rFonts w:ascii="Times New Roman" w:eastAsia="Times New Roman" w:hAnsi="Times New Roman" w:cs="Times New Roman"/>
          <w:sz w:val="24"/>
          <w:szCs w:val="24"/>
        </w:rPr>
      </w:pPr>
    </w:p>
    <w:p w:rsidR="00A91F29" w:rsidRPr="00BD2614" w:rsidRDefault="00A91F29" w:rsidP="00C21F9F">
      <w:pPr>
        <w:numPr>
          <w:ilvl w:val="0"/>
          <w:numId w:val="138"/>
        </w:numPr>
        <w:tabs>
          <w:tab w:val="left" w:pos="372"/>
        </w:tabs>
        <w:spacing w:after="0" w:line="258" w:lineRule="auto"/>
        <w:ind w:left="180" w:right="2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thanh cái được bọc cách điện màu, thanh dẫn đi áp tô mát bọc cách điện màu theo quy định.</w:t>
      </w:r>
    </w:p>
    <w:p w:rsidR="00A91F29" w:rsidRPr="00BD2614" w:rsidRDefault="00A91F29" w:rsidP="00B361A2">
      <w:pPr>
        <w:spacing w:after="0" w:line="14" w:lineRule="exact"/>
        <w:jc w:val="both"/>
        <w:rPr>
          <w:rFonts w:ascii="Times New Roman" w:eastAsia="Times New Roman" w:hAnsi="Times New Roman" w:cs="Times New Roman"/>
          <w:sz w:val="24"/>
          <w:szCs w:val="24"/>
        </w:rPr>
      </w:pPr>
    </w:p>
    <w:p w:rsidR="00A91F29" w:rsidRPr="00BD2614" w:rsidRDefault="00A91F29" w:rsidP="00C21F9F">
      <w:pPr>
        <w:numPr>
          <w:ilvl w:val="0"/>
          <w:numId w:val="138"/>
        </w:numPr>
        <w:tabs>
          <w:tab w:val="left" w:pos="340"/>
        </w:tabs>
        <w:spacing w:after="0" w:line="0" w:lineRule="atLeast"/>
        <w:ind w:left="340" w:hanging="157"/>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được trang bị các giá đỡ cho các cáp vào và ra.</w:t>
      </w:r>
    </w:p>
    <w:p w:rsidR="00A91F29" w:rsidRPr="00BD2614" w:rsidRDefault="00A91F29" w:rsidP="00B361A2">
      <w:pPr>
        <w:spacing w:after="0" w:line="51" w:lineRule="exact"/>
        <w:jc w:val="both"/>
        <w:rPr>
          <w:rFonts w:ascii="Times New Roman" w:eastAsia="Times New Roman" w:hAnsi="Times New Roman" w:cs="Times New Roman"/>
          <w:sz w:val="24"/>
          <w:szCs w:val="24"/>
        </w:rPr>
      </w:pPr>
    </w:p>
    <w:p w:rsidR="00A91F29" w:rsidRPr="00BD2614" w:rsidRDefault="00A91F29" w:rsidP="00C21F9F">
      <w:pPr>
        <w:numPr>
          <w:ilvl w:val="0"/>
          <w:numId w:val="138"/>
        </w:numPr>
        <w:tabs>
          <w:tab w:val="left" w:pos="377"/>
        </w:tabs>
        <w:spacing w:after="0" w:line="258" w:lineRule="auto"/>
        <w:ind w:left="180" w:right="2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Mức bảo vệ đối với tủ điện ngoài trời là IP54 và trong nhà là IP44 theo tiêu chuẩn IEC-60529.</w:t>
      </w:r>
    </w:p>
    <w:p w:rsidR="00A91F29" w:rsidRPr="00BD2614" w:rsidRDefault="00A91F29" w:rsidP="00B361A2">
      <w:pPr>
        <w:spacing w:after="0" w:line="27" w:lineRule="exact"/>
        <w:jc w:val="both"/>
        <w:rPr>
          <w:rFonts w:ascii="Times New Roman" w:eastAsia="Times New Roman" w:hAnsi="Times New Roman" w:cs="Times New Roman"/>
          <w:sz w:val="24"/>
          <w:szCs w:val="24"/>
        </w:rPr>
      </w:pPr>
    </w:p>
    <w:p w:rsidR="00A91F29" w:rsidRPr="00BD2614" w:rsidRDefault="00A91F29" w:rsidP="00C21F9F">
      <w:pPr>
        <w:numPr>
          <w:ilvl w:val="0"/>
          <w:numId w:val="138"/>
        </w:numPr>
        <w:tabs>
          <w:tab w:val="left" w:pos="353"/>
        </w:tabs>
        <w:spacing w:after="0" w:line="258" w:lineRule="auto"/>
        <w:ind w:left="180" w:right="2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Tất cả mọi công việc đấu nối thiết bị đóng cắt và bảo dưỡng đều phải được tiến hành phía trước mặt tủ.</w:t>
      </w:r>
    </w:p>
    <w:p w:rsidR="00A91F29" w:rsidRPr="00BD2614" w:rsidRDefault="00A91F29" w:rsidP="00B361A2">
      <w:pPr>
        <w:spacing w:after="0" w:line="28" w:lineRule="exact"/>
        <w:jc w:val="both"/>
        <w:rPr>
          <w:rFonts w:ascii="Times New Roman" w:eastAsia="Times New Roman" w:hAnsi="Times New Roman" w:cs="Times New Roman"/>
          <w:sz w:val="24"/>
          <w:szCs w:val="24"/>
        </w:rPr>
      </w:pPr>
    </w:p>
    <w:p w:rsidR="00A91F29" w:rsidRPr="00BD2614" w:rsidRDefault="00A91F29" w:rsidP="00C21F9F">
      <w:pPr>
        <w:numPr>
          <w:ilvl w:val="0"/>
          <w:numId w:val="138"/>
        </w:numPr>
        <w:tabs>
          <w:tab w:val="left" w:pos="358"/>
        </w:tabs>
        <w:spacing w:after="0" w:line="258" w:lineRule="auto"/>
        <w:ind w:left="180" w:right="2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Dây điều khiển đấu nối trong tủ điện hạ áp là dây đồng bện, cách điện PVC có tiết diện tối thiểu 2,5mm2.</w:t>
      </w:r>
    </w:p>
    <w:p w:rsidR="00A91F29" w:rsidRPr="00BD2614" w:rsidRDefault="00A91F29" w:rsidP="00B361A2">
      <w:pPr>
        <w:spacing w:after="0" w:line="27" w:lineRule="exact"/>
        <w:jc w:val="both"/>
        <w:rPr>
          <w:rFonts w:ascii="Times New Roman" w:eastAsia="Times New Roman" w:hAnsi="Times New Roman" w:cs="Times New Roman"/>
          <w:sz w:val="24"/>
          <w:szCs w:val="24"/>
        </w:rPr>
      </w:pPr>
    </w:p>
    <w:p w:rsidR="00A91F29" w:rsidRPr="00BD2614" w:rsidRDefault="00A91F29" w:rsidP="00C21F9F">
      <w:pPr>
        <w:numPr>
          <w:ilvl w:val="0"/>
          <w:numId w:val="138"/>
        </w:numPr>
        <w:tabs>
          <w:tab w:val="left" w:pos="374"/>
        </w:tabs>
        <w:spacing w:after="0" w:line="263" w:lineRule="auto"/>
        <w:ind w:left="18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Vỏ tủ điện (loại lắp ở ngoài trời) phải dùng tôn dày 2mm, tráng kẽm và phải được xử lý công nghệ sơn tĩnh điện ở cả 2 mặt theo tiêu chuẩn ANSI 70, sơn phủ màu ghi sáng, có vị trí nối đất, nối không.</w:t>
      </w:r>
    </w:p>
    <w:p w:rsidR="00A91F29" w:rsidRPr="00BD2614" w:rsidRDefault="00A91F29" w:rsidP="00A91F29">
      <w:pPr>
        <w:spacing w:after="0" w:line="7" w:lineRule="exact"/>
        <w:rPr>
          <w:rFonts w:ascii="Times New Roman" w:eastAsia="Times New Roman" w:hAnsi="Times New Roman" w:cs="Times New Roman"/>
          <w:sz w:val="24"/>
          <w:szCs w:val="24"/>
        </w:rPr>
      </w:pPr>
    </w:p>
    <w:p w:rsidR="00A91F29" w:rsidRPr="00BD2614" w:rsidRDefault="00A91F29" w:rsidP="00A91F29">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3.3. Yêu cầu về thiết bị bên trong tủ</w:t>
      </w:r>
    </w:p>
    <w:p w:rsidR="00A91F29" w:rsidRPr="00BD2614" w:rsidRDefault="00A91F29" w:rsidP="00A91F29">
      <w:pPr>
        <w:spacing w:after="0" w:line="38" w:lineRule="exact"/>
        <w:rPr>
          <w:rFonts w:ascii="Times New Roman" w:eastAsia="Times New Roman" w:hAnsi="Times New Roman" w:cs="Times New Roman"/>
          <w:sz w:val="24"/>
          <w:szCs w:val="24"/>
        </w:rPr>
      </w:pPr>
    </w:p>
    <w:p w:rsidR="00A91F29" w:rsidRPr="00BD2614" w:rsidRDefault="00A91F29" w:rsidP="00A91F29">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 xml:space="preserve">3.3.1 Aptomat hạ thế kiểu </w:t>
      </w:r>
      <w:r w:rsidR="00B361A2" w:rsidRPr="00BD2614">
        <w:rPr>
          <w:rFonts w:ascii="Times New Roman" w:eastAsia="Times New Roman" w:hAnsi="Times New Roman" w:cs="Times New Roman"/>
          <w:b/>
          <w:sz w:val="24"/>
          <w:szCs w:val="24"/>
        </w:rPr>
        <w:t xml:space="preserve">MCB, </w:t>
      </w:r>
      <w:r w:rsidRPr="00BD2614">
        <w:rPr>
          <w:rFonts w:ascii="Times New Roman" w:eastAsia="Times New Roman" w:hAnsi="Times New Roman" w:cs="Times New Roman"/>
          <w:b/>
          <w:sz w:val="24"/>
          <w:szCs w:val="24"/>
        </w:rPr>
        <w:t>MCCB</w:t>
      </w:r>
    </w:p>
    <w:p w:rsidR="00A91F29" w:rsidRPr="00BD2614" w:rsidRDefault="00A91F29" w:rsidP="00A91F29">
      <w:pPr>
        <w:spacing w:after="0" w:line="51" w:lineRule="exact"/>
        <w:rPr>
          <w:rFonts w:ascii="Times New Roman" w:eastAsia="Times New Roman" w:hAnsi="Times New Roman" w:cs="Times New Roman"/>
          <w:sz w:val="24"/>
          <w:szCs w:val="24"/>
        </w:rPr>
      </w:pPr>
    </w:p>
    <w:p w:rsidR="00A91F29" w:rsidRPr="00BD2614" w:rsidRDefault="00A91F29" w:rsidP="00A91F29">
      <w:pPr>
        <w:spacing w:after="0" w:line="258" w:lineRule="auto"/>
        <w:ind w:left="180" w:firstLine="271"/>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Aptomat trong tủ bao gồm 01 Aptomat tổng và các Aptomat nhánh, số lượng aptomat nhánh tương ứng với cấu hình tủ đã nêu ở trên.</w:t>
      </w:r>
    </w:p>
    <w:p w:rsidR="00A91F29" w:rsidRPr="00BD2614" w:rsidRDefault="00A91F29" w:rsidP="00A91F29">
      <w:pPr>
        <w:spacing w:after="0" w:line="28" w:lineRule="exact"/>
        <w:rPr>
          <w:rFonts w:ascii="Times New Roman" w:eastAsia="Times New Roman" w:hAnsi="Times New Roman" w:cs="Times New Roman"/>
          <w:sz w:val="24"/>
          <w:szCs w:val="24"/>
        </w:rPr>
      </w:pPr>
    </w:p>
    <w:p w:rsidR="00A91F29" w:rsidRPr="00BD2614" w:rsidRDefault="00A91F29" w:rsidP="00A91F29">
      <w:pPr>
        <w:spacing w:after="0" w:line="27" w:lineRule="exact"/>
        <w:rPr>
          <w:rFonts w:ascii="Times New Roman" w:eastAsia="Times New Roman" w:hAnsi="Times New Roman" w:cs="Times New Roman"/>
          <w:sz w:val="24"/>
          <w:szCs w:val="24"/>
        </w:rPr>
      </w:pPr>
    </w:p>
    <w:p w:rsidR="00B361A2" w:rsidRPr="00BD2614" w:rsidRDefault="00A91F29" w:rsidP="00A91F29">
      <w:pPr>
        <w:spacing w:after="0" w:line="258" w:lineRule="auto"/>
        <w:ind w:left="180" w:right="442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Tài liệu </w:t>
      </w:r>
      <w:r w:rsidR="00B361A2" w:rsidRPr="00BD2614">
        <w:rPr>
          <w:rFonts w:ascii="Times New Roman" w:eastAsia="Times New Roman" w:hAnsi="Times New Roman" w:cs="Times New Roman"/>
          <w:sz w:val="24"/>
          <w:szCs w:val="24"/>
        </w:rPr>
        <w:t>kỹ thuật yêu cầu gửi kèm MCCB :</w:t>
      </w:r>
    </w:p>
    <w:p w:rsidR="00A91F29" w:rsidRPr="00BD2614" w:rsidRDefault="00A91F29" w:rsidP="00A91F29">
      <w:pPr>
        <w:spacing w:after="0" w:line="258" w:lineRule="auto"/>
        <w:ind w:left="180" w:right="442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Tài liệu mô tả các loại MCCB</w:t>
      </w:r>
    </w:p>
    <w:p w:rsidR="00A91F29" w:rsidRPr="00BD2614" w:rsidRDefault="00A91F29" w:rsidP="00A91F29">
      <w:pPr>
        <w:spacing w:after="0" w:line="14" w:lineRule="exact"/>
        <w:rPr>
          <w:rFonts w:ascii="Times New Roman" w:eastAsia="Times New Roman" w:hAnsi="Times New Roman" w:cs="Times New Roman"/>
          <w:sz w:val="24"/>
          <w:szCs w:val="24"/>
        </w:rPr>
      </w:pPr>
    </w:p>
    <w:p w:rsidR="00A91F29" w:rsidRPr="00BD2614" w:rsidRDefault="00A91F29" w:rsidP="00A91F29">
      <w:pPr>
        <w:spacing w:after="0" w:line="0" w:lineRule="atLeast"/>
        <w:ind w:left="18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Các bản vẽ đấu nối, lắp đặt, kích thước.</w:t>
      </w:r>
    </w:p>
    <w:p w:rsidR="00A91F29" w:rsidRPr="00BD2614" w:rsidRDefault="00B361A2" w:rsidP="00B361A2">
      <w:pPr>
        <w:spacing w:after="0" w:line="234" w:lineRule="auto"/>
        <w:ind w:right="320"/>
        <w:jc w:val="both"/>
        <w:rPr>
          <w:rFonts w:ascii="Times New Roman" w:eastAsia="Times New Roman" w:hAnsi="Times New Roman" w:cs="Times New Roman"/>
          <w:bCs/>
          <w:sz w:val="24"/>
          <w:szCs w:val="24"/>
        </w:rPr>
      </w:pPr>
      <w:r w:rsidRPr="00BD2614">
        <w:rPr>
          <w:rFonts w:ascii="Times New Roman" w:eastAsia="Times New Roman" w:hAnsi="Times New Roman" w:cs="Times New Roman"/>
          <w:sz w:val="24"/>
          <w:szCs w:val="24"/>
        </w:rPr>
        <w:t xml:space="preserve">  </w:t>
      </w:r>
      <w:r w:rsidR="00A91F29" w:rsidRPr="00BD2614">
        <w:rPr>
          <w:rFonts w:ascii="Times New Roman" w:eastAsia="Times New Roman" w:hAnsi="Times New Roman" w:cs="Times New Roman"/>
          <w:sz w:val="24"/>
          <w:szCs w:val="24"/>
        </w:rPr>
        <w:t>+ Các biên bản thí nghiệm Type Tests và Routine Test của MCCB.</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Điều 1. Phạm vi điều chỉnh và đối tượng áp dụng</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 Phạm vi điều chỉnh</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Tiêu chuẩn này quy định các yêu cầu kỹ thuật đối với các loại máy cắt hạ áp bao gồm MCB, MCCB và ACB dùng trên lưới điện hạ áp.</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Tiêu chuẩn này áp dụng đối với các vật tư thiết bị được mua sắm kể từ ngày Quyết định ban hành tiêu chuẩn này có hiệu lực.</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2. Đối tượng áp dụng: </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Tiêu chuẩn này áp dụng đối với:</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a.</w:t>
      </w:r>
      <w:r w:rsidRPr="00BD2614">
        <w:rPr>
          <w:rFonts w:ascii="Times New Roman" w:eastAsia="Times New Roman" w:hAnsi="Times New Roman" w:cs="Times New Roman"/>
          <w:sz w:val="24"/>
          <w:szCs w:val="24"/>
        </w:rPr>
        <w:tab/>
        <w:t>Tập đoàn Điện lực Việt Nam (EVN).</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w:t>
      </w:r>
      <w:r w:rsidRPr="00BD2614">
        <w:rPr>
          <w:rFonts w:ascii="Times New Roman" w:eastAsia="Times New Roman" w:hAnsi="Times New Roman" w:cs="Times New Roman"/>
          <w:sz w:val="24"/>
          <w:szCs w:val="24"/>
        </w:rPr>
        <w:tab/>
        <w:t>Công ty con do EVN nắm giữ 100% vốn điều lệ (Công ty TNHH MTV cấp II).</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w:t>
      </w:r>
      <w:r w:rsidRPr="00BD2614">
        <w:rPr>
          <w:rFonts w:ascii="Times New Roman" w:eastAsia="Times New Roman" w:hAnsi="Times New Roman" w:cs="Times New Roman"/>
          <w:sz w:val="24"/>
          <w:szCs w:val="24"/>
        </w:rPr>
        <w:tab/>
        <w:t>Công ty con do Công ty TNHH MTV cấp II nắm giữ 100% vốn điều lệ (Công ty TNHH MTV cấp III).</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w:t>
      </w:r>
      <w:r w:rsidRPr="00BD2614">
        <w:rPr>
          <w:rFonts w:ascii="Times New Roman" w:eastAsia="Times New Roman" w:hAnsi="Times New Roman" w:cs="Times New Roman"/>
          <w:sz w:val="24"/>
          <w:szCs w:val="24"/>
        </w:rPr>
        <w:tab/>
        <w:t>Người đại diện phần vốn của EVN, của Công ty TNHH MTV cấp II tại các Công ty cổ phần, Công ty TNHH (sau đây gọi tắt là Người đại diện).</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Điều 2. Thuật ngữ và chữ viết tắt</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Trong tiêu chuẩn này, các thuật ngữ và chữ viết tắt dưới đây được hiểu như sau:</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w:t>
      </w:r>
      <w:r w:rsidRPr="00BD2614">
        <w:rPr>
          <w:rFonts w:ascii="Times New Roman" w:eastAsia="Times New Roman" w:hAnsi="Times New Roman" w:cs="Times New Roman"/>
          <w:sz w:val="24"/>
          <w:szCs w:val="24"/>
        </w:rPr>
        <w:tab/>
        <w:t>IEC (International Electrotechnical Commission): Ủy ban kỹ thuật điện Quốc tế.</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w:t>
      </w:r>
      <w:r w:rsidRPr="00BD2614">
        <w:rPr>
          <w:rFonts w:ascii="Times New Roman" w:eastAsia="Times New Roman" w:hAnsi="Times New Roman" w:cs="Times New Roman"/>
          <w:sz w:val="24"/>
          <w:szCs w:val="24"/>
        </w:rPr>
        <w:tab/>
        <w:t>TCVN: Tiêu chuẩn Quốc gia.</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3.</w:t>
      </w:r>
      <w:r w:rsidRPr="00BD2614">
        <w:rPr>
          <w:rFonts w:ascii="Times New Roman" w:eastAsia="Times New Roman" w:hAnsi="Times New Roman" w:cs="Times New Roman"/>
          <w:sz w:val="24"/>
          <w:szCs w:val="24"/>
        </w:rPr>
        <w:tab/>
        <w:t>ISO (International Organization for Standardization): Tổ chức tiêu chuẩn hóa Quốc tế.</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lastRenderedPageBreak/>
        <w:t>4.</w:t>
      </w:r>
      <w:r w:rsidRPr="00BD2614">
        <w:rPr>
          <w:rFonts w:ascii="Times New Roman" w:eastAsia="Times New Roman" w:hAnsi="Times New Roman" w:cs="Times New Roman"/>
          <w:sz w:val="24"/>
          <w:szCs w:val="24"/>
        </w:rPr>
        <w:tab/>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5.</w:t>
      </w:r>
      <w:r w:rsidRPr="00BD2614">
        <w:rPr>
          <w:rFonts w:ascii="Times New Roman" w:eastAsia="Times New Roman" w:hAnsi="Times New Roman" w:cs="Times New Roman"/>
          <w:sz w:val="24"/>
          <w:szCs w:val="24"/>
        </w:rPr>
        <w:tab/>
        <w:t>MCB (Miniature Circuit Breaker): Máy cắt hạ áp (Áp tô mát) cỡ nhỏ.</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6.</w:t>
      </w:r>
      <w:r w:rsidRPr="00BD2614">
        <w:rPr>
          <w:rFonts w:ascii="Times New Roman" w:eastAsia="Times New Roman" w:hAnsi="Times New Roman" w:cs="Times New Roman"/>
          <w:sz w:val="24"/>
          <w:szCs w:val="24"/>
        </w:rPr>
        <w:tab/>
        <w:t>MCCB (Molded Case Circuit Breaker): Máy cắt hạ áp (Áp tô mát) loại vỏ đúc.</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7.</w:t>
      </w:r>
      <w:r w:rsidRPr="00BD2614">
        <w:rPr>
          <w:rFonts w:ascii="Times New Roman" w:eastAsia="Times New Roman" w:hAnsi="Times New Roman" w:cs="Times New Roman"/>
          <w:sz w:val="24"/>
          <w:szCs w:val="24"/>
        </w:rPr>
        <w:tab/>
        <w:t>ACB (Air Circuit Breaker): Máy cắt hạ áp (Áp tô mát) cách điện không khí.</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8.</w:t>
      </w:r>
      <w:r w:rsidRPr="00BD2614">
        <w:rPr>
          <w:rFonts w:ascii="Times New Roman" w:eastAsia="Times New Roman" w:hAnsi="Times New Roman" w:cs="Times New Roman"/>
          <w:sz w:val="24"/>
          <w:szCs w:val="24"/>
        </w:rPr>
        <w:tab/>
        <w:t>MBA: Máy biến áp.</w:t>
      </w:r>
    </w:p>
    <w:p w:rsidR="0034503E" w:rsidRPr="00BD2614" w:rsidRDefault="0034503E" w:rsidP="0034503E">
      <w:pPr>
        <w:tabs>
          <w:tab w:val="left" w:pos="0"/>
          <w:tab w:val="left" w:pos="426"/>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9.</w:t>
      </w:r>
      <w:r w:rsidRPr="00BD2614">
        <w:rPr>
          <w:rFonts w:ascii="Times New Roman" w:eastAsia="Times New Roman" w:hAnsi="Times New Roman" w:cs="Times New Roman"/>
          <w:sz w:val="24"/>
          <w:szCs w:val="24"/>
        </w:rPr>
        <w:tab/>
        <w:t>EVN: Tập đoàn Điện lực Việt Nam.</w:t>
      </w:r>
    </w:p>
    <w:p w:rsidR="0034503E" w:rsidRPr="00BD2614" w:rsidRDefault="0034503E" w:rsidP="0034503E">
      <w:pPr>
        <w:tabs>
          <w:tab w:val="left" w:pos="0"/>
          <w:tab w:val="left" w:pos="426"/>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10.</w:t>
      </w:r>
      <w:r w:rsidRPr="00BD2614">
        <w:rPr>
          <w:rFonts w:ascii="Times New Roman" w:eastAsia="Times New Roman" w:hAnsi="Times New Roman" w:cs="Times New Roman"/>
          <w:sz w:val="24"/>
          <w:szCs w:val="24"/>
        </w:rPr>
        <w:tab/>
        <w:t>Đơn vị: bao gồm các đối tượng quy định tại điểm b, c, Khoản 2, Điều 1 của tiêu chuẩn này.</w:t>
      </w:r>
    </w:p>
    <w:p w:rsidR="0034503E" w:rsidRPr="00BD2614" w:rsidRDefault="0034503E" w:rsidP="0034503E">
      <w:pPr>
        <w:tabs>
          <w:tab w:val="left" w:pos="0"/>
          <w:tab w:val="left" w:pos="426"/>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11.</w:t>
      </w:r>
      <w:r w:rsidRPr="00BD2614">
        <w:rPr>
          <w:rFonts w:ascii="Times New Roman" w:eastAsia="Times New Roman" w:hAnsi="Times New Roman" w:cs="Times New Roman"/>
          <w:sz w:val="24"/>
          <w:szCs w:val="24"/>
        </w:rPr>
        <w:tab/>
        <w:t>Điện áp danh định của hệ thống điện (Nominal voltage of a system): Là giá trị điện áp thích hợp được dùng để định rõ hoặc nhận dạng một hệ thống điện.</w:t>
      </w:r>
    </w:p>
    <w:p w:rsidR="0034503E" w:rsidRPr="00BD2614" w:rsidRDefault="0034503E" w:rsidP="0034503E">
      <w:pPr>
        <w:tabs>
          <w:tab w:val="left" w:pos="0"/>
          <w:tab w:val="left" w:pos="426"/>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12.</w:t>
      </w:r>
      <w:r w:rsidRPr="00BD2614">
        <w:rPr>
          <w:rFonts w:ascii="Times New Roman" w:eastAsia="Times New Roman" w:hAnsi="Times New Roman" w:cs="Times New Roman"/>
          <w:sz w:val="24"/>
          <w:szCs w:val="24"/>
        </w:rPr>
        <w:tab/>
        <w:t>Điện áp làm việc lớn nhất của thiết bị (Highest voltage for equipment): Là trị số cao nhất của điện áp pha - pha, theo đó cách điện và các đặc tính liên quan khác của thiết bị được thiết kế đảm bảo điện áp này và những tiêu chuẩn tương ứng.</w:t>
      </w:r>
    </w:p>
    <w:p w:rsidR="0034503E" w:rsidRPr="00BD2614" w:rsidRDefault="0034503E" w:rsidP="0034503E">
      <w:pPr>
        <w:tabs>
          <w:tab w:val="left" w:pos="0"/>
          <w:tab w:val="left" w:pos="426"/>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thuật ngữ và định nghĩa khác được hiểu và giải thích trong Quy phạm trang bị điện 2006 ban hành kèm theo Quyết định số 19/2006/QĐ-BCN ngày 11/7/2006 của Bộ Công nghiệp (nay là Bộ Công Thương); và các sửa đổi, bổ sung thay thế sau này.</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Điều 3. Điều kiện chung</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 Điều kiện môi trường làm việc của thiết bị</w:t>
      </w:r>
    </w:p>
    <w:tbl>
      <w:tblPr>
        <w:tblW w:w="904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088"/>
        <w:gridCol w:w="3954"/>
      </w:tblGrid>
      <w:tr w:rsidR="0034503E" w:rsidRPr="00BD2614" w:rsidTr="005033E7">
        <w:trPr>
          <w:jc w:val="center"/>
        </w:trPr>
        <w:tc>
          <w:tcPr>
            <w:tcW w:w="5088" w:type="dxa"/>
          </w:tcPr>
          <w:p w:rsidR="0034503E" w:rsidRPr="00BD2614" w:rsidRDefault="0034503E" w:rsidP="005033E7">
            <w:pPr>
              <w:spacing w:before="80" w:after="80" w:line="240" w:lineRule="auto"/>
              <w:jc w:val="both"/>
              <w:rPr>
                <w:rFonts w:ascii="Times New Roman" w:hAnsi="Times New Roman" w:cs="Times New Roman"/>
                <w:sz w:val="24"/>
                <w:szCs w:val="24"/>
                <w:lang w:val="pt-BR"/>
              </w:rPr>
            </w:pPr>
            <w:r w:rsidRPr="00BD2614">
              <w:rPr>
                <w:rFonts w:ascii="Times New Roman" w:hAnsi="Times New Roman" w:cs="Times New Roman"/>
                <w:sz w:val="24"/>
                <w:szCs w:val="24"/>
                <w:lang w:val="pt-BR"/>
              </w:rPr>
              <w:t>Nhiệt độ môi trường lớn nhất</w:t>
            </w:r>
          </w:p>
        </w:tc>
        <w:tc>
          <w:tcPr>
            <w:tcW w:w="3954" w:type="dxa"/>
            <w:vAlign w:val="center"/>
          </w:tcPr>
          <w:p w:rsidR="0034503E" w:rsidRPr="00BD2614" w:rsidRDefault="0034503E" w:rsidP="005033E7">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45</w:t>
            </w:r>
            <w:r w:rsidRPr="00BD2614">
              <w:rPr>
                <w:rFonts w:ascii="Times New Roman" w:hAnsi="Times New Roman" w:cs="Times New Roman"/>
                <w:sz w:val="24"/>
                <w:szCs w:val="24"/>
                <w:vertAlign w:val="superscript"/>
              </w:rPr>
              <w:t>o</w:t>
            </w:r>
            <w:r w:rsidRPr="00BD2614">
              <w:rPr>
                <w:rFonts w:ascii="Times New Roman" w:hAnsi="Times New Roman" w:cs="Times New Roman"/>
                <w:sz w:val="24"/>
                <w:szCs w:val="24"/>
              </w:rPr>
              <w:t>C</w:t>
            </w:r>
          </w:p>
        </w:tc>
      </w:tr>
      <w:tr w:rsidR="0034503E" w:rsidRPr="00BD2614" w:rsidTr="005033E7">
        <w:trPr>
          <w:jc w:val="center"/>
        </w:trPr>
        <w:tc>
          <w:tcPr>
            <w:tcW w:w="5088" w:type="dxa"/>
          </w:tcPr>
          <w:p w:rsidR="0034503E" w:rsidRPr="00BD2614" w:rsidRDefault="0034503E" w:rsidP="005033E7">
            <w:pPr>
              <w:spacing w:before="80" w:after="80" w:line="240" w:lineRule="auto"/>
              <w:jc w:val="both"/>
              <w:rPr>
                <w:rFonts w:ascii="Times New Roman" w:hAnsi="Times New Roman" w:cs="Times New Roman"/>
                <w:sz w:val="24"/>
                <w:szCs w:val="24"/>
              </w:rPr>
            </w:pPr>
            <w:r w:rsidRPr="00BD2614">
              <w:rPr>
                <w:rFonts w:ascii="Times New Roman" w:hAnsi="Times New Roman" w:cs="Times New Roman"/>
                <w:sz w:val="24"/>
                <w:szCs w:val="24"/>
              </w:rPr>
              <w:t>Nhiệt độ môi trường nhỏ nhất</w:t>
            </w:r>
          </w:p>
        </w:tc>
        <w:tc>
          <w:tcPr>
            <w:tcW w:w="3954" w:type="dxa"/>
            <w:vAlign w:val="center"/>
          </w:tcPr>
          <w:p w:rsidR="0034503E" w:rsidRPr="00BD2614" w:rsidRDefault="0034503E" w:rsidP="005033E7">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0</w:t>
            </w:r>
            <w:r w:rsidRPr="00BD2614">
              <w:rPr>
                <w:rFonts w:ascii="Times New Roman" w:hAnsi="Times New Roman" w:cs="Times New Roman"/>
                <w:sz w:val="24"/>
                <w:szCs w:val="24"/>
                <w:vertAlign w:val="superscript"/>
              </w:rPr>
              <w:t>o</w:t>
            </w:r>
            <w:r w:rsidRPr="00BD2614">
              <w:rPr>
                <w:rFonts w:ascii="Times New Roman" w:hAnsi="Times New Roman" w:cs="Times New Roman"/>
                <w:sz w:val="24"/>
                <w:szCs w:val="24"/>
              </w:rPr>
              <w:t>C</w:t>
            </w:r>
          </w:p>
        </w:tc>
      </w:tr>
      <w:tr w:rsidR="0034503E" w:rsidRPr="00BD2614" w:rsidTr="005033E7">
        <w:trPr>
          <w:jc w:val="center"/>
        </w:trPr>
        <w:tc>
          <w:tcPr>
            <w:tcW w:w="5088" w:type="dxa"/>
          </w:tcPr>
          <w:p w:rsidR="0034503E" w:rsidRPr="00BD2614" w:rsidRDefault="0034503E" w:rsidP="005033E7">
            <w:pPr>
              <w:spacing w:before="80" w:after="80" w:line="240" w:lineRule="auto"/>
              <w:jc w:val="both"/>
              <w:rPr>
                <w:rFonts w:ascii="Times New Roman" w:hAnsi="Times New Roman" w:cs="Times New Roman"/>
                <w:sz w:val="24"/>
                <w:szCs w:val="24"/>
              </w:rPr>
            </w:pPr>
            <w:r w:rsidRPr="00BD2614">
              <w:rPr>
                <w:rFonts w:ascii="Times New Roman" w:hAnsi="Times New Roman" w:cs="Times New Roman"/>
                <w:sz w:val="24"/>
                <w:szCs w:val="24"/>
              </w:rPr>
              <w:t>Khí hậu</w:t>
            </w:r>
          </w:p>
        </w:tc>
        <w:tc>
          <w:tcPr>
            <w:tcW w:w="3954" w:type="dxa"/>
            <w:vAlign w:val="center"/>
          </w:tcPr>
          <w:p w:rsidR="0034503E" w:rsidRPr="00BD2614" w:rsidRDefault="0034503E" w:rsidP="005033E7">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Nhiệt đới, nóng ẩm</w:t>
            </w:r>
          </w:p>
        </w:tc>
      </w:tr>
      <w:tr w:rsidR="0034503E" w:rsidRPr="00BD2614" w:rsidTr="005033E7">
        <w:trPr>
          <w:jc w:val="center"/>
        </w:trPr>
        <w:tc>
          <w:tcPr>
            <w:tcW w:w="5088" w:type="dxa"/>
          </w:tcPr>
          <w:p w:rsidR="0034503E" w:rsidRPr="00BD2614" w:rsidRDefault="0034503E" w:rsidP="005033E7">
            <w:pPr>
              <w:spacing w:before="80" w:after="80" w:line="240" w:lineRule="auto"/>
              <w:jc w:val="both"/>
              <w:rPr>
                <w:rFonts w:ascii="Times New Roman" w:hAnsi="Times New Roman" w:cs="Times New Roman"/>
                <w:sz w:val="24"/>
                <w:szCs w:val="24"/>
              </w:rPr>
            </w:pPr>
            <w:r w:rsidRPr="00BD2614">
              <w:rPr>
                <w:rFonts w:ascii="Times New Roman" w:hAnsi="Times New Roman" w:cs="Times New Roman"/>
                <w:sz w:val="24"/>
                <w:szCs w:val="24"/>
              </w:rPr>
              <w:t>Độ ẩm tương đối cao nhất</w:t>
            </w:r>
          </w:p>
        </w:tc>
        <w:tc>
          <w:tcPr>
            <w:tcW w:w="3954" w:type="dxa"/>
            <w:vAlign w:val="center"/>
          </w:tcPr>
          <w:p w:rsidR="0034503E" w:rsidRPr="00BD2614" w:rsidRDefault="0034503E" w:rsidP="005033E7">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100%</w:t>
            </w:r>
          </w:p>
        </w:tc>
      </w:tr>
      <w:tr w:rsidR="0034503E" w:rsidRPr="00BD2614" w:rsidTr="005033E7">
        <w:trPr>
          <w:jc w:val="center"/>
        </w:trPr>
        <w:tc>
          <w:tcPr>
            <w:tcW w:w="5088" w:type="dxa"/>
          </w:tcPr>
          <w:p w:rsidR="0034503E" w:rsidRPr="00BD2614" w:rsidRDefault="0034503E" w:rsidP="005033E7">
            <w:pPr>
              <w:spacing w:before="80" w:after="80" w:line="240" w:lineRule="auto"/>
              <w:jc w:val="both"/>
              <w:rPr>
                <w:rFonts w:ascii="Times New Roman" w:hAnsi="Times New Roman" w:cs="Times New Roman"/>
                <w:sz w:val="24"/>
                <w:szCs w:val="24"/>
              </w:rPr>
            </w:pPr>
            <w:r w:rsidRPr="00BD2614">
              <w:rPr>
                <w:rFonts w:ascii="Times New Roman" w:hAnsi="Times New Roman" w:cs="Times New Roman"/>
                <w:sz w:val="24"/>
                <w:szCs w:val="24"/>
              </w:rPr>
              <w:t>Độ cao lắp đặt thiết bị so với  mực nước biển</w:t>
            </w:r>
          </w:p>
        </w:tc>
        <w:tc>
          <w:tcPr>
            <w:tcW w:w="3954" w:type="dxa"/>
            <w:vAlign w:val="center"/>
          </w:tcPr>
          <w:p w:rsidR="0034503E" w:rsidRPr="00BD2614" w:rsidRDefault="0034503E" w:rsidP="005033E7">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Đến 1.000 m</w:t>
            </w:r>
          </w:p>
        </w:tc>
      </w:tr>
    </w:tbl>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Lưu ý: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 Điều kiện vận hành của hệ thống điện</w:t>
      </w:r>
    </w:p>
    <w:tbl>
      <w:tblPr>
        <w:tblW w:w="893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4805"/>
        <w:gridCol w:w="1984"/>
        <w:gridCol w:w="2141"/>
      </w:tblGrid>
      <w:tr w:rsidR="0034503E" w:rsidRPr="00BD2614" w:rsidTr="005033E7">
        <w:trPr>
          <w:trHeight w:val="371"/>
          <w:jc w:val="center"/>
        </w:trPr>
        <w:tc>
          <w:tcPr>
            <w:tcW w:w="4805" w:type="dxa"/>
            <w:vAlign w:val="center"/>
          </w:tcPr>
          <w:p w:rsidR="0034503E" w:rsidRPr="00BD2614" w:rsidRDefault="0034503E" w:rsidP="005033E7">
            <w:pPr>
              <w:spacing w:before="80" w:after="80" w:line="240" w:lineRule="auto"/>
              <w:jc w:val="both"/>
              <w:rPr>
                <w:rFonts w:ascii="Times New Roman" w:hAnsi="Times New Roman" w:cs="Times New Roman"/>
                <w:sz w:val="24"/>
                <w:szCs w:val="24"/>
                <w:lang w:val="pt-BR"/>
              </w:rPr>
            </w:pPr>
            <w:r w:rsidRPr="00BD2614">
              <w:rPr>
                <w:rFonts w:ascii="Times New Roman" w:hAnsi="Times New Roman" w:cs="Times New Roman"/>
                <w:sz w:val="24"/>
                <w:szCs w:val="24"/>
                <w:lang w:val="pt-BR"/>
              </w:rPr>
              <w:t>Điện áp danh định của hệ thống điện (kV)</w:t>
            </w:r>
          </w:p>
        </w:tc>
        <w:tc>
          <w:tcPr>
            <w:tcW w:w="4125" w:type="dxa"/>
            <w:gridSpan w:val="2"/>
            <w:vAlign w:val="center"/>
          </w:tcPr>
          <w:p w:rsidR="0034503E" w:rsidRPr="00BD2614" w:rsidRDefault="0034503E" w:rsidP="005033E7">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0,4</w:t>
            </w:r>
          </w:p>
        </w:tc>
      </w:tr>
      <w:tr w:rsidR="0034503E" w:rsidRPr="00BD2614" w:rsidTr="005033E7">
        <w:trPr>
          <w:jc w:val="center"/>
        </w:trPr>
        <w:tc>
          <w:tcPr>
            <w:tcW w:w="4805" w:type="dxa"/>
            <w:vAlign w:val="center"/>
          </w:tcPr>
          <w:p w:rsidR="0034503E" w:rsidRPr="00BD2614" w:rsidRDefault="0034503E" w:rsidP="005033E7">
            <w:pPr>
              <w:spacing w:before="80" w:after="80" w:line="240" w:lineRule="auto"/>
              <w:jc w:val="both"/>
              <w:rPr>
                <w:rFonts w:ascii="Times New Roman" w:hAnsi="Times New Roman" w:cs="Times New Roman"/>
                <w:sz w:val="24"/>
                <w:szCs w:val="24"/>
              </w:rPr>
            </w:pPr>
            <w:r w:rsidRPr="00BD2614">
              <w:rPr>
                <w:rFonts w:ascii="Times New Roman" w:hAnsi="Times New Roman" w:cs="Times New Roman"/>
                <w:sz w:val="24"/>
                <w:szCs w:val="24"/>
              </w:rPr>
              <w:t>Sơ đồ</w:t>
            </w:r>
          </w:p>
        </w:tc>
        <w:tc>
          <w:tcPr>
            <w:tcW w:w="1984" w:type="dxa"/>
            <w:vAlign w:val="center"/>
          </w:tcPr>
          <w:p w:rsidR="0034503E" w:rsidRPr="00BD2614" w:rsidRDefault="0034503E" w:rsidP="005033E7">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3 pha</w:t>
            </w:r>
          </w:p>
        </w:tc>
        <w:tc>
          <w:tcPr>
            <w:tcW w:w="2141" w:type="dxa"/>
            <w:vAlign w:val="center"/>
          </w:tcPr>
          <w:p w:rsidR="0034503E" w:rsidRPr="00BD2614" w:rsidRDefault="0034503E" w:rsidP="005033E7">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1 pha</w:t>
            </w:r>
          </w:p>
        </w:tc>
      </w:tr>
      <w:tr w:rsidR="0034503E" w:rsidRPr="00BD2614" w:rsidTr="005033E7">
        <w:trPr>
          <w:trHeight w:val="886"/>
          <w:jc w:val="center"/>
        </w:trPr>
        <w:tc>
          <w:tcPr>
            <w:tcW w:w="4805" w:type="dxa"/>
            <w:vAlign w:val="center"/>
          </w:tcPr>
          <w:p w:rsidR="0034503E" w:rsidRPr="00BD2614" w:rsidRDefault="0034503E" w:rsidP="005033E7">
            <w:pPr>
              <w:spacing w:before="80" w:after="80" w:line="240" w:lineRule="auto"/>
              <w:jc w:val="both"/>
              <w:rPr>
                <w:rFonts w:ascii="Times New Roman" w:hAnsi="Times New Roman" w:cs="Times New Roman"/>
                <w:sz w:val="24"/>
                <w:szCs w:val="24"/>
              </w:rPr>
            </w:pPr>
            <w:r w:rsidRPr="00BD2614">
              <w:rPr>
                <w:rFonts w:ascii="Times New Roman" w:hAnsi="Times New Roman" w:cs="Times New Roman"/>
                <w:sz w:val="24"/>
                <w:szCs w:val="24"/>
              </w:rPr>
              <w:t>Chế độ nối đất trung tính</w:t>
            </w:r>
          </w:p>
        </w:tc>
        <w:tc>
          <w:tcPr>
            <w:tcW w:w="1984" w:type="dxa"/>
            <w:vAlign w:val="center"/>
          </w:tcPr>
          <w:p w:rsidR="0034503E" w:rsidRPr="00BD2614" w:rsidRDefault="0034503E" w:rsidP="005033E7">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Trung tính nối đất trực tiếp</w:t>
            </w:r>
          </w:p>
        </w:tc>
        <w:tc>
          <w:tcPr>
            <w:tcW w:w="2141" w:type="dxa"/>
            <w:vAlign w:val="center"/>
          </w:tcPr>
          <w:p w:rsidR="0034503E" w:rsidRPr="00BD2614" w:rsidRDefault="0034503E" w:rsidP="005033E7">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Trung tính nối đất trực tiếp</w:t>
            </w:r>
          </w:p>
        </w:tc>
      </w:tr>
      <w:tr w:rsidR="0034503E" w:rsidRPr="00BD2614" w:rsidTr="005033E7">
        <w:trPr>
          <w:jc w:val="center"/>
        </w:trPr>
        <w:tc>
          <w:tcPr>
            <w:tcW w:w="4805" w:type="dxa"/>
            <w:vAlign w:val="center"/>
          </w:tcPr>
          <w:p w:rsidR="0034503E" w:rsidRPr="00BD2614" w:rsidRDefault="0034503E" w:rsidP="005033E7">
            <w:pPr>
              <w:spacing w:before="80" w:after="80" w:line="240" w:lineRule="auto"/>
              <w:jc w:val="both"/>
              <w:rPr>
                <w:rFonts w:ascii="Times New Roman" w:hAnsi="Times New Roman" w:cs="Times New Roman"/>
                <w:sz w:val="24"/>
                <w:szCs w:val="24"/>
              </w:rPr>
            </w:pPr>
            <w:r w:rsidRPr="00BD2614">
              <w:rPr>
                <w:rFonts w:ascii="Times New Roman" w:hAnsi="Times New Roman" w:cs="Times New Roman"/>
                <w:sz w:val="24"/>
                <w:szCs w:val="24"/>
              </w:rPr>
              <w:t>Điện áp làm việc lớn nhất của thiết bị (kV)</w:t>
            </w:r>
          </w:p>
        </w:tc>
        <w:tc>
          <w:tcPr>
            <w:tcW w:w="1984" w:type="dxa"/>
            <w:vAlign w:val="center"/>
          </w:tcPr>
          <w:p w:rsidR="0034503E" w:rsidRPr="00BD2614" w:rsidRDefault="0034503E" w:rsidP="005033E7">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 0,4</w:t>
            </w:r>
          </w:p>
        </w:tc>
        <w:tc>
          <w:tcPr>
            <w:tcW w:w="2141" w:type="dxa"/>
            <w:vAlign w:val="center"/>
          </w:tcPr>
          <w:p w:rsidR="0034503E" w:rsidRPr="00BD2614" w:rsidRDefault="0034503E" w:rsidP="005033E7">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 0,23</w:t>
            </w:r>
          </w:p>
        </w:tc>
      </w:tr>
      <w:tr w:rsidR="0034503E" w:rsidRPr="00BD2614" w:rsidTr="005033E7">
        <w:trPr>
          <w:jc w:val="center"/>
        </w:trPr>
        <w:tc>
          <w:tcPr>
            <w:tcW w:w="4805" w:type="dxa"/>
            <w:vAlign w:val="center"/>
          </w:tcPr>
          <w:p w:rsidR="0034503E" w:rsidRPr="00BD2614" w:rsidRDefault="0034503E" w:rsidP="005033E7">
            <w:pPr>
              <w:spacing w:before="80" w:after="80" w:line="240" w:lineRule="auto"/>
              <w:jc w:val="both"/>
              <w:rPr>
                <w:rFonts w:ascii="Times New Roman" w:hAnsi="Times New Roman" w:cs="Times New Roman"/>
                <w:sz w:val="24"/>
                <w:szCs w:val="24"/>
              </w:rPr>
            </w:pPr>
            <w:r w:rsidRPr="00BD2614">
              <w:rPr>
                <w:rFonts w:ascii="Times New Roman" w:hAnsi="Times New Roman" w:cs="Times New Roman"/>
                <w:sz w:val="24"/>
                <w:szCs w:val="24"/>
              </w:rPr>
              <w:t>Tần số (Hz)</w:t>
            </w:r>
          </w:p>
        </w:tc>
        <w:tc>
          <w:tcPr>
            <w:tcW w:w="4125" w:type="dxa"/>
            <w:gridSpan w:val="2"/>
            <w:vAlign w:val="center"/>
          </w:tcPr>
          <w:p w:rsidR="0034503E" w:rsidRPr="00BD2614" w:rsidRDefault="0034503E" w:rsidP="005033E7">
            <w:pPr>
              <w:spacing w:before="80" w:after="80" w:line="240" w:lineRule="auto"/>
              <w:jc w:val="center"/>
              <w:rPr>
                <w:rFonts w:ascii="Times New Roman" w:hAnsi="Times New Roman" w:cs="Times New Roman"/>
                <w:sz w:val="24"/>
                <w:szCs w:val="24"/>
              </w:rPr>
            </w:pPr>
            <w:r w:rsidRPr="00BD2614">
              <w:rPr>
                <w:rFonts w:ascii="Times New Roman" w:hAnsi="Times New Roman" w:cs="Times New Roman"/>
                <w:sz w:val="24"/>
                <w:szCs w:val="24"/>
              </w:rPr>
              <w:t>50</w:t>
            </w:r>
          </w:p>
        </w:tc>
      </w:tr>
    </w:tbl>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3. Điều kiện về quản lý chất lượng của nhà sản xuất</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Nhà sản xuất phải có chứng chỉ về hệ thống quản lý chất lượng (ISO-9001 hoặc tương đương) được áp dụng vào ngành nghề sản xuất thiết bị. Nhà sản xuất phải có phòng thử nghiệm xuất xưởng với các trang thiết bị phục vụ thử nghiệm được kiểm chuẩn bởi cơ quan quản lý chất lượng.</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lastRenderedPageBreak/>
        <w:t>4. Yêu cầu về bản vẽ và tài liệu kỹ thuật thiết bị:</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Thiết bị phải được cung cấp bản vẽ và tài liệu kỹ thuật sau:</w:t>
      </w:r>
      <w:r w:rsidRPr="00BD2614">
        <w:rPr>
          <w:rFonts w:ascii="Times New Roman" w:eastAsia="Times New Roman" w:hAnsi="Times New Roman" w:cs="Times New Roman"/>
          <w:sz w:val="24"/>
          <w:szCs w:val="24"/>
        </w:rPr>
        <w:tab/>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a.</w:t>
      </w:r>
      <w:r w:rsidRPr="00BD2614">
        <w:rPr>
          <w:rFonts w:ascii="Times New Roman" w:eastAsia="Times New Roman" w:hAnsi="Times New Roman" w:cs="Times New Roman"/>
          <w:sz w:val="24"/>
          <w:szCs w:val="24"/>
        </w:rPr>
        <w:tab/>
        <w:t>Bản vẽ tổng thể cấu trúc thiết bị bao gồm kích thước và khối lượng.</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w:t>
      </w:r>
      <w:r w:rsidRPr="00BD2614">
        <w:rPr>
          <w:rFonts w:ascii="Times New Roman" w:eastAsia="Times New Roman" w:hAnsi="Times New Roman" w:cs="Times New Roman"/>
          <w:sz w:val="24"/>
          <w:szCs w:val="24"/>
        </w:rPr>
        <w:tab/>
        <w:t>Tài liệu hướng dẫn lắp đặt, vận hành, sửa chữa và bảo dưỡng thiết bị.</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w:t>
      </w:r>
      <w:r w:rsidRPr="00BD2614">
        <w:rPr>
          <w:rFonts w:ascii="Times New Roman" w:eastAsia="Times New Roman" w:hAnsi="Times New Roman" w:cs="Times New Roman"/>
          <w:sz w:val="24"/>
          <w:szCs w:val="24"/>
        </w:rPr>
        <w:tab/>
        <w:t>Các biên bản thử nghiệm và giấy chứng nhận quản lý chất lượng ISO.</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5. Yêu cầu khác:</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a.</w:t>
      </w:r>
      <w:r w:rsidRPr="00BD2614">
        <w:rPr>
          <w:rFonts w:ascii="Times New Roman" w:eastAsia="Times New Roman" w:hAnsi="Times New Roman" w:cs="Times New Roman"/>
          <w:sz w:val="24"/>
          <w:szCs w:val="24"/>
        </w:rPr>
        <w:tab/>
        <w:t xml:space="preserve">Thiết bị cung cấp phải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rsidR="0034503E" w:rsidRPr="00BD2614" w:rsidRDefault="0034503E" w:rsidP="0034503E">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w:t>
      </w:r>
      <w:r w:rsidRPr="00BD2614">
        <w:rPr>
          <w:rFonts w:ascii="Times New Roman" w:eastAsia="Times New Roman" w:hAnsi="Times New Roman" w:cs="Times New Roman"/>
          <w:sz w:val="24"/>
          <w:szCs w:val="24"/>
        </w:rPr>
        <w:tab/>
        <w:t>Thiết bị phải đáp ứng được độ bền đối với các điều kiện về khí hậu và môi trường tại Việt Nam: được nhiệt đới hóa, phù hợp với điều kiện môi trường lắp đặt vận hành.</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MÁY CẮT HẠ ÁP - MCB</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Điều 4. Yêu cầu chung</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 Yêu cầu kỹ thuật này áp dụng cho:</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a.</w:t>
      </w:r>
      <w:r w:rsidRPr="00BD2614">
        <w:rPr>
          <w:rFonts w:ascii="Times New Roman" w:eastAsia="Times New Roman" w:hAnsi="Times New Roman" w:cs="Times New Roman"/>
          <w:sz w:val="24"/>
          <w:szCs w:val="24"/>
        </w:rPr>
        <w:tab/>
        <w:t>MCB (Áp tô mát) loại 1 cực, dùng để bảo vệ mạch điện chống quá tải và ngắn mạch, lắp đặt trong hộp phân phối hoặc hộp công tơ 1 pha ngoài trời của nhánh rẽ khách hàng.</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w:t>
      </w:r>
      <w:r w:rsidRPr="00BD2614">
        <w:rPr>
          <w:rFonts w:ascii="Times New Roman" w:eastAsia="Times New Roman" w:hAnsi="Times New Roman" w:cs="Times New Roman"/>
          <w:sz w:val="24"/>
          <w:szCs w:val="24"/>
        </w:rPr>
        <w:tab/>
        <w:t>MCB (Áp tô mát) loại 2 cực, dùng để bảo vệ mạch điện chống quá tải và ngắn mạch, lắp đặt bên ngoài và phía dưới hộp công tơ 1 pha trong nhà của nhánh rẽ khách hàng.</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w:t>
      </w:r>
      <w:r w:rsidRPr="00BD2614">
        <w:rPr>
          <w:rFonts w:ascii="Times New Roman" w:eastAsia="Times New Roman" w:hAnsi="Times New Roman" w:cs="Times New Roman"/>
          <w:sz w:val="24"/>
          <w:szCs w:val="24"/>
        </w:rPr>
        <w:tab/>
        <w:t>MCB (Áp tô mát) loại 3 cực, dùng để bảo vệ mạch điện chống quá tải và ngắn mạch, lắp đặt trong hộp công tơ 3 pha ngoài trời của nhánh rẽ khách hàng.</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w:t>
      </w:r>
      <w:r w:rsidRPr="00BD2614">
        <w:rPr>
          <w:rFonts w:ascii="Times New Roman" w:eastAsia="Times New Roman" w:hAnsi="Times New Roman" w:cs="Times New Roman"/>
          <w:sz w:val="24"/>
          <w:szCs w:val="24"/>
        </w:rPr>
        <w:tab/>
        <w:t>MCB (Áp tô mát) loại 4 cực, dùng để bảo vệ mạch điện chống quá tải và ngắn mạch, lắp đặt bên ngoài và phía dưới hộp công tơ 3 pha trong nhà của nhánh rẽ khách hàng.</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 Thiết bị được chế tạo, thử nghiệm theo tiêu chuẩn IEC 60898 hoặc tiêu chuẩn tương đương.</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3. Các yêu cầu về thử nghiệm:</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a. Thử nghiệm xuất xưởng (Routine test): </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nghiệm xuất xưởng được thực hiện bởi Nhà sản xuất trên mỗi sản phẩm sản xuất ra tại Nhà sản xuất. Việc thử nghiệm xuất xưởng được thực hiện theo tiêu chuẩn IEC 60898 hoặc tiêu chuẩn tương đương, bao gồm những hạng mục thử nghiệm sau đây:</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Kiểm tra ngoại quan và ghi nhãn (Visual inspection and marking).</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Thử nghiệm đặc tính điện môi (Dielectric test).</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Thử nghiệm đặc tính cắt (Tripping tests).</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 Thử nghiệm điển hình (Type test):</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nghiệm điển hình phải được thực hiện và chứng nhận bởi phòng thử nghiệm độc lập (đạt chứng chỉ ISO/IEC 17025) trên mẫu sản phẩm tương tự. Việc thử nghiệm điển hình được thực hiện theo tiêu chuẩn IEC 60898 hoặc tiêu chuẩn tương đương, theo các trình tự thử nghiệm (hoặc kiểm tra) tương ứng bao gồm những hạng mục thử nghiệm sau đây:</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Trình tự thử nghiệm (hoặc kiểm tra) A1:</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Ghi nhãn (Marking).</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Quy định chung (General).</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Cơ cấu truyền động (Mechanism).</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Độ bền không phai của nhãn (Indelibility of marking).</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Khe hở không khí và chiều dài đường rò (chỉ các bộ phận bên ngoài) (Clearances and creepage distances (external parts only)).</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lastRenderedPageBreak/>
        <w:t>+</w:t>
      </w:r>
      <w:r w:rsidRPr="00BD2614">
        <w:rPr>
          <w:rFonts w:ascii="Times New Roman" w:eastAsia="Times New Roman" w:hAnsi="Times New Roman" w:cs="Times New Roman"/>
          <w:sz w:val="24"/>
          <w:szCs w:val="24"/>
        </w:rPr>
        <w:tab/>
        <w:t>Độ tin cậy của vít, các bộ phận mang dòng và các mối nối (Reliability of screws, current-carrying parts and connections).</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Độ tin cậy của các đầu nối dùng cho ruột dẫn bên ngoài (Reliability of screw-type terminals for external conductors).</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Bảo vệ chống điện giật (Protection against electric shock).</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Khe hở không khí và chiều dài đường rò (chỉ các bộ phận bên trong) (Clearances and creepage distances (internal parts only)).</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Khả năng chịu nhiệt (Resistance to heat).</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Khả năng chống gỉ (Resistance to rusting).</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Trình tự thử nghiệm (hoặc kiểm tra) A2:</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Khả năng chịu nhiệt không bình thường và chịu cháy (Resistance to abnormal heat and to fire).</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Trình tự thử nghiệm (hoặc kiểm tra) B:</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Kiểm tra điện trở cách điện của tiếp điểm mở và mức cách điện dưới điện áp xung trong điều kiện bình thường (Verification of resistance of the insulation of open contacts and basic insulation against an impulse voltage in normal conditions).</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Khả năng chịu môi trường ẩm (Resistance to humidity).</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Điện trở cách điện mạch chính (Insulation resistance of main circuit).</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Độ bền điện môi mạch chính (Dielectric strength of the main circuit).</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Điện trở cách điện và độ bền điện môi mạch phụ (Insulation resistance and dielectric strength of auxiliary circuit) – chỉ áp dụng đối với MCB có trang bị mạch phụ và mạch điều khiển.</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Kiểm tra khoảng hở tiếp điểm với điện áp xung (Verification of clearances with the impulse withstand voltage) (áp dụng đối với trường hợp khoảng hở tiếp điểm bên trong MCB không thực hiện đo được hoặc giá trị đo được khi kiểm tra thấp hơn giá trị tối thiểu theo quy định trong tiêu chuẩn IEC 60898-1:2015).</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Thử nghiệm độ tăng nhiệt (Temperature rise tests).</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Thử nghiệm 28 ngày (28-day test).</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Trình tự thử nghiệm (hoặc kiểm tra) C1:</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Độ bền cơ và độ bền điện (Mechanical and Electrical endurance).</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Tính năng ở dòng điện ngắn mạch giảm thấp (Performance at reduced short-circuit currents).</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Kiểm tra áp tô mát sau thử nghiệm ngắn mạch (Verification of the circuit-breaker after short-circuit tests).</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Trình tự thử nghiệm (hoặc kiểm tra) D0:</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Đặc tính cắt (Tripping characteristic).</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Trình tự thử nghiệm (hoặc kiểm tra) D1:</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Khả năng chịu sốc cơ học và va đập (Resistance to mechanical shock and impact).</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Đặc tính ngắn mạch ở 1.500 A (Short-circuit performance at 1 500 A).</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Kiểm tra áp tô mát sau thử nghiệm ngắn mạch (Verification of circuit-breaker after short-circuit tests).</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Trình tự thử nghiệm (hoặc kiểm tra) E1:</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Khả năng ngắn mạch làm việc (Ics) (Service short-circuit capacity (Ics)).</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Kiểm tra áp tô mát sau thử nghiệm ngắn mạch (Verification of circuit-breaker after short-circuit tests).</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Trình tự thử nghiệm (hoặc kiểm tra) E2– Áp dụng đối với MCB có Icn &gt; Ics:</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lastRenderedPageBreak/>
        <w:t>+</w:t>
      </w:r>
      <w:r w:rsidRPr="00BD2614">
        <w:rPr>
          <w:rFonts w:ascii="Times New Roman" w:eastAsia="Times New Roman" w:hAnsi="Times New Roman" w:cs="Times New Roman"/>
          <w:sz w:val="24"/>
          <w:szCs w:val="24"/>
        </w:rPr>
        <w:tab/>
        <w:t>Tính năng ở khả năng ngắn mạch tới hạn (Icn) (Performance at rated short-circuit capacity (Icn)).</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rPr>
        <w:tab/>
        <w:t>Kiểm tra áp tô mát sau thử nghiệm ngắn mạch (Verification of circuit-breaker after short-circuit tests).</w:t>
      </w:r>
    </w:p>
    <w:p w:rsidR="00A86BCB" w:rsidRPr="00BD2614" w:rsidRDefault="00A86BCB" w:rsidP="00A86BCB">
      <w:pPr>
        <w:tabs>
          <w:tab w:val="left" w:pos="0"/>
          <w:tab w:val="left" w:pos="284"/>
          <w:tab w:val="left" w:pos="1080"/>
        </w:tabs>
        <w:spacing w:after="0" w:line="263" w:lineRule="auto"/>
        <w:ind w:right="60"/>
        <w:jc w:val="both"/>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Điều 5. Bảng yêu cầu đặc tính kỹ thuật MCB</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628"/>
        <w:gridCol w:w="2340"/>
        <w:gridCol w:w="848"/>
        <w:gridCol w:w="2967"/>
        <w:gridCol w:w="2965"/>
      </w:tblGrid>
      <w:tr w:rsidR="00A86BCB" w:rsidRPr="00BD2614" w:rsidTr="005033E7">
        <w:trPr>
          <w:trHeight w:val="501"/>
          <w:tblHeader/>
        </w:trPr>
        <w:tc>
          <w:tcPr>
            <w:tcW w:w="322" w:type="pct"/>
            <w:vAlign w:val="center"/>
          </w:tcPr>
          <w:p w:rsidR="00A86BCB" w:rsidRPr="00BD2614" w:rsidRDefault="00A86BCB" w:rsidP="005033E7">
            <w:pPr>
              <w:spacing w:before="120" w:after="120" w:line="240" w:lineRule="auto"/>
              <w:jc w:val="center"/>
              <w:rPr>
                <w:rFonts w:ascii="Times New Roman" w:eastAsia="Arial" w:hAnsi="Times New Roman" w:cs="Times New Roman"/>
                <w:b/>
                <w:bCs/>
                <w:sz w:val="24"/>
                <w:szCs w:val="24"/>
              </w:rPr>
            </w:pPr>
            <w:r w:rsidRPr="00BD2614">
              <w:rPr>
                <w:rFonts w:ascii="Times New Roman" w:eastAsia="Arial" w:hAnsi="Times New Roman" w:cs="Times New Roman"/>
                <w:b/>
                <w:bCs/>
                <w:sz w:val="24"/>
                <w:szCs w:val="24"/>
              </w:rPr>
              <w:t>TT</w:t>
            </w:r>
          </w:p>
        </w:tc>
        <w:tc>
          <w:tcPr>
            <w:tcW w:w="1200" w:type="pct"/>
            <w:vAlign w:val="center"/>
          </w:tcPr>
          <w:p w:rsidR="00A86BCB" w:rsidRPr="00BD2614" w:rsidRDefault="00A86BCB" w:rsidP="005033E7">
            <w:pPr>
              <w:spacing w:before="120" w:after="120" w:line="240" w:lineRule="auto"/>
              <w:ind w:left="36"/>
              <w:jc w:val="center"/>
              <w:rPr>
                <w:rFonts w:ascii="Times New Roman" w:eastAsia="Arial" w:hAnsi="Times New Roman" w:cs="Times New Roman"/>
                <w:b/>
                <w:bCs/>
                <w:sz w:val="24"/>
                <w:szCs w:val="24"/>
                <w:lang w:val="vi-VN"/>
              </w:rPr>
            </w:pPr>
            <w:r w:rsidRPr="00BD2614">
              <w:rPr>
                <w:rFonts w:ascii="Times New Roman" w:eastAsia="Arial" w:hAnsi="Times New Roman" w:cs="Times New Roman"/>
                <w:b/>
                <w:bCs/>
                <w:sz w:val="24"/>
                <w:szCs w:val="24"/>
                <w:lang w:val="vi-VN"/>
              </w:rPr>
              <w:t>H</w:t>
            </w:r>
            <w:r w:rsidRPr="00BD2614">
              <w:rPr>
                <w:rFonts w:ascii="Times New Roman" w:eastAsia="Arial" w:hAnsi="Times New Roman" w:cs="Times New Roman"/>
                <w:b/>
                <w:bCs/>
                <w:sz w:val="24"/>
                <w:szCs w:val="24"/>
              </w:rPr>
              <w:t>ạng mục</w:t>
            </w:r>
          </w:p>
        </w:tc>
        <w:tc>
          <w:tcPr>
            <w:tcW w:w="435" w:type="pct"/>
            <w:vAlign w:val="center"/>
          </w:tcPr>
          <w:p w:rsidR="00A86BCB" w:rsidRPr="00BD2614" w:rsidRDefault="00A86BCB" w:rsidP="005033E7">
            <w:pPr>
              <w:spacing w:before="120" w:after="120" w:line="240" w:lineRule="auto"/>
              <w:ind w:left="60"/>
              <w:jc w:val="center"/>
              <w:rPr>
                <w:rFonts w:ascii="Times New Roman" w:eastAsia="Arial" w:hAnsi="Times New Roman" w:cs="Times New Roman"/>
                <w:b/>
                <w:bCs/>
                <w:sz w:val="24"/>
                <w:szCs w:val="24"/>
                <w:lang w:val="vi-VN"/>
              </w:rPr>
            </w:pPr>
            <w:r w:rsidRPr="00BD2614">
              <w:rPr>
                <w:rFonts w:ascii="Times New Roman" w:eastAsia="Arial" w:hAnsi="Times New Roman" w:cs="Times New Roman"/>
                <w:b/>
                <w:bCs/>
                <w:sz w:val="24"/>
                <w:szCs w:val="24"/>
                <w:lang w:val="vi-VN"/>
              </w:rPr>
              <w:t xml:space="preserve">Đơn vị </w:t>
            </w:r>
          </w:p>
        </w:tc>
        <w:tc>
          <w:tcPr>
            <w:tcW w:w="1522" w:type="pct"/>
            <w:vAlign w:val="center"/>
          </w:tcPr>
          <w:p w:rsidR="00A86BCB" w:rsidRPr="00BD2614" w:rsidRDefault="00A86BCB" w:rsidP="005033E7">
            <w:pPr>
              <w:spacing w:before="120" w:after="120" w:line="240" w:lineRule="auto"/>
              <w:ind w:left="60" w:right="97"/>
              <w:jc w:val="center"/>
              <w:rPr>
                <w:rFonts w:ascii="Times New Roman" w:eastAsia="Arial" w:hAnsi="Times New Roman" w:cs="Times New Roman"/>
                <w:b/>
                <w:bCs/>
                <w:sz w:val="24"/>
                <w:szCs w:val="24"/>
              </w:rPr>
            </w:pPr>
            <w:r w:rsidRPr="00BD2614">
              <w:rPr>
                <w:rFonts w:ascii="Times New Roman" w:eastAsia="Arial" w:hAnsi="Times New Roman" w:cs="Times New Roman"/>
                <w:b/>
                <w:bCs/>
                <w:sz w:val="24"/>
                <w:szCs w:val="24"/>
              </w:rPr>
              <w:t>Yêu cầu</w:t>
            </w:r>
          </w:p>
        </w:tc>
        <w:tc>
          <w:tcPr>
            <w:tcW w:w="1521" w:type="pct"/>
          </w:tcPr>
          <w:p w:rsidR="00A86BCB" w:rsidRPr="00BD2614" w:rsidRDefault="00A86BCB" w:rsidP="005033E7">
            <w:pPr>
              <w:spacing w:before="120" w:after="120" w:line="240" w:lineRule="auto"/>
              <w:ind w:left="60" w:right="97"/>
              <w:jc w:val="center"/>
              <w:rPr>
                <w:rFonts w:ascii="Times New Roman" w:eastAsia="Arial" w:hAnsi="Times New Roman" w:cs="Times New Roman"/>
                <w:b/>
                <w:bCs/>
                <w:sz w:val="24"/>
                <w:szCs w:val="24"/>
              </w:rPr>
            </w:pPr>
            <w:r w:rsidRPr="00BD2614">
              <w:rPr>
                <w:rFonts w:ascii="Times New Roman" w:eastAsia="Arial" w:hAnsi="Times New Roman" w:cs="Times New Roman"/>
                <w:b/>
                <w:bCs/>
                <w:sz w:val="24"/>
                <w:szCs w:val="24"/>
              </w:rPr>
              <w:t>Nhà thầu đề xuất và cam kết</w:t>
            </w:r>
          </w:p>
        </w:tc>
      </w:tr>
      <w:tr w:rsidR="00A86BCB" w:rsidRPr="00BD2614" w:rsidTr="005033E7">
        <w:trPr>
          <w:trHeight w:val="501"/>
        </w:trPr>
        <w:tc>
          <w:tcPr>
            <w:tcW w:w="322" w:type="pct"/>
            <w:vAlign w:val="center"/>
          </w:tcPr>
          <w:p w:rsidR="00A86BCB" w:rsidRPr="00BD2614" w:rsidRDefault="00A86BCB" w:rsidP="00C21F9F">
            <w:pPr>
              <w:numPr>
                <w:ilvl w:val="0"/>
                <w:numId w:val="128"/>
              </w:numPr>
              <w:spacing w:before="120" w:after="120" w:line="240" w:lineRule="auto"/>
              <w:jc w:val="center"/>
              <w:rPr>
                <w:rFonts w:ascii="Times New Roman" w:eastAsia="Arial" w:hAnsi="Times New Roman" w:cs="Times New Roman"/>
                <w:sz w:val="24"/>
                <w:szCs w:val="24"/>
                <w:lang w:val="vi-VN"/>
              </w:rPr>
            </w:pPr>
          </w:p>
        </w:tc>
        <w:tc>
          <w:tcPr>
            <w:tcW w:w="1200" w:type="pct"/>
            <w:vAlign w:val="center"/>
          </w:tcPr>
          <w:p w:rsidR="00A86BCB" w:rsidRPr="00BD2614" w:rsidRDefault="00A86BCB" w:rsidP="005033E7">
            <w:pPr>
              <w:spacing w:before="120" w:after="120" w:line="240" w:lineRule="auto"/>
              <w:ind w:left="36"/>
              <w:jc w:val="both"/>
              <w:rPr>
                <w:rFonts w:ascii="Times New Roman" w:eastAsia="Arial" w:hAnsi="Times New Roman" w:cs="Times New Roman"/>
                <w:bCs/>
                <w:sz w:val="24"/>
                <w:szCs w:val="24"/>
                <w:lang w:val="vi-VN"/>
              </w:rPr>
            </w:pPr>
            <w:r w:rsidRPr="00BD2614">
              <w:rPr>
                <w:rFonts w:ascii="Times New Roman" w:eastAsia="Times New Roman" w:hAnsi="Times New Roman" w:cs="Times New Roman"/>
                <w:sz w:val="24"/>
                <w:szCs w:val="24"/>
                <w:lang w:val="vi-VN"/>
              </w:rPr>
              <w:t xml:space="preserve">Nhà </w:t>
            </w:r>
            <w:r w:rsidRPr="00BD2614">
              <w:rPr>
                <w:rFonts w:ascii="Times New Roman" w:eastAsia="Times New Roman" w:hAnsi="Times New Roman" w:cs="Times New Roman"/>
                <w:sz w:val="24"/>
                <w:szCs w:val="24"/>
              </w:rPr>
              <w:t>sản xuất</w:t>
            </w:r>
          </w:p>
        </w:tc>
        <w:tc>
          <w:tcPr>
            <w:tcW w:w="435" w:type="pct"/>
            <w:vAlign w:val="center"/>
          </w:tcPr>
          <w:p w:rsidR="00A86BCB" w:rsidRPr="00BD2614" w:rsidRDefault="00A86BCB" w:rsidP="005033E7">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A86BCB" w:rsidRPr="00BD2614" w:rsidRDefault="00A86BCB" w:rsidP="005033E7">
            <w:pPr>
              <w:spacing w:before="120" w:after="120" w:line="240" w:lineRule="auto"/>
              <w:ind w:left="60" w:right="97"/>
              <w:jc w:val="center"/>
              <w:rPr>
                <w:rFonts w:ascii="Times New Roman" w:eastAsia="Arial" w:hAnsi="Times New Roman" w:cs="Times New Roman"/>
                <w:bCs/>
                <w:sz w:val="24"/>
                <w:szCs w:val="24"/>
                <w:lang w:val="vi-VN"/>
              </w:rPr>
            </w:pPr>
            <w:r w:rsidRPr="00BD2614">
              <w:rPr>
                <w:rFonts w:ascii="Times New Roman" w:eastAsia="Times New Roman" w:hAnsi="Times New Roman" w:cs="Times New Roman"/>
                <w:sz w:val="24"/>
                <w:szCs w:val="24"/>
                <w:lang w:val="vi-VN"/>
              </w:rPr>
              <w:t>Nêu cụ thể</w:t>
            </w:r>
          </w:p>
        </w:tc>
        <w:tc>
          <w:tcPr>
            <w:tcW w:w="1521" w:type="pct"/>
          </w:tcPr>
          <w:p w:rsidR="00A86BCB" w:rsidRPr="00BD2614" w:rsidRDefault="00A86BCB" w:rsidP="005033E7">
            <w:pPr>
              <w:spacing w:before="120" w:after="120" w:line="240" w:lineRule="auto"/>
              <w:ind w:left="60" w:right="97"/>
              <w:jc w:val="center"/>
              <w:rPr>
                <w:rFonts w:ascii="Times New Roman" w:eastAsia="Times New Roman" w:hAnsi="Times New Roman" w:cs="Times New Roman"/>
                <w:sz w:val="24"/>
                <w:szCs w:val="24"/>
                <w:lang w:val="vi-VN"/>
              </w:rPr>
            </w:pPr>
          </w:p>
        </w:tc>
      </w:tr>
      <w:tr w:rsidR="00A86BCB" w:rsidRPr="00BD2614" w:rsidTr="005033E7">
        <w:trPr>
          <w:trHeight w:val="501"/>
        </w:trPr>
        <w:tc>
          <w:tcPr>
            <w:tcW w:w="322" w:type="pct"/>
            <w:vAlign w:val="center"/>
          </w:tcPr>
          <w:p w:rsidR="00A86BCB" w:rsidRPr="00BD2614" w:rsidRDefault="00A86BCB"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A86BCB" w:rsidRPr="00BD2614" w:rsidRDefault="00A86BCB" w:rsidP="005033E7">
            <w:pPr>
              <w:spacing w:before="120" w:after="120" w:line="240" w:lineRule="auto"/>
              <w:ind w:left="36"/>
              <w:jc w:val="both"/>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lang w:val="vi-VN"/>
              </w:rPr>
              <w:t>Nước sản xuất</w:t>
            </w:r>
          </w:p>
        </w:tc>
        <w:tc>
          <w:tcPr>
            <w:tcW w:w="435" w:type="pct"/>
            <w:vAlign w:val="center"/>
          </w:tcPr>
          <w:p w:rsidR="00A86BCB" w:rsidRPr="00BD2614" w:rsidRDefault="00A86BCB" w:rsidP="005033E7">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A86BCB" w:rsidRPr="00BD2614" w:rsidRDefault="00A86BCB" w:rsidP="005033E7">
            <w:pPr>
              <w:spacing w:before="120" w:after="120" w:line="240" w:lineRule="auto"/>
              <w:ind w:left="60" w:right="97"/>
              <w:jc w:val="center"/>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lang w:val="vi-VN"/>
              </w:rPr>
              <w:t>Nêu cụ thể</w:t>
            </w:r>
          </w:p>
        </w:tc>
        <w:tc>
          <w:tcPr>
            <w:tcW w:w="1521" w:type="pct"/>
          </w:tcPr>
          <w:p w:rsidR="00A86BCB" w:rsidRPr="00BD2614" w:rsidRDefault="00A86BCB" w:rsidP="005033E7">
            <w:pPr>
              <w:spacing w:before="120" w:after="120" w:line="240" w:lineRule="auto"/>
              <w:ind w:left="60" w:right="97"/>
              <w:jc w:val="center"/>
              <w:rPr>
                <w:rFonts w:ascii="Times New Roman" w:eastAsia="Times New Roman" w:hAnsi="Times New Roman" w:cs="Times New Roman"/>
                <w:sz w:val="24"/>
                <w:szCs w:val="24"/>
                <w:lang w:val="vi-VN"/>
              </w:rPr>
            </w:pPr>
          </w:p>
        </w:tc>
      </w:tr>
      <w:tr w:rsidR="00A86BCB" w:rsidRPr="00BD2614" w:rsidTr="005033E7">
        <w:trPr>
          <w:trHeight w:val="501"/>
        </w:trPr>
        <w:tc>
          <w:tcPr>
            <w:tcW w:w="322" w:type="pct"/>
            <w:vAlign w:val="center"/>
          </w:tcPr>
          <w:p w:rsidR="00A86BCB" w:rsidRPr="00BD2614" w:rsidRDefault="00A86BCB"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A86BCB" w:rsidRPr="00BD2614" w:rsidRDefault="00A86BCB" w:rsidP="005033E7">
            <w:pPr>
              <w:spacing w:before="120" w:after="120" w:line="240" w:lineRule="auto"/>
              <w:ind w:left="36"/>
              <w:jc w:val="both"/>
              <w:rPr>
                <w:rFonts w:ascii="Times New Roman" w:eastAsia="Arial" w:hAnsi="Times New Roman" w:cs="Times New Roman"/>
                <w:bCs/>
                <w:sz w:val="24"/>
                <w:szCs w:val="24"/>
                <w:lang w:val="vi-VN"/>
              </w:rPr>
            </w:pPr>
            <w:r w:rsidRPr="00BD2614">
              <w:rPr>
                <w:rFonts w:ascii="Times New Roman" w:eastAsia="Times New Roman" w:hAnsi="Times New Roman" w:cs="Times New Roman"/>
                <w:sz w:val="24"/>
                <w:szCs w:val="24"/>
                <w:lang w:val="vi-VN"/>
              </w:rPr>
              <w:t>Mã hiệu</w:t>
            </w:r>
          </w:p>
        </w:tc>
        <w:tc>
          <w:tcPr>
            <w:tcW w:w="435" w:type="pct"/>
            <w:vAlign w:val="center"/>
          </w:tcPr>
          <w:p w:rsidR="00A86BCB" w:rsidRPr="00BD2614" w:rsidRDefault="00A86BCB" w:rsidP="005033E7">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A86BCB" w:rsidRPr="00BD2614" w:rsidRDefault="00A86BCB" w:rsidP="005033E7">
            <w:pPr>
              <w:spacing w:before="120" w:after="120" w:line="240" w:lineRule="auto"/>
              <w:ind w:left="60" w:right="97"/>
              <w:jc w:val="center"/>
              <w:rPr>
                <w:rFonts w:ascii="Times New Roman" w:eastAsia="Arial" w:hAnsi="Times New Roman" w:cs="Times New Roman"/>
                <w:bCs/>
                <w:sz w:val="24"/>
                <w:szCs w:val="24"/>
                <w:lang w:val="vi-VN"/>
              </w:rPr>
            </w:pPr>
            <w:r w:rsidRPr="00BD2614">
              <w:rPr>
                <w:rFonts w:ascii="Times New Roman" w:eastAsia="Times New Roman" w:hAnsi="Times New Roman" w:cs="Times New Roman"/>
                <w:sz w:val="24"/>
                <w:szCs w:val="24"/>
                <w:lang w:val="vi-VN"/>
              </w:rPr>
              <w:t>Nêu cụ thể</w:t>
            </w:r>
          </w:p>
        </w:tc>
        <w:tc>
          <w:tcPr>
            <w:tcW w:w="1521" w:type="pct"/>
          </w:tcPr>
          <w:p w:rsidR="00A86BCB" w:rsidRPr="00BD2614" w:rsidRDefault="00A86BCB" w:rsidP="005033E7">
            <w:pPr>
              <w:spacing w:before="120" w:after="120" w:line="240" w:lineRule="auto"/>
              <w:ind w:left="60" w:right="97"/>
              <w:jc w:val="center"/>
              <w:rPr>
                <w:rFonts w:ascii="Times New Roman" w:eastAsia="Times New Roman" w:hAnsi="Times New Roman" w:cs="Times New Roman"/>
                <w:sz w:val="24"/>
                <w:szCs w:val="24"/>
                <w:lang w:val="vi-VN"/>
              </w:rPr>
            </w:pPr>
          </w:p>
        </w:tc>
      </w:tr>
      <w:tr w:rsidR="00A86BCB" w:rsidRPr="00BD2614" w:rsidTr="005033E7">
        <w:trPr>
          <w:trHeight w:val="501"/>
        </w:trPr>
        <w:tc>
          <w:tcPr>
            <w:tcW w:w="322" w:type="pct"/>
            <w:vAlign w:val="center"/>
          </w:tcPr>
          <w:p w:rsidR="00A86BCB" w:rsidRPr="00BD2614" w:rsidRDefault="00A86BCB"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A86BCB" w:rsidRPr="00BD2614" w:rsidRDefault="00A86BCB" w:rsidP="005033E7">
            <w:pPr>
              <w:spacing w:before="120" w:after="120" w:line="240" w:lineRule="auto"/>
              <w:ind w:left="36"/>
              <w:jc w:val="both"/>
              <w:rPr>
                <w:rFonts w:ascii="Times New Roman" w:eastAsia="Arial" w:hAnsi="Times New Roman" w:cs="Times New Roman"/>
                <w:bCs/>
                <w:sz w:val="24"/>
                <w:szCs w:val="24"/>
                <w:lang w:val="vi-VN"/>
              </w:rPr>
            </w:pPr>
            <w:r w:rsidRPr="00BD2614">
              <w:rPr>
                <w:rFonts w:ascii="Times New Roman" w:eastAsia="Times New Roman" w:hAnsi="Times New Roman" w:cs="Times New Roman"/>
                <w:sz w:val="24"/>
                <w:szCs w:val="24"/>
                <w:lang w:val="vi-VN"/>
              </w:rPr>
              <w:t>Tiêu chuẩn áp dụng</w:t>
            </w:r>
            <w:r w:rsidRPr="00BD2614">
              <w:rPr>
                <w:rFonts w:ascii="Times New Roman" w:eastAsia="Times New Roman" w:hAnsi="Times New Roman" w:cs="Times New Roman"/>
                <w:sz w:val="24"/>
                <w:szCs w:val="24"/>
              </w:rPr>
              <w:t xml:space="preserve"> </w:t>
            </w:r>
          </w:p>
        </w:tc>
        <w:tc>
          <w:tcPr>
            <w:tcW w:w="435" w:type="pct"/>
            <w:vAlign w:val="center"/>
          </w:tcPr>
          <w:p w:rsidR="00A86BCB" w:rsidRPr="00BD2614" w:rsidRDefault="00A86BCB" w:rsidP="005033E7">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A86BCB" w:rsidRPr="00BD2614" w:rsidRDefault="00A86BCB" w:rsidP="005033E7">
            <w:pPr>
              <w:spacing w:before="120" w:after="120" w:line="240" w:lineRule="auto"/>
              <w:ind w:left="60" w:right="97"/>
              <w:jc w:val="both"/>
              <w:rPr>
                <w:rFonts w:ascii="Times New Roman" w:eastAsia="Arial" w:hAnsi="Times New Roman" w:cs="Times New Roman"/>
                <w:bCs/>
                <w:sz w:val="24"/>
                <w:szCs w:val="24"/>
                <w:lang w:val="vi-VN"/>
              </w:rPr>
            </w:pPr>
            <w:r w:rsidRPr="00BD2614">
              <w:rPr>
                <w:rFonts w:ascii="Times New Roman" w:eastAsia="Arial" w:hAnsi="Times New Roman" w:cs="Times New Roman"/>
                <w:sz w:val="24"/>
                <w:szCs w:val="24"/>
                <w:lang w:val="vi-VN"/>
              </w:rPr>
              <w:t xml:space="preserve">IEC </w:t>
            </w:r>
            <w:r w:rsidRPr="00BD2614">
              <w:rPr>
                <w:rFonts w:ascii="Times New Roman" w:eastAsia="Arial" w:hAnsi="Times New Roman" w:cs="Times New Roman"/>
                <w:sz w:val="24"/>
                <w:szCs w:val="24"/>
              </w:rPr>
              <w:t>60898</w:t>
            </w:r>
            <w:r w:rsidRPr="00BD2614">
              <w:rPr>
                <w:rFonts w:ascii="Times New Roman" w:eastAsia="Arial" w:hAnsi="Times New Roman" w:cs="Times New Roman"/>
                <w:sz w:val="24"/>
                <w:szCs w:val="24"/>
                <w:lang w:val="vi-VN"/>
              </w:rPr>
              <w:t xml:space="preserve"> hoặc tiêu chuẩn tương đương</w:t>
            </w:r>
          </w:p>
        </w:tc>
        <w:tc>
          <w:tcPr>
            <w:tcW w:w="1521" w:type="pct"/>
          </w:tcPr>
          <w:p w:rsidR="00A86BCB" w:rsidRPr="00BD2614" w:rsidRDefault="00A86BCB" w:rsidP="005033E7">
            <w:pPr>
              <w:spacing w:before="120" w:after="120" w:line="240" w:lineRule="auto"/>
              <w:ind w:left="60" w:right="97"/>
              <w:jc w:val="both"/>
              <w:rPr>
                <w:rFonts w:ascii="Times New Roman" w:eastAsia="Arial" w:hAnsi="Times New Roman" w:cs="Times New Roman"/>
                <w:sz w:val="24"/>
                <w:szCs w:val="24"/>
                <w:lang w:val="vi-VN"/>
              </w:rPr>
            </w:pPr>
          </w:p>
        </w:tc>
      </w:tr>
      <w:tr w:rsidR="00A86BCB" w:rsidRPr="00BD2614" w:rsidTr="005033E7">
        <w:trPr>
          <w:trHeight w:val="501"/>
        </w:trPr>
        <w:tc>
          <w:tcPr>
            <w:tcW w:w="322" w:type="pct"/>
            <w:vAlign w:val="center"/>
          </w:tcPr>
          <w:p w:rsidR="00A86BCB" w:rsidRPr="00BD2614" w:rsidRDefault="00A86BCB"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A86BCB" w:rsidRPr="00BD2614" w:rsidRDefault="00A86BCB" w:rsidP="005033E7">
            <w:pPr>
              <w:spacing w:before="120" w:after="120" w:line="240" w:lineRule="auto"/>
              <w:ind w:left="36"/>
              <w:jc w:val="both"/>
              <w:rPr>
                <w:rFonts w:ascii="Times New Roman" w:eastAsia="Arial" w:hAnsi="Times New Roman" w:cs="Times New Roman"/>
                <w:bCs/>
                <w:sz w:val="24"/>
                <w:szCs w:val="24"/>
                <w:lang w:val="vi-VN"/>
              </w:rPr>
            </w:pPr>
            <w:r w:rsidRPr="00BD2614">
              <w:rPr>
                <w:rFonts w:ascii="Times New Roman" w:eastAsia="Times New Roman" w:hAnsi="Times New Roman" w:cs="Times New Roman"/>
                <w:sz w:val="24"/>
                <w:szCs w:val="24"/>
                <w:lang w:val="vi-VN"/>
              </w:rPr>
              <w:t>Chủng loại</w:t>
            </w:r>
          </w:p>
        </w:tc>
        <w:tc>
          <w:tcPr>
            <w:tcW w:w="435" w:type="pct"/>
            <w:vAlign w:val="center"/>
          </w:tcPr>
          <w:p w:rsidR="00A86BCB" w:rsidRPr="00BD2614" w:rsidRDefault="00A86BCB" w:rsidP="005033E7">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A86BCB" w:rsidRPr="00BD2614" w:rsidRDefault="00A86BCB" w:rsidP="005033E7">
            <w:pPr>
              <w:spacing w:before="120" w:after="120" w:line="240" w:lineRule="auto"/>
              <w:ind w:left="60" w:right="97"/>
              <w:jc w:val="both"/>
              <w:rPr>
                <w:rFonts w:ascii="Times New Roman" w:eastAsia="Arial" w:hAnsi="Times New Roman" w:cs="Times New Roman"/>
                <w:sz w:val="24"/>
                <w:szCs w:val="24"/>
                <w:lang w:val="vi-VN"/>
              </w:rPr>
            </w:pPr>
            <w:r w:rsidRPr="00BD2614">
              <w:rPr>
                <w:rFonts w:ascii="Times New Roman" w:eastAsia="Arial" w:hAnsi="Times New Roman" w:cs="Times New Roman"/>
                <w:sz w:val="24"/>
                <w:szCs w:val="24"/>
                <w:lang w:val="vi-VN"/>
              </w:rPr>
              <w:t>Thi</w:t>
            </w:r>
            <w:r w:rsidRPr="00BD2614">
              <w:rPr>
                <w:rFonts w:ascii="Times New Roman" w:eastAsia="Arial" w:hAnsi="Times New Roman" w:cs="Times New Roman"/>
                <w:sz w:val="24"/>
                <w:szCs w:val="24"/>
              </w:rPr>
              <w:t xml:space="preserve">ết bị dùng để bảo vệ quá tải và ngắn mạch theo nguyên lý bảo vệ nhiệt và từ, </w:t>
            </w:r>
            <w:r w:rsidRPr="00BD2614">
              <w:rPr>
                <w:rFonts w:ascii="Times New Roman" w:eastAsia="Times New Roman" w:hAnsi="Times New Roman" w:cs="Times New Roman"/>
                <w:sz w:val="24"/>
                <w:szCs w:val="24"/>
              </w:rPr>
              <w:t>kiểu lắp đặt cố định (fixed type), đấu nối phía trước</w:t>
            </w:r>
          </w:p>
        </w:tc>
        <w:tc>
          <w:tcPr>
            <w:tcW w:w="1521" w:type="pct"/>
          </w:tcPr>
          <w:p w:rsidR="00A86BCB" w:rsidRPr="00BD2614" w:rsidRDefault="00A86BCB" w:rsidP="005033E7">
            <w:pPr>
              <w:spacing w:before="120" w:after="120" w:line="240" w:lineRule="auto"/>
              <w:ind w:left="60" w:right="97"/>
              <w:jc w:val="both"/>
              <w:rPr>
                <w:rFonts w:ascii="Times New Roman" w:eastAsia="Arial" w:hAnsi="Times New Roman" w:cs="Times New Roman"/>
                <w:sz w:val="24"/>
                <w:szCs w:val="24"/>
                <w:lang w:val="vi-VN"/>
              </w:rPr>
            </w:pPr>
          </w:p>
        </w:tc>
      </w:tr>
      <w:tr w:rsidR="00A86BCB" w:rsidRPr="00BD2614" w:rsidTr="005033E7">
        <w:trPr>
          <w:trHeight w:val="501"/>
        </w:trPr>
        <w:tc>
          <w:tcPr>
            <w:tcW w:w="322" w:type="pct"/>
            <w:vAlign w:val="center"/>
          </w:tcPr>
          <w:p w:rsidR="00A86BCB" w:rsidRPr="00BD2614" w:rsidRDefault="00A86BCB"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A86BCB" w:rsidRPr="00BD2614" w:rsidRDefault="00A86BCB" w:rsidP="005033E7">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Số cực</w:t>
            </w:r>
          </w:p>
        </w:tc>
        <w:tc>
          <w:tcPr>
            <w:tcW w:w="435" w:type="pct"/>
            <w:vAlign w:val="center"/>
          </w:tcPr>
          <w:p w:rsidR="00A86BCB" w:rsidRPr="00BD2614" w:rsidRDefault="00A86BCB" w:rsidP="005033E7">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A86BCB" w:rsidRPr="00BD2614" w:rsidRDefault="00A86BCB" w:rsidP="005033E7">
            <w:pPr>
              <w:spacing w:before="120" w:after="120" w:line="259" w:lineRule="auto"/>
              <w:ind w:left="60" w:right="97"/>
              <w:jc w:val="both"/>
              <w:rPr>
                <w:rFonts w:ascii="Times New Roman" w:eastAsia="Arial" w:hAnsi="Times New Roman" w:cs="Times New Roman"/>
                <w:sz w:val="24"/>
                <w:szCs w:val="24"/>
              </w:rPr>
            </w:pPr>
            <w:r w:rsidRPr="00BD2614">
              <w:rPr>
                <w:rFonts w:ascii="Times New Roman" w:eastAsia="Arial" w:hAnsi="Times New Roman" w:cs="Times New Roman"/>
                <w:sz w:val="24"/>
                <w:szCs w:val="24"/>
              </w:rPr>
              <w:t>01 cực, 02 cực, 03 cực hoặc 04 cực phù hợp với nhu cầu sử dụng thực tế của Đơn vị.</w:t>
            </w:r>
          </w:p>
        </w:tc>
        <w:tc>
          <w:tcPr>
            <w:tcW w:w="1521" w:type="pct"/>
          </w:tcPr>
          <w:p w:rsidR="00A86BCB" w:rsidRPr="00BD2614" w:rsidRDefault="00A86BCB" w:rsidP="005033E7">
            <w:pPr>
              <w:spacing w:before="120" w:after="120" w:line="259" w:lineRule="auto"/>
              <w:ind w:left="60" w:right="97"/>
              <w:jc w:val="both"/>
              <w:rPr>
                <w:rFonts w:ascii="Times New Roman" w:eastAsia="Arial" w:hAnsi="Times New Roman" w:cs="Times New Roman"/>
                <w:sz w:val="24"/>
                <w:szCs w:val="24"/>
              </w:rPr>
            </w:pPr>
          </w:p>
        </w:tc>
      </w:tr>
      <w:tr w:rsidR="00A86BCB" w:rsidRPr="00BD2614" w:rsidTr="005033E7">
        <w:trPr>
          <w:trHeight w:val="501"/>
        </w:trPr>
        <w:tc>
          <w:tcPr>
            <w:tcW w:w="322" w:type="pct"/>
            <w:vAlign w:val="center"/>
          </w:tcPr>
          <w:p w:rsidR="00A86BCB" w:rsidRPr="00BD2614" w:rsidRDefault="00A86BCB"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A86BCB" w:rsidRPr="00BD2614" w:rsidRDefault="00A86BCB" w:rsidP="005033E7">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Thao tác đóng cắt</w:t>
            </w:r>
          </w:p>
        </w:tc>
        <w:tc>
          <w:tcPr>
            <w:tcW w:w="435" w:type="pct"/>
            <w:vAlign w:val="center"/>
          </w:tcPr>
          <w:p w:rsidR="00A86BCB" w:rsidRPr="00BD2614" w:rsidRDefault="00A86BCB" w:rsidP="005033E7">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A86BCB" w:rsidRPr="00BD2614" w:rsidRDefault="00A86BCB" w:rsidP="005033E7">
            <w:pPr>
              <w:spacing w:before="120" w:after="120" w:line="259" w:lineRule="auto"/>
              <w:ind w:left="60" w:right="97"/>
              <w:rPr>
                <w:rFonts w:ascii="Times New Roman" w:eastAsia="Arial" w:hAnsi="Times New Roman" w:cs="Times New Roman"/>
                <w:sz w:val="24"/>
                <w:szCs w:val="24"/>
                <w:lang w:val="vi-VN"/>
              </w:rPr>
            </w:pPr>
            <w:r w:rsidRPr="00BD2614">
              <w:rPr>
                <w:rFonts w:ascii="Times New Roman" w:eastAsia="Arial" w:hAnsi="Times New Roman" w:cs="Times New Roman"/>
                <w:sz w:val="24"/>
                <w:szCs w:val="24"/>
              </w:rPr>
              <w:t>Việc</w:t>
            </w:r>
            <w:r w:rsidRPr="00BD2614">
              <w:rPr>
                <w:rFonts w:ascii="Times New Roman" w:eastAsia="Arial" w:hAnsi="Times New Roman" w:cs="Times New Roman"/>
                <w:sz w:val="24"/>
                <w:szCs w:val="24"/>
                <w:lang w:val="vi-VN"/>
              </w:rPr>
              <w:t xml:space="preserve"> đóng cắt phải được thực hiện đồng thời trên các cực (đối với MCB </w:t>
            </w:r>
            <w:r w:rsidRPr="00BD2614">
              <w:rPr>
                <w:rFonts w:ascii="Times New Roman" w:eastAsia="Arial" w:hAnsi="Times New Roman" w:cs="Times New Roman"/>
                <w:sz w:val="24"/>
                <w:szCs w:val="24"/>
              </w:rPr>
              <w:t>có 02 cực trở lên</w:t>
            </w:r>
            <w:r w:rsidRPr="00BD2614">
              <w:rPr>
                <w:rFonts w:ascii="Times New Roman" w:eastAsia="Arial" w:hAnsi="Times New Roman" w:cs="Times New Roman"/>
                <w:sz w:val="24"/>
                <w:szCs w:val="24"/>
                <w:lang w:val="vi-VN"/>
              </w:rPr>
              <w:t>)</w:t>
            </w:r>
          </w:p>
        </w:tc>
        <w:tc>
          <w:tcPr>
            <w:tcW w:w="1521" w:type="pct"/>
          </w:tcPr>
          <w:p w:rsidR="00A86BCB" w:rsidRPr="00BD2614" w:rsidRDefault="00A86BCB" w:rsidP="005033E7">
            <w:pPr>
              <w:spacing w:before="120" w:after="120" w:line="259" w:lineRule="auto"/>
              <w:ind w:left="60" w:right="97"/>
              <w:rPr>
                <w:rFonts w:ascii="Times New Roman" w:eastAsia="Arial" w:hAnsi="Times New Roman" w:cs="Times New Roman"/>
                <w:sz w:val="24"/>
                <w:szCs w:val="24"/>
              </w:rPr>
            </w:pPr>
          </w:p>
        </w:tc>
      </w:tr>
      <w:tr w:rsidR="00A86BCB" w:rsidRPr="00BD2614" w:rsidTr="005033E7">
        <w:trPr>
          <w:trHeight w:val="501"/>
        </w:trPr>
        <w:tc>
          <w:tcPr>
            <w:tcW w:w="322" w:type="pct"/>
            <w:vAlign w:val="center"/>
          </w:tcPr>
          <w:p w:rsidR="00A86BCB" w:rsidRPr="00BD2614" w:rsidRDefault="00A86BCB"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A86BCB" w:rsidRPr="00BD2614" w:rsidRDefault="00A86BCB" w:rsidP="005033E7">
            <w:pPr>
              <w:spacing w:before="120" w:after="120" w:line="240" w:lineRule="auto"/>
              <w:ind w:left="36"/>
              <w:jc w:val="both"/>
              <w:rPr>
                <w:rFonts w:ascii="Times New Roman" w:eastAsia="Arial" w:hAnsi="Times New Roman" w:cs="Times New Roman"/>
                <w:bCs/>
                <w:sz w:val="24"/>
                <w:szCs w:val="24"/>
              </w:rPr>
            </w:pPr>
            <w:r w:rsidRPr="00BD2614">
              <w:rPr>
                <w:rFonts w:ascii="Times New Roman" w:eastAsia="Arial" w:hAnsi="Times New Roman" w:cs="Times New Roman"/>
                <w:bCs/>
                <w:sz w:val="24"/>
                <w:szCs w:val="24"/>
                <w:lang w:val="vi-VN"/>
              </w:rPr>
              <w:t xml:space="preserve">Điện áp định mức </w:t>
            </w:r>
            <w:r w:rsidRPr="00BD2614">
              <w:rPr>
                <w:rFonts w:ascii="Times New Roman" w:eastAsia="Arial" w:hAnsi="Times New Roman" w:cs="Times New Roman"/>
                <w:bCs/>
                <w:sz w:val="24"/>
                <w:szCs w:val="24"/>
              </w:rPr>
              <w:t>của thiết bị (1 pha/3 pha)</w:t>
            </w:r>
          </w:p>
        </w:tc>
        <w:tc>
          <w:tcPr>
            <w:tcW w:w="435" w:type="pct"/>
            <w:vAlign w:val="center"/>
          </w:tcPr>
          <w:p w:rsidR="00A86BCB" w:rsidRPr="00BD2614" w:rsidRDefault="00A86BCB" w:rsidP="005033E7">
            <w:pPr>
              <w:spacing w:before="120" w:after="120" w:line="240" w:lineRule="auto"/>
              <w:ind w:left="60"/>
              <w:jc w:val="center"/>
              <w:rPr>
                <w:rFonts w:ascii="Times New Roman" w:eastAsia="Arial" w:hAnsi="Times New Roman" w:cs="Times New Roman"/>
                <w:bCs/>
                <w:sz w:val="24"/>
                <w:szCs w:val="24"/>
                <w:lang w:val="vi-VN"/>
              </w:rPr>
            </w:pPr>
            <w:r w:rsidRPr="00BD2614">
              <w:rPr>
                <w:rFonts w:ascii="Times New Roman" w:eastAsia="Arial" w:hAnsi="Times New Roman" w:cs="Times New Roman"/>
                <w:bCs/>
                <w:sz w:val="24"/>
                <w:szCs w:val="24"/>
              </w:rPr>
              <w:t>VAC</w:t>
            </w:r>
          </w:p>
        </w:tc>
        <w:tc>
          <w:tcPr>
            <w:tcW w:w="1522" w:type="pct"/>
            <w:vAlign w:val="center"/>
          </w:tcPr>
          <w:p w:rsidR="00A86BCB" w:rsidRPr="00BD2614" w:rsidRDefault="00A86BCB" w:rsidP="005033E7">
            <w:pPr>
              <w:spacing w:before="120" w:after="120" w:line="240" w:lineRule="auto"/>
              <w:ind w:left="60" w:right="97"/>
              <w:jc w:val="center"/>
              <w:rPr>
                <w:rFonts w:ascii="Times New Roman" w:eastAsia="Arial" w:hAnsi="Times New Roman" w:cs="Times New Roman"/>
                <w:bCs/>
                <w:sz w:val="24"/>
                <w:szCs w:val="24"/>
                <w:lang w:val="vi-VN"/>
              </w:rPr>
            </w:pPr>
            <w:r w:rsidRPr="00BD2614">
              <w:rPr>
                <w:rFonts w:ascii="Times New Roman" w:eastAsia="Arial" w:hAnsi="Times New Roman" w:cs="Times New Roman"/>
                <w:bCs/>
                <w:sz w:val="24"/>
                <w:szCs w:val="24"/>
              </w:rPr>
              <w:t>230/400</w:t>
            </w:r>
          </w:p>
        </w:tc>
        <w:tc>
          <w:tcPr>
            <w:tcW w:w="1521" w:type="pct"/>
          </w:tcPr>
          <w:p w:rsidR="00A86BCB" w:rsidRPr="00BD2614" w:rsidRDefault="00A86BCB" w:rsidP="005033E7">
            <w:pPr>
              <w:spacing w:before="120" w:after="120" w:line="240" w:lineRule="auto"/>
              <w:ind w:left="60" w:right="97"/>
              <w:jc w:val="center"/>
              <w:rPr>
                <w:rFonts w:ascii="Times New Roman" w:eastAsia="Arial" w:hAnsi="Times New Roman" w:cs="Times New Roman"/>
                <w:bCs/>
                <w:sz w:val="24"/>
                <w:szCs w:val="24"/>
              </w:rPr>
            </w:pPr>
          </w:p>
        </w:tc>
      </w:tr>
      <w:tr w:rsidR="00A86BCB" w:rsidRPr="00BD2614" w:rsidTr="005033E7">
        <w:trPr>
          <w:trHeight w:val="501"/>
        </w:trPr>
        <w:tc>
          <w:tcPr>
            <w:tcW w:w="322" w:type="pct"/>
            <w:vAlign w:val="center"/>
          </w:tcPr>
          <w:p w:rsidR="00A86BCB" w:rsidRPr="00BD2614" w:rsidRDefault="00A86BCB"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A86BCB" w:rsidRPr="00BD2614" w:rsidRDefault="00A86BCB" w:rsidP="005033E7">
            <w:pPr>
              <w:spacing w:before="120" w:after="120" w:line="240" w:lineRule="auto"/>
              <w:ind w:left="36"/>
              <w:jc w:val="both"/>
              <w:rPr>
                <w:rFonts w:ascii="Times New Roman" w:eastAsia="Arial" w:hAnsi="Times New Roman" w:cs="Times New Roman"/>
                <w:bCs/>
                <w:sz w:val="24"/>
                <w:szCs w:val="24"/>
              </w:rPr>
            </w:pPr>
            <w:r w:rsidRPr="00BD2614">
              <w:rPr>
                <w:rFonts w:ascii="Times New Roman" w:eastAsia="Arial" w:hAnsi="Times New Roman" w:cs="Times New Roman"/>
                <w:bCs/>
                <w:sz w:val="24"/>
                <w:szCs w:val="24"/>
                <w:lang w:val="vi-VN"/>
              </w:rPr>
              <w:t>Tần số</w:t>
            </w:r>
            <w:r w:rsidRPr="00BD2614">
              <w:rPr>
                <w:rFonts w:ascii="Times New Roman" w:eastAsia="Arial" w:hAnsi="Times New Roman" w:cs="Times New Roman"/>
                <w:bCs/>
                <w:sz w:val="24"/>
                <w:szCs w:val="24"/>
              </w:rPr>
              <w:t xml:space="preserve"> định mức</w:t>
            </w:r>
          </w:p>
        </w:tc>
        <w:tc>
          <w:tcPr>
            <w:tcW w:w="435" w:type="pct"/>
            <w:vAlign w:val="center"/>
          </w:tcPr>
          <w:p w:rsidR="00A86BCB" w:rsidRPr="00BD2614" w:rsidRDefault="00A86BCB" w:rsidP="005033E7">
            <w:pPr>
              <w:spacing w:before="120" w:after="120" w:line="240" w:lineRule="auto"/>
              <w:ind w:left="60"/>
              <w:jc w:val="center"/>
              <w:rPr>
                <w:rFonts w:ascii="Times New Roman" w:eastAsia="Arial" w:hAnsi="Times New Roman" w:cs="Times New Roman"/>
                <w:bCs/>
                <w:sz w:val="24"/>
                <w:szCs w:val="24"/>
                <w:lang w:val="vi-VN"/>
              </w:rPr>
            </w:pPr>
            <w:r w:rsidRPr="00BD2614">
              <w:rPr>
                <w:rFonts w:ascii="Times New Roman" w:eastAsia="Arial" w:hAnsi="Times New Roman" w:cs="Times New Roman"/>
                <w:sz w:val="24"/>
                <w:szCs w:val="24"/>
                <w:lang w:val="vi-VN"/>
              </w:rPr>
              <w:t>Hz</w:t>
            </w:r>
          </w:p>
        </w:tc>
        <w:tc>
          <w:tcPr>
            <w:tcW w:w="1522" w:type="pct"/>
            <w:vAlign w:val="center"/>
          </w:tcPr>
          <w:p w:rsidR="00A86BCB" w:rsidRPr="00BD2614" w:rsidRDefault="00A86BCB" w:rsidP="005033E7">
            <w:pPr>
              <w:spacing w:before="120" w:after="120" w:line="240" w:lineRule="auto"/>
              <w:ind w:left="60" w:right="97"/>
              <w:jc w:val="center"/>
              <w:rPr>
                <w:rFonts w:ascii="Times New Roman" w:eastAsia="Arial" w:hAnsi="Times New Roman" w:cs="Times New Roman"/>
                <w:bCs/>
                <w:sz w:val="24"/>
                <w:szCs w:val="24"/>
              </w:rPr>
            </w:pPr>
            <w:r w:rsidRPr="00BD2614">
              <w:rPr>
                <w:rFonts w:ascii="Times New Roman" w:eastAsia="Arial" w:hAnsi="Times New Roman" w:cs="Times New Roman"/>
                <w:sz w:val="24"/>
                <w:szCs w:val="24"/>
                <w:lang w:val="vi-VN"/>
              </w:rPr>
              <w:t>50</w:t>
            </w:r>
          </w:p>
        </w:tc>
        <w:tc>
          <w:tcPr>
            <w:tcW w:w="1521" w:type="pct"/>
          </w:tcPr>
          <w:p w:rsidR="00A86BCB" w:rsidRPr="00BD2614" w:rsidRDefault="00A86BCB" w:rsidP="005033E7">
            <w:pPr>
              <w:spacing w:before="120" w:after="120" w:line="240" w:lineRule="auto"/>
              <w:ind w:left="60" w:right="97"/>
              <w:jc w:val="center"/>
              <w:rPr>
                <w:rFonts w:ascii="Times New Roman" w:eastAsia="Arial" w:hAnsi="Times New Roman" w:cs="Times New Roman"/>
                <w:sz w:val="24"/>
                <w:szCs w:val="24"/>
                <w:lang w:val="vi-VN"/>
              </w:rPr>
            </w:pPr>
          </w:p>
        </w:tc>
      </w:tr>
      <w:tr w:rsidR="00A86BCB" w:rsidRPr="00BD2614" w:rsidTr="005033E7">
        <w:trPr>
          <w:trHeight w:val="80"/>
        </w:trPr>
        <w:tc>
          <w:tcPr>
            <w:tcW w:w="322" w:type="pct"/>
            <w:vAlign w:val="center"/>
          </w:tcPr>
          <w:p w:rsidR="00A86BCB" w:rsidRPr="00BD2614" w:rsidRDefault="00A86BCB"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A86BCB" w:rsidRPr="00BD2614" w:rsidRDefault="00A86BCB" w:rsidP="005033E7">
            <w:pPr>
              <w:spacing w:before="120" w:after="120" w:line="240" w:lineRule="auto"/>
              <w:ind w:left="36"/>
              <w:jc w:val="both"/>
              <w:rPr>
                <w:rFonts w:ascii="Times New Roman" w:eastAsia="Arial" w:hAnsi="Times New Roman" w:cs="Times New Roman"/>
                <w:bCs/>
                <w:sz w:val="24"/>
                <w:szCs w:val="24"/>
                <w:lang w:val="vi-VN"/>
              </w:rPr>
            </w:pPr>
            <w:r w:rsidRPr="00BD2614">
              <w:rPr>
                <w:rFonts w:ascii="Times New Roman" w:eastAsia="Arial" w:hAnsi="Times New Roman" w:cs="Times New Roman"/>
                <w:bCs/>
                <w:sz w:val="24"/>
                <w:szCs w:val="24"/>
              </w:rPr>
              <w:t>Dòng điện làm việc liên tục định mức (In)</w:t>
            </w:r>
          </w:p>
        </w:tc>
        <w:tc>
          <w:tcPr>
            <w:tcW w:w="435" w:type="pct"/>
            <w:vAlign w:val="center"/>
          </w:tcPr>
          <w:p w:rsidR="00A86BCB" w:rsidRPr="00BD2614" w:rsidRDefault="00A86BCB" w:rsidP="005033E7">
            <w:pPr>
              <w:spacing w:before="120" w:after="120" w:line="240" w:lineRule="auto"/>
              <w:ind w:left="60"/>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A</w:t>
            </w:r>
          </w:p>
        </w:tc>
        <w:tc>
          <w:tcPr>
            <w:tcW w:w="1522" w:type="pct"/>
            <w:vAlign w:val="center"/>
          </w:tcPr>
          <w:p w:rsidR="00A86BCB" w:rsidRPr="00BD2614" w:rsidRDefault="00A86BCB" w:rsidP="009E701A">
            <w:pPr>
              <w:spacing w:before="120" w:after="120" w:line="240" w:lineRule="auto"/>
              <w:ind w:left="60" w:right="97"/>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25</w:t>
            </w:r>
          </w:p>
        </w:tc>
        <w:tc>
          <w:tcPr>
            <w:tcW w:w="1521" w:type="pct"/>
          </w:tcPr>
          <w:p w:rsidR="00A86BCB" w:rsidRPr="00BD2614" w:rsidRDefault="00A86BCB" w:rsidP="005033E7">
            <w:pPr>
              <w:spacing w:before="120" w:after="120" w:line="240" w:lineRule="auto"/>
              <w:ind w:left="60" w:right="97"/>
              <w:jc w:val="center"/>
              <w:rPr>
                <w:rFonts w:ascii="Times New Roman" w:eastAsia="Arial" w:hAnsi="Times New Roman" w:cs="Times New Roman"/>
                <w:sz w:val="24"/>
                <w:szCs w:val="24"/>
              </w:rPr>
            </w:pPr>
          </w:p>
        </w:tc>
      </w:tr>
      <w:tr w:rsidR="00A86BCB" w:rsidRPr="00BD2614" w:rsidTr="005033E7">
        <w:tc>
          <w:tcPr>
            <w:tcW w:w="322" w:type="pct"/>
            <w:vAlign w:val="center"/>
          </w:tcPr>
          <w:p w:rsidR="00A86BCB" w:rsidRPr="00BD2614" w:rsidRDefault="00A86BCB"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A86BCB" w:rsidRPr="00BD2614" w:rsidRDefault="00A86BCB" w:rsidP="005033E7">
            <w:pPr>
              <w:spacing w:before="120" w:after="120" w:line="240" w:lineRule="auto"/>
              <w:ind w:left="36"/>
              <w:jc w:val="both"/>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rPr>
              <w:t>Khả năng cắt dòng ngắn mạch tới hạn định mức (Icn) ở điện áp định mức</w:t>
            </w:r>
          </w:p>
        </w:tc>
        <w:tc>
          <w:tcPr>
            <w:tcW w:w="435" w:type="pct"/>
            <w:vAlign w:val="center"/>
          </w:tcPr>
          <w:p w:rsidR="00A86BCB" w:rsidRPr="00BD2614" w:rsidRDefault="00A86BCB" w:rsidP="005033E7">
            <w:pPr>
              <w:spacing w:before="120" w:after="120" w:line="240" w:lineRule="auto"/>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kA</w:t>
            </w:r>
          </w:p>
        </w:tc>
        <w:tc>
          <w:tcPr>
            <w:tcW w:w="1522" w:type="pct"/>
            <w:vAlign w:val="center"/>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6</w:t>
            </w:r>
          </w:p>
        </w:tc>
        <w:tc>
          <w:tcPr>
            <w:tcW w:w="1521" w:type="pct"/>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u w:val="single"/>
              </w:rPr>
            </w:pPr>
          </w:p>
        </w:tc>
      </w:tr>
      <w:tr w:rsidR="00A86BCB" w:rsidRPr="00BD2614" w:rsidTr="005033E7">
        <w:tc>
          <w:tcPr>
            <w:tcW w:w="322" w:type="pct"/>
            <w:vAlign w:val="center"/>
          </w:tcPr>
          <w:p w:rsidR="00A86BCB" w:rsidRPr="00BD2614" w:rsidRDefault="00A86BCB"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A86BCB" w:rsidRPr="00BD2614" w:rsidRDefault="00A86BCB" w:rsidP="005033E7">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Khả năng cắt dòng ngắn mạch làm việc </w:t>
            </w:r>
            <w:r w:rsidRPr="00BD2614">
              <w:rPr>
                <w:rFonts w:ascii="Times New Roman" w:eastAsia="Times New Roman" w:hAnsi="Times New Roman" w:cs="Times New Roman"/>
                <w:sz w:val="24"/>
                <w:szCs w:val="24"/>
              </w:rPr>
              <w:lastRenderedPageBreak/>
              <w:t>định mức (Ics) ở điện áp định mức</w:t>
            </w:r>
          </w:p>
        </w:tc>
        <w:tc>
          <w:tcPr>
            <w:tcW w:w="435" w:type="pct"/>
            <w:vAlign w:val="center"/>
          </w:tcPr>
          <w:p w:rsidR="00A86BCB" w:rsidRPr="00BD2614" w:rsidRDefault="00A86BCB" w:rsidP="005033E7">
            <w:pPr>
              <w:spacing w:before="120" w:after="120" w:line="240" w:lineRule="auto"/>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lastRenderedPageBreak/>
              <w:t>kA</w:t>
            </w:r>
          </w:p>
        </w:tc>
        <w:tc>
          <w:tcPr>
            <w:tcW w:w="1522" w:type="pct"/>
            <w:vAlign w:val="center"/>
          </w:tcPr>
          <w:p w:rsidR="00A86BCB" w:rsidRPr="00BD2614" w:rsidDel="00934B63" w:rsidRDefault="00A86BCB" w:rsidP="005033E7">
            <w:pPr>
              <w:spacing w:before="120" w:after="120" w:line="240" w:lineRule="auto"/>
              <w:ind w:right="97"/>
              <w:jc w:val="center"/>
              <w:rPr>
                <w:rFonts w:ascii="Times New Roman" w:eastAsia="Times New Roman" w:hAnsi="Times New Roman" w:cs="Times New Roman"/>
                <w:sz w:val="24"/>
                <w:szCs w:val="24"/>
              </w:rPr>
            </w:pPr>
          </w:p>
        </w:tc>
        <w:tc>
          <w:tcPr>
            <w:tcW w:w="1521" w:type="pct"/>
          </w:tcPr>
          <w:p w:rsidR="00A86BCB" w:rsidRPr="00BD2614" w:rsidDel="00934B63" w:rsidRDefault="00A86BCB" w:rsidP="005033E7">
            <w:pPr>
              <w:spacing w:before="120" w:after="120" w:line="240" w:lineRule="auto"/>
              <w:ind w:right="97"/>
              <w:jc w:val="center"/>
              <w:rPr>
                <w:rFonts w:ascii="Times New Roman" w:eastAsia="Times New Roman" w:hAnsi="Times New Roman" w:cs="Times New Roman"/>
                <w:sz w:val="24"/>
                <w:szCs w:val="24"/>
              </w:rPr>
            </w:pPr>
          </w:p>
        </w:tc>
      </w:tr>
      <w:tr w:rsidR="00A86BCB" w:rsidRPr="00BD2614" w:rsidTr="005033E7">
        <w:trPr>
          <w:trHeight w:val="475"/>
        </w:trPr>
        <w:tc>
          <w:tcPr>
            <w:tcW w:w="322" w:type="pct"/>
            <w:vAlign w:val="center"/>
          </w:tcPr>
          <w:p w:rsidR="00A86BCB" w:rsidRPr="00BD2614" w:rsidRDefault="00A86BCB" w:rsidP="005033E7">
            <w:pPr>
              <w:spacing w:before="120" w:after="120" w:line="240" w:lineRule="auto"/>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lastRenderedPageBreak/>
              <w:t>12.1</w:t>
            </w:r>
          </w:p>
        </w:tc>
        <w:tc>
          <w:tcPr>
            <w:tcW w:w="1200" w:type="pct"/>
            <w:vAlign w:val="center"/>
          </w:tcPr>
          <w:p w:rsidR="00A86BCB" w:rsidRPr="00BD2614" w:rsidRDefault="00A86BCB" w:rsidP="005033E7">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Trường hợp Icn = 6 kA</w:t>
            </w:r>
          </w:p>
        </w:tc>
        <w:tc>
          <w:tcPr>
            <w:tcW w:w="435" w:type="pct"/>
            <w:vAlign w:val="center"/>
          </w:tcPr>
          <w:p w:rsidR="00A86BCB" w:rsidRPr="00BD2614" w:rsidRDefault="00A86BCB" w:rsidP="005033E7">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Ics = 100% Icn</w:t>
            </w:r>
          </w:p>
        </w:tc>
        <w:tc>
          <w:tcPr>
            <w:tcW w:w="1521" w:type="pct"/>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p>
        </w:tc>
      </w:tr>
      <w:tr w:rsidR="00A86BCB" w:rsidRPr="00BD2614" w:rsidTr="005033E7">
        <w:trPr>
          <w:trHeight w:val="475"/>
        </w:trPr>
        <w:tc>
          <w:tcPr>
            <w:tcW w:w="322" w:type="pct"/>
            <w:vAlign w:val="center"/>
          </w:tcPr>
          <w:p w:rsidR="00A86BCB" w:rsidRPr="00BD2614" w:rsidRDefault="00A86BCB" w:rsidP="005033E7">
            <w:pPr>
              <w:spacing w:before="120" w:after="120" w:line="240" w:lineRule="auto"/>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12.2</w:t>
            </w:r>
          </w:p>
        </w:tc>
        <w:tc>
          <w:tcPr>
            <w:tcW w:w="1200" w:type="pct"/>
            <w:vAlign w:val="center"/>
          </w:tcPr>
          <w:p w:rsidR="00A86BCB" w:rsidRPr="00BD2614" w:rsidRDefault="00A86BCB" w:rsidP="005033E7">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Trường hợp 6 kA &lt; Icn </w:t>
            </w:r>
            <w:r w:rsidRPr="00BD2614">
              <w:rPr>
                <w:rFonts w:ascii="Times New Roman" w:eastAsia="Times New Roman" w:hAnsi="Times New Roman" w:cs="Times New Roman"/>
                <w:sz w:val="24"/>
                <w:szCs w:val="24"/>
                <w:u w:val="single"/>
              </w:rPr>
              <w:t>&lt;</w:t>
            </w:r>
            <w:r w:rsidRPr="00BD2614">
              <w:rPr>
                <w:rFonts w:ascii="Times New Roman" w:eastAsia="Times New Roman" w:hAnsi="Times New Roman" w:cs="Times New Roman"/>
                <w:sz w:val="24"/>
                <w:szCs w:val="24"/>
              </w:rPr>
              <w:t xml:space="preserve"> 10 kA</w:t>
            </w:r>
          </w:p>
        </w:tc>
        <w:tc>
          <w:tcPr>
            <w:tcW w:w="435" w:type="pct"/>
            <w:vAlign w:val="center"/>
          </w:tcPr>
          <w:p w:rsidR="00A86BCB" w:rsidRPr="00BD2614" w:rsidRDefault="00A86BCB" w:rsidP="005033E7">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Ics = 75% Icn, </w:t>
            </w:r>
          </w:p>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nhưng không nhỏ hơn 6 kA</w:t>
            </w:r>
          </w:p>
        </w:tc>
        <w:tc>
          <w:tcPr>
            <w:tcW w:w="1521" w:type="pct"/>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p>
        </w:tc>
      </w:tr>
      <w:tr w:rsidR="00A86BCB" w:rsidRPr="00BD2614" w:rsidTr="005033E7">
        <w:trPr>
          <w:trHeight w:val="475"/>
        </w:trPr>
        <w:tc>
          <w:tcPr>
            <w:tcW w:w="322" w:type="pct"/>
            <w:vAlign w:val="center"/>
          </w:tcPr>
          <w:p w:rsidR="00A86BCB" w:rsidRPr="00BD2614" w:rsidRDefault="00A86BCB" w:rsidP="005033E7">
            <w:pPr>
              <w:spacing w:before="120" w:after="120" w:line="240" w:lineRule="auto"/>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12.3</w:t>
            </w:r>
          </w:p>
        </w:tc>
        <w:tc>
          <w:tcPr>
            <w:tcW w:w="1200" w:type="pct"/>
            <w:vAlign w:val="center"/>
          </w:tcPr>
          <w:p w:rsidR="00A86BCB" w:rsidRPr="00BD2614" w:rsidRDefault="00A86BCB" w:rsidP="005033E7">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Trường hợp Icn &gt; 10 kA</w:t>
            </w:r>
          </w:p>
        </w:tc>
        <w:tc>
          <w:tcPr>
            <w:tcW w:w="435" w:type="pct"/>
            <w:vAlign w:val="center"/>
          </w:tcPr>
          <w:p w:rsidR="00A86BCB" w:rsidRPr="00BD2614" w:rsidRDefault="00A86BCB" w:rsidP="005033E7">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Ics = 50% Icn, </w:t>
            </w:r>
          </w:p>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nhưng không nhỏ hơn 7,5 kA</w:t>
            </w:r>
          </w:p>
        </w:tc>
        <w:tc>
          <w:tcPr>
            <w:tcW w:w="1521" w:type="pct"/>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p>
        </w:tc>
      </w:tr>
      <w:tr w:rsidR="00A86BCB" w:rsidRPr="00BD2614" w:rsidTr="005033E7">
        <w:trPr>
          <w:trHeight w:val="417"/>
        </w:trPr>
        <w:tc>
          <w:tcPr>
            <w:tcW w:w="322" w:type="pct"/>
            <w:vAlign w:val="center"/>
          </w:tcPr>
          <w:p w:rsidR="00A86BCB" w:rsidRPr="00BD2614" w:rsidRDefault="00A86BCB"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A86BCB" w:rsidRPr="00BD2614" w:rsidRDefault="00A86BCB" w:rsidP="005033E7">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Số lần thao tác ở dòng điện định mức</w:t>
            </w:r>
          </w:p>
        </w:tc>
        <w:tc>
          <w:tcPr>
            <w:tcW w:w="435" w:type="pct"/>
            <w:vAlign w:val="center"/>
          </w:tcPr>
          <w:p w:rsidR="00A86BCB" w:rsidRPr="00BD2614" w:rsidRDefault="00A86BCB" w:rsidP="005033E7">
            <w:pPr>
              <w:spacing w:before="120" w:after="120" w:line="240" w:lineRule="auto"/>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Lần</w:t>
            </w:r>
          </w:p>
        </w:tc>
        <w:tc>
          <w:tcPr>
            <w:tcW w:w="1522" w:type="pct"/>
            <w:vAlign w:val="center"/>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w:t>
            </w:r>
            <w:r w:rsidRPr="00BD2614">
              <w:rPr>
                <w:rFonts w:ascii="Times New Roman" w:eastAsia="Times New Roman" w:hAnsi="Times New Roman" w:cs="Times New Roman"/>
                <w:sz w:val="24"/>
                <w:szCs w:val="24"/>
                <w:lang w:val="vi-VN"/>
              </w:rPr>
              <w:t>4</w:t>
            </w:r>
            <w:r w:rsidRPr="00BD2614">
              <w:rPr>
                <w:rFonts w:ascii="Times New Roman" w:eastAsia="Times New Roman" w:hAnsi="Times New Roman" w:cs="Times New Roman"/>
                <w:sz w:val="24"/>
                <w:szCs w:val="24"/>
              </w:rPr>
              <w:t>.</w:t>
            </w:r>
            <w:r w:rsidRPr="00BD2614">
              <w:rPr>
                <w:rFonts w:ascii="Times New Roman" w:eastAsia="Times New Roman" w:hAnsi="Times New Roman" w:cs="Times New Roman"/>
                <w:sz w:val="24"/>
                <w:szCs w:val="24"/>
                <w:lang w:val="vi-VN"/>
              </w:rPr>
              <w:t>000</w:t>
            </w:r>
          </w:p>
        </w:tc>
        <w:tc>
          <w:tcPr>
            <w:tcW w:w="1521" w:type="pct"/>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u w:val="single"/>
              </w:rPr>
            </w:pPr>
          </w:p>
        </w:tc>
      </w:tr>
      <w:tr w:rsidR="00A86BCB" w:rsidRPr="00BD2614" w:rsidTr="005033E7">
        <w:trPr>
          <w:trHeight w:val="283"/>
        </w:trPr>
        <w:tc>
          <w:tcPr>
            <w:tcW w:w="322" w:type="pct"/>
            <w:vAlign w:val="center"/>
          </w:tcPr>
          <w:p w:rsidR="00A86BCB" w:rsidRPr="00BD2614" w:rsidRDefault="00A86BCB"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A86BCB" w:rsidRPr="00BD2614" w:rsidRDefault="00A86BCB" w:rsidP="005033E7">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lang w:val="vi-VN"/>
              </w:rPr>
              <w:t xml:space="preserve">Mức chịu đựng điện áp </w:t>
            </w:r>
            <w:r w:rsidRPr="00BD2614">
              <w:rPr>
                <w:rFonts w:ascii="Times New Roman" w:eastAsia="Times New Roman" w:hAnsi="Times New Roman" w:cs="Times New Roman"/>
                <w:sz w:val="24"/>
                <w:szCs w:val="24"/>
              </w:rPr>
              <w:t>xung định mức (Uimp)</w:t>
            </w:r>
          </w:p>
        </w:tc>
        <w:tc>
          <w:tcPr>
            <w:tcW w:w="435" w:type="pct"/>
            <w:vAlign w:val="center"/>
          </w:tcPr>
          <w:p w:rsidR="00A86BCB" w:rsidRPr="00BD2614" w:rsidRDefault="00A86BCB" w:rsidP="005033E7">
            <w:pPr>
              <w:spacing w:before="120" w:after="120" w:line="240" w:lineRule="auto"/>
              <w:jc w:val="center"/>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lang w:val="vi-VN"/>
              </w:rPr>
              <w:t>kVp</w:t>
            </w:r>
          </w:p>
        </w:tc>
        <w:tc>
          <w:tcPr>
            <w:tcW w:w="1522" w:type="pct"/>
            <w:vAlign w:val="center"/>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4</w:t>
            </w:r>
          </w:p>
        </w:tc>
        <w:tc>
          <w:tcPr>
            <w:tcW w:w="1521" w:type="pct"/>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u w:val="single"/>
              </w:rPr>
            </w:pPr>
          </w:p>
        </w:tc>
      </w:tr>
      <w:tr w:rsidR="00A86BCB" w:rsidRPr="00BD2614" w:rsidTr="005033E7">
        <w:trPr>
          <w:trHeight w:val="283"/>
        </w:trPr>
        <w:tc>
          <w:tcPr>
            <w:tcW w:w="322" w:type="pct"/>
            <w:vMerge w:val="restart"/>
            <w:vAlign w:val="center"/>
          </w:tcPr>
          <w:p w:rsidR="00A86BCB" w:rsidRPr="00BD2614" w:rsidRDefault="00A86BCB"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Merge w:val="restart"/>
            <w:vAlign w:val="center"/>
          </w:tcPr>
          <w:p w:rsidR="00A86BCB" w:rsidRPr="00BD2614" w:rsidRDefault="00A86BCB" w:rsidP="005033E7">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Đặc tính cắt theo IEC 60898</w:t>
            </w:r>
          </w:p>
        </w:tc>
        <w:tc>
          <w:tcPr>
            <w:tcW w:w="435" w:type="pct"/>
            <w:vMerge w:val="restart"/>
          </w:tcPr>
          <w:p w:rsidR="00A86BCB" w:rsidRPr="00BD2614" w:rsidRDefault="00A86BCB" w:rsidP="005033E7">
            <w:pPr>
              <w:spacing w:before="120" w:after="120" w:line="240" w:lineRule="auto"/>
              <w:jc w:val="center"/>
              <w:rPr>
                <w:rFonts w:ascii="Times New Roman" w:eastAsia="Times New Roman" w:hAnsi="Times New Roman" w:cs="Times New Roman"/>
                <w:sz w:val="24"/>
                <w:szCs w:val="24"/>
                <w:lang w:val="vi-VN"/>
              </w:rPr>
            </w:pPr>
          </w:p>
        </w:tc>
        <w:tc>
          <w:tcPr>
            <w:tcW w:w="1522" w:type="pct"/>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u w:val="single"/>
              </w:rPr>
            </w:pPr>
            <w:r w:rsidRPr="00BD2614">
              <w:rPr>
                <w:rFonts w:ascii="Times New Roman" w:eastAsia="Times New Roman" w:hAnsi="Times New Roman" w:cs="Times New Roman"/>
                <w:sz w:val="24"/>
                <w:szCs w:val="24"/>
              </w:rPr>
              <w:t>Đơn vị tùy chọn đặc tính cắt theo nhu cầu sử dụng</w:t>
            </w:r>
          </w:p>
        </w:tc>
        <w:tc>
          <w:tcPr>
            <w:tcW w:w="1521" w:type="pct"/>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p>
        </w:tc>
      </w:tr>
      <w:tr w:rsidR="00A86BCB" w:rsidRPr="00BD2614" w:rsidTr="005033E7">
        <w:trPr>
          <w:trHeight w:val="283"/>
        </w:trPr>
        <w:tc>
          <w:tcPr>
            <w:tcW w:w="322" w:type="pct"/>
            <w:vMerge/>
            <w:vAlign w:val="center"/>
          </w:tcPr>
          <w:p w:rsidR="00A86BCB" w:rsidRPr="00BD2614" w:rsidRDefault="00A86BCB" w:rsidP="005033E7">
            <w:pPr>
              <w:spacing w:before="120" w:after="120" w:line="240" w:lineRule="auto"/>
              <w:ind w:left="568"/>
              <w:jc w:val="center"/>
              <w:rPr>
                <w:rFonts w:ascii="Times New Roman" w:eastAsia="Arial" w:hAnsi="Times New Roman" w:cs="Times New Roman"/>
                <w:sz w:val="24"/>
                <w:szCs w:val="24"/>
                <w:lang w:val="vi-VN"/>
              </w:rPr>
            </w:pPr>
          </w:p>
        </w:tc>
        <w:tc>
          <w:tcPr>
            <w:tcW w:w="1200" w:type="pct"/>
            <w:vMerge/>
            <w:vAlign w:val="center"/>
          </w:tcPr>
          <w:p w:rsidR="00A86BCB" w:rsidRPr="00BD2614" w:rsidRDefault="00A86BCB" w:rsidP="005033E7">
            <w:pPr>
              <w:spacing w:before="120" w:after="120" w:line="240" w:lineRule="auto"/>
              <w:ind w:left="36"/>
              <w:jc w:val="both"/>
              <w:rPr>
                <w:rFonts w:ascii="Times New Roman" w:eastAsia="Times New Roman" w:hAnsi="Times New Roman" w:cs="Times New Roman"/>
                <w:sz w:val="24"/>
                <w:szCs w:val="24"/>
              </w:rPr>
            </w:pPr>
          </w:p>
        </w:tc>
        <w:tc>
          <w:tcPr>
            <w:tcW w:w="435" w:type="pct"/>
            <w:vMerge/>
          </w:tcPr>
          <w:p w:rsidR="00A86BCB" w:rsidRPr="00BD2614" w:rsidRDefault="00A86BCB" w:rsidP="005033E7">
            <w:pPr>
              <w:spacing w:before="120" w:after="120" w:line="240" w:lineRule="auto"/>
              <w:jc w:val="center"/>
              <w:rPr>
                <w:rFonts w:ascii="Times New Roman" w:eastAsia="Times New Roman" w:hAnsi="Times New Roman" w:cs="Times New Roman"/>
                <w:sz w:val="24"/>
                <w:szCs w:val="24"/>
                <w:lang w:val="vi-VN"/>
              </w:rPr>
            </w:pPr>
          </w:p>
        </w:tc>
        <w:tc>
          <w:tcPr>
            <w:tcW w:w="1522" w:type="pct"/>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Loại B</w:t>
            </w:r>
          </w:p>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(Trên 3 In đến 5 In)</w:t>
            </w:r>
          </w:p>
        </w:tc>
        <w:tc>
          <w:tcPr>
            <w:tcW w:w="1521" w:type="pct"/>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p>
        </w:tc>
      </w:tr>
      <w:tr w:rsidR="00A86BCB" w:rsidRPr="00BD2614" w:rsidTr="005033E7">
        <w:trPr>
          <w:trHeight w:val="283"/>
        </w:trPr>
        <w:tc>
          <w:tcPr>
            <w:tcW w:w="322" w:type="pct"/>
            <w:vMerge/>
            <w:vAlign w:val="center"/>
          </w:tcPr>
          <w:p w:rsidR="00A86BCB" w:rsidRPr="00BD2614" w:rsidRDefault="00A86BCB" w:rsidP="005033E7">
            <w:pPr>
              <w:spacing w:before="120" w:after="120" w:line="240" w:lineRule="auto"/>
              <w:ind w:left="568"/>
              <w:jc w:val="center"/>
              <w:rPr>
                <w:rFonts w:ascii="Times New Roman" w:eastAsia="Arial" w:hAnsi="Times New Roman" w:cs="Times New Roman"/>
                <w:sz w:val="24"/>
                <w:szCs w:val="24"/>
                <w:lang w:val="vi-VN"/>
              </w:rPr>
            </w:pPr>
          </w:p>
        </w:tc>
        <w:tc>
          <w:tcPr>
            <w:tcW w:w="1200" w:type="pct"/>
            <w:vMerge/>
            <w:vAlign w:val="center"/>
          </w:tcPr>
          <w:p w:rsidR="00A86BCB" w:rsidRPr="00BD2614" w:rsidRDefault="00A86BCB" w:rsidP="005033E7">
            <w:pPr>
              <w:spacing w:before="120" w:after="120" w:line="240" w:lineRule="auto"/>
              <w:ind w:left="36"/>
              <w:jc w:val="both"/>
              <w:rPr>
                <w:rFonts w:ascii="Times New Roman" w:eastAsia="Times New Roman" w:hAnsi="Times New Roman" w:cs="Times New Roman"/>
                <w:sz w:val="24"/>
                <w:szCs w:val="24"/>
              </w:rPr>
            </w:pPr>
          </w:p>
        </w:tc>
        <w:tc>
          <w:tcPr>
            <w:tcW w:w="435" w:type="pct"/>
            <w:vMerge/>
          </w:tcPr>
          <w:p w:rsidR="00A86BCB" w:rsidRPr="00BD2614" w:rsidRDefault="00A86BCB" w:rsidP="005033E7">
            <w:pPr>
              <w:spacing w:before="120" w:after="120" w:line="240" w:lineRule="auto"/>
              <w:jc w:val="center"/>
              <w:rPr>
                <w:rFonts w:ascii="Times New Roman" w:eastAsia="Times New Roman" w:hAnsi="Times New Roman" w:cs="Times New Roman"/>
                <w:sz w:val="24"/>
                <w:szCs w:val="24"/>
                <w:lang w:val="vi-VN"/>
              </w:rPr>
            </w:pPr>
          </w:p>
        </w:tc>
        <w:tc>
          <w:tcPr>
            <w:tcW w:w="1522" w:type="pct"/>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Loại C</w:t>
            </w:r>
          </w:p>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(Trên 5 In đến và bao gồm 10 In)</w:t>
            </w:r>
          </w:p>
        </w:tc>
        <w:tc>
          <w:tcPr>
            <w:tcW w:w="1521" w:type="pct"/>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p>
        </w:tc>
      </w:tr>
      <w:tr w:rsidR="00A86BCB" w:rsidRPr="00BD2614" w:rsidTr="005033E7">
        <w:trPr>
          <w:trHeight w:val="283"/>
        </w:trPr>
        <w:tc>
          <w:tcPr>
            <w:tcW w:w="322" w:type="pct"/>
            <w:vMerge/>
            <w:vAlign w:val="center"/>
          </w:tcPr>
          <w:p w:rsidR="00A86BCB" w:rsidRPr="00BD2614" w:rsidRDefault="00A86BCB" w:rsidP="005033E7">
            <w:pPr>
              <w:spacing w:before="120" w:after="120" w:line="240" w:lineRule="auto"/>
              <w:ind w:left="568"/>
              <w:jc w:val="center"/>
              <w:rPr>
                <w:rFonts w:ascii="Times New Roman" w:eastAsia="Arial" w:hAnsi="Times New Roman" w:cs="Times New Roman"/>
                <w:sz w:val="24"/>
                <w:szCs w:val="24"/>
                <w:lang w:val="vi-VN"/>
              </w:rPr>
            </w:pPr>
          </w:p>
        </w:tc>
        <w:tc>
          <w:tcPr>
            <w:tcW w:w="1200" w:type="pct"/>
            <w:vMerge/>
            <w:vAlign w:val="center"/>
          </w:tcPr>
          <w:p w:rsidR="00A86BCB" w:rsidRPr="00BD2614" w:rsidRDefault="00A86BCB" w:rsidP="005033E7">
            <w:pPr>
              <w:spacing w:before="120" w:after="120" w:line="240" w:lineRule="auto"/>
              <w:ind w:left="36"/>
              <w:jc w:val="both"/>
              <w:rPr>
                <w:rFonts w:ascii="Times New Roman" w:eastAsia="Times New Roman" w:hAnsi="Times New Roman" w:cs="Times New Roman"/>
                <w:sz w:val="24"/>
                <w:szCs w:val="24"/>
              </w:rPr>
            </w:pPr>
          </w:p>
        </w:tc>
        <w:tc>
          <w:tcPr>
            <w:tcW w:w="435" w:type="pct"/>
            <w:vMerge/>
          </w:tcPr>
          <w:p w:rsidR="00A86BCB" w:rsidRPr="00BD2614" w:rsidRDefault="00A86BCB" w:rsidP="005033E7">
            <w:pPr>
              <w:spacing w:before="120" w:after="120" w:line="240" w:lineRule="auto"/>
              <w:jc w:val="center"/>
              <w:rPr>
                <w:rFonts w:ascii="Times New Roman" w:eastAsia="Times New Roman" w:hAnsi="Times New Roman" w:cs="Times New Roman"/>
                <w:sz w:val="24"/>
                <w:szCs w:val="24"/>
                <w:lang w:val="vi-VN"/>
              </w:rPr>
            </w:pPr>
          </w:p>
        </w:tc>
        <w:tc>
          <w:tcPr>
            <w:tcW w:w="1522" w:type="pct"/>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Loại D</w:t>
            </w:r>
          </w:p>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(Trên 10 In đến và bao gồm 20 In)</w:t>
            </w:r>
          </w:p>
        </w:tc>
        <w:tc>
          <w:tcPr>
            <w:tcW w:w="1521" w:type="pct"/>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p>
        </w:tc>
      </w:tr>
      <w:tr w:rsidR="00A86BCB" w:rsidRPr="00BD2614" w:rsidTr="005033E7">
        <w:trPr>
          <w:trHeight w:val="283"/>
        </w:trPr>
        <w:tc>
          <w:tcPr>
            <w:tcW w:w="322" w:type="pct"/>
            <w:vAlign w:val="center"/>
          </w:tcPr>
          <w:p w:rsidR="00A86BCB" w:rsidRPr="00BD2614" w:rsidRDefault="00A86BCB"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A86BCB" w:rsidRPr="00BD2614" w:rsidRDefault="00A86BCB" w:rsidP="005033E7">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Độ bền điện môi mạch phụ trong 1 phút (</w:t>
            </w:r>
            <w:r w:rsidRPr="00BD2614">
              <w:rPr>
                <w:rFonts w:ascii="Times New Roman" w:eastAsia="Arial" w:hAnsi="Times New Roman" w:cs="Times New Roman"/>
                <w:sz w:val="24"/>
                <w:szCs w:val="24"/>
              </w:rPr>
              <w:t>áp dụng đối với MCB có trang bị mạch phụ và mạch điều khiển)</w:t>
            </w:r>
          </w:p>
        </w:tc>
        <w:tc>
          <w:tcPr>
            <w:tcW w:w="435" w:type="pct"/>
            <w:vAlign w:val="center"/>
          </w:tcPr>
          <w:p w:rsidR="00A86BCB" w:rsidRPr="00BD2614" w:rsidRDefault="00A86BCB" w:rsidP="005033E7">
            <w:pPr>
              <w:spacing w:before="120" w:after="120" w:line="240" w:lineRule="auto"/>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kV</w:t>
            </w:r>
          </w:p>
        </w:tc>
        <w:tc>
          <w:tcPr>
            <w:tcW w:w="1522" w:type="pct"/>
            <w:vAlign w:val="center"/>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2</w:t>
            </w:r>
          </w:p>
        </w:tc>
        <w:tc>
          <w:tcPr>
            <w:tcW w:w="1521" w:type="pct"/>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u w:val="single"/>
              </w:rPr>
            </w:pPr>
          </w:p>
        </w:tc>
      </w:tr>
      <w:tr w:rsidR="00A86BCB" w:rsidRPr="00BD2614" w:rsidTr="005033E7">
        <w:trPr>
          <w:trHeight w:val="283"/>
        </w:trPr>
        <w:tc>
          <w:tcPr>
            <w:tcW w:w="322" w:type="pct"/>
            <w:vMerge w:val="restart"/>
            <w:vAlign w:val="center"/>
          </w:tcPr>
          <w:p w:rsidR="00A86BCB" w:rsidRPr="00BD2614" w:rsidRDefault="00A86BCB"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Merge w:val="restart"/>
            <w:vAlign w:val="center"/>
          </w:tcPr>
          <w:p w:rsidR="00A86BCB" w:rsidRPr="00BD2614" w:rsidRDefault="00A86BCB" w:rsidP="005033E7">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Dòng điện và thời gian quy ước không cắt</w:t>
            </w:r>
          </w:p>
        </w:tc>
        <w:tc>
          <w:tcPr>
            <w:tcW w:w="435" w:type="pct"/>
            <w:vMerge w:val="restart"/>
            <w:vAlign w:val="center"/>
          </w:tcPr>
          <w:p w:rsidR="00A86BCB" w:rsidRPr="00BD2614" w:rsidRDefault="00A86BCB" w:rsidP="005033E7">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1,13 In trong thời gian t </w:t>
            </w:r>
            <w:r w:rsidRPr="00BD2614">
              <w:rPr>
                <w:rFonts w:ascii="Times New Roman" w:eastAsia="Times New Roman" w:hAnsi="Times New Roman" w:cs="Times New Roman"/>
                <w:sz w:val="24"/>
                <w:szCs w:val="24"/>
                <w:u w:val="single"/>
              </w:rPr>
              <w:t>&lt;</w:t>
            </w:r>
            <w:r w:rsidRPr="00BD2614">
              <w:rPr>
                <w:rFonts w:ascii="Times New Roman" w:eastAsia="Times New Roman" w:hAnsi="Times New Roman" w:cs="Times New Roman"/>
                <w:sz w:val="24"/>
                <w:szCs w:val="24"/>
              </w:rPr>
              <w:t xml:space="preserve"> 1 h (đối với MCB có In ≤ 63 A)</w:t>
            </w:r>
          </w:p>
        </w:tc>
        <w:tc>
          <w:tcPr>
            <w:tcW w:w="1521" w:type="pct"/>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p>
        </w:tc>
      </w:tr>
      <w:tr w:rsidR="00A86BCB" w:rsidRPr="00BD2614" w:rsidTr="005033E7">
        <w:trPr>
          <w:trHeight w:val="283"/>
        </w:trPr>
        <w:tc>
          <w:tcPr>
            <w:tcW w:w="322" w:type="pct"/>
            <w:vMerge/>
            <w:vAlign w:val="center"/>
          </w:tcPr>
          <w:p w:rsidR="00A86BCB" w:rsidRPr="00BD2614" w:rsidRDefault="00A86BCB" w:rsidP="005033E7">
            <w:pPr>
              <w:spacing w:before="120" w:after="120" w:line="240" w:lineRule="auto"/>
              <w:ind w:left="568"/>
              <w:jc w:val="center"/>
              <w:rPr>
                <w:rFonts w:ascii="Times New Roman" w:eastAsia="Arial" w:hAnsi="Times New Roman" w:cs="Times New Roman"/>
                <w:sz w:val="24"/>
                <w:szCs w:val="24"/>
                <w:lang w:val="vi-VN"/>
              </w:rPr>
            </w:pPr>
          </w:p>
        </w:tc>
        <w:tc>
          <w:tcPr>
            <w:tcW w:w="1200" w:type="pct"/>
            <w:vMerge/>
            <w:vAlign w:val="center"/>
          </w:tcPr>
          <w:p w:rsidR="00A86BCB" w:rsidRPr="00BD2614" w:rsidRDefault="00A86BCB" w:rsidP="005033E7">
            <w:pPr>
              <w:spacing w:before="120" w:after="120" w:line="240" w:lineRule="auto"/>
              <w:ind w:left="36"/>
              <w:jc w:val="both"/>
              <w:rPr>
                <w:rFonts w:ascii="Times New Roman" w:eastAsia="Times New Roman" w:hAnsi="Times New Roman" w:cs="Times New Roman"/>
                <w:sz w:val="24"/>
                <w:szCs w:val="24"/>
              </w:rPr>
            </w:pPr>
          </w:p>
        </w:tc>
        <w:tc>
          <w:tcPr>
            <w:tcW w:w="435" w:type="pct"/>
            <w:vMerge/>
            <w:vAlign w:val="center"/>
          </w:tcPr>
          <w:p w:rsidR="00A86BCB" w:rsidRPr="00BD2614" w:rsidRDefault="00A86BCB" w:rsidP="005033E7">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u w:val="single"/>
              </w:rPr>
            </w:pPr>
            <w:r w:rsidRPr="00BD2614">
              <w:rPr>
                <w:rFonts w:ascii="Times New Roman" w:eastAsia="Times New Roman" w:hAnsi="Times New Roman" w:cs="Times New Roman"/>
                <w:sz w:val="24"/>
                <w:szCs w:val="24"/>
              </w:rPr>
              <w:t xml:space="preserve">1,13 In trong thời gian t </w:t>
            </w:r>
            <w:r w:rsidRPr="00BD2614">
              <w:rPr>
                <w:rFonts w:ascii="Times New Roman" w:eastAsia="Times New Roman" w:hAnsi="Times New Roman" w:cs="Times New Roman"/>
                <w:sz w:val="24"/>
                <w:szCs w:val="24"/>
                <w:u w:val="single"/>
              </w:rPr>
              <w:t>&lt;</w:t>
            </w:r>
            <w:r w:rsidRPr="00BD2614">
              <w:rPr>
                <w:rFonts w:ascii="Times New Roman" w:eastAsia="Times New Roman" w:hAnsi="Times New Roman" w:cs="Times New Roman"/>
                <w:sz w:val="24"/>
                <w:szCs w:val="24"/>
              </w:rPr>
              <w:t xml:space="preserve"> 2 </w:t>
            </w:r>
            <w:r w:rsidRPr="00BD2614">
              <w:rPr>
                <w:rFonts w:ascii="Times New Roman" w:eastAsia="Times New Roman" w:hAnsi="Times New Roman" w:cs="Times New Roman"/>
                <w:sz w:val="24"/>
                <w:szCs w:val="24"/>
              </w:rPr>
              <w:lastRenderedPageBreak/>
              <w:t>h (đối với MCB có In &gt; 63 A)</w:t>
            </w:r>
          </w:p>
        </w:tc>
        <w:tc>
          <w:tcPr>
            <w:tcW w:w="1521" w:type="pct"/>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p>
        </w:tc>
      </w:tr>
      <w:tr w:rsidR="00A86BCB" w:rsidRPr="00BD2614" w:rsidTr="005033E7">
        <w:trPr>
          <w:trHeight w:val="482"/>
        </w:trPr>
        <w:tc>
          <w:tcPr>
            <w:tcW w:w="322" w:type="pct"/>
            <w:vAlign w:val="center"/>
          </w:tcPr>
          <w:p w:rsidR="00A86BCB" w:rsidRPr="00BD2614" w:rsidRDefault="00A86BCB"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A86BCB" w:rsidRPr="00BD2614" w:rsidRDefault="00A86BCB" w:rsidP="005033E7">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Đầu nối dây </w:t>
            </w:r>
          </w:p>
        </w:tc>
        <w:tc>
          <w:tcPr>
            <w:tcW w:w="435" w:type="pct"/>
            <w:vAlign w:val="center"/>
          </w:tcPr>
          <w:p w:rsidR="00A86BCB" w:rsidRPr="00BD2614" w:rsidRDefault="00A86BCB" w:rsidP="005033E7">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A86BCB" w:rsidRPr="00BD2614" w:rsidRDefault="00A86BCB" w:rsidP="005033E7">
            <w:pPr>
              <w:spacing w:before="120" w:after="120" w:line="240" w:lineRule="auto"/>
              <w:ind w:right="97"/>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Làm bằng vật liệu đồng hoặc hợp kim đồng, có khả năng đấu nối với cáp đồng tiết diện đến 25 mm</w:t>
            </w:r>
            <w:r w:rsidRPr="00BD2614">
              <w:rPr>
                <w:rFonts w:ascii="Times New Roman" w:eastAsia="Times New Roman" w:hAnsi="Times New Roman" w:cs="Times New Roman"/>
                <w:sz w:val="24"/>
                <w:szCs w:val="24"/>
                <w:vertAlign w:val="superscript"/>
              </w:rPr>
              <w:t>2</w:t>
            </w:r>
          </w:p>
        </w:tc>
        <w:tc>
          <w:tcPr>
            <w:tcW w:w="1521" w:type="pct"/>
          </w:tcPr>
          <w:p w:rsidR="00A86BCB" w:rsidRPr="00BD2614" w:rsidRDefault="00A86BCB" w:rsidP="005033E7">
            <w:pPr>
              <w:spacing w:before="120" w:after="120" w:line="240" w:lineRule="auto"/>
              <w:ind w:right="97"/>
              <w:jc w:val="both"/>
              <w:rPr>
                <w:rFonts w:ascii="Times New Roman" w:eastAsia="Times New Roman" w:hAnsi="Times New Roman" w:cs="Times New Roman"/>
                <w:sz w:val="24"/>
                <w:szCs w:val="24"/>
              </w:rPr>
            </w:pPr>
          </w:p>
        </w:tc>
      </w:tr>
      <w:tr w:rsidR="00A86BCB" w:rsidRPr="00BD2614" w:rsidTr="005033E7">
        <w:trPr>
          <w:trHeight w:val="482"/>
        </w:trPr>
        <w:tc>
          <w:tcPr>
            <w:tcW w:w="322" w:type="pct"/>
            <w:vAlign w:val="center"/>
          </w:tcPr>
          <w:p w:rsidR="00A86BCB" w:rsidRPr="00BD2614" w:rsidRDefault="00A86BCB"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A86BCB" w:rsidRPr="00BD2614" w:rsidRDefault="00A86BCB" w:rsidP="005033E7">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Bề rộng của MCB</w:t>
            </w:r>
          </w:p>
        </w:tc>
        <w:tc>
          <w:tcPr>
            <w:tcW w:w="435" w:type="pct"/>
            <w:vAlign w:val="center"/>
          </w:tcPr>
          <w:p w:rsidR="00A86BCB" w:rsidRPr="00BD2614" w:rsidRDefault="00A86BCB" w:rsidP="005033E7">
            <w:pPr>
              <w:spacing w:before="120" w:after="120" w:line="240" w:lineRule="auto"/>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mm</w:t>
            </w:r>
          </w:p>
        </w:tc>
        <w:tc>
          <w:tcPr>
            <w:tcW w:w="1522" w:type="pct"/>
            <w:vAlign w:val="center"/>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Nêu cụ thể</w:t>
            </w:r>
          </w:p>
        </w:tc>
        <w:tc>
          <w:tcPr>
            <w:tcW w:w="1521" w:type="pct"/>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p>
        </w:tc>
      </w:tr>
      <w:tr w:rsidR="00A86BCB" w:rsidRPr="00BD2614" w:rsidTr="005033E7">
        <w:trPr>
          <w:trHeight w:val="482"/>
        </w:trPr>
        <w:tc>
          <w:tcPr>
            <w:tcW w:w="322" w:type="pct"/>
            <w:vAlign w:val="center"/>
          </w:tcPr>
          <w:p w:rsidR="00A86BCB" w:rsidRPr="00BD2614" w:rsidRDefault="00A86BCB"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A86BCB" w:rsidRPr="00BD2614" w:rsidRDefault="00A86BCB" w:rsidP="005033E7">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Phụ kiện đi kèm MCB</w:t>
            </w:r>
          </w:p>
          <w:p w:rsidR="00A86BCB" w:rsidRPr="00BD2614" w:rsidRDefault="00A86BCB" w:rsidP="005033E7">
            <w:pPr>
              <w:spacing w:before="120" w:after="120" w:line="240" w:lineRule="auto"/>
              <w:ind w:left="3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w:t>
            </w:r>
            <w:r w:rsidRPr="00BD2614">
              <w:rPr>
                <w:rFonts w:ascii="Times New Roman" w:eastAsia="Arial" w:hAnsi="Times New Roman" w:cs="Times New Roman"/>
                <w:sz w:val="24"/>
                <w:szCs w:val="24"/>
              </w:rPr>
              <w:t>ùy chọn việc trang bị theo yêu cầu thiết kế)</w:t>
            </w:r>
          </w:p>
        </w:tc>
        <w:tc>
          <w:tcPr>
            <w:tcW w:w="435" w:type="pct"/>
            <w:vAlign w:val="center"/>
          </w:tcPr>
          <w:p w:rsidR="00A86BCB" w:rsidRPr="00BD2614" w:rsidRDefault="00A86BCB" w:rsidP="005033E7">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A86BCB" w:rsidRPr="00BD2614" w:rsidRDefault="00A86BCB" w:rsidP="005033E7">
            <w:pPr>
              <w:spacing w:before="120" w:after="120" w:line="240" w:lineRule="auto"/>
              <w:ind w:left="118" w:right="97"/>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Mạch phụ và mạch điều khiển phục vụ thao tác đóng cắt MCB bằng điện </w:t>
            </w:r>
          </w:p>
        </w:tc>
        <w:tc>
          <w:tcPr>
            <w:tcW w:w="1521" w:type="pct"/>
          </w:tcPr>
          <w:p w:rsidR="00A86BCB" w:rsidRPr="00BD2614" w:rsidRDefault="00A86BCB" w:rsidP="005033E7">
            <w:pPr>
              <w:spacing w:before="120" w:after="120" w:line="240" w:lineRule="auto"/>
              <w:ind w:left="118" w:right="97"/>
              <w:jc w:val="both"/>
              <w:rPr>
                <w:rFonts w:ascii="Times New Roman" w:eastAsia="Times New Roman" w:hAnsi="Times New Roman" w:cs="Times New Roman"/>
                <w:sz w:val="24"/>
                <w:szCs w:val="24"/>
              </w:rPr>
            </w:pPr>
          </w:p>
        </w:tc>
      </w:tr>
      <w:tr w:rsidR="00A86BCB" w:rsidRPr="00BD2614" w:rsidTr="005033E7">
        <w:trPr>
          <w:trHeight w:val="492"/>
        </w:trPr>
        <w:tc>
          <w:tcPr>
            <w:tcW w:w="322" w:type="pct"/>
            <w:vAlign w:val="center"/>
          </w:tcPr>
          <w:p w:rsidR="00A86BCB" w:rsidRPr="00BD2614" w:rsidRDefault="00A86BCB"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A86BCB" w:rsidRPr="00BD2614" w:rsidRDefault="00A86BCB" w:rsidP="005033E7">
            <w:pPr>
              <w:spacing w:before="120" w:after="120" w:line="240" w:lineRule="auto"/>
              <w:ind w:left="36"/>
              <w:jc w:val="both"/>
              <w:rPr>
                <w:rFonts w:ascii="Times New Roman" w:eastAsia="Arial" w:hAnsi="Times New Roman" w:cs="Times New Roman"/>
                <w:sz w:val="24"/>
                <w:szCs w:val="24"/>
              </w:rPr>
            </w:pPr>
            <w:r w:rsidRPr="00BD2614">
              <w:rPr>
                <w:rFonts w:ascii="Times New Roman" w:eastAsia="Arial" w:hAnsi="Times New Roman" w:cs="Times New Roman"/>
                <w:sz w:val="24"/>
                <w:szCs w:val="24"/>
                <w:lang w:val="vi-VN"/>
              </w:rPr>
              <w:t xml:space="preserve">Nhãn </w:t>
            </w:r>
            <w:r w:rsidRPr="00BD2614">
              <w:rPr>
                <w:rFonts w:ascii="Times New Roman" w:eastAsia="Arial" w:hAnsi="Times New Roman" w:cs="Times New Roman"/>
                <w:sz w:val="24"/>
                <w:szCs w:val="24"/>
              </w:rPr>
              <w:t>thiết bị</w:t>
            </w:r>
          </w:p>
        </w:tc>
        <w:tc>
          <w:tcPr>
            <w:tcW w:w="435" w:type="pct"/>
            <w:vAlign w:val="center"/>
          </w:tcPr>
          <w:p w:rsidR="00A86BCB" w:rsidRPr="00BD2614" w:rsidRDefault="00A86BCB" w:rsidP="005033E7">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A86BCB" w:rsidRPr="00BD2614" w:rsidRDefault="00A86BCB" w:rsidP="005033E7">
            <w:pPr>
              <w:spacing w:before="120" w:after="120" w:line="240" w:lineRule="auto"/>
              <w:ind w:left="118" w:right="97"/>
              <w:jc w:val="both"/>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lang w:val="vi-VN"/>
              </w:rPr>
              <w:t>Theo ti</w:t>
            </w:r>
            <w:r w:rsidRPr="00BD2614">
              <w:rPr>
                <w:rFonts w:ascii="Times New Roman" w:eastAsia="Times New Roman" w:hAnsi="Times New Roman" w:cs="Times New Roman"/>
                <w:sz w:val="24"/>
                <w:szCs w:val="24"/>
              </w:rPr>
              <w:t>êu chuẩn IEC 60898 hoặc tương đương</w:t>
            </w:r>
          </w:p>
        </w:tc>
        <w:tc>
          <w:tcPr>
            <w:tcW w:w="1521" w:type="pct"/>
          </w:tcPr>
          <w:p w:rsidR="00A86BCB" w:rsidRPr="00BD2614" w:rsidRDefault="00A86BCB" w:rsidP="005033E7">
            <w:pPr>
              <w:spacing w:before="120" w:after="120" w:line="240" w:lineRule="auto"/>
              <w:ind w:left="118" w:right="97"/>
              <w:jc w:val="both"/>
              <w:rPr>
                <w:rFonts w:ascii="Times New Roman" w:eastAsia="Times New Roman" w:hAnsi="Times New Roman" w:cs="Times New Roman"/>
                <w:sz w:val="24"/>
                <w:szCs w:val="24"/>
                <w:lang w:val="vi-VN"/>
              </w:rPr>
            </w:pPr>
          </w:p>
        </w:tc>
      </w:tr>
      <w:tr w:rsidR="00A86BCB" w:rsidRPr="00BD2614" w:rsidTr="005033E7">
        <w:trPr>
          <w:trHeight w:val="492"/>
        </w:trPr>
        <w:tc>
          <w:tcPr>
            <w:tcW w:w="322" w:type="pct"/>
            <w:vAlign w:val="center"/>
          </w:tcPr>
          <w:p w:rsidR="00A86BCB" w:rsidRPr="00BD2614" w:rsidRDefault="00A86BCB"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A86BCB" w:rsidRPr="00BD2614" w:rsidRDefault="00A86BCB" w:rsidP="005033E7">
            <w:pPr>
              <w:spacing w:before="120" w:after="120" w:line="240" w:lineRule="auto"/>
              <w:ind w:left="36"/>
              <w:jc w:val="both"/>
              <w:rPr>
                <w:rFonts w:ascii="Times New Roman" w:eastAsia="Arial" w:hAnsi="Times New Roman" w:cs="Times New Roman"/>
                <w:sz w:val="24"/>
                <w:szCs w:val="24"/>
              </w:rPr>
            </w:pPr>
            <w:r w:rsidRPr="00BD2614">
              <w:rPr>
                <w:rFonts w:ascii="Times New Roman" w:eastAsia="Arial" w:hAnsi="Times New Roman" w:cs="Times New Roman"/>
                <w:sz w:val="24"/>
                <w:szCs w:val="24"/>
              </w:rPr>
              <w:t xml:space="preserve">Đóng gói </w:t>
            </w:r>
          </w:p>
        </w:tc>
        <w:tc>
          <w:tcPr>
            <w:tcW w:w="435" w:type="pct"/>
            <w:vAlign w:val="center"/>
          </w:tcPr>
          <w:p w:rsidR="00A86BCB" w:rsidRPr="00BD2614" w:rsidRDefault="00A86BCB" w:rsidP="005033E7">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A86BCB" w:rsidRPr="00BD2614" w:rsidRDefault="00A86BCB" w:rsidP="005033E7">
            <w:pPr>
              <w:spacing w:before="120" w:after="120" w:line="240" w:lineRule="auto"/>
              <w:ind w:left="118" w:right="97"/>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MCB được đóng gói trong hộp carton để dễ dàng cho việc bảo quản trong kho cũng như vận chuyển</w:t>
            </w:r>
          </w:p>
        </w:tc>
        <w:tc>
          <w:tcPr>
            <w:tcW w:w="1521" w:type="pct"/>
          </w:tcPr>
          <w:p w:rsidR="00A86BCB" w:rsidRPr="00BD2614" w:rsidRDefault="00A86BCB" w:rsidP="005033E7">
            <w:pPr>
              <w:spacing w:before="120" w:after="120" w:line="240" w:lineRule="auto"/>
              <w:ind w:left="118" w:right="97"/>
              <w:jc w:val="both"/>
              <w:rPr>
                <w:rFonts w:ascii="Times New Roman" w:eastAsia="Times New Roman" w:hAnsi="Times New Roman" w:cs="Times New Roman"/>
                <w:sz w:val="24"/>
                <w:szCs w:val="24"/>
              </w:rPr>
            </w:pPr>
          </w:p>
        </w:tc>
      </w:tr>
      <w:tr w:rsidR="00A86BCB" w:rsidRPr="00BD2614" w:rsidTr="005033E7">
        <w:trPr>
          <w:trHeight w:val="492"/>
        </w:trPr>
        <w:tc>
          <w:tcPr>
            <w:tcW w:w="322" w:type="pct"/>
            <w:vAlign w:val="center"/>
          </w:tcPr>
          <w:p w:rsidR="00A86BCB" w:rsidRPr="00BD2614" w:rsidRDefault="00A86BCB"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A86BCB" w:rsidRPr="00BD2614" w:rsidRDefault="00A86BCB" w:rsidP="005033E7">
            <w:pPr>
              <w:spacing w:before="120" w:after="120" w:line="240" w:lineRule="auto"/>
              <w:ind w:left="36"/>
              <w:jc w:val="both"/>
              <w:rPr>
                <w:rFonts w:ascii="Times New Roman" w:eastAsia="Arial" w:hAnsi="Times New Roman" w:cs="Times New Roman"/>
                <w:sz w:val="24"/>
                <w:szCs w:val="24"/>
              </w:rPr>
            </w:pPr>
            <w:r w:rsidRPr="00BD2614">
              <w:rPr>
                <w:rFonts w:ascii="Times New Roman" w:eastAsia="Arial" w:hAnsi="Times New Roman" w:cs="Times New Roman"/>
                <w:sz w:val="24"/>
                <w:szCs w:val="24"/>
              </w:rPr>
              <w:t>Yêu cầu về thử nghiệm</w:t>
            </w:r>
          </w:p>
        </w:tc>
        <w:tc>
          <w:tcPr>
            <w:tcW w:w="435" w:type="pct"/>
            <w:vAlign w:val="center"/>
          </w:tcPr>
          <w:p w:rsidR="00A86BCB" w:rsidRPr="00BD2614" w:rsidRDefault="00A86BCB" w:rsidP="005033E7">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Theo yêu cầu tại khoản 3 Điều 4</w:t>
            </w:r>
          </w:p>
        </w:tc>
        <w:tc>
          <w:tcPr>
            <w:tcW w:w="1521" w:type="pct"/>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p>
        </w:tc>
      </w:tr>
      <w:tr w:rsidR="00A86BCB" w:rsidRPr="00BD2614" w:rsidTr="005033E7">
        <w:trPr>
          <w:trHeight w:val="492"/>
        </w:trPr>
        <w:tc>
          <w:tcPr>
            <w:tcW w:w="322" w:type="pct"/>
            <w:vAlign w:val="center"/>
          </w:tcPr>
          <w:p w:rsidR="00A86BCB" w:rsidRPr="00BD2614" w:rsidRDefault="00A86BCB"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A86BCB" w:rsidRPr="00BD2614" w:rsidRDefault="00A86BCB" w:rsidP="005033E7">
            <w:pPr>
              <w:spacing w:before="120" w:after="120" w:line="240" w:lineRule="auto"/>
              <w:ind w:left="36"/>
              <w:jc w:val="both"/>
              <w:rPr>
                <w:rFonts w:ascii="Times New Roman" w:eastAsia="Arial" w:hAnsi="Times New Roman" w:cs="Times New Roman"/>
                <w:sz w:val="24"/>
                <w:szCs w:val="24"/>
              </w:rPr>
            </w:pPr>
            <w:r w:rsidRPr="00BD2614">
              <w:rPr>
                <w:rFonts w:ascii="Times New Roman" w:eastAsia="Arial" w:hAnsi="Times New Roman" w:cs="Times New Roman"/>
                <w:sz w:val="24"/>
                <w:szCs w:val="24"/>
              </w:rPr>
              <w:t>Bản vẽ và tài liệu kỹ thuật</w:t>
            </w:r>
          </w:p>
        </w:tc>
        <w:tc>
          <w:tcPr>
            <w:tcW w:w="435" w:type="pct"/>
            <w:vAlign w:val="center"/>
          </w:tcPr>
          <w:p w:rsidR="00A86BCB" w:rsidRPr="00BD2614" w:rsidRDefault="00A86BCB" w:rsidP="005033E7">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Theo yêu cầu tại khoản 4 Điều 3</w:t>
            </w:r>
          </w:p>
        </w:tc>
        <w:tc>
          <w:tcPr>
            <w:tcW w:w="1521" w:type="pct"/>
          </w:tcPr>
          <w:p w:rsidR="00A86BCB" w:rsidRPr="00BD2614" w:rsidRDefault="00A86BCB" w:rsidP="005033E7">
            <w:pPr>
              <w:spacing w:before="120" w:after="120" w:line="240" w:lineRule="auto"/>
              <w:ind w:right="97"/>
              <w:jc w:val="center"/>
              <w:rPr>
                <w:rFonts w:ascii="Times New Roman" w:eastAsia="Times New Roman" w:hAnsi="Times New Roman" w:cs="Times New Roman"/>
                <w:sz w:val="24"/>
                <w:szCs w:val="24"/>
              </w:rPr>
            </w:pPr>
          </w:p>
        </w:tc>
      </w:tr>
    </w:tbl>
    <w:p w:rsidR="0034503E" w:rsidRPr="00BD2614" w:rsidRDefault="0034503E" w:rsidP="0034503E">
      <w:pPr>
        <w:tabs>
          <w:tab w:val="left" w:pos="284"/>
        </w:tabs>
        <w:spacing w:before="120" w:after="0" w:line="360" w:lineRule="exact"/>
        <w:outlineLvl w:val="0"/>
        <w:rPr>
          <w:rFonts w:ascii="Times New Roman" w:eastAsia="Times New Roman" w:hAnsi="Times New Roman" w:cs="Times New Roman"/>
          <w:b/>
          <w:bCs/>
          <w:kern w:val="32"/>
          <w:sz w:val="24"/>
          <w:szCs w:val="24"/>
          <w:lang w:val="sv-SE"/>
        </w:rPr>
      </w:pPr>
      <w:r w:rsidRPr="00BD2614">
        <w:rPr>
          <w:rFonts w:ascii="Times New Roman" w:eastAsia="Times New Roman" w:hAnsi="Times New Roman" w:cs="Times New Roman"/>
          <w:b/>
          <w:bCs/>
          <w:kern w:val="32"/>
          <w:sz w:val="24"/>
          <w:szCs w:val="24"/>
          <w:lang w:val="sv-SE"/>
        </w:rPr>
        <w:t>MÁY CẮT HẠ ÁP - MCCB</w:t>
      </w:r>
    </w:p>
    <w:p w:rsidR="0034503E" w:rsidRPr="00BD2614" w:rsidRDefault="0034503E" w:rsidP="0034503E">
      <w:pPr>
        <w:keepNext/>
        <w:tabs>
          <w:tab w:val="left" w:pos="284"/>
          <w:tab w:val="left" w:pos="851"/>
        </w:tabs>
        <w:spacing w:before="120" w:after="0" w:line="380" w:lineRule="exact"/>
        <w:jc w:val="both"/>
        <w:outlineLvl w:val="1"/>
        <w:rPr>
          <w:rFonts w:ascii="Times New Roman" w:eastAsia="Times New Roman" w:hAnsi="Times New Roman" w:cs="Times New Roman"/>
          <w:bCs/>
          <w:iCs/>
          <w:sz w:val="24"/>
          <w:szCs w:val="24"/>
          <w:lang w:val="en-AU" w:eastAsia="x-none"/>
        </w:rPr>
      </w:pPr>
      <w:r w:rsidRPr="00BD2614">
        <w:rPr>
          <w:rFonts w:ascii="Times New Roman" w:eastAsia="Times New Roman" w:hAnsi="Times New Roman" w:cs="Times New Roman"/>
          <w:b/>
          <w:bCs/>
          <w:iCs/>
          <w:sz w:val="24"/>
          <w:szCs w:val="24"/>
          <w:lang w:val="en-AU" w:eastAsia="x-none"/>
        </w:rPr>
        <w:t>Điều 6. Yêu cầu chung</w:t>
      </w:r>
    </w:p>
    <w:p w:rsidR="0034503E" w:rsidRPr="00BD2614" w:rsidRDefault="0034503E" w:rsidP="0034503E">
      <w:pPr>
        <w:tabs>
          <w:tab w:val="left" w:pos="284"/>
          <w:tab w:val="left" w:pos="851"/>
        </w:tabs>
        <w:spacing w:before="120" w:after="0" w:line="380" w:lineRule="exact"/>
        <w:jc w:val="both"/>
        <w:rPr>
          <w:rFonts w:ascii="Times New Roman" w:eastAsia="Arial" w:hAnsi="Times New Roman" w:cs="Times New Roman"/>
          <w:iCs/>
          <w:sz w:val="24"/>
          <w:szCs w:val="24"/>
        </w:rPr>
      </w:pPr>
      <w:r w:rsidRPr="00BD2614">
        <w:rPr>
          <w:rFonts w:ascii="Times New Roman" w:eastAsia="Arial" w:hAnsi="Times New Roman" w:cs="Times New Roman"/>
          <w:iCs/>
          <w:sz w:val="24"/>
          <w:szCs w:val="24"/>
          <w:lang w:val="vi-VN"/>
        </w:rPr>
        <w:t xml:space="preserve">1. </w:t>
      </w:r>
      <w:r w:rsidRPr="00BD2614">
        <w:rPr>
          <w:rFonts w:ascii="Times New Roman" w:eastAsia="Arial" w:hAnsi="Times New Roman" w:cs="Times New Roman"/>
          <w:iCs/>
          <w:sz w:val="24"/>
          <w:szCs w:val="24"/>
        </w:rPr>
        <w:t>Yêu cầu kỹ thuật này áp dụng cho:</w:t>
      </w:r>
    </w:p>
    <w:p w:rsidR="0034503E" w:rsidRPr="00BD2614" w:rsidRDefault="0034503E" w:rsidP="00C21F9F">
      <w:pPr>
        <w:numPr>
          <w:ilvl w:val="1"/>
          <w:numId w:val="129"/>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MCCB (Áp tô mát) kiểu vỏ đúc loại 2 cực, dùng để bảo vệ mạch điện chống quá tải và ngắn mạch phía hạ áp của MBA 1 pha.</w:t>
      </w:r>
    </w:p>
    <w:p w:rsidR="0034503E" w:rsidRPr="00BD2614" w:rsidRDefault="0034503E" w:rsidP="00C21F9F">
      <w:pPr>
        <w:numPr>
          <w:ilvl w:val="1"/>
          <w:numId w:val="129"/>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MCCB (Áp tô mát) kiểu vỏ đúc loại 3 cực hoặc 4 cực, dùng để bảo vệ mạch điện chống quá tải và ngắn mạch phía hạ áp của MBA 3 pha.</w:t>
      </w:r>
    </w:p>
    <w:p w:rsidR="0034503E" w:rsidRPr="00BD2614" w:rsidRDefault="0034503E" w:rsidP="0034503E">
      <w:pPr>
        <w:tabs>
          <w:tab w:val="left" w:pos="284"/>
          <w:tab w:val="left" w:pos="851"/>
        </w:tabs>
        <w:spacing w:before="120" w:after="0" w:line="380" w:lineRule="exact"/>
        <w:jc w:val="both"/>
        <w:rPr>
          <w:rFonts w:ascii="Times New Roman" w:eastAsia="Arial" w:hAnsi="Times New Roman" w:cs="Times New Roman"/>
          <w:iCs/>
          <w:sz w:val="24"/>
          <w:szCs w:val="24"/>
          <w:lang w:val="vi-VN"/>
        </w:rPr>
      </w:pPr>
      <w:r w:rsidRPr="00BD2614">
        <w:rPr>
          <w:rFonts w:ascii="Times New Roman" w:eastAsia="Arial" w:hAnsi="Times New Roman" w:cs="Times New Roman"/>
          <w:iCs/>
          <w:sz w:val="24"/>
          <w:szCs w:val="24"/>
          <w:lang w:val="vi-VN"/>
        </w:rPr>
        <w:t xml:space="preserve">2. Thiết bị được chế tạo, thử nghiệm theo tiêu chuẩn </w:t>
      </w:r>
      <w:r w:rsidRPr="00BD2614">
        <w:rPr>
          <w:rFonts w:ascii="Times New Roman" w:eastAsia="Arial" w:hAnsi="Times New Roman" w:cs="Times New Roman"/>
          <w:iCs/>
          <w:sz w:val="24"/>
          <w:szCs w:val="24"/>
        </w:rPr>
        <w:t xml:space="preserve">IEC 60947-1, </w:t>
      </w:r>
      <w:r w:rsidRPr="00BD2614">
        <w:rPr>
          <w:rFonts w:ascii="Times New Roman" w:eastAsia="Arial" w:hAnsi="Times New Roman" w:cs="Times New Roman"/>
          <w:iCs/>
          <w:sz w:val="24"/>
          <w:szCs w:val="24"/>
          <w:lang w:val="vi-VN"/>
        </w:rPr>
        <w:t xml:space="preserve">IEC </w:t>
      </w:r>
      <w:r w:rsidRPr="00BD2614">
        <w:rPr>
          <w:rFonts w:ascii="Times New Roman" w:eastAsia="Arial" w:hAnsi="Times New Roman" w:cs="Times New Roman"/>
          <w:iCs/>
          <w:sz w:val="24"/>
          <w:szCs w:val="24"/>
        </w:rPr>
        <w:t xml:space="preserve">60947-2 </w:t>
      </w:r>
      <w:r w:rsidRPr="00BD2614">
        <w:rPr>
          <w:rFonts w:ascii="Times New Roman" w:eastAsia="Arial" w:hAnsi="Times New Roman" w:cs="Times New Roman"/>
          <w:iCs/>
          <w:sz w:val="24"/>
          <w:szCs w:val="24"/>
          <w:lang w:val="vi-VN"/>
        </w:rPr>
        <w:t>hoặc tiêu chuẩn tương đương.</w:t>
      </w:r>
    </w:p>
    <w:p w:rsidR="0034503E" w:rsidRPr="00BD2614" w:rsidRDefault="0034503E" w:rsidP="0034503E">
      <w:pPr>
        <w:tabs>
          <w:tab w:val="left" w:pos="284"/>
          <w:tab w:val="left" w:pos="851"/>
        </w:tabs>
        <w:spacing w:before="120" w:after="0" w:line="380" w:lineRule="exact"/>
        <w:jc w:val="both"/>
        <w:rPr>
          <w:rFonts w:ascii="Times New Roman" w:eastAsia="Arial" w:hAnsi="Times New Roman" w:cs="Times New Roman"/>
          <w:iCs/>
          <w:sz w:val="24"/>
          <w:szCs w:val="24"/>
          <w:lang w:val="vi-VN"/>
        </w:rPr>
      </w:pPr>
      <w:r w:rsidRPr="00BD2614">
        <w:rPr>
          <w:rFonts w:ascii="Times New Roman" w:eastAsia="Arial" w:hAnsi="Times New Roman" w:cs="Times New Roman"/>
          <w:iCs/>
          <w:sz w:val="24"/>
          <w:szCs w:val="24"/>
          <w:lang w:val="vi-VN"/>
        </w:rPr>
        <w:t>3. Các yêu cầu về thử nghiệm:</w:t>
      </w:r>
    </w:p>
    <w:p w:rsidR="0034503E" w:rsidRPr="00BD2614" w:rsidRDefault="0034503E" w:rsidP="0034503E">
      <w:pPr>
        <w:tabs>
          <w:tab w:val="left" w:pos="284"/>
          <w:tab w:val="left" w:pos="851"/>
        </w:tabs>
        <w:spacing w:before="120" w:after="0" w:line="380" w:lineRule="exact"/>
        <w:jc w:val="both"/>
        <w:rPr>
          <w:rFonts w:ascii="Times New Roman" w:eastAsia="Arial" w:hAnsi="Times New Roman" w:cs="Times New Roman"/>
          <w:iCs/>
          <w:sz w:val="24"/>
          <w:szCs w:val="24"/>
          <w:lang w:val="vi-VN"/>
        </w:rPr>
      </w:pPr>
      <w:r w:rsidRPr="00BD2614">
        <w:rPr>
          <w:rFonts w:ascii="Times New Roman" w:eastAsia="Arial" w:hAnsi="Times New Roman" w:cs="Times New Roman"/>
          <w:iCs/>
          <w:sz w:val="24"/>
          <w:szCs w:val="24"/>
          <w:lang w:val="vi-VN"/>
        </w:rPr>
        <w:lastRenderedPageBreak/>
        <w:t xml:space="preserve">a. </w:t>
      </w:r>
      <w:r w:rsidRPr="00BD2614">
        <w:rPr>
          <w:rFonts w:ascii="Times New Roman" w:eastAsia="Arial" w:hAnsi="Times New Roman" w:cs="Times New Roman"/>
          <w:iCs/>
          <w:sz w:val="24"/>
          <w:szCs w:val="24"/>
        </w:rPr>
        <w:t>T</w:t>
      </w:r>
      <w:r w:rsidRPr="00BD2614">
        <w:rPr>
          <w:rFonts w:ascii="Times New Roman" w:eastAsia="Arial" w:hAnsi="Times New Roman" w:cs="Times New Roman"/>
          <w:iCs/>
          <w:sz w:val="24"/>
          <w:szCs w:val="24"/>
          <w:lang w:val="vi-VN"/>
        </w:rPr>
        <w:t xml:space="preserve">hử nghiệm xuất xưởng (Routine test): </w:t>
      </w:r>
    </w:p>
    <w:p w:rsidR="0034503E" w:rsidRPr="00BD2614" w:rsidRDefault="0034503E" w:rsidP="0034503E">
      <w:pPr>
        <w:tabs>
          <w:tab w:val="left" w:pos="284"/>
          <w:tab w:val="left" w:pos="851"/>
        </w:tabs>
        <w:spacing w:before="120" w:after="0" w:line="380" w:lineRule="exact"/>
        <w:jc w:val="both"/>
        <w:rPr>
          <w:rFonts w:ascii="Times New Roman" w:eastAsia="Arial" w:hAnsi="Times New Roman" w:cs="Times New Roman"/>
          <w:iCs/>
          <w:sz w:val="24"/>
          <w:szCs w:val="24"/>
        </w:rPr>
      </w:pPr>
      <w:r w:rsidRPr="00BD2614">
        <w:rPr>
          <w:rFonts w:ascii="Times New Roman" w:eastAsia="Arial" w:hAnsi="Times New Roman" w:cs="Times New Roman"/>
          <w:iCs/>
          <w:sz w:val="24"/>
          <w:szCs w:val="24"/>
        </w:rPr>
        <w:t xml:space="preserve">Thử nghiệm xuất xưởng được thực hiện bởi Nhà sản xuất trên mỗi sản phẩm sản xuất ra tại Nhà sản xuất. </w:t>
      </w:r>
      <w:r w:rsidRPr="00BD2614">
        <w:rPr>
          <w:rFonts w:ascii="Times New Roman" w:eastAsia="Arial" w:hAnsi="Times New Roman" w:cs="Times New Roman"/>
          <w:iCs/>
          <w:sz w:val="24"/>
          <w:szCs w:val="24"/>
          <w:lang w:val="vi-VN"/>
        </w:rPr>
        <w:t xml:space="preserve">Việc thử nghiệm </w:t>
      </w:r>
      <w:r w:rsidRPr="00BD2614">
        <w:rPr>
          <w:rFonts w:ascii="Times New Roman" w:eastAsia="Arial" w:hAnsi="Times New Roman" w:cs="Times New Roman"/>
          <w:iCs/>
          <w:sz w:val="24"/>
          <w:szCs w:val="24"/>
        </w:rPr>
        <w:t>xuất xưởng</w:t>
      </w:r>
      <w:r w:rsidRPr="00BD2614">
        <w:rPr>
          <w:rFonts w:ascii="Times New Roman" w:eastAsia="Arial" w:hAnsi="Times New Roman" w:cs="Times New Roman"/>
          <w:iCs/>
          <w:sz w:val="24"/>
          <w:szCs w:val="24"/>
          <w:lang w:val="vi-VN"/>
        </w:rPr>
        <w:t xml:space="preserve"> được thực hiện</w:t>
      </w:r>
      <w:r w:rsidRPr="00BD2614">
        <w:rPr>
          <w:rFonts w:ascii="Times New Roman" w:eastAsia="Arial" w:hAnsi="Times New Roman" w:cs="Times New Roman"/>
          <w:iCs/>
          <w:sz w:val="24"/>
          <w:szCs w:val="24"/>
        </w:rPr>
        <w:t xml:space="preserve"> theo</w:t>
      </w:r>
      <w:r w:rsidRPr="00BD2614">
        <w:rPr>
          <w:rFonts w:ascii="Times New Roman" w:eastAsia="Arial" w:hAnsi="Times New Roman" w:cs="Times New Roman"/>
          <w:iCs/>
          <w:sz w:val="24"/>
          <w:szCs w:val="24"/>
          <w:lang w:val="vi-VN"/>
        </w:rPr>
        <w:t xml:space="preserve"> tiêu chuẩn IEC </w:t>
      </w:r>
      <w:r w:rsidRPr="00BD2614">
        <w:rPr>
          <w:rFonts w:ascii="Times New Roman" w:eastAsia="Arial" w:hAnsi="Times New Roman" w:cs="Times New Roman"/>
          <w:iCs/>
          <w:sz w:val="24"/>
          <w:szCs w:val="24"/>
        </w:rPr>
        <w:t xml:space="preserve">60947-2 </w:t>
      </w:r>
      <w:r w:rsidRPr="00BD2614">
        <w:rPr>
          <w:rFonts w:ascii="Times New Roman" w:eastAsia="Arial" w:hAnsi="Times New Roman" w:cs="Times New Roman"/>
          <w:iCs/>
          <w:sz w:val="24"/>
          <w:szCs w:val="24"/>
          <w:lang w:val="vi-VN"/>
        </w:rPr>
        <w:t>hoặc tiêu chuẩn tương đương, bao gồm những hạng mục thử nghiệm sau đây</w:t>
      </w:r>
      <w:r w:rsidRPr="00BD2614">
        <w:rPr>
          <w:rFonts w:ascii="Times New Roman" w:eastAsia="Arial" w:hAnsi="Times New Roman" w:cs="Times New Roman"/>
          <w:iCs/>
          <w:sz w:val="24"/>
          <w:szCs w:val="24"/>
        </w:rPr>
        <w:t>:</w:t>
      </w:r>
    </w:p>
    <w:p w:rsidR="0034503E" w:rsidRPr="00BD2614" w:rsidRDefault="0034503E" w:rsidP="0034503E">
      <w:pPr>
        <w:tabs>
          <w:tab w:val="left" w:pos="284"/>
          <w:tab w:val="left" w:pos="851"/>
        </w:tabs>
        <w:spacing w:before="120" w:after="0" w:line="380" w:lineRule="exact"/>
        <w:jc w:val="both"/>
        <w:rPr>
          <w:rFonts w:ascii="Times New Roman" w:eastAsia="Arial" w:hAnsi="Times New Roman" w:cs="Times New Roman"/>
          <w:iCs/>
          <w:sz w:val="24"/>
          <w:szCs w:val="24"/>
        </w:rPr>
      </w:pPr>
      <w:r w:rsidRPr="00BD2614">
        <w:rPr>
          <w:rFonts w:ascii="Times New Roman" w:eastAsia="Arial" w:hAnsi="Times New Roman" w:cs="Times New Roman"/>
          <w:iCs/>
          <w:sz w:val="24"/>
          <w:szCs w:val="24"/>
        </w:rPr>
        <w:t>-  Thử nghiệm thao tác cơ khí (Mechanical operation).</w:t>
      </w:r>
    </w:p>
    <w:p w:rsidR="0034503E" w:rsidRPr="00BD2614" w:rsidRDefault="0034503E" w:rsidP="0034503E">
      <w:pPr>
        <w:tabs>
          <w:tab w:val="left" w:pos="284"/>
          <w:tab w:val="left" w:pos="851"/>
        </w:tabs>
        <w:spacing w:before="120" w:after="0" w:line="380" w:lineRule="exact"/>
        <w:jc w:val="both"/>
        <w:rPr>
          <w:rFonts w:ascii="Times New Roman" w:eastAsia="Arial" w:hAnsi="Times New Roman" w:cs="Times New Roman"/>
          <w:iCs/>
          <w:sz w:val="24"/>
          <w:szCs w:val="24"/>
        </w:rPr>
      </w:pPr>
      <w:r w:rsidRPr="00BD2614">
        <w:rPr>
          <w:rFonts w:ascii="Times New Roman" w:eastAsia="Arial" w:hAnsi="Times New Roman" w:cs="Times New Roman"/>
          <w:iCs/>
          <w:sz w:val="24"/>
          <w:szCs w:val="24"/>
        </w:rPr>
        <w:t>-  Kiểm tra hiệu chuẩn bộ nhả (Verification of the calibration of overcurrent releases).</w:t>
      </w:r>
    </w:p>
    <w:p w:rsidR="0034503E" w:rsidRPr="00BD2614" w:rsidRDefault="0034503E" w:rsidP="0034503E">
      <w:pPr>
        <w:tabs>
          <w:tab w:val="left" w:pos="284"/>
          <w:tab w:val="left" w:pos="851"/>
        </w:tabs>
        <w:spacing w:before="120" w:after="0" w:line="380" w:lineRule="exact"/>
        <w:jc w:val="both"/>
        <w:rPr>
          <w:rFonts w:ascii="Times New Roman" w:eastAsia="Arial" w:hAnsi="Times New Roman" w:cs="Times New Roman"/>
          <w:iCs/>
          <w:sz w:val="24"/>
          <w:szCs w:val="24"/>
        </w:rPr>
      </w:pPr>
      <w:r w:rsidRPr="00BD2614">
        <w:rPr>
          <w:rFonts w:ascii="Times New Roman" w:eastAsia="Arial" w:hAnsi="Times New Roman" w:cs="Times New Roman"/>
          <w:iCs/>
          <w:sz w:val="24"/>
          <w:szCs w:val="24"/>
        </w:rPr>
        <w:t>-  Thử nghiệm đặc tính điện môi (Dielectric test).</w:t>
      </w:r>
    </w:p>
    <w:p w:rsidR="0034503E" w:rsidRPr="00BD2614" w:rsidRDefault="0034503E" w:rsidP="0034503E">
      <w:pPr>
        <w:tabs>
          <w:tab w:val="left" w:pos="284"/>
          <w:tab w:val="left" w:pos="851"/>
        </w:tabs>
        <w:spacing w:before="120" w:after="0" w:line="380" w:lineRule="exact"/>
        <w:jc w:val="both"/>
        <w:rPr>
          <w:rFonts w:ascii="Times New Roman" w:eastAsia="Arial" w:hAnsi="Times New Roman" w:cs="Times New Roman"/>
          <w:iCs/>
          <w:sz w:val="24"/>
          <w:szCs w:val="24"/>
          <w:lang w:val="vi-VN"/>
        </w:rPr>
      </w:pPr>
      <w:r w:rsidRPr="00BD2614">
        <w:rPr>
          <w:rFonts w:ascii="Times New Roman" w:eastAsia="Arial" w:hAnsi="Times New Roman" w:cs="Times New Roman"/>
          <w:iCs/>
          <w:sz w:val="24"/>
          <w:szCs w:val="24"/>
          <w:lang w:val="vi-VN"/>
        </w:rPr>
        <w:t xml:space="preserve">b. </w:t>
      </w:r>
      <w:r w:rsidRPr="00BD2614">
        <w:rPr>
          <w:rFonts w:ascii="Times New Roman" w:eastAsia="Arial" w:hAnsi="Times New Roman" w:cs="Times New Roman"/>
          <w:iCs/>
          <w:sz w:val="24"/>
          <w:szCs w:val="24"/>
        </w:rPr>
        <w:t>T</w:t>
      </w:r>
      <w:r w:rsidRPr="00BD2614">
        <w:rPr>
          <w:rFonts w:ascii="Times New Roman" w:eastAsia="Arial" w:hAnsi="Times New Roman" w:cs="Times New Roman"/>
          <w:iCs/>
          <w:sz w:val="24"/>
          <w:szCs w:val="24"/>
          <w:lang w:val="vi-VN"/>
        </w:rPr>
        <w:t>hử nghiệm điển hình</w:t>
      </w:r>
      <w:r w:rsidRPr="00BD2614">
        <w:rPr>
          <w:rFonts w:ascii="Times New Roman" w:eastAsia="Arial" w:hAnsi="Times New Roman" w:cs="Times New Roman"/>
          <w:iCs/>
          <w:sz w:val="24"/>
          <w:szCs w:val="24"/>
        </w:rPr>
        <w:t xml:space="preserve"> (Type test)</w:t>
      </w:r>
      <w:r w:rsidRPr="00BD2614">
        <w:rPr>
          <w:rFonts w:ascii="Times New Roman" w:eastAsia="Arial" w:hAnsi="Times New Roman" w:cs="Times New Roman"/>
          <w:iCs/>
          <w:sz w:val="24"/>
          <w:szCs w:val="24"/>
          <w:lang w:val="vi-VN"/>
        </w:rPr>
        <w:t xml:space="preserve">: </w:t>
      </w:r>
    </w:p>
    <w:p w:rsidR="0034503E" w:rsidRPr="00BD2614" w:rsidRDefault="0034503E" w:rsidP="0034503E">
      <w:pPr>
        <w:keepNext/>
        <w:tabs>
          <w:tab w:val="left" w:pos="284"/>
          <w:tab w:val="left" w:pos="567"/>
        </w:tabs>
        <w:spacing w:after="0" w:line="360" w:lineRule="exact"/>
        <w:jc w:val="both"/>
        <w:outlineLvl w:val="2"/>
        <w:rPr>
          <w:rFonts w:ascii="Times New Roman" w:eastAsia="Arial" w:hAnsi="Times New Roman" w:cs="Times New Roman"/>
          <w:iCs/>
          <w:sz w:val="24"/>
          <w:szCs w:val="24"/>
        </w:rPr>
      </w:pPr>
      <w:r w:rsidRPr="00BD2614">
        <w:rPr>
          <w:rFonts w:ascii="Times New Roman" w:eastAsia="Arial" w:hAnsi="Times New Roman" w:cs="Times New Roman"/>
          <w:iCs/>
          <w:sz w:val="24"/>
          <w:szCs w:val="24"/>
        </w:rPr>
        <w:t>T</w:t>
      </w:r>
      <w:r w:rsidRPr="00BD2614">
        <w:rPr>
          <w:rFonts w:ascii="Times New Roman" w:eastAsia="Arial" w:hAnsi="Times New Roman" w:cs="Times New Roman"/>
          <w:iCs/>
          <w:sz w:val="24"/>
          <w:szCs w:val="24"/>
          <w:lang w:val="vi-VN"/>
        </w:rPr>
        <w:t xml:space="preserve">hử nghiệm điển hình </w:t>
      </w:r>
      <w:r w:rsidRPr="00BD2614">
        <w:rPr>
          <w:rFonts w:ascii="Times New Roman" w:eastAsia="Arial" w:hAnsi="Times New Roman" w:cs="Times New Roman"/>
          <w:iCs/>
          <w:sz w:val="24"/>
          <w:szCs w:val="24"/>
        </w:rPr>
        <w:t xml:space="preserve">phải </w:t>
      </w:r>
      <w:r w:rsidRPr="00BD2614">
        <w:rPr>
          <w:rFonts w:ascii="Times New Roman" w:eastAsia="Arial" w:hAnsi="Times New Roman" w:cs="Times New Roman"/>
          <w:iCs/>
          <w:sz w:val="24"/>
          <w:szCs w:val="24"/>
          <w:lang w:val="vi-VN"/>
        </w:rPr>
        <w:t>được</w:t>
      </w:r>
      <w:r w:rsidRPr="00BD2614">
        <w:rPr>
          <w:rFonts w:ascii="Times New Roman" w:eastAsia="Arial" w:hAnsi="Times New Roman" w:cs="Times New Roman"/>
          <w:iCs/>
          <w:sz w:val="24"/>
          <w:szCs w:val="24"/>
        </w:rPr>
        <w:t xml:space="preserve"> thực hiện và</w:t>
      </w:r>
      <w:r w:rsidRPr="00BD2614">
        <w:rPr>
          <w:rFonts w:ascii="Times New Roman" w:eastAsia="Arial" w:hAnsi="Times New Roman" w:cs="Times New Roman"/>
          <w:iCs/>
          <w:sz w:val="24"/>
          <w:szCs w:val="24"/>
          <w:lang w:val="vi-VN"/>
        </w:rPr>
        <w:t xml:space="preserve"> chứng nhận bởi phòng thử nghiệm độc lập</w:t>
      </w:r>
      <w:r w:rsidRPr="00BD2614">
        <w:rPr>
          <w:rFonts w:ascii="Times New Roman" w:eastAsia="Arial" w:hAnsi="Times New Roman" w:cs="Times New Roman"/>
          <w:iCs/>
          <w:sz w:val="24"/>
          <w:szCs w:val="24"/>
        </w:rPr>
        <w:t xml:space="preserve"> (đạt chứng chỉ ISO/IEC 17025) trên mẫu sản phẩm tương tự. </w:t>
      </w:r>
      <w:r w:rsidRPr="00BD2614">
        <w:rPr>
          <w:rFonts w:ascii="Times New Roman" w:eastAsia="Arial" w:hAnsi="Times New Roman" w:cs="Times New Roman"/>
          <w:iCs/>
          <w:sz w:val="24"/>
          <w:szCs w:val="24"/>
          <w:lang w:val="vi-VN"/>
        </w:rPr>
        <w:t xml:space="preserve">Việc thử nghiệm điển hình được thực hiện theo tiêu chuẩn IEC </w:t>
      </w:r>
      <w:r w:rsidRPr="00BD2614">
        <w:rPr>
          <w:rFonts w:ascii="Times New Roman" w:eastAsia="Arial" w:hAnsi="Times New Roman" w:cs="Times New Roman"/>
          <w:iCs/>
          <w:sz w:val="24"/>
          <w:szCs w:val="24"/>
        </w:rPr>
        <w:t xml:space="preserve">60947-2 </w:t>
      </w:r>
      <w:r w:rsidRPr="00BD2614">
        <w:rPr>
          <w:rFonts w:ascii="Times New Roman" w:eastAsia="Arial" w:hAnsi="Times New Roman" w:cs="Times New Roman"/>
          <w:iCs/>
          <w:sz w:val="24"/>
          <w:szCs w:val="24"/>
          <w:lang w:val="vi-VN"/>
        </w:rPr>
        <w:t xml:space="preserve">hoặc tiêu chuẩn tương đương, </w:t>
      </w:r>
      <w:r w:rsidRPr="00BD2614">
        <w:rPr>
          <w:rFonts w:ascii="Times New Roman" w:eastAsia="Arial" w:hAnsi="Times New Roman" w:cs="Times New Roman"/>
          <w:iCs/>
          <w:sz w:val="24"/>
          <w:szCs w:val="24"/>
        </w:rPr>
        <w:t xml:space="preserve">theo các trình tự thử nghiệm (hoặc kiểm tra) tương ứng bao gồm </w:t>
      </w:r>
      <w:r w:rsidRPr="00BD2614">
        <w:rPr>
          <w:rFonts w:ascii="Times New Roman" w:eastAsia="Arial" w:hAnsi="Times New Roman" w:cs="Times New Roman"/>
          <w:iCs/>
          <w:sz w:val="24"/>
          <w:szCs w:val="24"/>
          <w:lang w:val="vi-VN"/>
        </w:rPr>
        <w:t>những hạng mục thử nghiệm sau đây</w:t>
      </w:r>
      <w:r w:rsidRPr="00BD2614">
        <w:rPr>
          <w:rFonts w:ascii="Times New Roman" w:eastAsia="Arial" w:hAnsi="Times New Roman" w:cs="Times New Roman"/>
          <w:iCs/>
          <w:sz w:val="24"/>
          <w:szCs w:val="24"/>
        </w:rPr>
        <w:t>:</w:t>
      </w:r>
    </w:p>
    <w:p w:rsidR="0034503E" w:rsidRPr="00BD2614" w:rsidRDefault="0034503E" w:rsidP="00C21F9F">
      <w:pPr>
        <w:numPr>
          <w:ilvl w:val="8"/>
          <w:numId w:val="130"/>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Trình tự thử nghiệm – Các đặc tính hiệu năng chung (General performance characteristics):</w:t>
      </w:r>
    </w:p>
    <w:p w:rsidR="0034503E" w:rsidRPr="00BD2614" w:rsidRDefault="0034503E" w:rsidP="00C21F9F">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Giới hạn và đặc tính cắt (Tripping limits and characteristics).</w:t>
      </w:r>
    </w:p>
    <w:p w:rsidR="0034503E" w:rsidRPr="00BD2614" w:rsidRDefault="0034503E" w:rsidP="00C21F9F">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Đặc tính điện môi (Dielectric properties).</w:t>
      </w:r>
    </w:p>
    <w:p w:rsidR="0034503E" w:rsidRPr="00BD2614" w:rsidRDefault="0034503E" w:rsidP="00C21F9F">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Thao tác cơ khí và khả năng thực hiện thao tác (Mechanical operation and operational performance capability).</w:t>
      </w:r>
    </w:p>
    <w:p w:rsidR="0034503E" w:rsidRPr="00BD2614" w:rsidRDefault="0034503E" w:rsidP="00C21F9F">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 xml:space="preserve">Đặc tính quá tải (nếu có) (Overload performance (where applicable)) – thử nghiệm này áp dụng cho MCCB có dòng điện định mức làm việc </w:t>
      </w:r>
      <w:r w:rsidRPr="00BD2614">
        <w:rPr>
          <w:rFonts w:ascii="Times New Roman" w:eastAsia="Times New Roman" w:hAnsi="Times New Roman" w:cs="Times New Roman"/>
          <w:iCs/>
          <w:sz w:val="24"/>
          <w:szCs w:val="24"/>
          <w:u w:val="single"/>
        </w:rPr>
        <w:t>&lt;</w:t>
      </w:r>
      <w:r w:rsidRPr="00BD2614">
        <w:rPr>
          <w:rFonts w:ascii="Times New Roman" w:eastAsia="Times New Roman" w:hAnsi="Times New Roman" w:cs="Times New Roman"/>
          <w:iCs/>
          <w:sz w:val="24"/>
          <w:szCs w:val="24"/>
        </w:rPr>
        <w:t xml:space="preserve"> 630 A.</w:t>
      </w:r>
    </w:p>
    <w:p w:rsidR="0034503E" w:rsidRPr="00BD2614" w:rsidRDefault="0034503E" w:rsidP="00C21F9F">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Kiểm tra chịu điện môi (Verification of dielectric withstand).</w:t>
      </w:r>
    </w:p>
    <w:p w:rsidR="0034503E" w:rsidRPr="00BD2614" w:rsidRDefault="0034503E" w:rsidP="00C21F9F">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Kiểm tra độ tăng nhiệt (Verification of temperature rise tests).</w:t>
      </w:r>
    </w:p>
    <w:p w:rsidR="0034503E" w:rsidRPr="00BD2614" w:rsidRDefault="0034503E" w:rsidP="00C21F9F">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Kiểm tra nhả quá tải (Verification of overload releases).</w:t>
      </w:r>
    </w:p>
    <w:p w:rsidR="0034503E" w:rsidRPr="00BD2614" w:rsidRDefault="0034503E" w:rsidP="00C21F9F">
      <w:pPr>
        <w:numPr>
          <w:ilvl w:val="8"/>
          <w:numId w:val="130"/>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Trình tự thử nghiệm – Khả năng cắt ngắn mạch làm việc danh định (Rated service short-circuit breaking capacity):</w:t>
      </w:r>
    </w:p>
    <w:p w:rsidR="0034503E" w:rsidRPr="00BD2614" w:rsidRDefault="0034503E" w:rsidP="00C21F9F">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Khả năng cắt ngắn mạch làm việc danh định (Rated service short-circuit breaking capacity).</w:t>
      </w:r>
    </w:p>
    <w:p w:rsidR="0034503E" w:rsidRPr="00BD2614" w:rsidRDefault="0034503E" w:rsidP="00C21F9F">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Kiểm tra khả năng làm việc (Verification of operational performance capability).</w:t>
      </w:r>
    </w:p>
    <w:p w:rsidR="0034503E" w:rsidRPr="00BD2614" w:rsidRDefault="0034503E" w:rsidP="00C21F9F">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Kiểm tra chịu điện môi (Verification of dielectric withstand).</w:t>
      </w:r>
    </w:p>
    <w:p w:rsidR="0034503E" w:rsidRPr="00BD2614" w:rsidRDefault="0034503E" w:rsidP="00C21F9F">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Kiểm tra độ tăng nhiệt (Verification of temperature rise tests).</w:t>
      </w:r>
    </w:p>
    <w:p w:rsidR="0034503E" w:rsidRPr="00BD2614" w:rsidRDefault="0034503E" w:rsidP="00C21F9F">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Kiểm tra nhả quá tải (Verification of overload releases).</w:t>
      </w:r>
    </w:p>
    <w:p w:rsidR="0034503E" w:rsidRPr="00BD2614" w:rsidRDefault="0034503E" w:rsidP="00C21F9F">
      <w:pPr>
        <w:numPr>
          <w:ilvl w:val="8"/>
          <w:numId w:val="130"/>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lastRenderedPageBreak/>
        <w:t>Trình tự thử nghiệm  – Khả năng cắt ngắn mạch tới hạn danh định (Rated ultimate short-circuit breaking capacity):</w:t>
      </w:r>
    </w:p>
    <w:p w:rsidR="0034503E" w:rsidRPr="00BD2614" w:rsidRDefault="0034503E" w:rsidP="00C21F9F">
      <w:pPr>
        <w:numPr>
          <w:ilvl w:val="1"/>
          <w:numId w:val="133"/>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Kiểm tra nhả quá tải (Verification of overload releases).</w:t>
      </w:r>
    </w:p>
    <w:p w:rsidR="0034503E" w:rsidRPr="00BD2614" w:rsidRDefault="0034503E" w:rsidP="00C21F9F">
      <w:pPr>
        <w:numPr>
          <w:ilvl w:val="1"/>
          <w:numId w:val="133"/>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Khả năng cắt ngắn mạch lớn nhất danh định  (Rated ultimate short-circuit breaking capacity).</w:t>
      </w:r>
    </w:p>
    <w:p w:rsidR="0034503E" w:rsidRPr="00BD2614" w:rsidRDefault="0034503E" w:rsidP="00C21F9F">
      <w:pPr>
        <w:numPr>
          <w:ilvl w:val="1"/>
          <w:numId w:val="133"/>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Kiểm tra chịu điện môi (Verification of dielectric withstand).</w:t>
      </w:r>
    </w:p>
    <w:p w:rsidR="0034503E" w:rsidRPr="00BD2614" w:rsidRDefault="0034503E" w:rsidP="00C21F9F">
      <w:pPr>
        <w:numPr>
          <w:ilvl w:val="1"/>
          <w:numId w:val="133"/>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BD2614">
        <w:rPr>
          <w:rFonts w:ascii="Times New Roman" w:eastAsia="Times New Roman" w:hAnsi="Times New Roman" w:cs="Times New Roman"/>
          <w:iCs/>
          <w:sz w:val="24"/>
          <w:szCs w:val="24"/>
        </w:rPr>
        <w:t>Kiểm tra nhả quá tải (Verification of overload releases).</w:t>
      </w:r>
    </w:p>
    <w:p w:rsidR="0034503E" w:rsidRPr="00BD2614" w:rsidRDefault="0034503E" w:rsidP="0034503E">
      <w:pPr>
        <w:keepNext/>
        <w:tabs>
          <w:tab w:val="left" w:pos="284"/>
          <w:tab w:val="left" w:pos="567"/>
        </w:tabs>
        <w:spacing w:after="0" w:line="360" w:lineRule="exact"/>
        <w:jc w:val="both"/>
        <w:outlineLvl w:val="2"/>
        <w:rPr>
          <w:rFonts w:ascii="Times New Roman" w:eastAsia="Arial" w:hAnsi="Times New Roman" w:cs="Times New Roman"/>
          <w:iCs/>
          <w:sz w:val="24"/>
          <w:szCs w:val="24"/>
        </w:rPr>
      </w:pPr>
      <w:r w:rsidRPr="00BD2614">
        <w:rPr>
          <w:rFonts w:ascii="Times New Roman" w:eastAsia="Arial" w:hAnsi="Times New Roman" w:cs="Times New Roman"/>
          <w:iCs/>
          <w:sz w:val="24"/>
          <w:szCs w:val="24"/>
          <w:lang w:val="vi-VN"/>
        </w:rPr>
        <w:t>Ghi chú: Trình tự thử nghiệm</w:t>
      </w:r>
      <w:r w:rsidRPr="00BD2614">
        <w:rPr>
          <w:rFonts w:ascii="Times New Roman" w:eastAsia="Arial" w:hAnsi="Times New Roman" w:cs="Times New Roman"/>
          <w:iCs/>
          <w:sz w:val="24"/>
          <w:szCs w:val="24"/>
        </w:rPr>
        <w:t xml:space="preserve"> ở Mục iii) trên là</w:t>
      </w:r>
      <w:r w:rsidRPr="00BD2614">
        <w:rPr>
          <w:rFonts w:ascii="Times New Roman" w:eastAsia="Arial" w:hAnsi="Times New Roman" w:cs="Times New Roman"/>
          <w:iCs/>
          <w:sz w:val="24"/>
          <w:szCs w:val="24"/>
          <w:lang w:val="vi-VN"/>
        </w:rPr>
        <w:t xml:space="preserve"> không áp dụng </w:t>
      </w:r>
      <w:r w:rsidRPr="00BD2614">
        <w:rPr>
          <w:rFonts w:ascii="Times New Roman" w:eastAsia="Arial" w:hAnsi="Times New Roman" w:cs="Times New Roman"/>
          <w:iCs/>
          <w:sz w:val="24"/>
          <w:szCs w:val="24"/>
        </w:rPr>
        <w:t>cho MCCB có</w:t>
      </w:r>
      <w:r w:rsidRPr="00BD2614">
        <w:rPr>
          <w:rFonts w:ascii="Times New Roman" w:eastAsia="Arial" w:hAnsi="Times New Roman" w:cs="Times New Roman"/>
          <w:iCs/>
          <w:sz w:val="24"/>
          <w:szCs w:val="24"/>
          <w:lang w:val="vi-VN"/>
        </w:rPr>
        <w:t xml:space="preserve"> Ics = Icu.</w:t>
      </w:r>
    </w:p>
    <w:p w:rsidR="0034503E" w:rsidRPr="00BD2614" w:rsidRDefault="0034503E" w:rsidP="0034503E">
      <w:pPr>
        <w:keepNext/>
        <w:tabs>
          <w:tab w:val="left" w:pos="567"/>
        </w:tabs>
        <w:spacing w:after="0" w:line="360" w:lineRule="exact"/>
        <w:jc w:val="both"/>
        <w:outlineLvl w:val="2"/>
        <w:rPr>
          <w:rFonts w:ascii="Times New Roman" w:eastAsia="Times New Roman" w:hAnsi="Times New Roman" w:cs="Times New Roman"/>
          <w:b/>
          <w:bCs/>
          <w:sz w:val="24"/>
          <w:szCs w:val="24"/>
        </w:rPr>
      </w:pPr>
      <w:r w:rsidRPr="00BD2614">
        <w:rPr>
          <w:rFonts w:ascii="Times New Roman" w:eastAsia="Times New Roman" w:hAnsi="Times New Roman" w:cs="Times New Roman"/>
          <w:b/>
          <w:bCs/>
          <w:sz w:val="24"/>
          <w:szCs w:val="24"/>
        </w:rPr>
        <w:t>Điều 7. Bảng yêu cầu đặc tính kỹ thuật MCCB</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550"/>
        <w:gridCol w:w="2706"/>
        <w:gridCol w:w="870"/>
        <w:gridCol w:w="2811"/>
        <w:gridCol w:w="2811"/>
      </w:tblGrid>
      <w:tr w:rsidR="0034503E" w:rsidRPr="00BD2614" w:rsidTr="005033E7">
        <w:trPr>
          <w:trHeight w:val="283"/>
          <w:tblHeader/>
        </w:trPr>
        <w:tc>
          <w:tcPr>
            <w:tcW w:w="282" w:type="pct"/>
            <w:vAlign w:val="center"/>
          </w:tcPr>
          <w:p w:rsidR="0034503E" w:rsidRPr="00BD2614" w:rsidRDefault="0034503E" w:rsidP="005033E7">
            <w:pPr>
              <w:spacing w:before="100" w:after="100" w:line="240" w:lineRule="auto"/>
              <w:jc w:val="center"/>
              <w:rPr>
                <w:rFonts w:ascii="Times New Roman" w:eastAsia="Arial" w:hAnsi="Times New Roman" w:cs="Times New Roman"/>
                <w:b/>
                <w:bCs/>
                <w:sz w:val="24"/>
                <w:szCs w:val="24"/>
                <w:lang w:val="vi-VN"/>
              </w:rPr>
            </w:pPr>
            <w:r w:rsidRPr="00BD2614">
              <w:rPr>
                <w:rFonts w:ascii="Times New Roman" w:eastAsia="Arial" w:hAnsi="Times New Roman" w:cs="Times New Roman"/>
                <w:b/>
                <w:bCs/>
                <w:sz w:val="24"/>
                <w:szCs w:val="24"/>
                <w:lang w:val="vi-VN"/>
              </w:rPr>
              <w:t>TT</w:t>
            </w:r>
          </w:p>
        </w:tc>
        <w:tc>
          <w:tcPr>
            <w:tcW w:w="1388" w:type="pct"/>
            <w:vAlign w:val="center"/>
          </w:tcPr>
          <w:p w:rsidR="0034503E" w:rsidRPr="00BD2614" w:rsidRDefault="0034503E" w:rsidP="005033E7">
            <w:pPr>
              <w:spacing w:before="100" w:after="100" w:line="240" w:lineRule="auto"/>
              <w:jc w:val="center"/>
              <w:rPr>
                <w:rFonts w:ascii="Times New Roman" w:eastAsia="Arial" w:hAnsi="Times New Roman" w:cs="Times New Roman"/>
                <w:b/>
                <w:bCs/>
                <w:sz w:val="24"/>
                <w:szCs w:val="24"/>
                <w:lang w:val="vi-VN"/>
              </w:rPr>
            </w:pPr>
            <w:r w:rsidRPr="00BD2614">
              <w:rPr>
                <w:rFonts w:ascii="Times New Roman" w:eastAsia="Arial" w:hAnsi="Times New Roman" w:cs="Times New Roman"/>
                <w:b/>
                <w:bCs/>
                <w:sz w:val="24"/>
                <w:szCs w:val="24"/>
                <w:lang w:val="vi-VN"/>
              </w:rPr>
              <w:t>Hạng mục</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b/>
                <w:bCs/>
                <w:sz w:val="24"/>
                <w:szCs w:val="24"/>
                <w:lang w:val="vi-VN"/>
              </w:rPr>
            </w:pPr>
            <w:r w:rsidRPr="00BD2614">
              <w:rPr>
                <w:rFonts w:ascii="Times New Roman" w:eastAsia="Times New Roman" w:hAnsi="Times New Roman" w:cs="Times New Roman"/>
                <w:b/>
                <w:bCs/>
                <w:sz w:val="24"/>
                <w:szCs w:val="24"/>
                <w:lang w:val="vi-VN"/>
              </w:rPr>
              <w:t xml:space="preserve">Đơn vị </w:t>
            </w: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b/>
                <w:bCs/>
                <w:sz w:val="24"/>
                <w:szCs w:val="24"/>
                <w:lang w:val="vi-VN"/>
              </w:rPr>
            </w:pPr>
            <w:r w:rsidRPr="00BD2614">
              <w:rPr>
                <w:rFonts w:ascii="Times New Roman" w:eastAsia="Times New Roman" w:hAnsi="Times New Roman" w:cs="Times New Roman"/>
                <w:b/>
                <w:bCs/>
                <w:sz w:val="24"/>
                <w:szCs w:val="24"/>
                <w:lang w:val="vi-VN"/>
              </w:rPr>
              <w:t>Yêu cầu</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b/>
                <w:bCs/>
                <w:sz w:val="24"/>
                <w:szCs w:val="24"/>
              </w:rPr>
            </w:pPr>
            <w:r w:rsidRPr="00BD2614">
              <w:rPr>
                <w:rFonts w:ascii="Times New Roman" w:eastAsia="Times New Roman" w:hAnsi="Times New Roman" w:cs="Times New Roman"/>
                <w:b/>
                <w:bCs/>
                <w:sz w:val="24"/>
                <w:szCs w:val="24"/>
              </w:rPr>
              <w:t>Nhà thầu đề xuất và cam kết</w:t>
            </w:r>
          </w:p>
        </w:tc>
      </w:tr>
      <w:tr w:rsidR="0034503E" w:rsidRPr="00BD2614" w:rsidTr="005033E7">
        <w:trPr>
          <w:trHeight w:val="283"/>
        </w:trPr>
        <w:tc>
          <w:tcPr>
            <w:tcW w:w="282" w:type="pct"/>
            <w:vAlign w:val="center"/>
          </w:tcPr>
          <w:p w:rsidR="0034503E" w:rsidRPr="00BD2614" w:rsidRDefault="0034503E"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lang w:val="vi-VN"/>
              </w:rPr>
            </w:pPr>
            <w:r w:rsidRPr="00BD2614">
              <w:rPr>
                <w:rFonts w:ascii="Times New Roman" w:eastAsia="Arial" w:hAnsi="Times New Roman" w:cs="Times New Roman"/>
                <w:sz w:val="24"/>
                <w:szCs w:val="24"/>
                <w:lang w:val="vi-VN"/>
              </w:rPr>
              <w:t>Nhà sản xuất</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lang w:val="vi-VN"/>
              </w:rPr>
              <w:t>Nêu cụ thể</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lang w:val="vi-VN"/>
              </w:rPr>
            </w:pPr>
          </w:p>
        </w:tc>
      </w:tr>
      <w:tr w:rsidR="0034503E" w:rsidRPr="00BD2614" w:rsidTr="005033E7">
        <w:trPr>
          <w:trHeight w:val="283"/>
        </w:trPr>
        <w:tc>
          <w:tcPr>
            <w:tcW w:w="282" w:type="pct"/>
            <w:vAlign w:val="center"/>
          </w:tcPr>
          <w:p w:rsidR="0034503E" w:rsidRPr="00BD2614" w:rsidRDefault="0034503E"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lang w:val="vi-VN"/>
              </w:rPr>
            </w:pPr>
            <w:r w:rsidRPr="00BD2614">
              <w:rPr>
                <w:rFonts w:ascii="Times New Roman" w:eastAsia="Arial" w:hAnsi="Times New Roman" w:cs="Times New Roman"/>
                <w:sz w:val="24"/>
                <w:szCs w:val="24"/>
                <w:lang w:val="vi-VN"/>
              </w:rPr>
              <w:t>Nước sản xuất</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lang w:val="vi-VN"/>
              </w:rPr>
              <w:t>Nêu cụ thể</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lang w:val="vi-VN"/>
              </w:rPr>
            </w:pPr>
          </w:p>
        </w:tc>
      </w:tr>
      <w:tr w:rsidR="0034503E" w:rsidRPr="00BD2614" w:rsidTr="005033E7">
        <w:trPr>
          <w:trHeight w:val="283"/>
        </w:trPr>
        <w:tc>
          <w:tcPr>
            <w:tcW w:w="282" w:type="pct"/>
            <w:vAlign w:val="center"/>
          </w:tcPr>
          <w:p w:rsidR="0034503E" w:rsidRPr="00BD2614" w:rsidRDefault="0034503E"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lang w:val="vi-VN"/>
              </w:rPr>
            </w:pPr>
            <w:r w:rsidRPr="00BD2614">
              <w:rPr>
                <w:rFonts w:ascii="Times New Roman" w:eastAsia="Arial" w:hAnsi="Times New Roman" w:cs="Times New Roman"/>
                <w:sz w:val="24"/>
                <w:szCs w:val="24"/>
                <w:lang w:val="vi-VN"/>
              </w:rPr>
              <w:t>Mã hiệu</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lang w:val="vi-VN"/>
              </w:rPr>
              <w:t>Nêu cụ thể</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lang w:val="vi-VN"/>
              </w:rPr>
            </w:pPr>
          </w:p>
        </w:tc>
      </w:tr>
      <w:tr w:rsidR="0034503E" w:rsidRPr="00BD2614" w:rsidTr="005033E7">
        <w:trPr>
          <w:trHeight w:val="283"/>
        </w:trPr>
        <w:tc>
          <w:tcPr>
            <w:tcW w:w="282" w:type="pct"/>
            <w:vAlign w:val="center"/>
          </w:tcPr>
          <w:p w:rsidR="0034503E" w:rsidRPr="00BD2614" w:rsidRDefault="0034503E"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lang w:val="vi-VN"/>
              </w:rPr>
            </w:pPr>
            <w:r w:rsidRPr="00BD2614">
              <w:rPr>
                <w:rFonts w:ascii="Times New Roman" w:eastAsia="Arial" w:hAnsi="Times New Roman" w:cs="Times New Roman"/>
                <w:sz w:val="24"/>
                <w:szCs w:val="24"/>
                <w:lang w:val="vi-VN"/>
              </w:rPr>
              <w:t xml:space="preserve">Tiêu chuẩn áp dụng </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34503E" w:rsidRPr="00BD2614" w:rsidRDefault="0034503E" w:rsidP="005033E7">
            <w:pPr>
              <w:spacing w:before="100" w:after="100" w:line="240" w:lineRule="auto"/>
              <w:ind w:right="96"/>
              <w:jc w:val="both"/>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rPr>
              <w:t xml:space="preserve">IEC 60947-1, </w:t>
            </w:r>
            <w:r w:rsidRPr="00BD2614">
              <w:rPr>
                <w:rFonts w:ascii="Times New Roman" w:eastAsia="Times New Roman" w:hAnsi="Times New Roman" w:cs="Times New Roman"/>
                <w:sz w:val="24"/>
                <w:szCs w:val="24"/>
                <w:lang w:val="vi-VN"/>
              </w:rPr>
              <w:t xml:space="preserve">IEC </w:t>
            </w:r>
            <w:r w:rsidRPr="00BD2614">
              <w:rPr>
                <w:rFonts w:ascii="Times New Roman" w:eastAsia="Times New Roman" w:hAnsi="Times New Roman" w:cs="Times New Roman"/>
                <w:sz w:val="24"/>
                <w:szCs w:val="24"/>
              </w:rPr>
              <w:t>60947-2</w:t>
            </w:r>
            <w:r w:rsidRPr="00BD2614">
              <w:rPr>
                <w:rFonts w:ascii="Times New Roman" w:eastAsia="Times New Roman" w:hAnsi="Times New Roman" w:cs="Times New Roman"/>
                <w:sz w:val="24"/>
                <w:szCs w:val="24"/>
                <w:lang w:val="vi-VN"/>
              </w:rPr>
              <w:t xml:space="preserve"> hoặc tiêu chuẩn tương đương</w:t>
            </w:r>
          </w:p>
        </w:tc>
        <w:tc>
          <w:tcPr>
            <w:tcW w:w="1442" w:type="pct"/>
          </w:tcPr>
          <w:p w:rsidR="0034503E" w:rsidRPr="00BD2614" w:rsidRDefault="0034503E" w:rsidP="005033E7">
            <w:pPr>
              <w:spacing w:before="100" w:after="100" w:line="240" w:lineRule="auto"/>
              <w:ind w:right="96"/>
              <w:jc w:val="both"/>
              <w:rPr>
                <w:rFonts w:ascii="Times New Roman" w:eastAsia="Times New Roman" w:hAnsi="Times New Roman" w:cs="Times New Roman"/>
                <w:sz w:val="24"/>
                <w:szCs w:val="24"/>
              </w:rPr>
            </w:pPr>
          </w:p>
        </w:tc>
      </w:tr>
      <w:tr w:rsidR="0034503E" w:rsidRPr="00BD2614" w:rsidTr="005033E7">
        <w:trPr>
          <w:trHeight w:val="283"/>
        </w:trPr>
        <w:tc>
          <w:tcPr>
            <w:tcW w:w="282" w:type="pct"/>
            <w:vAlign w:val="center"/>
          </w:tcPr>
          <w:p w:rsidR="0034503E" w:rsidRPr="00BD2614" w:rsidRDefault="0034503E"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lang w:val="vi-VN"/>
              </w:rPr>
            </w:pPr>
            <w:r w:rsidRPr="00BD2614">
              <w:rPr>
                <w:rFonts w:ascii="Times New Roman" w:eastAsia="Arial" w:hAnsi="Times New Roman" w:cs="Times New Roman"/>
                <w:sz w:val="24"/>
                <w:szCs w:val="24"/>
                <w:lang w:val="vi-VN"/>
              </w:rPr>
              <w:t>Chủng loại</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34503E" w:rsidRPr="00BD2614" w:rsidRDefault="0034503E" w:rsidP="005033E7">
            <w:pPr>
              <w:spacing w:before="100" w:after="100" w:line="240" w:lineRule="auto"/>
              <w:ind w:right="9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Bảo vệ bằng nhiệt và từ hoặc điện tử, kiểu lắp đặt cố định (fixed type), đấu nối phía trước</w:t>
            </w:r>
          </w:p>
        </w:tc>
        <w:tc>
          <w:tcPr>
            <w:tcW w:w="1442" w:type="pct"/>
          </w:tcPr>
          <w:p w:rsidR="0034503E" w:rsidRPr="00BD2614" w:rsidRDefault="0034503E" w:rsidP="005033E7">
            <w:pPr>
              <w:spacing w:before="100" w:after="100" w:line="240" w:lineRule="auto"/>
              <w:ind w:right="96"/>
              <w:jc w:val="both"/>
              <w:rPr>
                <w:rFonts w:ascii="Times New Roman" w:eastAsia="Times New Roman" w:hAnsi="Times New Roman" w:cs="Times New Roman"/>
                <w:sz w:val="24"/>
                <w:szCs w:val="24"/>
              </w:rPr>
            </w:pPr>
          </w:p>
        </w:tc>
      </w:tr>
      <w:tr w:rsidR="0034503E" w:rsidRPr="00BD2614" w:rsidTr="005033E7">
        <w:trPr>
          <w:trHeight w:val="283"/>
        </w:trPr>
        <w:tc>
          <w:tcPr>
            <w:tcW w:w="282" w:type="pct"/>
            <w:vAlign w:val="center"/>
          </w:tcPr>
          <w:p w:rsidR="0034503E" w:rsidRPr="00BD2614" w:rsidRDefault="0034503E"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rPr>
              <w:t>Số cực</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34503E" w:rsidRPr="00BD2614" w:rsidRDefault="0034503E" w:rsidP="005033E7">
            <w:pPr>
              <w:spacing w:before="100" w:after="100" w:line="240" w:lineRule="auto"/>
              <w:ind w:right="96"/>
              <w:jc w:val="both"/>
              <w:rPr>
                <w:rFonts w:ascii="Times New Roman" w:eastAsia="Times New Roman" w:hAnsi="Times New Roman" w:cs="Times New Roman"/>
                <w:sz w:val="24"/>
                <w:szCs w:val="24"/>
              </w:rPr>
            </w:pPr>
            <w:r w:rsidRPr="00BD2614">
              <w:rPr>
                <w:rFonts w:ascii="Times New Roman" w:eastAsia="Arial" w:hAnsi="Times New Roman" w:cs="Times New Roman"/>
                <w:sz w:val="24"/>
                <w:szCs w:val="24"/>
              </w:rPr>
              <w:t>03 cực</w:t>
            </w:r>
          </w:p>
        </w:tc>
        <w:tc>
          <w:tcPr>
            <w:tcW w:w="1442" w:type="pct"/>
          </w:tcPr>
          <w:p w:rsidR="0034503E" w:rsidRPr="00BD2614" w:rsidRDefault="0034503E" w:rsidP="005033E7">
            <w:pPr>
              <w:spacing w:before="100" w:after="100" w:line="240" w:lineRule="auto"/>
              <w:ind w:right="96"/>
              <w:jc w:val="both"/>
              <w:rPr>
                <w:rFonts w:ascii="Times New Roman" w:eastAsia="Arial" w:hAnsi="Times New Roman" w:cs="Times New Roman"/>
                <w:sz w:val="24"/>
                <w:szCs w:val="24"/>
              </w:rPr>
            </w:pPr>
          </w:p>
        </w:tc>
      </w:tr>
      <w:tr w:rsidR="0034503E" w:rsidRPr="00BD2614" w:rsidTr="005033E7">
        <w:trPr>
          <w:trHeight w:val="283"/>
        </w:trPr>
        <w:tc>
          <w:tcPr>
            <w:tcW w:w="282" w:type="pct"/>
            <w:vAlign w:val="center"/>
          </w:tcPr>
          <w:p w:rsidR="0034503E" w:rsidRPr="00BD2614" w:rsidRDefault="0034503E"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rPr>
            </w:pPr>
            <w:r w:rsidRPr="00BD2614">
              <w:rPr>
                <w:rFonts w:ascii="Times New Roman" w:eastAsia="Times New Roman" w:hAnsi="Times New Roman" w:cs="Times New Roman"/>
                <w:sz w:val="24"/>
                <w:szCs w:val="24"/>
              </w:rPr>
              <w:t>Thao tác đóng cắt</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Arial" w:hAnsi="Times New Roman" w:cs="Times New Roman"/>
                <w:sz w:val="24"/>
                <w:szCs w:val="24"/>
              </w:rPr>
              <w:t>Việc</w:t>
            </w:r>
            <w:r w:rsidRPr="00BD2614">
              <w:rPr>
                <w:rFonts w:ascii="Times New Roman" w:eastAsia="Arial" w:hAnsi="Times New Roman" w:cs="Times New Roman"/>
                <w:sz w:val="24"/>
                <w:szCs w:val="24"/>
                <w:lang w:val="vi-VN"/>
              </w:rPr>
              <w:t xml:space="preserve"> đóng cắt phải được thực hiện đồng thời trên các cực</w:t>
            </w:r>
          </w:p>
        </w:tc>
        <w:tc>
          <w:tcPr>
            <w:tcW w:w="1442" w:type="pct"/>
          </w:tcPr>
          <w:p w:rsidR="0034503E" w:rsidRPr="00BD2614" w:rsidRDefault="0034503E" w:rsidP="005033E7">
            <w:pPr>
              <w:spacing w:before="100" w:after="100" w:line="240" w:lineRule="auto"/>
              <w:ind w:right="96"/>
              <w:jc w:val="center"/>
              <w:rPr>
                <w:rFonts w:ascii="Times New Roman" w:eastAsia="Arial" w:hAnsi="Times New Roman" w:cs="Times New Roman"/>
                <w:sz w:val="24"/>
                <w:szCs w:val="24"/>
              </w:rPr>
            </w:pPr>
          </w:p>
        </w:tc>
      </w:tr>
      <w:tr w:rsidR="0034503E" w:rsidRPr="00BD2614" w:rsidTr="005033E7">
        <w:trPr>
          <w:trHeight w:val="283"/>
        </w:trPr>
        <w:tc>
          <w:tcPr>
            <w:tcW w:w="282" w:type="pct"/>
            <w:vAlign w:val="center"/>
          </w:tcPr>
          <w:p w:rsidR="0034503E" w:rsidRPr="00BD2614" w:rsidRDefault="0034503E"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rPr>
              <w:t>Khả năng điều chỉnh dòng làm việc định mức</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34503E" w:rsidRPr="00BD2614" w:rsidRDefault="0034503E" w:rsidP="005033E7">
            <w:pPr>
              <w:spacing w:before="100" w:after="100" w:line="240" w:lineRule="auto"/>
              <w:ind w:right="96"/>
              <w:jc w:val="both"/>
              <w:rPr>
                <w:rFonts w:ascii="Times New Roman" w:eastAsia="Arial" w:hAnsi="Times New Roman" w:cs="Times New Roman"/>
                <w:sz w:val="24"/>
                <w:szCs w:val="24"/>
              </w:rPr>
            </w:pPr>
            <w:r w:rsidRPr="00BD2614">
              <w:rPr>
                <w:rFonts w:ascii="Times New Roman" w:eastAsia="Arial" w:hAnsi="Times New Roman" w:cs="Times New Roman"/>
                <w:sz w:val="24"/>
                <w:szCs w:val="24"/>
                <w:lang w:val="vi-VN"/>
              </w:rPr>
              <w:t>Tùy nhu cầu sử dụng, đ</w:t>
            </w:r>
            <w:r w:rsidRPr="00BD2614">
              <w:rPr>
                <w:rFonts w:ascii="Times New Roman" w:eastAsia="Arial" w:hAnsi="Times New Roman" w:cs="Times New Roman"/>
                <w:sz w:val="24"/>
                <w:szCs w:val="24"/>
              </w:rPr>
              <w:t>ơn vị</w:t>
            </w:r>
            <w:r w:rsidRPr="00BD2614">
              <w:rPr>
                <w:rFonts w:ascii="Times New Roman" w:eastAsia="Arial" w:hAnsi="Times New Roman" w:cs="Times New Roman"/>
                <w:sz w:val="24"/>
                <w:szCs w:val="24"/>
                <w:lang w:val="vi-VN"/>
              </w:rPr>
              <w:t xml:space="preserve"> </w:t>
            </w:r>
            <w:r w:rsidRPr="00BD2614">
              <w:rPr>
                <w:rFonts w:ascii="Times New Roman" w:eastAsia="Arial" w:hAnsi="Times New Roman" w:cs="Times New Roman"/>
                <w:sz w:val="24"/>
                <w:szCs w:val="24"/>
              </w:rPr>
              <w:t>có thể lựa chọn</w:t>
            </w:r>
            <w:r w:rsidRPr="00BD2614">
              <w:rPr>
                <w:rFonts w:ascii="Times New Roman" w:eastAsia="Arial" w:hAnsi="Times New Roman" w:cs="Times New Roman"/>
                <w:sz w:val="24"/>
                <w:szCs w:val="24"/>
                <w:lang w:val="vi-VN"/>
              </w:rPr>
              <w:t xml:space="preserve"> </w:t>
            </w:r>
            <w:r w:rsidRPr="00BD2614">
              <w:rPr>
                <w:rFonts w:ascii="Times New Roman" w:eastAsia="Arial" w:hAnsi="Times New Roman" w:cs="Times New Roman"/>
                <w:sz w:val="24"/>
                <w:szCs w:val="24"/>
              </w:rPr>
              <w:t>MCCB</w:t>
            </w:r>
            <w:r w:rsidRPr="00BD2614">
              <w:rPr>
                <w:rFonts w:ascii="Times New Roman" w:eastAsia="Arial" w:hAnsi="Times New Roman" w:cs="Times New Roman"/>
                <w:sz w:val="24"/>
                <w:szCs w:val="24"/>
                <w:lang w:val="vi-VN"/>
              </w:rPr>
              <w:t xml:space="preserve"> có</w:t>
            </w:r>
            <w:r w:rsidRPr="00BD2614">
              <w:rPr>
                <w:rFonts w:ascii="Times New Roman" w:eastAsia="Arial" w:hAnsi="Times New Roman" w:cs="Times New Roman"/>
                <w:sz w:val="24"/>
                <w:szCs w:val="24"/>
              </w:rPr>
              <w:t xml:space="preserve"> </w:t>
            </w:r>
            <w:r w:rsidRPr="00BD2614">
              <w:rPr>
                <w:rFonts w:ascii="Times New Roman" w:eastAsia="Arial" w:hAnsi="Times New Roman" w:cs="Times New Roman"/>
                <w:sz w:val="24"/>
                <w:szCs w:val="24"/>
                <w:lang w:val="vi-VN"/>
              </w:rPr>
              <w:t xml:space="preserve">nút chỉnh dòng </w:t>
            </w:r>
            <w:r w:rsidRPr="00BD2614">
              <w:rPr>
                <w:rFonts w:ascii="Times New Roman" w:eastAsia="Arial" w:hAnsi="Times New Roman" w:cs="Times New Roman"/>
                <w:sz w:val="24"/>
                <w:szCs w:val="24"/>
              </w:rPr>
              <w:t>làm việc định mức với các mức</w:t>
            </w:r>
            <w:r w:rsidRPr="00BD2614">
              <w:rPr>
                <w:rFonts w:ascii="Times New Roman" w:eastAsia="Arial" w:hAnsi="Times New Roman" w:cs="Times New Roman"/>
                <w:sz w:val="24"/>
                <w:szCs w:val="24"/>
                <w:lang w:val="vi-VN"/>
              </w:rPr>
              <w:t xml:space="preserve"> </w:t>
            </w:r>
            <w:r w:rsidRPr="00BD2614">
              <w:rPr>
                <w:rFonts w:ascii="Times New Roman" w:eastAsia="Arial" w:hAnsi="Times New Roman" w:cs="Times New Roman"/>
                <w:sz w:val="24"/>
                <w:szCs w:val="24"/>
              </w:rPr>
              <w:t xml:space="preserve">điều chỉnh sau: </w:t>
            </w:r>
          </w:p>
          <w:p w:rsidR="0034503E" w:rsidRPr="00BD2614" w:rsidRDefault="0034503E" w:rsidP="005033E7">
            <w:pPr>
              <w:spacing w:before="100" w:after="100" w:line="240" w:lineRule="auto"/>
              <w:ind w:right="96"/>
              <w:jc w:val="both"/>
              <w:rPr>
                <w:rFonts w:ascii="Times New Roman" w:eastAsia="Arial" w:hAnsi="Times New Roman" w:cs="Times New Roman"/>
                <w:sz w:val="24"/>
                <w:szCs w:val="24"/>
              </w:rPr>
            </w:pPr>
            <w:r w:rsidRPr="00BD2614">
              <w:rPr>
                <w:rFonts w:ascii="Times New Roman" w:eastAsia="Arial" w:hAnsi="Times New Roman" w:cs="Times New Roman"/>
                <w:sz w:val="24"/>
                <w:szCs w:val="24"/>
                <w:lang w:val="vi-VN"/>
              </w:rPr>
              <w:t>-</w:t>
            </w:r>
            <w:r w:rsidRPr="00BD2614">
              <w:rPr>
                <w:rFonts w:ascii="Times New Roman" w:eastAsia="Arial" w:hAnsi="Times New Roman" w:cs="Times New Roman"/>
                <w:sz w:val="24"/>
                <w:szCs w:val="24"/>
              </w:rPr>
              <w:t xml:space="preserve"> </w:t>
            </w:r>
            <w:r w:rsidRPr="00BD2614">
              <w:rPr>
                <w:rFonts w:ascii="Times New Roman" w:eastAsia="Arial" w:hAnsi="Times New Roman" w:cs="Times New Roman"/>
                <w:sz w:val="24"/>
                <w:szCs w:val="24"/>
                <w:lang w:val="vi-VN"/>
              </w:rPr>
              <w:t>MCCB c</w:t>
            </w:r>
            <w:r w:rsidRPr="00BD2614">
              <w:rPr>
                <w:rFonts w:ascii="Times New Roman" w:eastAsia="Arial" w:hAnsi="Times New Roman" w:cs="Times New Roman"/>
                <w:sz w:val="24"/>
                <w:szCs w:val="24"/>
              </w:rPr>
              <w:t xml:space="preserve">ó In tới 315 A: </w:t>
            </w:r>
            <w:r w:rsidRPr="00BD2614">
              <w:rPr>
                <w:rFonts w:ascii="Times New Roman" w:eastAsia="Arial" w:hAnsi="Times New Roman" w:cs="Times New Roman"/>
                <w:sz w:val="24"/>
                <w:szCs w:val="24"/>
                <w:lang w:val="vi-VN"/>
              </w:rPr>
              <w:t>0,7</w:t>
            </w:r>
            <w:r w:rsidRPr="00BD2614">
              <w:rPr>
                <w:rFonts w:ascii="Times New Roman" w:eastAsia="Arial" w:hAnsi="Times New Roman" w:cs="Times New Roman"/>
                <w:sz w:val="24"/>
                <w:szCs w:val="24"/>
              </w:rPr>
              <w:t xml:space="preserve"> </w:t>
            </w:r>
            <w:r w:rsidRPr="00BD2614">
              <w:rPr>
                <w:rFonts w:ascii="Times New Roman" w:eastAsia="Arial" w:hAnsi="Times New Roman" w:cs="Times New Roman"/>
                <w:sz w:val="24"/>
                <w:szCs w:val="24"/>
                <w:lang w:val="vi-VN"/>
              </w:rPr>
              <w:t>÷</w:t>
            </w:r>
            <w:r w:rsidRPr="00BD2614">
              <w:rPr>
                <w:rFonts w:ascii="Times New Roman" w:eastAsia="Arial" w:hAnsi="Times New Roman" w:cs="Times New Roman"/>
                <w:sz w:val="24"/>
                <w:szCs w:val="24"/>
              </w:rPr>
              <w:t xml:space="preserve"> 1</w:t>
            </w:r>
            <w:r w:rsidRPr="00BD2614">
              <w:rPr>
                <w:rFonts w:ascii="Times New Roman" w:eastAsia="Arial" w:hAnsi="Times New Roman" w:cs="Times New Roman"/>
                <w:sz w:val="24"/>
                <w:szCs w:val="24"/>
                <w:lang w:val="vi-VN"/>
              </w:rPr>
              <w:t xml:space="preserve"> x I</w:t>
            </w:r>
            <w:r w:rsidRPr="00BD2614">
              <w:rPr>
                <w:rFonts w:ascii="Times New Roman" w:eastAsia="Arial" w:hAnsi="Times New Roman" w:cs="Times New Roman"/>
                <w:sz w:val="24"/>
                <w:szCs w:val="24"/>
              </w:rPr>
              <w:t>n.</w:t>
            </w:r>
          </w:p>
          <w:p w:rsidR="0034503E" w:rsidRPr="00BD2614" w:rsidRDefault="0034503E" w:rsidP="005033E7">
            <w:pPr>
              <w:spacing w:before="100" w:after="100" w:line="240" w:lineRule="auto"/>
              <w:ind w:right="9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 MCCB có In &gt; </w:t>
            </w:r>
            <w:r w:rsidRPr="00BD2614">
              <w:rPr>
                <w:rFonts w:ascii="Times New Roman" w:eastAsia="Arial" w:hAnsi="Times New Roman" w:cs="Times New Roman"/>
                <w:sz w:val="24"/>
                <w:szCs w:val="24"/>
              </w:rPr>
              <w:t>315 A</w:t>
            </w:r>
            <w:r w:rsidRPr="00BD2614">
              <w:rPr>
                <w:rFonts w:ascii="Times New Roman" w:eastAsia="Times New Roman" w:hAnsi="Times New Roman" w:cs="Times New Roman"/>
                <w:sz w:val="24"/>
                <w:szCs w:val="24"/>
              </w:rPr>
              <w:t>: 0,5 ÷ 1 x In.</w:t>
            </w:r>
          </w:p>
        </w:tc>
        <w:tc>
          <w:tcPr>
            <w:tcW w:w="1442" w:type="pct"/>
          </w:tcPr>
          <w:p w:rsidR="0034503E" w:rsidRPr="00BD2614" w:rsidRDefault="0034503E" w:rsidP="005033E7">
            <w:pPr>
              <w:spacing w:before="100" w:after="100" w:line="240" w:lineRule="auto"/>
              <w:ind w:right="96"/>
              <w:jc w:val="both"/>
              <w:rPr>
                <w:rFonts w:ascii="Times New Roman" w:eastAsia="Arial" w:hAnsi="Times New Roman" w:cs="Times New Roman"/>
                <w:sz w:val="24"/>
                <w:szCs w:val="24"/>
                <w:lang w:val="vi-VN"/>
              </w:rPr>
            </w:pPr>
          </w:p>
        </w:tc>
      </w:tr>
      <w:tr w:rsidR="0034503E" w:rsidRPr="00BD2614" w:rsidTr="005033E7">
        <w:trPr>
          <w:trHeight w:val="283"/>
        </w:trPr>
        <w:tc>
          <w:tcPr>
            <w:tcW w:w="282" w:type="pct"/>
            <w:vAlign w:val="center"/>
          </w:tcPr>
          <w:p w:rsidR="0034503E" w:rsidRPr="00BD2614" w:rsidRDefault="0034503E"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lang w:val="vi-VN"/>
              </w:rPr>
              <w:t xml:space="preserve">Điện áp </w:t>
            </w:r>
            <w:r w:rsidRPr="00BD2614">
              <w:rPr>
                <w:rFonts w:ascii="Times New Roman" w:eastAsia="Arial" w:hAnsi="Times New Roman" w:cs="Times New Roman"/>
                <w:sz w:val="24"/>
                <w:szCs w:val="24"/>
              </w:rPr>
              <w:t xml:space="preserve">làm việc định mức </w:t>
            </w:r>
            <w:r w:rsidRPr="00BD2614">
              <w:rPr>
                <w:rFonts w:ascii="Times New Roman" w:eastAsia="Arial" w:hAnsi="Times New Roman" w:cs="Times New Roman"/>
                <w:sz w:val="24"/>
                <w:szCs w:val="24"/>
                <w:lang w:val="vi-VN"/>
              </w:rPr>
              <w:t xml:space="preserve">của thiết bị </w:t>
            </w:r>
            <w:r w:rsidRPr="00BD2614">
              <w:rPr>
                <w:rFonts w:ascii="Times New Roman" w:eastAsia="Arial" w:hAnsi="Times New Roman" w:cs="Times New Roman"/>
                <w:sz w:val="24"/>
                <w:szCs w:val="24"/>
              </w:rPr>
              <w:t xml:space="preserve">(Ue) </w:t>
            </w:r>
            <w:r w:rsidRPr="00BD2614">
              <w:rPr>
                <w:rFonts w:ascii="Times New Roman" w:eastAsia="Arial" w:hAnsi="Times New Roman" w:cs="Times New Roman"/>
                <w:sz w:val="24"/>
                <w:szCs w:val="24"/>
                <w:lang w:val="vi-VN"/>
              </w:rPr>
              <w:t>(</w:t>
            </w:r>
            <w:r w:rsidRPr="00BD2614">
              <w:rPr>
                <w:rFonts w:ascii="Times New Roman" w:eastAsia="Arial" w:hAnsi="Times New Roman" w:cs="Times New Roman"/>
                <w:sz w:val="24"/>
                <w:szCs w:val="24"/>
              </w:rPr>
              <w:t xml:space="preserve">1 </w:t>
            </w:r>
            <w:r w:rsidRPr="00BD2614">
              <w:rPr>
                <w:rFonts w:ascii="Times New Roman" w:eastAsia="Arial" w:hAnsi="Times New Roman" w:cs="Times New Roman"/>
                <w:sz w:val="24"/>
                <w:szCs w:val="24"/>
                <w:lang w:val="vi-VN"/>
              </w:rPr>
              <w:t>pha</w:t>
            </w:r>
            <w:r w:rsidRPr="00BD2614">
              <w:rPr>
                <w:rFonts w:ascii="Times New Roman" w:eastAsia="Arial" w:hAnsi="Times New Roman" w:cs="Times New Roman"/>
                <w:sz w:val="24"/>
                <w:szCs w:val="24"/>
              </w:rPr>
              <w:t xml:space="preserve">/3 </w:t>
            </w:r>
            <w:r w:rsidRPr="00BD2614">
              <w:rPr>
                <w:rFonts w:ascii="Times New Roman" w:eastAsia="Arial" w:hAnsi="Times New Roman" w:cs="Times New Roman"/>
                <w:sz w:val="24"/>
                <w:szCs w:val="24"/>
                <w:lang w:val="vi-VN"/>
              </w:rPr>
              <w:lastRenderedPageBreak/>
              <w:t>pha)</w:t>
            </w:r>
            <w:r w:rsidRPr="00BD2614">
              <w:rPr>
                <w:rFonts w:ascii="Times New Roman" w:eastAsia="Arial" w:hAnsi="Times New Roman" w:cs="Times New Roman"/>
                <w:sz w:val="24"/>
                <w:szCs w:val="24"/>
              </w:rPr>
              <w:t xml:space="preserve"> </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lastRenderedPageBreak/>
              <w:t>VAC</w:t>
            </w: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230/400</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p>
        </w:tc>
      </w:tr>
      <w:tr w:rsidR="0034503E" w:rsidRPr="00BD2614" w:rsidTr="005033E7">
        <w:trPr>
          <w:trHeight w:val="283"/>
        </w:trPr>
        <w:tc>
          <w:tcPr>
            <w:tcW w:w="282" w:type="pct"/>
            <w:vAlign w:val="center"/>
          </w:tcPr>
          <w:p w:rsidR="0034503E" w:rsidRPr="00BD2614" w:rsidRDefault="0034503E"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rPr>
              <w:t>Điện áp cách điện định mức (Ui)</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VAC</w:t>
            </w: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690 hoặc </w:t>
            </w: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800 </w:t>
            </w:r>
          </w:p>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(Tùy chọn theo nhu cầu sử dụng của đơn vị)</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u w:val="single"/>
              </w:rPr>
            </w:pPr>
          </w:p>
        </w:tc>
      </w:tr>
      <w:tr w:rsidR="0034503E" w:rsidRPr="00BD2614" w:rsidTr="005033E7">
        <w:trPr>
          <w:trHeight w:val="283"/>
        </w:trPr>
        <w:tc>
          <w:tcPr>
            <w:tcW w:w="282" w:type="pct"/>
            <w:vAlign w:val="center"/>
          </w:tcPr>
          <w:p w:rsidR="0034503E" w:rsidRPr="00BD2614" w:rsidRDefault="0034503E"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lang w:val="vi-VN"/>
              </w:rPr>
              <w:t>Mức chịu đựng điện áp xung</w:t>
            </w:r>
            <w:r w:rsidRPr="00BD2614">
              <w:rPr>
                <w:rFonts w:ascii="Times New Roman" w:eastAsia="Arial" w:hAnsi="Times New Roman" w:cs="Times New Roman"/>
                <w:sz w:val="24"/>
                <w:szCs w:val="24"/>
              </w:rPr>
              <w:t xml:space="preserve"> định mức</w:t>
            </w:r>
            <w:r w:rsidRPr="00BD2614">
              <w:rPr>
                <w:rFonts w:ascii="Times New Roman" w:eastAsia="Arial" w:hAnsi="Times New Roman" w:cs="Times New Roman"/>
                <w:sz w:val="24"/>
                <w:szCs w:val="24"/>
                <w:lang w:val="vi-VN"/>
              </w:rPr>
              <w:t xml:space="preserve"> (</w:t>
            </w:r>
            <w:r w:rsidRPr="00BD2614">
              <w:rPr>
                <w:rFonts w:ascii="Times New Roman" w:eastAsia="Arial" w:hAnsi="Times New Roman" w:cs="Times New Roman"/>
                <w:sz w:val="24"/>
                <w:szCs w:val="24"/>
              </w:rPr>
              <w:t>Uimp</w:t>
            </w:r>
            <w:r w:rsidRPr="00BD2614">
              <w:rPr>
                <w:rFonts w:ascii="Times New Roman" w:eastAsia="Arial" w:hAnsi="Times New Roman" w:cs="Times New Roman"/>
                <w:sz w:val="24"/>
                <w:szCs w:val="24"/>
                <w:lang w:val="vi-VN"/>
              </w:rPr>
              <w:t>)</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kVp</w:t>
            </w: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8</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u w:val="single"/>
              </w:rPr>
            </w:pPr>
          </w:p>
        </w:tc>
      </w:tr>
      <w:tr w:rsidR="0034503E" w:rsidRPr="00BD2614" w:rsidTr="005033E7">
        <w:trPr>
          <w:trHeight w:val="283"/>
        </w:trPr>
        <w:tc>
          <w:tcPr>
            <w:tcW w:w="282" w:type="pct"/>
            <w:vAlign w:val="center"/>
          </w:tcPr>
          <w:p w:rsidR="0034503E" w:rsidRPr="00BD2614" w:rsidRDefault="0034503E"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lang w:val="vi-VN"/>
              </w:rPr>
            </w:pPr>
            <w:r w:rsidRPr="00BD2614">
              <w:rPr>
                <w:rFonts w:ascii="Times New Roman" w:eastAsia="Arial" w:hAnsi="Times New Roman" w:cs="Times New Roman"/>
                <w:sz w:val="24"/>
                <w:szCs w:val="24"/>
                <w:lang w:val="vi-VN"/>
              </w:rPr>
              <w:t>Tần số định mức</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lang w:val="vi-VN"/>
              </w:rPr>
              <w:t>Hz</w:t>
            </w: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lang w:val="vi-VN"/>
              </w:rPr>
              <w:t>50</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lang w:val="vi-VN"/>
              </w:rPr>
            </w:pPr>
          </w:p>
        </w:tc>
      </w:tr>
      <w:tr w:rsidR="0034503E" w:rsidRPr="00BD2614" w:rsidTr="005033E7">
        <w:trPr>
          <w:trHeight w:val="283"/>
        </w:trPr>
        <w:tc>
          <w:tcPr>
            <w:tcW w:w="282" w:type="pct"/>
            <w:vAlign w:val="center"/>
          </w:tcPr>
          <w:p w:rsidR="0034503E" w:rsidRPr="00BD2614" w:rsidRDefault="0034503E"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lang w:val="vi-VN"/>
              </w:rPr>
            </w:pPr>
            <w:r w:rsidRPr="00BD2614">
              <w:rPr>
                <w:rFonts w:ascii="Times New Roman" w:eastAsia="Arial" w:hAnsi="Times New Roman" w:cs="Times New Roman"/>
                <w:sz w:val="24"/>
                <w:szCs w:val="24"/>
                <w:lang w:val="vi-VN"/>
              </w:rPr>
              <w:t>Dòng điện làm việc liên tục định mức</w:t>
            </w:r>
            <w:r w:rsidRPr="00BD2614">
              <w:rPr>
                <w:rFonts w:ascii="Times New Roman" w:eastAsia="Arial" w:hAnsi="Times New Roman" w:cs="Times New Roman"/>
                <w:sz w:val="24"/>
                <w:szCs w:val="24"/>
              </w:rPr>
              <w:t xml:space="preserve"> (In)</w:t>
            </w:r>
            <w:r w:rsidRPr="00BD2614">
              <w:rPr>
                <w:rFonts w:ascii="Times New Roman" w:eastAsia="Arial" w:hAnsi="Times New Roman" w:cs="Times New Roman"/>
                <w:sz w:val="24"/>
                <w:szCs w:val="24"/>
                <w:lang w:val="vi-VN"/>
              </w:rPr>
              <w:t>:</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lang w:val="vi-VN"/>
              </w:rPr>
              <w:t>A</w:t>
            </w:r>
          </w:p>
        </w:tc>
        <w:tc>
          <w:tcPr>
            <w:tcW w:w="1442" w:type="pct"/>
            <w:vAlign w:val="center"/>
          </w:tcPr>
          <w:p w:rsidR="0034503E" w:rsidRPr="00BD2614" w:rsidRDefault="0034503E" w:rsidP="005033E7">
            <w:pPr>
              <w:spacing w:before="100" w:after="100" w:line="240" w:lineRule="auto"/>
              <w:ind w:right="96"/>
              <w:jc w:val="both"/>
              <w:rPr>
                <w:rFonts w:ascii="Times New Roman" w:eastAsia="Times New Roman" w:hAnsi="Times New Roman" w:cs="Times New Roman"/>
                <w:sz w:val="24"/>
                <w:szCs w:val="24"/>
                <w:lang w:val="vi-VN"/>
              </w:rPr>
            </w:pPr>
            <w:r w:rsidRPr="00BD2614">
              <w:rPr>
                <w:rFonts w:ascii="Times New Roman" w:eastAsia="Arial" w:hAnsi="Times New Roman" w:cs="Times New Roman"/>
                <w:sz w:val="24"/>
                <w:szCs w:val="24"/>
              </w:rPr>
              <w:t>Tùy trường hợp cụ thể và nhu cầu thực tế, đơn vị lựa chọn loại MCCB với dòng định mức phù hợp</w:t>
            </w:r>
          </w:p>
        </w:tc>
        <w:tc>
          <w:tcPr>
            <w:tcW w:w="1442" w:type="pct"/>
          </w:tcPr>
          <w:p w:rsidR="0034503E" w:rsidRPr="00BD2614" w:rsidRDefault="0034503E" w:rsidP="005033E7">
            <w:pPr>
              <w:spacing w:before="100" w:after="100" w:line="240" w:lineRule="auto"/>
              <w:ind w:right="96"/>
              <w:jc w:val="both"/>
              <w:rPr>
                <w:rFonts w:ascii="Times New Roman" w:eastAsia="Arial" w:hAnsi="Times New Roman" w:cs="Times New Roman"/>
                <w:sz w:val="24"/>
                <w:szCs w:val="24"/>
              </w:rPr>
            </w:pPr>
          </w:p>
        </w:tc>
      </w:tr>
      <w:tr w:rsidR="0034503E" w:rsidRPr="00BD2614" w:rsidTr="005033E7">
        <w:trPr>
          <w:trHeight w:val="283"/>
        </w:trPr>
        <w:tc>
          <w:tcPr>
            <w:tcW w:w="282" w:type="pct"/>
            <w:vAlign w:val="center"/>
          </w:tcPr>
          <w:p w:rsidR="0034503E" w:rsidRPr="00BD2614" w:rsidRDefault="0034503E" w:rsidP="005033E7">
            <w:pPr>
              <w:spacing w:before="100" w:after="100" w:line="240" w:lineRule="auto"/>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13.1</w:t>
            </w: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rPr>
              <w:t>MCCB 02 cực</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trike/>
                <w:sz w:val="24"/>
                <w:szCs w:val="24"/>
                <w:highlight w:val="yellow"/>
                <w:lang w:val="vi-VN"/>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p>
        </w:tc>
      </w:tr>
      <w:tr w:rsidR="0034503E" w:rsidRPr="00BD2614" w:rsidTr="005033E7">
        <w:trPr>
          <w:trHeight w:val="283"/>
        </w:trPr>
        <w:tc>
          <w:tcPr>
            <w:tcW w:w="282" w:type="pct"/>
            <w:vAlign w:val="center"/>
          </w:tcPr>
          <w:p w:rsidR="0034503E" w:rsidRPr="00BD2614" w:rsidRDefault="0034503E" w:rsidP="005033E7">
            <w:pPr>
              <w:spacing w:before="100" w:after="100" w:line="240" w:lineRule="auto"/>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13.2</w:t>
            </w: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rPr>
              <w:t>MCCB 03 cực/04 cực</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trike/>
                <w:sz w:val="24"/>
                <w:szCs w:val="24"/>
                <w:highlight w:val="yellow"/>
                <w:lang w:val="vi-VN"/>
              </w:rPr>
            </w:pPr>
          </w:p>
        </w:tc>
        <w:tc>
          <w:tcPr>
            <w:tcW w:w="1442" w:type="pct"/>
            <w:vAlign w:val="center"/>
          </w:tcPr>
          <w:p w:rsidR="0034503E" w:rsidRPr="00BD2614" w:rsidRDefault="0034503E" w:rsidP="009E701A">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100, 160, 250, 400, 630 (600), 1.000</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p>
        </w:tc>
      </w:tr>
      <w:tr w:rsidR="0034503E" w:rsidRPr="00BD2614" w:rsidTr="005033E7">
        <w:trPr>
          <w:trHeight w:val="283"/>
        </w:trPr>
        <w:tc>
          <w:tcPr>
            <w:tcW w:w="282" w:type="pct"/>
            <w:vAlign w:val="center"/>
          </w:tcPr>
          <w:p w:rsidR="0034503E" w:rsidRPr="00BD2614" w:rsidRDefault="0034503E"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rPr>
              <w:t>Cấp phân loại chọn lọc</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Cấp A hoặc Cấp B </w:t>
            </w:r>
          </w:p>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(Tùy chọn theo thiết kế)</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p>
        </w:tc>
      </w:tr>
      <w:tr w:rsidR="0034503E" w:rsidRPr="00BD2614" w:rsidTr="005033E7">
        <w:trPr>
          <w:trHeight w:val="283"/>
        </w:trPr>
        <w:tc>
          <w:tcPr>
            <w:tcW w:w="282" w:type="pct"/>
            <w:vAlign w:val="center"/>
          </w:tcPr>
          <w:p w:rsidR="0034503E" w:rsidRPr="00BD2614" w:rsidRDefault="0034503E"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rPr>
            </w:pPr>
            <w:r w:rsidRPr="00BD2614">
              <w:rPr>
                <w:rFonts w:ascii="Times New Roman" w:eastAsia="Times New Roman" w:hAnsi="Times New Roman" w:cs="Times New Roman"/>
                <w:sz w:val="24"/>
                <w:szCs w:val="24"/>
              </w:rPr>
              <w:t>Khả năng cắt dòng ngắn mạch tới hạn định mức (Icu) ở điện áp làm việc định mức</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rPr>
              <w:t>kA</w:t>
            </w: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p>
        </w:tc>
      </w:tr>
      <w:tr w:rsidR="0034503E" w:rsidRPr="00BD2614" w:rsidTr="005033E7">
        <w:trPr>
          <w:trHeight w:val="283"/>
        </w:trPr>
        <w:tc>
          <w:tcPr>
            <w:tcW w:w="282" w:type="pct"/>
            <w:vAlign w:val="center"/>
          </w:tcPr>
          <w:p w:rsidR="0034503E" w:rsidRPr="00BD2614" w:rsidRDefault="0034503E" w:rsidP="005033E7">
            <w:pPr>
              <w:spacing w:before="100" w:after="100" w:line="240" w:lineRule="auto"/>
              <w:ind w:left="-50"/>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15.1</w:t>
            </w:r>
          </w:p>
        </w:tc>
        <w:tc>
          <w:tcPr>
            <w:tcW w:w="1388" w:type="pct"/>
            <w:vAlign w:val="center"/>
          </w:tcPr>
          <w:p w:rsidR="0034503E" w:rsidRPr="00BD2614" w:rsidRDefault="0034503E" w:rsidP="005033E7">
            <w:pPr>
              <w:spacing w:before="100" w:after="100" w:line="240" w:lineRule="auto"/>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MCCB có In = 50 ÷ 100 A</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25</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u w:val="single"/>
              </w:rPr>
            </w:pPr>
          </w:p>
        </w:tc>
      </w:tr>
      <w:tr w:rsidR="0034503E" w:rsidRPr="00BD2614" w:rsidTr="005033E7">
        <w:trPr>
          <w:trHeight w:val="283"/>
        </w:trPr>
        <w:tc>
          <w:tcPr>
            <w:tcW w:w="282" w:type="pct"/>
            <w:vAlign w:val="center"/>
          </w:tcPr>
          <w:p w:rsidR="0034503E" w:rsidRPr="00BD2614" w:rsidRDefault="0034503E" w:rsidP="005033E7">
            <w:pPr>
              <w:spacing w:before="100" w:after="100" w:line="240" w:lineRule="auto"/>
              <w:ind w:left="-50"/>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15.2</w:t>
            </w:r>
          </w:p>
        </w:tc>
        <w:tc>
          <w:tcPr>
            <w:tcW w:w="1388" w:type="pct"/>
            <w:vAlign w:val="center"/>
          </w:tcPr>
          <w:p w:rsidR="0034503E" w:rsidRPr="00BD2614" w:rsidRDefault="0034503E" w:rsidP="005033E7">
            <w:pPr>
              <w:spacing w:before="100" w:after="100" w:line="240" w:lineRule="auto"/>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MCCB có In = 125 ÷ 315 A</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36</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u w:val="single"/>
              </w:rPr>
            </w:pPr>
          </w:p>
        </w:tc>
      </w:tr>
      <w:tr w:rsidR="0034503E" w:rsidRPr="00BD2614" w:rsidTr="005033E7">
        <w:trPr>
          <w:trHeight w:val="283"/>
        </w:trPr>
        <w:tc>
          <w:tcPr>
            <w:tcW w:w="282" w:type="pct"/>
            <w:vAlign w:val="center"/>
          </w:tcPr>
          <w:p w:rsidR="0034503E" w:rsidRPr="00BD2614" w:rsidRDefault="0034503E" w:rsidP="005033E7">
            <w:pPr>
              <w:spacing w:before="100" w:after="100" w:line="240" w:lineRule="auto"/>
              <w:ind w:left="-50"/>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15.3</w:t>
            </w:r>
          </w:p>
        </w:tc>
        <w:tc>
          <w:tcPr>
            <w:tcW w:w="1388" w:type="pct"/>
            <w:vAlign w:val="center"/>
          </w:tcPr>
          <w:p w:rsidR="0034503E" w:rsidRPr="00BD2614" w:rsidRDefault="0034503E" w:rsidP="005033E7">
            <w:pPr>
              <w:spacing w:before="100" w:after="100" w:line="240" w:lineRule="auto"/>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MCCB có In = 320 ÷ 800 A</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50</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u w:val="single"/>
              </w:rPr>
            </w:pPr>
          </w:p>
        </w:tc>
      </w:tr>
      <w:tr w:rsidR="0034503E" w:rsidRPr="00BD2614" w:rsidTr="005033E7">
        <w:trPr>
          <w:trHeight w:val="283"/>
        </w:trPr>
        <w:tc>
          <w:tcPr>
            <w:tcW w:w="282" w:type="pct"/>
            <w:vAlign w:val="center"/>
          </w:tcPr>
          <w:p w:rsidR="0034503E" w:rsidRPr="00BD2614" w:rsidRDefault="0034503E" w:rsidP="005033E7">
            <w:pPr>
              <w:spacing w:before="100" w:after="100" w:line="240" w:lineRule="auto"/>
              <w:ind w:left="-50"/>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15.4</w:t>
            </w:r>
          </w:p>
        </w:tc>
        <w:tc>
          <w:tcPr>
            <w:tcW w:w="1388" w:type="pct"/>
            <w:vAlign w:val="center"/>
          </w:tcPr>
          <w:p w:rsidR="0034503E" w:rsidRPr="00BD2614" w:rsidRDefault="0034503E" w:rsidP="005033E7">
            <w:pPr>
              <w:spacing w:before="100" w:after="100" w:line="240" w:lineRule="auto"/>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MCCB có In </w:t>
            </w: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1.000 A</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65</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u w:val="single"/>
              </w:rPr>
            </w:pPr>
          </w:p>
        </w:tc>
      </w:tr>
      <w:tr w:rsidR="0034503E" w:rsidRPr="00BD2614" w:rsidTr="005033E7">
        <w:trPr>
          <w:trHeight w:val="283"/>
        </w:trPr>
        <w:tc>
          <w:tcPr>
            <w:tcW w:w="282" w:type="pct"/>
            <w:vAlign w:val="center"/>
          </w:tcPr>
          <w:p w:rsidR="0034503E" w:rsidRPr="00BD2614" w:rsidRDefault="0034503E"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rPr>
            </w:pPr>
            <w:r w:rsidRPr="00BD2614">
              <w:rPr>
                <w:rFonts w:ascii="Times New Roman" w:eastAsia="Times New Roman" w:hAnsi="Times New Roman" w:cs="Times New Roman"/>
                <w:sz w:val="24"/>
                <w:szCs w:val="24"/>
              </w:rPr>
              <w:t>Khả năng cắt dòng ngắn mạch làm việc định mức (Ics) ở điện áp định mức</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lang w:val="vi-VN"/>
              </w:rPr>
              <w:t>kA</w:t>
            </w: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Ics = 100% Icu</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p>
        </w:tc>
      </w:tr>
      <w:tr w:rsidR="0034503E" w:rsidRPr="00BD2614" w:rsidTr="005033E7">
        <w:trPr>
          <w:trHeight w:val="283"/>
        </w:trPr>
        <w:tc>
          <w:tcPr>
            <w:tcW w:w="282" w:type="pct"/>
            <w:vAlign w:val="center"/>
          </w:tcPr>
          <w:p w:rsidR="0034503E" w:rsidRPr="00BD2614" w:rsidRDefault="0034503E"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rPr>
              <w:t>Số lần thao tác không cần bảo trì (độ bền cơ/điện) tối thiểu:</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Lần</w:t>
            </w: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(Không tải/có tải ở dòng       định mức)</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p>
        </w:tc>
      </w:tr>
      <w:tr w:rsidR="0034503E" w:rsidRPr="00BD2614" w:rsidTr="005033E7">
        <w:trPr>
          <w:trHeight w:val="283"/>
        </w:trPr>
        <w:tc>
          <w:tcPr>
            <w:tcW w:w="282" w:type="pct"/>
            <w:vAlign w:val="center"/>
          </w:tcPr>
          <w:p w:rsidR="0034503E" w:rsidRPr="00BD2614" w:rsidRDefault="0034503E" w:rsidP="005033E7">
            <w:pPr>
              <w:spacing w:before="100" w:after="100" w:line="240" w:lineRule="auto"/>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17.1</w:t>
            </w: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rPr>
            </w:pPr>
            <w:r w:rsidRPr="00BD2614">
              <w:rPr>
                <w:rFonts w:ascii="Times New Roman" w:eastAsia="Times New Roman" w:hAnsi="Times New Roman" w:cs="Times New Roman"/>
                <w:sz w:val="24"/>
                <w:szCs w:val="24"/>
              </w:rPr>
              <w:t>MCCB có In = 50 ÷ 100 A</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8.500/1.500</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p>
        </w:tc>
      </w:tr>
      <w:tr w:rsidR="0034503E" w:rsidRPr="00BD2614" w:rsidTr="005033E7">
        <w:trPr>
          <w:trHeight w:val="283"/>
        </w:trPr>
        <w:tc>
          <w:tcPr>
            <w:tcW w:w="282" w:type="pct"/>
            <w:vAlign w:val="center"/>
          </w:tcPr>
          <w:p w:rsidR="0034503E" w:rsidRPr="00BD2614" w:rsidRDefault="0034503E" w:rsidP="005033E7">
            <w:pPr>
              <w:spacing w:before="100" w:after="100" w:line="240" w:lineRule="auto"/>
              <w:jc w:val="center"/>
              <w:rPr>
                <w:rFonts w:ascii="Times New Roman" w:eastAsia="Arial" w:hAnsi="Times New Roman" w:cs="Times New Roman"/>
                <w:sz w:val="24"/>
                <w:szCs w:val="24"/>
                <w:lang w:val="vi-VN"/>
              </w:rPr>
            </w:pPr>
            <w:r w:rsidRPr="00BD2614">
              <w:rPr>
                <w:rFonts w:ascii="Times New Roman" w:eastAsia="Arial" w:hAnsi="Times New Roman" w:cs="Times New Roman"/>
                <w:sz w:val="24"/>
                <w:szCs w:val="24"/>
              </w:rPr>
              <w:lastRenderedPageBreak/>
              <w:t>17.2</w:t>
            </w: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rPr>
            </w:pPr>
            <w:r w:rsidRPr="00BD2614">
              <w:rPr>
                <w:rFonts w:ascii="Times New Roman" w:eastAsia="Times New Roman" w:hAnsi="Times New Roman" w:cs="Times New Roman"/>
                <w:sz w:val="24"/>
                <w:szCs w:val="24"/>
              </w:rPr>
              <w:t>MCCB có In = 125 ÷ 315 A</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7.000 /1.000</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p>
        </w:tc>
      </w:tr>
      <w:tr w:rsidR="0034503E" w:rsidRPr="00BD2614" w:rsidTr="005033E7">
        <w:trPr>
          <w:trHeight w:val="283"/>
        </w:trPr>
        <w:tc>
          <w:tcPr>
            <w:tcW w:w="282" w:type="pct"/>
            <w:vAlign w:val="center"/>
          </w:tcPr>
          <w:p w:rsidR="0034503E" w:rsidRPr="00BD2614" w:rsidRDefault="0034503E" w:rsidP="005033E7">
            <w:pPr>
              <w:spacing w:before="100" w:after="100" w:line="240" w:lineRule="auto"/>
              <w:jc w:val="center"/>
              <w:rPr>
                <w:rFonts w:ascii="Times New Roman" w:eastAsia="Arial" w:hAnsi="Times New Roman" w:cs="Times New Roman"/>
                <w:sz w:val="24"/>
                <w:szCs w:val="24"/>
                <w:lang w:val="vi-VN"/>
              </w:rPr>
            </w:pPr>
            <w:r w:rsidRPr="00BD2614">
              <w:rPr>
                <w:rFonts w:ascii="Times New Roman" w:eastAsia="Arial" w:hAnsi="Times New Roman" w:cs="Times New Roman"/>
                <w:sz w:val="24"/>
                <w:szCs w:val="24"/>
              </w:rPr>
              <w:t>17.3</w:t>
            </w: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rPr>
            </w:pPr>
            <w:r w:rsidRPr="00BD2614">
              <w:rPr>
                <w:rFonts w:ascii="Times New Roman" w:eastAsia="Times New Roman" w:hAnsi="Times New Roman" w:cs="Times New Roman"/>
                <w:sz w:val="24"/>
                <w:szCs w:val="24"/>
              </w:rPr>
              <w:t>MCCB có In = 320 ÷ 630 A</w:t>
            </w:r>
          </w:p>
        </w:tc>
        <w:tc>
          <w:tcPr>
            <w:tcW w:w="446" w:type="pct"/>
          </w:tcPr>
          <w:p w:rsidR="0034503E" w:rsidRPr="00BD2614" w:rsidRDefault="0034503E" w:rsidP="005033E7">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4.000/1.000</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p>
        </w:tc>
      </w:tr>
      <w:tr w:rsidR="0034503E" w:rsidRPr="00BD2614" w:rsidTr="005033E7">
        <w:trPr>
          <w:trHeight w:val="283"/>
        </w:trPr>
        <w:tc>
          <w:tcPr>
            <w:tcW w:w="282" w:type="pct"/>
            <w:vAlign w:val="center"/>
          </w:tcPr>
          <w:p w:rsidR="0034503E" w:rsidRPr="00BD2614" w:rsidRDefault="0034503E" w:rsidP="005033E7">
            <w:pPr>
              <w:spacing w:before="100" w:after="100" w:line="240" w:lineRule="auto"/>
              <w:jc w:val="center"/>
              <w:rPr>
                <w:rFonts w:ascii="Times New Roman" w:eastAsia="Arial" w:hAnsi="Times New Roman" w:cs="Times New Roman"/>
                <w:sz w:val="24"/>
                <w:szCs w:val="24"/>
                <w:lang w:val="vi-VN"/>
              </w:rPr>
            </w:pPr>
            <w:r w:rsidRPr="00BD2614">
              <w:rPr>
                <w:rFonts w:ascii="Times New Roman" w:eastAsia="Arial" w:hAnsi="Times New Roman" w:cs="Times New Roman"/>
                <w:sz w:val="24"/>
                <w:szCs w:val="24"/>
              </w:rPr>
              <w:t>17.4</w:t>
            </w: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rPr>
            </w:pPr>
            <w:r w:rsidRPr="00BD2614">
              <w:rPr>
                <w:rFonts w:ascii="Times New Roman" w:eastAsia="Times New Roman" w:hAnsi="Times New Roman" w:cs="Times New Roman"/>
                <w:sz w:val="24"/>
                <w:szCs w:val="24"/>
              </w:rPr>
              <w:t xml:space="preserve">MCCB có 630 &lt; In </w:t>
            </w:r>
            <w:r w:rsidRPr="00BD2614">
              <w:rPr>
                <w:rFonts w:ascii="Times New Roman" w:eastAsia="Times New Roman" w:hAnsi="Times New Roman" w:cs="Times New Roman"/>
                <w:sz w:val="24"/>
                <w:szCs w:val="24"/>
                <w:u w:val="single"/>
              </w:rPr>
              <w:t>&lt;</w:t>
            </w:r>
            <w:r w:rsidRPr="00BD2614">
              <w:rPr>
                <w:rFonts w:ascii="Times New Roman" w:eastAsia="Times New Roman" w:hAnsi="Times New Roman" w:cs="Times New Roman"/>
                <w:sz w:val="24"/>
                <w:szCs w:val="24"/>
              </w:rPr>
              <w:t xml:space="preserve"> 2.500 A</w:t>
            </w:r>
          </w:p>
        </w:tc>
        <w:tc>
          <w:tcPr>
            <w:tcW w:w="446" w:type="pct"/>
          </w:tcPr>
          <w:p w:rsidR="0034503E" w:rsidRPr="00BD2614" w:rsidRDefault="0034503E" w:rsidP="005033E7">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2.500/500</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p>
        </w:tc>
      </w:tr>
      <w:tr w:rsidR="0034503E" w:rsidRPr="00BD2614" w:rsidTr="005033E7">
        <w:trPr>
          <w:trHeight w:val="283"/>
        </w:trPr>
        <w:tc>
          <w:tcPr>
            <w:tcW w:w="282" w:type="pct"/>
            <w:vAlign w:val="center"/>
          </w:tcPr>
          <w:p w:rsidR="0034503E" w:rsidRPr="00BD2614" w:rsidRDefault="0034503E" w:rsidP="005033E7">
            <w:pPr>
              <w:spacing w:before="100" w:after="100" w:line="240" w:lineRule="auto"/>
              <w:jc w:val="center"/>
              <w:rPr>
                <w:rFonts w:ascii="Times New Roman" w:eastAsia="Arial" w:hAnsi="Times New Roman" w:cs="Times New Roman"/>
                <w:sz w:val="24"/>
                <w:szCs w:val="24"/>
                <w:lang w:val="vi-VN"/>
              </w:rPr>
            </w:pPr>
            <w:r w:rsidRPr="00BD2614">
              <w:rPr>
                <w:rFonts w:ascii="Times New Roman" w:eastAsia="Arial" w:hAnsi="Times New Roman" w:cs="Times New Roman"/>
                <w:sz w:val="24"/>
                <w:szCs w:val="24"/>
              </w:rPr>
              <w:t>17.5</w:t>
            </w: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rPr>
            </w:pPr>
            <w:r w:rsidRPr="00BD2614">
              <w:rPr>
                <w:rFonts w:ascii="Times New Roman" w:eastAsia="Times New Roman" w:hAnsi="Times New Roman" w:cs="Times New Roman"/>
                <w:sz w:val="24"/>
                <w:szCs w:val="24"/>
              </w:rPr>
              <w:t xml:space="preserve">MCCB có In </w:t>
            </w:r>
            <w:r w:rsidRPr="00BD2614">
              <w:rPr>
                <w:rFonts w:ascii="Times New Roman" w:eastAsia="Times New Roman" w:hAnsi="Times New Roman" w:cs="Times New Roman"/>
                <w:sz w:val="24"/>
                <w:szCs w:val="24"/>
                <w:u w:val="single"/>
              </w:rPr>
              <w:t>&gt;</w:t>
            </w:r>
            <w:r w:rsidRPr="00BD2614">
              <w:rPr>
                <w:rFonts w:ascii="Times New Roman" w:eastAsia="Times New Roman" w:hAnsi="Times New Roman" w:cs="Times New Roman"/>
                <w:sz w:val="24"/>
                <w:szCs w:val="24"/>
              </w:rPr>
              <w:t xml:space="preserve"> 2.500 A</w:t>
            </w:r>
          </w:p>
        </w:tc>
        <w:tc>
          <w:tcPr>
            <w:tcW w:w="446" w:type="pct"/>
          </w:tcPr>
          <w:p w:rsidR="0034503E" w:rsidRPr="00BD2614" w:rsidRDefault="0034503E" w:rsidP="005033E7">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1.500/500</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p>
        </w:tc>
      </w:tr>
      <w:tr w:rsidR="0034503E" w:rsidRPr="00BD2614" w:rsidTr="005033E7">
        <w:trPr>
          <w:trHeight w:val="283"/>
        </w:trPr>
        <w:tc>
          <w:tcPr>
            <w:tcW w:w="282" w:type="pct"/>
            <w:vAlign w:val="center"/>
          </w:tcPr>
          <w:p w:rsidR="0034503E" w:rsidRPr="00BD2614" w:rsidRDefault="0034503E"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lang w:val="vi-VN"/>
              </w:rPr>
            </w:pPr>
            <w:r w:rsidRPr="00BD2614">
              <w:rPr>
                <w:rFonts w:ascii="Times New Roman" w:eastAsia="Arial" w:hAnsi="Times New Roman" w:cs="Times New Roman"/>
                <w:sz w:val="24"/>
                <w:szCs w:val="24"/>
              </w:rPr>
              <w:t xml:space="preserve">Phụ kiện đi kèm: </w:t>
            </w:r>
            <w:r w:rsidRPr="00BD2614">
              <w:rPr>
                <w:rFonts w:ascii="Times New Roman" w:eastAsia="Arial" w:hAnsi="Times New Roman" w:cs="Times New Roman"/>
                <w:sz w:val="24"/>
                <w:szCs w:val="24"/>
                <w:lang w:val="vi-VN"/>
              </w:rPr>
              <w:t xml:space="preserve"> </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lang w:val="vi-VN"/>
              </w:rPr>
            </w:pP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lang w:val="vi-VN"/>
              </w:rPr>
            </w:pPr>
          </w:p>
        </w:tc>
      </w:tr>
      <w:tr w:rsidR="0034503E" w:rsidRPr="00BD2614" w:rsidTr="005033E7">
        <w:trPr>
          <w:trHeight w:val="283"/>
        </w:trPr>
        <w:tc>
          <w:tcPr>
            <w:tcW w:w="282" w:type="pct"/>
            <w:vAlign w:val="center"/>
          </w:tcPr>
          <w:p w:rsidR="0034503E" w:rsidRPr="00BD2614" w:rsidRDefault="0034503E" w:rsidP="005033E7">
            <w:pPr>
              <w:spacing w:before="100" w:after="100" w:line="240" w:lineRule="auto"/>
              <w:jc w:val="center"/>
              <w:rPr>
                <w:rFonts w:ascii="Times New Roman" w:eastAsia="Arial" w:hAnsi="Times New Roman" w:cs="Times New Roman"/>
                <w:sz w:val="24"/>
                <w:szCs w:val="24"/>
                <w:lang w:val="vi-VN"/>
              </w:rPr>
            </w:pPr>
            <w:r w:rsidRPr="00BD2614">
              <w:rPr>
                <w:rFonts w:ascii="Times New Roman" w:eastAsia="Arial" w:hAnsi="Times New Roman" w:cs="Times New Roman"/>
                <w:sz w:val="24"/>
                <w:szCs w:val="24"/>
                <w:lang w:val="vi-VN"/>
              </w:rPr>
              <w:t>1</w:t>
            </w:r>
            <w:r w:rsidRPr="00BD2614">
              <w:rPr>
                <w:rFonts w:ascii="Times New Roman" w:eastAsia="Arial" w:hAnsi="Times New Roman" w:cs="Times New Roman"/>
                <w:sz w:val="24"/>
                <w:szCs w:val="24"/>
              </w:rPr>
              <w:t>8</w:t>
            </w:r>
            <w:r w:rsidRPr="00BD2614">
              <w:rPr>
                <w:rFonts w:ascii="Times New Roman" w:eastAsia="Arial" w:hAnsi="Times New Roman" w:cs="Times New Roman"/>
                <w:sz w:val="24"/>
                <w:szCs w:val="24"/>
                <w:lang w:val="vi-VN"/>
              </w:rPr>
              <w:t>.1</w:t>
            </w: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rPr>
              <w:t>Đầu cực loại bu lông hoặc đinh ốc</w:t>
            </w:r>
          </w:p>
        </w:tc>
        <w:tc>
          <w:tcPr>
            <w:tcW w:w="446" w:type="pct"/>
            <w:vAlign w:val="center"/>
          </w:tcPr>
          <w:p w:rsidR="0034503E" w:rsidRPr="00BD2614" w:rsidRDefault="0034503E" w:rsidP="005033E7">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Bao gồm</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p>
        </w:tc>
      </w:tr>
      <w:tr w:rsidR="0034503E" w:rsidRPr="00BD2614" w:rsidTr="005033E7">
        <w:trPr>
          <w:trHeight w:val="283"/>
        </w:trPr>
        <w:tc>
          <w:tcPr>
            <w:tcW w:w="282" w:type="pct"/>
            <w:vAlign w:val="center"/>
          </w:tcPr>
          <w:p w:rsidR="0034503E" w:rsidRPr="00BD2614" w:rsidRDefault="0034503E" w:rsidP="005033E7">
            <w:pPr>
              <w:spacing w:before="100" w:after="100" w:line="240" w:lineRule="auto"/>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18.2</w:t>
            </w: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rPr>
              <w:t>Nút nhấn cắt khẩn cấp màu đỏ</w:t>
            </w:r>
          </w:p>
        </w:tc>
        <w:tc>
          <w:tcPr>
            <w:tcW w:w="446" w:type="pct"/>
            <w:vAlign w:val="center"/>
          </w:tcPr>
          <w:p w:rsidR="0034503E" w:rsidRPr="00BD2614" w:rsidRDefault="0034503E" w:rsidP="005033E7">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Bao gồm</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p>
        </w:tc>
      </w:tr>
      <w:tr w:rsidR="0034503E" w:rsidRPr="00BD2614" w:rsidTr="005033E7">
        <w:trPr>
          <w:trHeight w:val="594"/>
        </w:trPr>
        <w:tc>
          <w:tcPr>
            <w:tcW w:w="282" w:type="pct"/>
            <w:vMerge w:val="restart"/>
            <w:vAlign w:val="center"/>
          </w:tcPr>
          <w:p w:rsidR="0034503E" w:rsidRPr="00BD2614" w:rsidRDefault="0034503E" w:rsidP="005033E7">
            <w:pPr>
              <w:spacing w:before="100" w:after="100" w:line="240" w:lineRule="auto"/>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18.3</w:t>
            </w:r>
          </w:p>
        </w:tc>
        <w:tc>
          <w:tcPr>
            <w:tcW w:w="1388" w:type="pct"/>
            <w:vMerge w:val="restart"/>
            <w:vAlign w:val="center"/>
          </w:tcPr>
          <w:p w:rsidR="0034503E" w:rsidRPr="00BD2614" w:rsidRDefault="0034503E" w:rsidP="005033E7">
            <w:pPr>
              <w:spacing w:before="100" w:after="100" w:line="240" w:lineRule="auto"/>
              <w:jc w:val="both"/>
              <w:rPr>
                <w:rFonts w:ascii="Times New Roman" w:eastAsia="Arial" w:hAnsi="Times New Roman" w:cs="Times New Roman"/>
                <w:sz w:val="24"/>
                <w:szCs w:val="24"/>
              </w:rPr>
            </w:pPr>
            <w:r w:rsidRPr="00BD2614">
              <w:rPr>
                <w:rFonts w:ascii="Times New Roman" w:eastAsia="Arial" w:hAnsi="Times New Roman" w:cs="Times New Roman"/>
                <w:sz w:val="24"/>
                <w:szCs w:val="24"/>
              </w:rPr>
              <w:t>Thanh nối dài và mở rộng đầu cực đấu nối bằng đồng mạ thiếc (spreaders) (tùy chọn theo nhu cầu thiết kế)</w:t>
            </w:r>
          </w:p>
        </w:tc>
        <w:tc>
          <w:tcPr>
            <w:tcW w:w="446" w:type="pct"/>
            <w:vAlign w:val="center"/>
          </w:tcPr>
          <w:p w:rsidR="0034503E" w:rsidRPr="00BD2614" w:rsidRDefault="0034503E" w:rsidP="005033E7">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06 miếng</w:t>
            </w:r>
          </w:p>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(Đối với MCCB 3 cực)</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p>
        </w:tc>
      </w:tr>
      <w:tr w:rsidR="0034503E" w:rsidRPr="00BD2614" w:rsidTr="005033E7">
        <w:trPr>
          <w:trHeight w:val="283"/>
        </w:trPr>
        <w:tc>
          <w:tcPr>
            <w:tcW w:w="282" w:type="pct"/>
            <w:vMerge/>
            <w:vAlign w:val="center"/>
          </w:tcPr>
          <w:p w:rsidR="0034503E" w:rsidRPr="00BD2614" w:rsidRDefault="0034503E" w:rsidP="005033E7">
            <w:pPr>
              <w:spacing w:before="100" w:after="100" w:line="240" w:lineRule="auto"/>
              <w:jc w:val="center"/>
              <w:rPr>
                <w:rFonts w:ascii="Times New Roman" w:eastAsia="Arial" w:hAnsi="Times New Roman" w:cs="Times New Roman"/>
                <w:sz w:val="24"/>
                <w:szCs w:val="24"/>
              </w:rPr>
            </w:pPr>
          </w:p>
        </w:tc>
        <w:tc>
          <w:tcPr>
            <w:tcW w:w="1388" w:type="pct"/>
            <w:vMerge/>
            <w:vAlign w:val="center"/>
          </w:tcPr>
          <w:p w:rsidR="0034503E" w:rsidRPr="00BD2614" w:rsidRDefault="0034503E" w:rsidP="005033E7">
            <w:pPr>
              <w:spacing w:before="100" w:after="100" w:line="240" w:lineRule="auto"/>
              <w:jc w:val="both"/>
              <w:rPr>
                <w:rFonts w:ascii="Times New Roman" w:eastAsia="Arial" w:hAnsi="Times New Roman" w:cs="Times New Roman"/>
                <w:sz w:val="24"/>
                <w:szCs w:val="24"/>
              </w:rPr>
            </w:pPr>
          </w:p>
        </w:tc>
        <w:tc>
          <w:tcPr>
            <w:tcW w:w="446" w:type="pct"/>
            <w:vAlign w:val="center"/>
          </w:tcPr>
          <w:p w:rsidR="0034503E" w:rsidRPr="00BD2614" w:rsidRDefault="0034503E" w:rsidP="005033E7">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04 miếng</w:t>
            </w:r>
          </w:p>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(Đối với MCCB 2 cực)</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p>
        </w:tc>
      </w:tr>
      <w:tr w:rsidR="0034503E" w:rsidRPr="00BD2614" w:rsidTr="005033E7">
        <w:trPr>
          <w:trHeight w:val="283"/>
        </w:trPr>
        <w:tc>
          <w:tcPr>
            <w:tcW w:w="282" w:type="pct"/>
            <w:vMerge w:val="restart"/>
            <w:vAlign w:val="center"/>
          </w:tcPr>
          <w:p w:rsidR="0034503E" w:rsidRPr="00BD2614" w:rsidRDefault="0034503E" w:rsidP="005033E7">
            <w:pPr>
              <w:spacing w:before="100" w:after="100" w:line="240" w:lineRule="auto"/>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18.4</w:t>
            </w:r>
          </w:p>
        </w:tc>
        <w:tc>
          <w:tcPr>
            <w:tcW w:w="1388" w:type="pct"/>
            <w:vMerge w:val="restart"/>
            <w:vAlign w:val="center"/>
          </w:tcPr>
          <w:p w:rsidR="0034503E" w:rsidRPr="00BD2614" w:rsidRDefault="0034503E" w:rsidP="005033E7">
            <w:pPr>
              <w:spacing w:before="100" w:after="100" w:line="240" w:lineRule="auto"/>
              <w:jc w:val="both"/>
              <w:rPr>
                <w:rFonts w:ascii="Times New Roman" w:eastAsia="Arial" w:hAnsi="Times New Roman" w:cs="Times New Roman"/>
                <w:sz w:val="24"/>
                <w:szCs w:val="24"/>
              </w:rPr>
            </w:pPr>
            <w:r w:rsidRPr="00BD2614">
              <w:rPr>
                <w:rFonts w:ascii="Times New Roman" w:eastAsia="Arial" w:hAnsi="Times New Roman" w:cs="Times New Roman"/>
                <w:sz w:val="24"/>
                <w:szCs w:val="24"/>
              </w:rPr>
              <w:t>Vách ngăn cách điện giữa các pha (interphase barriers)</w:t>
            </w:r>
          </w:p>
        </w:tc>
        <w:tc>
          <w:tcPr>
            <w:tcW w:w="446" w:type="pct"/>
            <w:vAlign w:val="center"/>
          </w:tcPr>
          <w:p w:rsidR="0034503E" w:rsidRPr="00BD2614" w:rsidRDefault="0034503E" w:rsidP="005033E7">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04 miếng</w:t>
            </w:r>
          </w:p>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(Đối với MCCB 3 cực)</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p>
        </w:tc>
      </w:tr>
      <w:tr w:rsidR="0034503E" w:rsidRPr="00BD2614" w:rsidTr="005033E7">
        <w:trPr>
          <w:trHeight w:val="283"/>
        </w:trPr>
        <w:tc>
          <w:tcPr>
            <w:tcW w:w="282" w:type="pct"/>
            <w:vMerge/>
            <w:vAlign w:val="center"/>
          </w:tcPr>
          <w:p w:rsidR="0034503E" w:rsidRPr="00BD2614" w:rsidRDefault="0034503E" w:rsidP="005033E7">
            <w:pPr>
              <w:spacing w:before="100" w:after="100" w:line="240" w:lineRule="auto"/>
              <w:jc w:val="center"/>
              <w:rPr>
                <w:rFonts w:ascii="Times New Roman" w:eastAsia="Arial" w:hAnsi="Times New Roman" w:cs="Times New Roman"/>
                <w:sz w:val="24"/>
                <w:szCs w:val="24"/>
              </w:rPr>
            </w:pPr>
          </w:p>
        </w:tc>
        <w:tc>
          <w:tcPr>
            <w:tcW w:w="1388" w:type="pct"/>
            <w:vMerge/>
            <w:vAlign w:val="center"/>
          </w:tcPr>
          <w:p w:rsidR="0034503E" w:rsidRPr="00BD2614" w:rsidRDefault="0034503E" w:rsidP="005033E7">
            <w:pPr>
              <w:spacing w:before="100" w:after="100" w:line="240" w:lineRule="auto"/>
              <w:jc w:val="both"/>
              <w:rPr>
                <w:rFonts w:ascii="Times New Roman" w:eastAsia="Arial" w:hAnsi="Times New Roman" w:cs="Times New Roman"/>
                <w:sz w:val="24"/>
                <w:szCs w:val="24"/>
              </w:rPr>
            </w:pPr>
          </w:p>
        </w:tc>
        <w:tc>
          <w:tcPr>
            <w:tcW w:w="446" w:type="pct"/>
            <w:vAlign w:val="center"/>
          </w:tcPr>
          <w:p w:rsidR="0034503E" w:rsidRPr="00BD2614" w:rsidRDefault="0034503E" w:rsidP="005033E7">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02 miếng</w:t>
            </w:r>
          </w:p>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(Đối với MCCB 2 cực)</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p>
        </w:tc>
      </w:tr>
      <w:tr w:rsidR="0034503E" w:rsidRPr="00BD2614" w:rsidTr="005033E7">
        <w:trPr>
          <w:trHeight w:val="283"/>
        </w:trPr>
        <w:tc>
          <w:tcPr>
            <w:tcW w:w="282" w:type="pct"/>
            <w:vAlign w:val="center"/>
          </w:tcPr>
          <w:p w:rsidR="0034503E" w:rsidRPr="00BD2614" w:rsidRDefault="0034503E" w:rsidP="005033E7">
            <w:pPr>
              <w:spacing w:before="100" w:after="100" w:line="240" w:lineRule="auto"/>
              <w:jc w:val="center"/>
              <w:rPr>
                <w:rFonts w:ascii="Times New Roman" w:eastAsia="Arial" w:hAnsi="Times New Roman" w:cs="Times New Roman"/>
                <w:sz w:val="24"/>
                <w:szCs w:val="24"/>
              </w:rPr>
            </w:pPr>
            <w:r w:rsidRPr="00BD2614">
              <w:rPr>
                <w:rFonts w:ascii="Times New Roman" w:eastAsia="Arial" w:hAnsi="Times New Roman" w:cs="Times New Roman"/>
                <w:sz w:val="24"/>
                <w:szCs w:val="24"/>
              </w:rPr>
              <w:t>18.5</w:t>
            </w:r>
          </w:p>
        </w:tc>
        <w:tc>
          <w:tcPr>
            <w:tcW w:w="1388" w:type="pct"/>
            <w:vAlign w:val="center"/>
          </w:tcPr>
          <w:p w:rsidR="0034503E" w:rsidRPr="00BD2614" w:rsidRDefault="0034503E" w:rsidP="005033E7">
            <w:pPr>
              <w:spacing w:before="100" w:after="100" w:line="240" w:lineRule="auto"/>
              <w:jc w:val="both"/>
              <w:rPr>
                <w:rFonts w:ascii="Times New Roman" w:eastAsia="Arial" w:hAnsi="Times New Roman" w:cs="Times New Roman"/>
                <w:sz w:val="24"/>
                <w:szCs w:val="24"/>
              </w:rPr>
            </w:pPr>
            <w:r w:rsidRPr="00BD2614">
              <w:rPr>
                <w:rFonts w:ascii="Times New Roman" w:eastAsia="Times New Roman" w:hAnsi="Times New Roman" w:cs="Times New Roman"/>
                <w:sz w:val="24"/>
                <w:szCs w:val="24"/>
              </w:rPr>
              <w:t>Mạch phụ và mạch điều khiển phục vụ thao tác đóng cắt MCCB bằng điện</w:t>
            </w:r>
          </w:p>
        </w:tc>
        <w:tc>
          <w:tcPr>
            <w:tcW w:w="446" w:type="pct"/>
            <w:vAlign w:val="center"/>
          </w:tcPr>
          <w:p w:rsidR="0034503E" w:rsidRPr="00BD2614" w:rsidRDefault="0034503E" w:rsidP="005033E7">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Arial" w:hAnsi="Times New Roman" w:cs="Times New Roman"/>
                <w:sz w:val="24"/>
                <w:szCs w:val="24"/>
              </w:rPr>
              <w:t>Tùy chọn việc trang bị theo yêu cầu thiết kế</w:t>
            </w:r>
          </w:p>
        </w:tc>
        <w:tc>
          <w:tcPr>
            <w:tcW w:w="1442" w:type="pct"/>
          </w:tcPr>
          <w:p w:rsidR="0034503E" w:rsidRPr="00BD2614" w:rsidRDefault="0034503E" w:rsidP="005033E7">
            <w:pPr>
              <w:spacing w:before="100" w:after="100" w:line="240" w:lineRule="auto"/>
              <w:ind w:right="96"/>
              <w:jc w:val="center"/>
              <w:rPr>
                <w:rFonts w:ascii="Times New Roman" w:eastAsia="Arial" w:hAnsi="Times New Roman" w:cs="Times New Roman"/>
                <w:sz w:val="24"/>
                <w:szCs w:val="24"/>
              </w:rPr>
            </w:pPr>
          </w:p>
        </w:tc>
      </w:tr>
      <w:tr w:rsidR="0034503E" w:rsidRPr="00BD2614" w:rsidTr="005033E7">
        <w:trPr>
          <w:trHeight w:val="283"/>
        </w:trPr>
        <w:tc>
          <w:tcPr>
            <w:tcW w:w="282" w:type="pct"/>
            <w:vAlign w:val="center"/>
          </w:tcPr>
          <w:p w:rsidR="0034503E" w:rsidRPr="00BD2614" w:rsidRDefault="0034503E" w:rsidP="00C21F9F">
            <w:pPr>
              <w:numPr>
                <w:ilvl w:val="0"/>
                <w:numId w:val="134"/>
              </w:numPr>
              <w:spacing w:before="100" w:after="100" w:line="240" w:lineRule="auto"/>
              <w:ind w:left="238" w:firstLine="0"/>
              <w:jc w:val="center"/>
              <w:rPr>
                <w:rFonts w:ascii="Times New Roman" w:eastAsia="Arial" w:hAnsi="Times New Roman" w:cs="Times New Roman"/>
                <w:sz w:val="24"/>
                <w:szCs w:val="24"/>
              </w:rPr>
            </w:pP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rPr>
              <w:t xml:space="preserve">Số lượng tiếp điểm phụ </w:t>
            </w:r>
          </w:p>
        </w:tc>
        <w:tc>
          <w:tcPr>
            <w:tcW w:w="446" w:type="pct"/>
            <w:vAlign w:val="center"/>
          </w:tcPr>
          <w:p w:rsidR="0034503E" w:rsidRPr="00BD2614" w:rsidRDefault="0034503E" w:rsidP="005033E7">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Arial" w:hAnsi="Times New Roman" w:cs="Times New Roman"/>
                <w:sz w:val="24"/>
                <w:szCs w:val="24"/>
              </w:rPr>
              <w:t>Tùy chọn việc trang bị theo yêu cầu thiết kế</w:t>
            </w:r>
          </w:p>
        </w:tc>
        <w:tc>
          <w:tcPr>
            <w:tcW w:w="1442" w:type="pct"/>
          </w:tcPr>
          <w:p w:rsidR="0034503E" w:rsidRPr="00BD2614" w:rsidRDefault="0034503E" w:rsidP="005033E7">
            <w:pPr>
              <w:spacing w:before="100" w:after="100" w:line="240" w:lineRule="auto"/>
              <w:ind w:right="96"/>
              <w:jc w:val="center"/>
              <w:rPr>
                <w:rFonts w:ascii="Times New Roman" w:eastAsia="Arial" w:hAnsi="Times New Roman" w:cs="Times New Roman"/>
                <w:sz w:val="24"/>
                <w:szCs w:val="24"/>
              </w:rPr>
            </w:pPr>
          </w:p>
        </w:tc>
      </w:tr>
      <w:tr w:rsidR="0034503E" w:rsidRPr="00BD2614" w:rsidTr="005033E7">
        <w:trPr>
          <w:trHeight w:val="283"/>
        </w:trPr>
        <w:tc>
          <w:tcPr>
            <w:tcW w:w="282" w:type="pct"/>
            <w:vAlign w:val="center"/>
          </w:tcPr>
          <w:p w:rsidR="0034503E" w:rsidRPr="00BD2614" w:rsidRDefault="0034503E" w:rsidP="00C21F9F">
            <w:pPr>
              <w:numPr>
                <w:ilvl w:val="0"/>
                <w:numId w:val="134"/>
              </w:numPr>
              <w:spacing w:before="100" w:after="100" w:line="240" w:lineRule="auto"/>
              <w:ind w:left="238" w:firstLine="0"/>
              <w:jc w:val="center"/>
              <w:rPr>
                <w:rFonts w:ascii="Times New Roman" w:eastAsia="Arial" w:hAnsi="Times New Roman" w:cs="Times New Roman"/>
                <w:sz w:val="24"/>
                <w:szCs w:val="24"/>
              </w:rPr>
            </w:pP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rPr>
            </w:pPr>
            <w:r w:rsidRPr="00BD2614">
              <w:rPr>
                <w:rFonts w:ascii="Times New Roman" w:eastAsia="Times New Roman" w:hAnsi="Times New Roman" w:cs="Times New Roman"/>
                <w:sz w:val="24"/>
                <w:szCs w:val="24"/>
              </w:rPr>
              <w:t>Bề rộng của MCCB</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rPr>
              <w:t>mm</w:t>
            </w: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Nêu cụ thể</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p>
        </w:tc>
      </w:tr>
      <w:tr w:rsidR="0034503E" w:rsidRPr="00BD2614" w:rsidTr="005033E7">
        <w:trPr>
          <w:trHeight w:val="283"/>
        </w:trPr>
        <w:tc>
          <w:tcPr>
            <w:tcW w:w="282" w:type="pct"/>
            <w:vAlign w:val="center"/>
          </w:tcPr>
          <w:p w:rsidR="0034503E" w:rsidRPr="00BD2614" w:rsidRDefault="0034503E"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lang w:val="vi-VN"/>
              </w:rPr>
            </w:pPr>
            <w:r w:rsidRPr="00BD2614">
              <w:rPr>
                <w:rFonts w:ascii="Times New Roman" w:eastAsia="Arial" w:hAnsi="Times New Roman" w:cs="Times New Roman"/>
                <w:sz w:val="24"/>
                <w:szCs w:val="24"/>
                <w:lang w:val="vi-VN"/>
              </w:rPr>
              <w:t xml:space="preserve">Nhãn </w:t>
            </w:r>
            <w:r w:rsidRPr="00BD2614">
              <w:rPr>
                <w:rFonts w:ascii="Times New Roman" w:eastAsia="Arial" w:hAnsi="Times New Roman" w:cs="Times New Roman"/>
                <w:sz w:val="24"/>
                <w:szCs w:val="24"/>
              </w:rPr>
              <w:t>thiết bị</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34503E" w:rsidRPr="00BD2614" w:rsidRDefault="0034503E" w:rsidP="005033E7">
            <w:pPr>
              <w:spacing w:before="100" w:after="100" w:line="240" w:lineRule="auto"/>
              <w:ind w:right="96"/>
              <w:jc w:val="both"/>
              <w:rPr>
                <w:rFonts w:ascii="Times New Roman" w:eastAsia="Times New Roman" w:hAnsi="Times New Roman" w:cs="Times New Roman"/>
                <w:sz w:val="24"/>
                <w:szCs w:val="24"/>
                <w:lang w:val="vi-VN"/>
              </w:rPr>
            </w:pPr>
            <w:r w:rsidRPr="00BD2614">
              <w:rPr>
                <w:rFonts w:ascii="Times New Roman" w:eastAsia="Times New Roman" w:hAnsi="Times New Roman" w:cs="Times New Roman"/>
                <w:sz w:val="24"/>
                <w:szCs w:val="24"/>
                <w:lang w:val="vi-VN"/>
              </w:rPr>
              <w:t>Theo ti</w:t>
            </w:r>
            <w:r w:rsidRPr="00BD2614">
              <w:rPr>
                <w:rFonts w:ascii="Times New Roman" w:eastAsia="Times New Roman" w:hAnsi="Times New Roman" w:cs="Times New Roman"/>
                <w:sz w:val="24"/>
                <w:szCs w:val="24"/>
              </w:rPr>
              <w:t>êu chuẩn IEC 60947-2 hoặc tương đương</w:t>
            </w:r>
          </w:p>
        </w:tc>
        <w:tc>
          <w:tcPr>
            <w:tcW w:w="1442" w:type="pct"/>
          </w:tcPr>
          <w:p w:rsidR="0034503E" w:rsidRPr="00BD2614" w:rsidRDefault="0034503E" w:rsidP="005033E7">
            <w:pPr>
              <w:spacing w:before="100" w:after="100" w:line="240" w:lineRule="auto"/>
              <w:ind w:right="96"/>
              <w:jc w:val="both"/>
              <w:rPr>
                <w:rFonts w:ascii="Times New Roman" w:eastAsia="Times New Roman" w:hAnsi="Times New Roman" w:cs="Times New Roman"/>
                <w:sz w:val="24"/>
                <w:szCs w:val="24"/>
                <w:lang w:val="vi-VN"/>
              </w:rPr>
            </w:pPr>
          </w:p>
        </w:tc>
      </w:tr>
      <w:tr w:rsidR="0034503E" w:rsidRPr="00BD2614" w:rsidTr="005033E7">
        <w:trPr>
          <w:trHeight w:val="283"/>
        </w:trPr>
        <w:tc>
          <w:tcPr>
            <w:tcW w:w="282" w:type="pct"/>
            <w:vAlign w:val="center"/>
          </w:tcPr>
          <w:p w:rsidR="0034503E" w:rsidRPr="00BD2614" w:rsidRDefault="0034503E"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rPr>
            </w:pPr>
            <w:r w:rsidRPr="00BD2614">
              <w:rPr>
                <w:rFonts w:ascii="Times New Roman" w:eastAsia="Arial" w:hAnsi="Times New Roman" w:cs="Times New Roman"/>
                <w:sz w:val="24"/>
                <w:szCs w:val="24"/>
              </w:rPr>
              <w:t xml:space="preserve">Đóng gói </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34503E" w:rsidRPr="00BD2614" w:rsidRDefault="0034503E" w:rsidP="005033E7">
            <w:pPr>
              <w:spacing w:before="100" w:after="100" w:line="240" w:lineRule="auto"/>
              <w:ind w:right="96"/>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MCCB được đóng gói trong hộp carton để dễ dàng cho việc bảo quản trong kho cũng như vận </w:t>
            </w:r>
            <w:r w:rsidRPr="00BD2614">
              <w:rPr>
                <w:rFonts w:ascii="Times New Roman" w:eastAsia="Times New Roman" w:hAnsi="Times New Roman" w:cs="Times New Roman"/>
                <w:sz w:val="24"/>
                <w:szCs w:val="24"/>
              </w:rPr>
              <w:lastRenderedPageBreak/>
              <w:t>chuyển</w:t>
            </w:r>
          </w:p>
        </w:tc>
        <w:tc>
          <w:tcPr>
            <w:tcW w:w="1442" w:type="pct"/>
          </w:tcPr>
          <w:p w:rsidR="0034503E" w:rsidRPr="00BD2614" w:rsidRDefault="0034503E" w:rsidP="005033E7">
            <w:pPr>
              <w:spacing w:before="100" w:after="100" w:line="240" w:lineRule="auto"/>
              <w:ind w:right="96"/>
              <w:jc w:val="both"/>
              <w:rPr>
                <w:rFonts w:ascii="Times New Roman" w:eastAsia="Times New Roman" w:hAnsi="Times New Roman" w:cs="Times New Roman"/>
                <w:sz w:val="24"/>
                <w:szCs w:val="24"/>
              </w:rPr>
            </w:pPr>
          </w:p>
        </w:tc>
      </w:tr>
      <w:tr w:rsidR="0034503E" w:rsidRPr="00BD2614" w:rsidTr="005033E7">
        <w:trPr>
          <w:trHeight w:val="283"/>
        </w:trPr>
        <w:tc>
          <w:tcPr>
            <w:tcW w:w="282" w:type="pct"/>
            <w:vAlign w:val="center"/>
          </w:tcPr>
          <w:p w:rsidR="0034503E" w:rsidRPr="00BD2614" w:rsidRDefault="0034503E"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lang w:val="vi-VN"/>
              </w:rPr>
            </w:pPr>
            <w:r w:rsidRPr="00BD2614">
              <w:rPr>
                <w:rFonts w:ascii="Times New Roman" w:eastAsia="Arial" w:hAnsi="Times New Roman" w:cs="Times New Roman"/>
                <w:sz w:val="24"/>
                <w:szCs w:val="24"/>
                <w:lang w:val="vi-VN"/>
              </w:rPr>
              <w:t>Yêu cầu về thử nghiệm</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lang w:val="vi-VN"/>
              </w:rPr>
              <w:t xml:space="preserve">Theo yêu cầu tại </w:t>
            </w:r>
            <w:r w:rsidRPr="00BD2614">
              <w:rPr>
                <w:rFonts w:ascii="Times New Roman" w:eastAsia="Times New Roman" w:hAnsi="Times New Roman" w:cs="Times New Roman"/>
                <w:sz w:val="24"/>
                <w:szCs w:val="24"/>
              </w:rPr>
              <w:t>k</w:t>
            </w:r>
            <w:r w:rsidRPr="00BD2614">
              <w:rPr>
                <w:rFonts w:ascii="Times New Roman" w:eastAsia="Times New Roman" w:hAnsi="Times New Roman" w:cs="Times New Roman"/>
                <w:sz w:val="24"/>
                <w:szCs w:val="24"/>
                <w:lang w:val="vi-VN"/>
              </w:rPr>
              <w:t>hoản 3</w:t>
            </w:r>
            <w:r w:rsidRPr="00BD2614">
              <w:rPr>
                <w:rFonts w:ascii="Times New Roman" w:eastAsia="Times New Roman" w:hAnsi="Times New Roman" w:cs="Times New Roman"/>
                <w:sz w:val="24"/>
                <w:szCs w:val="24"/>
              </w:rPr>
              <w:t xml:space="preserve">  </w:t>
            </w:r>
            <w:r w:rsidRPr="00BD2614">
              <w:rPr>
                <w:rFonts w:ascii="Times New Roman" w:eastAsia="Times New Roman" w:hAnsi="Times New Roman" w:cs="Times New Roman"/>
                <w:sz w:val="24"/>
                <w:szCs w:val="24"/>
                <w:lang w:val="vi-VN"/>
              </w:rPr>
              <w:t xml:space="preserve"> Điều </w:t>
            </w:r>
            <w:r w:rsidRPr="00BD2614">
              <w:rPr>
                <w:rFonts w:ascii="Times New Roman" w:eastAsia="Times New Roman" w:hAnsi="Times New Roman" w:cs="Times New Roman"/>
                <w:sz w:val="24"/>
                <w:szCs w:val="24"/>
              </w:rPr>
              <w:t>6</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lang w:val="vi-VN"/>
              </w:rPr>
            </w:pPr>
          </w:p>
        </w:tc>
      </w:tr>
      <w:tr w:rsidR="0034503E" w:rsidRPr="00BD2614" w:rsidTr="005033E7">
        <w:trPr>
          <w:trHeight w:val="283"/>
        </w:trPr>
        <w:tc>
          <w:tcPr>
            <w:tcW w:w="282" w:type="pct"/>
            <w:vAlign w:val="center"/>
          </w:tcPr>
          <w:p w:rsidR="0034503E" w:rsidRPr="00BD2614" w:rsidRDefault="0034503E" w:rsidP="00C21F9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34503E" w:rsidRPr="00BD2614" w:rsidRDefault="0034503E" w:rsidP="005033E7">
            <w:pPr>
              <w:spacing w:before="100" w:after="100" w:line="240" w:lineRule="auto"/>
              <w:rPr>
                <w:rFonts w:ascii="Times New Roman" w:eastAsia="Arial" w:hAnsi="Times New Roman" w:cs="Times New Roman"/>
                <w:sz w:val="24"/>
                <w:szCs w:val="24"/>
                <w:lang w:val="vi-VN"/>
              </w:rPr>
            </w:pPr>
            <w:r w:rsidRPr="00BD2614">
              <w:rPr>
                <w:rFonts w:ascii="Times New Roman" w:eastAsia="Arial" w:hAnsi="Times New Roman" w:cs="Times New Roman"/>
                <w:sz w:val="24"/>
                <w:szCs w:val="24"/>
                <w:lang w:val="vi-VN"/>
              </w:rPr>
              <w:t>Bản vẽ và tài liệu kỹ thuật</w:t>
            </w:r>
          </w:p>
        </w:tc>
        <w:tc>
          <w:tcPr>
            <w:tcW w:w="446" w:type="pct"/>
            <w:vAlign w:val="center"/>
          </w:tcPr>
          <w:p w:rsidR="0034503E" w:rsidRPr="00BD2614" w:rsidRDefault="0034503E" w:rsidP="005033E7">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lang w:val="vi-VN"/>
              </w:rPr>
              <w:t xml:space="preserve">Theo yêu cầu tại </w:t>
            </w:r>
            <w:r w:rsidRPr="00BD2614">
              <w:rPr>
                <w:rFonts w:ascii="Times New Roman" w:eastAsia="Times New Roman" w:hAnsi="Times New Roman" w:cs="Times New Roman"/>
                <w:sz w:val="24"/>
                <w:szCs w:val="24"/>
              </w:rPr>
              <w:t>k</w:t>
            </w:r>
            <w:r w:rsidRPr="00BD2614">
              <w:rPr>
                <w:rFonts w:ascii="Times New Roman" w:eastAsia="Times New Roman" w:hAnsi="Times New Roman" w:cs="Times New Roman"/>
                <w:sz w:val="24"/>
                <w:szCs w:val="24"/>
                <w:lang w:val="vi-VN"/>
              </w:rPr>
              <w:t xml:space="preserve">hoản </w:t>
            </w:r>
            <w:r w:rsidRPr="00BD2614">
              <w:rPr>
                <w:rFonts w:ascii="Times New Roman" w:eastAsia="Times New Roman" w:hAnsi="Times New Roman" w:cs="Times New Roman"/>
                <w:sz w:val="24"/>
                <w:szCs w:val="24"/>
              </w:rPr>
              <w:t xml:space="preserve">4   </w:t>
            </w:r>
            <w:r w:rsidRPr="00BD2614">
              <w:rPr>
                <w:rFonts w:ascii="Times New Roman" w:eastAsia="Times New Roman" w:hAnsi="Times New Roman" w:cs="Times New Roman"/>
                <w:sz w:val="24"/>
                <w:szCs w:val="24"/>
                <w:lang w:val="vi-VN"/>
              </w:rPr>
              <w:t xml:space="preserve">Điều </w:t>
            </w:r>
            <w:r w:rsidRPr="00BD2614">
              <w:rPr>
                <w:rFonts w:ascii="Times New Roman" w:eastAsia="Times New Roman" w:hAnsi="Times New Roman" w:cs="Times New Roman"/>
                <w:sz w:val="24"/>
                <w:szCs w:val="24"/>
              </w:rPr>
              <w:t>3</w:t>
            </w:r>
          </w:p>
        </w:tc>
        <w:tc>
          <w:tcPr>
            <w:tcW w:w="1442" w:type="pct"/>
          </w:tcPr>
          <w:p w:rsidR="0034503E" w:rsidRPr="00BD2614" w:rsidRDefault="0034503E" w:rsidP="005033E7">
            <w:pPr>
              <w:spacing w:before="100" w:after="100" w:line="240" w:lineRule="auto"/>
              <w:ind w:right="96"/>
              <w:jc w:val="center"/>
              <w:rPr>
                <w:rFonts w:ascii="Times New Roman" w:eastAsia="Times New Roman" w:hAnsi="Times New Roman" w:cs="Times New Roman"/>
                <w:sz w:val="24"/>
                <w:szCs w:val="24"/>
                <w:lang w:val="vi-VN"/>
              </w:rPr>
            </w:pPr>
          </w:p>
        </w:tc>
      </w:tr>
    </w:tbl>
    <w:p w:rsidR="001601E0" w:rsidRPr="00BD2614" w:rsidRDefault="001601E0" w:rsidP="001601E0">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3.3.2. Máy biến dòng</w:t>
      </w:r>
    </w:p>
    <w:p w:rsidR="001601E0" w:rsidRPr="00BD2614" w:rsidRDefault="001601E0" w:rsidP="001601E0">
      <w:pPr>
        <w:spacing w:after="0" w:line="42" w:lineRule="exact"/>
        <w:rPr>
          <w:rFonts w:ascii="Times New Roman" w:eastAsia="Times New Roman" w:hAnsi="Times New Roman" w:cs="Times New Roman"/>
          <w:sz w:val="24"/>
          <w:szCs w:val="24"/>
        </w:rPr>
      </w:pPr>
    </w:p>
    <w:p w:rsidR="001601E0" w:rsidRPr="00BD2614" w:rsidRDefault="001601E0" w:rsidP="001601E0">
      <w:pPr>
        <w:spacing w:after="0" w:line="0" w:lineRule="atLeast"/>
        <w:ind w:left="18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Máy biến dòng có dòng thứ cấp định mức 5A và phù hợp với dung lượng tủ:</w:t>
      </w:r>
    </w:p>
    <w:p w:rsidR="001601E0" w:rsidRPr="00BD2614" w:rsidRDefault="001601E0" w:rsidP="001601E0">
      <w:pPr>
        <w:spacing w:after="0" w:line="20" w:lineRule="exact"/>
        <w:rPr>
          <w:rFonts w:ascii="Times New Roman" w:eastAsia="Times New Roman" w:hAnsi="Times New Roman" w:cs="Times New Roman"/>
          <w:sz w:val="24"/>
          <w:szCs w:val="24"/>
        </w:rPr>
      </w:pPr>
      <w:r w:rsidRPr="00BD2614">
        <w:rPr>
          <w:rFonts w:ascii="Times New Roman" w:eastAsia="Times New Roman" w:hAnsi="Times New Roman" w:cs="Times New Roman"/>
          <w:noProof/>
          <w:sz w:val="24"/>
          <w:szCs w:val="24"/>
        </w:rPr>
        <mc:AlternateContent>
          <mc:Choice Requires="wps">
            <w:drawing>
              <wp:anchor distT="0" distB="0" distL="114300" distR="114300" simplePos="0" relativeHeight="251680768" behindDoc="1" locked="0" layoutInCell="1" allowOverlap="1" wp14:anchorId="0E3D63F5" wp14:editId="64305AE2">
                <wp:simplePos x="0" y="0"/>
                <wp:positionH relativeFrom="column">
                  <wp:posOffset>5132070</wp:posOffset>
                </wp:positionH>
                <wp:positionV relativeFrom="paragraph">
                  <wp:posOffset>77470</wp:posOffset>
                </wp:positionV>
                <wp:extent cx="12700" cy="12065"/>
                <wp:effectExtent l="0" t="1270" r="0" b="0"/>
                <wp:wrapNone/>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065"/>
                        </a:xfrm>
                        <a:prstGeom prst="rect">
                          <a:avLst/>
                        </a:prstGeom>
                        <a:solidFill>
                          <a:srgbClr val="000000"/>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026" style="position:absolute;margin-left:404.1pt;margin-top:6.1pt;width:1pt;height:.9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" fillcolor="black" strokecolor="white"/>
            </w:pict>
          </mc:Fallback>
        </mc:AlternateContent>
      </w:r>
    </w:p>
    <w:p w:rsidR="001601E0" w:rsidRPr="00BD2614" w:rsidRDefault="001601E0" w:rsidP="001601E0">
      <w:pPr>
        <w:spacing w:after="0" w:line="87" w:lineRule="exact"/>
        <w:rPr>
          <w:rFonts w:ascii="Times New Roman" w:eastAsia="Times New Roman" w:hAnsi="Times New Roman" w:cs="Times New Roman"/>
          <w:sz w:val="24"/>
          <w:szCs w:val="24"/>
        </w:rPr>
      </w:pPr>
    </w:p>
    <w:tbl>
      <w:tblPr>
        <w:tblW w:w="0" w:type="auto"/>
        <w:tblInd w:w="1270" w:type="dxa"/>
        <w:tblLayout w:type="fixed"/>
        <w:tblCellMar>
          <w:left w:w="0" w:type="dxa"/>
          <w:right w:w="0" w:type="dxa"/>
        </w:tblCellMar>
        <w:tblLook w:val="0000" w:firstRow="0" w:lastRow="0" w:firstColumn="0" w:lastColumn="0" w:noHBand="0" w:noVBand="0"/>
      </w:tblPr>
      <w:tblGrid>
        <w:gridCol w:w="840"/>
        <w:gridCol w:w="3000"/>
        <w:gridCol w:w="3000"/>
      </w:tblGrid>
      <w:tr w:rsidR="001601E0" w:rsidRPr="00BD2614" w:rsidTr="005033E7">
        <w:trPr>
          <w:trHeight w:val="332"/>
        </w:trPr>
        <w:tc>
          <w:tcPr>
            <w:tcW w:w="840" w:type="dxa"/>
            <w:tcBorders>
              <w:top w:val="single" w:sz="8" w:space="0" w:color="auto"/>
              <w:left w:val="single" w:sz="8" w:space="0" w:color="auto"/>
              <w:bottom w:val="single" w:sz="8" w:space="0" w:color="auto"/>
              <w:right w:val="single" w:sz="8" w:space="0" w:color="auto"/>
            </w:tcBorders>
            <w:shd w:val="clear" w:color="auto" w:fill="auto"/>
            <w:vAlign w:val="bottom"/>
          </w:tcPr>
          <w:p w:rsidR="001601E0" w:rsidRPr="00BD2614" w:rsidRDefault="001601E0" w:rsidP="001601E0">
            <w:pPr>
              <w:spacing w:after="0" w:line="0" w:lineRule="atLeast"/>
              <w:ind w:left="22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TT</w:t>
            </w:r>
          </w:p>
        </w:tc>
        <w:tc>
          <w:tcPr>
            <w:tcW w:w="3000" w:type="dxa"/>
            <w:tcBorders>
              <w:top w:val="single" w:sz="8" w:space="0" w:color="auto"/>
              <w:bottom w:val="single" w:sz="8" w:space="0" w:color="auto"/>
              <w:right w:val="single" w:sz="8" w:space="0" w:color="auto"/>
            </w:tcBorders>
            <w:shd w:val="clear" w:color="auto" w:fill="auto"/>
            <w:vAlign w:val="bottom"/>
          </w:tcPr>
          <w:p w:rsidR="001601E0" w:rsidRPr="00BD2614" w:rsidRDefault="001601E0" w:rsidP="001601E0">
            <w:pPr>
              <w:spacing w:after="0" w:line="0" w:lineRule="atLeast"/>
              <w:ind w:left="96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Tủ hạ áp</w:t>
            </w:r>
          </w:p>
        </w:tc>
        <w:tc>
          <w:tcPr>
            <w:tcW w:w="3000" w:type="dxa"/>
            <w:tcBorders>
              <w:top w:val="single" w:sz="8" w:space="0" w:color="auto"/>
              <w:bottom w:val="single" w:sz="8" w:space="0" w:color="auto"/>
              <w:right w:val="single" w:sz="8" w:space="0" w:color="auto"/>
            </w:tcBorders>
            <w:shd w:val="clear" w:color="auto" w:fill="auto"/>
            <w:vAlign w:val="bottom"/>
          </w:tcPr>
          <w:p w:rsidR="001601E0" w:rsidRPr="00BD2614" w:rsidRDefault="001601E0" w:rsidP="001601E0">
            <w:pPr>
              <w:spacing w:after="0" w:line="0" w:lineRule="atLeast"/>
              <w:ind w:left="26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Tỷ số máy biến dòng</w:t>
            </w:r>
          </w:p>
        </w:tc>
      </w:tr>
      <w:tr w:rsidR="001601E0" w:rsidRPr="00BD2614" w:rsidTr="005033E7">
        <w:trPr>
          <w:trHeight w:val="310"/>
        </w:trPr>
        <w:tc>
          <w:tcPr>
            <w:tcW w:w="840" w:type="dxa"/>
            <w:tcBorders>
              <w:left w:val="single" w:sz="8" w:space="0" w:color="auto"/>
              <w:bottom w:val="single" w:sz="8" w:space="0" w:color="auto"/>
              <w:right w:val="single" w:sz="8" w:space="0" w:color="auto"/>
            </w:tcBorders>
            <w:shd w:val="clear" w:color="auto" w:fill="auto"/>
            <w:vAlign w:val="bottom"/>
          </w:tcPr>
          <w:p w:rsidR="001601E0" w:rsidRPr="00BD2614" w:rsidRDefault="001601E0" w:rsidP="001601E0">
            <w:pPr>
              <w:spacing w:after="0" w:line="308" w:lineRule="exac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1</w:t>
            </w:r>
          </w:p>
        </w:tc>
        <w:tc>
          <w:tcPr>
            <w:tcW w:w="3000" w:type="dxa"/>
            <w:tcBorders>
              <w:bottom w:val="single" w:sz="8" w:space="0" w:color="auto"/>
              <w:right w:val="single" w:sz="8" w:space="0" w:color="auto"/>
            </w:tcBorders>
            <w:shd w:val="clear" w:color="auto" w:fill="auto"/>
            <w:vAlign w:val="bottom"/>
          </w:tcPr>
          <w:p w:rsidR="001601E0" w:rsidRPr="00BD2614" w:rsidRDefault="001601E0" w:rsidP="001601E0">
            <w:pPr>
              <w:spacing w:after="0" w:line="308" w:lineRule="exac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400A</w:t>
            </w:r>
          </w:p>
        </w:tc>
        <w:tc>
          <w:tcPr>
            <w:tcW w:w="3000" w:type="dxa"/>
            <w:tcBorders>
              <w:bottom w:val="single" w:sz="8" w:space="0" w:color="auto"/>
              <w:right w:val="single" w:sz="8" w:space="0" w:color="auto"/>
            </w:tcBorders>
            <w:shd w:val="clear" w:color="auto" w:fill="auto"/>
            <w:vAlign w:val="bottom"/>
          </w:tcPr>
          <w:p w:rsidR="001601E0" w:rsidRPr="00BD2614" w:rsidRDefault="001601E0" w:rsidP="001601E0">
            <w:pPr>
              <w:spacing w:after="0" w:line="308" w:lineRule="exac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400/5A</w:t>
            </w:r>
          </w:p>
        </w:tc>
      </w:tr>
      <w:tr w:rsidR="001601E0" w:rsidRPr="00BD2614" w:rsidTr="005033E7">
        <w:trPr>
          <w:trHeight w:val="311"/>
        </w:trPr>
        <w:tc>
          <w:tcPr>
            <w:tcW w:w="840" w:type="dxa"/>
            <w:tcBorders>
              <w:left w:val="single" w:sz="8" w:space="0" w:color="auto"/>
              <w:bottom w:val="single" w:sz="8" w:space="0" w:color="auto"/>
              <w:right w:val="single" w:sz="8" w:space="0" w:color="auto"/>
            </w:tcBorders>
            <w:shd w:val="clear" w:color="auto" w:fill="auto"/>
            <w:vAlign w:val="bottom"/>
          </w:tcPr>
          <w:p w:rsidR="001601E0" w:rsidRPr="00BD2614" w:rsidRDefault="001601E0" w:rsidP="001601E0">
            <w:pPr>
              <w:spacing w:after="0"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2</w:t>
            </w:r>
          </w:p>
        </w:tc>
        <w:tc>
          <w:tcPr>
            <w:tcW w:w="3000" w:type="dxa"/>
            <w:tcBorders>
              <w:bottom w:val="single" w:sz="8" w:space="0" w:color="auto"/>
              <w:right w:val="single" w:sz="8" w:space="0" w:color="auto"/>
            </w:tcBorders>
            <w:shd w:val="clear" w:color="auto" w:fill="auto"/>
            <w:vAlign w:val="bottom"/>
          </w:tcPr>
          <w:p w:rsidR="001601E0" w:rsidRPr="00BD2614" w:rsidRDefault="001601E0" w:rsidP="001601E0">
            <w:pPr>
              <w:spacing w:after="0" w:line="308" w:lineRule="exac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630A</w:t>
            </w:r>
          </w:p>
        </w:tc>
        <w:tc>
          <w:tcPr>
            <w:tcW w:w="3000" w:type="dxa"/>
            <w:tcBorders>
              <w:bottom w:val="single" w:sz="8" w:space="0" w:color="auto"/>
              <w:right w:val="single" w:sz="8" w:space="0" w:color="auto"/>
            </w:tcBorders>
            <w:shd w:val="clear" w:color="auto" w:fill="auto"/>
            <w:vAlign w:val="bottom"/>
          </w:tcPr>
          <w:p w:rsidR="001601E0" w:rsidRPr="00BD2614" w:rsidRDefault="001601E0" w:rsidP="001601E0">
            <w:pPr>
              <w:spacing w:after="0" w:line="308" w:lineRule="exac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600/5A</w:t>
            </w:r>
          </w:p>
        </w:tc>
      </w:tr>
      <w:tr w:rsidR="001601E0" w:rsidRPr="00BD2614" w:rsidTr="005033E7">
        <w:trPr>
          <w:trHeight w:val="311"/>
        </w:trPr>
        <w:tc>
          <w:tcPr>
            <w:tcW w:w="840" w:type="dxa"/>
            <w:tcBorders>
              <w:left w:val="single" w:sz="8" w:space="0" w:color="auto"/>
              <w:bottom w:val="single" w:sz="8" w:space="0" w:color="auto"/>
              <w:right w:val="single" w:sz="8" w:space="0" w:color="auto"/>
            </w:tcBorders>
            <w:shd w:val="clear" w:color="auto" w:fill="auto"/>
            <w:vAlign w:val="bottom"/>
          </w:tcPr>
          <w:p w:rsidR="001601E0" w:rsidRPr="00BD2614" w:rsidRDefault="001601E0" w:rsidP="001601E0">
            <w:pPr>
              <w:spacing w:after="0" w:line="308" w:lineRule="exac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3</w:t>
            </w:r>
          </w:p>
        </w:tc>
        <w:tc>
          <w:tcPr>
            <w:tcW w:w="3000" w:type="dxa"/>
            <w:tcBorders>
              <w:bottom w:val="single" w:sz="8" w:space="0" w:color="auto"/>
              <w:right w:val="single" w:sz="8" w:space="0" w:color="auto"/>
            </w:tcBorders>
            <w:shd w:val="clear" w:color="auto" w:fill="auto"/>
            <w:vAlign w:val="bottom"/>
          </w:tcPr>
          <w:p w:rsidR="001601E0" w:rsidRPr="00BD2614" w:rsidRDefault="001601E0" w:rsidP="001601E0">
            <w:pPr>
              <w:spacing w:after="0" w:line="308"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1000A</w:t>
            </w:r>
          </w:p>
        </w:tc>
        <w:tc>
          <w:tcPr>
            <w:tcW w:w="3000" w:type="dxa"/>
            <w:tcBorders>
              <w:bottom w:val="single" w:sz="8" w:space="0" w:color="auto"/>
              <w:right w:val="single" w:sz="8" w:space="0" w:color="auto"/>
            </w:tcBorders>
            <w:shd w:val="clear" w:color="auto" w:fill="auto"/>
            <w:vAlign w:val="bottom"/>
          </w:tcPr>
          <w:p w:rsidR="001601E0" w:rsidRPr="00BD2614" w:rsidRDefault="001601E0" w:rsidP="001601E0">
            <w:pPr>
              <w:spacing w:after="0" w:line="308" w:lineRule="exac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1000/5A</w:t>
            </w:r>
          </w:p>
        </w:tc>
      </w:tr>
    </w:tbl>
    <w:p w:rsidR="001601E0" w:rsidRPr="00BD2614" w:rsidRDefault="001601E0" w:rsidP="001601E0">
      <w:pPr>
        <w:spacing w:after="0" w:line="323" w:lineRule="exact"/>
        <w:rPr>
          <w:rFonts w:ascii="Times New Roman" w:eastAsia="Times New Roman" w:hAnsi="Times New Roman" w:cs="Times New Roman"/>
          <w:sz w:val="24"/>
          <w:szCs w:val="24"/>
        </w:rPr>
      </w:pPr>
    </w:p>
    <w:p w:rsidR="001601E0" w:rsidRPr="00BD2614" w:rsidRDefault="001601E0" w:rsidP="001601E0">
      <w:pPr>
        <w:spacing w:after="0" w:line="234" w:lineRule="auto"/>
        <w:ind w:left="180" w:right="320" w:firstLine="348"/>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-Cấp chính xác tối thiểu là 0,5 theo TC: IEC 60185 và có các giá trị định mức cơ và nhiệt không nhỏ hơn các thiết bị khác đã được lắp đặt trên mạch chính.</w:t>
      </w:r>
    </w:p>
    <w:p w:rsidR="0034503E" w:rsidRPr="00BD2614" w:rsidRDefault="001601E0" w:rsidP="001601E0">
      <w:pPr>
        <w:spacing w:after="0" w:line="234" w:lineRule="auto"/>
        <w:ind w:left="180" w:right="320" w:firstLine="348"/>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-Máy biến dòng phải chịu được 120% Iđm mà không được vượt quá nhiệt độ cho phép đã nêu ở trên.</w:t>
      </w:r>
    </w:p>
    <w:p w:rsidR="00380306" w:rsidRPr="00BD2614" w:rsidRDefault="009323D7" w:rsidP="009323D7">
      <w:pPr>
        <w:tabs>
          <w:tab w:val="left" w:pos="540"/>
        </w:tabs>
        <w:spacing w:after="0" w:line="230" w:lineRule="auto"/>
        <w:ind w:left="54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w:t>
      </w:r>
      <w:r w:rsidR="00380306" w:rsidRPr="00BD2614">
        <w:rPr>
          <w:rFonts w:ascii="Times New Roman" w:eastAsia="Times New Roman" w:hAnsi="Times New Roman" w:cs="Times New Roman"/>
          <w:b/>
          <w:sz w:val="24"/>
          <w:szCs w:val="24"/>
        </w:rPr>
        <w:t>Yêu cầu chung</w:t>
      </w:r>
    </w:p>
    <w:p w:rsidR="00380306" w:rsidRPr="00BD2614" w:rsidRDefault="00380306" w:rsidP="00380306">
      <w:pPr>
        <w:spacing w:after="0" w:line="9" w:lineRule="exact"/>
        <w:rPr>
          <w:rFonts w:ascii="Times New Roman" w:eastAsia="Times New Roman" w:hAnsi="Times New Roman" w:cs="Times New Roman"/>
          <w:b/>
          <w:sz w:val="24"/>
          <w:szCs w:val="24"/>
        </w:rPr>
      </w:pPr>
    </w:p>
    <w:p w:rsidR="00380306" w:rsidRPr="00BD2614" w:rsidRDefault="00380306" w:rsidP="00C21F9F">
      <w:pPr>
        <w:numPr>
          <w:ilvl w:val="2"/>
          <w:numId w:val="142"/>
        </w:numPr>
        <w:tabs>
          <w:tab w:val="left" w:pos="583"/>
        </w:tabs>
        <w:spacing w:after="0" w:line="234" w:lineRule="auto"/>
        <w:ind w:left="180" w:right="260" w:firstLine="212"/>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Yêu cầu kỹ thuật làm cơ sở cho việc thiết kế, chế tạo, thử nghiệm các biến dòng điện (TI) hạ áp chế tạo bằng epoxy đúc, lắp đặt trong nhà.</w:t>
      </w:r>
    </w:p>
    <w:p w:rsidR="00380306" w:rsidRPr="00BD2614" w:rsidRDefault="00380306" w:rsidP="00380306">
      <w:pPr>
        <w:spacing w:after="0" w:line="4" w:lineRule="exact"/>
        <w:rPr>
          <w:rFonts w:ascii="Times New Roman" w:eastAsia="Times New Roman" w:hAnsi="Times New Roman" w:cs="Times New Roman"/>
          <w:sz w:val="24"/>
          <w:szCs w:val="24"/>
        </w:rPr>
      </w:pPr>
    </w:p>
    <w:p w:rsidR="00380306" w:rsidRPr="00BD2614" w:rsidRDefault="00380306" w:rsidP="00380306">
      <w:pPr>
        <w:spacing w:after="0" w:line="0" w:lineRule="atLeast"/>
        <w:ind w:left="4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-Vận hành liên tục, trong nhà, làm mát tự nhiên (ONAN).</w:t>
      </w:r>
    </w:p>
    <w:p w:rsidR="00380306" w:rsidRPr="00BD2614" w:rsidRDefault="00380306" w:rsidP="00380306">
      <w:pPr>
        <w:spacing w:after="0" w:line="4" w:lineRule="exact"/>
        <w:rPr>
          <w:rFonts w:ascii="Times New Roman" w:eastAsia="Times New Roman" w:hAnsi="Times New Roman" w:cs="Times New Roman"/>
          <w:sz w:val="24"/>
          <w:szCs w:val="24"/>
        </w:rPr>
      </w:pPr>
    </w:p>
    <w:p w:rsidR="00380306" w:rsidRPr="00BD2614" w:rsidRDefault="009323D7" w:rsidP="009323D7">
      <w:pPr>
        <w:tabs>
          <w:tab w:val="left" w:pos="460"/>
        </w:tabs>
        <w:spacing w:after="0" w:line="0" w:lineRule="atLeast"/>
        <w:ind w:left="46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w:t>
      </w:r>
      <w:r w:rsidR="00380306" w:rsidRPr="00BD2614">
        <w:rPr>
          <w:rFonts w:ascii="Times New Roman" w:eastAsia="Times New Roman" w:hAnsi="Times New Roman" w:cs="Times New Roman"/>
          <w:b/>
          <w:sz w:val="24"/>
          <w:szCs w:val="24"/>
        </w:rPr>
        <w:t>Tiêu chuẩn áp dụng</w:t>
      </w:r>
    </w:p>
    <w:p w:rsidR="00380306" w:rsidRPr="00BD2614" w:rsidRDefault="00380306" w:rsidP="00C21F9F">
      <w:pPr>
        <w:numPr>
          <w:ilvl w:val="1"/>
          <w:numId w:val="142"/>
        </w:numPr>
        <w:tabs>
          <w:tab w:val="left" w:pos="520"/>
        </w:tabs>
        <w:spacing w:after="0" w:line="236" w:lineRule="auto"/>
        <w:ind w:left="52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IEC 60044-1 Tiêu chuẩn biến dòng đo lường.</w:t>
      </w:r>
    </w:p>
    <w:p w:rsidR="00380306" w:rsidRPr="00BD2614" w:rsidRDefault="00380306" w:rsidP="00380306">
      <w:pPr>
        <w:spacing w:after="0" w:line="4" w:lineRule="exact"/>
        <w:rPr>
          <w:rFonts w:ascii="Times New Roman" w:eastAsia="Times New Roman" w:hAnsi="Times New Roman" w:cs="Times New Roman"/>
          <w:sz w:val="24"/>
          <w:szCs w:val="24"/>
        </w:rPr>
      </w:pPr>
    </w:p>
    <w:p w:rsidR="00380306" w:rsidRPr="00BD2614" w:rsidRDefault="009323D7" w:rsidP="009323D7">
      <w:pPr>
        <w:tabs>
          <w:tab w:val="left" w:pos="460"/>
        </w:tabs>
        <w:spacing w:after="0" w:line="0" w:lineRule="atLeast"/>
        <w:ind w:left="46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w:t>
      </w:r>
      <w:r w:rsidR="00380306" w:rsidRPr="00BD2614">
        <w:rPr>
          <w:rFonts w:ascii="Times New Roman" w:eastAsia="Times New Roman" w:hAnsi="Times New Roman" w:cs="Times New Roman"/>
          <w:b/>
          <w:sz w:val="24"/>
          <w:szCs w:val="24"/>
        </w:rPr>
        <w:t>Yêu cầu khác</w:t>
      </w:r>
    </w:p>
    <w:p w:rsidR="00380306" w:rsidRPr="00BD2614" w:rsidRDefault="00380306" w:rsidP="00380306">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Yêu cầu thử nghiêm</w:t>
      </w:r>
    </w:p>
    <w:p w:rsidR="00380306" w:rsidRPr="00BD2614" w:rsidRDefault="00380306" w:rsidP="00380306">
      <w:pPr>
        <w:spacing w:after="0" w:line="9" w:lineRule="exact"/>
        <w:rPr>
          <w:rFonts w:ascii="Times New Roman" w:eastAsia="Times New Roman" w:hAnsi="Times New Roman" w:cs="Times New Roman"/>
          <w:sz w:val="24"/>
          <w:szCs w:val="24"/>
        </w:rPr>
      </w:pPr>
    </w:p>
    <w:p w:rsidR="00380306" w:rsidRPr="00BD2614" w:rsidRDefault="00380306" w:rsidP="00380306">
      <w:pPr>
        <w:spacing w:after="0" w:line="234" w:lineRule="auto"/>
        <w:ind w:left="180" w:right="260" w:firstLine="358"/>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Yêu cầu có biên bản thí nghiệm điển hình (Type Test) và biên bản thí nghiệm xuất xưởng (Routine Test) phù hợp với tiêu chuẩn IEC 60044-1.</w:t>
      </w:r>
    </w:p>
    <w:p w:rsidR="00380306" w:rsidRPr="00BD2614" w:rsidRDefault="00380306" w:rsidP="00380306">
      <w:pPr>
        <w:spacing w:after="0" w:line="9" w:lineRule="exact"/>
        <w:rPr>
          <w:rFonts w:ascii="Times New Roman" w:eastAsia="Times New Roman" w:hAnsi="Times New Roman" w:cs="Times New Roman"/>
          <w:sz w:val="24"/>
          <w:szCs w:val="24"/>
        </w:rPr>
      </w:pPr>
    </w:p>
    <w:p w:rsidR="00380306" w:rsidRPr="00BD2614" w:rsidRDefault="00380306" w:rsidP="00380306">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Yêu cầu về cấu trúc</w:t>
      </w:r>
    </w:p>
    <w:p w:rsidR="00380306" w:rsidRPr="00BD2614" w:rsidRDefault="00380306" w:rsidP="00380306">
      <w:pPr>
        <w:spacing w:after="0" w:line="8" w:lineRule="exact"/>
        <w:rPr>
          <w:rFonts w:ascii="Times New Roman" w:eastAsia="Times New Roman" w:hAnsi="Times New Roman" w:cs="Times New Roman"/>
          <w:sz w:val="24"/>
          <w:szCs w:val="24"/>
        </w:rPr>
      </w:pPr>
    </w:p>
    <w:p w:rsidR="00380306" w:rsidRPr="00BD2614" w:rsidRDefault="00380306" w:rsidP="00380306">
      <w:pPr>
        <w:spacing w:after="0" w:line="234" w:lineRule="auto"/>
        <w:ind w:left="180" w:right="260" w:firstLine="358"/>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 hạ áp được chế tạo bằng epoxy đúc, loại hình xuyến, có thể lồng được thanh cái hoặc cáp (Iđm của thanh cái hoặc cáp bằng Iđm của TI).</w:t>
      </w:r>
    </w:p>
    <w:p w:rsidR="00380306" w:rsidRPr="00BD2614" w:rsidRDefault="00380306" w:rsidP="00380306">
      <w:pPr>
        <w:spacing w:after="0" w:line="15" w:lineRule="exact"/>
        <w:rPr>
          <w:rFonts w:ascii="Times New Roman" w:eastAsia="Times New Roman" w:hAnsi="Times New Roman" w:cs="Times New Roman"/>
          <w:sz w:val="24"/>
          <w:szCs w:val="24"/>
        </w:rPr>
      </w:pPr>
    </w:p>
    <w:p w:rsidR="00380306" w:rsidRPr="00BD2614" w:rsidRDefault="00380306" w:rsidP="00380306">
      <w:pPr>
        <w:spacing w:after="0" w:line="234" w:lineRule="auto"/>
        <w:ind w:left="180" w:right="260" w:firstLine="358"/>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Phải có 1 tấm biển chỉ rõ các phần đấu nối cần thiết, tỷ số biến, cực tính, cấp chính xác, dung lượng của TI.</w:t>
      </w:r>
    </w:p>
    <w:p w:rsidR="00380306" w:rsidRPr="00BD2614" w:rsidRDefault="00380306" w:rsidP="00380306">
      <w:pPr>
        <w:spacing w:after="0" w:line="15" w:lineRule="exact"/>
        <w:rPr>
          <w:rFonts w:ascii="Times New Roman" w:eastAsia="Times New Roman" w:hAnsi="Times New Roman" w:cs="Times New Roman"/>
          <w:sz w:val="24"/>
          <w:szCs w:val="24"/>
        </w:rPr>
      </w:pPr>
    </w:p>
    <w:p w:rsidR="00380306" w:rsidRPr="00BD2614" w:rsidRDefault="00380306" w:rsidP="00380306">
      <w:pPr>
        <w:spacing w:after="0" w:line="235" w:lineRule="auto"/>
        <w:ind w:left="180" w:right="260" w:firstLine="358"/>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Kích thước của TI phải đáp ứng được các ứng xuất đồng thời phát sinh do ngắn mạch.</w:t>
      </w:r>
    </w:p>
    <w:p w:rsidR="00380306" w:rsidRPr="00BD2614" w:rsidRDefault="00380306" w:rsidP="00380306">
      <w:pPr>
        <w:spacing w:after="0" w:line="2" w:lineRule="exact"/>
        <w:rPr>
          <w:rFonts w:ascii="Times New Roman" w:eastAsia="Times New Roman" w:hAnsi="Times New Roman" w:cs="Times New Roman"/>
          <w:sz w:val="24"/>
          <w:szCs w:val="24"/>
        </w:rPr>
      </w:pPr>
    </w:p>
    <w:p w:rsidR="00380306" w:rsidRPr="00BD2614" w:rsidRDefault="00380306" w:rsidP="00380306">
      <w:pPr>
        <w:spacing w:after="0" w:line="0" w:lineRule="atLeast"/>
        <w:ind w:left="54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Ổ đấu dây của TI có nắp che và có vít kẹp chì.</w:t>
      </w:r>
    </w:p>
    <w:p w:rsidR="00380306" w:rsidRPr="00BD2614" w:rsidRDefault="00380306" w:rsidP="00380306">
      <w:pPr>
        <w:spacing w:after="0" w:line="13" w:lineRule="exact"/>
        <w:rPr>
          <w:rFonts w:ascii="Times New Roman" w:eastAsia="Times New Roman" w:hAnsi="Times New Roman" w:cs="Times New Roman"/>
          <w:sz w:val="24"/>
          <w:szCs w:val="24"/>
        </w:rPr>
      </w:pPr>
    </w:p>
    <w:p w:rsidR="00380306" w:rsidRPr="00BD2614" w:rsidRDefault="00380306" w:rsidP="00380306">
      <w:pPr>
        <w:spacing w:after="0" w:line="234" w:lineRule="auto"/>
        <w:ind w:left="180" w:right="320" w:firstLine="348"/>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Đế của biến dòng điện bằng thép có khoan 2 lỗ hay 4 lỗ để dễ dàng cho việc lắp đặt.</w:t>
      </w:r>
    </w:p>
    <w:p w:rsidR="009323D7" w:rsidRPr="00BD2614" w:rsidRDefault="009323D7" w:rsidP="00380306">
      <w:pPr>
        <w:spacing w:after="0" w:line="234" w:lineRule="auto"/>
        <w:ind w:left="180" w:right="320" w:firstLine="348"/>
        <w:jc w:val="both"/>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Bảng đặc tính kỹ thuật</w:t>
      </w:r>
    </w:p>
    <w:tbl>
      <w:tblPr>
        <w:tblW w:w="9341" w:type="dxa"/>
        <w:tblInd w:w="450" w:type="dxa"/>
        <w:tblLayout w:type="fixed"/>
        <w:tblCellMar>
          <w:left w:w="0" w:type="dxa"/>
          <w:right w:w="0" w:type="dxa"/>
        </w:tblCellMar>
        <w:tblLook w:val="0000" w:firstRow="0" w:lastRow="0" w:firstColumn="0" w:lastColumn="0" w:noHBand="0" w:noVBand="0"/>
      </w:tblPr>
      <w:tblGrid>
        <w:gridCol w:w="840"/>
        <w:gridCol w:w="3115"/>
        <w:gridCol w:w="1080"/>
        <w:gridCol w:w="2605"/>
        <w:gridCol w:w="1701"/>
      </w:tblGrid>
      <w:tr w:rsidR="009323D7" w:rsidRPr="00BD2614" w:rsidTr="009323D7">
        <w:trPr>
          <w:trHeight w:val="343"/>
        </w:trPr>
        <w:tc>
          <w:tcPr>
            <w:tcW w:w="840" w:type="dxa"/>
            <w:tcBorders>
              <w:top w:val="single" w:sz="8" w:space="0" w:color="auto"/>
              <w:left w:val="single" w:sz="8" w:space="0" w:color="auto"/>
              <w:bottom w:val="single" w:sz="8" w:space="0" w:color="auto"/>
              <w:right w:val="single" w:sz="8" w:space="0" w:color="auto"/>
            </w:tcBorders>
            <w:shd w:val="clear" w:color="auto" w:fill="auto"/>
            <w:vAlign w:val="bottom"/>
          </w:tcPr>
          <w:p w:rsidR="009323D7" w:rsidRPr="00BD2614" w:rsidRDefault="009323D7" w:rsidP="005033E7">
            <w:pPr>
              <w:spacing w:line="0" w:lineRule="atLeast"/>
              <w:ind w:left="24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TT</w:t>
            </w:r>
          </w:p>
        </w:tc>
        <w:tc>
          <w:tcPr>
            <w:tcW w:w="3115" w:type="dxa"/>
            <w:tcBorders>
              <w:top w:val="single" w:sz="8" w:space="0" w:color="auto"/>
              <w:bottom w:val="single" w:sz="8" w:space="0" w:color="auto"/>
              <w:right w:val="single" w:sz="8" w:space="0" w:color="auto"/>
            </w:tcBorders>
            <w:shd w:val="clear" w:color="auto" w:fill="auto"/>
            <w:vAlign w:val="bottom"/>
          </w:tcPr>
          <w:p w:rsidR="009323D7" w:rsidRPr="00BD2614" w:rsidRDefault="009323D7" w:rsidP="009323D7">
            <w:pPr>
              <w:spacing w:line="0" w:lineRule="atLeast"/>
              <w:ind w:left="-4"/>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Hạng mục</w:t>
            </w:r>
          </w:p>
        </w:tc>
        <w:tc>
          <w:tcPr>
            <w:tcW w:w="1080" w:type="dxa"/>
            <w:tcBorders>
              <w:top w:val="single" w:sz="8" w:space="0" w:color="auto"/>
              <w:bottom w:val="single" w:sz="8" w:space="0" w:color="auto"/>
              <w:right w:val="single" w:sz="8" w:space="0" w:color="auto"/>
            </w:tcBorders>
            <w:shd w:val="clear" w:color="auto" w:fill="auto"/>
            <w:vAlign w:val="bottom"/>
          </w:tcPr>
          <w:p w:rsidR="009323D7" w:rsidRPr="00BD2614" w:rsidRDefault="009323D7" w:rsidP="005033E7">
            <w:pPr>
              <w:spacing w:line="0" w:lineRule="atLeast"/>
              <w:jc w:val="center"/>
              <w:rPr>
                <w:rFonts w:ascii="Times New Roman" w:eastAsia="Times New Roman" w:hAnsi="Times New Roman" w:cs="Times New Roman"/>
                <w:b/>
                <w:w w:val="99"/>
                <w:sz w:val="24"/>
                <w:szCs w:val="24"/>
              </w:rPr>
            </w:pPr>
            <w:r w:rsidRPr="00BD2614">
              <w:rPr>
                <w:rFonts w:ascii="Times New Roman" w:eastAsia="Times New Roman" w:hAnsi="Times New Roman" w:cs="Times New Roman"/>
                <w:b/>
                <w:w w:val="99"/>
                <w:sz w:val="24"/>
                <w:szCs w:val="24"/>
              </w:rPr>
              <w:t>Đơn vị</w:t>
            </w:r>
          </w:p>
        </w:tc>
        <w:tc>
          <w:tcPr>
            <w:tcW w:w="2605" w:type="dxa"/>
            <w:tcBorders>
              <w:top w:val="single" w:sz="8" w:space="0" w:color="auto"/>
              <w:bottom w:val="single" w:sz="8" w:space="0" w:color="auto"/>
              <w:right w:val="single" w:sz="8" w:space="0" w:color="auto"/>
            </w:tcBorders>
            <w:shd w:val="clear" w:color="auto" w:fill="auto"/>
            <w:vAlign w:val="bottom"/>
          </w:tcPr>
          <w:p w:rsidR="009323D7" w:rsidRPr="00BD2614" w:rsidRDefault="009323D7" w:rsidP="009323D7">
            <w:pPr>
              <w:spacing w:line="0" w:lineRule="atLeast"/>
              <w:ind w:left="54"/>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Yêu cầu</w:t>
            </w:r>
          </w:p>
        </w:tc>
        <w:tc>
          <w:tcPr>
            <w:tcW w:w="1701" w:type="dxa"/>
            <w:tcBorders>
              <w:top w:val="single" w:sz="8" w:space="0" w:color="auto"/>
              <w:bottom w:val="single" w:sz="8" w:space="0" w:color="auto"/>
              <w:right w:val="single" w:sz="8" w:space="0" w:color="auto"/>
            </w:tcBorders>
          </w:tcPr>
          <w:p w:rsidR="009323D7" w:rsidRPr="00BD2614" w:rsidRDefault="009323D7" w:rsidP="001145C8">
            <w:pPr>
              <w:spacing w:line="0" w:lineRule="atLeast"/>
              <w:jc w:val="center"/>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Nhà thầu đề xuất và cam kết</w:t>
            </w:r>
          </w:p>
        </w:tc>
      </w:tr>
      <w:tr w:rsidR="009323D7" w:rsidRPr="00BD2614" w:rsidTr="009323D7">
        <w:trPr>
          <w:trHeight w:val="291"/>
        </w:trPr>
        <w:tc>
          <w:tcPr>
            <w:tcW w:w="840" w:type="dxa"/>
            <w:tcBorders>
              <w:left w:val="single" w:sz="8" w:space="0" w:color="auto"/>
              <w:bottom w:val="single" w:sz="8" w:space="0" w:color="auto"/>
              <w:right w:val="single" w:sz="8" w:space="0" w:color="auto"/>
            </w:tcBorders>
            <w:shd w:val="clear" w:color="auto" w:fill="auto"/>
            <w:vAlign w:val="bottom"/>
          </w:tcPr>
          <w:p w:rsidR="009323D7" w:rsidRPr="00BD2614" w:rsidRDefault="009323D7" w:rsidP="005033E7">
            <w:pPr>
              <w:spacing w:line="287" w:lineRule="exact"/>
              <w:ind w:right="30"/>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1</w:t>
            </w:r>
          </w:p>
        </w:tc>
        <w:tc>
          <w:tcPr>
            <w:tcW w:w="3115" w:type="dxa"/>
            <w:tcBorders>
              <w:bottom w:val="single" w:sz="8" w:space="0" w:color="auto"/>
              <w:right w:val="single" w:sz="8" w:space="0" w:color="auto"/>
            </w:tcBorders>
            <w:shd w:val="clear" w:color="auto" w:fill="auto"/>
            <w:vAlign w:val="bottom"/>
          </w:tcPr>
          <w:p w:rsidR="009323D7" w:rsidRPr="00BD2614" w:rsidRDefault="009323D7" w:rsidP="009323D7">
            <w:pPr>
              <w:spacing w:line="287"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Nhà sản xuất</w:t>
            </w:r>
          </w:p>
        </w:tc>
        <w:tc>
          <w:tcPr>
            <w:tcW w:w="1080" w:type="dxa"/>
            <w:tcBorders>
              <w:bottom w:val="single" w:sz="8" w:space="0" w:color="auto"/>
              <w:right w:val="single" w:sz="8" w:space="0" w:color="auto"/>
            </w:tcBorders>
            <w:shd w:val="clear" w:color="auto" w:fill="auto"/>
            <w:vAlign w:val="bottom"/>
          </w:tcPr>
          <w:p w:rsidR="009323D7" w:rsidRPr="00BD2614" w:rsidRDefault="009323D7" w:rsidP="005033E7">
            <w:pPr>
              <w:spacing w:line="0" w:lineRule="atLeast"/>
              <w:rPr>
                <w:rFonts w:ascii="Times New Roman" w:eastAsia="Times New Roman" w:hAnsi="Times New Roman" w:cs="Times New Roman"/>
                <w:sz w:val="24"/>
                <w:szCs w:val="24"/>
              </w:rPr>
            </w:pPr>
          </w:p>
        </w:tc>
        <w:tc>
          <w:tcPr>
            <w:tcW w:w="2605" w:type="dxa"/>
            <w:tcBorders>
              <w:bottom w:val="single" w:sz="8" w:space="0" w:color="auto"/>
              <w:right w:val="single" w:sz="8" w:space="0" w:color="auto"/>
            </w:tcBorders>
            <w:shd w:val="clear" w:color="auto" w:fill="auto"/>
            <w:vAlign w:val="bottom"/>
          </w:tcPr>
          <w:p w:rsidR="009323D7" w:rsidRPr="00BD2614" w:rsidRDefault="009323D7" w:rsidP="009323D7">
            <w:pPr>
              <w:spacing w:line="287"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Nêu cụ thể</w:t>
            </w:r>
          </w:p>
        </w:tc>
        <w:tc>
          <w:tcPr>
            <w:tcW w:w="1701" w:type="dxa"/>
            <w:tcBorders>
              <w:bottom w:val="single" w:sz="8" w:space="0" w:color="auto"/>
              <w:right w:val="single" w:sz="8" w:space="0" w:color="auto"/>
            </w:tcBorders>
          </w:tcPr>
          <w:p w:rsidR="009323D7" w:rsidRPr="00BD2614" w:rsidRDefault="009323D7" w:rsidP="009323D7">
            <w:pPr>
              <w:spacing w:line="287" w:lineRule="exact"/>
              <w:rPr>
                <w:rFonts w:ascii="Times New Roman" w:eastAsia="Times New Roman" w:hAnsi="Times New Roman" w:cs="Times New Roman"/>
                <w:sz w:val="24"/>
                <w:szCs w:val="24"/>
              </w:rPr>
            </w:pPr>
          </w:p>
        </w:tc>
      </w:tr>
      <w:tr w:rsidR="009323D7" w:rsidRPr="00BD2614" w:rsidTr="009323D7">
        <w:trPr>
          <w:trHeight w:val="288"/>
        </w:trPr>
        <w:tc>
          <w:tcPr>
            <w:tcW w:w="840" w:type="dxa"/>
            <w:tcBorders>
              <w:left w:val="single" w:sz="8" w:space="0" w:color="auto"/>
              <w:bottom w:val="single" w:sz="8" w:space="0" w:color="auto"/>
              <w:right w:val="single" w:sz="8" w:space="0" w:color="auto"/>
            </w:tcBorders>
            <w:shd w:val="clear" w:color="auto" w:fill="auto"/>
            <w:vAlign w:val="bottom"/>
          </w:tcPr>
          <w:p w:rsidR="009323D7" w:rsidRPr="00BD2614" w:rsidRDefault="009323D7" w:rsidP="005033E7">
            <w:pPr>
              <w:spacing w:line="285" w:lineRule="exact"/>
              <w:ind w:right="30"/>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2</w:t>
            </w:r>
          </w:p>
        </w:tc>
        <w:tc>
          <w:tcPr>
            <w:tcW w:w="311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Mã hiệu sản phẩm</w:t>
            </w:r>
          </w:p>
        </w:tc>
        <w:tc>
          <w:tcPr>
            <w:tcW w:w="1080" w:type="dxa"/>
            <w:tcBorders>
              <w:bottom w:val="single" w:sz="8" w:space="0" w:color="auto"/>
              <w:right w:val="single" w:sz="8" w:space="0" w:color="auto"/>
            </w:tcBorders>
            <w:shd w:val="clear" w:color="auto" w:fill="auto"/>
            <w:vAlign w:val="bottom"/>
          </w:tcPr>
          <w:p w:rsidR="009323D7" w:rsidRPr="00BD2614" w:rsidRDefault="009323D7" w:rsidP="005033E7">
            <w:pPr>
              <w:spacing w:line="0" w:lineRule="atLeast"/>
              <w:rPr>
                <w:rFonts w:ascii="Times New Roman" w:eastAsia="Times New Roman" w:hAnsi="Times New Roman" w:cs="Times New Roman"/>
                <w:sz w:val="24"/>
                <w:szCs w:val="24"/>
              </w:rPr>
            </w:pPr>
          </w:p>
        </w:tc>
        <w:tc>
          <w:tcPr>
            <w:tcW w:w="260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Nêu cụ thể</w:t>
            </w:r>
          </w:p>
        </w:tc>
        <w:tc>
          <w:tcPr>
            <w:tcW w:w="1701" w:type="dxa"/>
            <w:tcBorders>
              <w:bottom w:val="single" w:sz="8" w:space="0" w:color="auto"/>
              <w:right w:val="single" w:sz="8" w:space="0" w:color="auto"/>
            </w:tcBorders>
          </w:tcPr>
          <w:p w:rsidR="009323D7" w:rsidRPr="00BD2614" w:rsidRDefault="009323D7" w:rsidP="009323D7">
            <w:pPr>
              <w:spacing w:line="285" w:lineRule="exact"/>
              <w:rPr>
                <w:rFonts w:ascii="Times New Roman" w:eastAsia="Times New Roman" w:hAnsi="Times New Roman" w:cs="Times New Roman"/>
                <w:sz w:val="24"/>
                <w:szCs w:val="24"/>
              </w:rPr>
            </w:pPr>
          </w:p>
        </w:tc>
      </w:tr>
      <w:tr w:rsidR="009323D7" w:rsidRPr="00BD2614" w:rsidTr="009323D7">
        <w:trPr>
          <w:trHeight w:val="290"/>
        </w:trPr>
        <w:tc>
          <w:tcPr>
            <w:tcW w:w="840" w:type="dxa"/>
            <w:tcBorders>
              <w:left w:val="single" w:sz="8" w:space="0" w:color="auto"/>
              <w:bottom w:val="single" w:sz="8" w:space="0" w:color="auto"/>
              <w:right w:val="single" w:sz="8" w:space="0" w:color="auto"/>
            </w:tcBorders>
            <w:shd w:val="clear" w:color="auto" w:fill="auto"/>
            <w:vAlign w:val="bottom"/>
          </w:tcPr>
          <w:p w:rsidR="009323D7" w:rsidRPr="00BD2614" w:rsidRDefault="009323D7" w:rsidP="005033E7">
            <w:pPr>
              <w:spacing w:line="285" w:lineRule="exact"/>
              <w:ind w:right="30"/>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lastRenderedPageBreak/>
              <w:t>3</w:t>
            </w:r>
          </w:p>
        </w:tc>
        <w:tc>
          <w:tcPr>
            <w:tcW w:w="311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Nước sản xuất</w:t>
            </w:r>
          </w:p>
        </w:tc>
        <w:tc>
          <w:tcPr>
            <w:tcW w:w="1080" w:type="dxa"/>
            <w:tcBorders>
              <w:bottom w:val="single" w:sz="8" w:space="0" w:color="auto"/>
              <w:right w:val="single" w:sz="8" w:space="0" w:color="auto"/>
            </w:tcBorders>
            <w:shd w:val="clear" w:color="auto" w:fill="auto"/>
            <w:vAlign w:val="bottom"/>
          </w:tcPr>
          <w:p w:rsidR="009323D7" w:rsidRPr="00BD2614" w:rsidRDefault="009323D7" w:rsidP="005033E7">
            <w:pPr>
              <w:spacing w:line="0" w:lineRule="atLeast"/>
              <w:rPr>
                <w:rFonts w:ascii="Times New Roman" w:eastAsia="Times New Roman" w:hAnsi="Times New Roman" w:cs="Times New Roman"/>
                <w:sz w:val="24"/>
                <w:szCs w:val="24"/>
              </w:rPr>
            </w:pPr>
          </w:p>
        </w:tc>
        <w:tc>
          <w:tcPr>
            <w:tcW w:w="260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Nêu cụ thể</w:t>
            </w:r>
          </w:p>
        </w:tc>
        <w:tc>
          <w:tcPr>
            <w:tcW w:w="1701" w:type="dxa"/>
            <w:tcBorders>
              <w:bottom w:val="single" w:sz="8" w:space="0" w:color="auto"/>
              <w:right w:val="single" w:sz="8" w:space="0" w:color="auto"/>
            </w:tcBorders>
          </w:tcPr>
          <w:p w:rsidR="009323D7" w:rsidRPr="00BD2614" w:rsidRDefault="009323D7" w:rsidP="009323D7">
            <w:pPr>
              <w:spacing w:line="285" w:lineRule="exact"/>
              <w:rPr>
                <w:rFonts w:ascii="Times New Roman" w:eastAsia="Times New Roman" w:hAnsi="Times New Roman" w:cs="Times New Roman"/>
                <w:sz w:val="24"/>
                <w:szCs w:val="24"/>
              </w:rPr>
            </w:pPr>
          </w:p>
        </w:tc>
      </w:tr>
      <w:tr w:rsidR="009323D7" w:rsidRPr="00BD2614" w:rsidTr="009323D7">
        <w:trPr>
          <w:trHeight w:val="290"/>
        </w:trPr>
        <w:tc>
          <w:tcPr>
            <w:tcW w:w="840" w:type="dxa"/>
            <w:tcBorders>
              <w:left w:val="single" w:sz="8" w:space="0" w:color="auto"/>
              <w:bottom w:val="single" w:sz="8" w:space="0" w:color="auto"/>
              <w:right w:val="single" w:sz="8" w:space="0" w:color="auto"/>
            </w:tcBorders>
            <w:shd w:val="clear" w:color="auto" w:fill="auto"/>
            <w:vAlign w:val="bottom"/>
          </w:tcPr>
          <w:p w:rsidR="009323D7" w:rsidRPr="00BD2614" w:rsidRDefault="009323D7" w:rsidP="005033E7">
            <w:pPr>
              <w:spacing w:line="285" w:lineRule="exact"/>
              <w:ind w:right="30"/>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4</w:t>
            </w:r>
          </w:p>
        </w:tc>
        <w:tc>
          <w:tcPr>
            <w:tcW w:w="311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Kiểu</w:t>
            </w:r>
          </w:p>
        </w:tc>
        <w:tc>
          <w:tcPr>
            <w:tcW w:w="1080" w:type="dxa"/>
            <w:tcBorders>
              <w:bottom w:val="single" w:sz="8" w:space="0" w:color="auto"/>
              <w:right w:val="single" w:sz="8" w:space="0" w:color="auto"/>
            </w:tcBorders>
            <w:shd w:val="clear" w:color="auto" w:fill="auto"/>
            <w:vAlign w:val="bottom"/>
          </w:tcPr>
          <w:p w:rsidR="009323D7" w:rsidRPr="00BD2614" w:rsidRDefault="009323D7" w:rsidP="005033E7">
            <w:pPr>
              <w:spacing w:line="0" w:lineRule="atLeast"/>
              <w:rPr>
                <w:rFonts w:ascii="Times New Roman" w:eastAsia="Times New Roman" w:hAnsi="Times New Roman" w:cs="Times New Roman"/>
                <w:sz w:val="24"/>
                <w:szCs w:val="24"/>
              </w:rPr>
            </w:pPr>
          </w:p>
        </w:tc>
        <w:tc>
          <w:tcPr>
            <w:tcW w:w="260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Nêu cụ thể</w:t>
            </w:r>
          </w:p>
        </w:tc>
        <w:tc>
          <w:tcPr>
            <w:tcW w:w="1701" w:type="dxa"/>
            <w:tcBorders>
              <w:bottom w:val="single" w:sz="8" w:space="0" w:color="auto"/>
              <w:right w:val="single" w:sz="8" w:space="0" w:color="auto"/>
            </w:tcBorders>
          </w:tcPr>
          <w:p w:rsidR="009323D7" w:rsidRPr="00BD2614" w:rsidRDefault="009323D7" w:rsidP="009323D7">
            <w:pPr>
              <w:spacing w:line="285" w:lineRule="exact"/>
              <w:rPr>
                <w:rFonts w:ascii="Times New Roman" w:eastAsia="Times New Roman" w:hAnsi="Times New Roman" w:cs="Times New Roman"/>
                <w:sz w:val="24"/>
                <w:szCs w:val="24"/>
              </w:rPr>
            </w:pPr>
          </w:p>
        </w:tc>
      </w:tr>
      <w:tr w:rsidR="009323D7" w:rsidRPr="00BD2614" w:rsidTr="009323D7">
        <w:trPr>
          <w:trHeight w:val="289"/>
        </w:trPr>
        <w:tc>
          <w:tcPr>
            <w:tcW w:w="840" w:type="dxa"/>
            <w:tcBorders>
              <w:left w:val="single" w:sz="8" w:space="0" w:color="auto"/>
              <w:bottom w:val="single" w:sz="8" w:space="0" w:color="auto"/>
              <w:right w:val="single" w:sz="8" w:space="0" w:color="auto"/>
            </w:tcBorders>
            <w:shd w:val="clear" w:color="auto" w:fill="auto"/>
            <w:vAlign w:val="bottom"/>
          </w:tcPr>
          <w:p w:rsidR="009323D7" w:rsidRPr="00BD2614" w:rsidRDefault="009323D7" w:rsidP="005033E7">
            <w:pPr>
              <w:spacing w:line="285" w:lineRule="exact"/>
              <w:ind w:right="30"/>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5</w:t>
            </w:r>
          </w:p>
        </w:tc>
        <w:tc>
          <w:tcPr>
            <w:tcW w:w="311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định mức</w:t>
            </w:r>
          </w:p>
        </w:tc>
        <w:tc>
          <w:tcPr>
            <w:tcW w:w="1080" w:type="dxa"/>
            <w:tcBorders>
              <w:bottom w:val="single" w:sz="8" w:space="0" w:color="auto"/>
              <w:right w:val="single" w:sz="8" w:space="0" w:color="auto"/>
            </w:tcBorders>
            <w:shd w:val="clear" w:color="auto" w:fill="auto"/>
            <w:vAlign w:val="bottom"/>
          </w:tcPr>
          <w:p w:rsidR="009323D7" w:rsidRPr="00BD2614" w:rsidRDefault="009323D7" w:rsidP="005033E7">
            <w:pPr>
              <w:spacing w:line="285"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kV</w:t>
            </w:r>
          </w:p>
        </w:tc>
        <w:tc>
          <w:tcPr>
            <w:tcW w:w="260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54"/>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0.4</w:t>
            </w:r>
          </w:p>
        </w:tc>
        <w:tc>
          <w:tcPr>
            <w:tcW w:w="1701" w:type="dxa"/>
            <w:tcBorders>
              <w:bottom w:val="single" w:sz="8" w:space="0" w:color="auto"/>
              <w:right w:val="single" w:sz="8" w:space="0" w:color="auto"/>
            </w:tcBorders>
          </w:tcPr>
          <w:p w:rsidR="009323D7" w:rsidRPr="00BD2614" w:rsidRDefault="009323D7" w:rsidP="009323D7">
            <w:pPr>
              <w:spacing w:line="285" w:lineRule="exact"/>
              <w:jc w:val="center"/>
              <w:rPr>
                <w:rFonts w:ascii="Times New Roman" w:eastAsia="Times New Roman" w:hAnsi="Times New Roman" w:cs="Times New Roman"/>
                <w:w w:val="98"/>
                <w:sz w:val="24"/>
                <w:szCs w:val="24"/>
              </w:rPr>
            </w:pPr>
          </w:p>
        </w:tc>
      </w:tr>
      <w:tr w:rsidR="009323D7" w:rsidRPr="00BD2614" w:rsidTr="009323D7">
        <w:trPr>
          <w:trHeight w:val="289"/>
        </w:trPr>
        <w:tc>
          <w:tcPr>
            <w:tcW w:w="840" w:type="dxa"/>
            <w:tcBorders>
              <w:left w:val="single" w:sz="8" w:space="0" w:color="auto"/>
              <w:bottom w:val="single" w:sz="8" w:space="0" w:color="auto"/>
              <w:right w:val="single" w:sz="8" w:space="0" w:color="auto"/>
            </w:tcBorders>
            <w:shd w:val="clear" w:color="auto" w:fill="auto"/>
            <w:vAlign w:val="bottom"/>
          </w:tcPr>
          <w:p w:rsidR="009323D7" w:rsidRPr="00BD2614" w:rsidRDefault="009323D7" w:rsidP="005033E7">
            <w:pPr>
              <w:spacing w:line="285" w:lineRule="exact"/>
              <w:ind w:right="30"/>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6</w:t>
            </w:r>
          </w:p>
        </w:tc>
        <w:tc>
          <w:tcPr>
            <w:tcW w:w="311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Tần số</w:t>
            </w:r>
          </w:p>
        </w:tc>
        <w:tc>
          <w:tcPr>
            <w:tcW w:w="1080" w:type="dxa"/>
            <w:tcBorders>
              <w:bottom w:val="single" w:sz="8" w:space="0" w:color="auto"/>
              <w:right w:val="single" w:sz="8" w:space="0" w:color="auto"/>
            </w:tcBorders>
            <w:shd w:val="clear" w:color="auto" w:fill="auto"/>
            <w:vAlign w:val="bottom"/>
          </w:tcPr>
          <w:p w:rsidR="009323D7" w:rsidRPr="00BD2614" w:rsidRDefault="009323D7" w:rsidP="005033E7">
            <w:pPr>
              <w:spacing w:line="285" w:lineRule="exac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Hz</w:t>
            </w:r>
          </w:p>
        </w:tc>
        <w:tc>
          <w:tcPr>
            <w:tcW w:w="260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54"/>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50</w:t>
            </w:r>
          </w:p>
        </w:tc>
        <w:tc>
          <w:tcPr>
            <w:tcW w:w="1701" w:type="dxa"/>
            <w:tcBorders>
              <w:bottom w:val="single" w:sz="8" w:space="0" w:color="auto"/>
              <w:right w:val="single" w:sz="8" w:space="0" w:color="auto"/>
            </w:tcBorders>
          </w:tcPr>
          <w:p w:rsidR="009323D7" w:rsidRPr="00BD2614" w:rsidRDefault="009323D7" w:rsidP="009323D7">
            <w:pPr>
              <w:spacing w:line="285" w:lineRule="exact"/>
              <w:jc w:val="center"/>
              <w:rPr>
                <w:rFonts w:ascii="Times New Roman" w:eastAsia="Times New Roman" w:hAnsi="Times New Roman" w:cs="Times New Roman"/>
                <w:w w:val="99"/>
                <w:sz w:val="24"/>
                <w:szCs w:val="24"/>
              </w:rPr>
            </w:pPr>
          </w:p>
        </w:tc>
      </w:tr>
      <w:tr w:rsidR="009323D7" w:rsidRPr="00BD2614" w:rsidTr="009323D7">
        <w:trPr>
          <w:trHeight w:val="290"/>
        </w:trPr>
        <w:tc>
          <w:tcPr>
            <w:tcW w:w="840" w:type="dxa"/>
            <w:tcBorders>
              <w:left w:val="single" w:sz="8" w:space="0" w:color="auto"/>
              <w:bottom w:val="single" w:sz="8" w:space="0" w:color="auto"/>
              <w:right w:val="single" w:sz="8" w:space="0" w:color="auto"/>
            </w:tcBorders>
            <w:shd w:val="clear" w:color="auto" w:fill="auto"/>
            <w:vAlign w:val="bottom"/>
          </w:tcPr>
          <w:p w:rsidR="009323D7" w:rsidRPr="00BD2614" w:rsidRDefault="009323D7" w:rsidP="005033E7">
            <w:pPr>
              <w:spacing w:line="285" w:lineRule="exact"/>
              <w:ind w:right="30"/>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7</w:t>
            </w:r>
          </w:p>
        </w:tc>
        <w:tc>
          <w:tcPr>
            <w:tcW w:w="311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Chịu điện áp xung sét danh định</w:t>
            </w:r>
          </w:p>
        </w:tc>
        <w:tc>
          <w:tcPr>
            <w:tcW w:w="1080" w:type="dxa"/>
            <w:tcBorders>
              <w:bottom w:val="single" w:sz="8" w:space="0" w:color="auto"/>
              <w:right w:val="single" w:sz="8" w:space="0" w:color="auto"/>
            </w:tcBorders>
            <w:shd w:val="clear" w:color="auto" w:fill="auto"/>
            <w:vAlign w:val="bottom"/>
          </w:tcPr>
          <w:p w:rsidR="009323D7" w:rsidRPr="00BD2614" w:rsidRDefault="009323D7" w:rsidP="005033E7">
            <w:pPr>
              <w:spacing w:line="285"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kV</w:t>
            </w:r>
          </w:p>
        </w:tc>
        <w:tc>
          <w:tcPr>
            <w:tcW w:w="260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54"/>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6</w:t>
            </w:r>
          </w:p>
        </w:tc>
        <w:tc>
          <w:tcPr>
            <w:tcW w:w="1701" w:type="dxa"/>
            <w:tcBorders>
              <w:bottom w:val="single" w:sz="8" w:space="0" w:color="auto"/>
              <w:right w:val="single" w:sz="8" w:space="0" w:color="auto"/>
            </w:tcBorders>
          </w:tcPr>
          <w:p w:rsidR="009323D7" w:rsidRPr="00BD2614" w:rsidRDefault="009323D7" w:rsidP="009323D7">
            <w:pPr>
              <w:spacing w:line="285" w:lineRule="exact"/>
              <w:jc w:val="center"/>
              <w:rPr>
                <w:rFonts w:ascii="Times New Roman" w:eastAsia="Times New Roman" w:hAnsi="Times New Roman" w:cs="Times New Roman"/>
                <w:w w:val="91"/>
                <w:sz w:val="24"/>
                <w:szCs w:val="24"/>
              </w:rPr>
            </w:pPr>
          </w:p>
        </w:tc>
      </w:tr>
      <w:tr w:rsidR="009323D7" w:rsidRPr="00BD2614" w:rsidTr="009323D7">
        <w:trPr>
          <w:trHeight w:val="288"/>
        </w:trPr>
        <w:tc>
          <w:tcPr>
            <w:tcW w:w="840" w:type="dxa"/>
            <w:tcBorders>
              <w:left w:val="single" w:sz="8" w:space="0" w:color="auto"/>
              <w:bottom w:val="single" w:sz="8" w:space="0" w:color="auto"/>
              <w:right w:val="single" w:sz="8" w:space="0" w:color="auto"/>
            </w:tcBorders>
            <w:shd w:val="clear" w:color="auto" w:fill="auto"/>
            <w:vAlign w:val="bottom"/>
          </w:tcPr>
          <w:p w:rsidR="009323D7" w:rsidRPr="00BD2614" w:rsidRDefault="009323D7" w:rsidP="005033E7">
            <w:pPr>
              <w:spacing w:line="285" w:lineRule="exact"/>
              <w:ind w:right="30"/>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8</w:t>
            </w:r>
          </w:p>
        </w:tc>
        <w:tc>
          <w:tcPr>
            <w:tcW w:w="311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Chịu điện áp tần số công nghiệp</w:t>
            </w:r>
          </w:p>
        </w:tc>
        <w:tc>
          <w:tcPr>
            <w:tcW w:w="1080" w:type="dxa"/>
            <w:tcBorders>
              <w:bottom w:val="single" w:sz="8" w:space="0" w:color="auto"/>
              <w:right w:val="single" w:sz="8" w:space="0" w:color="auto"/>
            </w:tcBorders>
            <w:shd w:val="clear" w:color="auto" w:fill="auto"/>
            <w:vAlign w:val="bottom"/>
          </w:tcPr>
          <w:p w:rsidR="009323D7" w:rsidRPr="00BD2614" w:rsidRDefault="009323D7" w:rsidP="005033E7">
            <w:pPr>
              <w:spacing w:line="285"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kV</w:t>
            </w:r>
          </w:p>
        </w:tc>
        <w:tc>
          <w:tcPr>
            <w:tcW w:w="260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54"/>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3</w:t>
            </w:r>
          </w:p>
        </w:tc>
        <w:tc>
          <w:tcPr>
            <w:tcW w:w="1701" w:type="dxa"/>
            <w:tcBorders>
              <w:bottom w:val="single" w:sz="8" w:space="0" w:color="auto"/>
              <w:right w:val="single" w:sz="8" w:space="0" w:color="auto"/>
            </w:tcBorders>
          </w:tcPr>
          <w:p w:rsidR="009323D7" w:rsidRPr="00BD2614" w:rsidRDefault="009323D7" w:rsidP="009323D7">
            <w:pPr>
              <w:spacing w:line="285" w:lineRule="exact"/>
              <w:jc w:val="center"/>
              <w:rPr>
                <w:rFonts w:ascii="Times New Roman" w:eastAsia="Times New Roman" w:hAnsi="Times New Roman" w:cs="Times New Roman"/>
                <w:w w:val="91"/>
                <w:sz w:val="24"/>
                <w:szCs w:val="24"/>
              </w:rPr>
            </w:pPr>
          </w:p>
        </w:tc>
      </w:tr>
      <w:tr w:rsidR="009323D7" w:rsidRPr="00BD2614" w:rsidTr="009323D7">
        <w:trPr>
          <w:trHeight w:val="285"/>
        </w:trPr>
        <w:tc>
          <w:tcPr>
            <w:tcW w:w="840" w:type="dxa"/>
            <w:tcBorders>
              <w:left w:val="single" w:sz="8" w:space="0" w:color="auto"/>
              <w:right w:val="single" w:sz="8" w:space="0" w:color="auto"/>
            </w:tcBorders>
            <w:shd w:val="clear" w:color="auto" w:fill="auto"/>
            <w:vAlign w:val="bottom"/>
          </w:tcPr>
          <w:p w:rsidR="009323D7" w:rsidRPr="00BD2614" w:rsidRDefault="009323D7" w:rsidP="005033E7">
            <w:pPr>
              <w:spacing w:line="286" w:lineRule="exact"/>
              <w:ind w:right="30"/>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9</w:t>
            </w:r>
          </w:p>
        </w:tc>
        <w:tc>
          <w:tcPr>
            <w:tcW w:w="3115" w:type="dxa"/>
            <w:tcBorders>
              <w:right w:val="single" w:sz="8" w:space="0" w:color="auto"/>
            </w:tcBorders>
            <w:shd w:val="clear" w:color="auto" w:fill="auto"/>
            <w:vAlign w:val="bottom"/>
          </w:tcPr>
          <w:p w:rsidR="009323D7" w:rsidRPr="00BD2614" w:rsidRDefault="009323D7" w:rsidP="009323D7">
            <w:pPr>
              <w:spacing w:line="286"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Dòng điện định mức (I1đm)</w:t>
            </w:r>
          </w:p>
        </w:tc>
        <w:tc>
          <w:tcPr>
            <w:tcW w:w="1080" w:type="dxa"/>
            <w:tcBorders>
              <w:right w:val="single" w:sz="8" w:space="0" w:color="auto"/>
            </w:tcBorders>
            <w:shd w:val="clear" w:color="auto" w:fill="auto"/>
            <w:vAlign w:val="bottom"/>
          </w:tcPr>
          <w:p w:rsidR="009323D7" w:rsidRPr="00BD2614" w:rsidRDefault="009323D7" w:rsidP="005033E7">
            <w:pPr>
              <w:spacing w:line="286" w:lineRule="exact"/>
              <w:jc w:val="center"/>
              <w:rPr>
                <w:rFonts w:ascii="Times New Roman" w:eastAsia="Times New Roman" w:hAnsi="Times New Roman" w:cs="Times New Roman"/>
                <w:w w:val="95"/>
                <w:sz w:val="24"/>
                <w:szCs w:val="24"/>
              </w:rPr>
            </w:pPr>
            <w:r w:rsidRPr="00BD2614">
              <w:rPr>
                <w:rFonts w:ascii="Times New Roman" w:eastAsia="Times New Roman" w:hAnsi="Times New Roman" w:cs="Times New Roman"/>
                <w:w w:val="95"/>
                <w:sz w:val="24"/>
                <w:szCs w:val="24"/>
              </w:rPr>
              <w:t>A</w:t>
            </w:r>
          </w:p>
        </w:tc>
        <w:tc>
          <w:tcPr>
            <w:tcW w:w="2605" w:type="dxa"/>
            <w:tcBorders>
              <w:right w:val="single" w:sz="8" w:space="0" w:color="auto"/>
            </w:tcBorders>
            <w:shd w:val="clear" w:color="auto" w:fill="auto"/>
            <w:vAlign w:val="bottom"/>
          </w:tcPr>
          <w:p w:rsidR="009323D7" w:rsidRPr="00BD2614" w:rsidRDefault="000205ED" w:rsidP="009323D7">
            <w:pPr>
              <w:spacing w:line="286" w:lineRule="exact"/>
              <w:ind w:left="5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400 </w:t>
            </w:r>
          </w:p>
        </w:tc>
        <w:tc>
          <w:tcPr>
            <w:tcW w:w="1701" w:type="dxa"/>
            <w:tcBorders>
              <w:right w:val="single" w:sz="8" w:space="0" w:color="auto"/>
            </w:tcBorders>
          </w:tcPr>
          <w:p w:rsidR="009323D7" w:rsidRPr="00BD2614" w:rsidRDefault="009323D7" w:rsidP="009323D7">
            <w:pPr>
              <w:spacing w:line="286" w:lineRule="exact"/>
              <w:rPr>
                <w:rFonts w:ascii="Times New Roman" w:eastAsia="Times New Roman" w:hAnsi="Times New Roman" w:cs="Times New Roman"/>
                <w:sz w:val="24"/>
                <w:szCs w:val="24"/>
              </w:rPr>
            </w:pPr>
          </w:p>
        </w:tc>
      </w:tr>
      <w:tr w:rsidR="009323D7" w:rsidRPr="00BD2614" w:rsidTr="009323D7">
        <w:trPr>
          <w:trHeight w:val="298"/>
        </w:trPr>
        <w:tc>
          <w:tcPr>
            <w:tcW w:w="840" w:type="dxa"/>
            <w:tcBorders>
              <w:left w:val="single" w:sz="8" w:space="0" w:color="auto"/>
              <w:right w:val="single" w:sz="8" w:space="0" w:color="auto"/>
            </w:tcBorders>
            <w:shd w:val="clear" w:color="auto" w:fill="auto"/>
            <w:vAlign w:val="bottom"/>
          </w:tcPr>
          <w:p w:rsidR="009323D7" w:rsidRPr="00BD2614" w:rsidRDefault="009323D7" w:rsidP="005033E7">
            <w:pPr>
              <w:spacing w:line="0" w:lineRule="atLeast"/>
              <w:rPr>
                <w:rFonts w:ascii="Times New Roman" w:eastAsia="Times New Roman" w:hAnsi="Times New Roman" w:cs="Times New Roman"/>
                <w:sz w:val="24"/>
                <w:szCs w:val="24"/>
              </w:rPr>
            </w:pPr>
          </w:p>
        </w:tc>
        <w:tc>
          <w:tcPr>
            <w:tcW w:w="3115" w:type="dxa"/>
            <w:tcBorders>
              <w:right w:val="single" w:sz="8" w:space="0" w:color="auto"/>
            </w:tcBorders>
            <w:shd w:val="clear" w:color="auto" w:fill="auto"/>
            <w:vAlign w:val="bottom"/>
          </w:tcPr>
          <w:p w:rsidR="009323D7" w:rsidRPr="00BD2614" w:rsidRDefault="009323D7" w:rsidP="009323D7">
            <w:pPr>
              <w:spacing w:line="0" w:lineRule="atLeast"/>
              <w:ind w:left="-4"/>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9323D7" w:rsidRPr="00BD2614" w:rsidRDefault="009323D7" w:rsidP="005033E7">
            <w:pPr>
              <w:spacing w:line="0" w:lineRule="atLeast"/>
              <w:rPr>
                <w:rFonts w:ascii="Times New Roman" w:eastAsia="Times New Roman" w:hAnsi="Times New Roman" w:cs="Times New Roman"/>
                <w:sz w:val="24"/>
                <w:szCs w:val="24"/>
              </w:rPr>
            </w:pPr>
          </w:p>
        </w:tc>
        <w:tc>
          <w:tcPr>
            <w:tcW w:w="2605" w:type="dxa"/>
            <w:tcBorders>
              <w:right w:val="single" w:sz="8" w:space="0" w:color="auto"/>
            </w:tcBorders>
            <w:shd w:val="clear" w:color="auto" w:fill="auto"/>
            <w:vAlign w:val="bottom"/>
          </w:tcPr>
          <w:p w:rsidR="009323D7" w:rsidRPr="00BD2614" w:rsidRDefault="000205ED" w:rsidP="009323D7">
            <w:pPr>
              <w:spacing w:line="297" w:lineRule="exact"/>
              <w:ind w:left="54"/>
              <w:rPr>
                <w:rFonts w:ascii="Times New Roman" w:eastAsia="Times New Roman" w:hAnsi="Times New Roman" w:cs="Times New Roman"/>
                <w:sz w:val="24"/>
                <w:szCs w:val="24"/>
              </w:rPr>
            </w:pPr>
            <w:r>
              <w:rPr>
                <w:rFonts w:ascii="Times New Roman" w:eastAsia="Times New Roman" w:hAnsi="Times New Roman" w:cs="Times New Roman"/>
                <w:sz w:val="24"/>
                <w:szCs w:val="24"/>
              </w:rPr>
              <w:t>600</w:t>
            </w:r>
          </w:p>
        </w:tc>
        <w:tc>
          <w:tcPr>
            <w:tcW w:w="1701" w:type="dxa"/>
            <w:tcBorders>
              <w:right w:val="single" w:sz="8" w:space="0" w:color="auto"/>
            </w:tcBorders>
          </w:tcPr>
          <w:p w:rsidR="009323D7" w:rsidRPr="00BD2614" w:rsidRDefault="009323D7" w:rsidP="009323D7">
            <w:pPr>
              <w:spacing w:line="297" w:lineRule="exact"/>
              <w:rPr>
                <w:rFonts w:ascii="Times New Roman" w:eastAsia="Times New Roman" w:hAnsi="Times New Roman" w:cs="Times New Roman"/>
                <w:sz w:val="24"/>
                <w:szCs w:val="24"/>
              </w:rPr>
            </w:pPr>
          </w:p>
        </w:tc>
      </w:tr>
      <w:tr w:rsidR="009323D7" w:rsidRPr="00BD2614" w:rsidTr="009323D7">
        <w:trPr>
          <w:trHeight w:val="300"/>
        </w:trPr>
        <w:tc>
          <w:tcPr>
            <w:tcW w:w="840" w:type="dxa"/>
            <w:tcBorders>
              <w:left w:val="single" w:sz="8" w:space="0" w:color="auto"/>
              <w:right w:val="single" w:sz="8" w:space="0" w:color="auto"/>
            </w:tcBorders>
            <w:shd w:val="clear" w:color="auto" w:fill="auto"/>
            <w:vAlign w:val="bottom"/>
          </w:tcPr>
          <w:p w:rsidR="009323D7" w:rsidRPr="00BD2614" w:rsidRDefault="009323D7" w:rsidP="005033E7">
            <w:pPr>
              <w:spacing w:line="0" w:lineRule="atLeast"/>
              <w:rPr>
                <w:rFonts w:ascii="Times New Roman" w:eastAsia="Times New Roman" w:hAnsi="Times New Roman" w:cs="Times New Roman"/>
                <w:sz w:val="24"/>
                <w:szCs w:val="24"/>
              </w:rPr>
            </w:pPr>
          </w:p>
        </w:tc>
        <w:tc>
          <w:tcPr>
            <w:tcW w:w="3115" w:type="dxa"/>
            <w:tcBorders>
              <w:right w:val="single" w:sz="8" w:space="0" w:color="auto"/>
            </w:tcBorders>
            <w:shd w:val="clear" w:color="auto" w:fill="auto"/>
            <w:vAlign w:val="bottom"/>
          </w:tcPr>
          <w:p w:rsidR="009323D7" w:rsidRPr="00BD2614" w:rsidRDefault="009323D7" w:rsidP="009323D7">
            <w:pPr>
              <w:spacing w:line="0" w:lineRule="atLeast"/>
              <w:ind w:left="-4"/>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9323D7" w:rsidRPr="00BD2614" w:rsidRDefault="009323D7" w:rsidP="005033E7">
            <w:pPr>
              <w:spacing w:line="0" w:lineRule="atLeast"/>
              <w:rPr>
                <w:rFonts w:ascii="Times New Roman" w:eastAsia="Times New Roman" w:hAnsi="Times New Roman" w:cs="Times New Roman"/>
                <w:sz w:val="24"/>
                <w:szCs w:val="24"/>
              </w:rPr>
            </w:pPr>
          </w:p>
        </w:tc>
        <w:tc>
          <w:tcPr>
            <w:tcW w:w="2605" w:type="dxa"/>
            <w:tcBorders>
              <w:right w:val="single" w:sz="8" w:space="0" w:color="auto"/>
            </w:tcBorders>
            <w:shd w:val="clear" w:color="auto" w:fill="auto"/>
            <w:vAlign w:val="bottom"/>
          </w:tcPr>
          <w:p w:rsidR="009323D7" w:rsidRPr="00BD2614" w:rsidRDefault="000205ED" w:rsidP="009323D7">
            <w:pPr>
              <w:spacing w:line="0" w:lineRule="atLeast"/>
              <w:ind w:left="54"/>
              <w:rPr>
                <w:rFonts w:ascii="Times New Roman" w:eastAsia="Times New Roman" w:hAnsi="Times New Roman" w:cs="Times New Roman"/>
                <w:sz w:val="24"/>
                <w:szCs w:val="24"/>
              </w:rPr>
            </w:pPr>
            <w:r>
              <w:rPr>
                <w:rFonts w:ascii="Times New Roman" w:eastAsia="Times New Roman" w:hAnsi="Times New Roman" w:cs="Times New Roman"/>
                <w:sz w:val="24"/>
                <w:szCs w:val="24"/>
              </w:rPr>
              <w:t>1000</w:t>
            </w:r>
          </w:p>
        </w:tc>
        <w:tc>
          <w:tcPr>
            <w:tcW w:w="1701" w:type="dxa"/>
            <w:tcBorders>
              <w:right w:val="single" w:sz="8" w:space="0" w:color="auto"/>
            </w:tcBorders>
          </w:tcPr>
          <w:p w:rsidR="009323D7" w:rsidRPr="00BD2614" w:rsidRDefault="009323D7" w:rsidP="009323D7">
            <w:pPr>
              <w:spacing w:line="0" w:lineRule="atLeast"/>
              <w:rPr>
                <w:rFonts w:ascii="Times New Roman" w:eastAsia="Times New Roman" w:hAnsi="Times New Roman" w:cs="Times New Roman"/>
                <w:sz w:val="24"/>
                <w:szCs w:val="24"/>
              </w:rPr>
            </w:pPr>
          </w:p>
        </w:tc>
      </w:tr>
      <w:tr w:rsidR="009323D7" w:rsidRPr="00BD2614" w:rsidTr="009323D7">
        <w:trPr>
          <w:trHeight w:val="288"/>
        </w:trPr>
        <w:tc>
          <w:tcPr>
            <w:tcW w:w="840" w:type="dxa"/>
            <w:tcBorders>
              <w:left w:val="single" w:sz="8" w:space="0" w:color="auto"/>
              <w:bottom w:val="single" w:sz="8" w:space="0" w:color="auto"/>
              <w:right w:val="single" w:sz="8" w:space="0" w:color="auto"/>
            </w:tcBorders>
            <w:shd w:val="clear" w:color="auto" w:fill="auto"/>
            <w:vAlign w:val="bottom"/>
          </w:tcPr>
          <w:p w:rsidR="009323D7" w:rsidRPr="00BD2614" w:rsidRDefault="009323D7" w:rsidP="005033E7">
            <w:pPr>
              <w:spacing w:line="285" w:lineRule="exact"/>
              <w:ind w:right="10"/>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10</w:t>
            </w:r>
          </w:p>
        </w:tc>
        <w:tc>
          <w:tcPr>
            <w:tcW w:w="311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Dòng điện thứ cấp định mức (I2đm)</w:t>
            </w:r>
          </w:p>
        </w:tc>
        <w:tc>
          <w:tcPr>
            <w:tcW w:w="1080" w:type="dxa"/>
            <w:tcBorders>
              <w:bottom w:val="single" w:sz="8" w:space="0" w:color="auto"/>
              <w:right w:val="single" w:sz="8" w:space="0" w:color="auto"/>
            </w:tcBorders>
            <w:shd w:val="clear" w:color="auto" w:fill="auto"/>
            <w:vAlign w:val="bottom"/>
          </w:tcPr>
          <w:p w:rsidR="009323D7" w:rsidRPr="00BD2614" w:rsidRDefault="009323D7" w:rsidP="005033E7">
            <w:pPr>
              <w:spacing w:line="285" w:lineRule="exact"/>
              <w:jc w:val="center"/>
              <w:rPr>
                <w:rFonts w:ascii="Times New Roman" w:eastAsia="Times New Roman" w:hAnsi="Times New Roman" w:cs="Times New Roman"/>
                <w:w w:val="95"/>
                <w:sz w:val="24"/>
                <w:szCs w:val="24"/>
              </w:rPr>
            </w:pPr>
            <w:r w:rsidRPr="00BD2614">
              <w:rPr>
                <w:rFonts w:ascii="Times New Roman" w:eastAsia="Times New Roman" w:hAnsi="Times New Roman" w:cs="Times New Roman"/>
                <w:w w:val="95"/>
                <w:sz w:val="24"/>
                <w:szCs w:val="24"/>
              </w:rPr>
              <w:t>A</w:t>
            </w:r>
          </w:p>
        </w:tc>
        <w:tc>
          <w:tcPr>
            <w:tcW w:w="260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54"/>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5</w:t>
            </w:r>
          </w:p>
        </w:tc>
        <w:tc>
          <w:tcPr>
            <w:tcW w:w="1701" w:type="dxa"/>
            <w:tcBorders>
              <w:bottom w:val="single" w:sz="8" w:space="0" w:color="auto"/>
              <w:right w:val="single" w:sz="8" w:space="0" w:color="auto"/>
            </w:tcBorders>
          </w:tcPr>
          <w:p w:rsidR="009323D7" w:rsidRPr="00BD2614" w:rsidRDefault="009323D7" w:rsidP="009323D7">
            <w:pPr>
              <w:spacing w:line="285" w:lineRule="exact"/>
              <w:jc w:val="center"/>
              <w:rPr>
                <w:rFonts w:ascii="Times New Roman" w:eastAsia="Times New Roman" w:hAnsi="Times New Roman" w:cs="Times New Roman"/>
                <w:w w:val="91"/>
                <w:sz w:val="24"/>
                <w:szCs w:val="24"/>
              </w:rPr>
            </w:pPr>
          </w:p>
        </w:tc>
      </w:tr>
      <w:tr w:rsidR="009323D7" w:rsidRPr="00BD2614" w:rsidTr="009323D7">
        <w:trPr>
          <w:trHeight w:val="288"/>
        </w:trPr>
        <w:tc>
          <w:tcPr>
            <w:tcW w:w="840" w:type="dxa"/>
            <w:tcBorders>
              <w:left w:val="single" w:sz="8" w:space="0" w:color="auto"/>
              <w:bottom w:val="single" w:sz="8" w:space="0" w:color="auto"/>
              <w:right w:val="single" w:sz="8" w:space="0" w:color="auto"/>
            </w:tcBorders>
            <w:shd w:val="clear" w:color="auto" w:fill="auto"/>
            <w:vAlign w:val="bottom"/>
          </w:tcPr>
          <w:p w:rsidR="009323D7" w:rsidRPr="00BD2614" w:rsidRDefault="009323D7" w:rsidP="005033E7">
            <w:pPr>
              <w:spacing w:line="285" w:lineRule="exact"/>
              <w:ind w:right="10"/>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11</w:t>
            </w:r>
          </w:p>
        </w:tc>
        <w:tc>
          <w:tcPr>
            <w:tcW w:w="311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Dòng điện quá tải liên tục (%I1đm)</w:t>
            </w:r>
          </w:p>
        </w:tc>
        <w:tc>
          <w:tcPr>
            <w:tcW w:w="1080" w:type="dxa"/>
            <w:tcBorders>
              <w:bottom w:val="single" w:sz="8" w:space="0" w:color="auto"/>
              <w:right w:val="single" w:sz="8" w:space="0" w:color="auto"/>
            </w:tcBorders>
            <w:shd w:val="clear" w:color="auto" w:fill="auto"/>
            <w:vAlign w:val="bottom"/>
          </w:tcPr>
          <w:p w:rsidR="009323D7" w:rsidRPr="00BD2614" w:rsidRDefault="009323D7" w:rsidP="005033E7">
            <w:pPr>
              <w:spacing w:line="285"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t>
            </w:r>
          </w:p>
        </w:tc>
        <w:tc>
          <w:tcPr>
            <w:tcW w:w="260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54"/>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120</w:t>
            </w:r>
          </w:p>
        </w:tc>
        <w:tc>
          <w:tcPr>
            <w:tcW w:w="1701" w:type="dxa"/>
            <w:tcBorders>
              <w:bottom w:val="single" w:sz="8" w:space="0" w:color="auto"/>
              <w:right w:val="single" w:sz="8" w:space="0" w:color="auto"/>
            </w:tcBorders>
          </w:tcPr>
          <w:p w:rsidR="009323D7" w:rsidRPr="00BD2614" w:rsidRDefault="009323D7" w:rsidP="009323D7">
            <w:pPr>
              <w:spacing w:line="285" w:lineRule="exact"/>
              <w:jc w:val="center"/>
              <w:rPr>
                <w:rFonts w:ascii="Times New Roman" w:eastAsia="Times New Roman" w:hAnsi="Times New Roman" w:cs="Times New Roman"/>
                <w:sz w:val="24"/>
                <w:szCs w:val="24"/>
              </w:rPr>
            </w:pPr>
          </w:p>
        </w:tc>
      </w:tr>
      <w:tr w:rsidR="009323D7" w:rsidRPr="00BD2614" w:rsidTr="009323D7">
        <w:trPr>
          <w:trHeight w:val="290"/>
        </w:trPr>
        <w:tc>
          <w:tcPr>
            <w:tcW w:w="840" w:type="dxa"/>
            <w:tcBorders>
              <w:left w:val="single" w:sz="8" w:space="0" w:color="auto"/>
              <w:bottom w:val="single" w:sz="8" w:space="0" w:color="auto"/>
              <w:right w:val="single" w:sz="8" w:space="0" w:color="auto"/>
            </w:tcBorders>
            <w:shd w:val="clear" w:color="auto" w:fill="auto"/>
            <w:vAlign w:val="bottom"/>
          </w:tcPr>
          <w:p w:rsidR="009323D7" w:rsidRPr="00BD2614" w:rsidRDefault="009323D7" w:rsidP="005033E7">
            <w:pPr>
              <w:spacing w:line="285" w:lineRule="exact"/>
              <w:ind w:right="10"/>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12</w:t>
            </w:r>
          </w:p>
        </w:tc>
        <w:tc>
          <w:tcPr>
            <w:tcW w:w="311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Dòng điện nhiệt Ith</w:t>
            </w:r>
          </w:p>
        </w:tc>
        <w:tc>
          <w:tcPr>
            <w:tcW w:w="1080" w:type="dxa"/>
            <w:tcBorders>
              <w:bottom w:val="single" w:sz="8" w:space="0" w:color="auto"/>
              <w:right w:val="single" w:sz="8" w:space="0" w:color="auto"/>
            </w:tcBorders>
            <w:shd w:val="clear" w:color="auto" w:fill="auto"/>
            <w:vAlign w:val="bottom"/>
          </w:tcPr>
          <w:p w:rsidR="009323D7" w:rsidRPr="00BD2614" w:rsidRDefault="009323D7" w:rsidP="005033E7">
            <w:pPr>
              <w:spacing w:line="285" w:lineRule="exact"/>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kA/s</w:t>
            </w:r>
          </w:p>
        </w:tc>
        <w:tc>
          <w:tcPr>
            <w:tcW w:w="260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54"/>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(60-80)I1đm</w:t>
            </w:r>
          </w:p>
        </w:tc>
        <w:tc>
          <w:tcPr>
            <w:tcW w:w="1701" w:type="dxa"/>
            <w:tcBorders>
              <w:bottom w:val="single" w:sz="8" w:space="0" w:color="auto"/>
              <w:right w:val="single" w:sz="8" w:space="0" w:color="auto"/>
            </w:tcBorders>
          </w:tcPr>
          <w:p w:rsidR="009323D7" w:rsidRPr="00BD2614" w:rsidRDefault="009323D7" w:rsidP="009323D7">
            <w:pPr>
              <w:spacing w:line="285" w:lineRule="exact"/>
              <w:jc w:val="center"/>
              <w:rPr>
                <w:rFonts w:ascii="Times New Roman" w:eastAsia="Times New Roman" w:hAnsi="Times New Roman" w:cs="Times New Roman"/>
                <w:w w:val="99"/>
                <w:sz w:val="24"/>
                <w:szCs w:val="24"/>
              </w:rPr>
            </w:pPr>
          </w:p>
        </w:tc>
      </w:tr>
      <w:tr w:rsidR="009323D7" w:rsidRPr="00BD2614" w:rsidTr="009323D7">
        <w:trPr>
          <w:trHeight w:val="288"/>
        </w:trPr>
        <w:tc>
          <w:tcPr>
            <w:tcW w:w="840" w:type="dxa"/>
            <w:tcBorders>
              <w:left w:val="single" w:sz="8" w:space="0" w:color="auto"/>
              <w:bottom w:val="single" w:sz="8" w:space="0" w:color="auto"/>
              <w:right w:val="single" w:sz="8" w:space="0" w:color="auto"/>
            </w:tcBorders>
            <w:shd w:val="clear" w:color="auto" w:fill="auto"/>
            <w:vAlign w:val="bottom"/>
          </w:tcPr>
          <w:p w:rsidR="009323D7" w:rsidRPr="00BD2614" w:rsidRDefault="009323D7" w:rsidP="005033E7">
            <w:pPr>
              <w:spacing w:line="285" w:lineRule="exact"/>
              <w:ind w:right="10"/>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13</w:t>
            </w:r>
          </w:p>
        </w:tc>
        <w:tc>
          <w:tcPr>
            <w:tcW w:w="311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Dòng điện động Id</w:t>
            </w:r>
          </w:p>
        </w:tc>
        <w:tc>
          <w:tcPr>
            <w:tcW w:w="1080" w:type="dxa"/>
            <w:tcBorders>
              <w:bottom w:val="single" w:sz="8" w:space="0" w:color="auto"/>
              <w:right w:val="single" w:sz="8" w:space="0" w:color="auto"/>
            </w:tcBorders>
            <w:shd w:val="clear" w:color="auto" w:fill="auto"/>
            <w:vAlign w:val="bottom"/>
          </w:tcPr>
          <w:p w:rsidR="009323D7" w:rsidRPr="00BD2614" w:rsidRDefault="009323D7" w:rsidP="005033E7">
            <w:pPr>
              <w:spacing w:line="285"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kA</w:t>
            </w:r>
          </w:p>
        </w:tc>
        <w:tc>
          <w:tcPr>
            <w:tcW w:w="260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54"/>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2.5Ith</w:t>
            </w:r>
          </w:p>
        </w:tc>
        <w:tc>
          <w:tcPr>
            <w:tcW w:w="1701" w:type="dxa"/>
            <w:tcBorders>
              <w:bottom w:val="single" w:sz="8" w:space="0" w:color="auto"/>
              <w:right w:val="single" w:sz="8" w:space="0" w:color="auto"/>
            </w:tcBorders>
          </w:tcPr>
          <w:p w:rsidR="009323D7" w:rsidRPr="00BD2614" w:rsidRDefault="009323D7" w:rsidP="009323D7">
            <w:pPr>
              <w:spacing w:line="285" w:lineRule="exact"/>
              <w:jc w:val="center"/>
              <w:rPr>
                <w:rFonts w:ascii="Times New Roman" w:eastAsia="Times New Roman" w:hAnsi="Times New Roman" w:cs="Times New Roman"/>
                <w:w w:val="97"/>
                <w:sz w:val="24"/>
                <w:szCs w:val="24"/>
              </w:rPr>
            </w:pPr>
          </w:p>
        </w:tc>
      </w:tr>
      <w:tr w:rsidR="009323D7" w:rsidRPr="00BD2614" w:rsidTr="009323D7">
        <w:trPr>
          <w:trHeight w:val="290"/>
        </w:trPr>
        <w:tc>
          <w:tcPr>
            <w:tcW w:w="840" w:type="dxa"/>
            <w:tcBorders>
              <w:left w:val="single" w:sz="8" w:space="0" w:color="auto"/>
              <w:bottom w:val="single" w:sz="8" w:space="0" w:color="auto"/>
              <w:right w:val="single" w:sz="8" w:space="0" w:color="auto"/>
            </w:tcBorders>
            <w:shd w:val="clear" w:color="auto" w:fill="auto"/>
            <w:vAlign w:val="bottom"/>
          </w:tcPr>
          <w:p w:rsidR="009323D7" w:rsidRPr="00BD2614" w:rsidRDefault="009323D7" w:rsidP="005033E7">
            <w:pPr>
              <w:spacing w:line="286" w:lineRule="exact"/>
              <w:ind w:right="10"/>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14</w:t>
            </w:r>
          </w:p>
        </w:tc>
        <w:tc>
          <w:tcPr>
            <w:tcW w:w="3115" w:type="dxa"/>
            <w:tcBorders>
              <w:bottom w:val="single" w:sz="8" w:space="0" w:color="auto"/>
              <w:right w:val="single" w:sz="8" w:space="0" w:color="auto"/>
            </w:tcBorders>
            <w:shd w:val="clear" w:color="auto" w:fill="auto"/>
            <w:vAlign w:val="bottom"/>
          </w:tcPr>
          <w:p w:rsidR="009323D7" w:rsidRPr="00BD2614" w:rsidRDefault="009323D7" w:rsidP="009323D7">
            <w:pPr>
              <w:spacing w:line="286"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Cấp chính xác</w:t>
            </w:r>
          </w:p>
        </w:tc>
        <w:tc>
          <w:tcPr>
            <w:tcW w:w="1080" w:type="dxa"/>
            <w:tcBorders>
              <w:bottom w:val="single" w:sz="8" w:space="0" w:color="auto"/>
              <w:right w:val="single" w:sz="8" w:space="0" w:color="auto"/>
            </w:tcBorders>
            <w:shd w:val="clear" w:color="auto" w:fill="auto"/>
            <w:vAlign w:val="bottom"/>
          </w:tcPr>
          <w:p w:rsidR="009323D7" w:rsidRPr="00BD2614" w:rsidRDefault="009323D7" w:rsidP="005033E7">
            <w:pPr>
              <w:spacing w:line="0" w:lineRule="atLeast"/>
              <w:rPr>
                <w:rFonts w:ascii="Times New Roman" w:eastAsia="Times New Roman" w:hAnsi="Times New Roman" w:cs="Times New Roman"/>
                <w:sz w:val="24"/>
                <w:szCs w:val="24"/>
              </w:rPr>
            </w:pPr>
          </w:p>
        </w:tc>
        <w:tc>
          <w:tcPr>
            <w:tcW w:w="2605" w:type="dxa"/>
            <w:tcBorders>
              <w:bottom w:val="single" w:sz="8" w:space="0" w:color="auto"/>
              <w:right w:val="single" w:sz="8" w:space="0" w:color="auto"/>
            </w:tcBorders>
            <w:shd w:val="clear" w:color="auto" w:fill="auto"/>
            <w:vAlign w:val="bottom"/>
          </w:tcPr>
          <w:p w:rsidR="009323D7" w:rsidRPr="00BD2614" w:rsidRDefault="009323D7" w:rsidP="009323D7">
            <w:pPr>
              <w:spacing w:line="286" w:lineRule="exact"/>
              <w:ind w:left="54"/>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0.5</w:t>
            </w:r>
          </w:p>
        </w:tc>
        <w:tc>
          <w:tcPr>
            <w:tcW w:w="1701" w:type="dxa"/>
            <w:tcBorders>
              <w:bottom w:val="single" w:sz="8" w:space="0" w:color="auto"/>
              <w:right w:val="single" w:sz="8" w:space="0" w:color="auto"/>
            </w:tcBorders>
          </w:tcPr>
          <w:p w:rsidR="009323D7" w:rsidRPr="00BD2614" w:rsidRDefault="009323D7" w:rsidP="009323D7">
            <w:pPr>
              <w:spacing w:line="286" w:lineRule="exact"/>
              <w:jc w:val="center"/>
              <w:rPr>
                <w:rFonts w:ascii="Times New Roman" w:eastAsia="Times New Roman" w:hAnsi="Times New Roman" w:cs="Times New Roman"/>
                <w:w w:val="98"/>
                <w:sz w:val="24"/>
                <w:szCs w:val="24"/>
              </w:rPr>
            </w:pPr>
          </w:p>
        </w:tc>
      </w:tr>
      <w:tr w:rsidR="009323D7" w:rsidRPr="00BD2614" w:rsidTr="009323D7">
        <w:trPr>
          <w:trHeight w:val="294"/>
        </w:trPr>
        <w:tc>
          <w:tcPr>
            <w:tcW w:w="840" w:type="dxa"/>
            <w:tcBorders>
              <w:left w:val="single" w:sz="8" w:space="0" w:color="auto"/>
              <w:bottom w:val="single" w:sz="8" w:space="0" w:color="auto"/>
              <w:right w:val="single" w:sz="8" w:space="0" w:color="auto"/>
            </w:tcBorders>
            <w:shd w:val="clear" w:color="auto" w:fill="auto"/>
            <w:vAlign w:val="bottom"/>
          </w:tcPr>
          <w:p w:rsidR="009323D7" w:rsidRPr="00BD2614" w:rsidRDefault="009323D7" w:rsidP="005033E7">
            <w:pPr>
              <w:spacing w:line="285" w:lineRule="exact"/>
              <w:ind w:right="10"/>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15</w:t>
            </w:r>
          </w:p>
        </w:tc>
        <w:tc>
          <w:tcPr>
            <w:tcW w:w="311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Độ tăng nhiệt độ của cuộn dây ở I1đm</w:t>
            </w:r>
          </w:p>
        </w:tc>
        <w:tc>
          <w:tcPr>
            <w:tcW w:w="1080" w:type="dxa"/>
            <w:tcBorders>
              <w:bottom w:val="single" w:sz="8" w:space="0" w:color="auto"/>
              <w:right w:val="single" w:sz="8" w:space="0" w:color="auto"/>
            </w:tcBorders>
            <w:shd w:val="clear" w:color="auto" w:fill="auto"/>
            <w:vAlign w:val="bottom"/>
          </w:tcPr>
          <w:p w:rsidR="009323D7" w:rsidRPr="00BD2614" w:rsidRDefault="009323D7" w:rsidP="005033E7">
            <w:pPr>
              <w:spacing w:line="294" w:lineRule="exact"/>
              <w:jc w:val="center"/>
              <w:rPr>
                <w:rFonts w:ascii="Times New Roman" w:eastAsia="Times New Roman" w:hAnsi="Times New Roman" w:cs="Times New Roman"/>
                <w:sz w:val="24"/>
                <w:szCs w:val="24"/>
                <w:vertAlign w:val="subscript"/>
              </w:rPr>
            </w:pPr>
            <w:r w:rsidRPr="00BD2614">
              <w:rPr>
                <w:rFonts w:ascii="Times New Roman" w:eastAsia="Times New Roman" w:hAnsi="Times New Roman" w:cs="Times New Roman"/>
                <w:sz w:val="24"/>
                <w:szCs w:val="24"/>
              </w:rPr>
              <w:t>0</w:t>
            </w:r>
            <w:r w:rsidRPr="00BD2614">
              <w:rPr>
                <w:rFonts w:ascii="Times New Roman" w:eastAsia="Times New Roman" w:hAnsi="Times New Roman" w:cs="Times New Roman"/>
                <w:sz w:val="24"/>
                <w:szCs w:val="24"/>
                <w:vertAlign w:val="subscript"/>
              </w:rPr>
              <w:t>C</w:t>
            </w:r>
          </w:p>
        </w:tc>
        <w:tc>
          <w:tcPr>
            <w:tcW w:w="260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54"/>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60</w:t>
            </w:r>
          </w:p>
        </w:tc>
        <w:tc>
          <w:tcPr>
            <w:tcW w:w="1701" w:type="dxa"/>
            <w:tcBorders>
              <w:bottom w:val="single" w:sz="8" w:space="0" w:color="auto"/>
              <w:right w:val="single" w:sz="8" w:space="0" w:color="auto"/>
            </w:tcBorders>
          </w:tcPr>
          <w:p w:rsidR="009323D7" w:rsidRPr="00BD2614" w:rsidRDefault="009323D7" w:rsidP="009323D7">
            <w:pPr>
              <w:spacing w:line="285" w:lineRule="exact"/>
              <w:jc w:val="center"/>
              <w:rPr>
                <w:rFonts w:ascii="Times New Roman" w:eastAsia="Times New Roman" w:hAnsi="Times New Roman" w:cs="Times New Roman"/>
                <w:w w:val="99"/>
                <w:sz w:val="24"/>
                <w:szCs w:val="24"/>
              </w:rPr>
            </w:pPr>
          </w:p>
        </w:tc>
      </w:tr>
      <w:tr w:rsidR="009323D7" w:rsidRPr="00BD2614" w:rsidTr="009323D7">
        <w:trPr>
          <w:trHeight w:val="284"/>
        </w:trPr>
        <w:tc>
          <w:tcPr>
            <w:tcW w:w="840" w:type="dxa"/>
            <w:tcBorders>
              <w:left w:val="single" w:sz="8" w:space="0" w:color="auto"/>
              <w:bottom w:val="single" w:sz="8" w:space="0" w:color="auto"/>
              <w:right w:val="single" w:sz="8" w:space="0" w:color="auto"/>
            </w:tcBorders>
            <w:shd w:val="clear" w:color="auto" w:fill="auto"/>
            <w:vAlign w:val="bottom"/>
          </w:tcPr>
          <w:p w:rsidR="009323D7" w:rsidRPr="00BD2614" w:rsidRDefault="009323D7" w:rsidP="005033E7">
            <w:pPr>
              <w:spacing w:line="285" w:lineRule="exact"/>
              <w:ind w:right="10"/>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16</w:t>
            </w:r>
          </w:p>
        </w:tc>
        <w:tc>
          <w:tcPr>
            <w:tcW w:w="3115" w:type="dxa"/>
            <w:tcBorders>
              <w:bottom w:val="single" w:sz="8" w:space="0" w:color="auto"/>
              <w:right w:val="single" w:sz="8" w:space="0" w:color="auto"/>
            </w:tcBorders>
            <w:shd w:val="clear" w:color="auto" w:fill="auto"/>
            <w:vAlign w:val="bottom"/>
          </w:tcPr>
          <w:p w:rsidR="009323D7" w:rsidRPr="00BD2614" w:rsidRDefault="009323D7" w:rsidP="009323D7">
            <w:pPr>
              <w:spacing w:line="285" w:lineRule="exact"/>
              <w:ind w:left="-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Dung lượng định mức</w:t>
            </w:r>
          </w:p>
        </w:tc>
        <w:tc>
          <w:tcPr>
            <w:tcW w:w="1080" w:type="dxa"/>
            <w:tcBorders>
              <w:bottom w:val="single" w:sz="8" w:space="0" w:color="auto"/>
              <w:right w:val="single" w:sz="8" w:space="0" w:color="auto"/>
            </w:tcBorders>
            <w:shd w:val="clear" w:color="auto" w:fill="auto"/>
            <w:vAlign w:val="bottom"/>
          </w:tcPr>
          <w:p w:rsidR="009323D7" w:rsidRPr="00BD2614" w:rsidRDefault="009323D7" w:rsidP="005033E7">
            <w:pPr>
              <w:spacing w:line="285"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VA</w:t>
            </w:r>
          </w:p>
        </w:tc>
        <w:tc>
          <w:tcPr>
            <w:tcW w:w="2605" w:type="dxa"/>
            <w:tcBorders>
              <w:bottom w:val="single" w:sz="8" w:space="0" w:color="auto"/>
              <w:right w:val="single" w:sz="8" w:space="0" w:color="auto"/>
            </w:tcBorders>
            <w:shd w:val="clear" w:color="auto" w:fill="auto"/>
            <w:vAlign w:val="bottom"/>
          </w:tcPr>
          <w:p w:rsidR="009323D7" w:rsidRPr="00BD2614" w:rsidRDefault="009323D7" w:rsidP="009323D7">
            <w:pPr>
              <w:spacing w:line="0" w:lineRule="atLeast"/>
              <w:ind w:left="54"/>
              <w:rPr>
                <w:rFonts w:ascii="Times New Roman" w:eastAsia="Times New Roman" w:hAnsi="Times New Roman" w:cs="Times New Roman"/>
                <w:sz w:val="24"/>
                <w:szCs w:val="24"/>
              </w:rPr>
            </w:pPr>
          </w:p>
        </w:tc>
        <w:tc>
          <w:tcPr>
            <w:tcW w:w="1701" w:type="dxa"/>
            <w:tcBorders>
              <w:bottom w:val="single" w:sz="8" w:space="0" w:color="auto"/>
              <w:right w:val="single" w:sz="8" w:space="0" w:color="auto"/>
            </w:tcBorders>
          </w:tcPr>
          <w:p w:rsidR="009323D7" w:rsidRPr="00BD2614" w:rsidRDefault="009323D7" w:rsidP="009323D7">
            <w:pPr>
              <w:spacing w:line="0" w:lineRule="atLeast"/>
              <w:rPr>
                <w:rFonts w:ascii="Times New Roman" w:eastAsia="Times New Roman" w:hAnsi="Times New Roman" w:cs="Times New Roman"/>
                <w:sz w:val="24"/>
                <w:szCs w:val="24"/>
              </w:rPr>
            </w:pPr>
          </w:p>
        </w:tc>
      </w:tr>
    </w:tbl>
    <w:p w:rsidR="005033E7" w:rsidRPr="00BD2614" w:rsidRDefault="005033E7" w:rsidP="005033E7">
      <w:pPr>
        <w:spacing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3.3.3. Tủ điều khiển tụ bù hạ thế</w:t>
      </w:r>
    </w:p>
    <w:p w:rsidR="005033E7" w:rsidRPr="00BD2614" w:rsidRDefault="005033E7" w:rsidP="005033E7">
      <w:pPr>
        <w:spacing w:after="0" w:line="17" w:lineRule="exact"/>
        <w:rPr>
          <w:rFonts w:ascii="Times New Roman" w:eastAsia="Times New Roman" w:hAnsi="Times New Roman" w:cs="Times New Roman"/>
          <w:sz w:val="24"/>
          <w:szCs w:val="24"/>
        </w:rPr>
      </w:pPr>
    </w:p>
    <w:p w:rsidR="005033E7" w:rsidRPr="00BD2614" w:rsidRDefault="005033E7" w:rsidP="00C21F9F">
      <w:pPr>
        <w:numPr>
          <w:ilvl w:val="0"/>
          <w:numId w:val="143"/>
        </w:numPr>
        <w:tabs>
          <w:tab w:val="left" w:pos="540"/>
        </w:tabs>
        <w:spacing w:after="0" w:line="0" w:lineRule="atLeast"/>
        <w:ind w:left="540" w:hanging="357"/>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Yêu cầu chung</w:t>
      </w:r>
    </w:p>
    <w:p w:rsidR="005033E7" w:rsidRPr="00BD2614" w:rsidRDefault="005033E7" w:rsidP="005033E7">
      <w:pPr>
        <w:spacing w:after="0" w:line="32" w:lineRule="exact"/>
        <w:rPr>
          <w:rFonts w:ascii="Times New Roman" w:eastAsia="Times New Roman" w:hAnsi="Times New Roman" w:cs="Times New Roman"/>
          <w:sz w:val="24"/>
          <w:szCs w:val="24"/>
        </w:rPr>
      </w:pPr>
    </w:p>
    <w:p w:rsidR="005033E7" w:rsidRPr="00BD2614" w:rsidRDefault="005033E7" w:rsidP="005033E7">
      <w:pPr>
        <w:spacing w:after="0" w:line="243" w:lineRule="auto"/>
        <w:ind w:left="180" w:right="40" w:firstLine="418"/>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điều khiển tụ bù hạ thế được sử dụng cho mục đích điều khiển tự động việc đóng cắt các cụm tụ bù trên lưới hạ áp.</w:t>
      </w:r>
    </w:p>
    <w:p w:rsidR="005033E7" w:rsidRPr="00BD2614" w:rsidRDefault="005033E7" w:rsidP="005033E7">
      <w:pPr>
        <w:spacing w:after="0" w:line="14"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64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Yêu cầu chung về môi trường làm việc:</w:t>
      </w:r>
    </w:p>
    <w:p w:rsidR="005033E7" w:rsidRPr="00BD2614" w:rsidRDefault="005033E7" w:rsidP="005033E7">
      <w:pPr>
        <w:spacing w:after="0" w:line="19" w:lineRule="exact"/>
        <w:rPr>
          <w:rFonts w:ascii="Times New Roman" w:eastAsia="Times New Roman" w:hAnsi="Times New Roman" w:cs="Times New Roman"/>
          <w:sz w:val="24"/>
          <w:szCs w:val="24"/>
        </w:rPr>
      </w:pPr>
    </w:p>
    <w:p w:rsidR="005033E7" w:rsidRPr="00BD2614" w:rsidRDefault="005033E7" w:rsidP="00C21F9F">
      <w:pPr>
        <w:numPr>
          <w:ilvl w:val="1"/>
          <w:numId w:val="144"/>
        </w:numPr>
        <w:tabs>
          <w:tab w:val="left" w:pos="800"/>
        </w:tabs>
        <w:spacing w:after="0" w:line="0" w:lineRule="atLeast"/>
        <w:ind w:left="80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Độ cao lắp đặt : &lt; 1000m (so với mực nước biển).</w:t>
      </w:r>
    </w:p>
    <w:p w:rsidR="005033E7" w:rsidRPr="00BD2614" w:rsidRDefault="005033E7" w:rsidP="005033E7">
      <w:pPr>
        <w:spacing w:after="0" w:line="18" w:lineRule="exact"/>
        <w:rPr>
          <w:rFonts w:ascii="Times New Roman" w:eastAsia="Times New Roman" w:hAnsi="Times New Roman" w:cs="Times New Roman"/>
          <w:sz w:val="24"/>
          <w:szCs w:val="24"/>
        </w:rPr>
      </w:pPr>
    </w:p>
    <w:p w:rsidR="005033E7" w:rsidRPr="00BD2614" w:rsidRDefault="005033E7" w:rsidP="00C21F9F">
      <w:pPr>
        <w:numPr>
          <w:ilvl w:val="1"/>
          <w:numId w:val="144"/>
        </w:numPr>
        <w:tabs>
          <w:tab w:val="left" w:pos="800"/>
        </w:tabs>
        <w:spacing w:after="0" w:line="0" w:lineRule="atLeast"/>
        <w:ind w:left="80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Điều kiện khí hậu : Nhiệt đới</w:t>
      </w:r>
    </w:p>
    <w:p w:rsidR="005033E7" w:rsidRPr="00BD2614" w:rsidRDefault="005033E7" w:rsidP="00C21F9F">
      <w:pPr>
        <w:numPr>
          <w:ilvl w:val="1"/>
          <w:numId w:val="144"/>
        </w:numPr>
        <w:tabs>
          <w:tab w:val="left" w:pos="800"/>
        </w:tabs>
        <w:spacing w:after="0" w:line="220" w:lineRule="auto"/>
        <w:ind w:left="80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Nhiệt độ môi trường lớn nhất : 45 </w:t>
      </w:r>
      <w:r w:rsidRPr="00BD2614">
        <w:rPr>
          <w:rFonts w:ascii="Times New Roman" w:eastAsia="Times New Roman" w:hAnsi="Times New Roman" w:cs="Times New Roman"/>
          <w:sz w:val="24"/>
          <w:szCs w:val="24"/>
          <w:vertAlign w:val="superscript"/>
        </w:rPr>
        <w:t>0</w:t>
      </w:r>
      <w:r w:rsidRPr="00BD2614">
        <w:rPr>
          <w:rFonts w:ascii="Times New Roman" w:eastAsia="Times New Roman" w:hAnsi="Times New Roman" w:cs="Times New Roman"/>
          <w:sz w:val="24"/>
          <w:szCs w:val="24"/>
        </w:rPr>
        <w:t>C</w:t>
      </w:r>
    </w:p>
    <w:p w:rsidR="005033E7" w:rsidRPr="00BD2614" w:rsidRDefault="005033E7" w:rsidP="005033E7">
      <w:pPr>
        <w:spacing w:after="0" w:line="1" w:lineRule="exact"/>
        <w:rPr>
          <w:rFonts w:ascii="Times New Roman" w:eastAsia="Times New Roman" w:hAnsi="Times New Roman" w:cs="Times New Roman"/>
          <w:sz w:val="24"/>
          <w:szCs w:val="24"/>
        </w:rPr>
      </w:pPr>
    </w:p>
    <w:p w:rsidR="005033E7" w:rsidRPr="00BD2614" w:rsidRDefault="005033E7" w:rsidP="00C21F9F">
      <w:pPr>
        <w:numPr>
          <w:ilvl w:val="1"/>
          <w:numId w:val="144"/>
        </w:numPr>
        <w:tabs>
          <w:tab w:val="left" w:pos="800"/>
        </w:tabs>
        <w:spacing w:after="0" w:line="197" w:lineRule="auto"/>
        <w:ind w:left="80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Nhiệt độ môi trường nhỏ nhất : 0 </w:t>
      </w:r>
      <w:r w:rsidRPr="00BD2614">
        <w:rPr>
          <w:rFonts w:ascii="Times New Roman" w:eastAsia="Times New Roman" w:hAnsi="Times New Roman" w:cs="Times New Roman"/>
          <w:sz w:val="24"/>
          <w:szCs w:val="24"/>
          <w:vertAlign w:val="superscript"/>
        </w:rPr>
        <w:t>0</w:t>
      </w:r>
      <w:r w:rsidRPr="00BD2614">
        <w:rPr>
          <w:rFonts w:ascii="Times New Roman" w:eastAsia="Times New Roman" w:hAnsi="Times New Roman" w:cs="Times New Roman"/>
          <w:sz w:val="24"/>
          <w:szCs w:val="24"/>
        </w:rPr>
        <w:t>C</w:t>
      </w:r>
    </w:p>
    <w:p w:rsidR="005033E7" w:rsidRPr="00BD2614" w:rsidRDefault="005033E7" w:rsidP="005033E7">
      <w:pPr>
        <w:spacing w:after="0" w:line="1" w:lineRule="exact"/>
        <w:rPr>
          <w:rFonts w:ascii="Times New Roman" w:eastAsia="Times New Roman" w:hAnsi="Times New Roman" w:cs="Times New Roman"/>
          <w:sz w:val="24"/>
          <w:szCs w:val="24"/>
        </w:rPr>
      </w:pPr>
    </w:p>
    <w:p w:rsidR="005033E7" w:rsidRPr="00BD2614" w:rsidRDefault="005033E7" w:rsidP="00C21F9F">
      <w:pPr>
        <w:numPr>
          <w:ilvl w:val="1"/>
          <w:numId w:val="144"/>
        </w:numPr>
        <w:tabs>
          <w:tab w:val="left" w:pos="800"/>
        </w:tabs>
        <w:spacing w:after="0" w:line="196" w:lineRule="auto"/>
        <w:ind w:left="80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Nhiệt độ môi trường trung bình : 25</w:t>
      </w:r>
      <w:r w:rsidRPr="00BD2614">
        <w:rPr>
          <w:rFonts w:ascii="Times New Roman" w:eastAsia="Times New Roman" w:hAnsi="Times New Roman" w:cs="Times New Roman"/>
          <w:sz w:val="24"/>
          <w:szCs w:val="24"/>
          <w:vertAlign w:val="superscript"/>
        </w:rPr>
        <w:t>0</w:t>
      </w:r>
      <w:r w:rsidRPr="00BD2614">
        <w:rPr>
          <w:rFonts w:ascii="Times New Roman" w:eastAsia="Times New Roman" w:hAnsi="Times New Roman" w:cs="Times New Roman"/>
          <w:sz w:val="24"/>
          <w:szCs w:val="24"/>
        </w:rPr>
        <w:t>C</w:t>
      </w:r>
    </w:p>
    <w:p w:rsidR="005033E7" w:rsidRPr="00BD2614" w:rsidRDefault="005033E7" w:rsidP="00C21F9F">
      <w:pPr>
        <w:numPr>
          <w:ilvl w:val="1"/>
          <w:numId w:val="144"/>
        </w:numPr>
        <w:tabs>
          <w:tab w:val="left" w:pos="800"/>
        </w:tabs>
        <w:spacing w:after="0" w:line="222" w:lineRule="auto"/>
        <w:ind w:left="80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Độ ẩm trung bình : 85%</w:t>
      </w:r>
    </w:p>
    <w:p w:rsidR="005033E7" w:rsidRPr="00BD2614" w:rsidRDefault="005033E7" w:rsidP="005033E7">
      <w:pPr>
        <w:spacing w:after="0" w:line="19" w:lineRule="exact"/>
        <w:rPr>
          <w:rFonts w:ascii="Times New Roman" w:eastAsia="Times New Roman" w:hAnsi="Times New Roman" w:cs="Times New Roman"/>
          <w:sz w:val="24"/>
          <w:szCs w:val="24"/>
        </w:rPr>
      </w:pPr>
    </w:p>
    <w:p w:rsidR="005033E7" w:rsidRPr="00BD2614" w:rsidRDefault="005033E7" w:rsidP="00C21F9F">
      <w:pPr>
        <w:numPr>
          <w:ilvl w:val="1"/>
          <w:numId w:val="144"/>
        </w:numPr>
        <w:tabs>
          <w:tab w:val="left" w:pos="800"/>
        </w:tabs>
        <w:spacing w:after="0" w:line="0" w:lineRule="atLeast"/>
        <w:ind w:left="80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Độ ẩm lớn nhất : 100%</w:t>
      </w:r>
    </w:p>
    <w:p w:rsidR="005033E7" w:rsidRPr="00BD2614" w:rsidRDefault="005033E7" w:rsidP="005033E7">
      <w:pPr>
        <w:spacing w:after="0" w:line="18" w:lineRule="exact"/>
        <w:rPr>
          <w:rFonts w:ascii="Times New Roman" w:eastAsia="Times New Roman" w:hAnsi="Times New Roman" w:cs="Times New Roman"/>
          <w:sz w:val="24"/>
          <w:szCs w:val="24"/>
        </w:rPr>
      </w:pPr>
    </w:p>
    <w:p w:rsidR="005033E7" w:rsidRPr="00BD2614" w:rsidRDefault="005033E7" w:rsidP="00C21F9F">
      <w:pPr>
        <w:numPr>
          <w:ilvl w:val="1"/>
          <w:numId w:val="144"/>
        </w:numPr>
        <w:tabs>
          <w:tab w:val="left" w:pos="800"/>
        </w:tabs>
        <w:spacing w:after="0" w:line="0" w:lineRule="atLeast"/>
        <w:ind w:left="80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Hệ số động đất : 0,1g - tương đương động đất cấp 7</w:t>
      </w:r>
    </w:p>
    <w:p w:rsidR="005033E7" w:rsidRPr="00BD2614" w:rsidRDefault="005033E7" w:rsidP="005033E7">
      <w:pPr>
        <w:spacing w:after="0" w:line="16" w:lineRule="exact"/>
        <w:rPr>
          <w:rFonts w:ascii="Times New Roman" w:eastAsia="Times New Roman" w:hAnsi="Times New Roman" w:cs="Times New Roman"/>
          <w:sz w:val="24"/>
          <w:szCs w:val="24"/>
        </w:rPr>
      </w:pPr>
    </w:p>
    <w:p w:rsidR="005033E7" w:rsidRPr="00BD2614" w:rsidRDefault="005033E7" w:rsidP="00C21F9F">
      <w:pPr>
        <w:numPr>
          <w:ilvl w:val="1"/>
          <w:numId w:val="144"/>
        </w:numPr>
        <w:tabs>
          <w:tab w:val="left" w:pos="800"/>
        </w:tabs>
        <w:spacing w:after="0" w:line="0" w:lineRule="atLeast"/>
        <w:ind w:left="80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Tốc độ gió lớn nhất : 160km/h</w:t>
      </w:r>
    </w:p>
    <w:p w:rsidR="005033E7" w:rsidRPr="00BD2614" w:rsidRDefault="005033E7" w:rsidP="005033E7">
      <w:pPr>
        <w:spacing w:after="0" w:line="18" w:lineRule="exact"/>
        <w:rPr>
          <w:rFonts w:ascii="Times New Roman" w:eastAsia="Times New Roman" w:hAnsi="Times New Roman" w:cs="Times New Roman"/>
          <w:sz w:val="24"/>
          <w:szCs w:val="24"/>
        </w:rPr>
      </w:pPr>
    </w:p>
    <w:p w:rsidR="005033E7" w:rsidRPr="00BD2614" w:rsidRDefault="005033E7" w:rsidP="00C21F9F">
      <w:pPr>
        <w:numPr>
          <w:ilvl w:val="0"/>
          <w:numId w:val="144"/>
        </w:numPr>
        <w:tabs>
          <w:tab w:val="left" w:pos="460"/>
        </w:tabs>
        <w:spacing w:after="0" w:line="0" w:lineRule="atLeast"/>
        <w:ind w:left="460" w:hanging="277"/>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lastRenderedPageBreak/>
        <w:t>Tiêu chuẩn áp dụng</w:t>
      </w:r>
    </w:p>
    <w:p w:rsidR="005033E7" w:rsidRPr="00BD2614" w:rsidRDefault="005033E7" w:rsidP="005033E7">
      <w:pPr>
        <w:spacing w:after="0" w:line="19"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18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-IEC 60947-1: Thiết bị đóng cắt và điều khiển hạ áp.</w:t>
      </w:r>
    </w:p>
    <w:p w:rsidR="005033E7" w:rsidRPr="00BD2614" w:rsidRDefault="005033E7" w:rsidP="005033E7">
      <w:pPr>
        <w:spacing w:after="0" w:line="16"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18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-IEC 60529 : Mức bảo vệ tủ hạ áp (ký hiệu mã IP).</w:t>
      </w:r>
    </w:p>
    <w:p w:rsidR="005033E7" w:rsidRPr="00BD2614" w:rsidRDefault="005033E7" w:rsidP="005033E7">
      <w:pPr>
        <w:spacing w:after="0" w:line="32" w:lineRule="exact"/>
        <w:rPr>
          <w:rFonts w:ascii="Times New Roman" w:eastAsia="Times New Roman" w:hAnsi="Times New Roman" w:cs="Times New Roman"/>
          <w:sz w:val="24"/>
          <w:szCs w:val="24"/>
        </w:rPr>
      </w:pPr>
    </w:p>
    <w:p w:rsidR="005033E7" w:rsidRPr="00BD2614" w:rsidRDefault="005033E7" w:rsidP="005033E7">
      <w:pPr>
        <w:spacing w:after="0" w:line="243" w:lineRule="auto"/>
        <w:ind w:left="180" w:righ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-IEC 60439-1 : Lắp ráp cơ cấu đóng ngắt và điều khiển hạ áp - Phần 1 thí nghiệm mẫu (Type tests) và thử nghiệm lắp ráp từng phần.</w:t>
      </w:r>
    </w:p>
    <w:p w:rsidR="005033E7" w:rsidRPr="00BD2614" w:rsidRDefault="005033E7" w:rsidP="005033E7">
      <w:pPr>
        <w:spacing w:after="0" w:line="14"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18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-IEC 60947-2: Cơ cấu đóng ngắt và điều khiển hạ áp - Phần 2 Aptômát .</w:t>
      </w:r>
    </w:p>
    <w:p w:rsidR="005033E7" w:rsidRPr="00BD2614" w:rsidRDefault="005033E7" w:rsidP="005033E7">
      <w:pPr>
        <w:spacing w:after="0" w:line="19"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18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-IEC 60947-4-1: Contactor và bộ điều khiển động cơ.</w:t>
      </w:r>
    </w:p>
    <w:p w:rsidR="005033E7" w:rsidRPr="00BD2614" w:rsidRDefault="005033E7" w:rsidP="005033E7">
      <w:pPr>
        <w:spacing w:after="0" w:line="2"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18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Và các tiêu chuẩn tương đương.</w:t>
      </w:r>
    </w:p>
    <w:p w:rsidR="005033E7" w:rsidRPr="00BD2614" w:rsidRDefault="005033E7" w:rsidP="005033E7">
      <w:pPr>
        <w:spacing w:after="0" w:line="52"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 Yêu cầu khác</w:t>
      </w:r>
    </w:p>
    <w:p w:rsidR="005033E7" w:rsidRPr="00BD2614" w:rsidRDefault="005033E7" w:rsidP="005033E7">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3.1. Yêu cầu về điện</w:t>
      </w:r>
    </w:p>
    <w:p w:rsidR="005033E7" w:rsidRPr="00BD2614" w:rsidRDefault="005033E7" w:rsidP="005033E7">
      <w:pPr>
        <w:spacing w:after="0" w:line="56" w:lineRule="exact"/>
        <w:rPr>
          <w:rFonts w:ascii="Times New Roman" w:eastAsia="Times New Roman" w:hAnsi="Times New Roman" w:cs="Times New Roman"/>
          <w:sz w:val="24"/>
          <w:szCs w:val="24"/>
        </w:rPr>
      </w:pPr>
    </w:p>
    <w:p w:rsidR="005033E7" w:rsidRPr="00BD2614" w:rsidRDefault="005033E7" w:rsidP="005033E7">
      <w:pPr>
        <w:spacing w:after="0" w:line="267" w:lineRule="auto"/>
        <w:ind w:left="180" w:right="4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điều khiển tụ bù hạ thế phải được thiết kế phù hợp với các giá trị định mức sau:</w:t>
      </w:r>
    </w:p>
    <w:tbl>
      <w:tblPr>
        <w:tblW w:w="0" w:type="auto"/>
        <w:tblInd w:w="90" w:type="dxa"/>
        <w:tblLayout w:type="fixed"/>
        <w:tblCellMar>
          <w:left w:w="0" w:type="dxa"/>
          <w:right w:w="0" w:type="dxa"/>
        </w:tblCellMar>
        <w:tblLook w:val="0000" w:firstRow="0" w:lastRow="0" w:firstColumn="0" w:lastColumn="0" w:noHBand="0" w:noVBand="0"/>
      </w:tblPr>
      <w:tblGrid>
        <w:gridCol w:w="6080"/>
        <w:gridCol w:w="3260"/>
      </w:tblGrid>
      <w:tr w:rsidR="005033E7" w:rsidRPr="00BD2614" w:rsidTr="005033E7">
        <w:trPr>
          <w:trHeight w:val="353"/>
        </w:trPr>
        <w:tc>
          <w:tcPr>
            <w:tcW w:w="6080" w:type="dxa"/>
            <w:tcBorders>
              <w:top w:val="single" w:sz="8" w:space="0" w:color="auto"/>
              <w:left w:val="single" w:sz="8" w:space="0" w:color="auto"/>
              <w:right w:val="single" w:sz="8" w:space="0" w:color="auto"/>
            </w:tcBorders>
            <w:shd w:val="clear" w:color="auto" w:fill="auto"/>
            <w:vAlign w:val="bottom"/>
          </w:tcPr>
          <w:p w:rsidR="005033E7" w:rsidRPr="00BD2614" w:rsidRDefault="005033E7" w:rsidP="005033E7">
            <w:pPr>
              <w:spacing w:after="0"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-Hệ thống điện áp 3 pha trung tính nối đất</w:t>
            </w:r>
          </w:p>
        </w:tc>
        <w:tc>
          <w:tcPr>
            <w:tcW w:w="3260" w:type="dxa"/>
            <w:tcBorders>
              <w:top w:val="single" w:sz="8" w:space="0" w:color="auto"/>
              <w:right w:val="single" w:sz="8" w:space="0" w:color="auto"/>
            </w:tcBorders>
            <w:shd w:val="clear" w:color="auto" w:fill="auto"/>
            <w:vAlign w:val="bottom"/>
          </w:tcPr>
          <w:p w:rsidR="005033E7" w:rsidRPr="00BD2614" w:rsidRDefault="005033E7" w:rsidP="005033E7">
            <w:pPr>
              <w:spacing w:after="0"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230/400V</w:t>
            </w:r>
          </w:p>
        </w:tc>
      </w:tr>
      <w:tr w:rsidR="005033E7" w:rsidRPr="00BD2614" w:rsidTr="005033E7">
        <w:trPr>
          <w:trHeight w:val="64"/>
        </w:trPr>
        <w:tc>
          <w:tcPr>
            <w:tcW w:w="6080" w:type="dxa"/>
            <w:tcBorders>
              <w:left w:val="single" w:sz="8" w:space="0" w:color="auto"/>
              <w:bottom w:val="single" w:sz="8" w:space="0" w:color="auto"/>
              <w:right w:val="single" w:sz="8" w:space="0" w:color="auto"/>
            </w:tcBorders>
            <w:shd w:val="clear" w:color="auto" w:fill="auto"/>
            <w:vAlign w:val="bottom"/>
          </w:tcPr>
          <w:p w:rsidR="005033E7" w:rsidRPr="00BD2614" w:rsidRDefault="005033E7" w:rsidP="005033E7">
            <w:pPr>
              <w:spacing w:after="0" w:line="0" w:lineRule="atLeast"/>
              <w:rPr>
                <w:rFonts w:ascii="Times New Roman" w:eastAsia="Times New Roman" w:hAnsi="Times New Roman" w:cs="Times New Roman"/>
                <w:sz w:val="24"/>
                <w:szCs w:val="24"/>
              </w:rPr>
            </w:pPr>
          </w:p>
        </w:tc>
        <w:tc>
          <w:tcPr>
            <w:tcW w:w="3260" w:type="dxa"/>
            <w:tcBorders>
              <w:bottom w:val="single" w:sz="8" w:space="0" w:color="auto"/>
              <w:right w:val="single" w:sz="8" w:space="0" w:color="auto"/>
            </w:tcBorders>
            <w:shd w:val="clear" w:color="auto" w:fill="auto"/>
            <w:vAlign w:val="bottom"/>
          </w:tcPr>
          <w:p w:rsidR="005033E7" w:rsidRPr="00BD2614" w:rsidRDefault="005033E7" w:rsidP="005033E7">
            <w:pPr>
              <w:spacing w:after="0" w:line="0" w:lineRule="atLeast"/>
              <w:rPr>
                <w:rFonts w:ascii="Times New Roman" w:eastAsia="Times New Roman" w:hAnsi="Times New Roman" w:cs="Times New Roman"/>
                <w:sz w:val="24"/>
                <w:szCs w:val="24"/>
              </w:rPr>
            </w:pPr>
          </w:p>
        </w:tc>
      </w:tr>
      <w:tr w:rsidR="005033E7" w:rsidRPr="00BD2614" w:rsidTr="005033E7">
        <w:trPr>
          <w:trHeight w:val="310"/>
        </w:trPr>
        <w:tc>
          <w:tcPr>
            <w:tcW w:w="6080" w:type="dxa"/>
            <w:tcBorders>
              <w:left w:val="single" w:sz="8" w:space="0" w:color="auto"/>
              <w:right w:val="single" w:sz="8" w:space="0" w:color="auto"/>
            </w:tcBorders>
            <w:shd w:val="clear" w:color="auto" w:fill="auto"/>
            <w:vAlign w:val="bottom"/>
          </w:tcPr>
          <w:p w:rsidR="005033E7" w:rsidRPr="00BD2614" w:rsidRDefault="005033E7" w:rsidP="005033E7">
            <w:pPr>
              <w:spacing w:after="0"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Cấp cách điện</w:t>
            </w:r>
          </w:p>
        </w:tc>
        <w:tc>
          <w:tcPr>
            <w:tcW w:w="3260" w:type="dxa"/>
            <w:tcBorders>
              <w:right w:val="single" w:sz="8" w:space="0" w:color="auto"/>
            </w:tcBorders>
            <w:shd w:val="clear" w:color="auto" w:fill="auto"/>
            <w:vAlign w:val="bottom"/>
          </w:tcPr>
          <w:p w:rsidR="005033E7" w:rsidRPr="00BD2614" w:rsidRDefault="005033E7" w:rsidP="005033E7">
            <w:pPr>
              <w:spacing w:after="0"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0.6/1KV</w:t>
            </w:r>
          </w:p>
        </w:tc>
      </w:tr>
      <w:tr w:rsidR="005033E7" w:rsidRPr="00BD2614" w:rsidTr="005033E7">
        <w:trPr>
          <w:trHeight w:val="42"/>
        </w:trPr>
        <w:tc>
          <w:tcPr>
            <w:tcW w:w="6080" w:type="dxa"/>
            <w:tcBorders>
              <w:left w:val="single" w:sz="8" w:space="0" w:color="auto"/>
              <w:bottom w:val="single" w:sz="8" w:space="0" w:color="auto"/>
              <w:right w:val="single" w:sz="8" w:space="0" w:color="auto"/>
            </w:tcBorders>
            <w:shd w:val="clear" w:color="auto" w:fill="auto"/>
            <w:vAlign w:val="bottom"/>
          </w:tcPr>
          <w:p w:rsidR="005033E7" w:rsidRPr="00BD2614" w:rsidRDefault="005033E7" w:rsidP="005033E7">
            <w:pPr>
              <w:spacing w:after="0" w:line="0" w:lineRule="atLeast"/>
              <w:rPr>
                <w:rFonts w:ascii="Times New Roman" w:eastAsia="Times New Roman" w:hAnsi="Times New Roman" w:cs="Times New Roman"/>
                <w:sz w:val="24"/>
                <w:szCs w:val="24"/>
              </w:rPr>
            </w:pPr>
          </w:p>
        </w:tc>
        <w:tc>
          <w:tcPr>
            <w:tcW w:w="3260" w:type="dxa"/>
            <w:tcBorders>
              <w:bottom w:val="single" w:sz="8" w:space="0" w:color="auto"/>
              <w:right w:val="single" w:sz="8" w:space="0" w:color="auto"/>
            </w:tcBorders>
            <w:shd w:val="clear" w:color="auto" w:fill="auto"/>
            <w:vAlign w:val="bottom"/>
          </w:tcPr>
          <w:p w:rsidR="005033E7" w:rsidRPr="00BD2614" w:rsidRDefault="005033E7" w:rsidP="005033E7">
            <w:pPr>
              <w:spacing w:after="0" w:line="0" w:lineRule="atLeast"/>
              <w:rPr>
                <w:rFonts w:ascii="Times New Roman" w:eastAsia="Times New Roman" w:hAnsi="Times New Roman" w:cs="Times New Roman"/>
                <w:sz w:val="24"/>
                <w:szCs w:val="24"/>
              </w:rPr>
            </w:pPr>
          </w:p>
        </w:tc>
      </w:tr>
      <w:tr w:rsidR="005033E7" w:rsidRPr="00BD2614" w:rsidTr="005033E7">
        <w:trPr>
          <w:trHeight w:val="342"/>
        </w:trPr>
        <w:tc>
          <w:tcPr>
            <w:tcW w:w="6080" w:type="dxa"/>
            <w:tcBorders>
              <w:left w:val="single" w:sz="8" w:space="0" w:color="auto"/>
              <w:right w:val="single" w:sz="8" w:space="0" w:color="auto"/>
            </w:tcBorders>
            <w:shd w:val="clear" w:color="auto" w:fill="auto"/>
            <w:vAlign w:val="bottom"/>
          </w:tcPr>
          <w:p w:rsidR="005033E7" w:rsidRPr="00BD2614" w:rsidRDefault="005033E7" w:rsidP="005033E7">
            <w:pPr>
              <w:spacing w:after="0"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Điện áp cao nhất</w:t>
            </w:r>
          </w:p>
        </w:tc>
        <w:tc>
          <w:tcPr>
            <w:tcW w:w="3260" w:type="dxa"/>
            <w:tcBorders>
              <w:right w:val="single" w:sz="8" w:space="0" w:color="auto"/>
            </w:tcBorders>
            <w:shd w:val="clear" w:color="auto" w:fill="auto"/>
            <w:vAlign w:val="bottom"/>
          </w:tcPr>
          <w:p w:rsidR="005033E7" w:rsidRPr="00BD2614" w:rsidRDefault="005033E7" w:rsidP="005033E7">
            <w:pPr>
              <w:spacing w:after="0"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600V</w:t>
            </w:r>
          </w:p>
        </w:tc>
      </w:tr>
      <w:tr w:rsidR="005033E7" w:rsidRPr="00BD2614" w:rsidTr="005033E7">
        <w:trPr>
          <w:trHeight w:val="73"/>
        </w:trPr>
        <w:tc>
          <w:tcPr>
            <w:tcW w:w="6080" w:type="dxa"/>
            <w:tcBorders>
              <w:left w:val="single" w:sz="8" w:space="0" w:color="auto"/>
              <w:bottom w:val="single" w:sz="8" w:space="0" w:color="auto"/>
              <w:right w:val="single" w:sz="8" w:space="0" w:color="auto"/>
            </w:tcBorders>
            <w:shd w:val="clear" w:color="auto" w:fill="auto"/>
            <w:vAlign w:val="bottom"/>
          </w:tcPr>
          <w:p w:rsidR="005033E7" w:rsidRPr="00BD2614" w:rsidRDefault="005033E7" w:rsidP="005033E7">
            <w:pPr>
              <w:spacing w:after="0" w:line="0" w:lineRule="atLeast"/>
              <w:rPr>
                <w:rFonts w:ascii="Times New Roman" w:eastAsia="Times New Roman" w:hAnsi="Times New Roman" w:cs="Times New Roman"/>
                <w:sz w:val="24"/>
                <w:szCs w:val="24"/>
              </w:rPr>
            </w:pPr>
          </w:p>
        </w:tc>
        <w:tc>
          <w:tcPr>
            <w:tcW w:w="3260" w:type="dxa"/>
            <w:tcBorders>
              <w:bottom w:val="single" w:sz="8" w:space="0" w:color="auto"/>
              <w:right w:val="single" w:sz="8" w:space="0" w:color="auto"/>
            </w:tcBorders>
            <w:shd w:val="clear" w:color="auto" w:fill="auto"/>
            <w:vAlign w:val="bottom"/>
          </w:tcPr>
          <w:p w:rsidR="005033E7" w:rsidRPr="00BD2614" w:rsidRDefault="005033E7" w:rsidP="005033E7">
            <w:pPr>
              <w:spacing w:after="0" w:line="0" w:lineRule="atLeast"/>
              <w:rPr>
                <w:rFonts w:ascii="Times New Roman" w:eastAsia="Times New Roman" w:hAnsi="Times New Roman" w:cs="Times New Roman"/>
                <w:sz w:val="24"/>
                <w:szCs w:val="24"/>
              </w:rPr>
            </w:pPr>
          </w:p>
        </w:tc>
      </w:tr>
      <w:tr w:rsidR="005033E7" w:rsidRPr="00BD2614" w:rsidTr="005033E7">
        <w:trPr>
          <w:trHeight w:val="346"/>
        </w:trPr>
        <w:tc>
          <w:tcPr>
            <w:tcW w:w="6080" w:type="dxa"/>
            <w:tcBorders>
              <w:left w:val="single" w:sz="8" w:space="0" w:color="auto"/>
              <w:right w:val="single" w:sz="8" w:space="0" w:color="auto"/>
            </w:tcBorders>
            <w:shd w:val="clear" w:color="auto" w:fill="auto"/>
            <w:vAlign w:val="bottom"/>
          </w:tcPr>
          <w:p w:rsidR="005033E7" w:rsidRPr="00BD2614" w:rsidRDefault="005033E7" w:rsidP="005033E7">
            <w:pPr>
              <w:spacing w:after="0"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Tần số</w:t>
            </w:r>
          </w:p>
        </w:tc>
        <w:tc>
          <w:tcPr>
            <w:tcW w:w="3260" w:type="dxa"/>
            <w:tcBorders>
              <w:right w:val="single" w:sz="8" w:space="0" w:color="auto"/>
            </w:tcBorders>
            <w:shd w:val="clear" w:color="auto" w:fill="auto"/>
            <w:vAlign w:val="bottom"/>
          </w:tcPr>
          <w:p w:rsidR="005033E7" w:rsidRPr="00BD2614" w:rsidRDefault="005033E7" w:rsidP="005033E7">
            <w:pPr>
              <w:spacing w:after="0"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50Hz</w:t>
            </w:r>
          </w:p>
        </w:tc>
      </w:tr>
      <w:tr w:rsidR="005033E7" w:rsidRPr="00BD2614" w:rsidTr="005033E7">
        <w:trPr>
          <w:trHeight w:val="78"/>
        </w:trPr>
        <w:tc>
          <w:tcPr>
            <w:tcW w:w="6080" w:type="dxa"/>
            <w:tcBorders>
              <w:left w:val="single" w:sz="8" w:space="0" w:color="auto"/>
              <w:bottom w:val="single" w:sz="8" w:space="0" w:color="auto"/>
              <w:right w:val="single" w:sz="8" w:space="0" w:color="auto"/>
            </w:tcBorders>
            <w:shd w:val="clear" w:color="auto" w:fill="auto"/>
            <w:vAlign w:val="bottom"/>
          </w:tcPr>
          <w:p w:rsidR="005033E7" w:rsidRPr="00BD2614" w:rsidRDefault="005033E7" w:rsidP="005033E7">
            <w:pPr>
              <w:spacing w:after="0" w:line="0" w:lineRule="atLeast"/>
              <w:rPr>
                <w:rFonts w:ascii="Times New Roman" w:eastAsia="Times New Roman" w:hAnsi="Times New Roman" w:cs="Times New Roman"/>
                <w:sz w:val="24"/>
                <w:szCs w:val="24"/>
              </w:rPr>
            </w:pPr>
          </w:p>
        </w:tc>
        <w:tc>
          <w:tcPr>
            <w:tcW w:w="3260" w:type="dxa"/>
            <w:tcBorders>
              <w:bottom w:val="single" w:sz="8" w:space="0" w:color="auto"/>
              <w:right w:val="single" w:sz="8" w:space="0" w:color="auto"/>
            </w:tcBorders>
            <w:shd w:val="clear" w:color="auto" w:fill="auto"/>
            <w:vAlign w:val="bottom"/>
          </w:tcPr>
          <w:p w:rsidR="005033E7" w:rsidRPr="00BD2614" w:rsidRDefault="005033E7" w:rsidP="005033E7">
            <w:pPr>
              <w:spacing w:after="0" w:line="0" w:lineRule="atLeast"/>
              <w:rPr>
                <w:rFonts w:ascii="Times New Roman" w:eastAsia="Times New Roman" w:hAnsi="Times New Roman" w:cs="Times New Roman"/>
                <w:sz w:val="24"/>
                <w:szCs w:val="24"/>
              </w:rPr>
            </w:pPr>
          </w:p>
        </w:tc>
      </w:tr>
      <w:tr w:rsidR="005033E7" w:rsidRPr="00BD2614" w:rsidTr="005033E7">
        <w:trPr>
          <w:trHeight w:val="346"/>
        </w:trPr>
        <w:tc>
          <w:tcPr>
            <w:tcW w:w="6080" w:type="dxa"/>
            <w:tcBorders>
              <w:left w:val="single" w:sz="8" w:space="0" w:color="auto"/>
              <w:right w:val="single" w:sz="8" w:space="0" w:color="auto"/>
            </w:tcBorders>
            <w:shd w:val="clear" w:color="auto" w:fill="auto"/>
            <w:vAlign w:val="bottom"/>
          </w:tcPr>
          <w:p w:rsidR="005033E7" w:rsidRPr="00BD2614" w:rsidRDefault="005033E7" w:rsidP="005033E7">
            <w:pPr>
              <w:spacing w:after="0"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Khoảng cách dòng dò nhỏ nhất</w:t>
            </w:r>
          </w:p>
        </w:tc>
        <w:tc>
          <w:tcPr>
            <w:tcW w:w="3260" w:type="dxa"/>
            <w:tcBorders>
              <w:right w:val="single" w:sz="8" w:space="0" w:color="auto"/>
            </w:tcBorders>
            <w:shd w:val="clear" w:color="auto" w:fill="auto"/>
            <w:vAlign w:val="bottom"/>
          </w:tcPr>
          <w:p w:rsidR="005033E7" w:rsidRPr="00BD2614" w:rsidRDefault="005033E7" w:rsidP="005033E7">
            <w:pPr>
              <w:spacing w:after="0"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20mm/kV</w:t>
            </w:r>
          </w:p>
        </w:tc>
      </w:tr>
      <w:tr w:rsidR="005033E7" w:rsidRPr="00BD2614" w:rsidTr="005033E7">
        <w:trPr>
          <w:trHeight w:val="78"/>
        </w:trPr>
        <w:tc>
          <w:tcPr>
            <w:tcW w:w="6080" w:type="dxa"/>
            <w:tcBorders>
              <w:left w:val="single" w:sz="8" w:space="0" w:color="auto"/>
              <w:bottom w:val="single" w:sz="8" w:space="0" w:color="auto"/>
              <w:right w:val="single" w:sz="8" w:space="0" w:color="auto"/>
            </w:tcBorders>
            <w:shd w:val="clear" w:color="auto" w:fill="auto"/>
            <w:vAlign w:val="bottom"/>
          </w:tcPr>
          <w:p w:rsidR="005033E7" w:rsidRPr="00BD2614" w:rsidRDefault="005033E7" w:rsidP="005033E7">
            <w:pPr>
              <w:spacing w:after="0" w:line="0" w:lineRule="atLeast"/>
              <w:rPr>
                <w:rFonts w:ascii="Times New Roman" w:eastAsia="Times New Roman" w:hAnsi="Times New Roman" w:cs="Times New Roman"/>
                <w:sz w:val="24"/>
                <w:szCs w:val="24"/>
              </w:rPr>
            </w:pPr>
          </w:p>
        </w:tc>
        <w:tc>
          <w:tcPr>
            <w:tcW w:w="3260" w:type="dxa"/>
            <w:tcBorders>
              <w:bottom w:val="single" w:sz="8" w:space="0" w:color="auto"/>
              <w:right w:val="single" w:sz="8" w:space="0" w:color="auto"/>
            </w:tcBorders>
            <w:shd w:val="clear" w:color="auto" w:fill="auto"/>
            <w:vAlign w:val="bottom"/>
          </w:tcPr>
          <w:p w:rsidR="005033E7" w:rsidRPr="00BD2614" w:rsidRDefault="005033E7" w:rsidP="005033E7">
            <w:pPr>
              <w:spacing w:after="0" w:line="0" w:lineRule="atLeast"/>
              <w:rPr>
                <w:rFonts w:ascii="Times New Roman" w:eastAsia="Times New Roman" w:hAnsi="Times New Roman" w:cs="Times New Roman"/>
                <w:sz w:val="24"/>
                <w:szCs w:val="24"/>
              </w:rPr>
            </w:pPr>
          </w:p>
        </w:tc>
      </w:tr>
      <w:tr w:rsidR="005033E7" w:rsidRPr="00BD2614" w:rsidTr="005033E7">
        <w:trPr>
          <w:trHeight w:val="324"/>
        </w:trPr>
        <w:tc>
          <w:tcPr>
            <w:tcW w:w="6080" w:type="dxa"/>
            <w:tcBorders>
              <w:left w:val="single" w:sz="8" w:space="0" w:color="auto"/>
              <w:right w:val="single" w:sz="8" w:space="0" w:color="auto"/>
            </w:tcBorders>
            <w:shd w:val="clear" w:color="auto" w:fill="auto"/>
            <w:vAlign w:val="bottom"/>
          </w:tcPr>
          <w:p w:rsidR="005033E7" w:rsidRPr="00BD2614" w:rsidRDefault="005033E7" w:rsidP="005033E7">
            <w:pPr>
              <w:spacing w:after="0"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Điện áp thử AC-50Hz trong 1 phút</w:t>
            </w:r>
          </w:p>
        </w:tc>
        <w:tc>
          <w:tcPr>
            <w:tcW w:w="3260" w:type="dxa"/>
            <w:tcBorders>
              <w:right w:val="single" w:sz="8" w:space="0" w:color="auto"/>
            </w:tcBorders>
            <w:shd w:val="clear" w:color="auto" w:fill="auto"/>
            <w:vAlign w:val="bottom"/>
          </w:tcPr>
          <w:p w:rsidR="005033E7" w:rsidRPr="00BD2614" w:rsidRDefault="005033E7" w:rsidP="005033E7">
            <w:pPr>
              <w:spacing w:after="0"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3.5kV</w:t>
            </w:r>
          </w:p>
        </w:tc>
      </w:tr>
      <w:tr w:rsidR="005033E7" w:rsidRPr="00BD2614" w:rsidTr="005033E7">
        <w:trPr>
          <w:trHeight w:val="54"/>
        </w:trPr>
        <w:tc>
          <w:tcPr>
            <w:tcW w:w="6080" w:type="dxa"/>
            <w:tcBorders>
              <w:left w:val="single" w:sz="8" w:space="0" w:color="auto"/>
              <w:bottom w:val="single" w:sz="8" w:space="0" w:color="auto"/>
              <w:right w:val="single" w:sz="8" w:space="0" w:color="auto"/>
            </w:tcBorders>
            <w:shd w:val="clear" w:color="auto" w:fill="auto"/>
            <w:vAlign w:val="bottom"/>
          </w:tcPr>
          <w:p w:rsidR="005033E7" w:rsidRPr="00BD2614" w:rsidRDefault="005033E7" w:rsidP="005033E7">
            <w:pPr>
              <w:spacing w:after="0" w:line="0" w:lineRule="atLeast"/>
              <w:rPr>
                <w:rFonts w:ascii="Times New Roman" w:eastAsia="Times New Roman" w:hAnsi="Times New Roman" w:cs="Times New Roman"/>
                <w:sz w:val="24"/>
                <w:szCs w:val="24"/>
              </w:rPr>
            </w:pPr>
          </w:p>
        </w:tc>
        <w:tc>
          <w:tcPr>
            <w:tcW w:w="3260" w:type="dxa"/>
            <w:tcBorders>
              <w:bottom w:val="single" w:sz="8" w:space="0" w:color="auto"/>
              <w:right w:val="single" w:sz="8" w:space="0" w:color="auto"/>
            </w:tcBorders>
            <w:shd w:val="clear" w:color="auto" w:fill="auto"/>
            <w:vAlign w:val="bottom"/>
          </w:tcPr>
          <w:p w:rsidR="005033E7" w:rsidRPr="00BD2614" w:rsidRDefault="005033E7" w:rsidP="005033E7">
            <w:pPr>
              <w:spacing w:after="0" w:line="0" w:lineRule="atLeast"/>
              <w:rPr>
                <w:rFonts w:ascii="Times New Roman" w:eastAsia="Times New Roman" w:hAnsi="Times New Roman" w:cs="Times New Roman"/>
                <w:sz w:val="24"/>
                <w:szCs w:val="24"/>
              </w:rPr>
            </w:pPr>
          </w:p>
        </w:tc>
      </w:tr>
      <w:tr w:rsidR="005033E7" w:rsidRPr="00BD2614" w:rsidTr="005033E7">
        <w:trPr>
          <w:trHeight w:val="303"/>
        </w:trPr>
        <w:tc>
          <w:tcPr>
            <w:tcW w:w="6080" w:type="dxa"/>
            <w:tcBorders>
              <w:left w:val="single" w:sz="8" w:space="0" w:color="auto"/>
              <w:right w:val="single" w:sz="8" w:space="0" w:color="auto"/>
            </w:tcBorders>
            <w:shd w:val="clear" w:color="auto" w:fill="auto"/>
            <w:vAlign w:val="bottom"/>
          </w:tcPr>
          <w:p w:rsidR="005033E7" w:rsidRPr="00BD2614" w:rsidRDefault="005033E7" w:rsidP="005033E7">
            <w:pPr>
              <w:spacing w:after="0"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Điện áp xung danh định</w:t>
            </w:r>
          </w:p>
        </w:tc>
        <w:tc>
          <w:tcPr>
            <w:tcW w:w="3260" w:type="dxa"/>
            <w:tcBorders>
              <w:right w:val="single" w:sz="8" w:space="0" w:color="auto"/>
            </w:tcBorders>
            <w:shd w:val="clear" w:color="auto" w:fill="auto"/>
            <w:vAlign w:val="bottom"/>
          </w:tcPr>
          <w:p w:rsidR="005033E7" w:rsidRPr="00BD2614" w:rsidRDefault="005033E7" w:rsidP="005033E7">
            <w:pPr>
              <w:spacing w:after="0"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8.0kV</w:t>
            </w:r>
          </w:p>
        </w:tc>
      </w:tr>
      <w:tr w:rsidR="005033E7" w:rsidRPr="00BD2614" w:rsidTr="005033E7">
        <w:trPr>
          <w:trHeight w:val="32"/>
        </w:trPr>
        <w:tc>
          <w:tcPr>
            <w:tcW w:w="6080" w:type="dxa"/>
            <w:tcBorders>
              <w:left w:val="single" w:sz="8" w:space="0" w:color="auto"/>
              <w:bottom w:val="single" w:sz="8" w:space="0" w:color="auto"/>
              <w:right w:val="single" w:sz="8" w:space="0" w:color="auto"/>
            </w:tcBorders>
            <w:shd w:val="clear" w:color="auto" w:fill="auto"/>
            <w:vAlign w:val="bottom"/>
          </w:tcPr>
          <w:p w:rsidR="005033E7" w:rsidRPr="00BD2614" w:rsidRDefault="005033E7" w:rsidP="005033E7">
            <w:pPr>
              <w:spacing w:after="0" w:line="0" w:lineRule="atLeast"/>
              <w:rPr>
                <w:rFonts w:ascii="Times New Roman" w:eastAsia="Times New Roman" w:hAnsi="Times New Roman" w:cs="Times New Roman"/>
                <w:sz w:val="24"/>
                <w:szCs w:val="24"/>
              </w:rPr>
            </w:pPr>
          </w:p>
        </w:tc>
        <w:tc>
          <w:tcPr>
            <w:tcW w:w="3260" w:type="dxa"/>
            <w:tcBorders>
              <w:bottom w:val="single" w:sz="8" w:space="0" w:color="auto"/>
              <w:right w:val="single" w:sz="8" w:space="0" w:color="auto"/>
            </w:tcBorders>
            <w:shd w:val="clear" w:color="auto" w:fill="auto"/>
            <w:vAlign w:val="bottom"/>
          </w:tcPr>
          <w:p w:rsidR="005033E7" w:rsidRPr="00BD2614" w:rsidRDefault="005033E7" w:rsidP="005033E7">
            <w:pPr>
              <w:spacing w:after="0" w:line="0" w:lineRule="atLeast"/>
              <w:rPr>
                <w:rFonts w:ascii="Times New Roman" w:eastAsia="Times New Roman" w:hAnsi="Times New Roman" w:cs="Times New Roman"/>
                <w:sz w:val="24"/>
                <w:szCs w:val="24"/>
              </w:rPr>
            </w:pPr>
          </w:p>
        </w:tc>
      </w:tr>
    </w:tbl>
    <w:p w:rsidR="005033E7" w:rsidRPr="00BD2614" w:rsidRDefault="005033E7" w:rsidP="005033E7">
      <w:pPr>
        <w:spacing w:after="0" w:line="367"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3.2. Yêu cầu về thiết kế</w:t>
      </w:r>
    </w:p>
    <w:p w:rsidR="005033E7" w:rsidRPr="00BD2614" w:rsidRDefault="005033E7" w:rsidP="005033E7">
      <w:pPr>
        <w:spacing w:after="0" w:line="56" w:lineRule="exact"/>
        <w:rPr>
          <w:rFonts w:ascii="Times New Roman" w:eastAsia="Times New Roman" w:hAnsi="Times New Roman" w:cs="Times New Roman"/>
          <w:sz w:val="24"/>
          <w:szCs w:val="24"/>
        </w:rPr>
      </w:pPr>
    </w:p>
    <w:p w:rsidR="005033E7" w:rsidRPr="00BD2614" w:rsidRDefault="005033E7" w:rsidP="005033E7">
      <w:pPr>
        <w:spacing w:line="234" w:lineRule="auto"/>
        <w:ind w:left="180" w:right="2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điều khiển tụ bù hạ áp phải có kết cấu phù hợp để có thể lắp đặt cố định trên tường, trên cột bê tông li tâm … phù hợp với kiến trúc của các kiểu trạm biến áp khác nhau. Nhà cung cấp phải cung cấp các phụ kiện lắp đặt bao gồm các giá đỡ bằng kim loại thép mạ. Phụ kiện để treo tủ điều khiển lên cột dùng đai thép và khóa đai bằng thép không rỉ hoặc mạ kẽm. Phụ kiện gắn tủ điều khiển lên tường dùng các vít đảm bảo đủ độ chắc chắn. Các bộ đai gông, gá đỡ tủ phải đảm bảo chịu được trọng lượng tủ khi lắp đặt.</w:t>
      </w:r>
    </w:p>
    <w:p w:rsidR="005033E7" w:rsidRPr="00BD2614" w:rsidRDefault="005033E7" w:rsidP="005033E7">
      <w:pPr>
        <w:spacing w:after="0" w:line="2" w:lineRule="exact"/>
        <w:rPr>
          <w:rFonts w:ascii="Times New Roman" w:eastAsia="Times New Roman" w:hAnsi="Times New Roman" w:cs="Times New Roman"/>
          <w:sz w:val="24"/>
          <w:szCs w:val="24"/>
        </w:rPr>
      </w:pPr>
    </w:p>
    <w:p w:rsidR="005033E7" w:rsidRPr="00BD2614" w:rsidRDefault="005033E7" w:rsidP="00C21F9F">
      <w:pPr>
        <w:numPr>
          <w:ilvl w:val="0"/>
          <w:numId w:val="145"/>
        </w:numPr>
        <w:tabs>
          <w:tab w:val="left" w:pos="720"/>
        </w:tabs>
        <w:spacing w:after="0" w:line="0" w:lineRule="atLeast"/>
        <w:ind w:left="720" w:hanging="17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được thiết kế vận hành ngoài trời, sử dụng cho cả những vị trí lắp trong</w:t>
      </w:r>
    </w:p>
    <w:p w:rsidR="005033E7" w:rsidRPr="00BD2614" w:rsidRDefault="005033E7" w:rsidP="005033E7">
      <w:pPr>
        <w:spacing w:after="0" w:line="0" w:lineRule="atLeast"/>
        <w:ind w:left="18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nhà.</w:t>
      </w:r>
    </w:p>
    <w:p w:rsidR="005033E7" w:rsidRPr="00BD2614" w:rsidRDefault="005033E7" w:rsidP="00C21F9F">
      <w:pPr>
        <w:numPr>
          <w:ilvl w:val="0"/>
          <w:numId w:val="145"/>
        </w:numPr>
        <w:tabs>
          <w:tab w:val="left" w:pos="700"/>
        </w:tabs>
        <w:spacing w:after="0" w:line="0" w:lineRule="atLeast"/>
        <w:ind w:left="70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Bề mặt vỏ tủ phải phẳng, nhẵn, không được cong vênh.</w:t>
      </w:r>
    </w:p>
    <w:p w:rsidR="005033E7" w:rsidRPr="00BD2614" w:rsidRDefault="005033E7" w:rsidP="005033E7">
      <w:pPr>
        <w:spacing w:after="0" w:line="1" w:lineRule="exact"/>
        <w:rPr>
          <w:rFonts w:ascii="Times New Roman" w:eastAsia="Times New Roman" w:hAnsi="Times New Roman" w:cs="Times New Roman"/>
          <w:sz w:val="24"/>
          <w:szCs w:val="24"/>
        </w:rPr>
      </w:pPr>
    </w:p>
    <w:p w:rsidR="005033E7" w:rsidRPr="00BD2614" w:rsidRDefault="005033E7" w:rsidP="00C21F9F">
      <w:pPr>
        <w:numPr>
          <w:ilvl w:val="0"/>
          <w:numId w:val="145"/>
        </w:numPr>
        <w:tabs>
          <w:tab w:val="left" w:pos="700"/>
        </w:tabs>
        <w:spacing w:after="0" w:line="0" w:lineRule="atLeast"/>
        <w:ind w:left="70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Lỗ cáp vào và ra tủ phải có giắc co và lót cao su giữ cáp.</w:t>
      </w:r>
    </w:p>
    <w:p w:rsidR="005033E7" w:rsidRPr="00BD2614" w:rsidRDefault="005033E7" w:rsidP="00C21F9F">
      <w:pPr>
        <w:numPr>
          <w:ilvl w:val="0"/>
          <w:numId w:val="145"/>
        </w:numPr>
        <w:tabs>
          <w:tab w:val="left" w:pos="700"/>
        </w:tabs>
        <w:spacing w:after="0" w:line="0" w:lineRule="atLeast"/>
        <w:ind w:left="70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Vỏ tủ điều khiển:</w:t>
      </w:r>
    </w:p>
    <w:p w:rsidR="005033E7" w:rsidRPr="00BD2614" w:rsidRDefault="005033E7" w:rsidP="005033E7">
      <w:pPr>
        <w:spacing w:after="0" w:line="12" w:lineRule="exact"/>
        <w:rPr>
          <w:rFonts w:ascii="Times New Roman" w:eastAsia="Times New Roman" w:hAnsi="Times New Roman" w:cs="Times New Roman"/>
          <w:sz w:val="24"/>
          <w:szCs w:val="24"/>
        </w:rPr>
      </w:pPr>
    </w:p>
    <w:p w:rsidR="005033E7" w:rsidRPr="00BD2614" w:rsidRDefault="005033E7" w:rsidP="00C21F9F">
      <w:pPr>
        <w:numPr>
          <w:ilvl w:val="1"/>
          <w:numId w:val="145"/>
        </w:numPr>
        <w:tabs>
          <w:tab w:val="left" w:pos="960"/>
        </w:tabs>
        <w:spacing w:after="0" w:line="236" w:lineRule="auto"/>
        <w:ind w:left="360" w:firstLine="36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Nhôm hợp kim cường độ cao có chiều dày ≥ 3mm, sơn tĩnh điện đảm bảo độ bóng, độ bền màu, chống bám bẩn, chịu được tác động môi trường. Màu sắc sơn đồng nhất với mã màu RAL 7044.</w:t>
      </w:r>
    </w:p>
    <w:p w:rsidR="005033E7" w:rsidRPr="00BD2614" w:rsidRDefault="005033E7" w:rsidP="005033E7">
      <w:pPr>
        <w:spacing w:after="0" w:line="14" w:lineRule="exact"/>
        <w:rPr>
          <w:rFonts w:ascii="Times New Roman" w:eastAsia="Times New Roman" w:hAnsi="Times New Roman" w:cs="Times New Roman"/>
          <w:sz w:val="24"/>
          <w:szCs w:val="24"/>
        </w:rPr>
      </w:pPr>
    </w:p>
    <w:p w:rsidR="005033E7" w:rsidRPr="00BD2614" w:rsidRDefault="005033E7" w:rsidP="00C21F9F">
      <w:pPr>
        <w:numPr>
          <w:ilvl w:val="1"/>
          <w:numId w:val="145"/>
        </w:numPr>
        <w:tabs>
          <w:tab w:val="left" w:pos="982"/>
        </w:tabs>
        <w:spacing w:after="0" w:line="229" w:lineRule="auto"/>
        <w:ind w:left="360" w:right="20" w:firstLine="36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Thép có độ dầy ≥ 2mm, sau khi được gia công và hàn ghép sẽ phải mạ kẽm nhúng nóng ở nhiệt độ 440</w:t>
      </w:r>
      <w:r w:rsidRPr="00BD2614">
        <w:rPr>
          <w:rFonts w:ascii="Times New Roman" w:eastAsia="Times New Roman" w:hAnsi="Times New Roman" w:cs="Times New Roman"/>
          <w:sz w:val="24"/>
          <w:szCs w:val="24"/>
          <w:vertAlign w:val="superscript"/>
        </w:rPr>
        <w:t>0</w:t>
      </w:r>
      <w:r w:rsidRPr="00BD2614">
        <w:rPr>
          <w:rFonts w:ascii="Times New Roman" w:eastAsia="Times New Roman" w:hAnsi="Times New Roman" w:cs="Times New Roman"/>
          <w:sz w:val="24"/>
          <w:szCs w:val="24"/>
        </w:rPr>
        <w:t>C ÷450</w:t>
      </w:r>
      <w:r w:rsidRPr="00BD2614">
        <w:rPr>
          <w:rFonts w:ascii="Times New Roman" w:eastAsia="Times New Roman" w:hAnsi="Times New Roman" w:cs="Times New Roman"/>
          <w:sz w:val="24"/>
          <w:szCs w:val="24"/>
          <w:vertAlign w:val="superscript"/>
        </w:rPr>
        <w:t>0</w:t>
      </w:r>
      <w:r w:rsidRPr="00BD2614">
        <w:rPr>
          <w:rFonts w:ascii="Times New Roman" w:eastAsia="Times New Roman" w:hAnsi="Times New Roman" w:cs="Times New Roman"/>
          <w:sz w:val="24"/>
          <w:szCs w:val="24"/>
        </w:rPr>
        <w:t>C với tiêu chuẩn ASTM A123/A 123M đạt độ dày lớp mạ 70-80µm, sơn tĩnh điện đảm bảo độ bóng, độ bền màu, chống bám bẩn, chịu được tác động môi trường. Màu sắc sơn đồng nhất với mã màu</w:t>
      </w:r>
    </w:p>
    <w:p w:rsidR="005033E7" w:rsidRPr="00BD2614" w:rsidRDefault="005033E7" w:rsidP="005033E7">
      <w:pPr>
        <w:spacing w:after="0" w:line="3"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36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lastRenderedPageBreak/>
        <w:t>RAL 7044.</w:t>
      </w:r>
    </w:p>
    <w:p w:rsidR="005033E7" w:rsidRPr="00BD2614" w:rsidRDefault="005033E7" w:rsidP="005033E7">
      <w:pPr>
        <w:spacing w:after="0" w:line="12" w:lineRule="exact"/>
        <w:rPr>
          <w:rFonts w:ascii="Times New Roman" w:eastAsia="Times New Roman" w:hAnsi="Times New Roman" w:cs="Times New Roman"/>
          <w:sz w:val="24"/>
          <w:szCs w:val="24"/>
        </w:rPr>
      </w:pPr>
    </w:p>
    <w:p w:rsidR="005033E7" w:rsidRPr="00BD2614" w:rsidRDefault="005033E7" w:rsidP="00C21F9F">
      <w:pPr>
        <w:numPr>
          <w:ilvl w:val="1"/>
          <w:numId w:val="145"/>
        </w:numPr>
        <w:tabs>
          <w:tab w:val="left" w:pos="955"/>
        </w:tabs>
        <w:spacing w:after="0" w:line="238" w:lineRule="auto"/>
        <w:ind w:left="360" w:firstLine="36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Nhựa Polycarbonate, sản xuất theo công nghệ ép phun, độ dày vỏ tủ tại vị trí bất kỳ từ 4,5mm ÷ 6 mm,, bên trong phải có khung thép mạ kẽm nhúng nóng hay khung thép không gỉ V30 dày 03mm nhằm tăng cường khả năng chịu lực và cho phép lắp cố định hệ thống thanh cái, các thiết bị đóng cắt, kết cấu cố định cáp (ví dụ: đai, móc…). Bề mặt bên trong và ngoài vỏ tủ phải phẳng, bề mặt bên trong phải có gân nhằm tăng cường khả năng chịu lực. Cấp chống cháy: FH2-40. Độ bền va đập tại bất kỳ vị trí nào của vỏ tủ ≥ 20J. Màu sắc tủ đồng nhất với mã màu RAL 7044.</w:t>
      </w:r>
    </w:p>
    <w:p w:rsidR="005033E7" w:rsidRPr="00BD2614" w:rsidRDefault="005033E7" w:rsidP="005033E7">
      <w:pPr>
        <w:spacing w:after="0" w:line="21" w:lineRule="exact"/>
        <w:rPr>
          <w:rFonts w:ascii="Times New Roman" w:eastAsia="Times New Roman" w:hAnsi="Times New Roman" w:cs="Times New Roman"/>
          <w:sz w:val="24"/>
          <w:szCs w:val="24"/>
        </w:rPr>
      </w:pPr>
    </w:p>
    <w:p w:rsidR="005033E7" w:rsidRPr="00BD2614" w:rsidRDefault="005033E7" w:rsidP="00C21F9F">
      <w:pPr>
        <w:numPr>
          <w:ilvl w:val="0"/>
          <w:numId w:val="145"/>
        </w:numPr>
        <w:tabs>
          <w:tab w:val="left" w:pos="737"/>
        </w:tabs>
        <w:spacing w:after="0" w:line="234" w:lineRule="auto"/>
        <w:ind w:left="180" w:right="20" w:firstLine="363"/>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có 2 lớp cánh, cánh ngoài có ô kính để quan sát được các thiết bị bên trong và các trạng thái hiển thị của bộ điều khiển tụ bù.</w:t>
      </w:r>
    </w:p>
    <w:p w:rsidR="005033E7" w:rsidRPr="00BD2614" w:rsidRDefault="005033E7" w:rsidP="005033E7">
      <w:pPr>
        <w:spacing w:after="0" w:line="17" w:lineRule="exact"/>
        <w:rPr>
          <w:rFonts w:ascii="Times New Roman" w:eastAsia="Times New Roman" w:hAnsi="Times New Roman" w:cs="Times New Roman"/>
          <w:sz w:val="24"/>
          <w:szCs w:val="24"/>
        </w:rPr>
      </w:pPr>
    </w:p>
    <w:p w:rsidR="005033E7" w:rsidRPr="00BD2614" w:rsidRDefault="005033E7" w:rsidP="00C21F9F">
      <w:pPr>
        <w:numPr>
          <w:ilvl w:val="0"/>
          <w:numId w:val="145"/>
        </w:numPr>
        <w:tabs>
          <w:tab w:val="left" w:pos="715"/>
        </w:tabs>
        <w:spacing w:after="0" w:line="236" w:lineRule="auto"/>
        <w:ind w:left="180" w:right="20" w:firstLine="36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điều khiển là loại có lắp tụ bên trong tủ, không gian bên trong tủ phải đủ lớn để lắp đặt những cụm tụ bù theo các gam công suất tụ tương ứng với mỗi chủng loại tủ.</w:t>
      </w:r>
    </w:p>
    <w:p w:rsidR="005033E7" w:rsidRPr="00BD2614" w:rsidRDefault="005033E7" w:rsidP="005033E7">
      <w:pPr>
        <w:spacing w:after="0" w:line="14" w:lineRule="exact"/>
        <w:rPr>
          <w:rFonts w:ascii="Times New Roman" w:eastAsia="Times New Roman" w:hAnsi="Times New Roman" w:cs="Times New Roman"/>
          <w:sz w:val="24"/>
          <w:szCs w:val="24"/>
        </w:rPr>
      </w:pPr>
    </w:p>
    <w:p w:rsidR="005033E7" w:rsidRPr="00BD2614" w:rsidRDefault="005033E7" w:rsidP="00C21F9F">
      <w:pPr>
        <w:numPr>
          <w:ilvl w:val="0"/>
          <w:numId w:val="145"/>
        </w:numPr>
        <w:tabs>
          <w:tab w:val="left" w:pos="715"/>
        </w:tabs>
        <w:spacing w:after="0" w:line="236" w:lineRule="auto"/>
        <w:ind w:left="180" w:right="20" w:firstLine="36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thiết bị đóng cắt chính bên trong tủ như các Aptomat hay các Contactor yêu cầu sử dụng cùng một hãng sản xuất để thuận tiện cho công tác chỉnh định, vận hành, bảo hành và mở rộng trong tương lai.</w:t>
      </w:r>
    </w:p>
    <w:p w:rsidR="005033E7" w:rsidRPr="00BD2614" w:rsidRDefault="005033E7" w:rsidP="005033E7">
      <w:pPr>
        <w:spacing w:after="0" w:line="17" w:lineRule="exact"/>
        <w:rPr>
          <w:rFonts w:ascii="Times New Roman" w:eastAsia="Times New Roman" w:hAnsi="Times New Roman" w:cs="Times New Roman"/>
          <w:sz w:val="24"/>
          <w:szCs w:val="24"/>
        </w:rPr>
      </w:pPr>
    </w:p>
    <w:p w:rsidR="005033E7" w:rsidRPr="00BD2614" w:rsidRDefault="005033E7" w:rsidP="00C21F9F">
      <w:pPr>
        <w:numPr>
          <w:ilvl w:val="0"/>
          <w:numId w:val="145"/>
        </w:numPr>
        <w:tabs>
          <w:tab w:val="left" w:pos="722"/>
        </w:tabs>
        <w:spacing w:after="0" w:line="237" w:lineRule="auto"/>
        <w:ind w:left="180" w:right="20" w:firstLine="36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thanh cái đồng phải được gia công kéo nguội và được mạ bạc hoặc mạ thiếc ở tại các điểm nối, tiết diện thanh cái đảm bảo đủ theo Aptomat tổng và các nhánh. Các đầu ra trong tủ phải có các cầu đấu phù hợp với cáp M16 để đấu các tụ bù, các cầu đấu sử dụng cầu đấu chuyên dụng chia pha cho từng cáp phù hợp để đảm bảo tiếp xúc điện tốt.</w:t>
      </w:r>
    </w:p>
    <w:p w:rsidR="005033E7" w:rsidRPr="00BD2614" w:rsidRDefault="005033E7" w:rsidP="005033E7">
      <w:pPr>
        <w:spacing w:after="0" w:line="18" w:lineRule="exact"/>
        <w:rPr>
          <w:rFonts w:ascii="Times New Roman" w:eastAsia="Times New Roman" w:hAnsi="Times New Roman" w:cs="Times New Roman"/>
          <w:sz w:val="24"/>
          <w:szCs w:val="24"/>
        </w:rPr>
      </w:pPr>
    </w:p>
    <w:p w:rsidR="005033E7" w:rsidRPr="00BD2614" w:rsidRDefault="005033E7" w:rsidP="00C21F9F">
      <w:pPr>
        <w:numPr>
          <w:ilvl w:val="0"/>
          <w:numId w:val="145"/>
        </w:numPr>
        <w:tabs>
          <w:tab w:val="left" w:pos="713"/>
        </w:tabs>
        <w:spacing w:after="0" w:line="234" w:lineRule="auto"/>
        <w:ind w:left="180" w:right="20" w:firstLine="363"/>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thanh cái được sơn màu, thanh dẫn đi áp tô mát bọc cách điện màu theo quy định.</w:t>
      </w:r>
    </w:p>
    <w:p w:rsidR="005033E7" w:rsidRPr="00BD2614" w:rsidRDefault="005033E7" w:rsidP="005033E7">
      <w:pPr>
        <w:spacing w:after="0" w:line="17" w:lineRule="exact"/>
        <w:rPr>
          <w:rFonts w:ascii="Times New Roman" w:eastAsia="Times New Roman" w:hAnsi="Times New Roman" w:cs="Times New Roman"/>
          <w:sz w:val="24"/>
          <w:szCs w:val="24"/>
        </w:rPr>
      </w:pPr>
    </w:p>
    <w:p w:rsidR="005033E7" w:rsidRPr="00BD2614" w:rsidRDefault="005033E7" w:rsidP="00C21F9F">
      <w:pPr>
        <w:numPr>
          <w:ilvl w:val="0"/>
          <w:numId w:val="145"/>
        </w:numPr>
        <w:tabs>
          <w:tab w:val="left" w:pos="730"/>
        </w:tabs>
        <w:spacing w:after="0" w:line="237" w:lineRule="auto"/>
        <w:ind w:left="180" w:right="20" w:firstLine="36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điều khiển tụ bù hạ áp trọn bộ phải tuân theo tiêu chuẩn IEC 60439 và cung cấp hợp bộ các phụ kiện cần thiết kèm theo như cầu đấu chia pha, cầu đấu trung tính, thanh cái tiếp địa, sứ đỡ thanh cái 0,4kV, dây cáp đấu nối Aptomat, contactor, tụ bù, dây cáp điều khiển, bulong, đầu cos, gen, nameplate …</w:t>
      </w:r>
    </w:p>
    <w:p w:rsidR="005033E7" w:rsidRPr="00BD2614" w:rsidRDefault="005033E7" w:rsidP="005033E7">
      <w:pPr>
        <w:spacing w:after="0" w:line="15" w:lineRule="exact"/>
        <w:rPr>
          <w:rFonts w:ascii="Times New Roman" w:eastAsia="Times New Roman" w:hAnsi="Times New Roman" w:cs="Times New Roman"/>
          <w:sz w:val="24"/>
          <w:szCs w:val="24"/>
        </w:rPr>
      </w:pPr>
    </w:p>
    <w:p w:rsidR="005033E7" w:rsidRPr="00BD2614" w:rsidRDefault="005033E7" w:rsidP="005033E7">
      <w:pPr>
        <w:spacing w:line="234" w:lineRule="auto"/>
        <w:ind w:left="180" w:firstLine="3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được trang bị các giá đỡ cho các cáp vào và ra, các thanh gá, lắp thiết bị trong tủ được chế tạo bằng thép tấm dày từ 1,5-2mm. -Dây điều khiển đấu nối trong tủ điều khiển là dây đồng bện, cách điện PVC, có tiết diện ≥ 2,5mm2.</w:t>
      </w:r>
    </w:p>
    <w:p w:rsidR="005033E7" w:rsidRPr="00BD2614" w:rsidRDefault="005033E7" w:rsidP="005033E7">
      <w:pPr>
        <w:spacing w:after="0" w:line="7"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3.3. Yêu cầu về thiết bị bên trong tủ</w:t>
      </w:r>
    </w:p>
    <w:p w:rsidR="005033E7" w:rsidRPr="00BD2614" w:rsidRDefault="005033E7" w:rsidP="005033E7">
      <w:pPr>
        <w:spacing w:after="0" w:line="48"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3.3.1 Aptomat hạ thế kiểu MCCB</w:t>
      </w:r>
    </w:p>
    <w:p w:rsidR="005033E7" w:rsidRPr="00BD2614" w:rsidRDefault="005033E7" w:rsidP="005033E7">
      <w:pPr>
        <w:spacing w:after="0" w:line="59" w:lineRule="exact"/>
        <w:rPr>
          <w:rFonts w:ascii="Times New Roman" w:eastAsia="Times New Roman" w:hAnsi="Times New Roman" w:cs="Times New Roman"/>
          <w:sz w:val="24"/>
          <w:szCs w:val="24"/>
        </w:rPr>
      </w:pPr>
    </w:p>
    <w:p w:rsidR="005033E7" w:rsidRPr="00BD2614" w:rsidRDefault="005033E7" w:rsidP="005033E7">
      <w:pPr>
        <w:spacing w:after="0" w:line="270" w:lineRule="auto"/>
        <w:ind w:left="180" w:firstLine="3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Aptomat trong tủ điều khiển bao gồm 1 Aptomat tổng và các Aptomat nhánh, số lượng aptomat nhánh tương ứng với số lượng bình tụ hoặc nhóm tụ </w:t>
      </w:r>
      <w:r w:rsidRPr="00BD2614">
        <w:rPr>
          <w:rFonts w:ascii="Times New Roman" w:eastAsia="Times New Roman" w:hAnsi="Times New Roman" w:cs="Times New Roman"/>
          <w:i/>
          <w:sz w:val="24"/>
          <w:szCs w:val="24"/>
        </w:rPr>
        <w:t>(tương ứng</w:t>
      </w:r>
      <w:r w:rsidRPr="00BD2614">
        <w:rPr>
          <w:rFonts w:ascii="Times New Roman" w:eastAsia="Times New Roman" w:hAnsi="Times New Roman" w:cs="Times New Roman"/>
          <w:sz w:val="24"/>
          <w:szCs w:val="24"/>
        </w:rPr>
        <w:t xml:space="preserve"> </w:t>
      </w:r>
      <w:r w:rsidRPr="00BD2614">
        <w:rPr>
          <w:rFonts w:ascii="Times New Roman" w:eastAsia="Times New Roman" w:hAnsi="Times New Roman" w:cs="Times New Roman"/>
          <w:i/>
          <w:sz w:val="24"/>
          <w:szCs w:val="24"/>
        </w:rPr>
        <w:t>với số cấp điều khiển)</w:t>
      </w:r>
      <w:r w:rsidRPr="00BD2614">
        <w:rPr>
          <w:rFonts w:ascii="Times New Roman" w:eastAsia="Times New Roman" w:hAnsi="Times New Roman" w:cs="Times New Roman"/>
          <w:sz w:val="24"/>
          <w:szCs w:val="24"/>
        </w:rPr>
        <w:t>.</w:t>
      </w:r>
    </w:p>
    <w:p w:rsidR="005033E7" w:rsidRPr="00BD2614" w:rsidRDefault="005033E7" w:rsidP="005033E7">
      <w:pPr>
        <w:spacing w:after="0" w:line="22" w:lineRule="exact"/>
        <w:rPr>
          <w:rFonts w:ascii="Times New Roman" w:eastAsia="Times New Roman" w:hAnsi="Times New Roman" w:cs="Times New Roman"/>
          <w:sz w:val="24"/>
          <w:szCs w:val="24"/>
        </w:rPr>
      </w:pPr>
    </w:p>
    <w:p w:rsidR="005033E7" w:rsidRPr="00BD2614" w:rsidRDefault="005033E7" w:rsidP="005033E7">
      <w:pPr>
        <w:spacing w:after="0" w:line="267" w:lineRule="auto"/>
        <w:ind w:left="180" w:right="20" w:firstLine="430"/>
        <w:jc w:val="both"/>
        <w:rPr>
          <w:rFonts w:ascii="Times New Roman" w:eastAsia="Times New Roman" w:hAnsi="Times New Roman" w:cs="Times New Roman"/>
          <w:i/>
          <w:sz w:val="24"/>
          <w:szCs w:val="24"/>
        </w:rPr>
      </w:pPr>
      <w:r w:rsidRPr="00BD2614">
        <w:rPr>
          <w:rFonts w:ascii="Times New Roman" w:eastAsia="Times New Roman" w:hAnsi="Times New Roman" w:cs="Times New Roman"/>
          <w:i/>
          <w:sz w:val="24"/>
          <w:szCs w:val="24"/>
        </w:rPr>
        <w:t>Các yêu cầu kỹ thuật, đặc tính cam kết của Aptomat được lấy theo tiêu chuẩn vật tư thiết bị MCCB đã nêu tại điều 8.</w:t>
      </w:r>
    </w:p>
    <w:p w:rsidR="005033E7" w:rsidRPr="00BD2614" w:rsidRDefault="005033E7" w:rsidP="005033E7">
      <w:pPr>
        <w:spacing w:after="0" w:line="25" w:lineRule="exact"/>
        <w:rPr>
          <w:rFonts w:ascii="Times New Roman" w:eastAsia="Times New Roman" w:hAnsi="Times New Roman" w:cs="Times New Roman"/>
          <w:sz w:val="24"/>
          <w:szCs w:val="24"/>
        </w:rPr>
      </w:pPr>
    </w:p>
    <w:p w:rsidR="005033E7" w:rsidRPr="00BD2614" w:rsidRDefault="005033E7" w:rsidP="00C21F9F">
      <w:pPr>
        <w:numPr>
          <w:ilvl w:val="1"/>
          <w:numId w:val="146"/>
        </w:numPr>
        <w:tabs>
          <w:tab w:val="left" w:pos="720"/>
        </w:tabs>
        <w:spacing w:after="0" w:line="271" w:lineRule="auto"/>
        <w:ind w:left="180" w:right="20" w:firstLine="363"/>
        <w:jc w:val="both"/>
        <w:rPr>
          <w:rFonts w:ascii="Times New Roman" w:eastAsia="Times New Roman" w:hAnsi="Times New Roman" w:cs="Times New Roman"/>
          <w:b/>
          <w:sz w:val="24"/>
          <w:szCs w:val="24"/>
        </w:rPr>
      </w:pPr>
      <w:r w:rsidRPr="00BD2614">
        <w:rPr>
          <w:rFonts w:ascii="Times New Roman" w:eastAsia="Times New Roman" w:hAnsi="Times New Roman" w:cs="Times New Roman"/>
          <w:sz w:val="24"/>
          <w:szCs w:val="24"/>
        </w:rPr>
        <w:t>Dòng định mức aptomat tổng lựa chọn theo công suất cả cụm tụ, dòng định mức aptomat nhánh lựa chọn theo công suất bình tụ hoặc nhóm tụ tương ứng với cấp điều khiển (≥1,2÷1,5 lần Iđm tụ).</w:t>
      </w:r>
    </w:p>
    <w:p w:rsidR="005033E7" w:rsidRPr="00BD2614" w:rsidRDefault="005033E7" w:rsidP="005033E7">
      <w:pPr>
        <w:spacing w:after="0" w:line="21" w:lineRule="exact"/>
        <w:rPr>
          <w:rFonts w:ascii="Times New Roman" w:eastAsia="Times New Roman" w:hAnsi="Times New Roman" w:cs="Times New Roman"/>
          <w:b/>
          <w:sz w:val="24"/>
          <w:szCs w:val="24"/>
        </w:rPr>
      </w:pPr>
    </w:p>
    <w:p w:rsidR="005033E7" w:rsidRPr="00BD2614" w:rsidRDefault="005033E7" w:rsidP="00C21F9F">
      <w:pPr>
        <w:numPr>
          <w:ilvl w:val="1"/>
          <w:numId w:val="146"/>
        </w:numPr>
        <w:tabs>
          <w:tab w:val="left" w:pos="742"/>
        </w:tabs>
        <w:spacing w:after="0" w:line="270" w:lineRule="auto"/>
        <w:ind w:left="180" w:right="20" w:firstLine="36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Aptomat tổng có dòng định mức &lt;100A lựa chọn khả năng cắt ngắn mạch Icu ≥ 36 kA; Các Aptomat nhánh có dòng định mức &lt;100A lựa chọn khả năng cắt ngắn mạch Icu ≥ 10 kA.</w:t>
      </w:r>
    </w:p>
    <w:p w:rsidR="005033E7" w:rsidRPr="00BD2614" w:rsidRDefault="005033E7" w:rsidP="005033E7">
      <w:pPr>
        <w:spacing w:after="0" w:line="15"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3.3.2. Contactor đóng cắt tụ bù hạ thế</w:t>
      </w:r>
    </w:p>
    <w:p w:rsidR="005033E7" w:rsidRPr="00BD2614" w:rsidRDefault="005033E7" w:rsidP="005033E7">
      <w:pPr>
        <w:spacing w:after="0" w:line="42" w:lineRule="exact"/>
        <w:rPr>
          <w:rFonts w:ascii="Times New Roman" w:eastAsia="Times New Roman" w:hAnsi="Times New Roman" w:cs="Times New Roman"/>
          <w:sz w:val="24"/>
          <w:szCs w:val="24"/>
        </w:rPr>
      </w:pPr>
    </w:p>
    <w:p w:rsidR="005033E7" w:rsidRPr="00BD2614" w:rsidRDefault="005033E7" w:rsidP="00C21F9F">
      <w:pPr>
        <w:numPr>
          <w:ilvl w:val="0"/>
          <w:numId w:val="146"/>
        </w:numPr>
        <w:tabs>
          <w:tab w:val="left" w:pos="420"/>
        </w:tabs>
        <w:spacing w:after="0" w:line="0" w:lineRule="atLeast"/>
        <w:ind w:left="420" w:hanging="23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Tiêu chuẩn áp dụng: IEC 60947-4-1.</w:t>
      </w:r>
    </w:p>
    <w:p w:rsidR="005033E7" w:rsidRPr="00BD2614" w:rsidRDefault="005033E7" w:rsidP="005033E7">
      <w:pPr>
        <w:spacing w:after="0" w:line="61" w:lineRule="exact"/>
        <w:rPr>
          <w:rFonts w:ascii="Times New Roman" w:eastAsia="Times New Roman" w:hAnsi="Times New Roman" w:cs="Times New Roman"/>
          <w:sz w:val="24"/>
          <w:szCs w:val="24"/>
        </w:rPr>
      </w:pPr>
    </w:p>
    <w:p w:rsidR="005033E7" w:rsidRPr="00BD2614" w:rsidRDefault="005033E7" w:rsidP="005033E7">
      <w:pPr>
        <w:spacing w:after="0" w:line="271" w:lineRule="auto"/>
        <w:ind w:left="180" w:right="20" w:firstLine="3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Contactor loại 3 pha 3 cực có điện trở hạn chế xung đóng cắt bảo vệ tiếp điểm chính chuyên dùng cho đóng cắt tụ điện. Số lượng contactor tương ứng với số lượng bình tụ hoặc nhóm tụ </w:t>
      </w:r>
      <w:r w:rsidRPr="00BD2614">
        <w:rPr>
          <w:rFonts w:ascii="Times New Roman" w:eastAsia="Times New Roman" w:hAnsi="Times New Roman" w:cs="Times New Roman"/>
          <w:i/>
          <w:sz w:val="24"/>
          <w:szCs w:val="24"/>
        </w:rPr>
        <w:t>(tương ứng với số cấp điều khiểncủa tủ điều khiển)</w:t>
      </w:r>
      <w:r w:rsidRPr="00BD2614">
        <w:rPr>
          <w:rFonts w:ascii="Times New Roman" w:eastAsia="Times New Roman" w:hAnsi="Times New Roman" w:cs="Times New Roman"/>
          <w:sz w:val="24"/>
          <w:szCs w:val="24"/>
        </w:rPr>
        <w:t>.</w:t>
      </w:r>
    </w:p>
    <w:p w:rsidR="005033E7" w:rsidRPr="00BD2614" w:rsidRDefault="005033E7" w:rsidP="005033E7">
      <w:pPr>
        <w:spacing w:after="0" w:line="7"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46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cách điện Ui: ≥ 690VAC</w:t>
      </w:r>
    </w:p>
    <w:p w:rsidR="005033E7" w:rsidRPr="00BD2614" w:rsidRDefault="005033E7" w:rsidP="005033E7">
      <w:pPr>
        <w:spacing w:after="0" w:line="48"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46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làm việc: Ue: ≥ 415 VAC</w:t>
      </w:r>
    </w:p>
    <w:p w:rsidR="005033E7" w:rsidRPr="00BD2614" w:rsidRDefault="005033E7" w:rsidP="005033E7">
      <w:pPr>
        <w:spacing w:after="0" w:line="50"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46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lastRenderedPageBreak/>
        <w:t>-Điện áp chịu xung định mức Uimp: ≥8kV</w:t>
      </w:r>
    </w:p>
    <w:p w:rsidR="005033E7" w:rsidRPr="00BD2614" w:rsidRDefault="005033E7" w:rsidP="005033E7">
      <w:pPr>
        <w:spacing w:after="0" w:line="61" w:lineRule="exact"/>
        <w:rPr>
          <w:rFonts w:ascii="Times New Roman" w:eastAsia="Times New Roman" w:hAnsi="Times New Roman" w:cs="Times New Roman"/>
          <w:sz w:val="24"/>
          <w:szCs w:val="24"/>
        </w:rPr>
      </w:pPr>
    </w:p>
    <w:p w:rsidR="005033E7" w:rsidRPr="00BD2614" w:rsidRDefault="005033E7" w:rsidP="005033E7">
      <w:pPr>
        <w:spacing w:after="0" w:line="265" w:lineRule="auto"/>
        <w:ind w:left="180" w:right="20" w:firstLine="271"/>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-Dòng điện định mức : Lựa chọn theo công suất bình tụ hoặc nhóm tụ của cấp điều khiển.</w:t>
      </w:r>
    </w:p>
    <w:p w:rsidR="005033E7" w:rsidRPr="00BD2614" w:rsidRDefault="005033E7" w:rsidP="005033E7">
      <w:pPr>
        <w:spacing w:after="0" w:line="15"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46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nguồn điều khiển: 230 VAC</w:t>
      </w:r>
    </w:p>
    <w:p w:rsidR="005033E7" w:rsidRPr="00BD2614" w:rsidRDefault="005033E7" w:rsidP="005033E7">
      <w:pPr>
        <w:spacing w:after="0" w:line="50"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46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-Tiếp điểm chính: 3NO</w:t>
      </w:r>
    </w:p>
    <w:p w:rsidR="005033E7" w:rsidRPr="00BD2614" w:rsidRDefault="005033E7" w:rsidP="005033E7">
      <w:pPr>
        <w:spacing w:after="0" w:line="48"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46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-Tiếp điểm phụ: Nhà thầu tùy chọn</w:t>
      </w:r>
    </w:p>
    <w:p w:rsidR="005033E7" w:rsidRPr="00BD2614" w:rsidRDefault="005033E7" w:rsidP="005033E7">
      <w:pPr>
        <w:spacing w:after="0" w:line="48"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46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-Khả năng cắt dòng điện đỉnh: ≥200In</w:t>
      </w:r>
    </w:p>
    <w:p w:rsidR="005033E7" w:rsidRPr="00BD2614" w:rsidRDefault="005033E7" w:rsidP="005033E7">
      <w:pPr>
        <w:spacing w:after="0" w:line="50"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46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-Số lần đóng cắt có tải: ≥250.000 lần</w:t>
      </w:r>
    </w:p>
    <w:p w:rsidR="005033E7" w:rsidRPr="00BD2614" w:rsidRDefault="005033E7" w:rsidP="005033E7">
      <w:pPr>
        <w:spacing w:after="0" w:line="48"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46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-Số lần thao tác định mức trong 1 giờ:  ≥240 lần/giờ</w:t>
      </w:r>
    </w:p>
    <w:p w:rsidR="005033E7" w:rsidRPr="00BD2614" w:rsidRDefault="005033E7" w:rsidP="005033E7">
      <w:pPr>
        <w:spacing w:after="0" w:line="48" w:lineRule="exact"/>
        <w:rPr>
          <w:rFonts w:ascii="Times New Roman" w:eastAsia="Times New Roman" w:hAnsi="Times New Roman" w:cs="Times New Roman"/>
          <w:sz w:val="24"/>
          <w:szCs w:val="24"/>
        </w:rPr>
      </w:pPr>
    </w:p>
    <w:p w:rsidR="005033E7" w:rsidRPr="00BD2614" w:rsidRDefault="005033E7" w:rsidP="00C21F9F">
      <w:pPr>
        <w:numPr>
          <w:ilvl w:val="0"/>
          <w:numId w:val="147"/>
        </w:numPr>
        <w:tabs>
          <w:tab w:val="left" w:pos="420"/>
        </w:tabs>
        <w:spacing w:after="0" w:line="0" w:lineRule="atLeast"/>
        <w:ind w:left="420" w:hanging="23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Tài liệu kỹ thuật yêu cầu gửi kèm:</w:t>
      </w:r>
    </w:p>
    <w:p w:rsidR="005033E7" w:rsidRPr="00BD2614" w:rsidRDefault="005033E7" w:rsidP="005033E7">
      <w:pPr>
        <w:spacing w:after="0" w:line="47" w:lineRule="exact"/>
        <w:rPr>
          <w:rFonts w:ascii="Times New Roman" w:eastAsia="Times New Roman" w:hAnsi="Times New Roman" w:cs="Times New Roman"/>
          <w:sz w:val="24"/>
          <w:szCs w:val="24"/>
        </w:rPr>
      </w:pPr>
    </w:p>
    <w:p w:rsidR="005033E7" w:rsidRPr="00BD2614" w:rsidRDefault="005033E7" w:rsidP="00C21F9F">
      <w:pPr>
        <w:numPr>
          <w:ilvl w:val="1"/>
          <w:numId w:val="147"/>
        </w:numPr>
        <w:tabs>
          <w:tab w:val="left" w:pos="620"/>
        </w:tabs>
        <w:spacing w:after="0" w:line="0" w:lineRule="atLeast"/>
        <w:ind w:left="62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Tài liệu mô tả contactor</w:t>
      </w:r>
    </w:p>
    <w:p w:rsidR="005033E7" w:rsidRPr="00BD2614" w:rsidRDefault="005033E7" w:rsidP="005033E7">
      <w:pPr>
        <w:spacing w:after="0" w:line="50" w:lineRule="exact"/>
        <w:rPr>
          <w:rFonts w:ascii="Times New Roman" w:eastAsia="Times New Roman" w:hAnsi="Times New Roman" w:cs="Times New Roman"/>
          <w:sz w:val="24"/>
          <w:szCs w:val="24"/>
        </w:rPr>
      </w:pPr>
    </w:p>
    <w:p w:rsidR="005033E7" w:rsidRPr="00BD2614" w:rsidRDefault="005033E7" w:rsidP="00C21F9F">
      <w:pPr>
        <w:numPr>
          <w:ilvl w:val="1"/>
          <w:numId w:val="147"/>
        </w:numPr>
        <w:tabs>
          <w:tab w:val="left" w:pos="620"/>
        </w:tabs>
        <w:spacing w:after="0" w:line="0" w:lineRule="atLeast"/>
        <w:ind w:left="62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bản vẽ đấu nối, lắp đặt, kích thước.</w:t>
      </w:r>
    </w:p>
    <w:p w:rsidR="005033E7" w:rsidRPr="00BD2614" w:rsidRDefault="005033E7" w:rsidP="005033E7">
      <w:pPr>
        <w:spacing w:after="0" w:line="47" w:lineRule="exact"/>
        <w:rPr>
          <w:rFonts w:ascii="Times New Roman" w:eastAsia="Times New Roman" w:hAnsi="Times New Roman" w:cs="Times New Roman"/>
          <w:sz w:val="24"/>
          <w:szCs w:val="24"/>
        </w:rPr>
      </w:pPr>
    </w:p>
    <w:p w:rsidR="005033E7" w:rsidRPr="00BD2614" w:rsidRDefault="005033E7" w:rsidP="00C21F9F">
      <w:pPr>
        <w:numPr>
          <w:ilvl w:val="1"/>
          <w:numId w:val="147"/>
        </w:numPr>
        <w:tabs>
          <w:tab w:val="left" w:pos="620"/>
        </w:tabs>
        <w:spacing w:after="0" w:line="0" w:lineRule="atLeast"/>
        <w:ind w:left="62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biên bản thí nghiệm Type Tests và Routine Test.</w:t>
      </w:r>
    </w:p>
    <w:p w:rsidR="005033E7" w:rsidRPr="00BD2614" w:rsidRDefault="005033E7" w:rsidP="005033E7">
      <w:pPr>
        <w:spacing w:after="0" w:line="48" w:lineRule="exact"/>
        <w:rPr>
          <w:rFonts w:ascii="Times New Roman" w:eastAsia="Times New Roman" w:hAnsi="Times New Roman" w:cs="Times New Roman"/>
          <w:sz w:val="24"/>
          <w:szCs w:val="24"/>
        </w:rPr>
      </w:pPr>
    </w:p>
    <w:p w:rsidR="005033E7" w:rsidRPr="00BD2614" w:rsidRDefault="005033E7" w:rsidP="00C21F9F">
      <w:pPr>
        <w:numPr>
          <w:ilvl w:val="1"/>
          <w:numId w:val="147"/>
        </w:numPr>
        <w:tabs>
          <w:tab w:val="left" w:pos="620"/>
        </w:tabs>
        <w:spacing w:after="0" w:line="0" w:lineRule="atLeast"/>
        <w:ind w:left="620" w:hanging="166"/>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đặc tính khác</w:t>
      </w:r>
    </w:p>
    <w:p w:rsidR="005033E7" w:rsidRPr="00BD2614" w:rsidRDefault="005033E7" w:rsidP="005033E7">
      <w:pPr>
        <w:spacing w:after="0" w:line="55"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26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3.3.3. Bộ điều khiển tụ bù hạ thế</w:t>
      </w:r>
    </w:p>
    <w:p w:rsidR="005033E7" w:rsidRPr="00BD2614" w:rsidRDefault="005033E7" w:rsidP="005033E7">
      <w:pPr>
        <w:spacing w:after="0" w:line="80" w:lineRule="exact"/>
        <w:rPr>
          <w:rFonts w:ascii="Times New Roman" w:eastAsia="Times New Roman" w:hAnsi="Times New Roman" w:cs="Times New Roman"/>
          <w:sz w:val="24"/>
          <w:szCs w:val="24"/>
        </w:rPr>
      </w:pPr>
    </w:p>
    <w:p w:rsidR="005033E7" w:rsidRPr="00BD2614" w:rsidRDefault="005033E7" w:rsidP="005033E7">
      <w:pPr>
        <w:spacing w:line="255" w:lineRule="auto"/>
        <w:ind w:left="18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Bộ điều khiển vi xử lý nhiều cấp điều khiển, có chức năng tự động điều khiển đóng cắt tụ bù theo Cosfi, theo công suất phản kháng, có màn hình hiển thị các thông số hệ số công suất Cosfi, dòng điện, điện áp, sóng hài … Bộ điều khiển có khả năng cài đặt các chế độ tại chỗ (bằng phím bấm), có khả năng cảnh báo thiếu áp, quá áp, bù thiếu, bù thừa, sóng hài cao …</w:t>
      </w:r>
    </w:p>
    <w:p w:rsidR="005033E7" w:rsidRPr="00BD2614" w:rsidRDefault="005033E7" w:rsidP="005033E7">
      <w:pPr>
        <w:spacing w:after="0" w:line="9"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54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Số cấp điều khiển đầu ra: Tùy chọn</w:t>
      </w:r>
    </w:p>
    <w:p w:rsidR="005033E7" w:rsidRPr="00BD2614" w:rsidRDefault="005033E7" w:rsidP="005033E7">
      <w:pPr>
        <w:spacing w:after="0" w:line="28"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54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Nguồn cấp:  220-240/380-415 VAC</w:t>
      </w:r>
    </w:p>
    <w:p w:rsidR="005033E7" w:rsidRPr="00BD2614" w:rsidRDefault="005033E7" w:rsidP="005033E7">
      <w:pPr>
        <w:spacing w:after="0" w:line="28"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54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Tần số: 50 Hz</w:t>
      </w:r>
    </w:p>
    <w:p w:rsidR="005033E7" w:rsidRPr="00BD2614" w:rsidRDefault="005033E7" w:rsidP="005033E7">
      <w:pPr>
        <w:spacing w:after="0" w:line="28"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54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Dòng điện đầu vào: 5A</w:t>
      </w:r>
    </w:p>
    <w:p w:rsidR="005033E7" w:rsidRPr="00BD2614" w:rsidRDefault="005033E7" w:rsidP="005033E7">
      <w:pPr>
        <w:spacing w:after="0" w:line="28"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54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Số tiếp điểm đầu ra: tùy chọn</w:t>
      </w:r>
    </w:p>
    <w:p w:rsidR="005033E7" w:rsidRPr="00BD2614" w:rsidRDefault="005033E7" w:rsidP="005033E7">
      <w:pPr>
        <w:spacing w:after="0" w:line="26"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54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Độ bền điện tiếp điểm đầu ra: 100000 lần</w:t>
      </w:r>
    </w:p>
    <w:p w:rsidR="005033E7" w:rsidRPr="00BD2614" w:rsidRDefault="005033E7" w:rsidP="005033E7">
      <w:pPr>
        <w:spacing w:after="0" w:line="28" w:lineRule="exact"/>
        <w:rPr>
          <w:rFonts w:ascii="Times New Roman" w:eastAsia="Times New Roman" w:hAnsi="Times New Roman" w:cs="Times New Roman"/>
          <w:sz w:val="24"/>
          <w:szCs w:val="24"/>
        </w:rPr>
      </w:pPr>
    </w:p>
    <w:p w:rsidR="005033E7" w:rsidRPr="00BD2614" w:rsidRDefault="005033E7" w:rsidP="005033E7">
      <w:pPr>
        <w:tabs>
          <w:tab w:val="left" w:pos="2860"/>
        </w:tabs>
        <w:spacing w:after="0" w:line="0" w:lineRule="atLeast"/>
        <w:ind w:left="54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Chế độ điều khiển:</w:t>
      </w:r>
      <w:r w:rsidRPr="00BD2614">
        <w:rPr>
          <w:rFonts w:ascii="Times New Roman" w:eastAsia="Times New Roman" w:hAnsi="Times New Roman" w:cs="Times New Roman"/>
          <w:sz w:val="24"/>
          <w:szCs w:val="24"/>
        </w:rPr>
        <w:tab/>
        <w:t>Tự động/Bằng tay</w:t>
      </w:r>
    </w:p>
    <w:p w:rsidR="005033E7" w:rsidRPr="00BD2614" w:rsidRDefault="005033E7" w:rsidP="005033E7">
      <w:pPr>
        <w:spacing w:after="0" w:line="233" w:lineRule="auto"/>
        <w:ind w:left="54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Nhiệt độ làm việc: 0 ÷ +55</w:t>
      </w:r>
      <w:r w:rsidRPr="00BD2614">
        <w:rPr>
          <w:rFonts w:ascii="Times New Roman" w:eastAsia="Times New Roman" w:hAnsi="Times New Roman" w:cs="Times New Roman"/>
          <w:sz w:val="24"/>
          <w:szCs w:val="24"/>
          <w:vertAlign w:val="superscript"/>
        </w:rPr>
        <w:t>0</w:t>
      </w:r>
      <w:r w:rsidRPr="00BD2614">
        <w:rPr>
          <w:rFonts w:ascii="Times New Roman" w:eastAsia="Times New Roman" w:hAnsi="Times New Roman" w:cs="Times New Roman"/>
          <w:sz w:val="24"/>
          <w:szCs w:val="24"/>
        </w:rPr>
        <w:t>C</w:t>
      </w:r>
    </w:p>
    <w:p w:rsidR="005033E7" w:rsidRPr="00BD2614" w:rsidRDefault="005033E7" w:rsidP="005033E7">
      <w:pPr>
        <w:spacing w:after="0" w:line="223" w:lineRule="auto"/>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3.3.4. Tụ bù hạ thế</w:t>
      </w:r>
    </w:p>
    <w:p w:rsidR="005033E7" w:rsidRPr="00BD2614" w:rsidRDefault="005033E7" w:rsidP="005033E7">
      <w:pPr>
        <w:spacing w:after="0" w:line="42" w:lineRule="exact"/>
        <w:rPr>
          <w:rFonts w:ascii="Times New Roman" w:eastAsia="Times New Roman" w:hAnsi="Times New Roman" w:cs="Times New Roman"/>
          <w:sz w:val="24"/>
          <w:szCs w:val="24"/>
        </w:rPr>
      </w:pPr>
    </w:p>
    <w:p w:rsidR="005033E7" w:rsidRPr="00BD2614" w:rsidRDefault="005033E7" w:rsidP="005033E7">
      <w:pPr>
        <w:spacing w:after="0" w:line="251" w:lineRule="auto"/>
        <w:ind w:left="180" w:firstLine="7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yêu cầu kỹ thuật, đặc tính cam kết của tụ bù hạ thế được lấy theo tiêu chuẩn vật tư thiết bị tụ bù hạ áp 3 pha/0,4kV</w:t>
      </w:r>
    </w:p>
    <w:p w:rsidR="000565BA" w:rsidRPr="00BD2614" w:rsidRDefault="000565BA" w:rsidP="000565BA">
      <w:pPr>
        <w:spacing w:line="284" w:lineRule="auto"/>
        <w:ind w:right="92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Tụ bù hạ áp 3 pha 0,4kV (loại trong nhà/ngoài trời)</w:t>
      </w:r>
    </w:p>
    <w:p w:rsidR="000565BA" w:rsidRPr="00BD2614" w:rsidRDefault="000565BA" w:rsidP="00C21F9F">
      <w:pPr>
        <w:numPr>
          <w:ilvl w:val="0"/>
          <w:numId w:val="151"/>
        </w:numPr>
        <w:tabs>
          <w:tab w:val="left" w:pos="540"/>
        </w:tabs>
        <w:spacing w:after="0" w:line="230" w:lineRule="auto"/>
        <w:ind w:left="540" w:hanging="357"/>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Yêu cầu chung</w:t>
      </w:r>
    </w:p>
    <w:p w:rsidR="000565BA" w:rsidRPr="00BD2614" w:rsidRDefault="000565BA" w:rsidP="000565BA">
      <w:pPr>
        <w:spacing w:line="1" w:lineRule="exact"/>
        <w:rPr>
          <w:rFonts w:ascii="Times New Roman" w:eastAsia="Times New Roman" w:hAnsi="Times New Roman" w:cs="Times New Roman"/>
          <w:b/>
          <w:sz w:val="24"/>
          <w:szCs w:val="24"/>
        </w:rPr>
      </w:pPr>
    </w:p>
    <w:p w:rsidR="000565BA" w:rsidRPr="00BD2614" w:rsidRDefault="000565BA" w:rsidP="000565BA">
      <w:pPr>
        <w:spacing w:line="236" w:lineRule="auto"/>
        <w:ind w:firstLine="54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tụ điện hạ áp được sử dụng cho mục đích bù công suất phản kháng trên lưới điện hạ áp.</w:t>
      </w:r>
    </w:p>
    <w:p w:rsidR="000565BA" w:rsidRPr="00BD2614" w:rsidRDefault="000565BA" w:rsidP="000565BA">
      <w:pPr>
        <w:spacing w:line="270" w:lineRule="auto"/>
        <w:ind w:left="180" w:firstLine="36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tụ điện là loại 3 pha, đấu tam giác, lắp đặt trong nhà/ngoài trời, có khả năng tự phục hồi cách điện, cách điện khô hoặc dầu, cách điện không chứa chất PCB hay các chất độc hại khác.</w:t>
      </w:r>
    </w:p>
    <w:p w:rsidR="000565BA" w:rsidRPr="00BD2614" w:rsidRDefault="000565BA" w:rsidP="00C21F9F">
      <w:pPr>
        <w:numPr>
          <w:ilvl w:val="0"/>
          <w:numId w:val="152"/>
        </w:numPr>
        <w:tabs>
          <w:tab w:val="left" w:pos="460"/>
        </w:tabs>
        <w:spacing w:after="0" w:line="0" w:lineRule="atLeast"/>
        <w:ind w:left="460" w:hanging="277"/>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Tiêu chuẩn áp dụng</w:t>
      </w:r>
    </w:p>
    <w:p w:rsidR="000565BA" w:rsidRPr="00BD2614" w:rsidRDefault="000565BA" w:rsidP="00C21F9F">
      <w:pPr>
        <w:numPr>
          <w:ilvl w:val="1"/>
          <w:numId w:val="152"/>
        </w:numPr>
        <w:tabs>
          <w:tab w:val="left" w:pos="700"/>
        </w:tabs>
        <w:spacing w:after="0" w:line="236" w:lineRule="auto"/>
        <w:ind w:left="70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IEC 60831-1/2 hay tương đương áp dụng cho tụ bù hạ áp.</w:t>
      </w:r>
    </w:p>
    <w:p w:rsidR="000565BA" w:rsidRPr="00BD2614" w:rsidRDefault="000565BA" w:rsidP="00C21F9F">
      <w:pPr>
        <w:numPr>
          <w:ilvl w:val="0"/>
          <w:numId w:val="152"/>
        </w:numPr>
        <w:tabs>
          <w:tab w:val="left" w:pos="460"/>
        </w:tabs>
        <w:spacing w:after="0" w:line="0" w:lineRule="atLeast"/>
        <w:ind w:left="460" w:hanging="277"/>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Yêu cầu khác</w:t>
      </w:r>
    </w:p>
    <w:p w:rsidR="000565BA" w:rsidRPr="00BD2614" w:rsidRDefault="000565BA" w:rsidP="000565BA">
      <w:pPr>
        <w:spacing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3.1. Yêu cầu về thử nghiệm</w:t>
      </w:r>
    </w:p>
    <w:p w:rsidR="000565BA" w:rsidRPr="00BD2614" w:rsidRDefault="000565BA" w:rsidP="000565BA">
      <w:pPr>
        <w:spacing w:line="0" w:lineRule="atLeast"/>
        <w:ind w:left="260"/>
        <w:rPr>
          <w:rFonts w:ascii="Times New Roman" w:eastAsia="Times New Roman" w:hAnsi="Times New Roman" w:cs="Times New Roman"/>
          <w:i/>
          <w:sz w:val="24"/>
          <w:szCs w:val="24"/>
        </w:rPr>
      </w:pPr>
      <w:r w:rsidRPr="00BD2614">
        <w:rPr>
          <w:rFonts w:ascii="Times New Roman" w:eastAsia="Times New Roman" w:hAnsi="Times New Roman" w:cs="Times New Roman"/>
          <w:i/>
          <w:sz w:val="24"/>
          <w:szCs w:val="24"/>
        </w:rPr>
        <w:t>Thử nghiệm xuất xưởng:</w:t>
      </w:r>
    </w:p>
    <w:p w:rsidR="000565BA" w:rsidRPr="00BD2614" w:rsidRDefault="000565BA" w:rsidP="000565BA">
      <w:pPr>
        <w:spacing w:line="265" w:lineRule="auto"/>
        <w:ind w:left="180" w:right="2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lastRenderedPageBreak/>
        <w:t>Toàn bộ thiết bị phải qua thử nghiệm xuất xưởng tại nhà máy phù hợp với tiêu chuẩn IEC 60831-1/2 tương ứng. Các hạng mục thí nghiệm bao gồm:</w:t>
      </w:r>
    </w:p>
    <w:p w:rsidR="000565BA" w:rsidRPr="00BD2614" w:rsidRDefault="000565BA" w:rsidP="000565BA">
      <w:pPr>
        <w:spacing w:line="15" w:lineRule="exact"/>
        <w:rPr>
          <w:rFonts w:ascii="Times New Roman" w:eastAsia="Times New Roman" w:hAnsi="Times New Roman" w:cs="Times New Roman"/>
          <w:sz w:val="24"/>
          <w:szCs w:val="24"/>
        </w:rPr>
      </w:pPr>
    </w:p>
    <w:p w:rsidR="000565BA" w:rsidRPr="00BD2614" w:rsidRDefault="000565BA" w:rsidP="00C21F9F">
      <w:pPr>
        <w:numPr>
          <w:ilvl w:val="0"/>
          <w:numId w:val="153"/>
        </w:numPr>
        <w:tabs>
          <w:tab w:val="left" w:pos="460"/>
        </w:tabs>
        <w:spacing w:after="0" w:line="0" w:lineRule="atLeast"/>
        <w:ind w:left="460" w:hanging="27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Đo  điện  dung  (Capacitance  measurement)  và  tính  toán  đầu  ra  (Output</w:t>
      </w:r>
    </w:p>
    <w:p w:rsidR="000565BA" w:rsidRPr="00BD2614" w:rsidRDefault="000565BA" w:rsidP="000565BA">
      <w:pPr>
        <w:spacing w:line="50" w:lineRule="exact"/>
        <w:rPr>
          <w:rFonts w:ascii="Times New Roman" w:eastAsia="Times New Roman" w:hAnsi="Times New Roman" w:cs="Times New Roman"/>
          <w:sz w:val="24"/>
          <w:szCs w:val="24"/>
        </w:rPr>
      </w:pPr>
    </w:p>
    <w:p w:rsidR="000565BA" w:rsidRPr="00BD2614" w:rsidRDefault="000565BA" w:rsidP="000565BA">
      <w:pPr>
        <w:spacing w:line="0" w:lineRule="atLeast"/>
        <w:ind w:left="18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Calculation).</w:t>
      </w:r>
    </w:p>
    <w:p w:rsidR="000565BA" w:rsidRPr="00BD2614" w:rsidRDefault="000565BA" w:rsidP="00C21F9F">
      <w:pPr>
        <w:numPr>
          <w:ilvl w:val="0"/>
          <w:numId w:val="153"/>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Đo tổn thất tan</w:t>
      </w:r>
      <w:r w:rsidR="000205ED">
        <w:rPr>
          <w:rFonts w:ascii="Times New Roman" w:eastAsia="Symbol" w:hAnsi="Times New Roman" w:cs="Times New Roman"/>
          <w:sz w:val="24"/>
          <w:szCs w:val="24"/>
        </w:rPr>
        <w:t xml:space="preserve">δ </w:t>
      </w:r>
      <w:r w:rsidRPr="00BD2614">
        <w:rPr>
          <w:rFonts w:ascii="Times New Roman" w:eastAsia="Times New Roman" w:hAnsi="Times New Roman" w:cs="Times New Roman"/>
          <w:sz w:val="24"/>
          <w:szCs w:val="24"/>
        </w:rPr>
        <w:t>trong tụ (Capacitor loss tangent (tan</w:t>
      </w:r>
      <w:r w:rsidR="000205ED">
        <w:rPr>
          <w:rFonts w:ascii="Times New Roman" w:eastAsia="Symbol" w:hAnsi="Times New Roman" w:cs="Times New Roman"/>
          <w:sz w:val="24"/>
          <w:szCs w:val="24"/>
        </w:rPr>
        <w:t>δ</w:t>
      </w:r>
      <w:r w:rsidRPr="00BD2614">
        <w:rPr>
          <w:rFonts w:ascii="Times New Roman" w:eastAsia="Times New Roman" w:hAnsi="Times New Roman" w:cs="Times New Roman"/>
          <w:sz w:val="24"/>
          <w:szCs w:val="24"/>
        </w:rPr>
        <w:t>) measurement).</w:t>
      </w:r>
    </w:p>
    <w:p w:rsidR="000565BA" w:rsidRPr="00BD2614" w:rsidRDefault="000565BA" w:rsidP="000565BA">
      <w:pPr>
        <w:spacing w:line="50" w:lineRule="exact"/>
        <w:rPr>
          <w:rFonts w:ascii="Times New Roman" w:eastAsia="Times New Roman" w:hAnsi="Times New Roman" w:cs="Times New Roman"/>
          <w:sz w:val="24"/>
          <w:szCs w:val="24"/>
        </w:rPr>
      </w:pPr>
    </w:p>
    <w:p w:rsidR="000565BA" w:rsidRPr="00BD2614" w:rsidRDefault="000565BA" w:rsidP="00C21F9F">
      <w:pPr>
        <w:numPr>
          <w:ilvl w:val="0"/>
          <w:numId w:val="153"/>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điện áp giữa các đầu cực (Voltage test beetween terminals).</w:t>
      </w:r>
    </w:p>
    <w:p w:rsidR="000565BA" w:rsidRPr="00BD2614" w:rsidRDefault="000565BA" w:rsidP="000565BA">
      <w:pPr>
        <w:spacing w:line="63" w:lineRule="exact"/>
        <w:rPr>
          <w:rFonts w:ascii="Times New Roman" w:eastAsia="Times New Roman" w:hAnsi="Times New Roman" w:cs="Times New Roman"/>
          <w:sz w:val="24"/>
          <w:szCs w:val="24"/>
        </w:rPr>
      </w:pPr>
    </w:p>
    <w:p w:rsidR="000565BA" w:rsidRPr="00BD2614" w:rsidRDefault="000565BA" w:rsidP="00C21F9F">
      <w:pPr>
        <w:numPr>
          <w:ilvl w:val="0"/>
          <w:numId w:val="153"/>
        </w:numPr>
        <w:tabs>
          <w:tab w:val="left" w:pos="360"/>
        </w:tabs>
        <w:spacing w:after="0" w:line="265" w:lineRule="auto"/>
        <w:ind w:left="180" w:right="20" w:firstLine="3"/>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điện áp AC giữa đầu cực và vỏ tụ (AC voltage test between terminals and container).</w:t>
      </w:r>
    </w:p>
    <w:p w:rsidR="000565BA" w:rsidRPr="00BD2614" w:rsidRDefault="000565BA" w:rsidP="000565BA">
      <w:pPr>
        <w:spacing w:line="14" w:lineRule="exact"/>
        <w:rPr>
          <w:rFonts w:ascii="Times New Roman" w:eastAsia="Times New Roman" w:hAnsi="Times New Roman" w:cs="Times New Roman"/>
          <w:sz w:val="24"/>
          <w:szCs w:val="24"/>
        </w:rPr>
      </w:pPr>
    </w:p>
    <w:p w:rsidR="000565BA" w:rsidRPr="00BD2614" w:rsidRDefault="000565BA" w:rsidP="00C21F9F">
      <w:pPr>
        <w:numPr>
          <w:ilvl w:val="0"/>
          <w:numId w:val="153"/>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nghiệm điện trở xả bên trong (Test of internal discharge device).</w:t>
      </w:r>
    </w:p>
    <w:p w:rsidR="000565BA" w:rsidRPr="00BD2614" w:rsidRDefault="000565BA" w:rsidP="000565BA">
      <w:pPr>
        <w:spacing w:line="47" w:lineRule="exact"/>
        <w:rPr>
          <w:rFonts w:ascii="Times New Roman" w:eastAsia="Times New Roman" w:hAnsi="Times New Roman" w:cs="Times New Roman"/>
          <w:sz w:val="24"/>
          <w:szCs w:val="24"/>
        </w:rPr>
      </w:pPr>
    </w:p>
    <w:p w:rsidR="000565BA" w:rsidRPr="00BD2614" w:rsidRDefault="000565BA" w:rsidP="00C21F9F">
      <w:pPr>
        <w:numPr>
          <w:ilvl w:val="0"/>
          <w:numId w:val="153"/>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nghiệm độ kín (Sealing test).</w:t>
      </w:r>
    </w:p>
    <w:p w:rsidR="000565BA" w:rsidRPr="00BD2614" w:rsidRDefault="000565BA" w:rsidP="000565BA">
      <w:pPr>
        <w:spacing w:line="50" w:lineRule="exact"/>
        <w:rPr>
          <w:rFonts w:ascii="Times New Roman" w:eastAsia="Times New Roman" w:hAnsi="Times New Roman" w:cs="Times New Roman"/>
          <w:sz w:val="24"/>
          <w:szCs w:val="24"/>
        </w:rPr>
      </w:pPr>
    </w:p>
    <w:p w:rsidR="000565BA" w:rsidRPr="00BD2614" w:rsidRDefault="000565BA" w:rsidP="000565BA">
      <w:pPr>
        <w:spacing w:line="0" w:lineRule="atLeast"/>
        <w:ind w:left="180"/>
        <w:rPr>
          <w:rFonts w:ascii="Times New Roman" w:eastAsia="Times New Roman" w:hAnsi="Times New Roman" w:cs="Times New Roman"/>
          <w:i/>
          <w:sz w:val="24"/>
          <w:szCs w:val="24"/>
        </w:rPr>
      </w:pPr>
      <w:r w:rsidRPr="00BD2614">
        <w:rPr>
          <w:rFonts w:ascii="Times New Roman" w:eastAsia="Times New Roman" w:hAnsi="Times New Roman" w:cs="Times New Roman"/>
          <w:i/>
          <w:sz w:val="24"/>
          <w:szCs w:val="24"/>
        </w:rPr>
        <w:t>Thử nghiệm điển hình:</w:t>
      </w:r>
    </w:p>
    <w:p w:rsidR="000565BA" w:rsidRPr="00BD2614" w:rsidRDefault="000565BA" w:rsidP="000565BA">
      <w:pPr>
        <w:spacing w:line="272" w:lineRule="auto"/>
        <w:ind w:left="180"/>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biên bản thử nghiệm điển hình phải được thực hiện bởi một phòng thí nghiệm độc lập trên các sản phẩm tương tự phải được đệ trình trong hồ sơ dự thầu. Các thử nghiệm này phải được thực hiện theo tiêu chuẩn IEC 60831-1/2 hoặc tương đương với các hạng mục như sau:</w:t>
      </w:r>
    </w:p>
    <w:p w:rsidR="000565BA" w:rsidRPr="00BD2614" w:rsidRDefault="000565BA" w:rsidP="000565BA">
      <w:pPr>
        <w:spacing w:line="8" w:lineRule="exact"/>
        <w:rPr>
          <w:rFonts w:ascii="Times New Roman" w:eastAsia="Times New Roman" w:hAnsi="Times New Roman" w:cs="Times New Roman"/>
          <w:sz w:val="24"/>
          <w:szCs w:val="24"/>
        </w:rPr>
      </w:pPr>
    </w:p>
    <w:p w:rsidR="000565BA" w:rsidRPr="00BD2614" w:rsidRDefault="000565BA" w:rsidP="00C21F9F">
      <w:pPr>
        <w:numPr>
          <w:ilvl w:val="0"/>
          <w:numId w:val="154"/>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nghiệm ổn định nhiệt (Thermal stability test).</w:t>
      </w:r>
    </w:p>
    <w:p w:rsidR="000565BA" w:rsidRPr="00BD2614" w:rsidRDefault="000565BA" w:rsidP="000565BA">
      <w:pPr>
        <w:spacing w:line="48" w:lineRule="exact"/>
        <w:rPr>
          <w:rFonts w:ascii="Times New Roman" w:eastAsia="Times New Roman" w:hAnsi="Times New Roman" w:cs="Times New Roman"/>
          <w:sz w:val="24"/>
          <w:szCs w:val="24"/>
        </w:rPr>
      </w:pPr>
    </w:p>
    <w:p w:rsidR="000565BA" w:rsidRPr="00BD2614" w:rsidRDefault="000565BA" w:rsidP="00C21F9F">
      <w:pPr>
        <w:numPr>
          <w:ilvl w:val="0"/>
          <w:numId w:val="154"/>
        </w:numPr>
        <w:tabs>
          <w:tab w:val="left" w:pos="382"/>
        </w:tabs>
        <w:spacing w:after="0" w:line="278" w:lineRule="auto"/>
        <w:ind w:left="180" w:firstLine="3"/>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Đo tổn thất tan</w:t>
      </w:r>
      <w:r w:rsidR="00E46D68">
        <w:rPr>
          <w:rFonts w:ascii="Times New Roman" w:eastAsia="Symbol" w:hAnsi="Times New Roman" w:cs="Times New Roman"/>
          <w:sz w:val="24"/>
          <w:szCs w:val="24"/>
        </w:rPr>
        <w:t>δ</w:t>
      </w:r>
      <w:r w:rsidRPr="00BD2614">
        <w:rPr>
          <w:rFonts w:ascii="Times New Roman" w:eastAsia="Times New Roman" w:hAnsi="Times New Roman" w:cs="Times New Roman"/>
          <w:sz w:val="24"/>
          <w:szCs w:val="24"/>
        </w:rPr>
        <w:t xml:space="preserve"> trong tụ tại nhiệt độ tăng cao (Capacitor loss tangent (tan</w:t>
      </w:r>
      <w:r w:rsidR="00E46D68">
        <w:rPr>
          <w:rFonts w:ascii="Times New Roman" w:eastAsia="Symbol" w:hAnsi="Times New Roman" w:cs="Times New Roman"/>
          <w:sz w:val="24"/>
          <w:szCs w:val="24"/>
        </w:rPr>
        <w:t>δ</w:t>
      </w:r>
      <w:r w:rsidRPr="00BD2614">
        <w:rPr>
          <w:rFonts w:ascii="Times New Roman" w:eastAsia="Times New Roman" w:hAnsi="Times New Roman" w:cs="Times New Roman"/>
          <w:sz w:val="24"/>
          <w:szCs w:val="24"/>
        </w:rPr>
        <w:t>) measurement of elevated temperature).</w:t>
      </w:r>
    </w:p>
    <w:p w:rsidR="000565BA" w:rsidRPr="00BD2614" w:rsidRDefault="000565BA" w:rsidP="000565BA">
      <w:pPr>
        <w:spacing w:line="7" w:lineRule="exact"/>
        <w:rPr>
          <w:rFonts w:ascii="Times New Roman" w:eastAsia="Times New Roman" w:hAnsi="Times New Roman" w:cs="Times New Roman"/>
          <w:sz w:val="24"/>
          <w:szCs w:val="24"/>
        </w:rPr>
      </w:pPr>
    </w:p>
    <w:p w:rsidR="000565BA" w:rsidRPr="00BD2614" w:rsidRDefault="000565BA" w:rsidP="00C21F9F">
      <w:pPr>
        <w:numPr>
          <w:ilvl w:val="0"/>
          <w:numId w:val="154"/>
        </w:numPr>
        <w:tabs>
          <w:tab w:val="left" w:pos="362"/>
        </w:tabs>
        <w:spacing w:after="0" w:line="265" w:lineRule="auto"/>
        <w:ind w:left="180" w:right="20" w:firstLine="3"/>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điện áp AC giữa các đầu cực và vỏ tụ (AC voltage test between terminals and container).</w:t>
      </w:r>
    </w:p>
    <w:p w:rsidR="000565BA" w:rsidRPr="00BD2614" w:rsidRDefault="000565BA" w:rsidP="000565BA">
      <w:pPr>
        <w:spacing w:line="30" w:lineRule="exact"/>
        <w:rPr>
          <w:rFonts w:ascii="Times New Roman" w:eastAsia="Times New Roman" w:hAnsi="Times New Roman" w:cs="Times New Roman"/>
          <w:sz w:val="24"/>
          <w:szCs w:val="24"/>
        </w:rPr>
      </w:pPr>
    </w:p>
    <w:p w:rsidR="000565BA" w:rsidRPr="00BD2614" w:rsidRDefault="000565BA" w:rsidP="00C21F9F">
      <w:pPr>
        <w:numPr>
          <w:ilvl w:val="0"/>
          <w:numId w:val="154"/>
        </w:numPr>
        <w:tabs>
          <w:tab w:val="left" w:pos="355"/>
        </w:tabs>
        <w:spacing w:after="0" w:line="265" w:lineRule="auto"/>
        <w:ind w:left="180" w:firstLine="3"/>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điện áp xung sét giữa các đầu cực và vỏ tụ (Lightning impulse voltage test between terminals and container).</w:t>
      </w:r>
    </w:p>
    <w:p w:rsidR="000565BA" w:rsidRPr="00BD2614" w:rsidRDefault="000565BA" w:rsidP="000565BA">
      <w:pPr>
        <w:spacing w:line="15" w:lineRule="exact"/>
        <w:rPr>
          <w:rFonts w:ascii="Times New Roman" w:eastAsia="Times New Roman" w:hAnsi="Times New Roman" w:cs="Times New Roman"/>
          <w:sz w:val="24"/>
          <w:szCs w:val="24"/>
        </w:rPr>
      </w:pPr>
    </w:p>
    <w:p w:rsidR="000565BA" w:rsidRPr="00BD2614" w:rsidRDefault="000565BA" w:rsidP="00C21F9F">
      <w:pPr>
        <w:numPr>
          <w:ilvl w:val="0"/>
          <w:numId w:val="154"/>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nghiệm phóng điện ngắn mạch (Short – circuit discharge test).</w:t>
      </w:r>
    </w:p>
    <w:p w:rsidR="000565BA" w:rsidRPr="00BD2614" w:rsidRDefault="000565BA" w:rsidP="000565BA">
      <w:pPr>
        <w:spacing w:line="47" w:lineRule="exact"/>
        <w:rPr>
          <w:rFonts w:ascii="Times New Roman" w:eastAsia="Times New Roman" w:hAnsi="Times New Roman" w:cs="Times New Roman"/>
          <w:sz w:val="24"/>
          <w:szCs w:val="24"/>
        </w:rPr>
      </w:pPr>
    </w:p>
    <w:p w:rsidR="000565BA" w:rsidRPr="00BD2614" w:rsidRDefault="000565BA" w:rsidP="00C21F9F">
      <w:pPr>
        <w:numPr>
          <w:ilvl w:val="0"/>
          <w:numId w:val="154"/>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nghiệm tuổi thọ (Ageing test).</w:t>
      </w:r>
    </w:p>
    <w:p w:rsidR="000565BA" w:rsidRPr="00BD2614" w:rsidRDefault="000565BA" w:rsidP="000565BA">
      <w:pPr>
        <w:spacing w:line="50" w:lineRule="exact"/>
        <w:rPr>
          <w:rFonts w:ascii="Times New Roman" w:eastAsia="Times New Roman" w:hAnsi="Times New Roman" w:cs="Times New Roman"/>
          <w:sz w:val="24"/>
          <w:szCs w:val="24"/>
        </w:rPr>
      </w:pPr>
    </w:p>
    <w:p w:rsidR="000565BA" w:rsidRPr="00BD2614" w:rsidRDefault="000565BA" w:rsidP="00C21F9F">
      <w:pPr>
        <w:numPr>
          <w:ilvl w:val="0"/>
          <w:numId w:val="154"/>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nghiệm khả năng tự phục hồi cách điện (Self – healing test).</w:t>
      </w:r>
    </w:p>
    <w:p w:rsidR="00770E81" w:rsidRPr="00BD2614" w:rsidRDefault="00770E81" w:rsidP="00C21F9F">
      <w:pPr>
        <w:numPr>
          <w:ilvl w:val="0"/>
          <w:numId w:val="154"/>
        </w:numPr>
        <w:tabs>
          <w:tab w:val="left" w:pos="340"/>
        </w:tabs>
        <w:spacing w:after="0" w:line="0" w:lineRule="atLeast"/>
        <w:ind w:left="1845" w:hanging="1845"/>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nghiệm phá hủy (destruction test).</w:t>
      </w:r>
    </w:p>
    <w:p w:rsidR="00770E81" w:rsidRPr="00BD2614" w:rsidRDefault="00770E81" w:rsidP="00770E81">
      <w:pPr>
        <w:spacing w:line="52" w:lineRule="exact"/>
        <w:rPr>
          <w:rFonts w:ascii="Times New Roman" w:eastAsia="Times New Roman" w:hAnsi="Times New Roman" w:cs="Times New Roman"/>
          <w:sz w:val="24"/>
          <w:szCs w:val="24"/>
        </w:rPr>
      </w:pPr>
    </w:p>
    <w:p w:rsidR="00770E81" w:rsidRPr="00BD2614" w:rsidRDefault="00770E81" w:rsidP="00770E81">
      <w:pPr>
        <w:spacing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3.2 Yêu cầu về mã hiệu</w:t>
      </w:r>
    </w:p>
    <w:p w:rsidR="00770E81" w:rsidRPr="00BD2614" w:rsidRDefault="00770E81" w:rsidP="00770E81">
      <w:pPr>
        <w:spacing w:line="68" w:lineRule="exact"/>
        <w:rPr>
          <w:rFonts w:ascii="Times New Roman" w:eastAsia="Times New Roman" w:hAnsi="Times New Roman" w:cs="Times New Roman"/>
          <w:sz w:val="24"/>
          <w:szCs w:val="24"/>
        </w:rPr>
      </w:pPr>
    </w:p>
    <w:p w:rsidR="00770E81" w:rsidRPr="00BD2614" w:rsidRDefault="00770E81" w:rsidP="00770E81">
      <w:pPr>
        <w:spacing w:line="254" w:lineRule="auto"/>
        <w:ind w:left="540" w:right="440" w:firstLine="6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Mỗi tụ điện phải có một tấm nhãn ghi các thông tin được quy định trong tiêu chuẩn IEC60831.</w:t>
      </w:r>
    </w:p>
    <w:p w:rsidR="00770E81" w:rsidRPr="00BD2614" w:rsidRDefault="00770E81" w:rsidP="00770E81">
      <w:pPr>
        <w:tabs>
          <w:tab w:val="left" w:pos="340"/>
        </w:tabs>
        <w:spacing w:after="0"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b/>
          <w:sz w:val="24"/>
          <w:szCs w:val="24"/>
        </w:rPr>
        <w:t>4. Bảng yêu cầu về đặc tính kỹ thuật:</w:t>
      </w:r>
    </w:p>
    <w:p w:rsidR="00770E81" w:rsidRPr="00BD2614" w:rsidRDefault="00770E81" w:rsidP="00770E81">
      <w:pPr>
        <w:tabs>
          <w:tab w:val="left" w:pos="340"/>
        </w:tabs>
        <w:spacing w:after="0" w:line="0" w:lineRule="atLeast"/>
        <w:ind w:left="1958"/>
        <w:rPr>
          <w:rFonts w:ascii="Times New Roman" w:eastAsia="Times New Roman" w:hAnsi="Times New Roman" w:cs="Times New Roman"/>
          <w:sz w:val="24"/>
          <w:szCs w:val="24"/>
        </w:rPr>
      </w:pPr>
    </w:p>
    <w:tbl>
      <w:tblPr>
        <w:tblW w:w="9743" w:type="dxa"/>
        <w:tblInd w:w="190" w:type="dxa"/>
        <w:tblLayout w:type="fixed"/>
        <w:tblCellMar>
          <w:left w:w="0" w:type="dxa"/>
          <w:right w:w="0" w:type="dxa"/>
        </w:tblCellMar>
        <w:tblLook w:val="0000" w:firstRow="0" w:lastRow="0" w:firstColumn="0" w:lastColumn="0" w:noHBand="0" w:noVBand="0"/>
      </w:tblPr>
      <w:tblGrid>
        <w:gridCol w:w="820"/>
        <w:gridCol w:w="3111"/>
        <w:gridCol w:w="1080"/>
        <w:gridCol w:w="2829"/>
        <w:gridCol w:w="1903"/>
      </w:tblGrid>
      <w:tr w:rsidR="00D94050" w:rsidRPr="00BD2614" w:rsidTr="00D94050">
        <w:trPr>
          <w:trHeight w:val="306"/>
          <w:tblHeader/>
        </w:trPr>
        <w:tc>
          <w:tcPr>
            <w:tcW w:w="820" w:type="dxa"/>
            <w:vMerge w:val="restart"/>
            <w:tcBorders>
              <w:top w:val="single" w:sz="8" w:space="0" w:color="auto"/>
              <w:left w:val="single" w:sz="8" w:space="0" w:color="auto"/>
              <w:right w:val="single" w:sz="8" w:space="0" w:color="auto"/>
            </w:tcBorders>
            <w:shd w:val="clear" w:color="auto" w:fill="auto"/>
            <w:vAlign w:val="bottom"/>
          </w:tcPr>
          <w:p w:rsidR="00D94050" w:rsidRPr="00BD2614" w:rsidRDefault="00D94050" w:rsidP="00FF6FCC">
            <w:pPr>
              <w:spacing w:line="0" w:lineRule="atLeast"/>
              <w:ind w:left="24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lastRenderedPageBreak/>
              <w:t>TT</w:t>
            </w:r>
          </w:p>
        </w:tc>
        <w:tc>
          <w:tcPr>
            <w:tcW w:w="3111" w:type="dxa"/>
            <w:vMerge w:val="restart"/>
            <w:tcBorders>
              <w:top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Hạng mục</w:t>
            </w:r>
          </w:p>
        </w:tc>
        <w:tc>
          <w:tcPr>
            <w:tcW w:w="1080" w:type="dxa"/>
            <w:tcBorders>
              <w:top w:val="single" w:sz="8" w:space="0" w:color="auto"/>
              <w:right w:val="single" w:sz="8" w:space="0" w:color="auto"/>
            </w:tcBorders>
            <w:shd w:val="clear" w:color="auto" w:fill="auto"/>
            <w:vAlign w:val="bottom"/>
          </w:tcPr>
          <w:p w:rsidR="00D94050" w:rsidRPr="00BD2614" w:rsidRDefault="00D94050" w:rsidP="00FF6FCC">
            <w:pPr>
              <w:spacing w:line="0" w:lineRule="atLeast"/>
              <w:jc w:val="center"/>
              <w:rPr>
                <w:rFonts w:ascii="Times New Roman" w:eastAsia="Times New Roman" w:hAnsi="Times New Roman" w:cs="Times New Roman"/>
                <w:b/>
                <w:w w:val="99"/>
                <w:sz w:val="24"/>
                <w:szCs w:val="24"/>
              </w:rPr>
            </w:pPr>
            <w:r w:rsidRPr="00BD2614">
              <w:rPr>
                <w:rFonts w:ascii="Times New Roman" w:eastAsia="Times New Roman" w:hAnsi="Times New Roman" w:cs="Times New Roman"/>
                <w:b/>
                <w:w w:val="99"/>
                <w:sz w:val="24"/>
                <w:szCs w:val="24"/>
              </w:rPr>
              <w:t>Đơn vị</w:t>
            </w:r>
          </w:p>
        </w:tc>
        <w:tc>
          <w:tcPr>
            <w:tcW w:w="2829" w:type="dxa"/>
            <w:vMerge w:val="restart"/>
            <w:tcBorders>
              <w:top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Yêu cầu</w:t>
            </w:r>
          </w:p>
        </w:tc>
        <w:tc>
          <w:tcPr>
            <w:tcW w:w="1903" w:type="dxa"/>
            <w:tcBorders>
              <w:top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Nhà thầu đề xuất và cam kết</w:t>
            </w:r>
          </w:p>
        </w:tc>
      </w:tr>
      <w:tr w:rsidR="00D94050" w:rsidRPr="00BD2614" w:rsidTr="00D94050">
        <w:trPr>
          <w:trHeight w:val="349"/>
          <w:tblHeader/>
        </w:trPr>
        <w:tc>
          <w:tcPr>
            <w:tcW w:w="820" w:type="dxa"/>
            <w:vMerge/>
            <w:tcBorders>
              <w:left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vMerge/>
            <w:tcBorders>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vMerge w:val="restart"/>
            <w:tcBorders>
              <w:right w:val="single" w:sz="8" w:space="0" w:color="auto"/>
            </w:tcBorders>
            <w:shd w:val="clear" w:color="auto" w:fill="auto"/>
            <w:vAlign w:val="bottom"/>
          </w:tcPr>
          <w:p w:rsidR="00D94050" w:rsidRPr="00BD2614" w:rsidRDefault="00D94050" w:rsidP="00FF6FCC">
            <w:pPr>
              <w:spacing w:line="0" w:lineRule="atLeast"/>
              <w:jc w:val="center"/>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đo</w:t>
            </w:r>
          </w:p>
        </w:tc>
        <w:tc>
          <w:tcPr>
            <w:tcW w:w="2829" w:type="dxa"/>
            <w:vMerge/>
            <w:tcBorders>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142"/>
          <w:tblHeader/>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vMerge/>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279"/>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280" w:lineRule="exact"/>
              <w:ind w:right="30"/>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w:t>
            </w:r>
          </w:p>
        </w:tc>
        <w:tc>
          <w:tcPr>
            <w:tcW w:w="3111" w:type="dxa"/>
            <w:tcBorders>
              <w:right w:val="single" w:sz="8" w:space="0" w:color="auto"/>
            </w:tcBorders>
            <w:shd w:val="clear" w:color="auto" w:fill="auto"/>
            <w:vAlign w:val="bottom"/>
          </w:tcPr>
          <w:p w:rsidR="00D94050" w:rsidRPr="00BD2614" w:rsidRDefault="00D94050" w:rsidP="00D94050">
            <w:pPr>
              <w:spacing w:line="280" w:lineRule="exac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Xuất xứ</w:t>
            </w: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280"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Nêu rõ</w:t>
            </w:r>
          </w:p>
        </w:tc>
        <w:tc>
          <w:tcPr>
            <w:tcW w:w="1903" w:type="dxa"/>
            <w:tcBorders>
              <w:right w:val="single" w:sz="8" w:space="0" w:color="auto"/>
            </w:tcBorders>
          </w:tcPr>
          <w:p w:rsidR="00D94050" w:rsidRPr="00BD2614" w:rsidRDefault="00D94050" w:rsidP="00D94050">
            <w:pPr>
              <w:spacing w:line="280" w:lineRule="exact"/>
              <w:ind w:left="60"/>
              <w:rPr>
                <w:rFonts w:ascii="Times New Roman" w:eastAsia="Times New Roman" w:hAnsi="Times New Roman" w:cs="Times New Roman"/>
                <w:sz w:val="24"/>
                <w:szCs w:val="24"/>
              </w:rPr>
            </w:pPr>
          </w:p>
        </w:tc>
      </w:tr>
      <w:tr w:rsidR="00D94050" w:rsidRPr="00BD2614" w:rsidTr="00D94050">
        <w:trPr>
          <w:trHeight w:val="56"/>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279"/>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278" w:lineRule="exact"/>
              <w:ind w:right="30"/>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w:t>
            </w:r>
          </w:p>
        </w:tc>
        <w:tc>
          <w:tcPr>
            <w:tcW w:w="3111" w:type="dxa"/>
            <w:tcBorders>
              <w:right w:val="single" w:sz="8" w:space="0" w:color="auto"/>
            </w:tcBorders>
            <w:shd w:val="clear" w:color="auto" w:fill="auto"/>
            <w:vAlign w:val="bottom"/>
          </w:tcPr>
          <w:p w:rsidR="00D94050" w:rsidRPr="00BD2614" w:rsidRDefault="00D94050" w:rsidP="00D94050">
            <w:pPr>
              <w:spacing w:line="278" w:lineRule="exac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Tên nhà sản xuất</w:t>
            </w: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278"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Nêu rõ</w:t>
            </w:r>
          </w:p>
        </w:tc>
        <w:tc>
          <w:tcPr>
            <w:tcW w:w="1903" w:type="dxa"/>
            <w:tcBorders>
              <w:right w:val="single" w:sz="8" w:space="0" w:color="auto"/>
            </w:tcBorders>
          </w:tcPr>
          <w:p w:rsidR="00D94050" w:rsidRPr="00BD2614" w:rsidRDefault="00D94050" w:rsidP="00D94050">
            <w:pPr>
              <w:spacing w:line="278" w:lineRule="exact"/>
              <w:ind w:left="60"/>
              <w:rPr>
                <w:rFonts w:ascii="Times New Roman" w:eastAsia="Times New Roman" w:hAnsi="Times New Roman" w:cs="Times New Roman"/>
                <w:sz w:val="24"/>
                <w:szCs w:val="24"/>
              </w:rPr>
            </w:pPr>
          </w:p>
        </w:tc>
      </w:tr>
      <w:tr w:rsidR="00D94050" w:rsidRPr="00BD2614" w:rsidTr="00D94050">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279"/>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278" w:lineRule="exact"/>
              <w:ind w:right="30"/>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3</w:t>
            </w:r>
          </w:p>
        </w:tc>
        <w:tc>
          <w:tcPr>
            <w:tcW w:w="3111" w:type="dxa"/>
            <w:tcBorders>
              <w:right w:val="single" w:sz="8" w:space="0" w:color="auto"/>
            </w:tcBorders>
            <w:shd w:val="clear" w:color="auto" w:fill="auto"/>
            <w:vAlign w:val="bottom"/>
          </w:tcPr>
          <w:p w:rsidR="00D94050" w:rsidRPr="00BD2614" w:rsidRDefault="00D94050" w:rsidP="00D94050">
            <w:pPr>
              <w:spacing w:line="278" w:lineRule="exac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Mã hiệu</w:t>
            </w: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278"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Nêu rõ</w:t>
            </w:r>
          </w:p>
        </w:tc>
        <w:tc>
          <w:tcPr>
            <w:tcW w:w="1903" w:type="dxa"/>
            <w:tcBorders>
              <w:right w:val="single" w:sz="8" w:space="0" w:color="auto"/>
            </w:tcBorders>
          </w:tcPr>
          <w:p w:rsidR="00D94050" w:rsidRPr="00BD2614" w:rsidRDefault="00D94050" w:rsidP="00D94050">
            <w:pPr>
              <w:spacing w:line="278" w:lineRule="exact"/>
              <w:ind w:left="60"/>
              <w:rPr>
                <w:rFonts w:ascii="Times New Roman" w:eastAsia="Times New Roman" w:hAnsi="Times New Roman" w:cs="Times New Roman"/>
                <w:sz w:val="24"/>
                <w:szCs w:val="24"/>
              </w:rPr>
            </w:pPr>
          </w:p>
        </w:tc>
      </w:tr>
      <w:tr w:rsidR="00D94050" w:rsidRPr="00BD2614" w:rsidTr="00D94050">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282"/>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282" w:lineRule="exact"/>
              <w:ind w:right="30"/>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4</w:t>
            </w:r>
          </w:p>
        </w:tc>
        <w:tc>
          <w:tcPr>
            <w:tcW w:w="3111" w:type="dxa"/>
            <w:tcBorders>
              <w:right w:val="single" w:sz="8" w:space="0" w:color="auto"/>
            </w:tcBorders>
            <w:shd w:val="clear" w:color="auto" w:fill="auto"/>
            <w:vAlign w:val="bottom"/>
          </w:tcPr>
          <w:p w:rsidR="00D94050" w:rsidRPr="00BD2614" w:rsidRDefault="00D94050" w:rsidP="00D94050">
            <w:pPr>
              <w:spacing w:line="282" w:lineRule="exac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Tiêu chuẩn quản lý chất lượng</w:t>
            </w: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282"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ISO 9001</w:t>
            </w:r>
          </w:p>
        </w:tc>
        <w:tc>
          <w:tcPr>
            <w:tcW w:w="1903" w:type="dxa"/>
            <w:tcBorders>
              <w:right w:val="single" w:sz="8" w:space="0" w:color="auto"/>
            </w:tcBorders>
          </w:tcPr>
          <w:p w:rsidR="00D94050" w:rsidRPr="00BD2614" w:rsidRDefault="00D94050" w:rsidP="00D94050">
            <w:pPr>
              <w:spacing w:line="282" w:lineRule="exact"/>
              <w:ind w:left="60"/>
              <w:rPr>
                <w:rFonts w:ascii="Times New Roman" w:eastAsia="Times New Roman" w:hAnsi="Times New Roman" w:cs="Times New Roman"/>
                <w:sz w:val="24"/>
                <w:szCs w:val="24"/>
              </w:rPr>
            </w:pPr>
          </w:p>
        </w:tc>
      </w:tr>
      <w:tr w:rsidR="00D94050" w:rsidRPr="00BD2614" w:rsidTr="00D94050">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279"/>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278" w:lineRule="exact"/>
              <w:ind w:right="30"/>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5</w:t>
            </w:r>
          </w:p>
        </w:tc>
        <w:tc>
          <w:tcPr>
            <w:tcW w:w="3111" w:type="dxa"/>
            <w:tcBorders>
              <w:right w:val="single" w:sz="8" w:space="0" w:color="auto"/>
            </w:tcBorders>
            <w:shd w:val="clear" w:color="auto" w:fill="auto"/>
            <w:vAlign w:val="bottom"/>
          </w:tcPr>
          <w:p w:rsidR="00D94050" w:rsidRPr="00BD2614" w:rsidRDefault="00D94050" w:rsidP="00D94050">
            <w:pPr>
              <w:spacing w:line="278" w:lineRule="exac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Tiêu chuẩn áp dụng</w:t>
            </w: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278"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IEC 60831-1/2 hoặc tương đương</w:t>
            </w:r>
          </w:p>
        </w:tc>
        <w:tc>
          <w:tcPr>
            <w:tcW w:w="1903" w:type="dxa"/>
            <w:tcBorders>
              <w:right w:val="single" w:sz="8" w:space="0" w:color="auto"/>
            </w:tcBorders>
          </w:tcPr>
          <w:p w:rsidR="00D94050" w:rsidRPr="00BD2614" w:rsidRDefault="00D94050" w:rsidP="00D94050">
            <w:pPr>
              <w:spacing w:line="278" w:lineRule="exact"/>
              <w:ind w:left="60"/>
              <w:rPr>
                <w:rFonts w:ascii="Times New Roman" w:eastAsia="Times New Roman" w:hAnsi="Times New Roman" w:cs="Times New Roman"/>
                <w:sz w:val="24"/>
                <w:szCs w:val="24"/>
              </w:rPr>
            </w:pPr>
          </w:p>
        </w:tc>
      </w:tr>
      <w:tr w:rsidR="00D94050" w:rsidRPr="00BD2614" w:rsidTr="00D94050">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281"/>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281" w:lineRule="exact"/>
              <w:ind w:right="30"/>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6</w:t>
            </w:r>
          </w:p>
        </w:tc>
        <w:tc>
          <w:tcPr>
            <w:tcW w:w="3111" w:type="dxa"/>
            <w:tcBorders>
              <w:right w:val="single" w:sz="8" w:space="0" w:color="auto"/>
            </w:tcBorders>
            <w:shd w:val="clear" w:color="auto" w:fill="auto"/>
            <w:vAlign w:val="bottom"/>
          </w:tcPr>
          <w:p w:rsidR="00D94050" w:rsidRPr="00BD2614" w:rsidRDefault="00D94050" w:rsidP="00D94050">
            <w:pPr>
              <w:spacing w:line="281" w:lineRule="exac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Chủng loại</w:t>
            </w: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279"/>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278"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Ba pha, đấu tam giác, lắp đặt trong</w:t>
            </w:r>
          </w:p>
        </w:tc>
        <w:tc>
          <w:tcPr>
            <w:tcW w:w="1903" w:type="dxa"/>
            <w:tcBorders>
              <w:right w:val="single" w:sz="8" w:space="0" w:color="auto"/>
            </w:tcBorders>
          </w:tcPr>
          <w:p w:rsidR="00D94050" w:rsidRPr="00BD2614" w:rsidRDefault="00D94050" w:rsidP="00D94050">
            <w:pPr>
              <w:spacing w:line="278" w:lineRule="exact"/>
              <w:ind w:left="60"/>
              <w:rPr>
                <w:rFonts w:ascii="Times New Roman" w:eastAsia="Times New Roman" w:hAnsi="Times New Roman" w:cs="Times New Roman"/>
                <w:sz w:val="24"/>
                <w:szCs w:val="24"/>
              </w:rPr>
            </w:pPr>
          </w:p>
        </w:tc>
      </w:tr>
      <w:tr w:rsidR="00D94050" w:rsidRPr="00BD2614" w:rsidTr="00D94050">
        <w:trPr>
          <w:trHeight w:val="343"/>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vMerge w:val="restart"/>
            <w:tcBorders>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Loại tụ lắp trong nhà</w:t>
            </w: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nhà, cách điện tự phục hồi, cách</w:t>
            </w:r>
          </w:p>
        </w:tc>
        <w:tc>
          <w:tcPr>
            <w:tcW w:w="1903" w:type="dxa"/>
            <w:tcBorders>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173"/>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vMerge/>
            <w:tcBorders>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vMerge w:val="restart"/>
            <w:tcBorders>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không chứa PCB hay các chất</w:t>
            </w:r>
          </w:p>
        </w:tc>
        <w:tc>
          <w:tcPr>
            <w:tcW w:w="1903" w:type="dxa"/>
            <w:tcBorders>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170"/>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vMerge/>
            <w:tcBorders>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46"/>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độc hại khác</w:t>
            </w:r>
          </w:p>
        </w:tc>
        <w:tc>
          <w:tcPr>
            <w:tcW w:w="1903" w:type="dxa"/>
            <w:tcBorders>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279"/>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278"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Ba  pha,  đấu  tam  giác,  lắp  đặt</w:t>
            </w:r>
          </w:p>
        </w:tc>
        <w:tc>
          <w:tcPr>
            <w:tcW w:w="1903" w:type="dxa"/>
            <w:tcBorders>
              <w:right w:val="single" w:sz="8" w:space="0" w:color="auto"/>
            </w:tcBorders>
          </w:tcPr>
          <w:p w:rsidR="00D94050" w:rsidRPr="00BD2614" w:rsidRDefault="00D94050" w:rsidP="00D94050">
            <w:pPr>
              <w:spacing w:line="278" w:lineRule="exact"/>
              <w:ind w:left="60"/>
              <w:rPr>
                <w:rFonts w:ascii="Times New Roman" w:eastAsia="Times New Roman" w:hAnsi="Times New Roman" w:cs="Times New Roman"/>
                <w:sz w:val="24"/>
                <w:szCs w:val="24"/>
              </w:rPr>
            </w:pPr>
          </w:p>
        </w:tc>
      </w:tr>
      <w:tr w:rsidR="00D94050" w:rsidRPr="00BD2614" w:rsidTr="00D94050">
        <w:trPr>
          <w:trHeight w:val="343"/>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ngoài trời, cách điện tự phục hồi,</w:t>
            </w:r>
          </w:p>
        </w:tc>
        <w:tc>
          <w:tcPr>
            <w:tcW w:w="1903" w:type="dxa"/>
            <w:tcBorders>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46"/>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cách  điện  không  chứa  </w:t>
            </w:r>
            <w:r w:rsidRPr="00BD2614">
              <w:rPr>
                <w:rFonts w:ascii="Times New Roman" w:eastAsia="Times New Roman" w:hAnsi="Times New Roman" w:cs="Times New Roman"/>
                <w:sz w:val="24"/>
                <w:szCs w:val="24"/>
              </w:rPr>
              <w:lastRenderedPageBreak/>
              <w:t>PCB  hay</w:t>
            </w:r>
          </w:p>
        </w:tc>
        <w:tc>
          <w:tcPr>
            <w:tcW w:w="1903" w:type="dxa"/>
            <w:tcBorders>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43"/>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Loại tụ lắp ngoài trời</w:t>
            </w: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chất độc hại khác, tụ điện phải</w:t>
            </w:r>
          </w:p>
        </w:tc>
        <w:tc>
          <w:tcPr>
            <w:tcW w:w="1903" w:type="dxa"/>
            <w:tcBorders>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43"/>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kín  nước,  chống  bụi,  chịu  được</w:t>
            </w:r>
          </w:p>
        </w:tc>
        <w:tc>
          <w:tcPr>
            <w:tcW w:w="1903" w:type="dxa"/>
            <w:tcBorders>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43"/>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va  đập,  ảnh  hưởng  của  thời</w:t>
            </w:r>
          </w:p>
        </w:tc>
        <w:tc>
          <w:tcPr>
            <w:tcW w:w="1903" w:type="dxa"/>
            <w:tcBorders>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46"/>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tiết, tia cực tím và nhiệt độ cao</w:t>
            </w:r>
          </w:p>
        </w:tc>
        <w:tc>
          <w:tcPr>
            <w:tcW w:w="1903" w:type="dxa"/>
            <w:tcBorders>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279"/>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278" w:lineRule="exact"/>
              <w:ind w:right="30"/>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7</w:t>
            </w:r>
          </w:p>
        </w:tc>
        <w:tc>
          <w:tcPr>
            <w:tcW w:w="3111" w:type="dxa"/>
            <w:tcBorders>
              <w:right w:val="single" w:sz="8" w:space="0" w:color="auto"/>
            </w:tcBorders>
            <w:shd w:val="clear" w:color="auto" w:fill="auto"/>
            <w:vAlign w:val="bottom"/>
          </w:tcPr>
          <w:p w:rsidR="00D94050" w:rsidRPr="00BD2614" w:rsidRDefault="00D94050" w:rsidP="00D94050">
            <w:pPr>
              <w:spacing w:line="278" w:lineRule="exac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Độ cao lắp đặt</w:t>
            </w:r>
          </w:p>
        </w:tc>
        <w:tc>
          <w:tcPr>
            <w:tcW w:w="1080" w:type="dxa"/>
            <w:tcBorders>
              <w:right w:val="single" w:sz="8" w:space="0" w:color="auto"/>
            </w:tcBorders>
            <w:shd w:val="clear" w:color="auto" w:fill="auto"/>
            <w:vAlign w:val="bottom"/>
          </w:tcPr>
          <w:p w:rsidR="00D94050" w:rsidRPr="00BD2614" w:rsidRDefault="00D94050" w:rsidP="00FF6FCC">
            <w:pPr>
              <w:spacing w:line="278" w:lineRule="exac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m</w:t>
            </w:r>
          </w:p>
        </w:tc>
        <w:tc>
          <w:tcPr>
            <w:tcW w:w="2829" w:type="dxa"/>
            <w:tcBorders>
              <w:right w:val="single" w:sz="8" w:space="0" w:color="auto"/>
            </w:tcBorders>
            <w:shd w:val="clear" w:color="auto" w:fill="auto"/>
            <w:vAlign w:val="bottom"/>
          </w:tcPr>
          <w:p w:rsidR="00D94050" w:rsidRPr="00BD2614" w:rsidRDefault="00D94050" w:rsidP="00D94050">
            <w:pPr>
              <w:spacing w:line="278"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&lt;1000 (so với mực nước biển)</w:t>
            </w:r>
          </w:p>
        </w:tc>
        <w:tc>
          <w:tcPr>
            <w:tcW w:w="1903" w:type="dxa"/>
            <w:tcBorders>
              <w:right w:val="single" w:sz="8" w:space="0" w:color="auto"/>
            </w:tcBorders>
          </w:tcPr>
          <w:p w:rsidR="00D94050" w:rsidRPr="00BD2614" w:rsidRDefault="00D94050" w:rsidP="00D94050">
            <w:pPr>
              <w:spacing w:line="278" w:lineRule="exact"/>
              <w:ind w:left="60"/>
              <w:rPr>
                <w:rFonts w:ascii="Times New Roman" w:eastAsia="Times New Roman" w:hAnsi="Times New Roman" w:cs="Times New Roman"/>
                <w:sz w:val="24"/>
                <w:szCs w:val="24"/>
              </w:rPr>
            </w:pPr>
          </w:p>
        </w:tc>
      </w:tr>
      <w:tr w:rsidR="00D94050" w:rsidRPr="00BD2614" w:rsidTr="00D94050">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281"/>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281" w:lineRule="exact"/>
              <w:ind w:right="30"/>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8</w:t>
            </w:r>
          </w:p>
        </w:tc>
        <w:tc>
          <w:tcPr>
            <w:tcW w:w="3111" w:type="dxa"/>
            <w:vMerge w:val="restart"/>
            <w:tcBorders>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Vỏ tụ</w:t>
            </w: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281"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Nhôm hoặc tốt hơn, vỏ bình tụ có</w:t>
            </w:r>
          </w:p>
        </w:tc>
        <w:tc>
          <w:tcPr>
            <w:tcW w:w="1903" w:type="dxa"/>
            <w:tcBorders>
              <w:right w:val="single" w:sz="8" w:space="0" w:color="auto"/>
            </w:tcBorders>
          </w:tcPr>
          <w:p w:rsidR="00D94050" w:rsidRPr="00BD2614" w:rsidRDefault="00D94050" w:rsidP="00D94050">
            <w:pPr>
              <w:spacing w:line="281" w:lineRule="exact"/>
              <w:ind w:left="60"/>
              <w:rPr>
                <w:rFonts w:ascii="Times New Roman" w:eastAsia="Times New Roman" w:hAnsi="Times New Roman" w:cs="Times New Roman"/>
                <w:sz w:val="24"/>
                <w:szCs w:val="24"/>
              </w:rPr>
            </w:pPr>
          </w:p>
        </w:tc>
      </w:tr>
      <w:tr w:rsidR="00D94050" w:rsidRPr="00BD2614" w:rsidTr="00D94050">
        <w:trPr>
          <w:trHeight w:val="170"/>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vMerge/>
            <w:tcBorders>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vMerge w:val="restart"/>
            <w:tcBorders>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điểm bắt tiếp địa</w:t>
            </w:r>
          </w:p>
        </w:tc>
        <w:tc>
          <w:tcPr>
            <w:tcW w:w="1903" w:type="dxa"/>
            <w:tcBorders>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173"/>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vMerge/>
            <w:tcBorders>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33"/>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285" w:lineRule="exact"/>
              <w:ind w:right="30"/>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9</w:t>
            </w: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333" w:lineRule="exact"/>
              <w:rPr>
                <w:rFonts w:ascii="Times New Roman" w:eastAsia="Times New Roman" w:hAnsi="Times New Roman" w:cs="Times New Roman"/>
                <w:sz w:val="24"/>
                <w:szCs w:val="24"/>
                <w:vertAlign w:val="subscript"/>
              </w:rPr>
            </w:pPr>
            <w:r w:rsidRPr="00BD2614">
              <w:rPr>
                <w:rFonts w:ascii="Times New Roman" w:eastAsia="Times New Roman" w:hAnsi="Times New Roman" w:cs="Times New Roman"/>
                <w:sz w:val="24"/>
                <w:szCs w:val="24"/>
              </w:rPr>
              <w:t>Điện áp định mức U</w:t>
            </w:r>
            <w:r w:rsidRPr="00BD2614">
              <w:rPr>
                <w:rFonts w:ascii="Times New Roman" w:eastAsia="Times New Roman" w:hAnsi="Times New Roman" w:cs="Times New Roman"/>
                <w:sz w:val="24"/>
                <w:szCs w:val="24"/>
                <w:vertAlign w:val="subscript"/>
              </w:rPr>
              <w:t>n</w:t>
            </w: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285" w:lineRule="exact"/>
              <w:jc w:val="center"/>
              <w:rPr>
                <w:rFonts w:ascii="Times New Roman" w:eastAsia="Times New Roman" w:hAnsi="Times New Roman" w:cs="Times New Roman"/>
                <w:w w:val="95"/>
                <w:sz w:val="24"/>
                <w:szCs w:val="24"/>
              </w:rPr>
            </w:pPr>
            <w:r w:rsidRPr="00BD2614">
              <w:rPr>
                <w:rFonts w:ascii="Times New Roman" w:eastAsia="Times New Roman" w:hAnsi="Times New Roman" w:cs="Times New Roman"/>
                <w:w w:val="95"/>
                <w:sz w:val="24"/>
                <w:szCs w:val="24"/>
              </w:rPr>
              <w:t>V</w:t>
            </w: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285"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415÷ 440</w:t>
            </w:r>
          </w:p>
        </w:tc>
        <w:tc>
          <w:tcPr>
            <w:tcW w:w="1903" w:type="dxa"/>
            <w:tcBorders>
              <w:bottom w:val="single" w:sz="8" w:space="0" w:color="auto"/>
              <w:right w:val="single" w:sz="8" w:space="0" w:color="auto"/>
            </w:tcBorders>
          </w:tcPr>
          <w:p w:rsidR="00D94050" w:rsidRPr="00BD2614" w:rsidRDefault="00D94050" w:rsidP="00D94050">
            <w:pPr>
              <w:spacing w:line="285" w:lineRule="exact"/>
              <w:ind w:left="60"/>
              <w:rPr>
                <w:rFonts w:ascii="Times New Roman" w:eastAsia="Times New Roman" w:hAnsi="Times New Roman" w:cs="Times New Roman"/>
                <w:sz w:val="24"/>
                <w:szCs w:val="24"/>
              </w:rPr>
            </w:pPr>
          </w:p>
        </w:tc>
      </w:tr>
      <w:tr w:rsidR="00D94050" w:rsidRPr="00BD2614" w:rsidTr="00D94050">
        <w:trPr>
          <w:trHeight w:val="282"/>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282" w:lineRule="exact"/>
              <w:ind w:right="30"/>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10</w:t>
            </w:r>
          </w:p>
        </w:tc>
        <w:tc>
          <w:tcPr>
            <w:tcW w:w="3111" w:type="dxa"/>
            <w:tcBorders>
              <w:right w:val="single" w:sz="8" w:space="0" w:color="auto"/>
            </w:tcBorders>
            <w:shd w:val="clear" w:color="auto" w:fill="auto"/>
            <w:vAlign w:val="bottom"/>
          </w:tcPr>
          <w:p w:rsidR="00D94050" w:rsidRPr="00BD2614" w:rsidRDefault="00D94050" w:rsidP="00D94050">
            <w:pPr>
              <w:spacing w:line="282" w:lineRule="exac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Tần số định mức</w:t>
            </w:r>
          </w:p>
        </w:tc>
        <w:tc>
          <w:tcPr>
            <w:tcW w:w="1080" w:type="dxa"/>
            <w:tcBorders>
              <w:right w:val="single" w:sz="8" w:space="0" w:color="auto"/>
            </w:tcBorders>
            <w:shd w:val="clear" w:color="auto" w:fill="auto"/>
            <w:vAlign w:val="bottom"/>
          </w:tcPr>
          <w:p w:rsidR="00D94050" w:rsidRPr="00BD2614" w:rsidRDefault="00D94050" w:rsidP="00FF6FCC">
            <w:pPr>
              <w:spacing w:line="282" w:lineRule="exac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Hz</w:t>
            </w:r>
          </w:p>
        </w:tc>
        <w:tc>
          <w:tcPr>
            <w:tcW w:w="2829" w:type="dxa"/>
            <w:tcBorders>
              <w:right w:val="single" w:sz="8" w:space="0" w:color="auto"/>
            </w:tcBorders>
            <w:shd w:val="clear" w:color="auto" w:fill="auto"/>
            <w:vAlign w:val="bottom"/>
          </w:tcPr>
          <w:p w:rsidR="00D94050" w:rsidRPr="00BD2614" w:rsidRDefault="00D94050" w:rsidP="00D94050">
            <w:pPr>
              <w:spacing w:line="282"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50</w:t>
            </w:r>
          </w:p>
        </w:tc>
        <w:tc>
          <w:tcPr>
            <w:tcW w:w="1903" w:type="dxa"/>
            <w:tcBorders>
              <w:right w:val="single" w:sz="8" w:space="0" w:color="auto"/>
            </w:tcBorders>
          </w:tcPr>
          <w:p w:rsidR="00D94050" w:rsidRPr="00BD2614" w:rsidRDefault="00D94050" w:rsidP="00D94050">
            <w:pPr>
              <w:spacing w:line="282" w:lineRule="exact"/>
              <w:ind w:left="60"/>
              <w:rPr>
                <w:rFonts w:ascii="Times New Roman" w:eastAsia="Times New Roman" w:hAnsi="Times New Roman" w:cs="Times New Roman"/>
                <w:sz w:val="24"/>
                <w:szCs w:val="24"/>
              </w:rPr>
            </w:pPr>
          </w:p>
        </w:tc>
      </w:tr>
      <w:tr w:rsidR="00D94050" w:rsidRPr="00BD2614" w:rsidTr="00D94050">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279"/>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278" w:lineRule="exact"/>
              <w:ind w:right="30"/>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11</w:t>
            </w:r>
          </w:p>
        </w:tc>
        <w:tc>
          <w:tcPr>
            <w:tcW w:w="3111" w:type="dxa"/>
            <w:tcBorders>
              <w:right w:val="single" w:sz="8" w:space="0" w:color="auto"/>
            </w:tcBorders>
            <w:shd w:val="clear" w:color="auto" w:fill="auto"/>
            <w:vAlign w:val="bottom"/>
          </w:tcPr>
          <w:p w:rsidR="00D94050" w:rsidRPr="00BD2614" w:rsidRDefault="00D94050" w:rsidP="00D94050">
            <w:pPr>
              <w:spacing w:line="278" w:lineRule="exac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Công suất ở điện áp và tần số định</w:t>
            </w:r>
          </w:p>
        </w:tc>
        <w:tc>
          <w:tcPr>
            <w:tcW w:w="1080" w:type="dxa"/>
            <w:vMerge w:val="restart"/>
            <w:tcBorders>
              <w:right w:val="single" w:sz="8" w:space="0" w:color="auto"/>
            </w:tcBorders>
            <w:shd w:val="clear" w:color="auto" w:fill="auto"/>
            <w:vAlign w:val="bottom"/>
          </w:tcPr>
          <w:p w:rsidR="00D94050" w:rsidRPr="00BD2614" w:rsidRDefault="00D94050" w:rsidP="00FF6FCC">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kvar</w:t>
            </w:r>
          </w:p>
        </w:tc>
        <w:tc>
          <w:tcPr>
            <w:tcW w:w="2829" w:type="dxa"/>
            <w:vMerge w:val="restart"/>
            <w:tcBorders>
              <w:right w:val="single" w:sz="8" w:space="0" w:color="auto"/>
            </w:tcBorders>
            <w:shd w:val="clear" w:color="auto" w:fill="auto"/>
            <w:vAlign w:val="bottom"/>
          </w:tcPr>
          <w:p w:rsidR="00D94050" w:rsidRPr="00BD2614" w:rsidRDefault="00D94050" w:rsidP="00966D1E">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10, 15</w:t>
            </w:r>
            <w:r w:rsidR="00966D1E">
              <w:rPr>
                <w:rFonts w:ascii="Times New Roman" w:eastAsia="Times New Roman" w:hAnsi="Times New Roman" w:cs="Times New Roman"/>
                <w:sz w:val="24"/>
                <w:szCs w:val="24"/>
              </w:rPr>
              <w:t xml:space="preserve">, </w:t>
            </w:r>
            <w:r w:rsidRPr="00BD2614">
              <w:rPr>
                <w:rFonts w:ascii="Times New Roman" w:eastAsia="Times New Roman" w:hAnsi="Times New Roman" w:cs="Times New Roman"/>
                <w:sz w:val="24"/>
                <w:szCs w:val="24"/>
              </w:rPr>
              <w:t>25</w:t>
            </w:r>
          </w:p>
        </w:tc>
        <w:tc>
          <w:tcPr>
            <w:tcW w:w="1903" w:type="dxa"/>
            <w:tcBorders>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173"/>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vMerge w:val="restart"/>
            <w:tcBorders>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mức</w:t>
            </w:r>
          </w:p>
        </w:tc>
        <w:tc>
          <w:tcPr>
            <w:tcW w:w="1080" w:type="dxa"/>
            <w:vMerge/>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vMerge/>
            <w:tcBorders>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170"/>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vMerge/>
            <w:tcBorders>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56"/>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279"/>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278" w:lineRule="exact"/>
              <w:ind w:right="30"/>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12</w:t>
            </w:r>
          </w:p>
        </w:tc>
        <w:tc>
          <w:tcPr>
            <w:tcW w:w="3111" w:type="dxa"/>
            <w:tcBorders>
              <w:right w:val="single" w:sz="8" w:space="0" w:color="auto"/>
            </w:tcBorders>
            <w:shd w:val="clear" w:color="auto" w:fill="auto"/>
            <w:vAlign w:val="bottom"/>
          </w:tcPr>
          <w:p w:rsidR="00D94050" w:rsidRPr="00BD2614" w:rsidRDefault="00D94050" w:rsidP="00D94050">
            <w:pPr>
              <w:spacing w:line="278" w:lineRule="exac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Khả năng quá dòng liên tục</w:t>
            </w: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278"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1,3 lần dòng địnhmức</w:t>
            </w:r>
          </w:p>
        </w:tc>
        <w:tc>
          <w:tcPr>
            <w:tcW w:w="1903" w:type="dxa"/>
            <w:tcBorders>
              <w:right w:val="single" w:sz="8" w:space="0" w:color="auto"/>
            </w:tcBorders>
          </w:tcPr>
          <w:p w:rsidR="00D94050" w:rsidRPr="00BD2614" w:rsidRDefault="00D94050" w:rsidP="00D94050">
            <w:pPr>
              <w:spacing w:line="278" w:lineRule="exact"/>
              <w:ind w:left="60"/>
              <w:rPr>
                <w:rFonts w:ascii="Times New Roman" w:eastAsia="Times New Roman" w:hAnsi="Times New Roman" w:cs="Times New Roman"/>
                <w:sz w:val="24"/>
                <w:szCs w:val="24"/>
              </w:rPr>
            </w:pPr>
          </w:p>
        </w:tc>
      </w:tr>
      <w:tr w:rsidR="00D94050" w:rsidRPr="00BD2614" w:rsidTr="00D94050">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279"/>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278" w:lineRule="exact"/>
              <w:ind w:right="30"/>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13</w:t>
            </w:r>
          </w:p>
        </w:tc>
        <w:tc>
          <w:tcPr>
            <w:tcW w:w="3111" w:type="dxa"/>
            <w:tcBorders>
              <w:right w:val="single" w:sz="8" w:space="0" w:color="auto"/>
            </w:tcBorders>
            <w:shd w:val="clear" w:color="auto" w:fill="auto"/>
            <w:vAlign w:val="bottom"/>
          </w:tcPr>
          <w:p w:rsidR="00D94050" w:rsidRPr="00BD2614" w:rsidRDefault="00D94050" w:rsidP="00D94050">
            <w:pPr>
              <w:spacing w:line="278" w:lineRule="exac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làm  việc  lớn  nhất  cho</w:t>
            </w: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43"/>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phép theo thời gian ở các hệ số</w:t>
            </w: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46"/>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khác nhau</w:t>
            </w: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279"/>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94050" w:rsidRPr="00BD2614" w:rsidRDefault="00D94050" w:rsidP="00D94050">
            <w:pPr>
              <w:spacing w:line="278" w:lineRule="exac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Vf = 1.10</w:t>
            </w: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278"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8 giờ trong mỗi 24 giờ</w:t>
            </w:r>
          </w:p>
        </w:tc>
        <w:tc>
          <w:tcPr>
            <w:tcW w:w="1903" w:type="dxa"/>
            <w:tcBorders>
              <w:right w:val="single" w:sz="8" w:space="0" w:color="auto"/>
            </w:tcBorders>
          </w:tcPr>
          <w:p w:rsidR="00D94050" w:rsidRPr="00BD2614" w:rsidRDefault="00D94050" w:rsidP="00D94050">
            <w:pPr>
              <w:spacing w:line="278" w:lineRule="exact"/>
              <w:ind w:left="60"/>
              <w:rPr>
                <w:rFonts w:ascii="Times New Roman" w:eastAsia="Times New Roman" w:hAnsi="Times New Roman" w:cs="Times New Roman"/>
                <w:sz w:val="24"/>
                <w:szCs w:val="24"/>
              </w:rPr>
            </w:pPr>
          </w:p>
        </w:tc>
      </w:tr>
      <w:tr w:rsidR="00D94050" w:rsidRPr="00BD2614" w:rsidTr="00D94050">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281"/>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94050" w:rsidRPr="00BD2614" w:rsidRDefault="00D94050" w:rsidP="00D94050">
            <w:pPr>
              <w:spacing w:line="281" w:lineRule="exac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Vf = 1.15</w:t>
            </w: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281"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30 phút trong 24 giờ</w:t>
            </w:r>
          </w:p>
        </w:tc>
        <w:tc>
          <w:tcPr>
            <w:tcW w:w="1903" w:type="dxa"/>
            <w:tcBorders>
              <w:right w:val="single" w:sz="8" w:space="0" w:color="auto"/>
            </w:tcBorders>
          </w:tcPr>
          <w:p w:rsidR="00D94050" w:rsidRPr="00BD2614" w:rsidRDefault="00D94050" w:rsidP="00D94050">
            <w:pPr>
              <w:spacing w:line="281" w:lineRule="exact"/>
              <w:ind w:left="60"/>
              <w:rPr>
                <w:rFonts w:ascii="Times New Roman" w:eastAsia="Times New Roman" w:hAnsi="Times New Roman" w:cs="Times New Roman"/>
                <w:sz w:val="24"/>
                <w:szCs w:val="24"/>
              </w:rPr>
            </w:pPr>
          </w:p>
        </w:tc>
      </w:tr>
      <w:tr w:rsidR="00D94050" w:rsidRPr="00BD2614" w:rsidTr="00D94050">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279"/>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94050" w:rsidRPr="00BD2614" w:rsidRDefault="00D94050" w:rsidP="00D94050">
            <w:pPr>
              <w:spacing w:line="280" w:lineRule="exac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Vf = 1.20</w:t>
            </w: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280"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5 phút</w:t>
            </w:r>
          </w:p>
        </w:tc>
        <w:tc>
          <w:tcPr>
            <w:tcW w:w="1903" w:type="dxa"/>
            <w:tcBorders>
              <w:right w:val="single" w:sz="8" w:space="0" w:color="auto"/>
            </w:tcBorders>
          </w:tcPr>
          <w:p w:rsidR="00D94050" w:rsidRPr="00BD2614" w:rsidRDefault="00D94050" w:rsidP="00D94050">
            <w:pPr>
              <w:spacing w:line="280" w:lineRule="exact"/>
              <w:ind w:left="60"/>
              <w:rPr>
                <w:rFonts w:ascii="Times New Roman" w:eastAsia="Times New Roman" w:hAnsi="Times New Roman" w:cs="Times New Roman"/>
                <w:sz w:val="24"/>
                <w:szCs w:val="24"/>
              </w:rPr>
            </w:pPr>
          </w:p>
        </w:tc>
      </w:tr>
      <w:tr w:rsidR="00D94050" w:rsidRPr="00BD2614" w:rsidTr="00D94050">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279"/>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94050" w:rsidRPr="00BD2614" w:rsidRDefault="00D94050" w:rsidP="00D94050">
            <w:pPr>
              <w:spacing w:line="278" w:lineRule="exac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Vf = 1.30</w:t>
            </w: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278"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 phút</w:t>
            </w:r>
          </w:p>
        </w:tc>
        <w:tc>
          <w:tcPr>
            <w:tcW w:w="1903" w:type="dxa"/>
            <w:tcBorders>
              <w:right w:val="single" w:sz="8" w:space="0" w:color="auto"/>
            </w:tcBorders>
          </w:tcPr>
          <w:p w:rsidR="00D94050" w:rsidRPr="00BD2614" w:rsidRDefault="00D94050" w:rsidP="00D94050">
            <w:pPr>
              <w:spacing w:line="278" w:lineRule="exact"/>
              <w:ind w:left="60"/>
              <w:rPr>
                <w:rFonts w:ascii="Times New Roman" w:eastAsia="Times New Roman" w:hAnsi="Times New Roman" w:cs="Times New Roman"/>
                <w:sz w:val="24"/>
                <w:szCs w:val="24"/>
              </w:rPr>
            </w:pPr>
          </w:p>
        </w:tc>
      </w:tr>
      <w:tr w:rsidR="00D94050" w:rsidRPr="00BD2614" w:rsidTr="00D94050">
        <w:trPr>
          <w:trHeight w:val="56"/>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279"/>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278" w:lineRule="exact"/>
              <w:ind w:right="30"/>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14</w:t>
            </w:r>
          </w:p>
        </w:tc>
        <w:tc>
          <w:tcPr>
            <w:tcW w:w="3111" w:type="dxa"/>
            <w:tcBorders>
              <w:right w:val="single" w:sz="8" w:space="0" w:color="auto"/>
            </w:tcBorders>
            <w:shd w:val="clear" w:color="auto" w:fill="auto"/>
            <w:vAlign w:val="bottom"/>
          </w:tcPr>
          <w:p w:rsidR="00D94050" w:rsidRPr="00BD2614" w:rsidRDefault="00D94050" w:rsidP="00D94050">
            <w:pPr>
              <w:spacing w:line="278" w:lineRule="exac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nghiệm điện môi</w:t>
            </w:r>
          </w:p>
        </w:tc>
        <w:tc>
          <w:tcPr>
            <w:tcW w:w="1080" w:type="dxa"/>
            <w:tcBorders>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35"/>
        </w:trPr>
        <w:tc>
          <w:tcPr>
            <w:tcW w:w="820" w:type="dxa"/>
            <w:tcBorders>
              <w:left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94050" w:rsidRPr="00BD2614" w:rsidRDefault="00D94050" w:rsidP="00D94050">
            <w:pPr>
              <w:spacing w:line="285" w:lineRule="exac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Giữa các đầu cực</w:t>
            </w:r>
          </w:p>
        </w:tc>
        <w:tc>
          <w:tcPr>
            <w:tcW w:w="1080" w:type="dxa"/>
            <w:tcBorders>
              <w:right w:val="single" w:sz="8" w:space="0" w:color="auto"/>
            </w:tcBorders>
            <w:shd w:val="clear" w:color="auto" w:fill="auto"/>
            <w:vAlign w:val="bottom"/>
          </w:tcPr>
          <w:p w:rsidR="00D94050" w:rsidRPr="00BD2614" w:rsidRDefault="00D94050" w:rsidP="00FF6FCC">
            <w:pPr>
              <w:spacing w:line="285" w:lineRule="exact"/>
              <w:jc w:val="center"/>
              <w:rPr>
                <w:rFonts w:ascii="Times New Roman" w:eastAsia="Times New Roman" w:hAnsi="Times New Roman" w:cs="Times New Roman"/>
                <w:w w:val="95"/>
                <w:sz w:val="24"/>
                <w:szCs w:val="24"/>
              </w:rPr>
            </w:pPr>
            <w:r w:rsidRPr="00BD2614">
              <w:rPr>
                <w:rFonts w:ascii="Times New Roman" w:eastAsia="Times New Roman" w:hAnsi="Times New Roman" w:cs="Times New Roman"/>
                <w:w w:val="95"/>
                <w:sz w:val="24"/>
                <w:szCs w:val="24"/>
              </w:rPr>
              <w:t>V</w:t>
            </w:r>
          </w:p>
        </w:tc>
        <w:tc>
          <w:tcPr>
            <w:tcW w:w="2829" w:type="dxa"/>
            <w:tcBorders>
              <w:right w:val="single" w:sz="8" w:space="0" w:color="auto"/>
            </w:tcBorders>
            <w:shd w:val="clear" w:color="auto" w:fill="auto"/>
            <w:vAlign w:val="bottom"/>
          </w:tcPr>
          <w:p w:rsidR="00D94050" w:rsidRPr="00BD2614" w:rsidRDefault="00D94050" w:rsidP="00D94050">
            <w:pPr>
              <w:spacing w:line="334"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2,15U</w:t>
            </w:r>
            <w:r w:rsidRPr="00BD2614">
              <w:rPr>
                <w:rFonts w:ascii="Times New Roman" w:eastAsia="Times New Roman" w:hAnsi="Times New Roman" w:cs="Times New Roman"/>
                <w:sz w:val="24"/>
                <w:szCs w:val="24"/>
                <w:vertAlign w:val="subscript"/>
              </w:rPr>
              <w:t>n</w:t>
            </w:r>
            <w:r w:rsidRPr="00BD2614">
              <w:rPr>
                <w:rFonts w:ascii="Times New Roman" w:eastAsia="Times New Roman" w:hAnsi="Times New Roman" w:cs="Times New Roman"/>
                <w:sz w:val="24"/>
                <w:szCs w:val="24"/>
              </w:rPr>
              <w:t xml:space="preserve"> trong 10 giây</w:t>
            </w:r>
          </w:p>
        </w:tc>
        <w:tc>
          <w:tcPr>
            <w:tcW w:w="1903" w:type="dxa"/>
            <w:tcBorders>
              <w:right w:val="single" w:sz="8" w:space="0" w:color="auto"/>
            </w:tcBorders>
          </w:tcPr>
          <w:p w:rsidR="00D94050" w:rsidRPr="00BD2614" w:rsidRDefault="00D94050" w:rsidP="00D94050">
            <w:pPr>
              <w:spacing w:line="334" w:lineRule="exact"/>
              <w:ind w:left="60"/>
              <w:rPr>
                <w:rFonts w:ascii="Times New Roman" w:eastAsia="Times New Roman" w:hAnsi="Times New Roman" w:cs="Times New Roman"/>
                <w:sz w:val="24"/>
                <w:szCs w:val="24"/>
              </w:rPr>
            </w:pPr>
          </w:p>
        </w:tc>
      </w:tr>
      <w:tr w:rsidR="00D94050" w:rsidRPr="00BD2614" w:rsidTr="00D94050">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3000V trong 10 giây đối với thử</w:t>
            </w: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Giữa các đầu cực và vỏ tụ</w:t>
            </w: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jc w:val="center"/>
              <w:rPr>
                <w:rFonts w:ascii="Times New Roman" w:eastAsia="Times New Roman" w:hAnsi="Times New Roman" w:cs="Times New Roman"/>
                <w:w w:val="95"/>
                <w:sz w:val="24"/>
                <w:szCs w:val="24"/>
              </w:rPr>
            </w:pPr>
            <w:r w:rsidRPr="00BD2614">
              <w:rPr>
                <w:rFonts w:ascii="Times New Roman" w:eastAsia="Times New Roman" w:hAnsi="Times New Roman" w:cs="Times New Roman"/>
                <w:w w:val="95"/>
                <w:sz w:val="24"/>
                <w:szCs w:val="24"/>
              </w:rPr>
              <w:t>V</w:t>
            </w: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nghiệm xuất xưởng và 1 phút đối</w:t>
            </w: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với thử nghiệm điển hình</w:t>
            </w: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278" w:lineRule="exact"/>
              <w:ind w:right="23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15</w:t>
            </w: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278" w:lineRule="exac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Thử nghiệm điện áp xung giữa các</w:t>
            </w: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≥8</w:t>
            </w: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đầu cực và vỏ tụ</w:t>
            </w: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kVp</w:t>
            </w: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281" w:lineRule="exact"/>
              <w:ind w:right="23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lastRenderedPageBreak/>
              <w:t>16</w:t>
            </w: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281" w:lineRule="exac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Tổn hao trong tụ</w:t>
            </w: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288" w:lineRule="exac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Tổn hao điện môi</w:t>
            </w: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288"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W/kVar</w:t>
            </w: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288"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≤0,2</w:t>
            </w:r>
          </w:p>
        </w:tc>
        <w:tc>
          <w:tcPr>
            <w:tcW w:w="1903" w:type="dxa"/>
            <w:tcBorders>
              <w:bottom w:val="single" w:sz="8" w:space="0" w:color="auto"/>
              <w:right w:val="single" w:sz="8" w:space="0" w:color="auto"/>
            </w:tcBorders>
          </w:tcPr>
          <w:p w:rsidR="00D94050" w:rsidRPr="00BD2614" w:rsidRDefault="00D94050" w:rsidP="00D94050">
            <w:pPr>
              <w:spacing w:line="288" w:lineRule="exact"/>
              <w:ind w:left="60"/>
              <w:rPr>
                <w:rFonts w:ascii="Times New Roman" w:eastAsia="Times New Roman" w:hAnsi="Times New Roman" w:cs="Times New Roman"/>
                <w:sz w:val="24"/>
                <w:szCs w:val="24"/>
              </w:rPr>
            </w:pPr>
          </w:p>
        </w:tc>
      </w:tr>
      <w:tr w:rsidR="00D94050" w:rsidRPr="00BD2614" w:rsidTr="00D94050">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278" w:lineRule="exac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Tổng tổn hao bao gồm cả điện trở xả</w:t>
            </w: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W/kVar</w:t>
            </w: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≤2W/kVar</w:t>
            </w: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285" w:lineRule="exact"/>
              <w:ind w:right="23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17</w:t>
            </w: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Tuổi thọ</w:t>
            </w: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Giờ</w:t>
            </w: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≥100.000</w:t>
            </w: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285" w:lineRule="exact"/>
              <w:ind w:right="23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18</w:t>
            </w: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trở xả áp</w:t>
            </w: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Có</w:t>
            </w: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B97844" w:rsidRPr="00BD2614" w:rsidTr="003822A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B97844" w:rsidRPr="00BD2614" w:rsidRDefault="00B97844" w:rsidP="00FF6FCC">
            <w:pPr>
              <w:spacing w:line="278" w:lineRule="exact"/>
              <w:ind w:right="23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19</w:t>
            </w:r>
          </w:p>
        </w:tc>
        <w:tc>
          <w:tcPr>
            <w:tcW w:w="3111" w:type="dxa"/>
            <w:vMerge w:val="restart"/>
            <w:tcBorders>
              <w:right w:val="single" w:sz="8" w:space="0" w:color="auto"/>
            </w:tcBorders>
            <w:shd w:val="clear" w:color="auto" w:fill="auto"/>
            <w:vAlign w:val="bottom"/>
          </w:tcPr>
          <w:p w:rsidR="00B97844" w:rsidRPr="00BD2614" w:rsidRDefault="00B97844" w:rsidP="00D94050">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Đặc tính điện trở xả</w:t>
            </w:r>
          </w:p>
        </w:tc>
        <w:tc>
          <w:tcPr>
            <w:tcW w:w="1080" w:type="dxa"/>
            <w:vMerge w:val="restart"/>
            <w:tcBorders>
              <w:right w:val="single" w:sz="8" w:space="0" w:color="auto"/>
            </w:tcBorders>
            <w:shd w:val="clear" w:color="auto" w:fill="auto"/>
            <w:vAlign w:val="bottom"/>
          </w:tcPr>
          <w:p w:rsidR="00B97844" w:rsidRPr="00BD2614" w:rsidRDefault="00B97844" w:rsidP="00FF6FCC">
            <w:pPr>
              <w:spacing w:line="0" w:lineRule="atLeast"/>
              <w:rPr>
                <w:rFonts w:ascii="Times New Roman" w:eastAsia="Times New Roman" w:hAnsi="Times New Roman" w:cs="Times New Roman"/>
                <w:sz w:val="24"/>
                <w:szCs w:val="24"/>
              </w:rPr>
            </w:pPr>
          </w:p>
        </w:tc>
        <w:tc>
          <w:tcPr>
            <w:tcW w:w="2829" w:type="dxa"/>
            <w:vMerge w:val="restart"/>
            <w:tcBorders>
              <w:right w:val="single" w:sz="8" w:space="0" w:color="auto"/>
            </w:tcBorders>
            <w:shd w:val="clear" w:color="auto" w:fill="auto"/>
            <w:vAlign w:val="bottom"/>
          </w:tcPr>
          <w:p w:rsidR="00B97844" w:rsidRPr="00BD2614" w:rsidRDefault="00B97844" w:rsidP="00D94050">
            <w:pPr>
              <w:spacing w:line="278"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tàn dư của tụ phải giảm</w:t>
            </w:r>
          </w:p>
          <w:p w:rsidR="00B97844" w:rsidRPr="00BD2614" w:rsidRDefault="00B97844"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xuống  còn  ≤75V  trong  vòng  3</w:t>
            </w:r>
          </w:p>
          <w:p w:rsidR="00B97844" w:rsidRPr="00BD2614" w:rsidRDefault="00B97844"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phút sau khi ngắt điện từ điện áp</w:t>
            </w:r>
          </w:p>
          <w:p w:rsidR="00B97844" w:rsidRPr="00BD2614" w:rsidRDefault="00B97844" w:rsidP="00966D1E">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ban đầu U</w:t>
            </w:r>
            <w:r w:rsidRPr="00BD2614">
              <w:rPr>
                <w:rFonts w:ascii="Times New Roman" w:eastAsia="Times New Roman" w:hAnsi="Times New Roman" w:cs="Times New Roman"/>
                <w:sz w:val="24"/>
                <w:szCs w:val="24"/>
                <w:vertAlign w:val="subscript"/>
              </w:rPr>
              <w:t>Peak</w:t>
            </w:r>
            <w:r w:rsidRPr="00BD2614">
              <w:rPr>
                <w:rFonts w:ascii="Times New Roman" w:eastAsia="Times New Roman" w:hAnsi="Times New Roman" w:cs="Times New Roman"/>
                <w:sz w:val="24"/>
                <w:szCs w:val="24"/>
              </w:rPr>
              <w:t xml:space="preserve"> = </w:t>
            </w:r>
            <w:r>
              <w:rPr>
                <w:rFonts w:ascii="Symbol" w:eastAsia="Symbol" w:hAnsi="Symbol"/>
                <w:sz w:val="26"/>
              </w:rPr>
              <w:t></w:t>
            </w:r>
            <w:r>
              <w:rPr>
                <w:rFonts w:ascii="Times New Roman" w:eastAsia="Times New Roman" w:hAnsi="Times New Roman"/>
                <w:sz w:val="26"/>
              </w:rPr>
              <w:t>2</w:t>
            </w:r>
            <w:r w:rsidRPr="00BD2614">
              <w:rPr>
                <w:rFonts w:ascii="Times New Roman" w:eastAsia="Times New Roman" w:hAnsi="Times New Roman" w:cs="Times New Roman"/>
                <w:sz w:val="24"/>
                <w:szCs w:val="24"/>
              </w:rPr>
              <w:t>U</w:t>
            </w:r>
            <w:r w:rsidRPr="00BD2614">
              <w:rPr>
                <w:rFonts w:ascii="Times New Roman" w:eastAsia="Times New Roman" w:hAnsi="Times New Roman" w:cs="Times New Roman"/>
                <w:sz w:val="24"/>
                <w:szCs w:val="24"/>
                <w:vertAlign w:val="subscript"/>
              </w:rPr>
              <w:t>n</w:t>
            </w:r>
          </w:p>
        </w:tc>
        <w:tc>
          <w:tcPr>
            <w:tcW w:w="1903" w:type="dxa"/>
            <w:tcBorders>
              <w:bottom w:val="single" w:sz="8" w:space="0" w:color="auto"/>
              <w:right w:val="single" w:sz="8" w:space="0" w:color="auto"/>
            </w:tcBorders>
          </w:tcPr>
          <w:p w:rsidR="00B97844" w:rsidRPr="00BD2614" w:rsidRDefault="00B97844" w:rsidP="00D94050">
            <w:pPr>
              <w:spacing w:line="278" w:lineRule="exact"/>
              <w:ind w:left="60"/>
              <w:rPr>
                <w:rFonts w:ascii="Times New Roman" w:eastAsia="Times New Roman" w:hAnsi="Times New Roman" w:cs="Times New Roman"/>
                <w:sz w:val="24"/>
                <w:szCs w:val="24"/>
              </w:rPr>
            </w:pPr>
          </w:p>
        </w:tc>
      </w:tr>
      <w:tr w:rsidR="00B97844" w:rsidRPr="00BD2614" w:rsidTr="003822A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B97844" w:rsidRPr="00BD2614" w:rsidRDefault="00B97844" w:rsidP="00FF6FCC">
            <w:pPr>
              <w:spacing w:line="0" w:lineRule="atLeast"/>
              <w:rPr>
                <w:rFonts w:ascii="Times New Roman" w:eastAsia="Times New Roman" w:hAnsi="Times New Roman" w:cs="Times New Roman"/>
                <w:sz w:val="24"/>
                <w:szCs w:val="24"/>
              </w:rPr>
            </w:pPr>
          </w:p>
        </w:tc>
        <w:tc>
          <w:tcPr>
            <w:tcW w:w="3111" w:type="dxa"/>
            <w:vMerge/>
            <w:tcBorders>
              <w:right w:val="single" w:sz="8" w:space="0" w:color="auto"/>
            </w:tcBorders>
            <w:shd w:val="clear" w:color="auto" w:fill="auto"/>
            <w:vAlign w:val="bottom"/>
          </w:tcPr>
          <w:p w:rsidR="00B97844" w:rsidRPr="00BD2614" w:rsidRDefault="00B97844" w:rsidP="00D94050">
            <w:pPr>
              <w:spacing w:line="0" w:lineRule="atLeast"/>
              <w:rPr>
                <w:rFonts w:ascii="Times New Roman" w:eastAsia="Times New Roman" w:hAnsi="Times New Roman" w:cs="Times New Roman"/>
                <w:sz w:val="24"/>
                <w:szCs w:val="24"/>
              </w:rPr>
            </w:pPr>
          </w:p>
        </w:tc>
        <w:tc>
          <w:tcPr>
            <w:tcW w:w="1080" w:type="dxa"/>
            <w:vMerge/>
            <w:tcBorders>
              <w:right w:val="single" w:sz="8" w:space="0" w:color="auto"/>
            </w:tcBorders>
            <w:shd w:val="clear" w:color="auto" w:fill="auto"/>
            <w:vAlign w:val="bottom"/>
          </w:tcPr>
          <w:p w:rsidR="00B97844" w:rsidRPr="00BD2614" w:rsidRDefault="00B97844" w:rsidP="00FF6FCC">
            <w:pPr>
              <w:spacing w:line="0" w:lineRule="atLeast"/>
              <w:rPr>
                <w:rFonts w:ascii="Times New Roman" w:eastAsia="Times New Roman" w:hAnsi="Times New Roman" w:cs="Times New Roman"/>
                <w:sz w:val="24"/>
                <w:szCs w:val="24"/>
              </w:rPr>
            </w:pPr>
          </w:p>
        </w:tc>
        <w:tc>
          <w:tcPr>
            <w:tcW w:w="2829" w:type="dxa"/>
            <w:vMerge/>
            <w:tcBorders>
              <w:right w:val="single" w:sz="8" w:space="0" w:color="auto"/>
            </w:tcBorders>
            <w:shd w:val="clear" w:color="auto" w:fill="auto"/>
            <w:vAlign w:val="bottom"/>
          </w:tcPr>
          <w:p w:rsidR="00B97844" w:rsidRPr="00BD2614" w:rsidRDefault="00B97844" w:rsidP="00966D1E">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B97844" w:rsidRPr="00BD2614" w:rsidRDefault="00B97844" w:rsidP="00D94050">
            <w:pPr>
              <w:spacing w:line="0" w:lineRule="atLeast"/>
              <w:ind w:left="60"/>
              <w:rPr>
                <w:rFonts w:ascii="Times New Roman" w:eastAsia="Times New Roman" w:hAnsi="Times New Roman" w:cs="Times New Roman"/>
                <w:sz w:val="24"/>
                <w:szCs w:val="24"/>
              </w:rPr>
            </w:pPr>
          </w:p>
        </w:tc>
      </w:tr>
      <w:tr w:rsidR="00B97844" w:rsidRPr="00BD2614" w:rsidTr="003822A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B97844" w:rsidRPr="00BD2614" w:rsidRDefault="00B97844" w:rsidP="00FF6FCC">
            <w:pPr>
              <w:spacing w:line="0" w:lineRule="atLeast"/>
              <w:rPr>
                <w:rFonts w:ascii="Times New Roman" w:eastAsia="Times New Roman" w:hAnsi="Times New Roman" w:cs="Times New Roman"/>
                <w:sz w:val="24"/>
                <w:szCs w:val="24"/>
              </w:rPr>
            </w:pPr>
          </w:p>
        </w:tc>
        <w:tc>
          <w:tcPr>
            <w:tcW w:w="3111" w:type="dxa"/>
            <w:vMerge/>
            <w:tcBorders>
              <w:right w:val="single" w:sz="8" w:space="0" w:color="auto"/>
            </w:tcBorders>
            <w:shd w:val="clear" w:color="auto" w:fill="auto"/>
            <w:vAlign w:val="bottom"/>
          </w:tcPr>
          <w:p w:rsidR="00B97844" w:rsidRPr="00BD2614" w:rsidRDefault="00B97844" w:rsidP="00D94050">
            <w:pPr>
              <w:spacing w:line="0" w:lineRule="atLeast"/>
              <w:rPr>
                <w:rFonts w:ascii="Times New Roman" w:eastAsia="Times New Roman" w:hAnsi="Times New Roman" w:cs="Times New Roman"/>
                <w:sz w:val="24"/>
                <w:szCs w:val="24"/>
              </w:rPr>
            </w:pPr>
          </w:p>
        </w:tc>
        <w:tc>
          <w:tcPr>
            <w:tcW w:w="1080" w:type="dxa"/>
            <w:vMerge/>
            <w:tcBorders>
              <w:right w:val="single" w:sz="8" w:space="0" w:color="auto"/>
            </w:tcBorders>
            <w:shd w:val="clear" w:color="auto" w:fill="auto"/>
            <w:vAlign w:val="bottom"/>
          </w:tcPr>
          <w:p w:rsidR="00B97844" w:rsidRPr="00BD2614" w:rsidRDefault="00B97844" w:rsidP="00FF6FCC">
            <w:pPr>
              <w:spacing w:line="0" w:lineRule="atLeast"/>
              <w:rPr>
                <w:rFonts w:ascii="Times New Roman" w:eastAsia="Times New Roman" w:hAnsi="Times New Roman" w:cs="Times New Roman"/>
                <w:sz w:val="24"/>
                <w:szCs w:val="24"/>
              </w:rPr>
            </w:pPr>
          </w:p>
        </w:tc>
        <w:tc>
          <w:tcPr>
            <w:tcW w:w="2829" w:type="dxa"/>
            <w:vMerge/>
            <w:tcBorders>
              <w:right w:val="single" w:sz="8" w:space="0" w:color="auto"/>
            </w:tcBorders>
            <w:shd w:val="clear" w:color="auto" w:fill="auto"/>
            <w:vAlign w:val="bottom"/>
          </w:tcPr>
          <w:p w:rsidR="00B97844" w:rsidRPr="00BD2614" w:rsidRDefault="00B97844" w:rsidP="00966D1E">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B97844" w:rsidRPr="00BD2614" w:rsidRDefault="00B97844" w:rsidP="00D94050">
            <w:pPr>
              <w:spacing w:line="0" w:lineRule="atLeast"/>
              <w:ind w:left="60"/>
              <w:rPr>
                <w:rFonts w:ascii="Times New Roman" w:eastAsia="Times New Roman" w:hAnsi="Times New Roman" w:cs="Times New Roman"/>
                <w:sz w:val="24"/>
                <w:szCs w:val="24"/>
              </w:rPr>
            </w:pPr>
          </w:p>
        </w:tc>
      </w:tr>
      <w:tr w:rsidR="00B97844" w:rsidRPr="00BD2614" w:rsidTr="00D94050">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B97844" w:rsidRPr="00BD2614" w:rsidRDefault="00B97844" w:rsidP="00FF6FCC">
            <w:pPr>
              <w:spacing w:line="0" w:lineRule="atLeast"/>
              <w:rPr>
                <w:rFonts w:ascii="Times New Roman" w:eastAsia="Times New Roman" w:hAnsi="Times New Roman" w:cs="Times New Roman"/>
                <w:sz w:val="24"/>
                <w:szCs w:val="24"/>
              </w:rPr>
            </w:pPr>
          </w:p>
        </w:tc>
        <w:tc>
          <w:tcPr>
            <w:tcW w:w="3111" w:type="dxa"/>
            <w:vMerge/>
            <w:tcBorders>
              <w:bottom w:val="single" w:sz="8" w:space="0" w:color="auto"/>
              <w:right w:val="single" w:sz="8" w:space="0" w:color="auto"/>
            </w:tcBorders>
            <w:shd w:val="clear" w:color="auto" w:fill="auto"/>
            <w:vAlign w:val="bottom"/>
          </w:tcPr>
          <w:p w:rsidR="00B97844" w:rsidRPr="00BD2614" w:rsidRDefault="00B97844" w:rsidP="00D94050">
            <w:pPr>
              <w:spacing w:line="0" w:lineRule="atLeast"/>
              <w:rPr>
                <w:rFonts w:ascii="Times New Roman" w:eastAsia="Times New Roman" w:hAnsi="Times New Roman" w:cs="Times New Roman"/>
                <w:sz w:val="24"/>
                <w:szCs w:val="24"/>
              </w:rPr>
            </w:pPr>
          </w:p>
        </w:tc>
        <w:tc>
          <w:tcPr>
            <w:tcW w:w="1080" w:type="dxa"/>
            <w:vMerge/>
            <w:tcBorders>
              <w:bottom w:val="single" w:sz="8" w:space="0" w:color="auto"/>
              <w:right w:val="single" w:sz="8" w:space="0" w:color="auto"/>
            </w:tcBorders>
            <w:shd w:val="clear" w:color="auto" w:fill="auto"/>
            <w:vAlign w:val="bottom"/>
          </w:tcPr>
          <w:p w:rsidR="00B97844" w:rsidRPr="00BD2614" w:rsidRDefault="00B97844" w:rsidP="00FF6FCC">
            <w:pPr>
              <w:spacing w:line="0" w:lineRule="atLeast"/>
              <w:rPr>
                <w:rFonts w:ascii="Times New Roman" w:eastAsia="Times New Roman" w:hAnsi="Times New Roman" w:cs="Times New Roman"/>
                <w:sz w:val="24"/>
                <w:szCs w:val="24"/>
              </w:rPr>
            </w:pPr>
          </w:p>
        </w:tc>
        <w:tc>
          <w:tcPr>
            <w:tcW w:w="2829" w:type="dxa"/>
            <w:vMerge/>
            <w:tcBorders>
              <w:bottom w:val="single" w:sz="8" w:space="0" w:color="auto"/>
              <w:right w:val="single" w:sz="8" w:space="0" w:color="auto"/>
            </w:tcBorders>
            <w:shd w:val="clear" w:color="auto" w:fill="auto"/>
            <w:vAlign w:val="bottom"/>
          </w:tcPr>
          <w:p w:rsidR="00B97844" w:rsidRPr="00BD2614" w:rsidRDefault="00B97844" w:rsidP="00966D1E">
            <w:pPr>
              <w:spacing w:line="0" w:lineRule="atLeast"/>
              <w:ind w:left="54"/>
              <w:rPr>
                <w:rFonts w:ascii="Times New Roman" w:eastAsia="Times New Roman" w:hAnsi="Times New Roman" w:cs="Times New Roman"/>
                <w:sz w:val="24"/>
                <w:szCs w:val="24"/>
                <w:vertAlign w:val="subscript"/>
              </w:rPr>
            </w:pPr>
          </w:p>
        </w:tc>
        <w:tc>
          <w:tcPr>
            <w:tcW w:w="1903" w:type="dxa"/>
            <w:tcBorders>
              <w:bottom w:val="single" w:sz="8" w:space="0" w:color="auto"/>
              <w:right w:val="single" w:sz="8" w:space="0" w:color="auto"/>
            </w:tcBorders>
          </w:tcPr>
          <w:p w:rsidR="00B97844" w:rsidRPr="00BD2614" w:rsidRDefault="00B97844"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287" w:lineRule="exact"/>
              <w:ind w:right="23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20</w:t>
            </w: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287" w:lineRule="exac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Kẹp cực đấu dây phải có khả năng</w:t>
            </w: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đấu nối dây tiết diện đến</w:t>
            </w: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10 kVar</w:t>
            </w: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jc w:val="center"/>
              <w:rPr>
                <w:rFonts w:ascii="Times New Roman" w:eastAsia="Times New Roman" w:hAnsi="Times New Roman" w:cs="Times New Roman"/>
                <w:w w:val="92"/>
                <w:sz w:val="24"/>
                <w:szCs w:val="24"/>
                <w:vertAlign w:val="superscript"/>
              </w:rPr>
            </w:pPr>
            <w:r w:rsidRPr="00BD2614">
              <w:rPr>
                <w:rFonts w:ascii="Times New Roman" w:eastAsia="Times New Roman" w:hAnsi="Times New Roman" w:cs="Times New Roman"/>
                <w:w w:val="92"/>
                <w:sz w:val="24"/>
                <w:szCs w:val="24"/>
              </w:rPr>
              <w:t>mm</w:t>
            </w:r>
            <w:r w:rsidRPr="00BD2614">
              <w:rPr>
                <w:rFonts w:ascii="Times New Roman" w:eastAsia="Times New Roman" w:hAnsi="Times New Roman" w:cs="Times New Roman"/>
                <w:w w:val="92"/>
                <w:sz w:val="24"/>
                <w:szCs w:val="24"/>
                <w:vertAlign w:val="superscript"/>
              </w:rPr>
              <w:t>2</w:t>
            </w: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6</w:t>
            </w: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15 kVar</w:t>
            </w: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jc w:val="center"/>
              <w:rPr>
                <w:rFonts w:ascii="Times New Roman" w:eastAsia="Times New Roman" w:hAnsi="Times New Roman" w:cs="Times New Roman"/>
                <w:w w:val="92"/>
                <w:sz w:val="24"/>
                <w:szCs w:val="24"/>
                <w:vertAlign w:val="superscript"/>
              </w:rPr>
            </w:pPr>
            <w:r w:rsidRPr="00BD2614">
              <w:rPr>
                <w:rFonts w:ascii="Times New Roman" w:eastAsia="Times New Roman" w:hAnsi="Times New Roman" w:cs="Times New Roman"/>
                <w:w w:val="92"/>
                <w:sz w:val="24"/>
                <w:szCs w:val="24"/>
              </w:rPr>
              <w:t>mm</w:t>
            </w:r>
            <w:r w:rsidRPr="00BD2614">
              <w:rPr>
                <w:rFonts w:ascii="Times New Roman" w:eastAsia="Times New Roman" w:hAnsi="Times New Roman" w:cs="Times New Roman"/>
                <w:w w:val="92"/>
                <w:sz w:val="24"/>
                <w:szCs w:val="24"/>
                <w:vertAlign w:val="superscript"/>
              </w:rPr>
              <w:t>2</w:t>
            </w: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6</w:t>
            </w: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25 kVar</w:t>
            </w: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jc w:val="center"/>
              <w:rPr>
                <w:rFonts w:ascii="Times New Roman" w:eastAsia="Times New Roman" w:hAnsi="Times New Roman" w:cs="Times New Roman"/>
                <w:w w:val="92"/>
                <w:sz w:val="24"/>
                <w:szCs w:val="24"/>
                <w:vertAlign w:val="superscript"/>
              </w:rPr>
            </w:pPr>
            <w:r w:rsidRPr="00BD2614">
              <w:rPr>
                <w:rFonts w:ascii="Times New Roman" w:eastAsia="Times New Roman" w:hAnsi="Times New Roman" w:cs="Times New Roman"/>
                <w:w w:val="92"/>
                <w:sz w:val="24"/>
                <w:szCs w:val="24"/>
              </w:rPr>
              <w:t>mm</w:t>
            </w:r>
            <w:r w:rsidRPr="00BD2614">
              <w:rPr>
                <w:rFonts w:ascii="Times New Roman" w:eastAsia="Times New Roman" w:hAnsi="Times New Roman" w:cs="Times New Roman"/>
                <w:w w:val="92"/>
                <w:sz w:val="24"/>
                <w:szCs w:val="24"/>
                <w:vertAlign w:val="superscript"/>
              </w:rPr>
              <w:t>2</w:t>
            </w: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10</w:t>
            </w: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285" w:lineRule="exact"/>
              <w:ind w:right="23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21</w:t>
            </w: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Phụ kiện đi kèm</w:t>
            </w: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Loại tụ lắp trong nhà</w:t>
            </w: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Đầu cực pha / cực nối đất;</w:t>
            </w: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483BE0" w:rsidRPr="00BD2614" w:rsidTr="003822A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483BE0" w:rsidRPr="00BD2614" w:rsidRDefault="00483BE0" w:rsidP="00FF6FCC">
            <w:pPr>
              <w:spacing w:line="0" w:lineRule="atLeast"/>
              <w:rPr>
                <w:rFonts w:ascii="Times New Roman" w:eastAsia="Times New Roman" w:hAnsi="Times New Roman" w:cs="Times New Roman"/>
                <w:sz w:val="24"/>
                <w:szCs w:val="24"/>
              </w:rPr>
            </w:pPr>
          </w:p>
        </w:tc>
        <w:tc>
          <w:tcPr>
            <w:tcW w:w="3111" w:type="dxa"/>
            <w:vMerge w:val="restart"/>
            <w:tcBorders>
              <w:right w:val="single" w:sz="8" w:space="0" w:color="auto"/>
            </w:tcBorders>
            <w:shd w:val="clear" w:color="auto" w:fill="auto"/>
            <w:vAlign w:val="bottom"/>
          </w:tcPr>
          <w:p w:rsidR="00483BE0" w:rsidRPr="00BD2614" w:rsidRDefault="00483BE0" w:rsidP="00D94050">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Loại tụ lắp ngoài trời</w:t>
            </w:r>
          </w:p>
        </w:tc>
        <w:tc>
          <w:tcPr>
            <w:tcW w:w="1080" w:type="dxa"/>
            <w:vMerge w:val="restart"/>
            <w:tcBorders>
              <w:right w:val="single" w:sz="8" w:space="0" w:color="auto"/>
            </w:tcBorders>
            <w:shd w:val="clear" w:color="auto" w:fill="auto"/>
            <w:vAlign w:val="bottom"/>
          </w:tcPr>
          <w:p w:rsidR="00483BE0" w:rsidRPr="00BD2614" w:rsidRDefault="00483BE0" w:rsidP="00FF6FCC">
            <w:pPr>
              <w:spacing w:line="0" w:lineRule="atLeast"/>
              <w:rPr>
                <w:rFonts w:ascii="Times New Roman" w:eastAsia="Times New Roman" w:hAnsi="Times New Roman" w:cs="Times New Roman"/>
                <w:sz w:val="24"/>
                <w:szCs w:val="24"/>
              </w:rPr>
            </w:pPr>
          </w:p>
        </w:tc>
        <w:tc>
          <w:tcPr>
            <w:tcW w:w="2829" w:type="dxa"/>
            <w:vMerge w:val="restart"/>
            <w:tcBorders>
              <w:right w:val="single" w:sz="8" w:space="0" w:color="auto"/>
            </w:tcBorders>
            <w:shd w:val="clear" w:color="auto" w:fill="auto"/>
            <w:vAlign w:val="bottom"/>
          </w:tcPr>
          <w:p w:rsidR="00483BE0" w:rsidRPr="00BD2614" w:rsidRDefault="00483BE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Nắp  chụp  đầu  tụ  chống  nước,</w:t>
            </w:r>
          </w:p>
          <w:p w:rsidR="00483BE0" w:rsidRPr="00BD2614" w:rsidRDefault="00483BE0" w:rsidP="00D94050">
            <w:pPr>
              <w:spacing w:line="297" w:lineRule="exac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chống tia cực tím, tuổi thọ ≥ 10</w:t>
            </w:r>
          </w:p>
          <w:p w:rsidR="00483BE0" w:rsidRPr="00BD2614" w:rsidRDefault="00483BE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lastRenderedPageBreak/>
              <w:t>năm</w:t>
            </w:r>
          </w:p>
          <w:p w:rsidR="00483BE0" w:rsidRPr="00BD2614" w:rsidRDefault="00483BE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Nút  giữ  cáp  trên  nắp  chụp  chịu</w:t>
            </w:r>
          </w:p>
          <w:p w:rsidR="00483BE0" w:rsidRPr="00BD2614" w:rsidRDefault="00483BE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được tia cực tím</w:t>
            </w:r>
          </w:p>
        </w:tc>
        <w:tc>
          <w:tcPr>
            <w:tcW w:w="1903" w:type="dxa"/>
            <w:tcBorders>
              <w:bottom w:val="single" w:sz="8" w:space="0" w:color="auto"/>
              <w:right w:val="single" w:sz="8" w:space="0" w:color="auto"/>
            </w:tcBorders>
          </w:tcPr>
          <w:p w:rsidR="00483BE0" w:rsidRPr="00BD2614" w:rsidRDefault="00483BE0" w:rsidP="00D94050">
            <w:pPr>
              <w:spacing w:line="0" w:lineRule="atLeast"/>
              <w:ind w:left="60"/>
              <w:rPr>
                <w:rFonts w:ascii="Times New Roman" w:eastAsia="Times New Roman" w:hAnsi="Times New Roman" w:cs="Times New Roman"/>
                <w:sz w:val="24"/>
                <w:szCs w:val="24"/>
              </w:rPr>
            </w:pPr>
          </w:p>
        </w:tc>
      </w:tr>
      <w:tr w:rsidR="00483BE0" w:rsidRPr="00BD2614" w:rsidTr="003822A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483BE0" w:rsidRPr="00BD2614" w:rsidRDefault="00483BE0" w:rsidP="00FF6FCC">
            <w:pPr>
              <w:spacing w:line="0" w:lineRule="atLeast"/>
              <w:rPr>
                <w:rFonts w:ascii="Times New Roman" w:eastAsia="Times New Roman" w:hAnsi="Times New Roman" w:cs="Times New Roman"/>
                <w:sz w:val="24"/>
                <w:szCs w:val="24"/>
              </w:rPr>
            </w:pPr>
          </w:p>
        </w:tc>
        <w:tc>
          <w:tcPr>
            <w:tcW w:w="3111" w:type="dxa"/>
            <w:vMerge/>
            <w:tcBorders>
              <w:right w:val="single" w:sz="8" w:space="0" w:color="auto"/>
            </w:tcBorders>
            <w:shd w:val="clear" w:color="auto" w:fill="auto"/>
            <w:vAlign w:val="bottom"/>
          </w:tcPr>
          <w:p w:rsidR="00483BE0" w:rsidRPr="00BD2614" w:rsidRDefault="00483BE0" w:rsidP="00D94050">
            <w:pPr>
              <w:spacing w:line="0" w:lineRule="atLeast"/>
              <w:rPr>
                <w:rFonts w:ascii="Times New Roman" w:eastAsia="Times New Roman" w:hAnsi="Times New Roman" w:cs="Times New Roman"/>
                <w:sz w:val="24"/>
                <w:szCs w:val="24"/>
              </w:rPr>
            </w:pPr>
          </w:p>
        </w:tc>
        <w:tc>
          <w:tcPr>
            <w:tcW w:w="1080" w:type="dxa"/>
            <w:vMerge/>
            <w:tcBorders>
              <w:right w:val="single" w:sz="8" w:space="0" w:color="auto"/>
            </w:tcBorders>
            <w:shd w:val="clear" w:color="auto" w:fill="auto"/>
            <w:vAlign w:val="bottom"/>
          </w:tcPr>
          <w:p w:rsidR="00483BE0" w:rsidRPr="00BD2614" w:rsidRDefault="00483BE0" w:rsidP="00FF6FCC">
            <w:pPr>
              <w:spacing w:line="0" w:lineRule="atLeast"/>
              <w:rPr>
                <w:rFonts w:ascii="Times New Roman" w:eastAsia="Times New Roman" w:hAnsi="Times New Roman" w:cs="Times New Roman"/>
                <w:sz w:val="24"/>
                <w:szCs w:val="24"/>
              </w:rPr>
            </w:pPr>
          </w:p>
        </w:tc>
        <w:tc>
          <w:tcPr>
            <w:tcW w:w="2829" w:type="dxa"/>
            <w:vMerge/>
            <w:tcBorders>
              <w:right w:val="single" w:sz="8" w:space="0" w:color="auto"/>
            </w:tcBorders>
            <w:shd w:val="clear" w:color="auto" w:fill="auto"/>
            <w:vAlign w:val="bottom"/>
          </w:tcPr>
          <w:p w:rsidR="00483BE0" w:rsidRPr="00BD2614" w:rsidRDefault="00483BE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483BE0" w:rsidRPr="00BD2614" w:rsidRDefault="00483BE0" w:rsidP="00D94050">
            <w:pPr>
              <w:spacing w:line="297" w:lineRule="exact"/>
              <w:ind w:left="60"/>
              <w:rPr>
                <w:rFonts w:ascii="Times New Roman" w:eastAsia="Times New Roman" w:hAnsi="Times New Roman" w:cs="Times New Roman"/>
                <w:sz w:val="24"/>
                <w:szCs w:val="24"/>
              </w:rPr>
            </w:pPr>
          </w:p>
        </w:tc>
      </w:tr>
      <w:tr w:rsidR="00483BE0" w:rsidRPr="00BD2614" w:rsidTr="003822A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483BE0" w:rsidRPr="00BD2614" w:rsidRDefault="00483BE0" w:rsidP="00FF6FCC">
            <w:pPr>
              <w:spacing w:line="0" w:lineRule="atLeast"/>
              <w:rPr>
                <w:rFonts w:ascii="Times New Roman" w:eastAsia="Times New Roman" w:hAnsi="Times New Roman" w:cs="Times New Roman"/>
                <w:sz w:val="24"/>
                <w:szCs w:val="24"/>
              </w:rPr>
            </w:pPr>
          </w:p>
        </w:tc>
        <w:tc>
          <w:tcPr>
            <w:tcW w:w="3111" w:type="dxa"/>
            <w:vMerge/>
            <w:tcBorders>
              <w:right w:val="single" w:sz="8" w:space="0" w:color="auto"/>
            </w:tcBorders>
            <w:shd w:val="clear" w:color="auto" w:fill="auto"/>
            <w:vAlign w:val="bottom"/>
          </w:tcPr>
          <w:p w:rsidR="00483BE0" w:rsidRPr="00BD2614" w:rsidRDefault="00483BE0" w:rsidP="00D94050">
            <w:pPr>
              <w:spacing w:line="0" w:lineRule="atLeast"/>
              <w:rPr>
                <w:rFonts w:ascii="Times New Roman" w:eastAsia="Times New Roman" w:hAnsi="Times New Roman" w:cs="Times New Roman"/>
                <w:sz w:val="24"/>
                <w:szCs w:val="24"/>
              </w:rPr>
            </w:pPr>
          </w:p>
        </w:tc>
        <w:tc>
          <w:tcPr>
            <w:tcW w:w="1080" w:type="dxa"/>
            <w:vMerge/>
            <w:tcBorders>
              <w:right w:val="single" w:sz="8" w:space="0" w:color="auto"/>
            </w:tcBorders>
            <w:shd w:val="clear" w:color="auto" w:fill="auto"/>
            <w:vAlign w:val="bottom"/>
          </w:tcPr>
          <w:p w:rsidR="00483BE0" w:rsidRPr="00BD2614" w:rsidRDefault="00483BE0" w:rsidP="00FF6FCC">
            <w:pPr>
              <w:spacing w:line="0" w:lineRule="atLeast"/>
              <w:rPr>
                <w:rFonts w:ascii="Times New Roman" w:eastAsia="Times New Roman" w:hAnsi="Times New Roman" w:cs="Times New Roman"/>
                <w:sz w:val="24"/>
                <w:szCs w:val="24"/>
              </w:rPr>
            </w:pPr>
          </w:p>
        </w:tc>
        <w:tc>
          <w:tcPr>
            <w:tcW w:w="2829" w:type="dxa"/>
            <w:vMerge/>
            <w:tcBorders>
              <w:right w:val="single" w:sz="8" w:space="0" w:color="auto"/>
            </w:tcBorders>
            <w:shd w:val="clear" w:color="auto" w:fill="auto"/>
            <w:vAlign w:val="bottom"/>
          </w:tcPr>
          <w:p w:rsidR="00483BE0" w:rsidRPr="00BD2614" w:rsidRDefault="00483BE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483BE0" w:rsidRPr="00BD2614" w:rsidRDefault="00483BE0" w:rsidP="00D94050">
            <w:pPr>
              <w:spacing w:line="0" w:lineRule="atLeast"/>
              <w:ind w:left="60"/>
              <w:rPr>
                <w:rFonts w:ascii="Times New Roman" w:eastAsia="Times New Roman" w:hAnsi="Times New Roman" w:cs="Times New Roman"/>
                <w:sz w:val="24"/>
                <w:szCs w:val="24"/>
              </w:rPr>
            </w:pPr>
          </w:p>
        </w:tc>
      </w:tr>
      <w:tr w:rsidR="00483BE0" w:rsidRPr="00BD2614" w:rsidTr="003822A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483BE0" w:rsidRPr="00BD2614" w:rsidRDefault="00483BE0" w:rsidP="00FF6FCC">
            <w:pPr>
              <w:spacing w:line="0" w:lineRule="atLeast"/>
              <w:rPr>
                <w:rFonts w:ascii="Times New Roman" w:eastAsia="Times New Roman" w:hAnsi="Times New Roman" w:cs="Times New Roman"/>
                <w:sz w:val="24"/>
                <w:szCs w:val="24"/>
              </w:rPr>
            </w:pPr>
          </w:p>
        </w:tc>
        <w:tc>
          <w:tcPr>
            <w:tcW w:w="3111" w:type="dxa"/>
            <w:vMerge/>
            <w:tcBorders>
              <w:right w:val="single" w:sz="8" w:space="0" w:color="auto"/>
            </w:tcBorders>
            <w:shd w:val="clear" w:color="auto" w:fill="auto"/>
            <w:vAlign w:val="bottom"/>
          </w:tcPr>
          <w:p w:rsidR="00483BE0" w:rsidRPr="00BD2614" w:rsidRDefault="00483BE0" w:rsidP="00D94050">
            <w:pPr>
              <w:spacing w:line="0" w:lineRule="atLeast"/>
              <w:rPr>
                <w:rFonts w:ascii="Times New Roman" w:eastAsia="Times New Roman" w:hAnsi="Times New Roman" w:cs="Times New Roman"/>
                <w:sz w:val="24"/>
                <w:szCs w:val="24"/>
              </w:rPr>
            </w:pPr>
          </w:p>
        </w:tc>
        <w:tc>
          <w:tcPr>
            <w:tcW w:w="1080" w:type="dxa"/>
            <w:vMerge/>
            <w:tcBorders>
              <w:right w:val="single" w:sz="8" w:space="0" w:color="auto"/>
            </w:tcBorders>
            <w:shd w:val="clear" w:color="auto" w:fill="auto"/>
            <w:vAlign w:val="bottom"/>
          </w:tcPr>
          <w:p w:rsidR="00483BE0" w:rsidRPr="00BD2614" w:rsidRDefault="00483BE0" w:rsidP="00FF6FCC">
            <w:pPr>
              <w:spacing w:line="0" w:lineRule="atLeast"/>
              <w:rPr>
                <w:rFonts w:ascii="Times New Roman" w:eastAsia="Times New Roman" w:hAnsi="Times New Roman" w:cs="Times New Roman"/>
                <w:sz w:val="24"/>
                <w:szCs w:val="24"/>
              </w:rPr>
            </w:pPr>
          </w:p>
        </w:tc>
        <w:tc>
          <w:tcPr>
            <w:tcW w:w="2829" w:type="dxa"/>
            <w:vMerge/>
            <w:tcBorders>
              <w:right w:val="single" w:sz="8" w:space="0" w:color="auto"/>
            </w:tcBorders>
            <w:shd w:val="clear" w:color="auto" w:fill="auto"/>
            <w:vAlign w:val="bottom"/>
          </w:tcPr>
          <w:p w:rsidR="00483BE0" w:rsidRPr="00BD2614" w:rsidRDefault="00483BE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483BE0" w:rsidRPr="00BD2614" w:rsidRDefault="00483BE0" w:rsidP="00D94050">
            <w:pPr>
              <w:spacing w:line="0" w:lineRule="atLeast"/>
              <w:ind w:left="60"/>
              <w:rPr>
                <w:rFonts w:ascii="Times New Roman" w:eastAsia="Times New Roman" w:hAnsi="Times New Roman" w:cs="Times New Roman"/>
                <w:sz w:val="24"/>
                <w:szCs w:val="24"/>
              </w:rPr>
            </w:pPr>
          </w:p>
        </w:tc>
      </w:tr>
      <w:tr w:rsidR="00483BE0" w:rsidRPr="00BD2614" w:rsidTr="00D94050">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483BE0" w:rsidRPr="00BD2614" w:rsidRDefault="00483BE0" w:rsidP="00FF6FCC">
            <w:pPr>
              <w:spacing w:line="0" w:lineRule="atLeast"/>
              <w:rPr>
                <w:rFonts w:ascii="Times New Roman" w:eastAsia="Times New Roman" w:hAnsi="Times New Roman" w:cs="Times New Roman"/>
                <w:sz w:val="24"/>
                <w:szCs w:val="24"/>
              </w:rPr>
            </w:pPr>
          </w:p>
        </w:tc>
        <w:tc>
          <w:tcPr>
            <w:tcW w:w="3111" w:type="dxa"/>
            <w:vMerge/>
            <w:tcBorders>
              <w:bottom w:val="single" w:sz="8" w:space="0" w:color="auto"/>
              <w:right w:val="single" w:sz="8" w:space="0" w:color="auto"/>
            </w:tcBorders>
            <w:shd w:val="clear" w:color="auto" w:fill="auto"/>
            <w:vAlign w:val="bottom"/>
          </w:tcPr>
          <w:p w:rsidR="00483BE0" w:rsidRPr="00BD2614" w:rsidRDefault="00483BE0" w:rsidP="00D94050">
            <w:pPr>
              <w:spacing w:line="0" w:lineRule="atLeast"/>
              <w:rPr>
                <w:rFonts w:ascii="Times New Roman" w:eastAsia="Times New Roman" w:hAnsi="Times New Roman" w:cs="Times New Roman"/>
                <w:sz w:val="24"/>
                <w:szCs w:val="24"/>
              </w:rPr>
            </w:pPr>
          </w:p>
        </w:tc>
        <w:tc>
          <w:tcPr>
            <w:tcW w:w="1080" w:type="dxa"/>
            <w:vMerge/>
            <w:tcBorders>
              <w:bottom w:val="single" w:sz="8" w:space="0" w:color="auto"/>
              <w:right w:val="single" w:sz="8" w:space="0" w:color="auto"/>
            </w:tcBorders>
            <w:shd w:val="clear" w:color="auto" w:fill="auto"/>
            <w:vAlign w:val="bottom"/>
          </w:tcPr>
          <w:p w:rsidR="00483BE0" w:rsidRPr="00BD2614" w:rsidRDefault="00483BE0" w:rsidP="00FF6FCC">
            <w:pPr>
              <w:spacing w:line="0" w:lineRule="atLeast"/>
              <w:rPr>
                <w:rFonts w:ascii="Times New Roman" w:eastAsia="Times New Roman" w:hAnsi="Times New Roman" w:cs="Times New Roman"/>
                <w:sz w:val="24"/>
                <w:szCs w:val="24"/>
              </w:rPr>
            </w:pPr>
          </w:p>
        </w:tc>
        <w:tc>
          <w:tcPr>
            <w:tcW w:w="2829" w:type="dxa"/>
            <w:vMerge/>
            <w:tcBorders>
              <w:bottom w:val="single" w:sz="8" w:space="0" w:color="auto"/>
              <w:right w:val="single" w:sz="8" w:space="0" w:color="auto"/>
            </w:tcBorders>
            <w:shd w:val="clear" w:color="auto" w:fill="auto"/>
            <w:vAlign w:val="bottom"/>
          </w:tcPr>
          <w:p w:rsidR="00483BE0" w:rsidRPr="00BD2614" w:rsidRDefault="00483BE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483BE0" w:rsidRPr="00BD2614" w:rsidRDefault="00483BE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285" w:lineRule="exact"/>
              <w:ind w:right="23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lastRenderedPageBreak/>
              <w:t>22</w:t>
            </w: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Nhãn mác</w:t>
            </w: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Theo IEC60831</w:t>
            </w: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285" w:lineRule="exact"/>
              <w:ind w:right="23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23</w:t>
            </w: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Bản vẽ mô tả kích thước</w:t>
            </w: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Có</w:t>
            </w: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285" w:lineRule="exact"/>
              <w:ind w:right="23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24</w:t>
            </w: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Biên bản thí nghiệm điển hình</w:t>
            </w: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Có</w:t>
            </w: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278" w:lineRule="exact"/>
              <w:ind w:right="23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25</w:t>
            </w: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278" w:lineRule="exac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Tài  liệu  hướng  dẫn  lắp  đặt,  vận</w:t>
            </w: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Có</w:t>
            </w: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r w:rsidR="00D94050" w:rsidRPr="00BD2614" w:rsidTr="00D94050">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hành và bảo dưỡng kèm theo</w:t>
            </w:r>
          </w:p>
        </w:tc>
        <w:tc>
          <w:tcPr>
            <w:tcW w:w="1080" w:type="dxa"/>
            <w:tcBorders>
              <w:bottom w:val="single" w:sz="8" w:space="0" w:color="auto"/>
              <w:right w:val="single" w:sz="8" w:space="0" w:color="auto"/>
            </w:tcBorders>
            <w:shd w:val="clear" w:color="auto" w:fill="auto"/>
            <w:vAlign w:val="bottom"/>
          </w:tcPr>
          <w:p w:rsidR="00D94050" w:rsidRPr="00BD2614" w:rsidRDefault="00D94050" w:rsidP="00FF6FCC">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94050" w:rsidRPr="00BD2614" w:rsidRDefault="00D94050" w:rsidP="00D94050">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94050" w:rsidRPr="00BD2614" w:rsidRDefault="00D94050" w:rsidP="00D94050">
            <w:pPr>
              <w:spacing w:line="0" w:lineRule="atLeast"/>
              <w:ind w:left="60"/>
              <w:rPr>
                <w:rFonts w:ascii="Times New Roman" w:eastAsia="Times New Roman" w:hAnsi="Times New Roman" w:cs="Times New Roman"/>
                <w:sz w:val="24"/>
                <w:szCs w:val="24"/>
              </w:rPr>
            </w:pPr>
          </w:p>
        </w:tc>
      </w:tr>
    </w:tbl>
    <w:p w:rsidR="005033E7" w:rsidRPr="00BD2614" w:rsidRDefault="005033E7" w:rsidP="005033E7">
      <w:pPr>
        <w:spacing w:after="0" w:line="11"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3.4. Yêu cầu về nhãn mác</w:t>
      </w:r>
    </w:p>
    <w:p w:rsidR="005033E7" w:rsidRPr="00BD2614" w:rsidRDefault="005033E7" w:rsidP="005033E7">
      <w:pPr>
        <w:spacing w:after="0" w:line="28"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36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Nhãn mác trên tủ điều khiển tụ bù hạ áp phải có các nội dung:</w:t>
      </w:r>
    </w:p>
    <w:p w:rsidR="005033E7" w:rsidRPr="00BD2614" w:rsidRDefault="005033E7" w:rsidP="005033E7">
      <w:pPr>
        <w:spacing w:after="0" w:line="28" w:lineRule="exact"/>
        <w:rPr>
          <w:rFonts w:ascii="Times New Roman" w:eastAsia="Times New Roman" w:hAnsi="Times New Roman" w:cs="Times New Roman"/>
          <w:sz w:val="24"/>
          <w:szCs w:val="24"/>
        </w:rPr>
      </w:pPr>
    </w:p>
    <w:p w:rsidR="005033E7" w:rsidRPr="00BD2614" w:rsidRDefault="005033E7" w:rsidP="00C21F9F">
      <w:pPr>
        <w:numPr>
          <w:ilvl w:val="0"/>
          <w:numId w:val="148"/>
        </w:numPr>
        <w:tabs>
          <w:tab w:val="left" w:pos="520"/>
        </w:tabs>
        <w:spacing w:after="0" w:line="0" w:lineRule="atLeast"/>
        <w:ind w:left="52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Loại tủ hạ áp – Nhà chế tạo – Số Seri</w:t>
      </w:r>
    </w:p>
    <w:p w:rsidR="005033E7" w:rsidRPr="00BD2614" w:rsidRDefault="005033E7" w:rsidP="005033E7">
      <w:pPr>
        <w:spacing w:after="0" w:line="28" w:lineRule="exact"/>
        <w:rPr>
          <w:rFonts w:ascii="Times New Roman" w:eastAsia="Times New Roman" w:hAnsi="Times New Roman" w:cs="Times New Roman"/>
          <w:sz w:val="24"/>
          <w:szCs w:val="24"/>
        </w:rPr>
      </w:pPr>
    </w:p>
    <w:p w:rsidR="005033E7" w:rsidRPr="00BD2614" w:rsidRDefault="005033E7" w:rsidP="00C21F9F">
      <w:pPr>
        <w:numPr>
          <w:ilvl w:val="0"/>
          <w:numId w:val="148"/>
        </w:numPr>
        <w:tabs>
          <w:tab w:val="left" w:pos="520"/>
        </w:tabs>
        <w:spacing w:after="0" w:line="0" w:lineRule="atLeast"/>
        <w:ind w:left="52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Năm sản xuất</w:t>
      </w:r>
    </w:p>
    <w:p w:rsidR="005033E7" w:rsidRPr="00BD2614" w:rsidRDefault="005033E7" w:rsidP="005033E7">
      <w:pPr>
        <w:spacing w:after="0" w:line="28" w:lineRule="exact"/>
        <w:rPr>
          <w:rFonts w:ascii="Times New Roman" w:eastAsia="Times New Roman" w:hAnsi="Times New Roman" w:cs="Times New Roman"/>
          <w:sz w:val="24"/>
          <w:szCs w:val="24"/>
        </w:rPr>
      </w:pPr>
    </w:p>
    <w:p w:rsidR="005033E7" w:rsidRPr="00BD2614" w:rsidRDefault="005033E7" w:rsidP="00C21F9F">
      <w:pPr>
        <w:numPr>
          <w:ilvl w:val="0"/>
          <w:numId w:val="148"/>
        </w:numPr>
        <w:tabs>
          <w:tab w:val="left" w:pos="520"/>
        </w:tabs>
        <w:spacing w:after="0" w:line="0" w:lineRule="atLeast"/>
        <w:ind w:left="52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định mức</w:t>
      </w:r>
    </w:p>
    <w:p w:rsidR="005033E7" w:rsidRPr="00BD2614" w:rsidRDefault="005033E7" w:rsidP="005033E7">
      <w:pPr>
        <w:spacing w:after="0" w:line="28" w:lineRule="exact"/>
        <w:rPr>
          <w:rFonts w:ascii="Times New Roman" w:eastAsia="Times New Roman" w:hAnsi="Times New Roman" w:cs="Times New Roman"/>
          <w:sz w:val="24"/>
          <w:szCs w:val="24"/>
        </w:rPr>
      </w:pPr>
    </w:p>
    <w:p w:rsidR="005033E7" w:rsidRPr="00BD2614" w:rsidRDefault="005033E7" w:rsidP="00C21F9F">
      <w:pPr>
        <w:numPr>
          <w:ilvl w:val="0"/>
          <w:numId w:val="148"/>
        </w:numPr>
        <w:tabs>
          <w:tab w:val="left" w:pos="520"/>
        </w:tabs>
        <w:spacing w:after="0" w:line="0" w:lineRule="atLeast"/>
        <w:ind w:left="52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Dòng điện định mức</w:t>
      </w:r>
    </w:p>
    <w:p w:rsidR="005033E7" w:rsidRPr="00BD2614" w:rsidRDefault="005033E7" w:rsidP="005033E7">
      <w:pPr>
        <w:spacing w:after="0" w:line="26" w:lineRule="exact"/>
        <w:rPr>
          <w:rFonts w:ascii="Times New Roman" w:eastAsia="Times New Roman" w:hAnsi="Times New Roman" w:cs="Times New Roman"/>
          <w:sz w:val="24"/>
          <w:szCs w:val="24"/>
        </w:rPr>
      </w:pPr>
    </w:p>
    <w:p w:rsidR="005033E7" w:rsidRPr="00BD2614" w:rsidRDefault="005033E7" w:rsidP="00C21F9F">
      <w:pPr>
        <w:numPr>
          <w:ilvl w:val="0"/>
          <w:numId w:val="148"/>
        </w:numPr>
        <w:tabs>
          <w:tab w:val="left" w:pos="520"/>
        </w:tabs>
        <w:spacing w:after="0" w:line="0" w:lineRule="atLeast"/>
        <w:ind w:left="52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Tần số</w:t>
      </w:r>
    </w:p>
    <w:p w:rsidR="005033E7" w:rsidRPr="00BD2614" w:rsidRDefault="005033E7" w:rsidP="005033E7">
      <w:pPr>
        <w:spacing w:after="0" w:line="28" w:lineRule="exact"/>
        <w:rPr>
          <w:rFonts w:ascii="Times New Roman" w:eastAsia="Times New Roman" w:hAnsi="Times New Roman" w:cs="Times New Roman"/>
          <w:sz w:val="24"/>
          <w:szCs w:val="24"/>
        </w:rPr>
      </w:pPr>
    </w:p>
    <w:p w:rsidR="005033E7" w:rsidRPr="00BD2614" w:rsidRDefault="00873420" w:rsidP="005033E7">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3.5. Yêu cầu về thông tin đư</w:t>
      </w:r>
      <w:r w:rsidR="005033E7" w:rsidRPr="00BD2614">
        <w:rPr>
          <w:rFonts w:ascii="Times New Roman" w:eastAsia="Times New Roman" w:hAnsi="Times New Roman" w:cs="Times New Roman"/>
          <w:b/>
          <w:sz w:val="24"/>
          <w:szCs w:val="24"/>
        </w:rPr>
        <w:t>a vào tài liệu thầu</w:t>
      </w:r>
    </w:p>
    <w:p w:rsidR="005033E7" w:rsidRPr="00BD2614" w:rsidRDefault="005033E7" w:rsidP="005033E7">
      <w:pPr>
        <w:spacing w:after="0" w:line="28" w:lineRule="exact"/>
        <w:rPr>
          <w:rFonts w:ascii="Times New Roman" w:eastAsia="Times New Roman" w:hAnsi="Times New Roman" w:cs="Times New Roman"/>
          <w:sz w:val="24"/>
          <w:szCs w:val="24"/>
        </w:rPr>
      </w:pPr>
    </w:p>
    <w:p w:rsidR="005033E7" w:rsidRPr="00BD2614" w:rsidRDefault="005033E7" w:rsidP="00C21F9F">
      <w:pPr>
        <w:numPr>
          <w:ilvl w:val="0"/>
          <w:numId w:val="149"/>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Ủy quyền bán hàng do chính hãng sản xuất thiết bị cấp.</w:t>
      </w:r>
    </w:p>
    <w:p w:rsidR="005033E7" w:rsidRPr="00BD2614" w:rsidRDefault="005033E7" w:rsidP="005033E7">
      <w:pPr>
        <w:spacing w:after="0" w:line="28" w:lineRule="exact"/>
        <w:rPr>
          <w:rFonts w:ascii="Times New Roman" w:eastAsia="Times New Roman" w:hAnsi="Times New Roman" w:cs="Times New Roman"/>
          <w:sz w:val="24"/>
          <w:szCs w:val="24"/>
        </w:rPr>
      </w:pPr>
    </w:p>
    <w:p w:rsidR="005033E7" w:rsidRPr="00BD2614" w:rsidRDefault="005033E7" w:rsidP="00C21F9F">
      <w:pPr>
        <w:numPr>
          <w:ilvl w:val="0"/>
          <w:numId w:val="149"/>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Giấy chứng nhận thí nghiệm điển hình áp tô mát, contactor.</w:t>
      </w:r>
    </w:p>
    <w:p w:rsidR="005033E7" w:rsidRPr="00BD2614" w:rsidRDefault="005033E7" w:rsidP="005033E7">
      <w:pPr>
        <w:spacing w:after="0" w:line="28" w:lineRule="exact"/>
        <w:rPr>
          <w:rFonts w:ascii="Times New Roman" w:eastAsia="Times New Roman" w:hAnsi="Times New Roman" w:cs="Times New Roman"/>
          <w:sz w:val="24"/>
          <w:szCs w:val="24"/>
        </w:rPr>
      </w:pPr>
    </w:p>
    <w:p w:rsidR="005033E7" w:rsidRPr="00BD2614" w:rsidRDefault="005033E7" w:rsidP="00C21F9F">
      <w:pPr>
        <w:numPr>
          <w:ilvl w:val="0"/>
          <w:numId w:val="149"/>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Phụ lục: Đặc điểm kỹ thuật riêng và cam kết.</w:t>
      </w:r>
    </w:p>
    <w:p w:rsidR="005033E7" w:rsidRPr="00BD2614" w:rsidRDefault="005033E7" w:rsidP="005033E7">
      <w:pPr>
        <w:spacing w:after="0" w:line="28" w:lineRule="exact"/>
        <w:rPr>
          <w:rFonts w:ascii="Times New Roman" w:eastAsia="Times New Roman" w:hAnsi="Times New Roman" w:cs="Times New Roman"/>
          <w:sz w:val="24"/>
          <w:szCs w:val="24"/>
        </w:rPr>
      </w:pPr>
    </w:p>
    <w:p w:rsidR="005033E7" w:rsidRPr="00BD2614" w:rsidRDefault="005033E7" w:rsidP="00C21F9F">
      <w:pPr>
        <w:numPr>
          <w:ilvl w:val="0"/>
          <w:numId w:val="149"/>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bản vẽ mô tả bố trí thiết bị.</w:t>
      </w:r>
    </w:p>
    <w:p w:rsidR="005033E7" w:rsidRPr="00BD2614" w:rsidRDefault="005033E7" w:rsidP="005033E7">
      <w:pPr>
        <w:spacing w:after="0" w:line="26" w:lineRule="exact"/>
        <w:rPr>
          <w:rFonts w:ascii="Times New Roman" w:eastAsia="Times New Roman" w:hAnsi="Times New Roman" w:cs="Times New Roman"/>
          <w:sz w:val="24"/>
          <w:szCs w:val="24"/>
        </w:rPr>
      </w:pPr>
    </w:p>
    <w:p w:rsidR="005033E7" w:rsidRPr="00BD2614" w:rsidRDefault="005033E7" w:rsidP="00C21F9F">
      <w:pPr>
        <w:numPr>
          <w:ilvl w:val="0"/>
          <w:numId w:val="149"/>
        </w:numPr>
        <w:tabs>
          <w:tab w:val="left" w:pos="340"/>
        </w:tabs>
        <w:spacing w:after="0" w:line="0" w:lineRule="atLeast"/>
        <w:ind w:left="34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tài liệu kỹ thuật mô tả thiết bị và bản kê các phụ kiện có trong tủ điều khiển.</w:t>
      </w:r>
    </w:p>
    <w:p w:rsidR="005033E7" w:rsidRPr="00BD2614" w:rsidRDefault="005033E7" w:rsidP="005033E7">
      <w:pPr>
        <w:spacing w:after="0" w:line="42" w:lineRule="exact"/>
        <w:rPr>
          <w:rFonts w:ascii="Times New Roman" w:eastAsia="Times New Roman" w:hAnsi="Times New Roman" w:cs="Times New Roman"/>
          <w:sz w:val="24"/>
          <w:szCs w:val="24"/>
        </w:rPr>
      </w:pPr>
    </w:p>
    <w:p w:rsidR="005033E7" w:rsidRPr="00BD2614" w:rsidRDefault="005033E7" w:rsidP="00C21F9F">
      <w:pPr>
        <w:numPr>
          <w:ilvl w:val="0"/>
          <w:numId w:val="149"/>
        </w:numPr>
        <w:tabs>
          <w:tab w:val="left" w:pos="362"/>
        </w:tabs>
        <w:spacing w:after="0" w:line="251" w:lineRule="auto"/>
        <w:ind w:left="180" w:firstLine="3"/>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Tuổi thọ thiết kế trung bình của thiết bị, điều kiện và chế độ vận hành để đảm bảo đạt được tuổi thọ thiết kế.</w:t>
      </w:r>
    </w:p>
    <w:p w:rsidR="005033E7" w:rsidRPr="00BD2614" w:rsidRDefault="005033E7" w:rsidP="005033E7">
      <w:pPr>
        <w:spacing w:after="0" w:line="27" w:lineRule="exact"/>
        <w:rPr>
          <w:rFonts w:ascii="Times New Roman" w:eastAsia="Times New Roman" w:hAnsi="Times New Roman" w:cs="Times New Roman"/>
          <w:sz w:val="24"/>
          <w:szCs w:val="24"/>
        </w:rPr>
      </w:pPr>
    </w:p>
    <w:p w:rsidR="005033E7" w:rsidRPr="00BD2614" w:rsidRDefault="005033E7" w:rsidP="00C21F9F">
      <w:pPr>
        <w:numPr>
          <w:ilvl w:val="0"/>
          <w:numId w:val="149"/>
        </w:numPr>
        <w:tabs>
          <w:tab w:val="left" w:pos="358"/>
        </w:tabs>
        <w:spacing w:after="0" w:line="251" w:lineRule="auto"/>
        <w:ind w:left="180" w:firstLine="3"/>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Hướng dẫn bảo quản, vận chuyển, quy trình lắp đặt, thí nghiệm đóng điện thiết bị sau lắp đặt.</w:t>
      </w:r>
    </w:p>
    <w:p w:rsidR="005033E7" w:rsidRPr="00BD2614" w:rsidRDefault="005033E7" w:rsidP="005033E7">
      <w:pPr>
        <w:spacing w:after="0" w:line="27" w:lineRule="exact"/>
        <w:rPr>
          <w:rFonts w:ascii="Times New Roman" w:eastAsia="Times New Roman" w:hAnsi="Times New Roman" w:cs="Times New Roman"/>
          <w:sz w:val="24"/>
          <w:szCs w:val="24"/>
        </w:rPr>
      </w:pPr>
    </w:p>
    <w:p w:rsidR="005033E7" w:rsidRPr="00BD2614" w:rsidRDefault="005033E7" w:rsidP="00C21F9F">
      <w:pPr>
        <w:numPr>
          <w:ilvl w:val="0"/>
          <w:numId w:val="149"/>
        </w:numPr>
        <w:tabs>
          <w:tab w:val="left" w:pos="391"/>
        </w:tabs>
        <w:spacing w:after="0" w:line="257" w:lineRule="auto"/>
        <w:ind w:left="18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Hướng dẫn vận hành thiết bị trong điều kiện bình thường, xử lý những bất thường; cảnh báo những chế độ vận hành không bình thường làm ảnh hưởng đến chất lượng, tuổi thọ thiết bị (có phân loại mức độ ảnh hưởng do các chế độ vận hành không bình thường khác nhau gây ra).</w:t>
      </w:r>
    </w:p>
    <w:p w:rsidR="005033E7" w:rsidRPr="00BD2614" w:rsidRDefault="005033E7" w:rsidP="00873420">
      <w:pPr>
        <w:spacing w:after="0" w:line="20" w:lineRule="exact"/>
        <w:jc w:val="both"/>
        <w:rPr>
          <w:rFonts w:ascii="Times New Roman" w:eastAsia="Times New Roman" w:hAnsi="Times New Roman" w:cs="Times New Roman"/>
          <w:sz w:val="24"/>
          <w:szCs w:val="24"/>
        </w:rPr>
      </w:pPr>
    </w:p>
    <w:p w:rsidR="005033E7" w:rsidRPr="00BD2614" w:rsidRDefault="005033E7" w:rsidP="00C21F9F">
      <w:pPr>
        <w:numPr>
          <w:ilvl w:val="0"/>
          <w:numId w:val="149"/>
        </w:numPr>
        <w:tabs>
          <w:tab w:val="left" w:pos="377"/>
        </w:tabs>
        <w:spacing w:after="0" w:line="251" w:lineRule="auto"/>
        <w:ind w:left="18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Hướng dẫn về tần suất, hạng mục kiểm tra, giám sát, theo dõi những chỉ thị, biểu hiện trên thiết bị để phát hiện kịp thời bất thường, nguy cơ hư hỏng thiết bị.</w:t>
      </w:r>
    </w:p>
    <w:p w:rsidR="005033E7" w:rsidRPr="00BD2614" w:rsidRDefault="005033E7" w:rsidP="00873420">
      <w:pPr>
        <w:spacing w:after="0" w:line="27" w:lineRule="exact"/>
        <w:jc w:val="both"/>
        <w:rPr>
          <w:rFonts w:ascii="Times New Roman" w:eastAsia="Times New Roman" w:hAnsi="Times New Roman" w:cs="Times New Roman"/>
          <w:sz w:val="24"/>
          <w:szCs w:val="24"/>
        </w:rPr>
      </w:pPr>
    </w:p>
    <w:p w:rsidR="005033E7" w:rsidRPr="00BD2614" w:rsidRDefault="005033E7" w:rsidP="00C21F9F">
      <w:pPr>
        <w:numPr>
          <w:ilvl w:val="0"/>
          <w:numId w:val="150"/>
        </w:numPr>
        <w:tabs>
          <w:tab w:val="left" w:pos="348"/>
        </w:tabs>
        <w:spacing w:after="0" w:line="270" w:lineRule="auto"/>
        <w:ind w:left="180" w:right="70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 xml:space="preserve">Hướng dẫn công tác thí nghiệm (định kỳ theo từng giai đoạn từ khi bắt đầu đưa thiết bị vào vận hành, các hạng mục thí nghiệm phải thí nghiệm) các thông số và cách đánh giá để </w:t>
      </w:r>
      <w:r w:rsidRPr="00BD2614">
        <w:rPr>
          <w:rFonts w:ascii="Times New Roman" w:eastAsia="Times New Roman" w:hAnsi="Times New Roman" w:cs="Times New Roman"/>
          <w:sz w:val="24"/>
          <w:szCs w:val="24"/>
        </w:rPr>
        <w:lastRenderedPageBreak/>
        <w:t>đảm bảo thiết bị đủ tiêu chuẩn vận hành tin cậy. Hướng dẫn công tác bảo dưỡng định kỳ; thay thế linh phụ kiện; sửa chữa những hư hỏng của từng bộ phận để đảm bảo thiết bị đáp ứng vận hành đúng các chức năng.</w:t>
      </w:r>
    </w:p>
    <w:p w:rsidR="005033E7" w:rsidRPr="00BD2614" w:rsidRDefault="005033E7" w:rsidP="00873420">
      <w:pPr>
        <w:spacing w:after="0" w:line="24" w:lineRule="exact"/>
        <w:jc w:val="both"/>
        <w:rPr>
          <w:rFonts w:ascii="Times New Roman" w:eastAsia="Times New Roman" w:hAnsi="Times New Roman" w:cs="Times New Roman"/>
          <w:sz w:val="24"/>
          <w:szCs w:val="24"/>
        </w:rPr>
      </w:pPr>
    </w:p>
    <w:p w:rsidR="005033E7" w:rsidRPr="00BD2614" w:rsidRDefault="005033E7" w:rsidP="00C21F9F">
      <w:pPr>
        <w:numPr>
          <w:ilvl w:val="0"/>
          <w:numId w:val="150"/>
        </w:numPr>
        <w:tabs>
          <w:tab w:val="left" w:pos="355"/>
        </w:tabs>
        <w:spacing w:after="0" w:line="270" w:lineRule="auto"/>
        <w:ind w:left="180" w:right="70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Nêu những yêu cầu về đào tạo trang thiết bị cần để vận hành, thí nghiệm, kiểm tra, giám sát, bảo dưỡng, sửa chữa thiết bị; khuyến cáo những linh phụ kiện cần dự phòng và điều kiện thay thế.</w:t>
      </w:r>
    </w:p>
    <w:p w:rsidR="005033E7" w:rsidRPr="00BD2614" w:rsidRDefault="005033E7" w:rsidP="00873420">
      <w:pPr>
        <w:spacing w:after="0" w:line="13" w:lineRule="exact"/>
        <w:jc w:val="both"/>
        <w:rPr>
          <w:rFonts w:ascii="Times New Roman" w:eastAsia="Times New Roman" w:hAnsi="Times New Roman" w:cs="Times New Roman"/>
          <w:sz w:val="24"/>
          <w:szCs w:val="24"/>
        </w:rPr>
      </w:pPr>
    </w:p>
    <w:p w:rsidR="005033E7" w:rsidRPr="00BD2614" w:rsidRDefault="005033E7" w:rsidP="00873420">
      <w:pPr>
        <w:spacing w:after="0" w:line="0" w:lineRule="atLeast"/>
        <w:ind w:left="180"/>
        <w:jc w:val="both"/>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3.6. Yêu cầu về thí nghiệm</w:t>
      </w:r>
    </w:p>
    <w:p w:rsidR="005033E7" w:rsidRPr="00BD2614" w:rsidRDefault="005033E7" w:rsidP="00873420">
      <w:pPr>
        <w:spacing w:after="0" w:line="58" w:lineRule="exact"/>
        <w:jc w:val="both"/>
        <w:rPr>
          <w:rFonts w:ascii="Times New Roman" w:eastAsia="Times New Roman" w:hAnsi="Times New Roman" w:cs="Times New Roman"/>
          <w:sz w:val="24"/>
          <w:szCs w:val="24"/>
        </w:rPr>
      </w:pPr>
    </w:p>
    <w:p w:rsidR="005033E7" w:rsidRPr="00BD2614" w:rsidRDefault="005033E7" w:rsidP="00873420">
      <w:pPr>
        <w:spacing w:after="0" w:line="265" w:lineRule="auto"/>
        <w:ind w:left="180" w:right="700" w:firstLine="451"/>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điều khiển tụ bù hạ thế và các thiết bị đóng cắt phải qua thí nghiệm xuất xưởng tại nhà máy phù hợp với tiêu chuẩn IEC tương ứng.</w:t>
      </w:r>
    </w:p>
    <w:p w:rsidR="005033E7" w:rsidRPr="00BD2614" w:rsidRDefault="005033E7" w:rsidP="00873420">
      <w:pPr>
        <w:spacing w:after="0" w:line="19" w:lineRule="exact"/>
        <w:jc w:val="both"/>
        <w:rPr>
          <w:rFonts w:ascii="Times New Roman" w:eastAsia="Times New Roman" w:hAnsi="Times New Roman" w:cs="Times New Roman"/>
          <w:sz w:val="24"/>
          <w:szCs w:val="24"/>
        </w:rPr>
      </w:pPr>
    </w:p>
    <w:p w:rsidR="005033E7" w:rsidRPr="00BD2614" w:rsidRDefault="005033E7" w:rsidP="00873420">
      <w:pPr>
        <w:spacing w:after="0" w:line="0" w:lineRule="atLeast"/>
        <w:ind w:left="180"/>
        <w:jc w:val="both"/>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3.7. Yêu cầu về đóng gói và giao hàng</w:t>
      </w:r>
    </w:p>
    <w:p w:rsidR="005033E7" w:rsidRPr="00BD2614" w:rsidRDefault="005033E7" w:rsidP="00873420">
      <w:pPr>
        <w:spacing w:after="0" w:line="59" w:lineRule="exact"/>
        <w:jc w:val="both"/>
        <w:rPr>
          <w:rFonts w:ascii="Times New Roman" w:eastAsia="Times New Roman" w:hAnsi="Times New Roman" w:cs="Times New Roman"/>
          <w:sz w:val="24"/>
          <w:szCs w:val="24"/>
        </w:rPr>
      </w:pPr>
    </w:p>
    <w:p w:rsidR="005033E7" w:rsidRPr="00BD2614" w:rsidRDefault="005033E7" w:rsidP="00873420">
      <w:pPr>
        <w:spacing w:after="0" w:line="265" w:lineRule="auto"/>
        <w:ind w:left="180" w:right="700" w:firstLine="451"/>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Mỗi một tủ điều khiển tụ bù hạ thế đều được đóng gói để bảo đảm an tòan trong quá trình vận chuyển và bảo quản.</w:t>
      </w:r>
    </w:p>
    <w:p w:rsidR="005033E7" w:rsidRPr="00BD2614" w:rsidRDefault="005033E7" w:rsidP="005033E7">
      <w:pPr>
        <w:spacing w:after="0" w:line="79" w:lineRule="exact"/>
        <w:rPr>
          <w:rFonts w:ascii="Times New Roman" w:eastAsia="Times New Roman" w:hAnsi="Times New Roman" w:cs="Times New Roman"/>
          <w:sz w:val="24"/>
          <w:szCs w:val="24"/>
        </w:rPr>
      </w:pPr>
    </w:p>
    <w:p w:rsidR="005033E7" w:rsidRPr="00BD2614" w:rsidRDefault="005033E7" w:rsidP="005033E7">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4. Bảng yêu cầu về đặc tính kỹ thuật:</w:t>
      </w:r>
    </w:p>
    <w:tbl>
      <w:tblPr>
        <w:tblW w:w="9701" w:type="dxa"/>
        <w:tblInd w:w="90" w:type="dxa"/>
        <w:tblLayout w:type="fixed"/>
        <w:tblCellMar>
          <w:left w:w="0" w:type="dxa"/>
          <w:right w:w="0" w:type="dxa"/>
        </w:tblCellMar>
        <w:tblLook w:val="0000" w:firstRow="0" w:lastRow="0" w:firstColumn="0" w:lastColumn="0" w:noHBand="0" w:noVBand="0"/>
      </w:tblPr>
      <w:tblGrid>
        <w:gridCol w:w="660"/>
        <w:gridCol w:w="4060"/>
        <w:gridCol w:w="440"/>
        <w:gridCol w:w="1080"/>
        <w:gridCol w:w="1902"/>
        <w:gridCol w:w="1559"/>
      </w:tblGrid>
      <w:tr w:rsidR="009F3CF7" w:rsidRPr="00BD2614" w:rsidTr="009F3CF7">
        <w:trPr>
          <w:trHeight w:val="400"/>
          <w:tblHeader/>
        </w:trPr>
        <w:tc>
          <w:tcPr>
            <w:tcW w:w="660" w:type="dxa"/>
            <w:tcBorders>
              <w:top w:val="single" w:sz="8" w:space="0" w:color="auto"/>
              <w:left w:val="single" w:sz="8" w:space="0" w:color="auto"/>
              <w:right w:val="single" w:sz="8" w:space="0" w:color="auto"/>
            </w:tcBorders>
            <w:shd w:val="clear" w:color="auto" w:fill="auto"/>
            <w:vAlign w:val="bottom"/>
          </w:tcPr>
          <w:p w:rsidR="009F3CF7" w:rsidRPr="00BD2614" w:rsidRDefault="009F3CF7" w:rsidP="005033E7">
            <w:pPr>
              <w:spacing w:line="0" w:lineRule="atLeast"/>
              <w:jc w:val="center"/>
              <w:rPr>
                <w:rFonts w:ascii="Times New Roman" w:eastAsia="Times New Roman" w:hAnsi="Times New Roman" w:cs="Times New Roman"/>
                <w:b/>
                <w:w w:val="97"/>
                <w:sz w:val="24"/>
                <w:szCs w:val="24"/>
              </w:rPr>
            </w:pPr>
            <w:r w:rsidRPr="00BD2614">
              <w:rPr>
                <w:rFonts w:ascii="Times New Roman" w:eastAsia="Times New Roman" w:hAnsi="Times New Roman" w:cs="Times New Roman"/>
                <w:b/>
                <w:w w:val="97"/>
                <w:sz w:val="24"/>
                <w:szCs w:val="24"/>
              </w:rPr>
              <w:t>TT</w:t>
            </w:r>
          </w:p>
        </w:tc>
        <w:tc>
          <w:tcPr>
            <w:tcW w:w="4060" w:type="dxa"/>
            <w:tcBorders>
              <w:top w:val="single" w:sz="8" w:space="0" w:color="auto"/>
            </w:tcBorders>
            <w:shd w:val="clear" w:color="auto" w:fill="auto"/>
            <w:vAlign w:val="bottom"/>
          </w:tcPr>
          <w:p w:rsidR="009F3CF7" w:rsidRPr="00BD2614" w:rsidRDefault="009F3CF7" w:rsidP="005033E7">
            <w:pPr>
              <w:spacing w:line="0" w:lineRule="atLeast"/>
              <w:ind w:left="166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Hạng mục</w:t>
            </w:r>
          </w:p>
        </w:tc>
        <w:tc>
          <w:tcPr>
            <w:tcW w:w="440" w:type="dxa"/>
            <w:tcBorders>
              <w:top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top w:val="single" w:sz="8" w:space="0" w:color="auto"/>
              <w:right w:val="single" w:sz="8" w:space="0" w:color="auto"/>
            </w:tcBorders>
            <w:shd w:val="clear" w:color="auto" w:fill="auto"/>
            <w:vAlign w:val="bottom"/>
          </w:tcPr>
          <w:p w:rsidR="009F3CF7" w:rsidRPr="00BD2614" w:rsidRDefault="009F3CF7" w:rsidP="005033E7">
            <w:pPr>
              <w:spacing w:line="0" w:lineRule="atLeast"/>
              <w:jc w:val="center"/>
              <w:rPr>
                <w:rFonts w:ascii="Times New Roman" w:eastAsia="Times New Roman" w:hAnsi="Times New Roman" w:cs="Times New Roman"/>
                <w:b/>
                <w:w w:val="99"/>
                <w:sz w:val="24"/>
                <w:szCs w:val="24"/>
              </w:rPr>
            </w:pPr>
            <w:r w:rsidRPr="00BD2614">
              <w:rPr>
                <w:rFonts w:ascii="Times New Roman" w:eastAsia="Times New Roman" w:hAnsi="Times New Roman" w:cs="Times New Roman"/>
                <w:b/>
                <w:w w:val="99"/>
                <w:sz w:val="24"/>
                <w:szCs w:val="24"/>
              </w:rPr>
              <w:t>Đơn vị</w:t>
            </w:r>
          </w:p>
        </w:tc>
        <w:tc>
          <w:tcPr>
            <w:tcW w:w="1902" w:type="dxa"/>
            <w:tcBorders>
              <w:top w:val="single" w:sz="8" w:space="0" w:color="auto"/>
              <w:right w:val="single" w:sz="8" w:space="0" w:color="auto"/>
            </w:tcBorders>
            <w:shd w:val="clear" w:color="auto" w:fill="auto"/>
            <w:vAlign w:val="bottom"/>
          </w:tcPr>
          <w:p w:rsidR="009F3CF7" w:rsidRPr="00BD2614" w:rsidRDefault="009F3CF7" w:rsidP="005033E7">
            <w:pPr>
              <w:spacing w:line="0" w:lineRule="atLeast"/>
              <w:jc w:val="center"/>
              <w:rPr>
                <w:rFonts w:ascii="Times New Roman" w:eastAsia="Times New Roman" w:hAnsi="Times New Roman" w:cs="Times New Roman"/>
                <w:b/>
                <w:w w:val="99"/>
                <w:sz w:val="24"/>
                <w:szCs w:val="24"/>
              </w:rPr>
            </w:pPr>
            <w:r w:rsidRPr="00BD2614">
              <w:rPr>
                <w:rFonts w:ascii="Times New Roman" w:eastAsia="Times New Roman" w:hAnsi="Times New Roman" w:cs="Times New Roman"/>
                <w:b/>
                <w:w w:val="99"/>
                <w:sz w:val="24"/>
                <w:szCs w:val="24"/>
              </w:rPr>
              <w:t>Yêu cầu</w:t>
            </w:r>
          </w:p>
        </w:tc>
        <w:tc>
          <w:tcPr>
            <w:tcW w:w="1559" w:type="dxa"/>
            <w:tcBorders>
              <w:top w:val="single" w:sz="8" w:space="0" w:color="auto"/>
              <w:right w:val="single" w:sz="8" w:space="0" w:color="auto"/>
            </w:tcBorders>
          </w:tcPr>
          <w:p w:rsidR="009F3CF7" w:rsidRPr="00BD2614" w:rsidRDefault="009F3CF7" w:rsidP="005033E7">
            <w:pPr>
              <w:spacing w:line="0" w:lineRule="atLeast"/>
              <w:jc w:val="center"/>
              <w:rPr>
                <w:rFonts w:ascii="Times New Roman" w:eastAsia="Times New Roman" w:hAnsi="Times New Roman" w:cs="Times New Roman"/>
                <w:b/>
                <w:w w:val="99"/>
                <w:sz w:val="24"/>
                <w:szCs w:val="24"/>
              </w:rPr>
            </w:pPr>
            <w:r>
              <w:rPr>
                <w:rFonts w:ascii="Times New Roman" w:eastAsia="Times New Roman" w:hAnsi="Times New Roman" w:cs="Times New Roman"/>
                <w:b/>
                <w:w w:val="99"/>
                <w:sz w:val="24"/>
                <w:szCs w:val="24"/>
              </w:rPr>
              <w:t>Nhà thầu đề xuất và cam kết</w:t>
            </w:r>
          </w:p>
        </w:tc>
      </w:tr>
      <w:tr w:rsidR="009F3CF7" w:rsidRPr="00BD2614" w:rsidTr="009F3CF7">
        <w:trPr>
          <w:trHeight w:val="80"/>
        </w:trPr>
        <w:tc>
          <w:tcPr>
            <w:tcW w:w="660" w:type="dxa"/>
            <w:tcBorders>
              <w:left w:val="single" w:sz="8" w:space="0" w:color="auto"/>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500" w:type="dxa"/>
            <w:gridSpan w:val="2"/>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286"/>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285" w:lineRule="exact"/>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1</w:t>
            </w:r>
          </w:p>
        </w:tc>
        <w:tc>
          <w:tcPr>
            <w:tcW w:w="4500" w:type="dxa"/>
            <w:gridSpan w:val="2"/>
            <w:tcBorders>
              <w:right w:val="single" w:sz="8" w:space="0" w:color="auto"/>
            </w:tcBorders>
            <w:shd w:val="clear" w:color="auto" w:fill="auto"/>
            <w:vAlign w:val="bottom"/>
          </w:tcPr>
          <w:p w:rsidR="009F3CF7" w:rsidRPr="00BD2614" w:rsidRDefault="009F3CF7" w:rsidP="005033E7">
            <w:pPr>
              <w:spacing w:line="286" w:lineRule="exact"/>
              <w:ind w:left="10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Yêu cầu kỹ thuật chung của tủ điều</w:t>
            </w:r>
          </w:p>
        </w:tc>
        <w:tc>
          <w:tcPr>
            <w:tcW w:w="108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343"/>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9F3CF7" w:rsidRPr="00BD2614" w:rsidRDefault="009F3CF7" w:rsidP="005033E7">
            <w:pPr>
              <w:spacing w:line="0" w:lineRule="atLeast"/>
              <w:ind w:left="10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khiển tụ bù hạ áp</w:t>
            </w:r>
          </w:p>
        </w:tc>
        <w:tc>
          <w:tcPr>
            <w:tcW w:w="44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47"/>
        </w:trPr>
        <w:tc>
          <w:tcPr>
            <w:tcW w:w="660" w:type="dxa"/>
            <w:tcBorders>
              <w:left w:val="single" w:sz="8" w:space="0" w:color="auto"/>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281"/>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9F3CF7" w:rsidRPr="00BD2614" w:rsidRDefault="009F3CF7" w:rsidP="005033E7">
            <w:pPr>
              <w:spacing w:line="281"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Nhà sản xuất</w:t>
            </w:r>
          </w:p>
        </w:tc>
        <w:tc>
          <w:tcPr>
            <w:tcW w:w="44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9F3CF7" w:rsidRPr="00BD2614" w:rsidRDefault="009F3CF7" w:rsidP="005033E7">
            <w:pPr>
              <w:spacing w:line="281" w:lineRule="exact"/>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Nêu rõ</w:t>
            </w:r>
          </w:p>
        </w:tc>
        <w:tc>
          <w:tcPr>
            <w:tcW w:w="1559" w:type="dxa"/>
            <w:tcBorders>
              <w:right w:val="single" w:sz="8" w:space="0" w:color="auto"/>
            </w:tcBorders>
          </w:tcPr>
          <w:p w:rsidR="009F3CF7" w:rsidRPr="00BD2614" w:rsidRDefault="009F3CF7" w:rsidP="005033E7">
            <w:pPr>
              <w:spacing w:line="281" w:lineRule="exact"/>
              <w:jc w:val="center"/>
              <w:rPr>
                <w:rFonts w:ascii="Times New Roman" w:eastAsia="Times New Roman" w:hAnsi="Times New Roman" w:cs="Times New Roman"/>
                <w:w w:val="97"/>
                <w:sz w:val="24"/>
                <w:szCs w:val="24"/>
              </w:rPr>
            </w:pPr>
          </w:p>
        </w:tc>
      </w:tr>
      <w:tr w:rsidR="009F3CF7" w:rsidRPr="00BD2614" w:rsidTr="009F3CF7">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279"/>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9F3CF7" w:rsidRPr="00BD2614" w:rsidRDefault="009F3CF7" w:rsidP="005033E7">
            <w:pPr>
              <w:spacing w:line="27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Mã hiệu sản phẩm</w:t>
            </w:r>
          </w:p>
        </w:tc>
        <w:tc>
          <w:tcPr>
            <w:tcW w:w="44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9F3CF7" w:rsidRPr="00BD2614" w:rsidRDefault="009F3CF7" w:rsidP="005033E7">
            <w:pPr>
              <w:spacing w:line="278" w:lineRule="exact"/>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Nêu rõ</w:t>
            </w:r>
          </w:p>
        </w:tc>
        <w:tc>
          <w:tcPr>
            <w:tcW w:w="1559" w:type="dxa"/>
            <w:tcBorders>
              <w:right w:val="single" w:sz="8" w:space="0" w:color="auto"/>
            </w:tcBorders>
          </w:tcPr>
          <w:p w:rsidR="009F3CF7" w:rsidRPr="00BD2614" w:rsidRDefault="009F3CF7" w:rsidP="005033E7">
            <w:pPr>
              <w:spacing w:line="278" w:lineRule="exact"/>
              <w:jc w:val="center"/>
              <w:rPr>
                <w:rFonts w:ascii="Times New Roman" w:eastAsia="Times New Roman" w:hAnsi="Times New Roman" w:cs="Times New Roman"/>
                <w:w w:val="97"/>
                <w:sz w:val="24"/>
                <w:szCs w:val="24"/>
              </w:rPr>
            </w:pPr>
          </w:p>
        </w:tc>
      </w:tr>
      <w:tr w:rsidR="009F3CF7" w:rsidRPr="00BD2614" w:rsidTr="009F3CF7">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279"/>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9F3CF7" w:rsidRPr="00BD2614" w:rsidRDefault="009F3CF7" w:rsidP="005033E7">
            <w:pPr>
              <w:spacing w:line="27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Nước sản xuất</w:t>
            </w:r>
          </w:p>
        </w:tc>
        <w:tc>
          <w:tcPr>
            <w:tcW w:w="44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9F3CF7" w:rsidRPr="00BD2614" w:rsidRDefault="009F3CF7" w:rsidP="005033E7">
            <w:pPr>
              <w:spacing w:line="278" w:lineRule="exact"/>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Nêu rõ</w:t>
            </w:r>
          </w:p>
        </w:tc>
        <w:tc>
          <w:tcPr>
            <w:tcW w:w="1559" w:type="dxa"/>
            <w:tcBorders>
              <w:right w:val="single" w:sz="8" w:space="0" w:color="auto"/>
            </w:tcBorders>
          </w:tcPr>
          <w:p w:rsidR="009F3CF7" w:rsidRPr="00BD2614" w:rsidRDefault="009F3CF7" w:rsidP="005033E7">
            <w:pPr>
              <w:spacing w:line="278" w:lineRule="exact"/>
              <w:jc w:val="center"/>
              <w:rPr>
                <w:rFonts w:ascii="Times New Roman" w:eastAsia="Times New Roman" w:hAnsi="Times New Roman" w:cs="Times New Roman"/>
                <w:w w:val="97"/>
                <w:sz w:val="24"/>
                <w:szCs w:val="24"/>
              </w:rPr>
            </w:pPr>
          </w:p>
        </w:tc>
      </w:tr>
      <w:tr w:rsidR="009F3CF7" w:rsidRPr="00BD2614" w:rsidTr="009F3CF7">
        <w:trPr>
          <w:trHeight w:val="56"/>
        </w:trPr>
        <w:tc>
          <w:tcPr>
            <w:tcW w:w="660" w:type="dxa"/>
            <w:tcBorders>
              <w:left w:val="single" w:sz="8" w:space="0" w:color="auto"/>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279"/>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9F3CF7" w:rsidRPr="00BD2614" w:rsidRDefault="009F3CF7" w:rsidP="005033E7">
            <w:pPr>
              <w:spacing w:line="27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danh định</w:t>
            </w:r>
          </w:p>
        </w:tc>
        <w:tc>
          <w:tcPr>
            <w:tcW w:w="44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9F3CF7" w:rsidRPr="00BD2614" w:rsidRDefault="009F3CF7" w:rsidP="005033E7">
            <w:pPr>
              <w:spacing w:line="278"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kV</w:t>
            </w:r>
          </w:p>
        </w:tc>
        <w:tc>
          <w:tcPr>
            <w:tcW w:w="1902" w:type="dxa"/>
            <w:tcBorders>
              <w:right w:val="single" w:sz="8" w:space="0" w:color="auto"/>
            </w:tcBorders>
            <w:shd w:val="clear" w:color="auto" w:fill="auto"/>
            <w:vAlign w:val="bottom"/>
          </w:tcPr>
          <w:p w:rsidR="009F3CF7" w:rsidRPr="00BD2614" w:rsidRDefault="009F3CF7" w:rsidP="005033E7">
            <w:pPr>
              <w:spacing w:line="278" w:lineRule="exac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0,4</w:t>
            </w:r>
          </w:p>
        </w:tc>
        <w:tc>
          <w:tcPr>
            <w:tcW w:w="1559" w:type="dxa"/>
            <w:tcBorders>
              <w:right w:val="single" w:sz="8" w:space="0" w:color="auto"/>
            </w:tcBorders>
          </w:tcPr>
          <w:p w:rsidR="009F3CF7" w:rsidRPr="00BD2614" w:rsidRDefault="009F3CF7" w:rsidP="005033E7">
            <w:pPr>
              <w:spacing w:line="278" w:lineRule="exact"/>
              <w:jc w:val="center"/>
              <w:rPr>
                <w:rFonts w:ascii="Times New Roman" w:eastAsia="Times New Roman" w:hAnsi="Times New Roman" w:cs="Times New Roman"/>
                <w:w w:val="98"/>
                <w:sz w:val="24"/>
                <w:szCs w:val="24"/>
              </w:rPr>
            </w:pPr>
          </w:p>
        </w:tc>
      </w:tr>
      <w:tr w:rsidR="009F3CF7" w:rsidRPr="00BD2614" w:rsidTr="009F3CF7">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279"/>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9F3CF7" w:rsidRPr="00BD2614" w:rsidRDefault="009F3CF7" w:rsidP="005033E7">
            <w:pPr>
              <w:spacing w:line="27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làm việc lớn nhất của thiết bị</w:t>
            </w:r>
          </w:p>
        </w:tc>
        <w:tc>
          <w:tcPr>
            <w:tcW w:w="44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9F3CF7" w:rsidRPr="00BD2614" w:rsidRDefault="009F3CF7" w:rsidP="005033E7">
            <w:pPr>
              <w:spacing w:line="278"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kV</w:t>
            </w:r>
          </w:p>
        </w:tc>
        <w:tc>
          <w:tcPr>
            <w:tcW w:w="1902" w:type="dxa"/>
            <w:tcBorders>
              <w:right w:val="single" w:sz="8" w:space="0" w:color="auto"/>
            </w:tcBorders>
            <w:shd w:val="clear" w:color="auto" w:fill="auto"/>
            <w:vAlign w:val="bottom"/>
          </w:tcPr>
          <w:p w:rsidR="009F3CF7" w:rsidRPr="00BD2614" w:rsidRDefault="009F3CF7" w:rsidP="005033E7">
            <w:pPr>
              <w:spacing w:line="278"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0,6/1</w:t>
            </w:r>
          </w:p>
        </w:tc>
        <w:tc>
          <w:tcPr>
            <w:tcW w:w="1559" w:type="dxa"/>
            <w:tcBorders>
              <w:right w:val="single" w:sz="8" w:space="0" w:color="auto"/>
            </w:tcBorders>
          </w:tcPr>
          <w:p w:rsidR="009F3CF7" w:rsidRPr="00BD2614" w:rsidRDefault="009F3CF7" w:rsidP="005033E7">
            <w:pPr>
              <w:spacing w:line="278" w:lineRule="exact"/>
              <w:jc w:val="center"/>
              <w:rPr>
                <w:rFonts w:ascii="Times New Roman" w:eastAsia="Times New Roman" w:hAnsi="Times New Roman" w:cs="Times New Roman"/>
                <w:sz w:val="24"/>
                <w:szCs w:val="24"/>
              </w:rPr>
            </w:pPr>
          </w:p>
        </w:tc>
      </w:tr>
      <w:tr w:rsidR="009F3CF7" w:rsidRPr="00BD2614" w:rsidTr="009F3CF7">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281"/>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9F3CF7" w:rsidRPr="00BD2614" w:rsidRDefault="009F3CF7" w:rsidP="005033E7">
            <w:pPr>
              <w:spacing w:line="281"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Tần số</w:t>
            </w:r>
          </w:p>
        </w:tc>
        <w:tc>
          <w:tcPr>
            <w:tcW w:w="44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9F3CF7" w:rsidRPr="00BD2614" w:rsidRDefault="009F3CF7" w:rsidP="005033E7">
            <w:pPr>
              <w:spacing w:line="281" w:lineRule="exac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Hz</w:t>
            </w:r>
          </w:p>
        </w:tc>
        <w:tc>
          <w:tcPr>
            <w:tcW w:w="1902" w:type="dxa"/>
            <w:tcBorders>
              <w:right w:val="single" w:sz="8" w:space="0" w:color="auto"/>
            </w:tcBorders>
            <w:shd w:val="clear" w:color="auto" w:fill="auto"/>
            <w:vAlign w:val="bottom"/>
          </w:tcPr>
          <w:p w:rsidR="009F3CF7" w:rsidRPr="00BD2614" w:rsidRDefault="009F3CF7" w:rsidP="005033E7">
            <w:pPr>
              <w:spacing w:line="281" w:lineRule="exac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50</w:t>
            </w:r>
          </w:p>
        </w:tc>
        <w:tc>
          <w:tcPr>
            <w:tcW w:w="1559" w:type="dxa"/>
            <w:tcBorders>
              <w:right w:val="single" w:sz="8" w:space="0" w:color="auto"/>
            </w:tcBorders>
          </w:tcPr>
          <w:p w:rsidR="009F3CF7" w:rsidRPr="00BD2614" w:rsidRDefault="009F3CF7" w:rsidP="005033E7">
            <w:pPr>
              <w:spacing w:line="281" w:lineRule="exact"/>
              <w:jc w:val="center"/>
              <w:rPr>
                <w:rFonts w:ascii="Times New Roman" w:eastAsia="Times New Roman" w:hAnsi="Times New Roman" w:cs="Times New Roman"/>
                <w:w w:val="99"/>
                <w:sz w:val="24"/>
                <w:szCs w:val="24"/>
              </w:rPr>
            </w:pPr>
          </w:p>
        </w:tc>
      </w:tr>
      <w:tr w:rsidR="009F3CF7" w:rsidRPr="00BD2614" w:rsidTr="009F3CF7">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279"/>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9F3CF7" w:rsidRPr="00BD2614" w:rsidRDefault="009F3CF7" w:rsidP="005033E7">
            <w:pPr>
              <w:spacing w:line="27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Khoảng cách đường rò nhỏ nhất</w:t>
            </w:r>
          </w:p>
        </w:tc>
        <w:tc>
          <w:tcPr>
            <w:tcW w:w="44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9F3CF7" w:rsidRPr="00BD2614" w:rsidRDefault="009F3CF7" w:rsidP="005033E7">
            <w:pPr>
              <w:spacing w:line="278"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mm/kV</w:t>
            </w:r>
          </w:p>
        </w:tc>
        <w:tc>
          <w:tcPr>
            <w:tcW w:w="1902" w:type="dxa"/>
            <w:tcBorders>
              <w:right w:val="single" w:sz="8" w:space="0" w:color="auto"/>
            </w:tcBorders>
            <w:shd w:val="clear" w:color="auto" w:fill="auto"/>
            <w:vAlign w:val="bottom"/>
          </w:tcPr>
          <w:p w:rsidR="009F3CF7" w:rsidRPr="00BD2614" w:rsidRDefault="009F3CF7" w:rsidP="005033E7">
            <w:pPr>
              <w:spacing w:line="278" w:lineRule="exac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20</w:t>
            </w:r>
          </w:p>
        </w:tc>
        <w:tc>
          <w:tcPr>
            <w:tcW w:w="1559" w:type="dxa"/>
            <w:tcBorders>
              <w:right w:val="single" w:sz="8" w:space="0" w:color="auto"/>
            </w:tcBorders>
          </w:tcPr>
          <w:p w:rsidR="009F3CF7" w:rsidRPr="00BD2614" w:rsidRDefault="009F3CF7" w:rsidP="005033E7">
            <w:pPr>
              <w:spacing w:line="278" w:lineRule="exact"/>
              <w:jc w:val="center"/>
              <w:rPr>
                <w:rFonts w:ascii="Times New Roman" w:eastAsia="Times New Roman" w:hAnsi="Times New Roman" w:cs="Times New Roman"/>
                <w:w w:val="99"/>
                <w:sz w:val="24"/>
                <w:szCs w:val="24"/>
              </w:rPr>
            </w:pPr>
          </w:p>
        </w:tc>
      </w:tr>
      <w:tr w:rsidR="009F3CF7" w:rsidRPr="00BD2614" w:rsidTr="009F3CF7">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281"/>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9F3CF7" w:rsidRPr="00BD2614" w:rsidRDefault="009F3CF7" w:rsidP="005033E7">
            <w:pPr>
              <w:spacing w:line="281"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Mức cách điện</w:t>
            </w:r>
          </w:p>
        </w:tc>
        <w:tc>
          <w:tcPr>
            <w:tcW w:w="44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9F3CF7" w:rsidRPr="00BD2614" w:rsidRDefault="009F3CF7" w:rsidP="005033E7">
            <w:pPr>
              <w:spacing w:line="281"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kV</w:t>
            </w:r>
          </w:p>
        </w:tc>
        <w:tc>
          <w:tcPr>
            <w:tcW w:w="1902" w:type="dxa"/>
            <w:tcBorders>
              <w:right w:val="single" w:sz="8" w:space="0" w:color="auto"/>
            </w:tcBorders>
            <w:shd w:val="clear" w:color="auto" w:fill="auto"/>
            <w:vAlign w:val="bottom"/>
          </w:tcPr>
          <w:p w:rsidR="009F3CF7" w:rsidRPr="00BD2614" w:rsidRDefault="009F3CF7" w:rsidP="005033E7">
            <w:pPr>
              <w:spacing w:line="281"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0,6/1</w:t>
            </w:r>
          </w:p>
        </w:tc>
        <w:tc>
          <w:tcPr>
            <w:tcW w:w="1559" w:type="dxa"/>
            <w:tcBorders>
              <w:right w:val="single" w:sz="8" w:space="0" w:color="auto"/>
            </w:tcBorders>
          </w:tcPr>
          <w:p w:rsidR="009F3CF7" w:rsidRPr="00BD2614" w:rsidRDefault="009F3CF7" w:rsidP="005033E7">
            <w:pPr>
              <w:spacing w:line="281" w:lineRule="exact"/>
              <w:jc w:val="center"/>
              <w:rPr>
                <w:rFonts w:ascii="Times New Roman" w:eastAsia="Times New Roman" w:hAnsi="Times New Roman" w:cs="Times New Roman"/>
                <w:sz w:val="24"/>
                <w:szCs w:val="24"/>
              </w:rPr>
            </w:pPr>
          </w:p>
        </w:tc>
      </w:tr>
      <w:tr w:rsidR="009F3CF7" w:rsidRPr="00BD2614" w:rsidTr="009F3CF7">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500" w:type="dxa"/>
            <w:gridSpan w:val="2"/>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279"/>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500" w:type="dxa"/>
            <w:gridSpan w:val="2"/>
            <w:tcBorders>
              <w:right w:val="single" w:sz="8" w:space="0" w:color="auto"/>
            </w:tcBorders>
            <w:shd w:val="clear" w:color="auto" w:fill="auto"/>
            <w:vAlign w:val="bottom"/>
          </w:tcPr>
          <w:p w:rsidR="009F3CF7" w:rsidRPr="00BD2614" w:rsidRDefault="009F3CF7" w:rsidP="005033E7">
            <w:pPr>
              <w:spacing w:line="27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thử  AC tần  số 50Hz trong 1</w:t>
            </w:r>
          </w:p>
        </w:tc>
        <w:tc>
          <w:tcPr>
            <w:tcW w:w="1080" w:type="dxa"/>
            <w:vMerge w:val="restart"/>
            <w:tcBorders>
              <w:right w:val="single" w:sz="8" w:space="0" w:color="auto"/>
            </w:tcBorders>
            <w:shd w:val="clear" w:color="auto" w:fill="auto"/>
            <w:vAlign w:val="bottom"/>
          </w:tcPr>
          <w:p w:rsidR="009F3CF7" w:rsidRPr="00BD2614" w:rsidRDefault="009F3CF7" w:rsidP="005033E7">
            <w:pPr>
              <w:spacing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kV</w:t>
            </w:r>
          </w:p>
        </w:tc>
        <w:tc>
          <w:tcPr>
            <w:tcW w:w="1902" w:type="dxa"/>
            <w:vMerge w:val="restart"/>
            <w:tcBorders>
              <w:right w:val="single" w:sz="8" w:space="0" w:color="auto"/>
            </w:tcBorders>
            <w:shd w:val="clear" w:color="auto" w:fill="auto"/>
            <w:vAlign w:val="bottom"/>
          </w:tcPr>
          <w:p w:rsidR="009F3CF7" w:rsidRPr="00BD2614" w:rsidRDefault="009F3CF7" w:rsidP="005033E7">
            <w:pPr>
              <w:spacing w:line="0" w:lineRule="atLeas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3,5</w:t>
            </w:r>
          </w:p>
        </w:tc>
        <w:tc>
          <w:tcPr>
            <w:tcW w:w="1559" w:type="dxa"/>
            <w:tcBorders>
              <w:right w:val="single" w:sz="8" w:space="0" w:color="auto"/>
            </w:tcBorders>
          </w:tcPr>
          <w:p w:rsidR="009F3CF7" w:rsidRPr="00BD2614" w:rsidRDefault="009F3CF7" w:rsidP="005033E7">
            <w:pPr>
              <w:spacing w:line="0" w:lineRule="atLeast"/>
              <w:jc w:val="center"/>
              <w:rPr>
                <w:rFonts w:ascii="Times New Roman" w:eastAsia="Times New Roman" w:hAnsi="Times New Roman" w:cs="Times New Roman"/>
                <w:w w:val="98"/>
                <w:sz w:val="24"/>
                <w:szCs w:val="24"/>
              </w:rPr>
            </w:pPr>
          </w:p>
        </w:tc>
      </w:tr>
      <w:tr w:rsidR="009F3CF7" w:rsidRPr="00BD2614" w:rsidTr="009F3CF7">
        <w:trPr>
          <w:trHeight w:val="173"/>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vMerge w:val="restart"/>
            <w:shd w:val="clear" w:color="auto" w:fill="auto"/>
            <w:vAlign w:val="bottom"/>
          </w:tcPr>
          <w:p w:rsidR="009F3CF7" w:rsidRPr="00BD2614" w:rsidRDefault="009F3CF7"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phút</w:t>
            </w:r>
          </w:p>
        </w:tc>
        <w:tc>
          <w:tcPr>
            <w:tcW w:w="44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vMerge/>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vMerge/>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170"/>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vMerge/>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4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281"/>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9F3CF7" w:rsidRPr="00BD2614" w:rsidRDefault="009F3CF7" w:rsidP="005033E7">
            <w:pPr>
              <w:spacing w:line="281"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xung danh định</w:t>
            </w:r>
          </w:p>
        </w:tc>
        <w:tc>
          <w:tcPr>
            <w:tcW w:w="44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9F3CF7" w:rsidRPr="00BD2614" w:rsidRDefault="009F3CF7" w:rsidP="005033E7">
            <w:pPr>
              <w:spacing w:line="281"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kV</w:t>
            </w:r>
          </w:p>
        </w:tc>
        <w:tc>
          <w:tcPr>
            <w:tcW w:w="1902" w:type="dxa"/>
            <w:tcBorders>
              <w:right w:val="single" w:sz="8" w:space="0" w:color="auto"/>
            </w:tcBorders>
            <w:shd w:val="clear" w:color="auto" w:fill="auto"/>
            <w:vAlign w:val="bottom"/>
          </w:tcPr>
          <w:p w:rsidR="009F3CF7" w:rsidRPr="00BD2614" w:rsidRDefault="009F3CF7" w:rsidP="005033E7">
            <w:pPr>
              <w:spacing w:line="281"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8</w:t>
            </w:r>
          </w:p>
        </w:tc>
        <w:tc>
          <w:tcPr>
            <w:tcW w:w="1559" w:type="dxa"/>
            <w:tcBorders>
              <w:right w:val="single" w:sz="8" w:space="0" w:color="auto"/>
            </w:tcBorders>
          </w:tcPr>
          <w:p w:rsidR="009F3CF7" w:rsidRPr="00BD2614" w:rsidRDefault="009F3CF7" w:rsidP="005033E7">
            <w:pPr>
              <w:spacing w:line="281" w:lineRule="exact"/>
              <w:jc w:val="center"/>
              <w:rPr>
                <w:rFonts w:ascii="Times New Roman" w:eastAsia="Times New Roman" w:hAnsi="Times New Roman" w:cs="Times New Roman"/>
                <w:sz w:val="24"/>
                <w:szCs w:val="24"/>
              </w:rPr>
            </w:pPr>
          </w:p>
        </w:tc>
      </w:tr>
      <w:tr w:rsidR="009F3CF7" w:rsidRPr="00BD2614" w:rsidTr="009F3CF7">
        <w:trPr>
          <w:trHeight w:val="55"/>
        </w:trPr>
        <w:tc>
          <w:tcPr>
            <w:tcW w:w="660" w:type="dxa"/>
            <w:tcBorders>
              <w:left w:val="single" w:sz="8" w:space="0" w:color="auto"/>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333"/>
        </w:trPr>
        <w:tc>
          <w:tcPr>
            <w:tcW w:w="660" w:type="dxa"/>
            <w:tcBorders>
              <w:left w:val="single" w:sz="8" w:space="0" w:color="auto"/>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9F3CF7" w:rsidRPr="00BD2614" w:rsidRDefault="009F3CF7" w:rsidP="005033E7">
            <w:pPr>
              <w:spacing w:line="285"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Nhiệt độ môi trường trung bình</w:t>
            </w:r>
          </w:p>
        </w:tc>
        <w:tc>
          <w:tcPr>
            <w:tcW w:w="44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9F3CF7" w:rsidRPr="00BD2614" w:rsidRDefault="009F3CF7" w:rsidP="005033E7">
            <w:pPr>
              <w:spacing w:line="332" w:lineRule="exact"/>
              <w:jc w:val="center"/>
              <w:rPr>
                <w:rFonts w:ascii="Times New Roman" w:eastAsia="Times New Roman" w:hAnsi="Times New Roman" w:cs="Times New Roman"/>
                <w:sz w:val="24"/>
                <w:szCs w:val="24"/>
                <w:vertAlign w:val="subscript"/>
              </w:rPr>
            </w:pPr>
            <w:r w:rsidRPr="00BD2614">
              <w:rPr>
                <w:rFonts w:ascii="Times New Roman" w:eastAsia="Times New Roman" w:hAnsi="Times New Roman" w:cs="Times New Roman"/>
                <w:sz w:val="24"/>
                <w:szCs w:val="24"/>
              </w:rPr>
              <w:t>0</w:t>
            </w:r>
            <w:r w:rsidRPr="00BD2614">
              <w:rPr>
                <w:rFonts w:ascii="Times New Roman" w:eastAsia="Times New Roman" w:hAnsi="Times New Roman" w:cs="Times New Roman"/>
                <w:sz w:val="24"/>
                <w:szCs w:val="24"/>
                <w:vertAlign w:val="subscript"/>
              </w:rPr>
              <w:t>C</w:t>
            </w:r>
          </w:p>
        </w:tc>
        <w:tc>
          <w:tcPr>
            <w:tcW w:w="1902" w:type="dxa"/>
            <w:tcBorders>
              <w:bottom w:val="single" w:sz="8" w:space="0" w:color="auto"/>
              <w:right w:val="single" w:sz="8" w:space="0" w:color="auto"/>
            </w:tcBorders>
            <w:shd w:val="clear" w:color="auto" w:fill="auto"/>
            <w:vAlign w:val="bottom"/>
          </w:tcPr>
          <w:p w:rsidR="009F3CF7" w:rsidRPr="00BD2614" w:rsidRDefault="009F3CF7" w:rsidP="005033E7">
            <w:pPr>
              <w:spacing w:line="285" w:lineRule="exac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25</w:t>
            </w:r>
          </w:p>
        </w:tc>
        <w:tc>
          <w:tcPr>
            <w:tcW w:w="1559" w:type="dxa"/>
            <w:tcBorders>
              <w:bottom w:val="single" w:sz="8" w:space="0" w:color="auto"/>
              <w:right w:val="single" w:sz="8" w:space="0" w:color="auto"/>
            </w:tcBorders>
          </w:tcPr>
          <w:p w:rsidR="009F3CF7" w:rsidRPr="00BD2614" w:rsidRDefault="009F3CF7" w:rsidP="005033E7">
            <w:pPr>
              <w:spacing w:line="285" w:lineRule="exact"/>
              <w:jc w:val="center"/>
              <w:rPr>
                <w:rFonts w:ascii="Times New Roman" w:eastAsia="Times New Roman" w:hAnsi="Times New Roman" w:cs="Times New Roman"/>
                <w:w w:val="99"/>
                <w:sz w:val="24"/>
                <w:szCs w:val="24"/>
              </w:rPr>
            </w:pPr>
          </w:p>
        </w:tc>
      </w:tr>
      <w:tr w:rsidR="009F3CF7" w:rsidRPr="00BD2614" w:rsidTr="009F3CF7">
        <w:trPr>
          <w:trHeight w:val="279"/>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9F3CF7" w:rsidRPr="00BD2614" w:rsidRDefault="009F3CF7" w:rsidP="005033E7">
            <w:pPr>
              <w:spacing w:line="27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Mức bảo vệ cho vỏ tủ</w:t>
            </w:r>
          </w:p>
        </w:tc>
        <w:tc>
          <w:tcPr>
            <w:tcW w:w="44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9F3CF7" w:rsidRPr="00BD2614" w:rsidRDefault="009F3CF7" w:rsidP="005033E7">
            <w:pPr>
              <w:spacing w:line="278"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IP54</w:t>
            </w:r>
          </w:p>
        </w:tc>
        <w:tc>
          <w:tcPr>
            <w:tcW w:w="1559" w:type="dxa"/>
            <w:tcBorders>
              <w:right w:val="single" w:sz="8" w:space="0" w:color="auto"/>
            </w:tcBorders>
          </w:tcPr>
          <w:p w:rsidR="009F3CF7" w:rsidRPr="00BD2614" w:rsidRDefault="009F3CF7" w:rsidP="005033E7">
            <w:pPr>
              <w:spacing w:line="278" w:lineRule="exact"/>
              <w:jc w:val="center"/>
              <w:rPr>
                <w:rFonts w:ascii="Times New Roman" w:eastAsia="Times New Roman" w:hAnsi="Times New Roman" w:cs="Times New Roman"/>
                <w:sz w:val="24"/>
                <w:szCs w:val="24"/>
              </w:rPr>
            </w:pPr>
          </w:p>
        </w:tc>
      </w:tr>
      <w:tr w:rsidR="009F3CF7" w:rsidRPr="00BD2614" w:rsidTr="009F3CF7">
        <w:trPr>
          <w:trHeight w:val="56"/>
        </w:trPr>
        <w:tc>
          <w:tcPr>
            <w:tcW w:w="660" w:type="dxa"/>
            <w:tcBorders>
              <w:left w:val="single" w:sz="8" w:space="0" w:color="auto"/>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279"/>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9F3CF7" w:rsidRPr="00BD2614" w:rsidRDefault="009F3CF7" w:rsidP="005033E7">
            <w:pPr>
              <w:spacing w:line="27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Vật liệu vỏ tủ</w:t>
            </w:r>
          </w:p>
        </w:tc>
        <w:tc>
          <w:tcPr>
            <w:tcW w:w="44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9F3CF7" w:rsidRPr="00BD2614" w:rsidRDefault="009F3CF7" w:rsidP="005033E7">
            <w:pPr>
              <w:spacing w:line="278" w:lineRule="exact"/>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Nêu rõ</w:t>
            </w:r>
          </w:p>
        </w:tc>
        <w:tc>
          <w:tcPr>
            <w:tcW w:w="1559" w:type="dxa"/>
            <w:tcBorders>
              <w:right w:val="single" w:sz="8" w:space="0" w:color="auto"/>
            </w:tcBorders>
          </w:tcPr>
          <w:p w:rsidR="009F3CF7" w:rsidRPr="00BD2614" w:rsidRDefault="009F3CF7" w:rsidP="005033E7">
            <w:pPr>
              <w:spacing w:line="278" w:lineRule="exact"/>
              <w:jc w:val="center"/>
              <w:rPr>
                <w:rFonts w:ascii="Times New Roman" w:eastAsia="Times New Roman" w:hAnsi="Times New Roman" w:cs="Times New Roman"/>
                <w:w w:val="97"/>
                <w:sz w:val="24"/>
                <w:szCs w:val="24"/>
              </w:rPr>
            </w:pPr>
          </w:p>
        </w:tc>
      </w:tr>
      <w:tr w:rsidR="009F3CF7" w:rsidRPr="00BD2614" w:rsidTr="009F3CF7">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279"/>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9F3CF7" w:rsidRPr="00BD2614" w:rsidRDefault="009F3CF7" w:rsidP="005033E7">
            <w:pPr>
              <w:spacing w:line="27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Vật liệu thanh cái</w:t>
            </w:r>
          </w:p>
        </w:tc>
        <w:tc>
          <w:tcPr>
            <w:tcW w:w="44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9F3CF7" w:rsidRPr="00BD2614" w:rsidRDefault="009F3CF7" w:rsidP="005033E7">
            <w:pPr>
              <w:spacing w:line="278" w:lineRule="exac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Đồng mạ</w:t>
            </w:r>
          </w:p>
        </w:tc>
        <w:tc>
          <w:tcPr>
            <w:tcW w:w="1559" w:type="dxa"/>
            <w:tcBorders>
              <w:right w:val="single" w:sz="8" w:space="0" w:color="auto"/>
            </w:tcBorders>
          </w:tcPr>
          <w:p w:rsidR="009F3CF7" w:rsidRPr="00BD2614" w:rsidRDefault="009F3CF7" w:rsidP="005033E7">
            <w:pPr>
              <w:spacing w:line="278" w:lineRule="exact"/>
              <w:jc w:val="center"/>
              <w:rPr>
                <w:rFonts w:ascii="Times New Roman" w:eastAsia="Times New Roman" w:hAnsi="Times New Roman" w:cs="Times New Roman"/>
                <w:w w:val="99"/>
                <w:sz w:val="24"/>
                <w:szCs w:val="24"/>
              </w:rPr>
            </w:pPr>
          </w:p>
        </w:tc>
      </w:tr>
      <w:tr w:rsidR="009F3CF7" w:rsidRPr="00BD2614" w:rsidTr="009F3CF7">
        <w:trPr>
          <w:trHeight w:val="56"/>
        </w:trPr>
        <w:tc>
          <w:tcPr>
            <w:tcW w:w="660" w:type="dxa"/>
            <w:tcBorders>
              <w:left w:val="single" w:sz="8" w:space="0" w:color="auto"/>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279"/>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9F3CF7" w:rsidRPr="00BD2614" w:rsidRDefault="009F3CF7" w:rsidP="005033E7">
            <w:pPr>
              <w:spacing w:line="27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Tài liệu kỹ thuật và bản vẽ</w:t>
            </w:r>
          </w:p>
        </w:tc>
        <w:tc>
          <w:tcPr>
            <w:tcW w:w="44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9F3CF7" w:rsidRPr="00BD2614" w:rsidRDefault="009F3CF7" w:rsidP="005033E7">
            <w:pPr>
              <w:spacing w:line="278" w:lineRule="exac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Có</w:t>
            </w:r>
          </w:p>
        </w:tc>
        <w:tc>
          <w:tcPr>
            <w:tcW w:w="1559" w:type="dxa"/>
            <w:tcBorders>
              <w:right w:val="single" w:sz="8" w:space="0" w:color="auto"/>
            </w:tcBorders>
          </w:tcPr>
          <w:p w:rsidR="009F3CF7" w:rsidRPr="00BD2614" w:rsidRDefault="009F3CF7" w:rsidP="005033E7">
            <w:pPr>
              <w:spacing w:line="278" w:lineRule="exact"/>
              <w:jc w:val="center"/>
              <w:rPr>
                <w:rFonts w:ascii="Times New Roman" w:eastAsia="Times New Roman" w:hAnsi="Times New Roman" w:cs="Times New Roman"/>
                <w:w w:val="98"/>
                <w:sz w:val="24"/>
                <w:szCs w:val="24"/>
              </w:rPr>
            </w:pPr>
          </w:p>
        </w:tc>
      </w:tr>
      <w:tr w:rsidR="009F3CF7" w:rsidRPr="00BD2614" w:rsidTr="009F3CF7">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279"/>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9F3CF7" w:rsidRPr="00BD2614" w:rsidRDefault="009F3CF7" w:rsidP="005033E7">
            <w:pPr>
              <w:spacing w:line="27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Biên  bản  thí  nghiệm  Type  Test</w:t>
            </w:r>
          </w:p>
        </w:tc>
        <w:tc>
          <w:tcPr>
            <w:tcW w:w="440" w:type="dxa"/>
            <w:tcBorders>
              <w:right w:val="single" w:sz="8" w:space="0" w:color="auto"/>
            </w:tcBorders>
            <w:shd w:val="clear" w:color="auto" w:fill="auto"/>
            <w:vAlign w:val="bottom"/>
          </w:tcPr>
          <w:p w:rsidR="009F3CF7" w:rsidRPr="00BD2614" w:rsidRDefault="009F3CF7" w:rsidP="005033E7">
            <w:pPr>
              <w:spacing w:line="278" w:lineRule="exact"/>
              <w:ind w:left="6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và</w:t>
            </w:r>
          </w:p>
        </w:tc>
        <w:tc>
          <w:tcPr>
            <w:tcW w:w="108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vMerge w:val="restart"/>
            <w:tcBorders>
              <w:right w:val="single" w:sz="8" w:space="0" w:color="auto"/>
            </w:tcBorders>
            <w:shd w:val="clear" w:color="auto" w:fill="auto"/>
            <w:vAlign w:val="bottom"/>
          </w:tcPr>
          <w:p w:rsidR="009F3CF7" w:rsidRPr="00BD2614" w:rsidRDefault="009F3CF7" w:rsidP="005033E7">
            <w:pPr>
              <w:spacing w:line="0" w:lineRule="atLeas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Có</w:t>
            </w:r>
          </w:p>
        </w:tc>
        <w:tc>
          <w:tcPr>
            <w:tcW w:w="1559" w:type="dxa"/>
            <w:tcBorders>
              <w:right w:val="single" w:sz="8" w:space="0" w:color="auto"/>
            </w:tcBorders>
          </w:tcPr>
          <w:p w:rsidR="009F3CF7" w:rsidRPr="00BD2614" w:rsidRDefault="009F3CF7" w:rsidP="005033E7">
            <w:pPr>
              <w:spacing w:line="0" w:lineRule="atLeast"/>
              <w:jc w:val="center"/>
              <w:rPr>
                <w:rFonts w:ascii="Times New Roman" w:eastAsia="Times New Roman" w:hAnsi="Times New Roman" w:cs="Times New Roman"/>
                <w:w w:val="98"/>
                <w:sz w:val="24"/>
                <w:szCs w:val="24"/>
              </w:rPr>
            </w:pPr>
          </w:p>
        </w:tc>
      </w:tr>
      <w:tr w:rsidR="009F3CF7" w:rsidRPr="00BD2614" w:rsidTr="009F3CF7">
        <w:trPr>
          <w:trHeight w:val="173"/>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vMerge w:val="restart"/>
            <w:shd w:val="clear" w:color="auto" w:fill="auto"/>
            <w:vAlign w:val="bottom"/>
          </w:tcPr>
          <w:p w:rsidR="009F3CF7" w:rsidRPr="00BD2614" w:rsidRDefault="009F3CF7"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Routine Test</w:t>
            </w:r>
          </w:p>
        </w:tc>
        <w:tc>
          <w:tcPr>
            <w:tcW w:w="44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vMerge/>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170"/>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vMerge/>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4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56"/>
        </w:trPr>
        <w:tc>
          <w:tcPr>
            <w:tcW w:w="660" w:type="dxa"/>
            <w:tcBorders>
              <w:left w:val="single" w:sz="8" w:space="0" w:color="auto"/>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324"/>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9F3CF7" w:rsidRPr="00BD2614" w:rsidRDefault="009F3CF7"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Phụ kiện lắp đặt thiết bị</w:t>
            </w:r>
          </w:p>
        </w:tc>
        <w:tc>
          <w:tcPr>
            <w:tcW w:w="44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9F3CF7" w:rsidRPr="00BD2614" w:rsidRDefault="009F3CF7" w:rsidP="005033E7">
            <w:pPr>
              <w:spacing w:line="0" w:lineRule="atLeast"/>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Đầy đủ</w:t>
            </w:r>
          </w:p>
        </w:tc>
        <w:tc>
          <w:tcPr>
            <w:tcW w:w="1559" w:type="dxa"/>
            <w:tcBorders>
              <w:right w:val="single" w:sz="8" w:space="0" w:color="auto"/>
            </w:tcBorders>
          </w:tcPr>
          <w:p w:rsidR="009F3CF7" w:rsidRPr="00BD2614" w:rsidRDefault="009F3CF7" w:rsidP="005033E7">
            <w:pPr>
              <w:spacing w:line="0" w:lineRule="atLeast"/>
              <w:jc w:val="center"/>
              <w:rPr>
                <w:rFonts w:ascii="Times New Roman" w:eastAsia="Times New Roman" w:hAnsi="Times New Roman" w:cs="Times New Roman"/>
                <w:w w:val="97"/>
                <w:sz w:val="24"/>
                <w:szCs w:val="24"/>
              </w:rPr>
            </w:pPr>
          </w:p>
        </w:tc>
      </w:tr>
      <w:tr w:rsidR="009F3CF7"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332"/>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285" w:lineRule="exact"/>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2</w:t>
            </w:r>
          </w:p>
        </w:tc>
        <w:tc>
          <w:tcPr>
            <w:tcW w:w="4060" w:type="dxa"/>
            <w:shd w:val="clear" w:color="auto" w:fill="auto"/>
            <w:vAlign w:val="bottom"/>
          </w:tcPr>
          <w:p w:rsidR="009F3CF7" w:rsidRPr="00BD2614" w:rsidRDefault="009F3CF7" w:rsidP="005033E7">
            <w:pPr>
              <w:spacing w:line="0" w:lineRule="atLeast"/>
              <w:ind w:left="10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Aptomat hạ thế kiểu MCCB</w:t>
            </w:r>
          </w:p>
        </w:tc>
        <w:tc>
          <w:tcPr>
            <w:tcW w:w="44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9F3CF7" w:rsidRPr="00BD2614" w:rsidRDefault="009F3CF7" w:rsidP="0074745D">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 xml:space="preserve">Đáp ứng theo yêu cầu kỹ thuật </w:t>
            </w:r>
            <w:r w:rsidRPr="00BD2614">
              <w:rPr>
                <w:rFonts w:ascii="Times New Roman" w:eastAsia="Times New Roman" w:hAnsi="Times New Roman" w:cs="Times New Roman"/>
                <w:w w:val="99"/>
                <w:sz w:val="24"/>
                <w:szCs w:val="24"/>
              </w:rPr>
              <w:lastRenderedPageBreak/>
              <w:t>MCCB</w:t>
            </w:r>
          </w:p>
        </w:tc>
        <w:tc>
          <w:tcPr>
            <w:tcW w:w="1559" w:type="dxa"/>
            <w:tcBorders>
              <w:right w:val="single" w:sz="8" w:space="0" w:color="auto"/>
            </w:tcBorders>
          </w:tcPr>
          <w:p w:rsidR="009F3CF7" w:rsidRPr="00BD2614" w:rsidRDefault="009F3CF7" w:rsidP="0074745D">
            <w:pPr>
              <w:spacing w:line="0" w:lineRule="atLeast"/>
              <w:jc w:val="center"/>
              <w:rPr>
                <w:rFonts w:ascii="Times New Roman" w:eastAsia="Times New Roman" w:hAnsi="Times New Roman" w:cs="Times New Roman"/>
                <w:w w:val="99"/>
                <w:sz w:val="24"/>
                <w:szCs w:val="24"/>
              </w:rPr>
            </w:pPr>
          </w:p>
        </w:tc>
      </w:tr>
      <w:tr w:rsidR="009F3CF7" w:rsidRPr="00BD2614" w:rsidTr="009F3CF7">
        <w:trPr>
          <w:trHeight w:val="92"/>
        </w:trPr>
        <w:tc>
          <w:tcPr>
            <w:tcW w:w="660" w:type="dxa"/>
            <w:tcBorders>
              <w:left w:val="single" w:sz="8" w:space="0" w:color="auto"/>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332"/>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285" w:lineRule="exact"/>
              <w:jc w:val="center"/>
              <w:rPr>
                <w:rFonts w:ascii="Times New Roman" w:eastAsia="Times New Roman" w:hAnsi="Times New Roman" w:cs="Times New Roman"/>
                <w:w w:val="91"/>
                <w:sz w:val="24"/>
                <w:szCs w:val="24"/>
              </w:rPr>
            </w:pPr>
            <w:r w:rsidRPr="00BD2614">
              <w:rPr>
                <w:rFonts w:ascii="Times New Roman" w:eastAsia="Times New Roman" w:hAnsi="Times New Roman" w:cs="Times New Roman"/>
                <w:w w:val="91"/>
                <w:sz w:val="24"/>
                <w:szCs w:val="24"/>
              </w:rPr>
              <w:t>3</w:t>
            </w:r>
          </w:p>
        </w:tc>
        <w:tc>
          <w:tcPr>
            <w:tcW w:w="4060" w:type="dxa"/>
            <w:shd w:val="clear" w:color="auto" w:fill="auto"/>
            <w:vAlign w:val="bottom"/>
          </w:tcPr>
          <w:p w:rsidR="009F3CF7" w:rsidRPr="00BD2614" w:rsidRDefault="009F3CF7" w:rsidP="005033E7">
            <w:pPr>
              <w:spacing w:line="0" w:lineRule="atLeast"/>
              <w:ind w:left="10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Contactor hạ thế</w:t>
            </w:r>
          </w:p>
        </w:tc>
        <w:tc>
          <w:tcPr>
            <w:tcW w:w="44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92"/>
        </w:trPr>
        <w:tc>
          <w:tcPr>
            <w:tcW w:w="660" w:type="dxa"/>
            <w:tcBorders>
              <w:left w:val="single" w:sz="8" w:space="0" w:color="auto"/>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324"/>
        </w:trPr>
        <w:tc>
          <w:tcPr>
            <w:tcW w:w="660" w:type="dxa"/>
            <w:tcBorders>
              <w:left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9F3CF7" w:rsidRPr="00BD2614" w:rsidRDefault="009F3CF7"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Nhà sản xuất</w:t>
            </w:r>
          </w:p>
        </w:tc>
        <w:tc>
          <w:tcPr>
            <w:tcW w:w="44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9F3CF7" w:rsidRPr="00BD2614" w:rsidRDefault="009F3CF7" w:rsidP="005033E7">
            <w:pPr>
              <w:spacing w:line="0" w:lineRule="atLeast"/>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Nêu rõ</w:t>
            </w:r>
          </w:p>
        </w:tc>
        <w:tc>
          <w:tcPr>
            <w:tcW w:w="1559" w:type="dxa"/>
            <w:tcBorders>
              <w:right w:val="single" w:sz="8" w:space="0" w:color="auto"/>
            </w:tcBorders>
          </w:tcPr>
          <w:p w:rsidR="009F3CF7" w:rsidRPr="00BD2614" w:rsidRDefault="009F3CF7" w:rsidP="005033E7">
            <w:pPr>
              <w:spacing w:line="0" w:lineRule="atLeast"/>
              <w:jc w:val="center"/>
              <w:rPr>
                <w:rFonts w:ascii="Times New Roman" w:eastAsia="Times New Roman" w:hAnsi="Times New Roman" w:cs="Times New Roman"/>
                <w:w w:val="97"/>
                <w:sz w:val="24"/>
                <w:szCs w:val="24"/>
              </w:rPr>
            </w:pPr>
          </w:p>
        </w:tc>
      </w:tr>
      <w:tr w:rsidR="009F3CF7"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9F3CF7" w:rsidRPr="00BD2614" w:rsidRDefault="009F3CF7"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Nước sản xuất</w:t>
            </w:r>
          </w:p>
        </w:tc>
        <w:tc>
          <w:tcPr>
            <w:tcW w:w="44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jc w:val="center"/>
              <w:rPr>
                <w:rFonts w:ascii="Times New Roman" w:eastAsia="Times New Roman" w:hAnsi="Times New Roman" w:cs="Times New Roman"/>
                <w:w w:val="97"/>
                <w:sz w:val="24"/>
                <w:szCs w:val="24"/>
              </w:rPr>
            </w:pPr>
          </w:p>
        </w:tc>
        <w:tc>
          <w:tcPr>
            <w:tcW w:w="1902" w:type="dxa"/>
            <w:tcBorders>
              <w:bottom w:val="single" w:sz="8" w:space="0" w:color="auto"/>
              <w:right w:val="single" w:sz="8" w:space="0" w:color="auto"/>
            </w:tcBorders>
            <w:shd w:val="clear" w:color="auto" w:fill="auto"/>
            <w:vAlign w:val="bottom"/>
          </w:tcPr>
          <w:p w:rsidR="009F3CF7" w:rsidRPr="00BD2614" w:rsidRDefault="00E67AEC" w:rsidP="005033E7">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w w:val="97"/>
                <w:sz w:val="24"/>
                <w:szCs w:val="24"/>
              </w:rPr>
              <w:t>Nêu rõ</w:t>
            </w:r>
          </w:p>
        </w:tc>
        <w:tc>
          <w:tcPr>
            <w:tcW w:w="1559" w:type="dxa"/>
            <w:tcBorders>
              <w:bottom w:val="single" w:sz="8" w:space="0" w:color="auto"/>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9F3CF7"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9F3CF7" w:rsidRPr="00BD2614" w:rsidRDefault="009F3CF7" w:rsidP="005033E7">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9F3CF7" w:rsidRPr="00BD2614" w:rsidRDefault="009F3CF7" w:rsidP="005033E7">
            <w:pPr>
              <w:spacing w:line="0" w:lineRule="atLeast"/>
              <w:rPr>
                <w:rFonts w:ascii="Times New Roman" w:eastAsia="Times New Roman" w:hAnsi="Times New Roman" w:cs="Times New Roman"/>
                <w:sz w:val="24"/>
                <w:szCs w:val="24"/>
              </w:rPr>
            </w:pPr>
          </w:p>
        </w:tc>
      </w:tr>
      <w:tr w:rsidR="00E67AEC"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E67AEC" w:rsidRPr="00BD2614" w:rsidRDefault="00E67AEC"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E67AEC" w:rsidRPr="00BD2614" w:rsidRDefault="00E67AEC"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Tiêu chuẩn áp dụng</w:t>
            </w:r>
          </w:p>
        </w:tc>
        <w:tc>
          <w:tcPr>
            <w:tcW w:w="440" w:type="dxa"/>
            <w:tcBorders>
              <w:bottom w:val="single" w:sz="8" w:space="0" w:color="auto"/>
              <w:right w:val="single" w:sz="8" w:space="0" w:color="auto"/>
            </w:tcBorders>
            <w:shd w:val="clear" w:color="auto" w:fill="auto"/>
            <w:vAlign w:val="bottom"/>
          </w:tcPr>
          <w:p w:rsidR="00E67AEC" w:rsidRPr="00BD2614" w:rsidRDefault="00E67AEC"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E67AEC" w:rsidRPr="00BD2614" w:rsidRDefault="00E67AEC" w:rsidP="005033E7">
            <w:pPr>
              <w:spacing w:line="0" w:lineRule="atLeast"/>
              <w:jc w:val="center"/>
              <w:rPr>
                <w:rFonts w:ascii="Times New Roman" w:eastAsia="Times New Roman" w:hAnsi="Times New Roman" w:cs="Times New Roman"/>
                <w:w w:val="99"/>
                <w:sz w:val="24"/>
                <w:szCs w:val="24"/>
              </w:rPr>
            </w:pPr>
          </w:p>
        </w:tc>
        <w:tc>
          <w:tcPr>
            <w:tcW w:w="1902" w:type="dxa"/>
            <w:tcBorders>
              <w:bottom w:val="single" w:sz="8" w:space="0" w:color="auto"/>
              <w:right w:val="single" w:sz="8" w:space="0" w:color="auto"/>
            </w:tcBorders>
            <w:shd w:val="clear" w:color="auto" w:fill="auto"/>
            <w:vAlign w:val="bottom"/>
          </w:tcPr>
          <w:p w:rsidR="00E67AEC" w:rsidRPr="00BD2614" w:rsidRDefault="00E67AEC" w:rsidP="003822AF">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IEC 60947-4-1</w:t>
            </w:r>
          </w:p>
        </w:tc>
        <w:tc>
          <w:tcPr>
            <w:tcW w:w="1559" w:type="dxa"/>
            <w:tcBorders>
              <w:bottom w:val="single" w:sz="8" w:space="0" w:color="auto"/>
              <w:right w:val="single" w:sz="8" w:space="0" w:color="auto"/>
            </w:tcBorders>
          </w:tcPr>
          <w:p w:rsidR="00E67AEC" w:rsidRPr="00BD2614" w:rsidRDefault="00E67AEC" w:rsidP="005033E7">
            <w:pPr>
              <w:spacing w:line="0" w:lineRule="atLeast"/>
              <w:rPr>
                <w:rFonts w:ascii="Times New Roman" w:eastAsia="Times New Roman" w:hAnsi="Times New Roman" w:cs="Times New Roman"/>
                <w:sz w:val="24"/>
                <w:szCs w:val="24"/>
              </w:rPr>
            </w:pPr>
          </w:p>
        </w:tc>
      </w:tr>
      <w:tr w:rsidR="00E67AEC"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E67AEC" w:rsidRPr="00BD2614" w:rsidRDefault="00E67AEC"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E67AEC" w:rsidRPr="00BD2614" w:rsidRDefault="00E67AEC" w:rsidP="005033E7">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E67AEC" w:rsidRPr="00BD2614" w:rsidRDefault="00E67AEC"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E67AEC" w:rsidRPr="00BD2614" w:rsidRDefault="00E67AEC" w:rsidP="005033E7">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E67AEC" w:rsidRPr="00BD2614" w:rsidRDefault="00E67AEC" w:rsidP="003822A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E67AEC" w:rsidRPr="00BD2614" w:rsidRDefault="00E67AEC" w:rsidP="005033E7">
            <w:pPr>
              <w:spacing w:line="0" w:lineRule="atLeast"/>
              <w:rPr>
                <w:rFonts w:ascii="Times New Roman" w:eastAsia="Times New Roman" w:hAnsi="Times New Roman" w:cs="Times New Roman"/>
                <w:sz w:val="24"/>
                <w:szCs w:val="24"/>
              </w:rPr>
            </w:pPr>
          </w:p>
        </w:tc>
      </w:tr>
      <w:tr w:rsidR="00E67AEC" w:rsidRPr="00BD2614" w:rsidTr="003822A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E67AEC" w:rsidRPr="00BD2614" w:rsidRDefault="00E67AEC" w:rsidP="005033E7">
            <w:pPr>
              <w:spacing w:line="0" w:lineRule="atLeast"/>
              <w:rPr>
                <w:rFonts w:ascii="Times New Roman" w:eastAsia="Times New Roman" w:hAnsi="Times New Roman" w:cs="Times New Roman"/>
                <w:sz w:val="24"/>
                <w:szCs w:val="24"/>
              </w:rPr>
            </w:pPr>
          </w:p>
        </w:tc>
        <w:tc>
          <w:tcPr>
            <w:tcW w:w="4060" w:type="dxa"/>
            <w:vMerge w:val="restart"/>
            <w:shd w:val="clear" w:color="auto" w:fill="auto"/>
            <w:vAlign w:val="bottom"/>
          </w:tcPr>
          <w:p w:rsidR="00E67AEC" w:rsidRPr="00BD2614" w:rsidRDefault="00E67AEC"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Kiểu</w:t>
            </w:r>
          </w:p>
        </w:tc>
        <w:tc>
          <w:tcPr>
            <w:tcW w:w="440" w:type="dxa"/>
            <w:tcBorders>
              <w:bottom w:val="single" w:sz="8" w:space="0" w:color="auto"/>
              <w:right w:val="single" w:sz="8" w:space="0" w:color="auto"/>
            </w:tcBorders>
            <w:shd w:val="clear" w:color="auto" w:fill="auto"/>
            <w:vAlign w:val="bottom"/>
          </w:tcPr>
          <w:p w:rsidR="00E67AEC" w:rsidRPr="00BD2614" w:rsidRDefault="00E67AEC" w:rsidP="005033E7">
            <w:pPr>
              <w:spacing w:line="0" w:lineRule="atLeast"/>
              <w:rPr>
                <w:rFonts w:ascii="Times New Roman" w:eastAsia="Times New Roman" w:hAnsi="Times New Roman" w:cs="Times New Roman"/>
                <w:sz w:val="24"/>
                <w:szCs w:val="24"/>
              </w:rPr>
            </w:pPr>
          </w:p>
        </w:tc>
        <w:tc>
          <w:tcPr>
            <w:tcW w:w="1080" w:type="dxa"/>
            <w:vMerge w:val="restart"/>
            <w:tcBorders>
              <w:right w:val="single" w:sz="8" w:space="0" w:color="auto"/>
            </w:tcBorders>
            <w:shd w:val="clear" w:color="auto" w:fill="auto"/>
            <w:vAlign w:val="bottom"/>
          </w:tcPr>
          <w:p w:rsidR="00E67AEC" w:rsidRPr="00BD2614" w:rsidRDefault="00E67AEC" w:rsidP="005033E7">
            <w:pPr>
              <w:spacing w:line="278" w:lineRule="exact"/>
              <w:jc w:val="center"/>
              <w:rPr>
                <w:rFonts w:ascii="Times New Roman" w:eastAsia="Times New Roman" w:hAnsi="Times New Roman" w:cs="Times New Roman"/>
                <w:w w:val="99"/>
                <w:sz w:val="24"/>
                <w:szCs w:val="24"/>
              </w:rPr>
            </w:pPr>
          </w:p>
        </w:tc>
        <w:tc>
          <w:tcPr>
            <w:tcW w:w="1902" w:type="dxa"/>
            <w:vMerge w:val="restart"/>
            <w:tcBorders>
              <w:right w:val="single" w:sz="8" w:space="0" w:color="auto"/>
            </w:tcBorders>
            <w:shd w:val="clear" w:color="auto" w:fill="auto"/>
            <w:vAlign w:val="bottom"/>
          </w:tcPr>
          <w:p w:rsidR="00E67AEC" w:rsidRPr="00BD2614" w:rsidRDefault="00E67AEC" w:rsidP="003822AF">
            <w:pPr>
              <w:spacing w:line="278" w:lineRule="exac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3pha 3 cực có điện trở hạn chế</w:t>
            </w:r>
          </w:p>
          <w:p w:rsidR="00E67AEC" w:rsidRPr="00BD2614" w:rsidRDefault="00E67AEC" w:rsidP="003822AF">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xung đóng cắt bảo vệ tiếp điểm</w:t>
            </w:r>
          </w:p>
          <w:p w:rsidR="00E67AEC" w:rsidRPr="00BD2614" w:rsidRDefault="00E67AEC" w:rsidP="003822AF">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sz w:val="24"/>
                <w:szCs w:val="24"/>
              </w:rPr>
              <w:t xml:space="preserve">chính chuyên dùng cho đóng cắt </w:t>
            </w:r>
            <w:r w:rsidRPr="00BD2614">
              <w:rPr>
                <w:rFonts w:ascii="Times New Roman" w:eastAsia="Times New Roman" w:hAnsi="Times New Roman" w:cs="Times New Roman"/>
                <w:w w:val="97"/>
                <w:sz w:val="24"/>
                <w:szCs w:val="24"/>
              </w:rPr>
              <w:t>tụ điện</w:t>
            </w:r>
          </w:p>
        </w:tc>
        <w:tc>
          <w:tcPr>
            <w:tcW w:w="1559" w:type="dxa"/>
            <w:vMerge w:val="restart"/>
            <w:tcBorders>
              <w:right w:val="single" w:sz="8" w:space="0" w:color="auto"/>
            </w:tcBorders>
          </w:tcPr>
          <w:p w:rsidR="00E67AEC" w:rsidRPr="00BD2614" w:rsidRDefault="00E67AEC" w:rsidP="005033E7">
            <w:pPr>
              <w:spacing w:line="0" w:lineRule="atLeast"/>
              <w:rPr>
                <w:rFonts w:ascii="Times New Roman" w:eastAsia="Times New Roman" w:hAnsi="Times New Roman" w:cs="Times New Roman"/>
                <w:sz w:val="24"/>
                <w:szCs w:val="24"/>
              </w:rPr>
            </w:pPr>
          </w:p>
        </w:tc>
      </w:tr>
      <w:tr w:rsidR="00E67AEC" w:rsidRPr="00BD2614" w:rsidTr="003822A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E67AEC" w:rsidRPr="00BD2614" w:rsidRDefault="00E67AEC" w:rsidP="005033E7">
            <w:pPr>
              <w:spacing w:line="0" w:lineRule="atLeast"/>
              <w:rPr>
                <w:rFonts w:ascii="Times New Roman" w:eastAsia="Times New Roman" w:hAnsi="Times New Roman" w:cs="Times New Roman"/>
                <w:sz w:val="24"/>
                <w:szCs w:val="24"/>
              </w:rPr>
            </w:pPr>
          </w:p>
        </w:tc>
        <w:tc>
          <w:tcPr>
            <w:tcW w:w="4060" w:type="dxa"/>
            <w:vMerge/>
            <w:shd w:val="clear" w:color="auto" w:fill="auto"/>
            <w:vAlign w:val="bottom"/>
          </w:tcPr>
          <w:p w:rsidR="00E67AEC" w:rsidRPr="00BD2614" w:rsidRDefault="00E67AEC" w:rsidP="005033E7">
            <w:pPr>
              <w:spacing w:line="0" w:lineRule="atLeast"/>
              <w:ind w:left="100"/>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E67AEC" w:rsidRPr="00BD2614" w:rsidRDefault="00E67AEC" w:rsidP="005033E7">
            <w:pPr>
              <w:spacing w:line="0" w:lineRule="atLeast"/>
              <w:rPr>
                <w:rFonts w:ascii="Times New Roman" w:eastAsia="Times New Roman" w:hAnsi="Times New Roman" w:cs="Times New Roman"/>
                <w:sz w:val="24"/>
                <w:szCs w:val="24"/>
              </w:rPr>
            </w:pPr>
          </w:p>
        </w:tc>
        <w:tc>
          <w:tcPr>
            <w:tcW w:w="1080" w:type="dxa"/>
            <w:vMerge/>
            <w:tcBorders>
              <w:right w:val="single" w:sz="8" w:space="0" w:color="auto"/>
            </w:tcBorders>
            <w:shd w:val="clear" w:color="auto" w:fill="auto"/>
            <w:vAlign w:val="bottom"/>
          </w:tcPr>
          <w:p w:rsidR="00E67AEC" w:rsidRPr="00BD2614" w:rsidRDefault="00E67AEC" w:rsidP="005033E7">
            <w:pPr>
              <w:spacing w:line="0" w:lineRule="atLeast"/>
              <w:jc w:val="center"/>
              <w:rPr>
                <w:rFonts w:ascii="Times New Roman" w:eastAsia="Times New Roman" w:hAnsi="Times New Roman" w:cs="Times New Roman"/>
                <w:w w:val="99"/>
                <w:sz w:val="24"/>
                <w:szCs w:val="24"/>
              </w:rPr>
            </w:pPr>
          </w:p>
        </w:tc>
        <w:tc>
          <w:tcPr>
            <w:tcW w:w="1902" w:type="dxa"/>
            <w:vMerge/>
            <w:tcBorders>
              <w:right w:val="single" w:sz="8" w:space="0" w:color="auto"/>
            </w:tcBorders>
            <w:shd w:val="clear" w:color="auto" w:fill="auto"/>
            <w:vAlign w:val="bottom"/>
          </w:tcPr>
          <w:p w:rsidR="00E67AEC" w:rsidRPr="00BD2614" w:rsidRDefault="00E67AEC" w:rsidP="003822AF">
            <w:pPr>
              <w:spacing w:line="0" w:lineRule="atLeast"/>
              <w:jc w:val="center"/>
              <w:rPr>
                <w:rFonts w:ascii="Times New Roman" w:eastAsia="Times New Roman" w:hAnsi="Times New Roman" w:cs="Times New Roman"/>
                <w:w w:val="99"/>
                <w:sz w:val="24"/>
                <w:szCs w:val="24"/>
              </w:rPr>
            </w:pPr>
          </w:p>
        </w:tc>
        <w:tc>
          <w:tcPr>
            <w:tcW w:w="1559" w:type="dxa"/>
            <w:vMerge/>
            <w:tcBorders>
              <w:right w:val="single" w:sz="8" w:space="0" w:color="auto"/>
            </w:tcBorders>
          </w:tcPr>
          <w:p w:rsidR="00E67AEC" w:rsidRPr="00BD2614" w:rsidRDefault="00E67AEC" w:rsidP="005033E7">
            <w:pPr>
              <w:spacing w:line="0" w:lineRule="atLeast"/>
              <w:rPr>
                <w:rFonts w:ascii="Times New Roman" w:eastAsia="Times New Roman" w:hAnsi="Times New Roman" w:cs="Times New Roman"/>
                <w:sz w:val="24"/>
                <w:szCs w:val="24"/>
              </w:rPr>
            </w:pPr>
          </w:p>
        </w:tc>
      </w:tr>
      <w:tr w:rsidR="00E67AEC"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E67AEC" w:rsidRPr="00BD2614" w:rsidRDefault="00E67AEC" w:rsidP="005033E7">
            <w:pPr>
              <w:spacing w:line="0" w:lineRule="atLeast"/>
              <w:rPr>
                <w:rFonts w:ascii="Times New Roman" w:eastAsia="Times New Roman" w:hAnsi="Times New Roman" w:cs="Times New Roman"/>
                <w:sz w:val="24"/>
                <w:szCs w:val="24"/>
              </w:rPr>
            </w:pPr>
          </w:p>
        </w:tc>
        <w:tc>
          <w:tcPr>
            <w:tcW w:w="4060" w:type="dxa"/>
            <w:vMerge/>
            <w:tcBorders>
              <w:bottom w:val="single" w:sz="8" w:space="0" w:color="auto"/>
            </w:tcBorders>
            <w:shd w:val="clear" w:color="auto" w:fill="auto"/>
            <w:vAlign w:val="bottom"/>
          </w:tcPr>
          <w:p w:rsidR="00E67AEC" w:rsidRPr="00BD2614" w:rsidRDefault="00E67AEC" w:rsidP="005033E7">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E67AEC" w:rsidRPr="00BD2614" w:rsidRDefault="00E67AEC" w:rsidP="005033E7">
            <w:pPr>
              <w:spacing w:line="0" w:lineRule="atLeast"/>
              <w:rPr>
                <w:rFonts w:ascii="Times New Roman" w:eastAsia="Times New Roman" w:hAnsi="Times New Roman" w:cs="Times New Roman"/>
                <w:sz w:val="24"/>
                <w:szCs w:val="24"/>
              </w:rPr>
            </w:pPr>
          </w:p>
        </w:tc>
        <w:tc>
          <w:tcPr>
            <w:tcW w:w="1080" w:type="dxa"/>
            <w:vMerge/>
            <w:tcBorders>
              <w:bottom w:val="single" w:sz="8" w:space="0" w:color="auto"/>
              <w:right w:val="single" w:sz="8" w:space="0" w:color="auto"/>
            </w:tcBorders>
            <w:shd w:val="clear" w:color="auto" w:fill="auto"/>
            <w:vAlign w:val="bottom"/>
          </w:tcPr>
          <w:p w:rsidR="00E67AEC" w:rsidRPr="00BD2614" w:rsidRDefault="00E67AEC" w:rsidP="005033E7">
            <w:pPr>
              <w:spacing w:line="0" w:lineRule="atLeast"/>
              <w:jc w:val="center"/>
              <w:rPr>
                <w:rFonts w:ascii="Times New Roman" w:eastAsia="Times New Roman" w:hAnsi="Times New Roman" w:cs="Times New Roman"/>
                <w:sz w:val="24"/>
                <w:szCs w:val="24"/>
              </w:rPr>
            </w:pPr>
          </w:p>
        </w:tc>
        <w:tc>
          <w:tcPr>
            <w:tcW w:w="1902" w:type="dxa"/>
            <w:vMerge/>
            <w:tcBorders>
              <w:bottom w:val="single" w:sz="8" w:space="0" w:color="auto"/>
              <w:right w:val="single" w:sz="8" w:space="0" w:color="auto"/>
            </w:tcBorders>
            <w:shd w:val="clear" w:color="auto" w:fill="auto"/>
            <w:vAlign w:val="bottom"/>
          </w:tcPr>
          <w:p w:rsidR="00E67AEC" w:rsidRPr="00BD2614" w:rsidRDefault="00E67AEC" w:rsidP="003822AF">
            <w:pPr>
              <w:spacing w:line="0" w:lineRule="atLeast"/>
              <w:jc w:val="center"/>
              <w:rPr>
                <w:rFonts w:ascii="Times New Roman" w:eastAsia="Times New Roman" w:hAnsi="Times New Roman" w:cs="Times New Roman"/>
                <w:sz w:val="24"/>
                <w:szCs w:val="24"/>
              </w:rPr>
            </w:pPr>
          </w:p>
        </w:tc>
        <w:tc>
          <w:tcPr>
            <w:tcW w:w="1559" w:type="dxa"/>
            <w:vMerge/>
            <w:tcBorders>
              <w:bottom w:val="single" w:sz="8" w:space="0" w:color="auto"/>
              <w:right w:val="single" w:sz="8" w:space="0" w:color="auto"/>
            </w:tcBorders>
          </w:tcPr>
          <w:p w:rsidR="00E67AEC" w:rsidRPr="00BD2614" w:rsidRDefault="00E67AEC"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cách điện Ui</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jc w:val="center"/>
              <w:rPr>
                <w:rFonts w:ascii="Times New Roman" w:eastAsia="Times New Roman" w:hAnsi="Times New Roman" w:cs="Times New Roman"/>
                <w:w w:val="95"/>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5"/>
                <w:sz w:val="24"/>
                <w:szCs w:val="24"/>
              </w:rPr>
            </w:pPr>
            <w:r w:rsidRPr="00BD2614">
              <w:rPr>
                <w:rFonts w:ascii="Times New Roman" w:eastAsia="Times New Roman" w:hAnsi="Times New Roman" w:cs="Times New Roman"/>
                <w:w w:val="95"/>
                <w:sz w:val="24"/>
                <w:szCs w:val="24"/>
              </w:rPr>
              <w:t>V</w:t>
            </w: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≥690</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làm việc Ue</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jc w:val="center"/>
              <w:rPr>
                <w:rFonts w:ascii="Times New Roman" w:eastAsia="Times New Roman" w:hAnsi="Times New Roman" w:cs="Times New Roman"/>
                <w:w w:val="95"/>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5"/>
                <w:sz w:val="24"/>
                <w:szCs w:val="24"/>
              </w:rPr>
            </w:pPr>
            <w:r w:rsidRPr="00BD2614">
              <w:rPr>
                <w:rFonts w:ascii="Times New Roman" w:eastAsia="Times New Roman" w:hAnsi="Times New Roman" w:cs="Times New Roman"/>
                <w:w w:val="95"/>
                <w:sz w:val="24"/>
                <w:szCs w:val="24"/>
              </w:rPr>
              <w:t>V</w:t>
            </w: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≥415</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chịu xung định mức Uimp</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jc w:val="center"/>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kV</w:t>
            </w: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5"/>
                <w:sz w:val="24"/>
                <w:szCs w:val="24"/>
              </w:rPr>
            </w:pPr>
            <w:r w:rsidRPr="00BD2614">
              <w:rPr>
                <w:rFonts w:ascii="Times New Roman" w:eastAsia="Times New Roman" w:hAnsi="Times New Roman" w:cs="Times New Roman"/>
                <w:w w:val="95"/>
                <w:sz w:val="24"/>
                <w:szCs w:val="24"/>
              </w:rPr>
              <w:t>≥8</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Dòng điện định mức</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jc w:val="center"/>
              <w:rPr>
                <w:rFonts w:ascii="Times New Roman" w:eastAsia="Times New Roman" w:hAnsi="Times New Roman" w:cs="Times New Roman"/>
                <w:w w:val="95"/>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5"/>
                <w:sz w:val="24"/>
                <w:szCs w:val="24"/>
              </w:rPr>
            </w:pPr>
            <w:r w:rsidRPr="00BD2614">
              <w:rPr>
                <w:rFonts w:ascii="Times New Roman" w:eastAsia="Times New Roman" w:hAnsi="Times New Roman" w:cs="Times New Roman"/>
                <w:w w:val="95"/>
                <w:sz w:val="24"/>
                <w:szCs w:val="24"/>
              </w:rPr>
              <w:t>A</w:t>
            </w: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280" w:lineRule="exac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Theo công suất bình tụ hoặc</w:t>
            </w:r>
            <w:r>
              <w:rPr>
                <w:rFonts w:ascii="Times New Roman" w:eastAsia="Times New Roman" w:hAnsi="Times New Roman" w:cs="Times New Roman"/>
                <w:sz w:val="24"/>
                <w:szCs w:val="24"/>
              </w:rPr>
              <w:t xml:space="preserve"> </w:t>
            </w:r>
            <w:r w:rsidRPr="00BD2614">
              <w:rPr>
                <w:rFonts w:ascii="Times New Roman" w:eastAsia="Times New Roman" w:hAnsi="Times New Roman" w:cs="Times New Roman"/>
                <w:w w:val="99"/>
                <w:sz w:val="24"/>
                <w:szCs w:val="24"/>
              </w:rPr>
              <w:t>nhóm tụ ứng với cấp điều khiển</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nguồn điều khiển</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jc w:val="center"/>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VAC</w:t>
            </w: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230</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Tiếp điểm chính thường hở</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jc w:val="center"/>
              <w:rPr>
                <w:rFonts w:ascii="Times New Roman" w:eastAsia="Times New Roman" w:hAnsi="Times New Roman" w:cs="Times New Roman"/>
                <w:w w:val="98"/>
                <w:sz w:val="24"/>
                <w:szCs w:val="24"/>
              </w:rPr>
            </w:pP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3N0</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Tiếp điểm phụ</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jc w:val="center"/>
              <w:rPr>
                <w:rFonts w:ascii="Times New Roman" w:eastAsia="Times New Roman" w:hAnsi="Times New Roman" w:cs="Times New Roman"/>
                <w:w w:val="99"/>
                <w:sz w:val="24"/>
                <w:szCs w:val="24"/>
              </w:rPr>
            </w:pP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Nhà thầu tùy chọn</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Khả năng cắt dòng điện đỉnh:</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jc w:val="center"/>
              <w:rPr>
                <w:rFonts w:ascii="Times New Roman" w:eastAsia="Times New Roman" w:hAnsi="Times New Roman" w:cs="Times New Roman"/>
                <w:w w:val="95"/>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5"/>
                <w:sz w:val="24"/>
                <w:szCs w:val="24"/>
              </w:rPr>
            </w:pPr>
            <w:r w:rsidRPr="00BD2614">
              <w:rPr>
                <w:rFonts w:ascii="Times New Roman" w:eastAsia="Times New Roman" w:hAnsi="Times New Roman" w:cs="Times New Roman"/>
                <w:w w:val="95"/>
                <w:sz w:val="24"/>
                <w:szCs w:val="24"/>
              </w:rPr>
              <w:t>A</w:t>
            </w: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≥200In</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Số lần đóng cắt có tải:</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jc w:val="center"/>
              <w:rPr>
                <w:rFonts w:ascii="Times New Roman" w:eastAsia="Times New Roman" w:hAnsi="Times New Roman" w:cs="Times New Roman"/>
                <w:w w:val="98"/>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Lần</w:t>
            </w: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≥250.000</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Số lần thao tác định mức trong 1 giờ:</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jc w:val="center"/>
              <w:rPr>
                <w:rFonts w:ascii="Times New Roman" w:eastAsia="Times New Roman" w:hAnsi="Times New Roman" w:cs="Times New Roman"/>
                <w:w w:val="98"/>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Lần</w:t>
            </w: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≥240</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Tài liệu mô tả contactor</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jc w:val="center"/>
              <w:rPr>
                <w:rFonts w:ascii="Times New Roman" w:eastAsia="Times New Roman" w:hAnsi="Times New Roman" w:cs="Times New Roman"/>
                <w:w w:val="98"/>
                <w:sz w:val="24"/>
                <w:szCs w:val="24"/>
              </w:rPr>
            </w:pP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Có</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bản vẽ đấu nối, lắp đặt, kích thước</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jc w:val="center"/>
              <w:rPr>
                <w:rFonts w:ascii="Times New Roman" w:eastAsia="Times New Roman" w:hAnsi="Times New Roman" w:cs="Times New Roman"/>
                <w:w w:val="98"/>
                <w:sz w:val="24"/>
                <w:szCs w:val="24"/>
              </w:rPr>
            </w:pP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Có</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278" w:lineRule="exac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biên bản thí nghiệm Type Tests và</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jc w:val="center"/>
              <w:rPr>
                <w:rFonts w:ascii="Times New Roman" w:eastAsia="Times New Roman" w:hAnsi="Times New Roman" w:cs="Times New Roman"/>
                <w:w w:val="98"/>
                <w:sz w:val="24"/>
                <w:szCs w:val="24"/>
              </w:rPr>
            </w:pP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Có</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Routine Test</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đặc tính khác</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jc w:val="center"/>
              <w:rPr>
                <w:rFonts w:ascii="Times New Roman" w:eastAsia="Times New Roman" w:hAnsi="Times New Roman" w:cs="Times New Roman"/>
                <w:w w:val="97"/>
                <w:sz w:val="24"/>
                <w:szCs w:val="24"/>
              </w:rPr>
            </w:pP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Nêu rõ</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285" w:lineRule="exact"/>
              <w:ind w:right="13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4</w:t>
            </w: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Bộ điều khiển tụ bù</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Nhà sản xuất</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jc w:val="center"/>
              <w:rPr>
                <w:rFonts w:ascii="Times New Roman" w:eastAsia="Times New Roman" w:hAnsi="Times New Roman" w:cs="Times New Roman"/>
                <w:w w:val="97"/>
                <w:sz w:val="24"/>
                <w:szCs w:val="24"/>
              </w:rPr>
            </w:pP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Nêu rõ</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Nước sản xuất</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jc w:val="center"/>
              <w:rPr>
                <w:rFonts w:ascii="Times New Roman" w:eastAsia="Times New Roman" w:hAnsi="Times New Roman" w:cs="Times New Roman"/>
                <w:w w:val="97"/>
                <w:sz w:val="24"/>
                <w:szCs w:val="24"/>
              </w:rPr>
            </w:pP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7"/>
                <w:sz w:val="24"/>
                <w:szCs w:val="24"/>
              </w:rPr>
            </w:pPr>
            <w:r w:rsidRPr="00BD2614">
              <w:rPr>
                <w:rFonts w:ascii="Times New Roman" w:eastAsia="Times New Roman" w:hAnsi="Times New Roman" w:cs="Times New Roman"/>
                <w:w w:val="97"/>
                <w:sz w:val="24"/>
                <w:szCs w:val="24"/>
              </w:rPr>
              <w:t>Nêu rõ</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Nguồn cấp:</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jc w:val="center"/>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VAC</w:t>
            </w: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220-240/380-415</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Số cấp điều khiển đầu ra</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jc w:val="center"/>
              <w:rPr>
                <w:rFonts w:ascii="Times New Roman" w:eastAsia="Times New Roman" w:hAnsi="Times New Roman" w:cs="Times New Roman"/>
                <w:w w:val="99"/>
                <w:sz w:val="24"/>
                <w:szCs w:val="24"/>
              </w:rPr>
            </w:pPr>
          </w:p>
        </w:tc>
        <w:tc>
          <w:tcPr>
            <w:tcW w:w="1902"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w w:val="99"/>
                <w:sz w:val="24"/>
                <w:szCs w:val="24"/>
              </w:rPr>
              <w:t>Tùy chọn</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Tần số</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jc w:val="center"/>
              <w:rPr>
                <w:rFonts w:ascii="Times New Roman" w:eastAsia="Times New Roman" w:hAnsi="Times New Roman" w:cs="Times New Roman"/>
                <w:w w:val="98"/>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Hz</w:t>
            </w: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50</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Dòng điện đầu vào</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jc w:val="center"/>
              <w:rPr>
                <w:rFonts w:ascii="Times New Roman" w:eastAsia="Times New Roman" w:hAnsi="Times New Roman" w:cs="Times New Roman"/>
                <w:w w:val="95"/>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5"/>
                <w:sz w:val="24"/>
                <w:szCs w:val="24"/>
              </w:rPr>
            </w:pPr>
            <w:r w:rsidRPr="00BD2614">
              <w:rPr>
                <w:rFonts w:ascii="Times New Roman" w:eastAsia="Times New Roman" w:hAnsi="Times New Roman" w:cs="Times New Roman"/>
                <w:w w:val="95"/>
                <w:sz w:val="24"/>
                <w:szCs w:val="24"/>
              </w:rPr>
              <w:t>A</w:t>
            </w: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5</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Số tiếp điểm đầu ra</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jc w:val="center"/>
              <w:rPr>
                <w:rFonts w:ascii="Times New Roman" w:eastAsia="Times New Roman" w:hAnsi="Times New Roman" w:cs="Times New Roman"/>
                <w:w w:val="99"/>
                <w:sz w:val="24"/>
                <w:szCs w:val="24"/>
              </w:rPr>
            </w:pPr>
          </w:p>
        </w:tc>
        <w:tc>
          <w:tcPr>
            <w:tcW w:w="1902"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r w:rsidRPr="00BD2614">
              <w:rPr>
                <w:rFonts w:ascii="Times New Roman" w:eastAsia="Times New Roman" w:hAnsi="Times New Roman" w:cs="Times New Roman"/>
                <w:w w:val="99"/>
                <w:sz w:val="24"/>
                <w:szCs w:val="24"/>
              </w:rPr>
              <w:t>Tùy chọn</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Độ bền tiếp điểm đầu ra</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jc w:val="center"/>
              <w:rPr>
                <w:rFonts w:ascii="Times New Roman" w:eastAsia="Times New Roman" w:hAnsi="Times New Roman" w:cs="Times New Roman"/>
                <w:w w:val="98"/>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8"/>
                <w:sz w:val="24"/>
                <w:szCs w:val="24"/>
              </w:rPr>
            </w:pPr>
            <w:r w:rsidRPr="00BD2614">
              <w:rPr>
                <w:rFonts w:ascii="Times New Roman" w:eastAsia="Times New Roman" w:hAnsi="Times New Roman" w:cs="Times New Roman"/>
                <w:w w:val="98"/>
                <w:sz w:val="24"/>
                <w:szCs w:val="24"/>
              </w:rPr>
              <w:t>Lần</w:t>
            </w: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100.000</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Chế độ điều khiển</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Tự động</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Nhiệt độ làm việc:</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423" w:lineRule="exact"/>
              <w:jc w:val="center"/>
              <w:rPr>
                <w:rFonts w:ascii="Times New Roman" w:eastAsia="Times New Roman" w:hAnsi="Times New Roman" w:cs="Times New Roman"/>
                <w:w w:val="85"/>
                <w:sz w:val="24"/>
                <w:szCs w:val="24"/>
                <w:vertAlign w:val="subscript"/>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3822AF">
            <w:pPr>
              <w:spacing w:line="423" w:lineRule="exact"/>
              <w:jc w:val="center"/>
              <w:rPr>
                <w:rFonts w:ascii="Times New Roman" w:eastAsia="Times New Roman" w:hAnsi="Times New Roman" w:cs="Times New Roman"/>
                <w:w w:val="85"/>
                <w:sz w:val="24"/>
                <w:szCs w:val="24"/>
                <w:vertAlign w:val="subscript"/>
              </w:rPr>
            </w:pPr>
            <w:r w:rsidRPr="00BD2614">
              <w:rPr>
                <w:rFonts w:ascii="Times New Roman" w:eastAsia="Times New Roman" w:hAnsi="Times New Roman" w:cs="Times New Roman"/>
                <w:w w:val="85"/>
                <w:sz w:val="24"/>
                <w:szCs w:val="24"/>
              </w:rPr>
              <w:t>0</w:t>
            </w:r>
            <w:r w:rsidRPr="00BD2614">
              <w:rPr>
                <w:rFonts w:ascii="Times New Roman" w:eastAsia="Times New Roman" w:hAnsi="Times New Roman" w:cs="Times New Roman"/>
                <w:w w:val="85"/>
                <w:sz w:val="24"/>
                <w:szCs w:val="24"/>
                <w:vertAlign w:val="subscript"/>
              </w:rPr>
              <w:t>C</w:t>
            </w: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0÷+55</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r w:rsidR="00361F85" w:rsidRPr="00BD2614" w:rsidTr="009F3CF7">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361F85" w:rsidRPr="00BD2614" w:rsidRDefault="00361F85" w:rsidP="005033E7">
            <w:pPr>
              <w:spacing w:line="285" w:lineRule="exact"/>
              <w:ind w:right="130"/>
              <w:jc w:val="right"/>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5</w:t>
            </w:r>
          </w:p>
        </w:tc>
        <w:tc>
          <w:tcPr>
            <w:tcW w:w="4060" w:type="dxa"/>
            <w:tcBorders>
              <w:bottom w:val="single" w:sz="8" w:space="0" w:color="auto"/>
            </w:tcBorders>
            <w:shd w:val="clear" w:color="auto" w:fill="auto"/>
            <w:vAlign w:val="bottom"/>
          </w:tcPr>
          <w:p w:rsidR="00361F85" w:rsidRPr="00BD2614" w:rsidRDefault="00361F85" w:rsidP="005033E7">
            <w:pPr>
              <w:spacing w:line="0" w:lineRule="atLeast"/>
              <w:ind w:left="10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Tụ bù hạ thế</w:t>
            </w:r>
          </w:p>
        </w:tc>
        <w:tc>
          <w:tcPr>
            <w:tcW w:w="440" w:type="dxa"/>
            <w:tcBorders>
              <w:bottom w:val="single" w:sz="8" w:space="0" w:color="auto"/>
              <w:right w:val="single" w:sz="8" w:space="0" w:color="auto"/>
            </w:tcBorders>
            <w:shd w:val="clear" w:color="auto" w:fill="auto"/>
            <w:vAlign w:val="bottom"/>
          </w:tcPr>
          <w:p w:rsidR="00361F85" w:rsidRPr="00BD2614" w:rsidRDefault="00361F85" w:rsidP="005033E7">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361F85" w:rsidRPr="00BD2614" w:rsidRDefault="00361F85" w:rsidP="003822AF">
            <w:pPr>
              <w:spacing w:line="0" w:lineRule="atLeast"/>
              <w:jc w:val="center"/>
              <w:rPr>
                <w:rFonts w:ascii="Times New Roman" w:eastAsia="Times New Roman" w:hAnsi="Times New Roman" w:cs="Times New Roman"/>
                <w:w w:val="99"/>
                <w:sz w:val="24"/>
                <w:szCs w:val="24"/>
              </w:rPr>
            </w:pPr>
            <w:r w:rsidRPr="00BD2614">
              <w:rPr>
                <w:rFonts w:ascii="Times New Roman" w:eastAsia="Times New Roman" w:hAnsi="Times New Roman" w:cs="Times New Roman"/>
                <w:w w:val="99"/>
                <w:sz w:val="24"/>
                <w:szCs w:val="24"/>
              </w:rPr>
              <w:t>Đáp ứng yêu cầu kỹ thuật Tụ bù hạ thế</w:t>
            </w:r>
          </w:p>
        </w:tc>
        <w:tc>
          <w:tcPr>
            <w:tcW w:w="1559" w:type="dxa"/>
            <w:tcBorders>
              <w:bottom w:val="single" w:sz="8" w:space="0" w:color="auto"/>
              <w:right w:val="single" w:sz="8" w:space="0" w:color="auto"/>
            </w:tcBorders>
          </w:tcPr>
          <w:p w:rsidR="00361F85" w:rsidRPr="00BD2614" w:rsidRDefault="00361F85" w:rsidP="005033E7">
            <w:pPr>
              <w:spacing w:line="0" w:lineRule="atLeast"/>
              <w:rPr>
                <w:rFonts w:ascii="Times New Roman" w:eastAsia="Times New Roman" w:hAnsi="Times New Roman" w:cs="Times New Roman"/>
                <w:sz w:val="24"/>
                <w:szCs w:val="24"/>
              </w:rPr>
            </w:pPr>
          </w:p>
        </w:tc>
      </w:tr>
    </w:tbl>
    <w:p w:rsidR="005033E7" w:rsidRPr="00BD2614" w:rsidRDefault="005033E7" w:rsidP="005033E7">
      <w:pPr>
        <w:spacing w:after="0" w:line="0" w:lineRule="atLeast"/>
        <w:ind w:left="180"/>
        <w:rPr>
          <w:rFonts w:ascii="Times New Roman" w:eastAsia="Times New Roman" w:hAnsi="Times New Roman" w:cs="Times New Roman"/>
          <w:sz w:val="24"/>
          <w:szCs w:val="24"/>
        </w:rPr>
      </w:pPr>
    </w:p>
    <w:p w:rsidR="001601E0" w:rsidRPr="00BD2614" w:rsidRDefault="001601E0" w:rsidP="001601E0">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3.4 . Yêu cầu về nhãn mác</w:t>
      </w:r>
    </w:p>
    <w:p w:rsidR="001601E0" w:rsidRPr="00BD2614" w:rsidRDefault="001601E0" w:rsidP="001601E0">
      <w:pPr>
        <w:spacing w:after="0" w:line="57" w:lineRule="exact"/>
        <w:rPr>
          <w:rFonts w:ascii="Times New Roman" w:eastAsia="Times New Roman" w:hAnsi="Times New Roman" w:cs="Times New Roman"/>
          <w:sz w:val="24"/>
          <w:szCs w:val="24"/>
        </w:rPr>
      </w:pPr>
    </w:p>
    <w:p w:rsidR="001601E0" w:rsidRPr="00BD2614" w:rsidRDefault="001601E0" w:rsidP="001601E0">
      <w:pPr>
        <w:spacing w:after="0" w:line="265" w:lineRule="auto"/>
        <w:ind w:left="540" w:firstLine="180"/>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hạ áp phải có tấm mác gắn ở vị trí thích hợp dễ nhìn và bao gồm các nội dung sau:</w:t>
      </w:r>
    </w:p>
    <w:p w:rsidR="001601E0" w:rsidRPr="00BD2614" w:rsidRDefault="001601E0" w:rsidP="001601E0">
      <w:pPr>
        <w:spacing w:after="0" w:line="17" w:lineRule="exact"/>
        <w:rPr>
          <w:rFonts w:ascii="Times New Roman" w:eastAsia="Times New Roman" w:hAnsi="Times New Roman" w:cs="Times New Roman"/>
          <w:sz w:val="24"/>
          <w:szCs w:val="24"/>
        </w:rPr>
      </w:pPr>
    </w:p>
    <w:p w:rsidR="001601E0" w:rsidRPr="00BD2614" w:rsidRDefault="001601E0" w:rsidP="00C21F9F">
      <w:pPr>
        <w:numPr>
          <w:ilvl w:val="0"/>
          <w:numId w:val="139"/>
        </w:numPr>
        <w:tabs>
          <w:tab w:val="left" w:pos="1060"/>
        </w:tabs>
        <w:spacing w:after="0" w:line="0" w:lineRule="atLeast"/>
        <w:ind w:left="106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Loại tủ hạ áp - Nhà chế tạo-Số Seri</w:t>
      </w:r>
    </w:p>
    <w:p w:rsidR="001601E0" w:rsidRPr="00BD2614" w:rsidRDefault="001601E0" w:rsidP="001601E0">
      <w:pPr>
        <w:spacing w:after="0" w:line="47" w:lineRule="exact"/>
        <w:rPr>
          <w:rFonts w:ascii="Times New Roman" w:eastAsia="Times New Roman" w:hAnsi="Times New Roman" w:cs="Times New Roman"/>
          <w:sz w:val="24"/>
          <w:szCs w:val="24"/>
        </w:rPr>
      </w:pPr>
    </w:p>
    <w:p w:rsidR="001601E0" w:rsidRPr="00BD2614" w:rsidRDefault="001601E0" w:rsidP="00C21F9F">
      <w:pPr>
        <w:numPr>
          <w:ilvl w:val="0"/>
          <w:numId w:val="139"/>
        </w:numPr>
        <w:tabs>
          <w:tab w:val="left" w:pos="1060"/>
        </w:tabs>
        <w:spacing w:after="0" w:line="0" w:lineRule="atLeast"/>
        <w:ind w:left="106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Năm sản xuất</w:t>
      </w:r>
    </w:p>
    <w:p w:rsidR="001601E0" w:rsidRPr="00BD2614" w:rsidRDefault="001601E0" w:rsidP="001601E0">
      <w:pPr>
        <w:spacing w:after="0" w:line="47" w:lineRule="exact"/>
        <w:rPr>
          <w:rFonts w:ascii="Times New Roman" w:eastAsia="Times New Roman" w:hAnsi="Times New Roman" w:cs="Times New Roman"/>
          <w:sz w:val="24"/>
          <w:szCs w:val="24"/>
        </w:rPr>
      </w:pPr>
    </w:p>
    <w:p w:rsidR="001601E0" w:rsidRPr="00BD2614" w:rsidRDefault="001601E0" w:rsidP="00C21F9F">
      <w:pPr>
        <w:numPr>
          <w:ilvl w:val="0"/>
          <w:numId w:val="139"/>
        </w:numPr>
        <w:tabs>
          <w:tab w:val="left" w:pos="1060"/>
        </w:tabs>
        <w:spacing w:after="0" w:line="0" w:lineRule="atLeast"/>
        <w:ind w:left="106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Điện áp định mức</w:t>
      </w:r>
    </w:p>
    <w:p w:rsidR="001601E0" w:rsidRPr="00BD2614" w:rsidRDefault="001601E0" w:rsidP="001601E0">
      <w:pPr>
        <w:spacing w:after="0" w:line="47" w:lineRule="exact"/>
        <w:rPr>
          <w:rFonts w:ascii="Times New Roman" w:eastAsia="Times New Roman" w:hAnsi="Times New Roman" w:cs="Times New Roman"/>
          <w:sz w:val="24"/>
          <w:szCs w:val="24"/>
        </w:rPr>
      </w:pPr>
    </w:p>
    <w:p w:rsidR="001601E0" w:rsidRPr="00BD2614" w:rsidRDefault="001601E0" w:rsidP="00C21F9F">
      <w:pPr>
        <w:numPr>
          <w:ilvl w:val="0"/>
          <w:numId w:val="139"/>
        </w:numPr>
        <w:tabs>
          <w:tab w:val="left" w:pos="1060"/>
        </w:tabs>
        <w:spacing w:after="0" w:line="0" w:lineRule="atLeast"/>
        <w:ind w:left="106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Dòng điện định mức</w:t>
      </w:r>
    </w:p>
    <w:p w:rsidR="001601E0" w:rsidRPr="00BD2614" w:rsidRDefault="001601E0" w:rsidP="001601E0">
      <w:pPr>
        <w:spacing w:after="0" w:line="50" w:lineRule="exact"/>
        <w:rPr>
          <w:rFonts w:ascii="Times New Roman" w:eastAsia="Times New Roman" w:hAnsi="Times New Roman" w:cs="Times New Roman"/>
          <w:sz w:val="24"/>
          <w:szCs w:val="24"/>
        </w:rPr>
      </w:pPr>
    </w:p>
    <w:p w:rsidR="001601E0" w:rsidRPr="00BD2614" w:rsidRDefault="001601E0" w:rsidP="00C21F9F">
      <w:pPr>
        <w:numPr>
          <w:ilvl w:val="0"/>
          <w:numId w:val="139"/>
        </w:numPr>
        <w:tabs>
          <w:tab w:val="left" w:pos="1060"/>
        </w:tabs>
        <w:spacing w:after="0" w:line="0" w:lineRule="atLeast"/>
        <w:ind w:left="106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Tần số định mức</w:t>
      </w:r>
    </w:p>
    <w:p w:rsidR="001601E0" w:rsidRPr="00BD2614" w:rsidRDefault="001601E0" w:rsidP="001601E0">
      <w:pPr>
        <w:spacing w:after="0" w:line="52" w:lineRule="exact"/>
        <w:rPr>
          <w:rFonts w:ascii="Times New Roman" w:eastAsia="Times New Roman" w:hAnsi="Times New Roman" w:cs="Times New Roman"/>
          <w:sz w:val="24"/>
          <w:szCs w:val="24"/>
        </w:rPr>
      </w:pPr>
    </w:p>
    <w:p w:rsidR="001601E0" w:rsidRPr="00BD2614" w:rsidRDefault="001601E0" w:rsidP="001601E0">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 xml:space="preserve">3.5. </w:t>
      </w:r>
      <w:r w:rsidR="00380306" w:rsidRPr="00BD2614">
        <w:rPr>
          <w:rFonts w:ascii="Times New Roman" w:eastAsia="Times New Roman" w:hAnsi="Times New Roman" w:cs="Times New Roman"/>
          <w:b/>
          <w:sz w:val="24"/>
          <w:szCs w:val="24"/>
        </w:rPr>
        <w:t>Yêu cầu về thông tin đư</w:t>
      </w:r>
      <w:r w:rsidRPr="00BD2614">
        <w:rPr>
          <w:rFonts w:ascii="Times New Roman" w:eastAsia="Times New Roman" w:hAnsi="Times New Roman" w:cs="Times New Roman"/>
          <w:b/>
          <w:sz w:val="24"/>
          <w:szCs w:val="24"/>
        </w:rPr>
        <w:t>a vào tài liệu thầu</w:t>
      </w:r>
    </w:p>
    <w:p w:rsidR="001601E0" w:rsidRPr="00BD2614" w:rsidRDefault="001601E0" w:rsidP="001601E0">
      <w:pPr>
        <w:spacing w:after="0" w:line="76" w:lineRule="exact"/>
        <w:rPr>
          <w:rFonts w:ascii="Times New Roman" w:eastAsia="Times New Roman" w:hAnsi="Times New Roman" w:cs="Times New Roman"/>
          <w:sz w:val="24"/>
          <w:szCs w:val="24"/>
        </w:rPr>
      </w:pPr>
    </w:p>
    <w:p w:rsidR="001601E0" w:rsidRPr="00BD2614" w:rsidRDefault="001601E0" w:rsidP="00C21F9F">
      <w:pPr>
        <w:numPr>
          <w:ilvl w:val="0"/>
          <w:numId w:val="140"/>
        </w:numPr>
        <w:tabs>
          <w:tab w:val="left" w:pos="520"/>
        </w:tabs>
        <w:spacing w:after="0" w:line="0" w:lineRule="atLeast"/>
        <w:ind w:left="52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Giấy chứng nhận thí nghiệm điển hình áp tô mát</w:t>
      </w:r>
    </w:p>
    <w:p w:rsidR="001601E0" w:rsidRPr="00BD2614" w:rsidRDefault="001601E0" w:rsidP="001601E0">
      <w:pPr>
        <w:spacing w:after="0" w:line="38" w:lineRule="exact"/>
        <w:rPr>
          <w:rFonts w:ascii="Times New Roman" w:eastAsia="Times New Roman" w:hAnsi="Times New Roman" w:cs="Times New Roman"/>
          <w:sz w:val="24"/>
          <w:szCs w:val="24"/>
        </w:rPr>
      </w:pPr>
    </w:p>
    <w:p w:rsidR="001601E0" w:rsidRPr="00BD2614" w:rsidRDefault="001601E0" w:rsidP="00C21F9F">
      <w:pPr>
        <w:numPr>
          <w:ilvl w:val="0"/>
          <w:numId w:val="140"/>
        </w:numPr>
        <w:tabs>
          <w:tab w:val="left" w:pos="520"/>
        </w:tabs>
        <w:spacing w:after="0" w:line="0" w:lineRule="atLeast"/>
        <w:ind w:left="52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Phụ lục: Đặc điểm kỹ thuật riêng và cam kết</w:t>
      </w:r>
    </w:p>
    <w:p w:rsidR="001601E0" w:rsidRPr="00BD2614" w:rsidRDefault="001601E0" w:rsidP="001601E0">
      <w:pPr>
        <w:spacing w:after="0" w:line="38" w:lineRule="exact"/>
        <w:rPr>
          <w:rFonts w:ascii="Times New Roman" w:eastAsia="Times New Roman" w:hAnsi="Times New Roman" w:cs="Times New Roman"/>
          <w:sz w:val="24"/>
          <w:szCs w:val="24"/>
        </w:rPr>
      </w:pPr>
    </w:p>
    <w:p w:rsidR="001601E0" w:rsidRPr="00BD2614" w:rsidRDefault="001601E0" w:rsidP="00C21F9F">
      <w:pPr>
        <w:numPr>
          <w:ilvl w:val="0"/>
          <w:numId w:val="140"/>
        </w:numPr>
        <w:tabs>
          <w:tab w:val="left" w:pos="520"/>
        </w:tabs>
        <w:spacing w:after="0" w:line="0" w:lineRule="atLeast"/>
        <w:ind w:left="52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bản vẽ mô tả bố trí thiết bị</w:t>
      </w:r>
    </w:p>
    <w:p w:rsidR="001601E0" w:rsidRPr="00BD2614" w:rsidRDefault="001601E0" w:rsidP="001601E0">
      <w:pPr>
        <w:spacing w:after="0" w:line="38" w:lineRule="exact"/>
        <w:rPr>
          <w:rFonts w:ascii="Times New Roman" w:eastAsia="Times New Roman" w:hAnsi="Times New Roman" w:cs="Times New Roman"/>
          <w:sz w:val="24"/>
          <w:szCs w:val="24"/>
        </w:rPr>
      </w:pPr>
    </w:p>
    <w:p w:rsidR="001601E0" w:rsidRPr="00BD2614" w:rsidRDefault="001601E0" w:rsidP="00C21F9F">
      <w:pPr>
        <w:numPr>
          <w:ilvl w:val="0"/>
          <w:numId w:val="140"/>
        </w:numPr>
        <w:tabs>
          <w:tab w:val="left" w:pos="520"/>
        </w:tabs>
        <w:spacing w:after="0" w:line="0" w:lineRule="atLeast"/>
        <w:ind w:left="520" w:hanging="157"/>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Các tài liệu kỹ thuật mô tả thiết bị và bản kê các phụ kiện có trong tủ hạ áp.</w:t>
      </w:r>
    </w:p>
    <w:p w:rsidR="001601E0" w:rsidRPr="00BD2614" w:rsidRDefault="001601E0" w:rsidP="001601E0">
      <w:pPr>
        <w:spacing w:after="0" w:line="51" w:lineRule="exact"/>
        <w:rPr>
          <w:rFonts w:ascii="Times New Roman" w:eastAsia="Times New Roman" w:hAnsi="Times New Roman" w:cs="Times New Roman"/>
          <w:sz w:val="24"/>
          <w:szCs w:val="24"/>
        </w:rPr>
      </w:pPr>
    </w:p>
    <w:p w:rsidR="001601E0" w:rsidRPr="00BD2614" w:rsidRDefault="001601E0" w:rsidP="00C21F9F">
      <w:pPr>
        <w:numPr>
          <w:ilvl w:val="0"/>
          <w:numId w:val="140"/>
        </w:numPr>
        <w:tabs>
          <w:tab w:val="left" w:pos="533"/>
        </w:tabs>
        <w:spacing w:after="0" w:line="258" w:lineRule="auto"/>
        <w:ind w:left="360" w:right="20" w:firstLine="3"/>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Tuổi thọ thiết kế trung bình của thiết bị, điều kiện và chế độ vận hành để đảm bảo đạt được tuổi thọ thiết kế.</w:t>
      </w:r>
    </w:p>
    <w:p w:rsidR="001601E0" w:rsidRPr="00BD2614" w:rsidRDefault="001601E0" w:rsidP="001601E0">
      <w:pPr>
        <w:spacing w:after="0" w:line="27" w:lineRule="exact"/>
        <w:rPr>
          <w:rFonts w:ascii="Times New Roman" w:eastAsia="Times New Roman" w:hAnsi="Times New Roman" w:cs="Times New Roman"/>
          <w:sz w:val="24"/>
          <w:szCs w:val="24"/>
        </w:rPr>
      </w:pPr>
    </w:p>
    <w:p w:rsidR="001601E0" w:rsidRPr="00BD2614" w:rsidRDefault="001601E0" w:rsidP="00C21F9F">
      <w:pPr>
        <w:numPr>
          <w:ilvl w:val="0"/>
          <w:numId w:val="140"/>
        </w:numPr>
        <w:tabs>
          <w:tab w:val="left" w:pos="526"/>
        </w:tabs>
        <w:spacing w:after="0" w:line="258" w:lineRule="auto"/>
        <w:ind w:left="360" w:right="20" w:firstLine="3"/>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Hướng dẫn bảo quản, vận chuyển, quy trình lắp đặt, thí nghiệm đóng điện thiết bị sau lắp đặt.</w:t>
      </w:r>
    </w:p>
    <w:p w:rsidR="001601E0" w:rsidRPr="00BD2614" w:rsidRDefault="001601E0" w:rsidP="001601E0">
      <w:pPr>
        <w:spacing w:after="0" w:line="27" w:lineRule="exact"/>
        <w:rPr>
          <w:rFonts w:ascii="Times New Roman" w:eastAsia="Times New Roman" w:hAnsi="Times New Roman" w:cs="Times New Roman"/>
          <w:sz w:val="24"/>
          <w:szCs w:val="24"/>
        </w:rPr>
      </w:pPr>
    </w:p>
    <w:p w:rsidR="001601E0" w:rsidRPr="00BD2614" w:rsidRDefault="001601E0" w:rsidP="00C21F9F">
      <w:pPr>
        <w:numPr>
          <w:ilvl w:val="0"/>
          <w:numId w:val="140"/>
        </w:numPr>
        <w:tabs>
          <w:tab w:val="left" w:pos="559"/>
        </w:tabs>
        <w:spacing w:after="0" w:line="265" w:lineRule="auto"/>
        <w:ind w:left="360" w:right="2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Hướng dẫn vận hành thiết bị trong điều kiện bình thường, xử lý những bất thường; cảnh báo những chế độ vận hành không bình thường làm ảnh hưởng đến chất lượng, tuổi thọ thiết bị (có phân loại mức độ ảnh hưởng do các chế độ vận hành không bình thường khác nhau gây ra).</w:t>
      </w:r>
    </w:p>
    <w:p w:rsidR="001601E0" w:rsidRPr="00BD2614" w:rsidRDefault="001601E0" w:rsidP="001601E0">
      <w:pPr>
        <w:spacing w:after="0" w:line="18" w:lineRule="exact"/>
        <w:rPr>
          <w:rFonts w:ascii="Times New Roman" w:eastAsia="Times New Roman" w:hAnsi="Times New Roman" w:cs="Times New Roman"/>
          <w:sz w:val="24"/>
          <w:szCs w:val="24"/>
        </w:rPr>
      </w:pPr>
    </w:p>
    <w:p w:rsidR="001601E0" w:rsidRPr="00BD2614" w:rsidRDefault="001601E0" w:rsidP="00C21F9F">
      <w:pPr>
        <w:numPr>
          <w:ilvl w:val="0"/>
          <w:numId w:val="140"/>
        </w:numPr>
        <w:tabs>
          <w:tab w:val="left" w:pos="545"/>
        </w:tabs>
        <w:spacing w:after="0" w:line="258" w:lineRule="auto"/>
        <w:ind w:left="360" w:right="2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Hướng dẫn về tần suất, hạng mục kiểm tra, giám sát, theo dõi những chỉ thị, biểu hiện trên thiết bị để phát hiện kịp thời bất thường, nguy cơ hư hỏng thiết bị.</w:t>
      </w:r>
    </w:p>
    <w:p w:rsidR="001601E0" w:rsidRPr="00BD2614" w:rsidRDefault="001601E0" w:rsidP="001601E0">
      <w:pPr>
        <w:spacing w:after="0" w:line="27" w:lineRule="exact"/>
        <w:rPr>
          <w:rFonts w:ascii="Times New Roman" w:eastAsia="Times New Roman" w:hAnsi="Times New Roman" w:cs="Times New Roman"/>
          <w:sz w:val="24"/>
          <w:szCs w:val="24"/>
        </w:rPr>
      </w:pPr>
    </w:p>
    <w:p w:rsidR="001601E0" w:rsidRPr="00BD2614" w:rsidRDefault="001601E0" w:rsidP="00C21F9F">
      <w:pPr>
        <w:numPr>
          <w:ilvl w:val="0"/>
          <w:numId w:val="140"/>
        </w:numPr>
        <w:tabs>
          <w:tab w:val="left" w:pos="552"/>
        </w:tabs>
        <w:spacing w:after="0" w:line="263" w:lineRule="auto"/>
        <w:ind w:left="360" w:right="2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Hướng dẫn công tác thí nghiệm (định kỳ theo từng giai đoạn từ khi bắt đầu đưa thiết bị vào vận hành, các hạng mục thí nghiệm phải thí nghiệm) các thông số và cách đánh giá để đảm bảo thiết bị đủ tiêu chuẩn vận hành tin cậy.</w:t>
      </w:r>
    </w:p>
    <w:p w:rsidR="001601E0" w:rsidRPr="00BD2614" w:rsidRDefault="001601E0" w:rsidP="001601E0">
      <w:pPr>
        <w:spacing w:after="0" w:line="21" w:lineRule="exact"/>
        <w:rPr>
          <w:rFonts w:ascii="Times New Roman" w:eastAsia="Times New Roman" w:hAnsi="Times New Roman" w:cs="Times New Roman"/>
          <w:sz w:val="24"/>
          <w:szCs w:val="24"/>
        </w:rPr>
      </w:pPr>
    </w:p>
    <w:p w:rsidR="001601E0" w:rsidRPr="00BD2614" w:rsidRDefault="001601E0" w:rsidP="00C21F9F">
      <w:pPr>
        <w:numPr>
          <w:ilvl w:val="0"/>
          <w:numId w:val="140"/>
        </w:numPr>
        <w:tabs>
          <w:tab w:val="left" w:pos="569"/>
        </w:tabs>
        <w:spacing w:after="0" w:line="263" w:lineRule="auto"/>
        <w:ind w:left="36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Hướng dẫn công tác bảo dưỡng định kỳ; thay thế linh phụ kiện; sửa chữa những hư hỏng của từng bộ phận để đảm bảo thiết bị đáp ứng vận hành đúng các chức năng.</w:t>
      </w:r>
    </w:p>
    <w:p w:rsidR="001601E0" w:rsidRPr="00BD2614" w:rsidRDefault="001601E0" w:rsidP="001601E0">
      <w:pPr>
        <w:spacing w:after="0" w:line="22" w:lineRule="exact"/>
        <w:rPr>
          <w:rFonts w:ascii="Times New Roman" w:eastAsia="Times New Roman" w:hAnsi="Times New Roman" w:cs="Times New Roman"/>
          <w:sz w:val="24"/>
          <w:szCs w:val="24"/>
        </w:rPr>
      </w:pPr>
    </w:p>
    <w:p w:rsidR="001601E0" w:rsidRPr="00BD2614" w:rsidRDefault="001601E0" w:rsidP="00C21F9F">
      <w:pPr>
        <w:numPr>
          <w:ilvl w:val="0"/>
          <w:numId w:val="140"/>
        </w:numPr>
        <w:tabs>
          <w:tab w:val="left" w:pos="526"/>
        </w:tabs>
        <w:spacing w:after="0" w:line="263" w:lineRule="auto"/>
        <w:ind w:left="360" w:firstLine="3"/>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Nêu những yêu cầu về đào tạo trang thiết bị cần để vận hành, thí nghiệm, kiểm tra, giám sát, bảo dưỡng, sửa chữa thiết bị; khuyến cáo những linh phụ kiện cần dự phòng và điều kiện thay thế.</w:t>
      </w:r>
    </w:p>
    <w:p w:rsidR="001601E0" w:rsidRPr="00BD2614" w:rsidRDefault="001601E0" w:rsidP="001601E0">
      <w:pPr>
        <w:spacing w:after="0" w:line="8" w:lineRule="exact"/>
        <w:rPr>
          <w:rFonts w:ascii="Times New Roman" w:eastAsia="Times New Roman" w:hAnsi="Times New Roman" w:cs="Times New Roman"/>
          <w:sz w:val="24"/>
          <w:szCs w:val="24"/>
        </w:rPr>
      </w:pPr>
    </w:p>
    <w:p w:rsidR="001601E0" w:rsidRPr="00BD2614" w:rsidRDefault="001601E0" w:rsidP="001601E0">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3.6. Yêu cầu về thí nghiệm</w:t>
      </w:r>
    </w:p>
    <w:p w:rsidR="001601E0" w:rsidRPr="00BD2614" w:rsidRDefault="001601E0" w:rsidP="001601E0">
      <w:pPr>
        <w:spacing w:after="0" w:line="52" w:lineRule="exact"/>
        <w:rPr>
          <w:rFonts w:ascii="Times New Roman" w:eastAsia="Times New Roman" w:hAnsi="Times New Roman" w:cs="Times New Roman"/>
          <w:sz w:val="24"/>
          <w:szCs w:val="24"/>
        </w:rPr>
      </w:pPr>
    </w:p>
    <w:p w:rsidR="001601E0" w:rsidRPr="00BD2614" w:rsidRDefault="001601E0" w:rsidP="001601E0">
      <w:pPr>
        <w:spacing w:after="0" w:line="258" w:lineRule="auto"/>
        <w:ind w:left="360" w:firstLine="271"/>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Tủ và các thiết bị đóng cắt phải qua thí nghiệm xuất xưởng tại nhà máy phù hợp với tiêu chuẩn IEC tương ứng.</w:t>
      </w:r>
    </w:p>
    <w:p w:rsidR="001601E0" w:rsidRPr="00BD2614" w:rsidRDefault="001601E0" w:rsidP="001601E0">
      <w:pPr>
        <w:spacing w:after="0" w:line="14" w:lineRule="exact"/>
        <w:rPr>
          <w:rFonts w:ascii="Times New Roman" w:eastAsia="Times New Roman" w:hAnsi="Times New Roman" w:cs="Times New Roman"/>
          <w:sz w:val="24"/>
          <w:szCs w:val="24"/>
        </w:rPr>
      </w:pPr>
    </w:p>
    <w:p w:rsidR="001601E0" w:rsidRPr="00BD2614" w:rsidRDefault="001601E0" w:rsidP="001601E0">
      <w:pPr>
        <w:spacing w:after="0" w:line="0" w:lineRule="atLeast"/>
        <w:ind w:left="180"/>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3.7. Yêu cầu về đóng gói và giao hàng</w:t>
      </w:r>
    </w:p>
    <w:p w:rsidR="001601E0" w:rsidRPr="00BD2614" w:rsidRDefault="001601E0" w:rsidP="001601E0">
      <w:pPr>
        <w:spacing w:after="0" w:line="52" w:lineRule="exact"/>
        <w:rPr>
          <w:rFonts w:ascii="Times New Roman" w:eastAsia="Times New Roman" w:hAnsi="Times New Roman" w:cs="Times New Roman"/>
          <w:sz w:val="24"/>
          <w:szCs w:val="24"/>
        </w:rPr>
      </w:pPr>
    </w:p>
    <w:p w:rsidR="001601E0" w:rsidRPr="00BD2614" w:rsidRDefault="001601E0" w:rsidP="001601E0">
      <w:pPr>
        <w:spacing w:after="0" w:line="234" w:lineRule="auto"/>
        <w:ind w:left="180" w:right="320" w:firstLine="348"/>
        <w:jc w:val="both"/>
        <w:rPr>
          <w:rFonts w:ascii="Times New Roman" w:eastAsia="Times New Roman" w:hAnsi="Times New Roman" w:cs="Times New Roman"/>
          <w:sz w:val="24"/>
          <w:szCs w:val="24"/>
        </w:rPr>
      </w:pPr>
      <w:r w:rsidRPr="00BD2614">
        <w:rPr>
          <w:rFonts w:ascii="Times New Roman" w:eastAsia="Times New Roman" w:hAnsi="Times New Roman" w:cs="Times New Roman"/>
          <w:sz w:val="24"/>
          <w:szCs w:val="24"/>
        </w:rPr>
        <w:t>Mỗi một tủ điện hạ áp đều được đóng gói để bảo đảm an tòan trong quá trình vận chuyển và bảo quản.</w:t>
      </w:r>
    </w:p>
    <w:p w:rsidR="001601E0" w:rsidRPr="00BD2614" w:rsidRDefault="001601E0" w:rsidP="00C21F9F">
      <w:pPr>
        <w:numPr>
          <w:ilvl w:val="0"/>
          <w:numId w:val="141"/>
        </w:numPr>
        <w:tabs>
          <w:tab w:val="left" w:pos="460"/>
        </w:tabs>
        <w:spacing w:after="0" w:line="0" w:lineRule="atLeast"/>
        <w:ind w:left="460" w:hanging="277"/>
        <w:rPr>
          <w:rFonts w:ascii="Times New Roman" w:eastAsia="Times New Roman" w:hAnsi="Times New Roman" w:cs="Times New Roman"/>
          <w:b/>
          <w:sz w:val="24"/>
          <w:szCs w:val="24"/>
        </w:rPr>
      </w:pPr>
      <w:r w:rsidRPr="00BD2614">
        <w:rPr>
          <w:rFonts w:ascii="Times New Roman" w:eastAsia="Times New Roman" w:hAnsi="Times New Roman" w:cs="Times New Roman"/>
          <w:b/>
          <w:sz w:val="24"/>
          <w:szCs w:val="24"/>
        </w:rPr>
        <w:t>Bảng yêu cầu về đặc tính kỹ thuật:</w:t>
      </w:r>
    </w:p>
    <w:tbl>
      <w:tblPr>
        <w:tblW w:w="5000" w:type="pct"/>
        <w:tblCellMar>
          <w:left w:w="0" w:type="dxa"/>
          <w:right w:w="0" w:type="dxa"/>
        </w:tblCellMar>
        <w:tblLook w:val="0000" w:firstRow="0" w:lastRow="0" w:firstColumn="0" w:lastColumn="0" w:noHBand="0" w:noVBand="0"/>
      </w:tblPr>
      <w:tblGrid>
        <w:gridCol w:w="686"/>
        <w:gridCol w:w="5380"/>
        <w:gridCol w:w="1369"/>
        <w:gridCol w:w="2263"/>
      </w:tblGrid>
      <w:tr w:rsidR="00973B65" w:rsidRPr="00BD2614" w:rsidTr="0028163E">
        <w:trPr>
          <w:trHeight w:hRule="exact" w:val="607"/>
          <w:tblHeader/>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314"/>
              <w:rPr>
                <w:sz w:val="24"/>
                <w:szCs w:val="24"/>
              </w:rPr>
            </w:pPr>
            <w:r w:rsidRPr="00BD2614">
              <w:rPr>
                <w:b/>
                <w:bCs/>
                <w:sz w:val="24"/>
                <w:szCs w:val="24"/>
              </w:rPr>
              <w:t>TT</w:t>
            </w: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right="1565"/>
              <w:jc w:val="center"/>
              <w:rPr>
                <w:sz w:val="24"/>
                <w:szCs w:val="24"/>
              </w:rPr>
            </w:pPr>
            <w:r w:rsidRPr="00BD2614">
              <w:rPr>
                <w:b/>
                <w:bCs/>
                <w:sz w:val="24"/>
                <w:szCs w:val="24"/>
              </w:rPr>
              <w:t>Hạng mục</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350" w:right="101" w:hanging="236"/>
              <w:rPr>
                <w:sz w:val="24"/>
                <w:szCs w:val="24"/>
              </w:rPr>
            </w:pPr>
            <w:r w:rsidRPr="00BD2614">
              <w:rPr>
                <w:b/>
                <w:bCs/>
                <w:sz w:val="24"/>
                <w:szCs w:val="24"/>
              </w:rPr>
              <w:t>Đơn vị đo</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right="1075"/>
              <w:jc w:val="right"/>
              <w:rPr>
                <w:sz w:val="24"/>
                <w:szCs w:val="24"/>
              </w:rPr>
            </w:pPr>
            <w:r w:rsidRPr="00BD2614">
              <w:rPr>
                <w:b/>
                <w:bCs/>
                <w:sz w:val="24"/>
                <w:szCs w:val="24"/>
              </w:rPr>
              <w:t>Yêu cầu</w:t>
            </w:r>
          </w:p>
        </w:tc>
      </w:tr>
      <w:tr w:rsidR="00973B65" w:rsidRPr="00BD2614" w:rsidTr="005033E7">
        <w:trPr>
          <w:trHeight w:hRule="exact" w:val="372"/>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55"/>
              <w:jc w:val="center"/>
              <w:rPr>
                <w:sz w:val="24"/>
                <w:szCs w:val="24"/>
              </w:rPr>
            </w:pPr>
            <w:r w:rsidRPr="00BD2614">
              <w:rPr>
                <w:b/>
                <w:bCs/>
                <w:w w:val="99"/>
                <w:sz w:val="24"/>
                <w:szCs w:val="24"/>
              </w:rPr>
              <w:t>1</w:t>
            </w: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b/>
                <w:bCs/>
                <w:sz w:val="24"/>
                <w:szCs w:val="24"/>
              </w:rPr>
              <w:t>Yêu cầu kỹ thuật chung của tủ điện</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r>
      <w:tr w:rsidR="00973B65" w:rsidRPr="00BD2614" w:rsidTr="005033E7">
        <w:trPr>
          <w:trHeight w:hRule="exact" w:val="353"/>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Nhà sản xuất</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6" w:right="238"/>
              <w:jc w:val="center"/>
              <w:rPr>
                <w:sz w:val="24"/>
                <w:szCs w:val="24"/>
              </w:rPr>
            </w:pPr>
            <w:r w:rsidRPr="00BD2614">
              <w:rPr>
                <w:sz w:val="24"/>
                <w:szCs w:val="24"/>
              </w:rPr>
              <w:t>Nêu rõ</w:t>
            </w:r>
          </w:p>
        </w:tc>
      </w:tr>
      <w:tr w:rsidR="00973B65" w:rsidRPr="00BD2614" w:rsidTr="005033E7">
        <w:trPr>
          <w:trHeight w:hRule="exact" w:val="355"/>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Mã hiệu sản phẩm</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6" w:right="238"/>
              <w:jc w:val="center"/>
              <w:rPr>
                <w:sz w:val="24"/>
                <w:szCs w:val="24"/>
              </w:rPr>
            </w:pPr>
            <w:r w:rsidRPr="00BD2614">
              <w:rPr>
                <w:sz w:val="24"/>
                <w:szCs w:val="24"/>
              </w:rPr>
              <w:t>Nêu rõ</w:t>
            </w:r>
          </w:p>
        </w:tc>
      </w:tr>
      <w:tr w:rsidR="00973B65" w:rsidRPr="00BD2614" w:rsidTr="005033E7">
        <w:trPr>
          <w:trHeight w:hRule="exact" w:val="353"/>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Nước sản xuất</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6" w:right="238"/>
              <w:jc w:val="center"/>
              <w:rPr>
                <w:sz w:val="24"/>
                <w:szCs w:val="24"/>
              </w:rPr>
            </w:pPr>
            <w:r w:rsidRPr="00BD2614">
              <w:rPr>
                <w:sz w:val="24"/>
                <w:szCs w:val="24"/>
              </w:rPr>
              <w:t>Nêu rõ</w:t>
            </w:r>
          </w:p>
        </w:tc>
      </w:tr>
      <w:tr w:rsidR="00973B65" w:rsidRPr="00BD2614" w:rsidTr="005033E7">
        <w:trPr>
          <w:trHeight w:hRule="exact" w:val="310"/>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Kiểu</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6" w:right="238"/>
              <w:jc w:val="center"/>
              <w:rPr>
                <w:sz w:val="24"/>
                <w:szCs w:val="24"/>
              </w:rPr>
            </w:pPr>
            <w:r w:rsidRPr="00BD2614">
              <w:rPr>
                <w:sz w:val="24"/>
                <w:szCs w:val="24"/>
              </w:rPr>
              <w:t>Nêu rõ</w:t>
            </w:r>
          </w:p>
        </w:tc>
      </w:tr>
      <w:tr w:rsidR="00973B65" w:rsidRPr="00BD2614" w:rsidTr="005033E7">
        <w:trPr>
          <w:trHeight w:hRule="exact" w:val="310"/>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Điện áp danh định</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92" w:right="94"/>
              <w:jc w:val="center"/>
              <w:rPr>
                <w:sz w:val="24"/>
                <w:szCs w:val="24"/>
              </w:rPr>
            </w:pPr>
            <w:r w:rsidRPr="00BD2614">
              <w:rPr>
                <w:sz w:val="24"/>
                <w:szCs w:val="24"/>
              </w:rPr>
              <w:t>kV</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0.4</w:t>
            </w:r>
          </w:p>
        </w:tc>
      </w:tr>
      <w:tr w:rsidR="00973B65" w:rsidRPr="00BD2614" w:rsidTr="005033E7">
        <w:trPr>
          <w:trHeight w:hRule="exact" w:val="310"/>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Điện áp làm việc lớn nhất của thiết bị</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92" w:right="94"/>
              <w:jc w:val="center"/>
              <w:rPr>
                <w:sz w:val="24"/>
                <w:szCs w:val="24"/>
              </w:rPr>
            </w:pPr>
            <w:r w:rsidRPr="00BD2614">
              <w:rPr>
                <w:sz w:val="24"/>
                <w:szCs w:val="24"/>
              </w:rPr>
              <w:t>kV</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6" w:right="238"/>
              <w:jc w:val="center"/>
              <w:rPr>
                <w:sz w:val="24"/>
                <w:szCs w:val="24"/>
              </w:rPr>
            </w:pPr>
            <w:r w:rsidRPr="00BD2614">
              <w:rPr>
                <w:sz w:val="24"/>
                <w:szCs w:val="24"/>
              </w:rPr>
              <w:t>0.6/1</w:t>
            </w:r>
          </w:p>
        </w:tc>
      </w:tr>
      <w:tr w:rsidR="00973B65" w:rsidRPr="00BD2614" w:rsidTr="005033E7">
        <w:trPr>
          <w:trHeight w:hRule="exact" w:val="307"/>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Tần số</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92" w:right="94"/>
              <w:jc w:val="center"/>
              <w:rPr>
                <w:sz w:val="24"/>
                <w:szCs w:val="24"/>
              </w:rPr>
            </w:pPr>
            <w:r w:rsidRPr="00BD2614">
              <w:rPr>
                <w:sz w:val="24"/>
                <w:szCs w:val="24"/>
              </w:rPr>
              <w:t>HZ</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50</w:t>
            </w:r>
          </w:p>
        </w:tc>
      </w:tr>
      <w:tr w:rsidR="00973B65" w:rsidRPr="00BD2614" w:rsidTr="005033E7">
        <w:trPr>
          <w:trHeight w:hRule="exact" w:val="610"/>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Khoảng cách đường rò nhỏ nhất</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393" w:right="101" w:hanging="212"/>
              <w:rPr>
                <w:sz w:val="24"/>
                <w:szCs w:val="24"/>
              </w:rPr>
            </w:pPr>
            <w:r w:rsidRPr="00BD2614">
              <w:rPr>
                <w:w w:val="95"/>
                <w:sz w:val="24"/>
                <w:szCs w:val="24"/>
              </w:rPr>
              <w:t xml:space="preserve">mm/k </w:t>
            </w:r>
            <w:r w:rsidRPr="00BD2614">
              <w:rPr>
                <w:sz w:val="24"/>
                <w:szCs w:val="24"/>
              </w:rPr>
              <w:t>V</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20</w:t>
            </w:r>
          </w:p>
        </w:tc>
      </w:tr>
      <w:tr w:rsidR="00973B65" w:rsidRPr="00BD2614" w:rsidTr="005033E7">
        <w:trPr>
          <w:trHeight w:hRule="exact" w:val="307"/>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Mức cách điện</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92" w:right="94"/>
              <w:jc w:val="center"/>
              <w:rPr>
                <w:sz w:val="24"/>
                <w:szCs w:val="24"/>
              </w:rPr>
            </w:pPr>
            <w:r w:rsidRPr="00BD2614">
              <w:rPr>
                <w:sz w:val="24"/>
                <w:szCs w:val="24"/>
              </w:rPr>
              <w:t>KV</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6" w:right="238"/>
              <w:jc w:val="center"/>
              <w:rPr>
                <w:sz w:val="24"/>
                <w:szCs w:val="24"/>
              </w:rPr>
            </w:pPr>
            <w:r w:rsidRPr="00BD2614">
              <w:rPr>
                <w:sz w:val="24"/>
                <w:szCs w:val="24"/>
              </w:rPr>
              <w:t>0.6/1</w:t>
            </w:r>
          </w:p>
        </w:tc>
      </w:tr>
      <w:tr w:rsidR="00973B65" w:rsidRPr="00BD2614" w:rsidTr="005033E7">
        <w:trPr>
          <w:trHeight w:hRule="exact" w:val="310"/>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Điện áp thử AC 50HZ  trong 1 phút</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92" w:right="94"/>
              <w:jc w:val="center"/>
              <w:rPr>
                <w:sz w:val="24"/>
                <w:szCs w:val="24"/>
              </w:rPr>
            </w:pPr>
            <w:r w:rsidRPr="00BD2614">
              <w:rPr>
                <w:sz w:val="24"/>
                <w:szCs w:val="24"/>
              </w:rPr>
              <w:t>kV</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3.5</w:t>
            </w:r>
          </w:p>
        </w:tc>
      </w:tr>
      <w:tr w:rsidR="00973B65" w:rsidRPr="00BD2614" w:rsidTr="005033E7">
        <w:trPr>
          <w:trHeight w:hRule="exact" w:val="310"/>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Điện áp xung danh định</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92" w:right="94"/>
              <w:jc w:val="center"/>
              <w:rPr>
                <w:sz w:val="24"/>
                <w:szCs w:val="24"/>
              </w:rPr>
            </w:pPr>
            <w:r w:rsidRPr="00BD2614">
              <w:rPr>
                <w:sz w:val="24"/>
                <w:szCs w:val="24"/>
              </w:rPr>
              <w:t>KV</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8.0</w:t>
            </w:r>
          </w:p>
        </w:tc>
      </w:tr>
      <w:tr w:rsidR="00973B65" w:rsidRPr="00BD2614" w:rsidTr="005033E7">
        <w:trPr>
          <w:trHeight w:hRule="exact" w:val="748"/>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Nhiệt độ môi trường</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92" w:right="94"/>
              <w:jc w:val="center"/>
              <w:rPr>
                <w:sz w:val="24"/>
                <w:szCs w:val="24"/>
              </w:rPr>
            </w:pPr>
            <w:r w:rsidRPr="00BD2614">
              <w:rPr>
                <w:sz w:val="24"/>
                <w:szCs w:val="24"/>
                <w:vertAlign w:val="superscript"/>
              </w:rPr>
              <w:t>O</w:t>
            </w:r>
            <w:r w:rsidRPr="00BD2614">
              <w:rPr>
                <w:sz w:val="24"/>
                <w:szCs w:val="24"/>
              </w:rPr>
              <w:t>C</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25</w:t>
            </w:r>
          </w:p>
        </w:tc>
      </w:tr>
      <w:tr w:rsidR="00973B65" w:rsidRPr="00BD2614" w:rsidTr="005033E7">
        <w:trPr>
          <w:trHeight w:hRule="exact" w:val="307"/>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Mức bảo vệ ngoài trời cho vỏ tủ</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IP54</w:t>
            </w:r>
          </w:p>
        </w:tc>
      </w:tr>
      <w:tr w:rsidR="00973B65" w:rsidRPr="00BD2614" w:rsidTr="005033E7">
        <w:trPr>
          <w:trHeight w:hRule="exact" w:val="310"/>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Mức bảo vệ trong nhà cho vỏ tủ</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IP44</w:t>
            </w:r>
          </w:p>
        </w:tc>
      </w:tr>
      <w:tr w:rsidR="00973B65" w:rsidRPr="00BD2614" w:rsidTr="005033E7">
        <w:trPr>
          <w:trHeight w:hRule="exact" w:val="528"/>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Vật liệu thanh cái</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right="1047"/>
              <w:jc w:val="right"/>
              <w:rPr>
                <w:sz w:val="24"/>
                <w:szCs w:val="24"/>
              </w:rPr>
            </w:pPr>
            <w:r w:rsidRPr="00BD2614">
              <w:rPr>
                <w:sz w:val="24"/>
                <w:szCs w:val="24"/>
              </w:rPr>
              <w:t>Đồng mạ</w:t>
            </w:r>
          </w:p>
        </w:tc>
      </w:tr>
      <w:tr w:rsidR="00973B65" w:rsidRPr="00BD2614" w:rsidTr="005033E7">
        <w:trPr>
          <w:trHeight w:hRule="exact" w:val="310"/>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Tài liệu kỹ thuật và bản vẽ</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Có</w:t>
            </w:r>
          </w:p>
        </w:tc>
      </w:tr>
      <w:tr w:rsidR="00973B65" w:rsidRPr="00BD2614" w:rsidTr="005033E7">
        <w:trPr>
          <w:trHeight w:hRule="exact" w:val="822"/>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Biên bản thí nghiệm Type Test và Routine Test</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Có</w:t>
            </w:r>
          </w:p>
        </w:tc>
      </w:tr>
      <w:tr w:rsidR="00973B65" w:rsidRPr="00BD2614" w:rsidTr="005033E7">
        <w:trPr>
          <w:trHeight w:hRule="exact" w:val="871"/>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jc w:val="center"/>
              <w:rPr>
                <w:sz w:val="24"/>
                <w:szCs w:val="24"/>
              </w:rPr>
            </w:pPr>
            <w:r w:rsidRPr="00BD2614">
              <w:rPr>
                <w:sz w:val="24"/>
                <w:szCs w:val="24"/>
              </w:rPr>
              <w:t>2</w:t>
            </w: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right="319"/>
              <w:rPr>
                <w:sz w:val="24"/>
                <w:szCs w:val="24"/>
              </w:rPr>
            </w:pPr>
            <w:r w:rsidRPr="00BD2614">
              <w:rPr>
                <w:b/>
                <w:bCs/>
                <w:sz w:val="24"/>
                <w:szCs w:val="24"/>
              </w:rPr>
              <w:t>Tủ cho MBA 250kVA</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r>
      <w:tr w:rsidR="00973B65" w:rsidRPr="00BD2614" w:rsidTr="005033E7">
        <w:trPr>
          <w:trHeight w:hRule="exact" w:val="7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58"/>
              <w:rPr>
                <w:sz w:val="24"/>
                <w:szCs w:val="24"/>
              </w:rPr>
            </w:pPr>
            <w:r w:rsidRPr="00BD2614">
              <w:rPr>
                <w:sz w:val="24"/>
                <w:szCs w:val="24"/>
              </w:rPr>
              <w:t>Hệ thống 4 thanh cái</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88" w:right="94"/>
              <w:jc w:val="center"/>
              <w:rPr>
                <w:sz w:val="24"/>
                <w:szCs w:val="24"/>
              </w:rPr>
            </w:pPr>
            <w:r w:rsidRPr="00BD2614">
              <w:rPr>
                <w:sz w:val="24"/>
                <w:szCs w:val="24"/>
              </w:rPr>
              <w:t>mm</w:t>
            </w:r>
            <w:r w:rsidRPr="00BD2614">
              <w:rPr>
                <w:position w:val="12"/>
                <w:sz w:val="24"/>
                <w:szCs w:val="24"/>
              </w:rPr>
              <w:t>2</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7" w:right="238"/>
              <w:jc w:val="center"/>
              <w:rPr>
                <w:i/>
                <w:iCs/>
                <w:sz w:val="24"/>
                <w:szCs w:val="24"/>
              </w:rPr>
            </w:pPr>
            <w:r w:rsidRPr="00BD2614">
              <w:rPr>
                <w:i/>
                <w:iCs/>
                <w:sz w:val="24"/>
                <w:szCs w:val="24"/>
              </w:rPr>
              <w:t>(tương đương)</w:t>
            </w:r>
          </w:p>
          <w:p w:rsidR="00973B65" w:rsidRPr="00BD2614" w:rsidRDefault="00973B65" w:rsidP="005033E7">
            <w:pPr>
              <w:pStyle w:val="TableParagraph"/>
              <w:kinsoku w:val="0"/>
              <w:overflowPunct w:val="0"/>
              <w:ind w:left="238" w:right="238"/>
              <w:jc w:val="center"/>
              <w:rPr>
                <w:sz w:val="24"/>
                <w:szCs w:val="24"/>
              </w:rPr>
            </w:pPr>
            <w:r w:rsidRPr="00BD2614">
              <w:rPr>
                <w:sz w:val="24"/>
                <w:szCs w:val="24"/>
              </w:rPr>
              <w:t>2x50x5</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Dòng điện định mức MCCB tổng</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right="2"/>
              <w:jc w:val="center"/>
              <w:rPr>
                <w:sz w:val="24"/>
                <w:szCs w:val="24"/>
              </w:rPr>
            </w:pPr>
            <w:r w:rsidRPr="00BD2614">
              <w:rPr>
                <w:w w:val="99"/>
                <w:sz w:val="24"/>
                <w:szCs w:val="24"/>
              </w:rPr>
              <w:t>A</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400</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Dòng điện định mức các MCCB lộ ra</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right="2"/>
              <w:jc w:val="center"/>
              <w:rPr>
                <w:sz w:val="24"/>
                <w:szCs w:val="24"/>
              </w:rPr>
            </w:pPr>
            <w:r w:rsidRPr="00BD2614">
              <w:rPr>
                <w:w w:val="99"/>
                <w:sz w:val="24"/>
                <w:szCs w:val="24"/>
              </w:rPr>
              <w:t>A</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right="1101"/>
              <w:jc w:val="right"/>
              <w:rPr>
                <w:sz w:val="24"/>
                <w:szCs w:val="24"/>
              </w:rPr>
            </w:pPr>
            <w:r w:rsidRPr="00BD2614">
              <w:rPr>
                <w:w w:val="95"/>
                <w:sz w:val="24"/>
                <w:szCs w:val="24"/>
              </w:rPr>
              <w:t>400/250</w:t>
            </w:r>
            <w:r w:rsidR="00C36825">
              <w:rPr>
                <w:w w:val="95"/>
                <w:sz w:val="24"/>
                <w:szCs w:val="24"/>
              </w:rPr>
              <w:t>/100</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Số lộ ra</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C36825" w:rsidP="005033E7">
            <w:pPr>
              <w:pStyle w:val="TableParagraph"/>
              <w:kinsoku w:val="0"/>
              <w:overflowPunct w:val="0"/>
              <w:jc w:val="center"/>
              <w:rPr>
                <w:sz w:val="24"/>
                <w:szCs w:val="24"/>
              </w:rPr>
            </w:pPr>
            <w:r>
              <w:rPr>
                <w:w w:val="99"/>
                <w:sz w:val="24"/>
                <w:szCs w:val="24"/>
              </w:rPr>
              <w:t>4</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MCB 3 pha cấp tự dùng</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Có</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MCCB 3 pha cấp cho tụ</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Có</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Máy biến dòng (ccx 0,5)</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r w:rsidRPr="00BD2614">
              <w:rPr>
                <w:rFonts w:ascii="Times New Roman" w:hAnsi="Times New Roman" w:cs="Times New Roman"/>
                <w:sz w:val="24"/>
                <w:szCs w:val="24"/>
              </w:rPr>
              <w:t>Bộ</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1 (4 quả)</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Chống sét hạ áp</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Có</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jc w:val="center"/>
              <w:rPr>
                <w:sz w:val="24"/>
                <w:szCs w:val="24"/>
              </w:rPr>
            </w:pPr>
            <w:r w:rsidRPr="00BD2614">
              <w:rPr>
                <w:sz w:val="24"/>
                <w:szCs w:val="24"/>
              </w:rPr>
              <w:t>2</w:t>
            </w: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right="319"/>
              <w:rPr>
                <w:sz w:val="24"/>
                <w:szCs w:val="24"/>
              </w:rPr>
            </w:pPr>
            <w:r w:rsidRPr="00BD2614">
              <w:rPr>
                <w:b/>
                <w:bCs/>
                <w:sz w:val="24"/>
                <w:szCs w:val="24"/>
              </w:rPr>
              <w:t>Tủ cho MBA 400kVA</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r>
      <w:tr w:rsidR="00973B65" w:rsidRPr="00BD2614" w:rsidTr="005033E7">
        <w:trPr>
          <w:trHeight w:hRule="exact" w:val="679"/>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58"/>
              <w:rPr>
                <w:sz w:val="24"/>
                <w:szCs w:val="24"/>
              </w:rPr>
            </w:pPr>
            <w:r w:rsidRPr="00BD2614">
              <w:rPr>
                <w:sz w:val="24"/>
                <w:szCs w:val="24"/>
              </w:rPr>
              <w:t>Hệ thống 4 thanh cái</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88" w:right="94"/>
              <w:jc w:val="center"/>
              <w:rPr>
                <w:sz w:val="24"/>
                <w:szCs w:val="24"/>
              </w:rPr>
            </w:pPr>
            <w:r w:rsidRPr="00BD2614">
              <w:rPr>
                <w:sz w:val="24"/>
                <w:szCs w:val="24"/>
              </w:rPr>
              <w:t>mm</w:t>
            </w:r>
            <w:r w:rsidRPr="00BD2614">
              <w:rPr>
                <w:position w:val="12"/>
                <w:sz w:val="24"/>
                <w:szCs w:val="24"/>
              </w:rPr>
              <w:t>2</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7" w:right="238"/>
              <w:jc w:val="center"/>
              <w:rPr>
                <w:i/>
                <w:iCs/>
                <w:sz w:val="24"/>
                <w:szCs w:val="24"/>
              </w:rPr>
            </w:pPr>
            <w:r w:rsidRPr="00BD2614">
              <w:rPr>
                <w:i/>
                <w:iCs/>
                <w:sz w:val="24"/>
                <w:szCs w:val="24"/>
              </w:rPr>
              <w:t>(tương đương)</w:t>
            </w:r>
          </w:p>
          <w:p w:rsidR="00973B65" w:rsidRPr="00BD2614" w:rsidRDefault="00973B65" w:rsidP="005033E7">
            <w:pPr>
              <w:pStyle w:val="TableParagraph"/>
              <w:kinsoku w:val="0"/>
              <w:overflowPunct w:val="0"/>
              <w:ind w:left="238" w:right="238"/>
              <w:jc w:val="center"/>
              <w:rPr>
                <w:sz w:val="24"/>
                <w:szCs w:val="24"/>
              </w:rPr>
            </w:pPr>
            <w:r w:rsidRPr="00BD2614">
              <w:rPr>
                <w:sz w:val="24"/>
                <w:szCs w:val="24"/>
              </w:rPr>
              <w:t>2x50x5</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Dòng điện định mức MCCB tổng</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right="2"/>
              <w:jc w:val="center"/>
              <w:rPr>
                <w:sz w:val="24"/>
                <w:szCs w:val="24"/>
              </w:rPr>
            </w:pPr>
            <w:r w:rsidRPr="00BD2614">
              <w:rPr>
                <w:w w:val="99"/>
                <w:sz w:val="24"/>
                <w:szCs w:val="24"/>
              </w:rPr>
              <w:t>A</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630</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Dòng điện định mức các MCCB lộ ra</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right="2"/>
              <w:jc w:val="center"/>
              <w:rPr>
                <w:sz w:val="24"/>
                <w:szCs w:val="24"/>
              </w:rPr>
            </w:pPr>
            <w:r w:rsidRPr="00BD2614">
              <w:rPr>
                <w:w w:val="99"/>
                <w:sz w:val="24"/>
                <w:szCs w:val="24"/>
              </w:rPr>
              <w:t>A</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right="1101"/>
              <w:jc w:val="right"/>
              <w:rPr>
                <w:sz w:val="24"/>
                <w:szCs w:val="24"/>
              </w:rPr>
            </w:pPr>
            <w:r w:rsidRPr="00BD2614">
              <w:rPr>
                <w:w w:val="95"/>
                <w:sz w:val="24"/>
                <w:szCs w:val="24"/>
              </w:rPr>
              <w:t>250</w:t>
            </w:r>
            <w:r w:rsidR="00C36825">
              <w:rPr>
                <w:w w:val="95"/>
                <w:sz w:val="24"/>
                <w:szCs w:val="24"/>
              </w:rPr>
              <w:t>/160</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Số lộ ra</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C36825" w:rsidP="005033E7">
            <w:pPr>
              <w:pStyle w:val="TableParagraph"/>
              <w:kinsoku w:val="0"/>
              <w:overflowPunct w:val="0"/>
              <w:jc w:val="center"/>
              <w:rPr>
                <w:sz w:val="24"/>
                <w:szCs w:val="24"/>
              </w:rPr>
            </w:pPr>
            <w:r>
              <w:rPr>
                <w:w w:val="99"/>
                <w:sz w:val="24"/>
                <w:szCs w:val="24"/>
              </w:rPr>
              <w:t>5</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MCB 3 pha cấp tự dùng</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Có</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MCCB 3 pha cấp cho tụ</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Có</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Máy biến dòng (ccx 0,5)</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r w:rsidRPr="00BD2614">
              <w:rPr>
                <w:rFonts w:ascii="Times New Roman" w:hAnsi="Times New Roman" w:cs="Times New Roman"/>
                <w:sz w:val="24"/>
                <w:szCs w:val="24"/>
              </w:rPr>
              <w:t>Bộ</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1 (4 quả)</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Chống sét hạ áp</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Có</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jc w:val="center"/>
              <w:rPr>
                <w:sz w:val="24"/>
                <w:szCs w:val="24"/>
              </w:rPr>
            </w:pPr>
            <w:r w:rsidRPr="00BD2614">
              <w:rPr>
                <w:sz w:val="24"/>
                <w:szCs w:val="24"/>
              </w:rPr>
              <w:t>3</w:t>
            </w: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right="319"/>
              <w:rPr>
                <w:sz w:val="24"/>
                <w:szCs w:val="24"/>
              </w:rPr>
            </w:pPr>
            <w:r w:rsidRPr="00BD2614">
              <w:rPr>
                <w:b/>
                <w:bCs/>
                <w:sz w:val="24"/>
                <w:szCs w:val="24"/>
              </w:rPr>
              <w:t>Tủ cho MBA 630kVA cấu hình 1</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r>
      <w:tr w:rsidR="00973B65" w:rsidRPr="00BD2614" w:rsidTr="005033E7">
        <w:trPr>
          <w:trHeight w:hRule="exact" w:val="679"/>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58"/>
              <w:rPr>
                <w:sz w:val="24"/>
                <w:szCs w:val="24"/>
              </w:rPr>
            </w:pPr>
            <w:r w:rsidRPr="00BD2614">
              <w:rPr>
                <w:sz w:val="24"/>
                <w:szCs w:val="24"/>
              </w:rPr>
              <w:t>Hệ thống 4 thanh cái</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88" w:right="94"/>
              <w:jc w:val="center"/>
              <w:rPr>
                <w:sz w:val="24"/>
                <w:szCs w:val="24"/>
              </w:rPr>
            </w:pPr>
            <w:r w:rsidRPr="00BD2614">
              <w:rPr>
                <w:sz w:val="24"/>
                <w:szCs w:val="24"/>
              </w:rPr>
              <w:t>mm</w:t>
            </w:r>
            <w:r w:rsidRPr="00BD2614">
              <w:rPr>
                <w:position w:val="12"/>
                <w:sz w:val="24"/>
                <w:szCs w:val="24"/>
              </w:rPr>
              <w:t>2</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7" w:right="238"/>
              <w:jc w:val="center"/>
              <w:rPr>
                <w:i/>
                <w:iCs/>
                <w:sz w:val="24"/>
                <w:szCs w:val="24"/>
              </w:rPr>
            </w:pPr>
            <w:r w:rsidRPr="00BD2614">
              <w:rPr>
                <w:i/>
                <w:iCs/>
                <w:sz w:val="24"/>
                <w:szCs w:val="24"/>
              </w:rPr>
              <w:t>(tương đương)</w:t>
            </w:r>
          </w:p>
          <w:p w:rsidR="00973B65" w:rsidRPr="00BD2614" w:rsidRDefault="00973B65" w:rsidP="005033E7">
            <w:pPr>
              <w:pStyle w:val="TableParagraph"/>
              <w:kinsoku w:val="0"/>
              <w:overflowPunct w:val="0"/>
              <w:ind w:left="238" w:right="238"/>
              <w:jc w:val="center"/>
              <w:rPr>
                <w:sz w:val="24"/>
                <w:szCs w:val="24"/>
              </w:rPr>
            </w:pPr>
            <w:r w:rsidRPr="00BD2614">
              <w:rPr>
                <w:sz w:val="24"/>
                <w:szCs w:val="24"/>
              </w:rPr>
              <w:t>2x80x5</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Dòng điện định mức MCCB tổng</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right="2"/>
              <w:jc w:val="center"/>
              <w:rPr>
                <w:sz w:val="24"/>
                <w:szCs w:val="24"/>
              </w:rPr>
            </w:pPr>
            <w:r w:rsidRPr="00BD2614">
              <w:rPr>
                <w:w w:val="99"/>
                <w:sz w:val="24"/>
                <w:szCs w:val="24"/>
              </w:rPr>
              <w:t>A</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1000</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Dòng điện định mức các MCCB lộ ra</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right="2"/>
              <w:jc w:val="center"/>
              <w:rPr>
                <w:sz w:val="24"/>
                <w:szCs w:val="24"/>
              </w:rPr>
            </w:pPr>
            <w:r w:rsidRPr="00BD2614">
              <w:rPr>
                <w:w w:val="99"/>
                <w:sz w:val="24"/>
                <w:szCs w:val="24"/>
              </w:rPr>
              <w:t>A</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C36825" w:rsidP="005033E7">
            <w:pPr>
              <w:pStyle w:val="TableParagraph"/>
              <w:kinsoku w:val="0"/>
              <w:overflowPunct w:val="0"/>
              <w:ind w:left="238" w:right="238"/>
              <w:jc w:val="center"/>
              <w:rPr>
                <w:sz w:val="24"/>
                <w:szCs w:val="24"/>
              </w:rPr>
            </w:pPr>
            <w:r>
              <w:rPr>
                <w:sz w:val="24"/>
                <w:szCs w:val="24"/>
              </w:rPr>
              <w:t>250/160</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Số lộ ra</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C36825" w:rsidP="005033E7">
            <w:pPr>
              <w:pStyle w:val="TableParagraph"/>
              <w:kinsoku w:val="0"/>
              <w:overflowPunct w:val="0"/>
              <w:jc w:val="center"/>
              <w:rPr>
                <w:sz w:val="24"/>
                <w:szCs w:val="24"/>
              </w:rPr>
            </w:pPr>
            <w:r>
              <w:rPr>
                <w:w w:val="99"/>
                <w:sz w:val="24"/>
                <w:szCs w:val="24"/>
              </w:rPr>
              <w:t>6</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MCB 3 pha cấp tự dùng</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Có</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MCCB 3 pha cấp cho tụ</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Có</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Máy biến dòng (ccx 0,5)</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r w:rsidRPr="00BD2614">
              <w:rPr>
                <w:rFonts w:ascii="Times New Roman" w:hAnsi="Times New Roman" w:cs="Times New Roman"/>
                <w:sz w:val="24"/>
                <w:szCs w:val="24"/>
              </w:rPr>
              <w:t>Bộ</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1 (4 quả)</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Chống sét hạ áp</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Có</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jc w:val="center"/>
              <w:rPr>
                <w:sz w:val="24"/>
                <w:szCs w:val="24"/>
              </w:rPr>
            </w:pPr>
            <w:r w:rsidRPr="00BD2614">
              <w:rPr>
                <w:sz w:val="24"/>
                <w:szCs w:val="24"/>
              </w:rPr>
              <w:t>4</w:t>
            </w: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right="319"/>
              <w:rPr>
                <w:sz w:val="24"/>
                <w:szCs w:val="24"/>
              </w:rPr>
            </w:pPr>
            <w:r w:rsidRPr="00BD2614">
              <w:rPr>
                <w:b/>
                <w:bCs/>
                <w:sz w:val="24"/>
                <w:szCs w:val="24"/>
              </w:rPr>
              <w:t>Tủ cho MBA 630kVA cấu hình 2</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r>
      <w:tr w:rsidR="00973B65" w:rsidRPr="00BD2614" w:rsidTr="005033E7">
        <w:trPr>
          <w:trHeight w:hRule="exact" w:val="679"/>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58"/>
              <w:rPr>
                <w:sz w:val="24"/>
                <w:szCs w:val="24"/>
              </w:rPr>
            </w:pPr>
            <w:r w:rsidRPr="00BD2614">
              <w:rPr>
                <w:sz w:val="24"/>
                <w:szCs w:val="24"/>
              </w:rPr>
              <w:t>Hệ thống 4 thanh cái</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88" w:right="94"/>
              <w:jc w:val="center"/>
              <w:rPr>
                <w:sz w:val="24"/>
                <w:szCs w:val="24"/>
              </w:rPr>
            </w:pPr>
            <w:r w:rsidRPr="00BD2614">
              <w:rPr>
                <w:sz w:val="24"/>
                <w:szCs w:val="24"/>
              </w:rPr>
              <w:t>mm</w:t>
            </w:r>
            <w:r w:rsidRPr="00BD2614">
              <w:rPr>
                <w:position w:val="12"/>
                <w:sz w:val="24"/>
                <w:szCs w:val="24"/>
              </w:rPr>
              <w:t>2</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7" w:right="238"/>
              <w:jc w:val="center"/>
              <w:rPr>
                <w:i/>
                <w:iCs/>
                <w:sz w:val="24"/>
                <w:szCs w:val="24"/>
              </w:rPr>
            </w:pPr>
            <w:r w:rsidRPr="00BD2614">
              <w:rPr>
                <w:i/>
                <w:iCs/>
                <w:sz w:val="24"/>
                <w:szCs w:val="24"/>
              </w:rPr>
              <w:t>(tương đương)</w:t>
            </w:r>
          </w:p>
          <w:p w:rsidR="00973B65" w:rsidRPr="00BD2614" w:rsidRDefault="00973B65" w:rsidP="005033E7">
            <w:pPr>
              <w:pStyle w:val="TableParagraph"/>
              <w:kinsoku w:val="0"/>
              <w:overflowPunct w:val="0"/>
              <w:ind w:left="238" w:right="238"/>
              <w:jc w:val="center"/>
              <w:rPr>
                <w:sz w:val="24"/>
                <w:szCs w:val="24"/>
              </w:rPr>
            </w:pPr>
            <w:r w:rsidRPr="00BD2614">
              <w:rPr>
                <w:sz w:val="24"/>
                <w:szCs w:val="24"/>
              </w:rPr>
              <w:t>2x80x5</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Dòng điện định mức MCCB tổng</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right="2"/>
              <w:jc w:val="center"/>
              <w:rPr>
                <w:sz w:val="24"/>
                <w:szCs w:val="24"/>
              </w:rPr>
            </w:pPr>
            <w:r w:rsidRPr="00BD2614">
              <w:rPr>
                <w:w w:val="99"/>
                <w:sz w:val="24"/>
                <w:szCs w:val="24"/>
              </w:rPr>
              <w:t>A</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1000</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Dòng điện định mức các MCCB lộ ra</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right="2"/>
              <w:jc w:val="center"/>
              <w:rPr>
                <w:sz w:val="24"/>
                <w:szCs w:val="24"/>
              </w:rPr>
            </w:pPr>
            <w:r w:rsidRPr="00BD2614">
              <w:rPr>
                <w:w w:val="99"/>
                <w:sz w:val="24"/>
                <w:szCs w:val="24"/>
              </w:rPr>
              <w:t>A</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574810" w:rsidP="005033E7">
            <w:pPr>
              <w:pStyle w:val="TableParagraph"/>
              <w:kinsoku w:val="0"/>
              <w:overflowPunct w:val="0"/>
              <w:ind w:left="238" w:right="238"/>
              <w:jc w:val="center"/>
              <w:rPr>
                <w:sz w:val="24"/>
                <w:szCs w:val="24"/>
              </w:rPr>
            </w:pPr>
            <w:r>
              <w:rPr>
                <w:sz w:val="24"/>
                <w:szCs w:val="24"/>
              </w:rPr>
              <w:t>630</w:t>
            </w:r>
            <w:r w:rsidR="00973B65" w:rsidRPr="00BD2614">
              <w:rPr>
                <w:sz w:val="24"/>
                <w:szCs w:val="24"/>
              </w:rPr>
              <w:t>/250</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Số lộ ra</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574810" w:rsidP="005033E7">
            <w:pPr>
              <w:pStyle w:val="TableParagraph"/>
              <w:kinsoku w:val="0"/>
              <w:overflowPunct w:val="0"/>
              <w:jc w:val="center"/>
              <w:rPr>
                <w:sz w:val="24"/>
                <w:szCs w:val="24"/>
              </w:rPr>
            </w:pPr>
            <w:r>
              <w:rPr>
                <w:w w:val="99"/>
                <w:sz w:val="24"/>
                <w:szCs w:val="24"/>
              </w:rPr>
              <w:t>2</w:t>
            </w:r>
            <w:bookmarkStart w:id="375" w:name="_GoBack"/>
            <w:bookmarkEnd w:id="375"/>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MCB 3 pha cấp tự dùng</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Có</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MCCB 3 pha cấp cho tụ</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Có</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Máy biến dòng (ccx 0,5)</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r w:rsidRPr="00BD2614">
              <w:rPr>
                <w:rFonts w:ascii="Times New Roman" w:hAnsi="Times New Roman" w:cs="Times New Roman"/>
                <w:sz w:val="24"/>
                <w:szCs w:val="24"/>
              </w:rPr>
              <w:t>Bộ</w:t>
            </w: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1 (4 quả)</w:t>
            </w:r>
          </w:p>
        </w:tc>
      </w:tr>
      <w:tr w:rsidR="00973B65" w:rsidRPr="00BD2614" w:rsidTr="005033E7">
        <w:trPr>
          <w:trHeight w:hRule="exact" w:val="444"/>
        </w:trPr>
        <w:tc>
          <w:tcPr>
            <w:tcW w:w="37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129"/>
              <w:rPr>
                <w:sz w:val="24"/>
                <w:szCs w:val="24"/>
              </w:rPr>
            </w:pPr>
          </w:p>
        </w:tc>
        <w:tc>
          <w:tcPr>
            <w:tcW w:w="2791"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rPr>
                <w:sz w:val="24"/>
                <w:szCs w:val="24"/>
              </w:rPr>
            </w:pPr>
            <w:r w:rsidRPr="00BD2614">
              <w:rPr>
                <w:sz w:val="24"/>
                <w:szCs w:val="24"/>
              </w:rPr>
              <w:t>Chống sét hạ áp</w:t>
            </w:r>
          </w:p>
        </w:tc>
        <w:tc>
          <w:tcPr>
            <w:tcW w:w="723"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rPr>
                <w:rFonts w:ascii="Times New Roman" w:hAnsi="Times New Roman" w:cs="Times New Roman"/>
                <w:sz w:val="24"/>
                <w:szCs w:val="24"/>
              </w:rPr>
            </w:pPr>
          </w:p>
        </w:tc>
        <w:tc>
          <w:tcPr>
            <w:tcW w:w="1115" w:type="pct"/>
            <w:tcBorders>
              <w:top w:val="single" w:sz="4" w:space="0" w:color="000000"/>
              <w:left w:val="single" w:sz="4" w:space="0" w:color="000000"/>
              <w:bottom w:val="single" w:sz="4" w:space="0" w:color="000000"/>
              <w:right w:val="single" w:sz="4" w:space="0" w:color="000000"/>
            </w:tcBorders>
          </w:tcPr>
          <w:p w:rsidR="00973B65" w:rsidRPr="00BD2614" w:rsidRDefault="00973B65" w:rsidP="005033E7">
            <w:pPr>
              <w:pStyle w:val="TableParagraph"/>
              <w:kinsoku w:val="0"/>
              <w:overflowPunct w:val="0"/>
              <w:ind w:left="238" w:right="238"/>
              <w:jc w:val="center"/>
              <w:rPr>
                <w:sz w:val="24"/>
                <w:szCs w:val="24"/>
              </w:rPr>
            </w:pPr>
            <w:r w:rsidRPr="00BD2614">
              <w:rPr>
                <w:sz w:val="24"/>
                <w:szCs w:val="24"/>
              </w:rPr>
              <w:t>Có</w:t>
            </w:r>
          </w:p>
        </w:tc>
      </w:tr>
    </w:tbl>
    <w:p w:rsidR="007D6A27" w:rsidRPr="00D26AB1" w:rsidRDefault="004E10FD" w:rsidP="003779C6">
      <w:pPr>
        <w:keepNext/>
        <w:tabs>
          <w:tab w:val="left" w:pos="567"/>
        </w:tabs>
        <w:spacing w:after="0" w:line="360" w:lineRule="exact"/>
        <w:jc w:val="both"/>
        <w:outlineLvl w:val="2"/>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X</w:t>
      </w:r>
      <w:r w:rsidR="00783919" w:rsidRPr="00D26AB1">
        <w:rPr>
          <w:rFonts w:ascii="Times New Roman" w:eastAsia="Times New Roman" w:hAnsi="Times New Roman" w:cs="Times New Roman"/>
          <w:b/>
          <w:bCs/>
          <w:sz w:val="24"/>
          <w:szCs w:val="24"/>
        </w:rPr>
        <w:t>VIII</w:t>
      </w:r>
      <w:r w:rsidRPr="00D26AB1">
        <w:rPr>
          <w:rFonts w:ascii="Times New Roman" w:eastAsia="Times New Roman" w:hAnsi="Times New Roman" w:cs="Times New Roman"/>
          <w:b/>
          <w:bCs/>
          <w:sz w:val="24"/>
          <w:szCs w:val="24"/>
        </w:rPr>
        <w:t>. Chống sét van</w:t>
      </w:r>
    </w:p>
    <w:p w:rsidR="004E10FD" w:rsidRPr="00D26AB1" w:rsidRDefault="004E10FD" w:rsidP="003779C6">
      <w:pPr>
        <w:keepNext/>
        <w:tabs>
          <w:tab w:val="left" w:pos="567"/>
        </w:tabs>
        <w:spacing w:after="0" w:line="360" w:lineRule="exact"/>
        <w:jc w:val="both"/>
        <w:outlineLvl w:val="2"/>
        <w:rPr>
          <w:rFonts w:ascii="Times New Roman" w:eastAsia="Times New Roman" w:hAnsi="Times New Roman" w:cs="Times New Roman"/>
          <w:bCs/>
          <w:i/>
          <w:sz w:val="24"/>
          <w:szCs w:val="24"/>
        </w:rPr>
      </w:pPr>
      <w:r w:rsidRPr="00D26AB1">
        <w:rPr>
          <w:rFonts w:ascii="Times New Roman" w:eastAsia="Times New Roman" w:hAnsi="Times New Roman" w:cs="Times New Roman"/>
          <w:bCs/>
          <w:i/>
          <w:sz w:val="24"/>
          <w:szCs w:val="24"/>
        </w:rPr>
        <w:t xml:space="preserve">(Áp dụng </w:t>
      </w:r>
      <w:r w:rsidR="00441C05" w:rsidRPr="00D26AB1">
        <w:rPr>
          <w:rFonts w:ascii="Times New Roman" w:eastAsia="Times New Roman" w:hAnsi="Times New Roman" w:cs="Times New Roman"/>
          <w:bCs/>
          <w:i/>
          <w:sz w:val="24"/>
          <w:szCs w:val="24"/>
        </w:rPr>
        <w:t>Quyết định số 110/QĐ-HĐTV ngày 21/9/2021 về việc ban hành Tiêu chuẩn kỹ thuật chống sét van 22, 35 và 110 kV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3779C6" w:rsidRPr="00D26AB1" w:rsidRDefault="003779C6" w:rsidP="003779C6">
      <w:pPr>
        <w:tabs>
          <w:tab w:val="left" w:pos="284"/>
          <w:tab w:val="left" w:pos="426"/>
          <w:tab w:val="left" w:pos="851"/>
        </w:tabs>
        <w:spacing w:after="0" w:line="360" w:lineRule="exact"/>
        <w:jc w:val="both"/>
        <w:outlineLvl w:val="1"/>
        <w:rPr>
          <w:rFonts w:ascii="Times New Roman" w:eastAsia="Times New Roman" w:hAnsi="Times New Roman" w:cs="Times New Roman"/>
          <w:b/>
          <w:bCs/>
          <w:iCs/>
          <w:sz w:val="24"/>
          <w:szCs w:val="24"/>
          <w:lang w:val="sv-SE" w:eastAsia="x-none"/>
        </w:rPr>
      </w:pPr>
      <w:r w:rsidRPr="00D26AB1">
        <w:rPr>
          <w:rFonts w:ascii="Times New Roman" w:eastAsia="Times New Roman" w:hAnsi="Times New Roman" w:cs="Times New Roman"/>
          <w:b/>
          <w:bCs/>
          <w:iCs/>
          <w:sz w:val="24"/>
          <w:szCs w:val="24"/>
          <w:lang w:val="sv-SE" w:eastAsia="x-none"/>
        </w:rPr>
        <w:t>Điều 1. Phạm vi và đối tượng áp dụng</w:t>
      </w:r>
    </w:p>
    <w:p w:rsidR="003779C6" w:rsidRPr="00D26AB1" w:rsidRDefault="003779C6" w:rsidP="003779C6">
      <w:pPr>
        <w:tabs>
          <w:tab w:val="left" w:pos="284"/>
          <w:tab w:val="left" w:pos="426"/>
          <w:tab w:val="left" w:pos="851"/>
        </w:tabs>
        <w:spacing w:after="0" w:line="360" w:lineRule="exact"/>
        <w:jc w:val="both"/>
        <w:rPr>
          <w:rFonts w:ascii="Times New Roman" w:eastAsia="Times New Roman" w:hAnsi="Times New Roman" w:cs="Times New Roman"/>
          <w:spacing w:val="-4"/>
          <w:sz w:val="24"/>
          <w:szCs w:val="24"/>
          <w:lang w:val="sv-SE"/>
        </w:rPr>
      </w:pPr>
      <w:r w:rsidRPr="00D26AB1">
        <w:rPr>
          <w:rFonts w:ascii="Times New Roman" w:eastAsia="Times New Roman" w:hAnsi="Times New Roman" w:cs="Times New Roman"/>
          <w:spacing w:val="-4"/>
          <w:sz w:val="24"/>
          <w:szCs w:val="24"/>
          <w:lang w:val="sv-SE"/>
        </w:rPr>
        <w:t>1. Phạm vi áp dụng</w:t>
      </w:r>
    </w:p>
    <w:p w:rsidR="003779C6" w:rsidRPr="00D26AB1" w:rsidRDefault="003779C6" w:rsidP="003779C6">
      <w:pPr>
        <w:tabs>
          <w:tab w:val="left" w:pos="284"/>
          <w:tab w:val="left" w:pos="426"/>
          <w:tab w:val="left" w:pos="851"/>
        </w:tabs>
        <w:spacing w:after="0" w:line="360" w:lineRule="exact"/>
        <w:jc w:val="both"/>
        <w:rPr>
          <w:rFonts w:ascii="Times New Roman" w:eastAsia="Times New Roman" w:hAnsi="Times New Roman" w:cs="Times New Roman"/>
          <w:spacing w:val="-4"/>
          <w:sz w:val="24"/>
          <w:szCs w:val="24"/>
          <w:lang w:val="sv-SE"/>
        </w:rPr>
      </w:pPr>
      <w:r w:rsidRPr="00D26AB1">
        <w:rPr>
          <w:rFonts w:ascii="Times New Roman" w:eastAsia="Times New Roman" w:hAnsi="Times New Roman" w:cs="Times New Roman"/>
          <w:spacing w:val="-4"/>
          <w:sz w:val="24"/>
          <w:szCs w:val="24"/>
          <w:lang w:val="sv-SE"/>
        </w:rPr>
        <w:t>Tiêu chuẩn này quy định về yêu cầu kỹ thuật đối với chống sét van cho các cấp điện áp 6 kV, 10 kV, 22 kV, 35 kV, 110 kV lắp đặt trong trạm biến áp 110 kV, trạm biến áp/thiết bị đóng cắt phân phối trong Tập đoàn Điện lực Quốc gia Việt Nam.</w:t>
      </w:r>
    </w:p>
    <w:p w:rsidR="003779C6" w:rsidRPr="00D26AB1" w:rsidRDefault="003779C6" w:rsidP="003779C6">
      <w:pPr>
        <w:tabs>
          <w:tab w:val="left" w:pos="284"/>
          <w:tab w:val="left" w:pos="426"/>
          <w:tab w:val="left" w:pos="851"/>
        </w:tabs>
        <w:spacing w:after="0" w:line="360" w:lineRule="exact"/>
        <w:jc w:val="both"/>
        <w:rPr>
          <w:rFonts w:ascii="Times New Roman" w:eastAsia="Times New Roman" w:hAnsi="Times New Roman" w:cs="Times New Roman"/>
          <w:spacing w:val="-4"/>
          <w:sz w:val="24"/>
          <w:szCs w:val="24"/>
          <w:lang w:val="sv-SE"/>
        </w:rPr>
      </w:pPr>
      <w:r w:rsidRPr="00D26AB1">
        <w:rPr>
          <w:rFonts w:ascii="Times New Roman" w:eastAsia="Times New Roman" w:hAnsi="Times New Roman" w:cs="Times New Roman"/>
          <w:spacing w:val="-4"/>
          <w:sz w:val="24"/>
          <w:szCs w:val="24"/>
          <w:lang w:val="sv-SE"/>
        </w:rPr>
        <w:t>Tiêu chuẩn này quy định cho việc lắp đặt chống sét van giữa pha – đất, trung tính – đất (cho trung tính cuộn dây 110 kV) đối với các phương pháp lắp đặt khác như pha - pha, pha - trung tính cần tính toán lại các điều kiện để lựa chọn chống sét van cho phù hợp.</w:t>
      </w:r>
    </w:p>
    <w:p w:rsidR="003779C6" w:rsidRPr="00D26AB1" w:rsidRDefault="003779C6" w:rsidP="003779C6">
      <w:pPr>
        <w:tabs>
          <w:tab w:val="left" w:pos="284"/>
          <w:tab w:val="left" w:pos="426"/>
          <w:tab w:val="left" w:pos="851"/>
        </w:tabs>
        <w:spacing w:after="0" w:line="360" w:lineRule="exact"/>
        <w:jc w:val="both"/>
        <w:rPr>
          <w:rFonts w:ascii="Times New Roman" w:eastAsia="Times New Roman" w:hAnsi="Times New Roman" w:cs="Times New Roman"/>
          <w:spacing w:val="-4"/>
          <w:sz w:val="24"/>
          <w:szCs w:val="24"/>
          <w:lang w:val="sv-SE"/>
        </w:rPr>
      </w:pPr>
      <w:r w:rsidRPr="00D26AB1">
        <w:rPr>
          <w:rFonts w:ascii="Times New Roman" w:eastAsia="Times New Roman" w:hAnsi="Times New Roman" w:cs="Times New Roman"/>
          <w:spacing w:val="-4"/>
          <w:sz w:val="24"/>
          <w:szCs w:val="24"/>
          <w:lang w:val="sv-SE"/>
        </w:rPr>
        <w:lastRenderedPageBreak/>
        <w:t>Tiêu chuẩn này áp dụng cho chống sét van để bảo vệ cho các đối tượng như MBA, biến dòng điện, biến điện áp, thanh cái v.v. và chỉ áp dụng cho chống sét van có vỏ cách điện bằng vật liệu sứ hoặc bằng vật liệu polymer.</w:t>
      </w:r>
    </w:p>
    <w:p w:rsidR="003779C6" w:rsidRPr="00D26AB1" w:rsidRDefault="003779C6" w:rsidP="003779C6">
      <w:pPr>
        <w:tabs>
          <w:tab w:val="left" w:pos="284"/>
          <w:tab w:val="left" w:pos="426"/>
          <w:tab w:val="left" w:pos="851"/>
        </w:tabs>
        <w:spacing w:after="0" w:line="360" w:lineRule="exact"/>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2. Đối tượng áp dụng:</w:t>
      </w:r>
    </w:p>
    <w:p w:rsidR="003779C6" w:rsidRPr="00D26AB1" w:rsidRDefault="003779C6" w:rsidP="003779C6">
      <w:pPr>
        <w:tabs>
          <w:tab w:val="left" w:pos="284"/>
          <w:tab w:val="left" w:pos="426"/>
          <w:tab w:val="left" w:pos="851"/>
        </w:tabs>
        <w:spacing w:after="0" w:line="360" w:lineRule="exact"/>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Tiêu chuẩn này áp dụng đối với:</w:t>
      </w:r>
    </w:p>
    <w:p w:rsidR="003779C6" w:rsidRPr="00D26AB1" w:rsidRDefault="003779C6" w:rsidP="003779C6">
      <w:pPr>
        <w:numPr>
          <w:ilvl w:val="0"/>
          <w:numId w:val="39"/>
        </w:numPr>
        <w:tabs>
          <w:tab w:val="left" w:pos="284"/>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sv-SE"/>
        </w:rPr>
      </w:pPr>
      <w:r w:rsidRPr="00D26AB1">
        <w:rPr>
          <w:rFonts w:ascii="Times New Roman" w:eastAsia="Arial" w:hAnsi="Times New Roman" w:cs="Times New Roman"/>
          <w:sz w:val="24"/>
          <w:szCs w:val="24"/>
          <w:lang w:val="sv-SE"/>
        </w:rPr>
        <w:t>Tập đoàn Điện lực Việt Nam (EVN).</w:t>
      </w:r>
    </w:p>
    <w:p w:rsidR="003779C6" w:rsidRPr="00D26AB1" w:rsidRDefault="003779C6" w:rsidP="003779C6">
      <w:pPr>
        <w:numPr>
          <w:ilvl w:val="0"/>
          <w:numId w:val="39"/>
        </w:numPr>
        <w:tabs>
          <w:tab w:val="left" w:pos="284"/>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pacing w:val="4"/>
          <w:sz w:val="24"/>
          <w:szCs w:val="24"/>
          <w:lang w:val="sv-SE"/>
        </w:rPr>
      </w:pPr>
      <w:r w:rsidRPr="00D26AB1">
        <w:rPr>
          <w:rFonts w:ascii="Times New Roman" w:eastAsia="Arial" w:hAnsi="Times New Roman" w:cs="Times New Roman"/>
          <w:spacing w:val="4"/>
          <w:sz w:val="24"/>
          <w:szCs w:val="24"/>
          <w:lang w:val="sv-SE"/>
        </w:rPr>
        <w:t>Công ty con do EVN nắm giữ 100% vốn điều lệ (Công ty TNHH MTV cấp II).</w:t>
      </w:r>
    </w:p>
    <w:p w:rsidR="003779C6" w:rsidRPr="00D26AB1" w:rsidRDefault="003779C6" w:rsidP="003779C6">
      <w:pPr>
        <w:numPr>
          <w:ilvl w:val="0"/>
          <w:numId w:val="39"/>
        </w:numPr>
        <w:tabs>
          <w:tab w:val="left" w:pos="284"/>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sv-SE"/>
        </w:rPr>
      </w:pPr>
      <w:r w:rsidRPr="00D26AB1">
        <w:rPr>
          <w:rFonts w:ascii="Times New Roman" w:eastAsia="Arial" w:hAnsi="Times New Roman" w:cs="Times New Roman"/>
          <w:sz w:val="24"/>
          <w:szCs w:val="24"/>
          <w:lang w:val="sv-SE"/>
        </w:rPr>
        <w:t>Công ty con do Công ty TNHH MTV cấp II nắm giữ 100% vốn điều lệ (Công ty TNHH MTV cấp III).</w:t>
      </w:r>
    </w:p>
    <w:p w:rsidR="003779C6" w:rsidRPr="00D26AB1" w:rsidRDefault="003779C6" w:rsidP="003779C6">
      <w:pPr>
        <w:numPr>
          <w:ilvl w:val="0"/>
          <w:numId w:val="39"/>
        </w:numPr>
        <w:tabs>
          <w:tab w:val="left" w:pos="284"/>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sv-SE"/>
        </w:rPr>
      </w:pPr>
      <w:r w:rsidRPr="00D26AB1">
        <w:rPr>
          <w:rFonts w:ascii="Times New Roman" w:eastAsia="Arial" w:hAnsi="Times New Roman" w:cs="Times New Roman"/>
          <w:sz w:val="24"/>
          <w:szCs w:val="24"/>
          <w:lang w:val="sv-SE"/>
        </w:rPr>
        <w:t>Người đại diện phần vốn của EVN, của công ty TNHH MTV cấp II tại các công ty cổ phần, Công ty TNHH (sau đây gọi tắt là Người đại diện).</w:t>
      </w:r>
    </w:p>
    <w:p w:rsidR="003779C6" w:rsidRPr="00D26AB1" w:rsidRDefault="003779C6" w:rsidP="003779C6">
      <w:pPr>
        <w:keepNext/>
        <w:tabs>
          <w:tab w:val="left" w:pos="284"/>
          <w:tab w:val="left" w:pos="426"/>
          <w:tab w:val="left" w:pos="851"/>
        </w:tabs>
        <w:spacing w:after="0" w:line="360" w:lineRule="exact"/>
        <w:jc w:val="both"/>
        <w:outlineLvl w:val="1"/>
        <w:rPr>
          <w:rFonts w:ascii="Times New Roman" w:eastAsia="Times New Roman" w:hAnsi="Times New Roman" w:cs="Times New Roman"/>
          <w:b/>
          <w:bCs/>
          <w:iCs/>
          <w:sz w:val="24"/>
          <w:szCs w:val="24"/>
          <w:lang w:val="sv-SE" w:eastAsia="x-none"/>
        </w:rPr>
      </w:pPr>
      <w:r w:rsidRPr="00D26AB1">
        <w:rPr>
          <w:rFonts w:ascii="Times New Roman" w:eastAsia="Times New Roman" w:hAnsi="Times New Roman" w:cs="Times New Roman"/>
          <w:b/>
          <w:bCs/>
          <w:iCs/>
          <w:sz w:val="24"/>
          <w:szCs w:val="24"/>
          <w:lang w:val="sv-SE" w:eastAsia="x-none"/>
        </w:rPr>
        <w:t>Điều 2. Thuật ngữ và chữ viết tắt</w:t>
      </w:r>
    </w:p>
    <w:p w:rsidR="003779C6" w:rsidRPr="00D26AB1" w:rsidRDefault="003779C6" w:rsidP="003779C6">
      <w:pPr>
        <w:tabs>
          <w:tab w:val="left" w:pos="284"/>
          <w:tab w:val="left" w:pos="426"/>
          <w:tab w:val="left" w:pos="851"/>
        </w:tabs>
        <w:spacing w:after="0" w:line="360" w:lineRule="exact"/>
        <w:jc w:val="both"/>
        <w:rPr>
          <w:rFonts w:ascii="Times New Roman" w:eastAsia="Arial" w:hAnsi="Times New Roman" w:cs="Times New Roman"/>
          <w:spacing w:val="4"/>
          <w:sz w:val="24"/>
          <w:szCs w:val="24"/>
          <w:lang w:val="sv-SE" w:eastAsia="x-none"/>
        </w:rPr>
      </w:pPr>
      <w:r w:rsidRPr="00D26AB1">
        <w:rPr>
          <w:rFonts w:ascii="Times New Roman" w:eastAsia="Arial" w:hAnsi="Times New Roman" w:cs="Times New Roman"/>
          <w:spacing w:val="4"/>
          <w:sz w:val="24"/>
          <w:szCs w:val="24"/>
          <w:lang w:val="sv-SE" w:eastAsia="x-none"/>
        </w:rPr>
        <w:t>Trong tiêu chuẩn này, các thuật ngữ và chữ viết tắt dưới đây được hiểu như sau:</w:t>
      </w:r>
    </w:p>
    <w:p w:rsidR="003779C6" w:rsidRPr="00D26AB1" w:rsidRDefault="003779C6" w:rsidP="00FD55F5">
      <w:pPr>
        <w:numPr>
          <w:ilvl w:val="0"/>
          <w:numId w:val="41"/>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vi-VN"/>
        </w:rPr>
        <w:t>EVN: Tập đoàn Điện lực Việt Nam.</w:t>
      </w:r>
    </w:p>
    <w:p w:rsidR="003779C6" w:rsidRPr="00D26AB1" w:rsidRDefault="003779C6" w:rsidP="00FD55F5">
      <w:pPr>
        <w:numPr>
          <w:ilvl w:val="0"/>
          <w:numId w:val="41"/>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spacing w:val="4"/>
          <w:sz w:val="24"/>
          <w:szCs w:val="24"/>
          <w:lang w:val="vi-VN"/>
        </w:rPr>
      </w:pPr>
      <w:r w:rsidRPr="00D26AB1">
        <w:rPr>
          <w:rFonts w:ascii="Times New Roman" w:eastAsia="Arial" w:hAnsi="Times New Roman" w:cs="Times New Roman"/>
          <w:spacing w:val="4"/>
          <w:sz w:val="24"/>
          <w:szCs w:val="24"/>
          <w:lang w:val="vi-VN"/>
        </w:rPr>
        <w:t>Đơn vị: bao gồm các đối tượng quy định tại Khoản 2</w:t>
      </w:r>
      <w:r w:rsidRPr="00D26AB1">
        <w:rPr>
          <w:rFonts w:ascii="Times New Roman" w:eastAsia="Arial" w:hAnsi="Times New Roman" w:cs="Times New Roman"/>
          <w:spacing w:val="4"/>
          <w:sz w:val="24"/>
          <w:szCs w:val="24"/>
          <w:lang w:val="sv-SE"/>
        </w:rPr>
        <w:t xml:space="preserve"> </w:t>
      </w:r>
      <w:r w:rsidRPr="00D26AB1">
        <w:rPr>
          <w:rFonts w:ascii="Times New Roman" w:eastAsia="Arial" w:hAnsi="Times New Roman" w:cs="Times New Roman"/>
          <w:spacing w:val="4"/>
          <w:sz w:val="24"/>
          <w:szCs w:val="24"/>
          <w:lang w:val="vi-VN"/>
        </w:rPr>
        <w:t>Điều 1</w:t>
      </w:r>
      <w:r w:rsidRPr="00D26AB1">
        <w:rPr>
          <w:rFonts w:ascii="Times New Roman" w:eastAsia="Arial" w:hAnsi="Times New Roman" w:cs="Times New Roman"/>
          <w:spacing w:val="4"/>
          <w:sz w:val="24"/>
          <w:szCs w:val="24"/>
          <w:lang w:val="sv-SE"/>
        </w:rPr>
        <w:t xml:space="preserve"> của tiêu chuẩn </w:t>
      </w:r>
      <w:r w:rsidRPr="00D26AB1">
        <w:rPr>
          <w:rFonts w:ascii="Times New Roman" w:eastAsia="Arial" w:hAnsi="Times New Roman" w:cs="Times New Roman"/>
          <w:spacing w:val="4"/>
          <w:sz w:val="24"/>
          <w:szCs w:val="24"/>
          <w:lang w:val="vi-VN"/>
        </w:rPr>
        <w:t>này.</w:t>
      </w:r>
    </w:p>
    <w:p w:rsidR="003779C6" w:rsidRPr="00D26AB1" w:rsidRDefault="003779C6" w:rsidP="00FD55F5">
      <w:pPr>
        <w:numPr>
          <w:ilvl w:val="0"/>
          <w:numId w:val="41"/>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IEC (International Electrotechnical Commission): Ủy ban kỹ thuật điện Quốc tế.</w:t>
      </w:r>
    </w:p>
    <w:p w:rsidR="003779C6" w:rsidRPr="00D26AB1" w:rsidRDefault="003779C6" w:rsidP="00FD55F5">
      <w:pPr>
        <w:numPr>
          <w:ilvl w:val="0"/>
          <w:numId w:val="41"/>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IEEE (Institute of Electrical and Electronics Engineers): Viện các kỹ sư điện và điện tử Hoa Kỳ.</w:t>
      </w:r>
    </w:p>
    <w:p w:rsidR="003779C6" w:rsidRPr="00D26AB1" w:rsidRDefault="003779C6" w:rsidP="00FD55F5">
      <w:pPr>
        <w:numPr>
          <w:ilvl w:val="0"/>
          <w:numId w:val="41"/>
        </w:numPr>
        <w:tabs>
          <w:tab w:val="left" w:pos="284"/>
          <w:tab w:val="left" w:pos="426"/>
          <w:tab w:val="left" w:pos="851"/>
          <w:tab w:val="num" w:pos="1135"/>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ISO (</w:t>
      </w:r>
      <w:hyperlink r:id="rId19" w:history="1">
        <w:r w:rsidRPr="00D26AB1">
          <w:rPr>
            <w:rFonts w:ascii="Times New Roman" w:eastAsia="Arial" w:hAnsi="Times New Roman" w:cs="Times New Roman"/>
            <w:sz w:val="24"/>
            <w:szCs w:val="24"/>
            <w:u w:val="single"/>
            <w:lang w:val="sv-SE" w:eastAsia="x-none"/>
          </w:rPr>
          <w:t>International Organization for Standardization</w:t>
        </w:r>
      </w:hyperlink>
      <w:r w:rsidRPr="00D26AB1">
        <w:rPr>
          <w:rFonts w:ascii="Times New Roman" w:eastAsia="Arial" w:hAnsi="Times New Roman" w:cs="Times New Roman"/>
          <w:sz w:val="24"/>
          <w:szCs w:val="24"/>
          <w:lang w:val="sv-SE" w:eastAsia="x-none"/>
        </w:rPr>
        <w:t>): Tổ chức tiêu chuẩn hóa Quốc tế.</w:t>
      </w:r>
    </w:p>
    <w:p w:rsidR="003779C6" w:rsidRPr="00D26AB1" w:rsidRDefault="003779C6" w:rsidP="00FD55F5">
      <w:pPr>
        <w:numPr>
          <w:ilvl w:val="0"/>
          <w:numId w:val="41"/>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MC: Máy cắt điện.</w:t>
      </w:r>
    </w:p>
    <w:p w:rsidR="003779C6" w:rsidRPr="00D26AB1" w:rsidRDefault="003779C6" w:rsidP="00FD55F5">
      <w:pPr>
        <w:numPr>
          <w:ilvl w:val="0"/>
          <w:numId w:val="41"/>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DCL: Dao cách ly.</w:t>
      </w:r>
    </w:p>
    <w:p w:rsidR="003779C6" w:rsidRPr="00D26AB1" w:rsidRDefault="003779C6" w:rsidP="00FD55F5">
      <w:pPr>
        <w:numPr>
          <w:ilvl w:val="0"/>
          <w:numId w:val="41"/>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DTĐ: Dao tiếp địa.</w:t>
      </w:r>
    </w:p>
    <w:p w:rsidR="003779C6" w:rsidRPr="00D26AB1" w:rsidRDefault="003779C6" w:rsidP="00FD55F5">
      <w:pPr>
        <w:numPr>
          <w:ilvl w:val="0"/>
          <w:numId w:val="41"/>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TBA: Trạm biến áp</w:t>
      </w:r>
    </w:p>
    <w:p w:rsidR="003779C6" w:rsidRPr="00D26AB1" w:rsidRDefault="003779C6" w:rsidP="00FD55F5">
      <w:pPr>
        <w:numPr>
          <w:ilvl w:val="0"/>
          <w:numId w:val="41"/>
        </w:numPr>
        <w:tabs>
          <w:tab w:val="clear" w:pos="-283"/>
          <w:tab w:val="left" w:pos="284"/>
          <w:tab w:val="left" w:pos="426"/>
          <w:tab w:val="left" w:pos="851"/>
          <w:tab w:val="left" w:pos="993"/>
          <w:tab w:val="num" w:pos="1135"/>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eastAsia="x-none"/>
        </w:rPr>
        <w:t>CSV: Chống sét van</w:t>
      </w:r>
    </w:p>
    <w:p w:rsidR="003779C6" w:rsidRPr="00D26AB1" w:rsidRDefault="003779C6" w:rsidP="00FD55F5">
      <w:pPr>
        <w:numPr>
          <w:ilvl w:val="0"/>
          <w:numId w:val="41"/>
        </w:numPr>
        <w:tabs>
          <w:tab w:val="clear" w:pos="-283"/>
          <w:tab w:val="left" w:pos="284"/>
          <w:tab w:val="left" w:pos="426"/>
          <w:tab w:val="left" w:pos="851"/>
          <w:tab w:val="left" w:pos="993"/>
          <w:tab w:val="num" w:pos="1135"/>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vi-VN"/>
        </w:rPr>
        <w:t>Điện áp</w:t>
      </w:r>
      <w:r w:rsidRPr="00D26AB1">
        <w:rPr>
          <w:rFonts w:ascii="Times New Roman" w:eastAsia="Arial" w:hAnsi="Times New Roman" w:cs="Times New Roman"/>
          <w:sz w:val="24"/>
          <w:szCs w:val="24"/>
          <w:lang w:val="sv-SE"/>
        </w:rPr>
        <w:t xml:space="preserve"> danh</w:t>
      </w:r>
      <w:r w:rsidRPr="00D26AB1">
        <w:rPr>
          <w:rFonts w:ascii="Times New Roman" w:eastAsia="Arial" w:hAnsi="Times New Roman" w:cs="Times New Roman"/>
          <w:sz w:val="24"/>
          <w:szCs w:val="24"/>
          <w:lang w:val="vi-VN"/>
        </w:rPr>
        <w:t xml:space="preserve"> định</w:t>
      </w:r>
      <w:r w:rsidRPr="00D26AB1">
        <w:rPr>
          <w:rFonts w:ascii="Times New Roman" w:eastAsia="Arial" w:hAnsi="Times New Roman" w:cs="Times New Roman"/>
          <w:sz w:val="24"/>
          <w:szCs w:val="24"/>
          <w:lang w:val="sv-SE"/>
        </w:rPr>
        <w:t xml:space="preserve"> của hệ thống điện (Nominal voltage of a system)</w:t>
      </w:r>
      <w:r w:rsidRPr="00D26AB1">
        <w:rPr>
          <w:rFonts w:ascii="Times New Roman" w:eastAsia="Arial" w:hAnsi="Times New Roman" w:cs="Times New Roman"/>
          <w:sz w:val="24"/>
          <w:szCs w:val="24"/>
          <w:lang w:val="vi-VN"/>
        </w:rPr>
        <w:t xml:space="preserve">: </w:t>
      </w:r>
      <w:r w:rsidRPr="00D26AB1">
        <w:rPr>
          <w:rFonts w:ascii="Times New Roman" w:eastAsia="Arial" w:hAnsi="Times New Roman" w:cs="Times New Roman"/>
          <w:sz w:val="24"/>
          <w:szCs w:val="24"/>
          <w:lang w:val="sv-SE"/>
        </w:rPr>
        <w:t>Là giá trị điện áp thích hợp được dùng để định rõ hoặc nhận dạng một hệ thống điện</w:t>
      </w:r>
      <w:r w:rsidRPr="00D26AB1">
        <w:rPr>
          <w:rFonts w:ascii="Times New Roman" w:eastAsia="Arial" w:hAnsi="Times New Roman" w:cs="Times New Roman"/>
          <w:sz w:val="24"/>
          <w:szCs w:val="24"/>
          <w:lang w:val="vi-VN"/>
        </w:rPr>
        <w:t xml:space="preserve">.  </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sv-SE" w:eastAsia="x-none"/>
        </w:rPr>
      </w:pPr>
      <w:r w:rsidRPr="00D26AB1">
        <w:rPr>
          <w:rFonts w:ascii="Times New Roman" w:eastAsia="Arial" w:hAnsi="Times New Roman" w:cs="Times New Roman"/>
          <w:sz w:val="24"/>
          <w:szCs w:val="24"/>
          <w:lang w:val="sv-SE"/>
        </w:rPr>
        <w:t>Điện áp cao nhất đối với thiết bị (Highest voltage for equipment): là trị số cao nhất của điện áp pha - pha, theo đó cách điện và các đặc tính liên quan khác của thiết bị được thiết kế đảm bảo điện áp này và những tiêu chuẩn tương ứng</w:t>
      </w:r>
      <w:r w:rsidRPr="00D26AB1">
        <w:rPr>
          <w:rFonts w:ascii="Times New Roman" w:eastAsia="Arial" w:hAnsi="Times New Roman" w:cs="Times New Roman"/>
          <w:sz w:val="24"/>
          <w:szCs w:val="24"/>
          <w:lang w:val="vi-VN"/>
        </w:rPr>
        <w:t xml:space="preserve">.  </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sv-SE"/>
        </w:rPr>
      </w:pPr>
      <w:r w:rsidRPr="00D26AB1">
        <w:rPr>
          <w:rFonts w:ascii="Times New Roman" w:eastAsia="Arial" w:hAnsi="Times New Roman" w:cs="Times New Roman"/>
          <w:sz w:val="24"/>
          <w:szCs w:val="24"/>
          <w:lang w:val="sv-SE" w:eastAsia="x-none"/>
        </w:rPr>
        <w:t>Tần số địn</w:t>
      </w:r>
      <w:r w:rsidRPr="00D26AB1">
        <w:rPr>
          <w:rFonts w:ascii="Times New Roman" w:eastAsia="Arial" w:hAnsi="Times New Roman" w:cs="Times New Roman"/>
          <w:sz w:val="24"/>
          <w:szCs w:val="24"/>
          <w:lang w:val="sv-SE"/>
        </w:rPr>
        <w:t>h mức (rated frequency): Tần số tại đó thiết bị được thiết kế để làm việc</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sv-SE"/>
        </w:rPr>
      </w:pPr>
      <w:r w:rsidRPr="00D26AB1">
        <w:rPr>
          <w:rFonts w:ascii="Times New Roman" w:eastAsia="Arial" w:hAnsi="Times New Roman" w:cs="Times New Roman"/>
          <w:sz w:val="24"/>
          <w:szCs w:val="24"/>
          <w:lang w:val="sv-SE"/>
        </w:rPr>
        <w:t>Chống sét van không khe hở ôxit kim loại (metal-oxide surge arrester without gaps): Là loại chống sét van có gắn các điện trở phi tuyến ôxit kim loại mà không tích hợp các khe phóng điện.</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sv-SE"/>
        </w:rPr>
      </w:pPr>
      <w:r w:rsidRPr="00D26AB1">
        <w:rPr>
          <w:rFonts w:ascii="Times New Roman" w:eastAsia="Arial" w:hAnsi="Times New Roman" w:cs="Times New Roman"/>
          <w:sz w:val="24"/>
          <w:szCs w:val="24"/>
          <w:lang w:val="sv-SE"/>
        </w:rPr>
        <w:t>Vỏ chống sét van (housing arrester): Bộ phận cách điện bên ngoài của chống sét van có nhiệm vụ cung cấp khoảng cách, dòng rò cần thiết và bảo vệ các bộ phận bên trong với môi trường.</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sv-SE"/>
        </w:rPr>
      </w:pPr>
      <w:r w:rsidRPr="00D26AB1">
        <w:rPr>
          <w:rFonts w:ascii="Times New Roman" w:eastAsia="Arial" w:hAnsi="Times New Roman" w:cs="Times New Roman"/>
          <w:sz w:val="24"/>
          <w:szCs w:val="24"/>
          <w:lang w:val="sv-SE"/>
        </w:rPr>
        <w:t>Chống sét van vỏ sứ (porcelain-housed arrester): Chống sét van có vỏ bằng vật liệu sứ cách điện.</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sv-SE"/>
        </w:rPr>
      </w:pPr>
      <w:r w:rsidRPr="00D26AB1">
        <w:rPr>
          <w:rFonts w:ascii="Times New Roman" w:eastAsia="Arial" w:hAnsi="Times New Roman" w:cs="Times New Roman"/>
          <w:sz w:val="24"/>
          <w:szCs w:val="24"/>
          <w:lang w:val="sv-SE"/>
        </w:rPr>
        <w:t>Chống sét van vỏ polymer (polymer-housed arrester): Chống sét van có vỏ bằng vật liệu polymer.</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sv-SE"/>
        </w:rPr>
      </w:pPr>
      <w:r w:rsidRPr="00D26AB1">
        <w:rPr>
          <w:rFonts w:ascii="Times New Roman" w:eastAsia="Arial" w:hAnsi="Times New Roman" w:cs="Times New Roman"/>
          <w:sz w:val="24"/>
          <w:szCs w:val="24"/>
          <w:lang w:val="sv-SE"/>
        </w:rPr>
        <w:lastRenderedPageBreak/>
        <w:t>Cấp chịu đựng xung sét cơ bản của cách điện (BIL): Là một cấp cách điện xác định bằng kV của giá trị đỉnh của một xung sét tiêu chuẩn.</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pacing w:val="4"/>
          <w:sz w:val="24"/>
          <w:szCs w:val="24"/>
          <w:lang w:val="sv-SE"/>
        </w:rPr>
      </w:pPr>
      <w:r w:rsidRPr="00D26AB1">
        <w:rPr>
          <w:rFonts w:ascii="Times New Roman" w:eastAsia="Arial" w:hAnsi="Times New Roman" w:cs="Times New Roman"/>
          <w:spacing w:val="4"/>
          <w:sz w:val="24"/>
          <w:szCs w:val="24"/>
          <w:lang w:val="vi-VN"/>
        </w:rPr>
        <w:t>Distribution class arrester: Theo định nghĩa của IEC là dùng cho cấp điện áp nhỏ hơn 52kV</w:t>
      </w:r>
    </w:p>
    <w:p w:rsidR="003779C6" w:rsidRPr="00D26AB1" w:rsidRDefault="003779C6" w:rsidP="003779C6">
      <w:pPr>
        <w:tabs>
          <w:tab w:val="left" w:pos="284"/>
          <w:tab w:val="left" w:pos="426"/>
          <w:tab w:val="left" w:pos="851"/>
        </w:tabs>
        <w:spacing w:after="0" w:line="360" w:lineRule="exact"/>
        <w:jc w:val="both"/>
        <w:rPr>
          <w:rFonts w:ascii="Times New Roman" w:eastAsia="Arial" w:hAnsi="Times New Roman" w:cs="Times New Roman"/>
          <w:sz w:val="24"/>
          <w:szCs w:val="24"/>
          <w:lang w:val="sv-SE"/>
        </w:rPr>
      </w:pPr>
      <w:r w:rsidRPr="00D26AB1">
        <w:rPr>
          <w:rFonts w:ascii="Times New Roman" w:eastAsia="Arial" w:hAnsi="Times New Roman" w:cs="Times New Roman"/>
          <w:sz w:val="24"/>
          <w:szCs w:val="24"/>
          <w:lang w:val="sv-SE"/>
        </w:rPr>
        <w:t>Chú thích 1: Chống sét van phân phối có thể có dòng phóng điện danh định In 2,5 kA; 5 kA hoặc 10 kA.</w:t>
      </w:r>
    </w:p>
    <w:p w:rsidR="003779C6" w:rsidRPr="00D26AB1" w:rsidRDefault="003779C6" w:rsidP="003779C6">
      <w:pPr>
        <w:tabs>
          <w:tab w:val="left" w:pos="284"/>
          <w:tab w:val="left" w:pos="426"/>
          <w:tab w:val="left" w:pos="851"/>
        </w:tabs>
        <w:spacing w:after="0" w:line="360" w:lineRule="exact"/>
        <w:jc w:val="both"/>
        <w:rPr>
          <w:rFonts w:ascii="Times New Roman" w:eastAsia="Arial" w:hAnsi="Times New Roman" w:cs="Times New Roman"/>
          <w:sz w:val="24"/>
          <w:szCs w:val="24"/>
          <w:lang w:val="sv-SE"/>
        </w:rPr>
      </w:pPr>
      <w:r w:rsidRPr="00D26AB1">
        <w:rPr>
          <w:rFonts w:ascii="Times New Roman" w:eastAsia="Arial" w:hAnsi="Times New Roman" w:cs="Times New Roman"/>
          <w:sz w:val="24"/>
          <w:szCs w:val="24"/>
          <w:lang w:val="sv-SE"/>
        </w:rPr>
        <w:t>Chú thích 2: Chống sét van phân phối được phân loại là "Cấp phân phối DH", "Cấp phân phối DM" và "Cấp phân phối DL”.</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pacing w:val="-4"/>
          <w:sz w:val="24"/>
          <w:szCs w:val="24"/>
          <w:lang w:val="sv-SE"/>
        </w:rPr>
      </w:pPr>
      <w:r w:rsidRPr="00D26AB1">
        <w:rPr>
          <w:rFonts w:ascii="Times New Roman" w:eastAsia="Arial" w:hAnsi="Times New Roman" w:cs="Times New Roman"/>
          <w:sz w:val="24"/>
          <w:szCs w:val="24"/>
          <w:lang w:val="vi-VN"/>
        </w:rPr>
        <w:t>Station class arrester: Theo định nghĩa của IEC là được sử dụng trong trạm biến áp để bảo vệ thiết bị do quá điện áp, đặc biệt là không chỉ sử dụng trong các hệ thống có điện áp lớn hơn 52</w:t>
      </w:r>
      <w:r w:rsidRPr="00D26AB1">
        <w:rPr>
          <w:rFonts w:ascii="Times New Roman" w:eastAsia="Arial" w:hAnsi="Times New Roman" w:cs="Times New Roman"/>
          <w:sz w:val="24"/>
          <w:szCs w:val="24"/>
        </w:rPr>
        <w:t xml:space="preserve"> </w:t>
      </w:r>
      <w:r w:rsidRPr="00D26AB1">
        <w:rPr>
          <w:rFonts w:ascii="Times New Roman" w:eastAsia="Arial" w:hAnsi="Times New Roman" w:cs="Times New Roman"/>
          <w:sz w:val="24"/>
          <w:szCs w:val="24"/>
          <w:lang w:val="vi-VN"/>
        </w:rPr>
        <w:t>kV.</w:t>
      </w:r>
    </w:p>
    <w:p w:rsidR="003779C6" w:rsidRPr="00D26AB1" w:rsidRDefault="003779C6" w:rsidP="003779C6">
      <w:pPr>
        <w:tabs>
          <w:tab w:val="left" w:pos="284"/>
          <w:tab w:val="left" w:pos="426"/>
          <w:tab w:val="left" w:pos="851"/>
        </w:tabs>
        <w:spacing w:after="0" w:line="360" w:lineRule="exact"/>
        <w:jc w:val="both"/>
        <w:rPr>
          <w:rFonts w:ascii="Times New Roman" w:eastAsia="Arial" w:hAnsi="Times New Roman" w:cs="Times New Roman"/>
          <w:spacing w:val="-4"/>
          <w:sz w:val="24"/>
          <w:szCs w:val="24"/>
          <w:lang w:val="sv-SE"/>
        </w:rPr>
      </w:pPr>
      <w:r w:rsidRPr="00D26AB1">
        <w:rPr>
          <w:rFonts w:ascii="Times New Roman" w:eastAsia="Arial" w:hAnsi="Times New Roman" w:cs="Times New Roman"/>
          <w:sz w:val="24"/>
          <w:szCs w:val="24"/>
          <w:lang w:val="sv-SE"/>
        </w:rPr>
        <w:t xml:space="preserve">- </w:t>
      </w:r>
      <w:r w:rsidRPr="00D26AB1">
        <w:rPr>
          <w:rFonts w:ascii="Times New Roman" w:eastAsia="Arial" w:hAnsi="Times New Roman" w:cs="Times New Roman"/>
          <w:sz w:val="24"/>
          <w:szCs w:val="24"/>
          <w:lang w:val="vi-VN"/>
        </w:rPr>
        <w:t>Chú thích 1: Chống sét van trạm có thể có dòng phóng điện danh định In 10 kA hoặc 20 kA.</w:t>
      </w:r>
    </w:p>
    <w:p w:rsidR="003779C6" w:rsidRPr="00D26AB1" w:rsidRDefault="003779C6" w:rsidP="003779C6">
      <w:pPr>
        <w:tabs>
          <w:tab w:val="left" w:pos="284"/>
          <w:tab w:val="left" w:pos="426"/>
          <w:tab w:val="left" w:pos="851"/>
        </w:tabs>
        <w:spacing w:after="0" w:line="360" w:lineRule="exact"/>
        <w:jc w:val="both"/>
        <w:rPr>
          <w:rFonts w:ascii="Times New Roman" w:eastAsia="Arial" w:hAnsi="Times New Roman" w:cs="Times New Roman"/>
          <w:spacing w:val="-4"/>
          <w:sz w:val="24"/>
          <w:szCs w:val="24"/>
          <w:lang w:val="sv-SE"/>
        </w:rPr>
      </w:pPr>
      <w:r w:rsidRPr="00D26AB1">
        <w:rPr>
          <w:rFonts w:ascii="Times New Roman" w:eastAsia="Arial" w:hAnsi="Times New Roman" w:cs="Times New Roman"/>
          <w:sz w:val="24"/>
          <w:szCs w:val="24"/>
          <w:lang w:val="sv-SE"/>
        </w:rPr>
        <w:t xml:space="preserve">- </w:t>
      </w:r>
      <w:r w:rsidRPr="00D26AB1">
        <w:rPr>
          <w:rFonts w:ascii="Times New Roman" w:eastAsia="Arial" w:hAnsi="Times New Roman" w:cs="Times New Roman"/>
          <w:sz w:val="24"/>
          <w:szCs w:val="24"/>
          <w:lang w:val="vi-VN"/>
        </w:rPr>
        <w:t>Chú thích 2: Chống sét van trạm được phân loại là "Cấp trạm SH", "Cấp trạm SM" và "Cấp trạm SL"</w:t>
      </w:r>
      <w:r w:rsidRPr="00D26AB1">
        <w:rPr>
          <w:rFonts w:ascii="Times New Roman" w:eastAsia="Arial" w:hAnsi="Times New Roman" w:cs="Times New Roman"/>
          <w:sz w:val="24"/>
          <w:szCs w:val="24"/>
          <w:lang w:val="sv-SE"/>
        </w:rPr>
        <w:t>.</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pacing w:val="-4"/>
          <w:sz w:val="24"/>
          <w:szCs w:val="24"/>
          <w:lang w:val="sv-SE"/>
        </w:rPr>
      </w:pPr>
      <w:r w:rsidRPr="00D26AB1">
        <w:rPr>
          <w:rFonts w:ascii="Times New Roman" w:eastAsia="Arial" w:hAnsi="Times New Roman" w:cs="Times New Roman"/>
          <w:sz w:val="24"/>
          <w:szCs w:val="24"/>
          <w:lang w:val="vi-VN"/>
        </w:rPr>
        <w:t>MO resistor: Là một phần của chống sét van, có đặc tính dòng điện và điện áp là không tuyến tính, điện trở giảm thấp khi quá áp, điện trở rất cao tại điện áp tần số công nghiệp định mức.</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pacing w:val="-4"/>
          <w:sz w:val="24"/>
          <w:szCs w:val="24"/>
          <w:lang w:val="sv-SE"/>
        </w:rPr>
      </w:pPr>
      <w:r w:rsidRPr="00D26AB1">
        <w:rPr>
          <w:rFonts w:ascii="Times New Roman" w:eastAsia="Arial" w:hAnsi="Times New Roman" w:cs="Times New Roman"/>
          <w:sz w:val="24"/>
          <w:szCs w:val="24"/>
          <w:lang w:val="vi-VN"/>
        </w:rPr>
        <w:t>Điện áp định mức của chống sét (</w:t>
      </w:r>
      <w:r w:rsidRPr="00D26AB1">
        <w:rPr>
          <w:rFonts w:ascii="Times New Roman" w:eastAsia="Arial" w:hAnsi="Times New Roman" w:cs="Times New Roman"/>
          <w:i/>
          <w:iCs/>
          <w:sz w:val="24"/>
          <w:szCs w:val="24"/>
          <w:lang w:val="vi-VN"/>
        </w:rPr>
        <w:t>Rated Voltage - U</w:t>
      </w:r>
      <w:r w:rsidRPr="00D26AB1">
        <w:rPr>
          <w:rFonts w:ascii="Times New Roman" w:eastAsia="Arial" w:hAnsi="Times New Roman" w:cs="Times New Roman"/>
          <w:i/>
          <w:iCs/>
          <w:sz w:val="24"/>
          <w:szCs w:val="24"/>
          <w:vertAlign w:val="subscript"/>
          <w:lang w:val="vi-VN"/>
        </w:rPr>
        <w:t>r</w:t>
      </w:r>
      <w:r w:rsidRPr="00D26AB1">
        <w:rPr>
          <w:rFonts w:ascii="Times New Roman" w:eastAsia="Arial" w:hAnsi="Times New Roman" w:cs="Times New Roman"/>
          <w:sz w:val="24"/>
          <w:szCs w:val="24"/>
          <w:lang w:val="vi-VN"/>
        </w:rPr>
        <w:t xml:space="preserve">) </w:t>
      </w:r>
    </w:p>
    <w:p w:rsidR="003779C6" w:rsidRPr="00D26AB1" w:rsidRDefault="003779C6" w:rsidP="003779C6">
      <w:pPr>
        <w:tabs>
          <w:tab w:val="left" w:pos="284"/>
          <w:tab w:val="left" w:pos="426"/>
          <w:tab w:val="left" w:pos="851"/>
        </w:tabs>
        <w:spacing w:after="0" w:line="360" w:lineRule="exact"/>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Điện áp định mức của chống sét là giá trị hiệu dụng cho phép tối đa của điện áp tần số công nghiệp đặt vào hai cực chống sét mà tại đó chống sét được thiết kế để vận hành đúng các điều kiện được thiết lập trong các thí nghiệm chu kỳ làm việc (Operating duty test).</w:t>
      </w:r>
    </w:p>
    <w:p w:rsidR="003779C6" w:rsidRPr="00D26AB1" w:rsidRDefault="003779C6" w:rsidP="003779C6">
      <w:pPr>
        <w:tabs>
          <w:tab w:val="left" w:pos="284"/>
          <w:tab w:val="left" w:pos="426"/>
          <w:tab w:val="left" w:pos="851"/>
        </w:tabs>
        <w:spacing w:after="0" w:line="360" w:lineRule="exact"/>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Mặc dù các thử nghiệm là khác nhau giữa IEC và ANSI, trong thực tế các định mức được xác định bởi các nhà sản xuất khác nhau và thông thường U</w:t>
      </w:r>
      <w:r w:rsidRPr="00D26AB1">
        <w:rPr>
          <w:rFonts w:ascii="Times New Roman" w:eastAsia="Times New Roman" w:hAnsi="Times New Roman" w:cs="Times New Roman"/>
          <w:sz w:val="24"/>
          <w:szCs w:val="24"/>
          <w:vertAlign w:val="subscript"/>
          <w:lang w:val="sv-SE"/>
        </w:rPr>
        <w:t>r</w:t>
      </w:r>
      <w:r w:rsidRPr="00D26AB1">
        <w:rPr>
          <w:rFonts w:ascii="Times New Roman" w:eastAsia="Times New Roman" w:hAnsi="Times New Roman" w:cs="Times New Roman"/>
          <w:sz w:val="24"/>
          <w:szCs w:val="24"/>
          <w:lang w:val="sv-SE"/>
        </w:rPr>
        <w:t xml:space="preserve"> </w:t>
      </w:r>
      <w:r w:rsidRPr="00D26AB1">
        <w:rPr>
          <w:rFonts w:ascii="Times New Roman" w:eastAsia="Times New Roman" w:hAnsi="Times New Roman" w:cs="Times New Roman"/>
          <w:sz w:val="24"/>
          <w:szCs w:val="24"/>
        </w:rPr>
        <w:sym w:font="Symbol" w:char="F0BB"/>
      </w:r>
      <w:r w:rsidRPr="00D26AB1">
        <w:rPr>
          <w:rFonts w:ascii="Times New Roman" w:eastAsia="Times New Roman" w:hAnsi="Times New Roman" w:cs="Times New Roman"/>
          <w:sz w:val="24"/>
          <w:szCs w:val="24"/>
          <w:lang w:val="sv-SE"/>
        </w:rPr>
        <w:t xml:space="preserve"> 1,25 U</w:t>
      </w:r>
      <w:r w:rsidRPr="00D26AB1">
        <w:rPr>
          <w:rFonts w:ascii="Times New Roman" w:eastAsia="Times New Roman" w:hAnsi="Times New Roman" w:cs="Times New Roman"/>
          <w:sz w:val="24"/>
          <w:szCs w:val="24"/>
          <w:vertAlign w:val="subscript"/>
          <w:lang w:val="sv-SE"/>
        </w:rPr>
        <w:t>COV</w:t>
      </w:r>
      <w:bookmarkStart w:id="376" w:name="_Toc150672129"/>
      <w:bookmarkStart w:id="377" w:name="_Toc150671697"/>
      <w:bookmarkStart w:id="378" w:name="_Toc150671382"/>
      <w:bookmarkStart w:id="379" w:name="_Toc150668777"/>
      <w:r w:rsidRPr="00D26AB1">
        <w:rPr>
          <w:rFonts w:ascii="Times New Roman" w:eastAsia="Times New Roman" w:hAnsi="Times New Roman" w:cs="Times New Roman"/>
          <w:sz w:val="24"/>
          <w:szCs w:val="24"/>
          <w:lang w:val="sv-SE"/>
        </w:rPr>
        <w:t>.</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pacing w:val="4"/>
          <w:sz w:val="24"/>
          <w:szCs w:val="24"/>
          <w:lang w:val="vi-VN"/>
        </w:rPr>
      </w:pPr>
      <w:r w:rsidRPr="00D26AB1">
        <w:rPr>
          <w:rFonts w:ascii="Times New Roman" w:eastAsia="Arial" w:hAnsi="Times New Roman" w:cs="Times New Roman"/>
          <w:spacing w:val="4"/>
          <w:sz w:val="24"/>
          <w:szCs w:val="24"/>
          <w:lang w:val="vi-VN"/>
        </w:rPr>
        <w:t>Điện áp làm việc liên tục Uc của chống sét (Continuous Operating Voltage – COV hay MCOV</w:t>
      </w:r>
      <w:r w:rsidRPr="00D26AB1">
        <w:rPr>
          <w:rFonts w:ascii="Times New Roman" w:eastAsia="Arial" w:hAnsi="Times New Roman" w:cs="Times New Roman"/>
          <w:spacing w:val="4"/>
          <w:sz w:val="24"/>
          <w:szCs w:val="24"/>
        </w:rPr>
        <w:t xml:space="preserve"> theo tiêu chuẩn IEEE</w:t>
      </w:r>
      <w:r w:rsidRPr="00D26AB1">
        <w:rPr>
          <w:rFonts w:ascii="Times New Roman" w:eastAsia="Arial" w:hAnsi="Times New Roman" w:cs="Times New Roman"/>
          <w:spacing w:val="4"/>
          <w:sz w:val="24"/>
          <w:szCs w:val="24"/>
          <w:lang w:val="vi-VN"/>
        </w:rPr>
        <w:t>)</w:t>
      </w:r>
      <w:bookmarkEnd w:id="376"/>
      <w:bookmarkEnd w:id="377"/>
      <w:bookmarkEnd w:id="378"/>
      <w:bookmarkEnd w:id="379"/>
      <w:r w:rsidRPr="00D26AB1">
        <w:rPr>
          <w:rFonts w:ascii="Times New Roman" w:eastAsia="Arial" w:hAnsi="Times New Roman" w:cs="Times New Roman"/>
          <w:spacing w:val="4"/>
          <w:sz w:val="24"/>
          <w:szCs w:val="24"/>
          <w:lang w:val="sv-SE"/>
        </w:rPr>
        <w:t>: L</w:t>
      </w:r>
      <w:r w:rsidRPr="00D26AB1">
        <w:rPr>
          <w:rFonts w:ascii="Times New Roman" w:eastAsia="Arial" w:hAnsi="Times New Roman" w:cs="Times New Roman"/>
          <w:spacing w:val="4"/>
          <w:sz w:val="24"/>
          <w:szCs w:val="24"/>
          <w:lang w:val="vi-VN"/>
        </w:rPr>
        <w:t>à giá trị hiệu dụng của điện áp ở tần số công nghiệp tối đa được thiết kế có thể đặt lâu dài trên 2 cực của chống sét.</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bookmarkStart w:id="380" w:name="_Toc150672130"/>
      <w:bookmarkStart w:id="381" w:name="_Toc150671698"/>
      <w:bookmarkStart w:id="382" w:name="_Toc150671383"/>
      <w:bookmarkStart w:id="383" w:name="_Toc150668778"/>
      <w:r w:rsidRPr="00D26AB1">
        <w:rPr>
          <w:rFonts w:ascii="Times New Roman" w:eastAsia="Arial" w:hAnsi="Times New Roman" w:cs="Times New Roman"/>
          <w:sz w:val="24"/>
          <w:szCs w:val="24"/>
          <w:lang w:val="vi-VN"/>
        </w:rPr>
        <w:t>Quá điện áp tạm thời (Temprory Overvoltage – TOV)</w:t>
      </w:r>
      <w:bookmarkEnd w:id="380"/>
      <w:bookmarkEnd w:id="381"/>
      <w:bookmarkEnd w:id="382"/>
      <w:bookmarkEnd w:id="383"/>
      <w:r w:rsidRPr="00D26AB1">
        <w:rPr>
          <w:rFonts w:ascii="Times New Roman" w:eastAsia="Arial" w:hAnsi="Times New Roman" w:cs="Times New Roman"/>
          <w:sz w:val="24"/>
          <w:szCs w:val="24"/>
          <w:lang w:val="vi-VN"/>
        </w:rPr>
        <w:t>.</w:t>
      </w:r>
    </w:p>
    <w:p w:rsidR="003779C6" w:rsidRPr="00D26AB1" w:rsidRDefault="003779C6" w:rsidP="003779C6">
      <w:pPr>
        <w:tabs>
          <w:tab w:val="left" w:pos="284"/>
          <w:tab w:val="left" w:pos="426"/>
          <w:tab w:val="left" w:pos="851"/>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Quá điện áp do thao tác hoặc do tình trạng làm việc không bình thường của lưới điện duy trì với thời gian có giới hạn.</w:t>
      </w:r>
    </w:p>
    <w:p w:rsidR="003779C6" w:rsidRPr="00D26AB1" w:rsidRDefault="003779C6" w:rsidP="003779C6">
      <w:pPr>
        <w:tabs>
          <w:tab w:val="left" w:pos="284"/>
          <w:tab w:val="left" w:pos="426"/>
          <w:tab w:val="left" w:pos="851"/>
        </w:tabs>
        <w:spacing w:after="0" w:line="360" w:lineRule="exact"/>
        <w:jc w:val="both"/>
        <w:rPr>
          <w:rFonts w:ascii="Times New Roman" w:eastAsia="Times New Roman" w:hAnsi="Times New Roman" w:cs="Times New Roman"/>
          <w:spacing w:val="-4"/>
          <w:sz w:val="24"/>
          <w:szCs w:val="24"/>
          <w:lang w:val="vi-VN"/>
        </w:rPr>
      </w:pPr>
      <w:bookmarkStart w:id="384" w:name="_Toc150672131"/>
      <w:bookmarkStart w:id="385" w:name="_Toc150671699"/>
      <w:bookmarkStart w:id="386" w:name="_Toc150671384"/>
      <w:bookmarkStart w:id="387" w:name="_Toc150668779"/>
      <w:r w:rsidRPr="00D26AB1">
        <w:rPr>
          <w:rFonts w:ascii="Times New Roman" w:eastAsia="Times New Roman" w:hAnsi="Times New Roman" w:cs="Times New Roman"/>
          <w:b/>
          <w:spacing w:val="-4"/>
          <w:sz w:val="24"/>
          <w:szCs w:val="24"/>
          <w:lang w:val="vi-VN"/>
        </w:rPr>
        <w:t>Hệ số quá điện áp tạm thời (</w:t>
      </w:r>
      <w:r w:rsidRPr="00D26AB1">
        <w:rPr>
          <w:rFonts w:ascii="Times New Roman" w:eastAsia="Times New Roman" w:hAnsi="Times New Roman" w:cs="Times New Roman"/>
          <w:b/>
          <w:i/>
          <w:iCs/>
          <w:spacing w:val="-4"/>
          <w:sz w:val="24"/>
          <w:szCs w:val="24"/>
          <w:lang w:val="vi-VN"/>
        </w:rPr>
        <w:t>T = U</w:t>
      </w:r>
      <w:r w:rsidRPr="00D26AB1">
        <w:rPr>
          <w:rFonts w:ascii="Times New Roman" w:eastAsia="Times New Roman" w:hAnsi="Times New Roman" w:cs="Times New Roman"/>
          <w:b/>
          <w:i/>
          <w:iCs/>
          <w:spacing w:val="-4"/>
          <w:sz w:val="24"/>
          <w:szCs w:val="24"/>
          <w:vertAlign w:val="subscript"/>
          <w:lang w:val="vi-VN"/>
        </w:rPr>
        <w:t>TOV</w:t>
      </w:r>
      <w:r w:rsidRPr="00D26AB1">
        <w:rPr>
          <w:rFonts w:ascii="Times New Roman" w:eastAsia="Times New Roman" w:hAnsi="Times New Roman" w:cs="Times New Roman"/>
          <w:b/>
          <w:i/>
          <w:iCs/>
          <w:spacing w:val="-4"/>
          <w:sz w:val="24"/>
          <w:szCs w:val="24"/>
          <w:lang w:val="vi-VN"/>
        </w:rPr>
        <w:t>/U</w:t>
      </w:r>
      <w:r w:rsidRPr="00D26AB1">
        <w:rPr>
          <w:rFonts w:ascii="Times New Roman" w:eastAsia="Times New Roman" w:hAnsi="Times New Roman" w:cs="Times New Roman"/>
          <w:b/>
          <w:i/>
          <w:iCs/>
          <w:spacing w:val="-4"/>
          <w:sz w:val="24"/>
          <w:szCs w:val="24"/>
          <w:vertAlign w:val="subscript"/>
          <w:lang w:val="vi-VN"/>
        </w:rPr>
        <w:t>C</w:t>
      </w:r>
      <w:r w:rsidRPr="00D26AB1">
        <w:rPr>
          <w:rFonts w:ascii="Times New Roman" w:eastAsia="Times New Roman" w:hAnsi="Times New Roman" w:cs="Times New Roman"/>
          <w:b/>
          <w:i/>
          <w:iCs/>
          <w:spacing w:val="-4"/>
          <w:sz w:val="24"/>
          <w:szCs w:val="24"/>
          <w:vertAlign w:val="subscript"/>
        </w:rPr>
        <w:t>ov</w:t>
      </w:r>
      <w:r w:rsidRPr="00D26AB1">
        <w:rPr>
          <w:rFonts w:ascii="Times New Roman" w:eastAsia="Times New Roman" w:hAnsi="Times New Roman" w:cs="Times New Roman"/>
          <w:b/>
          <w:spacing w:val="-4"/>
          <w:sz w:val="24"/>
          <w:szCs w:val="24"/>
          <w:lang w:val="vi-VN"/>
        </w:rPr>
        <w:t>):</w:t>
      </w:r>
      <w:r w:rsidRPr="00D26AB1">
        <w:rPr>
          <w:rFonts w:ascii="Times New Roman" w:eastAsia="Times New Roman" w:hAnsi="Times New Roman" w:cs="Times New Roman"/>
          <w:spacing w:val="-4"/>
          <w:sz w:val="24"/>
          <w:szCs w:val="24"/>
          <w:lang w:val="vi-VN"/>
        </w:rPr>
        <w:t xml:space="preserve"> là tỷ số giữa quá điện áp tạm thời và điện áp làm việc liên tục, trong một số trường hợp là điện áp định mức Ur).</w:t>
      </w:r>
      <w:bookmarkEnd w:id="384"/>
      <w:bookmarkEnd w:id="385"/>
      <w:bookmarkEnd w:id="386"/>
      <w:bookmarkEnd w:id="387"/>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bookmarkStart w:id="388" w:name="_Toc150672133"/>
      <w:bookmarkStart w:id="389" w:name="_Toc150671701"/>
      <w:bookmarkStart w:id="390" w:name="_Toc150671386"/>
      <w:bookmarkStart w:id="391" w:name="_Toc150668781"/>
      <w:r w:rsidRPr="00D26AB1">
        <w:rPr>
          <w:rFonts w:ascii="Times New Roman" w:eastAsia="Arial" w:hAnsi="Times New Roman" w:cs="Times New Roman"/>
          <w:sz w:val="24"/>
          <w:szCs w:val="24"/>
          <w:lang w:val="vi-VN"/>
        </w:rPr>
        <w:t xml:space="preserve">Dòng điện quy chuẩn </w:t>
      </w:r>
      <w:r w:rsidRPr="00D26AB1">
        <w:rPr>
          <w:rFonts w:ascii="Times New Roman" w:eastAsia="Arial" w:hAnsi="Times New Roman" w:cs="Times New Roman"/>
          <w:i/>
          <w:iCs/>
          <w:sz w:val="24"/>
          <w:szCs w:val="24"/>
          <w:lang w:val="vi-VN"/>
        </w:rPr>
        <w:t>I</w:t>
      </w:r>
      <w:r w:rsidRPr="00D26AB1">
        <w:rPr>
          <w:rFonts w:ascii="Times New Roman" w:eastAsia="Arial" w:hAnsi="Times New Roman" w:cs="Times New Roman"/>
          <w:i/>
          <w:iCs/>
          <w:sz w:val="24"/>
          <w:szCs w:val="24"/>
          <w:vertAlign w:val="subscript"/>
          <w:lang w:val="vi-VN"/>
        </w:rPr>
        <w:t xml:space="preserve">ref </w:t>
      </w:r>
      <w:r w:rsidRPr="00D26AB1">
        <w:rPr>
          <w:rFonts w:ascii="Times New Roman" w:eastAsia="Arial" w:hAnsi="Times New Roman" w:cs="Times New Roman"/>
          <w:i/>
          <w:iCs/>
          <w:sz w:val="24"/>
          <w:szCs w:val="24"/>
          <w:lang w:val="vi-VN"/>
        </w:rPr>
        <w:t>(Reference Current</w:t>
      </w:r>
      <w:r w:rsidRPr="00D26AB1">
        <w:rPr>
          <w:rFonts w:ascii="Times New Roman" w:eastAsia="Arial" w:hAnsi="Times New Roman" w:cs="Times New Roman"/>
          <w:sz w:val="24"/>
          <w:szCs w:val="24"/>
          <w:lang w:val="vi-VN"/>
        </w:rPr>
        <w:t>)</w:t>
      </w:r>
      <w:bookmarkEnd w:id="388"/>
      <w:bookmarkEnd w:id="389"/>
      <w:bookmarkEnd w:id="390"/>
      <w:bookmarkEnd w:id="391"/>
    </w:p>
    <w:p w:rsidR="003779C6" w:rsidRPr="00D26AB1" w:rsidRDefault="003779C6" w:rsidP="003779C6">
      <w:pPr>
        <w:tabs>
          <w:tab w:val="left" w:pos="284"/>
          <w:tab w:val="left" w:pos="426"/>
          <w:tab w:val="left" w:pos="851"/>
        </w:tabs>
        <w:spacing w:after="0" w:line="360" w:lineRule="exact"/>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Dòng điện quy chuẩn là giá trị đỉnh của thành phần điện trở dòng điện tần số công nghiệp được sử dụng để xác định điện áp quy chuẩn của chống sét. Dòng điện quy chuẩn phải đủ lớn để có thể bỏ qua các ảnh hưởng của điện dung tản của chống sét tại giá trị điện áp quy chuẩn đo được và được quy định bởi nhà sản xuất. Theo IEC60099-4 thì dòng điện quy chuẩn cho phép khi đặt điện áp xoay chiều tần số công nghiệp vào 2 cực của chống sét là tương đương với mật độ dòng điện khoảng (0,05 mA-1,0 mA)/cm</w:t>
      </w:r>
      <w:r w:rsidRPr="00D26AB1">
        <w:rPr>
          <w:rFonts w:ascii="Times New Roman" w:eastAsia="Times New Roman" w:hAnsi="Times New Roman" w:cs="Times New Roman"/>
          <w:sz w:val="24"/>
          <w:szCs w:val="24"/>
          <w:vertAlign w:val="superscript"/>
          <w:lang w:val="vi-VN"/>
        </w:rPr>
        <w:t>2</w:t>
      </w:r>
      <w:r w:rsidRPr="00D26AB1">
        <w:rPr>
          <w:rFonts w:ascii="Times New Roman" w:eastAsia="Times New Roman" w:hAnsi="Times New Roman" w:cs="Times New Roman"/>
          <w:sz w:val="24"/>
          <w:szCs w:val="24"/>
          <w:lang w:val="vi-VN"/>
        </w:rPr>
        <w:t xml:space="preserve"> của tiết diện đĩa MOV.</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bookmarkStart w:id="392" w:name="_Toc150672134"/>
      <w:bookmarkStart w:id="393" w:name="_Toc150671702"/>
      <w:bookmarkStart w:id="394" w:name="_Toc150671387"/>
      <w:bookmarkStart w:id="395" w:name="_Toc150668782"/>
      <w:r w:rsidRPr="00D26AB1">
        <w:rPr>
          <w:rFonts w:ascii="Times New Roman" w:eastAsia="Arial" w:hAnsi="Times New Roman" w:cs="Times New Roman"/>
          <w:sz w:val="24"/>
          <w:szCs w:val="24"/>
          <w:lang w:val="vi-VN"/>
        </w:rPr>
        <w:t>Điện áp quy chuẩn Uref (Reference Voltage)</w:t>
      </w:r>
      <w:bookmarkEnd w:id="392"/>
      <w:bookmarkEnd w:id="393"/>
      <w:bookmarkEnd w:id="394"/>
      <w:bookmarkEnd w:id="395"/>
    </w:p>
    <w:p w:rsidR="003779C6" w:rsidRPr="00D26AB1" w:rsidRDefault="003779C6" w:rsidP="003779C6">
      <w:pPr>
        <w:tabs>
          <w:tab w:val="left" w:pos="284"/>
          <w:tab w:val="left" w:pos="426"/>
          <w:tab w:val="left" w:pos="851"/>
        </w:tabs>
        <w:spacing w:after="0" w:line="360" w:lineRule="exact"/>
        <w:jc w:val="both"/>
        <w:rPr>
          <w:rFonts w:ascii="Times New Roman" w:eastAsia="Times New Roman" w:hAnsi="Times New Roman" w:cs="Times New Roman"/>
          <w:spacing w:val="-4"/>
          <w:sz w:val="24"/>
          <w:szCs w:val="24"/>
          <w:lang w:val="vi-VN"/>
        </w:rPr>
      </w:pPr>
      <w:r w:rsidRPr="00D26AB1">
        <w:rPr>
          <w:rFonts w:ascii="Times New Roman" w:eastAsia="Times New Roman" w:hAnsi="Times New Roman" w:cs="Times New Roman"/>
          <w:spacing w:val="-4"/>
          <w:sz w:val="24"/>
          <w:szCs w:val="24"/>
          <w:lang w:val="vi-VN"/>
        </w:rPr>
        <w:lastRenderedPageBreak/>
        <w:t xml:space="preserve">Điện áp quy chuẩn là giá trị đỉnh của điện áp tần số công nghiệp chia cho </w:t>
      </w:r>
      <w:r w:rsidRPr="00D26AB1">
        <w:rPr>
          <w:rFonts w:ascii="Times New Roman" w:eastAsia="Times New Roman" w:hAnsi="Times New Roman" w:cs="Times New Roman"/>
          <w:noProof/>
          <w:spacing w:val="-4"/>
          <w:sz w:val="24"/>
          <w:szCs w:val="24"/>
        </w:rPr>
        <w:object w:dxaOrig="360" w:dyaOrig="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8pt;height:17.25pt;mso-width-percent:0;mso-height-percent:0;mso-width-percent:0;mso-height-percent:0" o:ole="">
            <v:imagedata r:id="rId20" o:title=""/>
          </v:shape>
          <o:OLEObject Type="Embed" ProgID="Equation.3" ShapeID="_x0000_i1025" DrawAspect="Content" ObjectID="_1828019869" r:id="rId21"/>
        </w:object>
      </w:r>
      <w:r w:rsidRPr="00D26AB1">
        <w:rPr>
          <w:rFonts w:ascii="Times New Roman" w:eastAsia="Times New Roman" w:hAnsi="Times New Roman" w:cs="Times New Roman"/>
          <w:spacing w:val="-4"/>
          <w:sz w:val="24"/>
          <w:szCs w:val="24"/>
          <w:lang w:val="vi-VN"/>
        </w:rPr>
        <w:t xml:space="preserve"> được sử dụng cho chống sét để đạt dòng điện quy chuẩn. Điện áp quy chuẩn của một tổ hợp nhiều chống sét ghép lại là tổng số của các điện áp quy chuẩn thành phần.</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pacing w:val="4"/>
          <w:sz w:val="24"/>
          <w:szCs w:val="24"/>
          <w:lang w:val="vi-VN"/>
        </w:rPr>
      </w:pPr>
      <w:r w:rsidRPr="00D26AB1">
        <w:rPr>
          <w:rFonts w:ascii="Times New Roman" w:eastAsia="Arial" w:hAnsi="Times New Roman" w:cs="Times New Roman"/>
          <w:sz w:val="24"/>
          <w:szCs w:val="24"/>
          <w:lang w:val="vi-VN"/>
        </w:rPr>
        <w:t xml:space="preserve">Dòng điện liên tục (continuous current Ic): Dòng điện chạy qua chống </w:t>
      </w:r>
      <w:r w:rsidRPr="00D26AB1">
        <w:rPr>
          <w:rFonts w:ascii="Times New Roman" w:eastAsia="Arial" w:hAnsi="Times New Roman" w:cs="Times New Roman"/>
          <w:spacing w:val="4"/>
          <w:sz w:val="24"/>
          <w:szCs w:val="24"/>
          <w:lang w:val="vi-VN"/>
        </w:rPr>
        <w:t>sét van khi đang mang điện, có thể gọi là dòng dò chống sét van.</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pacing w:val="4"/>
          <w:sz w:val="24"/>
          <w:szCs w:val="24"/>
          <w:lang w:val="vi-VN"/>
        </w:rPr>
        <w:t>Điện áp dư (Residual voltage – Ures): Giá trị điện áp đỉnh xuất hiện trong</w:t>
      </w:r>
      <w:r w:rsidRPr="00D26AB1">
        <w:rPr>
          <w:rFonts w:ascii="Times New Roman" w:eastAsia="Arial" w:hAnsi="Times New Roman" w:cs="Times New Roman"/>
          <w:sz w:val="24"/>
          <w:szCs w:val="24"/>
          <w:lang w:val="vi-VN"/>
        </w:rPr>
        <w:t xml:space="preserve"> quá trình CSV phóng dòng điện sét, giá trị của điện áp dư phụ thuộc vào dạng sóng của chống sét và giá trị của dòng điện.</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Mức chịu đựng điện áp xung (Lightning impulse protective level, dạng xung 8/20µ, tại dòng 10kA Upl): Điện áp chịu đựng lớn nhất của CSV tại dòng điện phóng (discharge current) định mức. Tương ứng với điện áp dư Ures tại dòng phóng định mức In.</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Mức chịu đựng điện áp xung thao tác (Switching impulse protective level -Ups): Điện áp chịu đựng lớn nhất đối với xung thao tác. Tương ứng với điện áp dư Ures tại dòng phóng định mức In.</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Xung dòng điện sét (Lightning current impulse): Xung dòng điện với dạng sóng 8/20µs</w:t>
      </w:r>
      <w:r w:rsidRPr="00D26AB1">
        <w:rPr>
          <w:rFonts w:ascii="Times New Roman" w:eastAsia="Arial" w:hAnsi="Times New Roman" w:cs="Times New Roman"/>
          <w:sz w:val="24"/>
          <w:szCs w:val="24"/>
        </w:rPr>
        <w:t>.</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Dòng điện phóng định mức (Nominal discharge current of an arrester In): Dòng điện đỉnh được sử dụng để phân loại chống sét van</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Xung dòng điện </w:t>
      </w:r>
      <w:r w:rsidRPr="00D26AB1">
        <w:rPr>
          <w:rFonts w:ascii="Times New Roman" w:eastAsia="Arial" w:hAnsi="Times New Roman" w:cs="Times New Roman"/>
          <w:sz w:val="24"/>
          <w:szCs w:val="24"/>
        </w:rPr>
        <w:t>đỉnh</w:t>
      </w:r>
      <w:r w:rsidRPr="00D26AB1">
        <w:rPr>
          <w:rFonts w:ascii="Times New Roman" w:eastAsia="Arial" w:hAnsi="Times New Roman" w:cs="Times New Roman"/>
          <w:sz w:val="24"/>
          <w:szCs w:val="24"/>
          <w:lang w:val="vi-VN"/>
        </w:rPr>
        <w:t xml:space="preserve"> (High current impulse Ihc): Là </w:t>
      </w:r>
      <w:r w:rsidRPr="00D26AB1">
        <w:rPr>
          <w:rFonts w:ascii="Times New Roman" w:eastAsia="Arial" w:hAnsi="Times New Roman" w:cs="Times New Roman"/>
          <w:sz w:val="24"/>
          <w:szCs w:val="24"/>
        </w:rPr>
        <w:t>giá trị dòng điện phóng đỉnh có dạng xung</w:t>
      </w:r>
      <w:r w:rsidRPr="00D26AB1">
        <w:rPr>
          <w:rFonts w:ascii="Times New Roman" w:eastAsia="Arial" w:hAnsi="Times New Roman" w:cs="Times New Roman"/>
          <w:sz w:val="24"/>
          <w:szCs w:val="24"/>
          <w:lang w:val="vi-VN"/>
        </w:rPr>
        <w:t xml:space="preserve"> 4/10µs</w:t>
      </w:r>
      <w:r w:rsidRPr="00D26AB1">
        <w:rPr>
          <w:rFonts w:ascii="Times New Roman" w:eastAsia="Arial" w:hAnsi="Times New Roman" w:cs="Times New Roman"/>
          <w:sz w:val="24"/>
          <w:szCs w:val="24"/>
        </w:rPr>
        <w:t xml:space="preserve"> dùng để kiểm tra khả năng ổn định của chống sét van khi có sét đánh trực tiếp.</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Xung dòng điện thao tác (Switching current impulse (Isw): Giá trị đỉnh của dòng điện phóng với thời gian đầu sóng kéo dài 30µs và nhỏ hơn 100 µs</w:t>
      </w:r>
      <w:r w:rsidRPr="00D26AB1">
        <w:rPr>
          <w:rFonts w:ascii="Times New Roman" w:eastAsia="Arial" w:hAnsi="Times New Roman" w:cs="Times New Roman"/>
          <w:sz w:val="24"/>
          <w:szCs w:val="24"/>
        </w:rPr>
        <w:t>.</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Xung dòng điện kéo dài (Long-duration current impulse (Ild)): Là một dạng sóng hình chữ nhật hoặc vuông, Độ dài của xung có liên quan tới cấp phóng của chống sét van cấp 2-5</w:t>
      </w:r>
      <w:r w:rsidRPr="00D26AB1">
        <w:rPr>
          <w:rFonts w:ascii="Times New Roman" w:eastAsia="Arial" w:hAnsi="Times New Roman" w:cs="Times New Roman"/>
          <w:sz w:val="24"/>
          <w:szCs w:val="24"/>
        </w:rPr>
        <w:t>.</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Dòng điện ngắn mạch (Short-circuit current): Dòng điện tần số công nghiệp thử nghiệm cao nhất có thể phát triển như là dòng điện ngắn mạch, mà không gây ra nổ vỡ vỏ hay tạo ra bất kỳ ngọn lửa trong thời gian xác định, dưới các điều kiện thử nghiệm được chỉ định</w:t>
      </w:r>
      <w:r w:rsidRPr="00D26AB1">
        <w:rPr>
          <w:rFonts w:ascii="Times New Roman" w:eastAsia="Arial" w:hAnsi="Times New Roman" w:cs="Times New Roman"/>
          <w:sz w:val="24"/>
          <w:szCs w:val="24"/>
        </w:rPr>
        <w:t>.</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pacing w:val="4"/>
          <w:sz w:val="24"/>
          <w:szCs w:val="24"/>
          <w:lang w:val="vi-VN"/>
        </w:rPr>
      </w:pPr>
      <w:r w:rsidRPr="00D26AB1">
        <w:rPr>
          <w:rFonts w:ascii="Times New Roman" w:eastAsia="Arial" w:hAnsi="Times New Roman" w:cs="Times New Roman"/>
          <w:spacing w:val="4"/>
          <w:sz w:val="24"/>
          <w:szCs w:val="24"/>
          <w:lang w:val="vi-VN"/>
        </w:rPr>
        <w:t xml:space="preserve">Đánh giá khả năng phóng lặp lại - Qrs (repetitive charge transfer rating): Khả năng phóng dòng điện tích quy định lớn nhất của Chống sét van, dưới dạng một xung tác động đơn hoặc nhóm xung có thể chuyển qua </w:t>
      </w:r>
      <w:r w:rsidRPr="00D26AB1">
        <w:rPr>
          <w:rFonts w:ascii="Times New Roman" w:eastAsia="Arial" w:hAnsi="Times New Roman" w:cs="Times New Roman"/>
          <w:spacing w:val="4"/>
          <w:sz w:val="24"/>
          <w:szCs w:val="24"/>
        </w:rPr>
        <w:t>c</w:t>
      </w:r>
      <w:r w:rsidRPr="00D26AB1">
        <w:rPr>
          <w:rFonts w:ascii="Times New Roman" w:eastAsia="Arial" w:hAnsi="Times New Roman" w:cs="Times New Roman"/>
          <w:spacing w:val="4"/>
          <w:sz w:val="24"/>
          <w:szCs w:val="24"/>
          <w:lang w:val="vi-VN"/>
        </w:rPr>
        <w:t>hống sét van mà không gây ra hư hỏng cơ khí hoặc sự xuống cấp không thể chấp nhận của các điện trở MO</w:t>
      </w:r>
      <w:r w:rsidRPr="00D26AB1">
        <w:rPr>
          <w:rFonts w:ascii="Times New Roman" w:eastAsia="Arial" w:hAnsi="Times New Roman" w:cs="Times New Roman"/>
          <w:spacing w:val="4"/>
          <w:sz w:val="24"/>
          <w:szCs w:val="24"/>
        </w:rPr>
        <w:t>.</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Quá điện áp sườn trước chậm (slow-front overvoltage-SFO): Quá điện áp thoáng qua thường là một chiều, với thời gian đạt đỉnh trong khoảng 20 µs đến 5.000 µs, và thời gian đuôi sóng &lt; 20 ms.</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Quá điện áp sườn trước nhanh (fast-front overvoltage-FFO): Quá điện áp thoáng qua thường là một chiều, với thời gian đạt đỉnh trong khoảng 0,1 µs đến 20 µs, và thời gian đuôi sóng &lt; 300 µs.</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Quá điện áp sườn trước rất nhanh (very-fast-front overvoltage-VFFO): quá điện áp thoáng qua thường là một chiều, với thời gian đạt đỉnh &lt; 0,1 µs, và có hoặc không có các dao động xếp chồng ở tần số 30</w:t>
      </w:r>
      <w:r w:rsidRPr="00D26AB1">
        <w:rPr>
          <w:rFonts w:ascii="Times New Roman" w:eastAsia="Arial" w:hAnsi="Times New Roman" w:cs="Times New Roman"/>
          <w:sz w:val="24"/>
          <w:szCs w:val="24"/>
        </w:rPr>
        <w:t xml:space="preserve"> </w:t>
      </w:r>
      <w:r w:rsidRPr="00D26AB1">
        <w:rPr>
          <w:rFonts w:ascii="Times New Roman" w:eastAsia="Arial" w:hAnsi="Times New Roman" w:cs="Times New Roman"/>
          <w:sz w:val="24"/>
          <w:szCs w:val="24"/>
          <w:lang w:val="vi-VN"/>
        </w:rPr>
        <w:t>kHz</w:t>
      </w:r>
      <w:r w:rsidRPr="00D26AB1">
        <w:rPr>
          <w:rFonts w:ascii="Times New Roman" w:eastAsia="Arial" w:hAnsi="Times New Roman" w:cs="Times New Roman"/>
          <w:sz w:val="24"/>
          <w:szCs w:val="24"/>
        </w:rPr>
        <w:t xml:space="preserve"> </w:t>
      </w:r>
      <w:r w:rsidRPr="00D26AB1">
        <w:rPr>
          <w:rFonts w:ascii="Times New Roman" w:eastAsia="Arial" w:hAnsi="Times New Roman" w:cs="Times New Roman"/>
          <w:sz w:val="24"/>
          <w:szCs w:val="24"/>
          <w:lang w:val="vi-VN"/>
        </w:rPr>
        <w:t>&lt;</w:t>
      </w:r>
      <w:r w:rsidRPr="00D26AB1">
        <w:rPr>
          <w:rFonts w:ascii="Times New Roman" w:eastAsia="Arial" w:hAnsi="Times New Roman" w:cs="Times New Roman"/>
          <w:sz w:val="24"/>
          <w:szCs w:val="24"/>
        </w:rPr>
        <w:t xml:space="preserve"> </w:t>
      </w:r>
      <w:r w:rsidRPr="00D26AB1">
        <w:rPr>
          <w:rFonts w:ascii="Times New Roman" w:eastAsia="Arial" w:hAnsi="Times New Roman" w:cs="Times New Roman"/>
          <w:sz w:val="24"/>
          <w:szCs w:val="24"/>
          <w:lang w:val="vi-VN"/>
        </w:rPr>
        <w:t>f</w:t>
      </w:r>
      <w:r w:rsidRPr="00D26AB1">
        <w:rPr>
          <w:rFonts w:ascii="Times New Roman" w:eastAsia="Arial" w:hAnsi="Times New Roman" w:cs="Times New Roman"/>
          <w:sz w:val="24"/>
          <w:szCs w:val="24"/>
        </w:rPr>
        <w:t xml:space="preserve"> </w:t>
      </w:r>
      <w:r w:rsidRPr="00D26AB1">
        <w:rPr>
          <w:rFonts w:ascii="Times New Roman" w:eastAsia="Arial" w:hAnsi="Times New Roman" w:cs="Times New Roman"/>
          <w:sz w:val="24"/>
          <w:szCs w:val="24"/>
          <w:lang w:val="vi-VN"/>
        </w:rPr>
        <w:t>&lt;</w:t>
      </w:r>
      <w:r w:rsidRPr="00D26AB1">
        <w:rPr>
          <w:rFonts w:ascii="Times New Roman" w:eastAsia="Arial" w:hAnsi="Times New Roman" w:cs="Times New Roman"/>
          <w:sz w:val="24"/>
          <w:szCs w:val="24"/>
        </w:rPr>
        <w:t xml:space="preserve"> </w:t>
      </w:r>
      <w:r w:rsidRPr="00D26AB1">
        <w:rPr>
          <w:rFonts w:ascii="Times New Roman" w:eastAsia="Arial" w:hAnsi="Times New Roman" w:cs="Times New Roman"/>
          <w:sz w:val="24"/>
          <w:szCs w:val="24"/>
          <w:lang w:val="vi-VN"/>
        </w:rPr>
        <w:t>100MHz.</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lastRenderedPageBreak/>
        <w:t xml:space="preserve">Độ không ổn định nhiệt của </w:t>
      </w:r>
      <w:r w:rsidRPr="00D26AB1">
        <w:rPr>
          <w:rFonts w:ascii="Times New Roman" w:eastAsia="Arial" w:hAnsi="Times New Roman" w:cs="Times New Roman"/>
          <w:sz w:val="24"/>
          <w:szCs w:val="24"/>
        </w:rPr>
        <w:t>c</w:t>
      </w:r>
      <w:r w:rsidRPr="00D26AB1">
        <w:rPr>
          <w:rFonts w:ascii="Times New Roman" w:eastAsia="Arial" w:hAnsi="Times New Roman" w:cs="Times New Roman"/>
          <w:sz w:val="24"/>
          <w:szCs w:val="24"/>
          <w:lang w:val="vi-VN"/>
        </w:rPr>
        <w:t xml:space="preserve">hống sét van (thermal runaway of an arrester): Trạng thái do tổn hao điện tích lũy của </w:t>
      </w:r>
      <w:r w:rsidRPr="00D26AB1">
        <w:rPr>
          <w:rFonts w:ascii="Times New Roman" w:eastAsia="Arial" w:hAnsi="Times New Roman" w:cs="Times New Roman"/>
          <w:sz w:val="24"/>
          <w:szCs w:val="24"/>
        </w:rPr>
        <w:t>c</w:t>
      </w:r>
      <w:r w:rsidRPr="00D26AB1">
        <w:rPr>
          <w:rFonts w:ascii="Times New Roman" w:eastAsia="Arial" w:hAnsi="Times New Roman" w:cs="Times New Roman"/>
          <w:sz w:val="24"/>
          <w:szCs w:val="24"/>
          <w:lang w:val="vi-VN"/>
        </w:rPr>
        <w:t xml:space="preserve">hống sét van vượt quá khả năng tản nhiệt của vỏ và các mối nối, làm gia tăng nhiệt các phần tử điện trở, dẫn đến sự hư hỏng </w:t>
      </w:r>
      <w:r w:rsidRPr="00D26AB1">
        <w:rPr>
          <w:rFonts w:ascii="Times New Roman" w:eastAsia="Arial" w:hAnsi="Times New Roman" w:cs="Times New Roman"/>
          <w:sz w:val="24"/>
          <w:szCs w:val="24"/>
        </w:rPr>
        <w:t>c</w:t>
      </w:r>
      <w:r w:rsidRPr="00D26AB1">
        <w:rPr>
          <w:rFonts w:ascii="Times New Roman" w:eastAsia="Arial" w:hAnsi="Times New Roman" w:cs="Times New Roman"/>
          <w:sz w:val="24"/>
          <w:szCs w:val="24"/>
          <w:lang w:val="vi-VN"/>
        </w:rPr>
        <w:t>hống sét van.</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Độ ổn định nhiệt của </w:t>
      </w:r>
      <w:r w:rsidRPr="00D26AB1">
        <w:rPr>
          <w:rFonts w:ascii="Times New Roman" w:eastAsia="Arial" w:hAnsi="Times New Roman" w:cs="Times New Roman"/>
          <w:sz w:val="24"/>
          <w:szCs w:val="24"/>
        </w:rPr>
        <w:t>c</w:t>
      </w:r>
      <w:r w:rsidRPr="00D26AB1">
        <w:rPr>
          <w:rFonts w:ascii="Times New Roman" w:eastAsia="Arial" w:hAnsi="Times New Roman" w:cs="Times New Roman"/>
          <w:sz w:val="24"/>
          <w:szCs w:val="24"/>
          <w:lang w:val="vi-VN"/>
        </w:rPr>
        <w:t xml:space="preserve">hống sét van (thermal stability of an arrester): Một </w:t>
      </w:r>
      <w:r w:rsidRPr="00D26AB1">
        <w:rPr>
          <w:rFonts w:ascii="Times New Roman" w:eastAsia="Arial" w:hAnsi="Times New Roman" w:cs="Times New Roman"/>
          <w:sz w:val="24"/>
          <w:szCs w:val="24"/>
        </w:rPr>
        <w:t>c</w:t>
      </w:r>
      <w:r w:rsidRPr="00D26AB1">
        <w:rPr>
          <w:rFonts w:ascii="Times New Roman" w:eastAsia="Arial" w:hAnsi="Times New Roman" w:cs="Times New Roman"/>
          <w:sz w:val="24"/>
          <w:szCs w:val="24"/>
          <w:lang w:val="vi-VN"/>
        </w:rPr>
        <w:t xml:space="preserve">hống sét van ổn định nhiệt nếu sau khi làm việc, nhiệt độ bị tăng lên, sau đó nhiệt độ của các phần tử điện trở giảm xuống theo thời gian trong khi </w:t>
      </w:r>
      <w:r w:rsidRPr="00D26AB1">
        <w:rPr>
          <w:rFonts w:ascii="Times New Roman" w:eastAsia="Arial" w:hAnsi="Times New Roman" w:cs="Times New Roman"/>
          <w:sz w:val="24"/>
          <w:szCs w:val="24"/>
        </w:rPr>
        <w:t>c</w:t>
      </w:r>
      <w:r w:rsidRPr="00D26AB1">
        <w:rPr>
          <w:rFonts w:ascii="Times New Roman" w:eastAsia="Arial" w:hAnsi="Times New Roman" w:cs="Times New Roman"/>
          <w:sz w:val="24"/>
          <w:szCs w:val="24"/>
          <w:lang w:val="vi-VN"/>
        </w:rPr>
        <w:t>hống sét van vẫn đang đặt ở điện áp vận hành liên tục trong điều kiện môi trường quy định.</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Đánh giá về khả năng truyền nhiệt - Qth (thermal charge transfer rating - Qth): Điện lượng quy định lớn nhất có thể chuyển qua </w:t>
      </w:r>
      <w:r w:rsidRPr="00D26AB1">
        <w:rPr>
          <w:rFonts w:ascii="Times New Roman" w:eastAsia="Arial" w:hAnsi="Times New Roman" w:cs="Times New Roman"/>
          <w:sz w:val="24"/>
          <w:szCs w:val="24"/>
        </w:rPr>
        <w:t>c</w:t>
      </w:r>
      <w:r w:rsidRPr="00D26AB1">
        <w:rPr>
          <w:rFonts w:ascii="Times New Roman" w:eastAsia="Arial" w:hAnsi="Times New Roman" w:cs="Times New Roman"/>
          <w:sz w:val="24"/>
          <w:szCs w:val="24"/>
          <w:lang w:val="vi-VN"/>
        </w:rPr>
        <w:t xml:space="preserve">hống sét van hoàn chỉnh hoặc phân đoạn chống sét van trong vòng 03 phút mà không gây ra mất ổn định nhiệt khi thử nghiệm phục hồi nhiệt cho </w:t>
      </w:r>
      <w:r w:rsidRPr="00D26AB1">
        <w:rPr>
          <w:rFonts w:ascii="Times New Roman" w:eastAsia="Arial" w:hAnsi="Times New Roman" w:cs="Times New Roman"/>
          <w:sz w:val="24"/>
          <w:szCs w:val="24"/>
        </w:rPr>
        <w:t>c</w:t>
      </w:r>
      <w:r w:rsidRPr="00D26AB1">
        <w:rPr>
          <w:rFonts w:ascii="Times New Roman" w:eastAsia="Arial" w:hAnsi="Times New Roman" w:cs="Times New Roman"/>
          <w:sz w:val="24"/>
          <w:szCs w:val="24"/>
          <w:lang w:val="vi-VN"/>
        </w:rPr>
        <w:t>hống sét van</w:t>
      </w:r>
      <w:r w:rsidRPr="00D26AB1">
        <w:rPr>
          <w:rFonts w:ascii="Times New Roman" w:eastAsia="Arial" w:hAnsi="Times New Roman" w:cs="Times New Roman"/>
          <w:sz w:val="24"/>
          <w:szCs w:val="24"/>
        </w:rPr>
        <w:t>.</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pacing w:val="4"/>
          <w:sz w:val="24"/>
          <w:szCs w:val="24"/>
          <w:lang w:val="vi-VN"/>
        </w:rPr>
      </w:pPr>
      <w:r w:rsidRPr="00D26AB1">
        <w:rPr>
          <w:rFonts w:ascii="Times New Roman" w:eastAsia="Arial" w:hAnsi="Times New Roman" w:cs="Times New Roman"/>
          <w:spacing w:val="4"/>
          <w:sz w:val="24"/>
          <w:szCs w:val="24"/>
          <w:lang w:val="vi-VN"/>
        </w:rPr>
        <w:t xml:space="preserve">Đánh giá theo năng lượng nhiệt - Wth (thermal energy rating - Wth): Năng lượng quy định lớn nhất (tính bằng kJ/kV theo điện áp định mức Ur) được đưa vào </w:t>
      </w:r>
      <w:r w:rsidRPr="00D26AB1">
        <w:rPr>
          <w:rFonts w:ascii="Times New Roman" w:eastAsia="Arial" w:hAnsi="Times New Roman" w:cs="Times New Roman"/>
          <w:spacing w:val="4"/>
          <w:sz w:val="24"/>
          <w:szCs w:val="24"/>
        </w:rPr>
        <w:t>c</w:t>
      </w:r>
      <w:r w:rsidRPr="00D26AB1">
        <w:rPr>
          <w:rFonts w:ascii="Times New Roman" w:eastAsia="Arial" w:hAnsi="Times New Roman" w:cs="Times New Roman"/>
          <w:spacing w:val="4"/>
          <w:sz w:val="24"/>
          <w:szCs w:val="24"/>
          <w:lang w:val="vi-VN"/>
        </w:rPr>
        <w:t xml:space="preserve">hống sét van hoàn chỉnh hoặc phân đoạn </w:t>
      </w:r>
      <w:r w:rsidRPr="00D26AB1">
        <w:rPr>
          <w:rFonts w:ascii="Times New Roman" w:eastAsia="Arial" w:hAnsi="Times New Roman" w:cs="Times New Roman"/>
          <w:spacing w:val="4"/>
          <w:sz w:val="24"/>
          <w:szCs w:val="24"/>
        </w:rPr>
        <w:t>c</w:t>
      </w:r>
      <w:r w:rsidRPr="00D26AB1">
        <w:rPr>
          <w:rFonts w:ascii="Times New Roman" w:eastAsia="Arial" w:hAnsi="Times New Roman" w:cs="Times New Roman"/>
          <w:spacing w:val="4"/>
          <w:sz w:val="24"/>
          <w:szCs w:val="24"/>
          <w:lang w:val="vi-VN"/>
        </w:rPr>
        <w:t xml:space="preserve">hống sét van trong vòng 03 phút mà không gây ra mất ổn định nhiệt khi thử nghiệm phục hồi nhiệt cho </w:t>
      </w:r>
      <w:r w:rsidRPr="00D26AB1">
        <w:rPr>
          <w:rFonts w:ascii="Times New Roman" w:eastAsia="Arial" w:hAnsi="Times New Roman" w:cs="Times New Roman"/>
          <w:spacing w:val="4"/>
          <w:sz w:val="24"/>
          <w:szCs w:val="24"/>
        </w:rPr>
        <w:t>c</w:t>
      </w:r>
      <w:r w:rsidRPr="00D26AB1">
        <w:rPr>
          <w:rFonts w:ascii="Times New Roman" w:eastAsia="Arial" w:hAnsi="Times New Roman" w:cs="Times New Roman"/>
          <w:spacing w:val="4"/>
          <w:sz w:val="24"/>
          <w:szCs w:val="24"/>
          <w:lang w:val="vi-VN"/>
        </w:rPr>
        <w:t>hống sét van</w:t>
      </w:r>
      <w:r w:rsidRPr="00D26AB1">
        <w:rPr>
          <w:rFonts w:ascii="Times New Roman" w:eastAsia="Arial" w:hAnsi="Times New Roman" w:cs="Times New Roman"/>
          <w:spacing w:val="4"/>
          <w:sz w:val="24"/>
          <w:szCs w:val="24"/>
        </w:rPr>
        <w:t>.</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3779C6" w:rsidRPr="00D26AB1"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 xml:space="preserve">Hệ số phối hợp cách điện </w:t>
      </w:r>
      <w:r w:rsidRPr="00D26AB1">
        <w:rPr>
          <w:rFonts w:ascii="Times New Roman" w:eastAsia="Arial" w:hAnsi="Times New Roman" w:cs="Times New Roman"/>
          <w:sz w:val="24"/>
          <w:szCs w:val="24"/>
          <w:lang w:val="vi-VN"/>
        </w:rPr>
        <w:t>là Tỉ số giữa điện áp chịu đựng xung xét (</w:t>
      </w:r>
      <w:r w:rsidRPr="00D26AB1">
        <w:rPr>
          <w:rFonts w:ascii="Times New Roman" w:eastAsia="Arial" w:hAnsi="Times New Roman" w:cs="Times New Roman"/>
          <w:sz w:val="24"/>
          <w:szCs w:val="24"/>
        </w:rPr>
        <w:t>theo từng cấp điện áp</w:t>
      </w:r>
      <w:r w:rsidRPr="00D26AB1">
        <w:rPr>
          <w:rFonts w:ascii="Times New Roman" w:eastAsia="Arial" w:hAnsi="Times New Roman" w:cs="Times New Roman"/>
          <w:sz w:val="24"/>
          <w:szCs w:val="24"/>
          <w:lang w:val="vi-VN"/>
        </w:rPr>
        <w:t>)/Điện áp dư lớn nhất với xung sét tiêu chuẩn 8/20μs - 10kA (Bil/res)</w:t>
      </w:r>
      <w:r w:rsidRPr="00D26AB1">
        <w:rPr>
          <w:rFonts w:ascii="Times New Roman" w:eastAsia="Arial" w:hAnsi="Times New Roman" w:cs="Times New Roman"/>
          <w:sz w:val="24"/>
          <w:szCs w:val="24"/>
        </w:rPr>
        <w:t>.</w:t>
      </w:r>
    </w:p>
    <w:p w:rsidR="003779C6" w:rsidRPr="00D26AB1" w:rsidRDefault="003779C6" w:rsidP="003779C6">
      <w:pPr>
        <w:tabs>
          <w:tab w:val="left" w:pos="284"/>
          <w:tab w:val="left" w:pos="426"/>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Các thuật ngữ và định nghĩa khác được hiểu và giải thích Quy phạm trang bị điện năm 2006 ban hành kèm theo Quyết định số 19/2006/QĐ-BCN ngày 11/7/2006 của Bộ Công nghiệp (nay là Bộ Công Thương)</w:t>
      </w:r>
      <w:r w:rsidRPr="00D26AB1">
        <w:rPr>
          <w:rFonts w:ascii="Times New Roman" w:eastAsia="Arial" w:hAnsi="Times New Roman" w:cs="Times New Roman"/>
          <w:sz w:val="24"/>
          <w:szCs w:val="24"/>
        </w:rPr>
        <w:t>.</w:t>
      </w:r>
    </w:p>
    <w:p w:rsidR="003779C6" w:rsidRPr="00D26AB1" w:rsidRDefault="003779C6" w:rsidP="003779C6">
      <w:pPr>
        <w:tabs>
          <w:tab w:val="left" w:pos="851"/>
        </w:tabs>
        <w:spacing w:after="0" w:line="360" w:lineRule="exact"/>
        <w:ind w:firstLine="567"/>
        <w:jc w:val="both"/>
        <w:rPr>
          <w:rFonts w:ascii="Times New Roman" w:eastAsia="Times New Roman" w:hAnsi="Times New Roman" w:cs="Times New Roman"/>
          <w:b/>
          <w:sz w:val="24"/>
          <w:szCs w:val="24"/>
          <w:lang w:val="sv-SE"/>
        </w:rPr>
      </w:pPr>
      <w:r w:rsidRPr="00D26AB1">
        <w:rPr>
          <w:rFonts w:ascii="Times New Roman" w:eastAsia="Times New Roman" w:hAnsi="Times New Roman" w:cs="Times New Roman"/>
          <w:b/>
          <w:sz w:val="24"/>
          <w:szCs w:val="24"/>
          <w:lang w:val="sv-SE"/>
        </w:rPr>
        <w:t>Điều 3. Điều kiện chung</w:t>
      </w:r>
    </w:p>
    <w:p w:rsidR="003779C6" w:rsidRPr="00D26AB1" w:rsidRDefault="003779C6" w:rsidP="003779C6">
      <w:pPr>
        <w:tabs>
          <w:tab w:val="left" w:pos="851"/>
        </w:tabs>
        <w:spacing w:after="0" w:line="360" w:lineRule="exact"/>
        <w:ind w:firstLine="567"/>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1. Điều kiện môi trường làm việc của thiết bị</w:t>
      </w:r>
    </w:p>
    <w:tbl>
      <w:tblPr>
        <w:tblW w:w="892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368"/>
        <w:gridCol w:w="3557"/>
      </w:tblGrid>
      <w:tr w:rsidR="00D26AB1" w:rsidRPr="00D26AB1" w:rsidTr="003779C6">
        <w:trPr>
          <w:jc w:val="center"/>
        </w:trPr>
        <w:tc>
          <w:tcPr>
            <w:tcW w:w="5372" w:type="dxa"/>
            <w:tcBorders>
              <w:top w:val="double" w:sz="4" w:space="0" w:color="auto"/>
              <w:left w:val="double" w:sz="4" w:space="0" w:color="auto"/>
              <w:bottom w:val="single" w:sz="4" w:space="0" w:color="auto"/>
              <w:right w:val="single" w:sz="4" w:space="0" w:color="auto"/>
            </w:tcBorders>
            <w:hideMark/>
          </w:tcPr>
          <w:p w:rsidR="003779C6" w:rsidRPr="00D26AB1" w:rsidRDefault="003779C6" w:rsidP="003779C6">
            <w:pPr>
              <w:spacing w:after="0" w:line="360" w:lineRule="exact"/>
              <w:jc w:val="both"/>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Nhiệt độ môi trường lớn nhất</w:t>
            </w:r>
          </w:p>
        </w:tc>
        <w:tc>
          <w:tcPr>
            <w:tcW w:w="3559" w:type="dxa"/>
            <w:tcBorders>
              <w:top w:val="double" w:sz="4" w:space="0" w:color="auto"/>
              <w:left w:val="single" w:sz="4" w:space="0" w:color="auto"/>
              <w:bottom w:val="single" w:sz="4" w:space="0" w:color="auto"/>
              <w:right w:val="doub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45</w:t>
            </w:r>
            <w:r w:rsidRPr="00D26AB1">
              <w:rPr>
                <w:rFonts w:ascii="Times New Roman" w:eastAsia="Arial" w:hAnsi="Times New Roman" w:cs="Times New Roman"/>
                <w:sz w:val="24"/>
                <w:szCs w:val="24"/>
                <w:vertAlign w:val="superscript"/>
                <w:lang w:val="vi-VN"/>
              </w:rPr>
              <w:t>o</w:t>
            </w:r>
            <w:r w:rsidRPr="00D26AB1">
              <w:rPr>
                <w:rFonts w:ascii="Times New Roman" w:eastAsia="Arial" w:hAnsi="Times New Roman" w:cs="Times New Roman"/>
                <w:sz w:val="24"/>
                <w:szCs w:val="24"/>
                <w:lang w:val="vi-VN"/>
              </w:rPr>
              <w:t>C</w:t>
            </w:r>
          </w:p>
        </w:tc>
      </w:tr>
      <w:tr w:rsidR="00D26AB1" w:rsidRPr="00D26AB1" w:rsidTr="003779C6">
        <w:trPr>
          <w:jc w:val="center"/>
        </w:trPr>
        <w:tc>
          <w:tcPr>
            <w:tcW w:w="5372" w:type="dxa"/>
            <w:tcBorders>
              <w:top w:val="single" w:sz="4" w:space="0" w:color="auto"/>
              <w:left w:val="double" w:sz="4" w:space="0" w:color="auto"/>
              <w:bottom w:val="single" w:sz="4" w:space="0" w:color="auto"/>
              <w:right w:val="single" w:sz="4" w:space="0" w:color="auto"/>
            </w:tcBorders>
            <w:hideMark/>
          </w:tcPr>
          <w:p w:rsidR="003779C6" w:rsidRPr="00D26AB1" w:rsidRDefault="003779C6" w:rsidP="003779C6">
            <w:pPr>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Nhiệt độ môi trường nhỏ nhất</w:t>
            </w:r>
          </w:p>
        </w:tc>
        <w:tc>
          <w:tcPr>
            <w:tcW w:w="3559" w:type="dxa"/>
            <w:tcBorders>
              <w:top w:val="single" w:sz="4" w:space="0" w:color="auto"/>
              <w:left w:val="single" w:sz="4" w:space="0" w:color="auto"/>
              <w:bottom w:val="single" w:sz="4" w:space="0" w:color="auto"/>
              <w:right w:val="doub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0</w:t>
            </w:r>
            <w:r w:rsidRPr="00D26AB1">
              <w:rPr>
                <w:rFonts w:ascii="Times New Roman" w:eastAsia="Arial" w:hAnsi="Times New Roman" w:cs="Times New Roman"/>
                <w:sz w:val="24"/>
                <w:szCs w:val="24"/>
                <w:vertAlign w:val="superscript"/>
                <w:lang w:val="vi-VN"/>
              </w:rPr>
              <w:t>o</w:t>
            </w:r>
            <w:r w:rsidRPr="00D26AB1">
              <w:rPr>
                <w:rFonts w:ascii="Times New Roman" w:eastAsia="Arial" w:hAnsi="Times New Roman" w:cs="Times New Roman"/>
                <w:sz w:val="24"/>
                <w:szCs w:val="24"/>
                <w:lang w:val="vi-VN"/>
              </w:rPr>
              <w:t>C</w:t>
            </w:r>
          </w:p>
        </w:tc>
      </w:tr>
      <w:tr w:rsidR="00D26AB1" w:rsidRPr="00D26AB1" w:rsidTr="003779C6">
        <w:trPr>
          <w:jc w:val="center"/>
        </w:trPr>
        <w:tc>
          <w:tcPr>
            <w:tcW w:w="5372" w:type="dxa"/>
            <w:tcBorders>
              <w:top w:val="single" w:sz="4" w:space="0" w:color="auto"/>
              <w:left w:val="double" w:sz="4" w:space="0" w:color="auto"/>
              <w:bottom w:val="single" w:sz="4" w:space="0" w:color="auto"/>
              <w:right w:val="single" w:sz="4" w:space="0" w:color="auto"/>
            </w:tcBorders>
            <w:hideMark/>
          </w:tcPr>
          <w:p w:rsidR="003779C6" w:rsidRPr="00D26AB1" w:rsidRDefault="003779C6" w:rsidP="003779C6">
            <w:pPr>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Khí hậu</w:t>
            </w:r>
          </w:p>
        </w:tc>
        <w:tc>
          <w:tcPr>
            <w:tcW w:w="3559" w:type="dxa"/>
            <w:tcBorders>
              <w:top w:val="single" w:sz="4" w:space="0" w:color="auto"/>
              <w:left w:val="single" w:sz="4" w:space="0" w:color="auto"/>
              <w:bottom w:val="single" w:sz="4" w:space="0" w:color="auto"/>
              <w:right w:val="doub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Nhiệt đới, nóng ẩm</w:t>
            </w:r>
          </w:p>
        </w:tc>
      </w:tr>
      <w:tr w:rsidR="00D26AB1" w:rsidRPr="00D26AB1" w:rsidTr="003779C6">
        <w:trPr>
          <w:jc w:val="center"/>
        </w:trPr>
        <w:tc>
          <w:tcPr>
            <w:tcW w:w="5372" w:type="dxa"/>
            <w:tcBorders>
              <w:top w:val="single" w:sz="4" w:space="0" w:color="auto"/>
              <w:left w:val="double" w:sz="4" w:space="0" w:color="auto"/>
              <w:bottom w:val="single" w:sz="4" w:space="0" w:color="auto"/>
              <w:right w:val="single" w:sz="4" w:space="0" w:color="auto"/>
            </w:tcBorders>
            <w:hideMark/>
          </w:tcPr>
          <w:p w:rsidR="003779C6" w:rsidRPr="00D26AB1" w:rsidRDefault="003779C6" w:rsidP="003779C6">
            <w:pPr>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Độ ẩm cực đại</w:t>
            </w:r>
          </w:p>
        </w:tc>
        <w:tc>
          <w:tcPr>
            <w:tcW w:w="3559" w:type="dxa"/>
            <w:tcBorders>
              <w:top w:val="single" w:sz="4" w:space="0" w:color="auto"/>
              <w:left w:val="single" w:sz="4" w:space="0" w:color="auto"/>
              <w:bottom w:val="single" w:sz="4" w:space="0" w:color="auto"/>
              <w:right w:val="doub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100%</w:t>
            </w:r>
          </w:p>
        </w:tc>
      </w:tr>
      <w:tr w:rsidR="00D26AB1" w:rsidRPr="00D26AB1" w:rsidTr="003779C6">
        <w:trPr>
          <w:jc w:val="center"/>
        </w:trPr>
        <w:tc>
          <w:tcPr>
            <w:tcW w:w="5372" w:type="dxa"/>
            <w:tcBorders>
              <w:top w:val="single" w:sz="4" w:space="0" w:color="auto"/>
              <w:left w:val="double" w:sz="4" w:space="0" w:color="auto"/>
              <w:bottom w:val="single" w:sz="4" w:space="0" w:color="auto"/>
              <w:right w:val="single" w:sz="4" w:space="0" w:color="auto"/>
            </w:tcBorders>
            <w:hideMark/>
          </w:tcPr>
          <w:p w:rsidR="003779C6" w:rsidRPr="00D26AB1" w:rsidRDefault="003779C6" w:rsidP="003779C6">
            <w:pPr>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Độ cao lắp đặt thiết bị so với  mực nước biển</w:t>
            </w:r>
          </w:p>
        </w:tc>
        <w:tc>
          <w:tcPr>
            <w:tcW w:w="3559" w:type="dxa"/>
            <w:tcBorders>
              <w:top w:val="single" w:sz="4" w:space="0" w:color="auto"/>
              <w:left w:val="single" w:sz="4" w:space="0" w:color="auto"/>
              <w:bottom w:val="single" w:sz="4" w:space="0" w:color="auto"/>
              <w:right w:val="doub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w:t>
            </w:r>
            <w:r w:rsidRPr="00D26AB1">
              <w:rPr>
                <w:rFonts w:ascii="Times New Roman" w:eastAsia="Arial" w:hAnsi="Times New Roman" w:cs="Times New Roman"/>
                <w:sz w:val="24"/>
                <w:szCs w:val="24"/>
              </w:rPr>
              <w:t xml:space="preserve"> </w:t>
            </w:r>
            <w:r w:rsidRPr="00D26AB1">
              <w:rPr>
                <w:rFonts w:ascii="Times New Roman" w:eastAsia="Arial" w:hAnsi="Times New Roman" w:cs="Times New Roman"/>
                <w:sz w:val="24"/>
                <w:szCs w:val="24"/>
                <w:lang w:val="vi-VN"/>
              </w:rPr>
              <w:t>1000m</w:t>
            </w:r>
          </w:p>
        </w:tc>
      </w:tr>
      <w:tr w:rsidR="00D26AB1" w:rsidRPr="00D26AB1" w:rsidTr="003779C6">
        <w:trPr>
          <w:jc w:val="center"/>
        </w:trPr>
        <w:tc>
          <w:tcPr>
            <w:tcW w:w="5372" w:type="dxa"/>
            <w:tcBorders>
              <w:top w:val="single" w:sz="4" w:space="0" w:color="auto"/>
              <w:left w:val="double" w:sz="4" w:space="0" w:color="auto"/>
              <w:bottom w:val="double" w:sz="4" w:space="0" w:color="auto"/>
              <w:right w:val="single" w:sz="4" w:space="0" w:color="auto"/>
            </w:tcBorders>
            <w:hideMark/>
          </w:tcPr>
          <w:p w:rsidR="003779C6" w:rsidRPr="00D26AB1" w:rsidRDefault="003779C6" w:rsidP="003779C6">
            <w:pPr>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Vận tốc gió lớn nhất</w:t>
            </w:r>
          </w:p>
        </w:tc>
        <w:tc>
          <w:tcPr>
            <w:tcW w:w="3559" w:type="dxa"/>
            <w:tcBorders>
              <w:top w:val="single" w:sz="4" w:space="0" w:color="auto"/>
              <w:left w:val="single" w:sz="4" w:space="0" w:color="auto"/>
              <w:bottom w:val="double" w:sz="4" w:space="0" w:color="auto"/>
              <w:right w:val="doub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160 km/h</w:t>
            </w:r>
          </w:p>
        </w:tc>
      </w:tr>
    </w:tbl>
    <w:p w:rsidR="003779C6" w:rsidRPr="00D26AB1" w:rsidRDefault="003779C6" w:rsidP="003779C6">
      <w:pPr>
        <w:tabs>
          <w:tab w:val="left" w:pos="851"/>
        </w:tabs>
        <w:spacing w:after="0" w:line="360" w:lineRule="exact"/>
        <w:ind w:firstLine="567"/>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Lưu ý: Trường hợp thiết bị có vị trí lắp đặt với điều kiện môi trường khắc nghiệt (vượt ngoài các giới hạn của bảng trên), các đơn vị căn cứ các tiêu chuẩn quốc tế và tiêu chuẩn Việt Nam để lựa chọn tiêu chuẩn riêng cho thiết bị nhằm thuận lợi cho công tác lựa chọn VTTB nhưng không được trái quy định pháp luật, quy chế quản lý nội bộ của EVN có liên quan.</w:t>
      </w:r>
    </w:p>
    <w:p w:rsidR="003779C6" w:rsidRPr="00D26AB1" w:rsidRDefault="003779C6" w:rsidP="003779C6">
      <w:pPr>
        <w:tabs>
          <w:tab w:val="left" w:pos="851"/>
        </w:tabs>
        <w:spacing w:after="0" w:line="360" w:lineRule="exact"/>
        <w:ind w:left="567"/>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2. Điều kiện vận hành của hệ thống điện</w:t>
      </w:r>
    </w:p>
    <w:tbl>
      <w:tblPr>
        <w:tblW w:w="907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502"/>
        <w:gridCol w:w="1262"/>
        <w:gridCol w:w="1263"/>
        <w:gridCol w:w="1262"/>
        <w:gridCol w:w="1262"/>
        <w:gridCol w:w="1262"/>
        <w:gridCol w:w="1262"/>
      </w:tblGrid>
      <w:tr w:rsidR="00D26AB1" w:rsidRPr="00D26AB1" w:rsidTr="003779C6">
        <w:trPr>
          <w:trHeight w:val="832"/>
          <w:jc w:val="center"/>
        </w:trPr>
        <w:tc>
          <w:tcPr>
            <w:tcW w:w="1502" w:type="dxa"/>
            <w:tcBorders>
              <w:top w:val="double" w:sz="4" w:space="0" w:color="auto"/>
              <w:left w:val="doub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both"/>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lastRenderedPageBreak/>
              <w:t>Điện áp danh định của hệ thống (kV)</w:t>
            </w:r>
          </w:p>
        </w:tc>
        <w:tc>
          <w:tcPr>
            <w:tcW w:w="1262" w:type="dxa"/>
            <w:tcBorders>
              <w:top w:val="double" w:sz="4" w:space="0" w:color="auto"/>
              <w:left w:val="sing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110</w:t>
            </w:r>
          </w:p>
        </w:tc>
        <w:tc>
          <w:tcPr>
            <w:tcW w:w="1263" w:type="dxa"/>
            <w:tcBorders>
              <w:top w:val="double" w:sz="4" w:space="0" w:color="auto"/>
              <w:left w:val="sing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72</w:t>
            </w:r>
          </w:p>
        </w:tc>
        <w:tc>
          <w:tcPr>
            <w:tcW w:w="1262" w:type="dxa"/>
            <w:tcBorders>
              <w:top w:val="double" w:sz="4" w:space="0" w:color="auto"/>
              <w:left w:val="sing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35</w:t>
            </w:r>
          </w:p>
        </w:tc>
        <w:tc>
          <w:tcPr>
            <w:tcW w:w="1262" w:type="dxa"/>
            <w:tcBorders>
              <w:top w:val="double" w:sz="4" w:space="0" w:color="auto"/>
              <w:left w:val="sing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22</w:t>
            </w:r>
          </w:p>
        </w:tc>
        <w:tc>
          <w:tcPr>
            <w:tcW w:w="1262" w:type="dxa"/>
            <w:tcBorders>
              <w:top w:val="double" w:sz="4" w:space="0" w:color="auto"/>
              <w:left w:val="sing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10</w:t>
            </w:r>
          </w:p>
        </w:tc>
        <w:tc>
          <w:tcPr>
            <w:tcW w:w="1262" w:type="dxa"/>
            <w:tcBorders>
              <w:top w:val="double" w:sz="4" w:space="0" w:color="auto"/>
              <w:left w:val="single" w:sz="4" w:space="0" w:color="auto"/>
              <w:bottom w:val="single" w:sz="4" w:space="0" w:color="auto"/>
              <w:right w:val="doub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6</w:t>
            </w:r>
          </w:p>
        </w:tc>
      </w:tr>
      <w:tr w:rsidR="00D26AB1" w:rsidRPr="00D26AB1" w:rsidTr="003779C6">
        <w:trPr>
          <w:trHeight w:val="397"/>
          <w:jc w:val="center"/>
        </w:trPr>
        <w:tc>
          <w:tcPr>
            <w:tcW w:w="1502" w:type="dxa"/>
            <w:tcBorders>
              <w:top w:val="single" w:sz="4" w:space="0" w:color="auto"/>
              <w:left w:val="doub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both"/>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Sơ đồ nối</w:t>
            </w:r>
          </w:p>
        </w:tc>
        <w:tc>
          <w:tcPr>
            <w:tcW w:w="7573" w:type="dxa"/>
            <w:gridSpan w:val="6"/>
            <w:tcBorders>
              <w:top w:val="single" w:sz="4" w:space="0" w:color="auto"/>
              <w:left w:val="single" w:sz="4" w:space="0" w:color="auto"/>
              <w:bottom w:val="single" w:sz="4" w:space="0" w:color="auto"/>
              <w:right w:val="doub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3 pha/1pha</w:t>
            </w:r>
          </w:p>
        </w:tc>
      </w:tr>
      <w:tr w:rsidR="00D26AB1" w:rsidRPr="00D26AB1" w:rsidTr="003779C6">
        <w:trPr>
          <w:trHeight w:val="2201"/>
          <w:jc w:val="center"/>
        </w:trPr>
        <w:tc>
          <w:tcPr>
            <w:tcW w:w="1502" w:type="dxa"/>
            <w:tcBorders>
              <w:top w:val="single" w:sz="4" w:space="0" w:color="auto"/>
              <w:left w:val="doub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both"/>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Chế độ nối đất trung tính</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Trung tính nối đất   trực tiếp</w:t>
            </w:r>
          </w:p>
        </w:tc>
        <w:tc>
          <w:tcPr>
            <w:tcW w:w="1263" w:type="dxa"/>
            <w:tcBorders>
              <w:top w:val="single" w:sz="4" w:space="0" w:color="auto"/>
              <w:left w:val="sing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Trung tính nối đất   trực tiếp hoặc cách ly</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Trung tính cách ly hoặc nối đất qua trở kháng</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Trung tính nối đất   trực tiếp</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Trung tính cách ly hoặc nối đất qua trở kháng</w:t>
            </w:r>
          </w:p>
        </w:tc>
        <w:tc>
          <w:tcPr>
            <w:tcW w:w="1262" w:type="dxa"/>
            <w:tcBorders>
              <w:top w:val="single" w:sz="4" w:space="0" w:color="auto"/>
              <w:left w:val="single" w:sz="4" w:space="0" w:color="auto"/>
              <w:bottom w:val="single" w:sz="4" w:space="0" w:color="auto"/>
              <w:right w:val="doub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Trung tính cách ly hoặc nối đất qua trở kháng</w:t>
            </w:r>
          </w:p>
        </w:tc>
      </w:tr>
      <w:tr w:rsidR="00D26AB1" w:rsidRPr="00D26AB1" w:rsidTr="003779C6">
        <w:trPr>
          <w:trHeight w:val="832"/>
          <w:jc w:val="center"/>
        </w:trPr>
        <w:tc>
          <w:tcPr>
            <w:tcW w:w="1502" w:type="dxa"/>
            <w:tcBorders>
              <w:top w:val="single" w:sz="4" w:space="0" w:color="auto"/>
              <w:left w:val="doub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both"/>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Điện áp làm việc lớn nhất của thiết bị (kV)</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 123</w:t>
            </w:r>
          </w:p>
        </w:tc>
        <w:tc>
          <w:tcPr>
            <w:tcW w:w="1263" w:type="dxa"/>
            <w:tcBorders>
              <w:top w:val="single" w:sz="4" w:space="0" w:color="auto"/>
              <w:left w:val="sing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 72</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 38,5</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 24</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 12</w:t>
            </w:r>
          </w:p>
        </w:tc>
        <w:tc>
          <w:tcPr>
            <w:tcW w:w="1262" w:type="dxa"/>
            <w:tcBorders>
              <w:top w:val="single" w:sz="4" w:space="0" w:color="auto"/>
              <w:left w:val="single" w:sz="4" w:space="0" w:color="auto"/>
              <w:bottom w:val="single" w:sz="4" w:space="0" w:color="auto"/>
              <w:right w:val="doub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 7,2</w:t>
            </w:r>
          </w:p>
        </w:tc>
      </w:tr>
      <w:tr w:rsidR="00D26AB1" w:rsidRPr="00D26AB1" w:rsidTr="003779C6">
        <w:trPr>
          <w:trHeight w:val="844"/>
          <w:jc w:val="center"/>
        </w:trPr>
        <w:tc>
          <w:tcPr>
            <w:tcW w:w="1502" w:type="dxa"/>
            <w:tcBorders>
              <w:top w:val="single" w:sz="4" w:space="0" w:color="auto"/>
              <w:left w:val="doub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both"/>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Điện áp chịu đựng xung sét (BIL) (kV)</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 550</w:t>
            </w:r>
          </w:p>
        </w:tc>
        <w:tc>
          <w:tcPr>
            <w:tcW w:w="1263" w:type="dxa"/>
            <w:tcBorders>
              <w:top w:val="single" w:sz="4" w:space="0" w:color="auto"/>
              <w:left w:val="sing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 325</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 180</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 125</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 75</w:t>
            </w:r>
          </w:p>
        </w:tc>
        <w:tc>
          <w:tcPr>
            <w:tcW w:w="1262" w:type="dxa"/>
            <w:tcBorders>
              <w:top w:val="single" w:sz="4" w:space="0" w:color="auto"/>
              <w:left w:val="single" w:sz="4" w:space="0" w:color="auto"/>
              <w:bottom w:val="single" w:sz="4" w:space="0" w:color="auto"/>
              <w:right w:val="doub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 60</w:t>
            </w:r>
          </w:p>
        </w:tc>
      </w:tr>
      <w:tr w:rsidR="00D26AB1" w:rsidRPr="00D26AB1" w:rsidTr="003779C6">
        <w:trPr>
          <w:trHeight w:val="478"/>
          <w:jc w:val="center"/>
        </w:trPr>
        <w:tc>
          <w:tcPr>
            <w:tcW w:w="1502" w:type="dxa"/>
            <w:tcBorders>
              <w:top w:val="single" w:sz="4" w:space="0" w:color="auto"/>
              <w:left w:val="double" w:sz="4" w:space="0" w:color="auto"/>
              <w:bottom w:val="double" w:sz="4" w:space="0" w:color="auto"/>
              <w:right w:val="single" w:sz="4" w:space="0" w:color="auto"/>
            </w:tcBorders>
            <w:vAlign w:val="center"/>
            <w:hideMark/>
          </w:tcPr>
          <w:p w:rsidR="003779C6" w:rsidRPr="00D26AB1" w:rsidRDefault="003779C6" w:rsidP="003779C6">
            <w:pPr>
              <w:spacing w:after="0" w:line="360" w:lineRule="exact"/>
              <w:jc w:val="both"/>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Tần số (Hz)</w:t>
            </w:r>
          </w:p>
        </w:tc>
        <w:tc>
          <w:tcPr>
            <w:tcW w:w="7573" w:type="dxa"/>
            <w:gridSpan w:val="6"/>
            <w:tcBorders>
              <w:top w:val="single" w:sz="4" w:space="0" w:color="auto"/>
              <w:left w:val="single" w:sz="4" w:space="0" w:color="auto"/>
              <w:bottom w:val="double" w:sz="4" w:space="0" w:color="auto"/>
              <w:right w:val="double" w:sz="4" w:space="0" w:color="auto"/>
            </w:tcBorders>
            <w:vAlign w:val="center"/>
            <w:hideMark/>
          </w:tcPr>
          <w:p w:rsidR="003779C6" w:rsidRPr="00D26AB1" w:rsidRDefault="003779C6" w:rsidP="003779C6">
            <w:pPr>
              <w:spacing w:after="0" w:line="360" w:lineRule="exact"/>
              <w:jc w:val="center"/>
              <w:rPr>
                <w:rFonts w:ascii="Times New Roman" w:eastAsia="Arial" w:hAnsi="Times New Roman" w:cs="Times New Roman"/>
                <w:sz w:val="24"/>
                <w:szCs w:val="24"/>
                <w:lang w:val="pt-BR"/>
              </w:rPr>
            </w:pPr>
            <w:r w:rsidRPr="00D26AB1">
              <w:rPr>
                <w:rFonts w:ascii="Times New Roman" w:eastAsia="Arial" w:hAnsi="Times New Roman" w:cs="Times New Roman"/>
                <w:sz w:val="24"/>
                <w:szCs w:val="24"/>
                <w:lang w:val="pt-BR"/>
              </w:rPr>
              <w:t>50</w:t>
            </w:r>
          </w:p>
        </w:tc>
      </w:tr>
    </w:tbl>
    <w:p w:rsidR="00441C05" w:rsidRPr="00D26AB1" w:rsidRDefault="003779C6" w:rsidP="004E10FD">
      <w:pPr>
        <w:tabs>
          <w:tab w:val="left" w:pos="851"/>
        </w:tabs>
        <w:spacing w:after="0" w:line="360" w:lineRule="exact"/>
        <w:jc w:val="both"/>
        <w:rPr>
          <w:rFonts w:ascii="Times New Roman" w:eastAsia="Times New Roman" w:hAnsi="Times New Roman" w:cs="Times New Roman"/>
          <w:b/>
          <w:sz w:val="24"/>
          <w:szCs w:val="24"/>
          <w:lang w:eastAsia="zh-CN"/>
        </w:rPr>
      </w:pPr>
      <w:r w:rsidRPr="00D26AB1">
        <w:rPr>
          <w:rFonts w:ascii="Times New Roman" w:eastAsia="Times New Roman" w:hAnsi="Times New Roman" w:cs="Times New Roman"/>
          <w:b/>
          <w:sz w:val="24"/>
          <w:szCs w:val="24"/>
          <w:lang w:eastAsia="zh-CN"/>
        </w:rPr>
        <w:t>Điều 4. Yêu cầu chung</w:t>
      </w:r>
    </w:p>
    <w:p w:rsidR="004E10FD" w:rsidRPr="00D26AB1" w:rsidRDefault="004E10FD" w:rsidP="004E10FD">
      <w:pPr>
        <w:tabs>
          <w:tab w:val="left" w:pos="851"/>
        </w:tabs>
        <w:spacing w:after="0" w:line="360" w:lineRule="exact"/>
        <w:jc w:val="both"/>
        <w:rPr>
          <w:rFonts w:ascii="Times New Roman" w:eastAsia="Times New Roman" w:hAnsi="Times New Roman" w:cs="Times New Roman"/>
          <w:sz w:val="24"/>
          <w:szCs w:val="24"/>
          <w:lang w:eastAsia="zh-CN"/>
        </w:rPr>
      </w:pPr>
      <w:r w:rsidRPr="00D26AB1">
        <w:rPr>
          <w:rFonts w:ascii="Times New Roman" w:eastAsia="Times New Roman" w:hAnsi="Times New Roman" w:cs="Times New Roman"/>
          <w:sz w:val="24"/>
          <w:szCs w:val="24"/>
          <w:lang w:eastAsia="zh-CN"/>
        </w:rPr>
        <w:t>1. Để đảm bảo chống sét van sử dụng cho trạm biến áp 110 kV và trạm biến áp/thiết bị đóng cắt phân phối có thể bảo vệ cả quá điện áp do sóng sét, quá điện áp thao tác thì yêu cầu phải sử dụng loại chống sét van không khe hở.</w:t>
      </w:r>
    </w:p>
    <w:p w:rsidR="004E10FD" w:rsidRPr="00D26AB1" w:rsidRDefault="004E10FD" w:rsidP="004E10FD">
      <w:pPr>
        <w:tabs>
          <w:tab w:val="left" w:pos="851"/>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eastAsia="zh-CN"/>
        </w:rPr>
        <w:t xml:space="preserve">2. CSV có vỏ làm bằng vật liệu sứ (Porcelain) hoặc Polymer, bên trong có các điện trở MO phi tuyến sử dụng loại ZnO. MO có trị số điện trở nhỏ khi quá điện áp và có trị số lớn ở điện áp vận hành định mức của hệ thống điện. Nếu vỏ bằng Polymer thì trong lõi phải có cấu tạo đảm bảo độ bền về cơ học (như thanh sợi thủy tinh, thanh cách điện chịu lực v.v.) chống uốn cong, soắn, có khả năng </w:t>
      </w:r>
      <w:r w:rsidRPr="00D26AB1">
        <w:rPr>
          <w:rFonts w:ascii="Times New Roman" w:eastAsia="Times New Roman" w:hAnsi="Times New Roman" w:cs="Times New Roman"/>
          <w:sz w:val="24"/>
          <w:szCs w:val="24"/>
        </w:rPr>
        <w:t>kháng nấm, không bị tổn thương khi xé hoặc va chạm, không bị rạn, nứt, thoái hóa bởi môi trường và điện trường.</w:t>
      </w:r>
    </w:p>
    <w:p w:rsidR="004E10FD" w:rsidRPr="00D26AB1" w:rsidRDefault="004E10FD" w:rsidP="004E10FD">
      <w:pPr>
        <w:numPr>
          <w:ilvl w:val="0"/>
          <w:numId w:val="21"/>
        </w:numPr>
        <w:tabs>
          <w:tab w:val="left" w:pos="284"/>
          <w:tab w:val="left" w:pos="851"/>
        </w:tabs>
        <w:spacing w:after="0" w:line="360" w:lineRule="exact"/>
        <w:ind w:left="0" w:firstLine="0"/>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eastAsia="zh-CN"/>
        </w:rPr>
        <w:t xml:space="preserve">Có phần </w:t>
      </w:r>
      <w:r w:rsidRPr="00D26AB1">
        <w:rPr>
          <w:rFonts w:ascii="Times New Roman" w:eastAsia="Times New Roman" w:hAnsi="Times New Roman" w:cs="Times New Roman"/>
          <w:sz w:val="24"/>
          <w:szCs w:val="24"/>
          <w:lang w:val="pt-BR"/>
        </w:rPr>
        <w:t>tự giải thoát áp lực trong các điều kiện vận hành quá tải đối với chống sét van vỏ sứ.</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z w:val="24"/>
          <w:szCs w:val="24"/>
          <w:lang w:val="vi-VN" w:eastAsia="zh-CN"/>
        </w:rPr>
      </w:pPr>
      <w:r w:rsidRPr="00D26AB1">
        <w:rPr>
          <w:rFonts w:ascii="Times New Roman" w:eastAsia="Arial" w:hAnsi="Times New Roman" w:cs="Times New Roman"/>
          <w:sz w:val="24"/>
          <w:szCs w:val="24"/>
          <w:lang w:val="sv-SE" w:eastAsia="zh-CN"/>
        </w:rPr>
        <w:t>3.</w:t>
      </w:r>
      <w:r w:rsidRPr="00D26AB1">
        <w:rPr>
          <w:rFonts w:ascii="Times New Roman" w:eastAsia="Arial" w:hAnsi="Times New Roman" w:cs="Times New Roman"/>
          <w:sz w:val="24"/>
          <w:szCs w:val="24"/>
          <w:lang w:val="vi-VN" w:eastAsia="zh-CN"/>
        </w:rPr>
        <w:t xml:space="preserve"> Bố trí lắp đặt</w:t>
      </w:r>
    </w:p>
    <w:p w:rsidR="004E10FD" w:rsidRPr="00D26AB1" w:rsidRDefault="004E10FD" w:rsidP="004E10FD">
      <w:pPr>
        <w:numPr>
          <w:ilvl w:val="0"/>
          <w:numId w:val="22"/>
        </w:numPr>
        <w:tabs>
          <w:tab w:val="left" w:pos="284"/>
          <w:tab w:val="left" w:pos="851"/>
        </w:tabs>
        <w:spacing w:after="0" w:line="360" w:lineRule="exact"/>
        <w:ind w:left="0" w:firstLine="0"/>
        <w:jc w:val="both"/>
        <w:rPr>
          <w:rFonts w:ascii="Times New Roman" w:eastAsia="Times New Roman" w:hAnsi="Times New Roman" w:cs="Times New Roman"/>
          <w:spacing w:val="-4"/>
          <w:sz w:val="24"/>
          <w:szCs w:val="24"/>
        </w:rPr>
      </w:pPr>
      <w:r w:rsidRPr="00D26AB1">
        <w:rPr>
          <w:rFonts w:ascii="Times New Roman" w:eastAsia="Times New Roman" w:hAnsi="Times New Roman" w:cs="Times New Roman"/>
          <w:spacing w:val="-4"/>
          <w:sz w:val="24"/>
          <w:szCs w:val="24"/>
        </w:rPr>
        <w:t>CSV phải được thiết kế phù hợp cho việc gắn trực tiếp trên giá đỡ bằng thép.</w:t>
      </w:r>
    </w:p>
    <w:p w:rsidR="004E10FD" w:rsidRPr="00D26AB1" w:rsidRDefault="004E10FD" w:rsidP="004E10FD">
      <w:pPr>
        <w:numPr>
          <w:ilvl w:val="0"/>
          <w:numId w:val="22"/>
        </w:numPr>
        <w:tabs>
          <w:tab w:val="left" w:pos="284"/>
          <w:tab w:val="left" w:pos="851"/>
        </w:tabs>
        <w:spacing w:after="0" w:line="360" w:lineRule="exact"/>
        <w:ind w:left="0" w:firstLine="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lang w:val="sv-SE"/>
        </w:rPr>
        <w:t>CSV phải được trang bị đầy đủ các phụ kiện để đấu nối vào dây pha/trung tính và hệ thống nối đất, bộ phụ kiện cách điện để lắp trên hệ thống giá đỡ kim loại và bộ đếm sét.</w:t>
      </w:r>
    </w:p>
    <w:p w:rsidR="004E10FD" w:rsidRPr="00D26AB1" w:rsidRDefault="004E10FD" w:rsidP="004E10FD">
      <w:pPr>
        <w:tabs>
          <w:tab w:val="left" w:pos="851"/>
        </w:tabs>
        <w:spacing w:after="0" w:line="360" w:lineRule="exact"/>
        <w:jc w:val="both"/>
        <w:rPr>
          <w:rFonts w:ascii="Times New Roman" w:eastAsia="Arial" w:hAnsi="Times New Roman" w:cs="Times New Roman"/>
          <w:sz w:val="24"/>
          <w:szCs w:val="24"/>
          <w:lang w:val="vi-VN" w:eastAsia="zh-CN"/>
        </w:rPr>
      </w:pPr>
      <w:r w:rsidRPr="00D26AB1">
        <w:rPr>
          <w:rFonts w:ascii="Times New Roman" w:eastAsia="Arial" w:hAnsi="Times New Roman" w:cs="Times New Roman"/>
          <w:sz w:val="24"/>
          <w:szCs w:val="24"/>
          <w:lang w:val="sv-SE" w:eastAsia="zh-CN"/>
        </w:rPr>
        <w:t>4.</w:t>
      </w:r>
      <w:r w:rsidRPr="00D26AB1">
        <w:rPr>
          <w:rFonts w:ascii="Times New Roman" w:eastAsia="Arial" w:hAnsi="Times New Roman" w:cs="Times New Roman"/>
          <w:sz w:val="24"/>
          <w:szCs w:val="24"/>
          <w:lang w:val="vi-VN" w:eastAsia="zh-CN"/>
        </w:rPr>
        <w:t xml:space="preserve"> Các yêu cầu về thí nghiệm</w:t>
      </w:r>
    </w:p>
    <w:p w:rsidR="004E10FD" w:rsidRPr="00D26AB1" w:rsidRDefault="004E10FD" w:rsidP="004E10FD">
      <w:pPr>
        <w:tabs>
          <w:tab w:val="left" w:pos="851"/>
        </w:tabs>
        <w:spacing w:after="0" w:line="360" w:lineRule="exact"/>
        <w:jc w:val="both"/>
        <w:rPr>
          <w:rFonts w:ascii="Times New Roman" w:eastAsia="Arial" w:hAnsi="Times New Roman" w:cs="Times New Roman"/>
          <w:sz w:val="24"/>
          <w:szCs w:val="24"/>
          <w:lang w:eastAsia="zh-CN"/>
        </w:rPr>
      </w:pPr>
      <w:r w:rsidRPr="00D26AB1">
        <w:rPr>
          <w:rFonts w:ascii="Times New Roman" w:eastAsia="Arial" w:hAnsi="Times New Roman" w:cs="Times New Roman"/>
          <w:sz w:val="24"/>
          <w:szCs w:val="24"/>
          <w:lang w:val="sv-SE"/>
        </w:rPr>
        <w:lastRenderedPageBreak/>
        <w:t>Chống sét van</w:t>
      </w:r>
      <w:r w:rsidRPr="00D26AB1">
        <w:rPr>
          <w:rFonts w:ascii="Times New Roman" w:eastAsia="Arial" w:hAnsi="Times New Roman" w:cs="Times New Roman"/>
          <w:sz w:val="24"/>
          <w:szCs w:val="24"/>
          <w:lang w:val="vi-VN"/>
        </w:rPr>
        <w:t xml:space="preserve"> phải được thí nghiệm xuất xưởng theo tiêu chuẩn IEC </w:t>
      </w:r>
      <w:r w:rsidRPr="00D26AB1">
        <w:rPr>
          <w:rFonts w:ascii="Times New Roman" w:eastAsia="Arial" w:hAnsi="Times New Roman" w:cs="Times New Roman"/>
          <w:sz w:val="24"/>
          <w:szCs w:val="24"/>
        </w:rPr>
        <w:t>60099-4</w:t>
      </w:r>
      <w:r w:rsidRPr="00D26AB1">
        <w:rPr>
          <w:rFonts w:ascii="Times New Roman" w:eastAsia="Arial" w:hAnsi="Times New Roman" w:cs="Times New Roman"/>
          <w:sz w:val="24"/>
          <w:szCs w:val="24"/>
          <w:lang w:val="vi-VN"/>
        </w:rPr>
        <w:t xml:space="preserve"> hoặc tiêu chuẩn tương đương</w:t>
      </w:r>
      <w:r w:rsidRPr="00D26AB1">
        <w:rPr>
          <w:rFonts w:ascii="Times New Roman" w:eastAsia="Arial" w:hAnsi="Times New Roman" w:cs="Times New Roman"/>
          <w:sz w:val="24"/>
          <w:szCs w:val="24"/>
        </w:rPr>
        <w:t>.</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z w:val="24"/>
          <w:szCs w:val="24"/>
          <w:lang w:val="sv-SE"/>
        </w:rPr>
      </w:pPr>
      <w:r w:rsidRPr="00D26AB1">
        <w:rPr>
          <w:rFonts w:ascii="Times New Roman" w:eastAsia="Arial" w:hAnsi="Times New Roman" w:cs="Times New Roman"/>
          <w:sz w:val="24"/>
          <w:szCs w:val="24"/>
          <w:lang w:val="sv-SE"/>
        </w:rPr>
        <w:t>a. Biên bản thí nghiệm xuất xưởng (routine test): Gồm có các hạng mục thí nghiệm theo yêu cầu của tiêu chuẩn IEC 60099-4, gồm tối thiểu các hạng mục:</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z w:val="24"/>
          <w:szCs w:val="24"/>
          <w:lang w:val="sv-SE"/>
        </w:rPr>
      </w:pPr>
      <w:r w:rsidRPr="00D26AB1">
        <w:rPr>
          <w:rFonts w:ascii="Times New Roman" w:eastAsia="Arial" w:hAnsi="Times New Roman" w:cs="Times New Roman"/>
          <w:sz w:val="24"/>
          <w:szCs w:val="24"/>
          <w:lang w:val="sv-SE"/>
        </w:rPr>
        <w:t>- Đo điện áp quy chuẩn Uref (Reference Voltage).</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z w:val="24"/>
          <w:szCs w:val="24"/>
          <w:lang w:val="sv-SE"/>
        </w:rPr>
      </w:pPr>
      <w:r w:rsidRPr="00D26AB1">
        <w:rPr>
          <w:rFonts w:ascii="Times New Roman" w:eastAsia="Arial" w:hAnsi="Times New Roman" w:cs="Times New Roman"/>
          <w:sz w:val="24"/>
          <w:szCs w:val="24"/>
          <w:lang w:val="sv-SE"/>
        </w:rPr>
        <w:t>- Đo điện áp dư (residual voltage).</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z w:val="24"/>
          <w:szCs w:val="24"/>
          <w:lang w:val="sv-SE"/>
        </w:rPr>
      </w:pPr>
      <w:r w:rsidRPr="00D26AB1">
        <w:rPr>
          <w:rFonts w:ascii="Times New Roman" w:eastAsia="Arial" w:hAnsi="Times New Roman" w:cs="Times New Roman"/>
          <w:sz w:val="24"/>
          <w:szCs w:val="24"/>
          <w:lang w:val="sv-SE"/>
        </w:rPr>
        <w:t>- Đo phóng điện cục bộ (internal partial discharge test).</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z w:val="24"/>
          <w:szCs w:val="24"/>
          <w:lang w:val="sv-SE"/>
        </w:rPr>
      </w:pPr>
      <w:r w:rsidRPr="00D26AB1">
        <w:rPr>
          <w:rFonts w:ascii="Times New Roman" w:eastAsia="Arial" w:hAnsi="Times New Roman" w:cs="Times New Roman"/>
          <w:sz w:val="24"/>
          <w:szCs w:val="24"/>
          <w:lang w:val="sv-SE"/>
        </w:rPr>
        <w:t>- Thí nghiệm điện áp tần số công nghiệp (Power- frequency voltage test).</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bCs/>
          <w:sz w:val="24"/>
          <w:szCs w:val="24"/>
        </w:rPr>
      </w:pPr>
      <w:r w:rsidRPr="00D26AB1">
        <w:rPr>
          <w:rFonts w:ascii="Times New Roman" w:eastAsia="Arial" w:hAnsi="Times New Roman" w:cs="Times New Roman"/>
          <w:bCs/>
          <w:sz w:val="24"/>
          <w:szCs w:val="24"/>
          <w:lang w:val="vi-VN"/>
        </w:rPr>
        <w:t xml:space="preserve">b. Thí nghiệm điển hình </w:t>
      </w:r>
      <w:r w:rsidRPr="00D26AB1">
        <w:rPr>
          <w:rFonts w:ascii="Times New Roman" w:eastAsia="Arial" w:hAnsi="Times New Roman" w:cs="Times New Roman"/>
          <w:sz w:val="24"/>
          <w:szCs w:val="24"/>
          <w:lang w:val="vi-VN"/>
        </w:rPr>
        <w:t>(Type test)</w:t>
      </w:r>
      <w:r w:rsidRPr="00D26AB1">
        <w:rPr>
          <w:rFonts w:ascii="Times New Roman" w:eastAsia="Arial" w:hAnsi="Times New Roman" w:cs="Times New Roman"/>
          <w:sz w:val="24"/>
          <w:szCs w:val="24"/>
        </w:rPr>
        <w:t>:</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pacing w:val="4"/>
          <w:sz w:val="24"/>
          <w:szCs w:val="24"/>
        </w:rPr>
      </w:pPr>
      <w:r w:rsidRPr="00D26AB1">
        <w:rPr>
          <w:rFonts w:ascii="Times New Roman" w:eastAsia="Arial" w:hAnsi="Times New Roman" w:cs="Times New Roman"/>
          <w:spacing w:val="4"/>
          <w:sz w:val="24"/>
          <w:szCs w:val="24"/>
        </w:rPr>
        <w:t>Đối với chống sét van phải được thực hiện bởi phòng thí nghiệm đạt theo tiêu chuẩn ISO hoặc phòng thí nghiệm của nhà sản xuất nhưng kết quả thử nghiệm phải được chứng kiến từ các cơ quan kiểm tra quốc tế độc lập (có chứng chỉ ISO) như: KEMA, CESI v.v.</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pacing w:val="4"/>
          <w:sz w:val="24"/>
          <w:szCs w:val="24"/>
        </w:rPr>
      </w:pPr>
      <w:r w:rsidRPr="00D26AB1">
        <w:rPr>
          <w:rFonts w:ascii="Times New Roman" w:eastAsia="Arial" w:hAnsi="Times New Roman" w:cs="Times New Roman"/>
          <w:spacing w:val="4"/>
          <w:sz w:val="24"/>
          <w:szCs w:val="24"/>
        </w:rPr>
        <w:t>Biên bản thí nghiệm điển hình cho CSV trong trạm biến áp 110 kV gồm các hạng mục chính sau:</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pacing w:val="4"/>
          <w:sz w:val="24"/>
          <w:szCs w:val="24"/>
        </w:rPr>
      </w:pPr>
      <w:r w:rsidRPr="00D26AB1">
        <w:rPr>
          <w:rFonts w:ascii="Times New Roman" w:eastAsia="Arial" w:hAnsi="Times New Roman" w:cs="Times New Roman"/>
          <w:spacing w:val="4"/>
          <w:sz w:val="24"/>
          <w:szCs w:val="24"/>
        </w:rPr>
        <w:t>- Kiểm tra cách điện vỏ chống sét van (insulation withstand test on the arrester housing).</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Điện áp dư (Residual voltage).</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Kiểm tra điều kiện vận hành lâu dài với Ucov (Tesst to verify long term stability under continuos operation voltage).</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Khả năng truyền nạp lặp lại Qrs (Repetive charge transfer withstand).</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Khả năng hấp thụ nhiệt với mẫu thử (Heat dissipation behaviour verifycation of test sample).</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Kiểm tra chịu đựng vận hành (Operation duty test).</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Đặc tính điện áp tần số công nghiệp với thời gian (Power frequency voltage versus time - TOV).</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Thử nghiệm ngắn mạch (Short circuit test).</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Thử nghiệm độ uốn (Bending test).</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Đối với CSV cách điện polymer (Polymer-housed surge arresters): Thử nghiệm lão hóa bởi thời tiết (Weather ageing test).</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pacing w:val="4"/>
          <w:sz w:val="24"/>
          <w:szCs w:val="24"/>
        </w:rPr>
      </w:pPr>
      <w:r w:rsidRPr="00D26AB1">
        <w:rPr>
          <w:rFonts w:ascii="Times New Roman" w:eastAsia="Arial" w:hAnsi="Times New Roman" w:cs="Times New Roman"/>
          <w:spacing w:val="4"/>
          <w:sz w:val="24"/>
          <w:szCs w:val="24"/>
        </w:rPr>
        <w:t>Biên bản thí nghiệm điển hình cho CSV trạm phân phối/thiết bị đóng cắt gồm các hạng mục chính sau:</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pacing w:val="4"/>
          <w:sz w:val="24"/>
          <w:szCs w:val="24"/>
        </w:rPr>
      </w:pPr>
      <w:r w:rsidRPr="00D26AB1">
        <w:rPr>
          <w:rFonts w:ascii="Times New Roman" w:eastAsia="Arial" w:hAnsi="Times New Roman" w:cs="Times New Roman"/>
          <w:spacing w:val="4"/>
          <w:sz w:val="24"/>
          <w:szCs w:val="24"/>
        </w:rPr>
        <w:t>- Kiểm tra cách điện vỏ chống sét van (insulation withstand test on the arrester housing).</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Điện áp dư (Residual voltage).</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Đặc tính điện áp tần số công nghiệp với thời gian (Power frequency voltage versus time - TOV).</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Kiểm tra chịu đựng vận hành (Operation duty test).</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pacing w:val="4"/>
          <w:sz w:val="24"/>
          <w:szCs w:val="24"/>
        </w:rPr>
      </w:pPr>
      <w:r w:rsidRPr="00D26AB1">
        <w:rPr>
          <w:rFonts w:ascii="Times New Roman" w:eastAsia="Arial" w:hAnsi="Times New Roman" w:cs="Times New Roman"/>
          <w:spacing w:val="4"/>
          <w:sz w:val="24"/>
          <w:szCs w:val="24"/>
          <w:lang w:val="vi-VN"/>
        </w:rPr>
        <w:t>Ngoài ra, tùy theo đặc thù vị trí lắp đặt và mục đích sử dụng</w:t>
      </w:r>
      <w:r w:rsidRPr="00D26AB1">
        <w:rPr>
          <w:rFonts w:ascii="Times New Roman" w:eastAsia="Arial" w:hAnsi="Times New Roman" w:cs="Times New Roman"/>
          <w:spacing w:val="4"/>
          <w:sz w:val="24"/>
          <w:szCs w:val="24"/>
        </w:rPr>
        <w:t>, cấu tạo</w:t>
      </w:r>
      <w:r w:rsidRPr="00D26AB1">
        <w:rPr>
          <w:rFonts w:ascii="Times New Roman" w:eastAsia="Arial" w:hAnsi="Times New Roman" w:cs="Times New Roman"/>
          <w:spacing w:val="4"/>
          <w:sz w:val="24"/>
          <w:szCs w:val="24"/>
          <w:lang w:val="vi-VN"/>
        </w:rPr>
        <w:t xml:space="preserve"> của </w:t>
      </w:r>
      <w:r w:rsidRPr="00D26AB1">
        <w:rPr>
          <w:rFonts w:ascii="Times New Roman" w:eastAsia="Arial" w:hAnsi="Times New Roman" w:cs="Times New Roman"/>
          <w:spacing w:val="4"/>
          <w:sz w:val="24"/>
          <w:szCs w:val="24"/>
        </w:rPr>
        <w:t xml:space="preserve">chống sét van </w:t>
      </w:r>
      <w:r w:rsidRPr="00D26AB1">
        <w:rPr>
          <w:rFonts w:ascii="Times New Roman" w:eastAsia="Arial" w:hAnsi="Times New Roman" w:cs="Times New Roman"/>
          <w:spacing w:val="4"/>
          <w:sz w:val="24"/>
          <w:szCs w:val="24"/>
          <w:lang w:val="vi-VN"/>
        </w:rPr>
        <w:t xml:space="preserve">các đơn vị có thể lựa chọn thêm một số các hạng mục thí nghiệm điển hình (Type test) theo tiêu chuẩn IEC </w:t>
      </w:r>
      <w:r w:rsidRPr="00D26AB1">
        <w:rPr>
          <w:rFonts w:ascii="Times New Roman" w:eastAsia="Arial" w:hAnsi="Times New Roman" w:cs="Times New Roman"/>
          <w:spacing w:val="4"/>
          <w:sz w:val="24"/>
          <w:szCs w:val="24"/>
        </w:rPr>
        <w:t>60099-4.</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bCs/>
          <w:sz w:val="24"/>
          <w:szCs w:val="24"/>
        </w:rPr>
      </w:pPr>
      <w:r w:rsidRPr="00D26AB1">
        <w:rPr>
          <w:rFonts w:ascii="Times New Roman" w:eastAsia="Arial" w:hAnsi="Times New Roman" w:cs="Times New Roman"/>
          <w:bCs/>
          <w:sz w:val="24"/>
          <w:szCs w:val="24"/>
        </w:rPr>
        <w:t>5.</w:t>
      </w:r>
      <w:r w:rsidRPr="00D26AB1">
        <w:rPr>
          <w:rFonts w:ascii="Times New Roman" w:eastAsia="Arial" w:hAnsi="Times New Roman" w:cs="Times New Roman"/>
          <w:bCs/>
          <w:sz w:val="24"/>
          <w:szCs w:val="24"/>
          <w:lang w:val="vi-VN"/>
        </w:rPr>
        <w:t xml:space="preserve"> Phụ kiện</w:t>
      </w:r>
    </w:p>
    <w:p w:rsidR="004E10FD" w:rsidRPr="00D26AB1"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Các kẹp cực để đấu nối.</w:t>
      </w:r>
    </w:p>
    <w:p w:rsidR="004E10FD" w:rsidRPr="00D26AB1"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lastRenderedPageBreak/>
        <w:t>Các kẹp bu-lông sử dụng cho nối đất tương thích dây đồng.</w:t>
      </w:r>
    </w:p>
    <w:p w:rsidR="004E10FD" w:rsidRPr="00D26AB1"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Các bu-lông, đai ốc kèm theo tương ứng.</w:t>
      </w:r>
    </w:p>
    <w:p w:rsidR="004E10FD" w:rsidRPr="00D26AB1"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Các hệ thống trụ và giá đỡ </w:t>
      </w:r>
      <w:r w:rsidRPr="00D26AB1">
        <w:rPr>
          <w:rFonts w:ascii="Times New Roman" w:eastAsia="Times New Roman" w:hAnsi="Times New Roman" w:cs="Times New Roman"/>
          <w:sz w:val="24"/>
          <w:szCs w:val="24"/>
        </w:rPr>
        <w:t>chống sét van (nếu có)</w:t>
      </w:r>
    </w:p>
    <w:p w:rsidR="004E10FD" w:rsidRPr="00D26AB1"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rPr>
        <w:t>Đế lắp chống sét van.</w:t>
      </w:r>
    </w:p>
    <w:p w:rsidR="004E10FD" w:rsidRPr="00D26AB1"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rPr>
        <w:t>Bộ đếm sét.</w:t>
      </w:r>
    </w:p>
    <w:p w:rsidR="004E10FD" w:rsidRPr="00D26AB1"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rPr>
        <w:t>Disconector (áp dụng cho chống sét van trạm biến áp/thiết bị đóng cắt phân phối)</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z w:val="24"/>
          <w:szCs w:val="24"/>
          <w:lang w:eastAsia="zh-CN"/>
        </w:rPr>
      </w:pPr>
      <w:r w:rsidRPr="00D26AB1">
        <w:rPr>
          <w:rFonts w:ascii="Times New Roman" w:eastAsia="Arial" w:hAnsi="Times New Roman" w:cs="Times New Roman"/>
          <w:sz w:val="24"/>
          <w:szCs w:val="24"/>
          <w:lang w:eastAsia="zh-CN"/>
        </w:rPr>
        <w:t>6</w:t>
      </w:r>
      <w:r w:rsidRPr="00D26AB1">
        <w:rPr>
          <w:rFonts w:ascii="Times New Roman" w:eastAsia="Arial" w:hAnsi="Times New Roman" w:cs="Times New Roman"/>
          <w:sz w:val="24"/>
          <w:szCs w:val="24"/>
          <w:lang w:val="vi-VN" w:eastAsia="zh-CN"/>
        </w:rPr>
        <w:t>. Tài liệu kỹ thuật và bản vẽ mô tả</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Thiết bị phải được cung cấp bản vẽ và tài liệu kỹ thuật sau:</w:t>
      </w:r>
      <w:r w:rsidRPr="00D26AB1">
        <w:rPr>
          <w:rFonts w:ascii="Times New Roman" w:eastAsia="Arial" w:hAnsi="Times New Roman" w:cs="Times New Roman"/>
          <w:sz w:val="24"/>
          <w:szCs w:val="24"/>
          <w:lang w:val="vi-VN"/>
        </w:rPr>
        <w:tab/>
      </w:r>
    </w:p>
    <w:p w:rsidR="004E10FD" w:rsidRPr="00D26AB1" w:rsidRDefault="004E10FD" w:rsidP="004E10FD">
      <w:pPr>
        <w:numPr>
          <w:ilvl w:val="0"/>
          <w:numId w:val="24"/>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Bản vẽ mô tả cấu trúc chung của thiết bị.</w:t>
      </w:r>
    </w:p>
    <w:p w:rsidR="004E10FD" w:rsidRPr="00D26AB1" w:rsidRDefault="004E10FD" w:rsidP="004E10FD">
      <w:pPr>
        <w:numPr>
          <w:ilvl w:val="0"/>
          <w:numId w:val="24"/>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Bản vẽ hướng dẫn lắp đặt.</w:t>
      </w:r>
    </w:p>
    <w:p w:rsidR="004E10FD" w:rsidRPr="00D26AB1" w:rsidRDefault="004E10FD" w:rsidP="004E10FD">
      <w:pPr>
        <w:numPr>
          <w:ilvl w:val="0"/>
          <w:numId w:val="24"/>
        </w:numPr>
        <w:tabs>
          <w:tab w:val="left" w:pos="284"/>
          <w:tab w:val="left" w:pos="851"/>
        </w:tabs>
        <w:spacing w:after="0" w:line="360" w:lineRule="exact"/>
        <w:ind w:left="0" w:firstLine="0"/>
        <w:jc w:val="both"/>
        <w:rPr>
          <w:rFonts w:ascii="Times New Roman" w:eastAsia="Times New Roman" w:hAnsi="Times New Roman" w:cs="Times New Roman"/>
          <w:spacing w:val="4"/>
          <w:sz w:val="24"/>
          <w:szCs w:val="24"/>
          <w:lang w:val="vi-VN"/>
        </w:rPr>
      </w:pPr>
      <w:r w:rsidRPr="00D26AB1">
        <w:rPr>
          <w:rFonts w:ascii="Times New Roman" w:eastAsia="Times New Roman" w:hAnsi="Times New Roman" w:cs="Times New Roman"/>
          <w:spacing w:val="4"/>
          <w:sz w:val="24"/>
          <w:szCs w:val="24"/>
          <w:lang w:val="vi-VN"/>
        </w:rPr>
        <w:t>Tài liệu hướng dẫn lắp đặt, vận hành, sửa chữa và bảo dưỡng thiết bị, phụ kiện.</w:t>
      </w:r>
    </w:p>
    <w:p w:rsidR="004E10FD" w:rsidRPr="00D26AB1" w:rsidRDefault="004E10FD" w:rsidP="004E10FD">
      <w:pPr>
        <w:numPr>
          <w:ilvl w:val="0"/>
          <w:numId w:val="24"/>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Các tài liệu khuyến cáo về kiểm tra, bảo dưỡng, đại tu, cách xử lý các trục trặc hư hỏng thường gặp.</w:t>
      </w:r>
    </w:p>
    <w:p w:rsidR="004E10FD" w:rsidRPr="00D26AB1" w:rsidRDefault="004E10FD" w:rsidP="004E10FD">
      <w:pPr>
        <w:numPr>
          <w:ilvl w:val="0"/>
          <w:numId w:val="24"/>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Các biên bản thí nghiệm và giấy chứng nhận quản lý chất lượng.</w:t>
      </w:r>
    </w:p>
    <w:p w:rsidR="004E10FD" w:rsidRPr="00D26AB1" w:rsidRDefault="004E10FD" w:rsidP="004E10FD">
      <w:pPr>
        <w:tabs>
          <w:tab w:val="left" w:pos="284"/>
          <w:tab w:val="left" w:pos="851"/>
        </w:tabs>
        <w:spacing w:after="0" w:line="360" w:lineRule="exact"/>
        <w:jc w:val="both"/>
        <w:rPr>
          <w:rFonts w:ascii="Times New Roman" w:eastAsia="Arial" w:hAnsi="Times New Roman" w:cs="Times New Roman"/>
          <w:sz w:val="24"/>
          <w:szCs w:val="24"/>
          <w:lang w:val="vi-VN" w:eastAsia="zh-CN"/>
        </w:rPr>
      </w:pPr>
      <w:r w:rsidRPr="00D26AB1">
        <w:rPr>
          <w:rFonts w:ascii="Times New Roman" w:eastAsia="Arial" w:hAnsi="Times New Roman" w:cs="Times New Roman"/>
          <w:sz w:val="24"/>
          <w:szCs w:val="24"/>
          <w:lang w:eastAsia="zh-CN"/>
        </w:rPr>
        <w:t>7</w:t>
      </w:r>
      <w:r w:rsidRPr="00D26AB1">
        <w:rPr>
          <w:rFonts w:ascii="Times New Roman" w:eastAsia="Arial" w:hAnsi="Times New Roman" w:cs="Times New Roman"/>
          <w:sz w:val="24"/>
          <w:szCs w:val="24"/>
          <w:lang w:val="vi-VN" w:eastAsia="zh-CN"/>
        </w:rPr>
        <w:t>. Yêu cầu khác</w:t>
      </w:r>
    </w:p>
    <w:p w:rsidR="004E10FD" w:rsidRPr="00D26AB1" w:rsidRDefault="004E10FD" w:rsidP="004E10FD">
      <w:pPr>
        <w:numPr>
          <w:ilvl w:val="1"/>
          <w:numId w:val="25"/>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Thiết bị mới nguyên 100%, không có khiếm khuyết, có chứng nhận nguồn gốc xuất xứ hàng hóa (CO) rõ ràng, hợp pháp và có chứng nhận chất lượng hàng hóa</w:t>
      </w:r>
      <w:r w:rsidRPr="00D26AB1">
        <w:rPr>
          <w:rFonts w:ascii="Times New Roman" w:eastAsia="Times New Roman" w:hAnsi="Times New Roman" w:cs="Times New Roman"/>
          <w:sz w:val="24"/>
          <w:szCs w:val="24"/>
        </w:rPr>
        <w:t xml:space="preserve"> (CQ)</w:t>
      </w:r>
      <w:r w:rsidRPr="00D26AB1">
        <w:rPr>
          <w:rFonts w:ascii="Times New Roman" w:eastAsia="Times New Roman" w:hAnsi="Times New Roman" w:cs="Times New Roman"/>
          <w:sz w:val="24"/>
          <w:szCs w:val="24"/>
          <w:lang w:val="vi-VN"/>
        </w:rPr>
        <w:t xml:space="preserve">, kèm theo các tài liệu liên quan để chứng minh hàng hoá được cung cấp phù hợp với yêu cầu của thiết kế và quy định trong hợp đồng đã ký kết. </w:t>
      </w:r>
    </w:p>
    <w:p w:rsidR="004E10FD" w:rsidRPr="00D26AB1" w:rsidRDefault="004E10FD" w:rsidP="004E10FD">
      <w:pPr>
        <w:numPr>
          <w:ilvl w:val="1"/>
          <w:numId w:val="25"/>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rPr>
        <w:t>Chống sét van</w:t>
      </w:r>
      <w:r w:rsidRPr="00D26AB1">
        <w:rPr>
          <w:rFonts w:ascii="Times New Roman" w:eastAsia="Times New Roman" w:hAnsi="Times New Roman" w:cs="Times New Roman"/>
          <w:sz w:val="24"/>
          <w:szCs w:val="24"/>
          <w:lang w:val="vi-VN"/>
        </w:rPr>
        <w:t xml:space="preserve"> phải đáp ứng được độ bền đối với các điều kiện về khí hậu và môi trường tại Việt Nam: được nhiệt đới hóa, phù hợp với điều kiện môi trường lắp đặt vận hành.</w:t>
      </w:r>
    </w:p>
    <w:p w:rsidR="004E10FD" w:rsidRPr="00D26AB1" w:rsidRDefault="004E10FD" w:rsidP="004E10FD">
      <w:pPr>
        <w:numPr>
          <w:ilvl w:val="1"/>
          <w:numId w:val="25"/>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Trụ đỡ, xà, giá đỡ, tiếp địa, bu lông, đai ốc và các chi tiết bằng thép được mạ kẽm nhúng nóng với bề dày lớp mạ </w:t>
      </w:r>
      <w:r w:rsidRPr="00D26AB1">
        <w:rPr>
          <w:rFonts w:ascii="Times New Roman" w:eastAsia="Times New Roman" w:hAnsi="Times New Roman" w:cs="Times New Roman"/>
          <w:sz w:val="24"/>
          <w:szCs w:val="24"/>
        </w:rPr>
        <w:t>tuân thủ Quyết định số 82/QĐ-EVN-QLXD-TĐ ngày 07/01/2003.</w:t>
      </w:r>
    </w:p>
    <w:p w:rsidR="004E10FD" w:rsidRPr="00D26AB1" w:rsidRDefault="004E10FD" w:rsidP="004E10FD">
      <w:pPr>
        <w:numPr>
          <w:ilvl w:val="1"/>
          <w:numId w:val="25"/>
        </w:numPr>
        <w:tabs>
          <w:tab w:val="left" w:pos="284"/>
          <w:tab w:val="left" w:pos="851"/>
        </w:tabs>
        <w:spacing w:after="0" w:line="360" w:lineRule="exact"/>
        <w:ind w:left="0" w:firstLine="0"/>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vi-VN"/>
        </w:rPr>
        <w:t>Bu lông chế tạo theo tiêu chuẩn TCVN 5571-1991, TCVN 1916-1995; đai ốc- vòng đệm theo tiêu chuẩn TCVN 1905-76</w:t>
      </w:r>
      <w:r w:rsidRPr="00D26AB1">
        <w:rPr>
          <w:rFonts w:ascii="Times New Roman" w:eastAsia="Times New Roman" w:hAnsi="Times New Roman" w:cs="Times New Roman"/>
          <w:sz w:val="24"/>
          <w:szCs w:val="24"/>
          <w:lang w:val="pt-BR"/>
        </w:rPr>
        <w:t>.</w:t>
      </w:r>
    </w:p>
    <w:p w:rsidR="004E10FD" w:rsidRPr="00D26AB1" w:rsidRDefault="004E10FD" w:rsidP="004E10FD">
      <w:pPr>
        <w:numPr>
          <w:ilvl w:val="1"/>
          <w:numId w:val="25"/>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Khi vận chuyển cho phép tháo và đóng gói từng bộ phận riêng và phải có bảng liệt kê số lượng vật tư trong từng kiện đóng gói.</w:t>
      </w:r>
    </w:p>
    <w:p w:rsidR="004E10FD" w:rsidRPr="00D26AB1" w:rsidRDefault="004E10FD" w:rsidP="004E10FD">
      <w:pPr>
        <w:tabs>
          <w:tab w:val="left" w:pos="851"/>
        </w:tabs>
        <w:spacing w:after="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 xml:space="preserve">8.1. </w:t>
      </w:r>
      <w:r w:rsidRPr="00D26AB1">
        <w:rPr>
          <w:rFonts w:ascii="Times New Roman" w:eastAsia="Arial" w:hAnsi="Times New Roman" w:cs="Times New Roman"/>
          <w:b/>
          <w:sz w:val="24"/>
          <w:szCs w:val="24"/>
          <w:lang w:val="vi-VN"/>
        </w:rPr>
        <w:t>Bảng yêu cầu về đặc tính kỹ thuật</w:t>
      </w:r>
      <w:r w:rsidRPr="00D26AB1">
        <w:rPr>
          <w:rFonts w:ascii="Times New Roman" w:eastAsia="Arial" w:hAnsi="Times New Roman" w:cs="Times New Roman"/>
          <w:b/>
          <w:sz w:val="24"/>
          <w:szCs w:val="24"/>
        </w:rPr>
        <w:t xml:space="preserve"> chống sét van 22 kV</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3818"/>
        <w:gridCol w:w="1134"/>
        <w:gridCol w:w="2135"/>
        <w:gridCol w:w="1842"/>
      </w:tblGrid>
      <w:tr w:rsidR="00D26AB1" w:rsidRPr="00D26AB1" w:rsidTr="00B00024">
        <w:trPr>
          <w:cantSplit/>
          <w:trHeight w:val="315"/>
          <w:tblHeader/>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b/>
                <w:bCs/>
                <w:sz w:val="24"/>
                <w:szCs w:val="24"/>
                <w:lang w:val="vi-VN"/>
              </w:rPr>
            </w:pPr>
            <w:r w:rsidRPr="00D26AB1">
              <w:rPr>
                <w:rFonts w:ascii="Times New Roman" w:eastAsia="Arial" w:hAnsi="Times New Roman" w:cs="Times New Roman"/>
                <w:b/>
                <w:bCs/>
                <w:sz w:val="24"/>
                <w:szCs w:val="24"/>
                <w:lang w:val="vi-VN"/>
              </w:rPr>
              <w:t>TT</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b/>
                <w:bCs/>
                <w:sz w:val="24"/>
                <w:szCs w:val="24"/>
                <w:lang w:val="vi-VN"/>
              </w:rPr>
            </w:pPr>
            <w:r w:rsidRPr="00D26AB1">
              <w:rPr>
                <w:rFonts w:ascii="Times New Roman" w:eastAsia="Arial" w:hAnsi="Times New Roman" w:cs="Times New Roman"/>
                <w:b/>
                <w:bCs/>
                <w:sz w:val="24"/>
                <w:szCs w:val="24"/>
                <w:lang w:val="vi-VN"/>
              </w:rPr>
              <w:t>Hạng mục</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b/>
                <w:bCs/>
                <w:sz w:val="24"/>
                <w:szCs w:val="24"/>
                <w:lang w:val="vi-VN"/>
              </w:rPr>
            </w:pPr>
            <w:r w:rsidRPr="00D26AB1">
              <w:rPr>
                <w:rFonts w:ascii="Times New Roman" w:eastAsia="Arial" w:hAnsi="Times New Roman" w:cs="Times New Roman"/>
                <w:b/>
                <w:bCs/>
                <w:sz w:val="24"/>
                <w:szCs w:val="24"/>
                <w:lang w:val="vi-VN"/>
              </w:rPr>
              <w:t>Đơn vị</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b/>
                <w:bCs/>
                <w:sz w:val="24"/>
                <w:szCs w:val="24"/>
                <w:lang w:val="vi-VN"/>
              </w:rPr>
            </w:pPr>
            <w:r w:rsidRPr="00D26AB1">
              <w:rPr>
                <w:rFonts w:ascii="Times New Roman" w:eastAsia="Arial" w:hAnsi="Times New Roman" w:cs="Times New Roman"/>
                <w:b/>
                <w:bCs/>
                <w:sz w:val="24"/>
                <w:szCs w:val="24"/>
                <w:lang w:val="vi-VN"/>
              </w:rPr>
              <w:t>Yêu cầu</w:t>
            </w:r>
          </w:p>
        </w:tc>
        <w:tc>
          <w:tcPr>
            <w:tcW w:w="1842" w:type="dxa"/>
          </w:tcPr>
          <w:p w:rsidR="004E10FD" w:rsidRPr="00D26AB1" w:rsidRDefault="004E10FD" w:rsidP="004E10FD">
            <w:pPr>
              <w:spacing w:after="0" w:line="360" w:lineRule="exact"/>
              <w:jc w:val="center"/>
              <w:rPr>
                <w:rFonts w:ascii="Times New Roman" w:eastAsia="Arial" w:hAnsi="Times New Roman" w:cs="Times New Roman"/>
                <w:b/>
                <w:bCs/>
                <w:sz w:val="24"/>
                <w:szCs w:val="24"/>
              </w:rPr>
            </w:pPr>
            <w:r w:rsidRPr="00D26AB1">
              <w:rPr>
                <w:rFonts w:ascii="Times New Roman" w:eastAsia="Arial" w:hAnsi="Times New Roman" w:cs="Times New Roman"/>
                <w:b/>
                <w:bCs/>
                <w:sz w:val="24"/>
                <w:szCs w:val="24"/>
              </w:rPr>
              <w:t>Đề nghị và cam kết</w:t>
            </w: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b/>
                <w:sz w:val="24"/>
                <w:szCs w:val="24"/>
              </w:rPr>
            </w:pPr>
            <w:r w:rsidRPr="00D26AB1">
              <w:rPr>
                <w:rFonts w:ascii="Times New Roman" w:eastAsia="Arial" w:hAnsi="Times New Roman" w:cs="Times New Roman"/>
                <w:b/>
                <w:sz w:val="24"/>
                <w:szCs w:val="24"/>
              </w:rPr>
              <w:t>I</w:t>
            </w:r>
          </w:p>
        </w:tc>
        <w:tc>
          <w:tcPr>
            <w:tcW w:w="7087" w:type="dxa"/>
            <w:gridSpan w:val="3"/>
            <w:vAlign w:val="center"/>
            <w:hideMark/>
          </w:tcPr>
          <w:p w:rsidR="004E10FD" w:rsidRPr="00D26AB1" w:rsidRDefault="004E10FD" w:rsidP="004E10FD">
            <w:pPr>
              <w:spacing w:after="0" w:line="360" w:lineRule="exact"/>
              <w:rPr>
                <w:rFonts w:ascii="Times New Roman" w:eastAsia="Arial" w:hAnsi="Times New Roman" w:cs="Times New Roman"/>
                <w:b/>
                <w:sz w:val="24"/>
                <w:szCs w:val="24"/>
                <w:lang w:val="vi-VN"/>
              </w:rPr>
            </w:pPr>
            <w:r w:rsidRPr="00D26AB1">
              <w:rPr>
                <w:rFonts w:ascii="Times New Roman" w:eastAsia="Arial" w:hAnsi="Times New Roman" w:cs="Times New Roman"/>
                <w:b/>
                <w:sz w:val="24"/>
                <w:szCs w:val="24"/>
              </w:rPr>
              <w:t>Thông tin chung nhà sản xuất</w:t>
            </w:r>
          </w:p>
        </w:tc>
        <w:tc>
          <w:tcPr>
            <w:tcW w:w="1842" w:type="dxa"/>
          </w:tcPr>
          <w:p w:rsidR="004E10FD" w:rsidRPr="00D26AB1" w:rsidRDefault="004E10FD" w:rsidP="004E10FD">
            <w:pPr>
              <w:spacing w:after="0" w:line="360" w:lineRule="exact"/>
              <w:rPr>
                <w:rFonts w:ascii="Times New Roman" w:eastAsia="Arial" w:hAnsi="Times New Roman" w:cs="Times New Roman"/>
                <w:b/>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1</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Hãng sản xuất</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Nêu cụ thể</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2</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Nước sản xuất/Năm sản xuất</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Nêu cụ thể</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3</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Mã hiệu</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Nêu cụ thể</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4</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Tiêu chuẩn áp dụng</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IEC 60099-4</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b/>
                <w:sz w:val="24"/>
                <w:szCs w:val="24"/>
              </w:rPr>
            </w:pPr>
            <w:r w:rsidRPr="00D26AB1">
              <w:rPr>
                <w:rFonts w:ascii="Times New Roman" w:eastAsia="Arial" w:hAnsi="Times New Roman" w:cs="Times New Roman"/>
                <w:b/>
                <w:sz w:val="24"/>
                <w:szCs w:val="24"/>
              </w:rPr>
              <w:t>II</w:t>
            </w:r>
          </w:p>
        </w:tc>
        <w:tc>
          <w:tcPr>
            <w:tcW w:w="7087" w:type="dxa"/>
            <w:gridSpan w:val="3"/>
            <w:vAlign w:val="center"/>
            <w:hideMark/>
          </w:tcPr>
          <w:p w:rsidR="004E10FD" w:rsidRPr="00D26AB1" w:rsidRDefault="004E10FD" w:rsidP="004E10FD">
            <w:pPr>
              <w:spacing w:after="0" w:line="360" w:lineRule="exact"/>
              <w:rPr>
                <w:rFonts w:ascii="Times New Roman" w:eastAsia="Arial" w:hAnsi="Times New Roman" w:cs="Times New Roman"/>
                <w:b/>
                <w:sz w:val="24"/>
                <w:szCs w:val="24"/>
                <w:lang w:val="vi-VN"/>
              </w:rPr>
            </w:pPr>
            <w:r w:rsidRPr="00D26AB1">
              <w:rPr>
                <w:rFonts w:ascii="Times New Roman" w:eastAsia="Arial" w:hAnsi="Times New Roman" w:cs="Times New Roman"/>
                <w:b/>
                <w:sz w:val="24"/>
                <w:szCs w:val="24"/>
              </w:rPr>
              <w:t>Thông tin về chế độ lưới điện</w:t>
            </w:r>
          </w:p>
        </w:tc>
        <w:tc>
          <w:tcPr>
            <w:tcW w:w="1842" w:type="dxa"/>
          </w:tcPr>
          <w:p w:rsidR="004E10FD" w:rsidRPr="00D26AB1" w:rsidRDefault="004E10FD" w:rsidP="004E10FD">
            <w:pPr>
              <w:spacing w:after="0" w:line="360" w:lineRule="exact"/>
              <w:rPr>
                <w:rFonts w:ascii="Times New Roman" w:eastAsia="Arial" w:hAnsi="Times New Roman" w:cs="Times New Roman"/>
                <w:b/>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Điện áp làm việc lớn nhất</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kV</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24</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2</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Tần số định mức </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Hz</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50</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3</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Chế độ làm việc của lưới điện</w:t>
            </w:r>
          </w:p>
        </w:tc>
        <w:tc>
          <w:tcPr>
            <w:tcW w:w="1134"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Trung tính trực tiếp nối đất</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4</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Hệ số quá điện áp cho phép khi chạm đất một pha đối với lưới 3 pha 3 dây</w:t>
            </w:r>
          </w:p>
        </w:tc>
        <w:tc>
          <w:tcPr>
            <w:tcW w:w="1134"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1,4</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5</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Chế độ đấu nối chống sét van</w:t>
            </w:r>
          </w:p>
        </w:tc>
        <w:tc>
          <w:tcPr>
            <w:tcW w:w="1134"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Pha – đất</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b/>
                <w:sz w:val="24"/>
                <w:szCs w:val="24"/>
              </w:rPr>
            </w:pPr>
            <w:r w:rsidRPr="00D26AB1">
              <w:rPr>
                <w:rFonts w:ascii="Times New Roman" w:eastAsia="Arial" w:hAnsi="Times New Roman" w:cs="Times New Roman"/>
                <w:b/>
                <w:sz w:val="24"/>
                <w:szCs w:val="24"/>
              </w:rPr>
              <w:t>III</w:t>
            </w:r>
          </w:p>
        </w:tc>
        <w:tc>
          <w:tcPr>
            <w:tcW w:w="7087" w:type="dxa"/>
            <w:gridSpan w:val="3"/>
            <w:vAlign w:val="center"/>
            <w:hideMark/>
          </w:tcPr>
          <w:p w:rsidR="004E10FD" w:rsidRPr="00D26AB1" w:rsidRDefault="004E10FD" w:rsidP="004E10FD">
            <w:pPr>
              <w:spacing w:after="0" w:line="360" w:lineRule="exact"/>
              <w:rPr>
                <w:rFonts w:ascii="Times New Roman" w:eastAsia="Arial" w:hAnsi="Times New Roman" w:cs="Times New Roman"/>
                <w:b/>
                <w:sz w:val="24"/>
                <w:szCs w:val="24"/>
                <w:lang w:val="vi-VN"/>
              </w:rPr>
            </w:pPr>
            <w:r w:rsidRPr="00D26AB1">
              <w:rPr>
                <w:rFonts w:ascii="Times New Roman" w:eastAsia="Arial" w:hAnsi="Times New Roman" w:cs="Times New Roman"/>
                <w:b/>
                <w:sz w:val="24"/>
                <w:szCs w:val="24"/>
              </w:rPr>
              <w:t>Thông số kỹ thuật của chống sét</w:t>
            </w:r>
          </w:p>
        </w:tc>
        <w:tc>
          <w:tcPr>
            <w:tcW w:w="1842" w:type="dxa"/>
          </w:tcPr>
          <w:p w:rsidR="004E10FD" w:rsidRPr="00D26AB1" w:rsidRDefault="004E10FD" w:rsidP="004E10FD">
            <w:pPr>
              <w:spacing w:after="0" w:line="360" w:lineRule="exact"/>
              <w:rPr>
                <w:rFonts w:ascii="Times New Roman" w:eastAsia="Arial" w:hAnsi="Times New Roman" w:cs="Times New Roman"/>
                <w:b/>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Chủng loại</w:t>
            </w:r>
            <w:r w:rsidRPr="00D26AB1">
              <w:rPr>
                <w:rFonts w:ascii="Times New Roman" w:eastAsia="Arial" w:hAnsi="Times New Roman" w:cs="Times New Roman"/>
                <w:sz w:val="24"/>
                <w:szCs w:val="24"/>
              </w:rPr>
              <w:t xml:space="preserve"> </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ZnO, không khe hở, lắp ngoài trời</w:t>
            </w:r>
            <w:r w:rsidRPr="00D26AB1">
              <w:rPr>
                <w:rFonts w:ascii="Times New Roman" w:eastAsia="Arial" w:hAnsi="Times New Roman" w:cs="Times New Roman"/>
                <w:sz w:val="24"/>
                <w:szCs w:val="24"/>
              </w:rPr>
              <w:t>, đáp ứng tiêu chuẩn sử dụng CSV trong trạm biến áp theo tiêu chuẩn IEC</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2</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Cấp chống sét van</w:t>
            </w:r>
          </w:p>
        </w:tc>
        <w:tc>
          <w:tcPr>
            <w:tcW w:w="1134"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rPr>
            </w:pP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DH</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3</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Điện áp định mức Ur </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kV</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w:t>
            </w:r>
            <w:r w:rsidRPr="00D26AB1">
              <w:rPr>
                <w:rFonts w:ascii="Times New Roman" w:eastAsia="Arial" w:hAnsi="Times New Roman" w:cs="Times New Roman"/>
                <w:sz w:val="24"/>
                <w:szCs w:val="24"/>
              </w:rPr>
              <w:t xml:space="preserve"> 18</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4</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Điện áp làm việc liên tục COV</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kVrms</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w:t>
            </w:r>
            <w:r w:rsidRPr="00D26AB1">
              <w:rPr>
                <w:rFonts w:ascii="Times New Roman" w:eastAsia="Arial" w:hAnsi="Times New Roman" w:cs="Times New Roman"/>
                <w:sz w:val="24"/>
                <w:szCs w:val="24"/>
              </w:rPr>
              <w:t xml:space="preserve"> 13,97</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5</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 xml:space="preserve">Điện áp quá áp tạm thời </w:t>
            </w:r>
            <w:r w:rsidRPr="00D26AB1">
              <w:rPr>
                <w:rFonts w:ascii="Times New Roman" w:eastAsia="Arial" w:hAnsi="Times New Roman" w:cs="Times New Roman"/>
                <w:sz w:val="24"/>
                <w:szCs w:val="24"/>
              </w:rPr>
              <w:t>kèm theo đường cong đặc tính TOV</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kVrms</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Nhà sản xuất chào đáp ứng cấu hình lưới điện</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6</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Dòng điện phóng định mức </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kA</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10</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7</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Dòng điện phóng đỉnh </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kApeak</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100</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630"/>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8</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N</w:t>
            </w:r>
            <w:r w:rsidRPr="00D26AB1">
              <w:rPr>
                <w:rFonts w:ascii="Times New Roman" w:eastAsia="Arial" w:hAnsi="Times New Roman" w:cs="Times New Roman"/>
                <w:sz w:val="24"/>
                <w:szCs w:val="24"/>
                <w:lang w:val="vi-VN"/>
              </w:rPr>
              <w:t>ăng lượng nhiệt</w:t>
            </w:r>
            <w:r w:rsidRPr="00D26AB1">
              <w:rPr>
                <w:rFonts w:ascii="Times New Roman" w:eastAsia="Arial" w:hAnsi="Times New Roman" w:cs="Times New Roman"/>
                <w:sz w:val="24"/>
                <w:szCs w:val="24"/>
              </w:rPr>
              <w:t xml:space="preserve"> định mức Qth</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C</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 xml:space="preserve">≥ </w:t>
            </w:r>
            <w:r w:rsidRPr="00D26AB1">
              <w:rPr>
                <w:rFonts w:ascii="Times New Roman" w:eastAsia="Arial" w:hAnsi="Times New Roman" w:cs="Times New Roman"/>
                <w:sz w:val="24"/>
                <w:szCs w:val="24"/>
              </w:rPr>
              <w:t>1,1</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630"/>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9</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K</w:t>
            </w:r>
            <w:r w:rsidRPr="00D26AB1">
              <w:rPr>
                <w:rFonts w:ascii="Times New Roman" w:eastAsia="Arial" w:hAnsi="Times New Roman" w:cs="Times New Roman"/>
                <w:sz w:val="24"/>
                <w:szCs w:val="24"/>
                <w:lang w:val="vi-VN"/>
              </w:rPr>
              <w:t>hả năng phóng lặp lại - Qrs</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C</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 xml:space="preserve">≥ </w:t>
            </w:r>
            <w:r w:rsidRPr="00D26AB1">
              <w:rPr>
                <w:rFonts w:ascii="Times New Roman" w:eastAsia="Arial" w:hAnsi="Times New Roman" w:cs="Times New Roman"/>
                <w:sz w:val="24"/>
                <w:szCs w:val="24"/>
              </w:rPr>
              <w:t>0,4</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630"/>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10</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Hệ số phối hợp cách điện</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w:t>
            </w:r>
            <w:r w:rsidRPr="00D26AB1">
              <w:rPr>
                <w:rFonts w:ascii="Times New Roman" w:eastAsia="Arial" w:hAnsi="Times New Roman" w:cs="Times New Roman"/>
                <w:sz w:val="24"/>
                <w:szCs w:val="24"/>
              </w:rPr>
              <w:t xml:space="preserve"> 1,4</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630"/>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b/>
                <w:sz w:val="24"/>
                <w:szCs w:val="24"/>
              </w:rPr>
            </w:pPr>
            <w:r w:rsidRPr="00D26AB1">
              <w:rPr>
                <w:rFonts w:ascii="Times New Roman" w:eastAsia="Arial" w:hAnsi="Times New Roman" w:cs="Times New Roman"/>
                <w:b/>
                <w:sz w:val="24"/>
                <w:szCs w:val="24"/>
              </w:rPr>
              <w:t>IV</w:t>
            </w:r>
          </w:p>
        </w:tc>
        <w:tc>
          <w:tcPr>
            <w:tcW w:w="7087" w:type="dxa"/>
            <w:gridSpan w:val="3"/>
            <w:vAlign w:val="center"/>
            <w:hideMark/>
          </w:tcPr>
          <w:p w:rsidR="004E10FD" w:rsidRPr="00D26AB1" w:rsidRDefault="004E10FD" w:rsidP="004E10FD">
            <w:pPr>
              <w:spacing w:after="0" w:line="360" w:lineRule="exact"/>
              <w:rPr>
                <w:rFonts w:ascii="Times New Roman" w:eastAsia="Arial" w:hAnsi="Times New Roman" w:cs="Times New Roman"/>
                <w:b/>
                <w:sz w:val="24"/>
                <w:szCs w:val="24"/>
                <w:lang w:val="vi-VN"/>
              </w:rPr>
            </w:pPr>
            <w:r w:rsidRPr="00D26AB1">
              <w:rPr>
                <w:rFonts w:ascii="Times New Roman" w:eastAsia="Arial" w:hAnsi="Times New Roman" w:cs="Times New Roman"/>
                <w:b/>
                <w:sz w:val="24"/>
                <w:szCs w:val="24"/>
              </w:rPr>
              <w:t>Thông số kỹ thuật của vỏ chống sét van</w:t>
            </w:r>
          </w:p>
        </w:tc>
        <w:tc>
          <w:tcPr>
            <w:tcW w:w="1842" w:type="dxa"/>
          </w:tcPr>
          <w:p w:rsidR="004E10FD" w:rsidRPr="00D26AB1" w:rsidRDefault="004E10FD" w:rsidP="004E10FD">
            <w:pPr>
              <w:spacing w:after="0" w:line="360" w:lineRule="exact"/>
              <w:rPr>
                <w:rFonts w:ascii="Times New Roman" w:eastAsia="Arial" w:hAnsi="Times New Roman" w:cs="Times New Roman"/>
                <w:b/>
                <w:sz w:val="24"/>
                <w:szCs w:val="24"/>
              </w:rPr>
            </w:pPr>
          </w:p>
        </w:tc>
      </w:tr>
      <w:tr w:rsidR="00D26AB1" w:rsidRPr="00D26AB1" w:rsidTr="00B00024">
        <w:trPr>
          <w:cantSplit/>
          <w:trHeight w:val="630"/>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Vật liệu vỏ</w:t>
            </w:r>
          </w:p>
        </w:tc>
        <w:tc>
          <w:tcPr>
            <w:tcW w:w="1134"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 xml:space="preserve">Vật liệu tổng hợp loại Silicon </w:t>
            </w:r>
            <w:r w:rsidRPr="00D26AB1">
              <w:rPr>
                <w:rFonts w:ascii="Times New Roman" w:eastAsia="Arial" w:hAnsi="Times New Roman" w:cs="Times New Roman"/>
                <w:sz w:val="24"/>
                <w:szCs w:val="24"/>
              </w:rPr>
              <w:t>r</w:t>
            </w:r>
            <w:r w:rsidRPr="00D26AB1">
              <w:rPr>
                <w:rFonts w:ascii="Times New Roman" w:eastAsia="Arial" w:hAnsi="Times New Roman" w:cs="Times New Roman"/>
                <w:sz w:val="24"/>
                <w:szCs w:val="24"/>
                <w:lang w:val="vi-VN"/>
              </w:rPr>
              <w:t>ubber (SR)</w:t>
            </w:r>
            <w:r w:rsidRPr="00D26AB1">
              <w:rPr>
                <w:rFonts w:ascii="Times New Roman" w:eastAsia="Arial" w:hAnsi="Times New Roman" w:cs="Times New Roman"/>
                <w:sz w:val="24"/>
                <w:szCs w:val="24"/>
              </w:rPr>
              <w:t xml:space="preserve"> hoặc sứ đúc nguyên khối</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630"/>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2</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Điện áp chịu đựng xung sét của cách điện (1,2/50μs)</w:t>
            </w:r>
            <w:r w:rsidRPr="00D26AB1">
              <w:rPr>
                <w:rFonts w:ascii="Times New Roman" w:eastAsia="Arial" w:hAnsi="Times New Roman" w:cs="Times New Roman"/>
                <w:sz w:val="24"/>
                <w:szCs w:val="24"/>
              </w:rPr>
              <w:t xml:space="preserve"> - Bil</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 kV</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w:t>
            </w:r>
            <w:r w:rsidRPr="00D26AB1">
              <w:rPr>
                <w:rFonts w:ascii="Times New Roman" w:eastAsia="Arial" w:hAnsi="Times New Roman" w:cs="Times New Roman"/>
                <w:sz w:val="24"/>
                <w:szCs w:val="24"/>
              </w:rPr>
              <w:t xml:space="preserve"> 125</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630"/>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lastRenderedPageBreak/>
              <w:t>3</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Điện áp chịu đựng tần số nguồn của cách điện (50Hz/1 phút) </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kVrms</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w:t>
            </w:r>
            <w:r w:rsidRPr="00D26AB1">
              <w:rPr>
                <w:rFonts w:ascii="Times New Roman" w:eastAsia="Arial" w:hAnsi="Times New Roman" w:cs="Times New Roman"/>
                <w:sz w:val="24"/>
                <w:szCs w:val="24"/>
              </w:rPr>
              <w:t xml:space="preserve"> 50</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4</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Chiều dài đường rò của cách điện</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mm/kV</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w:t>
            </w:r>
            <w:r w:rsidRPr="00D26AB1">
              <w:rPr>
                <w:rFonts w:ascii="Times New Roman" w:eastAsia="Arial" w:hAnsi="Times New Roman" w:cs="Times New Roman"/>
                <w:sz w:val="24"/>
                <w:szCs w:val="24"/>
              </w:rPr>
              <w:t xml:space="preserve"> 25</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5</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Khả năng chịu lực tĩnh</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kN</w:t>
            </w:r>
          </w:p>
        </w:tc>
        <w:tc>
          <w:tcPr>
            <w:tcW w:w="2135"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rPr>
            </w:pP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6</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Khả năng chịu lực động</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kN</w:t>
            </w:r>
          </w:p>
        </w:tc>
        <w:tc>
          <w:tcPr>
            <w:tcW w:w="2135"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rPr>
            </w:pP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b/>
                <w:sz w:val="24"/>
                <w:szCs w:val="24"/>
              </w:rPr>
            </w:pPr>
            <w:r w:rsidRPr="00D26AB1">
              <w:rPr>
                <w:rFonts w:ascii="Times New Roman" w:eastAsia="Arial" w:hAnsi="Times New Roman" w:cs="Times New Roman"/>
                <w:b/>
                <w:sz w:val="24"/>
                <w:szCs w:val="24"/>
              </w:rPr>
              <w:t>V</w:t>
            </w:r>
          </w:p>
        </w:tc>
        <w:tc>
          <w:tcPr>
            <w:tcW w:w="7087" w:type="dxa"/>
            <w:gridSpan w:val="3"/>
            <w:vAlign w:val="center"/>
            <w:hideMark/>
          </w:tcPr>
          <w:p w:rsidR="004E10FD" w:rsidRPr="00D26AB1" w:rsidRDefault="004E10FD" w:rsidP="004E10FD">
            <w:pPr>
              <w:spacing w:after="0" w:line="360" w:lineRule="exact"/>
              <w:rPr>
                <w:rFonts w:ascii="Times New Roman" w:eastAsia="Arial" w:hAnsi="Times New Roman" w:cs="Times New Roman"/>
                <w:b/>
                <w:sz w:val="24"/>
                <w:szCs w:val="24"/>
                <w:lang w:val="vi-VN"/>
              </w:rPr>
            </w:pPr>
            <w:r w:rsidRPr="00D26AB1">
              <w:rPr>
                <w:rFonts w:ascii="Times New Roman" w:eastAsia="Arial" w:hAnsi="Times New Roman" w:cs="Times New Roman"/>
                <w:b/>
                <w:sz w:val="24"/>
                <w:szCs w:val="24"/>
              </w:rPr>
              <w:t>Các phụ kiện khác</w:t>
            </w:r>
          </w:p>
        </w:tc>
        <w:tc>
          <w:tcPr>
            <w:tcW w:w="1842" w:type="dxa"/>
          </w:tcPr>
          <w:p w:rsidR="004E10FD" w:rsidRPr="00D26AB1" w:rsidRDefault="004E10FD" w:rsidP="004E10FD">
            <w:pPr>
              <w:spacing w:after="0" w:line="360" w:lineRule="exact"/>
              <w:rPr>
                <w:rFonts w:ascii="Times New Roman" w:eastAsia="Arial" w:hAnsi="Times New Roman" w:cs="Times New Roman"/>
                <w:b/>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1</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Bộ đếm sét</w:t>
            </w:r>
            <w:r w:rsidRPr="00D26AB1">
              <w:rPr>
                <w:rFonts w:ascii="Times New Roman" w:eastAsia="Arial" w:hAnsi="Times New Roman" w:cs="Times New Roman"/>
                <w:sz w:val="24"/>
                <w:szCs w:val="24"/>
              </w:rPr>
              <w:t xml:space="preserve"> có bộ hiện thị dòng rò</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 xml:space="preserve">(nếu </w:t>
            </w:r>
            <w:r w:rsidRPr="00D26AB1">
              <w:rPr>
                <w:rFonts w:ascii="Times New Roman" w:eastAsia="Arial" w:hAnsi="Times New Roman" w:cs="Times New Roman"/>
                <w:sz w:val="24"/>
                <w:szCs w:val="24"/>
                <w:lang w:val="vi-VN"/>
              </w:rPr>
              <w:t>có</w:t>
            </w:r>
            <w:r w:rsidRPr="00D26AB1">
              <w:rPr>
                <w:rFonts w:ascii="Times New Roman" w:eastAsia="Arial" w:hAnsi="Times New Roman" w:cs="Times New Roman"/>
                <w:sz w:val="24"/>
                <w:szCs w:val="24"/>
              </w:rPr>
              <w:t>)</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Nước sản xuất</w:t>
            </w:r>
          </w:p>
        </w:tc>
        <w:tc>
          <w:tcPr>
            <w:tcW w:w="1134"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Nêu cụ thể</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Mã hiệu</w:t>
            </w:r>
          </w:p>
        </w:tc>
        <w:tc>
          <w:tcPr>
            <w:tcW w:w="1134"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Nêu cụ thể</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Dải đo dòng rò: 0 - 30mA</w:t>
            </w:r>
          </w:p>
        </w:tc>
        <w:tc>
          <w:tcPr>
            <w:tcW w:w="1134"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Đáp ứng</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Số chữ số của bộ đếm sét</w:t>
            </w:r>
          </w:p>
        </w:tc>
        <w:tc>
          <w:tcPr>
            <w:tcW w:w="1134"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w:t>
            </w:r>
            <w:r w:rsidRPr="00D26AB1">
              <w:rPr>
                <w:rFonts w:ascii="Times New Roman" w:eastAsia="Arial" w:hAnsi="Times New Roman" w:cs="Times New Roman"/>
                <w:sz w:val="24"/>
                <w:szCs w:val="24"/>
              </w:rPr>
              <w:t xml:space="preserve"> 5</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Độ nhạy với xung sét</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A</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w:t>
            </w:r>
            <w:r w:rsidRPr="00D26AB1">
              <w:rPr>
                <w:rFonts w:ascii="Times New Roman" w:eastAsia="Arial" w:hAnsi="Times New Roman" w:cs="Times New Roman"/>
                <w:sz w:val="24"/>
                <w:szCs w:val="24"/>
              </w:rPr>
              <w:t xml:space="preserve"> 200</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Merge w:val="restart"/>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Khả năng chịu đựng xung dòng điện (4/10</w:t>
            </w:r>
            <w:r w:rsidRPr="00D26AB1">
              <w:rPr>
                <w:rFonts w:ascii="Times New Roman" w:eastAsia="Arial" w:hAnsi="Times New Roman" w:cs="Times New Roman"/>
                <w:sz w:val="24"/>
                <w:szCs w:val="24"/>
                <w:lang w:val="vi-VN"/>
              </w:rPr>
              <w:t xml:space="preserve"> μs</w:t>
            </w:r>
            <w:r w:rsidRPr="00D26AB1">
              <w:rPr>
                <w:rFonts w:ascii="Times New Roman" w:eastAsia="Arial" w:hAnsi="Times New Roman" w:cs="Times New Roman"/>
                <w:sz w:val="24"/>
                <w:szCs w:val="24"/>
              </w:rPr>
              <w:t>)</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kA</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w:t>
            </w:r>
            <w:r w:rsidRPr="00D26AB1">
              <w:rPr>
                <w:rFonts w:ascii="Times New Roman" w:eastAsia="Arial" w:hAnsi="Times New Roman" w:cs="Times New Roman"/>
                <w:sz w:val="24"/>
                <w:szCs w:val="24"/>
              </w:rPr>
              <w:t xml:space="preserve"> 100</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Merge/>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Cấp bảo vệ của vỏ đếm sét</w:t>
            </w:r>
          </w:p>
        </w:tc>
        <w:tc>
          <w:tcPr>
            <w:tcW w:w="1134"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IP54</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2</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Bộ chị thị sự cố disconector (nếu có)</w:t>
            </w:r>
          </w:p>
        </w:tc>
        <w:tc>
          <w:tcPr>
            <w:tcW w:w="1134"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Cùng hãng chế tạo chống sét van</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3</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Giá đỡ</w:t>
            </w:r>
            <w:r w:rsidRPr="00D26AB1">
              <w:rPr>
                <w:rFonts w:ascii="Times New Roman" w:eastAsia="Arial" w:hAnsi="Times New Roman" w:cs="Times New Roman"/>
                <w:sz w:val="24"/>
                <w:szCs w:val="24"/>
              </w:rPr>
              <w:t xml:space="preserve"> (nếu có)</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135"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Merge w:val="restart"/>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Nhà sản xuất</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Nêu cụ thể</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Merge/>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Nước sản xuất</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Nêu cụ thể</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Merge/>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Vật liệu</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Thép mạ kẽm</w:t>
            </w:r>
            <w:r w:rsidRPr="00D26AB1">
              <w:rPr>
                <w:rFonts w:ascii="Times New Roman" w:eastAsia="Arial" w:hAnsi="Times New Roman" w:cs="Times New Roman"/>
                <w:sz w:val="24"/>
                <w:szCs w:val="24"/>
              </w:rPr>
              <w:t xml:space="preserve"> nhúng nóng với bề dầy lớp mạ tối thiểu 80</w:t>
            </w:r>
            <w:r w:rsidRPr="00D26AB1">
              <w:rPr>
                <w:rFonts w:ascii="Times New Roman" w:eastAsia="Arial" w:hAnsi="Times New Roman" w:cs="Times New Roman"/>
                <w:sz w:val="24"/>
                <w:szCs w:val="24"/>
                <w:lang w:val="vi-VN"/>
              </w:rPr>
              <w:t>μ</w:t>
            </w:r>
            <w:r w:rsidRPr="00D26AB1">
              <w:rPr>
                <w:rFonts w:ascii="Times New Roman" w:eastAsia="Arial" w:hAnsi="Times New Roman" w:cs="Times New Roman"/>
                <w:sz w:val="24"/>
                <w:szCs w:val="24"/>
              </w:rPr>
              <w:t>m</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4</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Kẹp cực </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01 kẹp cực/01 chống sét</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Nhà sản xuất</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Nêu cụ thể</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Nước sản xuất</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Nêu cụ thể</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Merge w:val="restart"/>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Vật liệu</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Phù hợp với dây dẫn</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Merge/>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Kích thước</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phù hợp với dây dẫn</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630"/>
        </w:trPr>
        <w:tc>
          <w:tcPr>
            <w:tcW w:w="710" w:type="dxa"/>
            <w:vMerge/>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Bulông kẹp cực</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Bằng thép không rỉ</w:t>
            </w:r>
            <w:r w:rsidRPr="00D26AB1">
              <w:rPr>
                <w:rFonts w:ascii="Times New Roman" w:eastAsia="Arial" w:hAnsi="Times New Roman" w:cs="Times New Roman"/>
                <w:sz w:val="24"/>
                <w:szCs w:val="24"/>
              </w:rPr>
              <w:t xml:space="preserve"> hoặc mạ kẽm nhũng nóng</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5</w:t>
            </w:r>
          </w:p>
        </w:tc>
        <w:tc>
          <w:tcPr>
            <w:tcW w:w="3818" w:type="dxa"/>
            <w:vAlign w:val="center"/>
            <w:hideMark/>
          </w:tcPr>
          <w:p w:rsidR="004E10FD" w:rsidRPr="00D26AB1" w:rsidRDefault="004E10FD" w:rsidP="004E10FD">
            <w:pPr>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bCs/>
                <w:sz w:val="24"/>
                <w:szCs w:val="24"/>
                <w:lang w:val="vi-VN"/>
              </w:rPr>
              <w:t>Tài liệu kỹ thuật</w:t>
            </w:r>
            <w:r w:rsidRPr="00D26AB1">
              <w:rPr>
                <w:rFonts w:ascii="Times New Roman" w:eastAsia="Arial" w:hAnsi="Times New Roman" w:cs="Times New Roman"/>
                <w:bCs/>
                <w:sz w:val="24"/>
                <w:szCs w:val="24"/>
              </w:rPr>
              <w:t xml:space="preserve"> thể hiện rõ các thông số chào thầu</w:t>
            </w:r>
            <w:r w:rsidRPr="00D26AB1">
              <w:rPr>
                <w:rFonts w:ascii="Times New Roman" w:eastAsia="Arial" w:hAnsi="Times New Roman" w:cs="Times New Roman"/>
                <w:bCs/>
                <w:sz w:val="24"/>
                <w:szCs w:val="24"/>
                <w:lang w:val="vi-VN"/>
              </w:rPr>
              <w:t>, bản vẽ kích thước, hướng dẫn lắp đặt, vận hành và bảo dưỡng</w:t>
            </w:r>
          </w:p>
        </w:tc>
        <w:tc>
          <w:tcPr>
            <w:tcW w:w="1134"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bCs/>
                <w:sz w:val="24"/>
                <w:szCs w:val="24"/>
                <w:lang w:val="vi-VN"/>
              </w:rPr>
              <w:t>Có</w:t>
            </w:r>
          </w:p>
        </w:tc>
        <w:tc>
          <w:tcPr>
            <w:tcW w:w="1842" w:type="dxa"/>
          </w:tcPr>
          <w:p w:rsidR="004E10FD" w:rsidRPr="00D26AB1" w:rsidRDefault="004E10FD" w:rsidP="004E10FD">
            <w:pPr>
              <w:spacing w:after="0" w:line="360" w:lineRule="exact"/>
              <w:jc w:val="center"/>
              <w:rPr>
                <w:rFonts w:ascii="Times New Roman" w:eastAsia="Arial" w:hAnsi="Times New Roman" w:cs="Times New Roman"/>
                <w:bCs/>
                <w:sz w:val="24"/>
                <w:szCs w:val="24"/>
                <w:lang w:val="vi-VN"/>
              </w:rPr>
            </w:pPr>
          </w:p>
        </w:tc>
      </w:tr>
    </w:tbl>
    <w:p w:rsidR="004E10FD" w:rsidRPr="00D26AB1" w:rsidRDefault="004E10FD" w:rsidP="004E10FD">
      <w:pPr>
        <w:tabs>
          <w:tab w:val="left" w:pos="851"/>
        </w:tabs>
        <w:spacing w:after="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 xml:space="preserve">8.2. </w:t>
      </w:r>
      <w:r w:rsidRPr="00D26AB1">
        <w:rPr>
          <w:rFonts w:ascii="Times New Roman" w:eastAsia="Arial" w:hAnsi="Times New Roman" w:cs="Times New Roman"/>
          <w:b/>
          <w:sz w:val="24"/>
          <w:szCs w:val="24"/>
          <w:lang w:val="vi-VN"/>
        </w:rPr>
        <w:t>Bảng yêu cầu về đặc tính kỹ thuật</w:t>
      </w:r>
      <w:r w:rsidRPr="00D26AB1">
        <w:rPr>
          <w:rFonts w:ascii="Times New Roman" w:eastAsia="Arial" w:hAnsi="Times New Roman" w:cs="Times New Roman"/>
          <w:b/>
          <w:sz w:val="24"/>
          <w:szCs w:val="24"/>
        </w:rPr>
        <w:t xml:space="preserve"> chống sét van 35 kV</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3818"/>
        <w:gridCol w:w="1134"/>
        <w:gridCol w:w="2248"/>
        <w:gridCol w:w="1842"/>
      </w:tblGrid>
      <w:tr w:rsidR="00D26AB1" w:rsidRPr="00D26AB1" w:rsidTr="00B00024">
        <w:trPr>
          <w:cantSplit/>
          <w:trHeight w:val="315"/>
          <w:tblHeader/>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b/>
                <w:bCs/>
                <w:sz w:val="24"/>
                <w:szCs w:val="24"/>
                <w:lang w:val="vi-VN"/>
              </w:rPr>
            </w:pPr>
            <w:r w:rsidRPr="00D26AB1">
              <w:rPr>
                <w:rFonts w:ascii="Times New Roman" w:eastAsia="Arial" w:hAnsi="Times New Roman" w:cs="Times New Roman"/>
                <w:b/>
                <w:bCs/>
                <w:sz w:val="24"/>
                <w:szCs w:val="24"/>
                <w:lang w:val="vi-VN"/>
              </w:rPr>
              <w:t>TT</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b/>
                <w:bCs/>
                <w:sz w:val="24"/>
                <w:szCs w:val="24"/>
                <w:lang w:val="vi-VN"/>
              </w:rPr>
            </w:pPr>
            <w:r w:rsidRPr="00D26AB1">
              <w:rPr>
                <w:rFonts w:ascii="Times New Roman" w:eastAsia="Arial" w:hAnsi="Times New Roman" w:cs="Times New Roman"/>
                <w:b/>
                <w:bCs/>
                <w:sz w:val="24"/>
                <w:szCs w:val="24"/>
                <w:lang w:val="vi-VN"/>
              </w:rPr>
              <w:t>Hạng mục</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b/>
                <w:bCs/>
                <w:sz w:val="24"/>
                <w:szCs w:val="24"/>
                <w:lang w:val="vi-VN"/>
              </w:rPr>
            </w:pPr>
            <w:r w:rsidRPr="00D26AB1">
              <w:rPr>
                <w:rFonts w:ascii="Times New Roman" w:eastAsia="Arial" w:hAnsi="Times New Roman" w:cs="Times New Roman"/>
                <w:b/>
                <w:bCs/>
                <w:sz w:val="24"/>
                <w:szCs w:val="24"/>
                <w:lang w:val="vi-VN"/>
              </w:rPr>
              <w:t>Đơn vị</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b/>
                <w:bCs/>
                <w:sz w:val="24"/>
                <w:szCs w:val="24"/>
                <w:lang w:val="vi-VN"/>
              </w:rPr>
            </w:pPr>
            <w:r w:rsidRPr="00D26AB1">
              <w:rPr>
                <w:rFonts w:ascii="Times New Roman" w:eastAsia="Arial" w:hAnsi="Times New Roman" w:cs="Times New Roman"/>
                <w:b/>
                <w:bCs/>
                <w:sz w:val="24"/>
                <w:szCs w:val="24"/>
                <w:lang w:val="vi-VN"/>
              </w:rPr>
              <w:t>Yêu cầu</w:t>
            </w:r>
          </w:p>
        </w:tc>
        <w:tc>
          <w:tcPr>
            <w:tcW w:w="1842" w:type="dxa"/>
          </w:tcPr>
          <w:p w:rsidR="004E10FD" w:rsidRPr="00D26AB1" w:rsidRDefault="004E10FD" w:rsidP="004E10FD">
            <w:pPr>
              <w:spacing w:after="0" w:line="360" w:lineRule="exact"/>
              <w:jc w:val="center"/>
              <w:rPr>
                <w:rFonts w:ascii="Times New Roman" w:eastAsia="Arial" w:hAnsi="Times New Roman" w:cs="Times New Roman"/>
                <w:b/>
                <w:bCs/>
                <w:sz w:val="24"/>
                <w:szCs w:val="24"/>
              </w:rPr>
            </w:pPr>
            <w:r w:rsidRPr="00D26AB1">
              <w:rPr>
                <w:rFonts w:ascii="Times New Roman" w:eastAsia="Arial" w:hAnsi="Times New Roman" w:cs="Times New Roman"/>
                <w:b/>
                <w:bCs/>
                <w:sz w:val="24"/>
                <w:szCs w:val="24"/>
              </w:rPr>
              <w:t>Đề nghị và cam kết</w:t>
            </w: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b/>
                <w:sz w:val="24"/>
                <w:szCs w:val="24"/>
              </w:rPr>
            </w:pPr>
            <w:r w:rsidRPr="00D26AB1">
              <w:rPr>
                <w:rFonts w:ascii="Times New Roman" w:eastAsia="Arial" w:hAnsi="Times New Roman" w:cs="Times New Roman"/>
                <w:b/>
                <w:sz w:val="24"/>
                <w:szCs w:val="24"/>
              </w:rPr>
              <w:t>I</w:t>
            </w:r>
          </w:p>
        </w:tc>
        <w:tc>
          <w:tcPr>
            <w:tcW w:w="7200" w:type="dxa"/>
            <w:gridSpan w:val="3"/>
            <w:vAlign w:val="center"/>
            <w:hideMark/>
          </w:tcPr>
          <w:p w:rsidR="004E10FD" w:rsidRPr="00D26AB1" w:rsidRDefault="004E10FD" w:rsidP="004E10FD">
            <w:pPr>
              <w:spacing w:after="0" w:line="360" w:lineRule="exact"/>
              <w:rPr>
                <w:rFonts w:ascii="Times New Roman" w:eastAsia="Arial" w:hAnsi="Times New Roman" w:cs="Times New Roman"/>
                <w:b/>
                <w:sz w:val="24"/>
                <w:szCs w:val="24"/>
                <w:lang w:val="vi-VN"/>
              </w:rPr>
            </w:pPr>
            <w:r w:rsidRPr="00D26AB1">
              <w:rPr>
                <w:rFonts w:ascii="Times New Roman" w:eastAsia="Arial" w:hAnsi="Times New Roman" w:cs="Times New Roman"/>
                <w:b/>
                <w:sz w:val="24"/>
                <w:szCs w:val="24"/>
              </w:rPr>
              <w:t>Thông tin chung nhà sản xuất</w:t>
            </w:r>
          </w:p>
        </w:tc>
        <w:tc>
          <w:tcPr>
            <w:tcW w:w="1842" w:type="dxa"/>
          </w:tcPr>
          <w:p w:rsidR="004E10FD" w:rsidRPr="00D26AB1" w:rsidRDefault="004E10FD" w:rsidP="004E10FD">
            <w:pPr>
              <w:spacing w:after="0" w:line="360" w:lineRule="exact"/>
              <w:rPr>
                <w:rFonts w:ascii="Times New Roman" w:eastAsia="Arial" w:hAnsi="Times New Roman" w:cs="Times New Roman"/>
                <w:b/>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1</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Hãng sản xuất</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Nêu cụ thể</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2</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Nước sản xuất/Năm sản xuất</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Nêu cụ thể</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3</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Mã hiệu</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Nêu cụ thể</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4</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Tiêu chuẩn áp dụng</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IEC 60099-4</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b/>
                <w:sz w:val="24"/>
                <w:szCs w:val="24"/>
              </w:rPr>
            </w:pPr>
            <w:r w:rsidRPr="00D26AB1">
              <w:rPr>
                <w:rFonts w:ascii="Times New Roman" w:eastAsia="Arial" w:hAnsi="Times New Roman" w:cs="Times New Roman"/>
                <w:b/>
                <w:sz w:val="24"/>
                <w:szCs w:val="24"/>
              </w:rPr>
              <w:t>II</w:t>
            </w:r>
          </w:p>
        </w:tc>
        <w:tc>
          <w:tcPr>
            <w:tcW w:w="7200" w:type="dxa"/>
            <w:gridSpan w:val="3"/>
            <w:vAlign w:val="center"/>
            <w:hideMark/>
          </w:tcPr>
          <w:p w:rsidR="004E10FD" w:rsidRPr="00D26AB1" w:rsidRDefault="004E10FD" w:rsidP="004E10FD">
            <w:pPr>
              <w:spacing w:after="0" w:line="360" w:lineRule="exact"/>
              <w:rPr>
                <w:rFonts w:ascii="Times New Roman" w:eastAsia="Arial" w:hAnsi="Times New Roman" w:cs="Times New Roman"/>
                <w:b/>
                <w:sz w:val="24"/>
                <w:szCs w:val="24"/>
                <w:lang w:val="vi-VN"/>
              </w:rPr>
            </w:pPr>
            <w:r w:rsidRPr="00D26AB1">
              <w:rPr>
                <w:rFonts w:ascii="Times New Roman" w:eastAsia="Arial" w:hAnsi="Times New Roman" w:cs="Times New Roman"/>
                <w:b/>
                <w:sz w:val="24"/>
                <w:szCs w:val="24"/>
              </w:rPr>
              <w:t>Thông tin về chế độ lưới điện</w:t>
            </w:r>
          </w:p>
        </w:tc>
        <w:tc>
          <w:tcPr>
            <w:tcW w:w="1842" w:type="dxa"/>
          </w:tcPr>
          <w:p w:rsidR="004E10FD" w:rsidRPr="00D26AB1" w:rsidRDefault="004E10FD" w:rsidP="004E10FD">
            <w:pPr>
              <w:spacing w:after="0" w:line="360" w:lineRule="exact"/>
              <w:rPr>
                <w:rFonts w:ascii="Times New Roman" w:eastAsia="Arial" w:hAnsi="Times New Roman" w:cs="Times New Roman"/>
                <w:b/>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Điện áp làm việc lớn nhất</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kV</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38,5</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2</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Tần số định mức </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Hz</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50</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3</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Chế độ làm việc của lưới điện</w:t>
            </w:r>
          </w:p>
        </w:tc>
        <w:tc>
          <w:tcPr>
            <w:tcW w:w="1134"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Trung tính cách ly với đất</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4</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Hệ số quá điện áp cho phép khi chạm đất một pha</w:t>
            </w:r>
          </w:p>
        </w:tc>
        <w:tc>
          <w:tcPr>
            <w:tcW w:w="1134"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1,73</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5</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Thời gian duy trì quá độ điện áp lớn nhất</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s</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7200</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6</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Chế độ đấu nối chống sét van</w:t>
            </w:r>
          </w:p>
        </w:tc>
        <w:tc>
          <w:tcPr>
            <w:tcW w:w="1134"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Pha – đất</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b/>
                <w:sz w:val="24"/>
                <w:szCs w:val="24"/>
              </w:rPr>
            </w:pPr>
            <w:r w:rsidRPr="00D26AB1">
              <w:rPr>
                <w:rFonts w:ascii="Times New Roman" w:eastAsia="Arial" w:hAnsi="Times New Roman" w:cs="Times New Roman"/>
                <w:b/>
                <w:sz w:val="24"/>
                <w:szCs w:val="24"/>
              </w:rPr>
              <w:t>III</w:t>
            </w:r>
          </w:p>
        </w:tc>
        <w:tc>
          <w:tcPr>
            <w:tcW w:w="7200" w:type="dxa"/>
            <w:gridSpan w:val="3"/>
            <w:vAlign w:val="center"/>
            <w:hideMark/>
          </w:tcPr>
          <w:p w:rsidR="004E10FD" w:rsidRPr="00D26AB1" w:rsidRDefault="004E10FD" w:rsidP="004E10FD">
            <w:pPr>
              <w:spacing w:after="0" w:line="360" w:lineRule="exact"/>
              <w:rPr>
                <w:rFonts w:ascii="Times New Roman" w:eastAsia="Arial" w:hAnsi="Times New Roman" w:cs="Times New Roman"/>
                <w:b/>
                <w:sz w:val="24"/>
                <w:szCs w:val="24"/>
                <w:lang w:val="vi-VN"/>
              </w:rPr>
            </w:pPr>
            <w:r w:rsidRPr="00D26AB1">
              <w:rPr>
                <w:rFonts w:ascii="Times New Roman" w:eastAsia="Arial" w:hAnsi="Times New Roman" w:cs="Times New Roman"/>
                <w:b/>
                <w:sz w:val="24"/>
                <w:szCs w:val="24"/>
              </w:rPr>
              <w:t>Thông số kỹ thuật của chống sét</w:t>
            </w:r>
          </w:p>
        </w:tc>
        <w:tc>
          <w:tcPr>
            <w:tcW w:w="1842" w:type="dxa"/>
          </w:tcPr>
          <w:p w:rsidR="004E10FD" w:rsidRPr="00D26AB1" w:rsidRDefault="004E10FD" w:rsidP="004E10FD">
            <w:pPr>
              <w:spacing w:after="0" w:line="360" w:lineRule="exact"/>
              <w:rPr>
                <w:rFonts w:ascii="Times New Roman" w:eastAsia="Arial" w:hAnsi="Times New Roman" w:cs="Times New Roman"/>
                <w:b/>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Chủng loại</w:t>
            </w:r>
            <w:r w:rsidRPr="00D26AB1">
              <w:rPr>
                <w:rFonts w:ascii="Times New Roman" w:eastAsia="Arial" w:hAnsi="Times New Roman" w:cs="Times New Roman"/>
                <w:sz w:val="24"/>
                <w:szCs w:val="24"/>
              </w:rPr>
              <w:t xml:space="preserve"> </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ZnO, không khe hở, lắp ngoài trời</w:t>
            </w:r>
            <w:r w:rsidRPr="00D26AB1">
              <w:rPr>
                <w:rFonts w:ascii="Times New Roman" w:eastAsia="Arial" w:hAnsi="Times New Roman" w:cs="Times New Roman"/>
                <w:sz w:val="24"/>
                <w:szCs w:val="24"/>
              </w:rPr>
              <w:t>, đáp ứng tiêu chuẩn sử dụng CSV trong trạm biến áp theo tiêu chuẩn IEC</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2</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Cấp chống sét van</w:t>
            </w:r>
          </w:p>
        </w:tc>
        <w:tc>
          <w:tcPr>
            <w:tcW w:w="1134"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rPr>
            </w:pP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DH hoặc class 1</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3</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Điện áp định mức Ur </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kV</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w:t>
            </w:r>
            <w:r w:rsidRPr="00D26AB1">
              <w:rPr>
                <w:rFonts w:ascii="Times New Roman" w:eastAsia="Arial" w:hAnsi="Times New Roman" w:cs="Times New Roman"/>
                <w:sz w:val="24"/>
                <w:szCs w:val="24"/>
              </w:rPr>
              <w:t xml:space="preserve"> 48</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4</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Điện áp làm việc liên tục COV</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kVrms</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w:t>
            </w:r>
            <w:r w:rsidRPr="00D26AB1">
              <w:rPr>
                <w:rFonts w:ascii="Times New Roman" w:eastAsia="Arial" w:hAnsi="Times New Roman" w:cs="Times New Roman"/>
                <w:sz w:val="24"/>
                <w:szCs w:val="24"/>
              </w:rPr>
              <w:t xml:space="preserve"> 38</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5</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 xml:space="preserve">Điện áp quá áp tạm thời </w:t>
            </w:r>
            <w:r w:rsidRPr="00D26AB1">
              <w:rPr>
                <w:rFonts w:ascii="Times New Roman" w:eastAsia="Arial" w:hAnsi="Times New Roman" w:cs="Times New Roman"/>
                <w:sz w:val="24"/>
                <w:szCs w:val="24"/>
              </w:rPr>
              <w:t>kèm theo đường cong đặc tính TOV</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kVrms</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Nhà sản xuất chào đáp ứng cấu hình lưới điện</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6</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Dòng điện phóng định mức </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kA</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10</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7</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Dòng điện phóng đỉnh </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kApeak</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100</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630"/>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8</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Hệ số phối hợp cách điện</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w:t>
            </w:r>
            <w:r w:rsidRPr="00D26AB1">
              <w:rPr>
                <w:rFonts w:ascii="Times New Roman" w:eastAsia="Arial" w:hAnsi="Times New Roman" w:cs="Times New Roman"/>
                <w:sz w:val="24"/>
                <w:szCs w:val="24"/>
              </w:rPr>
              <w:t xml:space="preserve"> 1,3</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630"/>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b/>
                <w:sz w:val="24"/>
                <w:szCs w:val="24"/>
              </w:rPr>
            </w:pPr>
            <w:r w:rsidRPr="00D26AB1">
              <w:rPr>
                <w:rFonts w:ascii="Times New Roman" w:eastAsia="Arial" w:hAnsi="Times New Roman" w:cs="Times New Roman"/>
                <w:b/>
                <w:sz w:val="24"/>
                <w:szCs w:val="24"/>
              </w:rPr>
              <w:t>IV</w:t>
            </w:r>
          </w:p>
        </w:tc>
        <w:tc>
          <w:tcPr>
            <w:tcW w:w="7200" w:type="dxa"/>
            <w:gridSpan w:val="3"/>
            <w:vAlign w:val="center"/>
            <w:hideMark/>
          </w:tcPr>
          <w:p w:rsidR="004E10FD" w:rsidRPr="00D26AB1" w:rsidRDefault="004E10FD" w:rsidP="004E10FD">
            <w:pPr>
              <w:spacing w:after="0" w:line="360" w:lineRule="exact"/>
              <w:rPr>
                <w:rFonts w:ascii="Times New Roman" w:eastAsia="Arial" w:hAnsi="Times New Roman" w:cs="Times New Roman"/>
                <w:b/>
                <w:sz w:val="24"/>
                <w:szCs w:val="24"/>
                <w:lang w:val="vi-VN"/>
              </w:rPr>
            </w:pPr>
            <w:r w:rsidRPr="00D26AB1">
              <w:rPr>
                <w:rFonts w:ascii="Times New Roman" w:eastAsia="Arial" w:hAnsi="Times New Roman" w:cs="Times New Roman"/>
                <w:b/>
                <w:sz w:val="24"/>
                <w:szCs w:val="24"/>
              </w:rPr>
              <w:t>Thông số kỹ thuật của vỏ chống sét van</w:t>
            </w:r>
          </w:p>
        </w:tc>
        <w:tc>
          <w:tcPr>
            <w:tcW w:w="1842" w:type="dxa"/>
          </w:tcPr>
          <w:p w:rsidR="004E10FD" w:rsidRPr="00D26AB1" w:rsidRDefault="004E10FD" w:rsidP="004E10FD">
            <w:pPr>
              <w:spacing w:after="0" w:line="360" w:lineRule="exact"/>
              <w:rPr>
                <w:rFonts w:ascii="Times New Roman" w:eastAsia="Arial" w:hAnsi="Times New Roman" w:cs="Times New Roman"/>
                <w:b/>
                <w:sz w:val="24"/>
                <w:szCs w:val="24"/>
              </w:rPr>
            </w:pPr>
          </w:p>
        </w:tc>
      </w:tr>
      <w:tr w:rsidR="00D26AB1" w:rsidRPr="00D26AB1" w:rsidTr="00B00024">
        <w:trPr>
          <w:cantSplit/>
          <w:trHeight w:val="630"/>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1</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Vật liệu vỏ</w:t>
            </w:r>
          </w:p>
        </w:tc>
        <w:tc>
          <w:tcPr>
            <w:tcW w:w="1134"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 xml:space="preserve">Vật liệu tổng hợp loại Silicon </w:t>
            </w:r>
            <w:r w:rsidRPr="00D26AB1">
              <w:rPr>
                <w:rFonts w:ascii="Times New Roman" w:eastAsia="Arial" w:hAnsi="Times New Roman" w:cs="Times New Roman"/>
                <w:sz w:val="24"/>
                <w:szCs w:val="24"/>
              </w:rPr>
              <w:t>r</w:t>
            </w:r>
            <w:r w:rsidRPr="00D26AB1">
              <w:rPr>
                <w:rFonts w:ascii="Times New Roman" w:eastAsia="Arial" w:hAnsi="Times New Roman" w:cs="Times New Roman"/>
                <w:sz w:val="24"/>
                <w:szCs w:val="24"/>
                <w:lang w:val="vi-VN"/>
              </w:rPr>
              <w:t>ubber (SR)</w:t>
            </w:r>
            <w:r w:rsidRPr="00D26AB1">
              <w:rPr>
                <w:rFonts w:ascii="Times New Roman" w:eastAsia="Arial" w:hAnsi="Times New Roman" w:cs="Times New Roman"/>
                <w:sz w:val="24"/>
                <w:szCs w:val="24"/>
              </w:rPr>
              <w:t xml:space="preserve"> hoặc  sứ đúc nguyên khối</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630"/>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2</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Điện áp chịu đựng xung sét của cách điện (1,2/50μs)</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 kVpeak</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w:t>
            </w:r>
            <w:r w:rsidRPr="00D26AB1">
              <w:rPr>
                <w:rFonts w:ascii="Times New Roman" w:eastAsia="Arial" w:hAnsi="Times New Roman" w:cs="Times New Roman"/>
                <w:sz w:val="24"/>
                <w:szCs w:val="24"/>
              </w:rPr>
              <w:t xml:space="preserve"> 180</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630"/>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3</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Điện áp chịu đựng tần số nguồn của cách điện (50Hz/1 phút) </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kVrms</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w:t>
            </w:r>
            <w:r w:rsidRPr="00D26AB1">
              <w:rPr>
                <w:rFonts w:ascii="Times New Roman" w:eastAsia="Arial" w:hAnsi="Times New Roman" w:cs="Times New Roman"/>
                <w:sz w:val="24"/>
                <w:szCs w:val="24"/>
              </w:rPr>
              <w:t xml:space="preserve"> 75</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4</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Chiều dài đường rò của cách điện</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mm/kV</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w:t>
            </w:r>
            <w:r w:rsidRPr="00D26AB1">
              <w:rPr>
                <w:rFonts w:ascii="Times New Roman" w:eastAsia="Arial" w:hAnsi="Times New Roman" w:cs="Times New Roman"/>
                <w:sz w:val="24"/>
                <w:szCs w:val="24"/>
              </w:rPr>
              <w:t xml:space="preserve"> 25 </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5</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Khả năng chịu lực tĩnh</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kN</w:t>
            </w:r>
          </w:p>
        </w:tc>
        <w:tc>
          <w:tcPr>
            <w:tcW w:w="2248"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rPr>
            </w:pP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6</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Khả năng chịu lực động</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kN</w:t>
            </w:r>
          </w:p>
        </w:tc>
        <w:tc>
          <w:tcPr>
            <w:tcW w:w="2248"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b/>
                <w:sz w:val="24"/>
                <w:szCs w:val="24"/>
              </w:rPr>
            </w:pPr>
            <w:r w:rsidRPr="00D26AB1">
              <w:rPr>
                <w:rFonts w:ascii="Times New Roman" w:eastAsia="Arial" w:hAnsi="Times New Roman" w:cs="Times New Roman"/>
                <w:b/>
                <w:sz w:val="24"/>
                <w:szCs w:val="24"/>
              </w:rPr>
              <w:t>V</w:t>
            </w:r>
          </w:p>
        </w:tc>
        <w:tc>
          <w:tcPr>
            <w:tcW w:w="7200" w:type="dxa"/>
            <w:gridSpan w:val="3"/>
            <w:vAlign w:val="center"/>
            <w:hideMark/>
          </w:tcPr>
          <w:p w:rsidR="004E10FD" w:rsidRPr="00D26AB1" w:rsidRDefault="004E10FD" w:rsidP="004E10FD">
            <w:pPr>
              <w:spacing w:after="0" w:line="360" w:lineRule="exact"/>
              <w:rPr>
                <w:rFonts w:ascii="Times New Roman" w:eastAsia="Arial" w:hAnsi="Times New Roman" w:cs="Times New Roman"/>
                <w:b/>
                <w:sz w:val="24"/>
                <w:szCs w:val="24"/>
                <w:lang w:val="vi-VN"/>
              </w:rPr>
            </w:pPr>
            <w:r w:rsidRPr="00D26AB1">
              <w:rPr>
                <w:rFonts w:ascii="Times New Roman" w:eastAsia="Arial" w:hAnsi="Times New Roman" w:cs="Times New Roman"/>
                <w:b/>
                <w:sz w:val="24"/>
                <w:szCs w:val="24"/>
              </w:rPr>
              <w:t>Các phụ kiện khác</w:t>
            </w:r>
          </w:p>
        </w:tc>
        <w:tc>
          <w:tcPr>
            <w:tcW w:w="1842" w:type="dxa"/>
          </w:tcPr>
          <w:p w:rsidR="004E10FD" w:rsidRPr="00D26AB1" w:rsidRDefault="004E10FD" w:rsidP="004E10FD">
            <w:pPr>
              <w:spacing w:after="0" w:line="360" w:lineRule="exact"/>
              <w:rPr>
                <w:rFonts w:ascii="Times New Roman" w:eastAsia="Arial" w:hAnsi="Times New Roman" w:cs="Times New Roman"/>
                <w:b/>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1</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Bộ đếm sét</w:t>
            </w:r>
            <w:r w:rsidRPr="00D26AB1">
              <w:rPr>
                <w:rFonts w:ascii="Times New Roman" w:eastAsia="Arial" w:hAnsi="Times New Roman" w:cs="Times New Roman"/>
                <w:sz w:val="24"/>
                <w:szCs w:val="24"/>
              </w:rPr>
              <w:t xml:space="preserve"> có bộ hiện thị dòng rò</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 xml:space="preserve">Nếu </w:t>
            </w:r>
            <w:r w:rsidRPr="00D26AB1">
              <w:rPr>
                <w:rFonts w:ascii="Times New Roman" w:eastAsia="Arial" w:hAnsi="Times New Roman" w:cs="Times New Roman"/>
                <w:sz w:val="24"/>
                <w:szCs w:val="24"/>
                <w:lang w:val="vi-VN"/>
              </w:rPr>
              <w:t>có</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Nước sản xuất</w:t>
            </w:r>
          </w:p>
        </w:tc>
        <w:tc>
          <w:tcPr>
            <w:tcW w:w="1134"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Nêu cụ thể</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Mã hiệu</w:t>
            </w:r>
          </w:p>
        </w:tc>
        <w:tc>
          <w:tcPr>
            <w:tcW w:w="1134"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Nêu cụ thể</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Dải đo dòng rò: 0 - 30mA</w:t>
            </w:r>
          </w:p>
        </w:tc>
        <w:tc>
          <w:tcPr>
            <w:tcW w:w="1134"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Đáp ứng</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Số chữ số của bộ đếm sét</w:t>
            </w:r>
          </w:p>
        </w:tc>
        <w:tc>
          <w:tcPr>
            <w:tcW w:w="1134"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w:t>
            </w:r>
            <w:r w:rsidRPr="00D26AB1">
              <w:rPr>
                <w:rFonts w:ascii="Times New Roman" w:eastAsia="Arial" w:hAnsi="Times New Roman" w:cs="Times New Roman"/>
                <w:sz w:val="24"/>
                <w:szCs w:val="24"/>
              </w:rPr>
              <w:t xml:space="preserve"> 5</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Độ nhạy với xung sét</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A</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 200</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Khả năng chịu đựng xung dòng điện (4/10</w:t>
            </w:r>
            <w:r w:rsidRPr="00D26AB1">
              <w:rPr>
                <w:rFonts w:ascii="Times New Roman" w:eastAsia="Arial" w:hAnsi="Times New Roman" w:cs="Times New Roman"/>
                <w:sz w:val="24"/>
                <w:szCs w:val="24"/>
                <w:lang w:val="vi-VN"/>
              </w:rPr>
              <w:t xml:space="preserve"> μs</w:t>
            </w:r>
            <w:r w:rsidRPr="00D26AB1">
              <w:rPr>
                <w:rFonts w:ascii="Times New Roman" w:eastAsia="Arial" w:hAnsi="Times New Roman" w:cs="Times New Roman"/>
                <w:sz w:val="24"/>
                <w:szCs w:val="24"/>
              </w:rPr>
              <w:t>)</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kA</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w:t>
            </w:r>
            <w:r w:rsidRPr="00D26AB1">
              <w:rPr>
                <w:rFonts w:ascii="Times New Roman" w:eastAsia="Arial" w:hAnsi="Times New Roman" w:cs="Times New Roman"/>
                <w:sz w:val="24"/>
                <w:szCs w:val="24"/>
              </w:rPr>
              <w:t xml:space="preserve"> 100</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rPr>
              <w:t>Cấp bảo vệ của vỏ đếm sét</w:t>
            </w:r>
          </w:p>
        </w:tc>
        <w:tc>
          <w:tcPr>
            <w:tcW w:w="1134"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IP54</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2</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Bộ chị thị sự cố disconector (nếu có)</w:t>
            </w:r>
          </w:p>
        </w:tc>
        <w:tc>
          <w:tcPr>
            <w:tcW w:w="1134"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Cùng hãng chế tạo chống sét van</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3</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Giá đỡ</w:t>
            </w:r>
            <w:r w:rsidRPr="00D26AB1">
              <w:rPr>
                <w:rFonts w:ascii="Times New Roman" w:eastAsia="Arial" w:hAnsi="Times New Roman" w:cs="Times New Roman"/>
                <w:sz w:val="24"/>
                <w:szCs w:val="24"/>
              </w:rPr>
              <w:t xml:space="preserve"> (nếu có)</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248"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Merge w:val="restart"/>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lastRenderedPageBreak/>
              <w:t> </w:t>
            </w:r>
          </w:p>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lastRenderedPageBreak/>
              <w:t>Nhà sản xuất</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Nêu cụ thể</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Merge/>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Nước sản xuất</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Nêu cụ thể</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Merge/>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Vật liệu</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Thép mạ kẽm</w:t>
            </w:r>
            <w:r w:rsidRPr="00D26AB1">
              <w:rPr>
                <w:rFonts w:ascii="Times New Roman" w:eastAsia="Arial" w:hAnsi="Times New Roman" w:cs="Times New Roman"/>
                <w:sz w:val="24"/>
                <w:szCs w:val="24"/>
              </w:rPr>
              <w:t xml:space="preserve"> nhúng nóng với bề dầy lớp mạ tối thiểu 80</w:t>
            </w:r>
            <w:r w:rsidRPr="00D26AB1">
              <w:rPr>
                <w:rFonts w:ascii="Times New Roman" w:eastAsia="Arial" w:hAnsi="Times New Roman" w:cs="Times New Roman"/>
                <w:sz w:val="24"/>
                <w:szCs w:val="24"/>
                <w:lang w:val="vi-VN"/>
              </w:rPr>
              <w:t>μ</w:t>
            </w:r>
            <w:r w:rsidRPr="00D26AB1">
              <w:rPr>
                <w:rFonts w:ascii="Times New Roman" w:eastAsia="Arial" w:hAnsi="Times New Roman" w:cs="Times New Roman"/>
                <w:sz w:val="24"/>
                <w:szCs w:val="24"/>
              </w:rPr>
              <w:t>m</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4</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Kẹp cực </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01 kẹp cực/01 chống sét</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Nhà sản xuất</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Nêu cụ thể</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Nước sản xuất</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Nêu cụ thể</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rPr>
            </w:pPr>
          </w:p>
        </w:tc>
      </w:tr>
      <w:tr w:rsidR="00D26AB1" w:rsidRPr="00D26AB1" w:rsidTr="00B00024">
        <w:trPr>
          <w:cantSplit/>
          <w:trHeight w:val="315"/>
        </w:trPr>
        <w:tc>
          <w:tcPr>
            <w:tcW w:w="710" w:type="dxa"/>
            <w:vMerge w:val="restart"/>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Vật liệu</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Phù hợp với dây dẫn</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Merge/>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Kích thước</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phù hợp với dây dẫn</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630"/>
        </w:trPr>
        <w:tc>
          <w:tcPr>
            <w:tcW w:w="710" w:type="dxa"/>
            <w:vMerge/>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D26AB1" w:rsidRDefault="004E10FD" w:rsidP="004E10FD">
            <w:pPr>
              <w:spacing w:after="0" w:line="360" w:lineRule="exact"/>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Bulông kẹp cực</w:t>
            </w:r>
          </w:p>
        </w:tc>
        <w:tc>
          <w:tcPr>
            <w:tcW w:w="1134"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w:t>
            </w: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Bằng thép không rỉ</w:t>
            </w:r>
            <w:r w:rsidRPr="00D26AB1">
              <w:rPr>
                <w:rFonts w:ascii="Times New Roman" w:eastAsia="Arial" w:hAnsi="Times New Roman" w:cs="Times New Roman"/>
                <w:sz w:val="24"/>
                <w:szCs w:val="24"/>
              </w:rPr>
              <w:t xml:space="preserve"> hoặc mạ kẽm nhũng nóng</w:t>
            </w:r>
          </w:p>
        </w:tc>
        <w:tc>
          <w:tcPr>
            <w:tcW w:w="1842" w:type="dxa"/>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r>
      <w:tr w:rsidR="00D26AB1" w:rsidRPr="00D26AB1" w:rsidTr="00B00024">
        <w:trPr>
          <w:cantSplit/>
          <w:trHeight w:val="315"/>
        </w:trPr>
        <w:tc>
          <w:tcPr>
            <w:tcW w:w="710"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rPr>
            </w:pPr>
            <w:r w:rsidRPr="00D26AB1">
              <w:rPr>
                <w:rFonts w:ascii="Times New Roman" w:eastAsia="Arial" w:hAnsi="Times New Roman" w:cs="Times New Roman"/>
                <w:sz w:val="24"/>
                <w:szCs w:val="24"/>
              </w:rPr>
              <w:t>5</w:t>
            </w:r>
          </w:p>
        </w:tc>
        <w:tc>
          <w:tcPr>
            <w:tcW w:w="3818" w:type="dxa"/>
            <w:vAlign w:val="center"/>
            <w:hideMark/>
          </w:tcPr>
          <w:p w:rsidR="004E10FD" w:rsidRPr="00D26AB1" w:rsidRDefault="004E10FD" w:rsidP="004E10FD">
            <w:pPr>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bCs/>
                <w:sz w:val="24"/>
                <w:szCs w:val="24"/>
                <w:lang w:val="vi-VN"/>
              </w:rPr>
              <w:t>Tài liệu kỹ thuật</w:t>
            </w:r>
            <w:r w:rsidRPr="00D26AB1">
              <w:rPr>
                <w:rFonts w:ascii="Times New Roman" w:eastAsia="Arial" w:hAnsi="Times New Roman" w:cs="Times New Roman"/>
                <w:bCs/>
                <w:sz w:val="24"/>
                <w:szCs w:val="24"/>
              </w:rPr>
              <w:t xml:space="preserve"> thể hiện rõ các thông số chào thầu</w:t>
            </w:r>
            <w:r w:rsidRPr="00D26AB1">
              <w:rPr>
                <w:rFonts w:ascii="Times New Roman" w:eastAsia="Arial" w:hAnsi="Times New Roman" w:cs="Times New Roman"/>
                <w:bCs/>
                <w:sz w:val="24"/>
                <w:szCs w:val="24"/>
                <w:lang w:val="vi-VN"/>
              </w:rPr>
              <w:t>, bản vẽ kích thước, hướng dẫn lắp đặt, vận hành và bảo dưỡng</w:t>
            </w:r>
          </w:p>
        </w:tc>
        <w:tc>
          <w:tcPr>
            <w:tcW w:w="1134" w:type="dxa"/>
            <w:vAlign w:val="center"/>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D26AB1" w:rsidRDefault="004E10FD" w:rsidP="004E10FD">
            <w:pPr>
              <w:spacing w:after="0" w:line="360" w:lineRule="exact"/>
              <w:jc w:val="center"/>
              <w:rPr>
                <w:rFonts w:ascii="Times New Roman" w:eastAsia="Arial" w:hAnsi="Times New Roman" w:cs="Times New Roman"/>
                <w:sz w:val="24"/>
                <w:szCs w:val="24"/>
                <w:lang w:val="vi-VN"/>
              </w:rPr>
            </w:pPr>
            <w:r w:rsidRPr="00D26AB1">
              <w:rPr>
                <w:rFonts w:ascii="Times New Roman" w:eastAsia="Arial" w:hAnsi="Times New Roman" w:cs="Times New Roman"/>
                <w:bCs/>
                <w:sz w:val="24"/>
                <w:szCs w:val="24"/>
                <w:lang w:val="vi-VN"/>
              </w:rPr>
              <w:t>Có</w:t>
            </w:r>
          </w:p>
        </w:tc>
        <w:tc>
          <w:tcPr>
            <w:tcW w:w="1842" w:type="dxa"/>
          </w:tcPr>
          <w:p w:rsidR="004E10FD" w:rsidRPr="00D26AB1" w:rsidRDefault="004E10FD" w:rsidP="004E10FD">
            <w:pPr>
              <w:spacing w:after="0" w:line="360" w:lineRule="exact"/>
              <w:jc w:val="center"/>
              <w:rPr>
                <w:rFonts w:ascii="Times New Roman" w:eastAsia="Arial" w:hAnsi="Times New Roman" w:cs="Times New Roman"/>
                <w:bCs/>
                <w:sz w:val="24"/>
                <w:szCs w:val="24"/>
                <w:lang w:val="vi-VN"/>
              </w:rPr>
            </w:pPr>
          </w:p>
        </w:tc>
      </w:tr>
    </w:tbl>
    <w:p w:rsidR="008A2C58" w:rsidRDefault="008A2C58" w:rsidP="008A2C58">
      <w:pPr>
        <w:tabs>
          <w:tab w:val="left" w:pos="851"/>
        </w:tabs>
        <w:spacing w:before="120" w:after="0" w:line="340" w:lineRule="exact"/>
        <w:ind w:firstLine="567"/>
        <w:jc w:val="both"/>
        <w:outlineLvl w:val="1"/>
        <w:rPr>
          <w:rFonts w:ascii="Times New Roman" w:eastAsia="Times New Roman" w:hAnsi="Times New Roman" w:cs="Times New Roman"/>
          <w:b/>
          <w:bCs/>
          <w:iCs/>
          <w:sz w:val="28"/>
          <w:szCs w:val="28"/>
          <w:lang w:val="sv-SE" w:eastAsia="x-none"/>
        </w:rPr>
      </w:pPr>
      <w:r w:rsidRPr="00D26AB1">
        <w:rPr>
          <w:rFonts w:ascii="Times New Roman" w:eastAsia="Times New Roman" w:hAnsi="Times New Roman" w:cs="Times New Roman"/>
          <w:b/>
          <w:bCs/>
          <w:iCs/>
          <w:sz w:val="28"/>
          <w:szCs w:val="28"/>
          <w:lang w:val="sv-SE" w:eastAsia="x-none"/>
        </w:rPr>
        <w:t>XIX. FCO</w:t>
      </w:r>
    </w:p>
    <w:p w:rsidR="009B3545" w:rsidRPr="009B3545" w:rsidRDefault="009B3545" w:rsidP="009B3545">
      <w:pPr>
        <w:tabs>
          <w:tab w:val="left" w:pos="426"/>
          <w:tab w:val="left" w:pos="851"/>
        </w:tabs>
        <w:spacing w:after="0" w:line="360" w:lineRule="exact"/>
        <w:jc w:val="both"/>
        <w:outlineLvl w:val="1"/>
        <w:rPr>
          <w:rFonts w:ascii="Times New Roman" w:eastAsia="Times New Roman" w:hAnsi="Times New Roman" w:cs="Times New Roman"/>
          <w:bCs/>
          <w:i/>
          <w:iCs/>
          <w:sz w:val="24"/>
          <w:szCs w:val="24"/>
          <w:lang w:val="sv-SE" w:eastAsia="x-none"/>
        </w:rPr>
      </w:pPr>
      <w:r w:rsidRPr="009B3545">
        <w:rPr>
          <w:rFonts w:ascii="Times New Roman" w:eastAsia="Times New Roman" w:hAnsi="Times New Roman" w:cs="Times New Roman"/>
          <w:bCs/>
          <w:i/>
          <w:iCs/>
          <w:sz w:val="24"/>
          <w:szCs w:val="24"/>
          <w:lang w:val="sv-SE" w:eastAsia="x-none"/>
        </w:rPr>
        <w:t>(Áp dụng Quyết định số 1</w:t>
      </w:r>
      <w:r>
        <w:rPr>
          <w:rFonts w:ascii="Times New Roman" w:eastAsia="Times New Roman" w:hAnsi="Times New Roman" w:cs="Times New Roman"/>
          <w:bCs/>
          <w:i/>
          <w:iCs/>
          <w:sz w:val="24"/>
          <w:szCs w:val="24"/>
          <w:lang w:val="sv-SE" w:eastAsia="x-none"/>
        </w:rPr>
        <w:t>06</w:t>
      </w:r>
      <w:r w:rsidRPr="009B3545">
        <w:rPr>
          <w:rFonts w:ascii="Times New Roman" w:eastAsia="Times New Roman" w:hAnsi="Times New Roman" w:cs="Times New Roman"/>
          <w:bCs/>
          <w:i/>
          <w:iCs/>
          <w:sz w:val="24"/>
          <w:szCs w:val="24"/>
          <w:lang w:val="sv-SE" w:eastAsia="x-none"/>
        </w:rPr>
        <w:t>/QĐ-HĐTV ngày 21/9/2021 về việc ban hành Tiêu chuẩn kỹ thuật FCO, LBFCO và dây chì</w:t>
      </w:r>
      <w:r>
        <w:rPr>
          <w:rFonts w:ascii="Times New Roman" w:eastAsia="Times New Roman" w:hAnsi="Times New Roman" w:cs="Times New Roman"/>
          <w:bCs/>
          <w:i/>
          <w:iCs/>
          <w:sz w:val="24"/>
          <w:szCs w:val="24"/>
          <w:lang w:val="sv-SE" w:eastAsia="x-none"/>
        </w:rPr>
        <w:t xml:space="preserve"> </w:t>
      </w:r>
      <w:r w:rsidRPr="009B3545">
        <w:rPr>
          <w:rFonts w:ascii="Times New Roman" w:eastAsia="Times New Roman" w:hAnsi="Times New Roman" w:cs="Times New Roman"/>
          <w:bCs/>
          <w:i/>
          <w:iCs/>
          <w:sz w:val="24"/>
          <w:szCs w:val="24"/>
          <w:lang w:val="sv-SE" w:eastAsia="x-none"/>
        </w:rPr>
        <w:t>điện áp 22 và 35 kV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8A2C58" w:rsidRPr="004B1099" w:rsidRDefault="008A2C58" w:rsidP="00180F20">
      <w:pPr>
        <w:tabs>
          <w:tab w:val="left" w:pos="426"/>
          <w:tab w:val="left" w:pos="851"/>
        </w:tabs>
        <w:spacing w:after="0" w:line="360" w:lineRule="exact"/>
        <w:jc w:val="both"/>
        <w:outlineLvl w:val="1"/>
        <w:rPr>
          <w:rFonts w:ascii="Times New Roman" w:eastAsia="Times New Roman" w:hAnsi="Times New Roman" w:cs="Times New Roman"/>
          <w:b/>
          <w:bCs/>
          <w:iCs/>
          <w:sz w:val="24"/>
          <w:szCs w:val="24"/>
          <w:lang w:val="sv-SE" w:eastAsia="x-none"/>
        </w:rPr>
      </w:pPr>
      <w:r w:rsidRPr="004B1099">
        <w:rPr>
          <w:rFonts w:ascii="Times New Roman" w:eastAsia="Times New Roman" w:hAnsi="Times New Roman" w:cs="Times New Roman"/>
          <w:b/>
          <w:bCs/>
          <w:iCs/>
          <w:sz w:val="24"/>
          <w:szCs w:val="24"/>
          <w:lang w:val="sv-SE" w:eastAsia="x-none"/>
        </w:rPr>
        <w:t>* Quy định chung</w:t>
      </w:r>
    </w:p>
    <w:p w:rsidR="008A2C58" w:rsidRPr="004B1099" w:rsidRDefault="008A2C58" w:rsidP="00180F20">
      <w:pPr>
        <w:tabs>
          <w:tab w:val="left" w:pos="426"/>
          <w:tab w:val="left" w:pos="851"/>
        </w:tabs>
        <w:spacing w:after="0" w:line="360" w:lineRule="exact"/>
        <w:jc w:val="both"/>
        <w:outlineLvl w:val="1"/>
        <w:rPr>
          <w:rFonts w:ascii="Times New Roman" w:eastAsia="Times New Roman" w:hAnsi="Times New Roman" w:cs="Times New Roman"/>
          <w:b/>
          <w:bCs/>
          <w:iCs/>
          <w:sz w:val="24"/>
          <w:szCs w:val="24"/>
          <w:lang w:val="sv-SE" w:eastAsia="x-none"/>
        </w:rPr>
      </w:pPr>
      <w:r w:rsidRPr="004B1099">
        <w:rPr>
          <w:rFonts w:ascii="Times New Roman" w:eastAsia="Times New Roman" w:hAnsi="Times New Roman" w:cs="Times New Roman"/>
          <w:b/>
          <w:bCs/>
          <w:iCs/>
          <w:sz w:val="24"/>
          <w:szCs w:val="24"/>
          <w:lang w:val="sv-SE" w:eastAsia="x-none"/>
        </w:rPr>
        <w:t>Điều 1. Phạm vi điều chỉnh và đối tượng áp dụng</w:t>
      </w:r>
    </w:p>
    <w:p w:rsidR="008A2C58" w:rsidRPr="004B1099" w:rsidRDefault="008A2C58" w:rsidP="00180F20">
      <w:pPr>
        <w:tabs>
          <w:tab w:val="left" w:pos="426"/>
          <w:tab w:val="left" w:pos="851"/>
        </w:tabs>
        <w:spacing w:after="0" w:line="360" w:lineRule="exact"/>
        <w:jc w:val="both"/>
        <w:rPr>
          <w:rFonts w:ascii="Times New Roman" w:eastAsia="Times New Roman" w:hAnsi="Times New Roman" w:cs="Times New Roman"/>
          <w:sz w:val="24"/>
          <w:szCs w:val="24"/>
          <w:lang w:val="sv-SE"/>
        </w:rPr>
      </w:pPr>
      <w:r w:rsidRPr="004B1099">
        <w:rPr>
          <w:rFonts w:ascii="Times New Roman" w:eastAsia="Times New Roman" w:hAnsi="Times New Roman" w:cs="Times New Roman"/>
          <w:sz w:val="24"/>
          <w:szCs w:val="24"/>
          <w:lang w:val="sv-SE"/>
        </w:rPr>
        <w:t>1. Phạm vi điều chỉnh</w:t>
      </w:r>
    </w:p>
    <w:p w:rsidR="008A2C58" w:rsidRPr="004B1099" w:rsidRDefault="008A2C58" w:rsidP="00180F20">
      <w:pPr>
        <w:tabs>
          <w:tab w:val="left" w:pos="426"/>
          <w:tab w:val="left" w:pos="851"/>
        </w:tabs>
        <w:spacing w:after="0" w:line="360" w:lineRule="exact"/>
        <w:jc w:val="both"/>
        <w:rPr>
          <w:rFonts w:ascii="Times New Roman" w:eastAsia="Times New Roman" w:hAnsi="Times New Roman" w:cs="Times New Roman"/>
          <w:spacing w:val="2"/>
          <w:sz w:val="24"/>
          <w:szCs w:val="24"/>
          <w:lang w:val="sv-SE"/>
        </w:rPr>
      </w:pPr>
      <w:r w:rsidRPr="004B1099">
        <w:rPr>
          <w:rFonts w:ascii="Times New Roman" w:eastAsia="Times New Roman" w:hAnsi="Times New Roman" w:cs="Times New Roman"/>
          <w:spacing w:val="2"/>
          <w:sz w:val="24"/>
          <w:szCs w:val="24"/>
          <w:lang w:val="sv-SE"/>
        </w:rPr>
        <w:t>Tiêu chuẩn này quy định về yêu cầu kỹ thuật đối với FCO, LBFCO và dây chì lắp đặt ngoài trời, dùng trên lưới điện trung áp có cấp điện áp 22 kV, 35 kV trong Tập đoàn Điện lực Quốc gia Việt Nam.</w:t>
      </w:r>
    </w:p>
    <w:p w:rsidR="008A2C58" w:rsidRPr="004B1099" w:rsidRDefault="008A2C58" w:rsidP="00180F20">
      <w:pPr>
        <w:tabs>
          <w:tab w:val="left" w:pos="426"/>
          <w:tab w:val="left" w:pos="851"/>
        </w:tabs>
        <w:spacing w:after="0" w:line="360" w:lineRule="exact"/>
        <w:jc w:val="both"/>
        <w:rPr>
          <w:rFonts w:ascii="Times New Roman" w:eastAsia="Times New Roman" w:hAnsi="Times New Roman" w:cs="Times New Roman"/>
          <w:sz w:val="24"/>
          <w:szCs w:val="24"/>
          <w:lang w:val="sv-SE"/>
        </w:rPr>
      </w:pPr>
      <w:r w:rsidRPr="004B1099">
        <w:rPr>
          <w:rFonts w:ascii="Times New Roman" w:eastAsia="Times New Roman" w:hAnsi="Times New Roman" w:cs="Times New Roman"/>
          <w:sz w:val="24"/>
          <w:szCs w:val="24"/>
          <w:lang w:val="sv-SE"/>
        </w:rPr>
        <w:t xml:space="preserve">2. Đối tượng áp dụng: </w:t>
      </w:r>
    </w:p>
    <w:p w:rsidR="008A2C58" w:rsidRPr="004B1099" w:rsidRDefault="008A2C58" w:rsidP="00180F20">
      <w:pPr>
        <w:tabs>
          <w:tab w:val="left" w:pos="426"/>
          <w:tab w:val="left" w:pos="851"/>
        </w:tabs>
        <w:spacing w:after="0" w:line="360" w:lineRule="exact"/>
        <w:jc w:val="both"/>
        <w:rPr>
          <w:rFonts w:ascii="Times New Roman" w:eastAsia="Times New Roman" w:hAnsi="Times New Roman" w:cs="Times New Roman"/>
          <w:sz w:val="24"/>
          <w:szCs w:val="24"/>
          <w:lang w:val="sv-SE"/>
        </w:rPr>
      </w:pPr>
      <w:r w:rsidRPr="004B1099">
        <w:rPr>
          <w:rFonts w:ascii="Times New Roman" w:eastAsia="Times New Roman" w:hAnsi="Times New Roman" w:cs="Times New Roman"/>
          <w:sz w:val="24"/>
          <w:szCs w:val="24"/>
          <w:lang w:val="sv-SE"/>
        </w:rPr>
        <w:t>Tiêu chuẩn này áp dụng đối với:</w:t>
      </w:r>
    </w:p>
    <w:p w:rsidR="008A2C58" w:rsidRPr="004B1099" w:rsidRDefault="008A2C58" w:rsidP="00180F20">
      <w:pPr>
        <w:numPr>
          <w:ilvl w:val="0"/>
          <w:numId w:val="3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vi-VN"/>
        </w:rPr>
      </w:pPr>
      <w:r w:rsidRPr="004B1099">
        <w:rPr>
          <w:rFonts w:ascii="Times New Roman" w:eastAsia="Arial" w:hAnsi="Times New Roman" w:cs="Times New Roman"/>
          <w:sz w:val="24"/>
          <w:szCs w:val="24"/>
          <w:lang w:val="vi-VN"/>
        </w:rPr>
        <w:t>Tập đoàn Điện lực Việt Nam (EVN)</w:t>
      </w:r>
      <w:r w:rsidRPr="004B1099">
        <w:rPr>
          <w:rFonts w:ascii="Times New Roman" w:eastAsia="Arial" w:hAnsi="Times New Roman" w:cs="Times New Roman"/>
          <w:sz w:val="24"/>
          <w:szCs w:val="24"/>
          <w:lang w:val="sv-SE"/>
        </w:rPr>
        <w:t>.</w:t>
      </w:r>
    </w:p>
    <w:p w:rsidR="008A2C58" w:rsidRPr="004B1099" w:rsidRDefault="008A2C58" w:rsidP="00180F20">
      <w:pPr>
        <w:numPr>
          <w:ilvl w:val="0"/>
          <w:numId w:val="3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pacing w:val="4"/>
          <w:sz w:val="24"/>
          <w:szCs w:val="24"/>
          <w:lang w:val="vi-VN"/>
        </w:rPr>
      </w:pPr>
      <w:r w:rsidRPr="004B1099">
        <w:rPr>
          <w:rFonts w:ascii="Times New Roman" w:eastAsia="Arial" w:hAnsi="Times New Roman" w:cs="Times New Roman"/>
          <w:spacing w:val="4"/>
          <w:sz w:val="24"/>
          <w:szCs w:val="24"/>
          <w:lang w:val="vi-VN"/>
        </w:rPr>
        <w:t>Công ty con do EVN nắm giữ 100% vốn điều lệ (Công ty TNHH MTV cấp II).</w:t>
      </w:r>
    </w:p>
    <w:p w:rsidR="008A2C58" w:rsidRPr="004B1099" w:rsidRDefault="008A2C58" w:rsidP="00180F20">
      <w:pPr>
        <w:numPr>
          <w:ilvl w:val="0"/>
          <w:numId w:val="3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vi-VN"/>
        </w:rPr>
      </w:pPr>
      <w:r w:rsidRPr="004B1099">
        <w:rPr>
          <w:rFonts w:ascii="Times New Roman" w:eastAsia="Arial" w:hAnsi="Times New Roman" w:cs="Times New Roman"/>
          <w:sz w:val="24"/>
          <w:szCs w:val="24"/>
          <w:lang w:val="vi-VN"/>
        </w:rPr>
        <w:lastRenderedPageBreak/>
        <w:t>Công ty con do Công ty TNHH MTV cấp II nắm giữ 100% vốn điều lệ (Công ty TNHH MTV cấp III).</w:t>
      </w:r>
    </w:p>
    <w:p w:rsidR="008A2C58" w:rsidRPr="004B1099" w:rsidRDefault="008A2C58" w:rsidP="00180F20">
      <w:pPr>
        <w:numPr>
          <w:ilvl w:val="0"/>
          <w:numId w:val="3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vi-VN"/>
        </w:rPr>
      </w:pPr>
      <w:r w:rsidRPr="004B1099">
        <w:rPr>
          <w:rFonts w:ascii="Times New Roman" w:eastAsia="Arial" w:hAnsi="Times New Roman" w:cs="Times New Roman"/>
          <w:sz w:val="24"/>
          <w:szCs w:val="24"/>
          <w:lang w:val="vi-VN"/>
        </w:rPr>
        <w:t xml:space="preserve">Người đại diện phần vốn của EVN, của </w:t>
      </w:r>
      <w:r w:rsidRPr="004B1099">
        <w:rPr>
          <w:rFonts w:ascii="Times New Roman" w:eastAsia="Arial" w:hAnsi="Times New Roman" w:cs="Times New Roman"/>
          <w:sz w:val="24"/>
          <w:szCs w:val="24"/>
        </w:rPr>
        <w:t>C</w:t>
      </w:r>
      <w:r w:rsidRPr="004B1099">
        <w:rPr>
          <w:rFonts w:ascii="Times New Roman" w:eastAsia="Arial" w:hAnsi="Times New Roman" w:cs="Times New Roman"/>
          <w:sz w:val="24"/>
          <w:szCs w:val="24"/>
          <w:lang w:val="vi-VN"/>
        </w:rPr>
        <w:t xml:space="preserve">ông ty TNHH MTV cấp II tại các </w:t>
      </w:r>
      <w:r w:rsidRPr="004B1099">
        <w:rPr>
          <w:rFonts w:ascii="Times New Roman" w:eastAsia="Arial" w:hAnsi="Times New Roman" w:cs="Times New Roman"/>
          <w:sz w:val="24"/>
          <w:szCs w:val="24"/>
        </w:rPr>
        <w:t>C</w:t>
      </w:r>
      <w:r w:rsidRPr="004B1099">
        <w:rPr>
          <w:rFonts w:ascii="Times New Roman" w:eastAsia="Arial" w:hAnsi="Times New Roman" w:cs="Times New Roman"/>
          <w:sz w:val="24"/>
          <w:szCs w:val="24"/>
          <w:lang w:val="vi-VN"/>
        </w:rPr>
        <w:t>ông ty cổ phần, Công ty TNHH (sau đây gọi tắt là Người đại diện).</w:t>
      </w:r>
    </w:p>
    <w:p w:rsidR="008A2C58" w:rsidRPr="004B1099" w:rsidRDefault="008A2C58" w:rsidP="00180F20">
      <w:pPr>
        <w:keepNext/>
        <w:tabs>
          <w:tab w:val="left" w:pos="426"/>
          <w:tab w:val="left" w:pos="851"/>
        </w:tabs>
        <w:spacing w:after="0" w:line="360" w:lineRule="exact"/>
        <w:jc w:val="both"/>
        <w:outlineLvl w:val="1"/>
        <w:rPr>
          <w:rFonts w:ascii="Times New Roman" w:eastAsia="Times New Roman" w:hAnsi="Times New Roman" w:cs="Times New Roman"/>
          <w:b/>
          <w:bCs/>
          <w:iCs/>
          <w:sz w:val="24"/>
          <w:szCs w:val="24"/>
          <w:lang w:val="sv-SE" w:eastAsia="x-none"/>
        </w:rPr>
      </w:pPr>
      <w:r w:rsidRPr="004B1099">
        <w:rPr>
          <w:rFonts w:ascii="Times New Roman" w:eastAsia="Times New Roman" w:hAnsi="Times New Roman" w:cs="Times New Roman"/>
          <w:b/>
          <w:bCs/>
          <w:iCs/>
          <w:sz w:val="24"/>
          <w:szCs w:val="24"/>
          <w:lang w:val="sv-SE" w:eastAsia="x-none"/>
        </w:rPr>
        <w:t>Điều 2. Thuật ngữ và chữ viết tắt</w:t>
      </w:r>
    </w:p>
    <w:p w:rsidR="008A2C58" w:rsidRPr="004B1099" w:rsidRDefault="008A2C58" w:rsidP="00180F20">
      <w:pPr>
        <w:tabs>
          <w:tab w:val="left" w:pos="426"/>
          <w:tab w:val="left" w:pos="851"/>
        </w:tabs>
        <w:spacing w:after="0" w:line="360" w:lineRule="exact"/>
        <w:jc w:val="both"/>
        <w:rPr>
          <w:rFonts w:ascii="Times New Roman" w:eastAsia="Arial" w:hAnsi="Times New Roman" w:cs="Times New Roman"/>
          <w:spacing w:val="4"/>
          <w:sz w:val="24"/>
          <w:szCs w:val="24"/>
          <w:lang w:val="sv-SE" w:eastAsia="x-none"/>
        </w:rPr>
      </w:pPr>
      <w:r w:rsidRPr="004B1099">
        <w:rPr>
          <w:rFonts w:ascii="Times New Roman" w:eastAsia="Arial" w:hAnsi="Times New Roman" w:cs="Times New Roman"/>
          <w:spacing w:val="4"/>
          <w:sz w:val="24"/>
          <w:szCs w:val="24"/>
          <w:lang w:val="sv-SE" w:eastAsia="x-none"/>
        </w:rPr>
        <w:t>Trong tiêu chuẩn này, các thuật ngữ và chữ viết tắt dưới đây được hiểu như sau:</w:t>
      </w:r>
    </w:p>
    <w:p w:rsidR="008A2C58" w:rsidRPr="004B1099" w:rsidRDefault="008A2C58" w:rsidP="00180F2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4B1099">
        <w:rPr>
          <w:rFonts w:ascii="Times New Roman" w:eastAsia="Arial" w:hAnsi="Times New Roman" w:cs="Times New Roman"/>
          <w:sz w:val="24"/>
          <w:szCs w:val="24"/>
          <w:lang w:val="vi-VN"/>
        </w:rPr>
        <w:t>EVN: Tập đoàn Điện lực Việt Nam.</w:t>
      </w:r>
    </w:p>
    <w:p w:rsidR="008A2C58" w:rsidRPr="004B1099" w:rsidRDefault="008A2C58" w:rsidP="00180F20">
      <w:pPr>
        <w:numPr>
          <w:ilvl w:val="0"/>
          <w:numId w:val="41"/>
        </w:numPr>
        <w:tabs>
          <w:tab w:val="left" w:pos="426"/>
          <w:tab w:val="left" w:pos="851"/>
          <w:tab w:val="num" w:pos="1135"/>
        </w:tabs>
        <w:spacing w:after="0" w:line="360" w:lineRule="exact"/>
        <w:ind w:left="0" w:firstLine="0"/>
        <w:jc w:val="both"/>
        <w:rPr>
          <w:rFonts w:ascii="Times New Roman" w:eastAsia="Arial" w:hAnsi="Times New Roman" w:cs="Times New Roman"/>
          <w:sz w:val="24"/>
          <w:szCs w:val="24"/>
          <w:lang w:val="vi-VN"/>
        </w:rPr>
      </w:pPr>
      <w:r w:rsidRPr="004B1099">
        <w:rPr>
          <w:rFonts w:ascii="Times New Roman" w:eastAsia="Arial" w:hAnsi="Times New Roman" w:cs="Times New Roman"/>
          <w:sz w:val="24"/>
          <w:szCs w:val="24"/>
          <w:lang w:val="vi-VN"/>
        </w:rPr>
        <w:t xml:space="preserve">Đơn vị: bao gồm các đối tượng quy định tại </w:t>
      </w:r>
      <w:r w:rsidRPr="004B1099">
        <w:rPr>
          <w:rFonts w:ascii="Times New Roman" w:eastAsia="Arial" w:hAnsi="Times New Roman" w:cs="Times New Roman"/>
          <w:sz w:val="24"/>
          <w:szCs w:val="24"/>
        </w:rPr>
        <w:t xml:space="preserve">điểm a, b, c - </w:t>
      </w:r>
      <w:r w:rsidRPr="004B1099">
        <w:rPr>
          <w:rFonts w:ascii="Times New Roman" w:eastAsia="Arial" w:hAnsi="Times New Roman" w:cs="Times New Roman"/>
          <w:sz w:val="24"/>
          <w:szCs w:val="24"/>
          <w:lang w:val="vi-VN"/>
        </w:rPr>
        <w:t>Khoản 2</w:t>
      </w:r>
      <w:r w:rsidRPr="004B1099">
        <w:rPr>
          <w:rFonts w:ascii="Times New Roman" w:eastAsia="Arial" w:hAnsi="Times New Roman" w:cs="Times New Roman"/>
          <w:sz w:val="24"/>
          <w:szCs w:val="24"/>
        </w:rPr>
        <w:t>,</w:t>
      </w:r>
      <w:r w:rsidRPr="004B1099">
        <w:rPr>
          <w:rFonts w:ascii="Times New Roman" w:eastAsia="Arial" w:hAnsi="Times New Roman" w:cs="Times New Roman"/>
          <w:sz w:val="24"/>
          <w:szCs w:val="24"/>
          <w:lang w:val="sv-SE"/>
        </w:rPr>
        <w:t xml:space="preserve"> </w:t>
      </w:r>
      <w:r w:rsidRPr="004B1099">
        <w:rPr>
          <w:rFonts w:ascii="Times New Roman" w:eastAsia="Arial" w:hAnsi="Times New Roman" w:cs="Times New Roman"/>
          <w:sz w:val="24"/>
          <w:szCs w:val="24"/>
          <w:lang w:val="vi-VN"/>
        </w:rPr>
        <w:t>Điều 1</w:t>
      </w:r>
      <w:r w:rsidRPr="004B1099">
        <w:rPr>
          <w:rFonts w:ascii="Times New Roman" w:eastAsia="Arial" w:hAnsi="Times New Roman" w:cs="Times New Roman"/>
          <w:sz w:val="24"/>
          <w:szCs w:val="24"/>
          <w:lang w:val="sv-SE"/>
        </w:rPr>
        <w:t xml:space="preserve"> của tiêu chuẩn </w:t>
      </w:r>
      <w:r w:rsidRPr="004B1099">
        <w:rPr>
          <w:rFonts w:ascii="Times New Roman" w:eastAsia="Arial" w:hAnsi="Times New Roman" w:cs="Times New Roman"/>
          <w:sz w:val="24"/>
          <w:szCs w:val="24"/>
          <w:lang w:val="vi-VN"/>
        </w:rPr>
        <w:t>này.</w:t>
      </w:r>
    </w:p>
    <w:p w:rsidR="008A2C58" w:rsidRPr="004B1099" w:rsidRDefault="008A2C58" w:rsidP="00180F2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4B1099">
        <w:rPr>
          <w:rFonts w:ascii="Times New Roman" w:eastAsia="Arial" w:hAnsi="Times New Roman" w:cs="Times New Roman"/>
          <w:sz w:val="24"/>
          <w:szCs w:val="24"/>
          <w:lang w:val="sv-SE" w:eastAsia="x-none"/>
        </w:rPr>
        <w:t>IEC (International Electrotechnical Commission): Ủy ban kỹ thuật điện Quốc tế.</w:t>
      </w:r>
    </w:p>
    <w:p w:rsidR="008A2C58" w:rsidRPr="004B1099" w:rsidRDefault="008A2C58" w:rsidP="00180F2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bookmarkStart w:id="396" w:name="_Hlk37762373"/>
      <w:r w:rsidRPr="004B1099">
        <w:rPr>
          <w:rFonts w:ascii="Times New Roman" w:eastAsia="Arial" w:hAnsi="Times New Roman" w:cs="Times New Roman"/>
          <w:sz w:val="24"/>
          <w:szCs w:val="24"/>
          <w:lang w:val="sv-SE" w:eastAsia="x-none"/>
        </w:rPr>
        <w:t>ANSI (American National Standards Institute): Viện Tiêu chuẩn Quốc gia Hoa Kỳ.</w:t>
      </w:r>
    </w:p>
    <w:p w:rsidR="008A2C58" w:rsidRPr="004B1099" w:rsidRDefault="008A2C58" w:rsidP="00180F2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4B1099">
        <w:rPr>
          <w:rFonts w:ascii="Times New Roman" w:eastAsia="Arial" w:hAnsi="Times New Roman" w:cs="Times New Roman"/>
          <w:sz w:val="24"/>
          <w:szCs w:val="24"/>
          <w:lang w:val="sv-SE" w:eastAsia="x-none"/>
        </w:rPr>
        <w:t>UL (Underwriters Laboratories): Tổ chức hợp tác giữa các Phòng thử nghiệm.</w:t>
      </w:r>
    </w:p>
    <w:bookmarkEnd w:id="396"/>
    <w:p w:rsidR="008A2C58" w:rsidRPr="004B1099" w:rsidRDefault="008A2C58" w:rsidP="00180F2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4B1099">
        <w:rPr>
          <w:rFonts w:ascii="Times New Roman" w:eastAsia="Arial" w:hAnsi="Times New Roman" w:cs="Times New Roman"/>
          <w:sz w:val="24"/>
          <w:szCs w:val="24"/>
          <w:lang w:val="sv-SE" w:eastAsia="x-none"/>
        </w:rPr>
        <w:t>ISO (</w:t>
      </w:r>
      <w:hyperlink r:id="rId22" w:history="1">
        <w:r w:rsidRPr="004B1099">
          <w:rPr>
            <w:rFonts w:ascii="Times New Roman" w:eastAsia="Arial" w:hAnsi="Times New Roman" w:cs="Times New Roman"/>
            <w:sz w:val="24"/>
            <w:szCs w:val="24"/>
            <w:u w:val="single"/>
            <w:lang w:val="sv-SE" w:eastAsia="x-none"/>
          </w:rPr>
          <w:t>International Organization for Standardization</w:t>
        </w:r>
      </w:hyperlink>
      <w:r w:rsidRPr="004B1099">
        <w:rPr>
          <w:rFonts w:ascii="Times New Roman" w:eastAsia="Arial" w:hAnsi="Times New Roman" w:cs="Times New Roman"/>
          <w:sz w:val="24"/>
          <w:szCs w:val="24"/>
          <w:lang w:val="sv-SE" w:eastAsia="x-none"/>
        </w:rPr>
        <w:t>): Tổ chức tiêu chuẩn hóa Quốc tế.</w:t>
      </w:r>
    </w:p>
    <w:p w:rsidR="008A2C58" w:rsidRPr="004B1099" w:rsidRDefault="008A2C58" w:rsidP="00180F2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4B1099">
        <w:rPr>
          <w:rFonts w:ascii="Times New Roman" w:eastAsia="Arial" w:hAnsi="Times New Roman" w:cs="Times New Roman"/>
          <w:sz w:val="24"/>
          <w:szCs w:val="24"/>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8A2C58" w:rsidRPr="004B1099" w:rsidRDefault="008A2C58" w:rsidP="00180F2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bookmarkStart w:id="397" w:name="_Hlk37762404"/>
      <w:r w:rsidRPr="004B1099">
        <w:rPr>
          <w:rFonts w:ascii="Times New Roman" w:eastAsia="Arial" w:hAnsi="Times New Roman" w:cs="Times New Roman"/>
          <w:sz w:val="24"/>
          <w:szCs w:val="24"/>
          <w:lang w:val="sv-SE" w:eastAsia="x-none"/>
        </w:rPr>
        <w:t>FCO (Fuse Cutout): Cầu chì tự rơi.</w:t>
      </w:r>
    </w:p>
    <w:bookmarkEnd w:id="397"/>
    <w:p w:rsidR="008A2C58" w:rsidRPr="004B1099" w:rsidRDefault="008A2C58" w:rsidP="00180F2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4B1099">
        <w:rPr>
          <w:rFonts w:ascii="Times New Roman" w:eastAsia="Arial" w:hAnsi="Times New Roman" w:cs="Times New Roman"/>
          <w:sz w:val="24"/>
          <w:szCs w:val="24"/>
          <w:lang w:val="sv-SE" w:eastAsia="x-none"/>
        </w:rPr>
        <w:t>LBFCO (Load Break Fuse Cutout): Cầu chì tự rơi cắt có tải.</w:t>
      </w:r>
    </w:p>
    <w:p w:rsidR="008A2C58" w:rsidRPr="004B1099" w:rsidRDefault="008A2C58" w:rsidP="00180F20">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eastAsia="x-none"/>
        </w:rPr>
      </w:pPr>
      <w:r w:rsidRPr="004B1099">
        <w:rPr>
          <w:rFonts w:ascii="Times New Roman" w:eastAsia="Arial" w:hAnsi="Times New Roman" w:cs="Times New Roman"/>
          <w:sz w:val="24"/>
          <w:szCs w:val="24"/>
          <w:lang w:val="sv-SE"/>
        </w:rPr>
        <w:t>Điện</w:t>
      </w:r>
      <w:r w:rsidRPr="004B1099">
        <w:rPr>
          <w:rFonts w:ascii="Times New Roman" w:eastAsia="Arial" w:hAnsi="Times New Roman" w:cs="Times New Roman"/>
          <w:sz w:val="24"/>
          <w:szCs w:val="24"/>
          <w:lang w:val="vi-VN"/>
        </w:rPr>
        <w:t xml:space="preserve"> áp</w:t>
      </w:r>
      <w:r w:rsidRPr="004B1099">
        <w:rPr>
          <w:rFonts w:ascii="Times New Roman" w:eastAsia="Arial" w:hAnsi="Times New Roman" w:cs="Times New Roman"/>
          <w:sz w:val="24"/>
          <w:szCs w:val="24"/>
          <w:lang w:val="sv-SE"/>
        </w:rPr>
        <w:t xml:space="preserve"> danh</w:t>
      </w:r>
      <w:r w:rsidRPr="004B1099">
        <w:rPr>
          <w:rFonts w:ascii="Times New Roman" w:eastAsia="Arial" w:hAnsi="Times New Roman" w:cs="Times New Roman"/>
          <w:sz w:val="24"/>
          <w:szCs w:val="24"/>
          <w:lang w:val="vi-VN"/>
        </w:rPr>
        <w:t xml:space="preserve"> định</w:t>
      </w:r>
      <w:r w:rsidRPr="004B1099">
        <w:rPr>
          <w:rFonts w:ascii="Times New Roman" w:eastAsia="Arial" w:hAnsi="Times New Roman" w:cs="Times New Roman"/>
          <w:sz w:val="24"/>
          <w:szCs w:val="24"/>
          <w:lang w:val="sv-SE"/>
        </w:rPr>
        <w:t xml:space="preserve"> của hệ thống điện (Nominal voltage of a system)</w:t>
      </w:r>
      <w:r w:rsidRPr="004B1099">
        <w:rPr>
          <w:rFonts w:ascii="Times New Roman" w:eastAsia="Arial" w:hAnsi="Times New Roman" w:cs="Times New Roman"/>
          <w:sz w:val="24"/>
          <w:szCs w:val="24"/>
          <w:lang w:val="vi-VN"/>
        </w:rPr>
        <w:t xml:space="preserve">: </w:t>
      </w:r>
      <w:r w:rsidRPr="004B1099">
        <w:rPr>
          <w:rFonts w:ascii="Times New Roman" w:eastAsia="Arial" w:hAnsi="Times New Roman" w:cs="Times New Roman"/>
          <w:sz w:val="24"/>
          <w:szCs w:val="24"/>
          <w:lang w:val="sv-SE"/>
        </w:rPr>
        <w:t>Là giá trị điện áp thích hợp được dùng để định rõ hoặc nhận dạng một hệ thống điện (theo Quy phạm trang bị điện 2006 - Phần I)</w:t>
      </w:r>
      <w:r w:rsidRPr="004B1099">
        <w:rPr>
          <w:rFonts w:ascii="Times New Roman" w:eastAsia="Arial" w:hAnsi="Times New Roman" w:cs="Times New Roman"/>
          <w:sz w:val="24"/>
          <w:szCs w:val="24"/>
          <w:lang w:val="vi-VN"/>
        </w:rPr>
        <w:t xml:space="preserve">.  </w:t>
      </w:r>
    </w:p>
    <w:p w:rsidR="008A2C58" w:rsidRPr="004B1099" w:rsidRDefault="008A2C58" w:rsidP="00180F20">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eastAsia="x-none"/>
        </w:rPr>
      </w:pPr>
      <w:r w:rsidRPr="004B1099">
        <w:rPr>
          <w:rFonts w:ascii="Times New Roman" w:eastAsia="Arial" w:hAnsi="Times New Roman" w:cs="Times New Roman"/>
          <w:sz w:val="24"/>
          <w:szCs w:val="24"/>
          <w:lang w:val="sv-SE"/>
        </w:rPr>
        <w:t>Điện áp cao nhất đối với thiết bị (Highest voltage for equipment): Là trị số cao nhất của điện áp pha-pha, theo đó cách điện và các đặc tính liên quan khác của thiết bị được thiết kế đảm bảo điện áp này và những tiêu chuẩn tương ứng (theo Quy phạm trang bị điện 2006 - Phần I)</w:t>
      </w:r>
      <w:r w:rsidRPr="004B1099">
        <w:rPr>
          <w:rFonts w:ascii="Times New Roman" w:eastAsia="Arial" w:hAnsi="Times New Roman" w:cs="Times New Roman"/>
          <w:sz w:val="24"/>
          <w:szCs w:val="24"/>
          <w:lang w:val="vi-VN"/>
        </w:rPr>
        <w:t xml:space="preserve">.  </w:t>
      </w:r>
    </w:p>
    <w:p w:rsidR="008A2C58" w:rsidRPr="004B1099" w:rsidRDefault="008A2C58" w:rsidP="00180F20">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rPr>
      </w:pPr>
      <w:r w:rsidRPr="004B1099">
        <w:rPr>
          <w:rFonts w:ascii="Times New Roman" w:eastAsia="Arial" w:hAnsi="Times New Roman" w:cs="Times New Roman"/>
          <w:sz w:val="24"/>
          <w:szCs w:val="24"/>
          <w:lang w:val="sv-SE"/>
        </w:rPr>
        <w:t>Tần số định mức (rated frequency): Tần số tại đó thiết bị được thiết kế để làm việc.</w:t>
      </w:r>
    </w:p>
    <w:p w:rsidR="008A2C58" w:rsidRPr="004B1099" w:rsidRDefault="008A2C58" w:rsidP="00180F20">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rPr>
      </w:pPr>
      <w:r w:rsidRPr="004B1099">
        <w:rPr>
          <w:rFonts w:ascii="Times New Roman" w:eastAsia="Arial" w:hAnsi="Times New Roman" w:cs="Times New Roman"/>
          <w:sz w:val="24"/>
          <w:szCs w:val="24"/>
          <w:lang w:val="sv-SE"/>
        </w:rPr>
        <w:t>Cấp chịu đựng xung sét cơ bản của cách điện (BIL): Là một cấp cách điện xác định được biểu diễn bằng kV của giá trị đỉnh của một xung sét tiêu chuẩn.</w:t>
      </w:r>
    </w:p>
    <w:p w:rsidR="008A2C58" w:rsidRPr="004B1099" w:rsidRDefault="008A2C58" w:rsidP="00180F20">
      <w:pPr>
        <w:tabs>
          <w:tab w:val="left" w:pos="426"/>
          <w:tab w:val="left" w:pos="851"/>
        </w:tabs>
        <w:spacing w:after="0" w:line="360" w:lineRule="exact"/>
        <w:jc w:val="both"/>
        <w:rPr>
          <w:rFonts w:ascii="Times New Roman" w:eastAsia="Arial" w:hAnsi="Times New Roman" w:cs="Times New Roman"/>
          <w:sz w:val="24"/>
          <w:szCs w:val="24"/>
          <w:lang w:val="sv-SE"/>
        </w:rPr>
      </w:pPr>
      <w:r w:rsidRPr="004B1099">
        <w:rPr>
          <w:rFonts w:ascii="Times New Roman" w:eastAsia="Arial" w:hAnsi="Times New Roman" w:cs="Times New Roman"/>
          <w:sz w:val="24"/>
          <w:szCs w:val="24"/>
          <w:lang w:val="sv-SE"/>
        </w:rPr>
        <w:t>Các thuật ngữ và định nghĩa khác được hiểu và giải thích trong Quy phạm trang bị điện 2006 ban hành kèm theo Quyết định số 19/2006/QĐ-BCN ngày 11/7/2006 của Bộ Công nghiệp (nay là Bộ Công Thương).</w:t>
      </w:r>
    </w:p>
    <w:p w:rsidR="008A2C58" w:rsidRPr="004B1099" w:rsidRDefault="008A2C58" w:rsidP="00180F20">
      <w:pPr>
        <w:tabs>
          <w:tab w:val="left" w:pos="851"/>
        </w:tabs>
        <w:spacing w:after="0" w:line="360" w:lineRule="exact"/>
        <w:ind w:firstLine="567"/>
        <w:jc w:val="both"/>
        <w:rPr>
          <w:rFonts w:ascii="Times New Roman" w:eastAsia="Times New Roman" w:hAnsi="Times New Roman" w:cs="Times New Roman"/>
          <w:b/>
          <w:sz w:val="24"/>
          <w:szCs w:val="24"/>
          <w:lang w:val="sv-SE"/>
        </w:rPr>
      </w:pPr>
      <w:r w:rsidRPr="004B1099">
        <w:rPr>
          <w:rFonts w:ascii="Times New Roman" w:eastAsia="Times New Roman" w:hAnsi="Times New Roman" w:cs="Times New Roman"/>
          <w:b/>
          <w:sz w:val="24"/>
          <w:szCs w:val="24"/>
          <w:lang w:val="sv-SE"/>
        </w:rPr>
        <w:t>Điều 3. Điều kiện chung</w:t>
      </w:r>
    </w:p>
    <w:p w:rsidR="008A2C58" w:rsidRPr="004B1099" w:rsidRDefault="008A2C58" w:rsidP="00180F20">
      <w:pPr>
        <w:tabs>
          <w:tab w:val="left" w:pos="851"/>
        </w:tabs>
        <w:spacing w:after="0" w:line="360" w:lineRule="exact"/>
        <w:ind w:firstLine="567"/>
        <w:jc w:val="both"/>
        <w:rPr>
          <w:rFonts w:ascii="Times New Roman" w:eastAsia="Times New Roman" w:hAnsi="Times New Roman" w:cs="Times New Roman"/>
          <w:sz w:val="24"/>
          <w:szCs w:val="24"/>
          <w:lang w:val="pt-BR"/>
        </w:rPr>
      </w:pPr>
      <w:r w:rsidRPr="004B1099">
        <w:rPr>
          <w:rFonts w:ascii="Times New Roman" w:eastAsia="Times New Roman" w:hAnsi="Times New Roman" w:cs="Times New Roman"/>
          <w:sz w:val="24"/>
          <w:szCs w:val="24"/>
          <w:lang w:val="pt-BR"/>
        </w:rPr>
        <w:t>1. Điều kiện môi trường làm việc của thiết bị</w:t>
      </w:r>
    </w:p>
    <w:tbl>
      <w:tblPr>
        <w:tblW w:w="904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090"/>
        <w:gridCol w:w="3955"/>
      </w:tblGrid>
      <w:tr w:rsidR="00D26AB1" w:rsidRPr="004B1099" w:rsidTr="00180F20">
        <w:trPr>
          <w:trHeight w:val="227"/>
          <w:jc w:val="center"/>
        </w:trPr>
        <w:tc>
          <w:tcPr>
            <w:tcW w:w="5088" w:type="dxa"/>
            <w:tcBorders>
              <w:top w:val="double" w:sz="4" w:space="0" w:color="auto"/>
              <w:left w:val="double" w:sz="4" w:space="0" w:color="auto"/>
              <w:bottom w:val="single" w:sz="4" w:space="0" w:color="auto"/>
              <w:right w:val="single" w:sz="4" w:space="0" w:color="auto"/>
            </w:tcBorders>
            <w:hideMark/>
          </w:tcPr>
          <w:p w:rsidR="008A2C58" w:rsidRPr="004B1099" w:rsidRDefault="008A2C58" w:rsidP="008A2C58">
            <w:pPr>
              <w:spacing w:before="100" w:after="100" w:line="240" w:lineRule="auto"/>
              <w:jc w:val="both"/>
              <w:rPr>
                <w:rFonts w:ascii="Times New Roman" w:eastAsia="Arial" w:hAnsi="Times New Roman" w:cs="Times New Roman"/>
                <w:sz w:val="24"/>
                <w:szCs w:val="24"/>
                <w:lang w:val="pt-BR"/>
              </w:rPr>
            </w:pPr>
            <w:r w:rsidRPr="004B1099">
              <w:rPr>
                <w:rFonts w:ascii="Times New Roman" w:eastAsia="Arial" w:hAnsi="Times New Roman" w:cs="Times New Roman"/>
                <w:sz w:val="24"/>
                <w:szCs w:val="24"/>
                <w:lang w:val="pt-BR"/>
              </w:rPr>
              <w:t>Nhiệt độ môi trường lớn nhất</w:t>
            </w:r>
          </w:p>
        </w:tc>
        <w:tc>
          <w:tcPr>
            <w:tcW w:w="3954" w:type="dxa"/>
            <w:tcBorders>
              <w:top w:val="double" w:sz="4" w:space="0" w:color="auto"/>
              <w:left w:val="single" w:sz="4" w:space="0" w:color="auto"/>
              <w:bottom w:val="single" w:sz="4" w:space="0" w:color="auto"/>
              <w:right w:val="double" w:sz="4" w:space="0" w:color="auto"/>
            </w:tcBorders>
            <w:vAlign w:val="center"/>
            <w:hideMark/>
          </w:tcPr>
          <w:p w:rsidR="008A2C58" w:rsidRPr="004B1099" w:rsidRDefault="008A2C58" w:rsidP="008A2C58">
            <w:pPr>
              <w:spacing w:before="100" w:after="100" w:line="240" w:lineRule="auto"/>
              <w:jc w:val="center"/>
              <w:rPr>
                <w:rFonts w:ascii="Times New Roman" w:eastAsia="Arial" w:hAnsi="Times New Roman" w:cs="Times New Roman"/>
                <w:sz w:val="24"/>
                <w:szCs w:val="24"/>
                <w:lang w:val="vi-VN"/>
              </w:rPr>
            </w:pPr>
            <w:r w:rsidRPr="004B1099">
              <w:rPr>
                <w:rFonts w:ascii="Times New Roman" w:eastAsia="Arial" w:hAnsi="Times New Roman" w:cs="Times New Roman"/>
                <w:sz w:val="24"/>
                <w:szCs w:val="24"/>
                <w:lang w:val="vi-VN"/>
              </w:rPr>
              <w:t>45</w:t>
            </w:r>
            <w:r w:rsidRPr="004B1099">
              <w:rPr>
                <w:rFonts w:ascii="Times New Roman" w:eastAsia="Arial" w:hAnsi="Times New Roman" w:cs="Times New Roman"/>
                <w:sz w:val="24"/>
                <w:szCs w:val="24"/>
                <w:vertAlign w:val="superscript"/>
                <w:lang w:val="vi-VN"/>
              </w:rPr>
              <w:t>o</w:t>
            </w:r>
            <w:r w:rsidRPr="004B1099">
              <w:rPr>
                <w:rFonts w:ascii="Times New Roman" w:eastAsia="Arial" w:hAnsi="Times New Roman" w:cs="Times New Roman"/>
                <w:sz w:val="24"/>
                <w:szCs w:val="24"/>
                <w:lang w:val="vi-VN"/>
              </w:rPr>
              <w:t>C</w:t>
            </w:r>
          </w:p>
        </w:tc>
      </w:tr>
      <w:tr w:rsidR="00D26AB1" w:rsidRPr="004B1099" w:rsidTr="00180F20">
        <w:trPr>
          <w:trHeight w:val="227"/>
          <w:jc w:val="center"/>
        </w:trPr>
        <w:tc>
          <w:tcPr>
            <w:tcW w:w="5088" w:type="dxa"/>
            <w:tcBorders>
              <w:top w:val="single" w:sz="4" w:space="0" w:color="auto"/>
              <w:left w:val="double" w:sz="4" w:space="0" w:color="auto"/>
              <w:bottom w:val="single" w:sz="4" w:space="0" w:color="auto"/>
              <w:right w:val="single" w:sz="4" w:space="0" w:color="auto"/>
            </w:tcBorders>
            <w:hideMark/>
          </w:tcPr>
          <w:p w:rsidR="008A2C58" w:rsidRPr="004B1099" w:rsidRDefault="008A2C58" w:rsidP="008A2C58">
            <w:pPr>
              <w:spacing w:before="100" w:after="100" w:line="240" w:lineRule="auto"/>
              <w:jc w:val="both"/>
              <w:rPr>
                <w:rFonts w:ascii="Times New Roman" w:eastAsia="Arial" w:hAnsi="Times New Roman" w:cs="Times New Roman"/>
                <w:sz w:val="24"/>
                <w:szCs w:val="24"/>
                <w:lang w:val="vi-VN"/>
              </w:rPr>
            </w:pPr>
            <w:r w:rsidRPr="004B1099">
              <w:rPr>
                <w:rFonts w:ascii="Times New Roman" w:eastAsia="Arial" w:hAnsi="Times New Roman" w:cs="Times New Roman"/>
                <w:sz w:val="24"/>
                <w:szCs w:val="24"/>
                <w:lang w:val="vi-VN"/>
              </w:rPr>
              <w:t>Nhiệt độ môi trường nhỏ nhất</w:t>
            </w:r>
          </w:p>
        </w:tc>
        <w:tc>
          <w:tcPr>
            <w:tcW w:w="3954" w:type="dxa"/>
            <w:tcBorders>
              <w:top w:val="single" w:sz="4" w:space="0" w:color="auto"/>
              <w:left w:val="single" w:sz="4" w:space="0" w:color="auto"/>
              <w:bottom w:val="single" w:sz="4" w:space="0" w:color="auto"/>
              <w:right w:val="double" w:sz="4" w:space="0" w:color="auto"/>
            </w:tcBorders>
            <w:vAlign w:val="center"/>
            <w:hideMark/>
          </w:tcPr>
          <w:p w:rsidR="008A2C58" w:rsidRPr="004B1099" w:rsidRDefault="008A2C58" w:rsidP="008A2C58">
            <w:pPr>
              <w:spacing w:before="100" w:after="100" w:line="240" w:lineRule="auto"/>
              <w:jc w:val="center"/>
              <w:rPr>
                <w:rFonts w:ascii="Times New Roman" w:eastAsia="Arial" w:hAnsi="Times New Roman" w:cs="Times New Roman"/>
                <w:sz w:val="24"/>
                <w:szCs w:val="24"/>
                <w:lang w:val="vi-VN"/>
              </w:rPr>
            </w:pPr>
            <w:r w:rsidRPr="004B1099">
              <w:rPr>
                <w:rFonts w:ascii="Times New Roman" w:eastAsia="Arial" w:hAnsi="Times New Roman" w:cs="Times New Roman"/>
                <w:sz w:val="24"/>
                <w:szCs w:val="24"/>
                <w:lang w:val="vi-VN"/>
              </w:rPr>
              <w:t>0</w:t>
            </w:r>
            <w:r w:rsidRPr="004B1099">
              <w:rPr>
                <w:rFonts w:ascii="Times New Roman" w:eastAsia="Arial" w:hAnsi="Times New Roman" w:cs="Times New Roman"/>
                <w:sz w:val="24"/>
                <w:szCs w:val="24"/>
                <w:vertAlign w:val="superscript"/>
                <w:lang w:val="vi-VN"/>
              </w:rPr>
              <w:t>o</w:t>
            </w:r>
            <w:r w:rsidRPr="004B1099">
              <w:rPr>
                <w:rFonts w:ascii="Times New Roman" w:eastAsia="Arial" w:hAnsi="Times New Roman" w:cs="Times New Roman"/>
                <w:sz w:val="24"/>
                <w:szCs w:val="24"/>
                <w:lang w:val="vi-VN"/>
              </w:rPr>
              <w:t>C</w:t>
            </w:r>
          </w:p>
        </w:tc>
      </w:tr>
      <w:tr w:rsidR="00D26AB1" w:rsidRPr="004B1099" w:rsidTr="00180F20">
        <w:trPr>
          <w:trHeight w:val="227"/>
          <w:jc w:val="center"/>
        </w:trPr>
        <w:tc>
          <w:tcPr>
            <w:tcW w:w="5088" w:type="dxa"/>
            <w:tcBorders>
              <w:top w:val="single" w:sz="4" w:space="0" w:color="auto"/>
              <w:left w:val="double" w:sz="4" w:space="0" w:color="auto"/>
              <w:bottom w:val="single" w:sz="4" w:space="0" w:color="auto"/>
              <w:right w:val="single" w:sz="4" w:space="0" w:color="auto"/>
            </w:tcBorders>
            <w:hideMark/>
          </w:tcPr>
          <w:p w:rsidR="008A2C58" w:rsidRPr="004B1099" w:rsidRDefault="008A2C58" w:rsidP="008A2C58">
            <w:pPr>
              <w:spacing w:before="100" w:after="100" w:line="240" w:lineRule="auto"/>
              <w:jc w:val="both"/>
              <w:rPr>
                <w:rFonts w:ascii="Times New Roman" w:eastAsia="Arial" w:hAnsi="Times New Roman" w:cs="Times New Roman"/>
                <w:sz w:val="24"/>
                <w:szCs w:val="24"/>
                <w:lang w:val="vi-VN"/>
              </w:rPr>
            </w:pPr>
            <w:r w:rsidRPr="004B1099">
              <w:rPr>
                <w:rFonts w:ascii="Times New Roman" w:eastAsia="Arial" w:hAnsi="Times New Roman" w:cs="Times New Roman"/>
                <w:sz w:val="24"/>
                <w:szCs w:val="24"/>
                <w:lang w:val="vi-VN"/>
              </w:rPr>
              <w:t>Khí hậu</w:t>
            </w:r>
          </w:p>
        </w:tc>
        <w:tc>
          <w:tcPr>
            <w:tcW w:w="3954" w:type="dxa"/>
            <w:tcBorders>
              <w:top w:val="single" w:sz="4" w:space="0" w:color="auto"/>
              <w:left w:val="single" w:sz="4" w:space="0" w:color="auto"/>
              <w:bottom w:val="single" w:sz="4" w:space="0" w:color="auto"/>
              <w:right w:val="double" w:sz="4" w:space="0" w:color="auto"/>
            </w:tcBorders>
            <w:vAlign w:val="center"/>
            <w:hideMark/>
          </w:tcPr>
          <w:p w:rsidR="008A2C58" w:rsidRPr="004B1099" w:rsidRDefault="008A2C58" w:rsidP="008A2C58">
            <w:pPr>
              <w:spacing w:before="100" w:after="100" w:line="240" w:lineRule="auto"/>
              <w:jc w:val="center"/>
              <w:rPr>
                <w:rFonts w:ascii="Times New Roman" w:eastAsia="Arial" w:hAnsi="Times New Roman" w:cs="Times New Roman"/>
                <w:sz w:val="24"/>
                <w:szCs w:val="24"/>
                <w:lang w:val="vi-VN"/>
              </w:rPr>
            </w:pPr>
            <w:r w:rsidRPr="004B1099">
              <w:rPr>
                <w:rFonts w:ascii="Times New Roman" w:eastAsia="Arial" w:hAnsi="Times New Roman" w:cs="Times New Roman"/>
                <w:sz w:val="24"/>
                <w:szCs w:val="24"/>
                <w:lang w:val="vi-VN"/>
              </w:rPr>
              <w:t>Nhiệt đới, nóng ẩm</w:t>
            </w:r>
          </w:p>
        </w:tc>
      </w:tr>
      <w:tr w:rsidR="00D26AB1" w:rsidRPr="004B1099" w:rsidTr="00180F20">
        <w:trPr>
          <w:trHeight w:val="227"/>
          <w:jc w:val="center"/>
        </w:trPr>
        <w:tc>
          <w:tcPr>
            <w:tcW w:w="5088" w:type="dxa"/>
            <w:tcBorders>
              <w:top w:val="single" w:sz="4" w:space="0" w:color="auto"/>
              <w:left w:val="double" w:sz="4" w:space="0" w:color="auto"/>
              <w:bottom w:val="single" w:sz="4" w:space="0" w:color="auto"/>
              <w:right w:val="single" w:sz="4" w:space="0" w:color="auto"/>
            </w:tcBorders>
            <w:hideMark/>
          </w:tcPr>
          <w:p w:rsidR="008A2C58" w:rsidRPr="004B1099" w:rsidRDefault="008A2C58" w:rsidP="008A2C58">
            <w:pPr>
              <w:spacing w:before="100" w:after="100" w:line="240" w:lineRule="auto"/>
              <w:jc w:val="both"/>
              <w:rPr>
                <w:rFonts w:ascii="Times New Roman" w:eastAsia="Arial" w:hAnsi="Times New Roman" w:cs="Times New Roman"/>
                <w:sz w:val="24"/>
                <w:szCs w:val="24"/>
              </w:rPr>
            </w:pPr>
            <w:r w:rsidRPr="004B1099">
              <w:rPr>
                <w:rFonts w:ascii="Times New Roman" w:eastAsia="Arial" w:hAnsi="Times New Roman" w:cs="Times New Roman"/>
                <w:sz w:val="24"/>
                <w:szCs w:val="24"/>
                <w:lang w:val="vi-VN"/>
              </w:rPr>
              <w:t xml:space="preserve">Độ ẩm </w:t>
            </w:r>
            <w:r w:rsidRPr="004B1099">
              <w:rPr>
                <w:rFonts w:ascii="Times New Roman" w:eastAsia="Arial" w:hAnsi="Times New Roman" w:cs="Times New Roman"/>
                <w:sz w:val="24"/>
                <w:szCs w:val="24"/>
              </w:rPr>
              <w:t>tương đối cao nhất</w:t>
            </w:r>
          </w:p>
        </w:tc>
        <w:tc>
          <w:tcPr>
            <w:tcW w:w="3954" w:type="dxa"/>
            <w:tcBorders>
              <w:top w:val="single" w:sz="4" w:space="0" w:color="auto"/>
              <w:left w:val="single" w:sz="4" w:space="0" w:color="auto"/>
              <w:bottom w:val="single" w:sz="4" w:space="0" w:color="auto"/>
              <w:right w:val="double" w:sz="4" w:space="0" w:color="auto"/>
            </w:tcBorders>
            <w:vAlign w:val="center"/>
            <w:hideMark/>
          </w:tcPr>
          <w:p w:rsidR="008A2C58" w:rsidRPr="004B1099" w:rsidRDefault="008A2C58" w:rsidP="008A2C58">
            <w:pPr>
              <w:spacing w:before="100" w:after="100" w:line="240" w:lineRule="auto"/>
              <w:jc w:val="center"/>
              <w:rPr>
                <w:rFonts w:ascii="Times New Roman" w:eastAsia="Arial" w:hAnsi="Times New Roman" w:cs="Times New Roman"/>
                <w:sz w:val="24"/>
                <w:szCs w:val="24"/>
                <w:lang w:val="vi-VN"/>
              </w:rPr>
            </w:pPr>
            <w:r w:rsidRPr="004B1099">
              <w:rPr>
                <w:rFonts w:ascii="Times New Roman" w:eastAsia="Arial" w:hAnsi="Times New Roman" w:cs="Times New Roman"/>
                <w:sz w:val="24"/>
                <w:szCs w:val="24"/>
                <w:lang w:val="vi-VN"/>
              </w:rPr>
              <w:t>100%</w:t>
            </w:r>
          </w:p>
        </w:tc>
      </w:tr>
      <w:tr w:rsidR="00D26AB1" w:rsidRPr="004B1099" w:rsidTr="00180F20">
        <w:trPr>
          <w:trHeight w:val="227"/>
          <w:jc w:val="center"/>
        </w:trPr>
        <w:tc>
          <w:tcPr>
            <w:tcW w:w="5088" w:type="dxa"/>
            <w:tcBorders>
              <w:top w:val="single" w:sz="4" w:space="0" w:color="auto"/>
              <w:left w:val="double" w:sz="4" w:space="0" w:color="auto"/>
              <w:bottom w:val="single" w:sz="4" w:space="0" w:color="auto"/>
              <w:right w:val="single" w:sz="4" w:space="0" w:color="auto"/>
            </w:tcBorders>
            <w:hideMark/>
          </w:tcPr>
          <w:p w:rsidR="008A2C58" w:rsidRPr="004B1099" w:rsidRDefault="008A2C58" w:rsidP="008A2C58">
            <w:pPr>
              <w:spacing w:before="100" w:after="100" w:line="240" w:lineRule="auto"/>
              <w:jc w:val="both"/>
              <w:rPr>
                <w:rFonts w:ascii="Times New Roman" w:eastAsia="Arial" w:hAnsi="Times New Roman" w:cs="Times New Roman"/>
                <w:sz w:val="24"/>
                <w:szCs w:val="24"/>
                <w:lang w:val="vi-VN"/>
              </w:rPr>
            </w:pPr>
            <w:r w:rsidRPr="004B1099">
              <w:rPr>
                <w:rFonts w:ascii="Times New Roman" w:eastAsia="Arial" w:hAnsi="Times New Roman" w:cs="Times New Roman"/>
                <w:sz w:val="24"/>
                <w:szCs w:val="24"/>
                <w:lang w:val="vi-VN"/>
              </w:rPr>
              <w:lastRenderedPageBreak/>
              <w:t>Độ cao lắp đặt thiết bị so với  mực nước biển</w:t>
            </w:r>
          </w:p>
        </w:tc>
        <w:tc>
          <w:tcPr>
            <w:tcW w:w="3954" w:type="dxa"/>
            <w:tcBorders>
              <w:top w:val="single" w:sz="4" w:space="0" w:color="auto"/>
              <w:left w:val="single" w:sz="4" w:space="0" w:color="auto"/>
              <w:bottom w:val="single" w:sz="4" w:space="0" w:color="auto"/>
              <w:right w:val="double" w:sz="4" w:space="0" w:color="auto"/>
            </w:tcBorders>
            <w:vAlign w:val="center"/>
            <w:hideMark/>
          </w:tcPr>
          <w:p w:rsidR="008A2C58" w:rsidRPr="004B1099" w:rsidRDefault="008A2C58" w:rsidP="008A2C58">
            <w:pPr>
              <w:spacing w:before="100" w:after="100" w:line="240" w:lineRule="auto"/>
              <w:jc w:val="center"/>
              <w:rPr>
                <w:rFonts w:ascii="Times New Roman" w:eastAsia="Arial" w:hAnsi="Times New Roman" w:cs="Times New Roman"/>
                <w:sz w:val="24"/>
                <w:szCs w:val="24"/>
                <w:lang w:val="vi-VN"/>
              </w:rPr>
            </w:pPr>
            <w:r w:rsidRPr="004B1099">
              <w:rPr>
                <w:rFonts w:ascii="Times New Roman" w:eastAsia="Arial" w:hAnsi="Times New Roman" w:cs="Times New Roman"/>
                <w:sz w:val="24"/>
                <w:szCs w:val="24"/>
                <w:lang w:val="vi-VN"/>
              </w:rPr>
              <w:t>Đến 1</w:t>
            </w:r>
            <w:r w:rsidRPr="004B1099">
              <w:rPr>
                <w:rFonts w:ascii="Times New Roman" w:eastAsia="Arial" w:hAnsi="Times New Roman" w:cs="Times New Roman"/>
                <w:sz w:val="24"/>
                <w:szCs w:val="24"/>
              </w:rPr>
              <w:t>.0</w:t>
            </w:r>
            <w:r w:rsidRPr="004B1099">
              <w:rPr>
                <w:rFonts w:ascii="Times New Roman" w:eastAsia="Arial" w:hAnsi="Times New Roman" w:cs="Times New Roman"/>
                <w:sz w:val="24"/>
                <w:szCs w:val="24"/>
                <w:lang w:val="vi-VN"/>
              </w:rPr>
              <w:t>00 m</w:t>
            </w:r>
          </w:p>
        </w:tc>
      </w:tr>
      <w:tr w:rsidR="008A2C58" w:rsidRPr="004B1099" w:rsidTr="00180F20">
        <w:trPr>
          <w:trHeight w:val="227"/>
          <w:jc w:val="center"/>
        </w:trPr>
        <w:tc>
          <w:tcPr>
            <w:tcW w:w="5088" w:type="dxa"/>
            <w:tcBorders>
              <w:top w:val="single" w:sz="4" w:space="0" w:color="auto"/>
              <w:left w:val="double" w:sz="4" w:space="0" w:color="auto"/>
              <w:bottom w:val="double" w:sz="4" w:space="0" w:color="auto"/>
              <w:right w:val="single" w:sz="4" w:space="0" w:color="auto"/>
            </w:tcBorders>
            <w:hideMark/>
          </w:tcPr>
          <w:p w:rsidR="008A2C58" w:rsidRPr="004B1099" w:rsidRDefault="008A2C58" w:rsidP="008A2C58">
            <w:pPr>
              <w:spacing w:before="100" w:after="100" w:line="240" w:lineRule="auto"/>
              <w:jc w:val="both"/>
              <w:rPr>
                <w:rFonts w:ascii="Times New Roman" w:eastAsia="Arial" w:hAnsi="Times New Roman" w:cs="Times New Roman"/>
                <w:sz w:val="24"/>
                <w:szCs w:val="24"/>
                <w:lang w:val="vi-VN"/>
              </w:rPr>
            </w:pPr>
            <w:r w:rsidRPr="004B1099">
              <w:rPr>
                <w:rFonts w:ascii="Times New Roman" w:eastAsia="Arial" w:hAnsi="Times New Roman" w:cs="Times New Roman"/>
                <w:sz w:val="24"/>
                <w:szCs w:val="24"/>
                <w:lang w:val="vi-VN"/>
              </w:rPr>
              <w:t>Vận tốc gió lớn nhất</w:t>
            </w:r>
          </w:p>
        </w:tc>
        <w:tc>
          <w:tcPr>
            <w:tcW w:w="3954" w:type="dxa"/>
            <w:tcBorders>
              <w:top w:val="single" w:sz="4" w:space="0" w:color="auto"/>
              <w:left w:val="single" w:sz="4" w:space="0" w:color="auto"/>
              <w:bottom w:val="double" w:sz="4" w:space="0" w:color="auto"/>
              <w:right w:val="double" w:sz="4" w:space="0" w:color="auto"/>
            </w:tcBorders>
            <w:vAlign w:val="center"/>
            <w:hideMark/>
          </w:tcPr>
          <w:p w:rsidR="008A2C58" w:rsidRPr="004B1099" w:rsidRDefault="008A2C58" w:rsidP="008A2C58">
            <w:pPr>
              <w:spacing w:before="100" w:after="100" w:line="240" w:lineRule="auto"/>
              <w:jc w:val="center"/>
              <w:rPr>
                <w:rFonts w:ascii="Times New Roman" w:eastAsia="Arial" w:hAnsi="Times New Roman" w:cs="Times New Roman"/>
                <w:sz w:val="24"/>
                <w:szCs w:val="24"/>
                <w:lang w:val="vi-VN"/>
              </w:rPr>
            </w:pPr>
            <w:r w:rsidRPr="004B1099">
              <w:rPr>
                <w:rFonts w:ascii="Times New Roman" w:eastAsia="Arial" w:hAnsi="Times New Roman" w:cs="Times New Roman"/>
                <w:sz w:val="24"/>
                <w:szCs w:val="24"/>
                <w:lang w:val="vi-VN"/>
              </w:rPr>
              <w:t>160 km/h</w:t>
            </w:r>
          </w:p>
        </w:tc>
      </w:tr>
    </w:tbl>
    <w:p w:rsidR="008A2C58" w:rsidRPr="004B1099" w:rsidRDefault="008A2C58" w:rsidP="008A2C58">
      <w:pPr>
        <w:tabs>
          <w:tab w:val="left" w:pos="851"/>
        </w:tabs>
        <w:spacing w:after="0" w:line="240" w:lineRule="auto"/>
        <w:ind w:firstLine="567"/>
        <w:jc w:val="both"/>
        <w:rPr>
          <w:rFonts w:ascii="Times New Roman" w:eastAsia="Times New Roman" w:hAnsi="Times New Roman" w:cs="Times New Roman"/>
          <w:sz w:val="24"/>
          <w:szCs w:val="24"/>
          <w:lang w:val="pt-BR"/>
        </w:rPr>
      </w:pPr>
    </w:p>
    <w:p w:rsidR="008A2C58" w:rsidRPr="004B1099" w:rsidRDefault="008A2C58" w:rsidP="008A2C58">
      <w:pPr>
        <w:tabs>
          <w:tab w:val="left" w:pos="851"/>
        </w:tabs>
        <w:spacing w:before="60" w:after="60" w:line="240" w:lineRule="auto"/>
        <w:ind w:firstLine="567"/>
        <w:jc w:val="both"/>
        <w:rPr>
          <w:rFonts w:ascii="Times New Roman" w:eastAsia="Times New Roman" w:hAnsi="Times New Roman" w:cs="Times New Roman"/>
          <w:sz w:val="24"/>
          <w:szCs w:val="24"/>
          <w:lang w:val="pt-BR"/>
        </w:rPr>
      </w:pPr>
      <w:r w:rsidRPr="004B1099">
        <w:rPr>
          <w:rFonts w:ascii="Times New Roman" w:eastAsia="Times New Roman" w:hAnsi="Times New Roman" w:cs="Times New Roman"/>
          <w:sz w:val="24"/>
          <w:szCs w:val="24"/>
          <w:lang w:val="pt-BR"/>
        </w:rPr>
        <w:t xml:space="preserve">Lưu ý: </w:t>
      </w:r>
    </w:p>
    <w:p w:rsidR="008A2C58" w:rsidRPr="004B1099" w:rsidRDefault="008A2C58" w:rsidP="008A2C58">
      <w:pPr>
        <w:tabs>
          <w:tab w:val="left" w:pos="851"/>
        </w:tabs>
        <w:spacing w:before="60" w:after="60" w:line="240" w:lineRule="auto"/>
        <w:ind w:firstLine="567"/>
        <w:jc w:val="both"/>
        <w:rPr>
          <w:rFonts w:ascii="Times New Roman" w:eastAsia="Times New Roman" w:hAnsi="Times New Roman" w:cs="Times New Roman"/>
          <w:sz w:val="24"/>
          <w:szCs w:val="24"/>
          <w:lang w:val="pt-BR"/>
        </w:rPr>
      </w:pPr>
      <w:r w:rsidRPr="004B1099">
        <w:rPr>
          <w:rFonts w:ascii="Times New Roman" w:eastAsia="Times New Roman" w:hAnsi="Times New Roman" w:cs="Times New Roman"/>
          <w:sz w:val="24"/>
          <w:szCs w:val="24"/>
          <w:lang w:val="pt-BR"/>
        </w:rPr>
        <w:t>-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rsidR="008A2C58" w:rsidRPr="00180F20" w:rsidRDefault="008A2C58" w:rsidP="00180F20">
      <w:pPr>
        <w:tabs>
          <w:tab w:val="left" w:pos="426"/>
          <w:tab w:val="left" w:pos="851"/>
        </w:tabs>
        <w:spacing w:before="240" w:after="120" w:line="240" w:lineRule="auto"/>
        <w:jc w:val="both"/>
        <w:rPr>
          <w:rFonts w:ascii="Times New Roman" w:eastAsia="Times New Roman" w:hAnsi="Times New Roman" w:cs="Times New Roman"/>
          <w:sz w:val="24"/>
          <w:szCs w:val="24"/>
          <w:lang w:val="pt-BR"/>
        </w:rPr>
      </w:pPr>
      <w:r w:rsidRPr="00180F20">
        <w:rPr>
          <w:rFonts w:ascii="Times New Roman" w:eastAsia="Times New Roman" w:hAnsi="Times New Roman" w:cs="Times New Roman"/>
          <w:sz w:val="24"/>
          <w:szCs w:val="24"/>
          <w:lang w:val="pt-BR"/>
        </w:rPr>
        <w:t>2. Điều kiện vận hành của hệ thống điện</w:t>
      </w:r>
    </w:p>
    <w:tbl>
      <w:tblPr>
        <w:tblW w:w="891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527"/>
        <w:gridCol w:w="2691"/>
        <w:gridCol w:w="2692"/>
      </w:tblGrid>
      <w:tr w:rsidR="00D26AB1" w:rsidRPr="00180F20" w:rsidTr="008A2C58">
        <w:trPr>
          <w:jc w:val="center"/>
        </w:trPr>
        <w:tc>
          <w:tcPr>
            <w:tcW w:w="3529" w:type="dxa"/>
            <w:tcBorders>
              <w:top w:val="double" w:sz="4" w:space="0" w:color="auto"/>
              <w:left w:val="double" w:sz="4" w:space="0" w:color="auto"/>
              <w:bottom w:val="single" w:sz="4" w:space="0" w:color="auto"/>
              <w:right w:val="single" w:sz="4" w:space="0" w:color="auto"/>
            </w:tcBorders>
            <w:vAlign w:val="center"/>
            <w:hideMark/>
          </w:tcPr>
          <w:p w:rsidR="008A2C58" w:rsidRPr="00180F20" w:rsidRDefault="008A2C58" w:rsidP="00180F20">
            <w:pPr>
              <w:tabs>
                <w:tab w:val="left" w:pos="426"/>
              </w:tabs>
              <w:spacing w:before="120" w:after="120" w:line="254" w:lineRule="auto"/>
              <w:jc w:val="both"/>
              <w:rPr>
                <w:rFonts w:ascii="Times New Roman" w:eastAsia="Arial" w:hAnsi="Times New Roman" w:cs="Times New Roman"/>
                <w:sz w:val="24"/>
                <w:szCs w:val="24"/>
                <w:lang w:val="pt-BR"/>
              </w:rPr>
            </w:pPr>
            <w:r w:rsidRPr="00180F20">
              <w:rPr>
                <w:rFonts w:ascii="Times New Roman" w:eastAsia="Arial" w:hAnsi="Times New Roman" w:cs="Times New Roman"/>
                <w:sz w:val="24"/>
                <w:szCs w:val="24"/>
                <w:lang w:val="pt-BR"/>
              </w:rPr>
              <w:t>Điện áp danh định của hệ thống (kV)</w:t>
            </w:r>
          </w:p>
        </w:tc>
        <w:tc>
          <w:tcPr>
            <w:tcW w:w="2693" w:type="dxa"/>
            <w:tcBorders>
              <w:top w:val="double" w:sz="4" w:space="0" w:color="auto"/>
              <w:left w:val="single" w:sz="4" w:space="0" w:color="auto"/>
              <w:bottom w:val="single" w:sz="4" w:space="0" w:color="auto"/>
              <w:right w:val="single" w:sz="4" w:space="0" w:color="auto"/>
            </w:tcBorders>
            <w:vAlign w:val="center"/>
            <w:hideMark/>
          </w:tcPr>
          <w:p w:rsidR="008A2C58" w:rsidRPr="00180F20" w:rsidRDefault="008A2C58" w:rsidP="00180F20">
            <w:pPr>
              <w:tabs>
                <w:tab w:val="left" w:pos="426"/>
              </w:tabs>
              <w:spacing w:before="120" w:after="120" w:line="254" w:lineRule="auto"/>
              <w:jc w:val="center"/>
              <w:rPr>
                <w:rFonts w:ascii="Times New Roman" w:eastAsia="Arial" w:hAnsi="Times New Roman" w:cs="Times New Roman"/>
                <w:sz w:val="24"/>
                <w:szCs w:val="24"/>
              </w:rPr>
            </w:pPr>
            <w:r w:rsidRPr="00180F20">
              <w:rPr>
                <w:rFonts w:ascii="Times New Roman" w:eastAsia="Arial" w:hAnsi="Times New Roman" w:cs="Times New Roman"/>
                <w:sz w:val="24"/>
                <w:szCs w:val="24"/>
              </w:rPr>
              <w:t>35</w:t>
            </w:r>
          </w:p>
        </w:tc>
        <w:tc>
          <w:tcPr>
            <w:tcW w:w="2694" w:type="dxa"/>
            <w:tcBorders>
              <w:top w:val="double" w:sz="4" w:space="0" w:color="auto"/>
              <w:left w:val="single" w:sz="4" w:space="0" w:color="auto"/>
              <w:bottom w:val="single" w:sz="4" w:space="0" w:color="auto"/>
              <w:right w:val="double" w:sz="4" w:space="0" w:color="auto"/>
            </w:tcBorders>
            <w:vAlign w:val="center"/>
            <w:hideMark/>
          </w:tcPr>
          <w:p w:rsidR="008A2C58" w:rsidRPr="00180F20" w:rsidRDefault="008A2C58" w:rsidP="00180F20">
            <w:pPr>
              <w:tabs>
                <w:tab w:val="left" w:pos="426"/>
              </w:tabs>
              <w:spacing w:before="120" w:after="120" w:line="254" w:lineRule="auto"/>
              <w:jc w:val="center"/>
              <w:rPr>
                <w:rFonts w:ascii="Times New Roman" w:eastAsia="Arial" w:hAnsi="Times New Roman" w:cs="Times New Roman"/>
                <w:sz w:val="24"/>
                <w:szCs w:val="24"/>
              </w:rPr>
            </w:pPr>
            <w:r w:rsidRPr="00180F20">
              <w:rPr>
                <w:rFonts w:ascii="Times New Roman" w:eastAsia="Arial" w:hAnsi="Times New Roman" w:cs="Times New Roman"/>
                <w:sz w:val="24"/>
                <w:szCs w:val="24"/>
              </w:rPr>
              <w:t>22</w:t>
            </w:r>
          </w:p>
        </w:tc>
      </w:tr>
      <w:tr w:rsidR="00D26AB1" w:rsidRPr="00180F20" w:rsidTr="008A2C58">
        <w:trPr>
          <w:jc w:val="center"/>
        </w:trPr>
        <w:tc>
          <w:tcPr>
            <w:tcW w:w="3529" w:type="dxa"/>
            <w:tcBorders>
              <w:top w:val="single" w:sz="4" w:space="0" w:color="auto"/>
              <w:left w:val="double" w:sz="4" w:space="0" w:color="auto"/>
              <w:bottom w:val="single" w:sz="4" w:space="0" w:color="auto"/>
              <w:right w:val="single" w:sz="4" w:space="0" w:color="auto"/>
            </w:tcBorders>
            <w:vAlign w:val="center"/>
            <w:hideMark/>
          </w:tcPr>
          <w:p w:rsidR="008A2C58" w:rsidRPr="00180F20" w:rsidRDefault="008A2C58" w:rsidP="00180F20">
            <w:pPr>
              <w:tabs>
                <w:tab w:val="left" w:pos="426"/>
              </w:tabs>
              <w:spacing w:before="120" w:after="120" w:line="254" w:lineRule="auto"/>
              <w:jc w:val="both"/>
              <w:rPr>
                <w:rFonts w:ascii="Times New Roman" w:eastAsia="Arial" w:hAnsi="Times New Roman" w:cs="Times New Roman"/>
                <w:sz w:val="24"/>
                <w:szCs w:val="24"/>
              </w:rPr>
            </w:pPr>
            <w:r w:rsidRPr="00180F20">
              <w:rPr>
                <w:rFonts w:ascii="Times New Roman" w:eastAsia="Arial" w:hAnsi="Times New Roman" w:cs="Times New Roman"/>
                <w:sz w:val="24"/>
                <w:szCs w:val="24"/>
                <w:lang w:val="vi-VN"/>
              </w:rPr>
              <w:t>Sơ đồ</w:t>
            </w:r>
          </w:p>
        </w:tc>
        <w:tc>
          <w:tcPr>
            <w:tcW w:w="2693"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180F20">
            <w:pPr>
              <w:tabs>
                <w:tab w:val="left" w:pos="426"/>
              </w:tabs>
              <w:spacing w:before="120" w:after="120" w:line="254" w:lineRule="auto"/>
              <w:jc w:val="center"/>
              <w:rPr>
                <w:rFonts w:ascii="Times New Roman" w:eastAsia="Arial" w:hAnsi="Times New Roman" w:cs="Times New Roman"/>
                <w:sz w:val="24"/>
                <w:szCs w:val="24"/>
              </w:rPr>
            </w:pPr>
            <w:r w:rsidRPr="00180F20">
              <w:rPr>
                <w:rFonts w:ascii="Times New Roman" w:eastAsia="Arial" w:hAnsi="Times New Roman" w:cs="Times New Roman"/>
                <w:sz w:val="24"/>
                <w:szCs w:val="24"/>
              </w:rPr>
              <w:t>3 pha</w:t>
            </w:r>
          </w:p>
        </w:tc>
        <w:tc>
          <w:tcPr>
            <w:tcW w:w="2694"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180F20">
            <w:pPr>
              <w:tabs>
                <w:tab w:val="left" w:pos="426"/>
              </w:tabs>
              <w:spacing w:before="120" w:after="120" w:line="254" w:lineRule="auto"/>
              <w:jc w:val="center"/>
              <w:rPr>
                <w:rFonts w:ascii="Times New Roman" w:eastAsia="Arial" w:hAnsi="Times New Roman" w:cs="Times New Roman"/>
                <w:sz w:val="24"/>
                <w:szCs w:val="24"/>
              </w:rPr>
            </w:pPr>
            <w:r w:rsidRPr="00180F20">
              <w:rPr>
                <w:rFonts w:ascii="Times New Roman" w:eastAsia="Arial" w:hAnsi="Times New Roman" w:cs="Times New Roman"/>
                <w:sz w:val="24"/>
                <w:szCs w:val="24"/>
              </w:rPr>
              <w:t>3 pha</w:t>
            </w:r>
          </w:p>
        </w:tc>
      </w:tr>
      <w:tr w:rsidR="00D26AB1" w:rsidRPr="00180F20" w:rsidTr="008A2C58">
        <w:trPr>
          <w:trHeight w:val="886"/>
          <w:jc w:val="center"/>
        </w:trPr>
        <w:tc>
          <w:tcPr>
            <w:tcW w:w="3529" w:type="dxa"/>
            <w:tcBorders>
              <w:top w:val="single" w:sz="4" w:space="0" w:color="auto"/>
              <w:left w:val="double" w:sz="4" w:space="0" w:color="auto"/>
              <w:bottom w:val="single" w:sz="4" w:space="0" w:color="auto"/>
              <w:right w:val="single" w:sz="4" w:space="0" w:color="auto"/>
            </w:tcBorders>
            <w:vAlign w:val="center"/>
            <w:hideMark/>
          </w:tcPr>
          <w:p w:rsidR="008A2C58" w:rsidRPr="00180F20" w:rsidRDefault="008A2C58" w:rsidP="00180F20">
            <w:pPr>
              <w:tabs>
                <w:tab w:val="left" w:pos="426"/>
              </w:tabs>
              <w:spacing w:before="120" w:after="120" w:line="254" w:lineRule="auto"/>
              <w:jc w:val="both"/>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Chế độ nối đất trung tính</w:t>
            </w:r>
          </w:p>
        </w:tc>
        <w:tc>
          <w:tcPr>
            <w:tcW w:w="2693"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180F20">
            <w:pPr>
              <w:tabs>
                <w:tab w:val="left" w:pos="426"/>
              </w:tabs>
              <w:spacing w:before="120" w:after="120" w:line="254" w:lineRule="auto"/>
              <w:jc w:val="center"/>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Trung tính cách ly hoặc nối đất qua trở kháng</w:t>
            </w:r>
          </w:p>
        </w:tc>
        <w:tc>
          <w:tcPr>
            <w:tcW w:w="2694"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180F20">
            <w:pPr>
              <w:tabs>
                <w:tab w:val="left" w:pos="426"/>
              </w:tabs>
              <w:spacing w:before="120" w:after="120" w:line="254" w:lineRule="auto"/>
              <w:jc w:val="center"/>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Trung tính nối đất trực tiếp</w:t>
            </w:r>
          </w:p>
        </w:tc>
      </w:tr>
      <w:tr w:rsidR="00D26AB1" w:rsidRPr="00180F20" w:rsidTr="008A2C58">
        <w:trPr>
          <w:jc w:val="center"/>
        </w:trPr>
        <w:tc>
          <w:tcPr>
            <w:tcW w:w="3529" w:type="dxa"/>
            <w:tcBorders>
              <w:top w:val="single" w:sz="4" w:space="0" w:color="auto"/>
              <w:left w:val="double" w:sz="4" w:space="0" w:color="auto"/>
              <w:bottom w:val="single" w:sz="4" w:space="0" w:color="auto"/>
              <w:right w:val="single" w:sz="4" w:space="0" w:color="auto"/>
            </w:tcBorders>
            <w:vAlign w:val="center"/>
            <w:hideMark/>
          </w:tcPr>
          <w:p w:rsidR="008A2C58" w:rsidRPr="00180F20" w:rsidRDefault="008A2C58" w:rsidP="00180F20">
            <w:pPr>
              <w:tabs>
                <w:tab w:val="left" w:pos="426"/>
              </w:tabs>
              <w:spacing w:before="120" w:after="120" w:line="254" w:lineRule="auto"/>
              <w:jc w:val="both"/>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Điện áp làm việc lớn nhất của thiết bị (kV)</w:t>
            </w:r>
          </w:p>
        </w:tc>
        <w:tc>
          <w:tcPr>
            <w:tcW w:w="2693"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180F20">
            <w:pPr>
              <w:tabs>
                <w:tab w:val="left" w:pos="426"/>
              </w:tabs>
              <w:spacing w:before="120" w:after="120" w:line="254" w:lineRule="auto"/>
              <w:jc w:val="center"/>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38,5</w:t>
            </w:r>
          </w:p>
        </w:tc>
        <w:tc>
          <w:tcPr>
            <w:tcW w:w="2694"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180F20">
            <w:pPr>
              <w:tabs>
                <w:tab w:val="left" w:pos="426"/>
              </w:tabs>
              <w:spacing w:before="120" w:after="120" w:line="254" w:lineRule="auto"/>
              <w:jc w:val="center"/>
              <w:rPr>
                <w:rFonts w:ascii="Times New Roman" w:eastAsia="Arial" w:hAnsi="Times New Roman" w:cs="Times New Roman"/>
                <w:sz w:val="24"/>
                <w:szCs w:val="24"/>
                <w:lang w:val="vi-VN"/>
              </w:rPr>
            </w:pPr>
            <w:r w:rsidRPr="00180F20">
              <w:rPr>
                <w:rFonts w:ascii="Times New Roman" w:eastAsia="Arial" w:hAnsi="Times New Roman" w:cs="Times New Roman"/>
                <w:sz w:val="24"/>
                <w:szCs w:val="24"/>
              </w:rPr>
              <w:t>24</w:t>
            </w:r>
          </w:p>
        </w:tc>
      </w:tr>
      <w:tr w:rsidR="00D26AB1" w:rsidRPr="00180F20" w:rsidTr="008A2C58">
        <w:trPr>
          <w:jc w:val="center"/>
        </w:trPr>
        <w:tc>
          <w:tcPr>
            <w:tcW w:w="3529" w:type="dxa"/>
            <w:tcBorders>
              <w:top w:val="single" w:sz="4" w:space="0" w:color="auto"/>
              <w:left w:val="double" w:sz="4" w:space="0" w:color="auto"/>
              <w:bottom w:val="double" w:sz="4" w:space="0" w:color="auto"/>
              <w:right w:val="single" w:sz="4" w:space="0" w:color="auto"/>
            </w:tcBorders>
            <w:vAlign w:val="center"/>
            <w:hideMark/>
          </w:tcPr>
          <w:p w:rsidR="008A2C58" w:rsidRPr="00180F20" w:rsidRDefault="008A2C58" w:rsidP="00180F20">
            <w:pPr>
              <w:tabs>
                <w:tab w:val="left" w:pos="426"/>
              </w:tabs>
              <w:spacing w:before="120" w:after="120" w:line="254" w:lineRule="auto"/>
              <w:jc w:val="both"/>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Tần số (Hz)</w:t>
            </w:r>
          </w:p>
        </w:tc>
        <w:tc>
          <w:tcPr>
            <w:tcW w:w="2693" w:type="dxa"/>
            <w:tcBorders>
              <w:top w:val="single" w:sz="4" w:space="0" w:color="auto"/>
              <w:left w:val="single" w:sz="4" w:space="0" w:color="auto"/>
              <w:bottom w:val="double" w:sz="4" w:space="0" w:color="auto"/>
              <w:right w:val="single" w:sz="4" w:space="0" w:color="auto"/>
            </w:tcBorders>
            <w:vAlign w:val="center"/>
            <w:hideMark/>
          </w:tcPr>
          <w:p w:rsidR="008A2C58" w:rsidRPr="00180F20" w:rsidRDefault="008A2C58" w:rsidP="00180F20">
            <w:pPr>
              <w:tabs>
                <w:tab w:val="left" w:pos="426"/>
              </w:tabs>
              <w:spacing w:before="120" w:after="120" w:line="254" w:lineRule="auto"/>
              <w:jc w:val="center"/>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50</w:t>
            </w:r>
          </w:p>
        </w:tc>
        <w:tc>
          <w:tcPr>
            <w:tcW w:w="2694" w:type="dxa"/>
            <w:tcBorders>
              <w:top w:val="single" w:sz="4" w:space="0" w:color="auto"/>
              <w:left w:val="single" w:sz="4" w:space="0" w:color="auto"/>
              <w:bottom w:val="double" w:sz="4" w:space="0" w:color="auto"/>
              <w:right w:val="double" w:sz="4" w:space="0" w:color="auto"/>
            </w:tcBorders>
            <w:vAlign w:val="center"/>
            <w:hideMark/>
          </w:tcPr>
          <w:p w:rsidR="008A2C58" w:rsidRPr="00180F20" w:rsidRDefault="008A2C58" w:rsidP="00180F20">
            <w:pPr>
              <w:tabs>
                <w:tab w:val="left" w:pos="426"/>
              </w:tabs>
              <w:spacing w:before="120" w:after="120" w:line="254" w:lineRule="auto"/>
              <w:jc w:val="center"/>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50</w:t>
            </w:r>
          </w:p>
        </w:tc>
      </w:tr>
    </w:tbl>
    <w:p w:rsidR="008A2C58" w:rsidRPr="00180F20" w:rsidRDefault="008A2C58" w:rsidP="00180F20">
      <w:pPr>
        <w:tabs>
          <w:tab w:val="left" w:pos="426"/>
          <w:tab w:val="left" w:pos="851"/>
        </w:tabs>
        <w:spacing w:before="240" w:after="120" w:line="360" w:lineRule="exact"/>
        <w:jc w:val="both"/>
        <w:rPr>
          <w:rFonts w:ascii="Times New Roman" w:eastAsia="Times New Roman" w:hAnsi="Times New Roman" w:cs="Times New Roman"/>
          <w:bCs/>
          <w:sz w:val="24"/>
          <w:szCs w:val="24"/>
          <w:lang w:val="pt-BR"/>
        </w:rPr>
      </w:pPr>
      <w:r w:rsidRPr="00180F20">
        <w:rPr>
          <w:rFonts w:ascii="Times New Roman" w:eastAsia="Times New Roman" w:hAnsi="Times New Roman" w:cs="Times New Roman"/>
          <w:bCs/>
          <w:sz w:val="24"/>
          <w:szCs w:val="24"/>
          <w:lang w:val="pt-BR"/>
        </w:rPr>
        <w:t>3. Chứng chỉ chất lượng</w:t>
      </w:r>
    </w:p>
    <w:p w:rsidR="008A2C58" w:rsidRPr="00180F20" w:rsidRDefault="008A2C58" w:rsidP="00180F20">
      <w:pPr>
        <w:tabs>
          <w:tab w:val="left" w:pos="426"/>
          <w:tab w:val="left" w:pos="851"/>
        </w:tabs>
        <w:spacing w:before="120" w:after="0" w:line="360" w:lineRule="exact"/>
        <w:jc w:val="both"/>
        <w:rPr>
          <w:rFonts w:ascii="Times New Roman" w:eastAsia="Times New Roman" w:hAnsi="Times New Roman" w:cs="Times New Roman"/>
          <w:sz w:val="24"/>
          <w:szCs w:val="24"/>
          <w:lang w:val="x-none" w:eastAsia="en-AU"/>
        </w:rPr>
      </w:pPr>
      <w:r w:rsidRPr="00180F20">
        <w:rPr>
          <w:rFonts w:ascii="Times New Roman" w:eastAsia="Times New Roman" w:hAnsi="Times New Roman" w:cs="Times New Roman"/>
          <w:sz w:val="24"/>
          <w:szCs w:val="24"/>
          <w:lang w:val="x-none" w:eastAsia="en-AU"/>
        </w:rPr>
        <w:t xml:space="preserve">Nhà sản xuất phải có chứng chỉ về hệ thống quản lý chất lượng (ISO-9001 hoặc tương đương) được áp dụng vào ngành nghề sản xuất </w:t>
      </w:r>
      <w:r w:rsidRPr="00180F20">
        <w:rPr>
          <w:rFonts w:ascii="Times New Roman" w:eastAsia="Times New Roman" w:hAnsi="Times New Roman" w:cs="Times New Roman"/>
          <w:sz w:val="24"/>
          <w:szCs w:val="24"/>
          <w:lang w:eastAsia="en-AU"/>
        </w:rPr>
        <w:t>thiết bị</w:t>
      </w:r>
      <w:r w:rsidRPr="00180F20">
        <w:rPr>
          <w:rFonts w:ascii="Times New Roman" w:eastAsia="Times New Roman" w:hAnsi="Times New Roman" w:cs="Times New Roman"/>
          <w:sz w:val="24"/>
          <w:szCs w:val="24"/>
          <w:lang w:val="x-none" w:eastAsia="en-AU"/>
        </w:rPr>
        <w:t>. Nhà sản xuất phải có phòng thử nghiệm xuất xưởng với các trang thiết bị phục vụ thử nghiệm được kiểm chuẩn bởi cơ quan quản lý chất lượng.</w:t>
      </w:r>
    </w:p>
    <w:p w:rsidR="008A2C58" w:rsidRPr="00180F20" w:rsidRDefault="008A2C58" w:rsidP="00180F20">
      <w:pPr>
        <w:tabs>
          <w:tab w:val="left" w:pos="426"/>
          <w:tab w:val="left" w:pos="851"/>
        </w:tabs>
        <w:spacing w:before="120" w:after="0" w:line="360" w:lineRule="exact"/>
        <w:jc w:val="both"/>
        <w:rPr>
          <w:rFonts w:ascii="Times New Roman" w:eastAsia="Times New Roman" w:hAnsi="Times New Roman" w:cs="Times New Roman"/>
          <w:sz w:val="24"/>
          <w:szCs w:val="24"/>
          <w:lang w:val="x-none" w:eastAsia="en-AU"/>
        </w:rPr>
      </w:pPr>
      <w:r w:rsidRPr="00180F20">
        <w:rPr>
          <w:rFonts w:ascii="Times New Roman" w:eastAsia="Times New Roman" w:hAnsi="Times New Roman" w:cs="Times New Roman"/>
          <w:sz w:val="24"/>
          <w:szCs w:val="24"/>
          <w:lang w:val="x-none" w:eastAsia="en-AU"/>
        </w:rPr>
        <w:t>Nhà sản xuất phải tuân thủ các quy định của Nhà nước về an toàn cháy nổ, môi trường, sở hữu trí tuệ, nhãn mác v.v.</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b/>
          <w:sz w:val="24"/>
          <w:szCs w:val="24"/>
        </w:rPr>
      </w:pPr>
      <w:r w:rsidRPr="00180F20">
        <w:rPr>
          <w:rFonts w:ascii="Times New Roman" w:eastAsia="Arial" w:hAnsi="Times New Roman" w:cs="Times New Roman"/>
          <w:b/>
          <w:sz w:val="24"/>
          <w:szCs w:val="24"/>
        </w:rPr>
        <w:t>* FCO 22kV cách điện polymer</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lang w:val="vi-VN"/>
        </w:rPr>
        <w:t xml:space="preserve">1. </w:t>
      </w:r>
      <w:r w:rsidRPr="00180F20">
        <w:rPr>
          <w:rFonts w:ascii="Times New Roman" w:eastAsia="Arial" w:hAnsi="Times New Roman" w:cs="Times New Roman"/>
          <w:sz w:val="24"/>
          <w:szCs w:val="24"/>
        </w:rPr>
        <w:t xml:space="preserve">Cầu chì tự rơi (FCO) là loại 1 pha, lắp đặt ngoài trời, trên cột điện. Thiết kế FCO bao gồm các bộ phận: Cách điện, cần cầu chì, dây chì (với dòng điện định mức phù hợp) và bộ giá đỡ lắp trên xà, bu lông, đai ốc, vòng đệm v.v. </w:t>
      </w:r>
      <w:r w:rsidRPr="00180F20">
        <w:rPr>
          <w:rFonts w:ascii="Times New Roman" w:eastAsia="Arial" w:hAnsi="Times New Roman" w:cs="Times New Roman"/>
          <w:sz w:val="24"/>
          <w:szCs w:val="24"/>
          <w:lang w:val="vi-VN"/>
        </w:rPr>
        <w:t xml:space="preserve">Cách điện là loại polymer (cao su silicone hoặc hỗn hợp silicone) </w:t>
      </w:r>
      <w:r w:rsidRPr="00180F20">
        <w:rPr>
          <w:rFonts w:ascii="Times New Roman" w:eastAsia="Arial" w:hAnsi="Times New Roman" w:cs="Times New Roman"/>
          <w:sz w:val="24"/>
          <w:szCs w:val="24"/>
        </w:rPr>
        <w:t>có khả năng làm việc ở điều kiện ô nhiễm nặng như khu vực ven biển, sương muối, ô nhiễm công nghiệp, bức xạ tia cực tím v.v. cũng như khí hậu nhiệt đới ẩm. Yêu cầu kỹ thuật của dây chì: Theo quy định tại Chương VII.</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 xml:space="preserve">2. Thiết bị được chế tạo, thử nghiệm theo tiêu chuẩn IEC 60282-2, </w:t>
      </w:r>
      <w:r w:rsidRPr="00180F20">
        <w:rPr>
          <w:rFonts w:ascii="Times New Roman" w:eastAsia="Arial" w:hAnsi="Times New Roman" w:cs="Times New Roman"/>
          <w:sz w:val="24"/>
          <w:szCs w:val="24"/>
        </w:rPr>
        <w:t xml:space="preserve">IEC 61109, </w:t>
      </w:r>
      <w:r w:rsidRPr="00180F20">
        <w:rPr>
          <w:rFonts w:ascii="Times New Roman" w:eastAsia="Arial" w:hAnsi="Times New Roman" w:cs="Times New Roman"/>
          <w:sz w:val="24"/>
          <w:szCs w:val="24"/>
          <w:lang w:val="vi-VN"/>
        </w:rPr>
        <w:t>ANSI C37.41, ANSI C37.42 hoặc các tiêu chuẩn tương đương</w:t>
      </w:r>
      <w:r w:rsidRPr="00180F20">
        <w:rPr>
          <w:rFonts w:ascii="Times New Roman" w:eastAsia="Arial" w:hAnsi="Times New Roman" w:cs="Times New Roman"/>
          <w:sz w:val="24"/>
          <w:szCs w:val="24"/>
        </w:rPr>
        <w:t>.</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lastRenderedPageBreak/>
        <w:t>3. Các yêu cầu về thử nghiệm:</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 xml:space="preserve">a. </w:t>
      </w:r>
      <w:r w:rsidRPr="00180F20">
        <w:rPr>
          <w:rFonts w:ascii="Times New Roman" w:eastAsia="Arial" w:hAnsi="Times New Roman" w:cs="Times New Roman"/>
          <w:sz w:val="24"/>
          <w:szCs w:val="24"/>
        </w:rPr>
        <w:t>T</w:t>
      </w:r>
      <w:r w:rsidRPr="00180F20">
        <w:rPr>
          <w:rFonts w:ascii="Times New Roman" w:eastAsia="Arial" w:hAnsi="Times New Roman" w:cs="Times New Roman"/>
          <w:sz w:val="24"/>
          <w:szCs w:val="24"/>
          <w:lang w:val="vi-VN"/>
        </w:rPr>
        <w:t xml:space="preserve">hử nghiệm xuất xưởng (Routine test): </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xml:space="preserve">Thử nghiệm xuất xưởng được thực hiện bởi Nhà sản xuất trên mỗi sản phẩm sản xuất ra tại Nhà sản xuất. </w:t>
      </w:r>
      <w:r w:rsidRPr="00180F20">
        <w:rPr>
          <w:rFonts w:ascii="Times New Roman" w:eastAsia="Arial" w:hAnsi="Times New Roman" w:cs="Times New Roman"/>
          <w:sz w:val="24"/>
          <w:szCs w:val="24"/>
          <w:lang w:val="vi-VN"/>
        </w:rPr>
        <w:t xml:space="preserve">Việc thử nghiệm </w:t>
      </w:r>
      <w:r w:rsidRPr="00180F20">
        <w:rPr>
          <w:rFonts w:ascii="Times New Roman" w:eastAsia="Arial" w:hAnsi="Times New Roman" w:cs="Times New Roman"/>
          <w:sz w:val="24"/>
          <w:szCs w:val="24"/>
        </w:rPr>
        <w:t>xuất xưởng</w:t>
      </w:r>
      <w:r w:rsidRPr="00180F20">
        <w:rPr>
          <w:rFonts w:ascii="Times New Roman" w:eastAsia="Arial" w:hAnsi="Times New Roman" w:cs="Times New Roman"/>
          <w:sz w:val="24"/>
          <w:szCs w:val="24"/>
          <w:lang w:val="vi-VN"/>
        </w:rPr>
        <w:t xml:space="preserve"> được thực hiện theo </w:t>
      </w:r>
      <w:r w:rsidRPr="00180F20">
        <w:rPr>
          <w:rFonts w:ascii="Times New Roman" w:eastAsia="Arial" w:hAnsi="Times New Roman" w:cs="Times New Roman"/>
          <w:sz w:val="24"/>
          <w:szCs w:val="24"/>
        </w:rPr>
        <w:t>tiêu chuẩn sản xuất tương ứng, bao gồm các hạng mục sau đây:</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Kiểm tra ngoại quan (Visual inspection).</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Thử nghiệm chịu đựng điện áp tần số công nghiệp 50 Hz, 1 phút (Power-frequency withstand voltage test).</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Thử nghiệm thao tác cơ khí (Mechanical operation test).</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 xml:space="preserve">b. </w:t>
      </w:r>
      <w:r w:rsidRPr="00180F20">
        <w:rPr>
          <w:rFonts w:ascii="Times New Roman" w:eastAsia="Arial" w:hAnsi="Times New Roman" w:cs="Times New Roman"/>
          <w:sz w:val="24"/>
          <w:szCs w:val="24"/>
        </w:rPr>
        <w:t>T</w:t>
      </w:r>
      <w:r w:rsidRPr="00180F20">
        <w:rPr>
          <w:rFonts w:ascii="Times New Roman" w:eastAsia="Arial" w:hAnsi="Times New Roman" w:cs="Times New Roman"/>
          <w:sz w:val="24"/>
          <w:szCs w:val="24"/>
          <w:lang w:val="vi-VN"/>
        </w:rPr>
        <w:t>hử nghiệm điển hình</w:t>
      </w:r>
      <w:r w:rsidRPr="00180F20">
        <w:rPr>
          <w:rFonts w:ascii="Times New Roman" w:eastAsia="Arial" w:hAnsi="Times New Roman" w:cs="Times New Roman"/>
          <w:sz w:val="24"/>
          <w:szCs w:val="24"/>
        </w:rPr>
        <w:t xml:space="preserve"> (Design/type test)</w:t>
      </w:r>
      <w:r w:rsidRPr="00180F20">
        <w:rPr>
          <w:rFonts w:ascii="Times New Roman" w:eastAsia="Arial" w:hAnsi="Times New Roman" w:cs="Times New Roman"/>
          <w:sz w:val="24"/>
          <w:szCs w:val="24"/>
          <w:lang w:val="vi-VN"/>
        </w:rPr>
        <w:t xml:space="preserve">: </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T</w:t>
      </w:r>
      <w:r w:rsidRPr="00180F20">
        <w:rPr>
          <w:rFonts w:ascii="Times New Roman" w:eastAsia="Arial" w:hAnsi="Times New Roman" w:cs="Times New Roman"/>
          <w:sz w:val="24"/>
          <w:szCs w:val="24"/>
          <w:lang w:val="vi-VN"/>
        </w:rPr>
        <w:t xml:space="preserve">hử nghiệm điển hình </w:t>
      </w:r>
      <w:r w:rsidRPr="00180F20">
        <w:rPr>
          <w:rFonts w:ascii="Times New Roman" w:eastAsia="Arial" w:hAnsi="Times New Roman" w:cs="Times New Roman"/>
          <w:sz w:val="24"/>
          <w:szCs w:val="24"/>
        </w:rPr>
        <w:t xml:space="preserve">phải </w:t>
      </w:r>
      <w:r w:rsidRPr="00180F20">
        <w:rPr>
          <w:rFonts w:ascii="Times New Roman" w:eastAsia="Arial" w:hAnsi="Times New Roman" w:cs="Times New Roman"/>
          <w:sz w:val="24"/>
          <w:szCs w:val="24"/>
          <w:lang w:val="vi-VN"/>
        </w:rPr>
        <w:t>được</w:t>
      </w:r>
      <w:r w:rsidRPr="00180F20">
        <w:rPr>
          <w:rFonts w:ascii="Times New Roman" w:eastAsia="Arial" w:hAnsi="Times New Roman" w:cs="Times New Roman"/>
          <w:sz w:val="24"/>
          <w:szCs w:val="24"/>
        </w:rPr>
        <w:t xml:space="preserve"> thực hiện và</w:t>
      </w:r>
      <w:r w:rsidRPr="00180F20">
        <w:rPr>
          <w:rFonts w:ascii="Times New Roman" w:eastAsia="Arial" w:hAnsi="Times New Roman" w:cs="Times New Roman"/>
          <w:sz w:val="24"/>
          <w:szCs w:val="24"/>
          <w:lang w:val="vi-VN"/>
        </w:rPr>
        <w:t xml:space="preserve"> chứng nhận bởi phòng thử nghiệm độc lập</w:t>
      </w:r>
      <w:r w:rsidRPr="00180F20">
        <w:rPr>
          <w:rFonts w:ascii="Times New Roman" w:eastAsia="Arial" w:hAnsi="Times New Roman" w:cs="Times New Roman"/>
          <w:sz w:val="24"/>
          <w:szCs w:val="24"/>
        </w:rPr>
        <w:t xml:space="preserve"> (đạt chứng chỉ ISO/IEC 17025) trên mẫu sản phẩm tương tự. </w:t>
      </w:r>
      <w:r w:rsidRPr="00180F20">
        <w:rPr>
          <w:rFonts w:ascii="Times New Roman" w:eastAsia="Arial" w:hAnsi="Times New Roman" w:cs="Times New Roman"/>
          <w:sz w:val="24"/>
          <w:szCs w:val="24"/>
          <w:lang w:val="vi-VN"/>
        </w:rPr>
        <w:t xml:space="preserve">Việc thử nghiệm điển hình được thực hiện theo tiêu chuẩn IEC 60282-2, </w:t>
      </w:r>
      <w:r w:rsidRPr="00180F20">
        <w:rPr>
          <w:rFonts w:ascii="Times New Roman" w:eastAsia="Arial" w:hAnsi="Times New Roman" w:cs="Times New Roman"/>
          <w:sz w:val="24"/>
          <w:szCs w:val="24"/>
        </w:rPr>
        <w:t xml:space="preserve">IEC 61109, </w:t>
      </w:r>
      <w:r w:rsidRPr="00180F20">
        <w:rPr>
          <w:rFonts w:ascii="Times New Roman" w:eastAsia="Arial" w:hAnsi="Times New Roman" w:cs="Times New Roman"/>
          <w:sz w:val="24"/>
          <w:szCs w:val="24"/>
          <w:lang w:val="vi-VN"/>
        </w:rPr>
        <w:t>ANSI C37.41, ANSI C37.42 hoặc các tiêu chuẩn tương đương</w:t>
      </w:r>
      <w:r w:rsidRPr="00180F20">
        <w:rPr>
          <w:rFonts w:ascii="Times New Roman" w:eastAsia="Arial" w:hAnsi="Times New Roman" w:cs="Times New Roman"/>
          <w:sz w:val="24"/>
          <w:szCs w:val="24"/>
        </w:rPr>
        <w:t xml:space="preserve"> áp dụng cho FCO và phần cách điện Polymer</w:t>
      </w:r>
      <w:r w:rsidRPr="00180F20">
        <w:rPr>
          <w:rFonts w:ascii="Times New Roman" w:eastAsia="Arial" w:hAnsi="Times New Roman" w:cs="Times New Roman"/>
          <w:sz w:val="24"/>
          <w:szCs w:val="24"/>
          <w:lang w:val="vi-VN"/>
        </w:rPr>
        <w:t>, bao gồm những hạng mục thử nghiệm sau đây</w:t>
      </w:r>
      <w:r w:rsidRPr="00180F20">
        <w:rPr>
          <w:rFonts w:ascii="Times New Roman" w:eastAsia="Arial" w:hAnsi="Times New Roman" w:cs="Times New Roman"/>
          <w:sz w:val="24"/>
          <w:szCs w:val="24"/>
        </w:rPr>
        <w:t>:</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b.1. Đối với FCO:</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Thử nghiệm điện môi (Dielectric test).</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lang w:val="vi-VN"/>
        </w:rPr>
      </w:pPr>
      <w:r w:rsidRPr="00180F20">
        <w:rPr>
          <w:rFonts w:ascii="Times New Roman" w:eastAsia="Arial" w:hAnsi="Times New Roman" w:cs="Times New Roman"/>
          <w:sz w:val="24"/>
          <w:szCs w:val="24"/>
        </w:rPr>
        <w:t>-  Thử nghiệm khả năng cắt (Interrupting/Breaking tests).</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lang w:val="vi-VN"/>
        </w:rPr>
      </w:pPr>
      <w:r w:rsidRPr="00180F20">
        <w:rPr>
          <w:rFonts w:ascii="Times New Roman" w:eastAsia="Arial" w:hAnsi="Times New Roman" w:cs="Times New Roman"/>
          <w:sz w:val="24"/>
          <w:szCs w:val="24"/>
        </w:rPr>
        <w:t>-  Thử nghiệm độ tăng nhiệt (Temperature rise tests).</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lang w:val="vi-VN"/>
        </w:rPr>
      </w:pPr>
      <w:r w:rsidRPr="00180F20">
        <w:rPr>
          <w:rFonts w:ascii="Times New Roman" w:eastAsia="Arial" w:hAnsi="Times New Roman" w:cs="Times New Roman"/>
          <w:sz w:val="24"/>
          <w:szCs w:val="24"/>
        </w:rPr>
        <w:t>-  Thử nghiệm ảnh hưởng tần số radio (Radio-influence tests).</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Thử áp suất tĩnh (Expandable cap static relief pressure tests).</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Thử nghiệm độ bền cơ khí (Mechanical tests).</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b.2. Đối với cách điện Polymer:</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Thử nghiệm rạn nứt và ăn mòn của vỏ cách điện (Test housing: tracking and erosion test).</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Thử độ cứng của vỏ cách điện (Hardness test) có so sánh giá trị ban đầu.</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Thử lão hóa thời tiết bằng tia UV trong 1000 giờ (Accelerated weathering test) theo IEC 62217.</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Thử nghiệm vật liệu lõi (Tests for core material).</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Thử chống cháy (Flammability test).</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lang w:val="vi-VN"/>
        </w:rPr>
      </w:pPr>
      <w:r w:rsidRPr="00180F20">
        <w:rPr>
          <w:rFonts w:ascii="Times New Roman" w:eastAsia="Arial" w:hAnsi="Times New Roman" w:cs="Times New Roman"/>
          <w:sz w:val="24"/>
          <w:szCs w:val="24"/>
        </w:rPr>
        <w:t>c</w:t>
      </w:r>
      <w:r w:rsidRPr="00180F20">
        <w:rPr>
          <w:rFonts w:ascii="Times New Roman" w:eastAsia="Arial" w:hAnsi="Times New Roman" w:cs="Times New Roman"/>
          <w:sz w:val="24"/>
          <w:szCs w:val="24"/>
          <w:lang w:val="vi-VN"/>
        </w:rPr>
        <w:t xml:space="preserve">. </w:t>
      </w:r>
      <w:r w:rsidRPr="00180F20">
        <w:rPr>
          <w:rFonts w:ascii="Times New Roman" w:eastAsia="Arial" w:hAnsi="Times New Roman" w:cs="Times New Roman"/>
          <w:sz w:val="24"/>
          <w:szCs w:val="24"/>
        </w:rPr>
        <w:t>T</w:t>
      </w:r>
      <w:r w:rsidRPr="00180F20">
        <w:rPr>
          <w:rFonts w:ascii="Times New Roman" w:eastAsia="Arial" w:hAnsi="Times New Roman" w:cs="Times New Roman"/>
          <w:sz w:val="24"/>
          <w:szCs w:val="24"/>
          <w:lang w:val="vi-VN"/>
        </w:rPr>
        <w:t xml:space="preserve">hử nghiệm </w:t>
      </w:r>
      <w:r w:rsidRPr="00180F20">
        <w:rPr>
          <w:rFonts w:ascii="Times New Roman" w:eastAsia="Arial" w:hAnsi="Times New Roman" w:cs="Times New Roman"/>
          <w:sz w:val="24"/>
          <w:szCs w:val="24"/>
        </w:rPr>
        <w:t>nghiệm thu sự phù hợp (Conformance test)</w:t>
      </w:r>
      <w:r w:rsidRPr="00180F20">
        <w:rPr>
          <w:rFonts w:ascii="Times New Roman" w:eastAsia="Arial" w:hAnsi="Times New Roman" w:cs="Times New Roman"/>
          <w:sz w:val="24"/>
          <w:szCs w:val="24"/>
          <w:lang w:val="vi-VN"/>
        </w:rPr>
        <w:t xml:space="preserve">: </w:t>
      </w:r>
    </w:p>
    <w:p w:rsidR="008A2C58" w:rsidRPr="00180F20" w:rsidRDefault="008A2C58" w:rsidP="00180F20">
      <w:pPr>
        <w:tabs>
          <w:tab w:val="left" w:pos="426"/>
          <w:tab w:val="left" w:pos="851"/>
        </w:tabs>
        <w:spacing w:before="120" w:after="16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lang w:val="vi-VN"/>
        </w:rPr>
        <w:t xml:space="preserve">Trường hợp cần thiết, trong quá trình giao hàng, Đơn vị có thể yêu cầu nhà sản xuất (hoặc đơn vị cấp hàng) thực hiện lấy mẫu ngẫu nhiên </w:t>
      </w:r>
      <w:r w:rsidRPr="00180F20">
        <w:rPr>
          <w:rFonts w:ascii="Times New Roman" w:eastAsia="Arial" w:hAnsi="Times New Roman" w:cs="Times New Roman"/>
          <w:sz w:val="24"/>
          <w:szCs w:val="24"/>
        </w:rPr>
        <w:t>FCO</w:t>
      </w:r>
      <w:r w:rsidRPr="00180F20">
        <w:rPr>
          <w:rFonts w:ascii="Times New Roman" w:eastAsia="Arial" w:hAnsi="Times New Roman" w:cs="Times New Roman"/>
          <w:sz w:val="24"/>
          <w:szCs w:val="24"/>
          <w:lang w:val="vi-VN"/>
        </w:rPr>
        <w:t xml:space="preserve"> từ lô hàng để thực hiện thí nghiệm, kiểm tra chất lượng hàng hóa so với cam kết trong Hợp đồng. </w:t>
      </w:r>
      <w:r w:rsidRPr="00180F20">
        <w:rPr>
          <w:rFonts w:ascii="Times New Roman" w:eastAsia="Arial" w:hAnsi="Times New Roman" w:cs="Times New Roman"/>
          <w:sz w:val="24"/>
          <w:szCs w:val="24"/>
        </w:rPr>
        <w:t>Việc</w:t>
      </w:r>
      <w:r w:rsidRPr="00180F20">
        <w:rPr>
          <w:rFonts w:ascii="Times New Roman" w:eastAsia="Arial" w:hAnsi="Times New Roman" w:cs="Times New Roman"/>
          <w:sz w:val="24"/>
          <w:szCs w:val="24"/>
          <w:lang w:val="vi-VN"/>
        </w:rPr>
        <w:t xml:space="preserve"> thử nghiệm nghiệm thu </w:t>
      </w:r>
      <w:r w:rsidRPr="00180F20">
        <w:rPr>
          <w:rFonts w:ascii="Times New Roman" w:eastAsia="Arial" w:hAnsi="Times New Roman" w:cs="Times New Roman"/>
          <w:sz w:val="24"/>
          <w:szCs w:val="24"/>
        </w:rPr>
        <w:t>được</w:t>
      </w:r>
      <w:r w:rsidRPr="00180F20">
        <w:rPr>
          <w:rFonts w:ascii="Times New Roman" w:eastAsia="Arial" w:hAnsi="Times New Roman" w:cs="Times New Roman"/>
          <w:sz w:val="24"/>
          <w:szCs w:val="24"/>
          <w:lang w:val="vi-VN"/>
        </w:rPr>
        <w:t xml:space="preserve"> thực hiện </w:t>
      </w:r>
      <w:r w:rsidRPr="00180F20">
        <w:rPr>
          <w:rFonts w:ascii="Times New Roman" w:eastAsia="Arial" w:hAnsi="Times New Roman" w:cs="Times New Roman"/>
          <w:sz w:val="24"/>
          <w:szCs w:val="24"/>
        </w:rPr>
        <w:t>bởi</w:t>
      </w:r>
      <w:r w:rsidRPr="00180F20">
        <w:rPr>
          <w:rFonts w:ascii="Times New Roman" w:eastAsia="Arial" w:hAnsi="Times New Roman" w:cs="Times New Roman"/>
          <w:sz w:val="24"/>
          <w:szCs w:val="24"/>
          <w:lang w:val="vi-VN"/>
        </w:rPr>
        <w:t xml:space="preserve"> Phòng thử nghiệm độc lập (</w:t>
      </w:r>
      <w:r w:rsidRPr="00180F20">
        <w:rPr>
          <w:rFonts w:ascii="Times New Roman" w:eastAsia="Arial" w:hAnsi="Times New Roman" w:cs="Times New Roman"/>
          <w:sz w:val="24"/>
          <w:szCs w:val="24"/>
          <w:lang w:val="x-none"/>
        </w:rPr>
        <w:t>đạt chứng chỉ ISO/IEC 17025</w:t>
      </w:r>
      <w:r w:rsidRPr="00180F20">
        <w:rPr>
          <w:rFonts w:ascii="Times New Roman" w:eastAsia="Arial" w:hAnsi="Times New Roman" w:cs="Times New Roman"/>
          <w:sz w:val="24"/>
          <w:szCs w:val="24"/>
          <w:lang w:val="vi-VN"/>
        </w:rPr>
        <w:t xml:space="preserve">) </w:t>
      </w:r>
      <w:r w:rsidRPr="00180F20">
        <w:rPr>
          <w:rFonts w:ascii="Times New Roman" w:eastAsia="Arial" w:hAnsi="Times New Roman" w:cs="Times New Roman"/>
          <w:sz w:val="24"/>
          <w:szCs w:val="24"/>
        </w:rPr>
        <w:t>với các hạng mục sau:</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lastRenderedPageBreak/>
        <w:t>-  Thử nghiệm chịu đựng điện áp tần số công nghiệp - khô (Power-frequency dry-withstand voltage test).</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Thử nghiệm độ bền cơ khí (Mechanical tests).</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4</w:t>
      </w:r>
      <w:r w:rsidRPr="00180F20">
        <w:rPr>
          <w:rFonts w:ascii="Times New Roman" w:eastAsia="Arial" w:hAnsi="Times New Roman" w:cs="Times New Roman"/>
          <w:sz w:val="24"/>
          <w:szCs w:val="24"/>
          <w:lang w:val="vi-VN"/>
        </w:rPr>
        <w:t xml:space="preserve">. Bản vẽ và </w:t>
      </w:r>
      <w:r w:rsidRPr="00180F20">
        <w:rPr>
          <w:rFonts w:ascii="Times New Roman" w:eastAsia="Arial" w:hAnsi="Times New Roman" w:cs="Times New Roman"/>
          <w:sz w:val="24"/>
          <w:szCs w:val="24"/>
        </w:rPr>
        <w:t>tài liệu kỹ thuật:</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Thiết bị phải được cung cấp bản vẽ và tài liệu kỹ thuật sau:</w:t>
      </w:r>
      <w:r w:rsidRPr="00180F20">
        <w:rPr>
          <w:rFonts w:ascii="Times New Roman" w:eastAsia="Arial" w:hAnsi="Times New Roman" w:cs="Times New Roman"/>
          <w:sz w:val="24"/>
          <w:szCs w:val="24"/>
          <w:lang w:val="vi-VN"/>
        </w:rPr>
        <w:tab/>
      </w:r>
    </w:p>
    <w:p w:rsidR="008A2C58" w:rsidRPr="00180F20" w:rsidRDefault="008A2C58" w:rsidP="00180F20">
      <w:pPr>
        <w:numPr>
          <w:ilvl w:val="7"/>
          <w:numId w:val="42"/>
        </w:numPr>
        <w:tabs>
          <w:tab w:val="left" w:pos="426"/>
          <w:tab w:val="left" w:pos="851"/>
        </w:tabs>
        <w:spacing w:before="120" w:after="0" w:line="340" w:lineRule="exact"/>
        <w:ind w:left="0" w:firstLine="0"/>
        <w:jc w:val="both"/>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Bản vẽ tổng thể bao gồm kích thước và khối lượng.</w:t>
      </w:r>
    </w:p>
    <w:p w:rsidR="008A2C58" w:rsidRPr="00180F20" w:rsidRDefault="008A2C58" w:rsidP="00180F20">
      <w:pPr>
        <w:numPr>
          <w:ilvl w:val="7"/>
          <w:numId w:val="42"/>
        </w:numPr>
        <w:tabs>
          <w:tab w:val="left" w:pos="426"/>
          <w:tab w:val="left" w:pos="851"/>
        </w:tabs>
        <w:spacing w:before="120" w:after="0" w:line="340" w:lineRule="exact"/>
        <w:ind w:left="0" w:firstLine="0"/>
        <w:jc w:val="both"/>
        <w:rPr>
          <w:rFonts w:ascii="Times New Roman" w:eastAsia="Times New Roman" w:hAnsi="Times New Roman" w:cs="Times New Roman"/>
          <w:spacing w:val="-6"/>
          <w:sz w:val="24"/>
          <w:szCs w:val="24"/>
          <w:lang w:val="vi-VN"/>
        </w:rPr>
      </w:pPr>
      <w:r w:rsidRPr="00180F20">
        <w:rPr>
          <w:rFonts w:ascii="Times New Roman" w:eastAsia="Times New Roman" w:hAnsi="Times New Roman" w:cs="Times New Roman"/>
          <w:spacing w:val="-6"/>
          <w:sz w:val="24"/>
          <w:szCs w:val="24"/>
          <w:lang w:val="vi-VN"/>
        </w:rPr>
        <w:t>Tài liệu hướng dẫn lắp đặt, vận hành, sửa chữa và bảo dưỡng thiết bị, phụ kiện.</w:t>
      </w:r>
    </w:p>
    <w:p w:rsidR="008A2C58" w:rsidRPr="00180F20" w:rsidRDefault="008A2C58" w:rsidP="00180F20">
      <w:pPr>
        <w:numPr>
          <w:ilvl w:val="7"/>
          <w:numId w:val="42"/>
        </w:numPr>
        <w:tabs>
          <w:tab w:val="left" w:pos="426"/>
          <w:tab w:val="left" w:pos="851"/>
        </w:tabs>
        <w:spacing w:before="120" w:after="0" w:line="340" w:lineRule="exact"/>
        <w:ind w:left="0" w:firstLine="0"/>
        <w:jc w:val="both"/>
        <w:rPr>
          <w:rFonts w:ascii="Times New Roman" w:eastAsia="Times New Roman" w:hAnsi="Times New Roman" w:cs="Times New Roman"/>
          <w:sz w:val="24"/>
          <w:szCs w:val="24"/>
        </w:rPr>
      </w:pPr>
      <w:r w:rsidRPr="00180F20">
        <w:rPr>
          <w:rFonts w:ascii="Times New Roman" w:eastAsia="Times New Roman" w:hAnsi="Times New Roman" w:cs="Times New Roman"/>
          <w:sz w:val="24"/>
          <w:szCs w:val="24"/>
          <w:lang w:val="vi-VN"/>
        </w:rPr>
        <w:t>Các biên bản thử nghiệm và giấy chứng nhận quản lý chất lượng</w:t>
      </w:r>
      <w:r w:rsidRPr="00180F20">
        <w:rPr>
          <w:rFonts w:ascii="Times New Roman" w:eastAsia="Times New Roman" w:hAnsi="Times New Roman" w:cs="Times New Roman"/>
          <w:sz w:val="24"/>
          <w:szCs w:val="24"/>
        </w:rPr>
        <w:t xml:space="preserve"> ISO</w:t>
      </w:r>
      <w:r w:rsidRPr="00180F20">
        <w:rPr>
          <w:rFonts w:ascii="Times New Roman" w:eastAsia="Times New Roman" w:hAnsi="Times New Roman" w:cs="Times New Roman"/>
          <w:sz w:val="24"/>
          <w:szCs w:val="24"/>
          <w:lang w:val="vi-VN"/>
        </w:rPr>
        <w:t>.</w:t>
      </w:r>
    </w:p>
    <w:p w:rsidR="008A2C58" w:rsidRPr="00180F20"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lang w:val="vi-VN"/>
        </w:rPr>
      </w:pPr>
      <w:r w:rsidRPr="00180F20">
        <w:rPr>
          <w:rFonts w:ascii="Times New Roman" w:eastAsia="Arial" w:hAnsi="Times New Roman" w:cs="Times New Roman"/>
          <w:sz w:val="24"/>
          <w:szCs w:val="24"/>
        </w:rPr>
        <w:t>5</w:t>
      </w:r>
      <w:r w:rsidRPr="00180F20">
        <w:rPr>
          <w:rFonts w:ascii="Times New Roman" w:eastAsia="Arial" w:hAnsi="Times New Roman" w:cs="Times New Roman"/>
          <w:sz w:val="24"/>
          <w:szCs w:val="24"/>
          <w:lang w:val="vi-VN"/>
        </w:rPr>
        <w:t>. Yêu cầu khác</w:t>
      </w:r>
      <w:r w:rsidRPr="00180F20">
        <w:rPr>
          <w:rFonts w:ascii="Times New Roman" w:eastAsia="Arial" w:hAnsi="Times New Roman" w:cs="Times New Roman"/>
          <w:sz w:val="24"/>
          <w:szCs w:val="24"/>
        </w:rPr>
        <w:t>:</w:t>
      </w:r>
    </w:p>
    <w:p w:rsidR="008A2C58" w:rsidRPr="00180F20" w:rsidRDefault="008A2C58" w:rsidP="00180F20">
      <w:pPr>
        <w:numPr>
          <w:ilvl w:val="0"/>
          <w:numId w:val="43"/>
        </w:numPr>
        <w:tabs>
          <w:tab w:val="left" w:pos="426"/>
          <w:tab w:val="left" w:pos="851"/>
        </w:tabs>
        <w:spacing w:before="120" w:after="0" w:line="340" w:lineRule="exact"/>
        <w:ind w:left="0" w:firstLine="0"/>
        <w:jc w:val="both"/>
        <w:rPr>
          <w:rFonts w:ascii="Times New Roman" w:eastAsia="Times New Roman" w:hAnsi="Times New Roman" w:cs="Times New Roman"/>
          <w:spacing w:val="6"/>
          <w:sz w:val="24"/>
          <w:szCs w:val="24"/>
          <w:lang w:val="sv-SE"/>
        </w:rPr>
      </w:pPr>
      <w:r w:rsidRPr="00180F20">
        <w:rPr>
          <w:rFonts w:ascii="Times New Roman" w:eastAsia="Times New Roman" w:hAnsi="Times New Roman" w:cs="Times New Roman"/>
          <w:spacing w:val="6"/>
          <w:sz w:val="24"/>
          <w:szCs w:val="24"/>
          <w:lang w:val="sv-SE"/>
        </w:rPr>
        <w:t xml:space="preserve">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rsidR="008A2C58" w:rsidRPr="00180F20" w:rsidRDefault="008A2C58" w:rsidP="00180F20">
      <w:pPr>
        <w:numPr>
          <w:ilvl w:val="0"/>
          <w:numId w:val="43"/>
        </w:numPr>
        <w:tabs>
          <w:tab w:val="left" w:pos="426"/>
          <w:tab w:val="left" w:pos="851"/>
        </w:tabs>
        <w:spacing w:after="60" w:line="340" w:lineRule="exact"/>
        <w:ind w:left="0" w:firstLine="0"/>
        <w:jc w:val="both"/>
        <w:rPr>
          <w:rFonts w:ascii="Times New Roman" w:eastAsia="Times New Roman" w:hAnsi="Times New Roman" w:cs="Times New Roman"/>
          <w:spacing w:val="6"/>
          <w:sz w:val="24"/>
          <w:szCs w:val="24"/>
          <w:lang w:val="sv-SE"/>
        </w:rPr>
      </w:pPr>
      <w:r w:rsidRPr="00180F20">
        <w:rPr>
          <w:rFonts w:ascii="Times New Roman" w:eastAsia="Times New Roman" w:hAnsi="Times New Roman" w:cs="Times New Roman"/>
          <w:spacing w:val="6"/>
          <w:sz w:val="24"/>
          <w:szCs w:val="24"/>
          <w:lang w:val="sv-SE"/>
        </w:rPr>
        <w:t>Thiết bị phải đáp ứng được độ bền đối với các điều kiện về khí hậu và môi trường tại Việt Nam: được nhiệt đới hóa, phù hợp với điều kiện môi trường lắp đặt vận hành.</w:t>
      </w:r>
    </w:p>
    <w:p w:rsidR="008A2C58" w:rsidRPr="00180F20" w:rsidRDefault="008A2C58" w:rsidP="00180F20">
      <w:pPr>
        <w:numPr>
          <w:ilvl w:val="0"/>
          <w:numId w:val="43"/>
        </w:numPr>
        <w:tabs>
          <w:tab w:val="left" w:pos="426"/>
          <w:tab w:val="left" w:pos="851"/>
        </w:tabs>
        <w:spacing w:after="120" w:line="340" w:lineRule="exact"/>
        <w:ind w:left="0" w:firstLine="0"/>
        <w:jc w:val="both"/>
        <w:rPr>
          <w:rFonts w:ascii="Times New Roman" w:eastAsia="Times New Roman" w:hAnsi="Times New Roman" w:cs="Times New Roman"/>
          <w:spacing w:val="6"/>
          <w:sz w:val="24"/>
          <w:szCs w:val="24"/>
          <w:lang w:val="sv-SE"/>
        </w:rPr>
      </w:pPr>
      <w:r w:rsidRPr="00180F20">
        <w:rPr>
          <w:rFonts w:ascii="Times New Roman" w:eastAsia="Times New Roman" w:hAnsi="Times New Roman" w:cs="Times New Roman"/>
          <w:spacing w:val="6"/>
          <w:sz w:val="24"/>
          <w:szCs w:val="24"/>
          <w:lang w:val="sv-SE"/>
        </w:rPr>
        <w:t>Các chi tiết bằng thép (giá đỡ, các bulông, đai ốc v.v.) phải được mạ kẽm nhúng nóng theo tiêu chuẩn TCVN 5408:2007 và các tiêu chuẩn tương đương hiện hành về mạ kẽm nhúng nóng.</w:t>
      </w:r>
    </w:p>
    <w:p w:rsidR="008A2C58" w:rsidRPr="00180F20" w:rsidRDefault="008A2C58" w:rsidP="00180F20">
      <w:pPr>
        <w:tabs>
          <w:tab w:val="left" w:pos="426"/>
        </w:tabs>
        <w:spacing w:after="120" w:line="240" w:lineRule="auto"/>
        <w:jc w:val="both"/>
        <w:rPr>
          <w:rFonts w:ascii="Times New Roman" w:eastAsia="Arial" w:hAnsi="Times New Roman" w:cs="Times New Roman"/>
          <w:b/>
          <w:sz w:val="24"/>
          <w:szCs w:val="24"/>
        </w:rPr>
      </w:pPr>
      <w:r w:rsidRPr="00180F20">
        <w:rPr>
          <w:rFonts w:ascii="Times New Roman" w:eastAsia="Arial" w:hAnsi="Times New Roman" w:cs="Times New Roman"/>
          <w:b/>
          <w:sz w:val="24"/>
          <w:szCs w:val="24"/>
          <w:lang w:val="vi-VN"/>
        </w:rPr>
        <w:t>Điều 7. Bảng yêu cầu đặc tính kỹ thuật</w:t>
      </w:r>
      <w:r w:rsidRPr="00180F20">
        <w:rPr>
          <w:rFonts w:ascii="Times New Roman" w:eastAsia="Arial" w:hAnsi="Times New Roman" w:cs="Times New Roman"/>
          <w:b/>
          <w:sz w:val="24"/>
          <w:szCs w:val="24"/>
        </w:rPr>
        <w:t xml:space="preserve"> FCO 22 kV – Cách điện Polymer</w:t>
      </w:r>
    </w:p>
    <w:tbl>
      <w:tblPr>
        <w:tblW w:w="981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700"/>
        <w:gridCol w:w="2448"/>
        <w:gridCol w:w="1132"/>
        <w:gridCol w:w="2740"/>
        <w:gridCol w:w="2790"/>
      </w:tblGrid>
      <w:tr w:rsidR="00D26AB1" w:rsidRPr="00180F20" w:rsidTr="008A2C58">
        <w:trPr>
          <w:trHeight w:val="283"/>
          <w:tblHeader/>
        </w:trPr>
        <w:tc>
          <w:tcPr>
            <w:tcW w:w="701" w:type="dxa"/>
            <w:tcBorders>
              <w:top w:val="double" w:sz="4" w:space="0" w:color="auto"/>
              <w:left w:val="doub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jc w:val="center"/>
              <w:rPr>
                <w:rFonts w:ascii="Times New Roman" w:eastAsia="Arial" w:hAnsi="Times New Roman" w:cs="Times New Roman"/>
                <w:b/>
                <w:bCs/>
                <w:sz w:val="24"/>
                <w:szCs w:val="24"/>
                <w:lang w:val="vi-VN"/>
              </w:rPr>
            </w:pPr>
            <w:r w:rsidRPr="00180F20">
              <w:rPr>
                <w:rFonts w:ascii="Times New Roman" w:eastAsia="Arial" w:hAnsi="Times New Roman" w:cs="Times New Roman"/>
                <w:b/>
                <w:bCs/>
                <w:sz w:val="24"/>
                <w:szCs w:val="24"/>
                <w:lang w:val="vi-VN"/>
              </w:rPr>
              <w:t>TT</w:t>
            </w:r>
          </w:p>
        </w:tc>
        <w:tc>
          <w:tcPr>
            <w:tcW w:w="2448" w:type="dxa"/>
            <w:tcBorders>
              <w:top w:val="doub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jc w:val="center"/>
              <w:rPr>
                <w:rFonts w:ascii="Times New Roman" w:eastAsia="Arial" w:hAnsi="Times New Roman" w:cs="Times New Roman"/>
                <w:b/>
                <w:bCs/>
                <w:sz w:val="24"/>
                <w:szCs w:val="24"/>
                <w:lang w:val="vi-VN"/>
              </w:rPr>
            </w:pPr>
            <w:r w:rsidRPr="00180F20">
              <w:rPr>
                <w:rFonts w:ascii="Times New Roman" w:eastAsia="Arial" w:hAnsi="Times New Roman" w:cs="Times New Roman"/>
                <w:b/>
                <w:bCs/>
                <w:sz w:val="24"/>
                <w:szCs w:val="24"/>
                <w:lang w:val="vi-VN"/>
              </w:rPr>
              <w:t>Hạng mục</w:t>
            </w:r>
          </w:p>
        </w:tc>
        <w:tc>
          <w:tcPr>
            <w:tcW w:w="1132" w:type="dxa"/>
            <w:tcBorders>
              <w:top w:val="doub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b/>
                <w:bCs/>
                <w:sz w:val="24"/>
                <w:szCs w:val="24"/>
                <w:lang w:val="vi-VN"/>
              </w:rPr>
            </w:pPr>
            <w:r w:rsidRPr="00180F20">
              <w:rPr>
                <w:rFonts w:ascii="Times New Roman" w:eastAsia="Times New Roman" w:hAnsi="Times New Roman" w:cs="Times New Roman"/>
                <w:b/>
                <w:bCs/>
                <w:sz w:val="24"/>
                <w:szCs w:val="24"/>
                <w:lang w:val="vi-VN"/>
              </w:rPr>
              <w:t xml:space="preserve">Đơn vị </w:t>
            </w:r>
          </w:p>
        </w:tc>
        <w:tc>
          <w:tcPr>
            <w:tcW w:w="2740" w:type="dxa"/>
            <w:tcBorders>
              <w:top w:val="doub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b/>
                <w:bCs/>
                <w:sz w:val="24"/>
                <w:szCs w:val="24"/>
                <w:lang w:val="vi-VN"/>
              </w:rPr>
            </w:pPr>
            <w:r w:rsidRPr="00180F20">
              <w:rPr>
                <w:rFonts w:ascii="Times New Roman" w:eastAsia="Times New Roman" w:hAnsi="Times New Roman" w:cs="Times New Roman"/>
                <w:b/>
                <w:bCs/>
                <w:sz w:val="24"/>
                <w:szCs w:val="24"/>
                <w:lang w:val="vi-VN"/>
              </w:rPr>
              <w:t>Yêu cầu</w:t>
            </w:r>
          </w:p>
        </w:tc>
        <w:tc>
          <w:tcPr>
            <w:tcW w:w="2790" w:type="dxa"/>
            <w:tcBorders>
              <w:top w:val="double" w:sz="4" w:space="0" w:color="auto"/>
              <w:left w:val="single" w:sz="4" w:space="0" w:color="auto"/>
              <w:bottom w:val="single" w:sz="4" w:space="0" w:color="auto"/>
              <w:right w:val="double" w:sz="4" w:space="0" w:color="auto"/>
            </w:tcBorders>
            <w:hideMark/>
          </w:tcPr>
          <w:p w:rsidR="008A2C58" w:rsidRPr="00180F20" w:rsidRDefault="008A2C58" w:rsidP="008A2C58">
            <w:pPr>
              <w:spacing w:before="60" w:after="60" w:line="240" w:lineRule="auto"/>
              <w:jc w:val="center"/>
              <w:rPr>
                <w:rFonts w:ascii="Times New Roman" w:eastAsia="Times New Roman" w:hAnsi="Times New Roman" w:cs="Times New Roman"/>
                <w:b/>
                <w:bCs/>
                <w:sz w:val="24"/>
                <w:szCs w:val="24"/>
                <w:lang w:val="vi-VN"/>
              </w:rPr>
            </w:pPr>
            <w:r w:rsidRPr="00180F20">
              <w:rPr>
                <w:rFonts w:ascii="Times New Roman" w:eastAsia="SimSun" w:hAnsi="Times New Roman" w:cs="Times New Roman"/>
                <w:b/>
                <w:sz w:val="24"/>
                <w:szCs w:val="24"/>
              </w:rPr>
              <w:t>Nhà thầu đề xuất và cam kết</w:t>
            </w: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Nhà sản xuất</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Nêu cụ thể</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Nước sản xuất</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Nêu cụ thể</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Mã hiệu</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Nêu cụ thể</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 xml:space="preserve">Tiêu chuẩn áp dụng </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both"/>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 xml:space="preserve">IEC 60282-2, </w:t>
            </w:r>
            <w:r w:rsidRPr="00180F20">
              <w:rPr>
                <w:rFonts w:ascii="Times New Roman" w:eastAsia="Times New Roman" w:hAnsi="Times New Roman" w:cs="Times New Roman"/>
                <w:sz w:val="24"/>
                <w:szCs w:val="24"/>
              </w:rPr>
              <w:t xml:space="preserve">IEC 61109, </w:t>
            </w:r>
            <w:r w:rsidRPr="00180F20">
              <w:rPr>
                <w:rFonts w:ascii="Times New Roman" w:eastAsia="Times New Roman" w:hAnsi="Times New Roman" w:cs="Times New Roman"/>
                <w:sz w:val="24"/>
                <w:szCs w:val="24"/>
                <w:lang w:val="vi-VN"/>
              </w:rPr>
              <w:t>ANSI C37.41, ANSI C37.42 hoặc các tiêu chuẩn tương đương</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both"/>
              <w:rPr>
                <w:rFonts w:ascii="Times New Roman" w:eastAsia="Times New Roman" w:hAnsi="Times New Roman" w:cs="Times New Roman"/>
                <w:sz w:val="24"/>
                <w:szCs w:val="24"/>
                <w:lang w:val="vi-VN"/>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Chủng loại</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both"/>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rPr>
              <w:t xml:space="preserve">FCO loại </w:t>
            </w:r>
            <w:r w:rsidRPr="00180F20">
              <w:rPr>
                <w:rFonts w:ascii="Times New Roman" w:eastAsia="Times New Roman" w:hAnsi="Times New Roman" w:cs="Times New Roman"/>
                <w:sz w:val="24"/>
                <w:szCs w:val="24"/>
                <w:lang w:val="vi-VN"/>
              </w:rPr>
              <w:t xml:space="preserve">01 pha, lắp đặt ngoài trời, trên cột điện, cách điện </w:t>
            </w:r>
            <w:r w:rsidRPr="00180F20">
              <w:rPr>
                <w:rFonts w:ascii="Times New Roman" w:eastAsia="Arial" w:hAnsi="Times New Roman" w:cs="Times New Roman"/>
                <w:sz w:val="24"/>
                <w:szCs w:val="24"/>
                <w:lang w:val="vi-VN"/>
              </w:rPr>
              <w:t>là loại polymer (cao su silicone hoặc hỗn hợp silicone)</w:t>
            </w:r>
            <w:r w:rsidRPr="00180F20">
              <w:rPr>
                <w:rFonts w:ascii="Times New Roman" w:eastAsia="Times New Roman" w:hAnsi="Times New Roman" w:cs="Times New Roman"/>
                <w:sz w:val="24"/>
                <w:szCs w:val="24"/>
                <w:lang w:val="vi-VN"/>
              </w:rPr>
              <w:t xml:space="preserve"> có khả năng làm việc ở điều kiện ô nhiễm nặng như khu vực ven biển, sương muối, ô nhiễm công nghiệp, bức xạ </w:t>
            </w:r>
            <w:r w:rsidRPr="00180F20">
              <w:rPr>
                <w:rFonts w:ascii="Times New Roman" w:eastAsia="Times New Roman" w:hAnsi="Times New Roman" w:cs="Times New Roman"/>
                <w:sz w:val="24"/>
                <w:szCs w:val="24"/>
                <w:lang w:val="vi-VN"/>
              </w:rPr>
              <w:lastRenderedPageBreak/>
              <w:t>tia cực tím</w:t>
            </w:r>
            <w:r w:rsidRPr="00180F20">
              <w:rPr>
                <w:rFonts w:ascii="Times New Roman" w:eastAsia="Times New Roman" w:hAnsi="Times New Roman" w:cs="Times New Roman"/>
                <w:sz w:val="24"/>
                <w:szCs w:val="24"/>
              </w:rPr>
              <w:t xml:space="preserve"> v.v </w:t>
            </w:r>
            <w:r w:rsidRPr="00180F20">
              <w:rPr>
                <w:rFonts w:ascii="Times New Roman" w:eastAsia="Times New Roman" w:hAnsi="Times New Roman" w:cs="Times New Roman"/>
                <w:sz w:val="24"/>
                <w:szCs w:val="24"/>
                <w:lang w:val="vi-VN"/>
              </w:rPr>
              <w:t>cũng như khí hậu nhiệt đới ẩm</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both"/>
              <w:rPr>
                <w:rFonts w:ascii="Times New Roman" w:eastAsia="Times New Roman" w:hAnsi="Times New Roman" w:cs="Times New Roman"/>
                <w:sz w:val="24"/>
                <w:szCs w:val="24"/>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Điện áp định mức làm việc của thiết bị (pha - pha)</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kV</w:t>
            </w: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u w:val="single"/>
                <w:lang w:val="vi-VN"/>
              </w:rPr>
              <w:t>&gt;</w:t>
            </w:r>
            <w:r w:rsidRPr="00180F20">
              <w:rPr>
                <w:rFonts w:ascii="Times New Roman" w:eastAsia="Times New Roman" w:hAnsi="Times New Roman" w:cs="Times New Roman"/>
                <w:sz w:val="24"/>
                <w:szCs w:val="24"/>
                <w:lang w:val="vi-VN"/>
              </w:rPr>
              <w:t xml:space="preserve"> 24</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center"/>
              <w:rPr>
                <w:rFonts w:ascii="Times New Roman" w:eastAsia="Times New Roman" w:hAnsi="Times New Roman" w:cs="Times New Roman"/>
                <w:sz w:val="24"/>
                <w:szCs w:val="24"/>
                <w:u w:val="single"/>
                <w:lang w:val="vi-VN"/>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Tần số định mức</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Hz</w:t>
            </w: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50</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Dòng điện làm việc liên tục định mức</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A</w:t>
            </w:r>
          </w:p>
        </w:tc>
        <w:tc>
          <w:tcPr>
            <w:tcW w:w="2740" w:type="dxa"/>
            <w:tcBorders>
              <w:top w:val="single" w:sz="4" w:space="0" w:color="auto"/>
              <w:left w:val="single" w:sz="4" w:space="0" w:color="auto"/>
              <w:bottom w:val="single" w:sz="4" w:space="0" w:color="auto"/>
              <w:right w:val="double" w:sz="4" w:space="0" w:color="auto"/>
            </w:tcBorders>
            <w:vAlign w:val="center"/>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8A2C58">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 Đối với FCO-100A</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w:t>
            </w: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100</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8A2C58">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 Đối với FCO-200A</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w:t>
            </w: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200</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 xml:space="preserve">Định mức dòng cắt </w:t>
            </w:r>
            <w:r w:rsidRPr="00180F20">
              <w:rPr>
                <w:rFonts w:ascii="Times New Roman" w:eastAsia="Arial" w:hAnsi="Times New Roman" w:cs="Times New Roman"/>
                <w:sz w:val="24"/>
                <w:szCs w:val="24"/>
              </w:rPr>
              <w:t xml:space="preserve">không </w:t>
            </w:r>
            <w:r w:rsidRPr="00180F20">
              <w:rPr>
                <w:rFonts w:ascii="Times New Roman" w:eastAsia="Arial" w:hAnsi="Times New Roman" w:cs="Times New Roman"/>
                <w:sz w:val="24"/>
                <w:szCs w:val="24"/>
                <w:lang w:val="vi-VN"/>
              </w:rPr>
              <w:t>đối xứng</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kArms</w:t>
            </w:r>
          </w:p>
        </w:tc>
        <w:tc>
          <w:tcPr>
            <w:tcW w:w="2740" w:type="dxa"/>
            <w:tcBorders>
              <w:top w:val="single" w:sz="4" w:space="0" w:color="auto"/>
              <w:left w:val="single" w:sz="4" w:space="0" w:color="auto"/>
              <w:bottom w:val="single" w:sz="4" w:space="0" w:color="auto"/>
              <w:right w:val="double" w:sz="4" w:space="0" w:color="auto"/>
            </w:tcBorders>
            <w:vAlign w:val="center"/>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8A2C58">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 Đối với FCO-100A</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w:t>
            </w: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u w:val="single"/>
                <w:lang w:val="vi-VN"/>
              </w:rPr>
              <w:t>&gt;</w:t>
            </w:r>
            <w:r w:rsidRPr="00180F20">
              <w:rPr>
                <w:rFonts w:ascii="Times New Roman" w:eastAsia="Times New Roman" w:hAnsi="Times New Roman" w:cs="Times New Roman"/>
                <w:sz w:val="24"/>
                <w:szCs w:val="24"/>
                <w:lang w:val="vi-VN"/>
              </w:rPr>
              <w:t xml:space="preserve"> 12</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center"/>
              <w:rPr>
                <w:rFonts w:ascii="Times New Roman" w:eastAsia="Times New Roman" w:hAnsi="Times New Roman" w:cs="Times New Roman"/>
                <w:sz w:val="24"/>
                <w:szCs w:val="24"/>
                <w:u w:val="single"/>
                <w:lang w:val="vi-VN"/>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8A2C58">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 Đối với FCO-200A</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w:t>
            </w: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u w:val="single"/>
                <w:lang w:val="vi-VN"/>
              </w:rPr>
              <w:t>&gt;</w:t>
            </w:r>
            <w:r w:rsidRPr="00180F20">
              <w:rPr>
                <w:rFonts w:ascii="Times New Roman" w:eastAsia="Times New Roman" w:hAnsi="Times New Roman" w:cs="Times New Roman"/>
                <w:sz w:val="24"/>
                <w:szCs w:val="24"/>
                <w:lang w:val="vi-VN"/>
              </w:rPr>
              <w:t xml:space="preserve"> 10</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center"/>
              <w:rPr>
                <w:rFonts w:ascii="Times New Roman" w:eastAsia="Times New Roman" w:hAnsi="Times New Roman" w:cs="Times New Roman"/>
                <w:sz w:val="24"/>
                <w:szCs w:val="24"/>
                <w:u w:val="single"/>
                <w:lang w:val="vi-VN"/>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Times New Roman" w:hAnsi="Times New Roman" w:cs="Times New Roman"/>
                <w:sz w:val="24"/>
                <w:szCs w:val="24"/>
              </w:rPr>
              <w:t>Định mức dòng cắt đối xứng</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rPr>
              <w:t>kArms</w:t>
            </w:r>
          </w:p>
        </w:tc>
        <w:tc>
          <w:tcPr>
            <w:tcW w:w="2740" w:type="dxa"/>
            <w:tcBorders>
              <w:top w:val="single" w:sz="4" w:space="0" w:color="auto"/>
              <w:left w:val="single" w:sz="4" w:space="0" w:color="auto"/>
              <w:bottom w:val="single" w:sz="4" w:space="0" w:color="auto"/>
              <w:right w:val="double" w:sz="4" w:space="0" w:color="auto"/>
            </w:tcBorders>
            <w:vAlign w:val="center"/>
          </w:tcPr>
          <w:p w:rsidR="008A2C58" w:rsidRPr="00180F20" w:rsidRDefault="008A2C58" w:rsidP="008A2C58">
            <w:pPr>
              <w:spacing w:before="60" w:after="60" w:line="240" w:lineRule="auto"/>
              <w:jc w:val="center"/>
              <w:rPr>
                <w:rFonts w:ascii="Times New Roman" w:eastAsia="Times New Roman" w:hAnsi="Times New Roman" w:cs="Times New Roman"/>
                <w:sz w:val="24"/>
                <w:szCs w:val="24"/>
                <w:u w:val="single"/>
                <w:lang w:val="vi-VN"/>
              </w:rPr>
            </w:pP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center"/>
              <w:rPr>
                <w:rFonts w:ascii="Times New Roman" w:eastAsia="Times New Roman" w:hAnsi="Times New Roman" w:cs="Times New Roman"/>
                <w:sz w:val="24"/>
                <w:szCs w:val="24"/>
                <w:u w:val="single"/>
                <w:lang w:val="vi-VN"/>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8A2C58">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Times New Roman" w:hAnsi="Times New Roman" w:cs="Times New Roman"/>
                <w:sz w:val="24"/>
                <w:szCs w:val="24"/>
              </w:rPr>
              <w:t>+ Đối với FCO-100A</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rPr>
              <w:t>“</w:t>
            </w: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u w:val="single"/>
                <w:lang w:val="vi-VN"/>
              </w:rPr>
            </w:pPr>
            <w:r w:rsidRPr="00180F20">
              <w:rPr>
                <w:rFonts w:ascii="Times New Roman" w:eastAsia="Times New Roman" w:hAnsi="Times New Roman" w:cs="Times New Roman"/>
                <w:sz w:val="24"/>
                <w:szCs w:val="24"/>
                <w:u w:val="single"/>
              </w:rPr>
              <w:t>&gt;</w:t>
            </w:r>
            <w:r w:rsidRPr="00180F20">
              <w:rPr>
                <w:rFonts w:ascii="Times New Roman" w:eastAsia="Times New Roman" w:hAnsi="Times New Roman" w:cs="Times New Roman"/>
                <w:sz w:val="24"/>
                <w:szCs w:val="24"/>
              </w:rPr>
              <w:t xml:space="preserve"> 8,0</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center"/>
              <w:rPr>
                <w:rFonts w:ascii="Times New Roman" w:eastAsia="Times New Roman" w:hAnsi="Times New Roman" w:cs="Times New Roman"/>
                <w:sz w:val="24"/>
                <w:szCs w:val="24"/>
                <w:u w:val="single"/>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8A2C58">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Times New Roman" w:hAnsi="Times New Roman" w:cs="Times New Roman"/>
                <w:sz w:val="24"/>
                <w:szCs w:val="24"/>
              </w:rPr>
              <w:t>+ Đối với FCO-200A</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rPr>
              <w:t>“</w:t>
            </w: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u w:val="single"/>
                <w:lang w:val="vi-VN"/>
              </w:rPr>
            </w:pPr>
            <w:r w:rsidRPr="00180F20">
              <w:rPr>
                <w:rFonts w:ascii="Times New Roman" w:eastAsia="Times New Roman" w:hAnsi="Times New Roman" w:cs="Times New Roman"/>
                <w:sz w:val="24"/>
                <w:szCs w:val="24"/>
                <w:u w:val="single"/>
              </w:rPr>
              <w:t>&gt;</w:t>
            </w:r>
            <w:r w:rsidRPr="00180F20">
              <w:rPr>
                <w:rFonts w:ascii="Times New Roman" w:eastAsia="Times New Roman" w:hAnsi="Times New Roman" w:cs="Times New Roman"/>
                <w:sz w:val="24"/>
                <w:szCs w:val="24"/>
              </w:rPr>
              <w:t xml:space="preserve"> 7,1</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center"/>
              <w:rPr>
                <w:rFonts w:ascii="Times New Roman" w:eastAsia="Times New Roman" w:hAnsi="Times New Roman" w:cs="Times New Roman"/>
                <w:sz w:val="24"/>
                <w:szCs w:val="24"/>
                <w:u w:val="single"/>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Mức chịu đựng điện áp xung (l,2/50 µs)</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kVp</w:t>
            </w: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u w:val="single"/>
                <w:lang w:val="vi-VN"/>
              </w:rPr>
              <w:t>&gt;</w:t>
            </w:r>
            <w:r w:rsidRPr="00180F20">
              <w:rPr>
                <w:rFonts w:ascii="Times New Roman" w:eastAsia="Times New Roman" w:hAnsi="Times New Roman" w:cs="Times New Roman"/>
                <w:sz w:val="24"/>
                <w:szCs w:val="24"/>
                <w:lang w:val="vi-VN"/>
              </w:rPr>
              <w:t xml:space="preserve"> 125</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center"/>
              <w:rPr>
                <w:rFonts w:ascii="Times New Roman" w:eastAsia="Times New Roman" w:hAnsi="Times New Roman" w:cs="Times New Roman"/>
                <w:sz w:val="24"/>
                <w:szCs w:val="24"/>
                <w:u w:val="single"/>
                <w:lang w:val="vi-VN"/>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Mức chịu đựng điện áp tần số công nghiệp 50Hz trong 1 phút</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kVrms</w:t>
            </w: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u w:val="single"/>
                <w:lang w:val="vi-VN"/>
              </w:rPr>
              <w:t>&gt;</w:t>
            </w:r>
            <w:r w:rsidRPr="00180F20">
              <w:rPr>
                <w:rFonts w:ascii="Times New Roman" w:eastAsia="Times New Roman" w:hAnsi="Times New Roman" w:cs="Times New Roman"/>
                <w:sz w:val="24"/>
                <w:szCs w:val="24"/>
                <w:lang w:val="vi-VN"/>
              </w:rPr>
              <w:t xml:space="preserve"> 50</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center"/>
              <w:rPr>
                <w:rFonts w:ascii="Times New Roman" w:eastAsia="Times New Roman" w:hAnsi="Times New Roman" w:cs="Times New Roman"/>
                <w:sz w:val="24"/>
                <w:szCs w:val="24"/>
                <w:u w:val="single"/>
                <w:lang w:val="vi-VN"/>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Phụ kiện đi kèm FCO</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1</w:t>
            </w:r>
            <w:r w:rsidRPr="00180F20">
              <w:rPr>
                <w:rFonts w:ascii="Times New Roman" w:eastAsia="Arial" w:hAnsi="Times New Roman" w:cs="Times New Roman"/>
                <w:sz w:val="24"/>
                <w:szCs w:val="24"/>
              </w:rPr>
              <w:t>3</w:t>
            </w:r>
            <w:r w:rsidRPr="00180F20">
              <w:rPr>
                <w:rFonts w:ascii="Times New Roman" w:eastAsia="Arial" w:hAnsi="Times New Roman" w:cs="Times New Roman"/>
                <w:sz w:val="24"/>
                <w:szCs w:val="24"/>
                <w:lang w:val="vi-VN"/>
              </w:rPr>
              <w:t>.1</w:t>
            </w: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Cách điện</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60" w:after="60" w:line="240" w:lineRule="auto"/>
              <w:jc w:val="both"/>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both"/>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rPr>
              <w:t xml:space="preserve">- </w:t>
            </w:r>
            <w:r w:rsidRPr="00180F20">
              <w:rPr>
                <w:rFonts w:ascii="Times New Roman" w:eastAsia="Times New Roman" w:hAnsi="Times New Roman" w:cs="Times New Roman"/>
                <w:sz w:val="24"/>
                <w:szCs w:val="24"/>
                <w:lang w:val="vi-VN"/>
              </w:rPr>
              <w:t xml:space="preserve">Loại Polymer (cao su silicon hoặc </w:t>
            </w:r>
            <w:r w:rsidRPr="00180F20">
              <w:rPr>
                <w:rFonts w:ascii="Times New Roman" w:eastAsia="Times New Roman" w:hAnsi="Times New Roman" w:cs="Times New Roman"/>
                <w:sz w:val="24"/>
                <w:szCs w:val="24"/>
              </w:rPr>
              <w:t>h</w:t>
            </w:r>
            <w:r w:rsidRPr="00180F20">
              <w:rPr>
                <w:rFonts w:ascii="Times New Roman" w:eastAsia="Times New Roman" w:hAnsi="Times New Roman" w:cs="Times New Roman"/>
                <w:sz w:val="24"/>
                <w:szCs w:val="24"/>
                <w:lang w:val="vi-VN"/>
              </w:rPr>
              <w:t>ỗn hợp silicone)</w:t>
            </w:r>
            <w:r w:rsidRPr="00180F20">
              <w:rPr>
                <w:rFonts w:ascii="Times New Roman" w:eastAsia="Times New Roman" w:hAnsi="Times New Roman" w:cs="Times New Roman"/>
                <w:sz w:val="24"/>
                <w:szCs w:val="24"/>
              </w:rPr>
              <w:t xml:space="preserve">. </w:t>
            </w:r>
            <w:r w:rsidRPr="00180F20">
              <w:rPr>
                <w:rFonts w:ascii="Times New Roman" w:eastAsia="Times New Roman" w:hAnsi="Times New Roman" w:cs="Times New Roman"/>
                <w:sz w:val="24"/>
                <w:szCs w:val="24"/>
                <w:lang w:val="vi-VN"/>
              </w:rPr>
              <w:t>Trên thân cách điện phải có tên của Nhà sản xuất được đúc nổi hoặc đúc chìm.</w:t>
            </w:r>
          </w:p>
          <w:p w:rsidR="008A2C58" w:rsidRPr="00180F20" w:rsidRDefault="008A2C58" w:rsidP="008A2C58">
            <w:pPr>
              <w:spacing w:before="60" w:after="60" w:line="240" w:lineRule="auto"/>
              <w:jc w:val="both"/>
              <w:rPr>
                <w:rFonts w:ascii="Times New Roman" w:eastAsia="Times New Roman" w:hAnsi="Times New Roman" w:cs="Times New Roman"/>
                <w:sz w:val="24"/>
                <w:szCs w:val="24"/>
              </w:rPr>
            </w:pPr>
            <w:r w:rsidRPr="00180F20">
              <w:rPr>
                <w:rFonts w:ascii="Times New Roman" w:eastAsia="Times New Roman" w:hAnsi="Times New Roman" w:cs="Times New Roman"/>
                <w:sz w:val="24"/>
                <w:szCs w:val="24"/>
              </w:rPr>
              <w:t>- Cấp chống cháy: HB40</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both"/>
              <w:rPr>
                <w:rFonts w:ascii="Times New Roman" w:eastAsia="Times New Roman" w:hAnsi="Times New Roman" w:cs="Times New Roman"/>
                <w:sz w:val="24"/>
                <w:szCs w:val="24"/>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8A2C58">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 Nhà sản xuất</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Nêu cụ thể</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8A2C58">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 Nước sản xuất</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Nêu cụ thể</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8A2C58">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 xml:space="preserve">- </w:t>
            </w:r>
            <w:r w:rsidRPr="00180F20">
              <w:rPr>
                <w:rFonts w:ascii="Times New Roman" w:eastAsia="Arial" w:hAnsi="Times New Roman" w:cs="Times New Roman"/>
                <w:sz w:val="24"/>
                <w:szCs w:val="24"/>
              </w:rPr>
              <w:t>Chiều dài đường rò tối thiểu qua bề mặt cách điện</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mm/kV</w:t>
            </w: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u w:val="single"/>
              </w:rPr>
              <w:t>&gt;</w:t>
            </w:r>
            <w:r w:rsidRPr="00180F20">
              <w:rPr>
                <w:rFonts w:ascii="Times New Roman" w:eastAsia="Times New Roman" w:hAnsi="Times New Roman" w:cs="Times New Roman"/>
                <w:sz w:val="24"/>
                <w:szCs w:val="24"/>
              </w:rPr>
              <w:t xml:space="preserve"> 25</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center"/>
              <w:rPr>
                <w:rFonts w:ascii="Times New Roman" w:eastAsia="Times New Roman" w:hAnsi="Times New Roman" w:cs="Times New Roman"/>
                <w:sz w:val="24"/>
                <w:szCs w:val="24"/>
                <w:u w:val="single"/>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1</w:t>
            </w:r>
            <w:r w:rsidRPr="00180F20">
              <w:rPr>
                <w:rFonts w:ascii="Times New Roman" w:eastAsia="Arial" w:hAnsi="Times New Roman" w:cs="Times New Roman"/>
                <w:sz w:val="24"/>
                <w:szCs w:val="24"/>
              </w:rPr>
              <w:t>3</w:t>
            </w:r>
            <w:r w:rsidRPr="00180F20">
              <w:rPr>
                <w:rFonts w:ascii="Times New Roman" w:eastAsia="Arial" w:hAnsi="Times New Roman" w:cs="Times New Roman"/>
                <w:sz w:val="24"/>
                <w:szCs w:val="24"/>
                <w:lang w:val="vi-VN"/>
              </w:rPr>
              <w:t>.2</w:t>
            </w: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 xml:space="preserve">Cần cầu chì </w:t>
            </w:r>
            <w:r w:rsidRPr="00180F20">
              <w:rPr>
                <w:rFonts w:ascii="Times New Roman" w:eastAsia="Arial" w:hAnsi="Times New Roman" w:cs="Times New Roman"/>
                <w:sz w:val="24"/>
                <w:szCs w:val="24"/>
                <w:lang w:val="vi-VN"/>
              </w:rPr>
              <w:lastRenderedPageBreak/>
              <w:t>(Fuseholder)</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both"/>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 xml:space="preserve">- Được làm bằng vật liệu </w:t>
            </w:r>
            <w:r w:rsidRPr="00180F20">
              <w:rPr>
                <w:rFonts w:ascii="Times New Roman" w:eastAsia="Times New Roman" w:hAnsi="Times New Roman" w:cs="Times New Roman"/>
                <w:sz w:val="24"/>
                <w:szCs w:val="24"/>
                <w:lang w:val="vi-VN"/>
              </w:rPr>
              <w:lastRenderedPageBreak/>
              <w:t>sợi thủy tinh (fiber glass) chịu lực cao và chịu được tia cực tím</w:t>
            </w:r>
          </w:p>
          <w:p w:rsidR="008A2C58" w:rsidRPr="00180F20" w:rsidRDefault="008A2C58" w:rsidP="008A2C58">
            <w:pPr>
              <w:spacing w:before="60" w:after="60" w:line="240" w:lineRule="auto"/>
              <w:jc w:val="both"/>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 Có lõi đồng làm ngắn hồ quang tương thích với các dây chì thông dụng.</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both"/>
              <w:rPr>
                <w:rFonts w:ascii="Times New Roman" w:eastAsia="Times New Roman" w:hAnsi="Times New Roman" w:cs="Times New Roman"/>
                <w:sz w:val="24"/>
                <w:szCs w:val="24"/>
                <w:lang w:val="vi-VN"/>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lastRenderedPageBreak/>
              <w:t>1</w:t>
            </w:r>
            <w:r w:rsidRPr="00180F20">
              <w:rPr>
                <w:rFonts w:ascii="Times New Roman" w:eastAsia="Arial" w:hAnsi="Times New Roman" w:cs="Times New Roman"/>
                <w:sz w:val="24"/>
                <w:szCs w:val="24"/>
              </w:rPr>
              <w:t>3</w:t>
            </w:r>
            <w:r w:rsidRPr="00180F20">
              <w:rPr>
                <w:rFonts w:ascii="Times New Roman" w:eastAsia="Arial" w:hAnsi="Times New Roman" w:cs="Times New Roman"/>
                <w:sz w:val="24"/>
                <w:szCs w:val="24"/>
                <w:lang w:val="vi-VN"/>
              </w:rPr>
              <w:t>.3</w:t>
            </w: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Đầu cực đấu nối</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both"/>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Loại kẹp 2 rãnh song song (PG clamp type) bằng đồng mạ thiếc (tin-plated bronze) có thể đấu nối với dây đồng hoặc dây nhôm</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both"/>
              <w:rPr>
                <w:rFonts w:ascii="Times New Roman" w:eastAsia="Times New Roman" w:hAnsi="Times New Roman" w:cs="Times New Roman"/>
                <w:sz w:val="24"/>
                <w:szCs w:val="24"/>
                <w:lang w:val="vi-VN"/>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1</w:t>
            </w:r>
            <w:r w:rsidRPr="00180F20">
              <w:rPr>
                <w:rFonts w:ascii="Times New Roman" w:eastAsia="Arial" w:hAnsi="Times New Roman" w:cs="Times New Roman"/>
                <w:sz w:val="24"/>
                <w:szCs w:val="24"/>
              </w:rPr>
              <w:t>3</w:t>
            </w:r>
            <w:r w:rsidRPr="00180F20">
              <w:rPr>
                <w:rFonts w:ascii="Times New Roman" w:eastAsia="Arial" w:hAnsi="Times New Roman" w:cs="Times New Roman"/>
                <w:sz w:val="24"/>
                <w:szCs w:val="24"/>
                <w:lang w:val="vi-VN"/>
              </w:rPr>
              <w:t>.4</w:t>
            </w: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Giá đỡ lắp trên xà, bu lông, đai ốc, vòng đệm,..</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both"/>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 xml:space="preserve">Làm thép không gỉ hoặc làm bằng thép mạ kẽm nhúng nóng với bề dày lớp mạ </w:t>
            </w:r>
            <w:r w:rsidRPr="00180F20">
              <w:rPr>
                <w:rFonts w:ascii="Times New Roman" w:eastAsia="Times New Roman" w:hAnsi="Times New Roman" w:cs="Times New Roman"/>
                <w:sz w:val="24"/>
                <w:szCs w:val="24"/>
                <w:u w:val="single"/>
                <w:lang w:val="vi-VN"/>
              </w:rPr>
              <w:t>&gt;</w:t>
            </w:r>
            <w:r w:rsidRPr="00180F20">
              <w:rPr>
                <w:rFonts w:ascii="Times New Roman" w:eastAsia="Times New Roman" w:hAnsi="Times New Roman" w:cs="Times New Roman"/>
                <w:sz w:val="24"/>
                <w:szCs w:val="24"/>
                <w:lang w:val="vi-VN"/>
              </w:rPr>
              <w:t xml:space="preserve"> 80 µm</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both"/>
              <w:rPr>
                <w:rFonts w:ascii="Times New Roman" w:eastAsia="Times New Roman" w:hAnsi="Times New Roman" w:cs="Times New Roman"/>
                <w:sz w:val="24"/>
                <w:szCs w:val="24"/>
                <w:lang w:val="vi-VN"/>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Nhãn thiết bị</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rPr>
            </w:pPr>
            <w:r w:rsidRPr="00180F20">
              <w:rPr>
                <w:rFonts w:ascii="Times New Roman" w:eastAsia="Times New Roman" w:hAnsi="Times New Roman" w:cs="Times New Roman"/>
                <w:sz w:val="24"/>
                <w:szCs w:val="24"/>
                <w:lang w:val="vi-VN"/>
              </w:rPr>
              <w:t>Theo tiêu chuẩn ANSI C37.42</w:t>
            </w:r>
            <w:r w:rsidRPr="00180F20">
              <w:rPr>
                <w:rFonts w:ascii="Times New Roman" w:eastAsia="Times New Roman" w:hAnsi="Times New Roman" w:cs="Times New Roman"/>
                <w:sz w:val="24"/>
                <w:szCs w:val="24"/>
              </w:rPr>
              <w:t xml:space="preserve"> hoặc tương đương</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rPr>
              <w:t>Nhận dạng nhà sản xuất</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both"/>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rPr>
              <w:t>Tên hoặc logo nhà sản xuất phải được đúc nổi hoặc đúc chìm trên phần cách điện hoặc được đúc nổi trên phần ngàm đỡ cần cầu chì.</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both"/>
              <w:rPr>
                <w:rFonts w:ascii="Times New Roman" w:eastAsia="Times New Roman" w:hAnsi="Times New Roman" w:cs="Times New Roman"/>
                <w:sz w:val="24"/>
                <w:szCs w:val="24"/>
              </w:rPr>
            </w:pPr>
          </w:p>
        </w:tc>
      </w:tr>
      <w:tr w:rsidR="00D26AB1" w:rsidRPr="00180F20"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Yêu cầu về thử nghiệm</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rPr>
            </w:pPr>
            <w:r w:rsidRPr="00180F20">
              <w:rPr>
                <w:rFonts w:ascii="Times New Roman" w:eastAsia="Times New Roman" w:hAnsi="Times New Roman" w:cs="Times New Roman"/>
                <w:sz w:val="24"/>
                <w:szCs w:val="24"/>
                <w:lang w:val="vi-VN"/>
              </w:rPr>
              <w:t xml:space="preserve">Theo yêu cầu tại </w:t>
            </w:r>
            <w:r w:rsidRPr="00180F20">
              <w:rPr>
                <w:rFonts w:ascii="Times New Roman" w:eastAsia="Times New Roman" w:hAnsi="Times New Roman" w:cs="Times New Roman"/>
                <w:sz w:val="24"/>
                <w:szCs w:val="24"/>
              </w:rPr>
              <w:t>mục 3</w:t>
            </w:r>
          </w:p>
        </w:tc>
        <w:tc>
          <w:tcPr>
            <w:tcW w:w="279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180F20" w:rsidTr="008A2C58">
        <w:trPr>
          <w:trHeight w:val="283"/>
        </w:trPr>
        <w:tc>
          <w:tcPr>
            <w:tcW w:w="701" w:type="dxa"/>
            <w:tcBorders>
              <w:top w:val="single" w:sz="4" w:space="0" w:color="auto"/>
              <w:left w:val="double" w:sz="4" w:space="0" w:color="auto"/>
              <w:bottom w:val="double" w:sz="4" w:space="0" w:color="auto"/>
              <w:right w:val="single" w:sz="4" w:space="0" w:color="auto"/>
            </w:tcBorders>
            <w:vAlign w:val="center"/>
          </w:tcPr>
          <w:p w:rsidR="008A2C58" w:rsidRPr="00180F20"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double" w:sz="4" w:space="0" w:color="auto"/>
              <w:right w:val="single" w:sz="4" w:space="0" w:color="auto"/>
            </w:tcBorders>
            <w:vAlign w:val="center"/>
            <w:hideMark/>
          </w:tcPr>
          <w:p w:rsidR="008A2C58" w:rsidRPr="00180F20" w:rsidRDefault="008A2C58" w:rsidP="008A2C58">
            <w:pPr>
              <w:spacing w:before="60" w:after="6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Bản vẽ và tài liệu kỹ thuật</w:t>
            </w:r>
          </w:p>
        </w:tc>
        <w:tc>
          <w:tcPr>
            <w:tcW w:w="1132" w:type="dxa"/>
            <w:tcBorders>
              <w:top w:val="single" w:sz="4" w:space="0" w:color="auto"/>
              <w:left w:val="single" w:sz="4" w:space="0" w:color="auto"/>
              <w:bottom w:val="double" w:sz="4" w:space="0" w:color="auto"/>
              <w:right w:val="single" w:sz="4" w:space="0" w:color="auto"/>
            </w:tcBorders>
            <w:vAlign w:val="center"/>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double" w:sz="4" w:space="0" w:color="auto"/>
              <w:right w:val="double" w:sz="4" w:space="0" w:color="auto"/>
            </w:tcBorders>
            <w:vAlign w:val="center"/>
            <w:hideMark/>
          </w:tcPr>
          <w:p w:rsidR="008A2C58" w:rsidRPr="00180F20" w:rsidRDefault="008A2C58" w:rsidP="008A2C58">
            <w:pPr>
              <w:spacing w:before="60" w:after="60" w:line="240" w:lineRule="auto"/>
              <w:jc w:val="center"/>
              <w:rPr>
                <w:rFonts w:ascii="Times New Roman" w:eastAsia="Times New Roman" w:hAnsi="Times New Roman" w:cs="Times New Roman"/>
                <w:sz w:val="24"/>
                <w:szCs w:val="24"/>
              </w:rPr>
            </w:pPr>
            <w:r w:rsidRPr="00180F20">
              <w:rPr>
                <w:rFonts w:ascii="Times New Roman" w:eastAsia="Times New Roman" w:hAnsi="Times New Roman" w:cs="Times New Roman"/>
                <w:sz w:val="24"/>
                <w:szCs w:val="24"/>
                <w:lang w:val="vi-VN"/>
              </w:rPr>
              <w:t xml:space="preserve">Theo yêu cầu tại </w:t>
            </w:r>
            <w:r w:rsidRPr="00180F20">
              <w:rPr>
                <w:rFonts w:ascii="Times New Roman" w:eastAsia="Times New Roman" w:hAnsi="Times New Roman" w:cs="Times New Roman"/>
                <w:sz w:val="24"/>
                <w:szCs w:val="24"/>
              </w:rPr>
              <w:t>mục 4</w:t>
            </w:r>
          </w:p>
        </w:tc>
        <w:tc>
          <w:tcPr>
            <w:tcW w:w="2790" w:type="dxa"/>
            <w:tcBorders>
              <w:top w:val="single" w:sz="4" w:space="0" w:color="auto"/>
              <w:left w:val="single" w:sz="4" w:space="0" w:color="auto"/>
              <w:bottom w:val="double" w:sz="4" w:space="0" w:color="auto"/>
              <w:right w:val="double" w:sz="4" w:space="0" w:color="auto"/>
            </w:tcBorders>
          </w:tcPr>
          <w:p w:rsidR="008A2C58" w:rsidRPr="00180F20" w:rsidRDefault="008A2C58" w:rsidP="008A2C58">
            <w:pPr>
              <w:spacing w:before="60" w:after="60" w:line="240" w:lineRule="auto"/>
              <w:jc w:val="center"/>
              <w:rPr>
                <w:rFonts w:ascii="Times New Roman" w:eastAsia="Times New Roman" w:hAnsi="Times New Roman" w:cs="Times New Roman"/>
                <w:sz w:val="24"/>
                <w:szCs w:val="24"/>
                <w:lang w:val="vi-VN"/>
              </w:rPr>
            </w:pPr>
          </w:p>
        </w:tc>
      </w:tr>
    </w:tbl>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b/>
          <w:sz w:val="24"/>
          <w:szCs w:val="24"/>
        </w:rPr>
      </w:pPr>
      <w:r w:rsidRPr="00180F20">
        <w:rPr>
          <w:rFonts w:ascii="Times New Roman" w:eastAsia="Arial" w:hAnsi="Times New Roman" w:cs="Times New Roman"/>
          <w:b/>
          <w:sz w:val="24"/>
          <w:szCs w:val="24"/>
        </w:rPr>
        <w:t>* FCO 35kV cách điện polymer</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lang w:val="vi-VN"/>
        </w:rPr>
        <w:t xml:space="preserve">1. </w:t>
      </w:r>
      <w:r w:rsidRPr="00180F20">
        <w:rPr>
          <w:rFonts w:ascii="Times New Roman" w:eastAsia="Arial" w:hAnsi="Times New Roman" w:cs="Times New Roman"/>
          <w:sz w:val="24"/>
          <w:szCs w:val="24"/>
        </w:rPr>
        <w:t xml:space="preserve">Cầu chì tự rơi (FCO) là loại 1 pha, lắp đặt ngoài trời, trên cột điện. Thiết kế FCO bao gồm các bộ phận: Cách điện, cần cầu chì, dây chì (với dòng điện định mức phù hợp) và bộ giá đỡ lắp trên xà, bu lông, đai ốc, vòng đệm v.v. </w:t>
      </w:r>
      <w:r w:rsidRPr="00180F20">
        <w:rPr>
          <w:rFonts w:ascii="Times New Roman" w:eastAsia="Arial" w:hAnsi="Times New Roman" w:cs="Times New Roman"/>
          <w:sz w:val="24"/>
          <w:szCs w:val="24"/>
          <w:lang w:val="vi-VN"/>
        </w:rPr>
        <w:t xml:space="preserve">Cách điện là loại polymer (cao su silicone hoặc hỗn hợp silicone) </w:t>
      </w:r>
      <w:r w:rsidRPr="00180F20">
        <w:rPr>
          <w:rFonts w:ascii="Times New Roman" w:eastAsia="Arial" w:hAnsi="Times New Roman" w:cs="Times New Roman"/>
          <w:sz w:val="24"/>
          <w:szCs w:val="24"/>
        </w:rPr>
        <w:t>có khả năng làm việc ở điều kiện ô nhiễm nặng như khu vực ven biển, sương muối, ô nhiễm công nghiệp, bức xạ tia cực tím v.v. cũng như khí hậu nhiệt đới ẩm. Yêu cầu kỹ thuật của dây chì: Theo quy định tại Chương VII.</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 xml:space="preserve">2. Thiết bị được chế tạo, thử nghiệm theo tiêu chuẩn IEC 60282-2, </w:t>
      </w:r>
      <w:r w:rsidRPr="00180F20">
        <w:rPr>
          <w:rFonts w:ascii="Times New Roman" w:eastAsia="Arial" w:hAnsi="Times New Roman" w:cs="Times New Roman"/>
          <w:sz w:val="24"/>
          <w:szCs w:val="24"/>
        </w:rPr>
        <w:t xml:space="preserve">IEC 61109, </w:t>
      </w:r>
      <w:r w:rsidRPr="00180F20">
        <w:rPr>
          <w:rFonts w:ascii="Times New Roman" w:eastAsia="Arial" w:hAnsi="Times New Roman" w:cs="Times New Roman"/>
          <w:sz w:val="24"/>
          <w:szCs w:val="24"/>
          <w:lang w:val="vi-VN"/>
        </w:rPr>
        <w:t>ANSI C37.41, ANSI C37.42 hoặc các tiêu chuẩn tương đương.</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3. Các yêu cầu về thử nghiệm:</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 xml:space="preserve">a. </w:t>
      </w:r>
      <w:r w:rsidRPr="00180F20">
        <w:rPr>
          <w:rFonts w:ascii="Times New Roman" w:eastAsia="Arial" w:hAnsi="Times New Roman" w:cs="Times New Roman"/>
          <w:sz w:val="24"/>
          <w:szCs w:val="24"/>
        </w:rPr>
        <w:t>T</w:t>
      </w:r>
      <w:r w:rsidRPr="00180F20">
        <w:rPr>
          <w:rFonts w:ascii="Times New Roman" w:eastAsia="Arial" w:hAnsi="Times New Roman" w:cs="Times New Roman"/>
          <w:sz w:val="24"/>
          <w:szCs w:val="24"/>
          <w:lang w:val="vi-VN"/>
        </w:rPr>
        <w:t xml:space="preserve">hử nghiệm xuất xưởng (Routine test): </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lastRenderedPageBreak/>
        <w:t xml:space="preserve">Thử nghiệm xuất xưởng được thực hiện bởi Nhà sản xuất trên mỗi sản phẩm sản xuất ra tại Nhà sản xuất. </w:t>
      </w:r>
      <w:r w:rsidRPr="00180F20">
        <w:rPr>
          <w:rFonts w:ascii="Times New Roman" w:eastAsia="Arial" w:hAnsi="Times New Roman" w:cs="Times New Roman"/>
          <w:sz w:val="24"/>
          <w:szCs w:val="24"/>
          <w:lang w:val="vi-VN"/>
        </w:rPr>
        <w:t xml:space="preserve">Việc thử nghiệm </w:t>
      </w:r>
      <w:r w:rsidRPr="00180F20">
        <w:rPr>
          <w:rFonts w:ascii="Times New Roman" w:eastAsia="Arial" w:hAnsi="Times New Roman" w:cs="Times New Roman"/>
          <w:sz w:val="24"/>
          <w:szCs w:val="24"/>
        </w:rPr>
        <w:t>xuất xưởng</w:t>
      </w:r>
      <w:r w:rsidRPr="00180F20">
        <w:rPr>
          <w:rFonts w:ascii="Times New Roman" w:eastAsia="Arial" w:hAnsi="Times New Roman" w:cs="Times New Roman"/>
          <w:sz w:val="24"/>
          <w:szCs w:val="24"/>
          <w:lang w:val="vi-VN"/>
        </w:rPr>
        <w:t xml:space="preserve"> được thực hiện theo </w:t>
      </w:r>
      <w:r w:rsidRPr="00180F20">
        <w:rPr>
          <w:rFonts w:ascii="Times New Roman" w:eastAsia="Arial" w:hAnsi="Times New Roman" w:cs="Times New Roman"/>
          <w:sz w:val="24"/>
          <w:szCs w:val="24"/>
        </w:rPr>
        <w:t>tiêu chuẩn sản xuất tương ứng, bao gồm các hạng mục sau đây:</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Kiểm tra ngoại quan (Visual inspection).</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Thử nghiệm chịu đựng điện áp tần số công nghiệp 50 Hz, 1 phút (Power-frequency withstand voltage test).</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Thử nghiệm thao tác cơ khí (Mechanical operation test).</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 xml:space="preserve">b. </w:t>
      </w:r>
      <w:r w:rsidRPr="00180F20">
        <w:rPr>
          <w:rFonts w:ascii="Times New Roman" w:eastAsia="Arial" w:hAnsi="Times New Roman" w:cs="Times New Roman"/>
          <w:sz w:val="24"/>
          <w:szCs w:val="24"/>
        </w:rPr>
        <w:t>T</w:t>
      </w:r>
      <w:r w:rsidRPr="00180F20">
        <w:rPr>
          <w:rFonts w:ascii="Times New Roman" w:eastAsia="Arial" w:hAnsi="Times New Roman" w:cs="Times New Roman"/>
          <w:sz w:val="24"/>
          <w:szCs w:val="24"/>
          <w:lang w:val="vi-VN"/>
        </w:rPr>
        <w:t>hử nghiệm điển hình</w:t>
      </w:r>
      <w:r w:rsidRPr="00180F20">
        <w:rPr>
          <w:rFonts w:ascii="Times New Roman" w:eastAsia="Arial" w:hAnsi="Times New Roman" w:cs="Times New Roman"/>
          <w:sz w:val="24"/>
          <w:szCs w:val="24"/>
        </w:rPr>
        <w:t xml:space="preserve"> (Design/type test)</w:t>
      </w:r>
      <w:r w:rsidRPr="00180F20">
        <w:rPr>
          <w:rFonts w:ascii="Times New Roman" w:eastAsia="Arial" w:hAnsi="Times New Roman" w:cs="Times New Roman"/>
          <w:sz w:val="24"/>
          <w:szCs w:val="24"/>
          <w:lang w:val="vi-VN"/>
        </w:rPr>
        <w:t xml:space="preserve">: </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T</w:t>
      </w:r>
      <w:r w:rsidRPr="00180F20">
        <w:rPr>
          <w:rFonts w:ascii="Times New Roman" w:eastAsia="Arial" w:hAnsi="Times New Roman" w:cs="Times New Roman"/>
          <w:sz w:val="24"/>
          <w:szCs w:val="24"/>
          <w:lang w:val="vi-VN"/>
        </w:rPr>
        <w:t xml:space="preserve">hử nghiệm điển hình </w:t>
      </w:r>
      <w:r w:rsidRPr="00180F20">
        <w:rPr>
          <w:rFonts w:ascii="Times New Roman" w:eastAsia="Arial" w:hAnsi="Times New Roman" w:cs="Times New Roman"/>
          <w:sz w:val="24"/>
          <w:szCs w:val="24"/>
        </w:rPr>
        <w:t xml:space="preserve">phải </w:t>
      </w:r>
      <w:r w:rsidRPr="00180F20">
        <w:rPr>
          <w:rFonts w:ascii="Times New Roman" w:eastAsia="Arial" w:hAnsi="Times New Roman" w:cs="Times New Roman"/>
          <w:sz w:val="24"/>
          <w:szCs w:val="24"/>
          <w:lang w:val="vi-VN"/>
        </w:rPr>
        <w:t>được</w:t>
      </w:r>
      <w:r w:rsidRPr="00180F20">
        <w:rPr>
          <w:rFonts w:ascii="Times New Roman" w:eastAsia="Arial" w:hAnsi="Times New Roman" w:cs="Times New Roman"/>
          <w:sz w:val="24"/>
          <w:szCs w:val="24"/>
        </w:rPr>
        <w:t xml:space="preserve"> thực hiện và</w:t>
      </w:r>
      <w:r w:rsidRPr="00180F20">
        <w:rPr>
          <w:rFonts w:ascii="Times New Roman" w:eastAsia="Arial" w:hAnsi="Times New Roman" w:cs="Times New Roman"/>
          <w:sz w:val="24"/>
          <w:szCs w:val="24"/>
          <w:lang w:val="vi-VN"/>
        </w:rPr>
        <w:t xml:space="preserve"> chứng nhận bởi phòng thử nghiệm độc lập</w:t>
      </w:r>
      <w:r w:rsidRPr="00180F20">
        <w:rPr>
          <w:rFonts w:ascii="Times New Roman" w:eastAsia="Arial" w:hAnsi="Times New Roman" w:cs="Times New Roman"/>
          <w:sz w:val="24"/>
          <w:szCs w:val="24"/>
        </w:rPr>
        <w:t xml:space="preserve"> (đạt chứng chỉ ISO/IEC 17025) trên mẫu sản phẩm tương tự. </w:t>
      </w:r>
      <w:r w:rsidRPr="00180F20">
        <w:rPr>
          <w:rFonts w:ascii="Times New Roman" w:eastAsia="Arial" w:hAnsi="Times New Roman" w:cs="Times New Roman"/>
          <w:sz w:val="24"/>
          <w:szCs w:val="24"/>
          <w:lang w:val="vi-VN"/>
        </w:rPr>
        <w:t xml:space="preserve">Việc thử nghiệm điển hình được thực hiện theo tiêu chuẩn IEC 60282-2, </w:t>
      </w:r>
      <w:r w:rsidRPr="00180F20">
        <w:rPr>
          <w:rFonts w:ascii="Times New Roman" w:eastAsia="Arial" w:hAnsi="Times New Roman" w:cs="Times New Roman"/>
          <w:sz w:val="24"/>
          <w:szCs w:val="24"/>
        </w:rPr>
        <w:t xml:space="preserve">IEC 61109, </w:t>
      </w:r>
      <w:r w:rsidRPr="00180F20">
        <w:rPr>
          <w:rFonts w:ascii="Times New Roman" w:eastAsia="Arial" w:hAnsi="Times New Roman" w:cs="Times New Roman"/>
          <w:sz w:val="24"/>
          <w:szCs w:val="24"/>
          <w:lang w:val="vi-VN"/>
        </w:rPr>
        <w:t>ANSI C37.41, ANSI C37.42 hoặc các tiêu chuẩn tương đương</w:t>
      </w:r>
      <w:r w:rsidRPr="00180F20">
        <w:rPr>
          <w:rFonts w:ascii="Times New Roman" w:eastAsia="Arial" w:hAnsi="Times New Roman" w:cs="Times New Roman"/>
          <w:sz w:val="24"/>
          <w:szCs w:val="24"/>
        </w:rPr>
        <w:t xml:space="preserve"> áp dụng cho FCO và phần cách điện Polymer</w:t>
      </w:r>
      <w:r w:rsidRPr="00180F20">
        <w:rPr>
          <w:rFonts w:ascii="Times New Roman" w:eastAsia="Arial" w:hAnsi="Times New Roman" w:cs="Times New Roman"/>
          <w:sz w:val="24"/>
          <w:szCs w:val="24"/>
          <w:lang w:val="vi-VN"/>
        </w:rPr>
        <w:t>, bao gồm những hạng mục thử nghiệm sau đây</w:t>
      </w:r>
      <w:r w:rsidRPr="00180F20">
        <w:rPr>
          <w:rFonts w:ascii="Times New Roman" w:eastAsia="Arial" w:hAnsi="Times New Roman" w:cs="Times New Roman"/>
          <w:sz w:val="24"/>
          <w:szCs w:val="24"/>
        </w:rPr>
        <w:t>:</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b.1. Đối với FCO:</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Thử nghiệm điện môi (Dielectric test).</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180F20">
        <w:rPr>
          <w:rFonts w:ascii="Times New Roman" w:eastAsia="Arial" w:hAnsi="Times New Roman" w:cs="Times New Roman"/>
          <w:sz w:val="24"/>
          <w:szCs w:val="24"/>
        </w:rPr>
        <w:t>-  Thử nghiệm khả năng cắt (Interrupting/Breaking tests).</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180F20">
        <w:rPr>
          <w:rFonts w:ascii="Times New Roman" w:eastAsia="Arial" w:hAnsi="Times New Roman" w:cs="Times New Roman"/>
          <w:sz w:val="24"/>
          <w:szCs w:val="24"/>
        </w:rPr>
        <w:t>-  Thử nghiệm độ tăng nhiệt (Temperature rise tests).</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180F20">
        <w:rPr>
          <w:rFonts w:ascii="Times New Roman" w:eastAsia="Arial" w:hAnsi="Times New Roman" w:cs="Times New Roman"/>
          <w:sz w:val="24"/>
          <w:szCs w:val="24"/>
        </w:rPr>
        <w:t>-  Thử nghiệm ảnh hưởng tần số radio (Radio-influence tests).</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Thử áp suất tĩnh (Expandable cap static relief pressure tests).</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Thử nghiệm độ bền cơ khí (Mechanical tests).</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b.2. Đối với cách điện Polymer:</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Thử nghiệm rạn nứt và ăn mòn của vỏ cách điện (Test housing: tracking and erosion test).</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Thử độ cứng của vỏ cách điện (Hardness test) có so sánh giá trị ban đầu.</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Thử lão hóa thời tiết bằng tia UV trong 1000 giờ (Accelerated weathering test) theo IEC 62217.</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Thử nghiệm vật liệu lõi (Tests for core material).</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Thử chống cháy (Flammability test).</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180F20">
        <w:rPr>
          <w:rFonts w:ascii="Times New Roman" w:eastAsia="Arial" w:hAnsi="Times New Roman" w:cs="Times New Roman"/>
          <w:sz w:val="24"/>
          <w:szCs w:val="24"/>
        </w:rPr>
        <w:t>c</w:t>
      </w:r>
      <w:r w:rsidRPr="00180F20">
        <w:rPr>
          <w:rFonts w:ascii="Times New Roman" w:eastAsia="Arial" w:hAnsi="Times New Roman" w:cs="Times New Roman"/>
          <w:sz w:val="24"/>
          <w:szCs w:val="24"/>
          <w:lang w:val="vi-VN"/>
        </w:rPr>
        <w:t xml:space="preserve">. </w:t>
      </w:r>
      <w:r w:rsidRPr="00180F20">
        <w:rPr>
          <w:rFonts w:ascii="Times New Roman" w:eastAsia="Arial" w:hAnsi="Times New Roman" w:cs="Times New Roman"/>
          <w:sz w:val="24"/>
          <w:szCs w:val="24"/>
        </w:rPr>
        <w:t>T</w:t>
      </w:r>
      <w:r w:rsidRPr="00180F20">
        <w:rPr>
          <w:rFonts w:ascii="Times New Roman" w:eastAsia="Arial" w:hAnsi="Times New Roman" w:cs="Times New Roman"/>
          <w:sz w:val="24"/>
          <w:szCs w:val="24"/>
          <w:lang w:val="vi-VN"/>
        </w:rPr>
        <w:t xml:space="preserve">hử nghiệm </w:t>
      </w:r>
      <w:r w:rsidRPr="00180F20">
        <w:rPr>
          <w:rFonts w:ascii="Times New Roman" w:eastAsia="Arial" w:hAnsi="Times New Roman" w:cs="Times New Roman"/>
          <w:sz w:val="24"/>
          <w:szCs w:val="24"/>
        </w:rPr>
        <w:t>nghiệm thu sự phù hợp (Conformance test)</w:t>
      </w:r>
      <w:r w:rsidRPr="00180F20">
        <w:rPr>
          <w:rFonts w:ascii="Times New Roman" w:eastAsia="Arial" w:hAnsi="Times New Roman" w:cs="Times New Roman"/>
          <w:sz w:val="24"/>
          <w:szCs w:val="24"/>
          <w:lang w:val="vi-VN"/>
        </w:rPr>
        <w:t xml:space="preserve">: </w:t>
      </w:r>
    </w:p>
    <w:p w:rsidR="008A2C58" w:rsidRPr="00180F20" w:rsidRDefault="008A2C58" w:rsidP="00180F20">
      <w:pPr>
        <w:tabs>
          <w:tab w:val="left" w:pos="284"/>
          <w:tab w:val="left" w:pos="851"/>
        </w:tabs>
        <w:spacing w:before="120" w:after="16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lang w:val="vi-VN"/>
        </w:rPr>
        <w:t xml:space="preserve">Trường hợp cần thiết, trong quá trình giao hàng, Đơn vị có thể yêu cầu nhà sản xuất (hoặc đơn vị cấp hàng) thực hiện lấy mẫu ngẫu nhiên </w:t>
      </w:r>
      <w:r w:rsidRPr="00180F20">
        <w:rPr>
          <w:rFonts w:ascii="Times New Roman" w:eastAsia="Arial" w:hAnsi="Times New Roman" w:cs="Times New Roman"/>
          <w:sz w:val="24"/>
          <w:szCs w:val="24"/>
        </w:rPr>
        <w:t>FCO</w:t>
      </w:r>
      <w:r w:rsidRPr="00180F20">
        <w:rPr>
          <w:rFonts w:ascii="Times New Roman" w:eastAsia="Arial" w:hAnsi="Times New Roman" w:cs="Times New Roman"/>
          <w:sz w:val="24"/>
          <w:szCs w:val="24"/>
          <w:lang w:val="vi-VN"/>
        </w:rPr>
        <w:t xml:space="preserve"> từ lô hàng để thực hiện thí nghiệm, kiểm tra chất lượng hàng hóa so với cam kết trong Hợp đồng. </w:t>
      </w:r>
      <w:r w:rsidRPr="00180F20">
        <w:rPr>
          <w:rFonts w:ascii="Times New Roman" w:eastAsia="Arial" w:hAnsi="Times New Roman" w:cs="Times New Roman"/>
          <w:sz w:val="24"/>
          <w:szCs w:val="24"/>
        </w:rPr>
        <w:t>Việc</w:t>
      </w:r>
      <w:r w:rsidRPr="00180F20">
        <w:rPr>
          <w:rFonts w:ascii="Times New Roman" w:eastAsia="Arial" w:hAnsi="Times New Roman" w:cs="Times New Roman"/>
          <w:sz w:val="24"/>
          <w:szCs w:val="24"/>
          <w:lang w:val="vi-VN"/>
        </w:rPr>
        <w:t xml:space="preserve"> thử nghiệm nghiệm thu </w:t>
      </w:r>
      <w:r w:rsidRPr="00180F20">
        <w:rPr>
          <w:rFonts w:ascii="Times New Roman" w:eastAsia="Arial" w:hAnsi="Times New Roman" w:cs="Times New Roman"/>
          <w:sz w:val="24"/>
          <w:szCs w:val="24"/>
        </w:rPr>
        <w:t>được</w:t>
      </w:r>
      <w:r w:rsidRPr="00180F20">
        <w:rPr>
          <w:rFonts w:ascii="Times New Roman" w:eastAsia="Arial" w:hAnsi="Times New Roman" w:cs="Times New Roman"/>
          <w:sz w:val="24"/>
          <w:szCs w:val="24"/>
          <w:lang w:val="vi-VN"/>
        </w:rPr>
        <w:t xml:space="preserve"> thực hiện </w:t>
      </w:r>
      <w:r w:rsidRPr="00180F20">
        <w:rPr>
          <w:rFonts w:ascii="Times New Roman" w:eastAsia="Arial" w:hAnsi="Times New Roman" w:cs="Times New Roman"/>
          <w:sz w:val="24"/>
          <w:szCs w:val="24"/>
        </w:rPr>
        <w:t>bởi</w:t>
      </w:r>
      <w:r w:rsidRPr="00180F20">
        <w:rPr>
          <w:rFonts w:ascii="Times New Roman" w:eastAsia="Arial" w:hAnsi="Times New Roman" w:cs="Times New Roman"/>
          <w:sz w:val="24"/>
          <w:szCs w:val="24"/>
          <w:lang w:val="vi-VN"/>
        </w:rPr>
        <w:t xml:space="preserve"> Phòng thử nghiệm độc lập (</w:t>
      </w:r>
      <w:r w:rsidRPr="00180F20">
        <w:rPr>
          <w:rFonts w:ascii="Times New Roman" w:eastAsia="Arial" w:hAnsi="Times New Roman" w:cs="Times New Roman"/>
          <w:sz w:val="24"/>
          <w:szCs w:val="24"/>
          <w:lang w:val="x-none"/>
        </w:rPr>
        <w:t>đạt chứng chỉ ISO/IEC 17025</w:t>
      </w:r>
      <w:r w:rsidRPr="00180F20">
        <w:rPr>
          <w:rFonts w:ascii="Times New Roman" w:eastAsia="Arial" w:hAnsi="Times New Roman" w:cs="Times New Roman"/>
          <w:sz w:val="24"/>
          <w:szCs w:val="24"/>
          <w:lang w:val="vi-VN"/>
        </w:rPr>
        <w:t xml:space="preserve">) </w:t>
      </w:r>
      <w:r w:rsidRPr="00180F20">
        <w:rPr>
          <w:rFonts w:ascii="Times New Roman" w:eastAsia="Arial" w:hAnsi="Times New Roman" w:cs="Times New Roman"/>
          <w:sz w:val="24"/>
          <w:szCs w:val="24"/>
        </w:rPr>
        <w:t>với các hạng mục sau:</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  Thử nghiệm chịu đựng điện áp tần số công nghiệp - khô (Power-frequency dry-withstand voltage test).</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lastRenderedPageBreak/>
        <w:t>-  Thử nghiệm độ bền cơ khí (Mechanical tests).</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180F20">
        <w:rPr>
          <w:rFonts w:ascii="Times New Roman" w:eastAsia="Arial" w:hAnsi="Times New Roman" w:cs="Times New Roman"/>
          <w:sz w:val="24"/>
          <w:szCs w:val="24"/>
        </w:rPr>
        <w:t>4</w:t>
      </w:r>
      <w:r w:rsidRPr="00180F20">
        <w:rPr>
          <w:rFonts w:ascii="Times New Roman" w:eastAsia="Arial" w:hAnsi="Times New Roman" w:cs="Times New Roman"/>
          <w:sz w:val="24"/>
          <w:szCs w:val="24"/>
          <w:lang w:val="vi-VN"/>
        </w:rPr>
        <w:t xml:space="preserve">. Bản vẽ và </w:t>
      </w:r>
      <w:r w:rsidRPr="00180F20">
        <w:rPr>
          <w:rFonts w:ascii="Times New Roman" w:eastAsia="Arial" w:hAnsi="Times New Roman" w:cs="Times New Roman"/>
          <w:sz w:val="24"/>
          <w:szCs w:val="24"/>
        </w:rPr>
        <w:t>tài liệu kỹ thuật:</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Thiết bị phải được cung cấp bản vẽ và tài liệu kỹ thuật sau:</w:t>
      </w:r>
      <w:r w:rsidRPr="00180F20">
        <w:rPr>
          <w:rFonts w:ascii="Times New Roman" w:eastAsia="Arial" w:hAnsi="Times New Roman" w:cs="Times New Roman"/>
          <w:sz w:val="24"/>
          <w:szCs w:val="24"/>
          <w:lang w:val="vi-VN"/>
        </w:rPr>
        <w:tab/>
      </w:r>
    </w:p>
    <w:p w:rsidR="008A2C58" w:rsidRPr="00180F20" w:rsidRDefault="008A2C58" w:rsidP="00180F20">
      <w:pPr>
        <w:numPr>
          <w:ilvl w:val="0"/>
          <w:numId w:val="45"/>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Bản vẽ tổng thể bao gồm kích thước và khối lượng.</w:t>
      </w:r>
    </w:p>
    <w:p w:rsidR="008A2C58" w:rsidRPr="00180F20" w:rsidRDefault="008A2C58" w:rsidP="00180F20">
      <w:pPr>
        <w:numPr>
          <w:ilvl w:val="0"/>
          <w:numId w:val="45"/>
        </w:numPr>
        <w:tabs>
          <w:tab w:val="left" w:pos="284"/>
          <w:tab w:val="left" w:pos="851"/>
        </w:tabs>
        <w:spacing w:before="120" w:after="0" w:line="340" w:lineRule="exact"/>
        <w:ind w:left="0" w:firstLine="0"/>
        <w:jc w:val="both"/>
        <w:rPr>
          <w:rFonts w:ascii="Times New Roman" w:eastAsia="Times New Roman" w:hAnsi="Times New Roman" w:cs="Times New Roman"/>
          <w:spacing w:val="4"/>
          <w:sz w:val="24"/>
          <w:szCs w:val="24"/>
          <w:lang w:val="vi-VN"/>
        </w:rPr>
      </w:pPr>
      <w:r w:rsidRPr="00180F20">
        <w:rPr>
          <w:rFonts w:ascii="Times New Roman" w:eastAsia="Times New Roman" w:hAnsi="Times New Roman" w:cs="Times New Roman"/>
          <w:spacing w:val="4"/>
          <w:sz w:val="24"/>
          <w:szCs w:val="24"/>
          <w:lang w:val="vi-VN"/>
        </w:rPr>
        <w:t>Tài liệu hướng dẫn lắp đặt, vận hành, sửa chữa và bảo dưỡng thiết bị, phụ kiện.</w:t>
      </w:r>
    </w:p>
    <w:p w:rsidR="008A2C58" w:rsidRPr="00180F20" w:rsidRDefault="008A2C58" w:rsidP="00180F20">
      <w:pPr>
        <w:numPr>
          <w:ilvl w:val="0"/>
          <w:numId w:val="45"/>
        </w:numPr>
        <w:tabs>
          <w:tab w:val="left" w:pos="284"/>
          <w:tab w:val="left" w:pos="851"/>
        </w:tabs>
        <w:spacing w:before="120" w:after="0" w:line="340" w:lineRule="exact"/>
        <w:ind w:left="0" w:firstLine="0"/>
        <w:jc w:val="both"/>
        <w:rPr>
          <w:rFonts w:ascii="Times New Roman" w:eastAsia="Times New Roman" w:hAnsi="Times New Roman" w:cs="Times New Roman"/>
          <w:sz w:val="24"/>
          <w:szCs w:val="24"/>
        </w:rPr>
      </w:pPr>
      <w:r w:rsidRPr="00180F20">
        <w:rPr>
          <w:rFonts w:ascii="Times New Roman" w:eastAsia="Times New Roman" w:hAnsi="Times New Roman" w:cs="Times New Roman"/>
          <w:sz w:val="24"/>
          <w:szCs w:val="24"/>
          <w:lang w:val="vi-VN"/>
        </w:rPr>
        <w:t>Các biên bản thử nghiệm và giấy chứng nhận quản lý chất lượng</w:t>
      </w:r>
      <w:r w:rsidRPr="00180F20">
        <w:rPr>
          <w:rFonts w:ascii="Times New Roman" w:eastAsia="Times New Roman" w:hAnsi="Times New Roman" w:cs="Times New Roman"/>
          <w:sz w:val="24"/>
          <w:szCs w:val="24"/>
        </w:rPr>
        <w:t xml:space="preserve"> ISO</w:t>
      </w:r>
      <w:r w:rsidRPr="00180F20">
        <w:rPr>
          <w:rFonts w:ascii="Times New Roman" w:eastAsia="Times New Roman" w:hAnsi="Times New Roman" w:cs="Times New Roman"/>
          <w:sz w:val="24"/>
          <w:szCs w:val="24"/>
          <w:lang w:val="vi-VN"/>
        </w:rPr>
        <w:t>.</w:t>
      </w:r>
    </w:p>
    <w:p w:rsidR="008A2C58" w:rsidRPr="00180F20"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180F20">
        <w:rPr>
          <w:rFonts w:ascii="Times New Roman" w:eastAsia="Arial" w:hAnsi="Times New Roman" w:cs="Times New Roman"/>
          <w:sz w:val="24"/>
          <w:szCs w:val="24"/>
        </w:rPr>
        <w:t>5</w:t>
      </w:r>
      <w:r w:rsidRPr="00180F20">
        <w:rPr>
          <w:rFonts w:ascii="Times New Roman" w:eastAsia="Arial" w:hAnsi="Times New Roman" w:cs="Times New Roman"/>
          <w:sz w:val="24"/>
          <w:szCs w:val="24"/>
          <w:lang w:val="vi-VN"/>
        </w:rPr>
        <w:t>. Yêu cầu khác</w:t>
      </w:r>
      <w:r w:rsidRPr="00180F20">
        <w:rPr>
          <w:rFonts w:ascii="Times New Roman" w:eastAsia="Arial" w:hAnsi="Times New Roman" w:cs="Times New Roman"/>
          <w:sz w:val="24"/>
          <w:szCs w:val="24"/>
        </w:rPr>
        <w:t>:</w:t>
      </w:r>
    </w:p>
    <w:p w:rsidR="008A2C58" w:rsidRPr="00180F20" w:rsidRDefault="008A2C58" w:rsidP="00180F20">
      <w:pPr>
        <w:numPr>
          <w:ilvl w:val="0"/>
          <w:numId w:val="46"/>
        </w:numPr>
        <w:tabs>
          <w:tab w:val="left" w:pos="284"/>
          <w:tab w:val="left" w:pos="851"/>
        </w:tabs>
        <w:spacing w:before="120" w:after="0" w:line="340" w:lineRule="exact"/>
        <w:ind w:left="0" w:firstLine="0"/>
        <w:jc w:val="both"/>
        <w:rPr>
          <w:rFonts w:ascii="Times New Roman" w:eastAsia="Times New Roman" w:hAnsi="Times New Roman" w:cs="Times New Roman"/>
          <w:spacing w:val="6"/>
          <w:sz w:val="24"/>
          <w:szCs w:val="24"/>
          <w:lang w:val="sv-SE"/>
        </w:rPr>
      </w:pPr>
      <w:r w:rsidRPr="00180F20">
        <w:rPr>
          <w:rFonts w:ascii="Times New Roman" w:eastAsia="Times New Roman" w:hAnsi="Times New Roman" w:cs="Times New Roman"/>
          <w:spacing w:val="6"/>
          <w:sz w:val="24"/>
          <w:szCs w:val="24"/>
          <w:lang w:val="sv-SE"/>
        </w:rPr>
        <w:t xml:space="preserve">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rsidR="008A2C58" w:rsidRPr="00180F20" w:rsidRDefault="008A2C58" w:rsidP="00180F20">
      <w:pPr>
        <w:numPr>
          <w:ilvl w:val="0"/>
          <w:numId w:val="46"/>
        </w:numPr>
        <w:tabs>
          <w:tab w:val="left" w:pos="284"/>
          <w:tab w:val="left" w:pos="851"/>
        </w:tabs>
        <w:spacing w:before="120" w:after="0" w:line="340" w:lineRule="exact"/>
        <w:ind w:left="0" w:firstLine="0"/>
        <w:jc w:val="both"/>
        <w:rPr>
          <w:rFonts w:ascii="Times New Roman" w:eastAsia="Times New Roman" w:hAnsi="Times New Roman" w:cs="Times New Roman"/>
          <w:spacing w:val="6"/>
          <w:sz w:val="24"/>
          <w:szCs w:val="24"/>
          <w:lang w:val="sv-SE"/>
        </w:rPr>
      </w:pPr>
      <w:r w:rsidRPr="00180F20">
        <w:rPr>
          <w:rFonts w:ascii="Times New Roman" w:eastAsia="Times New Roman" w:hAnsi="Times New Roman" w:cs="Times New Roman"/>
          <w:spacing w:val="6"/>
          <w:sz w:val="24"/>
          <w:szCs w:val="24"/>
          <w:lang w:val="sv-SE"/>
        </w:rPr>
        <w:t>Thiết bị phải đáp ứng được độ bền đối với các điều kiện về khí hậu và môi trường tại Việt Nam: được nhiệt đới hóa, phù hợp với điều kiện môi trường lắp đặt vận hành.</w:t>
      </w:r>
    </w:p>
    <w:p w:rsidR="008A2C58" w:rsidRPr="00180F20" w:rsidRDefault="008A2C58" w:rsidP="00180F20">
      <w:pPr>
        <w:numPr>
          <w:ilvl w:val="0"/>
          <w:numId w:val="46"/>
        </w:numPr>
        <w:tabs>
          <w:tab w:val="left" w:pos="284"/>
          <w:tab w:val="left" w:pos="851"/>
        </w:tabs>
        <w:spacing w:before="120" w:after="0" w:line="340" w:lineRule="exact"/>
        <w:ind w:left="0" w:firstLine="0"/>
        <w:jc w:val="both"/>
        <w:rPr>
          <w:rFonts w:ascii="Times New Roman" w:eastAsia="Times New Roman" w:hAnsi="Times New Roman" w:cs="Times New Roman"/>
          <w:spacing w:val="6"/>
          <w:sz w:val="24"/>
          <w:szCs w:val="24"/>
          <w:lang w:val="sv-SE"/>
        </w:rPr>
      </w:pPr>
      <w:r w:rsidRPr="00180F20">
        <w:rPr>
          <w:rFonts w:ascii="Times New Roman" w:eastAsia="Times New Roman" w:hAnsi="Times New Roman" w:cs="Times New Roman"/>
          <w:spacing w:val="6"/>
          <w:sz w:val="24"/>
          <w:szCs w:val="24"/>
          <w:lang w:val="sv-SE"/>
        </w:rPr>
        <w:t>Các chi tiết bằng thép (giá đỡ, các bulông, đai ốc v.v.) phải được mạ kẽm nhúng nóng theo tiêu chuẩn TCVN 5408:2007 và các tiêu chuẩn tương đương hiện hành về mạ kẽm nhúng nóng.</w:t>
      </w:r>
    </w:p>
    <w:p w:rsidR="008A2C58" w:rsidRPr="00180F20" w:rsidRDefault="008A2C58" w:rsidP="00180F20">
      <w:pPr>
        <w:tabs>
          <w:tab w:val="left" w:pos="284"/>
        </w:tabs>
        <w:spacing w:before="240" w:after="120" w:line="254" w:lineRule="auto"/>
        <w:jc w:val="both"/>
        <w:rPr>
          <w:rFonts w:ascii="Times New Roman" w:eastAsia="Arial" w:hAnsi="Times New Roman" w:cs="Times New Roman"/>
          <w:b/>
          <w:sz w:val="24"/>
          <w:szCs w:val="24"/>
        </w:rPr>
      </w:pPr>
      <w:r w:rsidRPr="00180F20">
        <w:rPr>
          <w:rFonts w:ascii="Times New Roman" w:eastAsia="Arial" w:hAnsi="Times New Roman" w:cs="Times New Roman"/>
          <w:b/>
          <w:sz w:val="24"/>
          <w:szCs w:val="24"/>
          <w:lang w:val="vi-VN"/>
        </w:rPr>
        <w:t>Bảng yêu cầu đặc tính kỹ thuật</w:t>
      </w:r>
      <w:r w:rsidRPr="00180F20">
        <w:rPr>
          <w:rFonts w:ascii="Times New Roman" w:eastAsia="Arial" w:hAnsi="Times New Roman" w:cs="Times New Roman"/>
          <w:b/>
          <w:sz w:val="24"/>
          <w:szCs w:val="24"/>
        </w:rPr>
        <w:t xml:space="preserve"> FCO 35 kV – Cách điện Polymer</w:t>
      </w:r>
    </w:p>
    <w:tbl>
      <w:tblPr>
        <w:tblW w:w="967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693"/>
        <w:gridCol w:w="2600"/>
        <w:gridCol w:w="1138"/>
        <w:gridCol w:w="3163"/>
        <w:gridCol w:w="2081"/>
      </w:tblGrid>
      <w:tr w:rsidR="00D26AB1" w:rsidRPr="00180F20" w:rsidTr="008A2C58">
        <w:trPr>
          <w:trHeight w:val="283"/>
          <w:tblHeader/>
        </w:trPr>
        <w:tc>
          <w:tcPr>
            <w:tcW w:w="693" w:type="dxa"/>
            <w:tcBorders>
              <w:top w:val="double" w:sz="4" w:space="0" w:color="auto"/>
              <w:left w:val="double" w:sz="4" w:space="0" w:color="auto"/>
              <w:bottom w:val="single" w:sz="4" w:space="0" w:color="auto"/>
              <w:right w:val="single" w:sz="4" w:space="0" w:color="auto"/>
            </w:tcBorders>
            <w:vAlign w:val="center"/>
            <w:hideMark/>
          </w:tcPr>
          <w:p w:rsidR="008A2C58" w:rsidRPr="00180F20" w:rsidRDefault="008A2C58" w:rsidP="00174FF7">
            <w:pPr>
              <w:spacing w:before="80" w:after="80" w:line="240" w:lineRule="auto"/>
              <w:jc w:val="center"/>
              <w:rPr>
                <w:rFonts w:ascii="Times New Roman" w:eastAsia="Arial" w:hAnsi="Times New Roman" w:cs="Times New Roman"/>
                <w:b/>
                <w:bCs/>
                <w:sz w:val="24"/>
                <w:szCs w:val="24"/>
                <w:lang w:val="vi-VN"/>
              </w:rPr>
            </w:pPr>
            <w:r w:rsidRPr="00180F20">
              <w:rPr>
                <w:rFonts w:ascii="Times New Roman" w:eastAsia="Arial" w:hAnsi="Times New Roman" w:cs="Times New Roman"/>
                <w:b/>
                <w:bCs/>
                <w:sz w:val="24"/>
                <w:szCs w:val="24"/>
                <w:lang w:val="vi-VN"/>
              </w:rPr>
              <w:t>TT</w:t>
            </w:r>
          </w:p>
        </w:tc>
        <w:tc>
          <w:tcPr>
            <w:tcW w:w="2598" w:type="dxa"/>
            <w:tcBorders>
              <w:top w:val="doub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b/>
                <w:bCs/>
                <w:sz w:val="24"/>
                <w:szCs w:val="24"/>
                <w:lang w:val="vi-VN"/>
              </w:rPr>
            </w:pPr>
            <w:r w:rsidRPr="00180F20">
              <w:rPr>
                <w:rFonts w:ascii="Times New Roman" w:eastAsia="Arial" w:hAnsi="Times New Roman" w:cs="Times New Roman"/>
                <w:b/>
                <w:bCs/>
                <w:sz w:val="24"/>
                <w:szCs w:val="24"/>
                <w:lang w:val="vi-VN"/>
              </w:rPr>
              <w:t>Hạng mục</w:t>
            </w:r>
          </w:p>
        </w:tc>
        <w:tc>
          <w:tcPr>
            <w:tcW w:w="1137" w:type="dxa"/>
            <w:tcBorders>
              <w:top w:val="doub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b/>
                <w:bCs/>
                <w:sz w:val="24"/>
                <w:szCs w:val="24"/>
                <w:lang w:val="vi-VN"/>
              </w:rPr>
            </w:pPr>
            <w:r w:rsidRPr="00180F20">
              <w:rPr>
                <w:rFonts w:ascii="Times New Roman" w:eastAsia="Times New Roman" w:hAnsi="Times New Roman" w:cs="Times New Roman"/>
                <w:b/>
                <w:bCs/>
                <w:sz w:val="24"/>
                <w:szCs w:val="24"/>
                <w:lang w:val="vi-VN"/>
              </w:rPr>
              <w:t xml:space="preserve">Đơn vị </w:t>
            </w:r>
          </w:p>
        </w:tc>
        <w:tc>
          <w:tcPr>
            <w:tcW w:w="3161" w:type="dxa"/>
            <w:tcBorders>
              <w:top w:val="doub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b/>
                <w:bCs/>
                <w:sz w:val="24"/>
                <w:szCs w:val="24"/>
                <w:lang w:val="vi-VN"/>
              </w:rPr>
            </w:pPr>
            <w:r w:rsidRPr="00180F20">
              <w:rPr>
                <w:rFonts w:ascii="Times New Roman" w:eastAsia="Times New Roman" w:hAnsi="Times New Roman" w:cs="Times New Roman"/>
                <w:b/>
                <w:bCs/>
                <w:sz w:val="24"/>
                <w:szCs w:val="24"/>
                <w:lang w:val="vi-VN"/>
              </w:rPr>
              <w:t>Yêu cầu</w:t>
            </w:r>
          </w:p>
        </w:tc>
        <w:tc>
          <w:tcPr>
            <w:tcW w:w="2080" w:type="dxa"/>
            <w:tcBorders>
              <w:top w:val="double" w:sz="4" w:space="0" w:color="auto"/>
              <w:left w:val="single" w:sz="4" w:space="0" w:color="auto"/>
              <w:bottom w:val="single" w:sz="4" w:space="0" w:color="auto"/>
              <w:right w:val="double" w:sz="4" w:space="0" w:color="auto"/>
            </w:tcBorders>
            <w:hideMark/>
          </w:tcPr>
          <w:p w:rsidR="008A2C58" w:rsidRPr="00180F20" w:rsidRDefault="008A2C58" w:rsidP="008A2C58">
            <w:pPr>
              <w:spacing w:before="80" w:after="80" w:line="240" w:lineRule="auto"/>
              <w:jc w:val="center"/>
              <w:rPr>
                <w:rFonts w:ascii="Times New Roman" w:eastAsia="Times New Roman" w:hAnsi="Times New Roman" w:cs="Times New Roman"/>
                <w:b/>
                <w:bCs/>
                <w:sz w:val="24"/>
                <w:szCs w:val="24"/>
                <w:lang w:val="vi-VN"/>
              </w:rPr>
            </w:pPr>
            <w:r w:rsidRPr="00180F20">
              <w:rPr>
                <w:rFonts w:ascii="Times New Roman" w:eastAsia="SimSun" w:hAnsi="Times New Roman" w:cs="Times New Roman"/>
                <w:b/>
                <w:sz w:val="24"/>
                <w:szCs w:val="24"/>
              </w:rPr>
              <w:t>Nhà thầu đề xuất và cam kết</w:t>
            </w:r>
          </w:p>
        </w:tc>
      </w:tr>
      <w:tr w:rsidR="00D26AB1" w:rsidRPr="00180F20"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Nhà sản xuất</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Nêu cụ thể</w:t>
            </w:r>
          </w:p>
        </w:tc>
        <w:tc>
          <w:tcPr>
            <w:tcW w:w="208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r>
      <w:tr w:rsidR="00D26AB1" w:rsidRPr="00180F20"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Nước sản xuất</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Nêu cụ thể</w:t>
            </w:r>
          </w:p>
        </w:tc>
        <w:tc>
          <w:tcPr>
            <w:tcW w:w="208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r>
      <w:tr w:rsidR="00D26AB1" w:rsidRPr="00180F20"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Mã hiệu</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Nêu cụ thể</w:t>
            </w:r>
          </w:p>
        </w:tc>
        <w:tc>
          <w:tcPr>
            <w:tcW w:w="208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r>
      <w:tr w:rsidR="00D26AB1" w:rsidRPr="00180F20"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 xml:space="preserve">Tiêu chuẩn áp dụng </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80" w:after="80" w:line="240" w:lineRule="auto"/>
              <w:jc w:val="both"/>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 xml:space="preserve">IEC 60282-2, </w:t>
            </w:r>
            <w:r w:rsidRPr="00180F20">
              <w:rPr>
                <w:rFonts w:ascii="Times New Roman" w:eastAsia="Times New Roman" w:hAnsi="Times New Roman" w:cs="Times New Roman"/>
                <w:sz w:val="24"/>
                <w:szCs w:val="24"/>
              </w:rPr>
              <w:t xml:space="preserve">IEC 61109, </w:t>
            </w:r>
            <w:r w:rsidRPr="00180F20">
              <w:rPr>
                <w:rFonts w:ascii="Times New Roman" w:eastAsia="Times New Roman" w:hAnsi="Times New Roman" w:cs="Times New Roman"/>
                <w:sz w:val="24"/>
                <w:szCs w:val="24"/>
                <w:lang w:val="vi-VN"/>
              </w:rPr>
              <w:t>ANSI C37.41, ANSI C37.42 hoặc các tiêu chuẩn tương đương</w:t>
            </w:r>
          </w:p>
        </w:tc>
        <w:tc>
          <w:tcPr>
            <w:tcW w:w="208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80" w:after="80" w:line="240" w:lineRule="auto"/>
              <w:jc w:val="both"/>
              <w:rPr>
                <w:rFonts w:ascii="Times New Roman" w:eastAsia="Times New Roman" w:hAnsi="Times New Roman" w:cs="Times New Roman"/>
                <w:sz w:val="24"/>
                <w:szCs w:val="24"/>
                <w:lang w:val="vi-VN"/>
              </w:rPr>
            </w:pPr>
          </w:p>
        </w:tc>
      </w:tr>
      <w:tr w:rsidR="00D26AB1" w:rsidRPr="00180F20"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Chủng loại</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80" w:after="80" w:line="240" w:lineRule="auto"/>
              <w:jc w:val="both"/>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rPr>
              <w:t xml:space="preserve">FCO loại </w:t>
            </w:r>
            <w:r w:rsidRPr="00180F20">
              <w:rPr>
                <w:rFonts w:ascii="Times New Roman" w:eastAsia="Times New Roman" w:hAnsi="Times New Roman" w:cs="Times New Roman"/>
                <w:sz w:val="24"/>
                <w:szCs w:val="24"/>
                <w:lang w:val="vi-VN"/>
              </w:rPr>
              <w:t xml:space="preserve">01 pha, lắp đặt ngoài trời, trên cột điện, cách điện </w:t>
            </w:r>
            <w:r w:rsidRPr="00180F20">
              <w:rPr>
                <w:rFonts w:ascii="Times New Roman" w:eastAsia="Arial" w:hAnsi="Times New Roman" w:cs="Times New Roman"/>
                <w:sz w:val="24"/>
                <w:szCs w:val="24"/>
                <w:lang w:val="vi-VN"/>
              </w:rPr>
              <w:t>là loại polymer (cao su silicone hoặc hỗn hợp silicone)</w:t>
            </w:r>
            <w:r w:rsidRPr="00180F20">
              <w:rPr>
                <w:rFonts w:ascii="Times New Roman" w:eastAsia="Times New Roman" w:hAnsi="Times New Roman" w:cs="Times New Roman"/>
                <w:sz w:val="24"/>
                <w:szCs w:val="24"/>
                <w:lang w:val="vi-VN"/>
              </w:rPr>
              <w:t xml:space="preserve"> có khả năng làm việc ở điều kiện ô nhiễm nặng như khu vực ven biển, sương muối, ô nhiễm công nghiệp, bức xạ tia cực tím</w:t>
            </w:r>
            <w:r w:rsidRPr="00180F20">
              <w:rPr>
                <w:rFonts w:ascii="Times New Roman" w:eastAsia="Times New Roman" w:hAnsi="Times New Roman" w:cs="Times New Roman"/>
                <w:sz w:val="24"/>
                <w:szCs w:val="24"/>
              </w:rPr>
              <w:t xml:space="preserve"> v.v. </w:t>
            </w:r>
            <w:r w:rsidRPr="00180F20">
              <w:rPr>
                <w:rFonts w:ascii="Times New Roman" w:eastAsia="Times New Roman" w:hAnsi="Times New Roman" w:cs="Times New Roman"/>
                <w:sz w:val="24"/>
                <w:szCs w:val="24"/>
                <w:lang w:val="vi-VN"/>
              </w:rPr>
              <w:t>cũng như khí hậu nhiệt đới ẩm</w:t>
            </w:r>
          </w:p>
        </w:tc>
        <w:tc>
          <w:tcPr>
            <w:tcW w:w="208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80" w:after="80" w:line="240" w:lineRule="auto"/>
              <w:jc w:val="both"/>
              <w:rPr>
                <w:rFonts w:ascii="Times New Roman" w:eastAsia="Times New Roman" w:hAnsi="Times New Roman" w:cs="Times New Roman"/>
                <w:sz w:val="24"/>
                <w:szCs w:val="24"/>
              </w:rPr>
            </w:pPr>
          </w:p>
        </w:tc>
      </w:tr>
      <w:tr w:rsidR="00D26AB1" w:rsidRPr="00180F20"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Điện áp định mức làm việc của thiết bị (pha-pha)</w:t>
            </w:r>
          </w:p>
        </w:tc>
        <w:tc>
          <w:tcPr>
            <w:tcW w:w="1137"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kV</w:t>
            </w: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sz w:val="24"/>
                <w:szCs w:val="24"/>
              </w:rPr>
            </w:pPr>
            <w:r w:rsidRPr="00180F20">
              <w:rPr>
                <w:rFonts w:ascii="Times New Roman" w:eastAsia="Times New Roman" w:hAnsi="Times New Roman" w:cs="Times New Roman"/>
                <w:sz w:val="24"/>
                <w:szCs w:val="24"/>
                <w:u w:val="single"/>
                <w:lang w:val="vi-VN"/>
              </w:rPr>
              <w:t>&gt;</w:t>
            </w:r>
            <w:r w:rsidRPr="00180F20">
              <w:rPr>
                <w:rFonts w:ascii="Times New Roman" w:eastAsia="Times New Roman" w:hAnsi="Times New Roman" w:cs="Times New Roman"/>
                <w:sz w:val="24"/>
                <w:szCs w:val="24"/>
                <w:lang w:val="vi-VN"/>
              </w:rPr>
              <w:t xml:space="preserve"> </w:t>
            </w:r>
            <w:r w:rsidRPr="00180F20">
              <w:rPr>
                <w:rFonts w:ascii="Times New Roman" w:eastAsia="Times New Roman" w:hAnsi="Times New Roman" w:cs="Times New Roman"/>
                <w:sz w:val="24"/>
                <w:szCs w:val="24"/>
              </w:rPr>
              <w:t>35</w:t>
            </w:r>
          </w:p>
        </w:tc>
        <w:tc>
          <w:tcPr>
            <w:tcW w:w="208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80" w:after="80" w:line="240" w:lineRule="auto"/>
              <w:jc w:val="center"/>
              <w:rPr>
                <w:rFonts w:ascii="Times New Roman" w:eastAsia="Times New Roman" w:hAnsi="Times New Roman" w:cs="Times New Roman"/>
                <w:sz w:val="24"/>
                <w:szCs w:val="24"/>
                <w:u w:val="single"/>
                <w:lang w:val="vi-VN"/>
              </w:rPr>
            </w:pPr>
          </w:p>
        </w:tc>
      </w:tr>
      <w:tr w:rsidR="00D26AB1" w:rsidRPr="00180F20"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Tần số định mức</w:t>
            </w:r>
          </w:p>
        </w:tc>
        <w:tc>
          <w:tcPr>
            <w:tcW w:w="1137"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Hz</w:t>
            </w: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50</w:t>
            </w:r>
          </w:p>
        </w:tc>
        <w:tc>
          <w:tcPr>
            <w:tcW w:w="208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r>
      <w:tr w:rsidR="00D26AB1" w:rsidRPr="00180F20"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Dòng điện làm việc liên tục định mức</w:t>
            </w:r>
          </w:p>
        </w:tc>
        <w:tc>
          <w:tcPr>
            <w:tcW w:w="1137"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A</w:t>
            </w: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100</w:t>
            </w:r>
          </w:p>
        </w:tc>
        <w:tc>
          <w:tcPr>
            <w:tcW w:w="208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r>
      <w:tr w:rsidR="00D26AB1" w:rsidRPr="00180F20"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Định mức dòng cắt</w:t>
            </w:r>
            <w:r w:rsidRPr="00180F20">
              <w:rPr>
                <w:rFonts w:ascii="Times New Roman" w:eastAsia="Arial" w:hAnsi="Times New Roman" w:cs="Times New Roman"/>
                <w:sz w:val="24"/>
                <w:szCs w:val="24"/>
              </w:rPr>
              <w:t xml:space="preserve"> không</w:t>
            </w:r>
            <w:r w:rsidRPr="00180F20">
              <w:rPr>
                <w:rFonts w:ascii="Times New Roman" w:eastAsia="Arial" w:hAnsi="Times New Roman" w:cs="Times New Roman"/>
                <w:sz w:val="24"/>
                <w:szCs w:val="24"/>
                <w:lang w:val="vi-VN"/>
              </w:rPr>
              <w:t xml:space="preserve"> đối xứng</w:t>
            </w:r>
          </w:p>
        </w:tc>
        <w:tc>
          <w:tcPr>
            <w:tcW w:w="1137"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kArms</w:t>
            </w: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u w:val="single"/>
                <w:lang w:val="vi-VN"/>
              </w:rPr>
              <w:t>&gt;</w:t>
            </w:r>
            <w:r w:rsidRPr="00180F20">
              <w:rPr>
                <w:rFonts w:ascii="Times New Roman" w:eastAsia="Times New Roman" w:hAnsi="Times New Roman" w:cs="Times New Roman"/>
                <w:sz w:val="24"/>
                <w:szCs w:val="24"/>
                <w:lang w:val="vi-VN"/>
              </w:rPr>
              <w:t xml:space="preserve"> 10</w:t>
            </w:r>
          </w:p>
        </w:tc>
        <w:tc>
          <w:tcPr>
            <w:tcW w:w="208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80" w:after="80" w:line="240" w:lineRule="auto"/>
              <w:jc w:val="center"/>
              <w:rPr>
                <w:rFonts w:ascii="Times New Roman" w:eastAsia="Times New Roman" w:hAnsi="Times New Roman" w:cs="Times New Roman"/>
                <w:sz w:val="24"/>
                <w:szCs w:val="24"/>
                <w:u w:val="single"/>
                <w:lang w:val="vi-VN"/>
              </w:rPr>
            </w:pPr>
          </w:p>
        </w:tc>
      </w:tr>
      <w:tr w:rsidR="00D26AB1" w:rsidRPr="00180F20"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Định mức dòng cắt đối xứng</w:t>
            </w:r>
          </w:p>
        </w:tc>
        <w:tc>
          <w:tcPr>
            <w:tcW w:w="1137"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kArms</w:t>
            </w: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sz w:val="24"/>
                <w:szCs w:val="24"/>
                <w:u w:val="single"/>
              </w:rPr>
            </w:pPr>
            <w:r w:rsidRPr="00180F20">
              <w:rPr>
                <w:rFonts w:ascii="Times New Roman" w:eastAsia="Times New Roman" w:hAnsi="Times New Roman" w:cs="Times New Roman"/>
                <w:sz w:val="24"/>
                <w:szCs w:val="24"/>
                <w:u w:val="single"/>
                <w:lang w:val="vi-VN"/>
              </w:rPr>
              <w:t>&gt;</w:t>
            </w:r>
            <w:r w:rsidRPr="00180F20">
              <w:rPr>
                <w:rFonts w:ascii="Times New Roman" w:eastAsia="Times New Roman" w:hAnsi="Times New Roman" w:cs="Times New Roman"/>
                <w:sz w:val="24"/>
                <w:szCs w:val="24"/>
                <w:lang w:val="vi-VN"/>
              </w:rPr>
              <w:t xml:space="preserve"> </w:t>
            </w:r>
            <w:r w:rsidRPr="00180F20">
              <w:rPr>
                <w:rFonts w:ascii="Times New Roman" w:eastAsia="Times New Roman" w:hAnsi="Times New Roman" w:cs="Times New Roman"/>
                <w:sz w:val="24"/>
                <w:szCs w:val="24"/>
              </w:rPr>
              <w:t>5,0</w:t>
            </w:r>
          </w:p>
        </w:tc>
        <w:tc>
          <w:tcPr>
            <w:tcW w:w="208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80" w:after="80" w:line="240" w:lineRule="auto"/>
              <w:jc w:val="center"/>
              <w:rPr>
                <w:rFonts w:ascii="Times New Roman" w:eastAsia="Times New Roman" w:hAnsi="Times New Roman" w:cs="Times New Roman"/>
                <w:sz w:val="24"/>
                <w:szCs w:val="24"/>
                <w:u w:val="single"/>
                <w:lang w:val="vi-VN"/>
              </w:rPr>
            </w:pPr>
          </w:p>
        </w:tc>
      </w:tr>
      <w:tr w:rsidR="00D26AB1" w:rsidRPr="00180F20"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Mức chịu đựng điện áp xung (l,2/50 µs)</w:t>
            </w:r>
          </w:p>
        </w:tc>
        <w:tc>
          <w:tcPr>
            <w:tcW w:w="1137"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kVp</w:t>
            </w: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sz w:val="24"/>
                <w:szCs w:val="24"/>
              </w:rPr>
            </w:pPr>
            <w:r w:rsidRPr="00180F20">
              <w:rPr>
                <w:rFonts w:ascii="Times New Roman" w:eastAsia="Times New Roman" w:hAnsi="Times New Roman" w:cs="Times New Roman"/>
                <w:sz w:val="24"/>
                <w:szCs w:val="24"/>
                <w:u w:val="single"/>
                <w:lang w:val="vi-VN"/>
              </w:rPr>
              <w:t>&gt;</w:t>
            </w:r>
            <w:r w:rsidRPr="00180F20">
              <w:rPr>
                <w:rFonts w:ascii="Times New Roman" w:eastAsia="Times New Roman" w:hAnsi="Times New Roman" w:cs="Times New Roman"/>
                <w:sz w:val="24"/>
                <w:szCs w:val="24"/>
                <w:lang w:val="vi-VN"/>
              </w:rPr>
              <w:t xml:space="preserve"> 1</w:t>
            </w:r>
            <w:r w:rsidRPr="00180F20">
              <w:rPr>
                <w:rFonts w:ascii="Times New Roman" w:eastAsia="Times New Roman" w:hAnsi="Times New Roman" w:cs="Times New Roman"/>
                <w:sz w:val="24"/>
                <w:szCs w:val="24"/>
              </w:rPr>
              <w:t>70</w:t>
            </w:r>
          </w:p>
        </w:tc>
        <w:tc>
          <w:tcPr>
            <w:tcW w:w="208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80" w:after="80" w:line="240" w:lineRule="auto"/>
              <w:jc w:val="center"/>
              <w:rPr>
                <w:rFonts w:ascii="Times New Roman" w:eastAsia="Times New Roman" w:hAnsi="Times New Roman" w:cs="Times New Roman"/>
                <w:sz w:val="24"/>
                <w:szCs w:val="24"/>
                <w:u w:val="single"/>
                <w:lang w:val="vi-VN"/>
              </w:rPr>
            </w:pPr>
          </w:p>
        </w:tc>
      </w:tr>
      <w:tr w:rsidR="00D26AB1" w:rsidRPr="00180F20"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Mức chịu đựng điện áp tần số công nghiệp 50Hz trong 1 phút</w:t>
            </w:r>
          </w:p>
        </w:tc>
        <w:tc>
          <w:tcPr>
            <w:tcW w:w="1137"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kVrms</w:t>
            </w: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u w:val="single"/>
                <w:lang w:val="vi-VN"/>
              </w:rPr>
              <w:t>&gt;</w:t>
            </w:r>
            <w:r w:rsidRPr="00180F20">
              <w:rPr>
                <w:rFonts w:ascii="Times New Roman" w:eastAsia="Times New Roman" w:hAnsi="Times New Roman" w:cs="Times New Roman"/>
                <w:sz w:val="24"/>
                <w:szCs w:val="24"/>
                <w:lang w:val="vi-VN"/>
              </w:rPr>
              <w:t xml:space="preserve"> </w:t>
            </w:r>
            <w:r w:rsidRPr="00180F20">
              <w:rPr>
                <w:rFonts w:ascii="Times New Roman" w:eastAsia="Times New Roman" w:hAnsi="Times New Roman" w:cs="Times New Roman"/>
                <w:sz w:val="24"/>
                <w:szCs w:val="24"/>
              </w:rPr>
              <w:t>7</w:t>
            </w:r>
            <w:r w:rsidRPr="00180F20">
              <w:rPr>
                <w:rFonts w:ascii="Times New Roman" w:eastAsia="Times New Roman" w:hAnsi="Times New Roman" w:cs="Times New Roman"/>
                <w:sz w:val="24"/>
                <w:szCs w:val="24"/>
                <w:lang w:val="vi-VN"/>
              </w:rPr>
              <w:t>0</w:t>
            </w:r>
          </w:p>
        </w:tc>
        <w:tc>
          <w:tcPr>
            <w:tcW w:w="208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80" w:after="80" w:line="240" w:lineRule="auto"/>
              <w:jc w:val="center"/>
              <w:rPr>
                <w:rFonts w:ascii="Times New Roman" w:eastAsia="Times New Roman" w:hAnsi="Times New Roman" w:cs="Times New Roman"/>
                <w:sz w:val="24"/>
                <w:szCs w:val="24"/>
                <w:u w:val="single"/>
                <w:lang w:val="vi-VN"/>
              </w:rPr>
            </w:pPr>
          </w:p>
        </w:tc>
      </w:tr>
      <w:tr w:rsidR="00D26AB1" w:rsidRPr="00180F20"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Phụ kiện đi kèm FCO</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208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r>
      <w:tr w:rsidR="00D26AB1" w:rsidRPr="00180F20"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hideMark/>
          </w:tcPr>
          <w:p w:rsidR="008A2C58" w:rsidRPr="00180F20" w:rsidRDefault="008A2C58" w:rsidP="00174FF7">
            <w:pPr>
              <w:spacing w:before="80" w:after="80" w:line="240" w:lineRule="auto"/>
              <w:jc w:val="center"/>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1</w:t>
            </w:r>
            <w:r w:rsidRPr="00180F20">
              <w:rPr>
                <w:rFonts w:ascii="Times New Roman" w:eastAsia="Arial" w:hAnsi="Times New Roman" w:cs="Times New Roman"/>
                <w:sz w:val="24"/>
                <w:szCs w:val="24"/>
              </w:rPr>
              <w:t>3</w:t>
            </w:r>
            <w:r w:rsidRPr="00180F20">
              <w:rPr>
                <w:rFonts w:ascii="Times New Roman" w:eastAsia="Arial" w:hAnsi="Times New Roman" w:cs="Times New Roman"/>
                <w:sz w:val="24"/>
                <w:szCs w:val="24"/>
                <w:lang w:val="vi-VN"/>
              </w:rPr>
              <w:t>.1</w:t>
            </w: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Cách điện</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80" w:after="80" w:line="240" w:lineRule="auto"/>
              <w:jc w:val="both"/>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80" w:after="80" w:line="240" w:lineRule="auto"/>
              <w:jc w:val="both"/>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rPr>
              <w:t xml:space="preserve">- </w:t>
            </w:r>
            <w:r w:rsidRPr="00180F20">
              <w:rPr>
                <w:rFonts w:ascii="Times New Roman" w:eastAsia="Times New Roman" w:hAnsi="Times New Roman" w:cs="Times New Roman"/>
                <w:sz w:val="24"/>
                <w:szCs w:val="24"/>
                <w:lang w:val="vi-VN"/>
              </w:rPr>
              <w:t xml:space="preserve">Loại Polymer (cao su silicon hoặc </w:t>
            </w:r>
            <w:r w:rsidRPr="00180F20">
              <w:rPr>
                <w:rFonts w:ascii="Times New Roman" w:eastAsia="Times New Roman" w:hAnsi="Times New Roman" w:cs="Times New Roman"/>
                <w:sz w:val="24"/>
                <w:szCs w:val="24"/>
              </w:rPr>
              <w:t>h</w:t>
            </w:r>
            <w:r w:rsidRPr="00180F20">
              <w:rPr>
                <w:rFonts w:ascii="Times New Roman" w:eastAsia="Times New Roman" w:hAnsi="Times New Roman" w:cs="Times New Roman"/>
                <w:sz w:val="24"/>
                <w:szCs w:val="24"/>
                <w:lang w:val="vi-VN"/>
              </w:rPr>
              <w:t>ỗn hợp silicone)</w:t>
            </w:r>
            <w:r w:rsidRPr="00180F20">
              <w:rPr>
                <w:rFonts w:ascii="Times New Roman" w:eastAsia="Times New Roman" w:hAnsi="Times New Roman" w:cs="Times New Roman"/>
                <w:sz w:val="24"/>
                <w:szCs w:val="24"/>
              </w:rPr>
              <w:t xml:space="preserve">. </w:t>
            </w:r>
            <w:r w:rsidRPr="00180F20">
              <w:rPr>
                <w:rFonts w:ascii="Times New Roman" w:eastAsia="Times New Roman" w:hAnsi="Times New Roman" w:cs="Times New Roman"/>
                <w:sz w:val="24"/>
                <w:szCs w:val="24"/>
                <w:lang w:val="vi-VN"/>
              </w:rPr>
              <w:t>Trên thân cách điện phải có tên của Nhà sản xuất được đúc nổi hoặc đúc chìm.</w:t>
            </w:r>
          </w:p>
          <w:p w:rsidR="008A2C58" w:rsidRPr="00180F20" w:rsidRDefault="008A2C58" w:rsidP="008A2C58">
            <w:pPr>
              <w:spacing w:before="80" w:after="80" w:line="240" w:lineRule="auto"/>
              <w:jc w:val="both"/>
              <w:rPr>
                <w:rFonts w:ascii="Times New Roman" w:eastAsia="Times New Roman" w:hAnsi="Times New Roman" w:cs="Times New Roman"/>
                <w:sz w:val="24"/>
                <w:szCs w:val="24"/>
              </w:rPr>
            </w:pPr>
            <w:r w:rsidRPr="00180F20">
              <w:rPr>
                <w:rFonts w:ascii="Times New Roman" w:eastAsia="Times New Roman" w:hAnsi="Times New Roman" w:cs="Times New Roman"/>
                <w:sz w:val="24"/>
                <w:szCs w:val="24"/>
              </w:rPr>
              <w:t>- Cấp chống cháy: HB40</w:t>
            </w:r>
          </w:p>
        </w:tc>
        <w:tc>
          <w:tcPr>
            <w:tcW w:w="208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80" w:after="80" w:line="240" w:lineRule="auto"/>
              <w:jc w:val="both"/>
              <w:rPr>
                <w:rFonts w:ascii="Times New Roman" w:eastAsia="Times New Roman" w:hAnsi="Times New Roman" w:cs="Times New Roman"/>
                <w:sz w:val="24"/>
                <w:szCs w:val="24"/>
              </w:rPr>
            </w:pPr>
          </w:p>
        </w:tc>
      </w:tr>
      <w:tr w:rsidR="00D26AB1" w:rsidRPr="00180F20"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174FF7">
            <w:pPr>
              <w:spacing w:before="80" w:after="80" w:line="240" w:lineRule="auto"/>
              <w:jc w:val="center"/>
              <w:rPr>
                <w:rFonts w:ascii="Times New Roman" w:eastAsia="Arial"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 Nhà sản xuất</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Nêu cụ thể</w:t>
            </w:r>
          </w:p>
        </w:tc>
        <w:tc>
          <w:tcPr>
            <w:tcW w:w="208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r>
      <w:tr w:rsidR="00D26AB1" w:rsidRPr="00180F20"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174FF7">
            <w:pPr>
              <w:spacing w:before="80" w:after="80" w:line="240" w:lineRule="auto"/>
              <w:jc w:val="center"/>
              <w:rPr>
                <w:rFonts w:ascii="Times New Roman" w:eastAsia="Arial"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 Nước sản xuất</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Nêu cụ thể</w:t>
            </w:r>
          </w:p>
        </w:tc>
        <w:tc>
          <w:tcPr>
            <w:tcW w:w="208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r>
      <w:tr w:rsidR="00D26AB1" w:rsidRPr="00180F20"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174FF7">
            <w:pPr>
              <w:spacing w:before="80" w:after="80" w:line="240" w:lineRule="auto"/>
              <w:jc w:val="center"/>
              <w:rPr>
                <w:rFonts w:ascii="Times New Roman" w:eastAsia="Arial"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 xml:space="preserve">- </w:t>
            </w:r>
            <w:r w:rsidRPr="00180F20">
              <w:rPr>
                <w:rFonts w:ascii="Times New Roman" w:eastAsia="Arial" w:hAnsi="Times New Roman" w:cs="Times New Roman"/>
                <w:sz w:val="24"/>
                <w:szCs w:val="24"/>
              </w:rPr>
              <w:t>Chiều dài đường rò tối thiểu qua bề mặt cách điện</w:t>
            </w:r>
          </w:p>
        </w:tc>
        <w:tc>
          <w:tcPr>
            <w:tcW w:w="1137"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mm/kV</w:t>
            </w: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u w:val="single"/>
              </w:rPr>
              <w:t>&gt;</w:t>
            </w:r>
            <w:r w:rsidRPr="00180F20">
              <w:rPr>
                <w:rFonts w:ascii="Times New Roman" w:eastAsia="Times New Roman" w:hAnsi="Times New Roman" w:cs="Times New Roman"/>
                <w:sz w:val="24"/>
                <w:szCs w:val="24"/>
              </w:rPr>
              <w:t xml:space="preserve"> 25</w:t>
            </w:r>
          </w:p>
        </w:tc>
        <w:tc>
          <w:tcPr>
            <w:tcW w:w="208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80" w:after="80" w:line="240" w:lineRule="auto"/>
              <w:jc w:val="center"/>
              <w:rPr>
                <w:rFonts w:ascii="Times New Roman" w:eastAsia="Times New Roman" w:hAnsi="Times New Roman" w:cs="Times New Roman"/>
                <w:sz w:val="24"/>
                <w:szCs w:val="24"/>
                <w:u w:val="single"/>
              </w:rPr>
            </w:pPr>
          </w:p>
        </w:tc>
      </w:tr>
      <w:tr w:rsidR="00D26AB1" w:rsidRPr="00180F20"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hideMark/>
          </w:tcPr>
          <w:p w:rsidR="008A2C58" w:rsidRPr="00180F20" w:rsidRDefault="008A2C58" w:rsidP="00174FF7">
            <w:pPr>
              <w:spacing w:before="80" w:after="80" w:line="240" w:lineRule="auto"/>
              <w:jc w:val="center"/>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1</w:t>
            </w:r>
            <w:r w:rsidRPr="00180F20">
              <w:rPr>
                <w:rFonts w:ascii="Times New Roman" w:eastAsia="Arial" w:hAnsi="Times New Roman" w:cs="Times New Roman"/>
                <w:sz w:val="24"/>
                <w:szCs w:val="24"/>
              </w:rPr>
              <w:t>3</w:t>
            </w:r>
            <w:r w:rsidRPr="00180F20">
              <w:rPr>
                <w:rFonts w:ascii="Times New Roman" w:eastAsia="Arial" w:hAnsi="Times New Roman" w:cs="Times New Roman"/>
                <w:sz w:val="24"/>
                <w:szCs w:val="24"/>
                <w:lang w:val="vi-VN"/>
              </w:rPr>
              <w:t>.2</w:t>
            </w: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Cần cầu chì (Fuseholder)</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80" w:after="80" w:line="240" w:lineRule="auto"/>
              <w:jc w:val="both"/>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 Được làm bằng vật liệu sợi thủy tinh (fiber glass) chịu lực cao và chịu được tia cực tím</w:t>
            </w:r>
          </w:p>
          <w:p w:rsidR="008A2C58" w:rsidRPr="00180F20" w:rsidRDefault="008A2C58" w:rsidP="008A2C58">
            <w:pPr>
              <w:spacing w:before="80" w:after="80" w:line="240" w:lineRule="auto"/>
              <w:jc w:val="both"/>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 Có lõi đồng làm ngắn hồ quang tương thích với các dây chì thông dụng.</w:t>
            </w:r>
          </w:p>
        </w:tc>
        <w:tc>
          <w:tcPr>
            <w:tcW w:w="208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80" w:after="80" w:line="240" w:lineRule="auto"/>
              <w:jc w:val="both"/>
              <w:rPr>
                <w:rFonts w:ascii="Times New Roman" w:eastAsia="Times New Roman" w:hAnsi="Times New Roman" w:cs="Times New Roman"/>
                <w:sz w:val="24"/>
                <w:szCs w:val="24"/>
                <w:lang w:val="vi-VN"/>
              </w:rPr>
            </w:pPr>
          </w:p>
        </w:tc>
      </w:tr>
      <w:tr w:rsidR="00D26AB1" w:rsidRPr="00180F20"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hideMark/>
          </w:tcPr>
          <w:p w:rsidR="008A2C58" w:rsidRPr="00180F20" w:rsidRDefault="008A2C58" w:rsidP="00174FF7">
            <w:pPr>
              <w:spacing w:before="80" w:after="80" w:line="240" w:lineRule="auto"/>
              <w:jc w:val="center"/>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1</w:t>
            </w:r>
            <w:r w:rsidRPr="00180F20">
              <w:rPr>
                <w:rFonts w:ascii="Times New Roman" w:eastAsia="Arial" w:hAnsi="Times New Roman" w:cs="Times New Roman"/>
                <w:sz w:val="24"/>
                <w:szCs w:val="24"/>
              </w:rPr>
              <w:t>3</w:t>
            </w:r>
            <w:r w:rsidRPr="00180F20">
              <w:rPr>
                <w:rFonts w:ascii="Times New Roman" w:eastAsia="Arial" w:hAnsi="Times New Roman" w:cs="Times New Roman"/>
                <w:sz w:val="24"/>
                <w:szCs w:val="24"/>
                <w:lang w:val="vi-VN"/>
              </w:rPr>
              <w:t>.3</w:t>
            </w: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Đầu cực đấu nối</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80" w:after="80" w:line="240" w:lineRule="auto"/>
              <w:jc w:val="both"/>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 xml:space="preserve">Loại kẹp 2 rãnh song song (PG clamp type) bằng đồng mạ thiếc (tin-plated bronze) có thể đấu nối với dây đồng hoặc dây </w:t>
            </w:r>
            <w:r w:rsidRPr="00180F20">
              <w:rPr>
                <w:rFonts w:ascii="Times New Roman" w:eastAsia="Times New Roman" w:hAnsi="Times New Roman" w:cs="Times New Roman"/>
                <w:sz w:val="24"/>
                <w:szCs w:val="24"/>
                <w:lang w:val="vi-VN"/>
              </w:rPr>
              <w:lastRenderedPageBreak/>
              <w:t>nhôm</w:t>
            </w:r>
          </w:p>
        </w:tc>
        <w:tc>
          <w:tcPr>
            <w:tcW w:w="208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80" w:after="80" w:line="240" w:lineRule="auto"/>
              <w:jc w:val="both"/>
              <w:rPr>
                <w:rFonts w:ascii="Times New Roman" w:eastAsia="Times New Roman" w:hAnsi="Times New Roman" w:cs="Times New Roman"/>
                <w:sz w:val="24"/>
                <w:szCs w:val="24"/>
                <w:lang w:val="vi-VN"/>
              </w:rPr>
            </w:pPr>
          </w:p>
        </w:tc>
      </w:tr>
      <w:tr w:rsidR="00D26AB1" w:rsidRPr="00180F20"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hideMark/>
          </w:tcPr>
          <w:p w:rsidR="008A2C58" w:rsidRPr="00180F20" w:rsidRDefault="008A2C58" w:rsidP="00174FF7">
            <w:pPr>
              <w:spacing w:before="80" w:after="80" w:line="240" w:lineRule="auto"/>
              <w:jc w:val="center"/>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lastRenderedPageBreak/>
              <w:t>1</w:t>
            </w:r>
            <w:r w:rsidRPr="00180F20">
              <w:rPr>
                <w:rFonts w:ascii="Times New Roman" w:eastAsia="Arial" w:hAnsi="Times New Roman" w:cs="Times New Roman"/>
                <w:sz w:val="24"/>
                <w:szCs w:val="24"/>
              </w:rPr>
              <w:t>3</w:t>
            </w:r>
            <w:r w:rsidRPr="00180F20">
              <w:rPr>
                <w:rFonts w:ascii="Times New Roman" w:eastAsia="Arial" w:hAnsi="Times New Roman" w:cs="Times New Roman"/>
                <w:sz w:val="24"/>
                <w:szCs w:val="24"/>
                <w:lang w:val="vi-VN"/>
              </w:rPr>
              <w:t>.4</w:t>
            </w: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Giá đỡ lắp trên xà, bu lông, đai ốc, vòng đệm,..</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80" w:after="80" w:line="240" w:lineRule="auto"/>
              <w:jc w:val="both"/>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lang w:val="vi-VN"/>
              </w:rPr>
              <w:t xml:space="preserve">Làm thép không gỉ hoặc làm bằng thép mạ kẽm nhúng nóng với bề dày lớp mạ </w:t>
            </w:r>
            <w:r w:rsidRPr="00180F20">
              <w:rPr>
                <w:rFonts w:ascii="Times New Roman" w:eastAsia="Times New Roman" w:hAnsi="Times New Roman" w:cs="Times New Roman"/>
                <w:sz w:val="24"/>
                <w:szCs w:val="24"/>
                <w:u w:val="single"/>
                <w:lang w:val="vi-VN"/>
              </w:rPr>
              <w:t>&gt;</w:t>
            </w:r>
            <w:r w:rsidRPr="00180F20">
              <w:rPr>
                <w:rFonts w:ascii="Times New Roman" w:eastAsia="Times New Roman" w:hAnsi="Times New Roman" w:cs="Times New Roman"/>
                <w:sz w:val="24"/>
                <w:szCs w:val="24"/>
                <w:lang w:val="vi-VN"/>
              </w:rPr>
              <w:t xml:space="preserve"> 80 µm</w:t>
            </w:r>
          </w:p>
        </w:tc>
        <w:tc>
          <w:tcPr>
            <w:tcW w:w="208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80" w:after="80" w:line="240" w:lineRule="auto"/>
              <w:jc w:val="both"/>
              <w:rPr>
                <w:rFonts w:ascii="Times New Roman" w:eastAsia="Times New Roman" w:hAnsi="Times New Roman" w:cs="Times New Roman"/>
                <w:sz w:val="24"/>
                <w:szCs w:val="24"/>
                <w:lang w:val="vi-VN"/>
              </w:rPr>
            </w:pPr>
          </w:p>
        </w:tc>
      </w:tr>
      <w:tr w:rsidR="00D26AB1" w:rsidRPr="00180F20"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Nhãn thiết bị</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sz w:val="24"/>
                <w:szCs w:val="24"/>
              </w:rPr>
            </w:pPr>
            <w:r w:rsidRPr="00180F20">
              <w:rPr>
                <w:rFonts w:ascii="Times New Roman" w:eastAsia="Times New Roman" w:hAnsi="Times New Roman" w:cs="Times New Roman"/>
                <w:sz w:val="24"/>
                <w:szCs w:val="24"/>
                <w:lang w:val="vi-VN"/>
              </w:rPr>
              <w:t>Theo tiêu chuẩn ANSI C37.42</w:t>
            </w:r>
            <w:r w:rsidRPr="00180F20">
              <w:rPr>
                <w:rFonts w:ascii="Times New Roman" w:eastAsia="Times New Roman" w:hAnsi="Times New Roman" w:cs="Times New Roman"/>
                <w:sz w:val="24"/>
                <w:szCs w:val="24"/>
              </w:rPr>
              <w:t xml:space="preserve"> hoặc tương đương</w:t>
            </w:r>
          </w:p>
        </w:tc>
        <w:tc>
          <w:tcPr>
            <w:tcW w:w="208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r>
      <w:tr w:rsidR="00D26AB1" w:rsidRPr="00180F20"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rPr>
              <w:t>Nhận dạng nhà sản xuất</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80" w:after="80" w:line="240" w:lineRule="auto"/>
              <w:jc w:val="both"/>
              <w:rPr>
                <w:rFonts w:ascii="Times New Roman" w:eastAsia="Times New Roman" w:hAnsi="Times New Roman" w:cs="Times New Roman"/>
                <w:sz w:val="24"/>
                <w:szCs w:val="24"/>
                <w:lang w:val="vi-VN"/>
              </w:rPr>
            </w:pPr>
            <w:r w:rsidRPr="00180F20">
              <w:rPr>
                <w:rFonts w:ascii="Times New Roman" w:eastAsia="Times New Roman" w:hAnsi="Times New Roman" w:cs="Times New Roman"/>
                <w:sz w:val="24"/>
                <w:szCs w:val="24"/>
              </w:rPr>
              <w:t>Tên hoặc logo nhà sản xuất phải được đúc nổi hoặc đúc chìm trên phần cách điện hoặc được đúc nổi trên phần ngàm đỡ cần cầu chì.</w:t>
            </w:r>
          </w:p>
        </w:tc>
        <w:tc>
          <w:tcPr>
            <w:tcW w:w="208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80" w:after="80" w:line="240" w:lineRule="auto"/>
              <w:jc w:val="both"/>
              <w:rPr>
                <w:rFonts w:ascii="Times New Roman" w:eastAsia="Times New Roman" w:hAnsi="Times New Roman" w:cs="Times New Roman"/>
                <w:sz w:val="24"/>
                <w:szCs w:val="24"/>
              </w:rPr>
            </w:pPr>
          </w:p>
        </w:tc>
      </w:tr>
      <w:tr w:rsidR="00D26AB1" w:rsidRPr="00180F20"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180F20"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Yêu cầu về thử nghiệm</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sz w:val="24"/>
                <w:szCs w:val="24"/>
              </w:rPr>
            </w:pPr>
            <w:r w:rsidRPr="00180F20">
              <w:rPr>
                <w:rFonts w:ascii="Times New Roman" w:eastAsia="Times New Roman" w:hAnsi="Times New Roman" w:cs="Times New Roman"/>
                <w:sz w:val="24"/>
                <w:szCs w:val="24"/>
                <w:lang w:val="vi-VN"/>
              </w:rPr>
              <w:t xml:space="preserve">Theo yêu cầu tại </w:t>
            </w:r>
            <w:r w:rsidRPr="00180F20">
              <w:rPr>
                <w:rFonts w:ascii="Times New Roman" w:eastAsia="Times New Roman" w:hAnsi="Times New Roman" w:cs="Times New Roman"/>
                <w:sz w:val="24"/>
                <w:szCs w:val="24"/>
              </w:rPr>
              <w:t>mục 3</w:t>
            </w:r>
          </w:p>
        </w:tc>
        <w:tc>
          <w:tcPr>
            <w:tcW w:w="2080" w:type="dxa"/>
            <w:tcBorders>
              <w:top w:val="single" w:sz="4" w:space="0" w:color="auto"/>
              <w:left w:val="single" w:sz="4" w:space="0" w:color="auto"/>
              <w:bottom w:val="single" w:sz="4" w:space="0" w:color="auto"/>
              <w:right w:val="double" w:sz="4" w:space="0" w:color="auto"/>
            </w:tcBorders>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r>
      <w:tr w:rsidR="00D26AB1" w:rsidRPr="00180F20" w:rsidTr="008A2C58">
        <w:trPr>
          <w:trHeight w:val="283"/>
        </w:trPr>
        <w:tc>
          <w:tcPr>
            <w:tcW w:w="693" w:type="dxa"/>
            <w:tcBorders>
              <w:top w:val="single" w:sz="4" w:space="0" w:color="auto"/>
              <w:left w:val="double" w:sz="4" w:space="0" w:color="auto"/>
              <w:bottom w:val="double" w:sz="4" w:space="0" w:color="auto"/>
              <w:right w:val="single" w:sz="4" w:space="0" w:color="auto"/>
            </w:tcBorders>
            <w:vAlign w:val="center"/>
          </w:tcPr>
          <w:p w:rsidR="008A2C58" w:rsidRPr="00180F20"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double" w:sz="4" w:space="0" w:color="auto"/>
              <w:right w:val="single" w:sz="4" w:space="0" w:color="auto"/>
            </w:tcBorders>
            <w:vAlign w:val="center"/>
            <w:hideMark/>
          </w:tcPr>
          <w:p w:rsidR="008A2C58" w:rsidRPr="00180F20" w:rsidRDefault="008A2C58" w:rsidP="008A2C58">
            <w:pPr>
              <w:spacing w:before="80" w:after="80" w:line="240" w:lineRule="auto"/>
              <w:rPr>
                <w:rFonts w:ascii="Times New Roman" w:eastAsia="Arial" w:hAnsi="Times New Roman" w:cs="Times New Roman"/>
                <w:sz w:val="24"/>
                <w:szCs w:val="24"/>
                <w:lang w:val="vi-VN"/>
              </w:rPr>
            </w:pPr>
            <w:r w:rsidRPr="00180F20">
              <w:rPr>
                <w:rFonts w:ascii="Times New Roman" w:eastAsia="Arial" w:hAnsi="Times New Roman" w:cs="Times New Roman"/>
                <w:sz w:val="24"/>
                <w:szCs w:val="24"/>
                <w:lang w:val="vi-VN"/>
              </w:rPr>
              <w:t>Bản vẽ và tài liệu kỹ thuật</w:t>
            </w:r>
          </w:p>
        </w:tc>
        <w:tc>
          <w:tcPr>
            <w:tcW w:w="1137" w:type="dxa"/>
            <w:tcBorders>
              <w:top w:val="single" w:sz="4" w:space="0" w:color="auto"/>
              <w:left w:val="single" w:sz="4" w:space="0" w:color="auto"/>
              <w:bottom w:val="double" w:sz="4" w:space="0" w:color="auto"/>
              <w:right w:val="single" w:sz="4" w:space="0" w:color="auto"/>
            </w:tcBorders>
            <w:vAlign w:val="center"/>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double" w:sz="4" w:space="0" w:color="auto"/>
              <w:right w:val="double" w:sz="4" w:space="0" w:color="auto"/>
            </w:tcBorders>
            <w:vAlign w:val="center"/>
            <w:hideMark/>
          </w:tcPr>
          <w:p w:rsidR="008A2C58" w:rsidRPr="00180F20" w:rsidRDefault="008A2C58" w:rsidP="008A2C58">
            <w:pPr>
              <w:spacing w:before="80" w:after="80" w:line="240" w:lineRule="auto"/>
              <w:jc w:val="center"/>
              <w:rPr>
                <w:rFonts w:ascii="Times New Roman" w:eastAsia="Times New Roman" w:hAnsi="Times New Roman" w:cs="Times New Roman"/>
                <w:sz w:val="24"/>
                <w:szCs w:val="24"/>
              </w:rPr>
            </w:pPr>
            <w:r w:rsidRPr="00180F20">
              <w:rPr>
                <w:rFonts w:ascii="Times New Roman" w:eastAsia="Times New Roman" w:hAnsi="Times New Roman" w:cs="Times New Roman"/>
                <w:sz w:val="24"/>
                <w:szCs w:val="24"/>
                <w:lang w:val="vi-VN"/>
              </w:rPr>
              <w:t xml:space="preserve">Theo yêu cầu tại </w:t>
            </w:r>
            <w:r w:rsidRPr="00180F20">
              <w:rPr>
                <w:rFonts w:ascii="Times New Roman" w:eastAsia="Times New Roman" w:hAnsi="Times New Roman" w:cs="Times New Roman"/>
                <w:sz w:val="24"/>
                <w:szCs w:val="24"/>
              </w:rPr>
              <w:t>mục 4</w:t>
            </w:r>
          </w:p>
        </w:tc>
        <w:tc>
          <w:tcPr>
            <w:tcW w:w="2080" w:type="dxa"/>
            <w:tcBorders>
              <w:top w:val="single" w:sz="4" w:space="0" w:color="auto"/>
              <w:left w:val="single" w:sz="4" w:space="0" w:color="auto"/>
              <w:bottom w:val="double" w:sz="4" w:space="0" w:color="auto"/>
              <w:right w:val="double" w:sz="4" w:space="0" w:color="auto"/>
            </w:tcBorders>
          </w:tcPr>
          <w:p w:rsidR="008A2C58" w:rsidRPr="00180F20" w:rsidRDefault="008A2C58" w:rsidP="008A2C58">
            <w:pPr>
              <w:spacing w:before="80" w:after="80" w:line="240" w:lineRule="auto"/>
              <w:jc w:val="center"/>
              <w:rPr>
                <w:rFonts w:ascii="Times New Roman" w:eastAsia="Times New Roman" w:hAnsi="Times New Roman" w:cs="Times New Roman"/>
                <w:sz w:val="24"/>
                <w:szCs w:val="24"/>
                <w:lang w:val="vi-VN"/>
              </w:rPr>
            </w:pPr>
          </w:p>
        </w:tc>
      </w:tr>
    </w:tbl>
    <w:p w:rsidR="008120C2" w:rsidRPr="00D26AB1" w:rsidRDefault="008120C2" w:rsidP="008120C2">
      <w:pPr>
        <w:tabs>
          <w:tab w:val="left" w:pos="284"/>
          <w:tab w:val="left" w:pos="851"/>
        </w:tabs>
        <w:spacing w:after="0" w:line="360" w:lineRule="exact"/>
        <w:jc w:val="both"/>
        <w:outlineLvl w:val="1"/>
        <w:rPr>
          <w:rFonts w:ascii="Times New Roman" w:eastAsia="Times New Roman" w:hAnsi="Times New Roman" w:cs="Times New Roman"/>
          <w:b/>
          <w:sz w:val="24"/>
          <w:szCs w:val="24"/>
          <w:lang w:val="sv-SE"/>
        </w:rPr>
      </w:pPr>
      <w:r w:rsidRPr="00D26AB1">
        <w:rPr>
          <w:rFonts w:ascii="Times New Roman" w:eastAsia="Times New Roman" w:hAnsi="Times New Roman" w:cs="Times New Roman"/>
          <w:b/>
          <w:sz w:val="24"/>
          <w:szCs w:val="24"/>
          <w:lang w:val="sv-SE"/>
        </w:rPr>
        <w:t>X</w:t>
      </w:r>
      <w:r w:rsidR="008A2C58" w:rsidRPr="00D26AB1">
        <w:rPr>
          <w:rFonts w:ascii="Times New Roman" w:eastAsia="Times New Roman" w:hAnsi="Times New Roman" w:cs="Times New Roman"/>
          <w:b/>
          <w:sz w:val="24"/>
          <w:szCs w:val="24"/>
          <w:lang w:val="sv-SE"/>
        </w:rPr>
        <w:t>X</w:t>
      </w:r>
      <w:r w:rsidRPr="00D26AB1">
        <w:rPr>
          <w:rFonts w:ascii="Times New Roman" w:eastAsia="Times New Roman" w:hAnsi="Times New Roman" w:cs="Times New Roman"/>
          <w:b/>
          <w:sz w:val="24"/>
          <w:szCs w:val="24"/>
          <w:lang w:val="sv-SE"/>
        </w:rPr>
        <w:t>. CÁCH ĐIỆN</w:t>
      </w:r>
    </w:p>
    <w:p w:rsidR="008120C2" w:rsidRPr="00D26AB1" w:rsidRDefault="00B43986" w:rsidP="00B43986">
      <w:pPr>
        <w:tabs>
          <w:tab w:val="left" w:pos="284"/>
          <w:tab w:val="left" w:pos="851"/>
        </w:tabs>
        <w:spacing w:after="0" w:line="360" w:lineRule="exact"/>
        <w:jc w:val="both"/>
        <w:outlineLvl w:val="1"/>
        <w:rPr>
          <w:rFonts w:ascii="Times New Roman" w:eastAsia="Times New Roman" w:hAnsi="Times New Roman" w:cs="Times New Roman"/>
          <w:i/>
          <w:sz w:val="24"/>
          <w:szCs w:val="24"/>
          <w:lang w:val="sv-SE"/>
        </w:rPr>
      </w:pPr>
      <w:r w:rsidRPr="00D26AB1">
        <w:rPr>
          <w:rFonts w:ascii="Times New Roman" w:eastAsia="Times New Roman" w:hAnsi="Times New Roman" w:cs="Times New Roman"/>
          <w:i/>
          <w:sz w:val="24"/>
          <w:szCs w:val="24"/>
          <w:lang w:val="sv-SE"/>
        </w:rPr>
        <w:t>(Áp dụng Quyết định số 112/QĐ-HĐTV ngày 21/9/2021 về việc ban hành Tiêu chuẩn kỹ thuật cách điện đường dây điện áp 22, 35 và 110 kV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B43986" w:rsidRPr="00D26AB1" w:rsidRDefault="00B43986" w:rsidP="00B43986">
      <w:pPr>
        <w:tabs>
          <w:tab w:val="left" w:pos="284"/>
          <w:tab w:val="left" w:pos="851"/>
        </w:tabs>
        <w:spacing w:after="0" w:line="360" w:lineRule="exact"/>
        <w:jc w:val="both"/>
        <w:outlineLvl w:val="1"/>
        <w:rPr>
          <w:rFonts w:ascii="Times New Roman" w:eastAsia="Times New Roman" w:hAnsi="Times New Roman" w:cs="Times New Roman"/>
          <w:b/>
          <w:sz w:val="24"/>
          <w:szCs w:val="24"/>
          <w:lang w:val="sv-SE"/>
        </w:rPr>
      </w:pPr>
      <w:r w:rsidRPr="00D26AB1">
        <w:rPr>
          <w:rFonts w:ascii="Times New Roman" w:eastAsia="Times New Roman" w:hAnsi="Times New Roman" w:cs="Times New Roman"/>
          <w:b/>
          <w:sz w:val="24"/>
          <w:szCs w:val="24"/>
          <w:lang w:val="sv-SE"/>
        </w:rPr>
        <w:t>Điều 1. Phạm vi điều chỉnh và đối tượng áp dụng</w:t>
      </w:r>
    </w:p>
    <w:p w:rsidR="008120C2" w:rsidRPr="00D26AB1" w:rsidRDefault="008120C2" w:rsidP="008120C2">
      <w:pPr>
        <w:tabs>
          <w:tab w:val="left" w:pos="284"/>
          <w:tab w:val="left" w:pos="851"/>
        </w:tabs>
        <w:spacing w:after="0" w:line="360" w:lineRule="exact"/>
        <w:jc w:val="both"/>
        <w:rPr>
          <w:rFonts w:ascii="Times New Roman" w:eastAsia="Times New Roman" w:hAnsi="Times New Roman" w:cs="Times New Roman"/>
          <w:spacing w:val="-4"/>
          <w:sz w:val="24"/>
          <w:szCs w:val="24"/>
          <w:lang w:val="sv-SE"/>
        </w:rPr>
      </w:pPr>
      <w:r w:rsidRPr="00D26AB1">
        <w:rPr>
          <w:rFonts w:ascii="Times New Roman" w:eastAsia="Times New Roman" w:hAnsi="Times New Roman" w:cs="Times New Roman"/>
          <w:spacing w:val="-4"/>
          <w:sz w:val="24"/>
          <w:szCs w:val="24"/>
          <w:lang w:val="sv-SE"/>
        </w:rPr>
        <w:t xml:space="preserve">1. </w:t>
      </w:r>
      <w:r w:rsidRPr="00D26AB1">
        <w:rPr>
          <w:rFonts w:ascii="Times New Roman" w:eastAsia="Times New Roman" w:hAnsi="Times New Roman" w:cs="Times New Roman"/>
          <w:sz w:val="24"/>
          <w:szCs w:val="24"/>
          <w:lang w:val="sv-SE"/>
        </w:rPr>
        <w:t>Phạm vi điều chỉnh:</w:t>
      </w:r>
      <w:r w:rsidRPr="00D26AB1">
        <w:rPr>
          <w:rFonts w:ascii="Times New Roman" w:eastAsia="Times New Roman" w:hAnsi="Times New Roman" w:cs="Times New Roman"/>
          <w:b/>
          <w:bCs/>
          <w:sz w:val="24"/>
          <w:szCs w:val="24"/>
          <w:lang w:val="sv-SE"/>
        </w:rPr>
        <w:t xml:space="preserve"> </w:t>
      </w:r>
      <w:r w:rsidRPr="00D26AB1">
        <w:rPr>
          <w:rFonts w:ascii="Times New Roman" w:eastAsia="Times New Roman" w:hAnsi="Times New Roman" w:cs="Times New Roman"/>
          <w:spacing w:val="-4"/>
          <w:sz w:val="24"/>
          <w:szCs w:val="24"/>
          <w:lang w:val="sv-SE"/>
        </w:rPr>
        <w:t>Tiêu chuẩn này quy định về yêu cầu kỹ thuật đối với</w:t>
      </w:r>
      <w:r w:rsidRPr="00D26AB1">
        <w:rPr>
          <w:rFonts w:ascii="Times New Roman" w:eastAsia="Times New Roman" w:hAnsi="Times New Roman" w:cs="Times New Roman"/>
          <w:sz w:val="24"/>
          <w:szCs w:val="24"/>
          <w:lang w:val="sv-SE"/>
        </w:rPr>
        <w:t xml:space="preserve"> cách điện đường dây có cấp điện áp 22 kV, 35 kV và 110 kV trong Tập đoàn Điện lực </w:t>
      </w:r>
      <w:r w:rsidRPr="00D26AB1">
        <w:rPr>
          <w:rFonts w:ascii="Times New Roman" w:eastAsia="Times New Roman" w:hAnsi="Times New Roman" w:cs="Times New Roman"/>
          <w:spacing w:val="-4"/>
          <w:sz w:val="24"/>
          <w:szCs w:val="24"/>
          <w:lang w:val="sv-SE"/>
        </w:rPr>
        <w:t>Việt Nam.</w:t>
      </w:r>
    </w:p>
    <w:p w:rsidR="008120C2" w:rsidRPr="00D26AB1" w:rsidRDefault="008120C2" w:rsidP="008120C2">
      <w:pPr>
        <w:tabs>
          <w:tab w:val="left" w:pos="284"/>
          <w:tab w:val="left" w:pos="851"/>
        </w:tabs>
        <w:spacing w:after="0" w:line="360" w:lineRule="exact"/>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pacing w:val="-4"/>
          <w:sz w:val="24"/>
          <w:szCs w:val="24"/>
          <w:lang w:val="sv-SE"/>
        </w:rPr>
        <w:t xml:space="preserve">2. </w:t>
      </w:r>
      <w:r w:rsidRPr="00D26AB1">
        <w:rPr>
          <w:rFonts w:ascii="Times New Roman" w:eastAsia="Times New Roman" w:hAnsi="Times New Roman" w:cs="Times New Roman"/>
          <w:sz w:val="24"/>
          <w:szCs w:val="24"/>
          <w:lang w:val="sv-SE"/>
        </w:rPr>
        <w:t>Đối tượng áp dụng:</w:t>
      </w:r>
    </w:p>
    <w:p w:rsidR="008120C2" w:rsidRPr="00D26AB1" w:rsidRDefault="008120C2" w:rsidP="008120C2">
      <w:pPr>
        <w:tabs>
          <w:tab w:val="left" w:pos="284"/>
          <w:tab w:val="left" w:pos="851"/>
        </w:tabs>
        <w:spacing w:after="0" w:line="360" w:lineRule="exact"/>
        <w:jc w:val="both"/>
        <w:rPr>
          <w:rFonts w:ascii="Times New Roman" w:eastAsia="Times New Roman" w:hAnsi="Times New Roman" w:cs="Times New Roman"/>
          <w:sz w:val="24"/>
          <w:szCs w:val="24"/>
          <w:lang w:val="sv-SE"/>
        </w:rPr>
      </w:pPr>
      <w:r w:rsidRPr="00D26AB1">
        <w:rPr>
          <w:rFonts w:ascii="Times New Roman" w:eastAsia="Times New Roman" w:hAnsi="Times New Roman" w:cs="Times New Roman"/>
          <w:sz w:val="24"/>
          <w:szCs w:val="24"/>
          <w:lang w:val="sv-SE"/>
        </w:rPr>
        <w:t>Tiêu chuẩn này áp dụng đối với:</w:t>
      </w:r>
    </w:p>
    <w:p w:rsidR="008120C2" w:rsidRPr="00D26AB1" w:rsidRDefault="008120C2" w:rsidP="00FD55F5">
      <w:pPr>
        <w:numPr>
          <w:ilvl w:val="0"/>
          <w:numId w:val="93"/>
        </w:numPr>
        <w:tabs>
          <w:tab w:val="left" w:pos="284"/>
          <w:tab w:val="left" w:pos="851"/>
        </w:tabs>
        <w:autoSpaceDE w:val="0"/>
        <w:autoSpaceDN w:val="0"/>
        <w:adjustRightInd w:val="0"/>
        <w:spacing w:after="0" w:line="360" w:lineRule="exact"/>
        <w:ind w:hanging="900"/>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Tập đoàn Điện lực Việt Nam (EVN)</w:t>
      </w:r>
      <w:r w:rsidRPr="00D26AB1">
        <w:rPr>
          <w:rFonts w:ascii="Times New Roman" w:eastAsia="Calibri" w:hAnsi="Times New Roman" w:cs="Times New Roman"/>
          <w:sz w:val="24"/>
          <w:szCs w:val="24"/>
          <w:lang w:val="sv-SE"/>
        </w:rPr>
        <w:t>.</w:t>
      </w:r>
    </w:p>
    <w:p w:rsidR="008120C2" w:rsidRPr="00D26AB1" w:rsidRDefault="008120C2" w:rsidP="00FD55F5">
      <w:pPr>
        <w:numPr>
          <w:ilvl w:val="0"/>
          <w:numId w:val="93"/>
        </w:numPr>
        <w:tabs>
          <w:tab w:val="left" w:pos="284"/>
          <w:tab w:val="left" w:pos="851"/>
        </w:tabs>
        <w:autoSpaceDE w:val="0"/>
        <w:autoSpaceDN w:val="0"/>
        <w:adjustRightInd w:val="0"/>
        <w:spacing w:after="0" w:line="360" w:lineRule="exact"/>
        <w:ind w:left="0" w:firstLine="0"/>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Công ty con do EVN nắm giữ 100% vốn điều lệ (Công ty TNHH MTV cấp II).</w:t>
      </w:r>
    </w:p>
    <w:p w:rsidR="008120C2" w:rsidRPr="00D26AB1" w:rsidRDefault="008120C2" w:rsidP="00FD55F5">
      <w:pPr>
        <w:numPr>
          <w:ilvl w:val="0"/>
          <w:numId w:val="93"/>
        </w:numPr>
        <w:tabs>
          <w:tab w:val="left" w:pos="284"/>
          <w:tab w:val="left" w:pos="851"/>
        </w:tabs>
        <w:autoSpaceDE w:val="0"/>
        <w:autoSpaceDN w:val="0"/>
        <w:adjustRightInd w:val="0"/>
        <w:spacing w:after="0" w:line="360" w:lineRule="exact"/>
        <w:ind w:left="0" w:firstLine="0"/>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Công ty con do Công ty TNHH MTV cấp II nắm giữ 100% vốn điều lệ (Công ty TNHH MTV cấp III).</w:t>
      </w:r>
    </w:p>
    <w:p w:rsidR="008120C2" w:rsidRPr="00D26AB1" w:rsidRDefault="008120C2" w:rsidP="00FD55F5">
      <w:pPr>
        <w:numPr>
          <w:ilvl w:val="0"/>
          <w:numId w:val="93"/>
        </w:numPr>
        <w:tabs>
          <w:tab w:val="left" w:pos="284"/>
          <w:tab w:val="left" w:pos="851"/>
        </w:tabs>
        <w:autoSpaceDE w:val="0"/>
        <w:autoSpaceDN w:val="0"/>
        <w:adjustRightInd w:val="0"/>
        <w:spacing w:after="0" w:line="360" w:lineRule="exact"/>
        <w:ind w:left="0" w:firstLine="0"/>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Người đại diện phần vốn của EVN, của công ty TNHH MTV cấp II tại các công ty cổ phần, Công ty TNHH (sau đây gọi tắt là Người đại diện).</w:t>
      </w:r>
    </w:p>
    <w:p w:rsidR="008120C2" w:rsidRPr="00D26AB1" w:rsidRDefault="008120C2" w:rsidP="008120C2">
      <w:pPr>
        <w:keepNext/>
        <w:tabs>
          <w:tab w:val="left" w:pos="284"/>
          <w:tab w:val="left" w:pos="851"/>
        </w:tabs>
        <w:spacing w:after="0" w:line="360" w:lineRule="exact"/>
        <w:jc w:val="both"/>
        <w:outlineLvl w:val="1"/>
        <w:rPr>
          <w:rFonts w:ascii="Times New Roman" w:eastAsia="Times New Roman" w:hAnsi="Times New Roman" w:cs="Times New Roman"/>
          <w:b/>
          <w:sz w:val="24"/>
          <w:szCs w:val="24"/>
          <w:lang w:val="sv-SE"/>
        </w:rPr>
      </w:pPr>
      <w:r w:rsidRPr="00D26AB1">
        <w:rPr>
          <w:rFonts w:ascii="Times New Roman" w:eastAsia="Times New Roman" w:hAnsi="Times New Roman" w:cs="Times New Roman"/>
          <w:b/>
          <w:sz w:val="24"/>
          <w:szCs w:val="24"/>
          <w:lang w:val="sv-SE"/>
        </w:rPr>
        <w:t>Điều 2. Thuật ngữ và chữ viết tắt</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pacing w:val="4"/>
          <w:sz w:val="24"/>
          <w:szCs w:val="24"/>
          <w:lang w:val="sv-SE" w:eastAsia="x-none"/>
        </w:rPr>
      </w:pPr>
      <w:r w:rsidRPr="00D26AB1">
        <w:rPr>
          <w:rFonts w:ascii="Times New Roman" w:eastAsia="Calibri" w:hAnsi="Times New Roman" w:cs="Times New Roman"/>
          <w:spacing w:val="4"/>
          <w:sz w:val="24"/>
          <w:szCs w:val="24"/>
          <w:lang w:val="sv-SE" w:eastAsia="x-none"/>
        </w:rPr>
        <w:t>Trong tiêu chuẩn này, các thuật ngữ và chữ viết tắt dưới đây được hiểu như sau:</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lang w:val="sv-SE" w:eastAsia="x-none"/>
        </w:rPr>
      </w:pPr>
      <w:r w:rsidRPr="00D26AB1">
        <w:rPr>
          <w:rFonts w:ascii="Times New Roman" w:eastAsia="Calibri" w:hAnsi="Times New Roman" w:cs="Times New Roman"/>
          <w:sz w:val="24"/>
          <w:szCs w:val="24"/>
        </w:rPr>
        <w:t xml:space="preserve">1. </w:t>
      </w:r>
      <w:r w:rsidRPr="00D26AB1">
        <w:rPr>
          <w:rFonts w:ascii="Times New Roman" w:eastAsia="Calibri" w:hAnsi="Times New Roman" w:cs="Times New Roman"/>
          <w:sz w:val="24"/>
          <w:szCs w:val="24"/>
          <w:lang w:val="vi-VN"/>
        </w:rPr>
        <w:t>EVN: Tập đoàn Điện lực Việt Nam.</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pacing w:val="4"/>
          <w:sz w:val="24"/>
          <w:szCs w:val="24"/>
          <w:lang w:val="vi-VN"/>
        </w:rPr>
      </w:pPr>
      <w:bookmarkStart w:id="398" w:name="_Hlk7769689"/>
      <w:r w:rsidRPr="00D26AB1">
        <w:rPr>
          <w:rFonts w:ascii="Times New Roman" w:eastAsia="Calibri" w:hAnsi="Times New Roman" w:cs="Times New Roman"/>
          <w:spacing w:val="4"/>
          <w:sz w:val="24"/>
          <w:szCs w:val="24"/>
        </w:rPr>
        <w:t xml:space="preserve">2. </w:t>
      </w:r>
      <w:r w:rsidRPr="00D26AB1">
        <w:rPr>
          <w:rFonts w:ascii="Times New Roman" w:eastAsia="Calibri" w:hAnsi="Times New Roman" w:cs="Times New Roman"/>
          <w:spacing w:val="4"/>
          <w:sz w:val="24"/>
          <w:szCs w:val="24"/>
          <w:lang w:val="vi-VN"/>
        </w:rPr>
        <w:t xml:space="preserve">Đơn vị: </w:t>
      </w:r>
      <w:r w:rsidRPr="00D26AB1">
        <w:rPr>
          <w:rFonts w:ascii="Times New Roman" w:eastAsia="Calibri" w:hAnsi="Times New Roman" w:cs="Times New Roman"/>
          <w:spacing w:val="4"/>
          <w:sz w:val="24"/>
          <w:szCs w:val="24"/>
        </w:rPr>
        <w:t>B</w:t>
      </w:r>
      <w:r w:rsidRPr="00D26AB1">
        <w:rPr>
          <w:rFonts w:ascii="Times New Roman" w:eastAsia="Calibri" w:hAnsi="Times New Roman" w:cs="Times New Roman"/>
          <w:spacing w:val="4"/>
          <w:sz w:val="24"/>
          <w:szCs w:val="24"/>
          <w:lang w:val="vi-VN"/>
        </w:rPr>
        <w:t>ao gồm các đối tượng quy định tại Khoản 2</w:t>
      </w:r>
      <w:r w:rsidRPr="00D26AB1">
        <w:rPr>
          <w:rFonts w:ascii="Times New Roman" w:eastAsia="Calibri" w:hAnsi="Times New Roman" w:cs="Times New Roman"/>
          <w:spacing w:val="4"/>
          <w:sz w:val="24"/>
          <w:szCs w:val="24"/>
          <w:lang w:val="sv-SE"/>
        </w:rPr>
        <w:t xml:space="preserve"> </w:t>
      </w:r>
      <w:r w:rsidRPr="00D26AB1">
        <w:rPr>
          <w:rFonts w:ascii="Times New Roman" w:eastAsia="Calibri" w:hAnsi="Times New Roman" w:cs="Times New Roman"/>
          <w:spacing w:val="4"/>
          <w:sz w:val="24"/>
          <w:szCs w:val="24"/>
          <w:lang w:val="vi-VN"/>
        </w:rPr>
        <w:t>Điều 1</w:t>
      </w:r>
      <w:r w:rsidRPr="00D26AB1">
        <w:rPr>
          <w:rFonts w:ascii="Times New Roman" w:eastAsia="Calibri" w:hAnsi="Times New Roman" w:cs="Times New Roman"/>
          <w:spacing w:val="4"/>
          <w:sz w:val="24"/>
          <w:szCs w:val="24"/>
          <w:lang w:val="sv-SE"/>
        </w:rPr>
        <w:t xml:space="preserve"> của tiêu chuẩn </w:t>
      </w:r>
      <w:r w:rsidRPr="00D26AB1">
        <w:rPr>
          <w:rFonts w:ascii="Times New Roman" w:eastAsia="Calibri" w:hAnsi="Times New Roman" w:cs="Times New Roman"/>
          <w:spacing w:val="4"/>
          <w:sz w:val="24"/>
          <w:szCs w:val="24"/>
          <w:lang w:val="vi-VN"/>
        </w:rPr>
        <w:t>này.</w:t>
      </w:r>
    </w:p>
    <w:bookmarkEnd w:id="398"/>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pacing w:val="4"/>
          <w:sz w:val="24"/>
          <w:szCs w:val="24"/>
        </w:rPr>
      </w:pPr>
      <w:r w:rsidRPr="00D26AB1">
        <w:rPr>
          <w:rFonts w:ascii="Times New Roman" w:eastAsia="Calibri" w:hAnsi="Times New Roman" w:cs="Times New Roman"/>
          <w:spacing w:val="4"/>
          <w:sz w:val="24"/>
          <w:szCs w:val="24"/>
        </w:rPr>
        <w:t>3. IEC (International Electrotechnical Commission): Ủy ban kỹ thuật điện Quốc tế.</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lang w:val="sv-SE" w:eastAsia="x-none"/>
        </w:rPr>
      </w:pPr>
      <w:r w:rsidRPr="00D26AB1">
        <w:rPr>
          <w:rFonts w:ascii="Times New Roman" w:eastAsia="Calibri" w:hAnsi="Times New Roman" w:cs="Times New Roman"/>
          <w:sz w:val="24"/>
          <w:szCs w:val="24"/>
          <w:lang w:val="sv-SE" w:eastAsia="x-none"/>
        </w:rPr>
        <w:lastRenderedPageBreak/>
        <w:t>4. IEEE (Institute of Electrical and Electronics Engineers): Viện các kỹ sư điện và điện tử Hoa Kỳ.</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lang w:val="sv-SE" w:eastAsia="x-none"/>
        </w:rPr>
      </w:pPr>
      <w:r w:rsidRPr="00D26AB1">
        <w:rPr>
          <w:rFonts w:ascii="Times New Roman" w:eastAsia="Calibri" w:hAnsi="Times New Roman" w:cs="Times New Roman"/>
          <w:sz w:val="24"/>
          <w:szCs w:val="24"/>
          <w:lang w:val="sv-SE" w:eastAsia="x-none"/>
        </w:rPr>
        <w:t>5. ISO (</w:t>
      </w:r>
      <w:hyperlink r:id="rId23" w:history="1">
        <w:r w:rsidRPr="00D26AB1">
          <w:rPr>
            <w:rFonts w:ascii="Times New Roman" w:eastAsia="Calibri" w:hAnsi="Times New Roman" w:cs="Times New Roman"/>
            <w:sz w:val="24"/>
            <w:szCs w:val="24"/>
            <w:u w:val="single"/>
            <w:lang w:val="sv-SE" w:eastAsia="x-none"/>
          </w:rPr>
          <w:t>International Organization for Standardization</w:t>
        </w:r>
      </w:hyperlink>
      <w:r w:rsidRPr="00D26AB1">
        <w:rPr>
          <w:rFonts w:ascii="Times New Roman" w:eastAsia="Calibri" w:hAnsi="Times New Roman" w:cs="Times New Roman"/>
          <w:sz w:val="24"/>
          <w:szCs w:val="24"/>
          <w:lang w:val="sv-SE" w:eastAsia="x-none"/>
        </w:rPr>
        <w:t>): Tổ chức tiêu chuẩn hóa Quốc tế.</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lang w:val="sv-SE" w:eastAsia="x-none"/>
        </w:rPr>
      </w:pPr>
      <w:r w:rsidRPr="00D26AB1">
        <w:rPr>
          <w:rFonts w:ascii="Times New Roman" w:eastAsia="Calibri" w:hAnsi="Times New Roman" w:cs="Times New Roman"/>
          <w:sz w:val="24"/>
          <w:szCs w:val="24"/>
          <w:lang w:val="sv-SE" w:eastAsia="x-none"/>
        </w:rPr>
        <w:t>6. Điện áp danh định của hệ thống điện (Nominal voltage of a system): Là một giá trị điện áp thích hợp được dùng để định</w:t>
      </w:r>
      <w:r w:rsidRPr="00D26AB1">
        <w:rPr>
          <w:rFonts w:ascii="Times New Roman" w:eastAsia="Calibri" w:hAnsi="Times New Roman" w:cs="Times New Roman"/>
          <w:sz w:val="24"/>
          <w:szCs w:val="24"/>
          <w:lang w:val="sv-SE"/>
        </w:rPr>
        <w:t xml:space="preserve"> rõ hoặc nhận dạng một hệ thống điện </w:t>
      </w:r>
      <w:bookmarkStart w:id="399" w:name="_Hlk7769708"/>
      <w:r w:rsidRPr="00D26AB1">
        <w:rPr>
          <w:rFonts w:ascii="Times New Roman" w:eastAsia="Calibri" w:hAnsi="Times New Roman" w:cs="Times New Roman"/>
          <w:sz w:val="24"/>
          <w:szCs w:val="24"/>
          <w:lang w:val="sv-SE"/>
        </w:rPr>
        <w:t>(theo Quy phạm trang bị điện 2006 - Phần I)</w:t>
      </w:r>
      <w:r w:rsidRPr="00D26AB1">
        <w:rPr>
          <w:rFonts w:ascii="Times New Roman" w:eastAsia="Calibri" w:hAnsi="Times New Roman" w:cs="Times New Roman"/>
          <w:sz w:val="24"/>
          <w:szCs w:val="24"/>
          <w:lang w:val="vi-VN"/>
        </w:rPr>
        <w:t xml:space="preserve">.  </w:t>
      </w:r>
      <w:bookmarkEnd w:id="399"/>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lang w:val="sv-SE" w:eastAsia="x-none"/>
        </w:rPr>
      </w:pPr>
      <w:r w:rsidRPr="00D26AB1">
        <w:rPr>
          <w:rFonts w:ascii="Times New Roman" w:eastAsia="Calibri" w:hAnsi="Times New Roman" w:cs="Times New Roman"/>
          <w:sz w:val="24"/>
          <w:szCs w:val="24"/>
          <w:lang w:val="sv-SE" w:eastAsia="x-none"/>
        </w:rPr>
        <w:t>7. Điện áp cao nhất đối với thiết bị (Highest voltage for equipment): Là trị số cao nhất của điện áp pha - pha, theo đó cách điện và các</w:t>
      </w:r>
      <w:r w:rsidRPr="00D26AB1">
        <w:rPr>
          <w:rFonts w:ascii="Times New Roman" w:eastAsia="Calibri" w:hAnsi="Times New Roman" w:cs="Times New Roman"/>
          <w:sz w:val="24"/>
          <w:szCs w:val="24"/>
          <w:lang w:val="sv-SE"/>
        </w:rPr>
        <w:t xml:space="preserve"> đặc tính liên quan khác của thiết bị được thiết kế đảm bảo điện áp này và những tiêu chuẩn tương ứng (theo Quy phạm trang bị điện 2006 - Phần I)</w:t>
      </w:r>
      <w:r w:rsidRPr="00D26AB1">
        <w:rPr>
          <w:rFonts w:ascii="Times New Roman" w:eastAsia="Calibri" w:hAnsi="Times New Roman" w:cs="Times New Roman"/>
          <w:sz w:val="24"/>
          <w:szCs w:val="24"/>
          <w:lang w:val="vi-VN"/>
        </w:rPr>
        <w:t xml:space="preserve">.  </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sv-SE" w:eastAsia="x-none"/>
        </w:rPr>
        <w:t>8. Giá trị định mức</w:t>
      </w:r>
      <w:r w:rsidRPr="00D26AB1">
        <w:rPr>
          <w:rFonts w:ascii="Times New Roman" w:eastAsia="Calibri" w:hAnsi="Times New Roman" w:cs="Times New Roman"/>
          <w:sz w:val="24"/>
          <w:szCs w:val="24"/>
          <w:lang w:val="sv-SE"/>
        </w:rPr>
        <w:t xml:space="preserve"> (rated value): Là giá trị của một đại lượng, thường do nhà chế tạo ấn định cho điều kiện vận hành quy định đối với một phần tử, một thiết bị hoặc dụng cụ (theo Quy phạm trang bị điện 2006 - Phần I)</w:t>
      </w:r>
      <w:r w:rsidRPr="00D26AB1">
        <w:rPr>
          <w:rFonts w:ascii="Times New Roman" w:eastAsia="Calibri" w:hAnsi="Times New Roman" w:cs="Times New Roman"/>
          <w:sz w:val="24"/>
          <w:szCs w:val="24"/>
          <w:lang w:val="vi-VN"/>
        </w:rPr>
        <w:t xml:space="preserve">. </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9. Chuỗi cách điện (Insulator String): Là chuỗi một hoặc nhiều đơn vị cách điện được dùng để đỡ mềm và căng néo cho dây dẫn điện trên không.</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10. Cách điện cứng (Rigid Insulator): Một cách điện cứng được dùng để đỡ cứng cho dây dẫn điện trên không.</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11. Sự phóng điện bề mặt (Flashover): Là phóng điện đánh thủng bề mặt ngoài phần cách điện, kết nối tia lửa điện giữa các bộ phận ở trạng thái bình thường khi có một điện áp làm việc giữa chúng.</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lang w:eastAsia="x-none"/>
        </w:rPr>
      </w:pPr>
      <w:r w:rsidRPr="00D26AB1">
        <w:rPr>
          <w:rFonts w:ascii="Times New Roman" w:eastAsia="Calibri" w:hAnsi="Times New Roman" w:cs="Times New Roman"/>
          <w:sz w:val="24"/>
          <w:szCs w:val="24"/>
        </w:rPr>
        <w:t>12. Sự đánh thủng cách điện (Puncture): Là phóng điện đánh thủng đi qua phần cách điện cứng của một cách điện.</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13. Điện áp đánh thủng cách điện (Puncture Voltage): Là điện áp gây ra chọc thủng một chuỗi cách điện hoặc cách điện cứng dưới các điều kiện thử nghiệm quy định.</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14. Điện áp chịu đựng xung trạng thái khô (Dry Impulse Withstand Voltage): Là điện áp xung danh định tiêu chuẩn 1,2/50μs cách điện sẽ phải chịu đựng, dưới điều kiện khô mà không xảy ra sự đánh thủng cách điện.</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15. Điện áp chịu đựng tần số công nghiệp trạng thái ướt (Wet Power Frequency Withstand Voltage): Là điện áp tần số 50Hz mà cách điện sẽ phải chịu đựng dưới điều kiện ẩm ướt trong một khoảng thời gian mà không xảy ra sự phóng điện bề mặt hay sự đánh thủng cách điện.</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16. Điện áp phóng điện tần số công nghiệp trạng thái ướt (Wet Power Frequency Flashover Voltage): Là giá trị trung bình số học của các điện áp đo được gây ra phóng điện bề mặt của cách điện trong điều kiện thử nghiệm quy định.</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17. Tải trọng phá hủy cơ điện (Electromechanical Failing Load): Là tải trọng cực đại mà cách điện có thể đạt được khi thử nghiệm dưới điều kiện quy định.</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18. SFL (Specified minimum (Electro) Mechanical Failing Load): Tải trọng phá hủy cơ (cơ điện) nhỏ nhất danh định.</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19. SML (Specified Mechanical Load): Tải trọng cơ khí danh định.</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20. Cách điện đường dây trên không được chia làm 02 loại theo thiết kế của chúng, cụ thể như sau:</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lastRenderedPageBreak/>
        <w:t>- Cách điện loại A (Class A): một cách điện hoặc một phần tử của cách điện mà chiều dài của đường dẫn đánh thủng ngắn nhất qua vật liệu cách điện rắn ít nhất bằng nửa khoảng cách phóng điện hồ quang. Một ví dụ của cách điện loại A là cách điện thân dài với các phụ kiện ngoài.</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Cách điện loại B (Class B): một cách điện hoặc một phần tử của cách điện mà chiều dài của đường dẫn đánh thủng ngắn nhất qua vật liệu cách điện rắn bé hơn nửa khoảng cách phóng điện hồ quang. Một ví dụ của cách điện loại B là cách điện cap and pin.</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21. Routine test: thử nghiệm xuất xưởng là thử nghiệm thường xuyên được thực hiện bởi nhà sản xuất nhằm loại bỏ các cách điện bị khiếm khuyết và được thực hiện trong quá trình chế tạo. Thử nghiệm xuất xưởng được thực hiện đối tất cả cách điện trước khi đưa ra thị trường.</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22. Type test: thử nghiệm điển hình là thử nghiệm nhằm kiểm tra các đặc tính cơ bản của một cách điện, các đặc tính này phụ thuộc chủ yếu vào thiết kế của chúng. Các thử nghiệm này thường được thực hiện trên một số lượng nhỏ các cách điện và chỉ thực hiện một lần đối với một thiết kế mới hoặc quy trình sản xuất mới và sau đó chỉ thực hiện lặp lại khi có sự thay đổi về thiết kế hoặc quy trình sản xuất. </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23. Design test: thử nghiệm thiết kế là thử nghiệm nhằm đánh giá sự phù hợp của thiết kế, vật liệu chế tạo và quy trình sản xuất. </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24. Sample test: thử nghiệm mẫu là thử nghiệm được thực hiện nhằm kiểm tra các đặc tính của cách điện có bị thay đổi do quá trình sản xuất và chất lượng của các vật liệu cấu thành. Các thử nghiệm mẫu được sử dụng như các thử nghiệm nghiệm thu trên một mẫu của cách điện được lấy ngẫu nhiên từ một lô hàng đã đạt các yêu cầu thử nghiệm xuất xưởng tương ứng.</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25. ANSI (American National Standards Institute): Viện Tiêu chuẩn Quốc gia Hoa Kỳ.</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26. Quy định về 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được nêu ra. Chi tiết về sự khác biệt nội dung tiêu chuẩn ảnh hưởng đến thiết kế hoặc hiệu suất của thiết bị phải được nêu trong hồ sơ dự thầu và Nhà thầu phải kèm theo biên bản thử nghiệm điển hình do một phòng thử nghiệm độc lập để chứng minh khả năng làm việc của thiết bị. Ngoài ra, nhà thầu phải nộp một bản sao của các tiêu chuẩn liên quan này bằng tiếng Anh.</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lang w:val="sv-SE"/>
        </w:rPr>
      </w:pPr>
      <w:r w:rsidRPr="00D26AB1">
        <w:rPr>
          <w:rFonts w:ascii="Times New Roman" w:eastAsia="Calibri" w:hAnsi="Times New Roman" w:cs="Times New Roman"/>
          <w:sz w:val="24"/>
          <w:szCs w:val="24"/>
          <w:lang w:val="sv-SE"/>
        </w:rPr>
        <w:t xml:space="preserve">Các thuật ngữ và định nghĩa khác được hiểu và giải thích theo Quy phạm trang bị điện năm 2006 ban hành kèm theo Quyết định số 19/2006/QĐ-BCN ngày 11/7/2006 của Bộ Công nghiệp </w:t>
      </w:r>
      <w:bookmarkStart w:id="400" w:name="_Hlk7769820"/>
      <w:r w:rsidRPr="00D26AB1">
        <w:rPr>
          <w:rFonts w:ascii="Times New Roman" w:eastAsia="Calibri" w:hAnsi="Times New Roman" w:cs="Times New Roman"/>
          <w:sz w:val="24"/>
          <w:szCs w:val="24"/>
          <w:lang w:val="sv-SE"/>
        </w:rPr>
        <w:t>(nay là Bộ Công Thương)</w:t>
      </w:r>
      <w:bookmarkEnd w:id="400"/>
      <w:r w:rsidRPr="00D26AB1">
        <w:rPr>
          <w:rFonts w:ascii="Times New Roman" w:eastAsia="Calibri" w:hAnsi="Times New Roman" w:cs="Times New Roman"/>
          <w:sz w:val="24"/>
          <w:szCs w:val="24"/>
          <w:lang w:val="sv-SE"/>
        </w:rPr>
        <w:t xml:space="preserve"> hoặc theo các tiêu chuẩn quốc tế được nêu ra ở phần IV các phụ lục tài liệu tham khảo.</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b/>
          <w:sz w:val="24"/>
          <w:szCs w:val="24"/>
          <w:lang w:val="sv-SE"/>
        </w:rPr>
      </w:pPr>
      <w:r w:rsidRPr="00D26AB1">
        <w:rPr>
          <w:rFonts w:ascii="Times New Roman" w:eastAsia="Calibri" w:hAnsi="Times New Roman" w:cs="Times New Roman"/>
          <w:b/>
          <w:sz w:val="24"/>
          <w:szCs w:val="24"/>
          <w:lang w:val="sv-SE"/>
        </w:rPr>
        <w:t>Điều 3. Điều kiện chung</w:t>
      </w:r>
    </w:p>
    <w:p w:rsidR="008120C2" w:rsidRPr="00D26AB1" w:rsidRDefault="008120C2" w:rsidP="008120C2">
      <w:pPr>
        <w:tabs>
          <w:tab w:val="left" w:pos="284"/>
          <w:tab w:val="left" w:pos="851"/>
        </w:tabs>
        <w:spacing w:after="0" w:line="360" w:lineRule="exact"/>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1. Điều kiện môi trường làm việc của thiết bị:</w:t>
      </w:r>
    </w:p>
    <w:tbl>
      <w:tblPr>
        <w:tblW w:w="936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374"/>
        <w:gridCol w:w="3986"/>
      </w:tblGrid>
      <w:tr w:rsidR="00D26AB1" w:rsidRPr="00D26AB1" w:rsidTr="00290BA3">
        <w:trPr>
          <w:jc w:val="center"/>
        </w:trPr>
        <w:tc>
          <w:tcPr>
            <w:tcW w:w="5372" w:type="dxa"/>
            <w:tcBorders>
              <w:top w:val="double" w:sz="4" w:space="0" w:color="auto"/>
              <w:left w:val="double" w:sz="4" w:space="0" w:color="auto"/>
              <w:bottom w:val="single" w:sz="4" w:space="0" w:color="auto"/>
              <w:right w:val="single" w:sz="4" w:space="0" w:color="auto"/>
            </w:tcBorders>
            <w:hideMark/>
          </w:tcPr>
          <w:p w:rsidR="008120C2" w:rsidRPr="00D26AB1" w:rsidRDefault="008120C2" w:rsidP="008120C2">
            <w:pPr>
              <w:tabs>
                <w:tab w:val="left" w:pos="284"/>
              </w:tabs>
              <w:spacing w:after="0" w:line="360" w:lineRule="exact"/>
              <w:jc w:val="both"/>
              <w:rPr>
                <w:rFonts w:ascii="Times New Roman" w:eastAsia="Calibri" w:hAnsi="Times New Roman" w:cs="Times New Roman"/>
                <w:sz w:val="24"/>
                <w:szCs w:val="24"/>
                <w:lang w:val="pt-BR"/>
              </w:rPr>
            </w:pPr>
            <w:r w:rsidRPr="00D26AB1">
              <w:rPr>
                <w:rFonts w:ascii="Times New Roman" w:eastAsia="Calibri" w:hAnsi="Times New Roman" w:cs="Times New Roman"/>
                <w:sz w:val="24"/>
                <w:szCs w:val="24"/>
                <w:lang w:val="pt-BR"/>
              </w:rPr>
              <w:t>Nhiệt độ môi trường lớn nhất</w:t>
            </w:r>
          </w:p>
        </w:tc>
        <w:tc>
          <w:tcPr>
            <w:tcW w:w="3984" w:type="dxa"/>
            <w:tcBorders>
              <w:top w:val="double" w:sz="4" w:space="0" w:color="auto"/>
              <w:left w:val="single" w:sz="4" w:space="0" w:color="auto"/>
              <w:bottom w:val="single" w:sz="4" w:space="0" w:color="auto"/>
              <w:right w:val="double" w:sz="4" w:space="0" w:color="auto"/>
            </w:tcBorders>
            <w:vAlign w:val="center"/>
            <w:hideMark/>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45</w:t>
            </w:r>
            <w:r w:rsidRPr="00D26AB1">
              <w:rPr>
                <w:rFonts w:ascii="Times New Roman" w:eastAsia="Calibri" w:hAnsi="Times New Roman" w:cs="Times New Roman"/>
                <w:sz w:val="24"/>
                <w:szCs w:val="24"/>
                <w:vertAlign w:val="superscript"/>
                <w:lang w:val="vi-VN"/>
              </w:rPr>
              <w:t>o</w:t>
            </w:r>
            <w:r w:rsidRPr="00D26AB1">
              <w:rPr>
                <w:rFonts w:ascii="Times New Roman" w:eastAsia="Calibri" w:hAnsi="Times New Roman" w:cs="Times New Roman"/>
                <w:sz w:val="24"/>
                <w:szCs w:val="24"/>
                <w:lang w:val="vi-VN"/>
              </w:rPr>
              <w:t>C</w:t>
            </w:r>
          </w:p>
        </w:tc>
      </w:tr>
      <w:tr w:rsidR="00D26AB1" w:rsidRPr="00D26AB1" w:rsidTr="00290BA3">
        <w:trPr>
          <w:jc w:val="center"/>
        </w:trPr>
        <w:tc>
          <w:tcPr>
            <w:tcW w:w="5372" w:type="dxa"/>
            <w:tcBorders>
              <w:top w:val="single" w:sz="4" w:space="0" w:color="auto"/>
              <w:left w:val="double" w:sz="4" w:space="0" w:color="auto"/>
              <w:bottom w:val="single" w:sz="4" w:space="0" w:color="auto"/>
              <w:right w:val="single" w:sz="4" w:space="0" w:color="auto"/>
            </w:tcBorders>
            <w:hideMark/>
          </w:tcPr>
          <w:p w:rsidR="008120C2" w:rsidRPr="00D26AB1" w:rsidRDefault="008120C2" w:rsidP="008120C2">
            <w:pPr>
              <w:tabs>
                <w:tab w:val="left" w:pos="284"/>
              </w:tabs>
              <w:spacing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Nhiệt độ môi trường nhỏ nhất</w:t>
            </w:r>
          </w:p>
        </w:tc>
        <w:tc>
          <w:tcPr>
            <w:tcW w:w="3984" w:type="dxa"/>
            <w:tcBorders>
              <w:top w:val="single" w:sz="4" w:space="0" w:color="auto"/>
              <w:left w:val="single" w:sz="4" w:space="0" w:color="auto"/>
              <w:bottom w:val="single" w:sz="4" w:space="0" w:color="auto"/>
              <w:right w:val="double" w:sz="4" w:space="0" w:color="auto"/>
            </w:tcBorders>
            <w:vAlign w:val="center"/>
            <w:hideMark/>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0</w:t>
            </w:r>
            <w:r w:rsidRPr="00D26AB1">
              <w:rPr>
                <w:rFonts w:ascii="Times New Roman" w:eastAsia="Calibri" w:hAnsi="Times New Roman" w:cs="Times New Roman"/>
                <w:sz w:val="24"/>
                <w:szCs w:val="24"/>
                <w:vertAlign w:val="superscript"/>
                <w:lang w:val="vi-VN"/>
              </w:rPr>
              <w:t>o</w:t>
            </w:r>
            <w:r w:rsidRPr="00D26AB1">
              <w:rPr>
                <w:rFonts w:ascii="Times New Roman" w:eastAsia="Calibri" w:hAnsi="Times New Roman" w:cs="Times New Roman"/>
                <w:sz w:val="24"/>
                <w:szCs w:val="24"/>
                <w:lang w:val="vi-VN"/>
              </w:rPr>
              <w:t>C</w:t>
            </w:r>
          </w:p>
        </w:tc>
      </w:tr>
      <w:tr w:rsidR="00D26AB1" w:rsidRPr="00D26AB1" w:rsidTr="00290BA3">
        <w:trPr>
          <w:jc w:val="center"/>
        </w:trPr>
        <w:tc>
          <w:tcPr>
            <w:tcW w:w="5372" w:type="dxa"/>
            <w:tcBorders>
              <w:top w:val="single" w:sz="4" w:space="0" w:color="auto"/>
              <w:left w:val="double" w:sz="4" w:space="0" w:color="auto"/>
              <w:bottom w:val="single" w:sz="4" w:space="0" w:color="auto"/>
              <w:right w:val="single" w:sz="4" w:space="0" w:color="auto"/>
            </w:tcBorders>
            <w:hideMark/>
          </w:tcPr>
          <w:p w:rsidR="008120C2" w:rsidRPr="00D26AB1" w:rsidRDefault="008120C2" w:rsidP="008120C2">
            <w:pPr>
              <w:tabs>
                <w:tab w:val="left" w:pos="284"/>
              </w:tabs>
              <w:spacing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Khí hậu</w:t>
            </w:r>
          </w:p>
        </w:tc>
        <w:tc>
          <w:tcPr>
            <w:tcW w:w="3984" w:type="dxa"/>
            <w:tcBorders>
              <w:top w:val="single" w:sz="4" w:space="0" w:color="auto"/>
              <w:left w:val="single" w:sz="4" w:space="0" w:color="auto"/>
              <w:bottom w:val="single" w:sz="4" w:space="0" w:color="auto"/>
              <w:right w:val="double" w:sz="4" w:space="0" w:color="auto"/>
            </w:tcBorders>
            <w:vAlign w:val="center"/>
            <w:hideMark/>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Nhiệt đới, nóng ẩm</w:t>
            </w:r>
          </w:p>
        </w:tc>
      </w:tr>
      <w:tr w:rsidR="00D26AB1" w:rsidRPr="00D26AB1" w:rsidTr="00290BA3">
        <w:trPr>
          <w:jc w:val="center"/>
        </w:trPr>
        <w:tc>
          <w:tcPr>
            <w:tcW w:w="5372" w:type="dxa"/>
            <w:tcBorders>
              <w:top w:val="single" w:sz="4" w:space="0" w:color="auto"/>
              <w:left w:val="double" w:sz="4" w:space="0" w:color="auto"/>
              <w:bottom w:val="single" w:sz="4" w:space="0" w:color="auto"/>
              <w:right w:val="single" w:sz="4" w:space="0" w:color="auto"/>
            </w:tcBorders>
            <w:hideMark/>
          </w:tcPr>
          <w:p w:rsidR="008120C2" w:rsidRPr="00D26AB1" w:rsidRDefault="008120C2" w:rsidP="008120C2">
            <w:pPr>
              <w:tabs>
                <w:tab w:val="left" w:pos="284"/>
              </w:tabs>
              <w:spacing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lastRenderedPageBreak/>
              <w:t>Độ ẩm cực đại</w:t>
            </w:r>
          </w:p>
        </w:tc>
        <w:tc>
          <w:tcPr>
            <w:tcW w:w="3984" w:type="dxa"/>
            <w:tcBorders>
              <w:top w:val="single" w:sz="4" w:space="0" w:color="auto"/>
              <w:left w:val="single" w:sz="4" w:space="0" w:color="auto"/>
              <w:bottom w:val="single" w:sz="4" w:space="0" w:color="auto"/>
              <w:right w:val="double" w:sz="4" w:space="0" w:color="auto"/>
            </w:tcBorders>
            <w:vAlign w:val="center"/>
            <w:hideMark/>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100%</w:t>
            </w:r>
          </w:p>
        </w:tc>
      </w:tr>
      <w:tr w:rsidR="00D26AB1" w:rsidRPr="00D26AB1" w:rsidTr="00290BA3">
        <w:trPr>
          <w:jc w:val="center"/>
        </w:trPr>
        <w:tc>
          <w:tcPr>
            <w:tcW w:w="5372" w:type="dxa"/>
            <w:tcBorders>
              <w:top w:val="single" w:sz="4" w:space="0" w:color="auto"/>
              <w:left w:val="double" w:sz="4" w:space="0" w:color="auto"/>
              <w:bottom w:val="single" w:sz="4" w:space="0" w:color="auto"/>
              <w:right w:val="single" w:sz="4" w:space="0" w:color="auto"/>
            </w:tcBorders>
            <w:hideMark/>
          </w:tcPr>
          <w:p w:rsidR="008120C2" w:rsidRPr="00D26AB1" w:rsidRDefault="008120C2" w:rsidP="008120C2">
            <w:pPr>
              <w:tabs>
                <w:tab w:val="left" w:pos="284"/>
              </w:tabs>
              <w:spacing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Độ cao lắp đặt thiết bị so với mực nước biển</w:t>
            </w:r>
          </w:p>
        </w:tc>
        <w:tc>
          <w:tcPr>
            <w:tcW w:w="3984" w:type="dxa"/>
            <w:tcBorders>
              <w:top w:val="single" w:sz="4" w:space="0" w:color="auto"/>
              <w:left w:val="single" w:sz="4" w:space="0" w:color="auto"/>
              <w:bottom w:val="single" w:sz="4" w:space="0" w:color="auto"/>
              <w:right w:val="double" w:sz="4" w:space="0" w:color="auto"/>
            </w:tcBorders>
            <w:vAlign w:val="center"/>
            <w:hideMark/>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Đến 1000 m</w:t>
            </w:r>
          </w:p>
        </w:tc>
      </w:tr>
      <w:tr w:rsidR="00D26AB1" w:rsidRPr="00D26AB1" w:rsidTr="00290BA3">
        <w:trPr>
          <w:jc w:val="center"/>
        </w:trPr>
        <w:tc>
          <w:tcPr>
            <w:tcW w:w="5372" w:type="dxa"/>
            <w:tcBorders>
              <w:top w:val="single" w:sz="4" w:space="0" w:color="auto"/>
              <w:left w:val="double" w:sz="4" w:space="0" w:color="auto"/>
              <w:bottom w:val="double" w:sz="4" w:space="0" w:color="auto"/>
              <w:right w:val="single" w:sz="4" w:space="0" w:color="auto"/>
            </w:tcBorders>
            <w:hideMark/>
          </w:tcPr>
          <w:p w:rsidR="008120C2" w:rsidRPr="00D26AB1" w:rsidRDefault="008120C2" w:rsidP="008120C2">
            <w:pPr>
              <w:tabs>
                <w:tab w:val="left" w:pos="284"/>
              </w:tabs>
              <w:spacing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Vận tốc gió lớn nhất</w:t>
            </w:r>
          </w:p>
        </w:tc>
        <w:tc>
          <w:tcPr>
            <w:tcW w:w="3984" w:type="dxa"/>
            <w:tcBorders>
              <w:top w:val="single" w:sz="4" w:space="0" w:color="auto"/>
              <w:left w:val="single" w:sz="4" w:space="0" w:color="auto"/>
              <w:bottom w:val="double" w:sz="4" w:space="0" w:color="auto"/>
              <w:right w:val="double" w:sz="4" w:space="0" w:color="auto"/>
            </w:tcBorders>
            <w:vAlign w:val="center"/>
            <w:hideMark/>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160 km/h</w:t>
            </w:r>
          </w:p>
        </w:tc>
      </w:tr>
    </w:tbl>
    <w:p w:rsidR="008120C2" w:rsidRPr="00D26AB1" w:rsidRDefault="008120C2" w:rsidP="008120C2">
      <w:pPr>
        <w:tabs>
          <w:tab w:val="left" w:pos="284"/>
          <w:tab w:val="left" w:pos="851"/>
        </w:tabs>
        <w:spacing w:after="0" w:line="360" w:lineRule="exact"/>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Lưu ý: Trường hợp thiết bị có vị trí lắp đặt với điều kiện môi trường khắc nghiệt (vượt ngoài các điều kiện giới hạn của bảng trên), các đơn vị căn cứ các tiêu chuẩn quốc tế và tiêu chuẩn Việt Nam để ban hành tiêu chuẩn riêng cho thiết bị nhằm thuận lợi cho công tác lựa chọn VTTB nhưng không được trái quy định pháp luật, quy chế quản lý nội bộ của EVN có liên quan.</w:t>
      </w:r>
    </w:p>
    <w:p w:rsidR="008120C2" w:rsidRPr="00D26AB1" w:rsidRDefault="008120C2" w:rsidP="008120C2">
      <w:pPr>
        <w:tabs>
          <w:tab w:val="left" w:pos="284"/>
          <w:tab w:val="left" w:pos="851"/>
        </w:tabs>
        <w:spacing w:after="0" w:line="360" w:lineRule="exact"/>
        <w:jc w:val="both"/>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2. Điều kiện vận hành của hệ thống điện:</w:t>
      </w:r>
    </w:p>
    <w:tbl>
      <w:tblPr>
        <w:tblW w:w="922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963"/>
        <w:gridCol w:w="1754"/>
        <w:gridCol w:w="1754"/>
        <w:gridCol w:w="1754"/>
      </w:tblGrid>
      <w:tr w:rsidR="00D26AB1" w:rsidRPr="00D26AB1" w:rsidTr="00290BA3">
        <w:trPr>
          <w:jc w:val="center"/>
        </w:trPr>
        <w:tc>
          <w:tcPr>
            <w:tcW w:w="3964" w:type="dxa"/>
            <w:tcBorders>
              <w:top w:val="double" w:sz="4" w:space="0" w:color="auto"/>
              <w:left w:val="double" w:sz="4" w:space="0" w:color="auto"/>
              <w:bottom w:val="single" w:sz="4" w:space="0" w:color="auto"/>
              <w:right w:val="single" w:sz="4" w:space="0" w:color="auto"/>
            </w:tcBorders>
            <w:vAlign w:val="center"/>
            <w:hideMark/>
          </w:tcPr>
          <w:p w:rsidR="008120C2" w:rsidRPr="00D26AB1" w:rsidRDefault="008120C2" w:rsidP="008120C2">
            <w:pPr>
              <w:tabs>
                <w:tab w:val="left" w:pos="284"/>
              </w:tabs>
              <w:spacing w:after="0" w:line="360" w:lineRule="exact"/>
              <w:jc w:val="both"/>
              <w:rPr>
                <w:rFonts w:ascii="Times New Roman" w:eastAsia="Calibri" w:hAnsi="Times New Roman" w:cs="Times New Roman"/>
                <w:sz w:val="24"/>
                <w:szCs w:val="24"/>
                <w:lang w:val="pt-BR"/>
              </w:rPr>
            </w:pPr>
            <w:r w:rsidRPr="00D26AB1">
              <w:rPr>
                <w:rFonts w:ascii="Times New Roman" w:eastAsia="Calibri" w:hAnsi="Times New Roman" w:cs="Times New Roman"/>
                <w:sz w:val="24"/>
                <w:szCs w:val="24"/>
                <w:lang w:val="pt-BR"/>
              </w:rPr>
              <w:t>Điện áp danh định của hệ thống (kV)</w:t>
            </w:r>
          </w:p>
        </w:tc>
        <w:tc>
          <w:tcPr>
            <w:tcW w:w="1754" w:type="dxa"/>
            <w:tcBorders>
              <w:top w:val="double" w:sz="4" w:space="0" w:color="auto"/>
              <w:left w:val="single" w:sz="4" w:space="0" w:color="auto"/>
              <w:bottom w:val="single" w:sz="4" w:space="0" w:color="auto"/>
              <w:right w:val="single" w:sz="4" w:space="0" w:color="auto"/>
            </w:tcBorders>
            <w:vAlign w:val="center"/>
            <w:hideMark/>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110</w:t>
            </w:r>
          </w:p>
        </w:tc>
        <w:tc>
          <w:tcPr>
            <w:tcW w:w="1754" w:type="dxa"/>
            <w:tcBorders>
              <w:top w:val="double" w:sz="4" w:space="0" w:color="auto"/>
              <w:left w:val="single" w:sz="4" w:space="0" w:color="auto"/>
              <w:bottom w:val="single" w:sz="4" w:space="0" w:color="auto"/>
              <w:right w:val="single" w:sz="4" w:space="0" w:color="auto"/>
            </w:tcBorders>
            <w:vAlign w:val="center"/>
            <w:hideMark/>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35</w:t>
            </w:r>
          </w:p>
        </w:tc>
        <w:tc>
          <w:tcPr>
            <w:tcW w:w="1754" w:type="dxa"/>
            <w:tcBorders>
              <w:top w:val="double" w:sz="4" w:space="0" w:color="auto"/>
              <w:left w:val="single" w:sz="4" w:space="0" w:color="auto"/>
              <w:bottom w:val="single" w:sz="4" w:space="0" w:color="auto"/>
              <w:right w:val="double" w:sz="4" w:space="0" w:color="auto"/>
            </w:tcBorders>
            <w:vAlign w:val="center"/>
            <w:hideMark/>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22</w:t>
            </w:r>
          </w:p>
        </w:tc>
      </w:tr>
      <w:tr w:rsidR="00D26AB1" w:rsidRPr="00D26AB1" w:rsidTr="00290BA3">
        <w:trPr>
          <w:jc w:val="center"/>
        </w:trPr>
        <w:tc>
          <w:tcPr>
            <w:tcW w:w="3964" w:type="dxa"/>
            <w:tcBorders>
              <w:top w:val="single" w:sz="4" w:space="0" w:color="auto"/>
              <w:left w:val="double" w:sz="4" w:space="0" w:color="auto"/>
              <w:bottom w:val="single" w:sz="4" w:space="0" w:color="auto"/>
              <w:right w:val="single" w:sz="4" w:space="0" w:color="auto"/>
            </w:tcBorders>
            <w:vAlign w:val="center"/>
            <w:hideMark/>
          </w:tcPr>
          <w:p w:rsidR="008120C2" w:rsidRPr="00D26AB1" w:rsidRDefault="008120C2" w:rsidP="008120C2">
            <w:pPr>
              <w:tabs>
                <w:tab w:val="left" w:pos="284"/>
              </w:tabs>
              <w:spacing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Sơ đồ nối</w:t>
            </w:r>
          </w:p>
        </w:tc>
        <w:tc>
          <w:tcPr>
            <w:tcW w:w="5262" w:type="dxa"/>
            <w:gridSpan w:val="3"/>
            <w:tcBorders>
              <w:top w:val="single" w:sz="4" w:space="0" w:color="auto"/>
              <w:left w:val="single" w:sz="4" w:space="0" w:color="auto"/>
              <w:bottom w:val="single" w:sz="4" w:space="0" w:color="auto"/>
              <w:right w:val="double" w:sz="4" w:space="0" w:color="auto"/>
            </w:tcBorders>
            <w:vAlign w:val="center"/>
            <w:hideMark/>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3 pha</w:t>
            </w:r>
          </w:p>
        </w:tc>
      </w:tr>
      <w:tr w:rsidR="00D26AB1" w:rsidRPr="00D26AB1" w:rsidTr="00290BA3">
        <w:trPr>
          <w:jc w:val="center"/>
        </w:trPr>
        <w:tc>
          <w:tcPr>
            <w:tcW w:w="3964" w:type="dxa"/>
            <w:tcBorders>
              <w:top w:val="single" w:sz="4" w:space="0" w:color="auto"/>
              <w:left w:val="double" w:sz="4" w:space="0" w:color="auto"/>
              <w:bottom w:val="single" w:sz="4" w:space="0" w:color="auto"/>
              <w:right w:val="single" w:sz="4" w:space="0" w:color="auto"/>
            </w:tcBorders>
            <w:vAlign w:val="center"/>
            <w:hideMark/>
          </w:tcPr>
          <w:p w:rsidR="008120C2" w:rsidRPr="00D26AB1" w:rsidRDefault="008120C2" w:rsidP="008120C2">
            <w:pPr>
              <w:tabs>
                <w:tab w:val="left" w:pos="284"/>
              </w:tabs>
              <w:spacing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Chế độ nối đất trung tính</w:t>
            </w:r>
          </w:p>
        </w:tc>
        <w:tc>
          <w:tcPr>
            <w:tcW w:w="1754" w:type="dxa"/>
            <w:tcBorders>
              <w:top w:val="single" w:sz="4" w:space="0" w:color="auto"/>
              <w:left w:val="single" w:sz="4" w:space="0" w:color="auto"/>
              <w:bottom w:val="single" w:sz="4" w:space="0" w:color="auto"/>
              <w:right w:val="single" w:sz="4" w:space="0" w:color="auto"/>
            </w:tcBorders>
            <w:vAlign w:val="center"/>
            <w:hideMark/>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Trung tính nối đất</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trực tiếp</w:t>
            </w:r>
          </w:p>
        </w:tc>
        <w:tc>
          <w:tcPr>
            <w:tcW w:w="1754" w:type="dxa"/>
            <w:tcBorders>
              <w:top w:val="single" w:sz="4" w:space="0" w:color="auto"/>
              <w:left w:val="single" w:sz="4" w:space="0" w:color="auto"/>
              <w:bottom w:val="single" w:sz="4" w:space="0" w:color="auto"/>
              <w:right w:val="single" w:sz="4" w:space="0" w:color="auto"/>
            </w:tcBorders>
            <w:vAlign w:val="center"/>
            <w:hideMark/>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Trung tính cách ly hoặc nối đất qua trở kháng</w:t>
            </w:r>
          </w:p>
        </w:tc>
        <w:tc>
          <w:tcPr>
            <w:tcW w:w="1754" w:type="dxa"/>
            <w:tcBorders>
              <w:top w:val="single" w:sz="4" w:space="0" w:color="auto"/>
              <w:left w:val="single" w:sz="4" w:space="0" w:color="auto"/>
              <w:bottom w:val="single" w:sz="4" w:space="0" w:color="auto"/>
              <w:right w:val="double" w:sz="4" w:space="0" w:color="auto"/>
            </w:tcBorders>
            <w:vAlign w:val="center"/>
            <w:hideMark/>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Trung tính nối đất</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trực tiếp</w:t>
            </w:r>
          </w:p>
        </w:tc>
      </w:tr>
      <w:tr w:rsidR="00D26AB1" w:rsidRPr="00D26AB1" w:rsidTr="00290BA3">
        <w:trPr>
          <w:jc w:val="center"/>
        </w:trPr>
        <w:tc>
          <w:tcPr>
            <w:tcW w:w="3964" w:type="dxa"/>
            <w:tcBorders>
              <w:top w:val="single" w:sz="4" w:space="0" w:color="auto"/>
              <w:left w:val="double" w:sz="4" w:space="0" w:color="auto"/>
              <w:bottom w:val="single" w:sz="4" w:space="0" w:color="auto"/>
              <w:right w:val="single" w:sz="4" w:space="0" w:color="auto"/>
            </w:tcBorders>
            <w:vAlign w:val="center"/>
            <w:hideMark/>
          </w:tcPr>
          <w:p w:rsidR="008120C2" w:rsidRPr="00D26AB1" w:rsidRDefault="008120C2" w:rsidP="008120C2">
            <w:pPr>
              <w:tabs>
                <w:tab w:val="left" w:pos="284"/>
              </w:tabs>
              <w:spacing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Điện áp làm việc lớn nhất của thiết bị (kV)</w:t>
            </w:r>
          </w:p>
        </w:tc>
        <w:tc>
          <w:tcPr>
            <w:tcW w:w="1754" w:type="dxa"/>
            <w:tcBorders>
              <w:top w:val="single" w:sz="4" w:space="0" w:color="auto"/>
              <w:left w:val="single" w:sz="4" w:space="0" w:color="auto"/>
              <w:bottom w:val="single" w:sz="4" w:space="0" w:color="auto"/>
              <w:right w:val="single" w:sz="4" w:space="0" w:color="auto"/>
            </w:tcBorders>
            <w:vAlign w:val="center"/>
            <w:hideMark/>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w:t>
            </w:r>
            <w:r w:rsidRPr="00D26AB1">
              <w:rPr>
                <w:rFonts w:ascii="Times New Roman" w:eastAsia="Calibri" w:hAnsi="Times New Roman" w:cs="Times New Roman"/>
                <w:sz w:val="24"/>
                <w:szCs w:val="24"/>
              </w:rPr>
              <w:t xml:space="preserve"> 123</w:t>
            </w:r>
          </w:p>
        </w:tc>
        <w:tc>
          <w:tcPr>
            <w:tcW w:w="1754" w:type="dxa"/>
            <w:tcBorders>
              <w:top w:val="single" w:sz="4" w:space="0" w:color="auto"/>
              <w:left w:val="single" w:sz="4" w:space="0" w:color="auto"/>
              <w:bottom w:val="single" w:sz="4" w:space="0" w:color="auto"/>
              <w:right w:val="single" w:sz="4" w:space="0" w:color="auto"/>
            </w:tcBorders>
            <w:vAlign w:val="center"/>
            <w:hideMark/>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38,5</w:t>
            </w:r>
          </w:p>
        </w:tc>
        <w:tc>
          <w:tcPr>
            <w:tcW w:w="1754" w:type="dxa"/>
            <w:tcBorders>
              <w:top w:val="single" w:sz="4" w:space="0" w:color="auto"/>
              <w:left w:val="single" w:sz="4" w:space="0" w:color="auto"/>
              <w:bottom w:val="single" w:sz="4" w:space="0" w:color="auto"/>
              <w:right w:val="double" w:sz="4" w:space="0" w:color="auto"/>
            </w:tcBorders>
            <w:vAlign w:val="center"/>
            <w:hideMark/>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w:t>
            </w:r>
            <w:r w:rsidRPr="00D26AB1">
              <w:rPr>
                <w:rFonts w:ascii="Times New Roman" w:eastAsia="Calibri" w:hAnsi="Times New Roman" w:cs="Times New Roman"/>
                <w:sz w:val="24"/>
                <w:szCs w:val="24"/>
              </w:rPr>
              <w:t xml:space="preserve"> 24</w:t>
            </w:r>
          </w:p>
        </w:tc>
      </w:tr>
      <w:tr w:rsidR="00D26AB1" w:rsidRPr="00D26AB1" w:rsidTr="00290BA3">
        <w:trPr>
          <w:jc w:val="center"/>
        </w:trPr>
        <w:tc>
          <w:tcPr>
            <w:tcW w:w="3964" w:type="dxa"/>
            <w:tcBorders>
              <w:top w:val="single" w:sz="4" w:space="0" w:color="auto"/>
              <w:left w:val="double" w:sz="4" w:space="0" w:color="auto"/>
              <w:bottom w:val="double" w:sz="4" w:space="0" w:color="auto"/>
              <w:right w:val="single" w:sz="4" w:space="0" w:color="auto"/>
            </w:tcBorders>
            <w:vAlign w:val="center"/>
            <w:hideMark/>
          </w:tcPr>
          <w:p w:rsidR="008120C2" w:rsidRPr="00D26AB1" w:rsidRDefault="008120C2" w:rsidP="008120C2">
            <w:pPr>
              <w:tabs>
                <w:tab w:val="left" w:pos="284"/>
              </w:tabs>
              <w:spacing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Tần số (Hz)</w:t>
            </w:r>
          </w:p>
        </w:tc>
        <w:tc>
          <w:tcPr>
            <w:tcW w:w="1754" w:type="dxa"/>
            <w:tcBorders>
              <w:top w:val="single" w:sz="4" w:space="0" w:color="auto"/>
              <w:left w:val="single" w:sz="4" w:space="0" w:color="auto"/>
              <w:bottom w:val="double" w:sz="4" w:space="0" w:color="auto"/>
              <w:right w:val="single" w:sz="4" w:space="0" w:color="auto"/>
            </w:tcBorders>
            <w:vAlign w:val="center"/>
            <w:hideMark/>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50</w:t>
            </w:r>
          </w:p>
        </w:tc>
        <w:tc>
          <w:tcPr>
            <w:tcW w:w="1754" w:type="dxa"/>
            <w:tcBorders>
              <w:top w:val="single" w:sz="4" w:space="0" w:color="auto"/>
              <w:left w:val="single" w:sz="4" w:space="0" w:color="auto"/>
              <w:bottom w:val="double" w:sz="4" w:space="0" w:color="auto"/>
              <w:right w:val="single" w:sz="4" w:space="0" w:color="auto"/>
            </w:tcBorders>
            <w:vAlign w:val="center"/>
            <w:hideMark/>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50</w:t>
            </w:r>
          </w:p>
        </w:tc>
        <w:tc>
          <w:tcPr>
            <w:tcW w:w="1754" w:type="dxa"/>
            <w:tcBorders>
              <w:top w:val="single" w:sz="4" w:space="0" w:color="auto"/>
              <w:left w:val="single" w:sz="4" w:space="0" w:color="auto"/>
              <w:bottom w:val="double" w:sz="4" w:space="0" w:color="auto"/>
              <w:right w:val="double" w:sz="4" w:space="0" w:color="auto"/>
            </w:tcBorders>
            <w:vAlign w:val="center"/>
            <w:hideMark/>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50</w:t>
            </w:r>
          </w:p>
        </w:tc>
      </w:tr>
    </w:tbl>
    <w:p w:rsidR="008120C2" w:rsidRPr="00D26AB1" w:rsidRDefault="008120C2" w:rsidP="008120C2">
      <w:pPr>
        <w:tabs>
          <w:tab w:val="left" w:pos="284"/>
          <w:tab w:val="left" w:pos="851"/>
        </w:tabs>
        <w:spacing w:after="0" w:line="360" w:lineRule="exact"/>
        <w:jc w:val="both"/>
        <w:rPr>
          <w:rFonts w:ascii="Times New Roman" w:eastAsia="Times New Roman" w:hAnsi="Times New Roman" w:cs="Times New Roman"/>
          <w:b/>
          <w:sz w:val="24"/>
          <w:szCs w:val="24"/>
          <w:lang w:val="sv-SE"/>
        </w:rPr>
      </w:pPr>
      <w:r w:rsidRPr="00D26AB1">
        <w:rPr>
          <w:rFonts w:ascii="Times New Roman" w:eastAsia="Times New Roman" w:hAnsi="Times New Roman" w:cs="Times New Roman"/>
          <w:b/>
          <w:sz w:val="24"/>
          <w:szCs w:val="24"/>
          <w:lang w:val="sv-SE"/>
        </w:rPr>
        <w:t>Điều 4. Yêu cầu chung</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eastAsia="zh-CN"/>
        </w:rPr>
        <w:t>1</w:t>
      </w:r>
      <w:r w:rsidRPr="00D26AB1">
        <w:rPr>
          <w:rFonts w:ascii="Times New Roman" w:eastAsia="Calibri" w:hAnsi="Times New Roman" w:cs="Times New Roman"/>
          <w:sz w:val="24"/>
          <w:szCs w:val="24"/>
          <w:lang w:val="vi-VN" w:eastAsia="zh-CN"/>
        </w:rPr>
        <w:t xml:space="preserve">. </w:t>
      </w:r>
      <w:r w:rsidRPr="00D26AB1">
        <w:rPr>
          <w:rFonts w:ascii="Times New Roman" w:eastAsia="Calibri" w:hAnsi="Times New Roman" w:cs="Times New Roman"/>
          <w:sz w:val="24"/>
          <w:szCs w:val="24"/>
          <w:lang w:val="vi-VN"/>
        </w:rPr>
        <w:t>Thiết bị phải được cung cấp bản vẽ và tài liệu kỹ thuật sau:</w:t>
      </w:r>
      <w:r w:rsidRPr="00D26AB1">
        <w:rPr>
          <w:rFonts w:ascii="Times New Roman" w:eastAsia="Calibri" w:hAnsi="Times New Roman" w:cs="Times New Roman"/>
          <w:sz w:val="24"/>
          <w:szCs w:val="24"/>
          <w:lang w:val="vi-VN"/>
        </w:rPr>
        <w:tab/>
      </w:r>
    </w:p>
    <w:p w:rsidR="008120C2" w:rsidRPr="00D26AB1" w:rsidRDefault="008120C2" w:rsidP="008120C2">
      <w:pPr>
        <w:numPr>
          <w:ilvl w:val="0"/>
          <w:numId w:val="40"/>
        </w:numPr>
        <w:tabs>
          <w:tab w:val="left" w:pos="284"/>
          <w:tab w:val="left" w:pos="851"/>
        </w:tabs>
        <w:spacing w:after="0" w:line="360" w:lineRule="exact"/>
        <w:ind w:left="0" w:firstLine="0"/>
        <w:contextualSpacing/>
        <w:jc w:val="both"/>
        <w:rPr>
          <w:rFonts w:ascii="Times New Roman" w:hAnsi="Times New Roman" w:cs="Times New Roman"/>
          <w:sz w:val="24"/>
          <w:szCs w:val="24"/>
          <w:lang w:val="vi-VN"/>
        </w:rPr>
      </w:pPr>
      <w:r w:rsidRPr="00D26AB1">
        <w:rPr>
          <w:rFonts w:ascii="Times New Roman" w:hAnsi="Times New Roman" w:cs="Times New Roman"/>
          <w:sz w:val="24"/>
          <w:szCs w:val="24"/>
          <w:lang w:val="vi-VN"/>
        </w:rPr>
        <w:t>Bản vẽ mô tả cấu trúc chung của thiết bị.</w:t>
      </w:r>
    </w:p>
    <w:p w:rsidR="008120C2" w:rsidRPr="00D26AB1" w:rsidRDefault="008120C2" w:rsidP="008120C2">
      <w:pPr>
        <w:numPr>
          <w:ilvl w:val="0"/>
          <w:numId w:val="40"/>
        </w:numPr>
        <w:tabs>
          <w:tab w:val="left" w:pos="284"/>
          <w:tab w:val="left" w:pos="851"/>
        </w:tabs>
        <w:spacing w:after="0" w:line="360" w:lineRule="exact"/>
        <w:ind w:left="0" w:firstLine="0"/>
        <w:contextualSpacing/>
        <w:jc w:val="both"/>
        <w:rPr>
          <w:rFonts w:ascii="Times New Roman" w:hAnsi="Times New Roman" w:cs="Times New Roman"/>
          <w:sz w:val="24"/>
          <w:szCs w:val="24"/>
          <w:lang w:val="vi-VN"/>
        </w:rPr>
      </w:pPr>
      <w:r w:rsidRPr="00D26AB1">
        <w:rPr>
          <w:rFonts w:ascii="Times New Roman" w:hAnsi="Times New Roman" w:cs="Times New Roman"/>
          <w:sz w:val="24"/>
          <w:szCs w:val="24"/>
          <w:lang w:val="vi-VN"/>
        </w:rPr>
        <w:t>Bản vẽ hướng dẫn lắp đặt.</w:t>
      </w:r>
    </w:p>
    <w:p w:rsidR="008120C2" w:rsidRPr="00D26AB1" w:rsidRDefault="008120C2" w:rsidP="008120C2">
      <w:pPr>
        <w:numPr>
          <w:ilvl w:val="0"/>
          <w:numId w:val="40"/>
        </w:numPr>
        <w:tabs>
          <w:tab w:val="left" w:pos="284"/>
          <w:tab w:val="left" w:pos="851"/>
        </w:tabs>
        <w:spacing w:after="0" w:line="360" w:lineRule="exact"/>
        <w:ind w:left="0" w:firstLine="0"/>
        <w:contextualSpacing/>
        <w:jc w:val="both"/>
        <w:rPr>
          <w:rFonts w:ascii="Times New Roman" w:hAnsi="Times New Roman" w:cs="Times New Roman"/>
          <w:sz w:val="24"/>
          <w:szCs w:val="24"/>
          <w:lang w:val="vi-VN"/>
        </w:rPr>
      </w:pPr>
      <w:r w:rsidRPr="00D26AB1">
        <w:rPr>
          <w:rFonts w:ascii="Times New Roman" w:hAnsi="Times New Roman" w:cs="Times New Roman"/>
          <w:spacing w:val="4"/>
          <w:sz w:val="24"/>
          <w:szCs w:val="24"/>
          <w:lang w:val="vi-VN"/>
        </w:rPr>
        <w:t xml:space="preserve">Tài liệu hướng dẫn lắp đặt, vận hành, sửa chữa và </w:t>
      </w:r>
      <w:r w:rsidRPr="00D26AB1">
        <w:rPr>
          <w:rFonts w:ascii="Times New Roman" w:hAnsi="Times New Roman" w:cs="Times New Roman"/>
          <w:spacing w:val="4"/>
          <w:sz w:val="24"/>
          <w:szCs w:val="24"/>
        </w:rPr>
        <w:t>thí nghiệm.</w:t>
      </w:r>
    </w:p>
    <w:p w:rsidR="008120C2" w:rsidRPr="00D26AB1" w:rsidRDefault="008120C2" w:rsidP="008120C2">
      <w:pPr>
        <w:numPr>
          <w:ilvl w:val="0"/>
          <w:numId w:val="40"/>
        </w:numPr>
        <w:tabs>
          <w:tab w:val="left" w:pos="284"/>
          <w:tab w:val="left" w:pos="851"/>
        </w:tabs>
        <w:spacing w:after="0" w:line="360" w:lineRule="exact"/>
        <w:ind w:left="0" w:firstLine="0"/>
        <w:contextualSpacing/>
        <w:jc w:val="both"/>
        <w:rPr>
          <w:rFonts w:ascii="Times New Roman" w:hAnsi="Times New Roman" w:cs="Times New Roman"/>
          <w:sz w:val="24"/>
          <w:szCs w:val="24"/>
          <w:lang w:val="vi-VN"/>
        </w:rPr>
      </w:pPr>
      <w:r w:rsidRPr="00D26AB1">
        <w:rPr>
          <w:rFonts w:ascii="Times New Roman" w:hAnsi="Times New Roman" w:cs="Times New Roman"/>
          <w:sz w:val="24"/>
          <w:szCs w:val="24"/>
          <w:lang w:val="vi-VN"/>
        </w:rPr>
        <w:t>Các biên bản thí nghiệm và giấy chứng nhận quản lý chất lượng.</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lang w:eastAsia="zh-CN"/>
        </w:rPr>
      </w:pPr>
      <w:r w:rsidRPr="00D26AB1">
        <w:rPr>
          <w:rFonts w:ascii="Times New Roman" w:eastAsia="Calibri" w:hAnsi="Times New Roman" w:cs="Times New Roman"/>
          <w:sz w:val="24"/>
          <w:szCs w:val="24"/>
          <w:lang w:eastAsia="zh-CN"/>
        </w:rPr>
        <w:t>2</w:t>
      </w:r>
      <w:r w:rsidRPr="00D26AB1">
        <w:rPr>
          <w:rFonts w:ascii="Times New Roman" w:eastAsia="Calibri" w:hAnsi="Times New Roman" w:cs="Times New Roman"/>
          <w:sz w:val="24"/>
          <w:szCs w:val="24"/>
          <w:lang w:val="vi-VN" w:eastAsia="zh-CN"/>
        </w:rPr>
        <w:t>. Yêu cầu khác</w:t>
      </w:r>
      <w:r w:rsidRPr="00D26AB1">
        <w:rPr>
          <w:rFonts w:ascii="Times New Roman" w:eastAsia="Calibri" w:hAnsi="Times New Roman" w:cs="Times New Roman"/>
          <w:sz w:val="24"/>
          <w:szCs w:val="24"/>
          <w:lang w:eastAsia="zh-CN"/>
        </w:rPr>
        <w:t>:</w:t>
      </w:r>
    </w:p>
    <w:p w:rsidR="008120C2" w:rsidRPr="00D26AB1" w:rsidRDefault="008120C2" w:rsidP="008120C2">
      <w:pPr>
        <w:numPr>
          <w:ilvl w:val="1"/>
          <w:numId w:val="25"/>
        </w:numPr>
        <w:tabs>
          <w:tab w:val="left" w:pos="284"/>
          <w:tab w:val="left" w:pos="851"/>
        </w:tabs>
        <w:spacing w:after="0" w:line="360" w:lineRule="exact"/>
        <w:ind w:left="0" w:firstLine="0"/>
        <w:contextualSpacing/>
        <w:jc w:val="both"/>
        <w:rPr>
          <w:rFonts w:ascii="Times New Roman" w:hAnsi="Times New Roman" w:cs="Times New Roman"/>
          <w:sz w:val="24"/>
          <w:szCs w:val="24"/>
          <w:lang w:val="vi-VN"/>
        </w:rPr>
      </w:pPr>
      <w:r w:rsidRPr="00D26AB1">
        <w:rPr>
          <w:rFonts w:ascii="Times New Roman" w:hAnsi="Times New Roman" w:cs="Times New Roman"/>
          <w:sz w:val="24"/>
          <w:szCs w:val="24"/>
          <w:lang w:val="vi-VN"/>
        </w:rPr>
        <w:t xml:space="preserve">Thiết bị mới nguyên 100%, không có khiếm khuyết, có chứng nhận nguồn gốc xuất xứ hàng hóa (CO) rõ ràng, hợp pháp và có chứng nhận chất lượng hàng hóa, kèm theo các tài liệu liên quan để chứng minh hàng hoá được cung cấp phù hợp với yêu cầu của thiết kế và quy định trong hợp đồng đã ký kết. </w:t>
      </w:r>
    </w:p>
    <w:p w:rsidR="008120C2" w:rsidRPr="00D26AB1" w:rsidRDefault="008120C2" w:rsidP="008120C2">
      <w:pPr>
        <w:numPr>
          <w:ilvl w:val="1"/>
          <w:numId w:val="25"/>
        </w:numPr>
        <w:tabs>
          <w:tab w:val="left" w:pos="284"/>
          <w:tab w:val="left" w:pos="851"/>
        </w:tabs>
        <w:spacing w:after="0" w:line="360" w:lineRule="exact"/>
        <w:ind w:left="0" w:firstLine="0"/>
        <w:contextualSpacing/>
        <w:jc w:val="both"/>
        <w:rPr>
          <w:rFonts w:ascii="Times New Roman" w:hAnsi="Times New Roman" w:cs="Times New Roman"/>
          <w:sz w:val="24"/>
          <w:szCs w:val="24"/>
          <w:lang w:val="vi-VN"/>
        </w:rPr>
      </w:pPr>
      <w:r w:rsidRPr="00D26AB1">
        <w:rPr>
          <w:rFonts w:ascii="Times New Roman" w:hAnsi="Times New Roman" w:cs="Times New Roman"/>
          <w:sz w:val="24"/>
          <w:szCs w:val="24"/>
        </w:rPr>
        <w:t>Cách điện đường dây</w:t>
      </w:r>
      <w:r w:rsidRPr="00D26AB1">
        <w:rPr>
          <w:rFonts w:ascii="Times New Roman" w:hAnsi="Times New Roman" w:cs="Times New Roman"/>
          <w:sz w:val="24"/>
          <w:szCs w:val="24"/>
          <w:lang w:val="vi-VN"/>
        </w:rPr>
        <w:t xml:space="preserve"> phải đáp ứng được độ bền đối với các điều kiện về khí hậu và môi trường tại Việt Nam: được nhiệt đới hóa, phù hợp với điều kiện môi trường lắp đặt vận hành.</w:t>
      </w:r>
    </w:p>
    <w:p w:rsidR="008120C2" w:rsidRPr="00D26AB1" w:rsidRDefault="008120C2" w:rsidP="008120C2">
      <w:pPr>
        <w:numPr>
          <w:ilvl w:val="1"/>
          <w:numId w:val="25"/>
        </w:numPr>
        <w:tabs>
          <w:tab w:val="left" w:pos="284"/>
          <w:tab w:val="left" w:pos="851"/>
        </w:tabs>
        <w:spacing w:after="0" w:line="360" w:lineRule="exact"/>
        <w:ind w:left="0" w:firstLine="0"/>
        <w:contextualSpacing/>
        <w:jc w:val="both"/>
        <w:rPr>
          <w:rFonts w:ascii="Times New Roman" w:hAnsi="Times New Roman" w:cs="Times New Roman"/>
          <w:sz w:val="24"/>
          <w:szCs w:val="24"/>
          <w:lang w:val="vi-VN"/>
        </w:rPr>
      </w:pPr>
      <w:r w:rsidRPr="00D26AB1">
        <w:rPr>
          <w:rFonts w:ascii="Times New Roman" w:hAnsi="Times New Roman" w:cs="Times New Roman"/>
          <w:sz w:val="24"/>
          <w:szCs w:val="24"/>
          <w:lang w:val="vi-VN"/>
        </w:rPr>
        <w:t>Các chi tiết bằng thép (</w:t>
      </w:r>
      <w:r w:rsidRPr="00D26AB1">
        <w:rPr>
          <w:rFonts w:ascii="Times New Roman" w:hAnsi="Times New Roman" w:cs="Times New Roman"/>
          <w:sz w:val="24"/>
          <w:szCs w:val="24"/>
        </w:rPr>
        <w:t>ty sứ</w:t>
      </w:r>
      <w:r w:rsidRPr="00D26AB1">
        <w:rPr>
          <w:rFonts w:ascii="Times New Roman" w:hAnsi="Times New Roman" w:cs="Times New Roman"/>
          <w:sz w:val="24"/>
          <w:szCs w:val="24"/>
          <w:lang w:val="vi-VN"/>
        </w:rPr>
        <w:t>,</w:t>
      </w:r>
      <w:r w:rsidRPr="00D26AB1">
        <w:rPr>
          <w:rFonts w:ascii="Times New Roman" w:hAnsi="Times New Roman" w:cs="Times New Roman"/>
          <w:sz w:val="24"/>
          <w:szCs w:val="24"/>
        </w:rPr>
        <w:t xml:space="preserve"> </w:t>
      </w:r>
      <w:r w:rsidRPr="00D26AB1">
        <w:rPr>
          <w:rFonts w:ascii="Times New Roman" w:hAnsi="Times New Roman" w:cs="Times New Roman"/>
          <w:sz w:val="24"/>
          <w:szCs w:val="24"/>
          <w:lang w:val="vi-VN"/>
        </w:rPr>
        <w:t>các bulông,</w:t>
      </w:r>
      <w:r w:rsidRPr="00D26AB1">
        <w:rPr>
          <w:rFonts w:ascii="Times New Roman" w:hAnsi="Times New Roman" w:cs="Times New Roman"/>
          <w:sz w:val="24"/>
          <w:szCs w:val="24"/>
        </w:rPr>
        <w:t xml:space="preserve"> </w:t>
      </w:r>
      <w:r w:rsidRPr="00D26AB1">
        <w:rPr>
          <w:rFonts w:ascii="Times New Roman" w:hAnsi="Times New Roman" w:cs="Times New Roman"/>
          <w:sz w:val="24"/>
          <w:szCs w:val="24"/>
          <w:lang w:val="vi-VN"/>
        </w:rPr>
        <w:t>...) phải được mạ kẽm nhúng nóng theo tiêu chuẩn TCVN 5408:</w:t>
      </w:r>
      <w:r w:rsidRPr="00D26AB1">
        <w:rPr>
          <w:rFonts w:ascii="Times New Roman" w:hAnsi="Times New Roman" w:cs="Times New Roman"/>
          <w:sz w:val="24"/>
          <w:szCs w:val="24"/>
        </w:rPr>
        <w:t xml:space="preserve"> </w:t>
      </w:r>
      <w:r w:rsidRPr="00D26AB1">
        <w:rPr>
          <w:rFonts w:ascii="Times New Roman" w:hAnsi="Times New Roman" w:cs="Times New Roman"/>
          <w:sz w:val="24"/>
          <w:szCs w:val="24"/>
          <w:lang w:val="vi-VN"/>
        </w:rPr>
        <w:t xml:space="preserve">2007 và các tiêu chuẩn tương đương </w:t>
      </w:r>
      <w:r w:rsidRPr="00D26AB1">
        <w:rPr>
          <w:rFonts w:ascii="Times New Roman" w:hAnsi="Times New Roman" w:cs="Times New Roman"/>
          <w:sz w:val="24"/>
          <w:szCs w:val="24"/>
        </w:rPr>
        <w:t>h</w:t>
      </w:r>
      <w:r w:rsidRPr="00D26AB1">
        <w:rPr>
          <w:rFonts w:ascii="Times New Roman" w:hAnsi="Times New Roman" w:cs="Times New Roman"/>
          <w:sz w:val="24"/>
          <w:szCs w:val="24"/>
          <w:lang w:val="vi-VN"/>
        </w:rPr>
        <w:t>iện hành về mạ kẽm nhúng</w:t>
      </w:r>
      <w:r w:rsidRPr="00D26AB1">
        <w:rPr>
          <w:rFonts w:ascii="Times New Roman" w:hAnsi="Times New Roman" w:cs="Times New Roman"/>
          <w:sz w:val="24"/>
          <w:szCs w:val="24"/>
        </w:rPr>
        <w:t xml:space="preserve"> nóng với bề dày tối thiểu là 85μm.</w:t>
      </w:r>
    </w:p>
    <w:p w:rsidR="008120C2" w:rsidRPr="00D26AB1" w:rsidRDefault="008120C2" w:rsidP="008120C2">
      <w:pPr>
        <w:numPr>
          <w:ilvl w:val="1"/>
          <w:numId w:val="25"/>
        </w:numPr>
        <w:tabs>
          <w:tab w:val="left" w:pos="284"/>
          <w:tab w:val="left" w:pos="851"/>
        </w:tabs>
        <w:spacing w:after="0" w:line="360" w:lineRule="exact"/>
        <w:ind w:left="0" w:firstLine="0"/>
        <w:contextualSpacing/>
        <w:jc w:val="both"/>
        <w:rPr>
          <w:rFonts w:ascii="Times New Roman" w:hAnsi="Times New Roman" w:cs="Times New Roman"/>
          <w:sz w:val="24"/>
          <w:szCs w:val="24"/>
          <w:lang w:val="vi-VN"/>
        </w:rPr>
      </w:pPr>
      <w:r w:rsidRPr="00D26AB1">
        <w:rPr>
          <w:rFonts w:ascii="Times New Roman" w:hAnsi="Times New Roman" w:cs="Times New Roman"/>
          <w:sz w:val="24"/>
          <w:szCs w:val="24"/>
          <w:lang w:val="vi-VN"/>
        </w:rPr>
        <w:t>Ghi nhãn cách điện</w:t>
      </w:r>
      <w:r w:rsidRPr="00D26AB1">
        <w:rPr>
          <w:rFonts w:ascii="Times New Roman" w:hAnsi="Times New Roman" w:cs="Times New Roman"/>
          <w:sz w:val="24"/>
          <w:szCs w:val="24"/>
        </w:rPr>
        <w:t xml:space="preserve">: </w:t>
      </w:r>
      <w:r w:rsidRPr="00D26AB1">
        <w:rPr>
          <w:rFonts w:ascii="Times New Roman" w:hAnsi="Times New Roman" w:cs="Times New Roman"/>
          <w:sz w:val="24"/>
          <w:szCs w:val="24"/>
          <w:lang w:val="vi-VN"/>
        </w:rPr>
        <w:t>Mỗi cách điện phải ghi rõ nhãn hiệu hoặc thương hiệu của nhà sản xuất, năm sản xuất và lực phá hủy. Việc ghi nhãn phải dễ đọc, bền và không tẩy xóa được</w:t>
      </w:r>
      <w:r w:rsidRPr="00D26AB1">
        <w:rPr>
          <w:rFonts w:ascii="Times New Roman" w:hAnsi="Times New Roman" w:cs="Times New Roman"/>
          <w:sz w:val="24"/>
          <w:szCs w:val="24"/>
        </w:rPr>
        <w:t>.</w:t>
      </w:r>
    </w:p>
    <w:p w:rsidR="008120C2" w:rsidRPr="00D26AB1" w:rsidRDefault="008120C2" w:rsidP="008120C2">
      <w:pPr>
        <w:numPr>
          <w:ilvl w:val="1"/>
          <w:numId w:val="25"/>
        </w:numPr>
        <w:tabs>
          <w:tab w:val="left" w:pos="284"/>
          <w:tab w:val="left" w:pos="851"/>
        </w:tabs>
        <w:spacing w:after="0" w:line="360" w:lineRule="exact"/>
        <w:ind w:left="0" w:firstLine="0"/>
        <w:contextualSpacing/>
        <w:jc w:val="both"/>
        <w:rPr>
          <w:rFonts w:ascii="Times New Roman" w:eastAsia="Times New Roman" w:hAnsi="Times New Roman" w:cs="Times New Roman"/>
          <w:bCs/>
          <w:sz w:val="24"/>
          <w:szCs w:val="24"/>
          <w:lang w:val="sv-SE"/>
        </w:rPr>
      </w:pPr>
      <w:r w:rsidRPr="00D26AB1">
        <w:rPr>
          <w:rFonts w:ascii="Times New Roman" w:hAnsi="Times New Roman" w:cs="Times New Roman"/>
          <w:sz w:val="24"/>
          <w:szCs w:val="24"/>
          <w:lang w:val="vi-VN"/>
        </w:rPr>
        <w:t>Đóng gói cách điện:</w:t>
      </w:r>
      <w:r w:rsidRPr="00D26AB1">
        <w:rPr>
          <w:rFonts w:ascii="Times New Roman" w:hAnsi="Times New Roman" w:cs="Times New Roman"/>
          <w:sz w:val="24"/>
          <w:szCs w:val="24"/>
        </w:rPr>
        <w:t xml:space="preserve"> </w:t>
      </w:r>
      <w:r w:rsidRPr="00D26AB1">
        <w:rPr>
          <w:rFonts w:ascii="Times New Roman" w:hAnsi="Times New Roman" w:cs="Times New Roman"/>
          <w:sz w:val="24"/>
          <w:szCs w:val="24"/>
          <w:lang w:val="vi-VN"/>
        </w:rPr>
        <w:t>Cách điện phải được xếp cẩn thận trong thùng gỗ, carton</w:t>
      </w:r>
      <w:r w:rsidRPr="00D26AB1">
        <w:rPr>
          <w:rFonts w:ascii="Times New Roman" w:hAnsi="Times New Roman" w:cs="Times New Roman"/>
          <w:sz w:val="24"/>
          <w:szCs w:val="24"/>
        </w:rPr>
        <w:t xml:space="preserve"> v.v.</w:t>
      </w:r>
      <w:r w:rsidRPr="00D26AB1">
        <w:rPr>
          <w:rFonts w:ascii="Times New Roman" w:hAnsi="Times New Roman" w:cs="Times New Roman"/>
          <w:sz w:val="24"/>
          <w:szCs w:val="24"/>
          <w:lang w:val="vi-VN"/>
        </w:rPr>
        <w:t xml:space="preserve"> đảm </w:t>
      </w:r>
      <w:r w:rsidRPr="00D26AB1">
        <w:rPr>
          <w:rFonts w:ascii="Times New Roman" w:hAnsi="Times New Roman" w:cs="Times New Roman"/>
          <w:sz w:val="24"/>
          <w:szCs w:val="24"/>
        </w:rPr>
        <w:t>bảo cách điện</w:t>
      </w:r>
      <w:r w:rsidRPr="00D26AB1">
        <w:rPr>
          <w:rFonts w:ascii="Times New Roman" w:hAnsi="Times New Roman" w:cs="Times New Roman"/>
          <w:sz w:val="24"/>
          <w:szCs w:val="24"/>
          <w:lang w:val="vi-VN"/>
        </w:rPr>
        <w:t xml:space="preserve"> không bị hư hỏng trong quá trình vận chuyển.</w:t>
      </w:r>
    </w:p>
    <w:p w:rsidR="008120C2" w:rsidRPr="00D26AB1" w:rsidRDefault="008120C2" w:rsidP="008120C2">
      <w:pPr>
        <w:tabs>
          <w:tab w:val="left" w:pos="284"/>
          <w:tab w:val="left" w:pos="851"/>
        </w:tabs>
        <w:spacing w:after="0" w:line="360" w:lineRule="exact"/>
        <w:contextualSpacing/>
        <w:jc w:val="both"/>
        <w:rPr>
          <w:rFonts w:ascii="Times New Roman" w:eastAsia="Calibri" w:hAnsi="Times New Roman" w:cs="Times New Roman"/>
          <w:sz w:val="24"/>
          <w:szCs w:val="24"/>
          <w:lang w:eastAsia="zh-CN"/>
        </w:rPr>
      </w:pPr>
      <w:r w:rsidRPr="00D26AB1">
        <w:rPr>
          <w:rFonts w:ascii="Times New Roman" w:hAnsi="Times New Roman" w:cs="Times New Roman"/>
          <w:sz w:val="24"/>
          <w:szCs w:val="24"/>
          <w:lang w:eastAsia="zh-CN"/>
        </w:rPr>
        <w:t>3</w:t>
      </w:r>
      <w:r w:rsidRPr="00D26AB1">
        <w:rPr>
          <w:rFonts w:ascii="Times New Roman" w:hAnsi="Times New Roman" w:cs="Times New Roman"/>
          <w:sz w:val="24"/>
          <w:szCs w:val="24"/>
          <w:lang w:val="vi-VN" w:eastAsia="zh-CN"/>
        </w:rPr>
        <w:t xml:space="preserve">. </w:t>
      </w:r>
      <w:r w:rsidRPr="00D26AB1">
        <w:rPr>
          <w:rFonts w:ascii="Times New Roman" w:hAnsi="Times New Roman" w:cs="Times New Roman"/>
          <w:sz w:val="24"/>
          <w:szCs w:val="24"/>
          <w:lang w:eastAsia="zh-CN"/>
        </w:rPr>
        <w:t>Quy định mẫu thử cho thử nghiệm mẫu (sample tests):</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pacing w:val="4"/>
          <w:sz w:val="24"/>
          <w:szCs w:val="24"/>
        </w:rPr>
      </w:pPr>
      <w:r w:rsidRPr="00D26AB1">
        <w:rPr>
          <w:rFonts w:ascii="Times New Roman" w:eastAsia="Calibri" w:hAnsi="Times New Roman" w:cs="Times New Roman"/>
          <w:spacing w:val="4"/>
          <w:sz w:val="24"/>
          <w:szCs w:val="24"/>
        </w:rPr>
        <w:lastRenderedPageBreak/>
        <w:t xml:space="preserve">Đối với thử nghiệm mẫu, có 02 loại kích cỡ mẫu được sử dụng là E1 và E2. Khi số cách điện lớn hơn 10.000 cái thì chúng được chia thành các lô bằng nhau với số lượng trong khoảng từ 2.000 đến 10.000 cái. Kết quả thử nghiệm được đánh giá riêng cho từng lô. </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pacing w:val="4"/>
          <w:sz w:val="24"/>
          <w:szCs w:val="24"/>
        </w:rPr>
      </w:pPr>
      <w:r w:rsidRPr="00D26AB1">
        <w:rPr>
          <w:rFonts w:ascii="Times New Roman" w:eastAsia="Calibri" w:hAnsi="Times New Roman" w:cs="Times New Roman"/>
          <w:spacing w:val="4"/>
          <w:sz w:val="24"/>
          <w:szCs w:val="24"/>
        </w:rPr>
        <w:t>Số lượng cách điện dùng cho thử nghiệm mẫu không bao gồm trong số lượng cách điện chỉ định trong bảng phạm vi cung cấp của hồ sơ mời thầu/hợp đồng. Tất cả các chi phí kiểm tra và thử nghiệm bao gồm trong giá chào. Số lượng mẫu thử như sau:</w:t>
      </w:r>
    </w:p>
    <w:tbl>
      <w:tblPr>
        <w:tblW w:w="9345" w:type="dxa"/>
        <w:jc w:val="center"/>
        <w:tblLayout w:type="fixed"/>
        <w:tblLook w:val="04A0" w:firstRow="1" w:lastRow="0" w:firstColumn="1" w:lastColumn="0" w:noHBand="0" w:noVBand="1"/>
      </w:tblPr>
      <w:tblGrid>
        <w:gridCol w:w="3254"/>
        <w:gridCol w:w="3045"/>
        <w:gridCol w:w="3046"/>
      </w:tblGrid>
      <w:tr w:rsidR="00D26AB1" w:rsidRPr="00D26AB1" w:rsidTr="00290BA3">
        <w:trPr>
          <w:trHeight w:val="348"/>
          <w:jc w:val="center"/>
        </w:trPr>
        <w:tc>
          <w:tcPr>
            <w:tcW w:w="3256" w:type="dxa"/>
            <w:tcBorders>
              <w:top w:val="double" w:sz="4" w:space="0" w:color="auto"/>
              <w:left w:val="double" w:sz="4" w:space="0" w:color="auto"/>
              <w:bottom w:val="single" w:sz="4" w:space="0" w:color="auto"/>
              <w:right w:val="single" w:sz="4" w:space="0" w:color="auto"/>
            </w:tcBorders>
            <w:noWrap/>
            <w:vAlign w:val="center"/>
            <w:hideMark/>
          </w:tcPr>
          <w:p w:rsidR="008120C2" w:rsidRPr="00D26AB1" w:rsidRDefault="008120C2" w:rsidP="008120C2">
            <w:pPr>
              <w:tabs>
                <w:tab w:val="left" w:pos="284"/>
              </w:tabs>
              <w:spacing w:after="0" w:line="360" w:lineRule="exact"/>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Số lượng mỗi lô hàng</w:t>
            </w:r>
          </w:p>
        </w:tc>
        <w:tc>
          <w:tcPr>
            <w:tcW w:w="6095" w:type="dxa"/>
            <w:gridSpan w:val="2"/>
            <w:tcBorders>
              <w:top w:val="double" w:sz="4" w:space="0" w:color="auto"/>
              <w:left w:val="nil"/>
              <w:bottom w:val="single" w:sz="4" w:space="0" w:color="auto"/>
              <w:right w:val="double" w:sz="4" w:space="0" w:color="auto"/>
            </w:tcBorders>
            <w:noWrap/>
            <w:vAlign w:val="center"/>
            <w:hideMark/>
          </w:tcPr>
          <w:p w:rsidR="008120C2" w:rsidRPr="00D26AB1" w:rsidRDefault="008120C2" w:rsidP="008120C2">
            <w:pPr>
              <w:tabs>
                <w:tab w:val="left" w:pos="284"/>
              </w:tabs>
              <w:spacing w:after="0" w:line="360" w:lineRule="exact"/>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Kích cỡ mẫu</w:t>
            </w:r>
          </w:p>
        </w:tc>
      </w:tr>
      <w:tr w:rsidR="00D26AB1" w:rsidRPr="00D26AB1" w:rsidTr="00290BA3">
        <w:trPr>
          <w:trHeight w:val="348"/>
          <w:jc w:val="center"/>
        </w:trPr>
        <w:tc>
          <w:tcPr>
            <w:tcW w:w="3256" w:type="dxa"/>
            <w:tcBorders>
              <w:top w:val="nil"/>
              <w:left w:val="double" w:sz="4" w:space="0" w:color="auto"/>
              <w:bottom w:val="single" w:sz="4" w:space="0" w:color="auto"/>
              <w:right w:val="single" w:sz="4" w:space="0" w:color="auto"/>
            </w:tcBorders>
            <w:noWrap/>
            <w:vAlign w:val="center"/>
            <w:hideMark/>
          </w:tcPr>
          <w:p w:rsidR="008120C2" w:rsidRPr="00D26AB1" w:rsidRDefault="008120C2" w:rsidP="008120C2">
            <w:pPr>
              <w:tabs>
                <w:tab w:val="left" w:pos="284"/>
              </w:tabs>
              <w:spacing w:after="0" w:line="360" w:lineRule="exact"/>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 </w:t>
            </w:r>
          </w:p>
        </w:tc>
        <w:tc>
          <w:tcPr>
            <w:tcW w:w="3047" w:type="dxa"/>
            <w:tcBorders>
              <w:top w:val="nil"/>
              <w:left w:val="nil"/>
              <w:bottom w:val="single" w:sz="4" w:space="0" w:color="auto"/>
              <w:right w:val="single" w:sz="4" w:space="0" w:color="auto"/>
            </w:tcBorders>
            <w:noWrap/>
            <w:vAlign w:val="center"/>
            <w:hideMark/>
          </w:tcPr>
          <w:p w:rsidR="008120C2" w:rsidRPr="00D26AB1" w:rsidRDefault="008120C2" w:rsidP="008120C2">
            <w:pPr>
              <w:tabs>
                <w:tab w:val="left" w:pos="284"/>
              </w:tabs>
              <w:spacing w:after="0" w:line="360" w:lineRule="exact"/>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E1</w:t>
            </w:r>
          </w:p>
        </w:tc>
        <w:tc>
          <w:tcPr>
            <w:tcW w:w="3048" w:type="dxa"/>
            <w:tcBorders>
              <w:top w:val="nil"/>
              <w:left w:val="nil"/>
              <w:bottom w:val="single" w:sz="4" w:space="0" w:color="auto"/>
              <w:right w:val="double" w:sz="4" w:space="0" w:color="auto"/>
            </w:tcBorders>
            <w:noWrap/>
            <w:vAlign w:val="center"/>
            <w:hideMark/>
          </w:tcPr>
          <w:p w:rsidR="008120C2" w:rsidRPr="00D26AB1" w:rsidRDefault="008120C2" w:rsidP="008120C2">
            <w:pPr>
              <w:tabs>
                <w:tab w:val="left" w:pos="284"/>
              </w:tabs>
              <w:spacing w:after="0" w:line="360" w:lineRule="exact"/>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E2</w:t>
            </w:r>
          </w:p>
        </w:tc>
      </w:tr>
      <w:tr w:rsidR="00D26AB1" w:rsidRPr="00D26AB1" w:rsidTr="00290BA3">
        <w:trPr>
          <w:trHeight w:val="360"/>
          <w:jc w:val="center"/>
        </w:trPr>
        <w:tc>
          <w:tcPr>
            <w:tcW w:w="3256" w:type="dxa"/>
            <w:tcBorders>
              <w:top w:val="nil"/>
              <w:left w:val="double" w:sz="4" w:space="0" w:color="auto"/>
              <w:bottom w:val="single" w:sz="4" w:space="0" w:color="auto"/>
              <w:right w:val="single" w:sz="4" w:space="0" w:color="auto"/>
            </w:tcBorders>
            <w:noWrap/>
            <w:vAlign w:val="center"/>
            <w:hideMark/>
          </w:tcPr>
          <w:p w:rsidR="008120C2" w:rsidRPr="00D26AB1" w:rsidRDefault="008120C2" w:rsidP="008120C2">
            <w:pPr>
              <w:tabs>
                <w:tab w:val="left" w:pos="284"/>
              </w:tabs>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N </w:t>
            </w:r>
            <w:r w:rsidRPr="00D26AB1">
              <w:rPr>
                <w:rFonts w:ascii="Times New Roman" w:eastAsia="Times New Roman" w:hAnsi="Times New Roman" w:cs="Times New Roman"/>
                <w:sz w:val="24"/>
                <w:szCs w:val="24"/>
                <w:u w:val="single"/>
              </w:rPr>
              <w:t>&lt;</w:t>
            </w:r>
            <w:r w:rsidRPr="00D26AB1">
              <w:rPr>
                <w:rFonts w:ascii="Times New Roman" w:eastAsia="Times New Roman" w:hAnsi="Times New Roman" w:cs="Times New Roman"/>
                <w:sz w:val="24"/>
                <w:szCs w:val="24"/>
              </w:rPr>
              <w:t xml:space="preserve"> 300</w:t>
            </w:r>
          </w:p>
        </w:tc>
        <w:tc>
          <w:tcPr>
            <w:tcW w:w="6095" w:type="dxa"/>
            <w:gridSpan w:val="2"/>
            <w:tcBorders>
              <w:top w:val="single" w:sz="4" w:space="0" w:color="auto"/>
              <w:left w:val="nil"/>
              <w:bottom w:val="single" w:sz="4" w:space="0" w:color="auto"/>
              <w:right w:val="double" w:sz="4" w:space="0" w:color="auto"/>
            </w:tcBorders>
            <w:noWrap/>
            <w:vAlign w:val="center"/>
            <w:hideMark/>
          </w:tcPr>
          <w:p w:rsidR="008120C2" w:rsidRPr="00D26AB1" w:rsidRDefault="008120C2" w:rsidP="008120C2">
            <w:pPr>
              <w:tabs>
                <w:tab w:val="left" w:pos="284"/>
              </w:tabs>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Theo thỏa thuận</w:t>
            </w:r>
          </w:p>
        </w:tc>
      </w:tr>
      <w:tr w:rsidR="00D26AB1" w:rsidRPr="00D26AB1" w:rsidTr="00290BA3">
        <w:trPr>
          <w:trHeight w:val="360"/>
          <w:jc w:val="center"/>
        </w:trPr>
        <w:tc>
          <w:tcPr>
            <w:tcW w:w="3256" w:type="dxa"/>
            <w:tcBorders>
              <w:top w:val="nil"/>
              <w:left w:val="double" w:sz="4" w:space="0" w:color="auto"/>
              <w:bottom w:val="single" w:sz="4" w:space="0" w:color="auto"/>
              <w:right w:val="single" w:sz="4" w:space="0" w:color="auto"/>
            </w:tcBorders>
            <w:noWrap/>
            <w:vAlign w:val="center"/>
            <w:hideMark/>
          </w:tcPr>
          <w:p w:rsidR="008120C2" w:rsidRPr="00D26AB1" w:rsidRDefault="008120C2" w:rsidP="008120C2">
            <w:pPr>
              <w:tabs>
                <w:tab w:val="left" w:pos="284"/>
              </w:tabs>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300 &lt; N </w:t>
            </w:r>
            <w:r w:rsidRPr="00D26AB1">
              <w:rPr>
                <w:rFonts w:ascii="Times New Roman" w:eastAsia="Times New Roman" w:hAnsi="Times New Roman" w:cs="Times New Roman"/>
                <w:sz w:val="24"/>
                <w:szCs w:val="24"/>
                <w:u w:val="single"/>
              </w:rPr>
              <w:t>&lt;</w:t>
            </w:r>
            <w:r w:rsidRPr="00D26AB1">
              <w:rPr>
                <w:rFonts w:ascii="Times New Roman" w:eastAsia="Times New Roman" w:hAnsi="Times New Roman" w:cs="Times New Roman"/>
                <w:sz w:val="24"/>
                <w:szCs w:val="24"/>
              </w:rPr>
              <w:t xml:space="preserve"> 2.000</w:t>
            </w:r>
          </w:p>
        </w:tc>
        <w:tc>
          <w:tcPr>
            <w:tcW w:w="3047" w:type="dxa"/>
            <w:tcBorders>
              <w:top w:val="nil"/>
              <w:left w:val="nil"/>
              <w:bottom w:val="single" w:sz="4" w:space="0" w:color="auto"/>
              <w:right w:val="single" w:sz="4" w:space="0" w:color="auto"/>
            </w:tcBorders>
            <w:noWrap/>
            <w:vAlign w:val="center"/>
            <w:hideMark/>
          </w:tcPr>
          <w:p w:rsidR="008120C2" w:rsidRPr="00D26AB1" w:rsidRDefault="008120C2" w:rsidP="008120C2">
            <w:pPr>
              <w:tabs>
                <w:tab w:val="left" w:pos="284"/>
              </w:tabs>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4</w:t>
            </w:r>
          </w:p>
        </w:tc>
        <w:tc>
          <w:tcPr>
            <w:tcW w:w="3048" w:type="dxa"/>
            <w:tcBorders>
              <w:top w:val="nil"/>
              <w:left w:val="nil"/>
              <w:bottom w:val="single" w:sz="4" w:space="0" w:color="auto"/>
              <w:right w:val="double" w:sz="4" w:space="0" w:color="auto"/>
            </w:tcBorders>
            <w:noWrap/>
            <w:vAlign w:val="center"/>
            <w:hideMark/>
          </w:tcPr>
          <w:p w:rsidR="008120C2" w:rsidRPr="00D26AB1" w:rsidRDefault="008120C2" w:rsidP="008120C2">
            <w:pPr>
              <w:tabs>
                <w:tab w:val="left" w:pos="284"/>
              </w:tabs>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3</w:t>
            </w:r>
          </w:p>
        </w:tc>
      </w:tr>
      <w:tr w:rsidR="00D26AB1" w:rsidRPr="00D26AB1" w:rsidTr="00290BA3">
        <w:trPr>
          <w:trHeight w:val="360"/>
          <w:jc w:val="center"/>
        </w:trPr>
        <w:tc>
          <w:tcPr>
            <w:tcW w:w="3256" w:type="dxa"/>
            <w:tcBorders>
              <w:top w:val="nil"/>
              <w:left w:val="double" w:sz="4" w:space="0" w:color="auto"/>
              <w:bottom w:val="single" w:sz="4" w:space="0" w:color="auto"/>
              <w:right w:val="single" w:sz="4" w:space="0" w:color="auto"/>
            </w:tcBorders>
            <w:noWrap/>
            <w:vAlign w:val="center"/>
            <w:hideMark/>
          </w:tcPr>
          <w:p w:rsidR="008120C2" w:rsidRPr="00D26AB1" w:rsidRDefault="008120C2" w:rsidP="008120C2">
            <w:pPr>
              <w:tabs>
                <w:tab w:val="left" w:pos="284"/>
              </w:tabs>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2.000 &lt; N </w:t>
            </w:r>
            <w:r w:rsidRPr="00D26AB1">
              <w:rPr>
                <w:rFonts w:ascii="Times New Roman" w:eastAsia="Times New Roman" w:hAnsi="Times New Roman" w:cs="Times New Roman"/>
                <w:sz w:val="24"/>
                <w:szCs w:val="24"/>
                <w:u w:val="single"/>
              </w:rPr>
              <w:t>&lt;</w:t>
            </w:r>
            <w:r w:rsidRPr="00D26AB1">
              <w:rPr>
                <w:rFonts w:ascii="Times New Roman" w:eastAsia="Times New Roman" w:hAnsi="Times New Roman" w:cs="Times New Roman"/>
                <w:sz w:val="24"/>
                <w:szCs w:val="24"/>
              </w:rPr>
              <w:t xml:space="preserve"> 5.000</w:t>
            </w:r>
          </w:p>
        </w:tc>
        <w:tc>
          <w:tcPr>
            <w:tcW w:w="3047" w:type="dxa"/>
            <w:tcBorders>
              <w:top w:val="nil"/>
              <w:left w:val="nil"/>
              <w:bottom w:val="single" w:sz="4" w:space="0" w:color="auto"/>
              <w:right w:val="single" w:sz="4" w:space="0" w:color="auto"/>
            </w:tcBorders>
            <w:noWrap/>
            <w:vAlign w:val="center"/>
            <w:hideMark/>
          </w:tcPr>
          <w:p w:rsidR="008120C2" w:rsidRPr="00D26AB1" w:rsidRDefault="008120C2" w:rsidP="008120C2">
            <w:pPr>
              <w:tabs>
                <w:tab w:val="left" w:pos="284"/>
              </w:tabs>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8</w:t>
            </w:r>
          </w:p>
        </w:tc>
        <w:tc>
          <w:tcPr>
            <w:tcW w:w="3048" w:type="dxa"/>
            <w:tcBorders>
              <w:top w:val="nil"/>
              <w:left w:val="nil"/>
              <w:bottom w:val="single" w:sz="4" w:space="0" w:color="auto"/>
              <w:right w:val="double" w:sz="4" w:space="0" w:color="auto"/>
            </w:tcBorders>
            <w:noWrap/>
            <w:vAlign w:val="center"/>
            <w:hideMark/>
          </w:tcPr>
          <w:p w:rsidR="008120C2" w:rsidRPr="00D26AB1" w:rsidRDefault="008120C2" w:rsidP="008120C2">
            <w:pPr>
              <w:tabs>
                <w:tab w:val="left" w:pos="284"/>
              </w:tabs>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4</w:t>
            </w:r>
          </w:p>
        </w:tc>
      </w:tr>
      <w:tr w:rsidR="00D26AB1" w:rsidRPr="00D26AB1" w:rsidTr="00290BA3">
        <w:trPr>
          <w:trHeight w:val="360"/>
          <w:jc w:val="center"/>
        </w:trPr>
        <w:tc>
          <w:tcPr>
            <w:tcW w:w="3256" w:type="dxa"/>
            <w:tcBorders>
              <w:top w:val="nil"/>
              <w:left w:val="double" w:sz="4" w:space="0" w:color="auto"/>
              <w:bottom w:val="double" w:sz="4" w:space="0" w:color="auto"/>
              <w:right w:val="single" w:sz="4" w:space="0" w:color="auto"/>
            </w:tcBorders>
            <w:noWrap/>
            <w:vAlign w:val="center"/>
            <w:hideMark/>
          </w:tcPr>
          <w:p w:rsidR="008120C2" w:rsidRPr="00D26AB1" w:rsidRDefault="008120C2" w:rsidP="008120C2">
            <w:pPr>
              <w:tabs>
                <w:tab w:val="left" w:pos="284"/>
              </w:tabs>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5.000 &lt; N </w:t>
            </w:r>
            <w:r w:rsidRPr="00D26AB1">
              <w:rPr>
                <w:rFonts w:ascii="Times New Roman" w:eastAsia="Times New Roman" w:hAnsi="Times New Roman" w:cs="Times New Roman"/>
                <w:sz w:val="24"/>
                <w:szCs w:val="24"/>
                <w:u w:val="single"/>
              </w:rPr>
              <w:t>&lt;</w:t>
            </w:r>
            <w:r w:rsidRPr="00D26AB1">
              <w:rPr>
                <w:rFonts w:ascii="Times New Roman" w:eastAsia="Times New Roman" w:hAnsi="Times New Roman" w:cs="Times New Roman"/>
                <w:sz w:val="24"/>
                <w:szCs w:val="24"/>
              </w:rPr>
              <w:t xml:space="preserve"> 10.000</w:t>
            </w:r>
          </w:p>
        </w:tc>
        <w:tc>
          <w:tcPr>
            <w:tcW w:w="3047" w:type="dxa"/>
            <w:tcBorders>
              <w:top w:val="nil"/>
              <w:left w:val="nil"/>
              <w:bottom w:val="double" w:sz="4" w:space="0" w:color="auto"/>
              <w:right w:val="single" w:sz="4" w:space="0" w:color="auto"/>
            </w:tcBorders>
            <w:noWrap/>
            <w:vAlign w:val="center"/>
            <w:hideMark/>
          </w:tcPr>
          <w:p w:rsidR="008120C2" w:rsidRPr="00D26AB1" w:rsidRDefault="008120C2" w:rsidP="008120C2">
            <w:pPr>
              <w:tabs>
                <w:tab w:val="left" w:pos="284"/>
              </w:tabs>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12</w:t>
            </w:r>
          </w:p>
        </w:tc>
        <w:tc>
          <w:tcPr>
            <w:tcW w:w="3048" w:type="dxa"/>
            <w:tcBorders>
              <w:top w:val="nil"/>
              <w:left w:val="nil"/>
              <w:bottom w:val="double" w:sz="4" w:space="0" w:color="auto"/>
              <w:right w:val="double" w:sz="4" w:space="0" w:color="auto"/>
            </w:tcBorders>
            <w:noWrap/>
            <w:vAlign w:val="center"/>
            <w:hideMark/>
          </w:tcPr>
          <w:p w:rsidR="008120C2" w:rsidRPr="00D26AB1" w:rsidRDefault="008120C2" w:rsidP="008120C2">
            <w:pPr>
              <w:tabs>
                <w:tab w:val="left" w:pos="284"/>
              </w:tabs>
              <w:spacing w:after="0" w:line="360" w:lineRule="exact"/>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6</w:t>
            </w:r>
          </w:p>
        </w:tc>
      </w:tr>
    </w:tbl>
    <w:p w:rsidR="008120C2" w:rsidRPr="00D26AB1" w:rsidRDefault="008120C2" w:rsidP="008120C2">
      <w:pPr>
        <w:tabs>
          <w:tab w:val="left" w:pos="284"/>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Căn cứ quy mô, khối lượng các loại cách điện cần mua để lựa chọn số lượng mẫu thử nghiệm và các yêu cầu về thí nghiệm xuất xưởng, thí nghiệm điển hình, thí nghiệm mẫu phù hợp. </w:t>
      </w:r>
    </w:p>
    <w:p w:rsidR="008120C2" w:rsidRPr="00D26AB1" w:rsidRDefault="008120C2" w:rsidP="008120C2">
      <w:pPr>
        <w:tabs>
          <w:tab w:val="left" w:pos="284"/>
          <w:tab w:val="left" w:pos="6540"/>
        </w:tabs>
        <w:spacing w:after="0" w:line="360" w:lineRule="exact"/>
        <w:jc w:val="both"/>
        <w:rPr>
          <w:rFonts w:ascii="Times New Roman" w:eastAsia="Calibri" w:hAnsi="Times New Roman" w:cs="Times New Roman"/>
          <w:sz w:val="24"/>
          <w:szCs w:val="24"/>
          <w:lang w:eastAsia="zh-CN"/>
        </w:rPr>
      </w:pPr>
      <w:r w:rsidRPr="00D26AB1">
        <w:rPr>
          <w:rFonts w:ascii="Times New Roman" w:eastAsia="Calibri" w:hAnsi="Times New Roman" w:cs="Times New Roman"/>
          <w:sz w:val="24"/>
          <w:szCs w:val="24"/>
          <w:lang w:eastAsia="zh-CN"/>
        </w:rPr>
        <w:t>4</w:t>
      </w:r>
      <w:r w:rsidRPr="00D26AB1">
        <w:rPr>
          <w:rFonts w:ascii="Times New Roman" w:eastAsia="Calibri" w:hAnsi="Times New Roman" w:cs="Times New Roman"/>
          <w:sz w:val="24"/>
          <w:szCs w:val="24"/>
          <w:lang w:val="vi-VN" w:eastAsia="zh-CN"/>
        </w:rPr>
        <w:t xml:space="preserve">. Yêu cầu </w:t>
      </w:r>
      <w:r w:rsidRPr="00D26AB1">
        <w:rPr>
          <w:rFonts w:ascii="Times New Roman" w:eastAsia="Calibri" w:hAnsi="Times New Roman" w:cs="Times New Roman"/>
          <w:sz w:val="24"/>
          <w:szCs w:val="24"/>
          <w:lang w:eastAsia="zh-CN"/>
        </w:rPr>
        <w:t>về thử nghiệm điển hình đối với chuỗi cách điện 110 kV:</w:t>
      </w:r>
    </w:p>
    <w:p w:rsidR="008120C2" w:rsidRPr="00D26AB1" w:rsidRDefault="008120C2" w:rsidP="008120C2">
      <w:pPr>
        <w:tabs>
          <w:tab w:val="left" w:pos="284"/>
        </w:tabs>
        <w:spacing w:after="0" w:line="360" w:lineRule="exact"/>
        <w:jc w:val="both"/>
        <w:rPr>
          <w:rFonts w:ascii="Times New Roman" w:eastAsia="Calibri" w:hAnsi="Times New Roman" w:cs="Times New Roman"/>
          <w:spacing w:val="4"/>
          <w:sz w:val="24"/>
          <w:szCs w:val="24"/>
        </w:rPr>
      </w:pPr>
      <w:r w:rsidRPr="00D26AB1">
        <w:rPr>
          <w:rFonts w:ascii="Times New Roman" w:eastAsia="Calibri" w:hAnsi="Times New Roman" w:cs="Times New Roman"/>
          <w:spacing w:val="4"/>
          <w:sz w:val="24"/>
          <w:szCs w:val="24"/>
        </w:rPr>
        <w:t>T</w:t>
      </w:r>
      <w:r w:rsidRPr="00D26AB1">
        <w:rPr>
          <w:rFonts w:ascii="Times New Roman" w:eastAsia="Calibri" w:hAnsi="Times New Roman" w:cs="Times New Roman"/>
          <w:spacing w:val="4"/>
          <w:sz w:val="24"/>
          <w:szCs w:val="24"/>
          <w:lang w:val="vi-VN"/>
        </w:rPr>
        <w:t>heo đặc thù</w:t>
      </w:r>
      <w:r w:rsidRPr="00D26AB1">
        <w:rPr>
          <w:rFonts w:ascii="Times New Roman" w:eastAsia="Calibri" w:hAnsi="Times New Roman" w:cs="Times New Roman"/>
          <w:spacing w:val="4"/>
          <w:sz w:val="24"/>
          <w:szCs w:val="24"/>
        </w:rPr>
        <w:t xml:space="preserve"> </w:t>
      </w:r>
      <w:r w:rsidRPr="00D26AB1">
        <w:rPr>
          <w:rFonts w:ascii="Times New Roman" w:eastAsia="Calibri" w:hAnsi="Times New Roman" w:cs="Times New Roman"/>
          <w:spacing w:val="4"/>
          <w:sz w:val="24"/>
          <w:szCs w:val="24"/>
          <w:lang w:val="vi-VN"/>
        </w:rPr>
        <w:t xml:space="preserve">vị trí lắp đặt và mục đích sử dụng của </w:t>
      </w:r>
      <w:r w:rsidRPr="00D26AB1">
        <w:rPr>
          <w:rFonts w:ascii="Times New Roman" w:eastAsia="Calibri" w:hAnsi="Times New Roman" w:cs="Times New Roman"/>
          <w:spacing w:val="4"/>
          <w:sz w:val="24"/>
          <w:szCs w:val="24"/>
        </w:rPr>
        <w:t>chuỗi cách điện 110kV</w:t>
      </w:r>
      <w:r w:rsidRPr="00D26AB1">
        <w:rPr>
          <w:rFonts w:ascii="Times New Roman" w:eastAsia="Calibri" w:hAnsi="Times New Roman" w:cs="Times New Roman"/>
          <w:spacing w:val="4"/>
          <w:sz w:val="24"/>
          <w:szCs w:val="24"/>
          <w:lang w:val="vi-VN"/>
        </w:rPr>
        <w:t xml:space="preserve">, </w:t>
      </w:r>
      <w:r w:rsidRPr="00D26AB1">
        <w:rPr>
          <w:rFonts w:ascii="Times New Roman" w:eastAsia="Calibri" w:hAnsi="Times New Roman" w:cs="Times New Roman"/>
          <w:spacing w:val="4"/>
          <w:sz w:val="24"/>
          <w:szCs w:val="24"/>
        </w:rPr>
        <w:t xml:space="preserve">để lựa chọn sản phẩm có chất lượng tốt, </w:t>
      </w:r>
      <w:r w:rsidRPr="00D26AB1">
        <w:rPr>
          <w:rFonts w:ascii="Times New Roman" w:eastAsia="Calibri" w:hAnsi="Times New Roman" w:cs="Times New Roman"/>
          <w:spacing w:val="4"/>
          <w:sz w:val="24"/>
          <w:szCs w:val="24"/>
          <w:lang w:val="vi-VN"/>
        </w:rPr>
        <w:t xml:space="preserve">các đơn vị có thể </w:t>
      </w:r>
      <w:r w:rsidRPr="00D26AB1">
        <w:rPr>
          <w:rFonts w:ascii="Times New Roman" w:eastAsia="Calibri" w:hAnsi="Times New Roman" w:cs="Times New Roman"/>
          <w:spacing w:val="4"/>
          <w:sz w:val="24"/>
          <w:szCs w:val="24"/>
        </w:rPr>
        <w:t>yêu cầu nhà thầu cung cấp Biên bản thử nghiệm điển hình của chuỗi cách điện 110kV (gồm các hạng mục chính lựa chọn) phải do Đơn vị thử nghiệm độc lập đạt chứng chỉ ISO/IEC 17025 và thuộc hiệp hội STL (Shorting Testing Liasion) phát hành.</w:t>
      </w:r>
    </w:p>
    <w:p w:rsidR="008120C2" w:rsidRPr="00D26AB1" w:rsidRDefault="008120C2" w:rsidP="008120C2">
      <w:pPr>
        <w:tabs>
          <w:tab w:val="left" w:pos="220"/>
          <w:tab w:val="left" w:pos="284"/>
          <w:tab w:val="left" w:pos="720"/>
          <w:tab w:val="left" w:pos="851"/>
        </w:tabs>
        <w:autoSpaceDE w:val="0"/>
        <w:autoSpaceDN w:val="0"/>
        <w:spacing w:after="0" w:line="36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 CÁCH ĐIỆN GỐM</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b/>
          <w:bCs/>
          <w:sz w:val="24"/>
          <w:szCs w:val="24"/>
        </w:rPr>
      </w:pPr>
      <w:r w:rsidRPr="00D26AB1">
        <w:rPr>
          <w:rFonts w:ascii="Times New Roman" w:eastAsia="Calibri" w:hAnsi="Times New Roman" w:cs="Times New Roman"/>
          <w:b/>
          <w:bCs/>
          <w:sz w:val="24"/>
          <w:szCs w:val="24"/>
        </w:rPr>
        <w:t xml:space="preserve">1. </w:t>
      </w:r>
      <w:r w:rsidRPr="00D26AB1">
        <w:rPr>
          <w:rFonts w:ascii="Times New Roman" w:eastAsia="Calibri" w:hAnsi="Times New Roman" w:cs="Times New Roman"/>
          <w:b/>
          <w:bCs/>
          <w:sz w:val="24"/>
          <w:szCs w:val="24"/>
          <w:lang w:val="vi-VN"/>
        </w:rPr>
        <w:t>C</w:t>
      </w:r>
      <w:r w:rsidRPr="00D26AB1">
        <w:rPr>
          <w:rFonts w:ascii="Times New Roman" w:eastAsia="Calibri" w:hAnsi="Times New Roman" w:cs="Times New Roman"/>
          <w:b/>
          <w:bCs/>
          <w:sz w:val="24"/>
          <w:szCs w:val="24"/>
        </w:rPr>
        <w:t>ách điện đứng bằng gốm 22 k</w:t>
      </w:r>
      <w:r w:rsidRPr="00D26AB1">
        <w:rPr>
          <w:rFonts w:ascii="Times New Roman" w:eastAsia="Calibri" w:hAnsi="Times New Roman" w:cs="Times New Roman"/>
          <w:b/>
          <w:bCs/>
          <w:sz w:val="24"/>
          <w:szCs w:val="24"/>
          <w:lang w:val="vi-VN"/>
        </w:rPr>
        <w:t>V</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rPr>
        <w:t xml:space="preserve">1.1. </w:t>
      </w:r>
      <w:r w:rsidRPr="00D26AB1">
        <w:rPr>
          <w:rFonts w:ascii="Times New Roman" w:eastAsia="Calibri" w:hAnsi="Times New Roman" w:cs="Times New Roman"/>
          <w:sz w:val="24"/>
          <w:szCs w:val="24"/>
          <w:lang w:val="vi-VN"/>
        </w:rPr>
        <w:t>Mô tả chung:</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pacing w:val="-4"/>
          <w:sz w:val="24"/>
          <w:szCs w:val="24"/>
          <w:lang w:val="vi-VN"/>
        </w:rPr>
      </w:pPr>
      <w:r w:rsidRPr="00D26AB1">
        <w:rPr>
          <w:rFonts w:ascii="Times New Roman" w:eastAsia="Calibri" w:hAnsi="Times New Roman" w:cs="Times New Roman"/>
          <w:spacing w:val="-4"/>
          <w:sz w:val="24"/>
          <w:szCs w:val="24"/>
        </w:rPr>
        <w:t>a.</w:t>
      </w:r>
      <w:r w:rsidRPr="00D26AB1">
        <w:rPr>
          <w:rFonts w:ascii="Times New Roman" w:eastAsia="Calibri" w:hAnsi="Times New Roman" w:cs="Times New Roman"/>
          <w:spacing w:val="-4"/>
          <w:sz w:val="24"/>
          <w:szCs w:val="24"/>
          <w:lang w:val="vi-VN"/>
        </w:rPr>
        <w:t xml:space="preserve"> Cách điện đỡ là loại Line Post</w:t>
      </w:r>
      <w:r w:rsidRPr="00D26AB1">
        <w:rPr>
          <w:rFonts w:ascii="Times New Roman" w:eastAsia="Calibri" w:hAnsi="Times New Roman" w:cs="Times New Roman"/>
          <w:spacing w:val="-4"/>
          <w:sz w:val="24"/>
          <w:szCs w:val="24"/>
        </w:rPr>
        <w:t>/Pin Post</w:t>
      </w:r>
      <w:r w:rsidRPr="00D26AB1">
        <w:rPr>
          <w:rFonts w:ascii="Times New Roman" w:eastAsia="Calibri" w:hAnsi="Times New Roman" w:cs="Times New Roman"/>
          <w:spacing w:val="-4"/>
          <w:sz w:val="24"/>
          <w:szCs w:val="24"/>
          <w:lang w:val="vi-VN"/>
        </w:rPr>
        <w:t xml:space="preserve"> không có ty ngầm trong lòng cách điện. </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b.</w:t>
      </w:r>
      <w:r w:rsidRPr="00D26AB1">
        <w:rPr>
          <w:rFonts w:ascii="Times New Roman" w:eastAsia="Calibri" w:hAnsi="Times New Roman" w:cs="Times New Roman"/>
          <w:sz w:val="24"/>
          <w:szCs w:val="24"/>
          <w:lang w:val="vi-VN"/>
        </w:rPr>
        <w:t xml:space="preserve"> Chất l</w:t>
      </w:r>
      <w:r w:rsidRPr="00D26AB1">
        <w:rPr>
          <w:rFonts w:ascii="Times New Roman" w:eastAsia="Calibri" w:hAnsi="Times New Roman" w:cs="Times New Roman"/>
          <w:sz w:val="24"/>
          <w:szCs w:val="24"/>
        </w:rPr>
        <w:t>ư</w:t>
      </w:r>
      <w:r w:rsidRPr="00D26AB1">
        <w:rPr>
          <w:rFonts w:ascii="Times New Roman" w:eastAsia="Calibri" w:hAnsi="Times New Roman" w:cs="Times New Roman"/>
          <w:sz w:val="24"/>
          <w:szCs w:val="24"/>
          <w:lang w:val="vi-VN"/>
        </w:rPr>
        <w:t>ợng bề mặt sứ cách điện</w:t>
      </w:r>
      <w:r w:rsidRPr="00D26AB1">
        <w:rPr>
          <w:rFonts w:ascii="Times New Roman" w:eastAsia="Calibri" w:hAnsi="Times New Roman" w:cs="Times New Roman"/>
          <w:sz w:val="24"/>
          <w:szCs w:val="24"/>
        </w:rPr>
        <w:t xml:space="preserve"> (Theo TCVN 7998-1, IEC 60383-1):</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rPr>
        <w:t>-</w:t>
      </w:r>
      <w:r w:rsidRPr="00D26AB1">
        <w:rPr>
          <w:rFonts w:ascii="Times New Roman" w:eastAsia="Calibri" w:hAnsi="Times New Roman" w:cs="Times New Roman"/>
          <w:sz w:val="24"/>
          <w:szCs w:val="24"/>
          <w:lang w:val="vi-VN"/>
        </w:rPr>
        <w:t xml:space="preserve"> Bề mặt cách điện trừ những chỗ để gắn chân kim loại phải đ</w:t>
      </w:r>
      <w:r w:rsidRPr="00D26AB1">
        <w:rPr>
          <w:rFonts w:ascii="Times New Roman" w:eastAsia="Calibri" w:hAnsi="Times New Roman" w:cs="Times New Roman"/>
          <w:sz w:val="24"/>
          <w:szCs w:val="24"/>
        </w:rPr>
        <w:t>ư</w:t>
      </w:r>
      <w:r w:rsidRPr="00D26AB1">
        <w:rPr>
          <w:rFonts w:ascii="Times New Roman" w:eastAsia="Calibri" w:hAnsi="Times New Roman" w:cs="Times New Roman"/>
          <w:sz w:val="24"/>
          <w:szCs w:val="24"/>
          <w:lang w:val="vi-VN"/>
        </w:rPr>
        <w:t>ợc phủ một lớp</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men đều, mặt men phải láng bóng, không có vết gợn rõ rệt, vết men không đ</w:t>
      </w:r>
      <w:r w:rsidRPr="00D26AB1">
        <w:rPr>
          <w:rFonts w:ascii="Times New Roman" w:eastAsia="Calibri" w:hAnsi="Times New Roman" w:cs="Times New Roman"/>
          <w:sz w:val="24"/>
          <w:szCs w:val="24"/>
        </w:rPr>
        <w:t>ư</w:t>
      </w:r>
      <w:r w:rsidRPr="00D26AB1">
        <w:rPr>
          <w:rFonts w:ascii="Times New Roman" w:eastAsia="Calibri" w:hAnsi="Times New Roman" w:cs="Times New Roman"/>
          <w:sz w:val="24"/>
          <w:szCs w:val="24"/>
          <w:lang w:val="vi-VN"/>
        </w:rPr>
        <w:t>ợc nứt,</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nhăn.</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rPr>
        <w:t>-</w:t>
      </w:r>
      <w:r w:rsidRPr="00D26AB1">
        <w:rPr>
          <w:rFonts w:ascii="Times New Roman" w:eastAsia="Calibri" w:hAnsi="Times New Roman" w:cs="Times New Roman"/>
          <w:sz w:val="24"/>
          <w:szCs w:val="24"/>
          <w:lang w:val="vi-VN"/>
        </w:rPr>
        <w:t xml:space="preserve"> Sứ cách điện không đ</w:t>
      </w:r>
      <w:r w:rsidRPr="00D26AB1">
        <w:rPr>
          <w:rFonts w:ascii="Times New Roman" w:eastAsia="Calibri" w:hAnsi="Times New Roman" w:cs="Times New Roman"/>
          <w:sz w:val="24"/>
          <w:szCs w:val="24"/>
        </w:rPr>
        <w:t>ư</w:t>
      </w:r>
      <w:r w:rsidRPr="00D26AB1">
        <w:rPr>
          <w:rFonts w:ascii="Times New Roman" w:eastAsia="Calibri" w:hAnsi="Times New Roman" w:cs="Times New Roman"/>
          <w:sz w:val="24"/>
          <w:szCs w:val="24"/>
          <w:lang w:val="vi-VN"/>
        </w:rPr>
        <w:t>ợc có vết rạn nứt, sứt, rỗ và có hiện t</w:t>
      </w:r>
      <w:r w:rsidRPr="00D26AB1">
        <w:rPr>
          <w:rFonts w:ascii="Times New Roman" w:eastAsia="Calibri" w:hAnsi="Times New Roman" w:cs="Times New Roman"/>
          <w:sz w:val="24"/>
          <w:szCs w:val="24"/>
        </w:rPr>
        <w:t>ư</w:t>
      </w:r>
      <w:r w:rsidRPr="00D26AB1">
        <w:rPr>
          <w:rFonts w:ascii="Times New Roman" w:eastAsia="Calibri" w:hAnsi="Times New Roman" w:cs="Times New Roman"/>
          <w:sz w:val="24"/>
          <w:szCs w:val="24"/>
          <w:lang w:val="vi-VN"/>
        </w:rPr>
        <w:t>ợng nung sống.</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w:t>
      </w:r>
      <w:r w:rsidRPr="00D26AB1">
        <w:rPr>
          <w:rFonts w:ascii="Times New Roman" w:eastAsia="Calibri" w:hAnsi="Times New Roman" w:cs="Times New Roman"/>
          <w:sz w:val="24"/>
          <w:szCs w:val="24"/>
          <w:lang w:val="vi-VN"/>
        </w:rPr>
        <w:t xml:space="preserve"> Các khuyết tật đ</w:t>
      </w:r>
      <w:r w:rsidRPr="00D26AB1">
        <w:rPr>
          <w:rFonts w:ascii="Times New Roman" w:eastAsia="Calibri" w:hAnsi="Times New Roman" w:cs="Times New Roman"/>
          <w:sz w:val="24"/>
          <w:szCs w:val="24"/>
        </w:rPr>
        <w:t>ư</w:t>
      </w:r>
      <w:r w:rsidRPr="00D26AB1">
        <w:rPr>
          <w:rFonts w:ascii="Times New Roman" w:eastAsia="Calibri" w:hAnsi="Times New Roman" w:cs="Times New Roman"/>
          <w:sz w:val="24"/>
          <w:szCs w:val="24"/>
          <w:lang w:val="vi-VN"/>
        </w:rPr>
        <w:t>ợc phép có trên bề mặt sứ cách điện phải phù hợp với các</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qu</w:t>
      </w:r>
      <w:r w:rsidRPr="00D26AB1">
        <w:rPr>
          <w:rFonts w:ascii="Times New Roman" w:eastAsia="Calibri" w:hAnsi="Times New Roman" w:cs="Times New Roman"/>
          <w:sz w:val="24"/>
          <w:szCs w:val="24"/>
        </w:rPr>
        <w:t xml:space="preserve">y </w:t>
      </w:r>
      <w:r w:rsidRPr="00D26AB1">
        <w:rPr>
          <w:rFonts w:ascii="Times New Roman" w:eastAsia="Calibri" w:hAnsi="Times New Roman" w:cs="Times New Roman"/>
          <w:sz w:val="24"/>
          <w:szCs w:val="24"/>
          <w:lang w:val="vi-VN"/>
        </w:rPr>
        <w:t>định sau:</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 Khuyết tật trên lớp men là các điểm không có men, vết nứt, kể cả trong lớp men, vết lõm. </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 Tổng diện tích của khiếm khuyết trên mỗi cách điện không được vượt quá: 100+(DxF)/2000 </w:t>
      </w:r>
      <w:r w:rsidRPr="00D26AB1">
        <w:rPr>
          <w:rFonts w:ascii="Times New Roman" w:eastAsia="Calibri" w:hAnsi="Times New Roman" w:cs="Times New Roman"/>
          <w:sz w:val="24"/>
          <w:szCs w:val="24"/>
          <w:lang w:val="vi-VN"/>
        </w:rPr>
        <w:t>mm</w:t>
      </w:r>
      <w:r w:rsidRPr="00D26AB1">
        <w:rPr>
          <w:rFonts w:ascii="Times New Roman" w:eastAsia="Calibri" w:hAnsi="Times New Roman" w:cs="Times New Roman"/>
          <w:sz w:val="24"/>
          <w:szCs w:val="24"/>
          <w:vertAlign w:val="superscript"/>
          <w:lang w:val="vi-VN"/>
        </w:rPr>
        <w:t>2</w:t>
      </w:r>
      <w:r w:rsidRPr="00D26AB1">
        <w:rPr>
          <w:rFonts w:ascii="Times New Roman" w:eastAsia="Calibri" w:hAnsi="Times New Roman" w:cs="Times New Roman"/>
          <w:sz w:val="24"/>
          <w:szCs w:val="24"/>
        </w:rPr>
        <w:t xml:space="preserve">. Diện tích của mỗi khiếm khuyết không được vượt quá: 50+(DxF)/20000 </w:t>
      </w:r>
      <w:r w:rsidRPr="00D26AB1">
        <w:rPr>
          <w:rFonts w:ascii="Times New Roman" w:eastAsia="Calibri" w:hAnsi="Times New Roman" w:cs="Times New Roman"/>
          <w:sz w:val="24"/>
          <w:szCs w:val="24"/>
          <w:lang w:val="vi-VN"/>
        </w:rPr>
        <w:t>mm</w:t>
      </w:r>
      <w:r w:rsidRPr="00D26AB1">
        <w:rPr>
          <w:rFonts w:ascii="Times New Roman" w:eastAsia="Calibri" w:hAnsi="Times New Roman" w:cs="Times New Roman"/>
          <w:sz w:val="24"/>
          <w:szCs w:val="24"/>
          <w:vertAlign w:val="superscript"/>
          <w:lang w:val="vi-VN"/>
        </w:rPr>
        <w:t>2</w:t>
      </w:r>
      <w:r w:rsidRPr="00D26AB1">
        <w:rPr>
          <w:rFonts w:ascii="Times New Roman" w:eastAsia="Calibri" w:hAnsi="Times New Roman" w:cs="Times New Roman"/>
          <w:sz w:val="24"/>
          <w:szCs w:val="24"/>
        </w:rPr>
        <w:t>. Trong đó: D là đường kính lớn nhất của cách điện (mm), F là chiều dài dòng rò (mm).</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Không được có khiếm khuyết trên lớp tráng men của lõi loại cách điện dạng thanh dài lõi đặc.</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Các dạng cách điện khác thì diện tích khiếm khuyết trên lõi không có lớp tráng men không được vượt quá 25</w:t>
      </w:r>
      <w:r w:rsidRPr="00D26AB1">
        <w:rPr>
          <w:rFonts w:ascii="Times New Roman" w:eastAsia="Calibri" w:hAnsi="Times New Roman" w:cs="Times New Roman"/>
          <w:sz w:val="24"/>
          <w:szCs w:val="24"/>
          <w:lang w:val="vi-VN"/>
        </w:rPr>
        <w:t xml:space="preserve"> mm</w:t>
      </w:r>
      <w:r w:rsidRPr="00D26AB1">
        <w:rPr>
          <w:rFonts w:ascii="Times New Roman" w:eastAsia="Calibri" w:hAnsi="Times New Roman" w:cs="Times New Roman"/>
          <w:sz w:val="24"/>
          <w:szCs w:val="24"/>
          <w:vertAlign w:val="superscript"/>
          <w:lang w:val="vi-VN"/>
        </w:rPr>
        <w:t>2</w:t>
      </w:r>
      <w:r w:rsidRPr="00D26AB1">
        <w:rPr>
          <w:rFonts w:ascii="Times New Roman" w:eastAsia="Calibri" w:hAnsi="Times New Roman" w:cs="Times New Roman"/>
          <w:sz w:val="24"/>
          <w:szCs w:val="24"/>
        </w:rPr>
        <w:t>, những khiếm khuyết do vật lọt vào lớp men thì tổng diện tích không vượt quá 25</w:t>
      </w:r>
      <w:r w:rsidRPr="00D26AB1">
        <w:rPr>
          <w:rFonts w:ascii="Times New Roman" w:eastAsia="Calibri" w:hAnsi="Times New Roman" w:cs="Times New Roman"/>
          <w:sz w:val="24"/>
          <w:szCs w:val="24"/>
          <w:lang w:val="vi-VN"/>
        </w:rPr>
        <w:t xml:space="preserve"> </w:t>
      </w:r>
      <w:r w:rsidRPr="00D26AB1">
        <w:rPr>
          <w:rFonts w:ascii="Times New Roman" w:eastAsia="Calibri" w:hAnsi="Times New Roman" w:cs="Times New Roman"/>
          <w:sz w:val="24"/>
          <w:szCs w:val="24"/>
          <w:lang w:val="vi-VN"/>
        </w:rPr>
        <w:lastRenderedPageBreak/>
        <w:t>mm</w:t>
      </w:r>
      <w:r w:rsidRPr="00D26AB1">
        <w:rPr>
          <w:rFonts w:ascii="Times New Roman" w:eastAsia="Calibri" w:hAnsi="Times New Roman" w:cs="Times New Roman"/>
          <w:sz w:val="24"/>
          <w:szCs w:val="24"/>
          <w:vertAlign w:val="superscript"/>
          <w:lang w:val="vi-VN"/>
        </w:rPr>
        <w:t>2</w:t>
      </w:r>
      <w:r w:rsidRPr="00D26AB1">
        <w:rPr>
          <w:rFonts w:ascii="Times New Roman" w:eastAsia="Calibri" w:hAnsi="Times New Roman" w:cs="Times New Roman"/>
          <w:sz w:val="24"/>
          <w:szCs w:val="24"/>
          <w:vertAlign w:val="superscript"/>
        </w:rPr>
        <w:t xml:space="preserve"> </w:t>
      </w:r>
      <w:r w:rsidRPr="00D26AB1">
        <w:rPr>
          <w:rFonts w:ascii="Times New Roman" w:eastAsia="Calibri" w:hAnsi="Times New Roman" w:cs="Times New Roman"/>
          <w:sz w:val="24"/>
          <w:szCs w:val="24"/>
        </w:rPr>
        <w:t>và nhô ra bề mặt không quá 2mm. Tổng diện tích của các khiếm khuyết loại này được tính vào tổng diện tích khiếm khuyết trên lớp men của cách điện.</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Những vết lõm rất nhỏ trên bề mặt cách điện có đường kính nhỏ hơn 1mm (ví dụ những hạt bụi nhỏ trong quá trình tráng men) thì không tính vào tổng diện tích khiếm khuyết trên lớp men của cách điện. Tuy nhiên, trên diện tích 50mm x 10 mm bất kỳ không được có quá 15 vết. Ngoài ra, tổng số vết lõm trên cách điện không được vượt quá: 50+(DxF)/1500. Trong đó: D, F được xác định như trên.</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rPr>
        <w:t xml:space="preserve">c. </w:t>
      </w:r>
      <w:r w:rsidRPr="00D26AB1">
        <w:rPr>
          <w:rFonts w:ascii="Times New Roman" w:eastAsia="Calibri" w:hAnsi="Times New Roman" w:cs="Times New Roman"/>
          <w:sz w:val="24"/>
          <w:szCs w:val="24"/>
          <w:lang w:val="vi-VN"/>
        </w:rPr>
        <w:t xml:space="preserve">Cách điện phải có </w:t>
      </w:r>
      <w:r w:rsidRPr="00D26AB1">
        <w:rPr>
          <w:rFonts w:ascii="Times New Roman" w:eastAsia="Calibri" w:hAnsi="Times New Roman" w:cs="Times New Roman"/>
          <w:sz w:val="24"/>
          <w:szCs w:val="24"/>
        </w:rPr>
        <w:t xml:space="preserve">các </w:t>
      </w:r>
      <w:r w:rsidRPr="00D26AB1">
        <w:rPr>
          <w:rFonts w:ascii="Times New Roman" w:eastAsia="Calibri" w:hAnsi="Times New Roman" w:cs="Times New Roman"/>
          <w:sz w:val="24"/>
          <w:szCs w:val="24"/>
          <w:lang w:val="vi-VN"/>
        </w:rPr>
        <w:t>ký hiệu: Nhà sản xuất, năm sản xuất,</w:t>
      </w:r>
      <w:r w:rsidRPr="00D26AB1">
        <w:rPr>
          <w:rFonts w:ascii="Times New Roman" w:eastAsia="Calibri" w:hAnsi="Times New Roman" w:cs="Times New Roman"/>
          <w:sz w:val="24"/>
          <w:szCs w:val="24"/>
        </w:rPr>
        <w:t xml:space="preserve"> lực phá hủy,</w:t>
      </w:r>
      <w:r w:rsidRPr="00D26AB1">
        <w:rPr>
          <w:rFonts w:ascii="Times New Roman" w:eastAsia="Calibri" w:hAnsi="Times New Roman" w:cs="Times New Roman"/>
          <w:sz w:val="24"/>
          <w:szCs w:val="24"/>
          <w:lang w:val="vi-VN"/>
        </w:rPr>
        <w:t xml:space="preserve"> mã hiệu cách điện trên bề</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mặt và không bị mờ trong quá trình sử dụng.</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d.</w:t>
      </w:r>
      <w:r w:rsidRPr="00D26AB1">
        <w:rPr>
          <w:rFonts w:ascii="Times New Roman" w:eastAsia="Calibri" w:hAnsi="Times New Roman" w:cs="Times New Roman"/>
          <w:sz w:val="24"/>
          <w:szCs w:val="24"/>
          <w:lang w:val="vi-VN"/>
        </w:rPr>
        <w:t xml:space="preserve"> Mỗi quả sứ cách điện phải đ</w:t>
      </w:r>
      <w:r w:rsidRPr="00D26AB1">
        <w:rPr>
          <w:rFonts w:ascii="Times New Roman" w:eastAsia="Calibri" w:hAnsi="Times New Roman" w:cs="Times New Roman"/>
          <w:sz w:val="24"/>
          <w:szCs w:val="24"/>
        </w:rPr>
        <w:t>ư</w:t>
      </w:r>
      <w:r w:rsidRPr="00D26AB1">
        <w:rPr>
          <w:rFonts w:ascii="Times New Roman" w:eastAsia="Calibri" w:hAnsi="Times New Roman" w:cs="Times New Roman"/>
          <w:sz w:val="24"/>
          <w:szCs w:val="24"/>
          <w:lang w:val="vi-VN"/>
        </w:rPr>
        <w:t>ợc cung cấp</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đầy đủ phụ kiện đi kèm nh</w:t>
      </w:r>
      <w:r w:rsidRPr="00D26AB1">
        <w:rPr>
          <w:rFonts w:ascii="Times New Roman" w:eastAsia="Calibri" w:hAnsi="Times New Roman" w:cs="Times New Roman"/>
          <w:sz w:val="24"/>
          <w:szCs w:val="24"/>
        </w:rPr>
        <w:t>ư</w:t>
      </w:r>
      <w:r w:rsidRPr="00D26AB1">
        <w:rPr>
          <w:rFonts w:ascii="Times New Roman" w:eastAsia="Calibri" w:hAnsi="Times New Roman" w:cs="Times New Roman"/>
          <w:sz w:val="24"/>
          <w:szCs w:val="24"/>
          <w:lang w:val="vi-VN"/>
        </w:rPr>
        <w:t xml:space="preserve"> ty sứ,</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02 đai ốc, 01 vòng đệm vênh, 01 vòng đệm phẳng</w:t>
      </w:r>
      <w:r w:rsidRPr="00D26AB1">
        <w:rPr>
          <w:rFonts w:ascii="Times New Roman" w:eastAsia="Calibri" w:hAnsi="Times New Roman" w:cs="Times New Roman"/>
          <w:sz w:val="24"/>
          <w:szCs w:val="24"/>
        </w:rPr>
        <w:t xml:space="preserve"> v.v.</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rPr>
        <w:t>e.</w:t>
      </w:r>
      <w:r w:rsidRPr="00D26AB1">
        <w:rPr>
          <w:rFonts w:ascii="Times New Roman" w:eastAsia="Calibri" w:hAnsi="Times New Roman" w:cs="Times New Roman"/>
          <w:sz w:val="24"/>
          <w:szCs w:val="24"/>
          <w:lang w:val="vi-VN"/>
        </w:rPr>
        <w:t xml:space="preserve"> Ty sứ là loại có thể tháo rời và đ</w:t>
      </w:r>
      <w:r w:rsidRPr="00D26AB1">
        <w:rPr>
          <w:rFonts w:ascii="Times New Roman" w:eastAsia="Calibri" w:hAnsi="Times New Roman" w:cs="Times New Roman"/>
          <w:sz w:val="24"/>
          <w:szCs w:val="24"/>
        </w:rPr>
        <w:t>ư</w:t>
      </w:r>
      <w:r w:rsidRPr="00D26AB1">
        <w:rPr>
          <w:rFonts w:ascii="Times New Roman" w:eastAsia="Calibri" w:hAnsi="Times New Roman" w:cs="Times New Roman"/>
          <w:sz w:val="24"/>
          <w:szCs w:val="24"/>
          <w:lang w:val="vi-VN"/>
        </w:rPr>
        <w:t>ợc thiết kế phù hợp để lắp đặt trên cánh xà thép</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hình, lắp trên cột bê tông ly tâm hoặc cột sắt. Chiều dài phần chân ty sứ (phần cắm vào</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giá đỡ, xà thép</w:t>
      </w:r>
      <w:r w:rsidRPr="00D26AB1">
        <w:rPr>
          <w:rFonts w:ascii="Times New Roman" w:eastAsia="Calibri" w:hAnsi="Times New Roman" w:cs="Times New Roman"/>
          <w:sz w:val="24"/>
          <w:szCs w:val="24"/>
        </w:rPr>
        <w:t xml:space="preserve"> v.v.</w:t>
      </w:r>
      <w:r w:rsidRPr="00D26AB1">
        <w:rPr>
          <w:rFonts w:ascii="Times New Roman" w:eastAsia="Calibri" w:hAnsi="Times New Roman" w:cs="Times New Roman"/>
          <w:sz w:val="24"/>
          <w:szCs w:val="24"/>
          <w:lang w:val="vi-VN"/>
        </w:rPr>
        <w:t xml:space="preserve">) phải đảm bảo </w:t>
      </w:r>
      <w:r w:rsidRPr="00D26AB1">
        <w:rPr>
          <w:rFonts w:ascii="Times New Roman" w:eastAsia="Calibri" w:hAnsi="Times New Roman" w:cs="Times New Roman"/>
          <w:sz w:val="24"/>
          <w:szCs w:val="24"/>
        </w:rPr>
        <w:t>tính toán thiết kế</w:t>
      </w:r>
      <w:r w:rsidRPr="00D26AB1">
        <w:rPr>
          <w:rFonts w:ascii="Times New Roman" w:eastAsia="Calibri" w:hAnsi="Times New Roman" w:cs="Times New Roman"/>
          <w:sz w:val="24"/>
          <w:szCs w:val="24"/>
          <w:lang w:val="vi-VN"/>
        </w:rPr>
        <w:t>. Các phụ kiện cho cách điện đứng phải đảm</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bảo khả năng chịu lực t</w:t>
      </w:r>
      <w:r w:rsidRPr="00D26AB1">
        <w:rPr>
          <w:rFonts w:ascii="Times New Roman" w:eastAsia="Calibri" w:hAnsi="Times New Roman" w:cs="Times New Roman"/>
          <w:sz w:val="24"/>
          <w:szCs w:val="24"/>
        </w:rPr>
        <w:t>ư</w:t>
      </w:r>
      <w:r w:rsidRPr="00D26AB1">
        <w:rPr>
          <w:rFonts w:ascii="Times New Roman" w:eastAsia="Calibri" w:hAnsi="Times New Roman" w:cs="Times New Roman"/>
          <w:sz w:val="24"/>
          <w:szCs w:val="24"/>
          <w:lang w:val="vi-VN"/>
        </w:rPr>
        <w:t>ơng đ</w:t>
      </w:r>
      <w:r w:rsidRPr="00D26AB1">
        <w:rPr>
          <w:rFonts w:ascii="Times New Roman" w:eastAsia="Calibri" w:hAnsi="Times New Roman" w:cs="Times New Roman"/>
          <w:sz w:val="24"/>
          <w:szCs w:val="24"/>
        </w:rPr>
        <w:t>ư</w:t>
      </w:r>
      <w:r w:rsidRPr="00D26AB1">
        <w:rPr>
          <w:rFonts w:ascii="Times New Roman" w:eastAsia="Calibri" w:hAnsi="Times New Roman" w:cs="Times New Roman"/>
          <w:sz w:val="24"/>
          <w:szCs w:val="24"/>
          <w:lang w:val="vi-VN"/>
        </w:rPr>
        <w:t>ơng hoặc lớn hơn lực phá hủy của cách điện đ</w:t>
      </w:r>
      <w:r w:rsidRPr="00D26AB1">
        <w:rPr>
          <w:rFonts w:ascii="Times New Roman" w:eastAsia="Calibri" w:hAnsi="Times New Roman" w:cs="Times New Roman"/>
          <w:sz w:val="24"/>
          <w:szCs w:val="24"/>
        </w:rPr>
        <w:t>ư</w:t>
      </w:r>
      <w:r w:rsidRPr="00D26AB1">
        <w:rPr>
          <w:rFonts w:ascii="Times New Roman" w:eastAsia="Calibri" w:hAnsi="Times New Roman" w:cs="Times New Roman"/>
          <w:sz w:val="24"/>
          <w:szCs w:val="24"/>
          <w:lang w:val="vi-VN"/>
        </w:rPr>
        <w:t>ợc quy</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định ở bảng thông số kỹ thuật.</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f.</w:t>
      </w:r>
      <w:r w:rsidRPr="00D26AB1">
        <w:rPr>
          <w:rFonts w:ascii="Times New Roman" w:eastAsia="Calibri" w:hAnsi="Times New Roman" w:cs="Times New Roman"/>
          <w:sz w:val="24"/>
          <w:szCs w:val="24"/>
          <w:lang w:val="vi-VN"/>
        </w:rPr>
        <w:t xml:space="preserve"> Sứ đứng phải được thiết kế với chiều cao thích hợp sao cho sau khi lắp đặt hoàn thiện khoảng cách pha - đất trong điều kiện quá điện áp khí quyển tiêu chuẩn với các cấp điện áp được quy định trong các Quy chuẩn kỹ thuật điện hiện hành.</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rPr>
        <w:t>1</w:t>
      </w:r>
      <w:r w:rsidRPr="00D26AB1">
        <w:rPr>
          <w:rFonts w:ascii="Times New Roman" w:eastAsia="Calibri" w:hAnsi="Times New Roman" w:cs="Times New Roman"/>
          <w:sz w:val="24"/>
          <w:szCs w:val="24"/>
          <w:lang w:val="vi-VN"/>
        </w:rPr>
        <w:t xml:space="preserve">.2. Tiêu chuẩn chế tạo: Cách điện đỡ được chế tạo theo tiêu </w:t>
      </w:r>
      <w:r w:rsidRPr="00D26AB1">
        <w:rPr>
          <w:rFonts w:ascii="Times New Roman" w:eastAsia="Calibri" w:hAnsi="Times New Roman" w:cs="Times New Roman"/>
          <w:sz w:val="24"/>
          <w:szCs w:val="24"/>
        </w:rPr>
        <w:t xml:space="preserve">chuẩn </w:t>
      </w:r>
      <w:r w:rsidRPr="00D26AB1">
        <w:rPr>
          <w:rFonts w:ascii="Times New Roman" w:eastAsia="Calibri" w:hAnsi="Times New Roman" w:cs="Times New Roman"/>
          <w:sz w:val="24"/>
          <w:szCs w:val="24"/>
          <w:lang w:val="vi-VN"/>
        </w:rPr>
        <w:t>TCVN 7998</w:t>
      </w:r>
      <w:r w:rsidRPr="00D26AB1">
        <w:rPr>
          <w:rFonts w:ascii="Times New Roman" w:eastAsia="Calibri" w:hAnsi="Times New Roman" w:cs="Times New Roman"/>
          <w:sz w:val="24"/>
          <w:szCs w:val="24"/>
        </w:rPr>
        <w:t>-1,</w:t>
      </w:r>
      <w:r w:rsidRPr="00D26AB1">
        <w:rPr>
          <w:rFonts w:ascii="Times New Roman" w:eastAsia="Calibri" w:hAnsi="Times New Roman" w:cs="Times New Roman"/>
          <w:sz w:val="24"/>
          <w:szCs w:val="24"/>
          <w:lang w:val="vi-VN"/>
        </w:rPr>
        <w:t xml:space="preserve"> IEC 60383-1 hoặc các tiêu chuẩn tương đương.</w:t>
      </w:r>
    </w:p>
    <w:p w:rsidR="008120C2" w:rsidRPr="00D26AB1" w:rsidRDefault="008120C2" w:rsidP="008120C2">
      <w:pPr>
        <w:tabs>
          <w:tab w:val="left" w:pos="284"/>
          <w:tab w:val="left" w:pos="851"/>
        </w:tabs>
        <w:spacing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rPr>
        <w:t>1</w:t>
      </w:r>
      <w:r w:rsidRPr="00D26AB1">
        <w:rPr>
          <w:rFonts w:ascii="Times New Roman" w:eastAsia="Calibri" w:hAnsi="Times New Roman" w:cs="Times New Roman"/>
          <w:sz w:val="24"/>
          <w:szCs w:val="24"/>
          <w:lang w:val="vi-VN"/>
        </w:rPr>
        <w:t>.3. Yêu cầu về thí nghiệm:</w:t>
      </w:r>
    </w:p>
    <w:p w:rsidR="008120C2" w:rsidRPr="00D26AB1" w:rsidRDefault="008120C2" w:rsidP="008120C2">
      <w:pPr>
        <w:tabs>
          <w:tab w:val="left" w:pos="220"/>
          <w:tab w:val="left" w:pos="284"/>
          <w:tab w:val="left" w:pos="851"/>
        </w:tabs>
        <w:spacing w:after="0" w:line="360" w:lineRule="exact"/>
        <w:jc w:val="both"/>
        <w:rPr>
          <w:rFonts w:ascii="Times New Roman" w:eastAsia="Calibri" w:hAnsi="Times New Roman" w:cs="Times New Roman"/>
          <w:b/>
          <w:bCs/>
          <w:sz w:val="24"/>
          <w:szCs w:val="24"/>
          <w:lang w:val="vi-VN"/>
        </w:rPr>
      </w:pPr>
      <w:r w:rsidRPr="00D26AB1">
        <w:rPr>
          <w:rFonts w:ascii="Times New Roman" w:eastAsia="Calibri" w:hAnsi="Times New Roman" w:cs="Times New Roman"/>
          <w:sz w:val="24"/>
          <w:szCs w:val="24"/>
          <w:lang w:val="vi-VN"/>
        </w:rPr>
        <w:t>a.</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Yêu cầu về thí nghiệm xuất xưởng (Routine test):</w:t>
      </w:r>
      <w:r w:rsidRPr="00D26AB1">
        <w:rPr>
          <w:rFonts w:ascii="Times New Roman" w:eastAsia="Calibri" w:hAnsi="Times New Roman" w:cs="Times New Roman"/>
          <w:b/>
          <w:bCs/>
          <w:sz w:val="24"/>
          <w:szCs w:val="24"/>
        </w:rPr>
        <w:t xml:space="preserve"> </w:t>
      </w:r>
      <w:r w:rsidRPr="00D26AB1">
        <w:rPr>
          <w:rFonts w:ascii="Times New Roman" w:eastAsia="Calibri" w:hAnsi="Times New Roman" w:cs="Times New Roman"/>
          <w:sz w:val="24"/>
          <w:szCs w:val="24"/>
          <w:lang w:val="vi-VN"/>
        </w:rPr>
        <w:t>Biên bản thí nghiệm xuất xưởng được thực hiện bởi nhà sản xuất</w:t>
      </w:r>
      <w:r w:rsidRPr="00D26AB1">
        <w:rPr>
          <w:rFonts w:ascii="Times New Roman" w:eastAsia="Calibri" w:hAnsi="Times New Roman" w:cs="Times New Roman"/>
          <w:sz w:val="24"/>
          <w:szCs w:val="24"/>
        </w:rPr>
        <w:t xml:space="preserve"> hoặc đơn vị thử nghiệm độc lập</w:t>
      </w:r>
      <w:r w:rsidRPr="00D26AB1">
        <w:rPr>
          <w:rFonts w:ascii="Times New Roman" w:eastAsia="Calibri" w:hAnsi="Times New Roman" w:cs="Times New Roman"/>
          <w:sz w:val="24"/>
          <w:szCs w:val="24"/>
          <w:lang w:val="vi-VN"/>
        </w:rPr>
        <w:t xml:space="preserve"> trên mỗi</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sản phẩm sản xuất ra tại nhà sản xuất để chứng minh khả năng đáp ứng các yêu</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cầu kỹ thuật, bao gồm các hạng mục</w:t>
      </w:r>
      <w:r w:rsidRPr="00D26AB1">
        <w:rPr>
          <w:rFonts w:ascii="Times New Roman" w:eastAsia="Calibri" w:hAnsi="Times New Roman" w:cs="Times New Roman"/>
          <w:sz w:val="24"/>
          <w:szCs w:val="24"/>
        </w:rPr>
        <w:t xml:space="preserve"> chính sau</w:t>
      </w:r>
      <w:r w:rsidRPr="00D26AB1">
        <w:rPr>
          <w:rFonts w:ascii="Times New Roman" w:eastAsia="Calibri" w:hAnsi="Times New Roman" w:cs="Times New Roman"/>
          <w:sz w:val="24"/>
          <w:szCs w:val="24"/>
          <w:lang w:val="vi-VN"/>
        </w:rPr>
        <w:t>:</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Kiểm tra ngoại quan (Routine visual inspection).</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Thí nghiệm độ bền cơ (Routine mechanical test).</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Thí nghiệm điện (Routine electrical test) (only on class B insulators of ceramic material or annealed glass).</w:t>
      </w:r>
    </w:p>
    <w:p w:rsidR="008120C2" w:rsidRPr="00D26AB1" w:rsidRDefault="008120C2" w:rsidP="008120C2">
      <w:pPr>
        <w:tabs>
          <w:tab w:val="left" w:pos="220"/>
          <w:tab w:val="left" w:pos="284"/>
          <w:tab w:val="left" w:pos="851"/>
        </w:tabs>
        <w:spacing w:after="0" w:line="360" w:lineRule="exact"/>
        <w:jc w:val="both"/>
        <w:rPr>
          <w:rFonts w:ascii="Times New Roman" w:eastAsia="Calibri" w:hAnsi="Times New Roman" w:cs="Times New Roman"/>
          <w:spacing w:val="-2"/>
          <w:sz w:val="24"/>
          <w:szCs w:val="24"/>
          <w:lang w:val="vi-VN"/>
        </w:rPr>
      </w:pPr>
      <w:r w:rsidRPr="00D26AB1">
        <w:rPr>
          <w:rFonts w:ascii="Times New Roman" w:eastAsia="Calibri" w:hAnsi="Times New Roman" w:cs="Times New Roman"/>
          <w:spacing w:val="-2"/>
          <w:sz w:val="24"/>
          <w:szCs w:val="24"/>
          <w:lang w:val="vi-VN"/>
        </w:rPr>
        <w:t>b.</w:t>
      </w:r>
      <w:r w:rsidRPr="00D26AB1">
        <w:rPr>
          <w:rFonts w:ascii="Times New Roman" w:eastAsia="Calibri" w:hAnsi="Times New Roman" w:cs="Times New Roman"/>
          <w:spacing w:val="-2"/>
          <w:sz w:val="24"/>
          <w:szCs w:val="24"/>
        </w:rPr>
        <w:t xml:space="preserve"> </w:t>
      </w:r>
      <w:r w:rsidRPr="00D26AB1">
        <w:rPr>
          <w:rFonts w:ascii="Times New Roman" w:eastAsia="Calibri" w:hAnsi="Times New Roman" w:cs="Times New Roman"/>
          <w:spacing w:val="-2"/>
          <w:sz w:val="24"/>
          <w:szCs w:val="24"/>
          <w:lang w:val="vi-VN"/>
        </w:rPr>
        <w:t>Yêu cầu về thí nghiệm điển hình (Type test):</w:t>
      </w:r>
      <w:r w:rsidRPr="00D26AB1">
        <w:rPr>
          <w:rFonts w:ascii="Times New Roman" w:eastAsia="Calibri" w:hAnsi="Times New Roman" w:cs="Times New Roman"/>
          <w:b/>
          <w:bCs/>
          <w:spacing w:val="-2"/>
          <w:sz w:val="24"/>
          <w:szCs w:val="24"/>
        </w:rPr>
        <w:t xml:space="preserve"> </w:t>
      </w:r>
      <w:r w:rsidRPr="00D26AB1">
        <w:rPr>
          <w:rFonts w:ascii="Times New Roman" w:eastAsia="Calibri" w:hAnsi="Times New Roman" w:cs="Times New Roman"/>
          <w:spacing w:val="-2"/>
          <w:sz w:val="24"/>
          <w:szCs w:val="24"/>
          <w:lang w:val="vi-VN"/>
        </w:rPr>
        <w:t xml:space="preserve">Biên bản thí nghiệm </w:t>
      </w:r>
      <w:r w:rsidRPr="00D26AB1">
        <w:rPr>
          <w:rFonts w:ascii="Times New Roman" w:eastAsia="Calibri" w:hAnsi="Times New Roman" w:cs="Times New Roman"/>
          <w:spacing w:val="-2"/>
          <w:sz w:val="24"/>
          <w:szCs w:val="24"/>
        </w:rPr>
        <w:t>điển hình</w:t>
      </w:r>
      <w:r w:rsidRPr="00D26AB1">
        <w:rPr>
          <w:rFonts w:ascii="Times New Roman" w:eastAsia="Calibri" w:hAnsi="Times New Roman" w:cs="Times New Roman"/>
          <w:spacing w:val="-2"/>
          <w:sz w:val="24"/>
          <w:szCs w:val="24"/>
          <w:lang w:val="vi-VN"/>
        </w:rPr>
        <w:t xml:space="preserve"> được thực hiện </w:t>
      </w:r>
      <w:r w:rsidRPr="00D26AB1">
        <w:rPr>
          <w:rFonts w:ascii="Times New Roman" w:eastAsia="Calibri" w:hAnsi="Times New Roman" w:cs="Times New Roman"/>
          <w:spacing w:val="-2"/>
          <w:sz w:val="24"/>
          <w:szCs w:val="24"/>
        </w:rPr>
        <w:t xml:space="preserve">bởi đơn vị thử nghiệm độc lập đạt chứng chỉ ISO/IEC 17025 </w:t>
      </w:r>
      <w:r w:rsidRPr="00D26AB1">
        <w:rPr>
          <w:rFonts w:ascii="Times New Roman" w:eastAsia="Calibri" w:hAnsi="Times New Roman" w:cs="Times New Roman"/>
          <w:spacing w:val="-2"/>
          <w:sz w:val="24"/>
          <w:szCs w:val="24"/>
          <w:lang w:val="vi-VN"/>
        </w:rPr>
        <w:t>để chứng minh khả năng đáp ứng các yêu</w:t>
      </w:r>
      <w:r w:rsidRPr="00D26AB1">
        <w:rPr>
          <w:rFonts w:ascii="Times New Roman" w:eastAsia="Calibri" w:hAnsi="Times New Roman" w:cs="Times New Roman"/>
          <w:spacing w:val="-2"/>
          <w:sz w:val="24"/>
          <w:szCs w:val="24"/>
        </w:rPr>
        <w:t xml:space="preserve"> </w:t>
      </w:r>
      <w:r w:rsidRPr="00D26AB1">
        <w:rPr>
          <w:rFonts w:ascii="Times New Roman" w:eastAsia="Calibri" w:hAnsi="Times New Roman" w:cs="Times New Roman"/>
          <w:spacing w:val="-2"/>
          <w:sz w:val="24"/>
          <w:szCs w:val="24"/>
          <w:lang w:val="vi-VN"/>
        </w:rPr>
        <w:t>cầu kỹ thuật, bao gồm các hạng mục</w:t>
      </w:r>
      <w:r w:rsidRPr="00D26AB1">
        <w:rPr>
          <w:rFonts w:ascii="Times New Roman" w:eastAsia="Calibri" w:hAnsi="Times New Roman" w:cs="Times New Roman"/>
          <w:spacing w:val="-2"/>
          <w:sz w:val="24"/>
          <w:szCs w:val="24"/>
        </w:rPr>
        <w:t xml:space="preserve"> chính sau</w:t>
      </w:r>
      <w:r w:rsidRPr="00D26AB1">
        <w:rPr>
          <w:rFonts w:ascii="Times New Roman" w:eastAsia="Calibri" w:hAnsi="Times New Roman" w:cs="Times New Roman"/>
          <w:spacing w:val="-2"/>
          <w:sz w:val="24"/>
          <w:szCs w:val="24"/>
          <w:lang w:val="vi-VN"/>
        </w:rPr>
        <w:t>:</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Kiểm tra kích thước của cách điện (Verification of the dimensions).</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Thí nghiệm lực phá hủy cơ học khi uốn</w:t>
      </w:r>
      <w:r w:rsidRPr="00D26AB1">
        <w:rPr>
          <w:rFonts w:ascii="Times New Roman" w:eastAsia="Calibri" w:hAnsi="Times New Roman" w:cs="Times New Roman"/>
          <w:sz w:val="24"/>
          <w:szCs w:val="24"/>
        </w:rPr>
        <w:t xml:space="preserve"> (Mechanical failing load test).</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pacing w:val="-2"/>
          <w:sz w:val="24"/>
          <w:szCs w:val="24"/>
        </w:rPr>
      </w:pPr>
      <w:r w:rsidRPr="00D26AB1">
        <w:rPr>
          <w:rFonts w:ascii="Times New Roman" w:eastAsia="Calibri" w:hAnsi="Times New Roman" w:cs="Times New Roman"/>
          <w:spacing w:val="-2"/>
          <w:sz w:val="24"/>
          <w:szCs w:val="24"/>
        </w:rPr>
        <w:t xml:space="preserve">Thí nghiệm tính năng nhiệt - cơ (Thermal-mechanical performance test) theo </w:t>
      </w:r>
      <w:r w:rsidRPr="00D26AB1">
        <w:rPr>
          <w:rFonts w:ascii="Times New Roman" w:eastAsia="Calibri" w:hAnsi="Times New Roman" w:cs="Times New Roman"/>
          <w:spacing w:val="-2"/>
          <w:sz w:val="24"/>
          <w:szCs w:val="24"/>
          <w:lang w:val="vi-VN"/>
        </w:rPr>
        <w:t>TCVN 7998</w:t>
      </w:r>
      <w:r w:rsidRPr="00D26AB1">
        <w:rPr>
          <w:rFonts w:ascii="Times New Roman" w:eastAsia="Calibri" w:hAnsi="Times New Roman" w:cs="Times New Roman"/>
          <w:spacing w:val="-2"/>
          <w:sz w:val="24"/>
          <w:szCs w:val="24"/>
        </w:rPr>
        <w:t xml:space="preserve">-1. </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Thí nghiệm điện áp chịu đựng xung sét</w:t>
      </w:r>
      <w:r w:rsidRPr="00D26AB1">
        <w:rPr>
          <w:rFonts w:ascii="Times New Roman" w:eastAsia="Calibri" w:hAnsi="Times New Roman" w:cs="Times New Roman"/>
          <w:sz w:val="24"/>
          <w:szCs w:val="24"/>
        </w:rPr>
        <w:t xml:space="preserve"> (Lightning impulse voltage tests).</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 xml:space="preserve">Thí nghiệm </w:t>
      </w:r>
      <w:r w:rsidRPr="00D26AB1">
        <w:rPr>
          <w:rFonts w:ascii="Times New Roman" w:eastAsia="Calibri" w:hAnsi="Times New Roman" w:cs="Times New Roman"/>
          <w:sz w:val="24"/>
          <w:szCs w:val="24"/>
        </w:rPr>
        <w:t xml:space="preserve">chịu đựng </w:t>
      </w:r>
      <w:r w:rsidRPr="00D26AB1">
        <w:rPr>
          <w:rFonts w:ascii="Times New Roman" w:eastAsia="Calibri" w:hAnsi="Times New Roman" w:cs="Times New Roman"/>
          <w:sz w:val="24"/>
          <w:szCs w:val="24"/>
          <w:lang w:val="vi-VN"/>
        </w:rPr>
        <w:t xml:space="preserve">điện áp </w:t>
      </w:r>
      <w:r w:rsidRPr="00D26AB1">
        <w:rPr>
          <w:rFonts w:ascii="Times New Roman" w:eastAsia="Calibri" w:hAnsi="Times New Roman" w:cs="Times New Roman"/>
          <w:sz w:val="24"/>
          <w:szCs w:val="24"/>
        </w:rPr>
        <w:t xml:space="preserve">ở tần </w:t>
      </w:r>
      <w:r w:rsidRPr="00D26AB1">
        <w:rPr>
          <w:rFonts w:ascii="Times New Roman" w:eastAsia="Calibri" w:hAnsi="Times New Roman" w:cs="Times New Roman"/>
          <w:sz w:val="24"/>
          <w:szCs w:val="24"/>
          <w:lang w:val="vi-VN"/>
        </w:rPr>
        <w:t xml:space="preserve">số </w:t>
      </w:r>
      <w:r w:rsidRPr="00D26AB1">
        <w:rPr>
          <w:rFonts w:ascii="Times New Roman" w:eastAsia="Calibri" w:hAnsi="Times New Roman" w:cs="Times New Roman"/>
          <w:sz w:val="24"/>
          <w:szCs w:val="24"/>
        </w:rPr>
        <w:t>nguồn ở trạng thái ướt (Wet power-frequency voltage tests).</w:t>
      </w:r>
    </w:p>
    <w:p w:rsidR="008120C2" w:rsidRPr="00D26AB1" w:rsidRDefault="008120C2" w:rsidP="008120C2">
      <w:pPr>
        <w:tabs>
          <w:tab w:val="left" w:pos="220"/>
          <w:tab w:val="left" w:pos="284"/>
          <w:tab w:val="left" w:pos="851"/>
        </w:tabs>
        <w:spacing w:after="0" w:line="360" w:lineRule="exact"/>
        <w:jc w:val="both"/>
        <w:rPr>
          <w:rFonts w:ascii="Times New Roman" w:eastAsia="Calibri" w:hAnsi="Times New Roman" w:cs="Times New Roman"/>
          <w:b/>
          <w:bCs/>
          <w:sz w:val="24"/>
          <w:szCs w:val="24"/>
          <w:lang w:val="vi-VN"/>
        </w:rPr>
      </w:pPr>
      <w:r w:rsidRPr="00D26AB1">
        <w:rPr>
          <w:rFonts w:ascii="Times New Roman" w:eastAsia="Calibri" w:hAnsi="Times New Roman" w:cs="Times New Roman"/>
          <w:sz w:val="24"/>
          <w:szCs w:val="24"/>
        </w:rPr>
        <w:lastRenderedPageBreak/>
        <w:t>c</w:t>
      </w:r>
      <w:r w:rsidRPr="00D26AB1">
        <w:rPr>
          <w:rFonts w:ascii="Times New Roman" w:eastAsia="Calibri" w:hAnsi="Times New Roman" w:cs="Times New Roman"/>
          <w:sz w:val="24"/>
          <w:szCs w:val="24"/>
          <w:lang w:val="vi-VN"/>
        </w:rPr>
        <w:t>.</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 xml:space="preserve">Yêu cầu về thí nghiệm </w:t>
      </w:r>
      <w:r w:rsidRPr="00D26AB1">
        <w:rPr>
          <w:rFonts w:ascii="Times New Roman" w:eastAsia="Calibri" w:hAnsi="Times New Roman" w:cs="Times New Roman"/>
          <w:sz w:val="24"/>
          <w:szCs w:val="24"/>
        </w:rPr>
        <w:t>mẫu</w:t>
      </w:r>
      <w:r w:rsidRPr="00D26AB1">
        <w:rPr>
          <w:rFonts w:ascii="Times New Roman" w:eastAsia="Calibri" w:hAnsi="Times New Roman" w:cs="Times New Roman"/>
          <w:sz w:val="24"/>
          <w:szCs w:val="24"/>
          <w:lang w:val="vi-VN"/>
        </w:rPr>
        <w:t xml:space="preserve"> (</w:t>
      </w:r>
      <w:r w:rsidRPr="00D26AB1">
        <w:rPr>
          <w:rFonts w:ascii="Times New Roman" w:eastAsia="Calibri" w:hAnsi="Times New Roman" w:cs="Times New Roman"/>
          <w:sz w:val="24"/>
          <w:szCs w:val="24"/>
        </w:rPr>
        <w:t>Sample</w:t>
      </w:r>
      <w:r w:rsidRPr="00D26AB1">
        <w:rPr>
          <w:rFonts w:ascii="Times New Roman" w:eastAsia="Calibri" w:hAnsi="Times New Roman" w:cs="Times New Roman"/>
          <w:sz w:val="24"/>
          <w:szCs w:val="24"/>
          <w:lang w:val="vi-VN"/>
        </w:rPr>
        <w:t xml:space="preserve"> test):</w:t>
      </w:r>
      <w:r w:rsidRPr="00D26AB1">
        <w:rPr>
          <w:rFonts w:ascii="Times New Roman" w:eastAsia="Calibri" w:hAnsi="Times New Roman" w:cs="Times New Roman"/>
          <w:b/>
          <w:bCs/>
          <w:sz w:val="24"/>
          <w:szCs w:val="24"/>
        </w:rPr>
        <w:t xml:space="preserve"> </w:t>
      </w:r>
      <w:r w:rsidRPr="00D26AB1">
        <w:rPr>
          <w:rFonts w:ascii="Times New Roman" w:eastAsia="Calibri" w:hAnsi="Times New Roman" w:cs="Times New Roman"/>
          <w:sz w:val="24"/>
          <w:szCs w:val="24"/>
        </w:rPr>
        <w:t xml:space="preserve">Các mẫu thử sẽ được bên mua lựa chọn ngẫu nhiên với số lượng mẫu thử quy định tại khoản 3, điều 4 của Quy định này và được thí nghiệm tại một Đơn vị thử nghiệm độc lập </w:t>
      </w:r>
      <w:r w:rsidRPr="00D26AB1">
        <w:rPr>
          <w:rFonts w:ascii="Times New Roman" w:eastAsia="Calibri" w:hAnsi="Times New Roman" w:cs="Times New Roman"/>
          <w:sz w:val="24"/>
          <w:szCs w:val="24"/>
          <w:lang w:val="vi-VN"/>
        </w:rPr>
        <w:t>đạt chứng chỉ ISO/IEC 17025</w:t>
      </w:r>
      <w:r w:rsidRPr="00D26AB1">
        <w:rPr>
          <w:rFonts w:ascii="Times New Roman" w:eastAsia="Calibri" w:hAnsi="Times New Roman" w:cs="Times New Roman"/>
          <w:sz w:val="24"/>
          <w:szCs w:val="24"/>
        </w:rPr>
        <w:t xml:space="preserve"> dưới sự chấp thuận của bên mua để chứng minh hàng hóa đáp ứng các yêu cầu của hợp đồng. Các thử nghiệm mẫu được thực hiện theo tiêu chuẩn IEC 60383-1 hoặc tiêu chuẩn tương đương, gồm các hạng mục chính sau:</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 xml:space="preserve">Kiểm tra kích thước của cách điện </w:t>
      </w:r>
      <w:r w:rsidRPr="00D26AB1">
        <w:rPr>
          <w:rFonts w:ascii="Times New Roman" w:eastAsia="Calibri" w:hAnsi="Times New Roman" w:cs="Times New Roman"/>
          <w:sz w:val="24"/>
          <w:szCs w:val="24"/>
        </w:rPr>
        <w:t>(Verification of the dimensions) (E2).</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Thí nghiệm lực chịu đựng cơ học khi uốn</w:t>
      </w:r>
      <w:r w:rsidRPr="00D26AB1">
        <w:rPr>
          <w:rFonts w:ascii="Times New Roman" w:eastAsia="Calibri" w:hAnsi="Times New Roman" w:cs="Times New Roman"/>
          <w:sz w:val="24"/>
          <w:szCs w:val="24"/>
        </w:rPr>
        <w:t xml:space="preserve"> (Mechanical failing load test) (E1).</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Thí nghiệm chu kỳ nhiệt</w:t>
      </w:r>
      <w:r w:rsidRPr="00D26AB1">
        <w:rPr>
          <w:rFonts w:ascii="Times New Roman" w:eastAsia="Calibri" w:hAnsi="Times New Roman" w:cs="Times New Roman"/>
          <w:sz w:val="24"/>
          <w:szCs w:val="24"/>
        </w:rPr>
        <w:t xml:space="preserve"> (Temperature cycle test) (E1+E2).</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Đo chiều dày lớp mạ kẽm phần kim loại</w:t>
      </w:r>
      <w:r w:rsidRPr="00D26AB1">
        <w:rPr>
          <w:rFonts w:ascii="Times New Roman" w:eastAsia="Calibri" w:hAnsi="Times New Roman" w:cs="Times New Roman"/>
          <w:sz w:val="24"/>
          <w:szCs w:val="24"/>
        </w:rPr>
        <w:t xml:space="preserve"> (Galvanizing test) (E2).</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Thử nghiệm sốc nhiệt (Thermal shock test) (E2) cho cách điện Toughened glass.</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Kiểm tra độ rỗng cách điện gốm (Porosity test) (E1) cho cách điện Ceramic material.</w:t>
      </w:r>
    </w:p>
    <w:p w:rsidR="008120C2" w:rsidRPr="00D26AB1" w:rsidRDefault="008120C2" w:rsidP="008120C2">
      <w:pPr>
        <w:tabs>
          <w:tab w:val="left" w:pos="220"/>
          <w:tab w:val="left" w:pos="284"/>
          <w:tab w:val="left" w:pos="851"/>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rPr>
        <w:t>1</w:t>
      </w:r>
      <w:r w:rsidRPr="00D26AB1">
        <w:rPr>
          <w:rFonts w:ascii="Times New Roman" w:eastAsia="Calibri" w:hAnsi="Times New Roman" w:cs="Times New Roman"/>
          <w:sz w:val="24"/>
          <w:szCs w:val="24"/>
          <w:lang w:val="vi-VN"/>
        </w:rPr>
        <w:t>.4. Bảng thông số kỹ thuật</w:t>
      </w:r>
    </w:p>
    <w:tbl>
      <w:tblPr>
        <w:tblW w:w="9351" w:type="dxa"/>
        <w:jc w:val="center"/>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000" w:firstRow="0" w:lastRow="0" w:firstColumn="0" w:lastColumn="0" w:noHBand="0" w:noVBand="0"/>
      </w:tblPr>
      <w:tblGrid>
        <w:gridCol w:w="746"/>
        <w:gridCol w:w="3527"/>
        <w:gridCol w:w="1087"/>
        <w:gridCol w:w="2453"/>
        <w:gridCol w:w="1538"/>
      </w:tblGrid>
      <w:tr w:rsidR="00D26AB1" w:rsidRPr="00D26AB1" w:rsidTr="00290BA3">
        <w:trPr>
          <w:tblHeader/>
          <w:jc w:val="center"/>
        </w:trPr>
        <w:tc>
          <w:tcPr>
            <w:tcW w:w="746" w:type="dxa"/>
            <w:tcBorders>
              <w:top w:val="double" w:sz="4" w:space="0" w:color="auto"/>
              <w:left w:val="double" w:sz="4" w:space="0" w:color="auto"/>
              <w:bottom w:val="sing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lang w:val="vi-VN"/>
              </w:rPr>
              <w:t>TT</w:t>
            </w:r>
          </w:p>
        </w:tc>
        <w:tc>
          <w:tcPr>
            <w:tcW w:w="3527" w:type="dxa"/>
            <w:tcBorders>
              <w:top w:val="double" w:sz="4" w:space="0" w:color="auto"/>
              <w:bottom w:val="sing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lang w:val="vi-VN"/>
              </w:rPr>
              <w:t>Hạng mục</w:t>
            </w:r>
          </w:p>
        </w:tc>
        <w:tc>
          <w:tcPr>
            <w:tcW w:w="1087" w:type="dxa"/>
            <w:tcBorders>
              <w:top w:val="double" w:sz="4" w:space="0" w:color="auto"/>
              <w:bottom w:val="sing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lang w:val="vi-VN"/>
              </w:rPr>
              <w:t>Đơn vị</w:t>
            </w:r>
          </w:p>
        </w:tc>
        <w:tc>
          <w:tcPr>
            <w:tcW w:w="2453" w:type="dxa"/>
            <w:tcBorders>
              <w:top w:val="double" w:sz="4" w:space="0" w:color="auto"/>
              <w:bottom w:val="sing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lang w:val="vi-VN"/>
              </w:rPr>
              <w:t>Yêu cầu</w:t>
            </w:r>
          </w:p>
        </w:tc>
        <w:tc>
          <w:tcPr>
            <w:tcW w:w="1538" w:type="dxa"/>
            <w:tcBorders>
              <w:top w:val="double" w:sz="4" w:space="0" w:color="auto"/>
              <w:bottom w:val="single" w:sz="4" w:space="0" w:color="auto"/>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b/>
                <w:bCs/>
                <w:sz w:val="24"/>
                <w:szCs w:val="24"/>
              </w:rPr>
            </w:pPr>
            <w:r w:rsidRPr="00D26AB1">
              <w:rPr>
                <w:rFonts w:ascii="Times New Roman" w:eastAsia="Calibri" w:hAnsi="Times New Roman" w:cs="Times New Roman"/>
                <w:b/>
                <w:bCs/>
                <w:sz w:val="24"/>
                <w:szCs w:val="24"/>
              </w:rPr>
              <w:t>Đề nghị và cam kết</w:t>
            </w:r>
          </w:p>
        </w:tc>
      </w:tr>
      <w:tr w:rsidR="00D26AB1" w:rsidRPr="00D26AB1" w:rsidTr="00290BA3">
        <w:trPr>
          <w:jc w:val="center"/>
        </w:trPr>
        <w:tc>
          <w:tcPr>
            <w:tcW w:w="746" w:type="dxa"/>
            <w:tcBorders>
              <w:top w:val="single" w:sz="4" w:space="0" w:color="auto"/>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1</w:t>
            </w:r>
          </w:p>
        </w:tc>
        <w:tc>
          <w:tcPr>
            <w:tcW w:w="3527" w:type="dxa"/>
            <w:tcBorders>
              <w:top w:val="single" w:sz="4" w:space="0" w:color="auto"/>
            </w:tcBorders>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Nhà sản xuất</w:t>
            </w:r>
          </w:p>
        </w:tc>
        <w:tc>
          <w:tcPr>
            <w:tcW w:w="1087" w:type="dxa"/>
            <w:tcBorders>
              <w:top w:val="sing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c>
          <w:tcPr>
            <w:tcW w:w="2453" w:type="dxa"/>
            <w:tcBorders>
              <w:top w:val="sing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Nêu cụ thể</w:t>
            </w:r>
          </w:p>
        </w:tc>
        <w:tc>
          <w:tcPr>
            <w:tcW w:w="1538" w:type="dxa"/>
            <w:tcBorders>
              <w:top w:val="single" w:sz="4" w:space="0" w:color="auto"/>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2</w:t>
            </w:r>
          </w:p>
        </w:tc>
        <w:tc>
          <w:tcPr>
            <w:tcW w:w="3527"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Nước sản xuất</w:t>
            </w:r>
          </w:p>
        </w:tc>
        <w:tc>
          <w:tcPr>
            <w:tcW w:w="1087"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c>
          <w:tcPr>
            <w:tcW w:w="2453"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Nêu cụ thể</w:t>
            </w:r>
          </w:p>
        </w:tc>
        <w:tc>
          <w:tcPr>
            <w:tcW w:w="1538"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3</w:t>
            </w:r>
          </w:p>
        </w:tc>
        <w:tc>
          <w:tcPr>
            <w:tcW w:w="3527"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Mã hiệu</w:t>
            </w:r>
          </w:p>
        </w:tc>
        <w:tc>
          <w:tcPr>
            <w:tcW w:w="1087"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c>
          <w:tcPr>
            <w:tcW w:w="2453"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Nêu cụ thể</w:t>
            </w:r>
          </w:p>
        </w:tc>
        <w:tc>
          <w:tcPr>
            <w:tcW w:w="1538"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4</w:t>
            </w:r>
          </w:p>
        </w:tc>
        <w:tc>
          <w:tcPr>
            <w:tcW w:w="3527"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Tiêu chuẩn áp dụng</w:t>
            </w:r>
          </w:p>
        </w:tc>
        <w:tc>
          <w:tcPr>
            <w:tcW w:w="1087"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c>
          <w:tcPr>
            <w:tcW w:w="2453"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TCVN 7998</w:t>
            </w:r>
            <w:r w:rsidRPr="00D26AB1">
              <w:rPr>
                <w:rFonts w:ascii="Times New Roman" w:eastAsia="Calibri" w:hAnsi="Times New Roman" w:cs="Times New Roman"/>
                <w:sz w:val="24"/>
                <w:szCs w:val="24"/>
              </w:rPr>
              <w:t>-1</w:t>
            </w:r>
            <w:r w:rsidRPr="00D26AB1">
              <w:rPr>
                <w:rFonts w:ascii="Times New Roman" w:eastAsia="Calibri" w:hAnsi="Times New Roman" w:cs="Times New Roman"/>
                <w:sz w:val="24"/>
                <w:szCs w:val="24"/>
                <w:lang w:val="vi-VN"/>
              </w:rPr>
              <w:t xml:space="preserve">, IEC 60383-1 </w:t>
            </w:r>
            <w:r w:rsidRPr="00D26AB1">
              <w:rPr>
                <w:rFonts w:ascii="Times New Roman" w:eastAsia="Calibri" w:hAnsi="Times New Roman" w:cs="Times New Roman"/>
                <w:sz w:val="24"/>
                <w:szCs w:val="24"/>
              </w:rPr>
              <w:t>hoặc tương đương</w:t>
            </w:r>
          </w:p>
        </w:tc>
        <w:tc>
          <w:tcPr>
            <w:tcW w:w="1538"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5</w:t>
            </w:r>
          </w:p>
        </w:tc>
        <w:tc>
          <w:tcPr>
            <w:tcW w:w="3527"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Loại</w:t>
            </w:r>
          </w:p>
        </w:tc>
        <w:tc>
          <w:tcPr>
            <w:tcW w:w="1087"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c>
          <w:tcPr>
            <w:tcW w:w="2453"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Sứ tráng men, cấu trúc theo kiểu Line Post</w:t>
            </w:r>
          </w:p>
        </w:tc>
        <w:tc>
          <w:tcPr>
            <w:tcW w:w="1538"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6</w:t>
            </w:r>
          </w:p>
        </w:tc>
        <w:tc>
          <w:tcPr>
            <w:tcW w:w="3527"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Điện áp làm việc cực đại</w:t>
            </w:r>
          </w:p>
        </w:tc>
        <w:tc>
          <w:tcPr>
            <w:tcW w:w="1087"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kVrms</w:t>
            </w:r>
          </w:p>
        </w:tc>
        <w:tc>
          <w:tcPr>
            <w:tcW w:w="2453"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24</w:t>
            </w:r>
          </w:p>
        </w:tc>
        <w:tc>
          <w:tcPr>
            <w:tcW w:w="1538"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7</w:t>
            </w:r>
          </w:p>
        </w:tc>
        <w:tc>
          <w:tcPr>
            <w:tcW w:w="3527"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Chiều dài đường rò trên bề mặt tối thiểu</w:t>
            </w:r>
          </w:p>
        </w:tc>
        <w:tc>
          <w:tcPr>
            <w:tcW w:w="1087"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m</w:t>
            </w:r>
            <w:r w:rsidRPr="00D26AB1">
              <w:rPr>
                <w:rFonts w:ascii="Times New Roman" w:eastAsia="Calibri" w:hAnsi="Times New Roman" w:cs="Times New Roman"/>
                <w:sz w:val="24"/>
                <w:szCs w:val="24"/>
                <w:lang w:val="vi-VN"/>
              </w:rPr>
              <w:t>m</w:t>
            </w:r>
            <w:r w:rsidRPr="00D26AB1">
              <w:rPr>
                <w:rFonts w:ascii="Times New Roman" w:eastAsia="Calibri" w:hAnsi="Times New Roman" w:cs="Times New Roman"/>
                <w:sz w:val="24"/>
                <w:szCs w:val="24"/>
              </w:rPr>
              <w:t>/kV</w:t>
            </w:r>
          </w:p>
        </w:tc>
        <w:tc>
          <w:tcPr>
            <w:tcW w:w="2453"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w:t>
            </w:r>
            <w:r w:rsidRPr="00D26AB1">
              <w:rPr>
                <w:rFonts w:ascii="Times New Roman" w:eastAsia="Calibri" w:hAnsi="Times New Roman" w:cs="Times New Roman"/>
                <w:sz w:val="24"/>
                <w:szCs w:val="24"/>
              </w:rPr>
              <w:t xml:space="preserve"> 25 </w:t>
            </w:r>
          </w:p>
        </w:tc>
        <w:tc>
          <w:tcPr>
            <w:tcW w:w="1538"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8</w:t>
            </w:r>
          </w:p>
        </w:tc>
        <w:tc>
          <w:tcPr>
            <w:tcW w:w="3527"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Lực phá hủy cơ học của cách điện khi chịu uốn</w:t>
            </w:r>
          </w:p>
        </w:tc>
        <w:tc>
          <w:tcPr>
            <w:tcW w:w="1087"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kN</w:t>
            </w:r>
          </w:p>
        </w:tc>
        <w:tc>
          <w:tcPr>
            <w:tcW w:w="2453"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 1</w:t>
            </w:r>
            <w:r w:rsidRPr="00D26AB1">
              <w:rPr>
                <w:rFonts w:ascii="Times New Roman" w:eastAsia="Calibri" w:hAnsi="Times New Roman" w:cs="Times New Roman"/>
                <w:sz w:val="24"/>
                <w:szCs w:val="24"/>
              </w:rPr>
              <w:t>2,5</w:t>
            </w:r>
          </w:p>
        </w:tc>
        <w:tc>
          <w:tcPr>
            <w:tcW w:w="1538"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9</w:t>
            </w:r>
          </w:p>
        </w:tc>
        <w:tc>
          <w:tcPr>
            <w:tcW w:w="3527"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Điện áp chịu đựng tần số  50Hz/1 phút ở trạng thái khô</w:t>
            </w:r>
          </w:p>
        </w:tc>
        <w:tc>
          <w:tcPr>
            <w:tcW w:w="1087"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kVrms</w:t>
            </w:r>
          </w:p>
        </w:tc>
        <w:tc>
          <w:tcPr>
            <w:tcW w:w="2453"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85</w:t>
            </w:r>
          </w:p>
        </w:tc>
        <w:tc>
          <w:tcPr>
            <w:tcW w:w="1538"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10</w:t>
            </w:r>
          </w:p>
        </w:tc>
        <w:tc>
          <w:tcPr>
            <w:tcW w:w="3527"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xml:space="preserve">Điện áp chịu đựng tần số  50Hz/10 giây ở </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trạng thái ướt</w:t>
            </w:r>
          </w:p>
        </w:tc>
        <w:tc>
          <w:tcPr>
            <w:tcW w:w="1087"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kVrms</w:t>
            </w:r>
          </w:p>
        </w:tc>
        <w:tc>
          <w:tcPr>
            <w:tcW w:w="2453"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65</w:t>
            </w:r>
          </w:p>
        </w:tc>
        <w:tc>
          <w:tcPr>
            <w:tcW w:w="1538"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11</w:t>
            </w:r>
          </w:p>
        </w:tc>
        <w:tc>
          <w:tcPr>
            <w:tcW w:w="3527"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Điện áp chịu đựng xung sét (1,2/50µs)</w:t>
            </w:r>
          </w:p>
        </w:tc>
        <w:tc>
          <w:tcPr>
            <w:tcW w:w="1087"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kVpeak</w:t>
            </w:r>
          </w:p>
        </w:tc>
        <w:tc>
          <w:tcPr>
            <w:tcW w:w="2453"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 xml:space="preserve">≥ </w:t>
            </w:r>
            <w:r w:rsidRPr="00D26AB1">
              <w:rPr>
                <w:rFonts w:ascii="Times New Roman" w:eastAsia="Calibri" w:hAnsi="Times New Roman" w:cs="Times New Roman"/>
                <w:sz w:val="24"/>
                <w:szCs w:val="24"/>
              </w:rPr>
              <w:t>150</w:t>
            </w:r>
          </w:p>
        </w:tc>
        <w:tc>
          <w:tcPr>
            <w:tcW w:w="1538"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12</w:t>
            </w:r>
          </w:p>
        </w:tc>
        <w:tc>
          <w:tcPr>
            <w:tcW w:w="3527"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Chiều dài ty đoạn gắn vào xà</w:t>
            </w:r>
          </w:p>
        </w:tc>
        <w:tc>
          <w:tcPr>
            <w:tcW w:w="1087"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mm</w:t>
            </w:r>
          </w:p>
        </w:tc>
        <w:tc>
          <w:tcPr>
            <w:tcW w:w="2453"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140</w:t>
            </w:r>
            <w:r w:rsidRPr="00D26AB1">
              <w:rPr>
                <w:rFonts w:ascii="Times New Roman" w:eastAsia="Calibri" w:hAnsi="Times New Roman" w:cs="Times New Roman"/>
                <w:sz w:val="24"/>
                <w:szCs w:val="24"/>
              </w:rPr>
              <w:t xml:space="preserve">-150 </w:t>
            </w:r>
          </w:p>
        </w:tc>
        <w:tc>
          <w:tcPr>
            <w:tcW w:w="1538"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13</w:t>
            </w:r>
          </w:p>
        </w:tc>
        <w:tc>
          <w:tcPr>
            <w:tcW w:w="3527"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Chiều dài phần ren</w:t>
            </w:r>
            <w:r w:rsidRPr="00D26AB1">
              <w:rPr>
                <w:rFonts w:ascii="Times New Roman" w:eastAsia="Calibri" w:hAnsi="Times New Roman" w:cs="Times New Roman"/>
                <w:sz w:val="24"/>
                <w:szCs w:val="24"/>
              </w:rPr>
              <w:t xml:space="preserve"> ty sứ</w:t>
            </w:r>
          </w:p>
        </w:tc>
        <w:tc>
          <w:tcPr>
            <w:tcW w:w="1087"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mm</w:t>
            </w:r>
          </w:p>
        </w:tc>
        <w:tc>
          <w:tcPr>
            <w:tcW w:w="2453"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 xml:space="preserve">≥ </w:t>
            </w:r>
            <w:r w:rsidRPr="00D26AB1">
              <w:rPr>
                <w:rFonts w:ascii="Times New Roman" w:eastAsia="Calibri" w:hAnsi="Times New Roman" w:cs="Times New Roman"/>
                <w:sz w:val="24"/>
                <w:szCs w:val="24"/>
              </w:rPr>
              <w:t xml:space="preserve">100 </w:t>
            </w:r>
          </w:p>
        </w:tc>
        <w:tc>
          <w:tcPr>
            <w:tcW w:w="1538"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14</w:t>
            </w:r>
          </w:p>
        </w:tc>
        <w:tc>
          <w:tcPr>
            <w:tcW w:w="3527"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Đường kính ty sứ</w:t>
            </w:r>
          </w:p>
        </w:tc>
        <w:tc>
          <w:tcPr>
            <w:tcW w:w="1087"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mm</w:t>
            </w:r>
          </w:p>
        </w:tc>
        <w:tc>
          <w:tcPr>
            <w:tcW w:w="2453"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20</w:t>
            </w:r>
          </w:p>
        </w:tc>
        <w:tc>
          <w:tcPr>
            <w:tcW w:w="1538"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lastRenderedPageBreak/>
              <w:t>15</w:t>
            </w:r>
          </w:p>
        </w:tc>
        <w:tc>
          <w:tcPr>
            <w:tcW w:w="3527"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Bán kính cong của cổ cách điện đỡ</w:t>
            </w:r>
          </w:p>
        </w:tc>
        <w:tc>
          <w:tcPr>
            <w:tcW w:w="1087"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mm</w:t>
            </w:r>
          </w:p>
        </w:tc>
        <w:tc>
          <w:tcPr>
            <w:tcW w:w="2453"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Nêu rõ</w:t>
            </w:r>
          </w:p>
        </w:tc>
        <w:tc>
          <w:tcPr>
            <w:tcW w:w="1538"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16</w:t>
            </w:r>
          </w:p>
        </w:tc>
        <w:tc>
          <w:tcPr>
            <w:tcW w:w="3527"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Bán kính cong rãnh đặt dây trên đỉnh sứ</w:t>
            </w:r>
          </w:p>
        </w:tc>
        <w:tc>
          <w:tcPr>
            <w:tcW w:w="1087"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mm</w:t>
            </w:r>
          </w:p>
        </w:tc>
        <w:tc>
          <w:tcPr>
            <w:tcW w:w="2453"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Nêu rõ</w:t>
            </w:r>
          </w:p>
        </w:tc>
        <w:tc>
          <w:tcPr>
            <w:tcW w:w="1538"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1</w:t>
            </w:r>
            <w:r w:rsidRPr="00D26AB1">
              <w:rPr>
                <w:rFonts w:ascii="Times New Roman" w:eastAsia="Calibri" w:hAnsi="Times New Roman" w:cs="Times New Roman"/>
                <w:sz w:val="24"/>
                <w:szCs w:val="24"/>
              </w:rPr>
              <w:t>7</w:t>
            </w:r>
          </w:p>
        </w:tc>
        <w:tc>
          <w:tcPr>
            <w:tcW w:w="3527"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Các phụ kiện đi kèm ty</w:t>
            </w:r>
          </w:p>
        </w:tc>
        <w:tc>
          <w:tcPr>
            <w:tcW w:w="1087"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c>
          <w:tcPr>
            <w:tcW w:w="2453"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2 đai ốc, 1 đệm phẳng và 1 đệm vênh bằng thép không rỉ hoặc thép mạ kẽm nhúng nóng.</w:t>
            </w:r>
          </w:p>
        </w:tc>
        <w:tc>
          <w:tcPr>
            <w:tcW w:w="1538"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1</w:t>
            </w:r>
            <w:r w:rsidRPr="00D26AB1">
              <w:rPr>
                <w:rFonts w:ascii="Times New Roman" w:eastAsia="Calibri" w:hAnsi="Times New Roman" w:cs="Times New Roman"/>
                <w:sz w:val="24"/>
                <w:szCs w:val="24"/>
              </w:rPr>
              <w:t>8</w:t>
            </w:r>
          </w:p>
        </w:tc>
        <w:tc>
          <w:tcPr>
            <w:tcW w:w="3527"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Điều kiện lắp đặt, môi trường làm việc</w:t>
            </w:r>
          </w:p>
        </w:tc>
        <w:tc>
          <w:tcPr>
            <w:tcW w:w="1087"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c>
          <w:tcPr>
            <w:tcW w:w="2453"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Ngoài trời, nhiệt đới hóa.</w:t>
            </w:r>
          </w:p>
        </w:tc>
        <w:tc>
          <w:tcPr>
            <w:tcW w:w="1538"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bottom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1</w:t>
            </w:r>
            <w:r w:rsidRPr="00D26AB1">
              <w:rPr>
                <w:rFonts w:ascii="Times New Roman" w:eastAsia="Calibri" w:hAnsi="Times New Roman" w:cs="Times New Roman"/>
                <w:sz w:val="24"/>
                <w:szCs w:val="24"/>
              </w:rPr>
              <w:t>9</w:t>
            </w:r>
          </w:p>
        </w:tc>
        <w:tc>
          <w:tcPr>
            <w:tcW w:w="3527" w:type="dxa"/>
            <w:tcBorders>
              <w:bottom w:val="double" w:sz="4" w:space="0" w:color="auto"/>
            </w:tcBorders>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Bản vẽ và tài liệu kỹ thuật</w:t>
            </w:r>
          </w:p>
        </w:tc>
        <w:tc>
          <w:tcPr>
            <w:tcW w:w="1087" w:type="dxa"/>
            <w:tcBorders>
              <w:bottom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c>
          <w:tcPr>
            <w:tcW w:w="2453" w:type="dxa"/>
            <w:tcBorders>
              <w:bottom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Có</w:t>
            </w:r>
          </w:p>
        </w:tc>
        <w:tc>
          <w:tcPr>
            <w:tcW w:w="1538" w:type="dxa"/>
            <w:tcBorders>
              <w:bottom w:val="double" w:sz="4" w:space="0" w:color="auto"/>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bl>
    <w:p w:rsidR="008120C2" w:rsidRPr="00D26AB1" w:rsidRDefault="008120C2" w:rsidP="008120C2">
      <w:pPr>
        <w:numPr>
          <w:ilvl w:val="0"/>
          <w:numId w:val="27"/>
        </w:numPr>
        <w:tabs>
          <w:tab w:val="left" w:pos="220"/>
          <w:tab w:val="left" w:pos="284"/>
          <w:tab w:val="left" w:pos="851"/>
        </w:tabs>
        <w:spacing w:after="0" w:line="360" w:lineRule="exact"/>
        <w:ind w:left="0" w:firstLine="0"/>
        <w:jc w:val="both"/>
        <w:rPr>
          <w:rFonts w:ascii="Times New Roman" w:eastAsia="Calibri" w:hAnsi="Times New Roman" w:cs="Times New Roman"/>
          <w:b/>
          <w:bCs/>
          <w:sz w:val="24"/>
          <w:szCs w:val="24"/>
        </w:rPr>
      </w:pPr>
      <w:r w:rsidRPr="00D26AB1">
        <w:rPr>
          <w:rFonts w:ascii="Times New Roman" w:eastAsia="Calibri" w:hAnsi="Times New Roman" w:cs="Times New Roman"/>
          <w:b/>
          <w:bCs/>
          <w:sz w:val="24"/>
          <w:szCs w:val="24"/>
        </w:rPr>
        <w:t>Cách điện đứng bằng gốm 35 k</w:t>
      </w:r>
      <w:r w:rsidRPr="00D26AB1">
        <w:rPr>
          <w:rFonts w:ascii="Times New Roman" w:eastAsia="Calibri" w:hAnsi="Times New Roman" w:cs="Times New Roman"/>
          <w:b/>
          <w:bCs/>
          <w:sz w:val="24"/>
          <w:szCs w:val="24"/>
          <w:lang w:val="vi-VN"/>
        </w:rPr>
        <w:t>V</w:t>
      </w:r>
    </w:p>
    <w:p w:rsidR="008120C2" w:rsidRPr="00D26AB1" w:rsidRDefault="008120C2" w:rsidP="008120C2">
      <w:pPr>
        <w:tabs>
          <w:tab w:val="left" w:pos="220"/>
          <w:tab w:val="left" w:pos="284"/>
          <w:tab w:val="left" w:pos="851"/>
        </w:tabs>
        <w:spacing w:after="0" w:line="360" w:lineRule="exact"/>
        <w:jc w:val="both"/>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rPr>
        <w:t>2.</w:t>
      </w:r>
      <w:r w:rsidRPr="00D26AB1">
        <w:rPr>
          <w:rFonts w:ascii="Times New Roman" w:eastAsia="Calibri" w:hAnsi="Times New Roman" w:cs="Times New Roman"/>
          <w:b/>
          <w:bCs/>
          <w:sz w:val="24"/>
          <w:szCs w:val="24"/>
          <w:lang w:val="vi-VN"/>
        </w:rPr>
        <w:t>1. Mô tả chung:</w:t>
      </w:r>
    </w:p>
    <w:p w:rsidR="008120C2" w:rsidRPr="00D26AB1" w:rsidRDefault="008120C2" w:rsidP="008120C2">
      <w:pPr>
        <w:tabs>
          <w:tab w:val="left" w:pos="220"/>
          <w:tab w:val="left" w:pos="284"/>
          <w:tab w:val="left" w:pos="851"/>
        </w:tabs>
        <w:spacing w:after="0" w:line="360" w:lineRule="exact"/>
        <w:jc w:val="both"/>
        <w:rPr>
          <w:rFonts w:ascii="Times New Roman" w:eastAsia="Calibri" w:hAnsi="Times New Roman" w:cs="Times New Roman"/>
          <w:spacing w:val="-4"/>
          <w:sz w:val="24"/>
          <w:szCs w:val="24"/>
          <w:lang w:val="vi-VN"/>
        </w:rPr>
      </w:pPr>
      <w:r w:rsidRPr="00D26AB1">
        <w:rPr>
          <w:rFonts w:ascii="Times New Roman" w:eastAsia="Calibri" w:hAnsi="Times New Roman" w:cs="Times New Roman"/>
          <w:spacing w:val="-4"/>
          <w:sz w:val="24"/>
          <w:szCs w:val="24"/>
        </w:rPr>
        <w:t>a.</w:t>
      </w:r>
      <w:r w:rsidRPr="00D26AB1">
        <w:rPr>
          <w:rFonts w:ascii="Times New Roman" w:eastAsia="Calibri" w:hAnsi="Times New Roman" w:cs="Times New Roman"/>
          <w:spacing w:val="-4"/>
          <w:sz w:val="24"/>
          <w:szCs w:val="24"/>
          <w:lang w:val="vi-VN"/>
        </w:rPr>
        <w:t xml:space="preserve"> Cách điện đỡ là loại Line Post</w:t>
      </w:r>
      <w:r w:rsidRPr="00D26AB1">
        <w:rPr>
          <w:rFonts w:ascii="Times New Roman" w:eastAsia="Calibri" w:hAnsi="Times New Roman" w:cs="Times New Roman"/>
          <w:spacing w:val="-4"/>
          <w:sz w:val="24"/>
          <w:szCs w:val="24"/>
        </w:rPr>
        <w:t>/Pin Post</w:t>
      </w:r>
      <w:r w:rsidRPr="00D26AB1">
        <w:rPr>
          <w:rFonts w:ascii="Times New Roman" w:eastAsia="Calibri" w:hAnsi="Times New Roman" w:cs="Times New Roman"/>
          <w:spacing w:val="-4"/>
          <w:sz w:val="24"/>
          <w:szCs w:val="24"/>
          <w:lang w:val="vi-VN"/>
        </w:rPr>
        <w:t xml:space="preserve"> không có ty ngầm trong lòng cách điện. </w:t>
      </w:r>
    </w:p>
    <w:p w:rsidR="008120C2" w:rsidRPr="00D26AB1" w:rsidRDefault="008120C2" w:rsidP="008120C2">
      <w:pPr>
        <w:tabs>
          <w:tab w:val="left" w:pos="220"/>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b.</w:t>
      </w:r>
      <w:r w:rsidRPr="00D26AB1">
        <w:rPr>
          <w:rFonts w:ascii="Times New Roman" w:eastAsia="Calibri" w:hAnsi="Times New Roman" w:cs="Times New Roman"/>
          <w:sz w:val="24"/>
          <w:szCs w:val="24"/>
          <w:lang w:val="vi-VN"/>
        </w:rPr>
        <w:t xml:space="preserve"> Chất l</w:t>
      </w:r>
      <w:r w:rsidRPr="00D26AB1">
        <w:rPr>
          <w:rFonts w:ascii="Times New Roman" w:eastAsia="Calibri" w:hAnsi="Times New Roman" w:cs="Times New Roman"/>
          <w:sz w:val="24"/>
          <w:szCs w:val="24"/>
        </w:rPr>
        <w:t>ư</w:t>
      </w:r>
      <w:r w:rsidRPr="00D26AB1">
        <w:rPr>
          <w:rFonts w:ascii="Times New Roman" w:eastAsia="Calibri" w:hAnsi="Times New Roman" w:cs="Times New Roman"/>
          <w:sz w:val="24"/>
          <w:szCs w:val="24"/>
          <w:lang w:val="vi-VN"/>
        </w:rPr>
        <w:t>ợng bề mặt sứ cách điện</w:t>
      </w:r>
      <w:r w:rsidRPr="00D26AB1">
        <w:rPr>
          <w:rFonts w:ascii="Times New Roman" w:eastAsia="Calibri" w:hAnsi="Times New Roman" w:cs="Times New Roman"/>
          <w:sz w:val="24"/>
          <w:szCs w:val="24"/>
        </w:rPr>
        <w:t xml:space="preserve"> (Theo TCVN 7998-1, IEC 60383-1):</w:t>
      </w:r>
    </w:p>
    <w:p w:rsidR="008120C2" w:rsidRPr="00D26AB1" w:rsidRDefault="008120C2" w:rsidP="008120C2">
      <w:pPr>
        <w:tabs>
          <w:tab w:val="left" w:pos="220"/>
          <w:tab w:val="left" w:pos="284"/>
          <w:tab w:val="left" w:pos="851"/>
        </w:tabs>
        <w:spacing w:after="0" w:line="360" w:lineRule="exact"/>
        <w:jc w:val="both"/>
        <w:rPr>
          <w:rFonts w:ascii="Times New Roman" w:eastAsia="Calibri" w:hAnsi="Times New Roman" w:cs="Times New Roman"/>
          <w:spacing w:val="4"/>
          <w:sz w:val="24"/>
          <w:szCs w:val="24"/>
          <w:lang w:val="vi-VN"/>
        </w:rPr>
      </w:pPr>
      <w:r w:rsidRPr="00D26AB1">
        <w:rPr>
          <w:rFonts w:ascii="Times New Roman" w:eastAsia="Calibri" w:hAnsi="Times New Roman" w:cs="Times New Roman"/>
          <w:spacing w:val="4"/>
          <w:sz w:val="24"/>
          <w:szCs w:val="24"/>
        </w:rPr>
        <w:t>-</w:t>
      </w:r>
      <w:r w:rsidRPr="00D26AB1">
        <w:rPr>
          <w:rFonts w:ascii="Times New Roman" w:eastAsia="Calibri" w:hAnsi="Times New Roman" w:cs="Times New Roman"/>
          <w:spacing w:val="4"/>
          <w:sz w:val="24"/>
          <w:szCs w:val="24"/>
          <w:lang w:val="vi-VN"/>
        </w:rPr>
        <w:t xml:space="preserve"> Bề mặt cách điện trừ những chỗ để gắn chân kim loại phải đ</w:t>
      </w:r>
      <w:r w:rsidRPr="00D26AB1">
        <w:rPr>
          <w:rFonts w:ascii="Times New Roman" w:eastAsia="Calibri" w:hAnsi="Times New Roman" w:cs="Times New Roman"/>
          <w:spacing w:val="4"/>
          <w:sz w:val="24"/>
          <w:szCs w:val="24"/>
        </w:rPr>
        <w:t>ư</w:t>
      </w:r>
      <w:r w:rsidRPr="00D26AB1">
        <w:rPr>
          <w:rFonts w:ascii="Times New Roman" w:eastAsia="Calibri" w:hAnsi="Times New Roman" w:cs="Times New Roman"/>
          <w:spacing w:val="4"/>
          <w:sz w:val="24"/>
          <w:szCs w:val="24"/>
          <w:lang w:val="vi-VN"/>
        </w:rPr>
        <w:t>ợc phủ một lớp</w:t>
      </w:r>
      <w:r w:rsidRPr="00D26AB1">
        <w:rPr>
          <w:rFonts w:ascii="Times New Roman" w:eastAsia="Calibri" w:hAnsi="Times New Roman" w:cs="Times New Roman"/>
          <w:spacing w:val="4"/>
          <w:sz w:val="24"/>
          <w:szCs w:val="24"/>
        </w:rPr>
        <w:t xml:space="preserve"> </w:t>
      </w:r>
      <w:r w:rsidRPr="00D26AB1">
        <w:rPr>
          <w:rFonts w:ascii="Times New Roman" w:eastAsia="Calibri" w:hAnsi="Times New Roman" w:cs="Times New Roman"/>
          <w:spacing w:val="4"/>
          <w:sz w:val="24"/>
          <w:szCs w:val="24"/>
          <w:lang w:val="vi-VN"/>
        </w:rPr>
        <w:t>men đều, mặt men phải láng bóng, không có vết gợn rõ rệt, vết men không đ</w:t>
      </w:r>
      <w:r w:rsidRPr="00D26AB1">
        <w:rPr>
          <w:rFonts w:ascii="Times New Roman" w:eastAsia="Calibri" w:hAnsi="Times New Roman" w:cs="Times New Roman"/>
          <w:spacing w:val="4"/>
          <w:sz w:val="24"/>
          <w:szCs w:val="24"/>
        </w:rPr>
        <w:t>ư</w:t>
      </w:r>
      <w:r w:rsidRPr="00D26AB1">
        <w:rPr>
          <w:rFonts w:ascii="Times New Roman" w:eastAsia="Calibri" w:hAnsi="Times New Roman" w:cs="Times New Roman"/>
          <w:spacing w:val="4"/>
          <w:sz w:val="24"/>
          <w:szCs w:val="24"/>
          <w:lang w:val="vi-VN"/>
        </w:rPr>
        <w:t>ợc nứt,</w:t>
      </w:r>
      <w:r w:rsidRPr="00D26AB1">
        <w:rPr>
          <w:rFonts w:ascii="Times New Roman" w:eastAsia="Calibri" w:hAnsi="Times New Roman" w:cs="Times New Roman"/>
          <w:spacing w:val="4"/>
          <w:sz w:val="24"/>
          <w:szCs w:val="24"/>
        </w:rPr>
        <w:t xml:space="preserve"> </w:t>
      </w:r>
      <w:r w:rsidRPr="00D26AB1">
        <w:rPr>
          <w:rFonts w:ascii="Times New Roman" w:eastAsia="Calibri" w:hAnsi="Times New Roman" w:cs="Times New Roman"/>
          <w:spacing w:val="4"/>
          <w:sz w:val="24"/>
          <w:szCs w:val="24"/>
          <w:lang w:val="vi-VN"/>
        </w:rPr>
        <w:t>nhăn.</w:t>
      </w:r>
    </w:p>
    <w:p w:rsidR="008120C2" w:rsidRPr="00D26AB1" w:rsidRDefault="008120C2" w:rsidP="008120C2">
      <w:pPr>
        <w:tabs>
          <w:tab w:val="left" w:pos="220"/>
          <w:tab w:val="left" w:pos="284"/>
          <w:tab w:val="left" w:pos="851"/>
        </w:tabs>
        <w:spacing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rPr>
        <w:t>-</w:t>
      </w:r>
      <w:r w:rsidRPr="00D26AB1">
        <w:rPr>
          <w:rFonts w:ascii="Times New Roman" w:eastAsia="Calibri" w:hAnsi="Times New Roman" w:cs="Times New Roman"/>
          <w:sz w:val="24"/>
          <w:szCs w:val="24"/>
          <w:lang w:val="vi-VN"/>
        </w:rPr>
        <w:t xml:space="preserve"> Sứ cách điện không đ</w:t>
      </w:r>
      <w:r w:rsidRPr="00D26AB1">
        <w:rPr>
          <w:rFonts w:ascii="Times New Roman" w:eastAsia="Calibri" w:hAnsi="Times New Roman" w:cs="Times New Roman"/>
          <w:sz w:val="24"/>
          <w:szCs w:val="24"/>
        </w:rPr>
        <w:t>ư</w:t>
      </w:r>
      <w:r w:rsidRPr="00D26AB1">
        <w:rPr>
          <w:rFonts w:ascii="Times New Roman" w:eastAsia="Calibri" w:hAnsi="Times New Roman" w:cs="Times New Roman"/>
          <w:sz w:val="24"/>
          <w:szCs w:val="24"/>
          <w:lang w:val="vi-VN"/>
        </w:rPr>
        <w:t>ợc có vết rạn nứt, sứt, rỗ và có hiện t</w:t>
      </w:r>
      <w:r w:rsidRPr="00D26AB1">
        <w:rPr>
          <w:rFonts w:ascii="Times New Roman" w:eastAsia="Calibri" w:hAnsi="Times New Roman" w:cs="Times New Roman"/>
          <w:sz w:val="24"/>
          <w:szCs w:val="24"/>
        </w:rPr>
        <w:t>ư</w:t>
      </w:r>
      <w:r w:rsidRPr="00D26AB1">
        <w:rPr>
          <w:rFonts w:ascii="Times New Roman" w:eastAsia="Calibri" w:hAnsi="Times New Roman" w:cs="Times New Roman"/>
          <w:sz w:val="24"/>
          <w:szCs w:val="24"/>
          <w:lang w:val="vi-VN"/>
        </w:rPr>
        <w:t>ợng nung sống.</w:t>
      </w:r>
    </w:p>
    <w:p w:rsidR="008120C2" w:rsidRPr="00D26AB1" w:rsidRDefault="008120C2" w:rsidP="008120C2">
      <w:pPr>
        <w:tabs>
          <w:tab w:val="left" w:pos="220"/>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w:t>
      </w:r>
      <w:r w:rsidRPr="00D26AB1">
        <w:rPr>
          <w:rFonts w:ascii="Times New Roman" w:eastAsia="Calibri" w:hAnsi="Times New Roman" w:cs="Times New Roman"/>
          <w:sz w:val="24"/>
          <w:szCs w:val="24"/>
          <w:lang w:val="vi-VN"/>
        </w:rPr>
        <w:t xml:space="preserve"> Các khuyết tật đ</w:t>
      </w:r>
      <w:r w:rsidRPr="00D26AB1">
        <w:rPr>
          <w:rFonts w:ascii="Times New Roman" w:eastAsia="Calibri" w:hAnsi="Times New Roman" w:cs="Times New Roman"/>
          <w:sz w:val="24"/>
          <w:szCs w:val="24"/>
        </w:rPr>
        <w:t>ư</w:t>
      </w:r>
      <w:r w:rsidRPr="00D26AB1">
        <w:rPr>
          <w:rFonts w:ascii="Times New Roman" w:eastAsia="Calibri" w:hAnsi="Times New Roman" w:cs="Times New Roman"/>
          <w:sz w:val="24"/>
          <w:szCs w:val="24"/>
          <w:lang w:val="vi-VN"/>
        </w:rPr>
        <w:t>ợc phép có trên bề mặt sứ cách điện phải phù hợp với các</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qu</w:t>
      </w:r>
      <w:r w:rsidRPr="00D26AB1">
        <w:rPr>
          <w:rFonts w:ascii="Times New Roman" w:eastAsia="Calibri" w:hAnsi="Times New Roman" w:cs="Times New Roman"/>
          <w:sz w:val="24"/>
          <w:szCs w:val="24"/>
        </w:rPr>
        <w:t xml:space="preserve">y </w:t>
      </w:r>
      <w:r w:rsidRPr="00D26AB1">
        <w:rPr>
          <w:rFonts w:ascii="Times New Roman" w:eastAsia="Calibri" w:hAnsi="Times New Roman" w:cs="Times New Roman"/>
          <w:sz w:val="24"/>
          <w:szCs w:val="24"/>
          <w:lang w:val="vi-VN"/>
        </w:rPr>
        <w:t>định sau:</w:t>
      </w:r>
    </w:p>
    <w:p w:rsidR="008120C2" w:rsidRPr="00D26AB1" w:rsidRDefault="008120C2" w:rsidP="008120C2">
      <w:pPr>
        <w:tabs>
          <w:tab w:val="left" w:pos="220"/>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 Khuyết tật trên lớp men là các điểm không có men, vết nứt, kể cả trong lớp men, vết lõm. </w:t>
      </w:r>
    </w:p>
    <w:p w:rsidR="008120C2" w:rsidRPr="00D26AB1" w:rsidRDefault="008120C2" w:rsidP="008120C2">
      <w:pPr>
        <w:tabs>
          <w:tab w:val="left" w:pos="220"/>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 Tổng diện tích của khiếm khuyết trên mỗi cách điện không được vượt quá: 100+(DxF)/2000 </w:t>
      </w:r>
      <w:r w:rsidRPr="00D26AB1">
        <w:rPr>
          <w:rFonts w:ascii="Times New Roman" w:eastAsia="Calibri" w:hAnsi="Times New Roman" w:cs="Times New Roman"/>
          <w:sz w:val="24"/>
          <w:szCs w:val="24"/>
          <w:lang w:val="vi-VN"/>
        </w:rPr>
        <w:t>mm</w:t>
      </w:r>
      <w:r w:rsidRPr="00D26AB1">
        <w:rPr>
          <w:rFonts w:ascii="Times New Roman" w:eastAsia="Calibri" w:hAnsi="Times New Roman" w:cs="Times New Roman"/>
          <w:sz w:val="24"/>
          <w:szCs w:val="24"/>
          <w:vertAlign w:val="superscript"/>
          <w:lang w:val="vi-VN"/>
        </w:rPr>
        <w:t>2</w:t>
      </w:r>
      <w:r w:rsidRPr="00D26AB1">
        <w:rPr>
          <w:rFonts w:ascii="Times New Roman" w:eastAsia="Calibri" w:hAnsi="Times New Roman" w:cs="Times New Roman"/>
          <w:sz w:val="24"/>
          <w:szCs w:val="24"/>
        </w:rPr>
        <w:t xml:space="preserve">. Diện tích của mỗi khiếm khuyết không được vượt quá: 50+(DxF)/20000 </w:t>
      </w:r>
      <w:r w:rsidRPr="00D26AB1">
        <w:rPr>
          <w:rFonts w:ascii="Times New Roman" w:eastAsia="Calibri" w:hAnsi="Times New Roman" w:cs="Times New Roman"/>
          <w:sz w:val="24"/>
          <w:szCs w:val="24"/>
          <w:lang w:val="vi-VN"/>
        </w:rPr>
        <w:t>mm</w:t>
      </w:r>
      <w:r w:rsidRPr="00D26AB1">
        <w:rPr>
          <w:rFonts w:ascii="Times New Roman" w:eastAsia="Calibri" w:hAnsi="Times New Roman" w:cs="Times New Roman"/>
          <w:sz w:val="24"/>
          <w:szCs w:val="24"/>
          <w:vertAlign w:val="superscript"/>
          <w:lang w:val="vi-VN"/>
        </w:rPr>
        <w:t>2</w:t>
      </w:r>
      <w:r w:rsidRPr="00D26AB1">
        <w:rPr>
          <w:rFonts w:ascii="Times New Roman" w:eastAsia="Calibri" w:hAnsi="Times New Roman" w:cs="Times New Roman"/>
          <w:sz w:val="24"/>
          <w:szCs w:val="24"/>
        </w:rPr>
        <w:t>. Trong đó: D là đường kính lớn nhất của cách điện (mm), F là chiều dài dòng rò (mm).</w:t>
      </w:r>
    </w:p>
    <w:p w:rsidR="008120C2" w:rsidRPr="00D26AB1" w:rsidRDefault="008120C2" w:rsidP="008120C2">
      <w:pPr>
        <w:tabs>
          <w:tab w:val="left" w:pos="220"/>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Không được có khiếm khuyết trên lớp tráng men của lõi loại cách điện dạng thanh dài lõi đặc.</w:t>
      </w:r>
    </w:p>
    <w:p w:rsidR="008120C2" w:rsidRPr="00D26AB1" w:rsidRDefault="008120C2" w:rsidP="008120C2">
      <w:pPr>
        <w:tabs>
          <w:tab w:val="left" w:pos="220"/>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Các dạng cách điện khác thì diện tích khiếm khuyết trên lõi không có lớp tráng men không được vượt quá 25</w:t>
      </w:r>
      <w:r w:rsidRPr="00D26AB1">
        <w:rPr>
          <w:rFonts w:ascii="Times New Roman" w:eastAsia="Calibri" w:hAnsi="Times New Roman" w:cs="Times New Roman"/>
          <w:sz w:val="24"/>
          <w:szCs w:val="24"/>
          <w:lang w:val="vi-VN"/>
        </w:rPr>
        <w:t xml:space="preserve"> mm</w:t>
      </w:r>
      <w:r w:rsidRPr="00D26AB1">
        <w:rPr>
          <w:rFonts w:ascii="Times New Roman" w:eastAsia="Calibri" w:hAnsi="Times New Roman" w:cs="Times New Roman"/>
          <w:sz w:val="24"/>
          <w:szCs w:val="24"/>
          <w:vertAlign w:val="superscript"/>
          <w:lang w:val="vi-VN"/>
        </w:rPr>
        <w:t>2</w:t>
      </w:r>
      <w:r w:rsidRPr="00D26AB1">
        <w:rPr>
          <w:rFonts w:ascii="Times New Roman" w:eastAsia="Calibri" w:hAnsi="Times New Roman" w:cs="Times New Roman"/>
          <w:sz w:val="24"/>
          <w:szCs w:val="24"/>
        </w:rPr>
        <w:t>, những khiếm khuyết do vật lọt vào lớp men thì tổng diện tích không vượt quá 25</w:t>
      </w:r>
      <w:r w:rsidRPr="00D26AB1">
        <w:rPr>
          <w:rFonts w:ascii="Times New Roman" w:eastAsia="Calibri" w:hAnsi="Times New Roman" w:cs="Times New Roman"/>
          <w:sz w:val="24"/>
          <w:szCs w:val="24"/>
          <w:lang w:val="vi-VN"/>
        </w:rPr>
        <w:t xml:space="preserve"> mm</w:t>
      </w:r>
      <w:r w:rsidRPr="00D26AB1">
        <w:rPr>
          <w:rFonts w:ascii="Times New Roman" w:eastAsia="Calibri" w:hAnsi="Times New Roman" w:cs="Times New Roman"/>
          <w:sz w:val="24"/>
          <w:szCs w:val="24"/>
          <w:vertAlign w:val="superscript"/>
          <w:lang w:val="vi-VN"/>
        </w:rPr>
        <w:t>2</w:t>
      </w:r>
      <w:r w:rsidRPr="00D26AB1">
        <w:rPr>
          <w:rFonts w:ascii="Times New Roman" w:eastAsia="Calibri" w:hAnsi="Times New Roman" w:cs="Times New Roman"/>
          <w:sz w:val="24"/>
          <w:szCs w:val="24"/>
          <w:vertAlign w:val="superscript"/>
        </w:rPr>
        <w:t xml:space="preserve"> </w:t>
      </w:r>
      <w:r w:rsidRPr="00D26AB1">
        <w:rPr>
          <w:rFonts w:ascii="Times New Roman" w:eastAsia="Calibri" w:hAnsi="Times New Roman" w:cs="Times New Roman"/>
          <w:sz w:val="24"/>
          <w:szCs w:val="24"/>
        </w:rPr>
        <w:t>và nhô ra bề mặt không quá 2mm. Tổng diện tích của các khiếm khuyết loại này được tính vào tổng diện tích khiếm khuyết trên lớp men của cách điện.</w:t>
      </w:r>
    </w:p>
    <w:p w:rsidR="008120C2" w:rsidRPr="00D26AB1" w:rsidRDefault="008120C2" w:rsidP="008120C2">
      <w:pPr>
        <w:tabs>
          <w:tab w:val="left" w:pos="220"/>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Những vết lõm rất nhỏ trên bề mặt cách điện có đường kính nhỏ hơn 1mm (ví dụ những hạt bụi nhỏ trong quá trình tráng men) thì không tính vào tổng diện tích khiếm khuyết trên lớp men của cách điện. Tuy nhiên, trên diện tích 50mm x 10 mm bất kỳ không được có quá 15 vết. Ngoài ra, tổng số vết lõm trên cách điện không được vượt quá: 50+(DxF)/1500. Trong đó: D, F được xác định như trên.</w:t>
      </w:r>
    </w:p>
    <w:p w:rsidR="008120C2" w:rsidRPr="00D26AB1" w:rsidRDefault="008120C2" w:rsidP="008120C2">
      <w:pPr>
        <w:tabs>
          <w:tab w:val="left" w:pos="220"/>
          <w:tab w:val="left" w:pos="284"/>
          <w:tab w:val="left" w:pos="851"/>
        </w:tabs>
        <w:spacing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rPr>
        <w:lastRenderedPageBreak/>
        <w:t xml:space="preserve">c. </w:t>
      </w:r>
      <w:r w:rsidRPr="00D26AB1">
        <w:rPr>
          <w:rFonts w:ascii="Times New Roman" w:eastAsia="Calibri" w:hAnsi="Times New Roman" w:cs="Times New Roman"/>
          <w:sz w:val="24"/>
          <w:szCs w:val="24"/>
          <w:lang w:val="vi-VN"/>
        </w:rPr>
        <w:t xml:space="preserve">Cách điện phải có </w:t>
      </w:r>
      <w:r w:rsidRPr="00D26AB1">
        <w:rPr>
          <w:rFonts w:ascii="Times New Roman" w:eastAsia="Calibri" w:hAnsi="Times New Roman" w:cs="Times New Roman"/>
          <w:sz w:val="24"/>
          <w:szCs w:val="24"/>
        </w:rPr>
        <w:t xml:space="preserve">các </w:t>
      </w:r>
      <w:r w:rsidRPr="00D26AB1">
        <w:rPr>
          <w:rFonts w:ascii="Times New Roman" w:eastAsia="Calibri" w:hAnsi="Times New Roman" w:cs="Times New Roman"/>
          <w:sz w:val="24"/>
          <w:szCs w:val="24"/>
          <w:lang w:val="vi-VN"/>
        </w:rPr>
        <w:t>ký hiệu: Nhà sản xuất, năm sản xuất,</w:t>
      </w:r>
      <w:r w:rsidRPr="00D26AB1">
        <w:rPr>
          <w:rFonts w:ascii="Times New Roman" w:eastAsia="Calibri" w:hAnsi="Times New Roman" w:cs="Times New Roman"/>
          <w:sz w:val="24"/>
          <w:szCs w:val="24"/>
        </w:rPr>
        <w:t xml:space="preserve"> lực phá hủy,</w:t>
      </w:r>
      <w:r w:rsidRPr="00D26AB1">
        <w:rPr>
          <w:rFonts w:ascii="Times New Roman" w:eastAsia="Calibri" w:hAnsi="Times New Roman" w:cs="Times New Roman"/>
          <w:sz w:val="24"/>
          <w:szCs w:val="24"/>
          <w:lang w:val="vi-VN"/>
        </w:rPr>
        <w:t xml:space="preserve"> mã hiệu cách điện trên bề</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mặt và không bị mờ trong quá trình sử dụng.</w:t>
      </w:r>
    </w:p>
    <w:p w:rsidR="008120C2" w:rsidRPr="00D26AB1" w:rsidRDefault="008120C2" w:rsidP="008120C2">
      <w:pPr>
        <w:tabs>
          <w:tab w:val="left" w:pos="220"/>
          <w:tab w:val="left" w:pos="284"/>
          <w:tab w:val="left" w:pos="851"/>
        </w:tabs>
        <w:spacing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rPr>
        <w:t>d.</w:t>
      </w:r>
      <w:r w:rsidRPr="00D26AB1">
        <w:rPr>
          <w:rFonts w:ascii="Times New Roman" w:eastAsia="Calibri" w:hAnsi="Times New Roman" w:cs="Times New Roman"/>
          <w:sz w:val="24"/>
          <w:szCs w:val="24"/>
          <w:lang w:val="vi-VN"/>
        </w:rPr>
        <w:t xml:space="preserve"> Mỗi quả sứ cách điện phải đ</w:t>
      </w:r>
      <w:r w:rsidRPr="00D26AB1">
        <w:rPr>
          <w:rFonts w:ascii="Times New Roman" w:eastAsia="Calibri" w:hAnsi="Times New Roman" w:cs="Times New Roman"/>
          <w:sz w:val="24"/>
          <w:szCs w:val="24"/>
        </w:rPr>
        <w:t>ư</w:t>
      </w:r>
      <w:r w:rsidRPr="00D26AB1">
        <w:rPr>
          <w:rFonts w:ascii="Times New Roman" w:eastAsia="Calibri" w:hAnsi="Times New Roman" w:cs="Times New Roman"/>
          <w:sz w:val="24"/>
          <w:szCs w:val="24"/>
          <w:lang w:val="vi-VN"/>
        </w:rPr>
        <w:t>ợc cung cấp</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đầy đủ phụ kiện đi kèm nh</w:t>
      </w:r>
      <w:r w:rsidRPr="00D26AB1">
        <w:rPr>
          <w:rFonts w:ascii="Times New Roman" w:eastAsia="Calibri" w:hAnsi="Times New Roman" w:cs="Times New Roman"/>
          <w:sz w:val="24"/>
          <w:szCs w:val="24"/>
        </w:rPr>
        <w:t>ư</w:t>
      </w:r>
      <w:r w:rsidRPr="00D26AB1">
        <w:rPr>
          <w:rFonts w:ascii="Times New Roman" w:eastAsia="Calibri" w:hAnsi="Times New Roman" w:cs="Times New Roman"/>
          <w:sz w:val="24"/>
          <w:szCs w:val="24"/>
          <w:lang w:val="vi-VN"/>
        </w:rPr>
        <w:t xml:space="preserve"> ty sứ,</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02 đai ốc, 01 vòng đệm vênh, 01 vòng đệm phẳng v.v.</w:t>
      </w:r>
    </w:p>
    <w:p w:rsidR="008120C2" w:rsidRPr="00D26AB1" w:rsidRDefault="008120C2" w:rsidP="008120C2">
      <w:pPr>
        <w:tabs>
          <w:tab w:val="left" w:pos="220"/>
          <w:tab w:val="left" w:pos="284"/>
          <w:tab w:val="left" w:pos="851"/>
        </w:tabs>
        <w:spacing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rPr>
        <w:t>e.</w:t>
      </w:r>
      <w:r w:rsidRPr="00D26AB1">
        <w:rPr>
          <w:rFonts w:ascii="Times New Roman" w:eastAsia="Calibri" w:hAnsi="Times New Roman" w:cs="Times New Roman"/>
          <w:sz w:val="24"/>
          <w:szCs w:val="24"/>
          <w:lang w:val="vi-VN"/>
        </w:rPr>
        <w:t xml:space="preserve"> Ty sứ là loại có thể tháo rời và đ</w:t>
      </w:r>
      <w:r w:rsidRPr="00D26AB1">
        <w:rPr>
          <w:rFonts w:ascii="Times New Roman" w:eastAsia="Calibri" w:hAnsi="Times New Roman" w:cs="Times New Roman"/>
          <w:sz w:val="24"/>
          <w:szCs w:val="24"/>
        </w:rPr>
        <w:t>ư</w:t>
      </w:r>
      <w:r w:rsidRPr="00D26AB1">
        <w:rPr>
          <w:rFonts w:ascii="Times New Roman" w:eastAsia="Calibri" w:hAnsi="Times New Roman" w:cs="Times New Roman"/>
          <w:sz w:val="24"/>
          <w:szCs w:val="24"/>
          <w:lang w:val="vi-VN"/>
        </w:rPr>
        <w:t>ợc thiết kế phù hợp để lắp đặt trên cánh xà thép</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hình, lắp trên cột bê tông ly tâm hoặc cột sắt. Chiều dài phần chân ty sứ (phần cắm vào</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 xml:space="preserve">giá đỡ, xà thép…) phải đảm bảo </w:t>
      </w:r>
      <w:r w:rsidRPr="00D26AB1">
        <w:rPr>
          <w:rFonts w:ascii="Times New Roman" w:eastAsia="Calibri" w:hAnsi="Times New Roman" w:cs="Times New Roman"/>
          <w:sz w:val="24"/>
          <w:szCs w:val="24"/>
        </w:rPr>
        <w:t>tính toán thiết kế</w:t>
      </w:r>
      <w:r w:rsidRPr="00D26AB1">
        <w:rPr>
          <w:rFonts w:ascii="Times New Roman" w:eastAsia="Calibri" w:hAnsi="Times New Roman" w:cs="Times New Roman"/>
          <w:sz w:val="24"/>
          <w:szCs w:val="24"/>
          <w:lang w:val="vi-VN"/>
        </w:rPr>
        <w:t>. Các phụ kiện cho cách điện đứng phải đảm</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bảo khả năng chịu lực t</w:t>
      </w:r>
      <w:r w:rsidRPr="00D26AB1">
        <w:rPr>
          <w:rFonts w:ascii="Times New Roman" w:eastAsia="Calibri" w:hAnsi="Times New Roman" w:cs="Times New Roman"/>
          <w:sz w:val="24"/>
          <w:szCs w:val="24"/>
        </w:rPr>
        <w:t>ư</w:t>
      </w:r>
      <w:r w:rsidRPr="00D26AB1">
        <w:rPr>
          <w:rFonts w:ascii="Times New Roman" w:eastAsia="Calibri" w:hAnsi="Times New Roman" w:cs="Times New Roman"/>
          <w:sz w:val="24"/>
          <w:szCs w:val="24"/>
          <w:lang w:val="vi-VN"/>
        </w:rPr>
        <w:t>ơng đ</w:t>
      </w:r>
      <w:r w:rsidRPr="00D26AB1">
        <w:rPr>
          <w:rFonts w:ascii="Times New Roman" w:eastAsia="Calibri" w:hAnsi="Times New Roman" w:cs="Times New Roman"/>
          <w:sz w:val="24"/>
          <w:szCs w:val="24"/>
        </w:rPr>
        <w:t>ư</w:t>
      </w:r>
      <w:r w:rsidRPr="00D26AB1">
        <w:rPr>
          <w:rFonts w:ascii="Times New Roman" w:eastAsia="Calibri" w:hAnsi="Times New Roman" w:cs="Times New Roman"/>
          <w:sz w:val="24"/>
          <w:szCs w:val="24"/>
          <w:lang w:val="vi-VN"/>
        </w:rPr>
        <w:t>ơng hoặc lớn hơn lực phá hủy của cách điện đ</w:t>
      </w:r>
      <w:r w:rsidRPr="00D26AB1">
        <w:rPr>
          <w:rFonts w:ascii="Times New Roman" w:eastAsia="Calibri" w:hAnsi="Times New Roman" w:cs="Times New Roman"/>
          <w:sz w:val="24"/>
          <w:szCs w:val="24"/>
        </w:rPr>
        <w:t>ư</w:t>
      </w:r>
      <w:r w:rsidRPr="00D26AB1">
        <w:rPr>
          <w:rFonts w:ascii="Times New Roman" w:eastAsia="Calibri" w:hAnsi="Times New Roman" w:cs="Times New Roman"/>
          <w:sz w:val="24"/>
          <w:szCs w:val="24"/>
          <w:lang w:val="vi-VN"/>
        </w:rPr>
        <w:t>ợc quy</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định ở bảng thông số kỹ thuật.</w:t>
      </w:r>
    </w:p>
    <w:p w:rsidR="008120C2" w:rsidRPr="00D26AB1" w:rsidRDefault="008120C2" w:rsidP="008120C2">
      <w:pPr>
        <w:tabs>
          <w:tab w:val="left" w:pos="220"/>
          <w:tab w:val="left" w:pos="284"/>
          <w:tab w:val="left" w:pos="851"/>
        </w:tabs>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f.</w:t>
      </w:r>
      <w:r w:rsidRPr="00D26AB1">
        <w:rPr>
          <w:rFonts w:ascii="Times New Roman" w:eastAsia="Calibri" w:hAnsi="Times New Roman" w:cs="Times New Roman"/>
          <w:sz w:val="24"/>
          <w:szCs w:val="24"/>
          <w:lang w:val="vi-VN"/>
        </w:rPr>
        <w:t xml:space="preserve"> Sứ đứng phải được thiết kế với chiều cao thích hợp sao cho sau khi lắp đặt hoàn thiện khoảng cách pha - đất trong điều kiện quá điện áp khí quyển tiêu chuẩn với các cấp điện áp được quy định trong các Quy chuẩn kỹ thuật điện hiện hành.</w:t>
      </w:r>
    </w:p>
    <w:p w:rsidR="008120C2" w:rsidRPr="00D26AB1" w:rsidRDefault="008120C2" w:rsidP="008120C2">
      <w:pPr>
        <w:tabs>
          <w:tab w:val="left" w:pos="220"/>
          <w:tab w:val="left" w:pos="284"/>
          <w:tab w:val="left" w:pos="851"/>
        </w:tabs>
        <w:spacing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b/>
          <w:bCs/>
          <w:sz w:val="24"/>
          <w:szCs w:val="24"/>
        </w:rPr>
        <w:t>2</w:t>
      </w:r>
      <w:r w:rsidRPr="00D26AB1">
        <w:rPr>
          <w:rFonts w:ascii="Times New Roman" w:eastAsia="Calibri" w:hAnsi="Times New Roman" w:cs="Times New Roman"/>
          <w:b/>
          <w:bCs/>
          <w:sz w:val="24"/>
          <w:szCs w:val="24"/>
          <w:lang w:val="vi-VN"/>
        </w:rPr>
        <w:t>.2. Tiêu chuẩn chế tạo:</w:t>
      </w:r>
      <w:r w:rsidRPr="00D26AB1">
        <w:rPr>
          <w:rFonts w:ascii="Times New Roman" w:eastAsia="Calibri" w:hAnsi="Times New Roman" w:cs="Times New Roman"/>
          <w:sz w:val="24"/>
          <w:szCs w:val="24"/>
          <w:lang w:val="vi-VN"/>
        </w:rPr>
        <w:t xml:space="preserve"> Cách điện đỡ được chế tạo theo tiêu </w:t>
      </w:r>
      <w:r w:rsidRPr="00D26AB1">
        <w:rPr>
          <w:rFonts w:ascii="Times New Roman" w:eastAsia="Calibri" w:hAnsi="Times New Roman" w:cs="Times New Roman"/>
          <w:sz w:val="24"/>
          <w:szCs w:val="24"/>
        </w:rPr>
        <w:t xml:space="preserve">chuẩn </w:t>
      </w:r>
      <w:r w:rsidRPr="00D26AB1">
        <w:rPr>
          <w:rFonts w:ascii="Times New Roman" w:eastAsia="Calibri" w:hAnsi="Times New Roman" w:cs="Times New Roman"/>
          <w:sz w:val="24"/>
          <w:szCs w:val="24"/>
          <w:lang w:val="vi-VN"/>
        </w:rPr>
        <w:t>TCVN 7998</w:t>
      </w:r>
      <w:r w:rsidRPr="00D26AB1">
        <w:rPr>
          <w:rFonts w:ascii="Times New Roman" w:eastAsia="Calibri" w:hAnsi="Times New Roman" w:cs="Times New Roman"/>
          <w:sz w:val="24"/>
          <w:szCs w:val="24"/>
        </w:rPr>
        <w:t>-1,</w:t>
      </w:r>
      <w:r w:rsidRPr="00D26AB1">
        <w:rPr>
          <w:rFonts w:ascii="Times New Roman" w:eastAsia="Calibri" w:hAnsi="Times New Roman" w:cs="Times New Roman"/>
          <w:sz w:val="24"/>
          <w:szCs w:val="24"/>
          <w:lang w:val="vi-VN"/>
        </w:rPr>
        <w:t xml:space="preserve"> IEC 60383-1 hoặc các tiêu chuẩn tương đương.</w:t>
      </w:r>
    </w:p>
    <w:p w:rsidR="008120C2" w:rsidRPr="00D26AB1" w:rsidRDefault="008120C2" w:rsidP="008120C2">
      <w:pPr>
        <w:tabs>
          <w:tab w:val="left" w:pos="220"/>
          <w:tab w:val="left" w:pos="284"/>
          <w:tab w:val="left" w:pos="851"/>
        </w:tabs>
        <w:spacing w:after="0" w:line="360" w:lineRule="exact"/>
        <w:jc w:val="both"/>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rPr>
        <w:t>2</w:t>
      </w:r>
      <w:r w:rsidRPr="00D26AB1">
        <w:rPr>
          <w:rFonts w:ascii="Times New Roman" w:eastAsia="Calibri" w:hAnsi="Times New Roman" w:cs="Times New Roman"/>
          <w:b/>
          <w:bCs/>
          <w:sz w:val="24"/>
          <w:szCs w:val="24"/>
          <w:lang w:val="vi-VN"/>
        </w:rPr>
        <w:t>.3. Yêu cầu về thí nghiệm:</w:t>
      </w:r>
    </w:p>
    <w:p w:rsidR="008120C2" w:rsidRPr="00D26AB1" w:rsidRDefault="008120C2" w:rsidP="008120C2">
      <w:pPr>
        <w:tabs>
          <w:tab w:val="left" w:pos="220"/>
          <w:tab w:val="left" w:pos="284"/>
          <w:tab w:val="left" w:pos="851"/>
        </w:tabs>
        <w:spacing w:after="0" w:line="360" w:lineRule="exact"/>
        <w:jc w:val="both"/>
        <w:rPr>
          <w:rFonts w:ascii="Times New Roman" w:eastAsia="Calibri" w:hAnsi="Times New Roman" w:cs="Times New Roman"/>
          <w:b/>
          <w:bCs/>
          <w:sz w:val="24"/>
          <w:szCs w:val="24"/>
          <w:lang w:val="vi-VN"/>
        </w:rPr>
      </w:pPr>
      <w:r w:rsidRPr="00D26AB1">
        <w:rPr>
          <w:rFonts w:ascii="Times New Roman" w:eastAsia="Calibri" w:hAnsi="Times New Roman" w:cs="Times New Roman"/>
          <w:sz w:val="24"/>
          <w:szCs w:val="24"/>
          <w:lang w:val="vi-VN"/>
        </w:rPr>
        <w:t>a.</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Yêu cầu về thí nghiệm xuất xưởng (Routine test):</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Biên bản thí nghiệm xuất xưởng được thực hiện bởi nhà sản xuất</w:t>
      </w:r>
      <w:r w:rsidRPr="00D26AB1">
        <w:rPr>
          <w:rFonts w:ascii="Times New Roman" w:eastAsia="Calibri" w:hAnsi="Times New Roman" w:cs="Times New Roman"/>
          <w:sz w:val="24"/>
          <w:szCs w:val="24"/>
        </w:rPr>
        <w:t xml:space="preserve"> hoặc đơn vị thử nghiệm độc lập</w:t>
      </w:r>
      <w:r w:rsidRPr="00D26AB1">
        <w:rPr>
          <w:rFonts w:ascii="Times New Roman" w:eastAsia="Calibri" w:hAnsi="Times New Roman" w:cs="Times New Roman"/>
          <w:sz w:val="24"/>
          <w:szCs w:val="24"/>
          <w:lang w:val="vi-VN"/>
        </w:rPr>
        <w:t xml:space="preserve"> trên mỗi</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sản phẩm sản xuất ra tại nhà sản xuất để chứng minh khả năng đáp ứng các yêu</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cầu kỹ thuật, bao gồm các hạng mục</w:t>
      </w:r>
      <w:r w:rsidRPr="00D26AB1">
        <w:rPr>
          <w:rFonts w:ascii="Times New Roman" w:eastAsia="Calibri" w:hAnsi="Times New Roman" w:cs="Times New Roman"/>
          <w:sz w:val="24"/>
          <w:szCs w:val="24"/>
        </w:rPr>
        <w:t xml:space="preserve"> chính sau</w:t>
      </w:r>
      <w:r w:rsidRPr="00D26AB1">
        <w:rPr>
          <w:rFonts w:ascii="Times New Roman" w:eastAsia="Calibri" w:hAnsi="Times New Roman" w:cs="Times New Roman"/>
          <w:sz w:val="24"/>
          <w:szCs w:val="24"/>
          <w:lang w:val="vi-VN"/>
        </w:rPr>
        <w:t>:</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Kiểm tra ngoại quan (Routine visual inspection).</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Thí nghiệm độ bền cơ (Routine mechanical test).</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Thí nghiệm điện (Routine electrical test) (only on class B insulators of ceramic material or annealed glass).</w:t>
      </w:r>
    </w:p>
    <w:p w:rsidR="008120C2" w:rsidRPr="00D26AB1" w:rsidRDefault="008120C2" w:rsidP="008120C2">
      <w:pPr>
        <w:tabs>
          <w:tab w:val="left" w:pos="220"/>
          <w:tab w:val="left" w:pos="284"/>
          <w:tab w:val="left" w:pos="851"/>
        </w:tabs>
        <w:spacing w:after="0" w:line="360" w:lineRule="exact"/>
        <w:jc w:val="both"/>
        <w:rPr>
          <w:rFonts w:ascii="Times New Roman" w:eastAsia="Calibri" w:hAnsi="Times New Roman" w:cs="Times New Roman"/>
          <w:spacing w:val="-4"/>
          <w:sz w:val="24"/>
          <w:szCs w:val="24"/>
          <w:lang w:val="vi-VN"/>
        </w:rPr>
      </w:pPr>
      <w:r w:rsidRPr="00D26AB1">
        <w:rPr>
          <w:rFonts w:ascii="Times New Roman" w:eastAsia="Calibri" w:hAnsi="Times New Roman" w:cs="Times New Roman"/>
          <w:spacing w:val="-4"/>
          <w:sz w:val="24"/>
          <w:szCs w:val="24"/>
          <w:lang w:val="vi-VN"/>
        </w:rPr>
        <w:t>b.</w:t>
      </w:r>
      <w:r w:rsidRPr="00D26AB1">
        <w:rPr>
          <w:rFonts w:ascii="Times New Roman" w:eastAsia="Calibri" w:hAnsi="Times New Roman" w:cs="Times New Roman"/>
          <w:spacing w:val="-4"/>
          <w:sz w:val="24"/>
          <w:szCs w:val="24"/>
        </w:rPr>
        <w:t xml:space="preserve"> </w:t>
      </w:r>
      <w:r w:rsidRPr="00D26AB1">
        <w:rPr>
          <w:rFonts w:ascii="Times New Roman" w:eastAsia="Calibri" w:hAnsi="Times New Roman" w:cs="Times New Roman"/>
          <w:spacing w:val="-4"/>
          <w:sz w:val="24"/>
          <w:szCs w:val="24"/>
          <w:lang w:val="vi-VN"/>
        </w:rPr>
        <w:t>Yêu cầu về thí nghiệm điển hình (Type test):</w:t>
      </w:r>
      <w:r w:rsidRPr="00D26AB1">
        <w:rPr>
          <w:rFonts w:ascii="Times New Roman" w:eastAsia="Calibri" w:hAnsi="Times New Roman" w:cs="Times New Roman"/>
          <w:spacing w:val="-4"/>
          <w:sz w:val="24"/>
          <w:szCs w:val="24"/>
        </w:rPr>
        <w:t xml:space="preserve"> </w:t>
      </w:r>
      <w:r w:rsidRPr="00D26AB1">
        <w:rPr>
          <w:rFonts w:ascii="Times New Roman" w:eastAsia="Calibri" w:hAnsi="Times New Roman" w:cs="Times New Roman"/>
          <w:spacing w:val="-4"/>
          <w:sz w:val="24"/>
          <w:szCs w:val="24"/>
          <w:lang w:val="vi-VN"/>
        </w:rPr>
        <w:t xml:space="preserve">Biên bản thí nghiệm </w:t>
      </w:r>
      <w:r w:rsidRPr="00D26AB1">
        <w:rPr>
          <w:rFonts w:ascii="Times New Roman" w:eastAsia="Calibri" w:hAnsi="Times New Roman" w:cs="Times New Roman"/>
          <w:spacing w:val="-4"/>
          <w:sz w:val="24"/>
          <w:szCs w:val="24"/>
        </w:rPr>
        <w:t>điển hình</w:t>
      </w:r>
      <w:r w:rsidRPr="00D26AB1">
        <w:rPr>
          <w:rFonts w:ascii="Times New Roman" w:eastAsia="Calibri" w:hAnsi="Times New Roman" w:cs="Times New Roman"/>
          <w:spacing w:val="-4"/>
          <w:sz w:val="24"/>
          <w:szCs w:val="24"/>
          <w:lang w:val="vi-VN"/>
        </w:rPr>
        <w:t xml:space="preserve"> được thực hiện </w:t>
      </w:r>
      <w:r w:rsidRPr="00D26AB1">
        <w:rPr>
          <w:rFonts w:ascii="Times New Roman" w:eastAsia="Calibri" w:hAnsi="Times New Roman" w:cs="Times New Roman"/>
          <w:spacing w:val="-4"/>
          <w:sz w:val="24"/>
          <w:szCs w:val="24"/>
        </w:rPr>
        <w:t xml:space="preserve">bởi đơn vị thử nghiệm độc lập đạt chứng chỉ ISO/IEC 17025 </w:t>
      </w:r>
      <w:r w:rsidRPr="00D26AB1">
        <w:rPr>
          <w:rFonts w:ascii="Times New Roman" w:eastAsia="Calibri" w:hAnsi="Times New Roman" w:cs="Times New Roman"/>
          <w:spacing w:val="-4"/>
          <w:sz w:val="24"/>
          <w:szCs w:val="24"/>
          <w:lang w:val="vi-VN"/>
        </w:rPr>
        <w:t>để chứng minh khả năng đáp ứng các yêu</w:t>
      </w:r>
      <w:r w:rsidRPr="00D26AB1">
        <w:rPr>
          <w:rFonts w:ascii="Times New Roman" w:eastAsia="Calibri" w:hAnsi="Times New Roman" w:cs="Times New Roman"/>
          <w:spacing w:val="-4"/>
          <w:sz w:val="24"/>
          <w:szCs w:val="24"/>
        </w:rPr>
        <w:t xml:space="preserve"> </w:t>
      </w:r>
      <w:r w:rsidRPr="00D26AB1">
        <w:rPr>
          <w:rFonts w:ascii="Times New Roman" w:eastAsia="Calibri" w:hAnsi="Times New Roman" w:cs="Times New Roman"/>
          <w:spacing w:val="-4"/>
          <w:sz w:val="24"/>
          <w:szCs w:val="24"/>
          <w:lang w:val="vi-VN"/>
        </w:rPr>
        <w:t>cầu kỹ thuật, bao gồm các hạng mục</w:t>
      </w:r>
      <w:r w:rsidRPr="00D26AB1">
        <w:rPr>
          <w:rFonts w:ascii="Times New Roman" w:eastAsia="Calibri" w:hAnsi="Times New Roman" w:cs="Times New Roman"/>
          <w:spacing w:val="-4"/>
          <w:sz w:val="24"/>
          <w:szCs w:val="24"/>
        </w:rPr>
        <w:t xml:space="preserve"> chính sau</w:t>
      </w:r>
      <w:r w:rsidRPr="00D26AB1">
        <w:rPr>
          <w:rFonts w:ascii="Times New Roman" w:eastAsia="Calibri" w:hAnsi="Times New Roman" w:cs="Times New Roman"/>
          <w:spacing w:val="-4"/>
          <w:sz w:val="24"/>
          <w:szCs w:val="24"/>
          <w:lang w:val="vi-VN"/>
        </w:rPr>
        <w:t>:</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Kiểm tra kích thước của cách điện (Verification of the dimensions).</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Thí nghiệm lực phá hủy cơ học khi uốn</w:t>
      </w:r>
      <w:r w:rsidRPr="00D26AB1">
        <w:rPr>
          <w:rFonts w:ascii="Times New Roman" w:eastAsia="Calibri" w:hAnsi="Times New Roman" w:cs="Times New Roman"/>
          <w:sz w:val="24"/>
          <w:szCs w:val="24"/>
        </w:rPr>
        <w:t xml:space="preserve"> (Mechanical failing load test).</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pacing w:val="-2"/>
          <w:sz w:val="24"/>
          <w:szCs w:val="24"/>
        </w:rPr>
      </w:pPr>
      <w:r w:rsidRPr="00D26AB1">
        <w:rPr>
          <w:rFonts w:ascii="Times New Roman" w:eastAsia="Calibri" w:hAnsi="Times New Roman" w:cs="Times New Roman"/>
          <w:spacing w:val="-2"/>
          <w:sz w:val="24"/>
          <w:szCs w:val="24"/>
        </w:rPr>
        <w:t xml:space="preserve">Thí nghiệm tính năng nhiệt - cơ (Thermal-mechanical performance test) theo </w:t>
      </w:r>
      <w:r w:rsidRPr="00D26AB1">
        <w:rPr>
          <w:rFonts w:ascii="Times New Roman" w:eastAsia="Calibri" w:hAnsi="Times New Roman" w:cs="Times New Roman"/>
          <w:spacing w:val="-2"/>
          <w:sz w:val="24"/>
          <w:szCs w:val="24"/>
          <w:lang w:val="vi-VN"/>
        </w:rPr>
        <w:t>TCVN 7998</w:t>
      </w:r>
      <w:r w:rsidRPr="00D26AB1">
        <w:rPr>
          <w:rFonts w:ascii="Times New Roman" w:eastAsia="Calibri" w:hAnsi="Times New Roman" w:cs="Times New Roman"/>
          <w:spacing w:val="-2"/>
          <w:sz w:val="24"/>
          <w:szCs w:val="24"/>
        </w:rPr>
        <w:t>-1.</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Thí nghiệm điện áp chịu đựng xung sét</w:t>
      </w:r>
      <w:r w:rsidRPr="00D26AB1">
        <w:rPr>
          <w:rFonts w:ascii="Times New Roman" w:eastAsia="Calibri" w:hAnsi="Times New Roman" w:cs="Times New Roman"/>
          <w:sz w:val="24"/>
          <w:szCs w:val="24"/>
        </w:rPr>
        <w:t xml:space="preserve"> (Lightning impulse voltage tests).</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 xml:space="preserve">Thí nghiệm </w:t>
      </w:r>
      <w:r w:rsidRPr="00D26AB1">
        <w:rPr>
          <w:rFonts w:ascii="Times New Roman" w:eastAsia="Calibri" w:hAnsi="Times New Roman" w:cs="Times New Roman"/>
          <w:sz w:val="24"/>
          <w:szCs w:val="24"/>
        </w:rPr>
        <w:t xml:space="preserve">chịu đựng </w:t>
      </w:r>
      <w:r w:rsidRPr="00D26AB1">
        <w:rPr>
          <w:rFonts w:ascii="Times New Roman" w:eastAsia="Calibri" w:hAnsi="Times New Roman" w:cs="Times New Roman"/>
          <w:sz w:val="24"/>
          <w:szCs w:val="24"/>
          <w:lang w:val="vi-VN"/>
        </w:rPr>
        <w:t xml:space="preserve">điện áp </w:t>
      </w:r>
      <w:r w:rsidRPr="00D26AB1">
        <w:rPr>
          <w:rFonts w:ascii="Times New Roman" w:eastAsia="Calibri" w:hAnsi="Times New Roman" w:cs="Times New Roman"/>
          <w:sz w:val="24"/>
          <w:szCs w:val="24"/>
        </w:rPr>
        <w:t xml:space="preserve">ở tần </w:t>
      </w:r>
      <w:r w:rsidRPr="00D26AB1">
        <w:rPr>
          <w:rFonts w:ascii="Times New Roman" w:eastAsia="Calibri" w:hAnsi="Times New Roman" w:cs="Times New Roman"/>
          <w:sz w:val="24"/>
          <w:szCs w:val="24"/>
          <w:lang w:val="vi-VN"/>
        </w:rPr>
        <w:t xml:space="preserve">số </w:t>
      </w:r>
      <w:r w:rsidRPr="00D26AB1">
        <w:rPr>
          <w:rFonts w:ascii="Times New Roman" w:eastAsia="Calibri" w:hAnsi="Times New Roman" w:cs="Times New Roman"/>
          <w:sz w:val="24"/>
          <w:szCs w:val="24"/>
        </w:rPr>
        <w:t>nguồn ở trạng thái ướt (Wet power-frequency voltage tests).</w:t>
      </w:r>
    </w:p>
    <w:p w:rsidR="008120C2" w:rsidRPr="00D26AB1" w:rsidRDefault="008120C2" w:rsidP="008120C2">
      <w:pPr>
        <w:tabs>
          <w:tab w:val="left" w:pos="220"/>
          <w:tab w:val="left" w:pos="284"/>
          <w:tab w:val="left" w:pos="851"/>
        </w:tabs>
        <w:spacing w:after="0" w:line="360" w:lineRule="exact"/>
        <w:jc w:val="both"/>
        <w:rPr>
          <w:rFonts w:ascii="Times New Roman" w:eastAsia="Calibri" w:hAnsi="Times New Roman" w:cs="Times New Roman"/>
          <w:b/>
          <w:bCs/>
          <w:sz w:val="24"/>
          <w:szCs w:val="24"/>
          <w:lang w:val="vi-VN"/>
        </w:rPr>
      </w:pPr>
      <w:r w:rsidRPr="00D26AB1">
        <w:rPr>
          <w:rFonts w:ascii="Times New Roman" w:eastAsia="Calibri" w:hAnsi="Times New Roman" w:cs="Times New Roman"/>
          <w:sz w:val="24"/>
          <w:szCs w:val="24"/>
        </w:rPr>
        <w:t>c</w:t>
      </w:r>
      <w:r w:rsidRPr="00D26AB1">
        <w:rPr>
          <w:rFonts w:ascii="Times New Roman" w:eastAsia="Calibri" w:hAnsi="Times New Roman" w:cs="Times New Roman"/>
          <w:sz w:val="24"/>
          <w:szCs w:val="24"/>
          <w:lang w:val="vi-VN"/>
        </w:rPr>
        <w:t>.</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 xml:space="preserve">Yêu cầu về thí nghiệm </w:t>
      </w:r>
      <w:r w:rsidRPr="00D26AB1">
        <w:rPr>
          <w:rFonts w:ascii="Times New Roman" w:eastAsia="Calibri" w:hAnsi="Times New Roman" w:cs="Times New Roman"/>
          <w:sz w:val="24"/>
          <w:szCs w:val="24"/>
        </w:rPr>
        <w:t>mẫu</w:t>
      </w:r>
      <w:r w:rsidRPr="00D26AB1">
        <w:rPr>
          <w:rFonts w:ascii="Times New Roman" w:eastAsia="Calibri" w:hAnsi="Times New Roman" w:cs="Times New Roman"/>
          <w:sz w:val="24"/>
          <w:szCs w:val="24"/>
          <w:lang w:val="vi-VN"/>
        </w:rPr>
        <w:t xml:space="preserve"> (</w:t>
      </w:r>
      <w:r w:rsidRPr="00D26AB1">
        <w:rPr>
          <w:rFonts w:ascii="Times New Roman" w:eastAsia="Calibri" w:hAnsi="Times New Roman" w:cs="Times New Roman"/>
          <w:sz w:val="24"/>
          <w:szCs w:val="24"/>
        </w:rPr>
        <w:t>Sample</w:t>
      </w:r>
      <w:r w:rsidRPr="00D26AB1">
        <w:rPr>
          <w:rFonts w:ascii="Times New Roman" w:eastAsia="Calibri" w:hAnsi="Times New Roman" w:cs="Times New Roman"/>
          <w:sz w:val="24"/>
          <w:szCs w:val="24"/>
          <w:lang w:val="vi-VN"/>
        </w:rPr>
        <w:t xml:space="preserve"> test):</w:t>
      </w:r>
      <w:r w:rsidRPr="00D26AB1">
        <w:rPr>
          <w:rFonts w:ascii="Times New Roman" w:eastAsia="Calibri" w:hAnsi="Times New Roman" w:cs="Times New Roman"/>
          <w:sz w:val="24"/>
          <w:szCs w:val="24"/>
        </w:rPr>
        <w:t xml:space="preserve"> Các mẫu thử sẽ được bên mua lựa chọn ngẫu nhiên với số lượng mẫu thử quy định tại khoản 3, điều 4 của Quy định này và được thí nghiệm tại một Đơn vị thử nghiệm độc lập </w:t>
      </w:r>
      <w:r w:rsidRPr="00D26AB1">
        <w:rPr>
          <w:rFonts w:ascii="Times New Roman" w:eastAsia="Calibri" w:hAnsi="Times New Roman" w:cs="Times New Roman"/>
          <w:sz w:val="24"/>
          <w:szCs w:val="24"/>
          <w:lang w:val="vi-VN"/>
        </w:rPr>
        <w:t>đạt chứng chỉ ISO/IEC 17025</w:t>
      </w:r>
      <w:r w:rsidRPr="00D26AB1">
        <w:rPr>
          <w:rFonts w:ascii="Times New Roman" w:eastAsia="Calibri" w:hAnsi="Times New Roman" w:cs="Times New Roman"/>
          <w:sz w:val="24"/>
          <w:szCs w:val="24"/>
        </w:rPr>
        <w:t xml:space="preserve"> dưới sự chấp thuận của bên mua để chứng minh hàng hóa đáp ứng các yêu cầu của hợp đồng. Các thử nghiệm mẫu được thực hiện theo tiêu chuẩn </w:t>
      </w:r>
      <w:r w:rsidRPr="00D26AB1">
        <w:rPr>
          <w:rFonts w:ascii="Times New Roman" w:eastAsia="Calibri" w:hAnsi="Times New Roman" w:cs="Times New Roman"/>
          <w:i/>
          <w:iCs/>
          <w:sz w:val="24"/>
          <w:szCs w:val="24"/>
        </w:rPr>
        <w:t xml:space="preserve">IEC 60383-1 </w:t>
      </w:r>
      <w:r w:rsidRPr="00D26AB1">
        <w:rPr>
          <w:rFonts w:ascii="Times New Roman" w:eastAsia="Calibri" w:hAnsi="Times New Roman" w:cs="Times New Roman"/>
          <w:sz w:val="24"/>
          <w:szCs w:val="24"/>
        </w:rPr>
        <w:t>hoặc tiêu chuẩn tương đương, gồm các hạng mục chính sau:</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 xml:space="preserve">Kiểm tra kích thước của cách điện </w:t>
      </w:r>
      <w:r w:rsidRPr="00D26AB1">
        <w:rPr>
          <w:rFonts w:ascii="Times New Roman" w:eastAsia="Calibri" w:hAnsi="Times New Roman" w:cs="Times New Roman"/>
          <w:sz w:val="24"/>
          <w:szCs w:val="24"/>
        </w:rPr>
        <w:t xml:space="preserve">(Verification of the dimensions) (E2). </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Thí nghiệm lực chịu đựng cơ học khi uốn</w:t>
      </w:r>
      <w:r w:rsidRPr="00D26AB1">
        <w:rPr>
          <w:rFonts w:ascii="Times New Roman" w:eastAsia="Calibri" w:hAnsi="Times New Roman" w:cs="Times New Roman"/>
          <w:sz w:val="24"/>
          <w:szCs w:val="24"/>
        </w:rPr>
        <w:t xml:space="preserve"> (Mechanical failing load test) (E1).</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lastRenderedPageBreak/>
        <w:t>Thí nghiệm chu kỳ nhiệt</w:t>
      </w:r>
      <w:r w:rsidRPr="00D26AB1">
        <w:rPr>
          <w:rFonts w:ascii="Times New Roman" w:eastAsia="Calibri" w:hAnsi="Times New Roman" w:cs="Times New Roman"/>
          <w:sz w:val="24"/>
          <w:szCs w:val="24"/>
        </w:rPr>
        <w:t xml:space="preserve"> (Temperature cycle test) (E1+E2).</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Thử nghiệm sốc nhiệt (Thermal shock test) (E2) cho Toughened glass.</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Kiểm tra độ rỗng cách điện gốm (Porosity test) (E1) cho Ceramic material.</w:t>
      </w:r>
    </w:p>
    <w:p w:rsidR="008120C2" w:rsidRPr="00D26AB1"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Đo chiều dày lớp mạ kẽm phần kim loại</w:t>
      </w:r>
      <w:r w:rsidRPr="00D26AB1">
        <w:rPr>
          <w:rFonts w:ascii="Times New Roman" w:eastAsia="Calibri" w:hAnsi="Times New Roman" w:cs="Times New Roman"/>
          <w:sz w:val="24"/>
          <w:szCs w:val="24"/>
        </w:rPr>
        <w:t xml:space="preserve"> (Galvanizing test) (E2).</w:t>
      </w:r>
    </w:p>
    <w:p w:rsidR="008120C2" w:rsidRPr="00D26AB1" w:rsidRDefault="008120C2" w:rsidP="008120C2">
      <w:pPr>
        <w:tabs>
          <w:tab w:val="left" w:pos="220"/>
          <w:tab w:val="left" w:pos="284"/>
          <w:tab w:val="left" w:pos="851"/>
        </w:tabs>
        <w:spacing w:after="0" w:line="360" w:lineRule="exact"/>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rPr>
        <w:t>2</w:t>
      </w:r>
      <w:r w:rsidRPr="00D26AB1">
        <w:rPr>
          <w:rFonts w:ascii="Times New Roman" w:eastAsia="Calibri" w:hAnsi="Times New Roman" w:cs="Times New Roman"/>
          <w:b/>
          <w:bCs/>
          <w:sz w:val="24"/>
          <w:szCs w:val="24"/>
          <w:lang w:val="vi-VN"/>
        </w:rPr>
        <w:t>.4. Bảng thông số kỹ thuật</w:t>
      </w:r>
    </w:p>
    <w:tbl>
      <w:tblPr>
        <w:tblW w:w="9183" w:type="dxa"/>
        <w:jc w:val="center"/>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000" w:firstRow="0" w:lastRow="0" w:firstColumn="0" w:lastColumn="0" w:noHBand="0" w:noVBand="0"/>
      </w:tblPr>
      <w:tblGrid>
        <w:gridCol w:w="746"/>
        <w:gridCol w:w="3208"/>
        <w:gridCol w:w="1144"/>
        <w:gridCol w:w="2410"/>
        <w:gridCol w:w="1675"/>
      </w:tblGrid>
      <w:tr w:rsidR="00D26AB1" w:rsidRPr="00D26AB1" w:rsidTr="00290BA3">
        <w:trPr>
          <w:tblHeader/>
          <w:jc w:val="center"/>
        </w:trPr>
        <w:tc>
          <w:tcPr>
            <w:tcW w:w="746" w:type="dxa"/>
            <w:tcBorders>
              <w:top w:val="double" w:sz="4" w:space="0" w:color="auto"/>
              <w:left w:val="double" w:sz="4" w:space="0" w:color="auto"/>
              <w:bottom w:val="sing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lang w:val="vi-VN"/>
              </w:rPr>
              <w:t>TT</w:t>
            </w:r>
          </w:p>
        </w:tc>
        <w:tc>
          <w:tcPr>
            <w:tcW w:w="3208" w:type="dxa"/>
            <w:tcBorders>
              <w:top w:val="double" w:sz="4" w:space="0" w:color="auto"/>
              <w:bottom w:val="single" w:sz="4" w:space="0" w:color="auto"/>
            </w:tcBorders>
            <w:vAlign w:val="center"/>
          </w:tcPr>
          <w:p w:rsidR="008120C2" w:rsidRPr="00D26AB1" w:rsidRDefault="008120C2" w:rsidP="008120C2">
            <w:pPr>
              <w:tabs>
                <w:tab w:val="left" w:pos="284"/>
              </w:tabs>
              <w:spacing w:after="0" w:line="360" w:lineRule="exact"/>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lang w:val="vi-VN"/>
              </w:rPr>
              <w:t>Hạng mục</w:t>
            </w:r>
          </w:p>
        </w:tc>
        <w:tc>
          <w:tcPr>
            <w:tcW w:w="1144" w:type="dxa"/>
            <w:tcBorders>
              <w:top w:val="double" w:sz="4" w:space="0" w:color="auto"/>
              <w:bottom w:val="sing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lang w:val="vi-VN"/>
              </w:rPr>
              <w:t>Đơn vị</w:t>
            </w:r>
          </w:p>
        </w:tc>
        <w:tc>
          <w:tcPr>
            <w:tcW w:w="2410" w:type="dxa"/>
            <w:tcBorders>
              <w:top w:val="double" w:sz="4" w:space="0" w:color="auto"/>
              <w:bottom w:val="sing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lang w:val="vi-VN"/>
              </w:rPr>
              <w:t>Yêu cầu</w:t>
            </w:r>
          </w:p>
        </w:tc>
        <w:tc>
          <w:tcPr>
            <w:tcW w:w="1675" w:type="dxa"/>
            <w:tcBorders>
              <w:top w:val="double" w:sz="4" w:space="0" w:color="auto"/>
              <w:bottom w:val="single" w:sz="4" w:space="0" w:color="auto"/>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b/>
                <w:bCs/>
                <w:sz w:val="24"/>
                <w:szCs w:val="24"/>
              </w:rPr>
            </w:pPr>
            <w:r w:rsidRPr="00D26AB1">
              <w:rPr>
                <w:rFonts w:ascii="Times New Roman" w:eastAsia="Calibri" w:hAnsi="Times New Roman" w:cs="Times New Roman"/>
                <w:b/>
                <w:bCs/>
                <w:sz w:val="24"/>
                <w:szCs w:val="24"/>
              </w:rPr>
              <w:t>Đề nghị và cam kết</w:t>
            </w:r>
          </w:p>
        </w:tc>
      </w:tr>
      <w:tr w:rsidR="00D26AB1" w:rsidRPr="00D26AB1" w:rsidTr="00290BA3">
        <w:trPr>
          <w:jc w:val="center"/>
        </w:trPr>
        <w:tc>
          <w:tcPr>
            <w:tcW w:w="746" w:type="dxa"/>
            <w:tcBorders>
              <w:top w:val="single" w:sz="4" w:space="0" w:color="auto"/>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1</w:t>
            </w:r>
          </w:p>
        </w:tc>
        <w:tc>
          <w:tcPr>
            <w:tcW w:w="3208" w:type="dxa"/>
            <w:tcBorders>
              <w:top w:val="single" w:sz="4" w:space="0" w:color="auto"/>
            </w:tcBorders>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Nhà sản xuất</w:t>
            </w:r>
          </w:p>
        </w:tc>
        <w:tc>
          <w:tcPr>
            <w:tcW w:w="1144" w:type="dxa"/>
            <w:tcBorders>
              <w:top w:val="sing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c>
          <w:tcPr>
            <w:tcW w:w="2410" w:type="dxa"/>
            <w:tcBorders>
              <w:top w:val="sing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Nêu cụ thể</w:t>
            </w:r>
          </w:p>
        </w:tc>
        <w:tc>
          <w:tcPr>
            <w:tcW w:w="1675" w:type="dxa"/>
            <w:tcBorders>
              <w:top w:val="single" w:sz="4" w:space="0" w:color="auto"/>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2</w:t>
            </w:r>
          </w:p>
        </w:tc>
        <w:tc>
          <w:tcPr>
            <w:tcW w:w="3208"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Nước sản xuất</w:t>
            </w:r>
          </w:p>
        </w:tc>
        <w:tc>
          <w:tcPr>
            <w:tcW w:w="1144"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c>
          <w:tcPr>
            <w:tcW w:w="2410"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Nêu cụ thể</w:t>
            </w:r>
          </w:p>
        </w:tc>
        <w:tc>
          <w:tcPr>
            <w:tcW w:w="1675"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3</w:t>
            </w:r>
          </w:p>
        </w:tc>
        <w:tc>
          <w:tcPr>
            <w:tcW w:w="3208"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Mã hiệu</w:t>
            </w:r>
          </w:p>
        </w:tc>
        <w:tc>
          <w:tcPr>
            <w:tcW w:w="1144"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c>
          <w:tcPr>
            <w:tcW w:w="2410"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Nêu cụ thể</w:t>
            </w:r>
          </w:p>
        </w:tc>
        <w:tc>
          <w:tcPr>
            <w:tcW w:w="1675"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4</w:t>
            </w:r>
          </w:p>
        </w:tc>
        <w:tc>
          <w:tcPr>
            <w:tcW w:w="3208"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Tiêu chuẩn áp dụng</w:t>
            </w:r>
          </w:p>
        </w:tc>
        <w:tc>
          <w:tcPr>
            <w:tcW w:w="1144"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c>
          <w:tcPr>
            <w:tcW w:w="2410"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TCVN 7998</w:t>
            </w:r>
            <w:r w:rsidRPr="00D26AB1">
              <w:rPr>
                <w:rFonts w:ascii="Times New Roman" w:eastAsia="Calibri" w:hAnsi="Times New Roman" w:cs="Times New Roman"/>
                <w:sz w:val="24"/>
                <w:szCs w:val="24"/>
              </w:rPr>
              <w:t>-1</w:t>
            </w:r>
            <w:r w:rsidRPr="00D26AB1">
              <w:rPr>
                <w:rFonts w:ascii="Times New Roman" w:eastAsia="Calibri" w:hAnsi="Times New Roman" w:cs="Times New Roman"/>
                <w:sz w:val="24"/>
                <w:szCs w:val="24"/>
                <w:lang w:val="vi-VN"/>
              </w:rPr>
              <w:t xml:space="preserve">, IEC 60383-1 </w:t>
            </w:r>
            <w:r w:rsidRPr="00D26AB1">
              <w:rPr>
                <w:rFonts w:ascii="Times New Roman" w:eastAsia="Calibri" w:hAnsi="Times New Roman" w:cs="Times New Roman"/>
                <w:sz w:val="24"/>
                <w:szCs w:val="24"/>
              </w:rPr>
              <w:t>hoặc tương đương</w:t>
            </w:r>
          </w:p>
        </w:tc>
        <w:tc>
          <w:tcPr>
            <w:tcW w:w="1675"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5</w:t>
            </w:r>
          </w:p>
        </w:tc>
        <w:tc>
          <w:tcPr>
            <w:tcW w:w="3208"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Loại</w:t>
            </w:r>
          </w:p>
        </w:tc>
        <w:tc>
          <w:tcPr>
            <w:tcW w:w="1144"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c>
          <w:tcPr>
            <w:tcW w:w="2410"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Sứ tráng men, cấu trúc theo kiểu Line Post</w:t>
            </w:r>
          </w:p>
        </w:tc>
        <w:tc>
          <w:tcPr>
            <w:tcW w:w="1675"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6</w:t>
            </w:r>
          </w:p>
        </w:tc>
        <w:tc>
          <w:tcPr>
            <w:tcW w:w="3208"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Điện áp làm việc cực đại</w:t>
            </w:r>
          </w:p>
        </w:tc>
        <w:tc>
          <w:tcPr>
            <w:tcW w:w="1144"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kVrms</w:t>
            </w:r>
          </w:p>
        </w:tc>
        <w:tc>
          <w:tcPr>
            <w:tcW w:w="2410"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w:t>
            </w:r>
            <w:r w:rsidRPr="00D26AB1">
              <w:rPr>
                <w:rFonts w:ascii="Times New Roman" w:eastAsia="Calibri" w:hAnsi="Times New Roman" w:cs="Times New Roman"/>
                <w:sz w:val="24"/>
                <w:szCs w:val="24"/>
              </w:rPr>
              <w:t xml:space="preserve"> 38,5</w:t>
            </w:r>
          </w:p>
        </w:tc>
        <w:tc>
          <w:tcPr>
            <w:tcW w:w="1675"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7</w:t>
            </w:r>
          </w:p>
        </w:tc>
        <w:tc>
          <w:tcPr>
            <w:tcW w:w="3208"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Chiều dài đường rò trên bề mặt tối thiểu</w:t>
            </w:r>
          </w:p>
        </w:tc>
        <w:tc>
          <w:tcPr>
            <w:tcW w:w="1144"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m</w:t>
            </w:r>
            <w:r w:rsidRPr="00D26AB1">
              <w:rPr>
                <w:rFonts w:ascii="Times New Roman" w:eastAsia="Calibri" w:hAnsi="Times New Roman" w:cs="Times New Roman"/>
                <w:sz w:val="24"/>
                <w:szCs w:val="24"/>
                <w:lang w:val="vi-VN"/>
              </w:rPr>
              <w:t>m</w:t>
            </w:r>
            <w:r w:rsidRPr="00D26AB1">
              <w:rPr>
                <w:rFonts w:ascii="Times New Roman" w:eastAsia="Calibri" w:hAnsi="Times New Roman" w:cs="Times New Roman"/>
                <w:sz w:val="24"/>
                <w:szCs w:val="24"/>
              </w:rPr>
              <w:t>/kV</w:t>
            </w:r>
          </w:p>
        </w:tc>
        <w:tc>
          <w:tcPr>
            <w:tcW w:w="2410"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w:t>
            </w:r>
            <w:r w:rsidRPr="00D26AB1">
              <w:rPr>
                <w:rFonts w:ascii="Times New Roman" w:eastAsia="Calibri" w:hAnsi="Times New Roman" w:cs="Times New Roman"/>
                <w:sz w:val="24"/>
                <w:szCs w:val="24"/>
              </w:rPr>
              <w:t xml:space="preserve"> 25 </w:t>
            </w:r>
          </w:p>
        </w:tc>
        <w:tc>
          <w:tcPr>
            <w:tcW w:w="1675"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8</w:t>
            </w:r>
          </w:p>
        </w:tc>
        <w:tc>
          <w:tcPr>
            <w:tcW w:w="3208"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Lực phá hủy cơ học của cách điện khi chịu uốn</w:t>
            </w:r>
          </w:p>
        </w:tc>
        <w:tc>
          <w:tcPr>
            <w:tcW w:w="1144"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kN</w:t>
            </w:r>
          </w:p>
        </w:tc>
        <w:tc>
          <w:tcPr>
            <w:tcW w:w="2410"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 1</w:t>
            </w:r>
            <w:r w:rsidRPr="00D26AB1">
              <w:rPr>
                <w:rFonts w:ascii="Times New Roman" w:eastAsia="Calibri" w:hAnsi="Times New Roman" w:cs="Times New Roman"/>
                <w:sz w:val="24"/>
                <w:szCs w:val="24"/>
              </w:rPr>
              <w:t>2,5</w:t>
            </w:r>
          </w:p>
        </w:tc>
        <w:tc>
          <w:tcPr>
            <w:tcW w:w="1675"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9</w:t>
            </w:r>
          </w:p>
        </w:tc>
        <w:tc>
          <w:tcPr>
            <w:tcW w:w="3208"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xml:space="preserve">Điện áp chịu đựng tần số  50Hz/1 phút ở </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trạng thái khô</w:t>
            </w:r>
          </w:p>
        </w:tc>
        <w:tc>
          <w:tcPr>
            <w:tcW w:w="1144"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kVrms</w:t>
            </w:r>
          </w:p>
        </w:tc>
        <w:tc>
          <w:tcPr>
            <w:tcW w:w="2410"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110</w:t>
            </w:r>
          </w:p>
        </w:tc>
        <w:tc>
          <w:tcPr>
            <w:tcW w:w="1675"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10</w:t>
            </w:r>
          </w:p>
        </w:tc>
        <w:tc>
          <w:tcPr>
            <w:tcW w:w="3208"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Điện áp chịu đựng tần số  50Hz/1 phút</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 xml:space="preserve">ở </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trạng</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thái ướt</w:t>
            </w:r>
          </w:p>
        </w:tc>
        <w:tc>
          <w:tcPr>
            <w:tcW w:w="1144"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kVrms</w:t>
            </w:r>
          </w:p>
        </w:tc>
        <w:tc>
          <w:tcPr>
            <w:tcW w:w="2410"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85</w:t>
            </w:r>
          </w:p>
        </w:tc>
        <w:tc>
          <w:tcPr>
            <w:tcW w:w="1675"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11</w:t>
            </w:r>
          </w:p>
        </w:tc>
        <w:tc>
          <w:tcPr>
            <w:tcW w:w="3208"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Điện áp chịu đựng xung sét (1,2/50µs)</w:t>
            </w:r>
          </w:p>
        </w:tc>
        <w:tc>
          <w:tcPr>
            <w:tcW w:w="1144"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kVpeak</w:t>
            </w:r>
          </w:p>
        </w:tc>
        <w:tc>
          <w:tcPr>
            <w:tcW w:w="2410"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w:t>
            </w:r>
            <w:r w:rsidRPr="00D26AB1">
              <w:rPr>
                <w:rFonts w:ascii="Times New Roman" w:eastAsia="Calibri" w:hAnsi="Times New Roman" w:cs="Times New Roman"/>
                <w:sz w:val="24"/>
                <w:szCs w:val="24"/>
              </w:rPr>
              <w:t xml:space="preserve"> 200</w:t>
            </w:r>
          </w:p>
        </w:tc>
        <w:tc>
          <w:tcPr>
            <w:tcW w:w="1675"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1</w:t>
            </w:r>
            <w:r w:rsidRPr="00D26AB1">
              <w:rPr>
                <w:rFonts w:ascii="Times New Roman" w:eastAsia="Calibri" w:hAnsi="Times New Roman" w:cs="Times New Roman"/>
                <w:sz w:val="24"/>
                <w:szCs w:val="24"/>
              </w:rPr>
              <w:t>2</w:t>
            </w:r>
          </w:p>
        </w:tc>
        <w:tc>
          <w:tcPr>
            <w:tcW w:w="3208"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Điện áp đánh thủng</w:t>
            </w:r>
          </w:p>
        </w:tc>
        <w:tc>
          <w:tcPr>
            <w:tcW w:w="1144"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kV</w:t>
            </w:r>
          </w:p>
        </w:tc>
        <w:tc>
          <w:tcPr>
            <w:tcW w:w="2410"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200</w:t>
            </w:r>
          </w:p>
        </w:tc>
        <w:tc>
          <w:tcPr>
            <w:tcW w:w="1675"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1</w:t>
            </w:r>
            <w:r w:rsidRPr="00D26AB1">
              <w:rPr>
                <w:rFonts w:ascii="Times New Roman" w:eastAsia="Calibri" w:hAnsi="Times New Roman" w:cs="Times New Roman"/>
                <w:sz w:val="24"/>
                <w:szCs w:val="24"/>
              </w:rPr>
              <w:t>3</w:t>
            </w:r>
          </w:p>
        </w:tc>
        <w:tc>
          <w:tcPr>
            <w:tcW w:w="3208"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xml:space="preserve">Chiều dài ty đoạn gắn </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vào xà</w:t>
            </w:r>
          </w:p>
        </w:tc>
        <w:tc>
          <w:tcPr>
            <w:tcW w:w="1144"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mm</w:t>
            </w:r>
          </w:p>
        </w:tc>
        <w:tc>
          <w:tcPr>
            <w:tcW w:w="2410"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140</w:t>
            </w:r>
            <w:r w:rsidRPr="00D26AB1">
              <w:rPr>
                <w:rFonts w:ascii="Times New Roman" w:eastAsia="Calibri" w:hAnsi="Times New Roman" w:cs="Times New Roman"/>
                <w:sz w:val="24"/>
                <w:szCs w:val="24"/>
              </w:rPr>
              <w:t>-150</w:t>
            </w:r>
          </w:p>
        </w:tc>
        <w:tc>
          <w:tcPr>
            <w:tcW w:w="1675"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1</w:t>
            </w:r>
            <w:r w:rsidRPr="00D26AB1">
              <w:rPr>
                <w:rFonts w:ascii="Times New Roman" w:eastAsia="Calibri" w:hAnsi="Times New Roman" w:cs="Times New Roman"/>
                <w:sz w:val="24"/>
                <w:szCs w:val="24"/>
              </w:rPr>
              <w:t>4</w:t>
            </w:r>
          </w:p>
        </w:tc>
        <w:tc>
          <w:tcPr>
            <w:tcW w:w="3208"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Chiều dài phần ren</w:t>
            </w:r>
            <w:r w:rsidRPr="00D26AB1">
              <w:rPr>
                <w:rFonts w:ascii="Times New Roman" w:eastAsia="Calibri" w:hAnsi="Times New Roman" w:cs="Times New Roman"/>
                <w:sz w:val="24"/>
                <w:szCs w:val="24"/>
              </w:rPr>
              <w:t xml:space="preserve"> ty sứ</w:t>
            </w:r>
          </w:p>
        </w:tc>
        <w:tc>
          <w:tcPr>
            <w:tcW w:w="1144"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mm</w:t>
            </w:r>
          </w:p>
        </w:tc>
        <w:tc>
          <w:tcPr>
            <w:tcW w:w="2410"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 xml:space="preserve">≥ </w:t>
            </w:r>
            <w:r w:rsidRPr="00D26AB1">
              <w:rPr>
                <w:rFonts w:ascii="Times New Roman" w:eastAsia="Calibri" w:hAnsi="Times New Roman" w:cs="Times New Roman"/>
                <w:sz w:val="24"/>
                <w:szCs w:val="24"/>
              </w:rPr>
              <w:t>100</w:t>
            </w:r>
          </w:p>
        </w:tc>
        <w:tc>
          <w:tcPr>
            <w:tcW w:w="1675"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15</w:t>
            </w:r>
          </w:p>
        </w:tc>
        <w:tc>
          <w:tcPr>
            <w:tcW w:w="3208"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Đường kính ty sứ</w:t>
            </w:r>
          </w:p>
        </w:tc>
        <w:tc>
          <w:tcPr>
            <w:tcW w:w="1144"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mm</w:t>
            </w:r>
          </w:p>
        </w:tc>
        <w:tc>
          <w:tcPr>
            <w:tcW w:w="2410"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20</w:t>
            </w:r>
          </w:p>
        </w:tc>
        <w:tc>
          <w:tcPr>
            <w:tcW w:w="1675"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16</w:t>
            </w:r>
          </w:p>
        </w:tc>
        <w:tc>
          <w:tcPr>
            <w:tcW w:w="3208"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Bán kính cong của cổ cách điện đỡ</w:t>
            </w:r>
          </w:p>
        </w:tc>
        <w:tc>
          <w:tcPr>
            <w:tcW w:w="1144"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mm</w:t>
            </w:r>
          </w:p>
        </w:tc>
        <w:tc>
          <w:tcPr>
            <w:tcW w:w="2410"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Nêu rõ</w:t>
            </w:r>
          </w:p>
        </w:tc>
        <w:tc>
          <w:tcPr>
            <w:tcW w:w="1675"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17</w:t>
            </w:r>
          </w:p>
        </w:tc>
        <w:tc>
          <w:tcPr>
            <w:tcW w:w="3208"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Bán kính cong rãnh đặt dây trên đỉnh sứ</w:t>
            </w:r>
          </w:p>
        </w:tc>
        <w:tc>
          <w:tcPr>
            <w:tcW w:w="1144"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mm</w:t>
            </w:r>
          </w:p>
        </w:tc>
        <w:tc>
          <w:tcPr>
            <w:tcW w:w="2410"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Nêu rõ</w:t>
            </w:r>
          </w:p>
        </w:tc>
        <w:tc>
          <w:tcPr>
            <w:tcW w:w="1675"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lastRenderedPageBreak/>
              <w:t>1</w:t>
            </w:r>
            <w:r w:rsidRPr="00D26AB1">
              <w:rPr>
                <w:rFonts w:ascii="Times New Roman" w:eastAsia="Calibri" w:hAnsi="Times New Roman" w:cs="Times New Roman"/>
                <w:sz w:val="24"/>
                <w:szCs w:val="24"/>
              </w:rPr>
              <w:t>8</w:t>
            </w:r>
          </w:p>
        </w:tc>
        <w:tc>
          <w:tcPr>
            <w:tcW w:w="3208"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Các phụ kiện đi kèm ty</w:t>
            </w:r>
          </w:p>
        </w:tc>
        <w:tc>
          <w:tcPr>
            <w:tcW w:w="1144"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c>
          <w:tcPr>
            <w:tcW w:w="2410"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2 đai ốc, 1 đệm phẳng và 1 đệm vênh bằng thép không rỉ hoặc thép mạ kẽm nhúng nóng.</w:t>
            </w:r>
          </w:p>
        </w:tc>
        <w:tc>
          <w:tcPr>
            <w:tcW w:w="1675"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1</w:t>
            </w:r>
            <w:r w:rsidRPr="00D26AB1">
              <w:rPr>
                <w:rFonts w:ascii="Times New Roman" w:eastAsia="Calibri" w:hAnsi="Times New Roman" w:cs="Times New Roman"/>
                <w:sz w:val="24"/>
                <w:szCs w:val="24"/>
              </w:rPr>
              <w:t>9</w:t>
            </w:r>
          </w:p>
        </w:tc>
        <w:tc>
          <w:tcPr>
            <w:tcW w:w="3208" w:type="dxa"/>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Điều kiện lắp đặt, môi trường làm việc</w:t>
            </w:r>
          </w:p>
        </w:tc>
        <w:tc>
          <w:tcPr>
            <w:tcW w:w="1144"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c>
          <w:tcPr>
            <w:tcW w:w="2410" w:type="dxa"/>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Ngoài trời, nhiệt đới hóa.</w:t>
            </w:r>
          </w:p>
        </w:tc>
        <w:tc>
          <w:tcPr>
            <w:tcW w:w="1675" w:type="dxa"/>
            <w:tcBorders>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r w:rsidR="00D26AB1" w:rsidRPr="00D26AB1" w:rsidTr="00290BA3">
        <w:trPr>
          <w:jc w:val="center"/>
        </w:trPr>
        <w:tc>
          <w:tcPr>
            <w:tcW w:w="746" w:type="dxa"/>
            <w:tcBorders>
              <w:left w:val="double" w:sz="4" w:space="0" w:color="auto"/>
              <w:bottom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20</w:t>
            </w:r>
          </w:p>
        </w:tc>
        <w:tc>
          <w:tcPr>
            <w:tcW w:w="3208" w:type="dxa"/>
            <w:tcBorders>
              <w:bottom w:val="double" w:sz="4" w:space="0" w:color="auto"/>
            </w:tcBorders>
            <w:vAlign w:val="center"/>
          </w:tcPr>
          <w:p w:rsidR="008120C2" w:rsidRPr="00D26AB1" w:rsidRDefault="008120C2" w:rsidP="008120C2">
            <w:pPr>
              <w:tabs>
                <w:tab w:val="left" w:pos="284"/>
              </w:tabs>
              <w:spacing w:after="0" w:line="360" w:lineRule="exact"/>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Bản vẽ và tài liệu kỹ thuật</w:t>
            </w:r>
          </w:p>
        </w:tc>
        <w:tc>
          <w:tcPr>
            <w:tcW w:w="1144" w:type="dxa"/>
            <w:tcBorders>
              <w:bottom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c>
          <w:tcPr>
            <w:tcW w:w="2410" w:type="dxa"/>
            <w:tcBorders>
              <w:bottom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Có</w:t>
            </w:r>
          </w:p>
        </w:tc>
        <w:tc>
          <w:tcPr>
            <w:tcW w:w="1675" w:type="dxa"/>
            <w:tcBorders>
              <w:bottom w:val="double" w:sz="4" w:space="0" w:color="auto"/>
              <w:right w:val="double" w:sz="4" w:space="0" w:color="auto"/>
            </w:tcBorders>
            <w:vAlign w:val="center"/>
          </w:tcPr>
          <w:p w:rsidR="008120C2" w:rsidRPr="00D26AB1" w:rsidRDefault="008120C2" w:rsidP="008120C2">
            <w:pPr>
              <w:tabs>
                <w:tab w:val="left" w:pos="284"/>
              </w:tabs>
              <w:spacing w:after="0" w:line="360" w:lineRule="exact"/>
              <w:jc w:val="center"/>
              <w:rPr>
                <w:rFonts w:ascii="Times New Roman" w:eastAsia="Calibri" w:hAnsi="Times New Roman" w:cs="Times New Roman"/>
                <w:sz w:val="24"/>
                <w:szCs w:val="24"/>
                <w:lang w:val="vi-VN"/>
              </w:rPr>
            </w:pPr>
          </w:p>
        </w:tc>
      </w:tr>
    </w:tbl>
    <w:p w:rsidR="00290BA3" w:rsidRPr="00D26AB1" w:rsidRDefault="00290BA3" w:rsidP="00FD55F5">
      <w:pPr>
        <w:numPr>
          <w:ilvl w:val="0"/>
          <w:numId w:val="95"/>
        </w:numPr>
        <w:tabs>
          <w:tab w:val="left" w:pos="220"/>
          <w:tab w:val="left" w:pos="851"/>
        </w:tabs>
        <w:spacing w:before="120" w:after="0" w:line="360" w:lineRule="exact"/>
        <w:jc w:val="both"/>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lang w:val="vi-VN"/>
        </w:rPr>
        <w:t>C</w:t>
      </w:r>
      <w:r w:rsidRPr="00D26AB1">
        <w:rPr>
          <w:rFonts w:ascii="Times New Roman" w:eastAsia="Calibri" w:hAnsi="Times New Roman" w:cs="Times New Roman"/>
          <w:b/>
          <w:bCs/>
          <w:sz w:val="24"/>
          <w:szCs w:val="24"/>
        </w:rPr>
        <w:t>huỗi cách điện treo thủy tinh 22 kV</w:t>
      </w:r>
    </w:p>
    <w:p w:rsidR="00290BA3" w:rsidRPr="00D26AB1" w:rsidRDefault="00290BA3" w:rsidP="00290BA3">
      <w:pPr>
        <w:tabs>
          <w:tab w:val="left" w:pos="220"/>
          <w:tab w:val="left" w:pos="851"/>
        </w:tabs>
        <w:spacing w:before="120" w:after="0" w:line="360" w:lineRule="exact"/>
        <w:jc w:val="both"/>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rPr>
        <w:t>3</w:t>
      </w:r>
      <w:r w:rsidRPr="00D26AB1">
        <w:rPr>
          <w:rFonts w:ascii="Times New Roman" w:eastAsia="Calibri" w:hAnsi="Times New Roman" w:cs="Times New Roman"/>
          <w:b/>
          <w:bCs/>
          <w:sz w:val="24"/>
          <w:szCs w:val="24"/>
          <w:lang w:val="vi-VN"/>
        </w:rPr>
        <w:t>.1. Mô tả chung:</w:t>
      </w:r>
    </w:p>
    <w:p w:rsidR="00290BA3" w:rsidRPr="00D26AB1" w:rsidRDefault="00290BA3" w:rsidP="00290BA3">
      <w:pPr>
        <w:tabs>
          <w:tab w:val="left" w:pos="220"/>
          <w:tab w:val="left" w:pos="851"/>
        </w:tabs>
        <w:spacing w:before="120"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a.</w:t>
      </w:r>
      <w:r w:rsidRPr="00D26AB1">
        <w:rPr>
          <w:rFonts w:ascii="Times New Roman" w:eastAsia="Calibri" w:hAnsi="Times New Roman" w:cs="Times New Roman"/>
          <w:sz w:val="24"/>
          <w:szCs w:val="24"/>
          <w:lang w:val="vi-VN"/>
        </w:rPr>
        <w:t xml:space="preserve"> Vật liệu chế tạo: Thủy tinh cường lực (hoặc thủy tinh cường lực an toàn)</w:t>
      </w:r>
      <w:r w:rsidRPr="00D26AB1">
        <w:rPr>
          <w:rFonts w:ascii="Times New Roman" w:eastAsia="Calibri" w:hAnsi="Times New Roman" w:cs="Times New Roman"/>
          <w:sz w:val="24"/>
          <w:szCs w:val="24"/>
        </w:rPr>
        <w:t>.</w:t>
      </w:r>
    </w:p>
    <w:p w:rsidR="00290BA3" w:rsidRPr="00D26AB1" w:rsidRDefault="00290BA3" w:rsidP="00290BA3">
      <w:pPr>
        <w:tabs>
          <w:tab w:val="left" w:pos="220"/>
          <w:tab w:val="left" w:pos="851"/>
        </w:tabs>
        <w:spacing w:before="120"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rPr>
        <w:t xml:space="preserve">b. </w:t>
      </w:r>
      <w:r w:rsidRPr="00D26AB1">
        <w:rPr>
          <w:rFonts w:ascii="Times New Roman" w:eastAsia="Calibri" w:hAnsi="Times New Roman" w:cs="Times New Roman"/>
          <w:sz w:val="24"/>
          <w:szCs w:val="24"/>
          <w:lang w:val="vi-VN"/>
        </w:rPr>
        <w:t xml:space="preserve">Chất lượng bề mặt cách điện treo: Bề mặt cách điện treo không được có các khuyết tật </w:t>
      </w:r>
      <w:r w:rsidRPr="00D26AB1">
        <w:rPr>
          <w:rFonts w:ascii="Times New Roman" w:eastAsia="Calibri" w:hAnsi="Times New Roman" w:cs="Times New Roman"/>
          <w:sz w:val="24"/>
          <w:szCs w:val="24"/>
        </w:rPr>
        <w:t xml:space="preserve">như </w:t>
      </w:r>
      <w:r w:rsidRPr="00D26AB1">
        <w:rPr>
          <w:rFonts w:ascii="Times New Roman" w:eastAsia="Calibri" w:hAnsi="Times New Roman" w:cs="Times New Roman"/>
          <w:sz w:val="24"/>
          <w:szCs w:val="24"/>
          <w:lang w:val="vi-VN"/>
        </w:rPr>
        <w:t>các nếp nhăn rõ rệt, các tạp chất lạ, bọt hở, vết rạn, nứt, rỗ và vỡ.</w:t>
      </w:r>
    </w:p>
    <w:p w:rsidR="00290BA3" w:rsidRPr="00D26AB1" w:rsidRDefault="00290BA3" w:rsidP="00290BA3">
      <w:pPr>
        <w:tabs>
          <w:tab w:val="left" w:pos="220"/>
          <w:tab w:val="left" w:pos="851"/>
        </w:tabs>
        <w:spacing w:before="120"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 Phụ kiện chuỗi cách điện:</w:t>
      </w:r>
    </w:p>
    <w:p w:rsidR="00290BA3" w:rsidRPr="00D26AB1" w:rsidRDefault="00290BA3" w:rsidP="00290BA3">
      <w:pPr>
        <w:tabs>
          <w:tab w:val="left" w:pos="220"/>
          <w:tab w:val="left" w:pos="851"/>
        </w:tabs>
        <w:spacing w:before="120"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Các phụ kiện, chi tiết bằng thép đi kèm theo cách điện treo phải được mạ kẽm nhúng nóng, chiều dày lớp mạ không được nhỏ hơn 8</w:t>
      </w:r>
      <w:r w:rsidRPr="00D26AB1">
        <w:rPr>
          <w:rFonts w:ascii="Times New Roman" w:eastAsia="Calibri" w:hAnsi="Times New Roman" w:cs="Times New Roman"/>
          <w:sz w:val="24"/>
          <w:szCs w:val="24"/>
        </w:rPr>
        <w:t>5</w:t>
      </w:r>
      <w:r w:rsidRPr="00D26AB1">
        <w:rPr>
          <w:rFonts w:ascii="Times New Roman" w:eastAsia="Calibri" w:hAnsi="Times New Roman" w:cs="Times New Roman"/>
          <w:sz w:val="24"/>
          <w:szCs w:val="24"/>
          <w:lang w:val="vi-VN"/>
        </w:rPr>
        <w:t>μm. Các chi tiết và phụ kiện đi kèm phải chế tạo đảm bảo phù hợp với lực phá hủy cơ học của cách điện.</w:t>
      </w:r>
    </w:p>
    <w:p w:rsidR="00290BA3" w:rsidRPr="00D26AB1" w:rsidRDefault="00290BA3" w:rsidP="00290BA3">
      <w:pPr>
        <w:tabs>
          <w:tab w:val="left" w:pos="220"/>
          <w:tab w:val="left" w:pos="851"/>
        </w:tabs>
        <w:spacing w:before="120"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rPr>
        <w:t>-</w:t>
      </w:r>
      <w:r w:rsidRPr="00D26AB1">
        <w:rPr>
          <w:rFonts w:ascii="Times New Roman" w:eastAsia="Calibri" w:hAnsi="Times New Roman" w:cs="Times New Roman"/>
          <w:sz w:val="24"/>
          <w:szCs w:val="24"/>
          <w:lang w:val="vi-VN"/>
        </w:rPr>
        <w:t xml:space="preserve"> Mỗi chuỗi cách điện bao gồm một số bát cách điện và đầy đủ phụ kiện để lắp đặt hoàn chỉnh như móc treo chữ U, bu lông chữ U, vòng treo, mắt nối, khóa néo, khóa đỡ v.v.</w:t>
      </w:r>
    </w:p>
    <w:p w:rsidR="00290BA3" w:rsidRPr="00D26AB1" w:rsidRDefault="00290BA3" w:rsidP="00290BA3">
      <w:pPr>
        <w:tabs>
          <w:tab w:val="left" w:pos="220"/>
          <w:tab w:val="left" w:pos="851"/>
        </w:tabs>
        <w:spacing w:before="120"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rPr>
        <w:t>-</w:t>
      </w:r>
      <w:r w:rsidRPr="00D26AB1">
        <w:rPr>
          <w:rFonts w:ascii="Times New Roman" w:eastAsia="Calibri" w:hAnsi="Times New Roman" w:cs="Times New Roman"/>
          <w:sz w:val="24"/>
          <w:szCs w:val="24"/>
          <w:lang w:val="vi-VN"/>
        </w:rPr>
        <w:t xml:space="preserve"> Mỗi phụ kiện của chuỗi cách điện phải được đánh dấu tên, chữ viết tắt hoặc dấu thương hiệu của nhà sản xuất, năm sản xuất. Đối với các bát cách điện còn phải đánh dấu thêm kích thước và cường độ chịu lực cơ khí. Các đánh dấu này phải đảm bảo dễ đọc và không tẩy xóa được.</w:t>
      </w:r>
    </w:p>
    <w:p w:rsidR="00290BA3" w:rsidRPr="00D26AB1" w:rsidRDefault="00290BA3" w:rsidP="00290BA3">
      <w:pPr>
        <w:tabs>
          <w:tab w:val="left" w:pos="220"/>
          <w:tab w:val="left" w:pos="851"/>
        </w:tabs>
        <w:spacing w:before="120"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rPr>
        <w:t>-</w:t>
      </w:r>
      <w:r w:rsidRPr="00D26AB1">
        <w:rPr>
          <w:rFonts w:ascii="Times New Roman" w:eastAsia="Calibri" w:hAnsi="Times New Roman" w:cs="Times New Roman"/>
          <w:sz w:val="24"/>
          <w:szCs w:val="24"/>
          <w:lang w:val="vi-VN"/>
        </w:rPr>
        <w:t xml:space="preserve"> Các phụ kiện phải đảm bảo móc nối hợp bộ với nhau, có thể tháo lắp</w:t>
      </w:r>
      <w:r w:rsidRPr="00D26AB1">
        <w:rPr>
          <w:rFonts w:ascii="Times New Roman" w:eastAsia="Calibri" w:hAnsi="Times New Roman" w:cs="Times New Roman"/>
          <w:sz w:val="24"/>
          <w:szCs w:val="24"/>
        </w:rPr>
        <w:t>,</w:t>
      </w:r>
      <w:r w:rsidRPr="00D26AB1">
        <w:rPr>
          <w:rFonts w:ascii="Times New Roman" w:eastAsia="Calibri" w:hAnsi="Times New Roman" w:cs="Times New Roman"/>
          <w:sz w:val="24"/>
          <w:szCs w:val="24"/>
          <w:lang w:val="vi-VN"/>
        </w:rPr>
        <w:t xml:space="preserve"> thay thế dễ dàng; có đầy đủ các chi tiết như đai ốc, vòng đệm, chốt hãm v.v. để không bị tuột hoặc hư hại trong suốt quá trình sử dụng. Các phụ kiện của chuỗi cách điện phải đảm bảo khả năng chịu lực tương đương hoặc lớn hơn lực phá hủy của bát cách điện được quy định ở bảng thông số kỹ thuật.</w:t>
      </w:r>
    </w:p>
    <w:p w:rsidR="00290BA3" w:rsidRPr="00D26AB1" w:rsidRDefault="00290BA3" w:rsidP="00290BA3">
      <w:pPr>
        <w:tabs>
          <w:tab w:val="left" w:pos="220"/>
          <w:tab w:val="left" w:pos="851"/>
        </w:tabs>
        <w:spacing w:before="120" w:after="0" w:line="360" w:lineRule="exact"/>
        <w:jc w:val="both"/>
        <w:rPr>
          <w:rFonts w:ascii="Times New Roman" w:eastAsia="Calibri" w:hAnsi="Times New Roman" w:cs="Times New Roman"/>
          <w:spacing w:val="-4"/>
          <w:sz w:val="24"/>
          <w:szCs w:val="24"/>
          <w:lang w:val="vi-VN"/>
        </w:rPr>
      </w:pPr>
      <w:r w:rsidRPr="00D26AB1">
        <w:rPr>
          <w:rFonts w:ascii="Times New Roman" w:eastAsia="Calibri" w:hAnsi="Times New Roman" w:cs="Times New Roman"/>
          <w:spacing w:val="-4"/>
          <w:sz w:val="24"/>
          <w:szCs w:val="24"/>
        </w:rPr>
        <w:t>-</w:t>
      </w:r>
      <w:r w:rsidRPr="00D26AB1">
        <w:rPr>
          <w:rFonts w:ascii="Times New Roman" w:eastAsia="Calibri" w:hAnsi="Times New Roman" w:cs="Times New Roman"/>
          <w:spacing w:val="-4"/>
          <w:sz w:val="24"/>
          <w:szCs w:val="24"/>
          <w:lang w:val="vi-VN"/>
        </w:rPr>
        <w:t xml:space="preserve"> Các phụ kiện đỡ, hãm trực tiếp với dây dẫn, cáp điện (như khóa đỡ, khóa néo v.v.) phải được lựa chọn để phù hợp với từng loại dây dẫn, cáp điện; vừa đảm bảo yêu cầu kỹ thuật vừa không gây tổn hại cho dây trong suốt quá trình vận hành. Đối với dây dẫn có lớp ngoài cùng bằng nhôm thì các khóa đỡ phải có lớp lót bằng nhôm, độ dày lớp lót ≥ 0,5mm hoặc bằng dây bảo vệ hợp kim nhôm (Armour Rod). Đối với khóa néo dây (loại bắt bu lông) bắt buộc phải có lớp lót bằng nhôm, độ dày lớp lót ≥ 0,5mm.</w:t>
      </w:r>
    </w:p>
    <w:p w:rsidR="00290BA3" w:rsidRPr="00D26AB1" w:rsidRDefault="00290BA3" w:rsidP="00290BA3">
      <w:pPr>
        <w:tabs>
          <w:tab w:val="left" w:pos="220"/>
          <w:tab w:val="left" w:pos="851"/>
        </w:tabs>
        <w:spacing w:before="120"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rPr>
        <w:lastRenderedPageBreak/>
        <w:t>-</w:t>
      </w:r>
      <w:r w:rsidRPr="00D26AB1">
        <w:rPr>
          <w:rFonts w:ascii="Times New Roman" w:eastAsia="Calibri" w:hAnsi="Times New Roman" w:cs="Times New Roman"/>
          <w:sz w:val="24"/>
          <w:szCs w:val="24"/>
          <w:lang w:val="vi-VN"/>
        </w:rPr>
        <w:t xml:space="preserve"> Các chốt bi, chốt ngang (như chốt ngang của khóa đỡ dây, khóa néo dây, mắt nối kép v.v.) phải làm bằng thép </w:t>
      </w:r>
      <w:r w:rsidRPr="00D26AB1">
        <w:rPr>
          <w:rFonts w:ascii="Times New Roman" w:eastAsia="Calibri" w:hAnsi="Times New Roman" w:cs="Times New Roman"/>
          <w:sz w:val="24"/>
          <w:szCs w:val="24"/>
        </w:rPr>
        <w:t xml:space="preserve">không gỉ, </w:t>
      </w:r>
      <w:r w:rsidRPr="00D26AB1">
        <w:rPr>
          <w:rFonts w:ascii="Times New Roman" w:eastAsia="Calibri" w:hAnsi="Times New Roman" w:cs="Times New Roman"/>
          <w:sz w:val="24"/>
          <w:szCs w:val="24"/>
          <w:lang w:val="vi-VN"/>
        </w:rPr>
        <w:t>chịu mài mòn cao (</w:t>
      </w:r>
      <w:r w:rsidRPr="00D26AB1">
        <w:rPr>
          <w:rFonts w:ascii="Times New Roman" w:eastAsia="Calibri" w:hAnsi="Times New Roman" w:cs="Times New Roman"/>
          <w:sz w:val="24"/>
          <w:szCs w:val="24"/>
        </w:rPr>
        <w:t>m</w:t>
      </w:r>
      <w:r w:rsidRPr="00D26AB1">
        <w:rPr>
          <w:rFonts w:ascii="Times New Roman" w:eastAsia="Calibri" w:hAnsi="Times New Roman" w:cs="Times New Roman"/>
          <w:sz w:val="24"/>
          <w:szCs w:val="24"/>
          <w:lang w:val="vi-VN"/>
        </w:rPr>
        <w:t>ác thép CT45, S45C trở lên hoặc tương đương).</w:t>
      </w:r>
    </w:p>
    <w:p w:rsidR="00290BA3" w:rsidRPr="00D26AB1" w:rsidRDefault="00290BA3" w:rsidP="00290BA3">
      <w:pPr>
        <w:tabs>
          <w:tab w:val="left" w:pos="220"/>
          <w:tab w:val="left" w:pos="851"/>
        </w:tabs>
        <w:spacing w:before="120"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Chuỗi cách điện phải có các vòng kẽm chống ăn mòn khi đi qua các khu vực nhiễm bẫn, nhiễm mặn.</w:t>
      </w:r>
    </w:p>
    <w:p w:rsidR="00290BA3" w:rsidRPr="00D26AB1" w:rsidRDefault="00290BA3" w:rsidP="00290BA3">
      <w:pPr>
        <w:tabs>
          <w:tab w:val="left" w:pos="220"/>
          <w:tab w:val="left" w:pos="851"/>
        </w:tabs>
        <w:spacing w:before="120"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d. Các loại bát cách điện:</w:t>
      </w:r>
    </w:p>
    <w:tbl>
      <w:tblPr>
        <w:tblW w:w="0" w:type="auto"/>
        <w:tblLook w:val="04A0" w:firstRow="1" w:lastRow="0" w:firstColumn="1" w:lastColumn="0" w:noHBand="0" w:noVBand="1"/>
      </w:tblPr>
      <w:tblGrid>
        <w:gridCol w:w="9405"/>
      </w:tblGrid>
      <w:tr w:rsidR="00D26AB1" w:rsidRPr="00D26AB1" w:rsidTr="00290BA3">
        <w:tc>
          <w:tcPr>
            <w:tcW w:w="9405" w:type="dxa"/>
            <w:hideMark/>
          </w:tcPr>
          <w:p w:rsidR="00290BA3" w:rsidRPr="00D26AB1" w:rsidRDefault="00290BA3" w:rsidP="00290BA3">
            <w:pPr>
              <w:tabs>
                <w:tab w:val="left" w:pos="1745"/>
              </w:tabs>
              <w:spacing w:before="60" w:after="0" w:line="256" w:lineRule="auto"/>
              <w:jc w:val="center"/>
              <w:rPr>
                <w:rFonts w:ascii="Times New Roman" w:eastAsia="Calibri" w:hAnsi="Times New Roman" w:cs="Times New Roman"/>
                <w:b/>
                <w:bCs/>
                <w:sz w:val="24"/>
                <w:szCs w:val="24"/>
                <w:lang w:val="vi-VN"/>
              </w:rPr>
            </w:pPr>
            <w:r w:rsidRPr="00D26AB1">
              <w:rPr>
                <w:rFonts w:ascii="Times New Roman" w:eastAsia="Calibri" w:hAnsi="Times New Roman" w:cs="Times New Roman"/>
                <w:noProof/>
                <w:sz w:val="24"/>
                <w:szCs w:val="24"/>
              </w:rPr>
              <w:drawing>
                <wp:inline distT="0" distB="0" distL="0" distR="0" wp14:anchorId="4211521E" wp14:editId="2D8819D3">
                  <wp:extent cx="3068955" cy="2083435"/>
                  <wp:effectExtent l="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r="62927" b="50703"/>
                          <a:stretch>
                            <a:fillRect/>
                          </a:stretch>
                        </pic:blipFill>
                        <pic:spPr bwMode="auto">
                          <a:xfrm>
                            <a:off x="0" y="0"/>
                            <a:ext cx="3068955" cy="2083435"/>
                          </a:xfrm>
                          <a:prstGeom prst="rect">
                            <a:avLst/>
                          </a:prstGeom>
                          <a:noFill/>
                          <a:ln>
                            <a:noFill/>
                          </a:ln>
                        </pic:spPr>
                      </pic:pic>
                    </a:graphicData>
                  </a:graphic>
                </wp:inline>
              </w:drawing>
            </w:r>
          </w:p>
        </w:tc>
      </w:tr>
      <w:tr w:rsidR="00D26AB1" w:rsidRPr="00D26AB1" w:rsidTr="00290BA3">
        <w:tc>
          <w:tcPr>
            <w:tcW w:w="9405" w:type="dxa"/>
            <w:hideMark/>
          </w:tcPr>
          <w:p w:rsidR="00290BA3" w:rsidRPr="00D26AB1" w:rsidRDefault="00290BA3" w:rsidP="00290BA3">
            <w:pPr>
              <w:spacing w:after="0" w:line="256" w:lineRule="auto"/>
              <w:jc w:val="center"/>
              <w:rPr>
                <w:rFonts w:ascii="Times New Roman" w:eastAsia="Calibri" w:hAnsi="Times New Roman" w:cs="Times New Roman"/>
                <w:bCs/>
                <w:i/>
                <w:sz w:val="24"/>
                <w:szCs w:val="24"/>
                <w:lang w:val="vi-VN"/>
              </w:rPr>
            </w:pPr>
            <w:r w:rsidRPr="00D26AB1">
              <w:rPr>
                <w:rFonts w:ascii="Times New Roman" w:eastAsia="Calibri" w:hAnsi="Times New Roman" w:cs="Times New Roman"/>
                <w:bCs/>
                <w:i/>
                <w:sz w:val="24"/>
                <w:szCs w:val="24"/>
                <w:lang w:val="vi-VN"/>
              </w:rPr>
              <w:t>Hình 1: Bát sứ cách điện với khớp nối kiểu móc treo đầu tròn (Ball and Socket).</w:t>
            </w:r>
          </w:p>
        </w:tc>
      </w:tr>
    </w:tbl>
    <w:p w:rsidR="00290BA3" w:rsidRPr="00D26AB1" w:rsidRDefault="00290BA3" w:rsidP="00290BA3">
      <w:pPr>
        <w:tabs>
          <w:tab w:val="left" w:pos="851"/>
        </w:tabs>
        <w:spacing w:before="120" w:after="120" w:line="240" w:lineRule="auto"/>
        <w:ind w:firstLine="567"/>
        <w:jc w:val="both"/>
        <w:rPr>
          <w:rFonts w:ascii="Times New Roman" w:eastAsia="Calibri" w:hAnsi="Times New Roman" w:cs="Times New Roman"/>
          <w:strike/>
          <w:sz w:val="24"/>
          <w:szCs w:val="24"/>
          <w:lang w:val="vi-VN"/>
        </w:rPr>
      </w:pPr>
      <w:r w:rsidRPr="00D26AB1">
        <w:rPr>
          <w:rFonts w:ascii="Times New Roman" w:eastAsia="Calibri" w:hAnsi="Times New Roman" w:cs="Times New Roman"/>
          <w:sz w:val="24"/>
          <w:szCs w:val="24"/>
        </w:rPr>
        <w:t>Bảng 1.1: Giá trị xác định của các đặc tính cơ khí và kích thước cho các phần tử chuỗi cách điện có khớp nối kiểu móc treo đầu tròn (Ball and Socket).</w:t>
      </w:r>
    </w:p>
    <w:tbl>
      <w:tblPr>
        <w:tblW w:w="0" w:type="auto"/>
        <w:tblInd w:w="-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641"/>
        <w:gridCol w:w="1601"/>
        <w:gridCol w:w="2071"/>
        <w:gridCol w:w="1399"/>
        <w:gridCol w:w="1645"/>
        <w:gridCol w:w="1552"/>
      </w:tblGrid>
      <w:tr w:rsidR="00D26AB1" w:rsidRPr="00D26AB1" w:rsidTr="00290BA3">
        <w:trPr>
          <w:trHeight w:val="990"/>
        </w:trPr>
        <w:tc>
          <w:tcPr>
            <w:tcW w:w="1641" w:type="dxa"/>
            <w:vMerge w:val="restart"/>
            <w:tcBorders>
              <w:top w:val="double" w:sz="4" w:space="0" w:color="auto"/>
              <w:left w:val="doub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Ký hiệu</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Tải trọng phá hủy cơ khí hoặc cơ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Đường kính danh định lớn nhất của phần cách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Khoảng cách danh định</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Chiều dài dòng rò danh định nhỏ nhất</w:t>
            </w:r>
          </w:p>
        </w:tc>
        <w:tc>
          <w:tcPr>
            <w:tcW w:w="0" w:type="auto"/>
            <w:tcBorders>
              <w:top w:val="double" w:sz="4" w:space="0" w:color="auto"/>
              <w:left w:val="single" w:sz="4" w:space="0" w:color="auto"/>
              <w:bottom w:val="single" w:sz="4" w:space="0" w:color="auto"/>
              <w:right w:val="doub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Khớp nối tiêu chuẩn theo IEC 120 </w:t>
            </w:r>
          </w:p>
        </w:tc>
      </w:tr>
      <w:tr w:rsidR="00D26AB1" w:rsidRPr="00D26AB1" w:rsidTr="00290BA3">
        <w:trPr>
          <w:trHeight w:val="330"/>
        </w:trPr>
        <w:tc>
          <w:tcPr>
            <w:tcW w:w="0" w:type="auto"/>
            <w:vMerge/>
            <w:tcBorders>
              <w:top w:val="double" w:sz="4" w:space="0" w:color="auto"/>
              <w:left w:val="double" w:sz="4" w:space="0" w:color="auto"/>
              <w:bottom w:val="single" w:sz="4" w:space="0" w:color="auto"/>
              <w:right w:val="single" w:sz="4" w:space="0" w:color="auto"/>
            </w:tcBorders>
            <w:vAlign w:val="center"/>
            <w:hideMark/>
          </w:tcPr>
          <w:p w:rsidR="00290BA3" w:rsidRPr="00D26AB1" w:rsidRDefault="00290BA3" w:rsidP="00290BA3">
            <w:pPr>
              <w:spacing w:after="0" w:line="240" w:lineRule="auto"/>
              <w:rPr>
                <w:rFonts w:ascii="Times New Roman" w:eastAsia="Times New Roman" w:hAnsi="Times New Roman" w:cs="Times New Roman"/>
                <w:sz w:val="24"/>
                <w:szCs w:val="24"/>
                <w:lang w:val="vi-V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kN</w:t>
            </w: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D-mm</w:t>
            </w: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P-mm</w:t>
            </w: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mm</w:t>
            </w:r>
          </w:p>
        </w:tc>
        <w:tc>
          <w:tcPr>
            <w:tcW w:w="0" w:type="auto"/>
            <w:tcBorders>
              <w:top w:val="single" w:sz="4" w:space="0" w:color="auto"/>
              <w:left w:val="single" w:sz="4" w:space="0" w:color="auto"/>
              <w:bottom w:val="single" w:sz="4" w:space="0" w:color="auto"/>
              <w:right w:val="doub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d1</w:t>
            </w:r>
          </w:p>
        </w:tc>
      </w:tr>
      <w:tr w:rsidR="00D26AB1" w:rsidRPr="00D26AB1"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40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40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175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190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11</w:t>
            </w:r>
          </w:p>
        </w:tc>
      </w:tr>
      <w:tr w:rsidR="00D26AB1" w:rsidRPr="00D26AB1"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40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40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11</w:t>
            </w:r>
          </w:p>
        </w:tc>
      </w:tr>
      <w:tr w:rsidR="00D26AB1" w:rsidRPr="00D26AB1"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70 BS</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w:t>
            </w:r>
          </w:p>
        </w:tc>
      </w:tr>
      <w:tr w:rsidR="00D26AB1" w:rsidRPr="00D26AB1"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70 BL</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w:t>
            </w:r>
          </w:p>
        </w:tc>
      </w:tr>
      <w:tr w:rsidR="00D26AB1" w:rsidRPr="00D26AB1"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70 BLP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w:t>
            </w:r>
          </w:p>
        </w:tc>
      </w:tr>
      <w:tr w:rsidR="00D26AB1" w:rsidRPr="00D26AB1"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U 100 BS </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w:t>
            </w:r>
          </w:p>
        </w:tc>
      </w:tr>
      <w:tr w:rsidR="00D26AB1" w:rsidRPr="00D26AB1"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U 100 BL </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w:t>
            </w:r>
          </w:p>
        </w:tc>
      </w:tr>
      <w:tr w:rsidR="00D26AB1" w:rsidRPr="00D26AB1"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100 BLP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w:t>
            </w:r>
          </w:p>
        </w:tc>
      </w:tr>
      <w:tr w:rsidR="00D26AB1" w:rsidRPr="00D26AB1"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120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w:t>
            </w:r>
          </w:p>
        </w:tc>
      </w:tr>
      <w:tr w:rsidR="00D26AB1" w:rsidRPr="00D26AB1"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120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w:t>
            </w:r>
          </w:p>
        </w:tc>
      </w:tr>
      <w:tr w:rsidR="00D26AB1" w:rsidRPr="00D26AB1"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160 BS</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315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20</w:t>
            </w:r>
          </w:p>
        </w:tc>
      </w:tr>
      <w:tr w:rsidR="00D26AB1" w:rsidRPr="00D26AB1"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160 BSP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20</w:t>
            </w:r>
          </w:p>
        </w:tc>
      </w:tr>
      <w:tr w:rsidR="00D26AB1" w:rsidRPr="00D26AB1"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160 BL</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20</w:t>
            </w:r>
          </w:p>
        </w:tc>
      </w:tr>
      <w:tr w:rsidR="00D26AB1" w:rsidRPr="00D26AB1"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160 BLP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20</w:t>
            </w:r>
          </w:p>
        </w:tc>
      </w:tr>
      <w:tr w:rsidR="00D26AB1" w:rsidRPr="00D26AB1"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210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370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20</w:t>
            </w:r>
          </w:p>
        </w:tc>
      </w:tr>
      <w:tr w:rsidR="00D26AB1" w:rsidRPr="00D26AB1"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210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20</w:t>
            </w:r>
          </w:p>
        </w:tc>
      </w:tr>
      <w:tr w:rsidR="00D26AB1" w:rsidRPr="00D26AB1"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lastRenderedPageBreak/>
              <w:t>U 300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195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390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24</w:t>
            </w:r>
          </w:p>
        </w:tc>
      </w:tr>
      <w:tr w:rsidR="00D26AB1" w:rsidRPr="00D26AB1"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300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400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195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590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24</w:t>
            </w:r>
          </w:p>
        </w:tc>
      </w:tr>
      <w:tr w:rsidR="00D26AB1" w:rsidRPr="00D26AB1"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400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400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205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28</w:t>
            </w:r>
          </w:p>
        </w:tc>
      </w:tr>
      <w:tr w:rsidR="00D26AB1" w:rsidRPr="00D26AB1" w:rsidTr="00290BA3">
        <w:trPr>
          <w:trHeight w:val="330"/>
        </w:trPr>
        <w:tc>
          <w:tcPr>
            <w:tcW w:w="1641" w:type="dxa"/>
            <w:tcBorders>
              <w:top w:val="single" w:sz="4" w:space="0" w:color="auto"/>
              <w:left w:val="double" w:sz="4" w:space="0" w:color="auto"/>
              <w:bottom w:val="doub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530 B</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530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380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240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600</w:t>
            </w:r>
          </w:p>
        </w:tc>
        <w:tc>
          <w:tcPr>
            <w:tcW w:w="0" w:type="auto"/>
            <w:tcBorders>
              <w:top w:val="single" w:sz="4" w:space="0" w:color="auto"/>
              <w:left w:val="single" w:sz="4" w:space="0" w:color="auto"/>
              <w:bottom w:val="doub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32</w:t>
            </w:r>
          </w:p>
        </w:tc>
      </w:tr>
    </w:tbl>
    <w:p w:rsidR="00290BA3" w:rsidRPr="00D26AB1" w:rsidRDefault="00290BA3" w:rsidP="00290BA3">
      <w:pPr>
        <w:spacing w:before="60" w:after="0" w:line="240" w:lineRule="auto"/>
        <w:jc w:val="both"/>
        <w:rPr>
          <w:rFonts w:ascii="Times New Roman" w:eastAsia="Calibri" w:hAnsi="Times New Roman" w:cs="Times New Roman"/>
          <w:b/>
          <w:bCs/>
          <w:sz w:val="24"/>
          <w:szCs w:val="24"/>
        </w:rPr>
      </w:pPr>
    </w:p>
    <w:tbl>
      <w:tblPr>
        <w:tblW w:w="0" w:type="auto"/>
        <w:tblLook w:val="04A0" w:firstRow="1" w:lastRow="0" w:firstColumn="1" w:lastColumn="0" w:noHBand="0" w:noVBand="1"/>
      </w:tblPr>
      <w:tblGrid>
        <w:gridCol w:w="9576"/>
      </w:tblGrid>
      <w:tr w:rsidR="00D26AB1" w:rsidRPr="00D26AB1" w:rsidTr="00290BA3">
        <w:tc>
          <w:tcPr>
            <w:tcW w:w="9576" w:type="dxa"/>
            <w:hideMark/>
          </w:tcPr>
          <w:p w:rsidR="00290BA3" w:rsidRPr="00D26AB1" w:rsidRDefault="00290BA3" w:rsidP="00290BA3">
            <w:pPr>
              <w:tabs>
                <w:tab w:val="left" w:pos="1745"/>
              </w:tabs>
              <w:spacing w:before="60" w:after="0" w:line="256" w:lineRule="auto"/>
              <w:jc w:val="center"/>
              <w:rPr>
                <w:rFonts w:ascii="Times New Roman" w:eastAsia="Calibri" w:hAnsi="Times New Roman" w:cs="Times New Roman"/>
                <w:b/>
                <w:bCs/>
                <w:sz w:val="24"/>
                <w:szCs w:val="24"/>
                <w:lang w:val="vi-VN"/>
              </w:rPr>
            </w:pPr>
            <w:r w:rsidRPr="00D26AB1">
              <w:rPr>
                <w:rFonts w:ascii="Times New Roman" w:eastAsia="Calibri" w:hAnsi="Times New Roman" w:cs="Times New Roman"/>
                <w:noProof/>
                <w:sz w:val="24"/>
                <w:szCs w:val="24"/>
              </w:rPr>
              <w:drawing>
                <wp:inline distT="0" distB="0" distL="0" distR="0" wp14:anchorId="59536DB8" wp14:editId="70A52347">
                  <wp:extent cx="3546475" cy="2456815"/>
                  <wp:effectExtent l="0" t="0" r="0" b="635"/>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r="76816" b="68533"/>
                          <a:stretch>
                            <a:fillRect/>
                          </a:stretch>
                        </pic:blipFill>
                        <pic:spPr bwMode="auto">
                          <a:xfrm>
                            <a:off x="0" y="0"/>
                            <a:ext cx="3546475" cy="2456815"/>
                          </a:xfrm>
                          <a:prstGeom prst="rect">
                            <a:avLst/>
                          </a:prstGeom>
                          <a:noFill/>
                          <a:ln>
                            <a:noFill/>
                          </a:ln>
                        </pic:spPr>
                      </pic:pic>
                    </a:graphicData>
                  </a:graphic>
                </wp:inline>
              </w:drawing>
            </w:r>
          </w:p>
        </w:tc>
      </w:tr>
      <w:tr w:rsidR="00D26AB1" w:rsidRPr="00D26AB1" w:rsidTr="00290BA3">
        <w:tc>
          <w:tcPr>
            <w:tcW w:w="9576" w:type="dxa"/>
            <w:hideMark/>
          </w:tcPr>
          <w:p w:rsidR="00290BA3" w:rsidRPr="00D26AB1" w:rsidRDefault="00290BA3" w:rsidP="00290BA3">
            <w:pPr>
              <w:spacing w:after="0" w:line="256" w:lineRule="auto"/>
              <w:jc w:val="center"/>
              <w:rPr>
                <w:rFonts w:ascii="Times New Roman" w:eastAsia="Calibri" w:hAnsi="Times New Roman" w:cs="Times New Roman"/>
                <w:bCs/>
                <w:i/>
                <w:sz w:val="24"/>
                <w:szCs w:val="24"/>
                <w:lang w:val="vi-VN"/>
              </w:rPr>
            </w:pPr>
            <w:r w:rsidRPr="00D26AB1">
              <w:rPr>
                <w:rFonts w:ascii="Times New Roman" w:eastAsia="Calibri" w:hAnsi="Times New Roman" w:cs="Times New Roman"/>
                <w:bCs/>
                <w:i/>
                <w:sz w:val="24"/>
                <w:szCs w:val="24"/>
                <w:lang w:val="vi-VN"/>
              </w:rPr>
              <w:t>Hình 2: Bát sứ cách điện với khớp nối kiểu chốt bi (Clevis and Tongue).</w:t>
            </w:r>
          </w:p>
        </w:tc>
      </w:tr>
    </w:tbl>
    <w:p w:rsidR="00290BA3" w:rsidRPr="00D26AB1" w:rsidRDefault="00290BA3" w:rsidP="00290BA3">
      <w:pPr>
        <w:tabs>
          <w:tab w:val="left" w:pos="851"/>
        </w:tabs>
        <w:spacing w:before="240" w:after="120" w:line="240" w:lineRule="auto"/>
        <w:ind w:firstLine="567"/>
        <w:jc w:val="both"/>
        <w:rPr>
          <w:rFonts w:ascii="Times New Roman" w:eastAsia="Calibri" w:hAnsi="Times New Roman" w:cs="Times New Roman"/>
          <w:b/>
          <w:bCs/>
          <w:sz w:val="24"/>
          <w:szCs w:val="24"/>
        </w:rPr>
      </w:pPr>
      <w:r w:rsidRPr="00D26AB1">
        <w:rPr>
          <w:rFonts w:ascii="Times New Roman" w:eastAsia="Calibri" w:hAnsi="Times New Roman" w:cs="Times New Roman"/>
          <w:sz w:val="24"/>
          <w:szCs w:val="24"/>
        </w:rPr>
        <w:t>Bảng 1.2: Giá trị xác định của các đặc tính cơ khí và kích thước cho các phần tử chuỗi cách điện có khớp nối kiểu chốt bi (Clevis and Tongue).</w:t>
      </w:r>
    </w:p>
    <w:tbl>
      <w:tblPr>
        <w:tblW w:w="0" w:type="auto"/>
        <w:tblInd w:w="-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389"/>
        <w:gridCol w:w="1656"/>
        <w:gridCol w:w="2144"/>
        <w:gridCol w:w="1425"/>
        <w:gridCol w:w="1697"/>
        <w:gridCol w:w="1598"/>
      </w:tblGrid>
      <w:tr w:rsidR="00D26AB1" w:rsidRPr="00D26AB1" w:rsidTr="00290BA3">
        <w:trPr>
          <w:trHeight w:val="990"/>
        </w:trPr>
        <w:tc>
          <w:tcPr>
            <w:tcW w:w="1389" w:type="dxa"/>
            <w:vMerge w:val="restart"/>
            <w:tcBorders>
              <w:top w:val="double" w:sz="4" w:space="0" w:color="auto"/>
              <w:left w:val="double" w:sz="4" w:space="0" w:color="auto"/>
              <w:bottom w:val="single" w:sz="4" w:space="0" w:color="auto"/>
              <w:right w:val="single" w:sz="4" w:space="0" w:color="auto"/>
            </w:tcBorders>
            <w:vAlign w:val="center"/>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Ký hiệu</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Tải trọng phá hủy cơ khí hoặc cơ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Đường kính danh định lớn nhất của phần cách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Khoảng cách danh định</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Chiều dài dòng rò danh định nhỏ nhất</w:t>
            </w:r>
          </w:p>
        </w:tc>
        <w:tc>
          <w:tcPr>
            <w:tcW w:w="0" w:type="auto"/>
            <w:tcBorders>
              <w:top w:val="double" w:sz="4" w:space="0" w:color="auto"/>
              <w:left w:val="single" w:sz="4" w:space="0" w:color="auto"/>
              <w:bottom w:val="single" w:sz="4" w:space="0" w:color="auto"/>
              <w:right w:val="double" w:sz="4" w:space="0" w:color="auto"/>
            </w:tcBorders>
            <w:vAlign w:val="center"/>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Khớp nối tiêu chuẩn theo IEC 471</w:t>
            </w:r>
          </w:p>
        </w:tc>
      </w:tr>
      <w:tr w:rsidR="00D26AB1" w:rsidRPr="00D26AB1" w:rsidTr="00290BA3">
        <w:trPr>
          <w:trHeight w:val="330"/>
        </w:trPr>
        <w:tc>
          <w:tcPr>
            <w:tcW w:w="0" w:type="auto"/>
            <w:vMerge/>
            <w:tcBorders>
              <w:top w:val="double" w:sz="4" w:space="0" w:color="auto"/>
              <w:left w:val="double" w:sz="4" w:space="0" w:color="auto"/>
              <w:bottom w:val="single" w:sz="4" w:space="0" w:color="auto"/>
              <w:right w:val="single" w:sz="4" w:space="0" w:color="auto"/>
            </w:tcBorders>
            <w:vAlign w:val="center"/>
            <w:hideMark/>
          </w:tcPr>
          <w:p w:rsidR="00290BA3" w:rsidRPr="00D26AB1" w:rsidRDefault="00290BA3" w:rsidP="00290BA3">
            <w:pPr>
              <w:spacing w:after="0" w:line="240" w:lineRule="auto"/>
              <w:rPr>
                <w:rFonts w:ascii="Times New Roman" w:eastAsia="Times New Roman" w:hAnsi="Times New Roman" w:cs="Times New Roman"/>
                <w:sz w:val="24"/>
                <w:szCs w:val="24"/>
                <w:lang w:val="vi-V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kN</w:t>
            </w: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D-mm</w:t>
            </w: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P-mm</w:t>
            </w: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mm</w:t>
            </w:r>
          </w:p>
        </w:tc>
        <w:tc>
          <w:tcPr>
            <w:tcW w:w="0" w:type="auto"/>
            <w:tcBorders>
              <w:top w:val="single" w:sz="4" w:space="0" w:color="auto"/>
              <w:left w:val="single" w:sz="4" w:space="0" w:color="auto"/>
              <w:bottom w:val="single" w:sz="4" w:space="0" w:color="auto"/>
              <w:right w:val="double" w:sz="4" w:space="0" w:color="auto"/>
            </w:tcBorders>
            <w:vAlign w:val="center"/>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d1</w:t>
            </w:r>
          </w:p>
        </w:tc>
      </w:tr>
      <w:tr w:rsidR="00D26AB1" w:rsidRPr="00D26AB1"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70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 C</w:t>
            </w:r>
          </w:p>
        </w:tc>
      </w:tr>
      <w:tr w:rsidR="00D26AB1" w:rsidRPr="00D26AB1"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70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 C</w:t>
            </w:r>
          </w:p>
        </w:tc>
      </w:tr>
      <w:tr w:rsidR="00D26AB1" w:rsidRPr="00D26AB1"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100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 C</w:t>
            </w:r>
          </w:p>
        </w:tc>
      </w:tr>
      <w:tr w:rsidR="00D26AB1" w:rsidRPr="00D26AB1"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100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 C</w:t>
            </w:r>
          </w:p>
        </w:tc>
      </w:tr>
      <w:tr w:rsidR="00D26AB1" w:rsidRPr="00D26AB1"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120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 C</w:t>
            </w:r>
          </w:p>
        </w:tc>
      </w:tr>
      <w:tr w:rsidR="00D26AB1" w:rsidRPr="00D26AB1"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120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 C</w:t>
            </w:r>
          </w:p>
        </w:tc>
      </w:tr>
      <w:tr w:rsidR="00D26AB1" w:rsidRPr="00D26AB1"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160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19 C</w:t>
            </w:r>
          </w:p>
        </w:tc>
      </w:tr>
      <w:tr w:rsidR="00D26AB1" w:rsidRPr="00D26AB1"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160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19 C</w:t>
            </w:r>
          </w:p>
        </w:tc>
      </w:tr>
      <w:tr w:rsidR="00D26AB1" w:rsidRPr="00D26AB1"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210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178</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370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22 C</w:t>
            </w:r>
          </w:p>
        </w:tc>
      </w:tr>
      <w:tr w:rsidR="00D26AB1" w:rsidRPr="00D26AB1" w:rsidTr="00290BA3">
        <w:trPr>
          <w:trHeight w:val="330"/>
        </w:trPr>
        <w:tc>
          <w:tcPr>
            <w:tcW w:w="1389" w:type="dxa"/>
            <w:tcBorders>
              <w:top w:val="single" w:sz="4" w:space="0" w:color="auto"/>
              <w:left w:val="double" w:sz="4" w:space="0" w:color="auto"/>
              <w:bottom w:val="double" w:sz="4" w:space="0" w:color="auto"/>
              <w:right w:val="single" w:sz="4" w:space="0" w:color="auto"/>
            </w:tcBorders>
            <w:noWrap/>
            <w:vAlign w:val="bottom"/>
            <w:hideMark/>
          </w:tcPr>
          <w:p w:rsidR="00290BA3" w:rsidRPr="00D26AB1" w:rsidRDefault="00290BA3" w:rsidP="00290BA3">
            <w:pPr>
              <w:spacing w:before="60" w:after="6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210 CP</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178</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double" w:sz="4" w:space="0" w:color="auto"/>
              <w:right w:val="double" w:sz="4" w:space="0" w:color="auto"/>
            </w:tcBorders>
            <w:noWrap/>
            <w:vAlign w:val="bottom"/>
            <w:hideMark/>
          </w:tcPr>
          <w:p w:rsidR="00290BA3" w:rsidRPr="00D26AB1" w:rsidRDefault="00290BA3" w:rsidP="00290BA3">
            <w:pPr>
              <w:spacing w:before="60" w:after="6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22 C</w:t>
            </w:r>
          </w:p>
        </w:tc>
      </w:tr>
    </w:tbl>
    <w:p w:rsidR="00290BA3" w:rsidRPr="00D26AB1" w:rsidRDefault="00290BA3" w:rsidP="00290BA3">
      <w:pPr>
        <w:tabs>
          <w:tab w:val="left" w:pos="284"/>
          <w:tab w:val="left" w:pos="851"/>
        </w:tabs>
        <w:spacing w:before="120"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Các loại bát cách điện trong Bảng 1.1 và Bảng 1.2 được ký hiệu như sau:</w:t>
      </w:r>
    </w:p>
    <w:p w:rsidR="00290BA3" w:rsidRPr="00D26AB1" w:rsidRDefault="00290BA3" w:rsidP="00290BA3">
      <w:pPr>
        <w:tabs>
          <w:tab w:val="left" w:pos="284"/>
          <w:tab w:val="left" w:pos="851"/>
        </w:tabs>
        <w:spacing w:before="120"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lastRenderedPageBreak/>
        <w:t>+ U: Cách điện treo, thủy tinh.</w:t>
      </w:r>
    </w:p>
    <w:p w:rsidR="00290BA3" w:rsidRPr="00D26AB1" w:rsidRDefault="00290BA3" w:rsidP="00290BA3">
      <w:pPr>
        <w:tabs>
          <w:tab w:val="left" w:pos="284"/>
          <w:tab w:val="left" w:pos="851"/>
        </w:tabs>
        <w:spacing w:before="120"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 xml:space="preserve">+ B hay C: Cách điện </w:t>
      </w:r>
      <w:r w:rsidRPr="00D26AB1">
        <w:rPr>
          <w:rFonts w:ascii="Times New Roman" w:eastAsia="Calibri" w:hAnsi="Times New Roman" w:cs="Times New Roman"/>
          <w:sz w:val="24"/>
          <w:szCs w:val="24"/>
        </w:rPr>
        <w:t>có khớp nối kiểu móc treo đầu tròn hoặc chốt bi.</w:t>
      </w:r>
    </w:p>
    <w:p w:rsidR="00290BA3" w:rsidRPr="00D26AB1" w:rsidRDefault="00290BA3" w:rsidP="00290BA3">
      <w:pPr>
        <w:tabs>
          <w:tab w:val="left" w:pos="284"/>
          <w:tab w:val="left" w:pos="851"/>
        </w:tabs>
        <w:spacing w:before="120"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 S hay L: Loại bát cách điện ngắn hay dài</w:t>
      </w:r>
      <w:r w:rsidRPr="00D26AB1">
        <w:rPr>
          <w:rFonts w:ascii="Times New Roman" w:eastAsia="Calibri" w:hAnsi="Times New Roman" w:cs="Times New Roman"/>
          <w:sz w:val="24"/>
          <w:szCs w:val="24"/>
        </w:rPr>
        <w:t>.</w:t>
      </w:r>
    </w:p>
    <w:p w:rsidR="00290BA3" w:rsidRPr="00D26AB1" w:rsidRDefault="00290BA3" w:rsidP="00290BA3">
      <w:pPr>
        <w:tabs>
          <w:tab w:val="left" w:pos="284"/>
          <w:tab w:val="left" w:pos="851"/>
        </w:tabs>
        <w:spacing w:before="120" w:after="0" w:line="36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P: Cách điện dùng trong môi trường nhiễm bẩn.</w:t>
      </w:r>
    </w:p>
    <w:p w:rsidR="00290BA3" w:rsidRPr="00D26AB1" w:rsidRDefault="00290BA3" w:rsidP="00290BA3">
      <w:pPr>
        <w:tabs>
          <w:tab w:val="left" w:pos="284"/>
          <w:tab w:val="left" w:pos="851"/>
        </w:tabs>
        <w:spacing w:before="120"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w:t>
      </w:r>
      <w:r w:rsidRPr="00D26AB1">
        <w:rPr>
          <w:rFonts w:ascii="Times New Roman" w:eastAsia="Calibri" w:hAnsi="Times New Roman" w:cs="Times New Roman"/>
          <w:sz w:val="24"/>
          <w:szCs w:val="24"/>
          <w:lang w:val="vi-VN"/>
        </w:rPr>
        <w:t xml:space="preserve"> Phần số: Chỉ </w:t>
      </w:r>
      <w:r w:rsidRPr="00D26AB1">
        <w:rPr>
          <w:rFonts w:ascii="Times New Roman" w:eastAsia="Calibri" w:hAnsi="Times New Roman" w:cs="Times New Roman"/>
          <w:sz w:val="24"/>
          <w:szCs w:val="24"/>
        </w:rPr>
        <w:t xml:space="preserve">tải trọng phá hủy cơ khí hay cơ điện </w:t>
      </w:r>
      <w:r w:rsidRPr="00D26AB1">
        <w:rPr>
          <w:rFonts w:ascii="Times New Roman" w:eastAsia="Calibri" w:hAnsi="Times New Roman" w:cs="Times New Roman"/>
          <w:sz w:val="24"/>
          <w:szCs w:val="24"/>
          <w:lang w:val="vi-VN"/>
        </w:rPr>
        <w:t>(kN).</w:t>
      </w:r>
    </w:p>
    <w:p w:rsidR="00290BA3" w:rsidRPr="00D26AB1" w:rsidRDefault="00290BA3" w:rsidP="00290BA3">
      <w:pPr>
        <w:tabs>
          <w:tab w:val="left" w:pos="284"/>
          <w:tab w:val="left" w:pos="851"/>
        </w:tabs>
        <w:spacing w:before="120" w:after="0" w:line="360" w:lineRule="exact"/>
        <w:jc w:val="both"/>
        <w:rPr>
          <w:rFonts w:ascii="Times New Roman" w:eastAsia="Calibri" w:hAnsi="Times New Roman" w:cs="Times New Roman"/>
          <w:bCs/>
          <w:sz w:val="24"/>
          <w:szCs w:val="24"/>
        </w:rPr>
      </w:pPr>
      <w:r w:rsidRPr="00D26AB1">
        <w:rPr>
          <w:rFonts w:ascii="Times New Roman" w:eastAsia="Calibri" w:hAnsi="Times New Roman" w:cs="Times New Roman"/>
          <w:bCs/>
          <w:sz w:val="24"/>
          <w:szCs w:val="24"/>
        </w:rPr>
        <w:t>Ghi chú: Tùy theo vị trí lắp đặt, tính toán thiết kế, chủ đầu tư lựa chọn kiểu bát cách điện phù hợp.</w:t>
      </w:r>
    </w:p>
    <w:p w:rsidR="00290BA3" w:rsidRPr="00D26AB1" w:rsidRDefault="00290BA3" w:rsidP="00290BA3">
      <w:pPr>
        <w:tabs>
          <w:tab w:val="left" w:pos="284"/>
          <w:tab w:val="left" w:pos="851"/>
        </w:tabs>
        <w:spacing w:before="120" w:after="0" w:line="360" w:lineRule="exact"/>
        <w:jc w:val="both"/>
        <w:rPr>
          <w:rFonts w:ascii="Times New Roman" w:eastAsia="Calibri" w:hAnsi="Times New Roman" w:cs="Times New Roman"/>
          <w:strike/>
          <w:sz w:val="24"/>
          <w:szCs w:val="24"/>
          <w:lang w:val="vi-VN"/>
        </w:rPr>
      </w:pPr>
      <w:r w:rsidRPr="00D26AB1">
        <w:rPr>
          <w:rFonts w:ascii="Times New Roman" w:eastAsia="Calibri" w:hAnsi="Times New Roman" w:cs="Times New Roman"/>
          <w:b/>
          <w:bCs/>
          <w:sz w:val="24"/>
          <w:szCs w:val="24"/>
        </w:rPr>
        <w:t>3</w:t>
      </w:r>
      <w:r w:rsidRPr="00D26AB1">
        <w:rPr>
          <w:rFonts w:ascii="Times New Roman" w:eastAsia="Calibri" w:hAnsi="Times New Roman" w:cs="Times New Roman"/>
          <w:b/>
          <w:bCs/>
          <w:sz w:val="24"/>
          <w:szCs w:val="24"/>
          <w:lang w:val="vi-VN"/>
        </w:rPr>
        <w:t>.2. Tiêu chuẩn chế tạo:</w:t>
      </w:r>
      <w:r w:rsidRPr="00D26AB1">
        <w:rPr>
          <w:rFonts w:ascii="Times New Roman" w:eastAsia="Calibri" w:hAnsi="Times New Roman" w:cs="Times New Roman"/>
          <w:sz w:val="24"/>
          <w:szCs w:val="24"/>
          <w:lang w:val="vi-VN"/>
        </w:rPr>
        <w:t xml:space="preserve"> Cách điện treo được chế tạo theo tiêu chuẩn TCVN 7998-2</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IEC 60305, IEC 60471</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IEC 60</w:t>
      </w:r>
      <w:r w:rsidRPr="00D26AB1">
        <w:rPr>
          <w:rFonts w:ascii="Times New Roman" w:eastAsia="Calibri" w:hAnsi="Times New Roman" w:cs="Times New Roman"/>
          <w:sz w:val="24"/>
          <w:szCs w:val="24"/>
        </w:rPr>
        <w:t xml:space="preserve">120, </w:t>
      </w:r>
      <w:r w:rsidRPr="00D26AB1">
        <w:rPr>
          <w:rFonts w:ascii="Times New Roman" w:eastAsia="Calibri" w:hAnsi="Times New Roman" w:cs="Times New Roman"/>
          <w:sz w:val="24"/>
          <w:szCs w:val="24"/>
          <w:lang w:val="vi-VN"/>
        </w:rPr>
        <w:t>IEC 60383-</w:t>
      </w:r>
      <w:r w:rsidRPr="00D26AB1">
        <w:rPr>
          <w:rFonts w:ascii="Times New Roman" w:eastAsia="Calibri" w:hAnsi="Times New Roman" w:cs="Times New Roman"/>
          <w:sz w:val="24"/>
          <w:szCs w:val="24"/>
        </w:rPr>
        <w:t xml:space="preserve">2, IEC 60383-1 </w:t>
      </w:r>
      <w:r w:rsidRPr="00D26AB1">
        <w:rPr>
          <w:rFonts w:ascii="Times New Roman" w:eastAsia="Calibri" w:hAnsi="Times New Roman" w:cs="Times New Roman"/>
          <w:sz w:val="24"/>
          <w:szCs w:val="24"/>
          <w:lang w:val="vi-VN"/>
        </w:rPr>
        <w:t>hoặc các tiêu chuẩn tương đương.</w:t>
      </w:r>
    </w:p>
    <w:p w:rsidR="00290BA3" w:rsidRPr="00D26AB1" w:rsidRDefault="00290BA3" w:rsidP="00290BA3">
      <w:pPr>
        <w:tabs>
          <w:tab w:val="left" w:pos="284"/>
          <w:tab w:val="left" w:pos="851"/>
        </w:tabs>
        <w:spacing w:before="120" w:after="0" w:line="360" w:lineRule="exact"/>
        <w:jc w:val="both"/>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rPr>
        <w:t>3</w:t>
      </w:r>
      <w:r w:rsidRPr="00D26AB1">
        <w:rPr>
          <w:rFonts w:ascii="Times New Roman" w:eastAsia="Calibri" w:hAnsi="Times New Roman" w:cs="Times New Roman"/>
          <w:b/>
          <w:bCs/>
          <w:sz w:val="24"/>
          <w:szCs w:val="24"/>
          <w:lang w:val="vi-VN"/>
        </w:rPr>
        <w:t>.3. Yêu cầu về thí nghiệm:</w:t>
      </w:r>
    </w:p>
    <w:p w:rsidR="00290BA3" w:rsidRPr="00D26AB1" w:rsidRDefault="00290BA3" w:rsidP="00290BA3">
      <w:pPr>
        <w:tabs>
          <w:tab w:val="left" w:pos="284"/>
          <w:tab w:val="left" w:pos="851"/>
        </w:tabs>
        <w:spacing w:before="120" w:after="0" w:line="360" w:lineRule="exact"/>
        <w:jc w:val="both"/>
        <w:rPr>
          <w:rFonts w:ascii="Times New Roman" w:eastAsia="Calibri" w:hAnsi="Times New Roman" w:cs="Times New Roman"/>
          <w:b/>
          <w:bCs/>
          <w:sz w:val="24"/>
          <w:szCs w:val="24"/>
          <w:lang w:val="vi-VN"/>
        </w:rPr>
      </w:pPr>
      <w:r w:rsidRPr="00D26AB1">
        <w:rPr>
          <w:rFonts w:ascii="Times New Roman" w:eastAsia="Calibri" w:hAnsi="Times New Roman" w:cs="Times New Roman"/>
          <w:sz w:val="24"/>
          <w:szCs w:val="24"/>
          <w:lang w:val="vi-VN"/>
        </w:rPr>
        <w:t>a. Yêu cầu về thí nghiệm xuất xưởng (Routine test):</w:t>
      </w:r>
      <w:r w:rsidRPr="00D26AB1">
        <w:rPr>
          <w:rFonts w:ascii="Times New Roman" w:eastAsia="Calibri" w:hAnsi="Times New Roman" w:cs="Times New Roman"/>
          <w:b/>
          <w:bCs/>
          <w:sz w:val="24"/>
          <w:szCs w:val="24"/>
          <w:lang w:val="vi-VN"/>
        </w:rPr>
        <w:t xml:space="preserve"> </w:t>
      </w:r>
      <w:r w:rsidRPr="00D26AB1">
        <w:rPr>
          <w:rFonts w:ascii="Times New Roman" w:eastAsia="Calibri" w:hAnsi="Times New Roman" w:cs="Times New Roman"/>
          <w:sz w:val="24"/>
          <w:szCs w:val="24"/>
          <w:lang w:val="vi-VN"/>
        </w:rPr>
        <w:t>Biên bản thí nghiệm xuất xưởng được thực hiện bởi nhà sản xuất</w:t>
      </w:r>
      <w:r w:rsidRPr="00D26AB1">
        <w:rPr>
          <w:rFonts w:ascii="Times New Roman" w:eastAsia="Calibri" w:hAnsi="Times New Roman" w:cs="Times New Roman"/>
          <w:sz w:val="24"/>
          <w:szCs w:val="24"/>
        </w:rPr>
        <w:t xml:space="preserve"> hoặc đơn vị thử nghiệm độc lập</w:t>
      </w:r>
      <w:r w:rsidRPr="00D26AB1">
        <w:rPr>
          <w:rFonts w:ascii="Times New Roman" w:eastAsia="Calibri" w:hAnsi="Times New Roman" w:cs="Times New Roman"/>
          <w:sz w:val="24"/>
          <w:szCs w:val="24"/>
          <w:lang w:val="vi-VN"/>
        </w:rPr>
        <w:t xml:space="preserve"> trên mỗi sản phẩm sản xuất ra tại nhà sản xuất để chứng minh khả năng đáp ứng các yêu cầu kỹ thuật</w:t>
      </w:r>
      <w:r w:rsidRPr="00D26AB1">
        <w:rPr>
          <w:rFonts w:ascii="Times New Roman" w:eastAsia="Calibri" w:hAnsi="Times New Roman" w:cs="Times New Roman"/>
          <w:sz w:val="24"/>
          <w:szCs w:val="24"/>
        </w:rPr>
        <w:t xml:space="preserve"> theo tiêu chuẩn TCVN 7998-1, IEC 60383-1 hoặc các tiêu chuẩn tương đương</w:t>
      </w:r>
      <w:r w:rsidRPr="00D26AB1">
        <w:rPr>
          <w:rFonts w:ascii="Times New Roman" w:eastAsia="Calibri" w:hAnsi="Times New Roman" w:cs="Times New Roman"/>
          <w:sz w:val="24"/>
          <w:szCs w:val="24"/>
          <w:lang w:val="vi-VN"/>
        </w:rPr>
        <w:t>, bao gồm các hạng mục</w:t>
      </w:r>
      <w:r w:rsidRPr="00D26AB1">
        <w:rPr>
          <w:rFonts w:ascii="Times New Roman" w:eastAsia="Calibri" w:hAnsi="Times New Roman" w:cs="Times New Roman"/>
          <w:sz w:val="24"/>
          <w:szCs w:val="24"/>
        </w:rPr>
        <w:t xml:space="preserve"> chính sau</w:t>
      </w:r>
      <w:r w:rsidRPr="00D26AB1">
        <w:rPr>
          <w:rFonts w:ascii="Times New Roman" w:eastAsia="Calibri" w:hAnsi="Times New Roman" w:cs="Times New Roman"/>
          <w:sz w:val="24"/>
          <w:szCs w:val="24"/>
          <w:lang w:val="vi-VN"/>
        </w:rPr>
        <w:t>:</w:t>
      </w:r>
    </w:p>
    <w:p w:rsidR="00290BA3" w:rsidRPr="00D26AB1" w:rsidRDefault="00290BA3" w:rsidP="00FD55F5">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Kiểm tra ngoại quan (Routine visual inspection).</w:t>
      </w:r>
    </w:p>
    <w:p w:rsidR="00290BA3" w:rsidRPr="00D26AB1" w:rsidRDefault="00290BA3" w:rsidP="00FD55F5">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Thí nghiệm độ bền cơ (Routine mechanical test).</w:t>
      </w:r>
    </w:p>
    <w:p w:rsidR="00290BA3" w:rsidRPr="00D26AB1" w:rsidRDefault="00290BA3" w:rsidP="00FD55F5">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Thí nghiệm điện (Routine electrical test) (only on class B insulators of ceramic material or annealed glass).</w:t>
      </w:r>
    </w:p>
    <w:p w:rsidR="00290BA3" w:rsidRPr="00D26AB1" w:rsidRDefault="00290BA3" w:rsidP="00290BA3">
      <w:pPr>
        <w:tabs>
          <w:tab w:val="left" w:pos="284"/>
          <w:tab w:val="left" w:pos="851"/>
        </w:tabs>
        <w:spacing w:before="120"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 xml:space="preserve">b. Yêu cầu về thí nghiệm điển hình (Type test): Biên bản thí nghiệm </w:t>
      </w:r>
      <w:r w:rsidRPr="00D26AB1">
        <w:rPr>
          <w:rFonts w:ascii="Times New Roman" w:eastAsia="Calibri" w:hAnsi="Times New Roman" w:cs="Times New Roman"/>
          <w:sz w:val="24"/>
          <w:szCs w:val="24"/>
        </w:rPr>
        <w:t>điển hình</w:t>
      </w:r>
      <w:r w:rsidRPr="00D26AB1">
        <w:rPr>
          <w:rFonts w:ascii="Times New Roman" w:eastAsia="Calibri" w:hAnsi="Times New Roman" w:cs="Times New Roman"/>
          <w:sz w:val="24"/>
          <w:szCs w:val="24"/>
          <w:lang w:val="vi-VN"/>
        </w:rPr>
        <w:t xml:space="preserve"> được thực hiện </w:t>
      </w:r>
      <w:r w:rsidRPr="00D26AB1">
        <w:rPr>
          <w:rFonts w:ascii="Times New Roman" w:eastAsia="Calibri" w:hAnsi="Times New Roman" w:cs="Times New Roman"/>
          <w:sz w:val="24"/>
          <w:szCs w:val="24"/>
        </w:rPr>
        <w:t xml:space="preserve">bởi đơn vị thử nghiệm độc lập đạt chứng chỉ ISO/IEC 17025 </w:t>
      </w:r>
      <w:r w:rsidRPr="00D26AB1">
        <w:rPr>
          <w:rFonts w:ascii="Times New Roman" w:eastAsia="Calibri" w:hAnsi="Times New Roman" w:cs="Times New Roman"/>
          <w:sz w:val="24"/>
          <w:szCs w:val="24"/>
          <w:lang w:val="vi-VN"/>
        </w:rPr>
        <w:t>để chứng minh khả năng đáp ứng các yêu cầu kỹ thuật</w:t>
      </w:r>
      <w:r w:rsidRPr="00D26AB1">
        <w:rPr>
          <w:rFonts w:ascii="Times New Roman" w:eastAsia="Calibri" w:hAnsi="Times New Roman" w:cs="Times New Roman"/>
          <w:sz w:val="24"/>
          <w:szCs w:val="24"/>
        </w:rPr>
        <w:t xml:space="preserve"> theo </w:t>
      </w:r>
      <w:r w:rsidRPr="00D26AB1">
        <w:rPr>
          <w:rFonts w:ascii="Times New Roman" w:eastAsia="Calibri" w:hAnsi="Times New Roman" w:cs="Times New Roman"/>
          <w:sz w:val="24"/>
          <w:szCs w:val="24"/>
          <w:lang w:val="vi-VN"/>
        </w:rPr>
        <w:t>tiêu chuẩn TCVN 7998-2</w:t>
      </w:r>
      <w:r w:rsidRPr="00D26AB1">
        <w:rPr>
          <w:rFonts w:ascii="Times New Roman" w:eastAsia="Calibri" w:hAnsi="Times New Roman" w:cs="Times New Roman"/>
          <w:sz w:val="24"/>
          <w:szCs w:val="24"/>
        </w:rPr>
        <w:t xml:space="preserve">, TCVN 7998-1, IEC </w:t>
      </w:r>
      <w:r w:rsidRPr="00D26AB1">
        <w:rPr>
          <w:rFonts w:ascii="Times New Roman" w:eastAsia="Calibri" w:hAnsi="Times New Roman" w:cs="Times New Roman"/>
          <w:sz w:val="24"/>
          <w:szCs w:val="24"/>
          <w:lang w:val="vi-VN"/>
        </w:rPr>
        <w:t>60383-2</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IEC 60383-1</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IEC 60305</w:t>
      </w:r>
      <w:r w:rsidRPr="00D26AB1">
        <w:rPr>
          <w:rFonts w:ascii="Times New Roman" w:eastAsia="Calibri" w:hAnsi="Times New Roman" w:cs="Times New Roman"/>
          <w:sz w:val="24"/>
          <w:szCs w:val="24"/>
        </w:rPr>
        <w:t xml:space="preserve"> hoặc các tiêu chuẩn tương đương</w:t>
      </w:r>
      <w:r w:rsidRPr="00D26AB1">
        <w:rPr>
          <w:rFonts w:ascii="Times New Roman" w:eastAsia="Calibri" w:hAnsi="Times New Roman" w:cs="Times New Roman"/>
          <w:sz w:val="24"/>
          <w:szCs w:val="24"/>
          <w:lang w:val="vi-VN"/>
        </w:rPr>
        <w:t>, bao gồm các hạng mục</w:t>
      </w:r>
      <w:r w:rsidRPr="00D26AB1">
        <w:rPr>
          <w:rFonts w:ascii="Times New Roman" w:eastAsia="Calibri" w:hAnsi="Times New Roman" w:cs="Times New Roman"/>
          <w:sz w:val="24"/>
          <w:szCs w:val="24"/>
        </w:rPr>
        <w:t xml:space="preserve"> chính sau:</w:t>
      </w:r>
    </w:p>
    <w:p w:rsidR="00290BA3" w:rsidRPr="00D26AB1" w:rsidRDefault="00290BA3" w:rsidP="00FD55F5">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Kiểm tra kích thước của cách điện (Verification of the dimensions).</w:t>
      </w:r>
    </w:p>
    <w:p w:rsidR="00290BA3" w:rsidRPr="00D26AB1" w:rsidRDefault="00290BA3" w:rsidP="00FD55F5">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Thí nghiệm lực phá hủy cơ học khi uốn</w:t>
      </w:r>
      <w:r w:rsidRPr="00D26AB1">
        <w:rPr>
          <w:rFonts w:ascii="Times New Roman" w:eastAsia="Calibri" w:hAnsi="Times New Roman" w:cs="Times New Roman"/>
          <w:sz w:val="24"/>
          <w:szCs w:val="24"/>
        </w:rPr>
        <w:t xml:space="preserve"> (Mechanical failing load test).</w:t>
      </w:r>
    </w:p>
    <w:p w:rsidR="00290BA3" w:rsidRPr="00D26AB1" w:rsidRDefault="00290BA3" w:rsidP="00FD55F5">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Thí nghiệm tính năng nhiệt - cơ (Thermal-mechanical performance test).</w:t>
      </w:r>
    </w:p>
    <w:p w:rsidR="00290BA3" w:rsidRPr="00D26AB1" w:rsidRDefault="00290BA3" w:rsidP="00FD55F5">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Thí nghiệm điện áp chịu đựng xung sét</w:t>
      </w:r>
      <w:r w:rsidRPr="00D26AB1">
        <w:rPr>
          <w:rFonts w:ascii="Times New Roman" w:eastAsia="Calibri" w:hAnsi="Times New Roman" w:cs="Times New Roman"/>
          <w:sz w:val="24"/>
          <w:szCs w:val="24"/>
        </w:rPr>
        <w:t xml:space="preserve"> (Lightning impulse voltage tests).</w:t>
      </w:r>
    </w:p>
    <w:p w:rsidR="00290BA3" w:rsidRPr="00D26AB1" w:rsidRDefault="00290BA3" w:rsidP="00FD55F5">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 xml:space="preserve">Thí nghiệm </w:t>
      </w:r>
      <w:r w:rsidRPr="00D26AB1">
        <w:rPr>
          <w:rFonts w:ascii="Times New Roman" w:eastAsia="Calibri" w:hAnsi="Times New Roman" w:cs="Times New Roman"/>
          <w:sz w:val="24"/>
          <w:szCs w:val="24"/>
        </w:rPr>
        <w:t xml:space="preserve">chịu đựng </w:t>
      </w:r>
      <w:r w:rsidRPr="00D26AB1">
        <w:rPr>
          <w:rFonts w:ascii="Times New Roman" w:eastAsia="Calibri" w:hAnsi="Times New Roman" w:cs="Times New Roman"/>
          <w:sz w:val="24"/>
          <w:szCs w:val="24"/>
          <w:lang w:val="vi-VN"/>
        </w:rPr>
        <w:t xml:space="preserve">điện áp </w:t>
      </w:r>
      <w:r w:rsidRPr="00D26AB1">
        <w:rPr>
          <w:rFonts w:ascii="Times New Roman" w:eastAsia="Calibri" w:hAnsi="Times New Roman" w:cs="Times New Roman"/>
          <w:sz w:val="24"/>
          <w:szCs w:val="24"/>
        </w:rPr>
        <w:t xml:space="preserve">ở tần </w:t>
      </w:r>
      <w:r w:rsidRPr="00D26AB1">
        <w:rPr>
          <w:rFonts w:ascii="Times New Roman" w:eastAsia="Calibri" w:hAnsi="Times New Roman" w:cs="Times New Roman"/>
          <w:sz w:val="24"/>
          <w:szCs w:val="24"/>
          <w:lang w:val="vi-VN"/>
        </w:rPr>
        <w:t xml:space="preserve">số </w:t>
      </w:r>
      <w:r w:rsidRPr="00D26AB1">
        <w:rPr>
          <w:rFonts w:ascii="Times New Roman" w:eastAsia="Calibri" w:hAnsi="Times New Roman" w:cs="Times New Roman"/>
          <w:sz w:val="24"/>
          <w:szCs w:val="24"/>
        </w:rPr>
        <w:t>nguồn ở trạng thái ướt (Wet power-frequency voltage tests).</w:t>
      </w:r>
    </w:p>
    <w:p w:rsidR="00290BA3" w:rsidRPr="00D26AB1" w:rsidRDefault="00290BA3" w:rsidP="00FD55F5">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 xml:space="preserve">Thí nghiệm lực phá hủy cơ </w:t>
      </w:r>
      <w:r w:rsidRPr="00D26AB1">
        <w:rPr>
          <w:rFonts w:ascii="Times New Roman" w:eastAsia="Calibri" w:hAnsi="Times New Roman" w:cs="Times New Roman"/>
          <w:sz w:val="24"/>
          <w:szCs w:val="24"/>
        </w:rPr>
        <w:t>điện (Electro-mechanical failing load test) cho cách điện Ceramic material.</w:t>
      </w:r>
    </w:p>
    <w:p w:rsidR="00290BA3" w:rsidRPr="00D26AB1" w:rsidRDefault="00290BA3" w:rsidP="00290BA3">
      <w:pPr>
        <w:tabs>
          <w:tab w:val="left" w:pos="284"/>
          <w:tab w:val="left" w:pos="851"/>
        </w:tabs>
        <w:spacing w:before="120"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w:t>
      </w:r>
      <w:r w:rsidRPr="00D26AB1">
        <w:rPr>
          <w:rFonts w:ascii="Times New Roman" w:eastAsia="Calibri" w:hAnsi="Times New Roman" w:cs="Times New Roman"/>
          <w:sz w:val="24"/>
          <w:szCs w:val="24"/>
          <w:lang w:val="vi-VN"/>
        </w:rPr>
        <w:t xml:space="preserve">. Yêu cầu về thí nghiệm </w:t>
      </w:r>
      <w:r w:rsidRPr="00D26AB1">
        <w:rPr>
          <w:rFonts w:ascii="Times New Roman" w:eastAsia="Calibri" w:hAnsi="Times New Roman" w:cs="Times New Roman"/>
          <w:sz w:val="24"/>
          <w:szCs w:val="24"/>
        </w:rPr>
        <w:t xml:space="preserve">mẫu </w:t>
      </w:r>
      <w:r w:rsidRPr="00D26AB1">
        <w:rPr>
          <w:rFonts w:ascii="Times New Roman" w:eastAsia="Calibri" w:hAnsi="Times New Roman" w:cs="Times New Roman"/>
          <w:sz w:val="24"/>
          <w:szCs w:val="24"/>
          <w:lang w:val="vi-VN"/>
        </w:rPr>
        <w:t>(</w:t>
      </w:r>
      <w:r w:rsidRPr="00D26AB1">
        <w:rPr>
          <w:rFonts w:ascii="Times New Roman" w:eastAsia="Calibri" w:hAnsi="Times New Roman" w:cs="Times New Roman"/>
          <w:sz w:val="24"/>
          <w:szCs w:val="24"/>
        </w:rPr>
        <w:t>Sample</w:t>
      </w:r>
      <w:r w:rsidRPr="00D26AB1">
        <w:rPr>
          <w:rFonts w:ascii="Times New Roman" w:eastAsia="Calibri" w:hAnsi="Times New Roman" w:cs="Times New Roman"/>
          <w:sz w:val="24"/>
          <w:szCs w:val="24"/>
          <w:lang w:val="vi-VN"/>
        </w:rPr>
        <w:t xml:space="preserve"> test): </w:t>
      </w:r>
      <w:r w:rsidRPr="00D26AB1">
        <w:rPr>
          <w:rFonts w:ascii="Times New Roman" w:eastAsia="Calibri" w:hAnsi="Times New Roman" w:cs="Times New Roman"/>
          <w:sz w:val="24"/>
          <w:szCs w:val="24"/>
        </w:rPr>
        <w:t xml:space="preserve">Các mẫu thử sẽ được bên mua lựa chọn ngẫu nhiên với số lượng mẫu thử quy định tại khoản 3, điều 4 của Quy định này và được thí nghiệm tại một Đơn vị </w:t>
      </w:r>
      <w:r w:rsidRPr="00D26AB1">
        <w:rPr>
          <w:rFonts w:ascii="Times New Roman" w:eastAsia="Calibri" w:hAnsi="Times New Roman" w:cs="Times New Roman"/>
          <w:sz w:val="24"/>
          <w:szCs w:val="24"/>
        </w:rPr>
        <w:lastRenderedPageBreak/>
        <w:t>thử nghiệm độc lập đạt chứng chỉ ISO/IEC 17025 dưới sự chấp thuận của bên mua để chứng minh hàng hóa đáp ứng các yêu cầu của hợp đồng. Các thử nghiệm mẫu được thực hiện theo tiêu chuẩn IEC 60383-1 hoặc tiêu chuẩn tương đương, gồm các hạng mục chính sau:</w:t>
      </w:r>
    </w:p>
    <w:p w:rsidR="00290BA3" w:rsidRPr="00D26AB1" w:rsidRDefault="00290BA3" w:rsidP="00FD55F5">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Kiểm tra kích thước (Verification of the dimensions) (</w:t>
      </w:r>
      <w:r w:rsidRPr="00D26AB1">
        <w:rPr>
          <w:rFonts w:ascii="Times New Roman" w:eastAsia="Calibri" w:hAnsi="Times New Roman" w:cs="Times New Roman"/>
          <w:sz w:val="24"/>
          <w:szCs w:val="24"/>
        </w:rPr>
        <w:t>E1+</w:t>
      </w:r>
      <w:r w:rsidRPr="00D26AB1">
        <w:rPr>
          <w:rFonts w:ascii="Times New Roman" w:eastAsia="Calibri" w:hAnsi="Times New Roman" w:cs="Times New Roman"/>
          <w:sz w:val="24"/>
          <w:szCs w:val="24"/>
          <w:lang w:val="vi-VN"/>
        </w:rPr>
        <w:t>E2)</w:t>
      </w:r>
      <w:r w:rsidRPr="00D26AB1">
        <w:rPr>
          <w:rFonts w:ascii="Times New Roman" w:eastAsia="Calibri" w:hAnsi="Times New Roman" w:cs="Times New Roman"/>
          <w:sz w:val="24"/>
          <w:szCs w:val="24"/>
        </w:rPr>
        <w:t>.</w:t>
      </w:r>
    </w:p>
    <w:p w:rsidR="00290BA3" w:rsidRPr="00D26AB1" w:rsidRDefault="00290BA3" w:rsidP="00FD55F5">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Kiểm tra độ dịch chuyển (</w:t>
      </w:r>
      <w:r w:rsidRPr="00D26AB1">
        <w:rPr>
          <w:rFonts w:ascii="Times New Roman" w:eastAsia="Calibri" w:hAnsi="Times New Roman" w:cs="Times New Roman"/>
          <w:sz w:val="24"/>
          <w:szCs w:val="24"/>
          <w:lang w:val="vi-VN"/>
        </w:rPr>
        <w:t>Verification of the di</w:t>
      </w:r>
      <w:r w:rsidRPr="00D26AB1">
        <w:rPr>
          <w:rFonts w:ascii="Times New Roman" w:eastAsia="Calibri" w:hAnsi="Times New Roman" w:cs="Times New Roman"/>
          <w:sz w:val="24"/>
          <w:szCs w:val="24"/>
        </w:rPr>
        <w:t>splacements) (E1+E2).</w:t>
      </w:r>
    </w:p>
    <w:p w:rsidR="00290BA3" w:rsidRPr="00D26AB1" w:rsidRDefault="00290BA3" w:rsidP="00FD55F5">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Kiểm tra hệ thống khóa (</w:t>
      </w:r>
      <w:r w:rsidRPr="00D26AB1">
        <w:rPr>
          <w:rFonts w:ascii="Times New Roman" w:eastAsia="Calibri" w:hAnsi="Times New Roman" w:cs="Times New Roman"/>
          <w:sz w:val="24"/>
          <w:szCs w:val="24"/>
          <w:lang w:val="vi-VN"/>
        </w:rPr>
        <w:t xml:space="preserve">Verification of </w:t>
      </w:r>
      <w:r w:rsidRPr="00D26AB1">
        <w:rPr>
          <w:rFonts w:ascii="Times New Roman" w:eastAsia="Calibri" w:hAnsi="Times New Roman" w:cs="Times New Roman"/>
          <w:sz w:val="24"/>
          <w:szCs w:val="24"/>
        </w:rPr>
        <w:t>the locking system) (E2).</w:t>
      </w:r>
    </w:p>
    <w:p w:rsidR="00290BA3" w:rsidRPr="00D26AB1" w:rsidRDefault="00290BA3" w:rsidP="00FD55F5">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Thí nghiệm chu kỳ nhiệt</w:t>
      </w:r>
      <w:r w:rsidRPr="00D26AB1">
        <w:rPr>
          <w:rFonts w:ascii="Times New Roman" w:eastAsia="Calibri" w:hAnsi="Times New Roman" w:cs="Times New Roman"/>
          <w:sz w:val="24"/>
          <w:szCs w:val="24"/>
        </w:rPr>
        <w:t xml:space="preserve"> (Temperature cycle test) (E1+E2).</w:t>
      </w:r>
    </w:p>
    <w:p w:rsidR="00290BA3" w:rsidRPr="00D26AB1" w:rsidRDefault="00290BA3" w:rsidP="00FD55F5">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 xml:space="preserve">Thí nghiệm lực phá hủy cơ </w:t>
      </w:r>
      <w:r w:rsidRPr="00D26AB1">
        <w:rPr>
          <w:rFonts w:ascii="Times New Roman" w:eastAsia="Calibri" w:hAnsi="Times New Roman" w:cs="Times New Roman"/>
          <w:sz w:val="24"/>
          <w:szCs w:val="24"/>
        </w:rPr>
        <w:t>điện (Electro-mechanical failing load test)(E1).</w:t>
      </w:r>
    </w:p>
    <w:p w:rsidR="00290BA3" w:rsidRPr="00D26AB1" w:rsidRDefault="00290BA3" w:rsidP="00FD55F5">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Thí nghiệm tải phá hủy cơ học (Mechanical failing load test) (E1).</w:t>
      </w:r>
    </w:p>
    <w:p w:rsidR="00290BA3" w:rsidRPr="00D26AB1" w:rsidRDefault="00290BA3" w:rsidP="00FD55F5">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Thí nghiệm sốc nhiệt (Thermal shock test) (E2)</w:t>
      </w:r>
      <w:r w:rsidRPr="00D26AB1">
        <w:rPr>
          <w:rFonts w:ascii="Times New Roman" w:eastAsia="Calibri" w:hAnsi="Times New Roman" w:cs="Times New Roman"/>
          <w:sz w:val="24"/>
          <w:szCs w:val="24"/>
        </w:rPr>
        <w:t xml:space="preserve"> cho Toughened glass.</w:t>
      </w:r>
    </w:p>
    <w:p w:rsidR="00290BA3" w:rsidRPr="00D26AB1" w:rsidRDefault="00290BA3" w:rsidP="00FD55F5">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Thí nghiệm đánh thủng cách điện (Puncture withstand test) (E1).</w:t>
      </w:r>
    </w:p>
    <w:p w:rsidR="00290BA3" w:rsidRPr="00D26AB1" w:rsidRDefault="00290BA3" w:rsidP="00FD55F5">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Kiểm tra độ rỗng cách điện gốm (Porosity test) (E1).</w:t>
      </w:r>
    </w:p>
    <w:p w:rsidR="00290BA3" w:rsidRPr="00D26AB1" w:rsidRDefault="00290BA3" w:rsidP="00FD55F5">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Đo chiều dày lớp mạ kẽm phần kim loại</w:t>
      </w:r>
      <w:r w:rsidRPr="00D26AB1">
        <w:rPr>
          <w:rFonts w:ascii="Times New Roman" w:eastAsia="Calibri" w:hAnsi="Times New Roman" w:cs="Times New Roman"/>
          <w:sz w:val="24"/>
          <w:szCs w:val="24"/>
        </w:rPr>
        <w:t xml:space="preserve"> (Galvanizing test) (E2).</w:t>
      </w:r>
    </w:p>
    <w:p w:rsidR="00290BA3" w:rsidRPr="00D26AB1" w:rsidRDefault="00290BA3" w:rsidP="00290BA3">
      <w:pPr>
        <w:tabs>
          <w:tab w:val="left" w:pos="284"/>
          <w:tab w:val="left" w:pos="851"/>
        </w:tabs>
        <w:spacing w:before="120" w:after="120" w:line="240" w:lineRule="auto"/>
        <w:jc w:val="both"/>
        <w:rPr>
          <w:rFonts w:ascii="Times New Roman" w:eastAsia="Calibri" w:hAnsi="Times New Roman" w:cs="Times New Roman"/>
          <w:b/>
          <w:bCs/>
          <w:sz w:val="24"/>
          <w:szCs w:val="24"/>
        </w:rPr>
      </w:pPr>
      <w:r w:rsidRPr="00D26AB1">
        <w:rPr>
          <w:rFonts w:ascii="Times New Roman" w:eastAsia="Calibri" w:hAnsi="Times New Roman" w:cs="Times New Roman"/>
          <w:b/>
          <w:bCs/>
          <w:sz w:val="24"/>
          <w:szCs w:val="24"/>
        </w:rPr>
        <w:t>3</w:t>
      </w:r>
      <w:r w:rsidRPr="00D26AB1">
        <w:rPr>
          <w:rFonts w:ascii="Times New Roman" w:eastAsia="Calibri" w:hAnsi="Times New Roman" w:cs="Times New Roman"/>
          <w:b/>
          <w:bCs/>
          <w:sz w:val="24"/>
          <w:szCs w:val="24"/>
          <w:lang w:val="vi-VN"/>
        </w:rPr>
        <w:t>.4. Bảng thông số kỹ thuật</w:t>
      </w:r>
    </w:p>
    <w:tbl>
      <w:tblPr>
        <w:tblW w:w="9351" w:type="dxa"/>
        <w:jc w:val="center"/>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4A0" w:firstRow="1" w:lastRow="0" w:firstColumn="1" w:lastColumn="0" w:noHBand="0" w:noVBand="1"/>
      </w:tblPr>
      <w:tblGrid>
        <w:gridCol w:w="703"/>
        <w:gridCol w:w="3110"/>
        <w:gridCol w:w="1417"/>
        <w:gridCol w:w="4121"/>
      </w:tblGrid>
      <w:tr w:rsidR="00D26AB1" w:rsidRPr="00D26AB1" w:rsidTr="00290BA3">
        <w:trPr>
          <w:trHeight w:val="315"/>
          <w:tblHeader/>
          <w:jc w:val="center"/>
        </w:trPr>
        <w:tc>
          <w:tcPr>
            <w:tcW w:w="703" w:type="dxa"/>
            <w:tcBorders>
              <w:top w:val="double" w:sz="4" w:space="0" w:color="auto"/>
              <w:left w:val="double" w:sz="4" w:space="0" w:color="auto"/>
              <w:bottom w:val="single" w:sz="4" w:space="0" w:color="auto"/>
              <w:right w:val="single" w:sz="4" w:space="0" w:color="auto"/>
            </w:tcBorders>
            <w:vAlign w:val="center"/>
            <w:hideMark/>
          </w:tcPr>
          <w:p w:rsidR="00290BA3" w:rsidRPr="00D26AB1" w:rsidRDefault="00290BA3" w:rsidP="00290BA3">
            <w:pPr>
              <w:spacing w:before="40" w:after="40" w:line="256" w:lineRule="auto"/>
              <w:jc w:val="center"/>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lang w:val="vi-VN"/>
              </w:rPr>
              <w:t>TT</w:t>
            </w:r>
          </w:p>
        </w:tc>
        <w:tc>
          <w:tcPr>
            <w:tcW w:w="3110" w:type="dxa"/>
            <w:tcBorders>
              <w:top w:val="doub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before="40" w:after="40" w:line="256" w:lineRule="auto"/>
              <w:jc w:val="center"/>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lang w:val="vi-VN"/>
              </w:rPr>
              <w:t>Hạng mục</w:t>
            </w:r>
          </w:p>
        </w:tc>
        <w:tc>
          <w:tcPr>
            <w:tcW w:w="1417" w:type="dxa"/>
            <w:tcBorders>
              <w:top w:val="doub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before="40" w:after="40" w:line="256" w:lineRule="auto"/>
              <w:jc w:val="center"/>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lang w:val="vi-VN"/>
              </w:rPr>
              <w:t>Đơn vị</w:t>
            </w:r>
          </w:p>
        </w:tc>
        <w:tc>
          <w:tcPr>
            <w:tcW w:w="4121" w:type="dxa"/>
            <w:tcBorders>
              <w:top w:val="double" w:sz="4" w:space="0" w:color="auto"/>
              <w:left w:val="single" w:sz="4" w:space="0" w:color="auto"/>
              <w:bottom w:val="single" w:sz="4" w:space="0" w:color="auto"/>
              <w:right w:val="double" w:sz="4" w:space="0" w:color="auto"/>
            </w:tcBorders>
            <w:vAlign w:val="center"/>
            <w:hideMark/>
          </w:tcPr>
          <w:p w:rsidR="00290BA3" w:rsidRPr="00D26AB1" w:rsidRDefault="00290BA3" w:rsidP="00290BA3">
            <w:pPr>
              <w:spacing w:before="40" w:after="40" w:line="256" w:lineRule="auto"/>
              <w:jc w:val="center"/>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lang w:val="vi-VN"/>
              </w:rPr>
              <w:t>Yêu cầu</w:t>
            </w:r>
          </w:p>
        </w:tc>
      </w:tr>
      <w:tr w:rsidR="00D26AB1" w:rsidRPr="00D26AB1" w:rsidTr="00290BA3">
        <w:trPr>
          <w:trHeight w:val="315"/>
          <w:jc w:val="center"/>
        </w:trPr>
        <w:tc>
          <w:tcPr>
            <w:tcW w:w="703" w:type="dxa"/>
            <w:tcBorders>
              <w:top w:val="single" w:sz="4" w:space="0" w:color="auto"/>
              <w:left w:val="double" w:sz="4" w:space="0" w:color="auto"/>
              <w:bottom w:val="dotted" w:sz="4" w:space="0" w:color="auto"/>
              <w:right w:val="sing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1</w:t>
            </w:r>
          </w:p>
        </w:tc>
        <w:tc>
          <w:tcPr>
            <w:tcW w:w="3110" w:type="dxa"/>
            <w:tcBorders>
              <w:top w:val="single"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Nhà sản xuất/Nước sản xuất</w:t>
            </w:r>
          </w:p>
        </w:tc>
        <w:tc>
          <w:tcPr>
            <w:tcW w:w="1417" w:type="dxa"/>
            <w:tcBorders>
              <w:top w:val="single" w:sz="4" w:space="0" w:color="auto"/>
              <w:left w:val="sing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4121" w:type="dxa"/>
            <w:tcBorders>
              <w:top w:val="single" w:sz="4" w:space="0" w:color="auto"/>
              <w:left w:val="single" w:sz="4" w:space="0" w:color="auto"/>
              <w:bottom w:val="dotted" w:sz="4" w:space="0" w:color="auto"/>
              <w:right w:val="doub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Nêu cụ thể</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2</w:t>
            </w:r>
          </w:p>
        </w:tc>
        <w:tc>
          <w:tcPr>
            <w:tcW w:w="3110"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Mã hiệu</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Cách điện đỡ</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Nêu cụ thể</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Cách điện néo</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Nêu cụ thể</w:t>
            </w:r>
          </w:p>
        </w:tc>
      </w:tr>
      <w:tr w:rsidR="00D26AB1" w:rsidRPr="00D26AB1" w:rsidTr="00290BA3">
        <w:trPr>
          <w:trHeight w:val="656"/>
          <w:jc w:val="center"/>
        </w:trPr>
        <w:tc>
          <w:tcPr>
            <w:tcW w:w="703" w:type="dxa"/>
            <w:tcBorders>
              <w:top w:val="dotted" w:sz="4" w:space="0" w:color="auto"/>
              <w:left w:val="double" w:sz="4" w:space="0" w:color="auto"/>
              <w:bottom w:val="dotted" w:sz="4" w:space="0" w:color="auto"/>
              <w:right w:val="single" w:sz="4" w:space="0" w:color="auto"/>
            </w:tcBorders>
            <w:vAlign w:val="center"/>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3</w:t>
            </w:r>
          </w:p>
        </w:tc>
        <w:tc>
          <w:tcPr>
            <w:tcW w:w="3110" w:type="dxa"/>
            <w:tcBorders>
              <w:top w:val="dotted" w:sz="4" w:space="0" w:color="auto"/>
              <w:left w:val="single" w:sz="4" w:space="0" w:color="auto"/>
              <w:bottom w:val="dotted" w:sz="4" w:space="0" w:color="auto"/>
              <w:right w:val="single" w:sz="4" w:space="0" w:color="auto"/>
            </w:tcBorders>
            <w:vAlign w:val="center"/>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Tiêu chuẩn áp dụng</w:t>
            </w:r>
          </w:p>
        </w:tc>
        <w:tc>
          <w:tcPr>
            <w:tcW w:w="1417" w:type="dxa"/>
            <w:tcBorders>
              <w:top w:val="dotted" w:sz="4" w:space="0" w:color="auto"/>
              <w:left w:val="single" w:sz="4" w:space="0" w:color="auto"/>
              <w:bottom w:val="dotted" w:sz="4" w:space="0" w:color="auto"/>
              <w:right w:val="single" w:sz="4" w:space="0" w:color="auto"/>
            </w:tcBorders>
            <w:vAlign w:val="center"/>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TCVN 7998-2, IEC 60305, IEC 60471, IEC 60120, IEC 60383-2, IEC 60383-1 hoặc các tiêu chuẩn tương đương</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4</w:t>
            </w:r>
          </w:p>
        </w:tc>
        <w:tc>
          <w:tcPr>
            <w:tcW w:w="3110"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Đặc tính của 01 bát cách điện</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vAlign w:val="center"/>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4.1</w:t>
            </w:r>
          </w:p>
        </w:tc>
        <w:tc>
          <w:tcPr>
            <w:tcW w:w="3110" w:type="dxa"/>
            <w:tcBorders>
              <w:top w:val="dotted" w:sz="4" w:space="0" w:color="auto"/>
              <w:left w:val="single" w:sz="4" w:space="0" w:color="auto"/>
              <w:bottom w:val="dotted" w:sz="4" w:space="0" w:color="auto"/>
              <w:right w:val="single" w:sz="4" w:space="0" w:color="auto"/>
            </w:tcBorders>
            <w:vAlign w:val="center"/>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Kiểu khớp nối</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xml:space="preserve">Lựa chọn theo thiết kế, là kiểu (i) Khớp nối kiểu móc treo đầu tròn (Ball and Socket, IEC 60120) </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4.2</w:t>
            </w:r>
          </w:p>
        </w:tc>
        <w:tc>
          <w:tcPr>
            <w:tcW w:w="3110"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Vật liệu cách điện</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Thủy tinh cường lực (hoặc thủy tinh cường lực an toàn)</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p>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Kích thước:</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Theo thiết kế, phù hợp với bảng đặc tính kỹ thuật của cách điện (bảng 1.1, bảng 1.2)</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Chiều cao bát cách điện</w:t>
            </w:r>
          </w:p>
        </w:tc>
        <w:tc>
          <w:tcPr>
            <w:tcW w:w="141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mm</w:t>
            </w:r>
          </w:p>
        </w:tc>
        <w:tc>
          <w:tcPr>
            <w:tcW w:w="4121" w:type="dxa"/>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after="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146</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Đường kính</w:t>
            </w:r>
          </w:p>
        </w:tc>
        <w:tc>
          <w:tcPr>
            <w:tcW w:w="141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mm</w:t>
            </w:r>
          </w:p>
        </w:tc>
        <w:tc>
          <w:tcPr>
            <w:tcW w:w="4121" w:type="dxa"/>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after="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255</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xml:space="preserve">+ Chiều dài dòng rò </w:t>
            </w:r>
          </w:p>
        </w:tc>
        <w:tc>
          <w:tcPr>
            <w:tcW w:w="141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mm</w:t>
            </w:r>
          </w:p>
        </w:tc>
        <w:tc>
          <w:tcPr>
            <w:tcW w:w="4121" w:type="dxa"/>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after="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≥295</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lastRenderedPageBreak/>
              <w:t>4.3</w:t>
            </w:r>
          </w:p>
        </w:tc>
        <w:tc>
          <w:tcPr>
            <w:tcW w:w="3110"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Độ bền điện:</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vAlign w:val="center"/>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Điện áp chịu đựng tần số nguồn 50Hz, 1 phút (trạng thái khô)</w:t>
            </w:r>
          </w:p>
        </w:tc>
        <w:tc>
          <w:tcPr>
            <w:tcW w:w="1417" w:type="dxa"/>
            <w:tcBorders>
              <w:top w:val="dotted" w:sz="4" w:space="0" w:color="auto"/>
              <w:left w:val="single" w:sz="4" w:space="0" w:color="auto"/>
              <w:bottom w:val="dotted" w:sz="4" w:space="0" w:color="auto"/>
              <w:right w:val="single" w:sz="4" w:space="0" w:color="auto"/>
            </w:tcBorders>
            <w:vAlign w:val="center"/>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kVrms</w:t>
            </w:r>
          </w:p>
        </w:tc>
        <w:tc>
          <w:tcPr>
            <w:tcW w:w="4121" w:type="dxa"/>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u w:val="single"/>
                <w:lang w:val="vi-VN"/>
              </w:rPr>
              <w:t>&gt;</w:t>
            </w:r>
            <w:r w:rsidRPr="00D26AB1">
              <w:rPr>
                <w:rFonts w:ascii="Times New Roman" w:eastAsia="Calibri" w:hAnsi="Times New Roman" w:cs="Times New Roman"/>
                <w:sz w:val="24"/>
                <w:szCs w:val="24"/>
                <w:lang w:val="vi-VN"/>
              </w:rPr>
              <w:t xml:space="preserve"> 70</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Điện áp chịu đựng tần số nguồn 50Hz, 1 phút (trạng thái ướt)</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kVrms</w:t>
            </w:r>
          </w:p>
        </w:tc>
        <w:tc>
          <w:tcPr>
            <w:tcW w:w="4121" w:type="dxa"/>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u w:val="single"/>
                <w:lang w:val="vi-VN"/>
              </w:rPr>
              <w:t>&gt;</w:t>
            </w:r>
            <w:r w:rsidRPr="00D26AB1">
              <w:rPr>
                <w:rFonts w:ascii="Times New Roman" w:eastAsia="Calibri" w:hAnsi="Times New Roman" w:cs="Times New Roman"/>
                <w:sz w:val="24"/>
                <w:szCs w:val="24"/>
                <w:lang w:val="vi-VN"/>
              </w:rPr>
              <w:t xml:space="preserve"> 40</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Điện áp chịu đựng         xung sét</w:t>
            </w:r>
          </w:p>
        </w:tc>
        <w:tc>
          <w:tcPr>
            <w:tcW w:w="141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kVpeak</w:t>
            </w:r>
          </w:p>
        </w:tc>
        <w:tc>
          <w:tcPr>
            <w:tcW w:w="4121" w:type="dxa"/>
            <w:tcBorders>
              <w:top w:val="dotted" w:sz="4" w:space="0" w:color="auto"/>
              <w:left w:val="single" w:sz="4" w:space="0" w:color="auto"/>
              <w:bottom w:val="dotted" w:sz="4" w:space="0" w:color="auto"/>
              <w:right w:val="doub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u w:val="single"/>
                <w:lang w:val="vi-VN"/>
              </w:rPr>
              <w:t>&gt;</w:t>
            </w:r>
            <w:r w:rsidRPr="00D26AB1">
              <w:rPr>
                <w:rFonts w:ascii="Times New Roman" w:eastAsia="Calibri" w:hAnsi="Times New Roman" w:cs="Times New Roman"/>
                <w:sz w:val="24"/>
                <w:szCs w:val="24"/>
                <w:lang w:val="vi-VN"/>
              </w:rPr>
              <w:t xml:space="preserve"> 100</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xml:space="preserve">Điện áp đánh thủng nhỏ nhất </w:t>
            </w:r>
          </w:p>
        </w:tc>
        <w:tc>
          <w:tcPr>
            <w:tcW w:w="141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kVrms</w:t>
            </w:r>
          </w:p>
        </w:tc>
        <w:tc>
          <w:tcPr>
            <w:tcW w:w="4121" w:type="dxa"/>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u w:val="single"/>
                <w:lang w:val="vi-VN"/>
              </w:rPr>
              <w:t>&gt;</w:t>
            </w:r>
            <w:r w:rsidRPr="00D26AB1">
              <w:rPr>
                <w:rFonts w:ascii="Times New Roman" w:eastAsia="Calibri" w:hAnsi="Times New Roman" w:cs="Times New Roman"/>
                <w:sz w:val="24"/>
                <w:szCs w:val="24"/>
                <w:lang w:val="vi-VN"/>
              </w:rPr>
              <w:t xml:space="preserve"> 120</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4.4</w:t>
            </w:r>
          </w:p>
        </w:tc>
        <w:tc>
          <w:tcPr>
            <w:tcW w:w="3110"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xml:space="preserve">Độ bền cơ </w:t>
            </w:r>
          </w:p>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(tải trọng phá hủy)</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vAlign w:val="center"/>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Chuỗi cách điện treo</w:t>
            </w:r>
          </w:p>
        </w:tc>
        <w:tc>
          <w:tcPr>
            <w:tcW w:w="1417" w:type="dxa"/>
            <w:tcBorders>
              <w:top w:val="dotted" w:sz="4" w:space="0" w:color="auto"/>
              <w:left w:val="single" w:sz="4" w:space="0" w:color="auto"/>
              <w:bottom w:val="dotted" w:sz="4" w:space="0" w:color="auto"/>
              <w:right w:val="single" w:sz="4" w:space="0" w:color="auto"/>
            </w:tcBorders>
            <w:vAlign w:val="center"/>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kN</w:t>
            </w:r>
          </w:p>
        </w:tc>
        <w:tc>
          <w:tcPr>
            <w:tcW w:w="4121" w:type="dxa"/>
            <w:tcBorders>
              <w:top w:val="dotted" w:sz="4" w:space="0" w:color="auto"/>
              <w:left w:val="single" w:sz="4" w:space="0" w:color="auto"/>
              <w:bottom w:val="dotted" w:sz="4" w:space="0" w:color="auto"/>
              <w:right w:val="doub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120</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vAlign w:val="center"/>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Chuỗi cách điện néo</w:t>
            </w:r>
          </w:p>
        </w:tc>
        <w:tc>
          <w:tcPr>
            <w:tcW w:w="1417" w:type="dxa"/>
            <w:tcBorders>
              <w:top w:val="dotted" w:sz="4" w:space="0" w:color="auto"/>
              <w:left w:val="single" w:sz="4" w:space="0" w:color="auto"/>
              <w:bottom w:val="dotted" w:sz="4" w:space="0" w:color="auto"/>
              <w:right w:val="single" w:sz="4" w:space="0" w:color="auto"/>
            </w:tcBorders>
            <w:vAlign w:val="center"/>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kN</w:t>
            </w:r>
          </w:p>
        </w:tc>
        <w:tc>
          <w:tcPr>
            <w:tcW w:w="4121" w:type="dxa"/>
            <w:tcBorders>
              <w:top w:val="dotted" w:sz="4" w:space="0" w:color="auto"/>
              <w:left w:val="single" w:sz="4" w:space="0" w:color="auto"/>
              <w:bottom w:val="dotted" w:sz="4" w:space="0" w:color="auto"/>
              <w:right w:val="doub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120</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vAlign w:val="center"/>
            <w:hideMark/>
          </w:tcPr>
          <w:p w:rsidR="00290BA3" w:rsidRPr="00D26AB1" w:rsidRDefault="00290BA3" w:rsidP="00290BA3">
            <w:pPr>
              <w:spacing w:before="40" w:after="40" w:line="256" w:lineRule="auto"/>
              <w:jc w:val="center"/>
              <w:rPr>
                <w:rFonts w:ascii="Times New Roman" w:eastAsia="Calibri" w:hAnsi="Times New Roman" w:cs="Times New Roman"/>
                <w:bCs/>
                <w:sz w:val="24"/>
                <w:szCs w:val="24"/>
                <w:lang w:val="vi-VN"/>
              </w:rPr>
            </w:pPr>
            <w:r w:rsidRPr="00D26AB1">
              <w:rPr>
                <w:rFonts w:ascii="Times New Roman" w:eastAsia="Calibri" w:hAnsi="Times New Roman" w:cs="Times New Roman"/>
                <w:bCs/>
                <w:sz w:val="24"/>
                <w:szCs w:val="24"/>
                <w:lang w:val="vi-VN"/>
              </w:rPr>
              <w:t>5</w:t>
            </w:r>
          </w:p>
        </w:tc>
        <w:tc>
          <w:tcPr>
            <w:tcW w:w="3110"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bCs/>
                <w:sz w:val="24"/>
                <w:szCs w:val="24"/>
                <w:lang w:val="vi-VN"/>
              </w:rPr>
            </w:pPr>
            <w:r w:rsidRPr="00D26AB1">
              <w:rPr>
                <w:rFonts w:ascii="Times New Roman" w:eastAsia="Calibri" w:hAnsi="Times New Roman" w:cs="Times New Roman"/>
                <w:bCs/>
                <w:sz w:val="24"/>
                <w:szCs w:val="24"/>
                <w:lang w:val="vi-VN"/>
              </w:rPr>
              <w:t>Các thành phần chính của 01 chuỗi cách điện</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bCs/>
                <w:sz w:val="24"/>
                <w:szCs w:val="24"/>
                <w:lang w:val="vi-VN"/>
              </w:rPr>
            </w:pPr>
          </w:p>
        </w:tc>
        <w:tc>
          <w:tcPr>
            <w:tcW w:w="4121" w:type="dxa"/>
            <w:tcBorders>
              <w:top w:val="dotted" w:sz="4" w:space="0" w:color="auto"/>
              <w:left w:val="single" w:sz="4" w:space="0" w:color="auto"/>
              <w:bottom w:val="dotted" w:sz="4" w:space="0" w:color="auto"/>
              <w:right w:val="doub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bCs/>
                <w:sz w:val="24"/>
                <w:szCs w:val="24"/>
                <w:u w:val="single"/>
                <w:lang w:val="vi-VN"/>
              </w:rPr>
            </w:pP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5.2</w:t>
            </w:r>
          </w:p>
        </w:tc>
        <w:tc>
          <w:tcPr>
            <w:tcW w:w="3110"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Chuỗi cách điện néo:</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Theo bản vẽ thiết kế dự án</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xml:space="preserve">Móc treo chữ U </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4121" w:type="dxa"/>
            <w:vMerge w:val="restart"/>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before="40" w:after="40" w:line="256" w:lineRule="auto"/>
              <w:jc w:val="center"/>
              <w:rPr>
                <w:rFonts w:ascii="Times New Roman" w:eastAsia="Calibri" w:hAnsi="Times New Roman" w:cs="Times New Roman"/>
                <w:sz w:val="24"/>
                <w:szCs w:val="24"/>
                <w:u w:val="single"/>
                <w:lang w:val="vi-VN"/>
              </w:rPr>
            </w:pPr>
            <w:r w:rsidRPr="00D26AB1">
              <w:rPr>
                <w:rFonts w:ascii="Times New Roman" w:eastAsia="Calibri" w:hAnsi="Times New Roman" w:cs="Times New Roman"/>
                <w:sz w:val="24"/>
                <w:szCs w:val="24"/>
                <w:lang w:val="vi-VN"/>
              </w:rPr>
              <w:t>Vật liệu chế tạo là thép mạ kẽm nhúng nóng. Tải trọng phá hủy theo giá trị tính toán</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xml:space="preserve">Mắt nối điều chỉnh </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after="0" w:line="240" w:lineRule="auto"/>
              <w:rPr>
                <w:rFonts w:ascii="Times New Roman" w:eastAsia="Calibri" w:hAnsi="Times New Roman" w:cs="Times New Roman"/>
                <w:sz w:val="24"/>
                <w:szCs w:val="24"/>
                <w:u w:val="single"/>
                <w:lang w:val="vi-VN"/>
              </w:rPr>
            </w:pP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xml:space="preserve">Vòng treo đầu tròn </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after="0" w:line="240" w:lineRule="auto"/>
              <w:rPr>
                <w:rFonts w:ascii="Times New Roman" w:eastAsia="Calibri" w:hAnsi="Times New Roman" w:cs="Times New Roman"/>
                <w:sz w:val="24"/>
                <w:szCs w:val="24"/>
                <w:u w:val="single"/>
                <w:lang w:val="vi-VN"/>
              </w:rPr>
            </w:pP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Mắt nối đơn</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after="0" w:line="240" w:lineRule="auto"/>
              <w:rPr>
                <w:rFonts w:ascii="Times New Roman" w:eastAsia="Calibri" w:hAnsi="Times New Roman" w:cs="Times New Roman"/>
                <w:sz w:val="24"/>
                <w:szCs w:val="24"/>
                <w:u w:val="single"/>
                <w:lang w:val="vi-VN"/>
              </w:rPr>
            </w:pP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xml:space="preserve">Mắt nối kép </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after="0" w:line="240" w:lineRule="auto"/>
              <w:rPr>
                <w:rFonts w:ascii="Times New Roman" w:eastAsia="Calibri" w:hAnsi="Times New Roman" w:cs="Times New Roman"/>
                <w:sz w:val="24"/>
                <w:szCs w:val="24"/>
                <w:u w:val="single"/>
                <w:lang w:val="vi-VN"/>
              </w:rPr>
            </w:pP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Mắt nối lắp ráp</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after="0" w:line="240" w:lineRule="auto"/>
              <w:rPr>
                <w:rFonts w:ascii="Times New Roman" w:eastAsia="Calibri" w:hAnsi="Times New Roman" w:cs="Times New Roman"/>
                <w:sz w:val="24"/>
                <w:szCs w:val="24"/>
                <w:u w:val="single"/>
                <w:lang w:val="vi-VN"/>
              </w:rPr>
            </w:pP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Mắt nối trung gian</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after="0" w:line="240" w:lineRule="auto"/>
              <w:rPr>
                <w:rFonts w:ascii="Times New Roman" w:eastAsia="Calibri" w:hAnsi="Times New Roman" w:cs="Times New Roman"/>
                <w:sz w:val="24"/>
                <w:szCs w:val="24"/>
                <w:u w:val="single"/>
                <w:lang w:val="vi-VN"/>
              </w:rPr>
            </w:pP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Khóa néo dây dẫn</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after="0" w:line="240" w:lineRule="auto"/>
              <w:rPr>
                <w:rFonts w:ascii="Times New Roman" w:eastAsia="Calibri" w:hAnsi="Times New Roman" w:cs="Times New Roman"/>
                <w:sz w:val="24"/>
                <w:szCs w:val="24"/>
                <w:u w:val="single"/>
                <w:lang w:val="vi-VN"/>
              </w:rPr>
            </w:pP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Phụ kiện mạ kẽm</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u w:val="single"/>
                <w:lang w:val="vi-VN"/>
              </w:rPr>
            </w:pPr>
            <w:r w:rsidRPr="00D26AB1">
              <w:rPr>
                <w:rFonts w:ascii="Times New Roman" w:eastAsia="Calibri" w:hAnsi="Times New Roman" w:cs="Times New Roman"/>
                <w:sz w:val="24"/>
                <w:szCs w:val="24"/>
                <w:lang w:val="vi-VN"/>
              </w:rPr>
              <w:t>Đáp ứng</w:t>
            </w:r>
          </w:p>
        </w:tc>
      </w:tr>
      <w:tr w:rsidR="00D26AB1" w:rsidRPr="00D26AB1" w:rsidTr="00290BA3">
        <w:trPr>
          <w:trHeight w:val="315"/>
          <w:jc w:val="center"/>
        </w:trPr>
        <w:tc>
          <w:tcPr>
            <w:tcW w:w="703" w:type="dxa"/>
            <w:tcBorders>
              <w:top w:val="dotted" w:sz="4" w:space="0" w:color="auto"/>
              <w:left w:val="double" w:sz="4" w:space="0" w:color="auto"/>
              <w:bottom w:val="double" w:sz="4" w:space="0" w:color="auto"/>
              <w:right w:val="single" w:sz="4" w:space="0" w:color="auto"/>
            </w:tcBorders>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uble" w:sz="4" w:space="0" w:color="auto"/>
              <w:right w:val="single" w:sz="4" w:space="0" w:color="auto"/>
            </w:tcBorders>
            <w:hideMark/>
          </w:tcPr>
          <w:p w:rsidR="00290BA3" w:rsidRPr="00D26AB1" w:rsidRDefault="00290BA3" w:rsidP="00290BA3">
            <w:pPr>
              <w:spacing w:before="40" w:after="4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Số bát cách điện</w:t>
            </w:r>
          </w:p>
        </w:tc>
        <w:tc>
          <w:tcPr>
            <w:tcW w:w="1417" w:type="dxa"/>
            <w:tcBorders>
              <w:top w:val="dotted" w:sz="4" w:space="0" w:color="auto"/>
              <w:left w:val="single" w:sz="4" w:space="0" w:color="auto"/>
              <w:bottom w:val="double" w:sz="4" w:space="0" w:color="auto"/>
              <w:right w:val="sing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bát</w:t>
            </w:r>
          </w:p>
        </w:tc>
        <w:tc>
          <w:tcPr>
            <w:tcW w:w="4121" w:type="dxa"/>
            <w:tcBorders>
              <w:top w:val="dotted" w:sz="4" w:space="0" w:color="auto"/>
              <w:left w:val="single" w:sz="4" w:space="0" w:color="auto"/>
              <w:bottom w:val="double" w:sz="4" w:space="0" w:color="auto"/>
              <w:right w:val="double" w:sz="4" w:space="0" w:color="auto"/>
            </w:tcBorders>
            <w:hideMark/>
          </w:tcPr>
          <w:p w:rsidR="00290BA3" w:rsidRPr="00D26AB1" w:rsidRDefault="00290BA3" w:rsidP="00290BA3">
            <w:pPr>
              <w:spacing w:before="40" w:after="40" w:line="256" w:lineRule="auto"/>
              <w:jc w:val="center"/>
              <w:rPr>
                <w:rFonts w:ascii="Times New Roman" w:eastAsia="Calibri" w:hAnsi="Times New Roman" w:cs="Times New Roman"/>
                <w:sz w:val="24"/>
                <w:szCs w:val="24"/>
                <w:u w:val="single"/>
                <w:lang w:val="vi-VN"/>
              </w:rPr>
            </w:pPr>
            <w:r w:rsidRPr="00D26AB1">
              <w:rPr>
                <w:rFonts w:ascii="Times New Roman" w:eastAsia="Calibri" w:hAnsi="Times New Roman" w:cs="Times New Roman"/>
                <w:sz w:val="24"/>
                <w:szCs w:val="24"/>
                <w:lang w:val="vi-VN"/>
              </w:rPr>
              <w:t>3 bát</w:t>
            </w:r>
          </w:p>
        </w:tc>
      </w:tr>
    </w:tbl>
    <w:p w:rsidR="00290BA3" w:rsidRPr="00D26AB1" w:rsidRDefault="00290BA3" w:rsidP="00FD55F5">
      <w:pPr>
        <w:numPr>
          <w:ilvl w:val="0"/>
          <w:numId w:val="95"/>
        </w:numPr>
        <w:tabs>
          <w:tab w:val="left" w:pos="220"/>
          <w:tab w:val="left" w:pos="851"/>
        </w:tabs>
        <w:spacing w:before="120" w:after="0" w:line="340" w:lineRule="exact"/>
        <w:jc w:val="both"/>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rPr>
        <w:t>Chuỗi cách điện treo thủy tinh 35 kV</w:t>
      </w:r>
    </w:p>
    <w:p w:rsidR="00290BA3" w:rsidRPr="00D26AB1" w:rsidRDefault="00290BA3" w:rsidP="00290BA3">
      <w:pPr>
        <w:tabs>
          <w:tab w:val="left" w:pos="220"/>
          <w:tab w:val="left" w:pos="851"/>
        </w:tabs>
        <w:spacing w:before="120" w:after="0" w:line="340" w:lineRule="exact"/>
        <w:jc w:val="both"/>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rPr>
        <w:t>4</w:t>
      </w:r>
      <w:r w:rsidRPr="00D26AB1">
        <w:rPr>
          <w:rFonts w:ascii="Times New Roman" w:eastAsia="Calibri" w:hAnsi="Times New Roman" w:cs="Times New Roman"/>
          <w:b/>
          <w:bCs/>
          <w:sz w:val="24"/>
          <w:szCs w:val="24"/>
          <w:lang w:val="vi-VN"/>
        </w:rPr>
        <w:t>.1. Mô tả chung:</w:t>
      </w:r>
    </w:p>
    <w:p w:rsidR="00290BA3" w:rsidRPr="00D26AB1" w:rsidRDefault="00290BA3" w:rsidP="00290BA3">
      <w:pPr>
        <w:tabs>
          <w:tab w:val="left" w:pos="220"/>
          <w:tab w:val="left" w:pos="851"/>
        </w:tabs>
        <w:spacing w:before="120" w:after="0" w:line="34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a.</w:t>
      </w:r>
      <w:r w:rsidRPr="00D26AB1">
        <w:rPr>
          <w:rFonts w:ascii="Times New Roman" w:eastAsia="Calibri" w:hAnsi="Times New Roman" w:cs="Times New Roman"/>
          <w:sz w:val="24"/>
          <w:szCs w:val="24"/>
          <w:lang w:val="vi-VN"/>
        </w:rPr>
        <w:t xml:space="preserve"> Vật liệu chế tạo: Thủy tinh cường lực (hoặc thủy tinh cường lực an toàn)</w:t>
      </w:r>
      <w:r w:rsidRPr="00D26AB1">
        <w:rPr>
          <w:rFonts w:ascii="Times New Roman" w:eastAsia="Calibri" w:hAnsi="Times New Roman" w:cs="Times New Roman"/>
          <w:sz w:val="24"/>
          <w:szCs w:val="24"/>
        </w:rPr>
        <w:t>.</w:t>
      </w:r>
    </w:p>
    <w:p w:rsidR="00290BA3" w:rsidRPr="00D26AB1" w:rsidRDefault="00290BA3" w:rsidP="00290BA3">
      <w:pPr>
        <w:tabs>
          <w:tab w:val="left" w:pos="220"/>
          <w:tab w:val="left" w:pos="851"/>
        </w:tabs>
        <w:spacing w:before="120" w:after="0" w:line="34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rPr>
        <w:t xml:space="preserve">b. </w:t>
      </w:r>
      <w:r w:rsidRPr="00D26AB1">
        <w:rPr>
          <w:rFonts w:ascii="Times New Roman" w:eastAsia="Calibri" w:hAnsi="Times New Roman" w:cs="Times New Roman"/>
          <w:sz w:val="24"/>
          <w:szCs w:val="24"/>
          <w:lang w:val="vi-VN"/>
        </w:rPr>
        <w:t xml:space="preserve">Chất lượng bề mặt cách điện treo: Bề mặt cách điện treo không được có các khuyết tật </w:t>
      </w:r>
      <w:r w:rsidRPr="00D26AB1">
        <w:rPr>
          <w:rFonts w:ascii="Times New Roman" w:eastAsia="Calibri" w:hAnsi="Times New Roman" w:cs="Times New Roman"/>
          <w:sz w:val="24"/>
          <w:szCs w:val="24"/>
        </w:rPr>
        <w:t xml:space="preserve">như </w:t>
      </w:r>
      <w:r w:rsidRPr="00D26AB1">
        <w:rPr>
          <w:rFonts w:ascii="Times New Roman" w:eastAsia="Calibri" w:hAnsi="Times New Roman" w:cs="Times New Roman"/>
          <w:sz w:val="24"/>
          <w:szCs w:val="24"/>
          <w:lang w:val="vi-VN"/>
        </w:rPr>
        <w:t>các nếp nhăn rõ rệt, các tạp chất lạ, bọt hở, vết rạn, nứt, rỗ và vỡ.</w:t>
      </w:r>
    </w:p>
    <w:p w:rsidR="00290BA3" w:rsidRPr="00D26AB1" w:rsidRDefault="00290BA3" w:rsidP="00290BA3">
      <w:pPr>
        <w:tabs>
          <w:tab w:val="left" w:pos="220"/>
          <w:tab w:val="left" w:pos="851"/>
        </w:tabs>
        <w:spacing w:before="120" w:after="0" w:line="34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 Phụ kiện chuỗi cách điện:</w:t>
      </w:r>
    </w:p>
    <w:p w:rsidR="00290BA3" w:rsidRPr="00D26AB1" w:rsidRDefault="00290BA3" w:rsidP="00290BA3">
      <w:pPr>
        <w:tabs>
          <w:tab w:val="left" w:pos="220"/>
          <w:tab w:val="left" w:pos="851"/>
        </w:tabs>
        <w:spacing w:before="120" w:after="0" w:line="34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rPr>
        <w:lastRenderedPageBreak/>
        <w:t xml:space="preserve">- </w:t>
      </w:r>
      <w:r w:rsidRPr="00D26AB1">
        <w:rPr>
          <w:rFonts w:ascii="Times New Roman" w:eastAsia="Calibri" w:hAnsi="Times New Roman" w:cs="Times New Roman"/>
          <w:sz w:val="24"/>
          <w:szCs w:val="24"/>
          <w:lang w:val="vi-VN"/>
        </w:rPr>
        <w:t>Các phụ kiện, chi tiết bằng thép đi kèm theo cách điện treo phải được mạ kẽm nhúng nóng, chiều dày lớp mạ không được nhỏ hơn 8</w:t>
      </w:r>
      <w:r w:rsidRPr="00D26AB1">
        <w:rPr>
          <w:rFonts w:ascii="Times New Roman" w:eastAsia="Calibri" w:hAnsi="Times New Roman" w:cs="Times New Roman"/>
          <w:sz w:val="24"/>
          <w:szCs w:val="24"/>
        </w:rPr>
        <w:t>5</w:t>
      </w:r>
      <w:r w:rsidRPr="00D26AB1">
        <w:rPr>
          <w:rFonts w:ascii="Times New Roman" w:eastAsia="Calibri" w:hAnsi="Times New Roman" w:cs="Times New Roman"/>
          <w:sz w:val="24"/>
          <w:szCs w:val="24"/>
          <w:lang w:val="vi-VN"/>
        </w:rPr>
        <w:t>μm. Các chi tiết và phụ kiện đi kèm phải chế tạo đảm bảo phù hợp với lực phá hủy cơ học của cách điện.</w:t>
      </w:r>
    </w:p>
    <w:p w:rsidR="00290BA3" w:rsidRPr="00D26AB1" w:rsidRDefault="00290BA3" w:rsidP="00290BA3">
      <w:pPr>
        <w:tabs>
          <w:tab w:val="left" w:pos="220"/>
          <w:tab w:val="left" w:pos="851"/>
        </w:tabs>
        <w:spacing w:before="120" w:after="0" w:line="34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rPr>
        <w:t>-</w:t>
      </w:r>
      <w:r w:rsidRPr="00D26AB1">
        <w:rPr>
          <w:rFonts w:ascii="Times New Roman" w:eastAsia="Calibri" w:hAnsi="Times New Roman" w:cs="Times New Roman"/>
          <w:sz w:val="24"/>
          <w:szCs w:val="24"/>
          <w:lang w:val="vi-VN"/>
        </w:rPr>
        <w:t xml:space="preserve"> Mỗi chuỗi cách điện bao gồm một số bát cách điện và đầy đủ phụ kiện để lắp đặt hoàn chỉnh như móc treo chữ U, bu lông chữ U, vòng treo, mắt nối, khóa néo, khóa đỡ v.v.</w:t>
      </w:r>
    </w:p>
    <w:p w:rsidR="00290BA3" w:rsidRPr="00D26AB1" w:rsidRDefault="00290BA3" w:rsidP="00290BA3">
      <w:pPr>
        <w:tabs>
          <w:tab w:val="left" w:pos="220"/>
          <w:tab w:val="left" w:pos="851"/>
        </w:tabs>
        <w:spacing w:before="120" w:after="0" w:line="34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rPr>
        <w:t>-</w:t>
      </w:r>
      <w:r w:rsidRPr="00D26AB1">
        <w:rPr>
          <w:rFonts w:ascii="Times New Roman" w:eastAsia="Calibri" w:hAnsi="Times New Roman" w:cs="Times New Roman"/>
          <w:sz w:val="24"/>
          <w:szCs w:val="24"/>
          <w:lang w:val="vi-VN"/>
        </w:rPr>
        <w:t xml:space="preserve"> Mỗi phụ kiện của chuỗi cách điện phải được đánh dấu tên, chữ viết tắt hoặc dấu thương hiệu của nhà sản xuất, năm sản xuất. Đối với các bát cách điện còn phải đánh dấu thêm kích thước và cường độ chịu lực cơ khí. Các đánh dấu này phải đảm bảo dễ đọc và không tẩy xóa được.</w:t>
      </w:r>
    </w:p>
    <w:p w:rsidR="00290BA3" w:rsidRPr="00D26AB1" w:rsidRDefault="00290BA3" w:rsidP="00290BA3">
      <w:pPr>
        <w:tabs>
          <w:tab w:val="left" w:pos="220"/>
          <w:tab w:val="left" w:pos="851"/>
        </w:tabs>
        <w:spacing w:before="120" w:after="0" w:line="34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rPr>
        <w:t>-</w:t>
      </w:r>
      <w:r w:rsidRPr="00D26AB1">
        <w:rPr>
          <w:rFonts w:ascii="Times New Roman" w:eastAsia="Calibri" w:hAnsi="Times New Roman" w:cs="Times New Roman"/>
          <w:sz w:val="24"/>
          <w:szCs w:val="24"/>
          <w:lang w:val="vi-VN"/>
        </w:rPr>
        <w:t xml:space="preserve"> Các phụ kiện phải đảm bảo móc nối hợp bộ với nhau, có thể tháo - lắp</w:t>
      </w:r>
      <w:r w:rsidRPr="00D26AB1">
        <w:rPr>
          <w:rFonts w:ascii="Times New Roman" w:eastAsia="Calibri" w:hAnsi="Times New Roman" w:cs="Times New Roman"/>
          <w:sz w:val="24"/>
          <w:szCs w:val="24"/>
        </w:rPr>
        <w:t>,</w:t>
      </w:r>
      <w:r w:rsidRPr="00D26AB1">
        <w:rPr>
          <w:rFonts w:ascii="Times New Roman" w:eastAsia="Calibri" w:hAnsi="Times New Roman" w:cs="Times New Roman"/>
          <w:sz w:val="24"/>
          <w:szCs w:val="24"/>
          <w:lang w:val="vi-VN"/>
        </w:rPr>
        <w:t xml:space="preserve"> thay thế dễ dàng; có đầy đủ các chi tiết như đai ốc, vòng đệm, chốt hãm</w:t>
      </w:r>
      <w:r w:rsidRPr="00D26AB1">
        <w:rPr>
          <w:rFonts w:ascii="Times New Roman" w:eastAsia="Calibri" w:hAnsi="Times New Roman" w:cs="Times New Roman"/>
          <w:sz w:val="24"/>
          <w:szCs w:val="24"/>
        </w:rPr>
        <w:t xml:space="preserve"> v.v.</w:t>
      </w:r>
      <w:r w:rsidRPr="00D26AB1">
        <w:rPr>
          <w:rFonts w:ascii="Times New Roman" w:eastAsia="Calibri" w:hAnsi="Times New Roman" w:cs="Times New Roman"/>
          <w:sz w:val="24"/>
          <w:szCs w:val="24"/>
          <w:lang w:val="vi-VN"/>
        </w:rPr>
        <w:t xml:space="preserve"> để không bị tuột hoặc hư hại trong suốt quá trình sử dụng. Các phụ kiện của chuỗi cách điện phải đảm bảo khả năng chịu lực tương đương hoặc lớn hơn lực phá hủy của bát cách điện được quy định ở bảng thông số kỹ thuật.</w:t>
      </w:r>
    </w:p>
    <w:p w:rsidR="00290BA3" w:rsidRPr="00D26AB1" w:rsidRDefault="00290BA3" w:rsidP="00290BA3">
      <w:pPr>
        <w:tabs>
          <w:tab w:val="left" w:pos="220"/>
          <w:tab w:val="left" w:pos="851"/>
        </w:tabs>
        <w:spacing w:before="120" w:after="0" w:line="340" w:lineRule="exact"/>
        <w:jc w:val="both"/>
        <w:rPr>
          <w:rFonts w:ascii="Times New Roman" w:eastAsia="Calibri" w:hAnsi="Times New Roman" w:cs="Times New Roman"/>
          <w:spacing w:val="-4"/>
          <w:sz w:val="24"/>
          <w:szCs w:val="24"/>
          <w:lang w:val="vi-VN"/>
        </w:rPr>
      </w:pPr>
      <w:r w:rsidRPr="00D26AB1">
        <w:rPr>
          <w:rFonts w:ascii="Times New Roman" w:eastAsia="Calibri" w:hAnsi="Times New Roman" w:cs="Times New Roman"/>
          <w:spacing w:val="-4"/>
          <w:sz w:val="24"/>
          <w:szCs w:val="24"/>
        </w:rPr>
        <w:t>-</w:t>
      </w:r>
      <w:r w:rsidRPr="00D26AB1">
        <w:rPr>
          <w:rFonts w:ascii="Times New Roman" w:eastAsia="Calibri" w:hAnsi="Times New Roman" w:cs="Times New Roman"/>
          <w:spacing w:val="-4"/>
          <w:sz w:val="24"/>
          <w:szCs w:val="24"/>
          <w:lang w:val="vi-VN"/>
        </w:rPr>
        <w:t xml:space="preserve"> Các phụ kiện đỡ, hãm trực tiếp với dây dẫn, cáp điện (như khóa đỡ, khóa néo v.v.) phải được lựa chọn để phù hợp với từng loại dây dẫn, cáp điện; vừa đảm bảo yêu cầu kỹ thuật vừa không gây tổn hại cho dây trong suốt quá trình vận hành. Đối với dây dẫn có lớp ngoài cùng bằng nhôm thì các khóa đỡ phải có lớp lót bằng nhôm, độ dày lớp lót ≥ 0,5mm hoặc bằng dây bảo vệ hợp kim nhôm (Armour Rod). Đối với khóa néo dây (loại bắt bu lông) bắt buộc phải có lớp lót bằng nhôm, độ dày lớp lót ≥ 0,5mm.</w:t>
      </w:r>
    </w:p>
    <w:p w:rsidR="00290BA3" w:rsidRPr="00D26AB1" w:rsidRDefault="00290BA3" w:rsidP="00290BA3">
      <w:pPr>
        <w:tabs>
          <w:tab w:val="left" w:pos="220"/>
          <w:tab w:val="left" w:pos="851"/>
        </w:tabs>
        <w:spacing w:before="120" w:after="0" w:line="34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rPr>
        <w:t>-</w:t>
      </w:r>
      <w:r w:rsidRPr="00D26AB1">
        <w:rPr>
          <w:rFonts w:ascii="Times New Roman" w:eastAsia="Calibri" w:hAnsi="Times New Roman" w:cs="Times New Roman"/>
          <w:sz w:val="24"/>
          <w:szCs w:val="24"/>
          <w:lang w:val="vi-VN"/>
        </w:rPr>
        <w:t xml:space="preserve"> Các chốt bi, chốt ngang (như chốt ngang của khóa đỡ dây, khóa néo dây, mắt nối kép v.v.) phải làm bằng thép </w:t>
      </w:r>
      <w:r w:rsidRPr="00D26AB1">
        <w:rPr>
          <w:rFonts w:ascii="Times New Roman" w:eastAsia="Calibri" w:hAnsi="Times New Roman" w:cs="Times New Roman"/>
          <w:sz w:val="24"/>
          <w:szCs w:val="24"/>
        </w:rPr>
        <w:t xml:space="preserve">không gỉ, </w:t>
      </w:r>
      <w:r w:rsidRPr="00D26AB1">
        <w:rPr>
          <w:rFonts w:ascii="Times New Roman" w:eastAsia="Calibri" w:hAnsi="Times New Roman" w:cs="Times New Roman"/>
          <w:sz w:val="24"/>
          <w:szCs w:val="24"/>
          <w:lang w:val="vi-VN"/>
        </w:rPr>
        <w:t>chịu mài mòn cao (</w:t>
      </w:r>
      <w:r w:rsidRPr="00D26AB1">
        <w:rPr>
          <w:rFonts w:ascii="Times New Roman" w:eastAsia="Calibri" w:hAnsi="Times New Roman" w:cs="Times New Roman"/>
          <w:sz w:val="24"/>
          <w:szCs w:val="24"/>
        </w:rPr>
        <w:t>m</w:t>
      </w:r>
      <w:r w:rsidRPr="00D26AB1">
        <w:rPr>
          <w:rFonts w:ascii="Times New Roman" w:eastAsia="Calibri" w:hAnsi="Times New Roman" w:cs="Times New Roman"/>
          <w:sz w:val="24"/>
          <w:szCs w:val="24"/>
          <w:lang w:val="vi-VN"/>
        </w:rPr>
        <w:t>ác thép CT45, S45C trở lên hoặc tương đương).</w:t>
      </w:r>
    </w:p>
    <w:p w:rsidR="00290BA3" w:rsidRPr="00D26AB1" w:rsidRDefault="00290BA3" w:rsidP="00290BA3">
      <w:pPr>
        <w:tabs>
          <w:tab w:val="left" w:pos="220"/>
          <w:tab w:val="left" w:pos="851"/>
        </w:tabs>
        <w:spacing w:before="120" w:after="0" w:line="34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Chuỗi cách điện phải có các vòng kẽm chống ăn mòn khi đi qua các khu vực nhiễm bẫn, nhiễm mặn.</w:t>
      </w:r>
    </w:p>
    <w:p w:rsidR="00290BA3" w:rsidRPr="00D26AB1" w:rsidRDefault="00290BA3" w:rsidP="00290BA3">
      <w:pPr>
        <w:tabs>
          <w:tab w:val="left" w:pos="220"/>
          <w:tab w:val="left" w:pos="851"/>
        </w:tabs>
        <w:spacing w:before="120" w:after="0" w:line="34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d. Các loại bát cách điện:</w:t>
      </w:r>
    </w:p>
    <w:tbl>
      <w:tblPr>
        <w:tblW w:w="0" w:type="auto"/>
        <w:tblLook w:val="04A0" w:firstRow="1" w:lastRow="0" w:firstColumn="1" w:lastColumn="0" w:noHBand="0" w:noVBand="1"/>
      </w:tblPr>
      <w:tblGrid>
        <w:gridCol w:w="9405"/>
      </w:tblGrid>
      <w:tr w:rsidR="00D26AB1" w:rsidRPr="00D26AB1" w:rsidTr="00290BA3">
        <w:tc>
          <w:tcPr>
            <w:tcW w:w="9405" w:type="dxa"/>
            <w:hideMark/>
          </w:tcPr>
          <w:p w:rsidR="00290BA3" w:rsidRPr="00D26AB1" w:rsidRDefault="00290BA3" w:rsidP="00290BA3">
            <w:pPr>
              <w:tabs>
                <w:tab w:val="left" w:pos="1745"/>
              </w:tabs>
              <w:spacing w:before="60" w:after="0" w:line="256" w:lineRule="auto"/>
              <w:jc w:val="center"/>
              <w:rPr>
                <w:rFonts w:ascii="Times New Roman" w:eastAsia="Calibri" w:hAnsi="Times New Roman" w:cs="Times New Roman"/>
                <w:b/>
                <w:bCs/>
                <w:sz w:val="24"/>
                <w:szCs w:val="24"/>
                <w:lang w:val="vi-VN"/>
              </w:rPr>
            </w:pPr>
            <w:r w:rsidRPr="00D26AB1">
              <w:rPr>
                <w:rFonts w:ascii="Times New Roman" w:eastAsia="Calibri" w:hAnsi="Times New Roman" w:cs="Times New Roman"/>
                <w:noProof/>
                <w:sz w:val="24"/>
                <w:szCs w:val="24"/>
              </w:rPr>
              <w:drawing>
                <wp:inline distT="0" distB="0" distL="0" distR="0" wp14:anchorId="0A47492A" wp14:editId="6BCE9929">
                  <wp:extent cx="3045460" cy="2067560"/>
                  <wp:effectExtent l="0" t="0" r="2540" b="889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r="62927" b="50703"/>
                          <a:stretch>
                            <a:fillRect/>
                          </a:stretch>
                        </pic:blipFill>
                        <pic:spPr bwMode="auto">
                          <a:xfrm>
                            <a:off x="0" y="0"/>
                            <a:ext cx="3045460" cy="2067560"/>
                          </a:xfrm>
                          <a:prstGeom prst="rect">
                            <a:avLst/>
                          </a:prstGeom>
                          <a:noFill/>
                          <a:ln>
                            <a:noFill/>
                          </a:ln>
                        </pic:spPr>
                      </pic:pic>
                    </a:graphicData>
                  </a:graphic>
                </wp:inline>
              </w:drawing>
            </w:r>
          </w:p>
        </w:tc>
      </w:tr>
      <w:tr w:rsidR="00D26AB1" w:rsidRPr="00D26AB1" w:rsidTr="00290BA3">
        <w:tc>
          <w:tcPr>
            <w:tcW w:w="9405" w:type="dxa"/>
            <w:hideMark/>
          </w:tcPr>
          <w:p w:rsidR="00290BA3" w:rsidRPr="00D26AB1" w:rsidRDefault="00290BA3" w:rsidP="00290BA3">
            <w:pPr>
              <w:spacing w:after="0" w:line="256" w:lineRule="auto"/>
              <w:jc w:val="center"/>
              <w:rPr>
                <w:rFonts w:ascii="Times New Roman" w:eastAsia="Calibri" w:hAnsi="Times New Roman" w:cs="Times New Roman"/>
                <w:bCs/>
                <w:i/>
                <w:sz w:val="24"/>
                <w:szCs w:val="24"/>
                <w:lang w:val="vi-VN"/>
              </w:rPr>
            </w:pPr>
            <w:r w:rsidRPr="00D26AB1">
              <w:rPr>
                <w:rFonts w:ascii="Times New Roman" w:eastAsia="Calibri" w:hAnsi="Times New Roman" w:cs="Times New Roman"/>
                <w:bCs/>
                <w:i/>
                <w:sz w:val="24"/>
                <w:szCs w:val="24"/>
                <w:lang w:val="vi-VN"/>
              </w:rPr>
              <w:t>Hình 1: Bát sứ cách điện với khớp nối kiểu móc treo đầu tròn (Ball and Socket).</w:t>
            </w:r>
          </w:p>
        </w:tc>
      </w:tr>
    </w:tbl>
    <w:p w:rsidR="00290BA3" w:rsidRPr="00D26AB1" w:rsidRDefault="00290BA3" w:rsidP="00290BA3">
      <w:pPr>
        <w:tabs>
          <w:tab w:val="left" w:pos="851"/>
        </w:tabs>
        <w:spacing w:before="60" w:after="0" w:line="240" w:lineRule="auto"/>
        <w:ind w:firstLine="567"/>
        <w:jc w:val="both"/>
        <w:rPr>
          <w:rFonts w:ascii="Times New Roman" w:eastAsia="Calibri" w:hAnsi="Times New Roman" w:cs="Times New Roman"/>
          <w:strike/>
          <w:sz w:val="24"/>
          <w:szCs w:val="24"/>
          <w:lang w:val="vi-VN"/>
        </w:rPr>
      </w:pPr>
      <w:r w:rsidRPr="00D26AB1">
        <w:rPr>
          <w:rFonts w:ascii="Times New Roman" w:eastAsia="Calibri" w:hAnsi="Times New Roman" w:cs="Times New Roman"/>
          <w:sz w:val="24"/>
          <w:szCs w:val="24"/>
        </w:rPr>
        <w:t>Bảng 1.1: Giá trị xác định của các đặc tính cơ khí và kích thước cho các phần tử chuỗi cách điện có khớp nối kiểu móc treo đầu tròn (Ball and Socket).</w:t>
      </w:r>
    </w:p>
    <w:tbl>
      <w:tblPr>
        <w:tblW w:w="0" w:type="auto"/>
        <w:tblInd w:w="11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310"/>
        <w:gridCol w:w="1647"/>
        <w:gridCol w:w="2133"/>
        <w:gridCol w:w="1421"/>
        <w:gridCol w:w="1689"/>
        <w:gridCol w:w="1591"/>
      </w:tblGrid>
      <w:tr w:rsidR="00D26AB1" w:rsidRPr="00D26AB1" w:rsidTr="00290BA3">
        <w:trPr>
          <w:trHeight w:val="990"/>
        </w:trPr>
        <w:tc>
          <w:tcPr>
            <w:tcW w:w="0" w:type="auto"/>
            <w:vMerge w:val="restart"/>
            <w:tcBorders>
              <w:top w:val="double" w:sz="4" w:space="0" w:color="auto"/>
              <w:left w:val="doub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lastRenderedPageBreak/>
              <w:t>Ký hiệu</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Tải trọng phá hủy cơ khí hoặc cơ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Đường kính danh định lớn nhất của phần cách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Khoảng cách danh định</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Chiều dài dòng rò danh định nhỏ nhất</w:t>
            </w:r>
          </w:p>
        </w:tc>
        <w:tc>
          <w:tcPr>
            <w:tcW w:w="0" w:type="auto"/>
            <w:tcBorders>
              <w:top w:val="double" w:sz="4" w:space="0" w:color="auto"/>
              <w:left w:val="single" w:sz="4" w:space="0" w:color="auto"/>
              <w:bottom w:val="single" w:sz="4" w:space="0" w:color="auto"/>
              <w:right w:val="doub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Khớp nối tiêu chuẩn theo IEC 120 </w:t>
            </w:r>
          </w:p>
        </w:tc>
      </w:tr>
      <w:tr w:rsidR="00D26AB1" w:rsidRPr="00D26AB1" w:rsidTr="00290BA3">
        <w:trPr>
          <w:trHeight w:val="330"/>
        </w:trPr>
        <w:tc>
          <w:tcPr>
            <w:tcW w:w="0" w:type="auto"/>
            <w:vMerge/>
            <w:tcBorders>
              <w:top w:val="double" w:sz="4" w:space="0" w:color="auto"/>
              <w:left w:val="double" w:sz="4" w:space="0" w:color="auto"/>
              <w:bottom w:val="single" w:sz="4" w:space="0" w:color="auto"/>
              <w:right w:val="single" w:sz="4" w:space="0" w:color="auto"/>
            </w:tcBorders>
            <w:vAlign w:val="center"/>
            <w:hideMark/>
          </w:tcPr>
          <w:p w:rsidR="00290BA3" w:rsidRPr="00D26AB1" w:rsidRDefault="00290BA3" w:rsidP="00290BA3">
            <w:pPr>
              <w:spacing w:after="0" w:line="240" w:lineRule="auto"/>
              <w:rPr>
                <w:rFonts w:ascii="Times New Roman" w:eastAsia="Times New Roman" w:hAnsi="Times New Roman" w:cs="Times New Roman"/>
                <w:sz w:val="24"/>
                <w:szCs w:val="24"/>
                <w:lang w:val="vi-V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kN</w:t>
            </w: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D-mm</w:t>
            </w: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P-mm</w:t>
            </w: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mm</w:t>
            </w:r>
          </w:p>
        </w:tc>
        <w:tc>
          <w:tcPr>
            <w:tcW w:w="0" w:type="auto"/>
            <w:tcBorders>
              <w:top w:val="single" w:sz="4" w:space="0" w:color="auto"/>
              <w:left w:val="single" w:sz="4" w:space="0" w:color="auto"/>
              <w:bottom w:val="single" w:sz="4" w:space="0" w:color="auto"/>
              <w:right w:val="doub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d1</w:t>
            </w:r>
          </w:p>
        </w:tc>
      </w:tr>
      <w:tr w:rsidR="00D26AB1" w:rsidRPr="00D26AB1"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40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40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175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190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11</w:t>
            </w:r>
          </w:p>
        </w:tc>
      </w:tr>
      <w:tr w:rsidR="00D26AB1" w:rsidRPr="00D26AB1"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40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40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11</w:t>
            </w:r>
          </w:p>
        </w:tc>
      </w:tr>
      <w:tr w:rsidR="00D26AB1" w:rsidRPr="00D26AB1"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70 BS</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w:t>
            </w:r>
          </w:p>
        </w:tc>
      </w:tr>
      <w:tr w:rsidR="00D26AB1" w:rsidRPr="00D26AB1"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70 BL</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w:t>
            </w:r>
          </w:p>
        </w:tc>
      </w:tr>
      <w:tr w:rsidR="00D26AB1" w:rsidRPr="00D26AB1"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70 BLP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w:t>
            </w:r>
          </w:p>
        </w:tc>
      </w:tr>
      <w:tr w:rsidR="00D26AB1" w:rsidRPr="00D26AB1"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U 100 BS </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w:t>
            </w:r>
          </w:p>
        </w:tc>
      </w:tr>
      <w:tr w:rsidR="00D26AB1" w:rsidRPr="00D26AB1"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 xml:space="preserve">U 100 BL </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w:t>
            </w:r>
          </w:p>
        </w:tc>
      </w:tr>
      <w:tr w:rsidR="00D26AB1" w:rsidRPr="00D26AB1"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100 BLP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w:t>
            </w:r>
          </w:p>
        </w:tc>
      </w:tr>
      <w:tr w:rsidR="00D26AB1" w:rsidRPr="00D26AB1"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120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w:t>
            </w:r>
          </w:p>
        </w:tc>
      </w:tr>
      <w:tr w:rsidR="00D26AB1" w:rsidRPr="00D26AB1"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120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w:t>
            </w:r>
          </w:p>
        </w:tc>
      </w:tr>
      <w:tr w:rsidR="00D26AB1" w:rsidRPr="00D26AB1"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160 BS</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315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20</w:t>
            </w:r>
          </w:p>
        </w:tc>
      </w:tr>
      <w:tr w:rsidR="00D26AB1" w:rsidRPr="00D26AB1"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160 BSP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20</w:t>
            </w:r>
          </w:p>
        </w:tc>
      </w:tr>
      <w:tr w:rsidR="00D26AB1" w:rsidRPr="00D26AB1"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160 BL</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20</w:t>
            </w:r>
          </w:p>
        </w:tc>
      </w:tr>
      <w:tr w:rsidR="00D26AB1" w:rsidRPr="00D26AB1"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160 BLP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20</w:t>
            </w:r>
          </w:p>
        </w:tc>
      </w:tr>
      <w:tr w:rsidR="00D26AB1" w:rsidRPr="00D26AB1"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210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370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20</w:t>
            </w:r>
          </w:p>
        </w:tc>
      </w:tr>
      <w:tr w:rsidR="00D26AB1" w:rsidRPr="00D26AB1"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210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20</w:t>
            </w:r>
          </w:p>
        </w:tc>
      </w:tr>
      <w:tr w:rsidR="00D26AB1" w:rsidRPr="00D26AB1"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300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195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390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24</w:t>
            </w:r>
          </w:p>
        </w:tc>
      </w:tr>
      <w:tr w:rsidR="00D26AB1" w:rsidRPr="00D26AB1"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300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400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195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590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24</w:t>
            </w:r>
          </w:p>
        </w:tc>
      </w:tr>
      <w:tr w:rsidR="00D26AB1" w:rsidRPr="00D26AB1"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400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400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205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28</w:t>
            </w:r>
          </w:p>
        </w:tc>
      </w:tr>
      <w:tr w:rsidR="00D26AB1" w:rsidRPr="00D26AB1" w:rsidTr="00290BA3">
        <w:trPr>
          <w:trHeight w:val="330"/>
        </w:trPr>
        <w:tc>
          <w:tcPr>
            <w:tcW w:w="0" w:type="auto"/>
            <w:tcBorders>
              <w:top w:val="single" w:sz="4" w:space="0" w:color="auto"/>
              <w:left w:val="double" w:sz="4" w:space="0" w:color="auto"/>
              <w:bottom w:val="doub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530 B</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530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380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240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600</w:t>
            </w:r>
          </w:p>
        </w:tc>
        <w:tc>
          <w:tcPr>
            <w:tcW w:w="0" w:type="auto"/>
            <w:tcBorders>
              <w:top w:val="single" w:sz="4" w:space="0" w:color="auto"/>
              <w:left w:val="single" w:sz="4" w:space="0" w:color="auto"/>
              <w:bottom w:val="doub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32</w:t>
            </w:r>
          </w:p>
        </w:tc>
      </w:tr>
    </w:tbl>
    <w:p w:rsidR="00290BA3" w:rsidRPr="00D26AB1" w:rsidRDefault="00290BA3" w:rsidP="00290BA3">
      <w:pPr>
        <w:spacing w:after="0" w:line="240" w:lineRule="auto"/>
        <w:jc w:val="both"/>
        <w:rPr>
          <w:rFonts w:ascii="Times New Roman" w:eastAsia="SimSun" w:hAnsi="Times New Roman" w:cs="Times New Roman"/>
          <w:vanish/>
          <w:sz w:val="24"/>
          <w:szCs w:val="24"/>
        </w:rPr>
      </w:pPr>
    </w:p>
    <w:tbl>
      <w:tblPr>
        <w:tblW w:w="0" w:type="auto"/>
        <w:tblLook w:val="04A0" w:firstRow="1" w:lastRow="0" w:firstColumn="1" w:lastColumn="0" w:noHBand="0" w:noVBand="1"/>
      </w:tblPr>
      <w:tblGrid>
        <w:gridCol w:w="9405"/>
      </w:tblGrid>
      <w:tr w:rsidR="00D26AB1" w:rsidRPr="00D26AB1" w:rsidTr="00290BA3">
        <w:tc>
          <w:tcPr>
            <w:tcW w:w="9405" w:type="dxa"/>
            <w:hideMark/>
          </w:tcPr>
          <w:p w:rsidR="00290BA3" w:rsidRPr="00D26AB1" w:rsidRDefault="00290BA3" w:rsidP="00290BA3">
            <w:pPr>
              <w:tabs>
                <w:tab w:val="left" w:pos="1745"/>
              </w:tabs>
              <w:spacing w:before="60" w:after="0" w:line="256" w:lineRule="auto"/>
              <w:jc w:val="center"/>
              <w:rPr>
                <w:rFonts w:ascii="Times New Roman" w:eastAsia="Calibri" w:hAnsi="Times New Roman" w:cs="Times New Roman"/>
                <w:b/>
                <w:bCs/>
                <w:sz w:val="24"/>
                <w:szCs w:val="24"/>
                <w:lang w:val="vi-VN"/>
              </w:rPr>
            </w:pPr>
            <w:r w:rsidRPr="00D26AB1">
              <w:rPr>
                <w:rFonts w:ascii="Times New Roman" w:eastAsia="Calibri" w:hAnsi="Times New Roman" w:cs="Times New Roman"/>
                <w:noProof/>
                <w:sz w:val="24"/>
                <w:szCs w:val="24"/>
              </w:rPr>
              <w:drawing>
                <wp:inline distT="0" distB="0" distL="0" distR="0" wp14:anchorId="6FD6AFFB" wp14:editId="1A2A1437">
                  <wp:extent cx="3291840" cy="2273935"/>
                  <wp:effectExtent l="0" t="0" r="3810" b="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r="76816" b="68533"/>
                          <a:stretch>
                            <a:fillRect/>
                          </a:stretch>
                        </pic:blipFill>
                        <pic:spPr bwMode="auto">
                          <a:xfrm>
                            <a:off x="0" y="0"/>
                            <a:ext cx="3291840" cy="2273935"/>
                          </a:xfrm>
                          <a:prstGeom prst="rect">
                            <a:avLst/>
                          </a:prstGeom>
                          <a:noFill/>
                          <a:ln>
                            <a:noFill/>
                          </a:ln>
                        </pic:spPr>
                      </pic:pic>
                    </a:graphicData>
                  </a:graphic>
                </wp:inline>
              </w:drawing>
            </w:r>
          </w:p>
        </w:tc>
      </w:tr>
      <w:tr w:rsidR="00D26AB1" w:rsidRPr="00D26AB1" w:rsidTr="00290BA3">
        <w:tc>
          <w:tcPr>
            <w:tcW w:w="9405" w:type="dxa"/>
            <w:hideMark/>
          </w:tcPr>
          <w:p w:rsidR="00290BA3" w:rsidRPr="00D26AB1" w:rsidRDefault="00290BA3" w:rsidP="00290BA3">
            <w:pPr>
              <w:spacing w:after="0" w:line="256" w:lineRule="auto"/>
              <w:jc w:val="center"/>
              <w:rPr>
                <w:rFonts w:ascii="Times New Roman" w:eastAsia="Calibri" w:hAnsi="Times New Roman" w:cs="Times New Roman"/>
                <w:bCs/>
                <w:i/>
                <w:sz w:val="24"/>
                <w:szCs w:val="24"/>
                <w:lang w:val="vi-VN"/>
              </w:rPr>
            </w:pPr>
            <w:r w:rsidRPr="00D26AB1">
              <w:rPr>
                <w:rFonts w:ascii="Times New Roman" w:eastAsia="Calibri" w:hAnsi="Times New Roman" w:cs="Times New Roman"/>
                <w:bCs/>
                <w:i/>
                <w:sz w:val="24"/>
                <w:szCs w:val="24"/>
                <w:lang w:val="vi-VN"/>
              </w:rPr>
              <w:t>Hình 2: Bát sứ cách điện với khớp nối kiểu chốt bi (Clevis and Tongue).</w:t>
            </w:r>
          </w:p>
        </w:tc>
      </w:tr>
    </w:tbl>
    <w:p w:rsidR="00290BA3" w:rsidRPr="00D26AB1" w:rsidRDefault="00290BA3" w:rsidP="00290BA3">
      <w:pPr>
        <w:tabs>
          <w:tab w:val="left" w:pos="851"/>
        </w:tabs>
        <w:spacing w:before="120" w:after="120" w:line="240" w:lineRule="auto"/>
        <w:ind w:firstLine="567"/>
        <w:jc w:val="both"/>
        <w:rPr>
          <w:rFonts w:ascii="Times New Roman" w:eastAsia="Calibri" w:hAnsi="Times New Roman" w:cs="Times New Roman"/>
          <w:b/>
          <w:bCs/>
          <w:sz w:val="24"/>
          <w:szCs w:val="24"/>
        </w:rPr>
      </w:pPr>
      <w:r w:rsidRPr="00D26AB1">
        <w:rPr>
          <w:rFonts w:ascii="Times New Roman" w:eastAsia="Calibri" w:hAnsi="Times New Roman" w:cs="Times New Roman"/>
          <w:sz w:val="24"/>
          <w:szCs w:val="24"/>
        </w:rPr>
        <w:t>Bảng 1.2: Giá trị xác định của các đặc tính cơ khí và kích thước cho các phần tử chuỗi cách điện có khớp nối kiểu chốt bi (Clevis and Tongue).</w:t>
      </w:r>
    </w:p>
    <w:tbl>
      <w:tblPr>
        <w:tblW w:w="0" w:type="auto"/>
        <w:tblInd w:w="-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389"/>
        <w:gridCol w:w="1656"/>
        <w:gridCol w:w="2144"/>
        <w:gridCol w:w="1425"/>
        <w:gridCol w:w="1697"/>
        <w:gridCol w:w="1598"/>
      </w:tblGrid>
      <w:tr w:rsidR="00D26AB1" w:rsidRPr="00D26AB1" w:rsidTr="00290BA3">
        <w:trPr>
          <w:trHeight w:val="990"/>
        </w:trPr>
        <w:tc>
          <w:tcPr>
            <w:tcW w:w="1389" w:type="dxa"/>
            <w:vMerge w:val="restart"/>
            <w:tcBorders>
              <w:top w:val="double" w:sz="4" w:space="0" w:color="auto"/>
              <w:left w:val="doub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lastRenderedPageBreak/>
              <w:t>Ký hiệu</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Tải trọng phá hủy cơ khí hoặc cơ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Đường kính danh định lớn nhất của phần cách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Khoảng cách danh định</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Chiều dài dòng rò danh định nhỏ nhất</w:t>
            </w:r>
          </w:p>
        </w:tc>
        <w:tc>
          <w:tcPr>
            <w:tcW w:w="0" w:type="auto"/>
            <w:tcBorders>
              <w:top w:val="double" w:sz="4" w:space="0" w:color="auto"/>
              <w:left w:val="single" w:sz="4" w:space="0" w:color="auto"/>
              <w:bottom w:val="single" w:sz="4" w:space="0" w:color="auto"/>
              <w:right w:val="doub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Khớp nối tiêu chuẩn theo IEC 471</w:t>
            </w:r>
          </w:p>
        </w:tc>
      </w:tr>
      <w:tr w:rsidR="00D26AB1" w:rsidRPr="00D26AB1" w:rsidTr="00290BA3">
        <w:trPr>
          <w:trHeight w:val="330"/>
        </w:trPr>
        <w:tc>
          <w:tcPr>
            <w:tcW w:w="0" w:type="auto"/>
            <w:vMerge/>
            <w:tcBorders>
              <w:top w:val="double" w:sz="4" w:space="0" w:color="auto"/>
              <w:left w:val="double" w:sz="4" w:space="0" w:color="auto"/>
              <w:bottom w:val="single" w:sz="4" w:space="0" w:color="auto"/>
              <w:right w:val="single" w:sz="4" w:space="0" w:color="auto"/>
            </w:tcBorders>
            <w:vAlign w:val="center"/>
            <w:hideMark/>
          </w:tcPr>
          <w:p w:rsidR="00290BA3" w:rsidRPr="00D26AB1" w:rsidRDefault="00290BA3" w:rsidP="00290BA3">
            <w:pPr>
              <w:spacing w:after="0" w:line="240" w:lineRule="auto"/>
              <w:rPr>
                <w:rFonts w:ascii="Times New Roman" w:eastAsia="Times New Roman" w:hAnsi="Times New Roman" w:cs="Times New Roman"/>
                <w:sz w:val="24"/>
                <w:szCs w:val="24"/>
                <w:lang w:val="vi-V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kN</w:t>
            </w: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D-mm</w:t>
            </w: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P-mm</w:t>
            </w: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mm</w:t>
            </w:r>
          </w:p>
        </w:tc>
        <w:tc>
          <w:tcPr>
            <w:tcW w:w="0" w:type="auto"/>
            <w:tcBorders>
              <w:top w:val="single" w:sz="4" w:space="0" w:color="auto"/>
              <w:left w:val="single" w:sz="4" w:space="0" w:color="auto"/>
              <w:bottom w:val="single" w:sz="4" w:space="0" w:color="auto"/>
              <w:right w:val="double" w:sz="4" w:space="0" w:color="auto"/>
            </w:tcBorders>
            <w:vAlign w:val="center"/>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d1</w:t>
            </w:r>
          </w:p>
        </w:tc>
      </w:tr>
      <w:tr w:rsidR="00D26AB1" w:rsidRPr="00D26AB1"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70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 C</w:t>
            </w:r>
          </w:p>
        </w:tc>
      </w:tr>
      <w:tr w:rsidR="00D26AB1" w:rsidRPr="00D26AB1"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70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 C</w:t>
            </w:r>
          </w:p>
        </w:tc>
      </w:tr>
      <w:tr w:rsidR="00D26AB1" w:rsidRPr="00D26AB1"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100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 C</w:t>
            </w:r>
          </w:p>
        </w:tc>
      </w:tr>
      <w:tr w:rsidR="00D26AB1" w:rsidRPr="00D26AB1"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100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 C</w:t>
            </w:r>
          </w:p>
        </w:tc>
      </w:tr>
      <w:tr w:rsidR="00D26AB1" w:rsidRPr="00D26AB1"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120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 C</w:t>
            </w:r>
          </w:p>
        </w:tc>
      </w:tr>
      <w:tr w:rsidR="00D26AB1" w:rsidRPr="00D26AB1"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120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 C</w:t>
            </w:r>
          </w:p>
        </w:tc>
      </w:tr>
      <w:tr w:rsidR="00D26AB1" w:rsidRPr="00D26AB1"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160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19 C</w:t>
            </w:r>
          </w:p>
        </w:tc>
      </w:tr>
      <w:tr w:rsidR="00D26AB1" w:rsidRPr="00D26AB1"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160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19 C</w:t>
            </w:r>
          </w:p>
        </w:tc>
      </w:tr>
      <w:tr w:rsidR="00D26AB1" w:rsidRPr="00D26AB1"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210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178</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370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22 C</w:t>
            </w:r>
          </w:p>
        </w:tc>
      </w:tr>
      <w:tr w:rsidR="00D26AB1" w:rsidRPr="00D26AB1" w:rsidTr="00290BA3">
        <w:trPr>
          <w:trHeight w:val="330"/>
        </w:trPr>
        <w:tc>
          <w:tcPr>
            <w:tcW w:w="1389" w:type="dxa"/>
            <w:tcBorders>
              <w:top w:val="single" w:sz="4" w:space="0" w:color="auto"/>
              <w:left w:val="double" w:sz="4" w:space="0" w:color="auto"/>
              <w:bottom w:val="double" w:sz="4" w:space="0" w:color="auto"/>
              <w:right w:val="single" w:sz="4" w:space="0" w:color="auto"/>
            </w:tcBorders>
            <w:noWrap/>
            <w:vAlign w:val="bottom"/>
            <w:hideMark/>
          </w:tcPr>
          <w:p w:rsidR="00290BA3" w:rsidRPr="00D26AB1" w:rsidRDefault="00290BA3" w:rsidP="00290BA3">
            <w:pPr>
              <w:spacing w:after="0" w:line="256" w:lineRule="auto"/>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U 210 CP</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178</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double" w:sz="4" w:space="0" w:color="auto"/>
              <w:right w:val="double" w:sz="4" w:space="0" w:color="auto"/>
            </w:tcBorders>
            <w:noWrap/>
            <w:vAlign w:val="bottom"/>
            <w:hideMark/>
          </w:tcPr>
          <w:p w:rsidR="00290BA3" w:rsidRPr="00D26AB1" w:rsidRDefault="00290BA3" w:rsidP="00290BA3">
            <w:pPr>
              <w:spacing w:after="0" w:line="256" w:lineRule="auto"/>
              <w:jc w:val="center"/>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22 C</w:t>
            </w:r>
          </w:p>
        </w:tc>
      </w:tr>
    </w:tbl>
    <w:p w:rsidR="00290BA3" w:rsidRPr="00D26AB1" w:rsidRDefault="00290BA3" w:rsidP="005128F3">
      <w:pPr>
        <w:spacing w:after="0" w:line="34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Các loại bát cách điện trong Bảng 1.1 và Bảng 1.2 được ký hiệu như sau:</w:t>
      </w:r>
    </w:p>
    <w:p w:rsidR="00290BA3" w:rsidRPr="00D26AB1" w:rsidRDefault="00290BA3" w:rsidP="005128F3">
      <w:pPr>
        <w:spacing w:after="0" w:line="34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U: Cách điện treo, thủy tinh.</w:t>
      </w:r>
    </w:p>
    <w:p w:rsidR="00290BA3" w:rsidRPr="00D26AB1" w:rsidRDefault="00290BA3" w:rsidP="005128F3">
      <w:pPr>
        <w:spacing w:after="0" w:line="34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 xml:space="preserve">+ B hay C: Cách điện </w:t>
      </w:r>
      <w:r w:rsidRPr="00D26AB1">
        <w:rPr>
          <w:rFonts w:ascii="Times New Roman" w:eastAsia="Calibri" w:hAnsi="Times New Roman" w:cs="Times New Roman"/>
          <w:sz w:val="24"/>
          <w:szCs w:val="24"/>
        </w:rPr>
        <w:t>có khớp nối kiểu móc treo đầu tròn hoặc chốt bi.</w:t>
      </w:r>
    </w:p>
    <w:p w:rsidR="00290BA3" w:rsidRPr="00D26AB1" w:rsidRDefault="00290BA3" w:rsidP="005128F3">
      <w:pPr>
        <w:spacing w:after="0" w:line="34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 S hay L: Loại bát cách điện ngắn hay dài</w:t>
      </w:r>
      <w:r w:rsidRPr="00D26AB1">
        <w:rPr>
          <w:rFonts w:ascii="Times New Roman" w:eastAsia="Calibri" w:hAnsi="Times New Roman" w:cs="Times New Roman"/>
          <w:sz w:val="24"/>
          <w:szCs w:val="24"/>
        </w:rPr>
        <w:t>.</w:t>
      </w:r>
    </w:p>
    <w:p w:rsidR="00290BA3" w:rsidRPr="00D26AB1" w:rsidRDefault="00290BA3" w:rsidP="005128F3">
      <w:pPr>
        <w:spacing w:after="0" w:line="340" w:lineRule="exact"/>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P: Cách điện dùng trong môi trường nhiễm bẩn.</w:t>
      </w:r>
    </w:p>
    <w:p w:rsidR="00290BA3" w:rsidRPr="00D26AB1" w:rsidRDefault="00290BA3" w:rsidP="005128F3">
      <w:pPr>
        <w:spacing w:after="0" w:line="34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w:t>
      </w:r>
      <w:r w:rsidRPr="00D26AB1">
        <w:rPr>
          <w:rFonts w:ascii="Times New Roman" w:eastAsia="Calibri" w:hAnsi="Times New Roman" w:cs="Times New Roman"/>
          <w:sz w:val="24"/>
          <w:szCs w:val="24"/>
          <w:lang w:val="vi-VN"/>
        </w:rPr>
        <w:t xml:space="preserve"> Phần số: Chỉ </w:t>
      </w:r>
      <w:r w:rsidRPr="00D26AB1">
        <w:rPr>
          <w:rFonts w:ascii="Times New Roman" w:eastAsia="Calibri" w:hAnsi="Times New Roman" w:cs="Times New Roman"/>
          <w:sz w:val="24"/>
          <w:szCs w:val="24"/>
        </w:rPr>
        <w:t xml:space="preserve">tải trọng phá hủy cơ khí hay cơ điện </w:t>
      </w:r>
      <w:r w:rsidRPr="00D26AB1">
        <w:rPr>
          <w:rFonts w:ascii="Times New Roman" w:eastAsia="Calibri" w:hAnsi="Times New Roman" w:cs="Times New Roman"/>
          <w:sz w:val="24"/>
          <w:szCs w:val="24"/>
          <w:lang w:val="vi-VN"/>
        </w:rPr>
        <w:t>(kN).</w:t>
      </w:r>
    </w:p>
    <w:p w:rsidR="00290BA3" w:rsidRPr="00D26AB1" w:rsidRDefault="00290BA3" w:rsidP="005128F3">
      <w:pPr>
        <w:spacing w:after="0" w:line="340" w:lineRule="exact"/>
        <w:jc w:val="both"/>
        <w:rPr>
          <w:rFonts w:ascii="Times New Roman" w:eastAsia="Calibri" w:hAnsi="Times New Roman" w:cs="Times New Roman"/>
          <w:bCs/>
          <w:sz w:val="24"/>
          <w:szCs w:val="24"/>
        </w:rPr>
      </w:pPr>
      <w:r w:rsidRPr="00D26AB1">
        <w:rPr>
          <w:rFonts w:ascii="Times New Roman" w:eastAsia="Calibri" w:hAnsi="Times New Roman" w:cs="Times New Roman"/>
          <w:bCs/>
          <w:sz w:val="24"/>
          <w:szCs w:val="24"/>
        </w:rPr>
        <w:t>Ghi chú: Tùy theo vị trí lắp đặt, tính toán thiết kế, chủ đầu tư lựa chọn kiểu bát cách điện phù hợp.</w:t>
      </w:r>
    </w:p>
    <w:p w:rsidR="00290BA3" w:rsidRPr="00D26AB1" w:rsidRDefault="00290BA3" w:rsidP="005128F3">
      <w:pPr>
        <w:spacing w:after="0" w:line="340" w:lineRule="exact"/>
        <w:jc w:val="both"/>
        <w:rPr>
          <w:rFonts w:ascii="Times New Roman" w:eastAsia="Calibri" w:hAnsi="Times New Roman" w:cs="Times New Roman"/>
          <w:strike/>
          <w:sz w:val="24"/>
          <w:szCs w:val="24"/>
          <w:lang w:val="vi-VN"/>
        </w:rPr>
      </w:pPr>
      <w:r w:rsidRPr="00D26AB1">
        <w:rPr>
          <w:rFonts w:ascii="Times New Roman" w:eastAsia="Calibri" w:hAnsi="Times New Roman" w:cs="Times New Roman"/>
          <w:b/>
          <w:bCs/>
          <w:sz w:val="24"/>
          <w:szCs w:val="24"/>
        </w:rPr>
        <w:t>4</w:t>
      </w:r>
      <w:r w:rsidRPr="00D26AB1">
        <w:rPr>
          <w:rFonts w:ascii="Times New Roman" w:eastAsia="Calibri" w:hAnsi="Times New Roman" w:cs="Times New Roman"/>
          <w:b/>
          <w:bCs/>
          <w:sz w:val="24"/>
          <w:szCs w:val="24"/>
          <w:lang w:val="vi-VN"/>
        </w:rPr>
        <w:t>.2. Tiêu chuẩn chế tạo:</w:t>
      </w:r>
      <w:r w:rsidRPr="00D26AB1">
        <w:rPr>
          <w:rFonts w:ascii="Times New Roman" w:eastAsia="Calibri" w:hAnsi="Times New Roman" w:cs="Times New Roman"/>
          <w:sz w:val="24"/>
          <w:szCs w:val="24"/>
          <w:lang w:val="vi-VN"/>
        </w:rPr>
        <w:t xml:space="preserve"> Cách điện treo được chế tạo theo tiêu chuẩn TCVN 7998-2</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IEC 60305, IEC 60471</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IEC 60</w:t>
      </w:r>
      <w:r w:rsidRPr="00D26AB1">
        <w:rPr>
          <w:rFonts w:ascii="Times New Roman" w:eastAsia="Calibri" w:hAnsi="Times New Roman" w:cs="Times New Roman"/>
          <w:sz w:val="24"/>
          <w:szCs w:val="24"/>
        </w:rPr>
        <w:t xml:space="preserve">120, </w:t>
      </w:r>
      <w:r w:rsidRPr="00D26AB1">
        <w:rPr>
          <w:rFonts w:ascii="Times New Roman" w:eastAsia="Calibri" w:hAnsi="Times New Roman" w:cs="Times New Roman"/>
          <w:sz w:val="24"/>
          <w:szCs w:val="24"/>
          <w:lang w:val="vi-VN"/>
        </w:rPr>
        <w:t>IEC 60383-</w:t>
      </w:r>
      <w:r w:rsidRPr="00D26AB1">
        <w:rPr>
          <w:rFonts w:ascii="Times New Roman" w:eastAsia="Calibri" w:hAnsi="Times New Roman" w:cs="Times New Roman"/>
          <w:sz w:val="24"/>
          <w:szCs w:val="24"/>
        </w:rPr>
        <w:t xml:space="preserve">2, IEC 60383-1 </w:t>
      </w:r>
      <w:r w:rsidRPr="00D26AB1">
        <w:rPr>
          <w:rFonts w:ascii="Times New Roman" w:eastAsia="Calibri" w:hAnsi="Times New Roman" w:cs="Times New Roman"/>
          <w:sz w:val="24"/>
          <w:szCs w:val="24"/>
          <w:lang w:val="vi-VN"/>
        </w:rPr>
        <w:t>hoặc các tiêu chuẩn tương đương.</w:t>
      </w:r>
    </w:p>
    <w:p w:rsidR="00290BA3" w:rsidRPr="00D26AB1" w:rsidRDefault="00290BA3" w:rsidP="005128F3">
      <w:pPr>
        <w:spacing w:after="0" w:line="340" w:lineRule="exact"/>
        <w:jc w:val="both"/>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rPr>
        <w:t>4</w:t>
      </w:r>
      <w:r w:rsidRPr="00D26AB1">
        <w:rPr>
          <w:rFonts w:ascii="Times New Roman" w:eastAsia="Calibri" w:hAnsi="Times New Roman" w:cs="Times New Roman"/>
          <w:b/>
          <w:bCs/>
          <w:sz w:val="24"/>
          <w:szCs w:val="24"/>
          <w:lang w:val="vi-VN"/>
        </w:rPr>
        <w:t>.3. Yêu cầu về thí nghiệm:</w:t>
      </w:r>
    </w:p>
    <w:p w:rsidR="00290BA3" w:rsidRPr="00D26AB1" w:rsidRDefault="00290BA3" w:rsidP="005128F3">
      <w:pPr>
        <w:spacing w:after="0" w:line="340" w:lineRule="exact"/>
        <w:jc w:val="both"/>
        <w:rPr>
          <w:rFonts w:ascii="Times New Roman" w:eastAsia="Calibri" w:hAnsi="Times New Roman" w:cs="Times New Roman"/>
          <w:b/>
          <w:bCs/>
          <w:sz w:val="24"/>
          <w:szCs w:val="24"/>
          <w:lang w:val="vi-VN"/>
        </w:rPr>
      </w:pPr>
      <w:r w:rsidRPr="00D26AB1">
        <w:rPr>
          <w:rFonts w:ascii="Times New Roman" w:eastAsia="Calibri" w:hAnsi="Times New Roman" w:cs="Times New Roman"/>
          <w:sz w:val="24"/>
          <w:szCs w:val="24"/>
          <w:lang w:val="vi-VN"/>
        </w:rPr>
        <w:t>a. Yêu cầu về thí nghiệm xuất xưởng (Routine test): Biên bản thí nghiệm xuất xưởng được thực hiện bởi nhà sản xuất</w:t>
      </w:r>
      <w:r w:rsidRPr="00D26AB1">
        <w:rPr>
          <w:rFonts w:ascii="Times New Roman" w:eastAsia="Calibri" w:hAnsi="Times New Roman" w:cs="Times New Roman"/>
          <w:sz w:val="24"/>
          <w:szCs w:val="24"/>
        </w:rPr>
        <w:t xml:space="preserve"> hoặc đơn vị thử nghiệm độc lập</w:t>
      </w:r>
      <w:r w:rsidRPr="00D26AB1">
        <w:rPr>
          <w:rFonts w:ascii="Times New Roman" w:eastAsia="Calibri" w:hAnsi="Times New Roman" w:cs="Times New Roman"/>
          <w:sz w:val="24"/>
          <w:szCs w:val="24"/>
          <w:lang w:val="vi-VN"/>
        </w:rPr>
        <w:t xml:space="preserve"> trên mỗi sản phẩm sản xuất ra tại nhà sản xuất để chứng minh khả năng đáp ứng các yêu cầu kỹ thuật</w:t>
      </w:r>
      <w:r w:rsidRPr="00D26AB1">
        <w:rPr>
          <w:rFonts w:ascii="Times New Roman" w:eastAsia="Calibri" w:hAnsi="Times New Roman" w:cs="Times New Roman"/>
          <w:sz w:val="24"/>
          <w:szCs w:val="24"/>
        </w:rPr>
        <w:t xml:space="preserve"> theo tiêu chuẩn TCVN 7998-1, IEC 60383-1 hoặc các tiêu chuẩn tương đương</w:t>
      </w:r>
      <w:r w:rsidRPr="00D26AB1">
        <w:rPr>
          <w:rFonts w:ascii="Times New Roman" w:eastAsia="Calibri" w:hAnsi="Times New Roman" w:cs="Times New Roman"/>
          <w:sz w:val="24"/>
          <w:szCs w:val="24"/>
          <w:lang w:val="vi-VN"/>
        </w:rPr>
        <w:t>, bao gồm các hạng mục</w:t>
      </w:r>
      <w:r w:rsidRPr="00D26AB1">
        <w:rPr>
          <w:rFonts w:ascii="Times New Roman" w:eastAsia="Calibri" w:hAnsi="Times New Roman" w:cs="Times New Roman"/>
          <w:sz w:val="24"/>
          <w:szCs w:val="24"/>
        </w:rPr>
        <w:t xml:space="preserve"> chính sau</w:t>
      </w:r>
      <w:r w:rsidRPr="00D26AB1">
        <w:rPr>
          <w:rFonts w:ascii="Times New Roman" w:eastAsia="Calibri" w:hAnsi="Times New Roman" w:cs="Times New Roman"/>
          <w:sz w:val="24"/>
          <w:szCs w:val="24"/>
          <w:lang w:val="vi-VN"/>
        </w:rPr>
        <w:t>:</w:t>
      </w:r>
    </w:p>
    <w:p w:rsidR="00290BA3" w:rsidRPr="00D26AB1" w:rsidRDefault="00290BA3" w:rsidP="00FD55F5">
      <w:pPr>
        <w:numPr>
          <w:ilvl w:val="0"/>
          <w:numId w:val="96"/>
        </w:numPr>
        <w:tabs>
          <w:tab w:val="left" w:pos="220"/>
          <w:tab w:val="left" w:pos="851"/>
        </w:tabs>
        <w:spacing w:after="0" w:line="34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Kiểm tra ngoại quan (Routine visual inspection).</w:t>
      </w:r>
    </w:p>
    <w:p w:rsidR="00290BA3" w:rsidRPr="00D26AB1" w:rsidRDefault="00290BA3" w:rsidP="00FD55F5">
      <w:pPr>
        <w:numPr>
          <w:ilvl w:val="0"/>
          <w:numId w:val="96"/>
        </w:numPr>
        <w:tabs>
          <w:tab w:val="left" w:pos="220"/>
          <w:tab w:val="left" w:pos="851"/>
        </w:tabs>
        <w:spacing w:after="0" w:line="34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Thí nghiệm độ bền cơ (Routine mechanical test).</w:t>
      </w:r>
    </w:p>
    <w:p w:rsidR="00290BA3" w:rsidRPr="00D26AB1" w:rsidRDefault="00290BA3" w:rsidP="00FD55F5">
      <w:pPr>
        <w:numPr>
          <w:ilvl w:val="0"/>
          <w:numId w:val="96"/>
        </w:numPr>
        <w:tabs>
          <w:tab w:val="left" w:pos="220"/>
          <w:tab w:val="left" w:pos="851"/>
        </w:tabs>
        <w:spacing w:after="0" w:line="34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Thí nghiệm điện (Routine electrical test) (only on class B insulators of ceramic material or annealed glass).</w:t>
      </w:r>
    </w:p>
    <w:p w:rsidR="00290BA3" w:rsidRPr="00D26AB1" w:rsidRDefault="00290BA3" w:rsidP="005128F3">
      <w:pPr>
        <w:spacing w:after="0" w:line="34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 xml:space="preserve">b. Yêu cầu về thí nghiệm điển hình (Type test): Biên bản thí nghiệm </w:t>
      </w:r>
      <w:r w:rsidRPr="00D26AB1">
        <w:rPr>
          <w:rFonts w:ascii="Times New Roman" w:eastAsia="Calibri" w:hAnsi="Times New Roman" w:cs="Times New Roman"/>
          <w:sz w:val="24"/>
          <w:szCs w:val="24"/>
        </w:rPr>
        <w:t>điển hình</w:t>
      </w:r>
      <w:r w:rsidRPr="00D26AB1">
        <w:rPr>
          <w:rFonts w:ascii="Times New Roman" w:eastAsia="Calibri" w:hAnsi="Times New Roman" w:cs="Times New Roman"/>
          <w:sz w:val="24"/>
          <w:szCs w:val="24"/>
          <w:lang w:val="vi-VN"/>
        </w:rPr>
        <w:t xml:space="preserve"> được thực hiện </w:t>
      </w:r>
      <w:r w:rsidRPr="00D26AB1">
        <w:rPr>
          <w:rFonts w:ascii="Times New Roman" w:eastAsia="Calibri" w:hAnsi="Times New Roman" w:cs="Times New Roman"/>
          <w:sz w:val="24"/>
          <w:szCs w:val="24"/>
        </w:rPr>
        <w:t xml:space="preserve">bởi đơn vị thử nghiệm độc lập đạt chứng chỉ ISO/IEC 17025 </w:t>
      </w:r>
      <w:r w:rsidRPr="00D26AB1">
        <w:rPr>
          <w:rFonts w:ascii="Times New Roman" w:eastAsia="Calibri" w:hAnsi="Times New Roman" w:cs="Times New Roman"/>
          <w:sz w:val="24"/>
          <w:szCs w:val="24"/>
          <w:lang w:val="vi-VN"/>
        </w:rPr>
        <w:t>để chứng minh khả năng đáp ứng các yêu cầu kỹ thuật</w:t>
      </w:r>
      <w:r w:rsidRPr="00D26AB1">
        <w:rPr>
          <w:rFonts w:ascii="Times New Roman" w:eastAsia="Calibri" w:hAnsi="Times New Roman" w:cs="Times New Roman"/>
          <w:sz w:val="24"/>
          <w:szCs w:val="24"/>
        </w:rPr>
        <w:t xml:space="preserve"> theo </w:t>
      </w:r>
      <w:r w:rsidRPr="00D26AB1">
        <w:rPr>
          <w:rFonts w:ascii="Times New Roman" w:eastAsia="Calibri" w:hAnsi="Times New Roman" w:cs="Times New Roman"/>
          <w:sz w:val="24"/>
          <w:szCs w:val="24"/>
          <w:lang w:val="vi-VN"/>
        </w:rPr>
        <w:t>tiêu chuẩn TCVN 7998-2</w:t>
      </w:r>
      <w:r w:rsidRPr="00D26AB1">
        <w:rPr>
          <w:rFonts w:ascii="Times New Roman" w:eastAsia="Calibri" w:hAnsi="Times New Roman" w:cs="Times New Roman"/>
          <w:sz w:val="24"/>
          <w:szCs w:val="24"/>
        </w:rPr>
        <w:t xml:space="preserve">, TCVN 7998-1, IEC </w:t>
      </w:r>
      <w:r w:rsidRPr="00D26AB1">
        <w:rPr>
          <w:rFonts w:ascii="Times New Roman" w:eastAsia="Calibri" w:hAnsi="Times New Roman" w:cs="Times New Roman"/>
          <w:sz w:val="24"/>
          <w:szCs w:val="24"/>
          <w:lang w:val="vi-VN"/>
        </w:rPr>
        <w:t>60383-2</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IEC 60383-1</w:t>
      </w:r>
      <w:r w:rsidRPr="00D26AB1">
        <w:rPr>
          <w:rFonts w:ascii="Times New Roman" w:eastAsia="Calibri" w:hAnsi="Times New Roman" w:cs="Times New Roman"/>
          <w:sz w:val="24"/>
          <w:szCs w:val="24"/>
        </w:rPr>
        <w:t xml:space="preserve">, </w:t>
      </w:r>
      <w:r w:rsidRPr="00D26AB1">
        <w:rPr>
          <w:rFonts w:ascii="Times New Roman" w:eastAsia="Calibri" w:hAnsi="Times New Roman" w:cs="Times New Roman"/>
          <w:sz w:val="24"/>
          <w:szCs w:val="24"/>
          <w:lang w:val="vi-VN"/>
        </w:rPr>
        <w:t>IEC 60305</w:t>
      </w:r>
      <w:r w:rsidRPr="00D26AB1">
        <w:rPr>
          <w:rFonts w:ascii="Times New Roman" w:eastAsia="Calibri" w:hAnsi="Times New Roman" w:cs="Times New Roman"/>
          <w:sz w:val="24"/>
          <w:szCs w:val="24"/>
        </w:rPr>
        <w:t xml:space="preserve"> hoặc các tiêu chuẩn tương đương</w:t>
      </w:r>
      <w:r w:rsidRPr="00D26AB1">
        <w:rPr>
          <w:rFonts w:ascii="Times New Roman" w:eastAsia="Calibri" w:hAnsi="Times New Roman" w:cs="Times New Roman"/>
          <w:sz w:val="24"/>
          <w:szCs w:val="24"/>
          <w:lang w:val="vi-VN"/>
        </w:rPr>
        <w:t>, bao gồm các hạng mục</w:t>
      </w:r>
      <w:r w:rsidRPr="00D26AB1">
        <w:rPr>
          <w:rFonts w:ascii="Times New Roman" w:eastAsia="Calibri" w:hAnsi="Times New Roman" w:cs="Times New Roman"/>
          <w:sz w:val="24"/>
          <w:szCs w:val="24"/>
        </w:rPr>
        <w:t xml:space="preserve"> chính sau :</w:t>
      </w:r>
    </w:p>
    <w:p w:rsidR="00290BA3" w:rsidRPr="00D26AB1" w:rsidRDefault="00290BA3" w:rsidP="00FD55F5">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Kiểm tra kích thước của cách điện (Verification of the dimensions).</w:t>
      </w:r>
    </w:p>
    <w:p w:rsidR="00290BA3" w:rsidRPr="00D26AB1" w:rsidRDefault="00290BA3" w:rsidP="00FD55F5">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Thí nghiệm lực phá hủy cơ học khi uốn</w:t>
      </w:r>
      <w:r w:rsidRPr="00D26AB1">
        <w:rPr>
          <w:rFonts w:ascii="Times New Roman" w:eastAsia="Calibri" w:hAnsi="Times New Roman" w:cs="Times New Roman"/>
          <w:sz w:val="24"/>
          <w:szCs w:val="24"/>
        </w:rPr>
        <w:t xml:space="preserve"> (Mechanical failing load test).</w:t>
      </w:r>
    </w:p>
    <w:p w:rsidR="00290BA3" w:rsidRPr="00D26AB1" w:rsidRDefault="00290BA3" w:rsidP="00FD55F5">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Thí nghiệm tính năng nhiệt - cơ (Thermal-mechanical performance test). </w:t>
      </w:r>
    </w:p>
    <w:p w:rsidR="00290BA3" w:rsidRPr="00D26AB1" w:rsidRDefault="00290BA3" w:rsidP="00FD55F5">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lastRenderedPageBreak/>
        <w:t>Thí nghiệm điện áp chịu đựng xung sét</w:t>
      </w:r>
      <w:r w:rsidRPr="00D26AB1">
        <w:rPr>
          <w:rFonts w:ascii="Times New Roman" w:eastAsia="Calibri" w:hAnsi="Times New Roman" w:cs="Times New Roman"/>
          <w:sz w:val="24"/>
          <w:szCs w:val="24"/>
        </w:rPr>
        <w:t xml:space="preserve"> (Lightning impulse voltage tests).</w:t>
      </w:r>
    </w:p>
    <w:p w:rsidR="00290BA3" w:rsidRPr="00D26AB1" w:rsidRDefault="00290BA3" w:rsidP="00FD55F5">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 xml:space="preserve">Thí nghiệm </w:t>
      </w:r>
      <w:r w:rsidRPr="00D26AB1">
        <w:rPr>
          <w:rFonts w:ascii="Times New Roman" w:eastAsia="Calibri" w:hAnsi="Times New Roman" w:cs="Times New Roman"/>
          <w:sz w:val="24"/>
          <w:szCs w:val="24"/>
        </w:rPr>
        <w:t xml:space="preserve">chịu đựng </w:t>
      </w:r>
      <w:r w:rsidRPr="00D26AB1">
        <w:rPr>
          <w:rFonts w:ascii="Times New Roman" w:eastAsia="Calibri" w:hAnsi="Times New Roman" w:cs="Times New Roman"/>
          <w:sz w:val="24"/>
          <w:szCs w:val="24"/>
          <w:lang w:val="vi-VN"/>
        </w:rPr>
        <w:t xml:space="preserve">điện áp </w:t>
      </w:r>
      <w:r w:rsidRPr="00D26AB1">
        <w:rPr>
          <w:rFonts w:ascii="Times New Roman" w:eastAsia="Calibri" w:hAnsi="Times New Roman" w:cs="Times New Roman"/>
          <w:sz w:val="24"/>
          <w:szCs w:val="24"/>
        </w:rPr>
        <w:t xml:space="preserve">ở tần </w:t>
      </w:r>
      <w:r w:rsidRPr="00D26AB1">
        <w:rPr>
          <w:rFonts w:ascii="Times New Roman" w:eastAsia="Calibri" w:hAnsi="Times New Roman" w:cs="Times New Roman"/>
          <w:sz w:val="24"/>
          <w:szCs w:val="24"/>
          <w:lang w:val="vi-VN"/>
        </w:rPr>
        <w:t xml:space="preserve">số </w:t>
      </w:r>
      <w:r w:rsidRPr="00D26AB1">
        <w:rPr>
          <w:rFonts w:ascii="Times New Roman" w:eastAsia="Calibri" w:hAnsi="Times New Roman" w:cs="Times New Roman"/>
          <w:sz w:val="24"/>
          <w:szCs w:val="24"/>
        </w:rPr>
        <w:t>nguồn ở trạng thái ướt (Wet power-frequency voltage tests).</w:t>
      </w:r>
    </w:p>
    <w:p w:rsidR="00290BA3" w:rsidRPr="00D26AB1" w:rsidRDefault="00290BA3" w:rsidP="00FD55F5">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 xml:space="preserve">Thí nghiệm lực phá hủy cơ </w:t>
      </w:r>
      <w:r w:rsidRPr="00D26AB1">
        <w:rPr>
          <w:rFonts w:ascii="Times New Roman" w:eastAsia="Calibri" w:hAnsi="Times New Roman" w:cs="Times New Roman"/>
          <w:sz w:val="24"/>
          <w:szCs w:val="24"/>
        </w:rPr>
        <w:t>điện (Electro-mechanical failing load test).</w:t>
      </w:r>
    </w:p>
    <w:p w:rsidR="00290BA3" w:rsidRPr="00D26AB1" w:rsidRDefault="00290BA3" w:rsidP="005128F3">
      <w:pPr>
        <w:spacing w:after="0" w:line="34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w:t>
      </w:r>
      <w:r w:rsidRPr="00D26AB1">
        <w:rPr>
          <w:rFonts w:ascii="Times New Roman" w:eastAsia="Calibri" w:hAnsi="Times New Roman" w:cs="Times New Roman"/>
          <w:sz w:val="24"/>
          <w:szCs w:val="24"/>
          <w:lang w:val="vi-VN"/>
        </w:rPr>
        <w:t xml:space="preserve">. Yêu cầu về thí nghiệm </w:t>
      </w:r>
      <w:r w:rsidRPr="00D26AB1">
        <w:rPr>
          <w:rFonts w:ascii="Times New Roman" w:eastAsia="Calibri" w:hAnsi="Times New Roman" w:cs="Times New Roman"/>
          <w:sz w:val="24"/>
          <w:szCs w:val="24"/>
        </w:rPr>
        <w:t xml:space="preserve">mẫu </w:t>
      </w:r>
      <w:r w:rsidRPr="00D26AB1">
        <w:rPr>
          <w:rFonts w:ascii="Times New Roman" w:eastAsia="Calibri" w:hAnsi="Times New Roman" w:cs="Times New Roman"/>
          <w:sz w:val="24"/>
          <w:szCs w:val="24"/>
          <w:lang w:val="vi-VN"/>
        </w:rPr>
        <w:t>(</w:t>
      </w:r>
      <w:r w:rsidRPr="00D26AB1">
        <w:rPr>
          <w:rFonts w:ascii="Times New Roman" w:eastAsia="Calibri" w:hAnsi="Times New Roman" w:cs="Times New Roman"/>
          <w:sz w:val="24"/>
          <w:szCs w:val="24"/>
        </w:rPr>
        <w:t>Sample</w:t>
      </w:r>
      <w:r w:rsidRPr="00D26AB1">
        <w:rPr>
          <w:rFonts w:ascii="Times New Roman" w:eastAsia="Calibri" w:hAnsi="Times New Roman" w:cs="Times New Roman"/>
          <w:sz w:val="24"/>
          <w:szCs w:val="24"/>
          <w:lang w:val="vi-VN"/>
        </w:rPr>
        <w:t xml:space="preserve"> test</w:t>
      </w:r>
      <w:r w:rsidRPr="00D26AB1">
        <w:rPr>
          <w:rFonts w:ascii="Times New Roman" w:eastAsia="Calibri" w:hAnsi="Times New Roman" w:cs="Times New Roman"/>
          <w:sz w:val="24"/>
          <w:szCs w:val="24"/>
        </w:rPr>
        <w:t>)</w:t>
      </w:r>
      <w:r w:rsidRPr="00D26AB1">
        <w:rPr>
          <w:rFonts w:ascii="Times New Roman" w:eastAsia="Calibri" w:hAnsi="Times New Roman" w:cs="Times New Roman"/>
          <w:sz w:val="24"/>
          <w:szCs w:val="24"/>
          <w:lang w:val="vi-VN"/>
        </w:rPr>
        <w:t xml:space="preserve">: </w:t>
      </w:r>
      <w:r w:rsidRPr="00D26AB1">
        <w:rPr>
          <w:rFonts w:ascii="Times New Roman" w:eastAsia="Calibri" w:hAnsi="Times New Roman" w:cs="Times New Roman"/>
          <w:sz w:val="24"/>
          <w:szCs w:val="24"/>
        </w:rPr>
        <w:t>Các mẫu thử sẽ được bên mua lựa chọn ngẫu nhiên với số lượng mẫu thử quy định tại khoản 3, điều 4 của Quy định này và được thí nghiệm tại một Đơn vị thử nghiệm độc lập đạt chứng chỉ ISO/IEC 17025 dưới sự chấp thuận của bên mua để chứng minh hàng hóa đáp ứng các yêu cầu của hợp đồng. Các thử nghiệm mẫu được thực hiện theo tiêu chuẩn IEC 60383-1 hoặc tiêu chuẩn tương đương, gồm các hạng mục chính sau:</w:t>
      </w:r>
    </w:p>
    <w:p w:rsidR="00290BA3" w:rsidRPr="00D26AB1" w:rsidRDefault="00290BA3" w:rsidP="00FD55F5">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Kiểm tra kích thước (Verification of the dimensions) (</w:t>
      </w:r>
      <w:r w:rsidRPr="00D26AB1">
        <w:rPr>
          <w:rFonts w:ascii="Times New Roman" w:eastAsia="Calibri" w:hAnsi="Times New Roman" w:cs="Times New Roman"/>
          <w:sz w:val="24"/>
          <w:szCs w:val="24"/>
        </w:rPr>
        <w:t>E1+</w:t>
      </w:r>
      <w:r w:rsidRPr="00D26AB1">
        <w:rPr>
          <w:rFonts w:ascii="Times New Roman" w:eastAsia="Calibri" w:hAnsi="Times New Roman" w:cs="Times New Roman"/>
          <w:sz w:val="24"/>
          <w:szCs w:val="24"/>
          <w:lang w:val="vi-VN"/>
        </w:rPr>
        <w:t>E2)</w:t>
      </w:r>
      <w:r w:rsidRPr="00D26AB1">
        <w:rPr>
          <w:rFonts w:ascii="Times New Roman" w:eastAsia="Calibri" w:hAnsi="Times New Roman" w:cs="Times New Roman"/>
          <w:sz w:val="24"/>
          <w:szCs w:val="24"/>
        </w:rPr>
        <w:t>.</w:t>
      </w:r>
    </w:p>
    <w:p w:rsidR="00290BA3" w:rsidRPr="00D26AB1" w:rsidRDefault="00290BA3" w:rsidP="00FD55F5">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Kiểm tra độ dịch chuyển (</w:t>
      </w:r>
      <w:r w:rsidRPr="00D26AB1">
        <w:rPr>
          <w:rFonts w:ascii="Times New Roman" w:eastAsia="Calibri" w:hAnsi="Times New Roman" w:cs="Times New Roman"/>
          <w:sz w:val="24"/>
          <w:szCs w:val="24"/>
          <w:lang w:val="vi-VN"/>
        </w:rPr>
        <w:t>Verification of the di</w:t>
      </w:r>
      <w:r w:rsidRPr="00D26AB1">
        <w:rPr>
          <w:rFonts w:ascii="Times New Roman" w:eastAsia="Calibri" w:hAnsi="Times New Roman" w:cs="Times New Roman"/>
          <w:sz w:val="24"/>
          <w:szCs w:val="24"/>
        </w:rPr>
        <w:t>splacements) (E1+E2).</w:t>
      </w:r>
    </w:p>
    <w:p w:rsidR="00290BA3" w:rsidRPr="00D26AB1" w:rsidRDefault="00290BA3" w:rsidP="00FD55F5">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Kiểm tra hệ thống khóa (</w:t>
      </w:r>
      <w:r w:rsidRPr="00D26AB1">
        <w:rPr>
          <w:rFonts w:ascii="Times New Roman" w:eastAsia="Calibri" w:hAnsi="Times New Roman" w:cs="Times New Roman"/>
          <w:sz w:val="24"/>
          <w:szCs w:val="24"/>
          <w:lang w:val="vi-VN"/>
        </w:rPr>
        <w:t xml:space="preserve">Verification of </w:t>
      </w:r>
      <w:r w:rsidRPr="00D26AB1">
        <w:rPr>
          <w:rFonts w:ascii="Times New Roman" w:eastAsia="Calibri" w:hAnsi="Times New Roman" w:cs="Times New Roman"/>
          <w:sz w:val="24"/>
          <w:szCs w:val="24"/>
        </w:rPr>
        <w:t>the locking system) (E2).</w:t>
      </w:r>
    </w:p>
    <w:p w:rsidR="00290BA3" w:rsidRPr="00D26AB1" w:rsidRDefault="00290BA3" w:rsidP="00FD55F5">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Thí nghiệm chu kỳ nhiệt</w:t>
      </w:r>
      <w:r w:rsidRPr="00D26AB1">
        <w:rPr>
          <w:rFonts w:ascii="Times New Roman" w:eastAsia="Calibri" w:hAnsi="Times New Roman" w:cs="Times New Roman"/>
          <w:sz w:val="24"/>
          <w:szCs w:val="24"/>
        </w:rPr>
        <w:t xml:space="preserve"> (Temperature cycle test) (E1+E2).</w:t>
      </w:r>
    </w:p>
    <w:p w:rsidR="00290BA3" w:rsidRPr="00D26AB1" w:rsidRDefault="00290BA3" w:rsidP="00FD55F5">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 xml:space="preserve">Thí nghiệm lực phá hủy cơ </w:t>
      </w:r>
      <w:r w:rsidRPr="00D26AB1">
        <w:rPr>
          <w:rFonts w:ascii="Times New Roman" w:eastAsia="Calibri" w:hAnsi="Times New Roman" w:cs="Times New Roman"/>
          <w:sz w:val="24"/>
          <w:szCs w:val="24"/>
        </w:rPr>
        <w:t>điện (Electro-mechanical failing load test)(E1) cho Ceramic material.</w:t>
      </w:r>
    </w:p>
    <w:p w:rsidR="00290BA3" w:rsidRPr="00D26AB1" w:rsidRDefault="00290BA3" w:rsidP="00FD55F5">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Thí nghiệm tải phá hủy cơ học (Mechanical failing load test) (E1).</w:t>
      </w:r>
    </w:p>
    <w:p w:rsidR="00290BA3" w:rsidRPr="00D26AB1" w:rsidRDefault="00290BA3" w:rsidP="00FD55F5">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Thí nghiệm sốc nhiệt (Thermal shock test) (E2)</w:t>
      </w:r>
      <w:r w:rsidRPr="00D26AB1">
        <w:rPr>
          <w:rFonts w:ascii="Times New Roman" w:eastAsia="Calibri" w:hAnsi="Times New Roman" w:cs="Times New Roman"/>
          <w:sz w:val="24"/>
          <w:szCs w:val="24"/>
        </w:rPr>
        <w:t xml:space="preserve"> cho Toughened glass.</w:t>
      </w:r>
    </w:p>
    <w:p w:rsidR="00290BA3" w:rsidRPr="00D26AB1" w:rsidRDefault="00290BA3" w:rsidP="00FD55F5">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Thí nghiệm đánh thủng cách điện (Puncture withstand test) (E1).</w:t>
      </w:r>
    </w:p>
    <w:p w:rsidR="00290BA3" w:rsidRPr="00D26AB1" w:rsidRDefault="00290BA3" w:rsidP="00FD55F5">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Kiểm tra độ rỗng cách điện gốm (Porosity test) (E1).</w:t>
      </w:r>
    </w:p>
    <w:p w:rsidR="00290BA3" w:rsidRPr="00D26AB1" w:rsidRDefault="00290BA3" w:rsidP="00FD55F5">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D26AB1">
        <w:rPr>
          <w:rFonts w:ascii="Times New Roman" w:eastAsia="Calibri" w:hAnsi="Times New Roman" w:cs="Times New Roman"/>
          <w:sz w:val="24"/>
          <w:szCs w:val="24"/>
          <w:lang w:val="vi-VN"/>
        </w:rPr>
        <w:t>Đo chiều dày lớp mạ kẽm phần kim loại</w:t>
      </w:r>
      <w:r w:rsidRPr="00D26AB1">
        <w:rPr>
          <w:rFonts w:ascii="Times New Roman" w:eastAsia="Calibri" w:hAnsi="Times New Roman" w:cs="Times New Roman"/>
          <w:sz w:val="24"/>
          <w:szCs w:val="24"/>
        </w:rPr>
        <w:t xml:space="preserve"> (Galvanizing test) (E2).</w:t>
      </w:r>
    </w:p>
    <w:p w:rsidR="00290BA3" w:rsidRPr="00D26AB1" w:rsidRDefault="00290BA3" w:rsidP="005128F3">
      <w:pPr>
        <w:spacing w:after="0" w:line="240" w:lineRule="auto"/>
        <w:jc w:val="both"/>
        <w:rPr>
          <w:rFonts w:ascii="Times New Roman" w:eastAsia="Calibri" w:hAnsi="Times New Roman" w:cs="Times New Roman"/>
          <w:b/>
          <w:bCs/>
          <w:sz w:val="24"/>
          <w:szCs w:val="24"/>
        </w:rPr>
      </w:pPr>
      <w:r w:rsidRPr="00D26AB1">
        <w:rPr>
          <w:rFonts w:ascii="Times New Roman" w:eastAsia="Calibri" w:hAnsi="Times New Roman" w:cs="Times New Roman"/>
          <w:b/>
          <w:bCs/>
          <w:sz w:val="24"/>
          <w:szCs w:val="24"/>
        </w:rPr>
        <w:t>4</w:t>
      </w:r>
      <w:r w:rsidRPr="00D26AB1">
        <w:rPr>
          <w:rFonts w:ascii="Times New Roman" w:eastAsia="Calibri" w:hAnsi="Times New Roman" w:cs="Times New Roman"/>
          <w:b/>
          <w:bCs/>
          <w:sz w:val="24"/>
          <w:szCs w:val="24"/>
          <w:lang w:val="vi-VN"/>
        </w:rPr>
        <w:t>.4. Bảng thông số kỹ thuật</w:t>
      </w:r>
    </w:p>
    <w:tbl>
      <w:tblPr>
        <w:tblW w:w="9493" w:type="dxa"/>
        <w:jc w:val="center"/>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4A0" w:firstRow="1" w:lastRow="0" w:firstColumn="1" w:lastColumn="0" w:noHBand="0" w:noVBand="1"/>
      </w:tblPr>
      <w:tblGrid>
        <w:gridCol w:w="703"/>
        <w:gridCol w:w="3677"/>
        <w:gridCol w:w="1417"/>
        <w:gridCol w:w="3696"/>
      </w:tblGrid>
      <w:tr w:rsidR="00D26AB1" w:rsidRPr="00D26AB1" w:rsidTr="00290BA3">
        <w:trPr>
          <w:trHeight w:val="315"/>
          <w:tblHeader/>
          <w:jc w:val="center"/>
        </w:trPr>
        <w:tc>
          <w:tcPr>
            <w:tcW w:w="703" w:type="dxa"/>
            <w:tcBorders>
              <w:top w:val="double" w:sz="4" w:space="0" w:color="auto"/>
              <w:left w:val="double" w:sz="4" w:space="0" w:color="auto"/>
              <w:bottom w:val="single" w:sz="4" w:space="0" w:color="auto"/>
              <w:right w:val="single" w:sz="4" w:space="0" w:color="auto"/>
            </w:tcBorders>
            <w:vAlign w:val="center"/>
            <w:hideMark/>
          </w:tcPr>
          <w:p w:rsidR="00290BA3" w:rsidRPr="00D26AB1" w:rsidRDefault="00290BA3" w:rsidP="00290BA3">
            <w:pPr>
              <w:spacing w:before="60" w:after="60" w:line="256" w:lineRule="auto"/>
              <w:jc w:val="center"/>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lang w:val="vi-VN"/>
              </w:rPr>
              <w:t>TT</w:t>
            </w:r>
          </w:p>
        </w:tc>
        <w:tc>
          <w:tcPr>
            <w:tcW w:w="3677" w:type="dxa"/>
            <w:tcBorders>
              <w:top w:val="doub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before="60" w:after="60" w:line="256" w:lineRule="auto"/>
              <w:jc w:val="center"/>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lang w:val="vi-VN"/>
              </w:rPr>
              <w:t>Hạng mục</w:t>
            </w:r>
          </w:p>
        </w:tc>
        <w:tc>
          <w:tcPr>
            <w:tcW w:w="1417" w:type="dxa"/>
            <w:tcBorders>
              <w:top w:val="double" w:sz="4" w:space="0" w:color="auto"/>
              <w:left w:val="single" w:sz="4" w:space="0" w:color="auto"/>
              <w:bottom w:val="single" w:sz="4" w:space="0" w:color="auto"/>
              <w:right w:val="single" w:sz="4" w:space="0" w:color="auto"/>
            </w:tcBorders>
            <w:vAlign w:val="center"/>
            <w:hideMark/>
          </w:tcPr>
          <w:p w:rsidR="00290BA3" w:rsidRPr="00D26AB1" w:rsidRDefault="00290BA3" w:rsidP="00290BA3">
            <w:pPr>
              <w:spacing w:before="60" w:after="60" w:line="256" w:lineRule="auto"/>
              <w:jc w:val="center"/>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lang w:val="vi-VN"/>
              </w:rPr>
              <w:t>Đơn vị</w:t>
            </w:r>
          </w:p>
        </w:tc>
        <w:tc>
          <w:tcPr>
            <w:tcW w:w="3696" w:type="dxa"/>
            <w:tcBorders>
              <w:top w:val="double" w:sz="4" w:space="0" w:color="auto"/>
              <w:left w:val="single" w:sz="4" w:space="0" w:color="auto"/>
              <w:bottom w:val="single" w:sz="4" w:space="0" w:color="auto"/>
              <w:right w:val="double" w:sz="4" w:space="0" w:color="auto"/>
            </w:tcBorders>
            <w:vAlign w:val="center"/>
            <w:hideMark/>
          </w:tcPr>
          <w:p w:rsidR="00290BA3" w:rsidRPr="00D26AB1" w:rsidRDefault="00290BA3" w:rsidP="00290BA3">
            <w:pPr>
              <w:spacing w:before="60" w:after="60" w:line="256" w:lineRule="auto"/>
              <w:jc w:val="center"/>
              <w:rPr>
                <w:rFonts w:ascii="Times New Roman" w:eastAsia="Calibri" w:hAnsi="Times New Roman" w:cs="Times New Roman"/>
                <w:b/>
                <w:bCs/>
                <w:sz w:val="24"/>
                <w:szCs w:val="24"/>
                <w:lang w:val="vi-VN"/>
              </w:rPr>
            </w:pPr>
            <w:r w:rsidRPr="00D26AB1">
              <w:rPr>
                <w:rFonts w:ascii="Times New Roman" w:eastAsia="Calibri" w:hAnsi="Times New Roman" w:cs="Times New Roman"/>
                <w:b/>
                <w:bCs/>
                <w:sz w:val="24"/>
                <w:szCs w:val="24"/>
                <w:lang w:val="vi-VN"/>
              </w:rPr>
              <w:t>Yêu cầu</w:t>
            </w:r>
          </w:p>
        </w:tc>
      </w:tr>
      <w:tr w:rsidR="00D26AB1" w:rsidRPr="00D26AB1" w:rsidTr="00290BA3">
        <w:trPr>
          <w:trHeight w:val="315"/>
          <w:jc w:val="center"/>
        </w:trPr>
        <w:tc>
          <w:tcPr>
            <w:tcW w:w="703" w:type="dxa"/>
            <w:tcBorders>
              <w:top w:val="single" w:sz="4" w:space="0" w:color="auto"/>
              <w:left w:val="double" w:sz="4" w:space="0" w:color="auto"/>
              <w:bottom w:val="dotted" w:sz="4" w:space="0" w:color="auto"/>
              <w:right w:val="sing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1</w:t>
            </w:r>
          </w:p>
        </w:tc>
        <w:tc>
          <w:tcPr>
            <w:tcW w:w="3677" w:type="dxa"/>
            <w:tcBorders>
              <w:top w:val="single"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Nhà sản xuất/Nước sản xuất</w:t>
            </w:r>
          </w:p>
        </w:tc>
        <w:tc>
          <w:tcPr>
            <w:tcW w:w="1417" w:type="dxa"/>
            <w:tcBorders>
              <w:top w:val="single" w:sz="4" w:space="0" w:color="auto"/>
              <w:left w:val="sing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96" w:type="dxa"/>
            <w:tcBorders>
              <w:top w:val="single" w:sz="4" w:space="0" w:color="auto"/>
              <w:left w:val="single" w:sz="4" w:space="0" w:color="auto"/>
              <w:bottom w:val="dotted" w:sz="4" w:space="0" w:color="auto"/>
              <w:right w:val="doub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Nêu cụ thể</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2</w:t>
            </w:r>
          </w:p>
        </w:tc>
        <w:tc>
          <w:tcPr>
            <w:tcW w:w="367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Mã hiệu</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96" w:type="dxa"/>
            <w:tcBorders>
              <w:top w:val="dotted" w:sz="4" w:space="0" w:color="auto"/>
              <w:left w:val="single" w:sz="4" w:space="0" w:color="auto"/>
              <w:bottom w:val="dotted" w:sz="4" w:space="0" w:color="auto"/>
              <w:right w:val="doub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Cách điện đỡ</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96" w:type="dxa"/>
            <w:tcBorders>
              <w:top w:val="dotted" w:sz="4" w:space="0" w:color="auto"/>
              <w:left w:val="single" w:sz="4" w:space="0" w:color="auto"/>
              <w:bottom w:val="dotted" w:sz="4" w:space="0" w:color="auto"/>
              <w:right w:val="doub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Nêu cụ thể</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Cách điện néo</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96" w:type="dxa"/>
            <w:tcBorders>
              <w:top w:val="dotted" w:sz="4" w:space="0" w:color="auto"/>
              <w:left w:val="single" w:sz="4" w:space="0" w:color="auto"/>
              <w:bottom w:val="dotted" w:sz="4" w:space="0" w:color="auto"/>
              <w:right w:val="doub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Nêu cụ thể</w:t>
            </w:r>
          </w:p>
        </w:tc>
      </w:tr>
      <w:tr w:rsidR="00D26AB1" w:rsidRPr="00D26AB1" w:rsidTr="00290BA3">
        <w:trPr>
          <w:trHeight w:val="656"/>
          <w:jc w:val="center"/>
        </w:trPr>
        <w:tc>
          <w:tcPr>
            <w:tcW w:w="703" w:type="dxa"/>
            <w:tcBorders>
              <w:top w:val="dotted" w:sz="4" w:space="0" w:color="auto"/>
              <w:left w:val="double" w:sz="4" w:space="0" w:color="auto"/>
              <w:bottom w:val="dotted" w:sz="4" w:space="0" w:color="auto"/>
              <w:right w:val="single" w:sz="4" w:space="0" w:color="auto"/>
            </w:tcBorders>
            <w:vAlign w:val="center"/>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3</w:t>
            </w:r>
          </w:p>
        </w:tc>
        <w:tc>
          <w:tcPr>
            <w:tcW w:w="3677" w:type="dxa"/>
            <w:tcBorders>
              <w:top w:val="dotted" w:sz="4" w:space="0" w:color="auto"/>
              <w:left w:val="single" w:sz="4" w:space="0" w:color="auto"/>
              <w:bottom w:val="dotted" w:sz="4" w:space="0" w:color="auto"/>
              <w:right w:val="single" w:sz="4" w:space="0" w:color="auto"/>
            </w:tcBorders>
            <w:vAlign w:val="center"/>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Tiêu chuẩn áp dụng</w:t>
            </w:r>
          </w:p>
        </w:tc>
        <w:tc>
          <w:tcPr>
            <w:tcW w:w="1417" w:type="dxa"/>
            <w:tcBorders>
              <w:top w:val="dotted" w:sz="4" w:space="0" w:color="auto"/>
              <w:left w:val="single" w:sz="4" w:space="0" w:color="auto"/>
              <w:bottom w:val="dotted" w:sz="4" w:space="0" w:color="auto"/>
              <w:right w:val="single" w:sz="4" w:space="0" w:color="auto"/>
            </w:tcBorders>
            <w:vAlign w:val="center"/>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96" w:type="dxa"/>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TCVN 7998-2, IEC 60305, IEC 60471, IEC 60120, IEC 60383-2, IEC 60383-1 hoặc các tiêu chuẩn tương đương</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4</w:t>
            </w:r>
          </w:p>
        </w:tc>
        <w:tc>
          <w:tcPr>
            <w:tcW w:w="367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Đặc tính của 01 bát cách điện</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96" w:type="dxa"/>
            <w:tcBorders>
              <w:top w:val="dotted" w:sz="4" w:space="0" w:color="auto"/>
              <w:left w:val="single" w:sz="4" w:space="0" w:color="auto"/>
              <w:bottom w:val="dotted" w:sz="4" w:space="0" w:color="auto"/>
              <w:right w:val="doub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vAlign w:val="center"/>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4.1</w:t>
            </w:r>
          </w:p>
        </w:tc>
        <w:tc>
          <w:tcPr>
            <w:tcW w:w="3677" w:type="dxa"/>
            <w:tcBorders>
              <w:top w:val="dotted" w:sz="4" w:space="0" w:color="auto"/>
              <w:left w:val="single" w:sz="4" w:space="0" w:color="auto"/>
              <w:bottom w:val="dotted" w:sz="4" w:space="0" w:color="auto"/>
              <w:right w:val="single" w:sz="4" w:space="0" w:color="auto"/>
            </w:tcBorders>
            <w:vAlign w:val="center"/>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Kiểu khớp nối</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96" w:type="dxa"/>
            <w:tcBorders>
              <w:top w:val="dotted" w:sz="4" w:space="0" w:color="auto"/>
              <w:left w:val="single" w:sz="4" w:space="0" w:color="auto"/>
              <w:bottom w:val="dotted" w:sz="4" w:space="0" w:color="auto"/>
              <w:right w:val="doub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xml:space="preserve">Lựa chọn theo thiết kế, là kiểu (i) Khớp nối kiểu móc treo đầu tròn (Ball and Socket, IEC 60120) </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4.2</w:t>
            </w:r>
          </w:p>
        </w:tc>
        <w:tc>
          <w:tcPr>
            <w:tcW w:w="367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Vật liệu cách điện</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96" w:type="dxa"/>
            <w:tcBorders>
              <w:top w:val="dotted" w:sz="4" w:space="0" w:color="auto"/>
              <w:left w:val="single" w:sz="4" w:space="0" w:color="auto"/>
              <w:bottom w:val="dotted" w:sz="4" w:space="0" w:color="auto"/>
              <w:right w:val="doub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Thủy tinh cường lực (hoặc thủy tinh cường lực an toàn)</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p>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Kích thước:</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96" w:type="dxa"/>
            <w:tcBorders>
              <w:top w:val="dotted" w:sz="4" w:space="0" w:color="auto"/>
              <w:left w:val="single" w:sz="4" w:space="0" w:color="auto"/>
              <w:bottom w:val="dotted" w:sz="4" w:space="0" w:color="auto"/>
              <w:right w:val="doub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Theo thiết kế, phù hợp với bảng đặc tính kỹ thuật của cách điện (bảng 1.1, bảng 1.2)</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Chiều cao bát cách điện</w:t>
            </w:r>
          </w:p>
        </w:tc>
        <w:tc>
          <w:tcPr>
            <w:tcW w:w="141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mm</w:t>
            </w:r>
          </w:p>
        </w:tc>
        <w:tc>
          <w:tcPr>
            <w:tcW w:w="3696" w:type="dxa"/>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after="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146</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Đường kính</w:t>
            </w:r>
          </w:p>
        </w:tc>
        <w:tc>
          <w:tcPr>
            <w:tcW w:w="141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mm</w:t>
            </w:r>
          </w:p>
        </w:tc>
        <w:tc>
          <w:tcPr>
            <w:tcW w:w="3696" w:type="dxa"/>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after="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255</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xml:space="preserve">+ Chiều dài dòng rò </w:t>
            </w:r>
          </w:p>
        </w:tc>
        <w:tc>
          <w:tcPr>
            <w:tcW w:w="141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mm</w:t>
            </w:r>
          </w:p>
        </w:tc>
        <w:tc>
          <w:tcPr>
            <w:tcW w:w="3696" w:type="dxa"/>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after="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≥295</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4.3</w:t>
            </w:r>
          </w:p>
        </w:tc>
        <w:tc>
          <w:tcPr>
            <w:tcW w:w="367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Độ bền điện:</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96" w:type="dxa"/>
            <w:tcBorders>
              <w:top w:val="dotted" w:sz="4" w:space="0" w:color="auto"/>
              <w:left w:val="single" w:sz="4" w:space="0" w:color="auto"/>
              <w:bottom w:val="dotted" w:sz="4" w:space="0" w:color="auto"/>
              <w:right w:val="doub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vAlign w:val="center"/>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Điện áp chịu đựng tần số nguồn 50Hz, 1 phút           (trạng thái khô)</w:t>
            </w:r>
          </w:p>
        </w:tc>
        <w:tc>
          <w:tcPr>
            <w:tcW w:w="1417" w:type="dxa"/>
            <w:tcBorders>
              <w:top w:val="dotted" w:sz="4" w:space="0" w:color="auto"/>
              <w:left w:val="single" w:sz="4" w:space="0" w:color="auto"/>
              <w:bottom w:val="dotted" w:sz="4" w:space="0" w:color="auto"/>
              <w:right w:val="single" w:sz="4" w:space="0" w:color="auto"/>
            </w:tcBorders>
            <w:vAlign w:val="center"/>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kVrms</w:t>
            </w:r>
          </w:p>
        </w:tc>
        <w:tc>
          <w:tcPr>
            <w:tcW w:w="3696" w:type="dxa"/>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u w:val="single"/>
                <w:lang w:val="vi-VN"/>
              </w:rPr>
              <w:t>&gt;</w:t>
            </w:r>
            <w:r w:rsidRPr="00D26AB1">
              <w:rPr>
                <w:rFonts w:ascii="Times New Roman" w:eastAsia="Calibri" w:hAnsi="Times New Roman" w:cs="Times New Roman"/>
                <w:sz w:val="24"/>
                <w:szCs w:val="24"/>
                <w:lang w:val="vi-VN"/>
              </w:rPr>
              <w:t xml:space="preserve"> 70</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Điện áp chịu đựng tần số nguồn 50Hz, 1 phút              (trạng thái ướt)</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kVrms</w:t>
            </w:r>
          </w:p>
        </w:tc>
        <w:tc>
          <w:tcPr>
            <w:tcW w:w="3696" w:type="dxa"/>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u w:val="single"/>
                <w:lang w:val="vi-VN"/>
              </w:rPr>
              <w:t>&gt;</w:t>
            </w:r>
            <w:r w:rsidRPr="00D26AB1">
              <w:rPr>
                <w:rFonts w:ascii="Times New Roman" w:eastAsia="Calibri" w:hAnsi="Times New Roman" w:cs="Times New Roman"/>
                <w:sz w:val="24"/>
                <w:szCs w:val="24"/>
                <w:lang w:val="vi-VN"/>
              </w:rPr>
              <w:t xml:space="preserve"> 40</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Điện áp chịu đựng xung sét</w:t>
            </w:r>
          </w:p>
        </w:tc>
        <w:tc>
          <w:tcPr>
            <w:tcW w:w="141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kVpeak</w:t>
            </w:r>
          </w:p>
        </w:tc>
        <w:tc>
          <w:tcPr>
            <w:tcW w:w="3696" w:type="dxa"/>
            <w:tcBorders>
              <w:top w:val="dotted" w:sz="4" w:space="0" w:color="auto"/>
              <w:left w:val="single" w:sz="4" w:space="0" w:color="auto"/>
              <w:bottom w:val="dotted" w:sz="4" w:space="0" w:color="auto"/>
              <w:right w:val="doub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u w:val="single"/>
                <w:lang w:val="vi-VN"/>
              </w:rPr>
              <w:t>&gt;</w:t>
            </w:r>
            <w:r w:rsidRPr="00D26AB1">
              <w:rPr>
                <w:rFonts w:ascii="Times New Roman" w:eastAsia="Calibri" w:hAnsi="Times New Roman" w:cs="Times New Roman"/>
                <w:sz w:val="24"/>
                <w:szCs w:val="24"/>
                <w:lang w:val="vi-VN"/>
              </w:rPr>
              <w:t xml:space="preserve"> 100</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xml:space="preserve">Điện áp đánh thủng nhỏ nhất </w:t>
            </w:r>
          </w:p>
        </w:tc>
        <w:tc>
          <w:tcPr>
            <w:tcW w:w="141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kVrms</w:t>
            </w:r>
          </w:p>
        </w:tc>
        <w:tc>
          <w:tcPr>
            <w:tcW w:w="3696" w:type="dxa"/>
            <w:tcBorders>
              <w:top w:val="dotted" w:sz="4" w:space="0" w:color="auto"/>
              <w:left w:val="single" w:sz="4" w:space="0" w:color="auto"/>
              <w:bottom w:val="dotted" w:sz="4" w:space="0" w:color="auto"/>
              <w:right w:val="doub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u w:val="single"/>
                <w:lang w:val="vi-VN"/>
              </w:rPr>
              <w:t>&gt;</w:t>
            </w:r>
            <w:r w:rsidRPr="00D26AB1">
              <w:rPr>
                <w:rFonts w:ascii="Times New Roman" w:eastAsia="Calibri" w:hAnsi="Times New Roman" w:cs="Times New Roman"/>
                <w:sz w:val="24"/>
                <w:szCs w:val="24"/>
                <w:lang w:val="vi-VN"/>
              </w:rPr>
              <w:t xml:space="preserve"> 120</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4.4</w:t>
            </w:r>
          </w:p>
        </w:tc>
        <w:tc>
          <w:tcPr>
            <w:tcW w:w="367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Độ bền cơ (tải trọng phá hủy)</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96" w:type="dxa"/>
            <w:tcBorders>
              <w:top w:val="dotted" w:sz="4" w:space="0" w:color="auto"/>
              <w:left w:val="single" w:sz="4" w:space="0" w:color="auto"/>
              <w:bottom w:val="dotted" w:sz="4" w:space="0" w:color="auto"/>
              <w:right w:val="doub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vAlign w:val="center"/>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Chuỗi cách điện treo</w:t>
            </w:r>
          </w:p>
        </w:tc>
        <w:tc>
          <w:tcPr>
            <w:tcW w:w="1417" w:type="dxa"/>
            <w:tcBorders>
              <w:top w:val="dotted" w:sz="4" w:space="0" w:color="auto"/>
              <w:left w:val="single" w:sz="4" w:space="0" w:color="auto"/>
              <w:bottom w:val="dotted" w:sz="4" w:space="0" w:color="auto"/>
              <w:right w:val="single" w:sz="4" w:space="0" w:color="auto"/>
            </w:tcBorders>
            <w:vAlign w:val="center"/>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kN</w:t>
            </w:r>
          </w:p>
        </w:tc>
        <w:tc>
          <w:tcPr>
            <w:tcW w:w="3696" w:type="dxa"/>
            <w:tcBorders>
              <w:top w:val="dotted" w:sz="4" w:space="0" w:color="auto"/>
              <w:left w:val="single" w:sz="4" w:space="0" w:color="auto"/>
              <w:bottom w:val="dotted" w:sz="4" w:space="0" w:color="auto"/>
              <w:right w:val="doub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120</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vAlign w:val="center"/>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Chuỗi cách điện néo</w:t>
            </w:r>
          </w:p>
        </w:tc>
        <w:tc>
          <w:tcPr>
            <w:tcW w:w="1417" w:type="dxa"/>
            <w:tcBorders>
              <w:top w:val="dotted" w:sz="4" w:space="0" w:color="auto"/>
              <w:left w:val="single" w:sz="4" w:space="0" w:color="auto"/>
              <w:bottom w:val="dotted" w:sz="4" w:space="0" w:color="auto"/>
              <w:right w:val="single" w:sz="4" w:space="0" w:color="auto"/>
            </w:tcBorders>
            <w:vAlign w:val="center"/>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kN</w:t>
            </w:r>
          </w:p>
        </w:tc>
        <w:tc>
          <w:tcPr>
            <w:tcW w:w="3696" w:type="dxa"/>
            <w:tcBorders>
              <w:top w:val="dotted" w:sz="4" w:space="0" w:color="auto"/>
              <w:left w:val="single" w:sz="4" w:space="0" w:color="auto"/>
              <w:bottom w:val="dotted" w:sz="4" w:space="0" w:color="auto"/>
              <w:right w:val="doub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120</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vAlign w:val="center"/>
            <w:hideMark/>
          </w:tcPr>
          <w:p w:rsidR="00290BA3" w:rsidRPr="00D26AB1" w:rsidRDefault="00290BA3" w:rsidP="00290BA3">
            <w:pPr>
              <w:spacing w:before="60" w:after="60" w:line="256" w:lineRule="auto"/>
              <w:jc w:val="center"/>
              <w:rPr>
                <w:rFonts w:ascii="Times New Roman" w:eastAsia="Calibri" w:hAnsi="Times New Roman" w:cs="Times New Roman"/>
                <w:bCs/>
                <w:sz w:val="24"/>
                <w:szCs w:val="24"/>
                <w:lang w:val="vi-VN"/>
              </w:rPr>
            </w:pPr>
            <w:r w:rsidRPr="00D26AB1">
              <w:rPr>
                <w:rFonts w:ascii="Times New Roman" w:eastAsia="Calibri" w:hAnsi="Times New Roman" w:cs="Times New Roman"/>
                <w:bCs/>
                <w:sz w:val="24"/>
                <w:szCs w:val="24"/>
                <w:lang w:val="vi-VN"/>
              </w:rPr>
              <w:t>5</w:t>
            </w:r>
          </w:p>
        </w:tc>
        <w:tc>
          <w:tcPr>
            <w:tcW w:w="367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bCs/>
                <w:sz w:val="24"/>
                <w:szCs w:val="24"/>
                <w:lang w:val="vi-VN"/>
              </w:rPr>
            </w:pPr>
            <w:r w:rsidRPr="00D26AB1">
              <w:rPr>
                <w:rFonts w:ascii="Times New Roman" w:eastAsia="Calibri" w:hAnsi="Times New Roman" w:cs="Times New Roman"/>
                <w:bCs/>
                <w:sz w:val="24"/>
                <w:szCs w:val="24"/>
                <w:lang w:val="vi-VN"/>
              </w:rPr>
              <w:t>Các thành phần chính của 01 chuỗi cách điện</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bCs/>
                <w:sz w:val="24"/>
                <w:szCs w:val="24"/>
                <w:lang w:val="vi-VN"/>
              </w:rPr>
            </w:pPr>
          </w:p>
        </w:tc>
        <w:tc>
          <w:tcPr>
            <w:tcW w:w="3696" w:type="dxa"/>
            <w:tcBorders>
              <w:top w:val="dotted" w:sz="4" w:space="0" w:color="auto"/>
              <w:left w:val="single" w:sz="4" w:space="0" w:color="auto"/>
              <w:bottom w:val="dotted" w:sz="4" w:space="0" w:color="auto"/>
              <w:right w:val="doub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bCs/>
                <w:sz w:val="24"/>
                <w:szCs w:val="24"/>
                <w:u w:val="single"/>
                <w:lang w:val="vi-VN"/>
              </w:rPr>
            </w:pP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5.2</w:t>
            </w:r>
          </w:p>
        </w:tc>
        <w:tc>
          <w:tcPr>
            <w:tcW w:w="367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Chuỗi cách điện néo:</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96" w:type="dxa"/>
            <w:tcBorders>
              <w:top w:val="dotted" w:sz="4" w:space="0" w:color="auto"/>
              <w:left w:val="single" w:sz="4" w:space="0" w:color="auto"/>
              <w:bottom w:val="dotted" w:sz="4" w:space="0" w:color="auto"/>
              <w:right w:val="doub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Theo bản vẽ thiết kế dự án</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xml:space="preserve">Móc treo chữ U </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96" w:type="dxa"/>
            <w:vMerge w:val="restart"/>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before="60" w:after="60" w:line="256" w:lineRule="auto"/>
              <w:jc w:val="center"/>
              <w:rPr>
                <w:rFonts w:ascii="Times New Roman" w:eastAsia="Calibri" w:hAnsi="Times New Roman" w:cs="Times New Roman"/>
                <w:sz w:val="24"/>
                <w:szCs w:val="24"/>
                <w:u w:val="single"/>
                <w:lang w:val="vi-VN"/>
              </w:rPr>
            </w:pPr>
            <w:r w:rsidRPr="00D26AB1">
              <w:rPr>
                <w:rFonts w:ascii="Times New Roman" w:eastAsia="Calibri" w:hAnsi="Times New Roman" w:cs="Times New Roman"/>
                <w:sz w:val="24"/>
                <w:szCs w:val="24"/>
                <w:lang w:val="vi-VN"/>
              </w:rPr>
              <w:t>Vật liệu chế tạo là thép mạ kẽm nhúng nóng. Tải trọng phá hủy theo giá trị tính toán</w:t>
            </w: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xml:space="preserve">Mắt nối điều chỉnh </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after="0" w:line="240" w:lineRule="auto"/>
              <w:rPr>
                <w:rFonts w:ascii="Times New Roman" w:eastAsia="Calibri" w:hAnsi="Times New Roman" w:cs="Times New Roman"/>
                <w:sz w:val="24"/>
                <w:szCs w:val="24"/>
                <w:u w:val="single"/>
                <w:lang w:val="vi-VN"/>
              </w:rPr>
            </w:pP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xml:space="preserve">Vòng treo đầu tròn </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after="0" w:line="240" w:lineRule="auto"/>
              <w:rPr>
                <w:rFonts w:ascii="Times New Roman" w:eastAsia="Calibri" w:hAnsi="Times New Roman" w:cs="Times New Roman"/>
                <w:sz w:val="24"/>
                <w:szCs w:val="24"/>
                <w:u w:val="single"/>
                <w:lang w:val="vi-VN"/>
              </w:rPr>
            </w:pP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Mắt nối đơn</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after="0" w:line="240" w:lineRule="auto"/>
              <w:rPr>
                <w:rFonts w:ascii="Times New Roman" w:eastAsia="Calibri" w:hAnsi="Times New Roman" w:cs="Times New Roman"/>
                <w:sz w:val="24"/>
                <w:szCs w:val="24"/>
                <w:u w:val="single"/>
                <w:lang w:val="vi-VN"/>
              </w:rPr>
            </w:pP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 xml:space="preserve">Mắt nối kép </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after="0" w:line="240" w:lineRule="auto"/>
              <w:rPr>
                <w:rFonts w:ascii="Times New Roman" w:eastAsia="Calibri" w:hAnsi="Times New Roman" w:cs="Times New Roman"/>
                <w:sz w:val="24"/>
                <w:szCs w:val="24"/>
                <w:u w:val="single"/>
                <w:lang w:val="vi-VN"/>
              </w:rPr>
            </w:pP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Mắt nối lắp ráp</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after="0" w:line="240" w:lineRule="auto"/>
              <w:rPr>
                <w:rFonts w:ascii="Times New Roman" w:eastAsia="Calibri" w:hAnsi="Times New Roman" w:cs="Times New Roman"/>
                <w:sz w:val="24"/>
                <w:szCs w:val="24"/>
                <w:u w:val="single"/>
                <w:lang w:val="vi-VN"/>
              </w:rPr>
            </w:pP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Mắt nối trung gian</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after="0" w:line="240" w:lineRule="auto"/>
              <w:rPr>
                <w:rFonts w:ascii="Times New Roman" w:eastAsia="Calibri" w:hAnsi="Times New Roman" w:cs="Times New Roman"/>
                <w:sz w:val="24"/>
                <w:szCs w:val="24"/>
                <w:u w:val="single"/>
                <w:lang w:val="vi-VN"/>
              </w:rPr>
            </w:pP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Khóa néo dây dẫn</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D26AB1" w:rsidRDefault="00290BA3" w:rsidP="00290BA3">
            <w:pPr>
              <w:spacing w:after="0" w:line="240" w:lineRule="auto"/>
              <w:rPr>
                <w:rFonts w:ascii="Times New Roman" w:eastAsia="Calibri" w:hAnsi="Times New Roman" w:cs="Times New Roman"/>
                <w:sz w:val="24"/>
                <w:szCs w:val="24"/>
                <w:u w:val="single"/>
                <w:lang w:val="vi-VN"/>
              </w:rPr>
            </w:pPr>
          </w:p>
        </w:tc>
      </w:tr>
      <w:tr w:rsidR="00D26AB1" w:rsidRPr="00D26AB1"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Phụ kiện mạ kẽm</w:t>
            </w:r>
          </w:p>
        </w:tc>
        <w:tc>
          <w:tcPr>
            <w:tcW w:w="1417" w:type="dxa"/>
            <w:tcBorders>
              <w:top w:val="dotted" w:sz="4" w:space="0" w:color="auto"/>
              <w:left w:val="single" w:sz="4" w:space="0" w:color="auto"/>
              <w:bottom w:val="dotted"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96" w:type="dxa"/>
            <w:tcBorders>
              <w:top w:val="dotted" w:sz="4" w:space="0" w:color="auto"/>
              <w:left w:val="single" w:sz="4" w:space="0" w:color="auto"/>
              <w:bottom w:val="dotted" w:sz="4" w:space="0" w:color="auto"/>
              <w:right w:val="doub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u w:val="single"/>
                <w:lang w:val="vi-VN"/>
              </w:rPr>
            </w:pPr>
            <w:r w:rsidRPr="00D26AB1">
              <w:rPr>
                <w:rFonts w:ascii="Times New Roman" w:eastAsia="Calibri" w:hAnsi="Times New Roman" w:cs="Times New Roman"/>
                <w:sz w:val="24"/>
                <w:szCs w:val="24"/>
                <w:lang w:val="vi-VN"/>
              </w:rPr>
              <w:t>Đáp ứng</w:t>
            </w:r>
          </w:p>
        </w:tc>
      </w:tr>
      <w:tr w:rsidR="00D26AB1" w:rsidRPr="00D26AB1" w:rsidTr="00290BA3">
        <w:trPr>
          <w:trHeight w:val="315"/>
          <w:jc w:val="center"/>
        </w:trPr>
        <w:tc>
          <w:tcPr>
            <w:tcW w:w="703" w:type="dxa"/>
            <w:tcBorders>
              <w:top w:val="dotted" w:sz="4" w:space="0" w:color="auto"/>
              <w:left w:val="double" w:sz="4" w:space="0" w:color="auto"/>
              <w:bottom w:val="double" w:sz="4" w:space="0" w:color="auto"/>
              <w:right w:val="single" w:sz="4" w:space="0" w:color="auto"/>
            </w:tcBorders>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uble" w:sz="4" w:space="0" w:color="auto"/>
              <w:right w:val="single" w:sz="4" w:space="0" w:color="auto"/>
            </w:tcBorders>
            <w:hideMark/>
          </w:tcPr>
          <w:p w:rsidR="00290BA3" w:rsidRPr="00D26AB1" w:rsidRDefault="00290BA3" w:rsidP="00290BA3">
            <w:pPr>
              <w:spacing w:before="60" w:after="60" w:line="256" w:lineRule="auto"/>
              <w:jc w:val="both"/>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Số bát cách điện</w:t>
            </w:r>
          </w:p>
        </w:tc>
        <w:tc>
          <w:tcPr>
            <w:tcW w:w="1417" w:type="dxa"/>
            <w:tcBorders>
              <w:top w:val="dotted" w:sz="4" w:space="0" w:color="auto"/>
              <w:left w:val="single" w:sz="4" w:space="0" w:color="auto"/>
              <w:bottom w:val="double" w:sz="4" w:space="0" w:color="auto"/>
              <w:right w:val="sing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lang w:val="vi-VN"/>
              </w:rPr>
            </w:pPr>
            <w:r w:rsidRPr="00D26AB1">
              <w:rPr>
                <w:rFonts w:ascii="Times New Roman" w:eastAsia="Calibri" w:hAnsi="Times New Roman" w:cs="Times New Roman"/>
                <w:sz w:val="24"/>
                <w:szCs w:val="24"/>
                <w:lang w:val="vi-VN"/>
              </w:rPr>
              <w:t>bát</w:t>
            </w:r>
          </w:p>
        </w:tc>
        <w:tc>
          <w:tcPr>
            <w:tcW w:w="3696" w:type="dxa"/>
            <w:tcBorders>
              <w:top w:val="dotted" w:sz="4" w:space="0" w:color="auto"/>
              <w:left w:val="single" w:sz="4" w:space="0" w:color="auto"/>
              <w:bottom w:val="double" w:sz="4" w:space="0" w:color="auto"/>
              <w:right w:val="double" w:sz="4" w:space="0" w:color="auto"/>
            </w:tcBorders>
            <w:hideMark/>
          </w:tcPr>
          <w:p w:rsidR="00290BA3" w:rsidRPr="00D26AB1" w:rsidRDefault="00290BA3" w:rsidP="00290BA3">
            <w:pPr>
              <w:spacing w:before="60" w:after="60" w:line="256" w:lineRule="auto"/>
              <w:jc w:val="center"/>
              <w:rPr>
                <w:rFonts w:ascii="Times New Roman" w:eastAsia="Calibri" w:hAnsi="Times New Roman" w:cs="Times New Roman"/>
                <w:sz w:val="24"/>
                <w:szCs w:val="24"/>
                <w:u w:val="single"/>
                <w:lang w:val="vi-VN"/>
              </w:rPr>
            </w:pPr>
            <w:r w:rsidRPr="00D26AB1">
              <w:rPr>
                <w:rFonts w:ascii="Times New Roman" w:eastAsia="Calibri" w:hAnsi="Times New Roman" w:cs="Times New Roman"/>
                <w:sz w:val="24"/>
                <w:szCs w:val="24"/>
                <w:lang w:val="vi-VN"/>
              </w:rPr>
              <w:t>4 bát</w:t>
            </w:r>
          </w:p>
        </w:tc>
      </w:tr>
    </w:tbl>
    <w:p w:rsidR="001A2148" w:rsidRPr="00D26AB1" w:rsidRDefault="001A2148" w:rsidP="001A2148">
      <w:pPr>
        <w:keepNext/>
        <w:tabs>
          <w:tab w:val="left" w:pos="567"/>
        </w:tabs>
        <w:spacing w:before="60" w:after="60" w:line="288" w:lineRule="auto"/>
        <w:jc w:val="both"/>
        <w:outlineLvl w:val="2"/>
        <w:rPr>
          <w:rFonts w:ascii="Times New Roman" w:eastAsia="Times New Roman" w:hAnsi="Times New Roman" w:cs="Times New Roman"/>
          <w:b/>
          <w:bCs/>
          <w:i/>
          <w:sz w:val="26"/>
          <w:szCs w:val="26"/>
        </w:rPr>
      </w:pPr>
      <w:r w:rsidRPr="00D26AB1">
        <w:rPr>
          <w:rFonts w:ascii="Times New Roman" w:eastAsia="Times New Roman" w:hAnsi="Times New Roman" w:cs="Times New Roman"/>
          <w:b/>
          <w:bCs/>
          <w:i/>
          <w:sz w:val="26"/>
          <w:szCs w:val="26"/>
        </w:rPr>
        <w:t>* Giáp níu cho dây bọc</w:t>
      </w:r>
    </w:p>
    <w:p w:rsidR="001A2148" w:rsidRPr="00D26AB1" w:rsidRDefault="001A2148" w:rsidP="005128F3">
      <w:pPr>
        <w:spacing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19.1. Yêu cầu chung:</w:t>
      </w:r>
    </w:p>
    <w:p w:rsidR="001A2148" w:rsidRPr="00D26AB1" w:rsidRDefault="001A2148" w:rsidP="005128F3">
      <w:pPr>
        <w:spacing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Các điều kiện kỹ thuật này bao gồm cả phần thiết kế, chế tạo, thử nghiệm, đóng gói và giao hàng đối với giáp níu bọc dùng cho đường dây trên không sử dụng dây ACSR bọc cách điện XLPE vỏ bọc HDPE.</w:t>
      </w:r>
    </w:p>
    <w:p w:rsidR="001A2148" w:rsidRPr="00D26AB1" w:rsidRDefault="001A2148" w:rsidP="005128F3">
      <w:pPr>
        <w:spacing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lastRenderedPageBreak/>
        <w:t>19.2. Tiêu chuẩn áp dụng:</w:t>
      </w:r>
    </w:p>
    <w:p w:rsidR="001A2148" w:rsidRPr="00D26AB1" w:rsidRDefault="001A2148" w:rsidP="005128F3">
      <w:pPr>
        <w:spacing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AS 1154</w:t>
      </w:r>
      <w:r w:rsidRPr="00D26AB1">
        <w:rPr>
          <w:rFonts w:ascii="Times New Roman" w:eastAsia="Times New Roman" w:hAnsi="Times New Roman" w:cs="Times New Roman"/>
          <w:sz w:val="26"/>
          <w:szCs w:val="26"/>
        </w:rPr>
        <w:tab/>
        <w:t>:Phụ kiện cách điện và dây dẫn cho đường dây trên không.</w:t>
      </w:r>
    </w:p>
    <w:p w:rsidR="001A2148" w:rsidRPr="00D26AB1" w:rsidRDefault="001A2148" w:rsidP="005128F3">
      <w:pPr>
        <w:spacing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Hiệu suất và yêu cầu cho phụ kiện.</w:t>
      </w:r>
    </w:p>
    <w:p w:rsidR="001A2148" w:rsidRPr="00D26AB1" w:rsidRDefault="001A2148" w:rsidP="005128F3">
      <w:pPr>
        <w:spacing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Và các tiêu chuẩn liên quan; các tiêu chuẩn tương đương hoặc cao hơn.</w:t>
      </w:r>
    </w:p>
    <w:p w:rsidR="001A2148" w:rsidRPr="00D26AB1" w:rsidRDefault="001A2148" w:rsidP="005128F3">
      <w:pPr>
        <w:spacing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19.3 Thiết kế và lắp đặt:</w:t>
      </w:r>
    </w:p>
    <w:p w:rsidR="001A2148" w:rsidRPr="00D26AB1" w:rsidRDefault="001A2148" w:rsidP="005128F3">
      <w:pPr>
        <w:spacing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19.3.1 Yêu cầu.</w:t>
      </w:r>
    </w:p>
    <w:p w:rsidR="001A2148" w:rsidRPr="00D26AB1" w:rsidRDefault="001A2148" w:rsidP="005128F3">
      <w:pPr>
        <w:spacing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Giáp níu bọc được sử dụng để dừng dây nhôm lõi thép bọc cách điện XLPE vỏ bọc ngoài là HDPE.</w:t>
      </w:r>
    </w:p>
    <w:p w:rsidR="001A2148" w:rsidRPr="00D26AB1" w:rsidRDefault="001A2148" w:rsidP="005128F3">
      <w:pPr>
        <w:spacing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Giáp níu bọc được tạo dạng trước (preform) để có thể áp trực tiếp lên dây dẫn mà không cần dụng cụ lắp đặt, không làm hư hỏng dây dẫn và đảm bảo an toàn trong vận hành.</w:t>
      </w:r>
    </w:p>
    <w:p w:rsidR="001A2148" w:rsidRPr="00D26AB1" w:rsidRDefault="001A2148" w:rsidP="005128F3">
      <w:pPr>
        <w:spacing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Giáp níu bọc phải được thiết kế phù hợp với các yêu cầu thử nghiệm theo quy định, đảm bảo ảnh hưởng rung trên dây dẫn và giáp níu là tối thiểu.</w:t>
      </w:r>
    </w:p>
    <w:p w:rsidR="001A2148" w:rsidRPr="00D26AB1" w:rsidRDefault="001A2148" w:rsidP="005128F3">
      <w:pPr>
        <w:spacing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Vật liệu cấu tạo:</w:t>
      </w:r>
    </w:p>
    <w:p w:rsidR="001A2148" w:rsidRPr="00D26AB1" w:rsidRDefault="001A2148" w:rsidP="005128F3">
      <w:pPr>
        <w:spacing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Giáp níu có thể được chế tạo bằng vật liệu hay tổ hợp các vật liệu bất kỳ, đảm bảo giáp níu đạt được khả năng chịu sức căng theo đúng thiết kế.</w:t>
      </w:r>
    </w:p>
    <w:p w:rsidR="001A2148" w:rsidRPr="00D26AB1" w:rsidRDefault="001A2148" w:rsidP="005128F3">
      <w:pPr>
        <w:spacing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Các thành phần cấu tạo phải thích hợp với nhau và với dây dẫn mà chúng tiếp xúc.</w:t>
      </w:r>
    </w:p>
    <w:p w:rsidR="001A2148" w:rsidRPr="00D26AB1" w:rsidRDefault="001A2148" w:rsidP="005128F3">
      <w:pPr>
        <w:spacing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Các vật liệu nhựa phải được bảo vệ một cách tương đương khỏi các ảnh hưởng do bức xạ mặt trời.</w:t>
      </w:r>
    </w:p>
    <w:p w:rsidR="001A2148" w:rsidRPr="00D26AB1" w:rsidRDefault="001A2148" w:rsidP="005128F3">
      <w:pPr>
        <w:spacing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Tất cả các phần của giáp níu bọc phải có khả năng hoặc được bảo vệ thích hợp chống ăn mòn trong khí quyển cả khi lưu kho lẫn khi vận hành. Tất cả các phần bằng sắt thép tiếp xúc với khí quyển khi vận hành, ngoại trừ khi được chế tạo bằng thép không rỉ, đều phải được bảo vệ bằng phương pháp mạ nóng với chiều dày lớp mạ tối thiểu là 55µm.</w:t>
      </w:r>
    </w:p>
    <w:p w:rsidR="001A2148" w:rsidRPr="00D26AB1" w:rsidRDefault="001A2148" w:rsidP="005128F3">
      <w:pPr>
        <w:spacing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Giáp níu phải có các ký hiệu chỉ (hoặc tương đương):</w:t>
      </w:r>
    </w:p>
    <w:p w:rsidR="001A2148" w:rsidRPr="00D26AB1" w:rsidRDefault="001A2148" w:rsidP="005128F3">
      <w:pPr>
        <w:spacing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Điểm bắt đầu xoắn giáp níu quanh dây dẫn.</w:t>
      </w:r>
    </w:p>
    <w:p w:rsidR="001A2148" w:rsidRPr="00D26AB1" w:rsidRDefault="001A2148" w:rsidP="005128F3">
      <w:pPr>
        <w:spacing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Mã hiệu của giáp níu, cỡ dây sử dụng với giáp níu và mã màu cho dây dẫn.</w:t>
      </w:r>
    </w:p>
    <w:p w:rsidR="001A2148" w:rsidRPr="00D26AB1" w:rsidRDefault="001A2148" w:rsidP="005128F3">
      <w:pPr>
        <w:spacing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19.3.2 Thông số kỹ thuật.</w:t>
      </w:r>
    </w:p>
    <w:p w:rsidR="001A2148" w:rsidRPr="00D26AB1" w:rsidRDefault="001A2148" w:rsidP="005128F3">
      <w:pPr>
        <w:spacing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a. Chủng loại dây bọc sử dụng với giáp níu.</w:t>
      </w:r>
    </w:p>
    <w:tbl>
      <w:tblPr>
        <w:tblW w:w="9824" w:type="dxa"/>
        <w:tblInd w:w="108" w:type="dxa"/>
        <w:tblLook w:val="04A0" w:firstRow="1" w:lastRow="0" w:firstColumn="1" w:lastColumn="0" w:noHBand="0" w:noVBand="1"/>
      </w:tblPr>
      <w:tblGrid>
        <w:gridCol w:w="3544"/>
        <w:gridCol w:w="1100"/>
        <w:gridCol w:w="1100"/>
        <w:gridCol w:w="1100"/>
        <w:gridCol w:w="1100"/>
        <w:gridCol w:w="1100"/>
        <w:gridCol w:w="780"/>
      </w:tblGrid>
      <w:tr w:rsidR="00D26AB1" w:rsidRPr="00D26AB1" w:rsidTr="00A454F0">
        <w:trPr>
          <w:trHeight w:val="315"/>
        </w:trPr>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Tiết diện dây (mm2)</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240/32</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150/19</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120/19</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95/16</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70/11</w:t>
            </w:r>
          </w:p>
        </w:tc>
        <w:tc>
          <w:tcPr>
            <w:tcW w:w="780" w:type="dxa"/>
            <w:tcBorders>
              <w:top w:val="single" w:sz="4" w:space="0" w:color="000000"/>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50/8</w:t>
            </w:r>
          </w:p>
        </w:tc>
      </w:tr>
      <w:tr w:rsidR="00D26AB1" w:rsidRPr="00D26AB1" w:rsidTr="00A454F0">
        <w:trPr>
          <w:trHeight w:val="945"/>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ind w:firstLineChars="100" w:firstLine="240"/>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Đường kính ngoài danh định của ruột dẫn đối với dây bọc(mm)</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21,5-22,1</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16,5-17,2</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14,8-15,3</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13,4-13,8</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11,2-11,7</w:t>
            </w:r>
          </w:p>
        </w:tc>
        <w:tc>
          <w:tcPr>
            <w:tcW w:w="78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9,5-10</w:t>
            </w:r>
          </w:p>
        </w:tc>
      </w:tr>
      <w:tr w:rsidR="00D26AB1" w:rsidRPr="00D26AB1" w:rsidTr="00A454F0">
        <w:trPr>
          <w:trHeight w:val="315"/>
        </w:trPr>
        <w:tc>
          <w:tcPr>
            <w:tcW w:w="9824" w:type="dxa"/>
            <w:gridSpan w:val="7"/>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Độ dày danh định lớp bọc</w:t>
            </w:r>
          </w:p>
        </w:tc>
      </w:tr>
      <w:tr w:rsidR="00D26AB1" w:rsidRPr="00D26AB1" w:rsidTr="00A454F0">
        <w:trPr>
          <w:trHeight w:val="315"/>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ind w:firstLineChars="100" w:firstLine="240"/>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Cách điện XLPE</w:t>
            </w:r>
          </w:p>
        </w:tc>
        <w:tc>
          <w:tcPr>
            <w:tcW w:w="6280" w:type="dxa"/>
            <w:gridSpan w:val="6"/>
            <w:tcBorders>
              <w:top w:val="single" w:sz="4" w:space="0" w:color="000000"/>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5,5 mm</w:t>
            </w:r>
          </w:p>
        </w:tc>
      </w:tr>
      <w:tr w:rsidR="00D26AB1" w:rsidRPr="00D26AB1" w:rsidTr="00A454F0">
        <w:trPr>
          <w:trHeight w:val="315"/>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ind w:firstLineChars="100" w:firstLine="240"/>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Vỏ ngoài HDPE</w:t>
            </w:r>
          </w:p>
        </w:tc>
        <w:tc>
          <w:tcPr>
            <w:tcW w:w="6280" w:type="dxa"/>
            <w:gridSpan w:val="6"/>
            <w:tcBorders>
              <w:top w:val="single" w:sz="4" w:space="0" w:color="000000"/>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1,2 mm</w:t>
            </w:r>
          </w:p>
        </w:tc>
      </w:tr>
      <w:tr w:rsidR="00D26AB1" w:rsidRPr="00D26AB1" w:rsidTr="00A454F0">
        <w:trPr>
          <w:trHeight w:val="630"/>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ind w:firstLineChars="100" w:firstLine="240"/>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Đường kính ngoài danh định của dây bọc 22kV (mm)</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34,9-35,5</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29,9-30,6</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28,2-28,7</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26,8-27,2</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24,6-25,1</w:t>
            </w:r>
          </w:p>
        </w:tc>
        <w:tc>
          <w:tcPr>
            <w:tcW w:w="78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23,1-23,4</w:t>
            </w:r>
          </w:p>
        </w:tc>
      </w:tr>
      <w:tr w:rsidR="00D26AB1" w:rsidRPr="00D26AB1" w:rsidTr="00A454F0">
        <w:trPr>
          <w:trHeight w:val="315"/>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ind w:firstLineChars="100" w:firstLine="240"/>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Lực kéo đứt tối thiểu (kN)</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75,1</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46,3</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41,5</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33,4</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24,1</w:t>
            </w:r>
          </w:p>
        </w:tc>
        <w:tc>
          <w:tcPr>
            <w:tcW w:w="78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17,1</w:t>
            </w:r>
          </w:p>
        </w:tc>
      </w:tr>
    </w:tbl>
    <w:p w:rsidR="001A2148" w:rsidRPr="00D26AB1" w:rsidRDefault="001A2148" w:rsidP="001A2148">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b. Giáp níu.</w:t>
      </w:r>
    </w:p>
    <w:p w:rsidR="001A2148" w:rsidRPr="00D26AB1" w:rsidRDefault="001A2148" w:rsidP="001A2148">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lastRenderedPageBreak/>
        <w:t>- Hướng xoắn (direction of helix) áp dụng cho tất cả các loại dây: Hướng phải (right hand).</w:t>
      </w:r>
    </w:p>
    <w:p w:rsidR="001A2148" w:rsidRPr="00D26AB1" w:rsidRDefault="001A2148" w:rsidP="001A2148">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Lực giữ tối thiểu sau khi lắp đặt hoàn chỉnh (minimum holding strength): 85% lực kéo đứt của dây dẫn trong 01 phút.</w:t>
      </w:r>
    </w:p>
    <w:p w:rsidR="001A2148" w:rsidRPr="00D26AB1" w:rsidRDefault="001A2148" w:rsidP="001A2148">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c. Phụ kiện.</w:t>
      </w:r>
    </w:p>
    <w:p w:rsidR="001A2148" w:rsidRPr="00D26AB1" w:rsidRDefault="001A2148" w:rsidP="001A2148">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Yếm dạng U (thimble clevis) với kích thước phù hợp với kích thước dây sử dụng với giáp níu.</w:t>
      </w:r>
    </w:p>
    <w:p w:rsidR="001A2148" w:rsidRPr="00D26AB1" w:rsidRDefault="001A2148" w:rsidP="001A2148">
      <w:pPr>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19.4 Yêu cầu về thử nghiệm:</w:t>
      </w:r>
    </w:p>
    <w:p w:rsidR="001A2148" w:rsidRPr="00D26AB1" w:rsidRDefault="001A2148" w:rsidP="001A2148">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Thử nghiệm lực giữ dây sau khi lắp đặt hoàn chỉnh và các thử nghiệm liên quan.</w:t>
      </w:r>
    </w:p>
    <w:p w:rsidR="001A2148" w:rsidRPr="00D26AB1" w:rsidRDefault="001A2148" w:rsidP="001A2148">
      <w:pPr>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19.5 Yêu cầu khác:</w:t>
      </w:r>
    </w:p>
    <w:p w:rsidR="001A2148" w:rsidRPr="00D26AB1" w:rsidRDefault="001A2148" w:rsidP="001A2148">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Các phụ kiện khác như: ống nối, đầu cốt, ghíp nối, phụ kiện treo, hãm dẫy…. sử dụng trọn bộ phụ kiện với dây bọc (lưu ý đồng bộ với việc sử dụng loại xà lắp ghép, cột bê tông có lỗ lắp xà và ghíp Hotline).</w:t>
      </w:r>
    </w:p>
    <w:p w:rsidR="001A2148" w:rsidRPr="00D26AB1" w:rsidRDefault="001A2148" w:rsidP="001A2148">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Cung cấp sản phẩm mẫu khi tham gia đấu thầu.</w:t>
      </w:r>
    </w:p>
    <w:p w:rsidR="001A2148" w:rsidRPr="00D26AB1" w:rsidRDefault="001A2148" w:rsidP="001A2148">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Ngoài ra có thể sử dụng chung phụ kiện với dây trần với kích cỡ và tải trọng phù hợp với dây bọc; lưu ý khi thực hiện đấu nối, sửa chữa không được để hở vỏ cách điện của dây dẫn, tất cả các phụ kiện dùng cho đấu dây và nối dây đều phải được bọc kín, chống được nước tự nhiên và bức xạ mặt trời khi vận hành.</w:t>
      </w:r>
    </w:p>
    <w:p w:rsidR="001A2148" w:rsidRPr="00D26AB1" w:rsidRDefault="001A2148" w:rsidP="001A2148">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Mặt khác khi sử dụng chủng loại dây này cần có thêm một số mỏ phóng điện hoặc chống sét. Mỏ phóng điện hoặc chống sét được đặt tại các vị trí cột rẽ nhánh hoặc 200m đặt lặp lại một bộ (hoặc tư vấn chịu trách nhiệm tính toán đưa ra để phù hợp cho từng dự án cụ thể).</w:t>
      </w:r>
    </w:p>
    <w:p w:rsidR="001A2148" w:rsidRPr="00D26AB1" w:rsidRDefault="001A2148" w:rsidP="001A2148">
      <w:pPr>
        <w:spacing w:before="80" w:after="0" w:line="288" w:lineRule="auto"/>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Các giải pháp lắp đặt, đấu nối, sử dụng chủng loại phụ kiện…cho dây ACSR bọc cách điện XLPE vỏ bọc HDPE sẽ do đơn vị tư vấn chịu trách nhiệm tính toán đưa ra để phù hợp cho từng dự án cụ thể.</w:t>
      </w:r>
    </w:p>
    <w:p w:rsidR="001A2148" w:rsidRPr="00D26AB1" w:rsidRDefault="001A2148" w:rsidP="001A2148">
      <w:pPr>
        <w:spacing w:before="80" w:after="0" w:line="288" w:lineRule="auto"/>
        <w:jc w:val="both"/>
        <w:rPr>
          <w:rFonts w:ascii="Times New Roman" w:eastAsia="Times New Roman" w:hAnsi="Times New Roman" w:cs="Times New Roman"/>
          <w:i/>
          <w:iCs/>
          <w:sz w:val="26"/>
          <w:szCs w:val="26"/>
        </w:rPr>
      </w:pPr>
      <w:r w:rsidRPr="00D26AB1">
        <w:rPr>
          <w:rFonts w:ascii="Times New Roman" w:eastAsia="Times New Roman" w:hAnsi="Times New Roman" w:cs="Times New Roman"/>
          <w:i/>
          <w:iCs/>
          <w:sz w:val="26"/>
          <w:szCs w:val="26"/>
        </w:rPr>
        <w:t>19.6 Bảng yêu cầu về đặc tính kỹ thuật.</w:t>
      </w:r>
    </w:p>
    <w:tbl>
      <w:tblPr>
        <w:tblW w:w="9796" w:type="dxa"/>
        <w:tblInd w:w="108" w:type="dxa"/>
        <w:tblLook w:val="04A0" w:firstRow="1" w:lastRow="0" w:firstColumn="1" w:lastColumn="0" w:noHBand="0" w:noVBand="1"/>
      </w:tblPr>
      <w:tblGrid>
        <w:gridCol w:w="636"/>
        <w:gridCol w:w="3008"/>
        <w:gridCol w:w="970"/>
        <w:gridCol w:w="2748"/>
        <w:gridCol w:w="2434"/>
      </w:tblGrid>
      <w:tr w:rsidR="00D26AB1" w:rsidRPr="00D26AB1" w:rsidTr="00A454F0">
        <w:trPr>
          <w:trHeight w:val="315"/>
          <w:tblHeader/>
        </w:trPr>
        <w:tc>
          <w:tcPr>
            <w:tcW w:w="63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6"/>
              </w:rPr>
              <w:t>TT</w:t>
            </w:r>
          </w:p>
        </w:tc>
        <w:tc>
          <w:tcPr>
            <w:tcW w:w="3008" w:type="dxa"/>
            <w:tcBorders>
              <w:top w:val="single" w:sz="4" w:space="0" w:color="000000"/>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6"/>
              </w:rPr>
              <w:t>Hạng mục</w:t>
            </w:r>
          </w:p>
        </w:tc>
        <w:tc>
          <w:tcPr>
            <w:tcW w:w="970" w:type="dxa"/>
            <w:tcBorders>
              <w:top w:val="single" w:sz="4" w:space="0" w:color="000000"/>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6"/>
              </w:rPr>
              <w:t>Đơn vị đo</w:t>
            </w:r>
          </w:p>
        </w:tc>
        <w:tc>
          <w:tcPr>
            <w:tcW w:w="2748" w:type="dxa"/>
            <w:tcBorders>
              <w:top w:val="single" w:sz="4" w:space="0" w:color="000000"/>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6"/>
              </w:rPr>
              <w:t>Yêu cầu</w:t>
            </w:r>
          </w:p>
        </w:tc>
        <w:tc>
          <w:tcPr>
            <w:tcW w:w="2434" w:type="dxa"/>
            <w:tcBorders>
              <w:top w:val="single" w:sz="4" w:space="0" w:color="000000"/>
              <w:left w:val="nil"/>
              <w:bottom w:val="single" w:sz="4" w:space="0" w:color="000000"/>
              <w:right w:val="single" w:sz="4" w:space="0" w:color="000000"/>
            </w:tcBorders>
          </w:tcPr>
          <w:p w:rsidR="001A2148" w:rsidRPr="00D26AB1" w:rsidRDefault="001A2148" w:rsidP="00A454F0">
            <w:pPr>
              <w:spacing w:after="0" w:line="240" w:lineRule="auto"/>
              <w:jc w:val="center"/>
              <w:rPr>
                <w:rFonts w:ascii="Times New Roman" w:eastAsia="Times New Roman" w:hAnsi="Times New Roman" w:cs="Times New Roman"/>
                <w:b/>
                <w:bCs/>
                <w:sz w:val="24"/>
                <w:szCs w:val="26"/>
              </w:rPr>
            </w:pPr>
            <w:r w:rsidRPr="00D26AB1">
              <w:rPr>
                <w:rFonts w:ascii="Times New Roman" w:eastAsia="SimSun" w:hAnsi="Times New Roman" w:cs="Times New Roman"/>
                <w:b/>
                <w:sz w:val="24"/>
                <w:szCs w:val="24"/>
              </w:rPr>
              <w:t>Nhà thầu đề xuất và cam kết</w:t>
            </w:r>
          </w:p>
        </w:tc>
      </w:tr>
      <w:tr w:rsidR="00D26AB1" w:rsidRPr="00D26AB1" w:rsidTr="00A454F0">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1</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Hạng mục</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Nêu cụ thể</w:t>
            </w:r>
          </w:p>
        </w:tc>
        <w:tc>
          <w:tcPr>
            <w:tcW w:w="2434" w:type="dxa"/>
            <w:tcBorders>
              <w:top w:val="nil"/>
              <w:left w:val="nil"/>
              <w:bottom w:val="single" w:sz="4" w:space="0" w:color="000000"/>
              <w:right w:val="single" w:sz="4" w:space="0" w:color="000000"/>
            </w:tcBorders>
          </w:tcPr>
          <w:p w:rsidR="001A2148" w:rsidRPr="00D26AB1" w:rsidRDefault="001A2148" w:rsidP="00A454F0">
            <w:pPr>
              <w:spacing w:after="0" w:line="240" w:lineRule="auto"/>
              <w:jc w:val="center"/>
              <w:rPr>
                <w:rFonts w:ascii="Times New Roman" w:eastAsia="Times New Roman" w:hAnsi="Times New Roman" w:cs="Times New Roman"/>
                <w:sz w:val="24"/>
                <w:szCs w:val="26"/>
              </w:rPr>
            </w:pPr>
          </w:p>
        </w:tc>
      </w:tr>
      <w:tr w:rsidR="00D26AB1" w:rsidRPr="00D26AB1" w:rsidTr="00A454F0">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2</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Nhà sản xuất</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Nêu cụ thể</w:t>
            </w:r>
          </w:p>
        </w:tc>
        <w:tc>
          <w:tcPr>
            <w:tcW w:w="2434" w:type="dxa"/>
            <w:tcBorders>
              <w:top w:val="nil"/>
              <w:left w:val="nil"/>
              <w:bottom w:val="single" w:sz="4" w:space="0" w:color="000000"/>
              <w:right w:val="single" w:sz="4" w:space="0" w:color="000000"/>
            </w:tcBorders>
          </w:tcPr>
          <w:p w:rsidR="001A2148" w:rsidRPr="00D26AB1" w:rsidRDefault="001A2148" w:rsidP="00A454F0">
            <w:pPr>
              <w:spacing w:after="0" w:line="240" w:lineRule="auto"/>
              <w:jc w:val="center"/>
              <w:rPr>
                <w:rFonts w:ascii="Times New Roman" w:eastAsia="Times New Roman" w:hAnsi="Times New Roman" w:cs="Times New Roman"/>
                <w:sz w:val="24"/>
                <w:szCs w:val="26"/>
              </w:rPr>
            </w:pPr>
          </w:p>
        </w:tc>
      </w:tr>
      <w:tr w:rsidR="00D26AB1" w:rsidRPr="00D26AB1" w:rsidTr="00A454F0">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3</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Nước sản xuất</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Nêu cụ thể</w:t>
            </w:r>
          </w:p>
        </w:tc>
        <w:tc>
          <w:tcPr>
            <w:tcW w:w="2434" w:type="dxa"/>
            <w:tcBorders>
              <w:top w:val="nil"/>
              <w:left w:val="nil"/>
              <w:bottom w:val="single" w:sz="4" w:space="0" w:color="000000"/>
              <w:right w:val="single" w:sz="4" w:space="0" w:color="000000"/>
            </w:tcBorders>
          </w:tcPr>
          <w:p w:rsidR="001A2148" w:rsidRPr="00D26AB1" w:rsidRDefault="001A2148" w:rsidP="00A454F0">
            <w:pPr>
              <w:spacing w:after="0" w:line="240" w:lineRule="auto"/>
              <w:jc w:val="center"/>
              <w:rPr>
                <w:rFonts w:ascii="Times New Roman" w:eastAsia="Times New Roman" w:hAnsi="Times New Roman" w:cs="Times New Roman"/>
                <w:sz w:val="24"/>
                <w:szCs w:val="26"/>
              </w:rPr>
            </w:pPr>
          </w:p>
        </w:tc>
      </w:tr>
      <w:tr w:rsidR="00D26AB1" w:rsidRPr="00D26AB1" w:rsidTr="00A454F0">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4</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Mã hiệu</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Nêu cụ thể</w:t>
            </w:r>
          </w:p>
        </w:tc>
        <w:tc>
          <w:tcPr>
            <w:tcW w:w="2434" w:type="dxa"/>
            <w:tcBorders>
              <w:top w:val="nil"/>
              <w:left w:val="nil"/>
              <w:bottom w:val="single" w:sz="4" w:space="0" w:color="000000"/>
              <w:right w:val="single" w:sz="4" w:space="0" w:color="000000"/>
            </w:tcBorders>
          </w:tcPr>
          <w:p w:rsidR="001A2148" w:rsidRPr="00D26AB1" w:rsidRDefault="001A2148" w:rsidP="00A454F0">
            <w:pPr>
              <w:spacing w:after="0" w:line="240" w:lineRule="auto"/>
              <w:jc w:val="center"/>
              <w:rPr>
                <w:rFonts w:ascii="Times New Roman" w:eastAsia="Times New Roman" w:hAnsi="Times New Roman" w:cs="Times New Roman"/>
                <w:sz w:val="24"/>
                <w:szCs w:val="26"/>
              </w:rPr>
            </w:pPr>
          </w:p>
        </w:tc>
      </w:tr>
      <w:tr w:rsidR="00D26AB1" w:rsidRPr="00D26AB1" w:rsidTr="00A454F0">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5</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Tiêu chuẩn sản xuất và thử nghiệm</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Nêu cụ thể</w:t>
            </w:r>
          </w:p>
        </w:tc>
        <w:tc>
          <w:tcPr>
            <w:tcW w:w="2434" w:type="dxa"/>
            <w:tcBorders>
              <w:top w:val="nil"/>
              <w:left w:val="nil"/>
              <w:bottom w:val="single" w:sz="4" w:space="0" w:color="000000"/>
              <w:right w:val="single" w:sz="4" w:space="0" w:color="000000"/>
            </w:tcBorders>
          </w:tcPr>
          <w:p w:rsidR="001A2148" w:rsidRPr="00D26AB1" w:rsidRDefault="001A2148" w:rsidP="00A454F0">
            <w:pPr>
              <w:spacing w:after="0" w:line="240" w:lineRule="auto"/>
              <w:jc w:val="center"/>
              <w:rPr>
                <w:rFonts w:ascii="Times New Roman" w:eastAsia="Times New Roman" w:hAnsi="Times New Roman" w:cs="Times New Roman"/>
                <w:sz w:val="24"/>
                <w:szCs w:val="26"/>
              </w:rPr>
            </w:pPr>
          </w:p>
        </w:tc>
      </w:tr>
      <w:tr w:rsidR="00D26AB1" w:rsidRPr="00D26AB1" w:rsidTr="00A454F0">
        <w:trPr>
          <w:trHeight w:val="94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6</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Giáp níu được sử dụng để dừng dây nhôm lõi thép bọc cách điện XLPE vỏ bọc ngoài là HDPE</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Mô tả cụ thể loại dây sử dụng với giáp níu được chào</w:t>
            </w:r>
          </w:p>
        </w:tc>
        <w:tc>
          <w:tcPr>
            <w:tcW w:w="2434" w:type="dxa"/>
            <w:tcBorders>
              <w:top w:val="nil"/>
              <w:left w:val="nil"/>
              <w:bottom w:val="single" w:sz="4" w:space="0" w:color="000000"/>
              <w:right w:val="single" w:sz="4" w:space="0" w:color="000000"/>
            </w:tcBorders>
          </w:tcPr>
          <w:p w:rsidR="001A2148" w:rsidRPr="00D26AB1" w:rsidRDefault="001A2148" w:rsidP="00A454F0">
            <w:pPr>
              <w:spacing w:after="0" w:line="240" w:lineRule="auto"/>
              <w:jc w:val="center"/>
              <w:rPr>
                <w:rFonts w:ascii="Times New Roman" w:eastAsia="Times New Roman" w:hAnsi="Times New Roman" w:cs="Times New Roman"/>
                <w:sz w:val="24"/>
                <w:szCs w:val="26"/>
              </w:rPr>
            </w:pPr>
          </w:p>
        </w:tc>
      </w:tr>
      <w:tr w:rsidR="00D26AB1" w:rsidRPr="00D26AB1" w:rsidTr="00A454F0">
        <w:trPr>
          <w:trHeight w:val="157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lastRenderedPageBreak/>
              <w:t>7</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Giáp níu được tạo dạng trước (preform) để có thể áp trực tiếp lên dây dẫn mà không cần dụng cụ lắp đặt, không làm hư hỏng dây dẫn và đảm bảo an toàn trong vận hành.</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Đáp ứng</w:t>
            </w:r>
          </w:p>
        </w:tc>
        <w:tc>
          <w:tcPr>
            <w:tcW w:w="2434" w:type="dxa"/>
            <w:tcBorders>
              <w:top w:val="nil"/>
              <w:left w:val="nil"/>
              <w:bottom w:val="single" w:sz="4" w:space="0" w:color="000000"/>
              <w:right w:val="single" w:sz="4" w:space="0" w:color="000000"/>
            </w:tcBorders>
          </w:tcPr>
          <w:p w:rsidR="001A2148" w:rsidRPr="00D26AB1" w:rsidRDefault="001A2148" w:rsidP="00A454F0">
            <w:pPr>
              <w:spacing w:after="0" w:line="240" w:lineRule="auto"/>
              <w:jc w:val="center"/>
              <w:rPr>
                <w:rFonts w:ascii="Times New Roman" w:eastAsia="Times New Roman" w:hAnsi="Times New Roman" w:cs="Times New Roman"/>
                <w:sz w:val="24"/>
                <w:szCs w:val="26"/>
              </w:rPr>
            </w:pPr>
          </w:p>
        </w:tc>
      </w:tr>
      <w:tr w:rsidR="00D26AB1" w:rsidRPr="00D26AB1" w:rsidTr="00A454F0">
        <w:trPr>
          <w:trHeight w:val="126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8</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Giáp níu phải được thiết kế phù hợp với các yêu cầu thử nghiệm theo quy định, đảm bảo ảnh hưởng rung trên dây dẫn và giáp níu là tối thiểu</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Đáp ứng</w:t>
            </w:r>
          </w:p>
        </w:tc>
        <w:tc>
          <w:tcPr>
            <w:tcW w:w="2434" w:type="dxa"/>
            <w:tcBorders>
              <w:top w:val="nil"/>
              <w:left w:val="nil"/>
              <w:bottom w:val="single" w:sz="4" w:space="0" w:color="000000"/>
              <w:right w:val="single" w:sz="4" w:space="0" w:color="000000"/>
            </w:tcBorders>
          </w:tcPr>
          <w:p w:rsidR="001A2148" w:rsidRPr="00D26AB1" w:rsidRDefault="001A2148" w:rsidP="00A454F0">
            <w:pPr>
              <w:spacing w:after="0" w:line="240" w:lineRule="auto"/>
              <w:jc w:val="center"/>
              <w:rPr>
                <w:rFonts w:ascii="Times New Roman" w:eastAsia="Times New Roman" w:hAnsi="Times New Roman" w:cs="Times New Roman"/>
                <w:sz w:val="24"/>
                <w:szCs w:val="26"/>
              </w:rPr>
            </w:pPr>
          </w:p>
        </w:tc>
      </w:tr>
      <w:tr w:rsidR="00D26AB1" w:rsidRPr="00D26AB1" w:rsidTr="00A454F0">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9</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Vật liệu cấu tạo</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434" w:type="dxa"/>
            <w:tcBorders>
              <w:top w:val="nil"/>
              <w:left w:val="nil"/>
              <w:bottom w:val="single" w:sz="4" w:space="0" w:color="000000"/>
              <w:right w:val="single" w:sz="4" w:space="0" w:color="000000"/>
            </w:tcBorders>
          </w:tcPr>
          <w:p w:rsidR="001A2148" w:rsidRPr="00D26AB1" w:rsidRDefault="001A2148" w:rsidP="00A454F0">
            <w:pPr>
              <w:spacing w:after="0" w:line="240" w:lineRule="auto"/>
              <w:jc w:val="center"/>
              <w:rPr>
                <w:rFonts w:ascii="Times New Roman" w:eastAsia="Times New Roman" w:hAnsi="Times New Roman" w:cs="Times New Roman"/>
                <w:sz w:val="24"/>
                <w:szCs w:val="26"/>
              </w:rPr>
            </w:pPr>
          </w:p>
        </w:tc>
      </w:tr>
      <w:tr w:rsidR="00D26AB1" w:rsidRPr="00D26AB1" w:rsidTr="00A454F0">
        <w:trPr>
          <w:trHeight w:val="126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9.1</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Giáp níu có thể được chế tạo bằng vật liệu hay tổ hợp các vật liệu bất kỳ, đảm bảo giáp níu đạt được khả năng chịu sức căng theo đúng thiết kế.</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Đáp ứng</w:t>
            </w:r>
          </w:p>
        </w:tc>
        <w:tc>
          <w:tcPr>
            <w:tcW w:w="2434" w:type="dxa"/>
            <w:tcBorders>
              <w:top w:val="nil"/>
              <w:left w:val="nil"/>
              <w:bottom w:val="single" w:sz="4" w:space="0" w:color="000000"/>
              <w:right w:val="single" w:sz="4" w:space="0" w:color="000000"/>
            </w:tcBorders>
          </w:tcPr>
          <w:p w:rsidR="001A2148" w:rsidRPr="00D26AB1" w:rsidRDefault="001A2148" w:rsidP="00A454F0">
            <w:pPr>
              <w:spacing w:after="0" w:line="240" w:lineRule="auto"/>
              <w:jc w:val="center"/>
              <w:rPr>
                <w:rFonts w:ascii="Times New Roman" w:eastAsia="Times New Roman" w:hAnsi="Times New Roman" w:cs="Times New Roman"/>
                <w:sz w:val="24"/>
                <w:szCs w:val="26"/>
              </w:rPr>
            </w:pPr>
          </w:p>
        </w:tc>
      </w:tr>
      <w:tr w:rsidR="00D26AB1" w:rsidRPr="00D26AB1" w:rsidTr="00A454F0">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9.2</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Các thành phần cấu tạo phải thích hợp với nhau và với dây dẫn mà chúng tiếp xúc.</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Đáp ứng</w:t>
            </w:r>
          </w:p>
        </w:tc>
        <w:tc>
          <w:tcPr>
            <w:tcW w:w="2434" w:type="dxa"/>
            <w:tcBorders>
              <w:top w:val="nil"/>
              <w:left w:val="nil"/>
              <w:bottom w:val="single" w:sz="4" w:space="0" w:color="000000"/>
              <w:right w:val="single" w:sz="4" w:space="0" w:color="000000"/>
            </w:tcBorders>
          </w:tcPr>
          <w:p w:rsidR="001A2148" w:rsidRPr="00D26AB1" w:rsidRDefault="001A2148" w:rsidP="00A454F0">
            <w:pPr>
              <w:spacing w:after="0" w:line="240" w:lineRule="auto"/>
              <w:jc w:val="center"/>
              <w:rPr>
                <w:rFonts w:ascii="Times New Roman" w:eastAsia="Times New Roman" w:hAnsi="Times New Roman" w:cs="Times New Roman"/>
                <w:sz w:val="24"/>
                <w:szCs w:val="26"/>
              </w:rPr>
            </w:pPr>
          </w:p>
        </w:tc>
      </w:tr>
      <w:tr w:rsidR="00D26AB1" w:rsidRPr="00D26AB1" w:rsidTr="00A454F0">
        <w:trPr>
          <w:trHeight w:val="94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9.3</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Các vật liệu nhựa phải được bảo vệ một cách tương đương khỏi các ảnh hưởng do bức xạ mặt trời.</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Đáp ứng</w:t>
            </w:r>
          </w:p>
        </w:tc>
        <w:tc>
          <w:tcPr>
            <w:tcW w:w="2434" w:type="dxa"/>
            <w:tcBorders>
              <w:top w:val="nil"/>
              <w:left w:val="nil"/>
              <w:bottom w:val="single" w:sz="4" w:space="0" w:color="000000"/>
              <w:right w:val="single" w:sz="4" w:space="0" w:color="000000"/>
            </w:tcBorders>
          </w:tcPr>
          <w:p w:rsidR="001A2148" w:rsidRPr="00D26AB1" w:rsidRDefault="001A2148" w:rsidP="00A454F0">
            <w:pPr>
              <w:spacing w:after="0" w:line="240" w:lineRule="auto"/>
              <w:jc w:val="center"/>
              <w:rPr>
                <w:rFonts w:ascii="Times New Roman" w:eastAsia="Times New Roman" w:hAnsi="Times New Roman" w:cs="Times New Roman"/>
                <w:sz w:val="24"/>
                <w:szCs w:val="26"/>
              </w:rPr>
            </w:pPr>
          </w:p>
        </w:tc>
      </w:tr>
      <w:tr w:rsidR="00D26AB1" w:rsidRPr="00D26AB1" w:rsidTr="005128F3">
        <w:trPr>
          <w:trHeight w:val="948"/>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10</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Tất cả các phần của giáp níu phải có khả năng hoặc được bảo vệ thích hợp chống ăn mòn trong khí quyển cả khi lưu kho lẫn khi vận hành. Tất cả các phần bằng sắt thép tiếp xúc với khí quyển khi vận hành, ngoại trừ khi được chế tạo bằng thép không rỉ, đều phải được bảo vệ bằng phương pháp mạ nóng với chiều dày lớp mạ tối thiểu là 55µm.</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Đáp ứng</w:t>
            </w:r>
          </w:p>
        </w:tc>
        <w:tc>
          <w:tcPr>
            <w:tcW w:w="2434" w:type="dxa"/>
            <w:tcBorders>
              <w:top w:val="nil"/>
              <w:left w:val="nil"/>
              <w:bottom w:val="single" w:sz="4" w:space="0" w:color="000000"/>
              <w:right w:val="single" w:sz="4" w:space="0" w:color="000000"/>
            </w:tcBorders>
          </w:tcPr>
          <w:p w:rsidR="001A2148" w:rsidRPr="00D26AB1" w:rsidRDefault="001A2148" w:rsidP="00A454F0">
            <w:pPr>
              <w:spacing w:after="0" w:line="240" w:lineRule="auto"/>
              <w:jc w:val="center"/>
              <w:rPr>
                <w:rFonts w:ascii="Times New Roman" w:eastAsia="Times New Roman" w:hAnsi="Times New Roman" w:cs="Times New Roman"/>
                <w:sz w:val="24"/>
                <w:szCs w:val="26"/>
              </w:rPr>
            </w:pPr>
          </w:p>
        </w:tc>
      </w:tr>
      <w:tr w:rsidR="00D26AB1" w:rsidRPr="00D26AB1" w:rsidTr="00A454F0">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11</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Giáp níu phải có các ký hiệu chỉ (hoặc tương đương)</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434" w:type="dxa"/>
            <w:tcBorders>
              <w:top w:val="nil"/>
              <w:left w:val="nil"/>
              <w:bottom w:val="single" w:sz="4" w:space="0" w:color="000000"/>
              <w:right w:val="single" w:sz="4" w:space="0" w:color="000000"/>
            </w:tcBorders>
          </w:tcPr>
          <w:p w:rsidR="001A2148" w:rsidRPr="00D26AB1" w:rsidRDefault="001A2148" w:rsidP="00A454F0">
            <w:pPr>
              <w:spacing w:after="0" w:line="240" w:lineRule="auto"/>
              <w:jc w:val="center"/>
              <w:rPr>
                <w:rFonts w:ascii="Times New Roman" w:eastAsia="Times New Roman" w:hAnsi="Times New Roman" w:cs="Times New Roman"/>
                <w:sz w:val="24"/>
                <w:szCs w:val="26"/>
              </w:rPr>
            </w:pPr>
          </w:p>
        </w:tc>
      </w:tr>
      <w:tr w:rsidR="00D26AB1" w:rsidRPr="00D26AB1" w:rsidTr="00A454F0">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11.1</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Điểm bắt đầu xoắn giáp níu quanh dây dẫn</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Đáp ứng</w:t>
            </w:r>
          </w:p>
        </w:tc>
        <w:tc>
          <w:tcPr>
            <w:tcW w:w="2434" w:type="dxa"/>
            <w:tcBorders>
              <w:top w:val="nil"/>
              <w:left w:val="nil"/>
              <w:bottom w:val="single" w:sz="4" w:space="0" w:color="000000"/>
              <w:right w:val="single" w:sz="4" w:space="0" w:color="000000"/>
            </w:tcBorders>
          </w:tcPr>
          <w:p w:rsidR="001A2148" w:rsidRPr="00D26AB1" w:rsidRDefault="001A2148" w:rsidP="00A454F0">
            <w:pPr>
              <w:spacing w:after="0" w:line="240" w:lineRule="auto"/>
              <w:jc w:val="center"/>
              <w:rPr>
                <w:rFonts w:ascii="Times New Roman" w:eastAsia="Times New Roman" w:hAnsi="Times New Roman" w:cs="Times New Roman"/>
                <w:sz w:val="24"/>
                <w:szCs w:val="26"/>
              </w:rPr>
            </w:pPr>
          </w:p>
        </w:tc>
      </w:tr>
      <w:tr w:rsidR="00D26AB1" w:rsidRPr="00D26AB1" w:rsidTr="00A454F0">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11.2</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Mã hiệu của giáp níu, cỡ dây sử dụng với giáp níu và mã màu cho dây dẫn.</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Đáp ứng</w:t>
            </w:r>
          </w:p>
        </w:tc>
        <w:tc>
          <w:tcPr>
            <w:tcW w:w="2434" w:type="dxa"/>
            <w:tcBorders>
              <w:top w:val="nil"/>
              <w:left w:val="nil"/>
              <w:bottom w:val="single" w:sz="4" w:space="0" w:color="000000"/>
              <w:right w:val="single" w:sz="4" w:space="0" w:color="000000"/>
            </w:tcBorders>
          </w:tcPr>
          <w:p w:rsidR="001A2148" w:rsidRPr="00D26AB1" w:rsidRDefault="001A2148" w:rsidP="00A454F0">
            <w:pPr>
              <w:spacing w:after="0" w:line="240" w:lineRule="auto"/>
              <w:jc w:val="center"/>
              <w:rPr>
                <w:rFonts w:ascii="Times New Roman" w:eastAsia="Times New Roman" w:hAnsi="Times New Roman" w:cs="Times New Roman"/>
                <w:sz w:val="24"/>
                <w:szCs w:val="26"/>
              </w:rPr>
            </w:pPr>
          </w:p>
        </w:tc>
      </w:tr>
      <w:tr w:rsidR="00D26AB1" w:rsidRPr="00D26AB1" w:rsidTr="00A454F0">
        <w:trPr>
          <w:trHeight w:val="126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lastRenderedPageBreak/>
              <w:t>12</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Chủng loại dây bọc sử dụng với giáp níu</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Nêu cụ thể các thông số của loại dây bọc sử dụng tương ứng với mỗi loại giáp níu cung cấp</w:t>
            </w:r>
          </w:p>
        </w:tc>
        <w:tc>
          <w:tcPr>
            <w:tcW w:w="2434" w:type="dxa"/>
            <w:tcBorders>
              <w:top w:val="nil"/>
              <w:left w:val="nil"/>
              <w:bottom w:val="single" w:sz="4" w:space="0" w:color="000000"/>
              <w:right w:val="single" w:sz="4" w:space="0" w:color="000000"/>
            </w:tcBorders>
          </w:tcPr>
          <w:p w:rsidR="001A2148" w:rsidRPr="00D26AB1" w:rsidRDefault="001A2148" w:rsidP="00A454F0">
            <w:pPr>
              <w:spacing w:after="0" w:line="240" w:lineRule="auto"/>
              <w:jc w:val="center"/>
              <w:rPr>
                <w:rFonts w:ascii="Times New Roman" w:eastAsia="Times New Roman" w:hAnsi="Times New Roman" w:cs="Times New Roman"/>
                <w:sz w:val="24"/>
                <w:szCs w:val="26"/>
              </w:rPr>
            </w:pPr>
          </w:p>
        </w:tc>
      </w:tr>
      <w:tr w:rsidR="00D26AB1" w:rsidRPr="00D26AB1" w:rsidTr="00A454F0">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13</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Giáp níu</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434" w:type="dxa"/>
            <w:tcBorders>
              <w:top w:val="nil"/>
              <w:left w:val="nil"/>
              <w:bottom w:val="single" w:sz="4" w:space="0" w:color="000000"/>
              <w:right w:val="single" w:sz="4" w:space="0" w:color="000000"/>
            </w:tcBorders>
          </w:tcPr>
          <w:p w:rsidR="001A2148" w:rsidRPr="00D26AB1" w:rsidRDefault="001A2148" w:rsidP="00A454F0">
            <w:pPr>
              <w:spacing w:after="0" w:line="240" w:lineRule="auto"/>
              <w:jc w:val="center"/>
              <w:rPr>
                <w:rFonts w:ascii="Times New Roman" w:eastAsia="Times New Roman" w:hAnsi="Times New Roman" w:cs="Times New Roman"/>
                <w:sz w:val="24"/>
                <w:szCs w:val="26"/>
              </w:rPr>
            </w:pPr>
          </w:p>
        </w:tc>
      </w:tr>
      <w:tr w:rsidR="00D26AB1" w:rsidRPr="00D26AB1" w:rsidTr="00A454F0">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13.1</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Hướng xoắn (direction of helix) áp dụng cho tất cả các loại dây</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Hướng phải (right hand).</w:t>
            </w:r>
          </w:p>
        </w:tc>
        <w:tc>
          <w:tcPr>
            <w:tcW w:w="2434" w:type="dxa"/>
            <w:tcBorders>
              <w:top w:val="nil"/>
              <w:left w:val="nil"/>
              <w:bottom w:val="single" w:sz="4" w:space="0" w:color="000000"/>
              <w:right w:val="single" w:sz="4" w:space="0" w:color="000000"/>
            </w:tcBorders>
          </w:tcPr>
          <w:p w:rsidR="001A2148" w:rsidRPr="00D26AB1" w:rsidRDefault="001A2148" w:rsidP="00A454F0">
            <w:pPr>
              <w:spacing w:after="0" w:line="240" w:lineRule="auto"/>
              <w:jc w:val="center"/>
              <w:rPr>
                <w:rFonts w:ascii="Times New Roman" w:eastAsia="Times New Roman" w:hAnsi="Times New Roman" w:cs="Times New Roman"/>
                <w:sz w:val="24"/>
                <w:szCs w:val="26"/>
              </w:rPr>
            </w:pPr>
          </w:p>
        </w:tc>
      </w:tr>
      <w:tr w:rsidR="00D26AB1" w:rsidRPr="00D26AB1" w:rsidTr="00A454F0">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13.2</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Lực giữ tối thiểu sau khi lắp đặt hoàn chỉnh (minimum holding</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85% lực kéo đứt của dây dẫn trong 01 phút.</w:t>
            </w:r>
          </w:p>
        </w:tc>
        <w:tc>
          <w:tcPr>
            <w:tcW w:w="2434" w:type="dxa"/>
            <w:tcBorders>
              <w:top w:val="nil"/>
              <w:left w:val="nil"/>
              <w:bottom w:val="single" w:sz="4" w:space="0" w:color="000000"/>
              <w:right w:val="single" w:sz="4" w:space="0" w:color="000000"/>
            </w:tcBorders>
          </w:tcPr>
          <w:p w:rsidR="001A2148" w:rsidRPr="00D26AB1" w:rsidRDefault="001A2148" w:rsidP="00A454F0">
            <w:pPr>
              <w:spacing w:after="0" w:line="240" w:lineRule="auto"/>
              <w:jc w:val="center"/>
              <w:rPr>
                <w:rFonts w:ascii="Times New Roman" w:eastAsia="Times New Roman" w:hAnsi="Times New Roman" w:cs="Times New Roman"/>
                <w:sz w:val="24"/>
                <w:szCs w:val="26"/>
              </w:rPr>
            </w:pPr>
          </w:p>
        </w:tc>
      </w:tr>
      <w:tr w:rsidR="00D26AB1" w:rsidRPr="00D26AB1" w:rsidTr="00A454F0">
        <w:trPr>
          <w:trHeight w:val="126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14</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Phụ kiện</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Yếm dạng U (thimble clevis) với kích thước phù hợp với kích thước dây sử dụng với giáp níu.</w:t>
            </w:r>
          </w:p>
        </w:tc>
        <w:tc>
          <w:tcPr>
            <w:tcW w:w="2434" w:type="dxa"/>
            <w:tcBorders>
              <w:top w:val="nil"/>
              <w:left w:val="nil"/>
              <w:bottom w:val="single" w:sz="4" w:space="0" w:color="000000"/>
              <w:right w:val="single" w:sz="4" w:space="0" w:color="000000"/>
            </w:tcBorders>
          </w:tcPr>
          <w:p w:rsidR="001A2148" w:rsidRPr="00D26AB1" w:rsidRDefault="001A2148" w:rsidP="00A454F0">
            <w:pPr>
              <w:spacing w:after="0" w:line="240" w:lineRule="auto"/>
              <w:jc w:val="center"/>
              <w:rPr>
                <w:rFonts w:ascii="Times New Roman" w:eastAsia="Times New Roman" w:hAnsi="Times New Roman" w:cs="Times New Roman"/>
                <w:sz w:val="24"/>
                <w:szCs w:val="26"/>
              </w:rPr>
            </w:pPr>
          </w:p>
        </w:tc>
      </w:tr>
      <w:tr w:rsidR="00D26AB1" w:rsidRPr="00D26AB1" w:rsidTr="00A454F0">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15</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Type test</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có</w:t>
            </w:r>
          </w:p>
        </w:tc>
        <w:tc>
          <w:tcPr>
            <w:tcW w:w="2434" w:type="dxa"/>
            <w:tcBorders>
              <w:top w:val="nil"/>
              <w:left w:val="nil"/>
              <w:bottom w:val="single" w:sz="4" w:space="0" w:color="000000"/>
              <w:right w:val="single" w:sz="4" w:space="0" w:color="000000"/>
            </w:tcBorders>
          </w:tcPr>
          <w:p w:rsidR="001A2148" w:rsidRPr="00D26AB1" w:rsidRDefault="001A2148" w:rsidP="00A454F0">
            <w:pPr>
              <w:spacing w:after="0" w:line="240" w:lineRule="auto"/>
              <w:jc w:val="center"/>
              <w:rPr>
                <w:rFonts w:ascii="Times New Roman" w:eastAsia="Times New Roman" w:hAnsi="Times New Roman" w:cs="Times New Roman"/>
                <w:sz w:val="24"/>
                <w:szCs w:val="26"/>
              </w:rPr>
            </w:pPr>
          </w:p>
        </w:tc>
      </w:tr>
      <w:tr w:rsidR="00D26AB1" w:rsidRPr="00D26AB1" w:rsidTr="00A454F0">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16</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Rountine test</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D26AB1" w:rsidRDefault="001A2148" w:rsidP="00A454F0">
            <w:pPr>
              <w:spacing w:after="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6"/>
              </w:rPr>
              <w:t>có</w:t>
            </w:r>
          </w:p>
        </w:tc>
        <w:tc>
          <w:tcPr>
            <w:tcW w:w="2434" w:type="dxa"/>
            <w:tcBorders>
              <w:top w:val="nil"/>
              <w:left w:val="nil"/>
              <w:bottom w:val="single" w:sz="4" w:space="0" w:color="000000"/>
              <w:right w:val="single" w:sz="4" w:space="0" w:color="000000"/>
            </w:tcBorders>
          </w:tcPr>
          <w:p w:rsidR="001A2148" w:rsidRPr="00D26AB1" w:rsidRDefault="001A2148" w:rsidP="00A454F0">
            <w:pPr>
              <w:spacing w:after="0" w:line="240" w:lineRule="auto"/>
              <w:jc w:val="center"/>
              <w:rPr>
                <w:rFonts w:ascii="Times New Roman" w:eastAsia="Times New Roman" w:hAnsi="Times New Roman" w:cs="Times New Roman"/>
                <w:sz w:val="24"/>
                <w:szCs w:val="26"/>
              </w:rPr>
            </w:pPr>
          </w:p>
        </w:tc>
      </w:tr>
    </w:tbl>
    <w:p w:rsidR="0055646B" w:rsidRPr="00D26AB1" w:rsidRDefault="0055646B" w:rsidP="0055646B">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X</w:t>
      </w:r>
      <w:r w:rsidR="008517C9" w:rsidRPr="00D26AB1">
        <w:rPr>
          <w:rFonts w:ascii="Times New Roman" w:eastAsia="SimSun" w:hAnsi="Times New Roman" w:cs="Times New Roman"/>
          <w:b/>
          <w:sz w:val="24"/>
          <w:szCs w:val="24"/>
        </w:rPr>
        <w:t>X</w:t>
      </w:r>
      <w:r w:rsidRPr="00D26AB1">
        <w:rPr>
          <w:rFonts w:ascii="Times New Roman" w:eastAsia="SimSun" w:hAnsi="Times New Roman" w:cs="Times New Roman"/>
          <w:b/>
          <w:sz w:val="24"/>
          <w:szCs w:val="24"/>
        </w:rPr>
        <w:t>I. Đầu cốt</w:t>
      </w:r>
    </w:p>
    <w:p w:rsidR="00555203" w:rsidRPr="00D26AB1" w:rsidRDefault="00F42730" w:rsidP="0055646B">
      <w:pPr>
        <w:spacing w:before="60" w:after="6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 Đầu cốt hạ thế</w:t>
      </w:r>
    </w:p>
    <w:p w:rsidR="00F42730" w:rsidRPr="00D26AB1" w:rsidRDefault="00F42730" w:rsidP="0055646B">
      <w:pPr>
        <w:spacing w:after="0" w:line="360" w:lineRule="exact"/>
        <w:jc w:val="both"/>
        <w:rPr>
          <w:rFonts w:ascii="Times New Roman" w:eastAsia="SimSun" w:hAnsi="Times New Roman" w:cs="Times New Roman"/>
          <w:i/>
          <w:sz w:val="24"/>
          <w:szCs w:val="24"/>
        </w:rPr>
      </w:pPr>
      <w:r w:rsidRPr="00D26AB1">
        <w:rPr>
          <w:rFonts w:ascii="Times New Roman" w:eastAsia="SimSun" w:hAnsi="Times New Roman" w:cs="Times New Roman"/>
          <w:i/>
          <w:sz w:val="24"/>
          <w:szCs w:val="24"/>
        </w:rPr>
        <w:t>(Áp dụng Quyết định số 3446/QĐ-EVNHANOI ngày 01/06/2021 về việc ban hành tiêu chuẩn kỹ thuật cáp hạ áp và phụ kiện, cáp nhị thứ trên lưới điện hạ áp trong Tổng công ty Điện lực TP Hà Nội)</w:t>
      </w:r>
    </w:p>
    <w:p w:rsidR="0055646B" w:rsidRPr="00D26AB1" w:rsidRDefault="0055646B" w:rsidP="0055646B">
      <w:pPr>
        <w:spacing w:after="0" w:line="360" w:lineRule="exact"/>
        <w:jc w:val="both"/>
        <w:rPr>
          <w:rFonts w:ascii="Times New Roman" w:eastAsia="Calibri" w:hAnsi="Times New Roman" w:cs="Times New Roman"/>
          <w:b/>
          <w:sz w:val="24"/>
          <w:szCs w:val="24"/>
        </w:rPr>
      </w:pPr>
      <w:r w:rsidRPr="00D26AB1">
        <w:rPr>
          <w:rFonts w:ascii="Times New Roman" w:eastAsia="Calibri" w:hAnsi="Times New Roman" w:cs="Times New Roman"/>
          <w:b/>
          <w:sz w:val="24"/>
          <w:szCs w:val="24"/>
        </w:rPr>
        <w:t>1. Yêu cầu chung:</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Tiêu chuẩn kỹ thuật này được áp dụng cho cosse ép để đấu nối với dây dẫn vào bản cực đồng của MCCB, thiết bị… được lắp đặt trên đường dây hạ áp.</w:t>
      </w:r>
    </w:p>
    <w:p w:rsidR="0055646B" w:rsidRPr="00D26AB1" w:rsidRDefault="0055646B" w:rsidP="0055646B">
      <w:pPr>
        <w:spacing w:after="0" w:line="360" w:lineRule="exact"/>
        <w:jc w:val="both"/>
        <w:rPr>
          <w:rFonts w:ascii="Times New Roman" w:eastAsia="Calibri" w:hAnsi="Times New Roman" w:cs="Times New Roman"/>
          <w:b/>
          <w:sz w:val="24"/>
          <w:szCs w:val="24"/>
        </w:rPr>
      </w:pPr>
      <w:r w:rsidRPr="00D26AB1">
        <w:rPr>
          <w:rFonts w:ascii="Times New Roman" w:eastAsia="Calibri" w:hAnsi="Times New Roman" w:cs="Times New Roman"/>
          <w:b/>
          <w:sz w:val="24"/>
          <w:szCs w:val="24"/>
        </w:rPr>
        <w:t>2. Tiêu chuẩn áp dụng:</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TCVN 3624-81 Các mối nối tiếp xúc điện. Quy tắc nghiệm thu và phương pháp thử AS 1154.1 Cách điện và phụ kiện cho đường dây dẫn điện trên không.</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Và các tiêu chuẩn liên quan; các tiêu chuẩn tương đương hoặc cao hơn</w:t>
      </w:r>
    </w:p>
    <w:p w:rsidR="0055646B" w:rsidRPr="00D26AB1" w:rsidRDefault="0055646B" w:rsidP="0055646B">
      <w:pPr>
        <w:spacing w:after="0" w:line="360" w:lineRule="exact"/>
        <w:jc w:val="both"/>
        <w:rPr>
          <w:rFonts w:ascii="Times New Roman" w:eastAsia="Calibri" w:hAnsi="Times New Roman" w:cs="Times New Roman"/>
          <w:b/>
          <w:sz w:val="24"/>
          <w:szCs w:val="24"/>
        </w:rPr>
      </w:pPr>
      <w:r w:rsidRPr="00D26AB1">
        <w:rPr>
          <w:rFonts w:ascii="Times New Roman" w:eastAsia="Calibri" w:hAnsi="Times New Roman" w:cs="Times New Roman"/>
          <w:b/>
          <w:sz w:val="24"/>
          <w:szCs w:val="24"/>
        </w:rPr>
        <w:t>3. Thiết kế và lắp đặt:</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Loại đai ép cho ống nối là loại lục giác.</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Điện trở của ống nối sau khi ép không vượt quá 75% của dây dẫn có chiều dài tương đương.</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Ghi nhãn: Mỗi cosse ép phải có các ký hiệu được khắc chìm/nổi không phai như sau:</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Tên nhà sản xuất.</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Mã hiệu của sản phẩm, loại dây dẫn, tiết diện của dây dẫn.</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Có các vị trí ép phải được khắc chìm</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a. Cosse ép đồng - nhôm</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lastRenderedPageBreak/>
        <w:t>- Cosse ép là loại được thiết kế sử dụng cho mối nối đồng nhôm, bản cực đấu nối vào thiết bị bằng đồng, chịu lực cao, có tính dẫn điện tốt, phần thân ống được xử lý để có thể nối với cáp nhôm.</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Cosse ép loại 01 lỗ bắt bu lông dùng cho cáp tiết diện từ 16mm2 đến 150mm2.</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Cosse ép loại 02 lỗ bắt bu lông dùng cho cáp tiết diện từ 185mm2 đến 400mm2.</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Bản cực đấu nối vào thiết bị phải làm toàn bộ bằng đồng, mối nối tiếp giáp giữa đồng và nhôm được xử lý tại phần thân ống.</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Bên trong của các ống ép phải được bơm sẵn compound gia tăng tiếp xúc điện</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Thân đầu cosse ép làm bằng nhôm, bản cực bằng đồng chịu lực cao, có tính dẫn điện tốt.</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b. Cosse ép đồng</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Cosse ép là loại làm bằng đồng mạ thiết, chịu lực cao, có tính dẫn điện tốt</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Cosse ép loại 01 lỗ bắt bu lông dùng cho cáp tiết diện từ 16mm2 đến 150mm2.</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Cosse ép loại 02 lỗ bắt bu lông dùng cho cáp tiết diện từ 185mm2 đến 400mm2.</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Bên trong của các ống ép phải được bơm sẵn compound gia tăng tiếp xúc điện.</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Cosse ép làm bằng đồng chịu lực cao, có tính dẫn điện tốt.</w:t>
      </w:r>
    </w:p>
    <w:p w:rsidR="0055646B" w:rsidRPr="00D26AB1" w:rsidRDefault="0055646B" w:rsidP="0055646B">
      <w:pPr>
        <w:spacing w:after="0" w:line="360" w:lineRule="exact"/>
        <w:jc w:val="both"/>
        <w:rPr>
          <w:rFonts w:ascii="Times New Roman" w:eastAsia="Calibri" w:hAnsi="Times New Roman" w:cs="Times New Roman"/>
          <w:b/>
          <w:sz w:val="24"/>
          <w:szCs w:val="24"/>
        </w:rPr>
      </w:pPr>
      <w:r w:rsidRPr="00D26AB1">
        <w:rPr>
          <w:rFonts w:ascii="Times New Roman" w:eastAsia="Calibri" w:hAnsi="Times New Roman" w:cs="Times New Roman"/>
          <w:b/>
          <w:sz w:val="24"/>
          <w:szCs w:val="24"/>
        </w:rPr>
        <w:t>4. Yêu cầu về thử nghiệm:</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Thử nghiệm phải thực hiện trên các mẫu lấy bất kỳ từ lô vật liệu được cung cấp phù hợp với các tiêu chuẩn tương ứng.</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Thử nghiệm xuất xưởng: Các biên bản thử nghiệm xuất xưởng được thực hiện bởi nhà sản xuất trên mỗi sản phẩm sản xuất ra tại nhà sản xuất để chứng minh khả năng đáp ứng các yêu cầu kỹ thuật hợp đồng sẽ được nộp cho người mua khi giao hàng. Các thử nghiệm phải được thực hiện theo tiêu chuẩn IEC, AS 1154.1 và TCVN 3624-81 hoặc tương đương:</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Kiểm tra các kích thước</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Kiểm tra các ký hiệu</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Thử nghiệm điển hình: Các biên bản thử nghiệm điển hình được thực hiện bởi một phòng thí nghiệm độc lập trên các sản phẩm tương tự phải được đệ trình trong hồ sơ dự thầu để chứng minh khả năng đáp ứng hoặc cao hơn yêu cầu của đặc tính kỹ thuật này. Các thử nghiệm này phải được thực hiện theo tiêu chuẩn IEC, AS 1154.1 và TCVN 3624-81 hoặc tương đương:</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Đo điện trở tiếp xúc.</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Độ tăng nhiệt khi mang dòng định mức.</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Khả năng chịu dòng ngắn mạch tương ứng với tiết diện cáp.</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Thử chu kỳ nhiệt gồm 250 chu kỳ.</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Trong trường hợp thử nghiệm điển hình chỉ được thực hiện bởi phòng thí nghiệm thử nghiệm của chính nhà sản xuất, kết quả thử nghiệm có thể được chấp nhận với điều kiện thử nghiệm được chứng kiến hoặc chứng nhận bởi một đại diện được ủy quyền từ các cơ quan kiểm tra quốc tế độc lập (ví dụ như KEMA, CESI, SGS, vv...) hoặc phòng thử nghiệm của nhà sản xuất đã được</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công nhận hợp lệ, bởi một cơ quan công nhận quốc tế, để thực hiện theo tiêu chuẩn ISO/IEC tiêu chuẩn</w:t>
      </w:r>
    </w:p>
    <w:p w:rsidR="0055646B" w:rsidRPr="00D26AB1" w:rsidRDefault="0055646B" w:rsidP="0055646B">
      <w:pPr>
        <w:spacing w:after="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lastRenderedPageBreak/>
        <w:t>- Nội dung biên bản thử nghiệm phải trình bày tất cả các thông tin như tên, địa chỉ, chữ ký và / hoặc con dấu của phòng thí nghiệm, (ii.) các mẫu thử, hạng mục kiểm tra, các tiêu chuẩn áp dụng, khách hàng, ngày thử nghiệm, ngày phát hành, vị trí thử nghiệm, chi tiết thử nghiệm, phương pháp thử, kết quả thử, sơ đồ mạch, vv, và (iii.) thông số, loại sản phẩm, nhà sản xuất, nước xuất xứ, chi tiết kỹ thuật của sản phẩm được thử nghiệm để xem xét chấp nhận được.</w:t>
      </w:r>
    </w:p>
    <w:p w:rsidR="0055646B" w:rsidRPr="00D26AB1" w:rsidRDefault="0055646B" w:rsidP="0055646B">
      <w:pPr>
        <w:spacing w:after="0" w:line="360" w:lineRule="exact"/>
        <w:jc w:val="both"/>
        <w:rPr>
          <w:rFonts w:ascii="Times New Roman" w:eastAsia="Calibri" w:hAnsi="Times New Roman" w:cs="Times New Roman"/>
          <w:b/>
          <w:sz w:val="24"/>
          <w:szCs w:val="24"/>
          <w:lang w:val="vi-VN"/>
        </w:rPr>
      </w:pPr>
      <w:r w:rsidRPr="00D26AB1">
        <w:rPr>
          <w:rFonts w:ascii="Times New Roman" w:eastAsia="Calibri" w:hAnsi="Times New Roman" w:cs="Times New Roman"/>
          <w:b/>
          <w:sz w:val="24"/>
          <w:szCs w:val="24"/>
        </w:rPr>
        <w:t>5. Bảng yêu cầu về đặc tính kỹ thuật:</w:t>
      </w:r>
    </w:p>
    <w:p w:rsidR="0055646B" w:rsidRPr="00D26AB1" w:rsidRDefault="0055646B" w:rsidP="0055646B">
      <w:pPr>
        <w:spacing w:after="0" w:line="360" w:lineRule="exact"/>
        <w:jc w:val="both"/>
        <w:rPr>
          <w:rFonts w:ascii="Times New Roman" w:eastAsia="Calibri" w:hAnsi="Times New Roman" w:cs="Times New Roman"/>
          <w:b/>
          <w:sz w:val="24"/>
          <w:szCs w:val="24"/>
          <w:lang w:val="vi-VN"/>
        </w:rPr>
      </w:pPr>
      <w:r w:rsidRPr="00D26AB1">
        <w:rPr>
          <w:rFonts w:ascii="Times New Roman" w:eastAsia="Calibri" w:hAnsi="Times New Roman" w:cs="Times New Roman"/>
          <w:b/>
          <w:sz w:val="24"/>
          <w:szCs w:val="24"/>
          <w:lang w:val="vi-VN"/>
        </w:rPr>
        <w:t>5.1 Cosse ép đồng nhôm</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3544"/>
        <w:gridCol w:w="1134"/>
        <w:gridCol w:w="2693"/>
        <w:gridCol w:w="1418"/>
      </w:tblGrid>
      <w:tr w:rsidR="00D26AB1" w:rsidRPr="00D26AB1" w:rsidTr="00CA5724">
        <w:trPr>
          <w:trHeight w:val="227"/>
          <w:tblHeader/>
        </w:trPr>
        <w:tc>
          <w:tcPr>
            <w:tcW w:w="567"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b/>
                <w:sz w:val="24"/>
                <w:szCs w:val="24"/>
              </w:rPr>
            </w:pPr>
            <w:r w:rsidRPr="00D26AB1">
              <w:rPr>
                <w:rFonts w:ascii="Times New Roman" w:eastAsia="Calibri" w:hAnsi="Times New Roman" w:cs="Times New Roman"/>
                <w:b/>
                <w:sz w:val="24"/>
                <w:szCs w:val="24"/>
              </w:rPr>
              <w:t>TT</w:t>
            </w:r>
          </w:p>
        </w:tc>
        <w:tc>
          <w:tcPr>
            <w:tcW w:w="354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b/>
                <w:sz w:val="24"/>
                <w:szCs w:val="24"/>
              </w:rPr>
            </w:pPr>
            <w:r w:rsidRPr="00D26AB1">
              <w:rPr>
                <w:rFonts w:ascii="Times New Roman" w:eastAsia="Calibri" w:hAnsi="Times New Roman" w:cs="Times New Roman"/>
                <w:b/>
                <w:sz w:val="24"/>
                <w:szCs w:val="24"/>
              </w:rPr>
              <w:t>Hạng mục</w:t>
            </w:r>
          </w:p>
        </w:tc>
        <w:tc>
          <w:tcPr>
            <w:tcW w:w="113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b/>
                <w:sz w:val="24"/>
                <w:szCs w:val="24"/>
              </w:rPr>
            </w:pPr>
            <w:r w:rsidRPr="00D26AB1">
              <w:rPr>
                <w:rFonts w:ascii="Times New Roman" w:eastAsia="Calibri" w:hAnsi="Times New Roman" w:cs="Times New Roman"/>
                <w:b/>
                <w:sz w:val="24"/>
                <w:szCs w:val="24"/>
              </w:rPr>
              <w:t>Đơn vị đo</w:t>
            </w: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b/>
                <w:sz w:val="24"/>
                <w:szCs w:val="24"/>
              </w:rPr>
            </w:pPr>
            <w:r w:rsidRPr="00D26AB1">
              <w:rPr>
                <w:rFonts w:ascii="Times New Roman" w:eastAsia="Calibri" w:hAnsi="Times New Roman" w:cs="Times New Roman"/>
                <w:b/>
                <w:sz w:val="24"/>
                <w:szCs w:val="24"/>
              </w:rPr>
              <w:t>Yêu cầu</w:t>
            </w:r>
          </w:p>
        </w:tc>
        <w:tc>
          <w:tcPr>
            <w:tcW w:w="1418"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center"/>
              <w:rPr>
                <w:rFonts w:ascii="Times New Roman" w:eastAsia="Calibri" w:hAnsi="Times New Roman" w:cs="Times New Roman"/>
                <w:b/>
                <w:sz w:val="24"/>
                <w:szCs w:val="24"/>
                <w:lang w:val="vi-VN"/>
              </w:rPr>
            </w:pPr>
            <w:r w:rsidRPr="00D26AB1">
              <w:rPr>
                <w:rFonts w:ascii="Times New Roman" w:eastAsia="Calibri" w:hAnsi="Times New Roman" w:cs="Times New Roman"/>
                <w:b/>
                <w:sz w:val="24"/>
                <w:szCs w:val="24"/>
              </w:rPr>
              <w:t>Đặc</w:t>
            </w:r>
            <w:r w:rsidRPr="00D26AB1">
              <w:rPr>
                <w:rFonts w:ascii="Times New Roman" w:eastAsia="Calibri" w:hAnsi="Times New Roman" w:cs="Times New Roman"/>
                <w:b/>
                <w:sz w:val="24"/>
                <w:szCs w:val="24"/>
                <w:lang w:val="vi-VN"/>
              </w:rPr>
              <w:t xml:space="preserve"> tính và cam kết</w:t>
            </w: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w:t>
            </w: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Nhà sản xuất</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2</w:t>
            </w: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Mã hiệu sản phẩm </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3</w:t>
            </w: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Nước sản xuất</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4</w:t>
            </w: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Tiêu chuẩn quản lý chất lượng</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5</w:t>
            </w: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Tiêu chuẩn áp dụng</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6</w:t>
            </w: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lang w:val="fr-FR"/>
              </w:rPr>
            </w:pPr>
            <w:r w:rsidRPr="00D26AB1">
              <w:rPr>
                <w:rFonts w:ascii="Times New Roman" w:eastAsia="Calibri" w:hAnsi="Times New Roman" w:cs="Times New Roman"/>
                <w:sz w:val="24"/>
                <w:szCs w:val="24"/>
                <w:lang w:val="fr-FR"/>
              </w:rPr>
              <w:t>Loại đai ép cho cosse ép</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vertAlign w:val="superscript"/>
                <w:lang w:val="fr-FR"/>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Loại lục giác</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7</w:t>
            </w: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Tiết diện của dây dẫn</w:t>
            </w:r>
          </w:p>
        </w:tc>
        <w:tc>
          <w:tcPr>
            <w:tcW w:w="113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center"/>
              <w:rPr>
                <w:rFonts w:ascii="Times New Roman" w:eastAsia="Calibri" w:hAnsi="Times New Roman" w:cs="Times New Roman"/>
                <w:sz w:val="24"/>
                <w:szCs w:val="24"/>
                <w:vertAlign w:val="superscript"/>
              </w:rPr>
            </w:pPr>
            <w:r w:rsidRPr="00D26AB1">
              <w:rPr>
                <w:rFonts w:ascii="Times New Roman" w:eastAsia="Calibri" w:hAnsi="Times New Roman" w:cs="Times New Roman"/>
                <w:sz w:val="24"/>
                <w:szCs w:val="24"/>
              </w:rPr>
              <w:t>mm</w:t>
            </w:r>
            <w:r w:rsidRPr="00D26AB1">
              <w:rPr>
                <w:rFonts w:ascii="Times New Roman" w:eastAsia="Calibri" w:hAnsi="Times New Roman" w:cs="Times New Roman"/>
                <w:sz w:val="24"/>
                <w:szCs w:val="24"/>
                <w:vertAlign w:val="superscript"/>
              </w:rPr>
              <w:t>2</w:t>
            </w:r>
          </w:p>
        </w:tc>
        <w:tc>
          <w:tcPr>
            <w:tcW w:w="2693"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C-A35</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35</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C-A50</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50</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C-A70</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70</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C-A95</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95</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C-A120</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120</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C-A150</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150</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C-A185</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185</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C-A240</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240</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8</w:t>
            </w: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Khả năng chịu được dòng điện liên tục</w:t>
            </w:r>
          </w:p>
        </w:tc>
        <w:tc>
          <w:tcPr>
            <w:tcW w:w="113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A</w:t>
            </w:r>
          </w:p>
        </w:tc>
        <w:tc>
          <w:tcPr>
            <w:tcW w:w="2693"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C-A35</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170</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C-A50</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220</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C-A70</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270</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C-A95</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320</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C-A120</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380</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C-A150</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440</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C-A185</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500</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C-A240</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590</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9</w:t>
            </w: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Khả năng chịu được dòng điện ngắn mạch</w:t>
            </w:r>
          </w:p>
        </w:tc>
        <w:tc>
          <w:tcPr>
            <w:tcW w:w="113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kA/s</w:t>
            </w:r>
          </w:p>
        </w:tc>
        <w:tc>
          <w:tcPr>
            <w:tcW w:w="2693"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C-A35</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SimSun" w:hAnsi="Times New Roman" w:cs="Times New Roman"/>
                <w:sz w:val="24"/>
                <w:szCs w:val="24"/>
              </w:rPr>
            </w:pPr>
            <w:r w:rsidRPr="00D26AB1">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C-A50</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SimSun" w:hAnsi="Times New Roman" w:cs="Times New Roman"/>
                <w:sz w:val="24"/>
                <w:szCs w:val="24"/>
              </w:rPr>
            </w:pPr>
            <w:r w:rsidRPr="00D26AB1">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C-A70</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SimSun" w:hAnsi="Times New Roman" w:cs="Times New Roman"/>
                <w:sz w:val="24"/>
                <w:szCs w:val="24"/>
              </w:rPr>
            </w:pPr>
            <w:r w:rsidRPr="00D26AB1">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C-A95</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SimSun" w:hAnsi="Times New Roman" w:cs="Times New Roman"/>
                <w:sz w:val="24"/>
                <w:szCs w:val="24"/>
              </w:rPr>
            </w:pPr>
            <w:r w:rsidRPr="00D26AB1">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C-A120</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SimSun" w:hAnsi="Times New Roman" w:cs="Times New Roman"/>
                <w:sz w:val="24"/>
                <w:szCs w:val="24"/>
              </w:rPr>
            </w:pPr>
            <w:r w:rsidRPr="00D26AB1">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C-A150</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SimSun" w:hAnsi="Times New Roman" w:cs="Times New Roman"/>
                <w:sz w:val="24"/>
                <w:szCs w:val="24"/>
              </w:rPr>
            </w:pPr>
            <w:r w:rsidRPr="00D26AB1">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C-A185</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SimSun" w:hAnsi="Times New Roman" w:cs="Times New Roman"/>
                <w:sz w:val="24"/>
                <w:szCs w:val="24"/>
              </w:rPr>
            </w:pPr>
            <w:r w:rsidRPr="00D26AB1">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C-A240</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SimSun" w:hAnsi="Times New Roman" w:cs="Times New Roman"/>
                <w:sz w:val="24"/>
                <w:szCs w:val="24"/>
              </w:rPr>
            </w:pPr>
            <w:r w:rsidRPr="00D26AB1">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10</w:t>
            </w: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Điện trở của ống nối sau khi ép</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11</w:t>
            </w: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Kiểm tra và thử nghiệm</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12</w:t>
            </w: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Ghi nhãn</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Việc ghi nhãn phải đảm bảo rõ và bền</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13</w:t>
            </w: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Bao gói</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Phải được đóng gói để dễ dàng và thuận tiện cho việc bảo quản trong kho cũng như vận chuyển</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14</w:t>
            </w: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Tài liệu kỹ thuật. bản vẽ chế tạo</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Có</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r w:rsidR="00D26AB1" w:rsidRPr="00D26AB1"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15</w:t>
            </w:r>
          </w:p>
        </w:tc>
        <w:tc>
          <w:tcPr>
            <w:tcW w:w="3544"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Biên bản thí nghiệm Type Test và Routine Test</w:t>
            </w:r>
          </w:p>
        </w:tc>
        <w:tc>
          <w:tcPr>
            <w:tcW w:w="1134"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hideMark/>
          </w:tcPr>
          <w:p w:rsidR="0055646B" w:rsidRPr="00D26AB1" w:rsidRDefault="0055646B" w:rsidP="00CA5724">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Có</w:t>
            </w:r>
          </w:p>
        </w:tc>
        <w:tc>
          <w:tcPr>
            <w:tcW w:w="1418" w:type="dxa"/>
            <w:tcBorders>
              <w:top w:val="single" w:sz="4" w:space="0" w:color="auto"/>
              <w:left w:val="single" w:sz="4" w:space="0" w:color="auto"/>
              <w:bottom w:val="single" w:sz="4" w:space="0" w:color="auto"/>
              <w:right w:val="single" w:sz="4" w:space="0" w:color="auto"/>
            </w:tcBorders>
          </w:tcPr>
          <w:p w:rsidR="0055646B" w:rsidRPr="00D26AB1" w:rsidRDefault="0055646B" w:rsidP="00CA5724">
            <w:pPr>
              <w:spacing w:before="60" w:after="60" w:line="360" w:lineRule="exact"/>
              <w:jc w:val="center"/>
              <w:rPr>
                <w:rFonts w:ascii="Times New Roman" w:eastAsia="Calibri" w:hAnsi="Times New Roman" w:cs="Times New Roman"/>
                <w:sz w:val="24"/>
                <w:szCs w:val="24"/>
              </w:rPr>
            </w:pPr>
          </w:p>
        </w:tc>
      </w:tr>
    </w:tbl>
    <w:p w:rsidR="0055646B" w:rsidRPr="00D26AB1" w:rsidRDefault="0055646B" w:rsidP="0055646B">
      <w:pPr>
        <w:spacing w:line="360" w:lineRule="exact"/>
        <w:jc w:val="both"/>
        <w:rPr>
          <w:rFonts w:ascii="Times New Roman" w:eastAsia="Calibri" w:hAnsi="Times New Roman" w:cs="Times New Roman"/>
          <w:b/>
          <w:sz w:val="24"/>
          <w:szCs w:val="24"/>
        </w:rPr>
      </w:pPr>
      <w:r w:rsidRPr="00D26AB1">
        <w:rPr>
          <w:rFonts w:ascii="Times New Roman" w:eastAsia="Calibri" w:hAnsi="Times New Roman" w:cs="Times New Roman"/>
          <w:b/>
          <w:sz w:val="24"/>
          <w:szCs w:val="24"/>
          <w:lang w:val="vi-VN"/>
        </w:rPr>
        <w:t>5.</w:t>
      </w:r>
      <w:r w:rsidRPr="00D26AB1">
        <w:rPr>
          <w:rFonts w:ascii="Times New Roman" w:eastAsia="Calibri" w:hAnsi="Times New Roman" w:cs="Times New Roman"/>
          <w:b/>
          <w:sz w:val="24"/>
          <w:szCs w:val="24"/>
        </w:rPr>
        <w:t>2</w:t>
      </w:r>
      <w:r w:rsidRPr="00D26AB1">
        <w:rPr>
          <w:rFonts w:ascii="Times New Roman" w:eastAsia="Calibri" w:hAnsi="Times New Roman" w:cs="Times New Roman"/>
          <w:b/>
          <w:sz w:val="24"/>
          <w:szCs w:val="24"/>
          <w:lang w:val="vi-VN"/>
        </w:rPr>
        <w:t xml:space="preserve"> Cosse ép đồng</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3936"/>
        <w:gridCol w:w="2724"/>
        <w:gridCol w:w="1980"/>
      </w:tblGrid>
      <w:tr w:rsidR="00D26AB1" w:rsidRPr="00D26AB1" w:rsidTr="00CA5724">
        <w:trPr>
          <w:tblHeader/>
        </w:trPr>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keepNext/>
              <w:tabs>
                <w:tab w:val="left" w:pos="504"/>
              </w:tabs>
              <w:suppressAutoHyphens/>
              <w:spacing w:after="0" w:line="240" w:lineRule="auto"/>
              <w:ind w:left="-316"/>
              <w:jc w:val="center"/>
              <w:outlineLvl w:val="1"/>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lastRenderedPageBreak/>
              <w:t>TT</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keepNext/>
              <w:tabs>
                <w:tab w:val="left" w:pos="720"/>
              </w:tabs>
              <w:suppressAutoHyphens/>
              <w:spacing w:after="0" w:line="240" w:lineRule="auto"/>
              <w:ind w:left="-576"/>
              <w:jc w:val="center"/>
              <w:outlineLvl w:val="1"/>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Mô tả</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keepNext/>
              <w:tabs>
                <w:tab w:val="left" w:pos="720"/>
              </w:tabs>
              <w:suppressAutoHyphens/>
              <w:spacing w:after="0" w:line="240" w:lineRule="auto"/>
              <w:ind w:left="-576"/>
              <w:jc w:val="center"/>
              <w:outlineLvl w:val="1"/>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Yêu cầu</w:t>
            </w:r>
          </w:p>
        </w:tc>
        <w:tc>
          <w:tcPr>
            <w:tcW w:w="1980"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keepNext/>
              <w:tabs>
                <w:tab w:val="left" w:pos="720"/>
              </w:tabs>
              <w:suppressAutoHyphens/>
              <w:spacing w:after="0" w:line="240" w:lineRule="auto"/>
              <w:jc w:val="center"/>
              <w:outlineLvl w:val="1"/>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Đề nghị và cam kết</w:t>
            </w: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080"/>
              </w:tabs>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Tên nhà sản xuất</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080"/>
              </w:tabs>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Xuất xứ</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3</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080"/>
              </w:tabs>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Mã hiệu</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C35</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C50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C70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C95</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C120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C150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C185</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C240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4</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080"/>
              </w:tabs>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Tiêu chuẩn quản lý chất lượng</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numPr>
                <w:ilvl w:val="12"/>
                <w:numId w:val="0"/>
              </w:num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numPr>
                <w:ilvl w:val="12"/>
                <w:numId w:val="0"/>
              </w:numPr>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5</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numPr>
                <w:ilvl w:val="12"/>
                <w:numId w:val="0"/>
              </w:numPr>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Tiêu chuẩn áp dụng</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numPr>
                <w:ilvl w:val="12"/>
                <w:numId w:val="0"/>
              </w:num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numPr>
                <w:ilvl w:val="12"/>
                <w:numId w:val="0"/>
              </w:numPr>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6</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080"/>
              </w:tabs>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Loại</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7</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080"/>
              </w:tabs>
              <w:suppressAutoHyphens/>
              <w:spacing w:before="40" w:after="40" w:line="240" w:lineRule="auto"/>
              <w:rPr>
                <w:rFonts w:ascii="Times New Roman" w:eastAsia="Times New Roman" w:hAnsi="Times New Roman" w:cs="Times New Roman"/>
                <w:sz w:val="24"/>
                <w:szCs w:val="24"/>
                <w:lang w:val="pt-BR"/>
              </w:rPr>
            </w:pPr>
            <w:r w:rsidRPr="00D26AB1">
              <w:rPr>
                <w:rFonts w:ascii="Times New Roman" w:eastAsia="Times New Roman" w:hAnsi="Times New Roman" w:cs="Times New Roman"/>
                <w:sz w:val="24"/>
                <w:szCs w:val="24"/>
                <w:lang w:val="pt-BR"/>
              </w:rPr>
              <w:t>Loại đai ép cho cosse ép</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Loại lục giác</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8</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Tiết diện của dây dẫn</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vertAlign w:val="superscript"/>
              </w:rPr>
            </w:pPr>
            <w:r w:rsidRPr="00D26AB1">
              <w:rPr>
                <w:rFonts w:ascii="Times New Roman" w:eastAsia="Times New Roman" w:hAnsi="Times New Roman" w:cs="Times New Roman"/>
                <w:sz w:val="24"/>
                <w:szCs w:val="24"/>
              </w:rPr>
              <w:t>mm</w:t>
            </w:r>
            <w:r w:rsidRPr="00D26AB1">
              <w:rPr>
                <w:rFonts w:ascii="Times New Roman" w:eastAsia="Times New Roman" w:hAnsi="Times New Roman" w:cs="Times New Roman"/>
                <w:sz w:val="24"/>
                <w:szCs w:val="24"/>
                <w:vertAlign w:val="superscript"/>
              </w:rPr>
              <w:t>2</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C35</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35</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C50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50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C70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70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C95</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95</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C120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120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C150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150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C185</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185</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C240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240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9</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Khả năng chịu được dòng điện liên tục</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keepNext/>
              <w:tabs>
                <w:tab w:val="left" w:pos="720"/>
              </w:tabs>
              <w:suppressAutoHyphens/>
              <w:spacing w:before="40" w:after="40" w:line="240" w:lineRule="auto"/>
              <w:jc w:val="center"/>
              <w:outlineLvl w:val="7"/>
              <w:rPr>
                <w:rFonts w:ascii="Times New Roman" w:eastAsia="Times New Roman" w:hAnsi="Times New Roman" w:cs="Times New Roman"/>
                <w:i/>
                <w:sz w:val="24"/>
                <w:szCs w:val="24"/>
              </w:rPr>
            </w:pPr>
            <w:r w:rsidRPr="00D26AB1">
              <w:rPr>
                <w:rFonts w:ascii="Times New Roman" w:eastAsia="Times New Roman" w:hAnsi="Times New Roman" w:cs="Times New Roman"/>
                <w:i/>
                <w:sz w:val="24"/>
                <w:szCs w:val="24"/>
              </w:rPr>
              <w:t>A</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keepNext/>
              <w:tabs>
                <w:tab w:val="left" w:pos="720"/>
              </w:tabs>
              <w:suppressAutoHyphens/>
              <w:spacing w:before="40" w:after="40" w:line="240" w:lineRule="auto"/>
              <w:outlineLvl w:val="7"/>
              <w:rPr>
                <w:rFonts w:ascii="Times New Roman" w:eastAsia="Times New Roman" w:hAnsi="Times New Roman" w:cs="Times New Roman"/>
                <w:b/>
                <w:i/>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C35</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220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C50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270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C70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340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C95</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340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C120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420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C150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540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C185</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540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C240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630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10</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Khả năng chịu được dòng điện ngắn </w:t>
            </w:r>
            <w:r w:rsidRPr="00D26AB1">
              <w:rPr>
                <w:rFonts w:ascii="Times New Roman" w:eastAsia="Times New Roman" w:hAnsi="Times New Roman" w:cs="Times New Roman"/>
                <w:sz w:val="24"/>
                <w:szCs w:val="24"/>
              </w:rPr>
              <w:lastRenderedPageBreak/>
              <w:t>mạch</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keepNext/>
              <w:tabs>
                <w:tab w:val="left" w:pos="720"/>
              </w:tabs>
              <w:suppressAutoHyphens/>
              <w:spacing w:before="40" w:after="40" w:line="240" w:lineRule="auto"/>
              <w:jc w:val="center"/>
              <w:outlineLvl w:val="7"/>
              <w:rPr>
                <w:rFonts w:ascii="Times New Roman" w:eastAsia="Times New Roman" w:hAnsi="Times New Roman" w:cs="Times New Roman"/>
                <w:i/>
                <w:sz w:val="24"/>
                <w:szCs w:val="24"/>
              </w:rPr>
            </w:pPr>
            <w:r w:rsidRPr="00D26AB1">
              <w:rPr>
                <w:rFonts w:ascii="Times New Roman" w:eastAsia="Times New Roman" w:hAnsi="Times New Roman" w:cs="Times New Roman"/>
                <w:i/>
                <w:sz w:val="24"/>
                <w:szCs w:val="24"/>
              </w:rPr>
              <w:lastRenderedPageBreak/>
              <w:t>kA/s</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keepNext/>
              <w:tabs>
                <w:tab w:val="left" w:pos="720"/>
              </w:tabs>
              <w:suppressAutoHyphens/>
              <w:spacing w:before="40" w:after="40" w:line="240" w:lineRule="auto"/>
              <w:outlineLvl w:val="7"/>
              <w:rPr>
                <w:rFonts w:ascii="Times New Roman" w:eastAsia="Times New Roman" w:hAnsi="Times New Roman" w:cs="Times New Roman"/>
                <w:b/>
                <w:i/>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C35</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C50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C70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C95</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C120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 150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 185</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 240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11</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Điện trở của ống nối sau khi ép</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12</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440"/>
                <w:tab w:val="left" w:pos="6237"/>
              </w:tabs>
              <w:suppressAutoHyphens/>
              <w:spacing w:before="20" w:after="20" w:line="240" w:lineRule="auto"/>
              <w:rPr>
                <w:rFonts w:ascii="Times New Roman" w:eastAsia="Times New Roman" w:hAnsi="Times New Roman" w:cs="Times New Roman"/>
                <w:sz w:val="24"/>
                <w:szCs w:val="24"/>
                <w:lang w:val="en-GB"/>
              </w:rPr>
            </w:pPr>
            <w:r w:rsidRPr="00D26AB1">
              <w:rPr>
                <w:rFonts w:ascii="Times New Roman" w:eastAsia="Times New Roman" w:hAnsi="Times New Roman" w:cs="Times New Roman"/>
                <w:sz w:val="24"/>
                <w:szCs w:val="24"/>
                <w:lang w:val="en-GB"/>
              </w:rPr>
              <w:t>Kiểm tra và thử nghiệm</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uppressAutoHyphens/>
              <w:spacing w:before="20" w:after="20" w:line="240" w:lineRule="auto"/>
              <w:jc w:val="center"/>
              <w:rPr>
                <w:rFonts w:ascii="Times New Roman" w:eastAsia="Times New Roman" w:hAnsi="Times New Roman" w:cs="Times New Roman"/>
                <w:sz w:val="24"/>
                <w:szCs w:val="24"/>
                <w:lang w:val="en-GB"/>
              </w:rPr>
            </w:pPr>
            <w:r w:rsidRPr="00D26AB1">
              <w:rPr>
                <w:rFonts w:ascii="Times New Roman" w:eastAsia="Times New Roman" w:hAnsi="Times New Roman" w:cs="Times New Roman"/>
                <w:sz w:val="24"/>
                <w:szCs w:val="24"/>
                <w:lang w:val="en-GB"/>
              </w:rPr>
              <w:t>Như mục 5</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suppressAutoHyphens/>
              <w:spacing w:before="40" w:after="40" w:line="240" w:lineRule="auto"/>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lang w:val="en-GB"/>
              </w:rPr>
            </w:pPr>
            <w:r w:rsidRPr="00D26AB1">
              <w:rPr>
                <w:rFonts w:ascii="Times New Roman" w:eastAsia="Times New Roman" w:hAnsi="Times New Roman" w:cs="Times New Roman"/>
                <w:sz w:val="24"/>
                <w:szCs w:val="24"/>
                <w:lang w:val="en-GB"/>
              </w:rPr>
              <w:t>13</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440"/>
                <w:tab w:val="left" w:pos="6237"/>
              </w:tabs>
              <w:suppressAutoHyphens/>
              <w:spacing w:before="20" w:after="20" w:line="240" w:lineRule="auto"/>
              <w:rPr>
                <w:rFonts w:ascii="Times New Roman" w:eastAsia="Times New Roman" w:hAnsi="Times New Roman" w:cs="Times New Roman"/>
                <w:sz w:val="24"/>
                <w:szCs w:val="24"/>
                <w:lang w:val="en-GB"/>
              </w:rPr>
            </w:pPr>
            <w:r w:rsidRPr="00D26AB1">
              <w:rPr>
                <w:rFonts w:ascii="Times New Roman" w:eastAsia="Times New Roman" w:hAnsi="Times New Roman" w:cs="Times New Roman"/>
                <w:sz w:val="24"/>
                <w:szCs w:val="24"/>
              </w:rPr>
              <w:t>Ghi nhãn</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uppressAutoHyphens/>
              <w:spacing w:before="20" w:after="20" w:line="240" w:lineRule="auto"/>
              <w:jc w:val="center"/>
              <w:rPr>
                <w:rFonts w:ascii="Times New Roman" w:eastAsia="Times New Roman" w:hAnsi="Times New Roman" w:cs="Times New Roman"/>
                <w:sz w:val="24"/>
                <w:szCs w:val="24"/>
                <w:lang w:val="en-GB"/>
              </w:rPr>
            </w:pPr>
            <w:r w:rsidRPr="00D26AB1">
              <w:rPr>
                <w:rFonts w:ascii="Times New Roman" w:eastAsia="Times New Roman" w:hAnsi="Times New Roman" w:cs="Times New Roman"/>
                <w:sz w:val="24"/>
                <w:szCs w:val="24"/>
              </w:rPr>
              <w:t>Việc ghi nhãn phải đảm bảo rõ và bền</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suppressAutoHyphens/>
              <w:spacing w:before="40" w:after="40" w:line="240" w:lineRule="auto"/>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14</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440"/>
                <w:tab w:val="left" w:pos="6237"/>
              </w:tabs>
              <w:suppressAutoHyphens/>
              <w:spacing w:before="20" w:after="20" w:line="240" w:lineRule="auto"/>
              <w:rPr>
                <w:rFonts w:ascii="Times New Roman" w:eastAsia="Times New Roman" w:hAnsi="Times New Roman" w:cs="Times New Roman"/>
                <w:sz w:val="24"/>
                <w:szCs w:val="24"/>
                <w:lang w:val="en-GB"/>
              </w:rPr>
            </w:pPr>
            <w:r w:rsidRPr="00D26AB1">
              <w:rPr>
                <w:rFonts w:ascii="Times New Roman" w:eastAsia="Times New Roman" w:hAnsi="Times New Roman" w:cs="Times New Roman"/>
                <w:sz w:val="24"/>
                <w:szCs w:val="24"/>
              </w:rPr>
              <w:t>Bao gói</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uppressAutoHyphens/>
              <w:spacing w:before="20" w:after="20" w:line="240" w:lineRule="auto"/>
              <w:jc w:val="center"/>
              <w:rPr>
                <w:rFonts w:ascii="Times New Roman" w:eastAsia="Times New Roman" w:hAnsi="Times New Roman" w:cs="Times New Roman"/>
                <w:sz w:val="24"/>
                <w:szCs w:val="24"/>
                <w:lang w:val="en-GB"/>
              </w:rPr>
            </w:pPr>
            <w:r w:rsidRPr="00D26AB1">
              <w:rPr>
                <w:rFonts w:ascii="Times New Roman" w:eastAsia="Times New Roman" w:hAnsi="Times New Roman" w:cs="Times New Roman"/>
                <w:sz w:val="24"/>
                <w:szCs w:val="24"/>
              </w:rPr>
              <w:t>Phải được đóng gói để dễ dàng và thuận tiện cho việc bảo quản trong kho cũng như vận chuyển</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suppressAutoHyphens/>
              <w:spacing w:before="40" w:after="40" w:line="240" w:lineRule="auto"/>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15</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uppressAutoHyphens/>
              <w:spacing w:before="20" w:after="2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Tài liệu kỹ thuật. bản vẽ chế tạo</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237"/>
                <w:tab w:val="center" w:pos="4320"/>
                <w:tab w:val="right" w:pos="8640"/>
              </w:tabs>
              <w:suppressAutoHyphens/>
              <w:spacing w:before="20" w:after="2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có</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suppressAutoHyphens/>
              <w:spacing w:before="40" w:after="40" w:line="240" w:lineRule="auto"/>
              <w:rPr>
                <w:rFonts w:ascii="Times New Roman" w:eastAsia="Times New Roman" w:hAnsi="Times New Roman" w:cs="Times New Roman"/>
                <w:sz w:val="24"/>
                <w:szCs w:val="24"/>
              </w:rPr>
            </w:pPr>
          </w:p>
        </w:tc>
      </w:tr>
      <w:tr w:rsidR="00D26AB1" w:rsidRPr="00D26AB1"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16</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suppressAutoHyphens/>
              <w:spacing w:before="20" w:after="20" w:line="240" w:lineRule="auto"/>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Biên bản thí nghiệm Type Test và Routine Test</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D26AB1" w:rsidRDefault="0055646B" w:rsidP="00CA5724">
            <w:pPr>
              <w:tabs>
                <w:tab w:val="left" w:pos="237"/>
                <w:tab w:val="center" w:pos="4320"/>
                <w:tab w:val="right" w:pos="8640"/>
              </w:tabs>
              <w:suppressAutoHyphens/>
              <w:spacing w:before="20" w:after="20" w:line="240" w:lineRule="auto"/>
              <w:jc w:val="center"/>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có</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D26AB1" w:rsidRDefault="0055646B" w:rsidP="00CA5724">
            <w:pPr>
              <w:suppressAutoHyphens/>
              <w:spacing w:before="40" w:after="40" w:line="240" w:lineRule="auto"/>
              <w:rPr>
                <w:rFonts w:ascii="Times New Roman" w:eastAsia="Times New Roman" w:hAnsi="Times New Roman" w:cs="Times New Roman"/>
                <w:sz w:val="24"/>
                <w:szCs w:val="24"/>
              </w:rPr>
            </w:pPr>
          </w:p>
        </w:tc>
      </w:tr>
    </w:tbl>
    <w:p w:rsidR="00F42730" w:rsidRPr="00D26AB1" w:rsidRDefault="00F42730" w:rsidP="00602E10">
      <w:pPr>
        <w:tabs>
          <w:tab w:val="left" w:pos="284"/>
        </w:tabs>
        <w:spacing w:after="0" w:line="360" w:lineRule="exact"/>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 Đầu cốt trung thế</w:t>
      </w:r>
    </w:p>
    <w:p w:rsidR="00F42730" w:rsidRPr="00D26AB1" w:rsidRDefault="00F42730" w:rsidP="00602E10">
      <w:pPr>
        <w:tabs>
          <w:tab w:val="left" w:pos="284"/>
        </w:tabs>
        <w:spacing w:after="0" w:line="360" w:lineRule="exact"/>
        <w:rPr>
          <w:rFonts w:ascii="Times New Roman" w:eastAsia="Times New Roman" w:hAnsi="Times New Roman" w:cs="Times New Roman"/>
          <w:bCs/>
          <w:i/>
          <w:sz w:val="24"/>
          <w:szCs w:val="24"/>
        </w:rPr>
      </w:pPr>
      <w:r w:rsidRPr="00D26AB1">
        <w:rPr>
          <w:rFonts w:ascii="Times New Roman" w:eastAsia="Times New Roman" w:hAnsi="Times New Roman" w:cs="Times New Roman"/>
          <w:bCs/>
          <w:i/>
          <w:sz w:val="24"/>
          <w:szCs w:val="24"/>
        </w:rPr>
        <w:t>(Áp dụng Quyết định số 1783/QĐ-EVNHANOI ngày 27/05/2014 về việc ban hành Tiêu chuẩn kỹ thuật vật tư, thiết bị trung áp)</w:t>
      </w:r>
    </w:p>
    <w:p w:rsidR="00602E10" w:rsidRPr="00D26AB1" w:rsidRDefault="00602E10" w:rsidP="00602E10">
      <w:pPr>
        <w:tabs>
          <w:tab w:val="left" w:pos="284"/>
        </w:tabs>
        <w:spacing w:after="0" w:line="26" w:lineRule="atLeast"/>
        <w:jc w:val="both"/>
        <w:rPr>
          <w:rFonts w:ascii="Times New Roman" w:eastAsia="Times New Roman" w:hAnsi="Times New Roman" w:cs="Times New Roman"/>
          <w:b/>
          <w:i/>
          <w:sz w:val="24"/>
          <w:szCs w:val="24"/>
          <w:lang w:val="fr-FR"/>
        </w:rPr>
      </w:pPr>
      <w:r w:rsidRPr="00D26AB1">
        <w:rPr>
          <w:rFonts w:ascii="Times New Roman" w:eastAsia="Times New Roman" w:hAnsi="Times New Roman" w:cs="Times New Roman"/>
          <w:b/>
          <w:sz w:val="24"/>
          <w:szCs w:val="24"/>
          <w:lang w:val="fr-FR"/>
        </w:rPr>
        <w:t>1. Phạm vi</w:t>
      </w:r>
    </w:p>
    <w:p w:rsidR="00602E10" w:rsidRPr="00D26AB1" w:rsidRDefault="00602E10" w:rsidP="00602E10">
      <w:pPr>
        <w:tabs>
          <w:tab w:val="left" w:pos="284"/>
        </w:tabs>
        <w:spacing w:after="0" w:line="26" w:lineRule="atLeast"/>
        <w:jc w:val="both"/>
        <w:rPr>
          <w:rFonts w:ascii="Times New Roman" w:eastAsia="Times New Roman" w:hAnsi="Times New Roman" w:cs="Times New Roman"/>
          <w:bCs/>
          <w:sz w:val="24"/>
          <w:szCs w:val="24"/>
          <w:lang w:val="fr-FR"/>
        </w:rPr>
      </w:pPr>
      <w:r w:rsidRPr="00D26AB1">
        <w:rPr>
          <w:rFonts w:ascii="Times New Roman" w:eastAsia="Times New Roman" w:hAnsi="Times New Roman" w:cs="Times New Roman"/>
          <w:bCs/>
          <w:sz w:val="24"/>
          <w:szCs w:val="24"/>
          <w:lang w:val="fr-FR"/>
        </w:rPr>
        <w:tab/>
        <w:t>Đầu cốt ép cho dây dẫn nhôm, dây dẫn đồng, dây nhôm đấu vào thanh cái đồng cụ thể như sau:</w:t>
      </w:r>
    </w:p>
    <w:p w:rsidR="00602E10" w:rsidRPr="00D26AB1" w:rsidRDefault="00602E10" w:rsidP="00602E10">
      <w:pPr>
        <w:tabs>
          <w:tab w:val="left" w:pos="284"/>
        </w:tabs>
        <w:spacing w:after="0" w:line="26" w:lineRule="atLeast"/>
        <w:jc w:val="both"/>
        <w:rPr>
          <w:rFonts w:ascii="Times New Roman" w:eastAsia="Times New Roman" w:hAnsi="Times New Roman" w:cs="Times New Roman"/>
          <w:bCs/>
          <w:sz w:val="24"/>
          <w:szCs w:val="24"/>
          <w:lang w:val="pt-BR"/>
        </w:rPr>
      </w:pPr>
      <w:r w:rsidRPr="00D26AB1">
        <w:rPr>
          <w:rFonts w:ascii="Times New Roman" w:eastAsia="Times New Roman" w:hAnsi="Times New Roman" w:cs="Times New Roman"/>
          <w:b/>
          <w:bCs/>
          <w:sz w:val="24"/>
          <w:szCs w:val="24"/>
          <w:lang w:val="pt-BR"/>
        </w:rPr>
        <w:t>2.</w:t>
      </w:r>
      <w:r w:rsidRPr="00D26AB1">
        <w:rPr>
          <w:rFonts w:ascii="Times New Roman" w:eastAsia="Times New Roman" w:hAnsi="Times New Roman" w:cs="Times New Roman"/>
          <w:bCs/>
          <w:sz w:val="24"/>
          <w:szCs w:val="24"/>
          <w:lang w:val="pt-BR"/>
        </w:rPr>
        <w:t xml:space="preserve"> Đầu cốt nhôm ép 2 lỗ: A2A- 300; A2A- 240; A2A-185; A2A-150; A2A- 120; A2A-95: A2A-70.</w:t>
      </w:r>
    </w:p>
    <w:p w:rsidR="00602E10" w:rsidRPr="00D26AB1" w:rsidRDefault="00602E10" w:rsidP="00602E10">
      <w:pPr>
        <w:tabs>
          <w:tab w:val="left" w:pos="284"/>
        </w:tabs>
        <w:spacing w:after="0" w:line="26" w:lineRule="atLeast"/>
        <w:jc w:val="both"/>
        <w:rPr>
          <w:rFonts w:ascii="Times New Roman" w:eastAsia="Times New Roman" w:hAnsi="Times New Roman" w:cs="Times New Roman"/>
          <w:bCs/>
          <w:sz w:val="24"/>
          <w:szCs w:val="24"/>
          <w:lang w:val="pt-BR"/>
        </w:rPr>
      </w:pPr>
      <w:r w:rsidRPr="00D26AB1">
        <w:rPr>
          <w:rFonts w:ascii="Times New Roman" w:eastAsia="Times New Roman" w:hAnsi="Times New Roman" w:cs="Times New Roman"/>
          <w:bCs/>
          <w:sz w:val="24"/>
          <w:szCs w:val="24"/>
          <w:lang w:val="pt-BR"/>
        </w:rPr>
        <w:t>Đường kính trong của đầu cốt tương ứng với các tiết diện như sau: 300mm</w:t>
      </w:r>
      <w:r w:rsidRPr="00D26AB1">
        <w:rPr>
          <w:rFonts w:ascii="Times New Roman" w:eastAsia="Times New Roman" w:hAnsi="Times New Roman" w:cs="Times New Roman"/>
          <w:bCs/>
          <w:sz w:val="24"/>
          <w:szCs w:val="24"/>
          <w:vertAlign w:val="superscript"/>
          <w:lang w:val="pt-BR"/>
        </w:rPr>
        <w:t>2</w:t>
      </w:r>
      <w:r w:rsidRPr="00D26AB1">
        <w:rPr>
          <w:rFonts w:ascii="Times New Roman" w:eastAsia="Times New Roman" w:hAnsi="Times New Roman" w:cs="Times New Roman"/>
          <w:bCs/>
          <w:sz w:val="24"/>
          <w:szCs w:val="24"/>
          <w:lang w:val="pt-BR"/>
        </w:rPr>
        <w:t>-từ 24,5 đến 26,25mm; 240mm</w:t>
      </w:r>
      <w:r w:rsidRPr="00D26AB1">
        <w:rPr>
          <w:rFonts w:ascii="Times New Roman" w:eastAsia="Times New Roman" w:hAnsi="Times New Roman" w:cs="Times New Roman"/>
          <w:bCs/>
          <w:sz w:val="24"/>
          <w:szCs w:val="24"/>
          <w:vertAlign w:val="superscript"/>
          <w:lang w:val="pt-BR"/>
        </w:rPr>
        <w:t>2</w:t>
      </w:r>
      <w:r w:rsidRPr="00D26AB1">
        <w:rPr>
          <w:rFonts w:ascii="Times New Roman" w:eastAsia="Times New Roman" w:hAnsi="Times New Roman" w:cs="Times New Roman"/>
          <w:bCs/>
          <w:sz w:val="24"/>
          <w:szCs w:val="24"/>
          <w:lang w:val="pt-BR"/>
        </w:rPr>
        <w:t>-từ 22 đến 22,7mm; 185mm</w:t>
      </w:r>
      <w:r w:rsidRPr="00D26AB1">
        <w:rPr>
          <w:rFonts w:ascii="Times New Roman" w:eastAsia="Times New Roman" w:hAnsi="Times New Roman" w:cs="Times New Roman"/>
          <w:bCs/>
          <w:sz w:val="24"/>
          <w:szCs w:val="24"/>
          <w:vertAlign w:val="superscript"/>
          <w:lang w:val="pt-BR"/>
        </w:rPr>
        <w:t>2</w:t>
      </w:r>
      <w:r w:rsidRPr="00D26AB1">
        <w:rPr>
          <w:rFonts w:ascii="Times New Roman" w:eastAsia="Times New Roman" w:hAnsi="Times New Roman" w:cs="Times New Roman"/>
          <w:bCs/>
          <w:sz w:val="24"/>
          <w:szCs w:val="24"/>
          <w:lang w:val="pt-BR"/>
        </w:rPr>
        <w:t>-từ 19,5 đến 20,5mm; 150mm</w:t>
      </w:r>
      <w:r w:rsidRPr="00D26AB1">
        <w:rPr>
          <w:rFonts w:ascii="Times New Roman" w:eastAsia="Times New Roman" w:hAnsi="Times New Roman" w:cs="Times New Roman"/>
          <w:bCs/>
          <w:sz w:val="24"/>
          <w:szCs w:val="24"/>
          <w:vertAlign w:val="superscript"/>
          <w:lang w:val="pt-BR"/>
        </w:rPr>
        <w:t>2</w:t>
      </w:r>
      <w:r w:rsidRPr="00D26AB1">
        <w:rPr>
          <w:rFonts w:ascii="Times New Roman" w:eastAsia="Times New Roman" w:hAnsi="Times New Roman" w:cs="Times New Roman"/>
          <w:bCs/>
          <w:sz w:val="24"/>
          <w:szCs w:val="24"/>
          <w:lang w:val="pt-BR"/>
        </w:rPr>
        <w:t>-từ 18 đến 19mm; 120mm</w:t>
      </w:r>
      <w:r w:rsidRPr="00D26AB1">
        <w:rPr>
          <w:rFonts w:ascii="Times New Roman" w:eastAsia="Times New Roman" w:hAnsi="Times New Roman" w:cs="Times New Roman"/>
          <w:bCs/>
          <w:sz w:val="24"/>
          <w:szCs w:val="24"/>
          <w:vertAlign w:val="superscript"/>
          <w:lang w:val="pt-BR"/>
        </w:rPr>
        <w:t>2</w:t>
      </w:r>
      <w:r w:rsidRPr="00D26AB1">
        <w:rPr>
          <w:rFonts w:ascii="Times New Roman" w:eastAsia="Times New Roman" w:hAnsi="Times New Roman" w:cs="Times New Roman"/>
          <w:bCs/>
          <w:sz w:val="24"/>
          <w:szCs w:val="24"/>
          <w:lang w:val="pt-BR"/>
        </w:rPr>
        <w:t xml:space="preserve"> từ 16 đến 17,7mm, 95mm</w:t>
      </w:r>
      <w:r w:rsidRPr="00D26AB1">
        <w:rPr>
          <w:rFonts w:ascii="Times New Roman" w:eastAsia="Times New Roman" w:hAnsi="Times New Roman" w:cs="Times New Roman"/>
          <w:bCs/>
          <w:sz w:val="24"/>
          <w:szCs w:val="24"/>
          <w:vertAlign w:val="superscript"/>
          <w:lang w:val="pt-BR"/>
        </w:rPr>
        <w:t>2</w:t>
      </w:r>
      <w:r w:rsidRPr="00D26AB1">
        <w:rPr>
          <w:rFonts w:ascii="Times New Roman" w:eastAsia="Times New Roman" w:hAnsi="Times New Roman" w:cs="Times New Roman"/>
          <w:bCs/>
          <w:sz w:val="24"/>
          <w:szCs w:val="24"/>
          <w:lang w:val="pt-BR"/>
        </w:rPr>
        <w:t>-từ 13,6 đến 15mm; 70mm</w:t>
      </w:r>
      <w:r w:rsidRPr="00D26AB1">
        <w:rPr>
          <w:rFonts w:ascii="Times New Roman" w:eastAsia="Times New Roman" w:hAnsi="Times New Roman" w:cs="Times New Roman"/>
          <w:bCs/>
          <w:sz w:val="24"/>
          <w:szCs w:val="24"/>
          <w:vertAlign w:val="superscript"/>
          <w:lang w:val="pt-BR"/>
        </w:rPr>
        <w:t>2</w:t>
      </w:r>
      <w:r w:rsidRPr="00D26AB1">
        <w:rPr>
          <w:rFonts w:ascii="Times New Roman" w:eastAsia="Times New Roman" w:hAnsi="Times New Roman" w:cs="Times New Roman"/>
          <w:bCs/>
          <w:sz w:val="24"/>
          <w:szCs w:val="24"/>
          <w:lang w:val="pt-BR"/>
        </w:rPr>
        <w:t>-từ 12 đến 13,6mm.</w:t>
      </w:r>
    </w:p>
    <w:p w:rsidR="00602E10" w:rsidRPr="00D26AB1"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D26AB1">
        <w:rPr>
          <w:rFonts w:ascii="Times New Roman" w:eastAsia="Times New Roman" w:hAnsi="Times New Roman" w:cs="Times New Roman"/>
          <w:b/>
          <w:bCs/>
          <w:sz w:val="24"/>
          <w:szCs w:val="24"/>
          <w:lang w:val="de-DE"/>
        </w:rPr>
        <w:t>2.1.</w:t>
      </w:r>
      <w:r w:rsidRPr="00D26AB1">
        <w:rPr>
          <w:rFonts w:ascii="Times New Roman" w:eastAsia="Times New Roman" w:hAnsi="Times New Roman" w:cs="Times New Roman"/>
          <w:bCs/>
          <w:sz w:val="24"/>
          <w:szCs w:val="24"/>
          <w:lang w:val="de-DE"/>
        </w:rPr>
        <w:t xml:space="preserve"> Đầu cốt xử lý đồng nhôm: AM- 300 (4lỗ); AM – 240 (4lỗ), AM-185 (2lỗ), AM-150 (2lỗ), AM-120 (2lỗ), AM-95 (2lỗ), AM-70 (2lỗ).</w:t>
      </w:r>
    </w:p>
    <w:p w:rsidR="00602E10" w:rsidRPr="00D26AB1"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D26AB1">
        <w:rPr>
          <w:rFonts w:ascii="Times New Roman" w:eastAsia="Times New Roman" w:hAnsi="Times New Roman" w:cs="Times New Roman"/>
          <w:bCs/>
          <w:sz w:val="24"/>
          <w:szCs w:val="24"/>
          <w:lang w:val="de-DE"/>
        </w:rPr>
        <w:t>Đường kính trong của đầu cốt tương ứng với các tiết diện như sau: 300mm</w:t>
      </w:r>
      <w:r w:rsidRPr="00D26AB1">
        <w:rPr>
          <w:rFonts w:ascii="Times New Roman" w:eastAsia="Times New Roman" w:hAnsi="Times New Roman" w:cs="Times New Roman"/>
          <w:bCs/>
          <w:sz w:val="24"/>
          <w:szCs w:val="24"/>
          <w:vertAlign w:val="superscript"/>
          <w:lang w:val="de-DE"/>
        </w:rPr>
        <w:t>2</w:t>
      </w:r>
      <w:r w:rsidRPr="00D26AB1">
        <w:rPr>
          <w:rFonts w:ascii="Times New Roman" w:eastAsia="Times New Roman" w:hAnsi="Times New Roman" w:cs="Times New Roman"/>
          <w:bCs/>
          <w:sz w:val="24"/>
          <w:szCs w:val="24"/>
          <w:lang w:val="de-DE"/>
        </w:rPr>
        <w:t>-từ 24,5 đến 26,25mm; 240mm</w:t>
      </w:r>
      <w:r w:rsidRPr="00D26AB1">
        <w:rPr>
          <w:rFonts w:ascii="Times New Roman" w:eastAsia="Times New Roman" w:hAnsi="Times New Roman" w:cs="Times New Roman"/>
          <w:bCs/>
          <w:sz w:val="24"/>
          <w:szCs w:val="24"/>
          <w:vertAlign w:val="superscript"/>
          <w:lang w:val="de-DE"/>
        </w:rPr>
        <w:t>2</w:t>
      </w:r>
      <w:r w:rsidRPr="00D26AB1">
        <w:rPr>
          <w:rFonts w:ascii="Times New Roman" w:eastAsia="Times New Roman" w:hAnsi="Times New Roman" w:cs="Times New Roman"/>
          <w:bCs/>
          <w:sz w:val="24"/>
          <w:szCs w:val="24"/>
          <w:lang w:val="de-DE"/>
        </w:rPr>
        <w:t>-từ 22 đến 22,7mm; 185mm</w:t>
      </w:r>
      <w:r w:rsidRPr="00D26AB1">
        <w:rPr>
          <w:rFonts w:ascii="Times New Roman" w:eastAsia="Times New Roman" w:hAnsi="Times New Roman" w:cs="Times New Roman"/>
          <w:bCs/>
          <w:sz w:val="24"/>
          <w:szCs w:val="24"/>
          <w:vertAlign w:val="superscript"/>
          <w:lang w:val="de-DE"/>
        </w:rPr>
        <w:t>2</w:t>
      </w:r>
      <w:r w:rsidRPr="00D26AB1">
        <w:rPr>
          <w:rFonts w:ascii="Times New Roman" w:eastAsia="Times New Roman" w:hAnsi="Times New Roman" w:cs="Times New Roman"/>
          <w:bCs/>
          <w:sz w:val="24"/>
          <w:szCs w:val="24"/>
          <w:lang w:val="de-DE"/>
        </w:rPr>
        <w:t>-từ 19,5 đến 20,5mm; 150mm</w:t>
      </w:r>
      <w:r w:rsidRPr="00D26AB1">
        <w:rPr>
          <w:rFonts w:ascii="Times New Roman" w:eastAsia="Times New Roman" w:hAnsi="Times New Roman" w:cs="Times New Roman"/>
          <w:bCs/>
          <w:sz w:val="24"/>
          <w:szCs w:val="24"/>
          <w:vertAlign w:val="superscript"/>
          <w:lang w:val="de-DE"/>
        </w:rPr>
        <w:t>2</w:t>
      </w:r>
      <w:r w:rsidRPr="00D26AB1">
        <w:rPr>
          <w:rFonts w:ascii="Times New Roman" w:eastAsia="Times New Roman" w:hAnsi="Times New Roman" w:cs="Times New Roman"/>
          <w:bCs/>
          <w:sz w:val="24"/>
          <w:szCs w:val="24"/>
          <w:lang w:val="de-DE"/>
        </w:rPr>
        <w:t>-từ 18 đến 19mm; 120mm</w:t>
      </w:r>
      <w:r w:rsidRPr="00D26AB1">
        <w:rPr>
          <w:rFonts w:ascii="Times New Roman" w:eastAsia="Times New Roman" w:hAnsi="Times New Roman" w:cs="Times New Roman"/>
          <w:bCs/>
          <w:sz w:val="24"/>
          <w:szCs w:val="24"/>
          <w:vertAlign w:val="superscript"/>
          <w:lang w:val="de-DE"/>
        </w:rPr>
        <w:t>2</w:t>
      </w:r>
      <w:r w:rsidRPr="00D26AB1">
        <w:rPr>
          <w:rFonts w:ascii="Times New Roman" w:eastAsia="Times New Roman" w:hAnsi="Times New Roman" w:cs="Times New Roman"/>
          <w:bCs/>
          <w:sz w:val="24"/>
          <w:szCs w:val="24"/>
          <w:lang w:val="de-DE"/>
        </w:rPr>
        <w:t xml:space="preserve"> từ 16 đến 17,7mm, 95mm</w:t>
      </w:r>
      <w:r w:rsidRPr="00D26AB1">
        <w:rPr>
          <w:rFonts w:ascii="Times New Roman" w:eastAsia="Times New Roman" w:hAnsi="Times New Roman" w:cs="Times New Roman"/>
          <w:bCs/>
          <w:sz w:val="24"/>
          <w:szCs w:val="24"/>
          <w:vertAlign w:val="superscript"/>
          <w:lang w:val="de-DE"/>
        </w:rPr>
        <w:t>2</w:t>
      </w:r>
      <w:r w:rsidRPr="00D26AB1">
        <w:rPr>
          <w:rFonts w:ascii="Times New Roman" w:eastAsia="Times New Roman" w:hAnsi="Times New Roman" w:cs="Times New Roman"/>
          <w:bCs/>
          <w:sz w:val="24"/>
          <w:szCs w:val="24"/>
          <w:lang w:val="de-DE"/>
        </w:rPr>
        <w:t>-từ 13,6 đến 15mm; 70mm</w:t>
      </w:r>
      <w:r w:rsidRPr="00D26AB1">
        <w:rPr>
          <w:rFonts w:ascii="Times New Roman" w:eastAsia="Times New Roman" w:hAnsi="Times New Roman" w:cs="Times New Roman"/>
          <w:bCs/>
          <w:sz w:val="24"/>
          <w:szCs w:val="24"/>
          <w:vertAlign w:val="superscript"/>
          <w:lang w:val="de-DE"/>
        </w:rPr>
        <w:t>2</w:t>
      </w:r>
      <w:r w:rsidRPr="00D26AB1">
        <w:rPr>
          <w:rFonts w:ascii="Times New Roman" w:eastAsia="Times New Roman" w:hAnsi="Times New Roman" w:cs="Times New Roman"/>
          <w:bCs/>
          <w:sz w:val="24"/>
          <w:szCs w:val="24"/>
          <w:lang w:val="de-DE"/>
        </w:rPr>
        <w:t>-từ 12 đến 13,6mm.</w:t>
      </w:r>
    </w:p>
    <w:p w:rsidR="00602E10" w:rsidRPr="00D26AB1"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D26AB1">
        <w:rPr>
          <w:rFonts w:ascii="Times New Roman" w:eastAsia="Times New Roman" w:hAnsi="Times New Roman" w:cs="Times New Roman"/>
          <w:b/>
          <w:bCs/>
          <w:sz w:val="24"/>
          <w:szCs w:val="24"/>
          <w:lang w:val="de-DE"/>
        </w:rPr>
        <w:t>2.2</w:t>
      </w:r>
      <w:r w:rsidRPr="00D26AB1">
        <w:rPr>
          <w:rFonts w:ascii="Times New Roman" w:eastAsia="Times New Roman" w:hAnsi="Times New Roman" w:cs="Times New Roman"/>
          <w:bCs/>
          <w:sz w:val="24"/>
          <w:szCs w:val="24"/>
          <w:lang w:val="de-DE"/>
        </w:rPr>
        <w:t>. Đầu cốt xử lý đồng nhôm ép kiểu kín 1 lỗ: AM-70;  AM-50.</w:t>
      </w:r>
    </w:p>
    <w:p w:rsidR="00602E10" w:rsidRPr="00D26AB1"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D26AB1">
        <w:rPr>
          <w:rFonts w:ascii="Times New Roman" w:eastAsia="Times New Roman" w:hAnsi="Times New Roman" w:cs="Times New Roman"/>
          <w:bCs/>
          <w:sz w:val="24"/>
          <w:szCs w:val="24"/>
          <w:lang w:val="de-DE"/>
        </w:rPr>
        <w:t>Đường kính trong của đầu cốt tương ứng với các tiết diện như sau: 70mm</w:t>
      </w:r>
      <w:r w:rsidRPr="00D26AB1">
        <w:rPr>
          <w:rFonts w:ascii="Times New Roman" w:eastAsia="Times New Roman" w:hAnsi="Times New Roman" w:cs="Times New Roman"/>
          <w:bCs/>
          <w:sz w:val="24"/>
          <w:szCs w:val="24"/>
          <w:vertAlign w:val="superscript"/>
          <w:lang w:val="de-DE"/>
        </w:rPr>
        <w:t>2</w:t>
      </w:r>
      <w:r w:rsidRPr="00D26AB1">
        <w:rPr>
          <w:rFonts w:ascii="Times New Roman" w:eastAsia="Times New Roman" w:hAnsi="Times New Roman" w:cs="Times New Roman"/>
          <w:bCs/>
          <w:sz w:val="24"/>
          <w:szCs w:val="24"/>
          <w:lang w:val="de-DE"/>
        </w:rPr>
        <w:t>-từ 12 đến 13,6mm; 50mm</w:t>
      </w:r>
      <w:r w:rsidRPr="00D26AB1">
        <w:rPr>
          <w:rFonts w:ascii="Times New Roman" w:eastAsia="Times New Roman" w:hAnsi="Times New Roman" w:cs="Times New Roman"/>
          <w:bCs/>
          <w:sz w:val="24"/>
          <w:szCs w:val="24"/>
          <w:vertAlign w:val="superscript"/>
          <w:lang w:val="de-DE"/>
        </w:rPr>
        <w:t>2</w:t>
      </w:r>
      <w:r w:rsidRPr="00D26AB1">
        <w:rPr>
          <w:rFonts w:ascii="Times New Roman" w:eastAsia="Times New Roman" w:hAnsi="Times New Roman" w:cs="Times New Roman"/>
          <w:bCs/>
          <w:sz w:val="24"/>
          <w:szCs w:val="24"/>
          <w:lang w:val="de-DE"/>
        </w:rPr>
        <w:t>-từ 9,5 đến 11mm.</w:t>
      </w:r>
    </w:p>
    <w:p w:rsidR="00602E10" w:rsidRPr="00D26AB1"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D26AB1">
        <w:rPr>
          <w:rFonts w:ascii="Times New Roman" w:eastAsia="Times New Roman" w:hAnsi="Times New Roman" w:cs="Times New Roman"/>
          <w:b/>
          <w:bCs/>
          <w:sz w:val="24"/>
          <w:szCs w:val="24"/>
          <w:lang w:val="de-DE"/>
        </w:rPr>
        <w:t>2.3</w:t>
      </w:r>
      <w:r w:rsidRPr="00D26AB1">
        <w:rPr>
          <w:rFonts w:ascii="Times New Roman" w:eastAsia="Times New Roman" w:hAnsi="Times New Roman" w:cs="Times New Roman"/>
          <w:bCs/>
          <w:sz w:val="24"/>
          <w:szCs w:val="24"/>
          <w:lang w:val="de-DE"/>
        </w:rPr>
        <w:t>. Đầu cốt đồng kiểu kín một lỗ: M 240, M 185, M 150,  M120, M95, M70, M50.</w:t>
      </w:r>
    </w:p>
    <w:p w:rsidR="00602E10" w:rsidRPr="00D26AB1"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D26AB1">
        <w:rPr>
          <w:rFonts w:ascii="Times New Roman" w:eastAsia="Times New Roman" w:hAnsi="Times New Roman" w:cs="Times New Roman"/>
          <w:bCs/>
          <w:sz w:val="24"/>
          <w:szCs w:val="24"/>
          <w:lang w:val="de-DE"/>
        </w:rPr>
        <w:t>Đường kính trong của đầu cốt tương ứng với các tiết diện như sau: 240mm</w:t>
      </w:r>
      <w:r w:rsidRPr="00D26AB1">
        <w:rPr>
          <w:rFonts w:ascii="Times New Roman" w:eastAsia="Times New Roman" w:hAnsi="Times New Roman" w:cs="Times New Roman"/>
          <w:bCs/>
          <w:sz w:val="24"/>
          <w:szCs w:val="24"/>
          <w:vertAlign w:val="superscript"/>
          <w:lang w:val="de-DE"/>
        </w:rPr>
        <w:t>2</w:t>
      </w:r>
      <w:r w:rsidRPr="00D26AB1">
        <w:rPr>
          <w:rFonts w:ascii="Times New Roman" w:eastAsia="Times New Roman" w:hAnsi="Times New Roman" w:cs="Times New Roman"/>
          <w:bCs/>
          <w:sz w:val="24"/>
          <w:szCs w:val="24"/>
          <w:lang w:val="de-DE"/>
        </w:rPr>
        <w:t>- từ 20 đến 21,2mm; 185mm</w:t>
      </w:r>
      <w:r w:rsidRPr="00D26AB1">
        <w:rPr>
          <w:rFonts w:ascii="Times New Roman" w:eastAsia="Times New Roman" w:hAnsi="Times New Roman" w:cs="Times New Roman"/>
          <w:bCs/>
          <w:sz w:val="24"/>
          <w:szCs w:val="24"/>
          <w:vertAlign w:val="superscript"/>
          <w:lang w:val="de-DE"/>
        </w:rPr>
        <w:t>2</w:t>
      </w:r>
      <w:r w:rsidRPr="00D26AB1">
        <w:rPr>
          <w:rFonts w:ascii="Times New Roman" w:eastAsia="Times New Roman" w:hAnsi="Times New Roman" w:cs="Times New Roman"/>
          <w:bCs/>
          <w:sz w:val="24"/>
          <w:szCs w:val="24"/>
          <w:lang w:val="de-DE"/>
        </w:rPr>
        <w:t>-từ 18 đến 18,4mm; 150mm</w:t>
      </w:r>
      <w:r w:rsidRPr="00D26AB1">
        <w:rPr>
          <w:rFonts w:ascii="Times New Roman" w:eastAsia="Times New Roman" w:hAnsi="Times New Roman" w:cs="Times New Roman"/>
          <w:bCs/>
          <w:sz w:val="24"/>
          <w:szCs w:val="24"/>
          <w:vertAlign w:val="superscript"/>
          <w:lang w:val="de-DE"/>
        </w:rPr>
        <w:t>2</w:t>
      </w:r>
      <w:r w:rsidRPr="00D26AB1">
        <w:rPr>
          <w:rFonts w:ascii="Times New Roman" w:eastAsia="Times New Roman" w:hAnsi="Times New Roman" w:cs="Times New Roman"/>
          <w:bCs/>
          <w:sz w:val="24"/>
          <w:szCs w:val="24"/>
          <w:lang w:val="de-DE"/>
        </w:rPr>
        <w:t>-từ 16 đến 16,3mm; 120mm</w:t>
      </w:r>
      <w:r w:rsidRPr="00D26AB1">
        <w:rPr>
          <w:rFonts w:ascii="Times New Roman" w:eastAsia="Times New Roman" w:hAnsi="Times New Roman" w:cs="Times New Roman"/>
          <w:bCs/>
          <w:sz w:val="24"/>
          <w:szCs w:val="24"/>
          <w:vertAlign w:val="superscript"/>
          <w:lang w:val="de-DE"/>
        </w:rPr>
        <w:t>2</w:t>
      </w:r>
      <w:r w:rsidRPr="00D26AB1">
        <w:rPr>
          <w:rFonts w:ascii="Times New Roman" w:eastAsia="Times New Roman" w:hAnsi="Times New Roman" w:cs="Times New Roman"/>
          <w:bCs/>
          <w:sz w:val="24"/>
          <w:szCs w:val="24"/>
          <w:lang w:val="de-DE"/>
        </w:rPr>
        <w:t xml:space="preserve"> từ 14,2 đến 15,5mm, 95mm</w:t>
      </w:r>
      <w:r w:rsidRPr="00D26AB1">
        <w:rPr>
          <w:rFonts w:ascii="Times New Roman" w:eastAsia="Times New Roman" w:hAnsi="Times New Roman" w:cs="Times New Roman"/>
          <w:bCs/>
          <w:sz w:val="24"/>
          <w:szCs w:val="24"/>
          <w:vertAlign w:val="superscript"/>
          <w:lang w:val="de-DE"/>
        </w:rPr>
        <w:t>2</w:t>
      </w:r>
      <w:r w:rsidRPr="00D26AB1">
        <w:rPr>
          <w:rFonts w:ascii="Times New Roman" w:eastAsia="Times New Roman" w:hAnsi="Times New Roman" w:cs="Times New Roman"/>
          <w:bCs/>
          <w:sz w:val="24"/>
          <w:szCs w:val="24"/>
          <w:lang w:val="de-DE"/>
        </w:rPr>
        <w:t>-từ 13 đến 13,4mm; 70mm</w:t>
      </w:r>
      <w:r w:rsidRPr="00D26AB1">
        <w:rPr>
          <w:rFonts w:ascii="Times New Roman" w:eastAsia="Times New Roman" w:hAnsi="Times New Roman" w:cs="Times New Roman"/>
          <w:bCs/>
          <w:sz w:val="24"/>
          <w:szCs w:val="24"/>
          <w:vertAlign w:val="superscript"/>
          <w:lang w:val="de-DE"/>
        </w:rPr>
        <w:t>2</w:t>
      </w:r>
      <w:r w:rsidRPr="00D26AB1">
        <w:rPr>
          <w:rFonts w:ascii="Times New Roman" w:eastAsia="Times New Roman" w:hAnsi="Times New Roman" w:cs="Times New Roman"/>
          <w:bCs/>
          <w:sz w:val="24"/>
          <w:szCs w:val="24"/>
          <w:lang w:val="de-DE"/>
        </w:rPr>
        <w:t>-từ 10,5 đến 11,5mm; 50mm</w:t>
      </w:r>
      <w:r w:rsidRPr="00D26AB1">
        <w:rPr>
          <w:rFonts w:ascii="Times New Roman" w:eastAsia="Times New Roman" w:hAnsi="Times New Roman" w:cs="Times New Roman"/>
          <w:bCs/>
          <w:sz w:val="24"/>
          <w:szCs w:val="24"/>
          <w:vertAlign w:val="superscript"/>
          <w:lang w:val="de-DE"/>
        </w:rPr>
        <w:t>2</w:t>
      </w:r>
      <w:r w:rsidRPr="00D26AB1">
        <w:rPr>
          <w:rFonts w:ascii="Times New Roman" w:eastAsia="Times New Roman" w:hAnsi="Times New Roman" w:cs="Times New Roman"/>
          <w:bCs/>
          <w:sz w:val="24"/>
          <w:szCs w:val="24"/>
          <w:lang w:val="de-DE"/>
        </w:rPr>
        <w:t>-từ 9,0 đến 9,5mm.</w:t>
      </w:r>
    </w:p>
    <w:p w:rsidR="00602E10" w:rsidRPr="00D26AB1"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D26AB1">
        <w:rPr>
          <w:rFonts w:ascii="Times New Roman" w:eastAsia="Times New Roman" w:hAnsi="Times New Roman" w:cs="Times New Roman"/>
          <w:b/>
          <w:bCs/>
          <w:sz w:val="24"/>
          <w:szCs w:val="24"/>
          <w:lang w:val="de-DE"/>
        </w:rPr>
        <w:lastRenderedPageBreak/>
        <w:t>2.4</w:t>
      </w:r>
      <w:r w:rsidRPr="00D26AB1">
        <w:rPr>
          <w:rFonts w:ascii="Times New Roman" w:eastAsia="Times New Roman" w:hAnsi="Times New Roman" w:cs="Times New Roman"/>
          <w:bCs/>
          <w:sz w:val="24"/>
          <w:szCs w:val="24"/>
          <w:lang w:val="de-DE"/>
        </w:rPr>
        <w:t>. Đầu cốt đồng ép 2 lỗ: M 400 ; M 240.</w:t>
      </w:r>
    </w:p>
    <w:p w:rsidR="00602E10" w:rsidRPr="00D26AB1"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D26AB1">
        <w:rPr>
          <w:rFonts w:ascii="Times New Roman" w:eastAsia="Times New Roman" w:hAnsi="Times New Roman" w:cs="Times New Roman"/>
          <w:bCs/>
          <w:sz w:val="24"/>
          <w:szCs w:val="24"/>
          <w:lang w:val="de-DE"/>
        </w:rPr>
        <w:t>Đường kính trong của đầu cốt tương ứng với các tiết diện như sau: Đường kính trong của đầu cốt tương ứng với các tiết diện như sau: 400mm</w:t>
      </w:r>
      <w:r w:rsidRPr="00D26AB1">
        <w:rPr>
          <w:rFonts w:ascii="Times New Roman" w:eastAsia="Times New Roman" w:hAnsi="Times New Roman" w:cs="Times New Roman"/>
          <w:bCs/>
          <w:sz w:val="24"/>
          <w:szCs w:val="24"/>
          <w:vertAlign w:val="superscript"/>
          <w:lang w:val="de-DE"/>
        </w:rPr>
        <w:t>2</w:t>
      </w:r>
      <w:r w:rsidRPr="00D26AB1">
        <w:rPr>
          <w:rFonts w:ascii="Times New Roman" w:eastAsia="Times New Roman" w:hAnsi="Times New Roman" w:cs="Times New Roman"/>
          <w:bCs/>
          <w:sz w:val="24"/>
          <w:szCs w:val="24"/>
          <w:lang w:val="de-DE"/>
        </w:rPr>
        <w:t>-từ 26 đến 26,8mm; 240mm</w:t>
      </w:r>
      <w:r w:rsidRPr="00D26AB1">
        <w:rPr>
          <w:rFonts w:ascii="Times New Roman" w:eastAsia="Times New Roman" w:hAnsi="Times New Roman" w:cs="Times New Roman"/>
          <w:bCs/>
          <w:sz w:val="24"/>
          <w:szCs w:val="24"/>
          <w:vertAlign w:val="superscript"/>
          <w:lang w:val="de-DE"/>
        </w:rPr>
        <w:t>2</w:t>
      </w:r>
      <w:r w:rsidRPr="00D26AB1">
        <w:rPr>
          <w:rFonts w:ascii="Times New Roman" w:eastAsia="Times New Roman" w:hAnsi="Times New Roman" w:cs="Times New Roman"/>
          <w:bCs/>
          <w:sz w:val="24"/>
          <w:szCs w:val="24"/>
          <w:lang w:val="de-DE"/>
        </w:rPr>
        <w:t>-từ 20 đến 21,2mm.</w:t>
      </w:r>
    </w:p>
    <w:p w:rsidR="00602E10" w:rsidRPr="00D26AB1"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D26AB1">
        <w:rPr>
          <w:rFonts w:ascii="Times New Roman" w:eastAsia="Times New Roman" w:hAnsi="Times New Roman" w:cs="Times New Roman"/>
          <w:bCs/>
          <w:sz w:val="24"/>
          <w:szCs w:val="24"/>
          <w:lang w:val="de-DE"/>
        </w:rPr>
        <w:t>Tiết diện phần tiếp xúc của đầu cốt phải đảm bảo ≥ 1,5 lần tiết diện đầu cốt.</w:t>
      </w:r>
    </w:p>
    <w:p w:rsidR="00602E10" w:rsidRPr="00D26AB1" w:rsidRDefault="00602E10" w:rsidP="00602E10">
      <w:pPr>
        <w:tabs>
          <w:tab w:val="left" w:pos="284"/>
        </w:tabs>
        <w:spacing w:after="0" w:line="26" w:lineRule="atLeast"/>
        <w:jc w:val="both"/>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3. Vật liệu:</w:t>
      </w:r>
    </w:p>
    <w:p w:rsidR="00602E10" w:rsidRPr="00D26AB1" w:rsidRDefault="00602E10" w:rsidP="00FD55F5">
      <w:pPr>
        <w:numPr>
          <w:ilvl w:val="0"/>
          <w:numId w:val="100"/>
        </w:numPr>
        <w:tabs>
          <w:tab w:val="left" w:pos="284"/>
        </w:tabs>
        <w:spacing w:before="120" w:after="0" w:line="26" w:lineRule="atLeast"/>
        <w:ind w:left="0" w:firstLine="0"/>
        <w:jc w:val="both"/>
        <w:rPr>
          <w:rFonts w:ascii="Times New Roman" w:eastAsia="Times New Roman" w:hAnsi="Times New Roman" w:cs="Times New Roman"/>
          <w:bCs/>
          <w:sz w:val="24"/>
          <w:szCs w:val="24"/>
        </w:rPr>
      </w:pPr>
      <w:r w:rsidRPr="00D26AB1">
        <w:rPr>
          <w:rFonts w:ascii="Times New Roman" w:eastAsia="Times New Roman" w:hAnsi="Times New Roman" w:cs="Times New Roman"/>
          <w:bCs/>
          <w:sz w:val="24"/>
          <w:szCs w:val="24"/>
        </w:rPr>
        <w:t>Đầu cốt nhôm, đầu cốt đồng được làm bằng nhôm hoặc đồng tinh khiết đúc; đường kính lỗ phù hợp cho các dây nhôm, nhôm lõi thép (đầu cốt nhôm), dây đồng (đầu cốt đồng) như đã nêu ở trên.</w:t>
      </w:r>
    </w:p>
    <w:p w:rsidR="00602E10" w:rsidRPr="00D26AB1" w:rsidRDefault="00602E10" w:rsidP="00FD55F5">
      <w:pPr>
        <w:numPr>
          <w:ilvl w:val="0"/>
          <w:numId w:val="100"/>
        </w:numPr>
        <w:tabs>
          <w:tab w:val="left" w:pos="284"/>
        </w:tabs>
        <w:spacing w:before="120" w:after="0" w:line="26" w:lineRule="atLeast"/>
        <w:ind w:left="0" w:firstLine="0"/>
        <w:jc w:val="both"/>
        <w:rPr>
          <w:rFonts w:ascii="Times New Roman" w:eastAsia="Times New Roman" w:hAnsi="Times New Roman" w:cs="Times New Roman"/>
          <w:bCs/>
          <w:sz w:val="24"/>
          <w:szCs w:val="24"/>
        </w:rPr>
      </w:pPr>
      <w:r w:rsidRPr="00D26AB1">
        <w:rPr>
          <w:rFonts w:ascii="Times New Roman" w:eastAsia="Times New Roman" w:hAnsi="Times New Roman" w:cs="Times New Roman"/>
          <w:bCs/>
          <w:sz w:val="24"/>
          <w:szCs w:val="24"/>
        </w:rPr>
        <w:t>Đầu cốt xử lý đồng nhôm được chế tạo có 02 phía khác nhau: một phía ép với cáp nhôm (theo tiết diện nêu trên), một phía (phía được đột lỗ bắt bulong) được xử lý đồng nhôm để bắt vào các má cầu dao (hay các thiết bị khác) bằng đồng.</w:t>
      </w:r>
    </w:p>
    <w:p w:rsidR="00602E10" w:rsidRPr="00D26AB1" w:rsidRDefault="00602E10" w:rsidP="00FD55F5">
      <w:pPr>
        <w:numPr>
          <w:ilvl w:val="0"/>
          <w:numId w:val="100"/>
        </w:numPr>
        <w:tabs>
          <w:tab w:val="left" w:pos="284"/>
        </w:tabs>
        <w:spacing w:before="120" w:after="0" w:line="26" w:lineRule="atLeast"/>
        <w:ind w:left="0" w:firstLine="0"/>
        <w:jc w:val="both"/>
        <w:rPr>
          <w:rFonts w:ascii="Times New Roman" w:eastAsia="Times New Roman" w:hAnsi="Times New Roman" w:cs="Times New Roman"/>
          <w:bCs/>
          <w:sz w:val="24"/>
          <w:szCs w:val="24"/>
        </w:rPr>
      </w:pPr>
      <w:r w:rsidRPr="00D26AB1">
        <w:rPr>
          <w:rFonts w:ascii="Times New Roman" w:eastAsia="Times New Roman" w:hAnsi="Times New Roman" w:cs="Times New Roman"/>
          <w:bCs/>
          <w:sz w:val="24"/>
          <w:szCs w:val="24"/>
        </w:rPr>
        <w:t>Các đầu cốt được cung cấp nạp đầy mỡ bảo quản có nhiệt độ nóng chẩy cao, chống ăn mòn cho dây dẫn, tăng tiếp xúc điểm đấu dây.</w:t>
      </w:r>
    </w:p>
    <w:p w:rsidR="00602E10" w:rsidRPr="00D26AB1" w:rsidRDefault="00602E10" w:rsidP="00602E10">
      <w:pPr>
        <w:tabs>
          <w:tab w:val="left" w:pos="284"/>
        </w:tabs>
        <w:spacing w:after="0" w:line="26" w:lineRule="atLeast"/>
        <w:jc w:val="both"/>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4. Đánh ký hiệu:</w:t>
      </w:r>
    </w:p>
    <w:p w:rsidR="00602E10" w:rsidRPr="00D26AB1" w:rsidRDefault="00602E10" w:rsidP="00602E10">
      <w:pPr>
        <w:tabs>
          <w:tab w:val="left" w:pos="284"/>
        </w:tabs>
        <w:spacing w:after="0" w:line="26" w:lineRule="atLeast"/>
        <w:jc w:val="both"/>
        <w:rPr>
          <w:rFonts w:ascii="Times New Roman" w:eastAsia="Times New Roman" w:hAnsi="Times New Roman" w:cs="Times New Roman"/>
          <w:bCs/>
          <w:sz w:val="24"/>
          <w:szCs w:val="24"/>
        </w:rPr>
      </w:pPr>
      <w:r w:rsidRPr="00D26AB1">
        <w:rPr>
          <w:rFonts w:ascii="Times New Roman" w:eastAsia="Times New Roman" w:hAnsi="Times New Roman" w:cs="Times New Roman"/>
          <w:bCs/>
          <w:sz w:val="24"/>
          <w:szCs w:val="24"/>
        </w:rPr>
        <w:t>Các đầu cốt phải được đánh ký hiệu loại đầu cốt, tiết diện dây phù hợp, nhà sản xuất, năm sản xuất nếu có</w:t>
      </w:r>
    </w:p>
    <w:p w:rsidR="00602E10" w:rsidRPr="00D26AB1" w:rsidRDefault="00602E10" w:rsidP="00602E10">
      <w:pPr>
        <w:tabs>
          <w:tab w:val="left" w:pos="284"/>
        </w:tabs>
        <w:spacing w:after="0" w:line="26" w:lineRule="atLeast"/>
        <w:jc w:val="both"/>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5. Thông tin cần đưa vào tài liệu thầu:</w:t>
      </w:r>
    </w:p>
    <w:p w:rsidR="00602E10" w:rsidRPr="00D26AB1" w:rsidRDefault="00602E10" w:rsidP="00602E10">
      <w:pPr>
        <w:tabs>
          <w:tab w:val="left" w:pos="284"/>
        </w:tabs>
        <w:spacing w:after="0" w:line="26" w:lineRule="atLeast"/>
        <w:jc w:val="both"/>
        <w:rPr>
          <w:rFonts w:ascii="Times New Roman" w:eastAsia="Times New Roman" w:hAnsi="Times New Roman" w:cs="Times New Roman"/>
          <w:bCs/>
          <w:sz w:val="24"/>
          <w:szCs w:val="24"/>
        </w:rPr>
      </w:pPr>
      <w:r w:rsidRPr="00D26AB1">
        <w:rPr>
          <w:rFonts w:ascii="Times New Roman" w:eastAsia="Times New Roman" w:hAnsi="Times New Roman" w:cs="Times New Roman"/>
          <w:bCs/>
          <w:sz w:val="24"/>
          <w:szCs w:val="24"/>
        </w:rPr>
        <w:t>Cần đưa các thông tin sau:</w:t>
      </w:r>
    </w:p>
    <w:p w:rsidR="00602E10" w:rsidRPr="00D26AB1" w:rsidRDefault="00602E10" w:rsidP="00FD55F5">
      <w:pPr>
        <w:numPr>
          <w:ilvl w:val="0"/>
          <w:numId w:val="100"/>
        </w:numPr>
        <w:tabs>
          <w:tab w:val="left" w:pos="284"/>
        </w:tabs>
        <w:spacing w:before="120" w:after="0" w:line="26" w:lineRule="atLeast"/>
        <w:ind w:left="0" w:firstLine="0"/>
        <w:jc w:val="both"/>
        <w:rPr>
          <w:rFonts w:ascii="Times New Roman" w:eastAsia="Times New Roman" w:hAnsi="Times New Roman" w:cs="Times New Roman"/>
          <w:bCs/>
          <w:sz w:val="24"/>
          <w:szCs w:val="24"/>
        </w:rPr>
      </w:pPr>
      <w:r w:rsidRPr="00D26AB1">
        <w:rPr>
          <w:rFonts w:ascii="Times New Roman" w:eastAsia="Times New Roman" w:hAnsi="Times New Roman" w:cs="Times New Roman"/>
          <w:bCs/>
          <w:sz w:val="24"/>
          <w:szCs w:val="24"/>
        </w:rPr>
        <w:t xml:space="preserve">Bản vẽ sơ bộ của từng loại đầu cốt </w:t>
      </w:r>
    </w:p>
    <w:p w:rsidR="00602E10" w:rsidRPr="00D26AB1" w:rsidRDefault="00602E10" w:rsidP="00FD55F5">
      <w:pPr>
        <w:numPr>
          <w:ilvl w:val="0"/>
          <w:numId w:val="100"/>
        </w:numPr>
        <w:tabs>
          <w:tab w:val="left" w:pos="284"/>
        </w:tabs>
        <w:spacing w:before="120" w:after="0" w:line="26" w:lineRule="atLeast"/>
        <w:ind w:left="0" w:firstLine="0"/>
        <w:jc w:val="both"/>
        <w:rPr>
          <w:rFonts w:ascii="Times New Roman" w:eastAsia="Times New Roman" w:hAnsi="Times New Roman" w:cs="Times New Roman"/>
          <w:bCs/>
          <w:sz w:val="24"/>
          <w:szCs w:val="24"/>
        </w:rPr>
      </w:pPr>
      <w:r w:rsidRPr="00D26AB1">
        <w:rPr>
          <w:rFonts w:ascii="Times New Roman" w:eastAsia="Times New Roman" w:hAnsi="Times New Roman" w:cs="Times New Roman"/>
          <w:bCs/>
          <w:sz w:val="24"/>
          <w:szCs w:val="24"/>
        </w:rPr>
        <w:t>Biên bản thí nghiệm điển hình phù hợp với các tiêu chuẩn tương ứng.</w:t>
      </w:r>
    </w:p>
    <w:p w:rsidR="00602E10" w:rsidRPr="00D26AB1" w:rsidRDefault="00602E10" w:rsidP="00FD55F5">
      <w:pPr>
        <w:numPr>
          <w:ilvl w:val="0"/>
          <w:numId w:val="100"/>
        </w:numPr>
        <w:tabs>
          <w:tab w:val="left" w:pos="284"/>
        </w:tabs>
        <w:spacing w:before="120" w:after="0" w:line="26" w:lineRule="atLeast"/>
        <w:ind w:left="0" w:firstLine="0"/>
        <w:jc w:val="both"/>
        <w:rPr>
          <w:rFonts w:ascii="Times New Roman" w:eastAsia="Times New Roman" w:hAnsi="Times New Roman" w:cs="Times New Roman"/>
          <w:bCs/>
          <w:sz w:val="24"/>
          <w:szCs w:val="24"/>
        </w:rPr>
      </w:pPr>
      <w:r w:rsidRPr="00D26AB1">
        <w:rPr>
          <w:rFonts w:ascii="Times New Roman" w:eastAsia="Times New Roman" w:hAnsi="Times New Roman" w:cs="Times New Roman"/>
          <w:bCs/>
          <w:sz w:val="24"/>
          <w:szCs w:val="24"/>
        </w:rPr>
        <w:t>Tài liệu kỹ thuật và Phụ lục sản phẩm kèm theo.</w:t>
      </w:r>
    </w:p>
    <w:p w:rsidR="00602E10" w:rsidRPr="00D26AB1" w:rsidRDefault="00602E10" w:rsidP="00602E10">
      <w:pPr>
        <w:keepNext/>
        <w:tabs>
          <w:tab w:val="left" w:pos="284"/>
        </w:tabs>
        <w:spacing w:after="0" w:line="26" w:lineRule="atLeast"/>
        <w:jc w:val="both"/>
        <w:outlineLvl w:val="4"/>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6. Thử nghiệm</w:t>
      </w:r>
    </w:p>
    <w:p w:rsidR="00602E10" w:rsidRPr="00D26AB1" w:rsidRDefault="00602E10" w:rsidP="00602E10">
      <w:pPr>
        <w:tabs>
          <w:tab w:val="left" w:pos="284"/>
        </w:tabs>
        <w:spacing w:after="0" w:line="26" w:lineRule="atLeast"/>
        <w:jc w:val="both"/>
        <w:rPr>
          <w:rFonts w:ascii="Times New Roman" w:eastAsia="Times New Roman" w:hAnsi="Times New Roman" w:cs="Times New Roman"/>
          <w:bCs/>
          <w:sz w:val="24"/>
          <w:szCs w:val="24"/>
        </w:rPr>
      </w:pPr>
      <w:r w:rsidRPr="00D26AB1">
        <w:rPr>
          <w:rFonts w:ascii="Times New Roman" w:eastAsia="Times New Roman" w:hAnsi="Times New Roman" w:cs="Times New Roman"/>
          <w:bCs/>
          <w:sz w:val="24"/>
          <w:szCs w:val="24"/>
        </w:rPr>
        <w:t>Thử nghiệm phải được thực hiện trên các Phụ lục được lấy ra ngẫu nhiên từ các đợt cung cấp vật liệu, phù hợp với các tiêu chuẩn tương ứng.</w:t>
      </w:r>
    </w:p>
    <w:p w:rsidR="00602E10" w:rsidRPr="00D26AB1" w:rsidRDefault="00602E10" w:rsidP="00602E10">
      <w:pPr>
        <w:keepNext/>
        <w:tabs>
          <w:tab w:val="left" w:pos="284"/>
        </w:tabs>
        <w:spacing w:after="0" w:line="26" w:lineRule="atLeast"/>
        <w:jc w:val="both"/>
        <w:outlineLvl w:val="4"/>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7. Đóng gói và giao hàng</w:t>
      </w:r>
    </w:p>
    <w:p w:rsidR="00F42730" w:rsidRPr="00D26AB1" w:rsidRDefault="00602E10" w:rsidP="00602E10">
      <w:pPr>
        <w:tabs>
          <w:tab w:val="left" w:pos="284"/>
        </w:tabs>
        <w:spacing w:after="0" w:line="360" w:lineRule="exact"/>
        <w:rPr>
          <w:rFonts w:ascii="Times New Roman" w:eastAsia="Times New Roman" w:hAnsi="Times New Roman" w:cs="Times New Roman"/>
          <w:bCs/>
          <w:i/>
          <w:sz w:val="24"/>
          <w:szCs w:val="24"/>
        </w:rPr>
      </w:pPr>
      <w:r w:rsidRPr="00D26AB1">
        <w:rPr>
          <w:rFonts w:ascii="Times New Roman" w:eastAsia="Times New Roman" w:hAnsi="Times New Roman" w:cs="Times New Roman"/>
          <w:bCs/>
          <w:sz w:val="24"/>
          <w:szCs w:val="24"/>
        </w:rPr>
        <w:t>Mỗi đầu cốt phải đóng gói trong túi nhựa riêng, các đầu cốt được đóng trong hộp carton hoặc thùng gỗ.</w:t>
      </w:r>
    </w:p>
    <w:p w:rsidR="00552D73" w:rsidRPr="00D26AB1" w:rsidRDefault="00552D73" w:rsidP="00552D73">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D26AB1">
        <w:rPr>
          <w:rFonts w:ascii="Times New Roman" w:eastAsia="Times New Roman" w:hAnsi="Times New Roman" w:cs="Times New Roman"/>
          <w:b/>
          <w:bCs/>
          <w:sz w:val="26"/>
          <w:szCs w:val="26"/>
        </w:rPr>
        <w:t>XXII. Dây chì FCO</w:t>
      </w:r>
    </w:p>
    <w:p w:rsidR="00552D73" w:rsidRPr="00D26AB1" w:rsidRDefault="00552D73" w:rsidP="00552D73">
      <w:pPr>
        <w:keepNext/>
        <w:tabs>
          <w:tab w:val="left" w:pos="567"/>
        </w:tabs>
        <w:spacing w:before="60" w:after="60" w:line="288" w:lineRule="auto"/>
        <w:jc w:val="both"/>
        <w:outlineLvl w:val="2"/>
        <w:rPr>
          <w:rFonts w:ascii="Times New Roman" w:eastAsia="Times New Roman" w:hAnsi="Times New Roman" w:cs="Times New Roman"/>
          <w:bCs/>
          <w:i/>
          <w:sz w:val="26"/>
          <w:szCs w:val="26"/>
        </w:rPr>
      </w:pPr>
      <w:r w:rsidRPr="00D26AB1">
        <w:rPr>
          <w:rFonts w:ascii="Times New Roman" w:eastAsia="Times New Roman" w:hAnsi="Times New Roman" w:cs="Times New Roman"/>
          <w:bCs/>
          <w:i/>
          <w:sz w:val="26"/>
          <w:szCs w:val="26"/>
        </w:rPr>
        <w:t>(Áp dụng Quyết định số 106/QĐ-HĐTV ngày 21/9/2021 về việc ban hành Tiêu chuẩn kỹ thuật FCO, LBFCO và dây chì điện áp 22 và 35 kV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552D73" w:rsidRPr="00D26AB1"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1. Dây chì (Fuse link) thuộc loại K (cắt nhanh), được chế tạo để lắp đặt phù hợp trên FCO, LBFCO sử dụng trên lưới điện trung áp 22kV và 35kV.</w:t>
      </w:r>
    </w:p>
    <w:p w:rsidR="00552D73" w:rsidRPr="00D26AB1"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2. Dây chì được chế tạo, thử nghiệm theo tiêu chuẩn ANSI C37.41, ANSI C37.42 hoặc các tiêu chuẩn tương đương.</w:t>
      </w:r>
    </w:p>
    <w:p w:rsidR="00552D73" w:rsidRPr="00D26AB1"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3. Các yêu cầu về thử nghiệm:</w:t>
      </w:r>
    </w:p>
    <w:p w:rsidR="00552D73" w:rsidRPr="00D26AB1"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a. Thử nghiệm xuất xưởng (Routine test): </w:t>
      </w:r>
    </w:p>
    <w:p w:rsidR="00552D73" w:rsidRPr="00D26AB1"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Thử nghiệm xuất xưởng được thực hiện bởi Nhà sản xuất trên mỗi sản phẩm sản xuất ra tại Nhà sản xuất. Việc thử nghiệm xuất xưởng được thực hiện theo tiêu chuẩn sản xuất tương ứng. </w:t>
      </w:r>
    </w:p>
    <w:p w:rsidR="00552D73" w:rsidRPr="00D26AB1"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lastRenderedPageBreak/>
        <w:t xml:space="preserve">b. Thử nghiệm điển hình (Design/type test): </w:t>
      </w:r>
    </w:p>
    <w:p w:rsidR="00552D73" w:rsidRPr="00D26AB1"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Thử nghiệm điển hình phải được thực hiện và chứng nhận bởi phòng thử nghiệm độc lập (đạt chứng chỉ ISO/IEC 17025) trên mẫu sản phẩm tương tự. Việc thử nghiệm  điển hình được thực hiện theo tiêu chuẩn ANSI C37.41, ANSI C37.42 hoặc các tiêu chuẩn tương đương bao gồm những hạng mục thử nghiệm sau đây:</w:t>
      </w:r>
    </w:p>
    <w:p w:rsidR="00552D73" w:rsidRPr="00D26AB1"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Thử nghiệm độ tăng nhiệt (Temperature rise tests)</w:t>
      </w:r>
    </w:p>
    <w:p w:rsidR="00552D73" w:rsidRPr="00D26AB1"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Thử nghiệm đường cong đặc tuyến thời gian cắt theo dòng sự cố (Time-Current tests).</w:t>
      </w:r>
    </w:p>
    <w:p w:rsidR="00552D73" w:rsidRPr="00D26AB1"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Thử nghiệm độ bền cơ khí dây chì (Mechanical tests of fuse-links).</w:t>
      </w:r>
    </w:p>
    <w:p w:rsidR="00552D73" w:rsidRPr="00D26AB1"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Thử nghiệm khả năng chịu kéo (Tensile withstand strength).</w:t>
      </w:r>
    </w:p>
    <w:p w:rsidR="00552D73" w:rsidRPr="00D26AB1"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c. Thử nghiệm nghiệm thu (Sample test): </w:t>
      </w:r>
    </w:p>
    <w:p w:rsidR="00552D73" w:rsidRPr="00D26AB1"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Trường hợp cần thiết, trong quá trình giao hàng, Đơn vị có thể yêu cầu nhà sản xuất (hoặc đơn vị cấp hàng) thực hiện lấy mẫu ngẫu nhiên dây chì từ lô hàng để thực hiện thí nghiệm, kiểm tra chất lượng hàng hóa. Việc thử nghiệm nghiệm thu được thực hiện bởi Phòng thử nghiệm độc lập (</w:t>
      </w:r>
      <w:r w:rsidRPr="00D26AB1">
        <w:rPr>
          <w:rFonts w:ascii="Times New Roman" w:eastAsia="Times New Roman" w:hAnsi="Times New Roman" w:cs="Times New Roman"/>
          <w:sz w:val="24"/>
          <w:szCs w:val="24"/>
          <w:lang w:val="x-none"/>
        </w:rPr>
        <w:t>đạt chứng chỉ ISO/IEC 17025</w:t>
      </w:r>
      <w:r w:rsidRPr="00D26AB1">
        <w:rPr>
          <w:rFonts w:ascii="Times New Roman" w:eastAsia="Times New Roman" w:hAnsi="Times New Roman" w:cs="Times New Roman"/>
          <w:sz w:val="24"/>
          <w:szCs w:val="24"/>
        </w:rPr>
        <w:t>) với hạng mục sau:</w:t>
      </w:r>
    </w:p>
    <w:p w:rsidR="00552D73" w:rsidRPr="00D26AB1"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Thử nghiệm độ bền cơ khí dây chì (Mechanical tests of fuse-links).</w:t>
      </w:r>
    </w:p>
    <w:p w:rsidR="00552D73" w:rsidRPr="00D26AB1"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4. Bản vẽ và tài liệu kỹ thuật:</w:t>
      </w:r>
    </w:p>
    <w:p w:rsidR="00552D73" w:rsidRPr="00D26AB1"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Thiết bị phải được cung cấp bản vẽ và tài liệu kỹ thuật sau:</w:t>
      </w:r>
      <w:r w:rsidRPr="00D26AB1">
        <w:rPr>
          <w:rFonts w:ascii="Times New Roman" w:eastAsia="Times New Roman" w:hAnsi="Times New Roman" w:cs="Times New Roman"/>
          <w:sz w:val="24"/>
          <w:szCs w:val="24"/>
        </w:rPr>
        <w:tab/>
      </w:r>
    </w:p>
    <w:p w:rsidR="00552D73" w:rsidRPr="00D26AB1" w:rsidRDefault="00552D73" w:rsidP="00FD55F5">
      <w:pPr>
        <w:widowControl w:val="0"/>
        <w:numPr>
          <w:ilvl w:val="0"/>
          <w:numId w:val="97"/>
        </w:numPr>
        <w:tabs>
          <w:tab w:val="left" w:pos="284"/>
          <w:tab w:val="left" w:pos="851"/>
          <w:tab w:val="left" w:pos="9356"/>
        </w:tabs>
        <w:spacing w:after="0" w:line="36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Bản vẽ tổng thể bao gồm kích thước và khối lượng.</w:t>
      </w:r>
    </w:p>
    <w:p w:rsidR="00552D73" w:rsidRPr="00D26AB1" w:rsidRDefault="00552D73" w:rsidP="00FD55F5">
      <w:pPr>
        <w:widowControl w:val="0"/>
        <w:numPr>
          <w:ilvl w:val="0"/>
          <w:numId w:val="97"/>
        </w:numPr>
        <w:tabs>
          <w:tab w:val="left" w:pos="284"/>
          <w:tab w:val="left" w:pos="851"/>
          <w:tab w:val="left" w:pos="9356"/>
        </w:tabs>
        <w:spacing w:after="0" w:line="360" w:lineRule="exact"/>
        <w:ind w:left="0" w:firstLine="0"/>
        <w:jc w:val="both"/>
        <w:rPr>
          <w:rFonts w:ascii="Times New Roman" w:eastAsia="Times New Roman" w:hAnsi="Times New Roman" w:cs="Times New Roman"/>
          <w:sz w:val="24"/>
          <w:szCs w:val="24"/>
          <w:lang w:val="vi-VN"/>
        </w:rPr>
      </w:pPr>
      <w:r w:rsidRPr="00D26AB1">
        <w:rPr>
          <w:rFonts w:ascii="Times New Roman" w:eastAsia="Times New Roman" w:hAnsi="Times New Roman" w:cs="Times New Roman"/>
          <w:sz w:val="24"/>
          <w:szCs w:val="24"/>
          <w:lang w:val="vi-VN"/>
        </w:rPr>
        <w:t>Tài liệu hướng dẫn lắp đặt, vận hành thiết bị.</w:t>
      </w:r>
    </w:p>
    <w:p w:rsidR="00552D73" w:rsidRPr="00D26AB1" w:rsidRDefault="00552D73" w:rsidP="00FD55F5">
      <w:pPr>
        <w:widowControl w:val="0"/>
        <w:numPr>
          <w:ilvl w:val="0"/>
          <w:numId w:val="97"/>
        </w:numPr>
        <w:tabs>
          <w:tab w:val="left" w:pos="284"/>
          <w:tab w:val="left" w:pos="851"/>
          <w:tab w:val="left" w:pos="9356"/>
        </w:tabs>
        <w:spacing w:after="0" w:line="360" w:lineRule="exact"/>
        <w:ind w:left="0" w:firstLine="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Bảng đặc tuyến thời gian cắt theo dòng sự cố (Time - Current characteristics) tương ứng dòng định mức dây chì công bố của nhà sản xuất đúng với loại dây chì được cung cấp.</w:t>
      </w:r>
    </w:p>
    <w:p w:rsidR="00552D73" w:rsidRPr="00D26AB1" w:rsidRDefault="00552D73" w:rsidP="00FD55F5">
      <w:pPr>
        <w:widowControl w:val="0"/>
        <w:numPr>
          <w:ilvl w:val="0"/>
          <w:numId w:val="97"/>
        </w:numPr>
        <w:tabs>
          <w:tab w:val="left" w:pos="284"/>
          <w:tab w:val="left" w:pos="851"/>
          <w:tab w:val="left" w:pos="9356"/>
        </w:tabs>
        <w:spacing w:after="0" w:line="360" w:lineRule="exact"/>
        <w:ind w:left="0" w:firstLine="0"/>
        <w:jc w:val="both"/>
        <w:rPr>
          <w:rFonts w:ascii="Times New Roman" w:eastAsia="Times New Roman" w:hAnsi="Times New Roman" w:cs="Times New Roman"/>
          <w:b/>
          <w:bCs/>
          <w:sz w:val="24"/>
          <w:szCs w:val="24"/>
          <w:lang w:val="vi-VN"/>
        </w:rPr>
      </w:pPr>
      <w:r w:rsidRPr="00D26AB1">
        <w:rPr>
          <w:rFonts w:ascii="Times New Roman" w:eastAsia="Times New Roman" w:hAnsi="Times New Roman" w:cs="Times New Roman"/>
          <w:sz w:val="24"/>
          <w:szCs w:val="24"/>
          <w:lang w:val="vi-VN"/>
        </w:rPr>
        <w:t>Các biên bản thử nghiệm và giấy chứng nhận quản lý chất lượng</w:t>
      </w:r>
      <w:r w:rsidRPr="00D26AB1">
        <w:rPr>
          <w:rFonts w:ascii="Times New Roman" w:eastAsia="Times New Roman" w:hAnsi="Times New Roman" w:cs="Times New Roman"/>
          <w:sz w:val="24"/>
          <w:szCs w:val="24"/>
        </w:rPr>
        <w:t xml:space="preserve"> ISO</w:t>
      </w:r>
      <w:r w:rsidRPr="00D26AB1">
        <w:rPr>
          <w:rFonts w:ascii="Times New Roman" w:eastAsia="Times New Roman" w:hAnsi="Times New Roman" w:cs="Times New Roman"/>
          <w:sz w:val="24"/>
          <w:szCs w:val="24"/>
          <w:lang w:val="vi-VN"/>
        </w:rPr>
        <w:t>.</w:t>
      </w:r>
    </w:p>
    <w:p w:rsidR="00552D73" w:rsidRPr="00D26AB1"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5. Yêu cầu khác:</w:t>
      </w:r>
    </w:p>
    <w:p w:rsidR="00552D73" w:rsidRPr="00D26AB1" w:rsidRDefault="00552D73" w:rsidP="00FD55F5">
      <w:pPr>
        <w:widowControl w:val="0"/>
        <w:numPr>
          <w:ilvl w:val="0"/>
          <w:numId w:val="98"/>
        </w:numPr>
        <w:tabs>
          <w:tab w:val="left" w:pos="284"/>
          <w:tab w:val="left" w:pos="851"/>
          <w:tab w:val="left" w:pos="9356"/>
        </w:tabs>
        <w:spacing w:after="0" w:line="360" w:lineRule="exact"/>
        <w:ind w:left="0" w:firstLine="0"/>
        <w:jc w:val="both"/>
        <w:rPr>
          <w:rFonts w:ascii="Times New Roman" w:eastAsia="Times New Roman" w:hAnsi="Times New Roman" w:cs="Times New Roman"/>
          <w:spacing w:val="6"/>
          <w:sz w:val="24"/>
          <w:szCs w:val="24"/>
          <w:lang w:val="sv-SE"/>
        </w:rPr>
      </w:pPr>
      <w:r w:rsidRPr="00D26AB1">
        <w:rPr>
          <w:rFonts w:ascii="Times New Roman" w:eastAsia="Times New Roman" w:hAnsi="Times New Roman" w:cs="Times New Roman"/>
          <w:spacing w:val="6"/>
          <w:sz w:val="24"/>
          <w:szCs w:val="24"/>
          <w:lang w:val="sv-SE"/>
        </w:rPr>
        <w:t xml:space="preserve">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rsidR="00552D73" w:rsidRPr="00D26AB1" w:rsidRDefault="00552D73" w:rsidP="00FD55F5">
      <w:pPr>
        <w:widowControl w:val="0"/>
        <w:numPr>
          <w:ilvl w:val="0"/>
          <w:numId w:val="98"/>
        </w:numPr>
        <w:tabs>
          <w:tab w:val="left" w:pos="284"/>
          <w:tab w:val="left" w:pos="851"/>
          <w:tab w:val="left" w:pos="9356"/>
        </w:tabs>
        <w:spacing w:after="0" w:line="360" w:lineRule="exact"/>
        <w:ind w:left="0" w:firstLine="0"/>
        <w:jc w:val="both"/>
        <w:rPr>
          <w:rFonts w:ascii="Times New Roman" w:eastAsia="Times New Roman" w:hAnsi="Times New Roman" w:cs="Times New Roman"/>
          <w:spacing w:val="6"/>
          <w:sz w:val="24"/>
          <w:szCs w:val="24"/>
          <w:lang w:val="sv-SE"/>
        </w:rPr>
      </w:pPr>
      <w:r w:rsidRPr="00D26AB1">
        <w:rPr>
          <w:rFonts w:ascii="Times New Roman" w:eastAsia="Times New Roman" w:hAnsi="Times New Roman" w:cs="Times New Roman"/>
          <w:spacing w:val="6"/>
          <w:sz w:val="24"/>
          <w:szCs w:val="24"/>
          <w:lang w:val="sv-SE"/>
        </w:rPr>
        <w:t>Thiết bị phải đáp ứng được độ bền đối với các điều kiện về khí hậu và môi trường tại Việt Nam: được nhiệt đới hóa, phù hợp với điều kiện môi trường lắp đặt vận hành.</w:t>
      </w:r>
    </w:p>
    <w:p w:rsidR="00552D73" w:rsidRPr="00D26AB1" w:rsidRDefault="00552D73" w:rsidP="00552D73">
      <w:pPr>
        <w:widowControl w:val="0"/>
        <w:tabs>
          <w:tab w:val="left" w:pos="284"/>
          <w:tab w:val="left" w:pos="9356"/>
        </w:tabs>
        <w:spacing w:after="0" w:line="360" w:lineRule="exact"/>
        <w:jc w:val="both"/>
        <w:rPr>
          <w:rFonts w:ascii="Times New Roman" w:eastAsia="Times New Roman" w:hAnsi="Times New Roman" w:cs="Times New Roman"/>
          <w:b/>
          <w:sz w:val="24"/>
          <w:szCs w:val="24"/>
        </w:rPr>
      </w:pPr>
      <w:r w:rsidRPr="00D26AB1">
        <w:rPr>
          <w:rFonts w:ascii="Times New Roman" w:eastAsia="Times New Roman" w:hAnsi="Times New Roman" w:cs="Times New Roman"/>
          <w:b/>
          <w:sz w:val="24"/>
          <w:szCs w:val="24"/>
        </w:rPr>
        <w:t xml:space="preserve"> Bảng yêu cầu đặc tính kỹ thuật dây chì (fuse link)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511"/>
        <w:gridCol w:w="2410"/>
        <w:gridCol w:w="836"/>
        <w:gridCol w:w="4673"/>
        <w:gridCol w:w="1318"/>
      </w:tblGrid>
      <w:tr w:rsidR="00D26AB1" w:rsidRPr="00D26AB1" w:rsidTr="00520D1F">
        <w:trPr>
          <w:trHeight w:val="283"/>
          <w:tblHeader/>
        </w:trPr>
        <w:tc>
          <w:tcPr>
            <w:tcW w:w="262" w:type="pct"/>
            <w:vAlign w:val="center"/>
            <w:hideMark/>
          </w:tcPr>
          <w:p w:rsidR="00552D73" w:rsidRPr="00D26AB1" w:rsidRDefault="00552D73" w:rsidP="00520D1F">
            <w:pPr>
              <w:widowControl w:val="0"/>
              <w:tabs>
                <w:tab w:val="left" w:pos="9356"/>
              </w:tabs>
              <w:spacing w:after="0" w:line="360" w:lineRule="exact"/>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TT</w:t>
            </w:r>
          </w:p>
        </w:tc>
        <w:tc>
          <w:tcPr>
            <w:tcW w:w="1236"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Hạng mục</w:t>
            </w:r>
          </w:p>
        </w:tc>
        <w:tc>
          <w:tcPr>
            <w:tcW w:w="429" w:type="pct"/>
            <w:vAlign w:val="center"/>
            <w:hideMark/>
          </w:tcPr>
          <w:p w:rsidR="00552D73" w:rsidRPr="00D26AB1" w:rsidRDefault="00552D73" w:rsidP="00520D1F">
            <w:pPr>
              <w:widowControl w:val="0"/>
              <w:tabs>
                <w:tab w:val="left" w:pos="9356"/>
              </w:tabs>
              <w:spacing w:after="0" w:line="360" w:lineRule="exact"/>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 xml:space="preserve">Đơn vị </w:t>
            </w:r>
          </w:p>
        </w:tc>
        <w:tc>
          <w:tcPr>
            <w:tcW w:w="2397" w:type="pct"/>
            <w:vAlign w:val="center"/>
            <w:hideMark/>
          </w:tcPr>
          <w:p w:rsidR="00552D73" w:rsidRPr="00D26AB1" w:rsidRDefault="00552D73" w:rsidP="00520D1F">
            <w:pPr>
              <w:widowControl w:val="0"/>
              <w:tabs>
                <w:tab w:val="left" w:pos="9356"/>
              </w:tabs>
              <w:spacing w:after="0" w:line="360" w:lineRule="exact"/>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Yêu cầu</w:t>
            </w:r>
          </w:p>
        </w:tc>
        <w:tc>
          <w:tcPr>
            <w:tcW w:w="676" w:type="pct"/>
          </w:tcPr>
          <w:p w:rsidR="00552D73" w:rsidRPr="00D26AB1" w:rsidRDefault="00552D73" w:rsidP="00520D1F">
            <w:pPr>
              <w:widowControl w:val="0"/>
              <w:tabs>
                <w:tab w:val="left" w:pos="9356"/>
              </w:tabs>
              <w:spacing w:after="0" w:line="360" w:lineRule="exact"/>
              <w:rPr>
                <w:rFonts w:ascii="Times New Roman" w:eastAsia="Times New Roman" w:hAnsi="Times New Roman" w:cs="Times New Roman"/>
                <w:b/>
                <w:bCs/>
                <w:sz w:val="24"/>
                <w:szCs w:val="24"/>
              </w:rPr>
            </w:pPr>
            <w:r w:rsidRPr="00D26AB1">
              <w:rPr>
                <w:rFonts w:ascii="Times New Roman" w:eastAsia="Times New Roman" w:hAnsi="Times New Roman" w:cs="Times New Roman"/>
                <w:b/>
                <w:bCs/>
                <w:sz w:val="24"/>
                <w:szCs w:val="24"/>
              </w:rPr>
              <w:t>Đề nghị và cam kết</w:t>
            </w:r>
          </w:p>
        </w:tc>
      </w:tr>
      <w:tr w:rsidR="00D26AB1" w:rsidRPr="00D26AB1" w:rsidTr="00520D1F">
        <w:trPr>
          <w:trHeight w:val="283"/>
        </w:trPr>
        <w:tc>
          <w:tcPr>
            <w:tcW w:w="262" w:type="pct"/>
            <w:vAlign w:val="center"/>
          </w:tcPr>
          <w:p w:rsidR="00552D73" w:rsidRPr="00D26AB1"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Nhà sản xuất</w:t>
            </w:r>
          </w:p>
        </w:tc>
        <w:tc>
          <w:tcPr>
            <w:tcW w:w="429" w:type="pct"/>
            <w:vAlign w:val="center"/>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Nêu cụ thể</w:t>
            </w:r>
          </w:p>
        </w:tc>
        <w:tc>
          <w:tcPr>
            <w:tcW w:w="676" w:type="pct"/>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D26AB1" w:rsidTr="00520D1F">
        <w:trPr>
          <w:trHeight w:val="283"/>
        </w:trPr>
        <w:tc>
          <w:tcPr>
            <w:tcW w:w="262" w:type="pct"/>
            <w:vAlign w:val="center"/>
          </w:tcPr>
          <w:p w:rsidR="00552D73" w:rsidRPr="00D26AB1"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Nước sản xuất</w:t>
            </w:r>
          </w:p>
        </w:tc>
        <w:tc>
          <w:tcPr>
            <w:tcW w:w="429" w:type="pct"/>
            <w:vAlign w:val="center"/>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Nêu cụ thể</w:t>
            </w:r>
          </w:p>
        </w:tc>
        <w:tc>
          <w:tcPr>
            <w:tcW w:w="676" w:type="pct"/>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D26AB1" w:rsidTr="00520D1F">
        <w:trPr>
          <w:trHeight w:val="283"/>
        </w:trPr>
        <w:tc>
          <w:tcPr>
            <w:tcW w:w="262" w:type="pct"/>
            <w:vAlign w:val="center"/>
          </w:tcPr>
          <w:p w:rsidR="00552D73" w:rsidRPr="00D26AB1"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Mã hiệu</w:t>
            </w:r>
          </w:p>
        </w:tc>
        <w:tc>
          <w:tcPr>
            <w:tcW w:w="429" w:type="pct"/>
            <w:vAlign w:val="center"/>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Nêu cụ thể</w:t>
            </w:r>
          </w:p>
        </w:tc>
        <w:tc>
          <w:tcPr>
            <w:tcW w:w="676" w:type="pct"/>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D26AB1" w:rsidTr="00520D1F">
        <w:trPr>
          <w:trHeight w:val="283"/>
        </w:trPr>
        <w:tc>
          <w:tcPr>
            <w:tcW w:w="262" w:type="pct"/>
            <w:vAlign w:val="center"/>
          </w:tcPr>
          <w:p w:rsidR="00552D73" w:rsidRPr="00D26AB1"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Tiêu chuẩn áp dụng </w:t>
            </w:r>
          </w:p>
        </w:tc>
        <w:tc>
          <w:tcPr>
            <w:tcW w:w="429" w:type="pct"/>
            <w:vAlign w:val="center"/>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ANSI C37.41, ANSI C37.42 hoặc các tiêu chuẩn tương đương</w:t>
            </w:r>
          </w:p>
        </w:tc>
        <w:tc>
          <w:tcPr>
            <w:tcW w:w="676" w:type="pct"/>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D26AB1" w:rsidTr="00520D1F">
        <w:trPr>
          <w:trHeight w:val="283"/>
        </w:trPr>
        <w:tc>
          <w:tcPr>
            <w:tcW w:w="262" w:type="pct"/>
            <w:vAlign w:val="center"/>
          </w:tcPr>
          <w:p w:rsidR="00552D73" w:rsidRPr="00D26AB1"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Chủng loại</w:t>
            </w:r>
          </w:p>
        </w:tc>
        <w:tc>
          <w:tcPr>
            <w:tcW w:w="429" w:type="pct"/>
            <w:vAlign w:val="center"/>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Chì loại K (cắt nhanh), được chế tạo để lắp đặt phù hợp trên FCO, LBFCO sử dụng trên lưới điện trung áp 22kV và 35kV.</w:t>
            </w:r>
          </w:p>
        </w:tc>
        <w:tc>
          <w:tcPr>
            <w:tcW w:w="676" w:type="pct"/>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D26AB1" w:rsidTr="00520D1F">
        <w:trPr>
          <w:trHeight w:val="283"/>
        </w:trPr>
        <w:tc>
          <w:tcPr>
            <w:tcW w:w="262" w:type="pct"/>
            <w:vAlign w:val="center"/>
          </w:tcPr>
          <w:p w:rsidR="00552D73" w:rsidRPr="00D26AB1"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Chiều dài tổng thể</w:t>
            </w:r>
          </w:p>
        </w:tc>
        <w:tc>
          <w:tcPr>
            <w:tcW w:w="429" w:type="pct"/>
            <w:vAlign w:val="center"/>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&gt; 32 inch (812 mm) tùy thuộc vào thực tế sử dụng</w:t>
            </w:r>
          </w:p>
        </w:tc>
        <w:tc>
          <w:tcPr>
            <w:tcW w:w="676" w:type="pct"/>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u w:val="single"/>
              </w:rPr>
            </w:pPr>
          </w:p>
        </w:tc>
      </w:tr>
      <w:tr w:rsidR="00D26AB1" w:rsidRPr="00D26AB1" w:rsidTr="00520D1F">
        <w:trPr>
          <w:trHeight w:val="283"/>
        </w:trPr>
        <w:tc>
          <w:tcPr>
            <w:tcW w:w="262" w:type="pct"/>
            <w:vAlign w:val="center"/>
          </w:tcPr>
          <w:p w:rsidR="00552D73" w:rsidRPr="00D26AB1"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Tần số định mức</w:t>
            </w:r>
          </w:p>
        </w:tc>
        <w:tc>
          <w:tcPr>
            <w:tcW w:w="429"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Hz</w:t>
            </w:r>
          </w:p>
        </w:tc>
        <w:tc>
          <w:tcPr>
            <w:tcW w:w="2397"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50</w:t>
            </w:r>
          </w:p>
        </w:tc>
        <w:tc>
          <w:tcPr>
            <w:tcW w:w="676" w:type="pct"/>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D26AB1" w:rsidTr="00520D1F">
        <w:trPr>
          <w:trHeight w:val="283"/>
        </w:trPr>
        <w:tc>
          <w:tcPr>
            <w:tcW w:w="262" w:type="pct"/>
            <w:vAlign w:val="center"/>
          </w:tcPr>
          <w:p w:rsidR="00552D73" w:rsidRPr="00D26AB1"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Cỡ chì/dòng điện định mức của dây chì</w:t>
            </w:r>
          </w:p>
        </w:tc>
        <w:tc>
          <w:tcPr>
            <w:tcW w:w="429" w:type="pct"/>
            <w:vAlign w:val="center"/>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Đảm phù hợp với dòng định mức vận hành đường dây hoặc dung lượng máy biến áp phân phối</w:t>
            </w:r>
          </w:p>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(Chọn cỡ chì tham khảo trong dải 1K, 2K, 3K, 6K, 8K, 10K, 12K, 15K, 20K, 25K, 30K, 40K, 50K, 65K, 80K, 100K, 140K, 200K) </w:t>
            </w:r>
          </w:p>
        </w:tc>
        <w:tc>
          <w:tcPr>
            <w:tcW w:w="676" w:type="pct"/>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D26AB1" w:rsidTr="00520D1F">
        <w:trPr>
          <w:trHeight w:val="283"/>
        </w:trPr>
        <w:tc>
          <w:tcPr>
            <w:tcW w:w="262" w:type="pct"/>
            <w:vAlign w:val="center"/>
          </w:tcPr>
          <w:p w:rsidR="00552D73" w:rsidRPr="00D26AB1"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Đầu chì</w:t>
            </w:r>
          </w:p>
        </w:tc>
        <w:tc>
          <w:tcPr>
            <w:tcW w:w="429" w:type="pct"/>
            <w:vAlign w:val="center"/>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 Đầu chì là loại tháo rời được, </w:t>
            </w:r>
          </w:p>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Được làm bằng đồng mạ bạc, lớp mạ phải trắng đều, không bị hoen ố, không bị bong tróc.</w:t>
            </w:r>
          </w:p>
        </w:tc>
        <w:tc>
          <w:tcPr>
            <w:tcW w:w="676" w:type="pct"/>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D26AB1" w:rsidTr="00520D1F">
        <w:trPr>
          <w:trHeight w:val="283"/>
        </w:trPr>
        <w:tc>
          <w:tcPr>
            <w:tcW w:w="262" w:type="pct"/>
            <w:vAlign w:val="center"/>
          </w:tcPr>
          <w:p w:rsidR="00552D73" w:rsidRPr="00D26AB1"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Ống giấy bảo vệ chì</w:t>
            </w:r>
          </w:p>
        </w:tc>
        <w:tc>
          <w:tcPr>
            <w:tcW w:w="429" w:type="pct"/>
            <w:vAlign w:val="center"/>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Vật liệu: giấy đã lưu hóa, dạng quấn sớ, có chức năng dập hồ quang và ngăn lửa tiếp xúc với ống fuseholder.</w:t>
            </w:r>
          </w:p>
        </w:tc>
        <w:tc>
          <w:tcPr>
            <w:tcW w:w="676" w:type="pct"/>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D26AB1" w:rsidTr="00520D1F">
        <w:trPr>
          <w:trHeight w:val="283"/>
        </w:trPr>
        <w:tc>
          <w:tcPr>
            <w:tcW w:w="262" w:type="pct"/>
            <w:vAlign w:val="center"/>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429" w:type="pct"/>
            <w:vAlign w:val="center"/>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Ống giấy có độ cứng chắn chắc, không biến dạng, méo mó.</w:t>
            </w:r>
          </w:p>
        </w:tc>
        <w:tc>
          <w:tcPr>
            <w:tcW w:w="676" w:type="pct"/>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D26AB1" w:rsidTr="00520D1F">
        <w:trPr>
          <w:trHeight w:val="283"/>
        </w:trPr>
        <w:tc>
          <w:tcPr>
            <w:tcW w:w="262" w:type="pct"/>
            <w:vAlign w:val="center"/>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429" w:type="pct"/>
            <w:vAlign w:val="center"/>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Đầu ống giấy phải được gắn chắc chắn vào đầu tiếp xúc của chì (các loại chì có đường kính nhỏ cần tăng cường thêm vòng kẹp) đảm bảo ống không tuột xuống trong quá trình vận hành đóng cắt chì hoặc ngắn mạch.</w:t>
            </w:r>
          </w:p>
        </w:tc>
        <w:tc>
          <w:tcPr>
            <w:tcW w:w="676" w:type="pct"/>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D26AB1" w:rsidTr="00520D1F">
        <w:trPr>
          <w:trHeight w:val="283"/>
        </w:trPr>
        <w:tc>
          <w:tcPr>
            <w:tcW w:w="262" w:type="pct"/>
            <w:vAlign w:val="center"/>
          </w:tcPr>
          <w:p w:rsidR="00552D73" w:rsidRPr="00D26AB1"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Nhãn thiết bị</w:t>
            </w:r>
          </w:p>
        </w:tc>
        <w:tc>
          <w:tcPr>
            <w:tcW w:w="429" w:type="pct"/>
            <w:vAlign w:val="center"/>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Theo tiêu chuẩn ANSI C37.42 hoặc tương đương.</w:t>
            </w:r>
          </w:p>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Các thông tin dưới dây phải được in hoặc khắc trên đầu dây chì:</w:t>
            </w:r>
          </w:p>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Tên nhà sản xuất (thương hiệu).</w:t>
            </w:r>
          </w:p>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Dòng điện định mức.</w:t>
            </w:r>
          </w:p>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Dấu hiện dây chì loại K theo sau dòng điện.</w:t>
            </w:r>
          </w:p>
        </w:tc>
        <w:tc>
          <w:tcPr>
            <w:tcW w:w="676" w:type="pct"/>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D26AB1" w:rsidTr="00520D1F">
        <w:trPr>
          <w:trHeight w:val="283"/>
        </w:trPr>
        <w:tc>
          <w:tcPr>
            <w:tcW w:w="262" w:type="pct"/>
            <w:vAlign w:val="center"/>
          </w:tcPr>
          <w:p w:rsidR="00552D73" w:rsidRPr="00D26AB1"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Yêu cầu về thử nghiệm</w:t>
            </w:r>
          </w:p>
        </w:tc>
        <w:tc>
          <w:tcPr>
            <w:tcW w:w="429" w:type="pct"/>
            <w:vAlign w:val="center"/>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Theo yêu cầu tại Khoản 3</w:t>
            </w:r>
          </w:p>
        </w:tc>
        <w:tc>
          <w:tcPr>
            <w:tcW w:w="676" w:type="pct"/>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D26AB1" w:rsidTr="00520D1F">
        <w:trPr>
          <w:trHeight w:val="283"/>
        </w:trPr>
        <w:tc>
          <w:tcPr>
            <w:tcW w:w="262" w:type="pct"/>
            <w:vAlign w:val="center"/>
          </w:tcPr>
          <w:p w:rsidR="00552D73" w:rsidRPr="00D26AB1"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Bản vẽ và tài liệu kỹ </w:t>
            </w:r>
            <w:r w:rsidRPr="00D26AB1">
              <w:rPr>
                <w:rFonts w:ascii="Times New Roman" w:eastAsia="Times New Roman" w:hAnsi="Times New Roman" w:cs="Times New Roman"/>
                <w:sz w:val="24"/>
                <w:szCs w:val="24"/>
              </w:rPr>
              <w:lastRenderedPageBreak/>
              <w:t>thuật</w:t>
            </w:r>
          </w:p>
        </w:tc>
        <w:tc>
          <w:tcPr>
            <w:tcW w:w="429" w:type="pct"/>
            <w:vAlign w:val="center"/>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vAlign w:val="center"/>
            <w:hideMark/>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Theo yêu cầu tại Khoản 4 </w:t>
            </w:r>
          </w:p>
        </w:tc>
        <w:tc>
          <w:tcPr>
            <w:tcW w:w="676" w:type="pct"/>
          </w:tcPr>
          <w:p w:rsidR="00552D73" w:rsidRPr="00D26AB1"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bl>
    <w:p w:rsidR="00A55659" w:rsidRPr="00D26AB1" w:rsidRDefault="00A55659" w:rsidP="00A55659">
      <w:pPr>
        <w:tabs>
          <w:tab w:val="left" w:pos="851"/>
        </w:tabs>
        <w:spacing w:before="60" w:after="60" w:line="360" w:lineRule="exact"/>
        <w:jc w:val="both"/>
        <w:rPr>
          <w:rFonts w:ascii="Times New Roman" w:eastAsia="Calibri" w:hAnsi="Times New Roman" w:cs="Times New Roman"/>
          <w:b/>
          <w:sz w:val="24"/>
          <w:szCs w:val="24"/>
        </w:rPr>
      </w:pPr>
      <w:r w:rsidRPr="00D26AB1">
        <w:rPr>
          <w:rFonts w:ascii="Times New Roman" w:eastAsia="SimSun" w:hAnsi="Times New Roman" w:cs="Times New Roman"/>
          <w:b/>
          <w:sz w:val="24"/>
          <w:szCs w:val="24"/>
        </w:rPr>
        <w:lastRenderedPageBreak/>
        <w:t>X</w:t>
      </w:r>
      <w:r w:rsidR="00552D73" w:rsidRPr="00D26AB1">
        <w:rPr>
          <w:rFonts w:ascii="Times New Roman" w:eastAsia="SimSun" w:hAnsi="Times New Roman" w:cs="Times New Roman"/>
          <w:b/>
          <w:sz w:val="24"/>
          <w:szCs w:val="24"/>
        </w:rPr>
        <w:t>XIII</w:t>
      </w:r>
      <w:r w:rsidRPr="00D26AB1">
        <w:rPr>
          <w:rFonts w:ascii="Times New Roman" w:eastAsia="SimSun" w:hAnsi="Times New Roman" w:cs="Times New Roman"/>
          <w:b/>
          <w:sz w:val="24"/>
          <w:szCs w:val="24"/>
        </w:rPr>
        <w:t xml:space="preserve">. </w:t>
      </w:r>
      <w:r w:rsidRPr="00D26AB1">
        <w:rPr>
          <w:rFonts w:ascii="Times New Roman" w:eastAsia="Calibri" w:hAnsi="Times New Roman" w:cs="Times New Roman"/>
          <w:b/>
          <w:sz w:val="24"/>
          <w:szCs w:val="24"/>
        </w:rPr>
        <w:t>Kẹp nối bọc cách điện (ghíp IPC) cho cáp LV-ABC</w:t>
      </w:r>
    </w:p>
    <w:p w:rsidR="00A55659" w:rsidRPr="00D26AB1" w:rsidRDefault="00A55659" w:rsidP="00A55659">
      <w:pPr>
        <w:tabs>
          <w:tab w:val="left" w:pos="851"/>
        </w:tabs>
        <w:spacing w:before="60" w:after="60" w:line="360" w:lineRule="exact"/>
        <w:jc w:val="both"/>
        <w:rPr>
          <w:rFonts w:ascii="Times New Roman" w:eastAsia="Arial" w:hAnsi="Times New Roman" w:cs="Times New Roman"/>
          <w:i/>
          <w:sz w:val="24"/>
          <w:szCs w:val="24"/>
        </w:rPr>
      </w:pPr>
      <w:r w:rsidRPr="00D26AB1">
        <w:rPr>
          <w:rFonts w:ascii="Times New Roman" w:eastAsia="Calibri" w:hAnsi="Times New Roman" w:cs="Times New Roman"/>
          <w:i/>
          <w:sz w:val="24"/>
          <w:szCs w:val="24"/>
        </w:rPr>
        <w:t>(Áp dụng Quyết định số 3446/QĐ-EVNHANOI ngày 01/06/2021 về việc ban hành tiêu chuẩn kỹ thuật cáp hạ áp và phụ kiện, cáp nhị thứ trên lưới điện hạ áp trong Tổng công ty Điện lực TP Hà Nội)</w:t>
      </w:r>
    </w:p>
    <w:p w:rsidR="00A55659" w:rsidRPr="00D26AB1" w:rsidRDefault="00A55659" w:rsidP="00A55659">
      <w:pPr>
        <w:spacing w:before="60" w:after="60" w:line="360" w:lineRule="exact"/>
        <w:jc w:val="both"/>
        <w:rPr>
          <w:rFonts w:ascii="Times New Roman" w:eastAsia="Calibri" w:hAnsi="Times New Roman" w:cs="Times New Roman"/>
          <w:b/>
          <w:sz w:val="24"/>
          <w:szCs w:val="24"/>
        </w:rPr>
      </w:pPr>
      <w:r w:rsidRPr="00D26AB1">
        <w:rPr>
          <w:rFonts w:ascii="Times New Roman" w:eastAsia="Calibri" w:hAnsi="Times New Roman" w:cs="Times New Roman"/>
          <w:b/>
          <w:sz w:val="24"/>
          <w:szCs w:val="24"/>
        </w:rPr>
        <w:t>1. Yêu cầu chung:</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Tiêu chuẩn kỹ thuật này áp dụng cho kẹp nối bọc cách điện (Ghíp IPC) dùng để đấu nối rẽ hoặc đấu nối lèo từ cáp nhôm vặn xoắn hạ áp cách điện XLPE 0.6/1kV ký hiệu [LV-ABC] đến cáp nhôm vặn xoắn hạ áp cách điện XLPE 0.6/1kV ký hiệu [LV-ABC] trên các đường dây phân phối hạ áp trên không.</w:t>
      </w:r>
    </w:p>
    <w:p w:rsidR="00A55659" w:rsidRPr="00D26AB1" w:rsidRDefault="00A55659" w:rsidP="00A55659">
      <w:pPr>
        <w:spacing w:before="60" w:after="60" w:line="360" w:lineRule="exact"/>
        <w:jc w:val="both"/>
        <w:rPr>
          <w:rFonts w:ascii="Times New Roman" w:eastAsia="Calibri" w:hAnsi="Times New Roman" w:cs="Times New Roman"/>
          <w:b/>
          <w:sz w:val="24"/>
          <w:szCs w:val="24"/>
        </w:rPr>
      </w:pPr>
      <w:r w:rsidRPr="00D26AB1">
        <w:rPr>
          <w:rFonts w:ascii="Times New Roman" w:eastAsia="Calibri" w:hAnsi="Times New Roman" w:cs="Times New Roman"/>
          <w:b/>
          <w:sz w:val="24"/>
          <w:szCs w:val="24"/>
        </w:rPr>
        <w:t>2. Tiêu chuẩn áp dụng:</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HN 33-S-63: Kết nối xuyên cách điện đối với lưới trên không điện áp thấp với dây dẫn cách điện.</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IEC 61284: Đường dây trên không - Yêu cầu và thử nghiệm cho các phụ kiện</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Và các tiêu chuẩn liên quan; các tiêu chuẩn tương đương hoặc cao hơn</w:t>
      </w:r>
    </w:p>
    <w:p w:rsidR="00A55659" w:rsidRPr="00D26AB1" w:rsidRDefault="00A55659" w:rsidP="00A55659">
      <w:pPr>
        <w:spacing w:before="60" w:after="60" w:line="360" w:lineRule="exact"/>
        <w:jc w:val="both"/>
        <w:rPr>
          <w:rFonts w:ascii="Times New Roman" w:eastAsia="Calibri" w:hAnsi="Times New Roman" w:cs="Times New Roman"/>
          <w:b/>
          <w:sz w:val="24"/>
          <w:szCs w:val="24"/>
        </w:rPr>
      </w:pPr>
      <w:r w:rsidRPr="00D26AB1">
        <w:rPr>
          <w:rFonts w:ascii="Times New Roman" w:eastAsia="Calibri" w:hAnsi="Times New Roman" w:cs="Times New Roman"/>
          <w:b/>
          <w:sz w:val="24"/>
          <w:szCs w:val="24"/>
        </w:rPr>
        <w:t>3. Thiết kế và lắp đặt:</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Loại: Kẹp IPC là loại kẹp 1 hoặc 2 bulông, bọc cách điện, chống thấm nước, dùng để đấu nối rẽ hoặc đấu nối lèo từ cáp nhôm vặn xoắn 0.6/1kV LVABC đến cáp nhôm vặn xoắn 0.6/1kV LV-ABC, vận hành tốt ở vùng nhiệt đới, vùng biển, vùng ô nhiễm công nghiệp…</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Thân kẹp: Làm bằng nhựa có tăng cường sợi thủy tinh, có độ bền cơ học và thời tiết cao, bền với tia tử ngoại, chống rạn nứt, lão hóa và ăn mòn</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Bulông: Bulông, vòng đệm làm bằng vật liệu chống ăn mòn kèm đai ốc siết bứt đầu làm bằng vật liệu chống ăn mòn đảm bảo lưỡi ngàm kẹp chặt vào dây dẫn bọc cách điện mà không làm tróc lớp bọc cách điện cũng như không làm hư hỏng các tao dây trong ruột dẫn điện</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Lưỡi ngàm: Làm bằng hợp kim đồng dẫn điện cao, được mạ thiếc, Bao bọc bởi 1 lớp Polymer đàn hồi đúc ôm chặt vào lưỡi ngàm và mỡ silicon chuyên dùng chống thấm nước và chống ăn mòn</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Lực xiết bứt đầu bulông:</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IPC 95 – 35 : 18 ± 10% Nm</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IPC 95 – 70: 18 ± 10% Nm</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IPC 95 – 95: 18 ± 10% Nm</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IPC 120 – 120: 18 ± 10% Nm</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IPC 185 – 150: 18 ± 10% Nm</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lastRenderedPageBreak/>
        <w:t>- Tiết diện danh định của dây dẫn: Trục chính cáp nhôm LV-ABC /Nhánh rẽ cáp nhôm LV-ABC (mm2)</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IPC 95 – 35 : 35 – 95 / 6 – 35 (mm2)</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IPC 95 – 70: 35 – 95 / 6 – 70 (mm2)</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IPC 95 – 95: 35 – 95 / 6 – 95 (mm2)</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IPC 120 – 120: 35 – 120 / 6 – 120 (mm2)</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IPC 185 – 150: 50 – 185 / 6 – 150 (mm2)</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Dòng định mức liên tục của kẹp: Phải lớn hơn hoặc bằng dòng định mức của dây nhôm vặn xoắn LV-ABC tương ứng</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IPC 95 – 35 : ≥ 175A</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IPC 95 – 70: ≥ 270A</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IPC 95 – 95: ≥ 270A</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IPC 120 – 120: ≥ 350A</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IPC 185 – 150: ≥ 450A</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Độ bền điện môi và chống thấm nước ở 50Hz trong 1 phút, trong nước (kẹp IPC phải được ngâm trong nước 30 phút trước khi thử nghiệm): 6KV</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Nắp bịt đầu cáp: Làm bằng vật liệu cao su đàn hồi. Kẹp IPC kèm theo nắp bịt đầu cáp để bảo vệ cáp chống thấm nước. Các nắp bịt đầu cáp này không được rời khỏi thân của nối bọc cách điện ngay cả khi không sử dụng.</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Nhiệt độ môi trường cực đại: 45</w:t>
      </w:r>
      <w:r w:rsidRPr="00D26AB1">
        <w:rPr>
          <w:rFonts w:ascii="Times New Roman" w:eastAsia="Calibri" w:hAnsi="Times New Roman" w:cs="Times New Roman"/>
          <w:sz w:val="24"/>
          <w:szCs w:val="24"/>
          <w:vertAlign w:val="superscript"/>
        </w:rPr>
        <w:t>0</w:t>
      </w:r>
      <w:r w:rsidRPr="00D26AB1">
        <w:rPr>
          <w:rFonts w:ascii="Times New Roman" w:eastAsia="Calibri" w:hAnsi="Times New Roman" w:cs="Times New Roman"/>
          <w:sz w:val="24"/>
          <w:szCs w:val="24"/>
        </w:rPr>
        <w:t>C</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Độ ẩm môi trường tương đối cực đại: 100%</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Ghi nhãn: Kẹp phải được ghi nhãn với các nội dung sau:</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Nhãn hiệu/tên nhà sản xuất</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Tiết diện lớn nhất/nhỏ nhất của dây chính và dây rẽ…</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(việc ghi nhãn phải đảm bảo rõ và bền)</w:t>
      </w:r>
    </w:p>
    <w:p w:rsidR="00A55659" w:rsidRPr="00D26AB1" w:rsidRDefault="00A55659" w:rsidP="00A55659">
      <w:pPr>
        <w:spacing w:before="60" w:after="60" w:line="360" w:lineRule="exact"/>
        <w:jc w:val="both"/>
        <w:rPr>
          <w:rFonts w:ascii="Times New Roman" w:eastAsia="Calibri" w:hAnsi="Times New Roman" w:cs="Times New Roman"/>
          <w:b/>
          <w:sz w:val="24"/>
          <w:szCs w:val="24"/>
        </w:rPr>
      </w:pPr>
      <w:r w:rsidRPr="00D26AB1">
        <w:rPr>
          <w:rFonts w:ascii="Times New Roman" w:eastAsia="Calibri" w:hAnsi="Times New Roman" w:cs="Times New Roman"/>
          <w:b/>
          <w:sz w:val="24"/>
          <w:szCs w:val="24"/>
        </w:rPr>
        <w:t>4. Yêu cầu về thử nghiệm:</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a. Thử nghiệm xuất xưởng</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Phải có biên bản thử nghiệm thường xuyên thực hiện bởi nhà sản xuất trên sản phẩm cung cấp tại nhà máy của nhà sản xuất để chứng minh sản phẩm phù hợp với đặc tính kỹ thuật của hợp đồng. Biên bản này thực theo tiêu chuẩn HN 33-S-63 hoặc tiêu chuẩn tương đương, bao gồm các hạng mục:</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Kiểm tra ngoại quan (trơn nhẵn và không có khuyết tật)</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Đo kích thước</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lastRenderedPageBreak/>
        <w:t>+ Thử nghiệm độ bền cơ</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Độ bền điện môi và thử nghiệm chống thấm nước</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b. Thử nghiệm điển hình</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Phải có biên bản thử nghiệm điển hình thực hiện bởi phòng thử nghiệm độc lập trên sản phẩm tương tự để chứng minh sản phẩm phù hợp với đặc tính kỹ thuật của hồ sơ mời thầu. Biên bản này thực hiện theo tiêu chuẩn HN 33-S-63, IEC 61284 hoặc tiêu chuẩn tương đương, bao gồm các hạng mục:</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Thử nghiệm độ bền cơ</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Độ bền điện môi và thử nghiệm chống thấm nước</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Thử lão hóa khí hậu</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Thử lắp đặt ở nhiệt độ thấp</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Thử chống ăn mòn</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Thử lão hóa về điện</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Độ tăng nhiệt khi mang dòng định mức</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Trong trường hợp biên bản thử nghiệm điển hình được thực hiện bởi nhà sản xuất, kết quả thử nghiệm phải được chứng kiến/chứng nhận bởi đại diện của một đơn vị thử nghiệm độc lập quốc tế (như KEMA, CESI, SGS…) hoặc phòng thử nghiệm của nhà sản xuất được chứng nhận bởi đơn vị chứng nhận quốc tế phù hợp với tiêu chuẩn ISO/IEC 17025.</w:t>
      </w:r>
    </w:p>
    <w:p w:rsidR="00A55659" w:rsidRPr="00D26AB1" w:rsidRDefault="00A55659" w:rsidP="00A55659">
      <w:pPr>
        <w:spacing w:before="60" w:after="60" w:line="360" w:lineRule="exact"/>
        <w:jc w:val="both"/>
        <w:rPr>
          <w:rFonts w:ascii="Times New Roman" w:eastAsia="Calibri" w:hAnsi="Times New Roman" w:cs="Times New Roman"/>
          <w:sz w:val="24"/>
          <w:szCs w:val="24"/>
        </w:rPr>
      </w:pPr>
      <w:r w:rsidRPr="00D26AB1">
        <w:rPr>
          <w:rFonts w:ascii="Times New Roman" w:eastAsia="Calibri" w:hAnsi="Times New Roman" w:cs="Times New Roman"/>
          <w:sz w:val="24"/>
          <w:szCs w:val="24"/>
        </w:rPr>
        <w:t>- Biên bản thử nghiệm điển hình phải trình bày các thông tin sau: (i) Tên, địa chỉ, chữ ký/con dấu của phòng thí nghiệm; (ii) Sản phẩm thử nghiệm, hạng mục thử nghiệm, tiêu chuẩn áp dụng, khách hàng, ngày thử nghiệm, ngày phát hành, nơi thử nghiệm, chi tiết thử nghiệm, phương pháp thử nghiệm, kết quả thử nghiệm,...; (iii) Loại, nhà sản xuất, nước sản xuất của sản phẩm thử nghiệm.</w:t>
      </w:r>
    </w:p>
    <w:p w:rsidR="00A55659" w:rsidRPr="00D26AB1" w:rsidRDefault="00A55659" w:rsidP="00A55659">
      <w:pPr>
        <w:spacing w:before="60" w:after="60" w:line="360" w:lineRule="exact"/>
        <w:jc w:val="both"/>
        <w:rPr>
          <w:rFonts w:ascii="Times New Roman" w:eastAsia="Calibri" w:hAnsi="Times New Roman" w:cs="Times New Roman"/>
          <w:b/>
          <w:sz w:val="24"/>
          <w:szCs w:val="24"/>
        </w:rPr>
      </w:pPr>
      <w:r w:rsidRPr="00D26AB1">
        <w:rPr>
          <w:rFonts w:ascii="Times New Roman" w:eastAsia="Calibri" w:hAnsi="Times New Roman" w:cs="Times New Roman"/>
          <w:b/>
          <w:sz w:val="24"/>
          <w:szCs w:val="24"/>
        </w:rPr>
        <w:t>5. Bảng yêu cầu về đặc tính kỹ thuật:</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4068"/>
        <w:gridCol w:w="995"/>
        <w:gridCol w:w="2220"/>
        <w:gridCol w:w="1955"/>
      </w:tblGrid>
      <w:tr w:rsidR="00D26AB1" w:rsidRPr="00D26AB1" w:rsidTr="00A454F0">
        <w:trPr>
          <w:tblHeader/>
        </w:trPr>
        <w:tc>
          <w:tcPr>
            <w:tcW w:w="558" w:type="dxa"/>
            <w:shd w:val="clear" w:color="auto" w:fill="auto"/>
            <w:vAlign w:val="center"/>
          </w:tcPr>
          <w:p w:rsidR="00A55659" w:rsidRPr="00D26AB1" w:rsidRDefault="00A55659" w:rsidP="00A454F0">
            <w:pPr>
              <w:spacing w:before="60" w:after="60" w:line="360" w:lineRule="exact"/>
              <w:jc w:val="center"/>
              <w:rPr>
                <w:rFonts w:ascii="Times New Roman" w:eastAsia="Calibri" w:hAnsi="Times New Roman" w:cs="Times New Roman"/>
                <w:b/>
                <w:sz w:val="24"/>
                <w:szCs w:val="24"/>
              </w:rPr>
            </w:pPr>
            <w:r w:rsidRPr="00D26AB1">
              <w:rPr>
                <w:rFonts w:ascii="Times New Roman" w:eastAsia="Calibri" w:hAnsi="Times New Roman" w:cs="Times New Roman"/>
                <w:b/>
                <w:sz w:val="24"/>
                <w:szCs w:val="24"/>
              </w:rPr>
              <w:t>TT</w:t>
            </w:r>
          </w:p>
        </w:tc>
        <w:tc>
          <w:tcPr>
            <w:tcW w:w="4068" w:type="dxa"/>
            <w:shd w:val="clear" w:color="auto" w:fill="auto"/>
            <w:vAlign w:val="center"/>
          </w:tcPr>
          <w:p w:rsidR="00A55659" w:rsidRPr="00D26AB1" w:rsidRDefault="00A55659" w:rsidP="00A454F0">
            <w:pPr>
              <w:spacing w:before="60" w:after="60" w:line="360" w:lineRule="exact"/>
              <w:jc w:val="center"/>
              <w:rPr>
                <w:rFonts w:ascii="Times New Roman" w:eastAsia="Calibri" w:hAnsi="Times New Roman" w:cs="Times New Roman"/>
                <w:b/>
                <w:sz w:val="24"/>
                <w:szCs w:val="24"/>
              </w:rPr>
            </w:pPr>
            <w:r w:rsidRPr="00D26AB1">
              <w:rPr>
                <w:rFonts w:ascii="Times New Roman" w:eastAsia="Calibri" w:hAnsi="Times New Roman" w:cs="Times New Roman"/>
                <w:b/>
                <w:sz w:val="24"/>
                <w:szCs w:val="24"/>
              </w:rPr>
              <w:t>Hạng mục</w:t>
            </w:r>
          </w:p>
        </w:tc>
        <w:tc>
          <w:tcPr>
            <w:tcW w:w="995" w:type="dxa"/>
            <w:shd w:val="clear" w:color="auto" w:fill="auto"/>
            <w:vAlign w:val="center"/>
          </w:tcPr>
          <w:p w:rsidR="00A55659" w:rsidRPr="00D26AB1" w:rsidRDefault="00A55659" w:rsidP="00A454F0">
            <w:pPr>
              <w:spacing w:before="60" w:after="60" w:line="360" w:lineRule="exact"/>
              <w:jc w:val="center"/>
              <w:rPr>
                <w:rFonts w:ascii="Times New Roman" w:eastAsia="Calibri" w:hAnsi="Times New Roman" w:cs="Times New Roman"/>
                <w:b/>
                <w:sz w:val="24"/>
                <w:szCs w:val="24"/>
              </w:rPr>
            </w:pPr>
            <w:r w:rsidRPr="00D26AB1">
              <w:rPr>
                <w:rFonts w:ascii="Times New Roman" w:eastAsia="Calibri" w:hAnsi="Times New Roman" w:cs="Times New Roman"/>
                <w:b/>
                <w:sz w:val="24"/>
                <w:szCs w:val="24"/>
              </w:rPr>
              <w:t>Đơn vị đo</w:t>
            </w:r>
          </w:p>
        </w:tc>
        <w:tc>
          <w:tcPr>
            <w:tcW w:w="2220" w:type="dxa"/>
            <w:shd w:val="clear" w:color="auto" w:fill="auto"/>
            <w:vAlign w:val="center"/>
          </w:tcPr>
          <w:p w:rsidR="00A55659" w:rsidRPr="00D26AB1" w:rsidRDefault="00A55659" w:rsidP="00A454F0">
            <w:pPr>
              <w:spacing w:before="60" w:after="60" w:line="360" w:lineRule="exact"/>
              <w:jc w:val="center"/>
              <w:rPr>
                <w:rFonts w:ascii="Times New Roman" w:eastAsia="Calibri" w:hAnsi="Times New Roman" w:cs="Times New Roman"/>
                <w:b/>
                <w:sz w:val="24"/>
                <w:szCs w:val="24"/>
              </w:rPr>
            </w:pPr>
            <w:r w:rsidRPr="00D26AB1">
              <w:rPr>
                <w:rFonts w:ascii="Times New Roman" w:eastAsia="Calibri" w:hAnsi="Times New Roman" w:cs="Times New Roman"/>
                <w:b/>
                <w:sz w:val="24"/>
                <w:szCs w:val="24"/>
              </w:rPr>
              <w:t>Yêu cầu</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b/>
                <w:sz w:val="24"/>
                <w:szCs w:val="24"/>
              </w:rPr>
            </w:pPr>
            <w:r w:rsidRPr="00D26AB1">
              <w:rPr>
                <w:rFonts w:ascii="Times New Roman" w:eastAsia="Calibri" w:hAnsi="Times New Roman" w:cs="Times New Roman"/>
                <w:b/>
                <w:sz w:val="24"/>
                <w:szCs w:val="24"/>
              </w:rPr>
              <w:t>Đề nghị và cam kết</w:t>
            </w: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w:t>
            </w: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Nhà sản xuất</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Nêu cụ thể</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2</w:t>
            </w: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Mã hiệu sản phẩm </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Nêu cụ thể</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3</w:t>
            </w: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Nước sản xuất</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Nêu cụ thể</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4</w:t>
            </w: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Tiêu chuẩn quản lý chất lượng</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Nêu cụ thể</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5</w:t>
            </w: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Tiêu chuẩn áp dụng</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HN 33-S-63, IEC 61284 hoặc tương đương</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lastRenderedPageBreak/>
              <w:t>6</w:t>
            </w: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Loại </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vertAlign w:val="superscript"/>
              </w:rPr>
            </w:pPr>
          </w:p>
        </w:tc>
        <w:tc>
          <w:tcPr>
            <w:tcW w:w="2220" w:type="dxa"/>
            <w:shd w:val="clear" w:color="auto" w:fill="auto"/>
            <w:vAlign w:val="center"/>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Kẹp IPC là loại kẹp 1 hoặc 2 bulông, bọc cách điện, chống thấm nước, dùng để đấu nối rẽ hoặc đấu nối lèo từ cáp nhôm</w:t>
            </w:r>
          </w:p>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vặn xoắn 0.6/1kV LV-ABC đến cáp nhôm vặn xoắn 0.6/1kV LV-ABC, vận hành tốt ở vùng nhiệt đới, vùng biển, vùng ô nhiễm công nghiệp…</w:t>
            </w:r>
          </w:p>
        </w:tc>
        <w:tc>
          <w:tcPr>
            <w:tcW w:w="1955" w:type="dxa"/>
          </w:tcPr>
          <w:p w:rsidR="00A55659" w:rsidRPr="00D26AB1" w:rsidRDefault="00A55659" w:rsidP="00A454F0">
            <w:pPr>
              <w:spacing w:before="60" w:after="60" w:line="360" w:lineRule="exact"/>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7</w:t>
            </w: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Thân kẹp</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vertAlign w:val="superscript"/>
              </w:rPr>
            </w:pPr>
          </w:p>
        </w:tc>
        <w:tc>
          <w:tcPr>
            <w:tcW w:w="2220" w:type="dxa"/>
            <w:shd w:val="clear" w:color="auto" w:fill="auto"/>
            <w:vAlign w:val="center"/>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Làm bằng nhựa có tăng cường sợi thủy tinh, có độ bền cơ học và thời tiết cao, bền với tia tử ngoại, chống rạn nứt, lão hóa và ăn mòn</w:t>
            </w:r>
          </w:p>
        </w:tc>
        <w:tc>
          <w:tcPr>
            <w:tcW w:w="1955" w:type="dxa"/>
          </w:tcPr>
          <w:p w:rsidR="00A55659" w:rsidRPr="00D26AB1" w:rsidRDefault="00A55659" w:rsidP="00A454F0">
            <w:pPr>
              <w:spacing w:before="60" w:after="60" w:line="360" w:lineRule="exact"/>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8</w:t>
            </w: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Bulông</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Bulông, vòng đệm làm bằng vật liệu chống ăn mòn kèm đai ốc siết bứt đầu làm bằng vật liệu chống ăn mòn đảm bảo lưỡi ngàm kẹp chặt vào dây dẫn bọc cách điện mà không làm tróc lớp bọc cách điện cũng như không làm hư </w:t>
            </w:r>
            <w:r w:rsidRPr="00D26AB1">
              <w:rPr>
                <w:rFonts w:ascii="Times New Roman" w:eastAsia="Calibri" w:hAnsi="Times New Roman" w:cs="Times New Roman"/>
                <w:sz w:val="24"/>
                <w:szCs w:val="24"/>
              </w:rPr>
              <w:lastRenderedPageBreak/>
              <w:t>hỏng các tao dây trong ruột dẫn điện</w:t>
            </w:r>
          </w:p>
        </w:tc>
        <w:tc>
          <w:tcPr>
            <w:tcW w:w="1955" w:type="dxa"/>
          </w:tcPr>
          <w:p w:rsidR="00A55659" w:rsidRPr="00D26AB1" w:rsidRDefault="00A55659" w:rsidP="00A454F0">
            <w:pPr>
              <w:spacing w:before="60" w:after="60" w:line="360" w:lineRule="exact"/>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lastRenderedPageBreak/>
              <w:t>9</w:t>
            </w: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Lưỡi ngàm</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Làm bằng hợp kim đồng dẫn điện cao, được mạ thiếc, Bao bọc bởi 1 lớp Polymer đàn hồi đúc ôm chặt vào lưỡi ngàm và mỡ silicon chuyên dùng chống thấm nước và chống ăn mòn</w:t>
            </w:r>
          </w:p>
        </w:tc>
        <w:tc>
          <w:tcPr>
            <w:tcW w:w="1955" w:type="dxa"/>
          </w:tcPr>
          <w:p w:rsidR="00A55659" w:rsidRPr="00D26AB1" w:rsidRDefault="00A55659" w:rsidP="00A454F0">
            <w:pPr>
              <w:spacing w:before="60" w:after="60" w:line="360" w:lineRule="exact"/>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10</w:t>
            </w: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Lực xiết bứt đầu bulông</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Nm</w:t>
            </w:r>
          </w:p>
        </w:tc>
        <w:tc>
          <w:tcPr>
            <w:tcW w:w="2220"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IPC 95 – 35 </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18 ± 10% Nm</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IPC 95 – 70 </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18 ± 10% Nm</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IPC 95 – 95</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18 ± 10% Nm</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IPC 120 – 120 </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18 ± 10% Nm</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IPC 185 – 150</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18 ± 10% Nm</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11</w:t>
            </w: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Tiết diện danh định của dây dẫn</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vertAlign w:val="superscript"/>
              </w:rPr>
            </w:pPr>
            <w:r w:rsidRPr="00D26AB1">
              <w:rPr>
                <w:rFonts w:ascii="Times New Roman" w:eastAsia="Calibri" w:hAnsi="Times New Roman" w:cs="Times New Roman"/>
                <w:sz w:val="24"/>
                <w:szCs w:val="24"/>
              </w:rPr>
              <w:t>mm</w:t>
            </w:r>
            <w:r w:rsidRPr="00D26AB1">
              <w:rPr>
                <w:rFonts w:ascii="Times New Roman" w:eastAsia="Calibri" w:hAnsi="Times New Roman" w:cs="Times New Roman"/>
                <w:sz w:val="24"/>
                <w:szCs w:val="24"/>
                <w:vertAlign w:val="superscript"/>
              </w:rPr>
              <w:t>2</w:t>
            </w:r>
          </w:p>
        </w:tc>
        <w:tc>
          <w:tcPr>
            <w:tcW w:w="2220"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Trục chính cáp nhôm LV-ABC/ Nhánh rẽ cáp nhôm LV-ABC</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IPC 95 – 35 </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35 – 95 / 6 – 35</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IPC 95 – 70 </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35 – 95 / 6 – 70</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IPC 95 – 95</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35 – 95 / 6 – 95</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IPC 120 – 120 </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35 – 120 / 6 – 120</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IPC 185 – 150</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50 – 185 / 6 – 150</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12</w:t>
            </w: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Dòng định mức liên tục của kẹp </w:t>
            </w:r>
          </w:p>
        </w:tc>
        <w:tc>
          <w:tcPr>
            <w:tcW w:w="995"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A</w:t>
            </w:r>
          </w:p>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Phải lớn hơn hoặc bằng dòng định mức của dây nhôm vặn </w:t>
            </w:r>
            <w:r w:rsidRPr="00D26AB1">
              <w:rPr>
                <w:rFonts w:ascii="Times New Roman" w:eastAsia="Calibri" w:hAnsi="Times New Roman" w:cs="Times New Roman"/>
                <w:sz w:val="24"/>
                <w:szCs w:val="24"/>
              </w:rPr>
              <w:lastRenderedPageBreak/>
              <w:t>xoắn LV-ABC tương ứng</w:t>
            </w:r>
          </w:p>
        </w:tc>
        <w:tc>
          <w:tcPr>
            <w:tcW w:w="1955" w:type="dxa"/>
          </w:tcPr>
          <w:p w:rsidR="00A55659" w:rsidRPr="00D26AB1" w:rsidRDefault="00A55659" w:rsidP="00A454F0">
            <w:pPr>
              <w:spacing w:before="60" w:after="60" w:line="360" w:lineRule="exact"/>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IPC 95 – 35 </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 175A</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IPC 95 – 70 </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 270A</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IPC 95 – 95</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 270A</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IPC 120 – 120 </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 350A</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IPC 185 – 150</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 450A</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13</w:t>
            </w: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Độ bền điện môi và chống thấm nước ở 50Hz trong 1 phút, trong nước (kẹp IPC phải được ngâm trong nước 30 phút trước khi thử nghiệm)</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kV</w:t>
            </w:r>
          </w:p>
        </w:tc>
        <w:tc>
          <w:tcPr>
            <w:tcW w:w="2220"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6</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14</w:t>
            </w: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Nắp bịt đầu cáp </w:t>
            </w:r>
          </w:p>
          <w:p w:rsidR="00A55659" w:rsidRPr="00D26AB1" w:rsidRDefault="00A55659" w:rsidP="00A454F0">
            <w:pPr>
              <w:spacing w:before="60" w:after="60" w:line="360" w:lineRule="exact"/>
              <w:rPr>
                <w:rFonts w:ascii="Times New Roman" w:eastAsia="Calibri" w:hAnsi="Times New Roman" w:cs="Times New Roman"/>
                <w:sz w:val="24"/>
                <w:szCs w:val="24"/>
              </w:rPr>
            </w:pP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Làm bằng vật liệu cao su đàn hồi. Kẹp IPC kèm theo nắp bịt đầu cáp để bảo vệ cáp chống thấm nước. Các nắp bịt đầu cáp này không được rời khỏi thân của nối bọc cách điện ngay cả khi không sử dụng.</w:t>
            </w:r>
          </w:p>
        </w:tc>
        <w:tc>
          <w:tcPr>
            <w:tcW w:w="1955" w:type="dxa"/>
          </w:tcPr>
          <w:p w:rsidR="00A55659" w:rsidRPr="00D26AB1" w:rsidRDefault="00A55659" w:rsidP="00A454F0">
            <w:pPr>
              <w:spacing w:before="60" w:after="60" w:line="360" w:lineRule="exact"/>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15</w:t>
            </w: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Nhiệt độ môi trường cực đại</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45</w:t>
            </w:r>
            <w:r w:rsidRPr="00D26AB1">
              <w:rPr>
                <w:rFonts w:ascii="Times New Roman" w:eastAsia="Calibri" w:hAnsi="Times New Roman" w:cs="Times New Roman"/>
                <w:sz w:val="24"/>
                <w:szCs w:val="24"/>
                <w:vertAlign w:val="superscript"/>
              </w:rPr>
              <w:t>o</w:t>
            </w:r>
            <w:r w:rsidRPr="00D26AB1">
              <w:rPr>
                <w:rFonts w:ascii="Times New Roman" w:eastAsia="Calibri" w:hAnsi="Times New Roman" w:cs="Times New Roman"/>
                <w:sz w:val="24"/>
                <w:szCs w:val="24"/>
              </w:rPr>
              <w:t>C</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16</w:t>
            </w: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Độ ẩm môi trường tương đối cực đại</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100%</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17</w:t>
            </w: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Ghi nhãn</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Kẹp phải được ghi nhãn với các nội dung sau:</w:t>
            </w:r>
          </w:p>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Nhãn hiệu/tên nhà sản xuất</w:t>
            </w:r>
          </w:p>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 Tiết diện lớn nhất/nhỏ nhất của </w:t>
            </w:r>
            <w:r w:rsidRPr="00D26AB1">
              <w:rPr>
                <w:rFonts w:ascii="Times New Roman" w:eastAsia="Calibri" w:hAnsi="Times New Roman" w:cs="Times New Roman"/>
                <w:sz w:val="24"/>
                <w:szCs w:val="24"/>
              </w:rPr>
              <w:lastRenderedPageBreak/>
              <w:t>dây chính và dây rẽ…</w:t>
            </w:r>
          </w:p>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Việc ghi nhãn phải đảm bảo rõ và bền</w:t>
            </w:r>
          </w:p>
        </w:tc>
        <w:tc>
          <w:tcPr>
            <w:tcW w:w="1955" w:type="dxa"/>
          </w:tcPr>
          <w:p w:rsidR="00A55659" w:rsidRPr="00D26AB1" w:rsidRDefault="00A55659" w:rsidP="00A454F0">
            <w:pPr>
              <w:spacing w:before="60" w:after="60" w:line="360" w:lineRule="exact"/>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lastRenderedPageBreak/>
              <w:t>18</w:t>
            </w: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Kiểm tra và thử nghiệm </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Nêu cụ thể</w:t>
            </w:r>
          </w:p>
        </w:tc>
        <w:tc>
          <w:tcPr>
            <w:tcW w:w="1955" w:type="dxa"/>
          </w:tcPr>
          <w:p w:rsidR="00A55659" w:rsidRPr="00D26AB1" w:rsidRDefault="00A55659" w:rsidP="00A454F0">
            <w:pPr>
              <w:spacing w:before="60" w:after="60" w:line="360" w:lineRule="exact"/>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19</w:t>
            </w: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Catalogue/Bản vẽ của nhà sản xuất thể hiện các kích thước và thông số kỹ thuật</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Có</w:t>
            </w:r>
          </w:p>
        </w:tc>
        <w:tc>
          <w:tcPr>
            <w:tcW w:w="1955" w:type="dxa"/>
          </w:tcPr>
          <w:p w:rsidR="00A55659" w:rsidRPr="00D26AB1" w:rsidRDefault="00A55659" w:rsidP="00A454F0">
            <w:pPr>
              <w:spacing w:before="60" w:after="60" w:line="360" w:lineRule="exact"/>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20</w:t>
            </w: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Bao gói </w:t>
            </w:r>
          </w:p>
          <w:p w:rsidR="00A55659" w:rsidRPr="00D26AB1" w:rsidRDefault="00A55659" w:rsidP="00A454F0">
            <w:pPr>
              <w:spacing w:before="60" w:after="60" w:line="360" w:lineRule="exact"/>
              <w:rPr>
                <w:rFonts w:ascii="Times New Roman" w:eastAsia="Calibri" w:hAnsi="Times New Roman" w:cs="Times New Roman"/>
                <w:sz w:val="24"/>
                <w:szCs w:val="24"/>
              </w:rPr>
            </w:pP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Kẹp phải được đóng gói để dễ dàng và thuận tiện cho việc bảo quản trong kho cũng như vận chuyển</w:t>
            </w:r>
          </w:p>
        </w:tc>
        <w:tc>
          <w:tcPr>
            <w:tcW w:w="1955" w:type="dxa"/>
          </w:tcPr>
          <w:p w:rsidR="00A55659" w:rsidRPr="00D26AB1" w:rsidRDefault="00A55659" w:rsidP="00A454F0">
            <w:pPr>
              <w:spacing w:before="60" w:after="60" w:line="360" w:lineRule="exact"/>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21</w:t>
            </w: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Thí nghiệm điểm hình</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Có</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22</w:t>
            </w: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Thí nghiệm xuất xưởng</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Có</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r w:rsidR="00D26AB1" w:rsidRPr="00D26AB1" w:rsidTr="00A454F0">
        <w:tc>
          <w:tcPr>
            <w:tcW w:w="558"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23</w:t>
            </w:r>
          </w:p>
        </w:tc>
        <w:tc>
          <w:tcPr>
            <w:tcW w:w="4068" w:type="dxa"/>
            <w:shd w:val="clear" w:color="auto" w:fill="auto"/>
          </w:tcPr>
          <w:p w:rsidR="00A55659" w:rsidRPr="00D26AB1" w:rsidRDefault="00A55659" w:rsidP="00A454F0">
            <w:pPr>
              <w:spacing w:before="60" w:after="6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Thí nghiệm nghiệm thu</w:t>
            </w:r>
          </w:p>
        </w:tc>
        <w:tc>
          <w:tcPr>
            <w:tcW w:w="995"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D26AB1" w:rsidRDefault="00A55659" w:rsidP="00A454F0">
            <w:pPr>
              <w:spacing w:before="60" w:after="60" w:line="360" w:lineRule="exact"/>
              <w:jc w:val="center"/>
              <w:rPr>
                <w:rFonts w:ascii="Times New Roman" w:eastAsia="Calibri" w:hAnsi="Times New Roman" w:cs="Times New Roman"/>
                <w:sz w:val="24"/>
                <w:szCs w:val="24"/>
              </w:rPr>
            </w:pPr>
            <w:r w:rsidRPr="00D26AB1">
              <w:rPr>
                <w:rFonts w:ascii="Times New Roman" w:eastAsia="Calibri" w:hAnsi="Times New Roman" w:cs="Times New Roman"/>
                <w:sz w:val="24"/>
                <w:szCs w:val="24"/>
              </w:rPr>
              <w:t>Có</w:t>
            </w:r>
          </w:p>
        </w:tc>
        <w:tc>
          <w:tcPr>
            <w:tcW w:w="1955" w:type="dxa"/>
          </w:tcPr>
          <w:p w:rsidR="00A55659" w:rsidRPr="00D26AB1" w:rsidRDefault="00A55659" w:rsidP="00A454F0">
            <w:pPr>
              <w:spacing w:before="60" w:after="60" w:line="360" w:lineRule="exact"/>
              <w:jc w:val="center"/>
              <w:rPr>
                <w:rFonts w:ascii="Times New Roman" w:eastAsia="Calibri" w:hAnsi="Times New Roman" w:cs="Times New Roman"/>
                <w:sz w:val="24"/>
                <w:szCs w:val="24"/>
              </w:rPr>
            </w:pPr>
          </w:p>
        </w:tc>
      </w:tr>
    </w:tbl>
    <w:p w:rsidR="00A55659" w:rsidRPr="00D26AB1" w:rsidRDefault="00A55659" w:rsidP="00803967">
      <w:pPr>
        <w:spacing w:after="0" w:line="360" w:lineRule="exact"/>
        <w:rPr>
          <w:rFonts w:ascii="Times New Roman" w:eastAsia="Calibri" w:hAnsi="Times New Roman" w:cs="Times New Roman"/>
          <w:b/>
          <w:sz w:val="24"/>
          <w:szCs w:val="24"/>
        </w:rPr>
      </w:pPr>
      <w:r w:rsidRPr="00D26AB1">
        <w:rPr>
          <w:rFonts w:ascii="Times New Roman" w:eastAsia="Calibri" w:hAnsi="Times New Roman" w:cs="Times New Roman"/>
          <w:b/>
          <w:sz w:val="24"/>
          <w:szCs w:val="24"/>
        </w:rPr>
        <w:t>XX</w:t>
      </w:r>
      <w:r w:rsidR="00552D73" w:rsidRPr="00D26AB1">
        <w:rPr>
          <w:rFonts w:ascii="Times New Roman" w:eastAsia="Calibri" w:hAnsi="Times New Roman" w:cs="Times New Roman"/>
          <w:b/>
          <w:sz w:val="24"/>
          <w:szCs w:val="24"/>
        </w:rPr>
        <w:t>IV</w:t>
      </w:r>
      <w:r w:rsidRPr="00D26AB1">
        <w:rPr>
          <w:rFonts w:ascii="Times New Roman" w:eastAsia="Calibri" w:hAnsi="Times New Roman" w:cs="Times New Roman"/>
          <w:b/>
          <w:sz w:val="24"/>
          <w:szCs w:val="24"/>
        </w:rPr>
        <w:t>. Ghíp MV-IPC-Xuyên vỏ cách điện:</w:t>
      </w:r>
    </w:p>
    <w:p w:rsidR="004541C3" w:rsidRPr="00D26AB1" w:rsidRDefault="004541C3" w:rsidP="00803967">
      <w:pPr>
        <w:spacing w:after="0" w:line="360" w:lineRule="exact"/>
        <w:rPr>
          <w:rFonts w:ascii="Times New Roman" w:eastAsia="Calibri" w:hAnsi="Times New Roman" w:cs="Times New Roman"/>
          <w:i/>
          <w:sz w:val="24"/>
          <w:szCs w:val="24"/>
        </w:rPr>
      </w:pPr>
      <w:r w:rsidRPr="00D26AB1">
        <w:rPr>
          <w:rFonts w:ascii="Times New Roman" w:eastAsia="Calibri" w:hAnsi="Times New Roman" w:cs="Times New Roman"/>
          <w:i/>
          <w:sz w:val="24"/>
          <w:szCs w:val="24"/>
        </w:rPr>
        <w:t xml:space="preserve">(Áp dụng Tờ trình số 5999/TTr-AT ngày 15/10/2020 </w:t>
      </w:r>
      <w:r w:rsidR="00A96C11" w:rsidRPr="00D26AB1">
        <w:rPr>
          <w:rFonts w:ascii="Times New Roman" w:eastAsia="Calibri" w:hAnsi="Times New Roman" w:cs="Times New Roman"/>
          <w:i/>
          <w:sz w:val="24"/>
          <w:szCs w:val="24"/>
        </w:rPr>
        <w:t>về việc thí điểm tiêu chuẩn kỹ thuật phụ kiện dây ASCR bọc cách điện 22kV)</w:t>
      </w:r>
    </w:p>
    <w:p w:rsidR="00A55659" w:rsidRPr="00D26AB1" w:rsidRDefault="00A55659" w:rsidP="00803967">
      <w:pPr>
        <w:spacing w:after="0" w:line="360" w:lineRule="exact"/>
        <w:rPr>
          <w:rFonts w:ascii="Times New Roman" w:eastAsia="Calibri" w:hAnsi="Times New Roman" w:cs="Times New Roman"/>
          <w:b/>
          <w:sz w:val="24"/>
          <w:szCs w:val="24"/>
        </w:rPr>
      </w:pPr>
      <w:bookmarkStart w:id="401" w:name="bookmark1"/>
      <w:r w:rsidRPr="00D26AB1">
        <w:rPr>
          <w:rFonts w:ascii="Times New Roman" w:eastAsia="Calibri" w:hAnsi="Times New Roman" w:cs="Times New Roman"/>
          <w:b/>
          <w:sz w:val="24"/>
          <w:szCs w:val="24"/>
        </w:rPr>
        <w:t>1. Phạm vi áp dụng</w:t>
      </w:r>
      <w:bookmarkEnd w:id="401"/>
    </w:p>
    <w:p w:rsidR="00A55659" w:rsidRPr="00D26AB1" w:rsidRDefault="00A55659" w:rsidP="00803967">
      <w:pPr>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Đặc tính kỹ thuật này áp dụng cho kẹp răng (ghíp nối) dùng đề đấu nối cáp trần hoặc cáp bọc với cáp ACSR bọc cách điện XLPE trên đường dây có cấp điện áp đến 22kV.</w:t>
      </w:r>
    </w:p>
    <w:p w:rsidR="00A55659" w:rsidRPr="00D26AB1" w:rsidRDefault="00A55659" w:rsidP="00803967">
      <w:pPr>
        <w:spacing w:after="0" w:line="360" w:lineRule="exact"/>
        <w:rPr>
          <w:rFonts w:ascii="Times New Roman" w:eastAsia="Calibri" w:hAnsi="Times New Roman" w:cs="Times New Roman"/>
          <w:b/>
          <w:sz w:val="24"/>
          <w:szCs w:val="24"/>
        </w:rPr>
      </w:pPr>
      <w:bookmarkStart w:id="402" w:name="bookmark2"/>
      <w:r w:rsidRPr="00D26AB1">
        <w:rPr>
          <w:rFonts w:ascii="Times New Roman" w:eastAsia="Calibri" w:hAnsi="Times New Roman" w:cs="Times New Roman"/>
          <w:b/>
          <w:sz w:val="24"/>
          <w:szCs w:val="24"/>
        </w:rPr>
        <w:t>2. Tiêu chuẩn áp dụng</w:t>
      </w:r>
      <w:bookmarkEnd w:id="402"/>
    </w:p>
    <w:p w:rsidR="00A55659" w:rsidRPr="00D26AB1" w:rsidRDefault="00A55659" w:rsidP="00803967">
      <w:pPr>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Sản xuất và thử nghiệm theo tiêu chuẩn AS/NZS 4396:1999, IEC 60695-2-11: 2000, HN 33-S-63, BSEN 50397-2: 2009, TCVN 3624: 1981, UL 94-1998, AS TME 1252-98, hoặc các tiêu chuẩn tương đương.</w:t>
      </w:r>
    </w:p>
    <w:p w:rsidR="00A55659" w:rsidRPr="00D26AB1" w:rsidRDefault="00A55659" w:rsidP="00803967">
      <w:pPr>
        <w:spacing w:after="0" w:line="360" w:lineRule="exact"/>
        <w:rPr>
          <w:rFonts w:ascii="Times New Roman" w:eastAsia="Calibri" w:hAnsi="Times New Roman" w:cs="Times New Roman"/>
          <w:b/>
          <w:sz w:val="24"/>
          <w:szCs w:val="24"/>
        </w:rPr>
      </w:pPr>
      <w:bookmarkStart w:id="403" w:name="bookmark3"/>
      <w:r w:rsidRPr="00D26AB1">
        <w:rPr>
          <w:rFonts w:ascii="Times New Roman" w:eastAsia="Calibri" w:hAnsi="Times New Roman" w:cs="Times New Roman"/>
          <w:b/>
          <w:sz w:val="24"/>
          <w:szCs w:val="24"/>
        </w:rPr>
        <w:t>3. Yêu cầu kiểm tra và thử nghiệm</w:t>
      </w:r>
      <w:bookmarkEnd w:id="403"/>
    </w:p>
    <w:p w:rsidR="00A55659" w:rsidRPr="00D26AB1" w:rsidRDefault="00A55659" w:rsidP="00803967">
      <w:pPr>
        <w:spacing w:after="0" w:line="360" w:lineRule="exact"/>
        <w:rPr>
          <w:rFonts w:ascii="Times New Roman" w:eastAsia="Calibri" w:hAnsi="Times New Roman" w:cs="Times New Roman"/>
          <w:b/>
          <w:sz w:val="24"/>
          <w:szCs w:val="24"/>
        </w:rPr>
      </w:pPr>
      <w:bookmarkStart w:id="404" w:name="bookmark4"/>
      <w:r w:rsidRPr="00D26AB1">
        <w:rPr>
          <w:rFonts w:ascii="Times New Roman" w:eastAsia="Calibri" w:hAnsi="Times New Roman" w:cs="Times New Roman"/>
          <w:b/>
          <w:sz w:val="24"/>
          <w:szCs w:val="24"/>
        </w:rPr>
        <w:t>3.1. Thử nghiệm thường xuyên:</w:t>
      </w:r>
      <w:bookmarkEnd w:id="404"/>
    </w:p>
    <w:p w:rsidR="00A55659" w:rsidRPr="00D26AB1" w:rsidRDefault="00A55659" w:rsidP="00803967">
      <w:pPr>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Khi giao hàng, nhà thầu phải cung cấp cho bên mua biên bản thử nghiệm thường xuyên thực hiện bởi nhà sản xuất trên sản phẩm cung cấp tại nhà máy của nhà sản xuất để chứng minh sản phẩm giao </w:t>
      </w:r>
      <w:r w:rsidRPr="00D26AB1">
        <w:rPr>
          <w:rFonts w:ascii="Times New Roman" w:eastAsia="Calibri" w:hAnsi="Times New Roman" w:cs="Times New Roman"/>
          <w:sz w:val="24"/>
          <w:szCs w:val="24"/>
        </w:rPr>
        <w:lastRenderedPageBreak/>
        <w:t>phù hợp với đặc tính kỹ thuật của hợp đồng. Biên bản này thực theo tiêu chuẩn nêu trong II hoặc tiêu chuẩn tương đương, bao gồm các hạng mục:</w:t>
      </w:r>
    </w:p>
    <w:p w:rsidR="00A55659" w:rsidRPr="00D26AB1" w:rsidRDefault="00A55659" w:rsidP="00803967">
      <w:pPr>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Kiểm tra ngoại quan và mối ép giữa dây và mỏ phóng.</w:t>
      </w:r>
    </w:p>
    <w:p w:rsidR="00A55659" w:rsidRPr="00D26AB1" w:rsidRDefault="00A55659" w:rsidP="00803967">
      <w:pPr>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xml:space="preserve">- Thử lực xiết bu long bứt đầu. </w:t>
      </w:r>
    </w:p>
    <w:p w:rsidR="00A55659" w:rsidRPr="00D26AB1" w:rsidRDefault="00A55659" w:rsidP="00803967">
      <w:pPr>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Thử vật liệu thân ghíp nối (chống cháy)</w:t>
      </w:r>
    </w:p>
    <w:p w:rsidR="00A55659" w:rsidRPr="00D26AB1" w:rsidRDefault="00A55659" w:rsidP="00803967">
      <w:pPr>
        <w:spacing w:after="0" w:line="360" w:lineRule="exact"/>
        <w:rPr>
          <w:rFonts w:ascii="Times New Roman" w:eastAsia="Calibri" w:hAnsi="Times New Roman" w:cs="Times New Roman"/>
          <w:b/>
          <w:sz w:val="24"/>
          <w:szCs w:val="24"/>
        </w:rPr>
      </w:pPr>
      <w:bookmarkStart w:id="405" w:name="bookmark5"/>
      <w:r w:rsidRPr="00D26AB1">
        <w:rPr>
          <w:rFonts w:ascii="Times New Roman" w:eastAsia="Calibri" w:hAnsi="Times New Roman" w:cs="Times New Roman"/>
          <w:b/>
          <w:sz w:val="24"/>
          <w:szCs w:val="24"/>
        </w:rPr>
        <w:t>3.2. Thử nghiệm điển hình:</w:t>
      </w:r>
      <w:bookmarkEnd w:id="405"/>
    </w:p>
    <w:p w:rsidR="00A55659" w:rsidRPr="00D26AB1" w:rsidRDefault="00A55659" w:rsidP="00803967">
      <w:pPr>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Nhà thầu phải xuất trình theo hồ sơ dự thầu biên bản thử nghiệm điển hình thực hiện bởi phòng thử nghiệm độc lập trên sản phẩm tương tự sản phẩm chào để chứng minh sản phẩm chào phù hợp với đặc tính kỹ thuật của hồ sơ mời thầu. Biên bản này thực hiện theo tiêu chuẩn nêu trong II hoặc tiêu chuẩn tương đương, bao gồm các hạng mục:</w:t>
      </w:r>
    </w:p>
    <w:p w:rsidR="00A55659" w:rsidRPr="00D26AB1" w:rsidRDefault="00A55659" w:rsidP="00803967">
      <w:pPr>
        <w:spacing w:after="0" w:line="360" w:lineRule="exact"/>
        <w:rPr>
          <w:rFonts w:ascii="Times New Roman" w:eastAsia="Calibri" w:hAnsi="Times New Roman" w:cs="Times New Roman"/>
          <w:b/>
          <w:sz w:val="24"/>
          <w:szCs w:val="24"/>
        </w:rPr>
      </w:pPr>
      <w:r w:rsidRPr="00D26AB1">
        <w:rPr>
          <w:rFonts w:ascii="Times New Roman" w:eastAsia="Calibri" w:hAnsi="Times New Roman" w:cs="Times New Roman"/>
          <w:b/>
          <w:sz w:val="24"/>
          <w:szCs w:val="24"/>
        </w:rPr>
        <w:t>3.2.1. Đối với ghíp nối:</w:t>
      </w:r>
    </w:p>
    <w:p w:rsidR="00A55659" w:rsidRPr="00D26AB1" w:rsidRDefault="00A55659" w:rsidP="00803967">
      <w:pPr>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Thử nghiệm độ bền cơ (mechanical test)</w:t>
      </w:r>
    </w:p>
    <w:p w:rsidR="00A55659" w:rsidRPr="00D26AB1" w:rsidRDefault="00A55659" w:rsidP="00803967">
      <w:pPr>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Độ bền điện môi và thử nghiệm chống thấm nước (dielectric strength and watertightness test)</w:t>
      </w:r>
    </w:p>
    <w:p w:rsidR="00A55659" w:rsidRPr="00D26AB1" w:rsidRDefault="00A55659" w:rsidP="00803967">
      <w:pPr>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Thử chống ăn mòn trong môi trường sương muối</w:t>
      </w:r>
    </w:p>
    <w:p w:rsidR="00A55659" w:rsidRPr="00D26AB1" w:rsidRDefault="00A55659" w:rsidP="00803967">
      <w:pPr>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Thử lão hóa về điện (electrical ageing test), 500 chu kỳ.</w:t>
      </w:r>
    </w:p>
    <w:p w:rsidR="00A55659" w:rsidRPr="00D26AB1" w:rsidRDefault="00A55659" w:rsidP="00803967">
      <w:pPr>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Độ tăng nhiệt khi mang dòng định mức (Temperature rise).</w:t>
      </w:r>
    </w:p>
    <w:p w:rsidR="00A55659" w:rsidRPr="00D26AB1" w:rsidRDefault="00A55659" w:rsidP="00803967">
      <w:pPr>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Khả năng chịu đựng dòng điện ngắn mạch.</w:t>
      </w:r>
    </w:p>
    <w:p w:rsidR="00A55659" w:rsidRPr="00D26AB1" w:rsidRDefault="00A55659" w:rsidP="00803967">
      <w:pPr>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Thử lão hóa về thời tiết (tia UV 5000h)</w:t>
      </w:r>
    </w:p>
    <w:p w:rsidR="00A55659" w:rsidRPr="00D26AB1" w:rsidRDefault="00A55659" w:rsidP="00803967">
      <w:pPr>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Thử vật liệu thân kẹp (chống cháy).</w:t>
      </w:r>
    </w:p>
    <w:p w:rsidR="00A55659" w:rsidRPr="00D26AB1" w:rsidRDefault="00A55659" w:rsidP="00803967">
      <w:pPr>
        <w:spacing w:after="0" w:line="360" w:lineRule="exact"/>
        <w:rPr>
          <w:rFonts w:ascii="Times New Roman" w:eastAsia="Calibri" w:hAnsi="Times New Roman" w:cs="Times New Roman"/>
          <w:b/>
          <w:sz w:val="24"/>
          <w:szCs w:val="24"/>
        </w:rPr>
      </w:pPr>
      <w:r w:rsidRPr="00D26AB1">
        <w:rPr>
          <w:rFonts w:ascii="Times New Roman" w:eastAsia="Calibri" w:hAnsi="Times New Roman" w:cs="Times New Roman"/>
          <w:b/>
          <w:sz w:val="24"/>
          <w:szCs w:val="24"/>
        </w:rPr>
        <w:t xml:space="preserve">3.2.2. Biên bản thử nghiệm điển hình phải trình bày các thông tin sau: </w:t>
      </w:r>
    </w:p>
    <w:p w:rsidR="00A55659" w:rsidRPr="00D26AB1" w:rsidRDefault="00A55659" w:rsidP="00803967">
      <w:pPr>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(i) Tên, địa chỉ, chữ ký/con dấu của phòng thí nghiệm; (ii) Sản phẩm thử nghiệm, hình sản phẩm, hạng mục thử nghiệm, tiêu chuẩn áp dụng, khách hàng, ngày thử nghiệm, ngày phát hành, nơi thử nghiệm, chi tiết thử nghiệm, phương pháp thử nghiệm, kết quả thử nghiệm,...; (iii) Loại, nhà sản xuất, nước sản xuất của sản phẩm thử nghiệm.</w:t>
      </w:r>
    </w:p>
    <w:p w:rsidR="00A55659" w:rsidRPr="00D26AB1" w:rsidRDefault="00A55659" w:rsidP="00803967">
      <w:pPr>
        <w:spacing w:after="0" w:line="360" w:lineRule="exact"/>
        <w:rPr>
          <w:rFonts w:ascii="Times New Roman" w:eastAsia="Calibri" w:hAnsi="Times New Roman" w:cs="Times New Roman"/>
          <w:b/>
          <w:sz w:val="24"/>
          <w:szCs w:val="24"/>
        </w:rPr>
      </w:pPr>
      <w:r w:rsidRPr="00D26AB1">
        <w:rPr>
          <w:rFonts w:ascii="Times New Roman" w:eastAsia="Calibri" w:hAnsi="Times New Roman" w:cs="Times New Roman"/>
          <w:b/>
          <w:sz w:val="24"/>
          <w:szCs w:val="24"/>
        </w:rPr>
        <w:t>3.3. Thử nghiệm nghiệm thu:</w:t>
      </w:r>
    </w:p>
    <w:p w:rsidR="00A55659" w:rsidRPr="00D26AB1" w:rsidRDefault="00A55659" w:rsidP="00803967">
      <w:pPr>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Khi tiếp nhận hàng hoá, Bên Mua và Bên Bán sẽ tiến hành lấy 1 mẫu trong lô hàng để thử nghiệm tại một trung tâm thử nghiệm độc lập. Mẫu sẽ được hai bên ký và dán niêm phong gởi đến một trung tâm thử nghiệm độc lập, toàn bộ chi phí cho việc thử nghiệm do bên bán chịu.</w:t>
      </w:r>
    </w:p>
    <w:p w:rsidR="00A55659" w:rsidRPr="00D26AB1" w:rsidRDefault="00A55659" w:rsidP="00803967">
      <w:pPr>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Số lượng mối nối dùng cho thử nghiệm nghiệm thu không bao gồm trong số mối nối kẹp chỉ định trong bảng phạm vi cung cấp của hồ sơ mời thầu/hợp đồng.</w:t>
      </w:r>
    </w:p>
    <w:p w:rsidR="00A55659" w:rsidRPr="00D26AB1" w:rsidRDefault="00A55659" w:rsidP="00803967">
      <w:pPr>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Các hạng mục thử nghiệm bao gồm như sau:</w:t>
      </w:r>
    </w:p>
    <w:p w:rsidR="00A55659" w:rsidRPr="00D26AB1" w:rsidRDefault="00A55659" w:rsidP="00803967">
      <w:pPr>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Thử điện trở tiếp xúc của kẹp răng (ghíp) khi xiết bứt đầu bu long với cáp ACSR bọc XLPE với chiều dày lớp cách điện &lt; 6,5mm.</w:t>
      </w:r>
    </w:p>
    <w:p w:rsidR="00A55659" w:rsidRPr="00D26AB1" w:rsidRDefault="00A55659" w:rsidP="00803967">
      <w:pPr>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Thử nghiệm khả năng chịu dòng ngắn mạch của bộ mỏ phóng sau khi gắn hoàn chỉnh.</w:t>
      </w:r>
    </w:p>
    <w:p w:rsidR="00A55659" w:rsidRPr="00D26AB1" w:rsidRDefault="00A55659" w:rsidP="00803967">
      <w:pPr>
        <w:spacing w:after="0" w:line="360" w:lineRule="exact"/>
        <w:rPr>
          <w:rFonts w:ascii="Times New Roman" w:eastAsia="Calibri" w:hAnsi="Times New Roman" w:cs="Times New Roman"/>
          <w:sz w:val="24"/>
          <w:szCs w:val="24"/>
        </w:rPr>
      </w:pPr>
      <w:r w:rsidRPr="00D26AB1">
        <w:rPr>
          <w:rFonts w:ascii="Times New Roman" w:eastAsia="Calibri" w:hAnsi="Times New Roman" w:cs="Times New Roman"/>
          <w:sz w:val="24"/>
          <w:szCs w:val="24"/>
        </w:rPr>
        <w:t>- Thử nghiệm chống cháy vật liệu thân ghíp.</w:t>
      </w:r>
    </w:p>
    <w:p w:rsidR="00A55659" w:rsidRPr="00D26AB1" w:rsidRDefault="00A55659" w:rsidP="00803967">
      <w:pPr>
        <w:spacing w:after="0" w:line="360" w:lineRule="exact"/>
        <w:rPr>
          <w:rFonts w:ascii="Times New Roman" w:eastAsia="Calibri" w:hAnsi="Times New Roman" w:cs="Times New Roman"/>
          <w:b/>
          <w:sz w:val="24"/>
          <w:szCs w:val="24"/>
        </w:rPr>
      </w:pPr>
      <w:r w:rsidRPr="00D26AB1">
        <w:rPr>
          <w:rFonts w:ascii="Times New Roman" w:eastAsia="Calibri" w:hAnsi="Times New Roman" w:cs="Times New Roman"/>
          <w:b/>
          <w:sz w:val="24"/>
          <w:szCs w:val="24"/>
        </w:rPr>
        <w:t>4. Bảng thông số kỹ thuật</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4"/>
        <w:gridCol w:w="2620"/>
        <w:gridCol w:w="3375"/>
        <w:gridCol w:w="3067"/>
      </w:tblGrid>
      <w:tr w:rsidR="00D26AB1" w:rsidRPr="00D26AB1" w:rsidTr="00A454F0">
        <w:trPr>
          <w:trHeight w:hRule="exact" w:val="315"/>
          <w:tblHeader/>
        </w:trPr>
        <w:tc>
          <w:tcPr>
            <w:tcW w:w="734" w:type="dxa"/>
            <w:shd w:val="clear" w:color="auto" w:fill="FFFFFF"/>
            <w:vAlign w:val="center"/>
          </w:tcPr>
          <w:p w:rsidR="00A55659" w:rsidRPr="00D26AB1" w:rsidRDefault="00A55659" w:rsidP="00803967">
            <w:pPr>
              <w:widowControl w:val="0"/>
              <w:spacing w:after="0"/>
              <w:jc w:val="center"/>
              <w:rPr>
                <w:rFonts w:ascii="Times New Roman" w:eastAsia="Times New Roman" w:hAnsi="Times New Roman" w:cs="Times New Roman"/>
                <w:b/>
                <w:sz w:val="26"/>
                <w:szCs w:val="26"/>
              </w:rPr>
            </w:pPr>
            <w:r w:rsidRPr="00D26AB1">
              <w:rPr>
                <w:rFonts w:ascii="Times New Roman" w:eastAsia="Times New Roman" w:hAnsi="Times New Roman" w:cs="Times New Roman"/>
                <w:b/>
                <w:sz w:val="26"/>
                <w:szCs w:val="26"/>
              </w:rPr>
              <w:t>STT</w:t>
            </w:r>
          </w:p>
        </w:tc>
        <w:tc>
          <w:tcPr>
            <w:tcW w:w="2620" w:type="dxa"/>
            <w:shd w:val="clear" w:color="auto" w:fill="FFFFFF"/>
            <w:vAlign w:val="center"/>
          </w:tcPr>
          <w:p w:rsidR="00A55659" w:rsidRPr="00D26AB1" w:rsidRDefault="00A55659" w:rsidP="00803967">
            <w:pPr>
              <w:widowControl w:val="0"/>
              <w:spacing w:after="0"/>
              <w:jc w:val="center"/>
              <w:rPr>
                <w:rFonts w:ascii="Times New Roman" w:eastAsia="Times New Roman" w:hAnsi="Times New Roman" w:cs="Times New Roman"/>
                <w:b/>
                <w:sz w:val="26"/>
                <w:szCs w:val="26"/>
              </w:rPr>
            </w:pPr>
            <w:r w:rsidRPr="00D26AB1">
              <w:rPr>
                <w:rFonts w:ascii="Times New Roman" w:eastAsia="Times New Roman" w:hAnsi="Times New Roman" w:cs="Times New Roman"/>
                <w:b/>
                <w:sz w:val="26"/>
                <w:szCs w:val="26"/>
              </w:rPr>
              <w:t>Mô tả</w:t>
            </w:r>
          </w:p>
        </w:tc>
        <w:tc>
          <w:tcPr>
            <w:tcW w:w="3375" w:type="dxa"/>
            <w:shd w:val="clear" w:color="auto" w:fill="FFFFFF"/>
            <w:vAlign w:val="center"/>
          </w:tcPr>
          <w:p w:rsidR="00A55659" w:rsidRPr="00D26AB1" w:rsidRDefault="00A55659" w:rsidP="00803967">
            <w:pPr>
              <w:widowControl w:val="0"/>
              <w:spacing w:after="0"/>
              <w:jc w:val="center"/>
              <w:rPr>
                <w:rFonts w:ascii="Times New Roman" w:eastAsia="Times New Roman" w:hAnsi="Times New Roman" w:cs="Times New Roman"/>
                <w:b/>
                <w:sz w:val="26"/>
                <w:szCs w:val="26"/>
              </w:rPr>
            </w:pPr>
            <w:r w:rsidRPr="00D26AB1">
              <w:rPr>
                <w:rFonts w:ascii="Times New Roman" w:eastAsia="Times New Roman" w:hAnsi="Times New Roman" w:cs="Times New Roman"/>
                <w:b/>
                <w:sz w:val="26"/>
                <w:szCs w:val="26"/>
              </w:rPr>
              <w:t>Yêu cầu</w:t>
            </w:r>
          </w:p>
        </w:tc>
        <w:tc>
          <w:tcPr>
            <w:tcW w:w="3067" w:type="dxa"/>
            <w:shd w:val="clear" w:color="auto" w:fill="FFFFFF"/>
          </w:tcPr>
          <w:p w:rsidR="00A55659" w:rsidRPr="00D26AB1" w:rsidRDefault="00A55659" w:rsidP="00803967">
            <w:pPr>
              <w:widowControl w:val="0"/>
              <w:spacing w:after="0"/>
              <w:jc w:val="center"/>
              <w:rPr>
                <w:rFonts w:ascii="Times New Roman" w:eastAsia="Times New Roman" w:hAnsi="Times New Roman" w:cs="Times New Roman"/>
                <w:b/>
                <w:sz w:val="26"/>
                <w:szCs w:val="26"/>
              </w:rPr>
            </w:pPr>
            <w:r w:rsidRPr="00D26AB1">
              <w:rPr>
                <w:rFonts w:ascii="Times New Roman" w:eastAsia="Times New Roman" w:hAnsi="Times New Roman" w:cs="Times New Roman"/>
                <w:b/>
                <w:sz w:val="26"/>
                <w:szCs w:val="26"/>
              </w:rPr>
              <w:t>Đề nghị và cam kết</w:t>
            </w:r>
          </w:p>
        </w:tc>
      </w:tr>
      <w:tr w:rsidR="00D26AB1" w:rsidRPr="00D26AB1" w:rsidTr="00A454F0">
        <w:trPr>
          <w:trHeight w:hRule="exact" w:val="315"/>
        </w:trPr>
        <w:tc>
          <w:tcPr>
            <w:tcW w:w="734" w:type="dxa"/>
            <w:shd w:val="clear" w:color="auto" w:fill="FFFFFF"/>
            <w:vAlign w:val="center"/>
          </w:tcPr>
          <w:p w:rsidR="00A55659" w:rsidRPr="00D26AB1" w:rsidRDefault="00A55659"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lastRenderedPageBreak/>
              <w:t>1</w:t>
            </w:r>
          </w:p>
        </w:tc>
        <w:tc>
          <w:tcPr>
            <w:tcW w:w="2620" w:type="dxa"/>
            <w:shd w:val="clear" w:color="auto" w:fill="FFFFFF"/>
            <w:vAlign w:val="center"/>
          </w:tcPr>
          <w:p w:rsidR="00A55659" w:rsidRPr="00D26AB1" w:rsidRDefault="00A55659"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Nhà sản xuất</w:t>
            </w:r>
          </w:p>
        </w:tc>
        <w:tc>
          <w:tcPr>
            <w:tcW w:w="3375" w:type="dxa"/>
            <w:shd w:val="clear" w:color="auto" w:fill="FFFFFF"/>
            <w:vAlign w:val="center"/>
          </w:tcPr>
          <w:p w:rsidR="00A55659" w:rsidRPr="00D26AB1" w:rsidRDefault="00A55659"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Khai báo bởi nhà thầu</w:t>
            </w:r>
          </w:p>
        </w:tc>
        <w:tc>
          <w:tcPr>
            <w:tcW w:w="3067" w:type="dxa"/>
            <w:shd w:val="clear" w:color="auto" w:fill="FFFFFF"/>
          </w:tcPr>
          <w:p w:rsidR="00A55659" w:rsidRPr="00D26AB1" w:rsidRDefault="00A55659" w:rsidP="00803967">
            <w:pPr>
              <w:widowControl w:val="0"/>
              <w:spacing w:after="0"/>
              <w:jc w:val="center"/>
              <w:rPr>
                <w:rFonts w:ascii="Times New Roman" w:eastAsia="Times New Roman" w:hAnsi="Times New Roman" w:cs="Times New Roman"/>
                <w:sz w:val="26"/>
                <w:szCs w:val="26"/>
              </w:rPr>
            </w:pPr>
          </w:p>
        </w:tc>
      </w:tr>
      <w:tr w:rsidR="00D26AB1" w:rsidRPr="00D26AB1" w:rsidTr="00A454F0">
        <w:trPr>
          <w:trHeight w:hRule="exact" w:val="315"/>
        </w:trPr>
        <w:tc>
          <w:tcPr>
            <w:tcW w:w="734" w:type="dxa"/>
            <w:shd w:val="clear" w:color="auto" w:fill="FFFFFF"/>
            <w:vAlign w:val="center"/>
          </w:tcPr>
          <w:p w:rsidR="00A55659" w:rsidRPr="00D26AB1" w:rsidRDefault="00A55659"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2</w:t>
            </w:r>
          </w:p>
        </w:tc>
        <w:tc>
          <w:tcPr>
            <w:tcW w:w="2620" w:type="dxa"/>
            <w:shd w:val="clear" w:color="auto" w:fill="FFFFFF"/>
            <w:vAlign w:val="center"/>
          </w:tcPr>
          <w:p w:rsidR="00A55659" w:rsidRPr="00D26AB1" w:rsidRDefault="00A55659"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Nước sản xuất</w:t>
            </w:r>
          </w:p>
        </w:tc>
        <w:tc>
          <w:tcPr>
            <w:tcW w:w="3375" w:type="dxa"/>
            <w:shd w:val="clear" w:color="auto" w:fill="FFFFFF"/>
            <w:vAlign w:val="center"/>
          </w:tcPr>
          <w:p w:rsidR="00A55659" w:rsidRPr="00D26AB1" w:rsidRDefault="00A55659"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Khai báo bởi nhà thầu</w:t>
            </w:r>
          </w:p>
        </w:tc>
        <w:tc>
          <w:tcPr>
            <w:tcW w:w="3067" w:type="dxa"/>
            <w:shd w:val="clear" w:color="auto" w:fill="FFFFFF"/>
          </w:tcPr>
          <w:p w:rsidR="00A55659" w:rsidRPr="00D26AB1" w:rsidRDefault="00A55659" w:rsidP="00803967">
            <w:pPr>
              <w:widowControl w:val="0"/>
              <w:spacing w:after="0"/>
              <w:jc w:val="center"/>
              <w:rPr>
                <w:rFonts w:ascii="Times New Roman" w:eastAsia="Times New Roman" w:hAnsi="Times New Roman" w:cs="Times New Roman"/>
                <w:sz w:val="26"/>
                <w:szCs w:val="26"/>
              </w:rPr>
            </w:pPr>
          </w:p>
        </w:tc>
      </w:tr>
      <w:tr w:rsidR="00D26AB1" w:rsidRPr="00D26AB1" w:rsidTr="00A454F0">
        <w:trPr>
          <w:trHeight w:hRule="exact" w:val="352"/>
        </w:trPr>
        <w:tc>
          <w:tcPr>
            <w:tcW w:w="734" w:type="dxa"/>
            <w:shd w:val="clear" w:color="auto" w:fill="FFFFFF"/>
            <w:vAlign w:val="center"/>
          </w:tcPr>
          <w:p w:rsidR="00A55659" w:rsidRPr="00D26AB1" w:rsidRDefault="00A55659"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3</w:t>
            </w:r>
          </w:p>
        </w:tc>
        <w:tc>
          <w:tcPr>
            <w:tcW w:w="2620" w:type="dxa"/>
            <w:shd w:val="clear" w:color="auto" w:fill="FFFFFF"/>
            <w:vAlign w:val="center"/>
          </w:tcPr>
          <w:p w:rsidR="00A55659" w:rsidRPr="00D26AB1" w:rsidRDefault="00A55659"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Mã hiệu</w:t>
            </w:r>
          </w:p>
        </w:tc>
        <w:tc>
          <w:tcPr>
            <w:tcW w:w="3375" w:type="dxa"/>
            <w:shd w:val="clear" w:color="auto" w:fill="FFFFFF"/>
            <w:vAlign w:val="center"/>
          </w:tcPr>
          <w:p w:rsidR="00A55659" w:rsidRPr="00D26AB1" w:rsidRDefault="00A55659" w:rsidP="00803967">
            <w:pPr>
              <w:widowControl w:val="0"/>
              <w:spacing w:after="0"/>
              <w:jc w:val="center"/>
              <w:rPr>
                <w:rFonts w:ascii="Times New Roman" w:eastAsia="Times New Roman" w:hAnsi="Times New Roman" w:cs="Times New Roman"/>
                <w:sz w:val="26"/>
                <w:szCs w:val="26"/>
              </w:rPr>
            </w:pPr>
          </w:p>
        </w:tc>
        <w:tc>
          <w:tcPr>
            <w:tcW w:w="3067" w:type="dxa"/>
            <w:shd w:val="clear" w:color="auto" w:fill="FFFFFF"/>
          </w:tcPr>
          <w:p w:rsidR="00A55659" w:rsidRPr="00D26AB1" w:rsidRDefault="00A55659" w:rsidP="00803967">
            <w:pPr>
              <w:widowControl w:val="0"/>
              <w:spacing w:after="0"/>
              <w:jc w:val="center"/>
              <w:rPr>
                <w:rFonts w:ascii="Times New Roman" w:eastAsia="Times New Roman" w:hAnsi="Times New Roman" w:cs="Times New Roman"/>
                <w:sz w:val="26"/>
                <w:szCs w:val="26"/>
              </w:rPr>
            </w:pPr>
          </w:p>
        </w:tc>
      </w:tr>
      <w:tr w:rsidR="00D26AB1" w:rsidRPr="00D26AB1" w:rsidTr="00A454F0">
        <w:trPr>
          <w:trHeight w:hRule="exact" w:val="352"/>
        </w:trPr>
        <w:tc>
          <w:tcPr>
            <w:tcW w:w="734" w:type="dxa"/>
            <w:shd w:val="clear" w:color="auto" w:fill="FFFFFF"/>
            <w:vAlign w:val="center"/>
          </w:tcPr>
          <w:p w:rsidR="00A55659" w:rsidRPr="00D26AB1" w:rsidRDefault="00A55659"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3.1</w:t>
            </w:r>
          </w:p>
        </w:tc>
        <w:tc>
          <w:tcPr>
            <w:tcW w:w="2620" w:type="dxa"/>
            <w:shd w:val="clear" w:color="auto" w:fill="FFFFFF"/>
            <w:vAlign w:val="center"/>
          </w:tcPr>
          <w:p w:rsidR="00A55659" w:rsidRPr="00D26AB1" w:rsidRDefault="00A55659" w:rsidP="003B6228">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MV-IPC </w:t>
            </w:r>
            <w:r w:rsidR="003B6228" w:rsidRPr="00D26AB1">
              <w:rPr>
                <w:rFonts w:ascii="Times New Roman" w:eastAsia="Times New Roman" w:hAnsi="Times New Roman" w:cs="Times New Roman"/>
                <w:sz w:val="26"/>
                <w:szCs w:val="26"/>
              </w:rPr>
              <w:t>120-150</w:t>
            </w:r>
          </w:p>
        </w:tc>
        <w:tc>
          <w:tcPr>
            <w:tcW w:w="3375" w:type="dxa"/>
            <w:shd w:val="clear" w:color="auto" w:fill="FFFFFF"/>
            <w:vAlign w:val="center"/>
          </w:tcPr>
          <w:p w:rsidR="00A55659" w:rsidRPr="00D26AB1" w:rsidRDefault="00A55659"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Khai báo bởi nhà thầu</w:t>
            </w:r>
          </w:p>
        </w:tc>
        <w:tc>
          <w:tcPr>
            <w:tcW w:w="3067" w:type="dxa"/>
            <w:shd w:val="clear" w:color="auto" w:fill="FFFFFF"/>
          </w:tcPr>
          <w:p w:rsidR="00A55659" w:rsidRPr="00D26AB1" w:rsidRDefault="00A55659" w:rsidP="00803967">
            <w:pPr>
              <w:widowControl w:val="0"/>
              <w:spacing w:after="0"/>
              <w:jc w:val="center"/>
              <w:rPr>
                <w:rFonts w:ascii="Times New Roman" w:eastAsia="Times New Roman" w:hAnsi="Times New Roman" w:cs="Times New Roman"/>
                <w:sz w:val="26"/>
                <w:szCs w:val="26"/>
              </w:rPr>
            </w:pPr>
          </w:p>
        </w:tc>
      </w:tr>
      <w:tr w:rsidR="00D26AB1" w:rsidRPr="00D26AB1" w:rsidTr="00A454F0">
        <w:trPr>
          <w:trHeight w:hRule="exact" w:val="847"/>
        </w:trPr>
        <w:tc>
          <w:tcPr>
            <w:tcW w:w="734" w:type="dxa"/>
            <w:shd w:val="clear" w:color="auto" w:fill="FFFFFF"/>
            <w:vAlign w:val="center"/>
          </w:tcPr>
          <w:p w:rsidR="00E172A4" w:rsidRPr="00D26AB1" w:rsidRDefault="00E172A4" w:rsidP="00957343">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3.2</w:t>
            </w:r>
          </w:p>
        </w:tc>
        <w:tc>
          <w:tcPr>
            <w:tcW w:w="2620" w:type="dxa"/>
            <w:shd w:val="clear" w:color="auto" w:fill="FFFFFF"/>
            <w:vAlign w:val="center"/>
          </w:tcPr>
          <w:p w:rsidR="00E172A4" w:rsidRPr="00D26AB1" w:rsidRDefault="00E172A4" w:rsidP="003B6228">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MV-IPC </w:t>
            </w:r>
            <w:r w:rsidR="003B6228" w:rsidRPr="00D26AB1">
              <w:rPr>
                <w:rFonts w:ascii="Times New Roman" w:eastAsia="Times New Roman" w:hAnsi="Times New Roman" w:cs="Times New Roman"/>
                <w:sz w:val="26"/>
                <w:szCs w:val="26"/>
              </w:rPr>
              <w:t>50-150</w:t>
            </w:r>
          </w:p>
        </w:tc>
        <w:tc>
          <w:tcPr>
            <w:tcW w:w="3375" w:type="dxa"/>
            <w:shd w:val="clear" w:color="auto" w:fill="FFFFFF"/>
            <w:vAlign w:val="center"/>
          </w:tcPr>
          <w:p w:rsidR="00E172A4" w:rsidRPr="00D26AB1" w:rsidRDefault="00E172A4" w:rsidP="00957343">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Khai báo bởi nhà thầu</w:t>
            </w:r>
          </w:p>
        </w:tc>
        <w:tc>
          <w:tcPr>
            <w:tcW w:w="3067" w:type="dxa"/>
            <w:shd w:val="clear" w:color="auto" w:fill="FFFFFF"/>
          </w:tcPr>
          <w:p w:rsidR="00E172A4" w:rsidRPr="00D26AB1" w:rsidRDefault="00E172A4" w:rsidP="00803967">
            <w:pPr>
              <w:widowControl w:val="0"/>
              <w:spacing w:after="0"/>
              <w:jc w:val="center"/>
              <w:rPr>
                <w:rFonts w:ascii="Times New Roman" w:eastAsia="Times New Roman" w:hAnsi="Times New Roman" w:cs="Times New Roman"/>
                <w:sz w:val="26"/>
                <w:szCs w:val="26"/>
              </w:rPr>
            </w:pPr>
          </w:p>
        </w:tc>
      </w:tr>
      <w:tr w:rsidR="00D26AB1" w:rsidRPr="00D26AB1" w:rsidTr="00A454F0">
        <w:trPr>
          <w:trHeight w:hRule="exact" w:val="847"/>
        </w:trPr>
        <w:tc>
          <w:tcPr>
            <w:tcW w:w="734" w:type="dxa"/>
            <w:shd w:val="clear" w:color="auto" w:fill="FFFFFF"/>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4</w:t>
            </w:r>
          </w:p>
        </w:tc>
        <w:tc>
          <w:tcPr>
            <w:tcW w:w="2620" w:type="dxa"/>
            <w:shd w:val="clear" w:color="auto" w:fill="FFFFFF"/>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Tiêu chuẩn quản lý chất lượng sản phẩm</w:t>
            </w:r>
          </w:p>
        </w:tc>
        <w:tc>
          <w:tcPr>
            <w:tcW w:w="3375" w:type="dxa"/>
            <w:shd w:val="clear" w:color="auto" w:fill="FFFFFF"/>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ISO 9001</w:t>
            </w:r>
          </w:p>
        </w:tc>
        <w:tc>
          <w:tcPr>
            <w:tcW w:w="3067" w:type="dxa"/>
            <w:shd w:val="clear" w:color="auto" w:fill="FFFFFF"/>
          </w:tcPr>
          <w:p w:rsidR="00E172A4" w:rsidRPr="00D26AB1" w:rsidRDefault="00E172A4" w:rsidP="00803967">
            <w:pPr>
              <w:widowControl w:val="0"/>
              <w:spacing w:after="0"/>
              <w:jc w:val="center"/>
              <w:rPr>
                <w:rFonts w:ascii="Times New Roman" w:eastAsia="Times New Roman" w:hAnsi="Times New Roman" w:cs="Times New Roman"/>
                <w:sz w:val="26"/>
                <w:szCs w:val="26"/>
              </w:rPr>
            </w:pPr>
          </w:p>
        </w:tc>
      </w:tr>
      <w:tr w:rsidR="00D26AB1" w:rsidRPr="00D26AB1" w:rsidTr="00A454F0">
        <w:trPr>
          <w:trHeight w:hRule="exact" w:val="878"/>
        </w:trPr>
        <w:tc>
          <w:tcPr>
            <w:tcW w:w="734" w:type="dxa"/>
            <w:shd w:val="clear" w:color="auto" w:fill="FFFFFF"/>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5</w:t>
            </w:r>
          </w:p>
        </w:tc>
        <w:tc>
          <w:tcPr>
            <w:tcW w:w="2620" w:type="dxa"/>
            <w:shd w:val="clear" w:color="auto" w:fill="FFFFFF"/>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Tiêu chuẩn sản xuất và thử nghiệm</w:t>
            </w:r>
          </w:p>
        </w:tc>
        <w:tc>
          <w:tcPr>
            <w:tcW w:w="3375" w:type="dxa"/>
            <w:shd w:val="clear" w:color="auto" w:fill="FFFFFF"/>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Đáp ứng theo yêu cầu trong phần II hoặc tương đương</w:t>
            </w:r>
          </w:p>
        </w:tc>
        <w:tc>
          <w:tcPr>
            <w:tcW w:w="3067" w:type="dxa"/>
            <w:shd w:val="clear" w:color="auto" w:fill="FFFFFF"/>
          </w:tcPr>
          <w:p w:rsidR="00E172A4" w:rsidRPr="00D26AB1" w:rsidRDefault="00E172A4" w:rsidP="00803967">
            <w:pPr>
              <w:widowControl w:val="0"/>
              <w:spacing w:after="0"/>
              <w:jc w:val="center"/>
              <w:rPr>
                <w:rFonts w:ascii="Times New Roman" w:eastAsia="Times New Roman" w:hAnsi="Times New Roman" w:cs="Times New Roman"/>
                <w:sz w:val="26"/>
                <w:szCs w:val="26"/>
              </w:rPr>
            </w:pPr>
          </w:p>
        </w:tc>
      </w:tr>
      <w:tr w:rsidR="00D26AB1" w:rsidRPr="00D26AB1" w:rsidTr="00A454F0">
        <w:trPr>
          <w:trHeight w:hRule="exact" w:val="3080"/>
        </w:trPr>
        <w:tc>
          <w:tcPr>
            <w:tcW w:w="734" w:type="dxa"/>
            <w:shd w:val="clear" w:color="auto" w:fill="FFFFFF"/>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6</w:t>
            </w:r>
          </w:p>
        </w:tc>
        <w:tc>
          <w:tcPr>
            <w:tcW w:w="2620" w:type="dxa"/>
            <w:shd w:val="clear" w:color="auto" w:fill="FFFFFF"/>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Loại</w:t>
            </w:r>
          </w:p>
        </w:tc>
        <w:tc>
          <w:tcPr>
            <w:tcW w:w="3375" w:type="dxa"/>
            <w:shd w:val="clear" w:color="auto" w:fill="FFFFFF"/>
            <w:vAlign w:val="center"/>
          </w:tcPr>
          <w:p w:rsidR="00E172A4" w:rsidRPr="00D26AB1" w:rsidRDefault="00E172A4" w:rsidP="00803967">
            <w:pPr>
              <w:widowControl w:val="0"/>
              <w:spacing w:after="0"/>
              <w:ind w:firstLine="432"/>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Ghíp là loại có 02 bu long, được thiết kế dùng để đấu nối từ cáp trần hoặc cáp bọc đến cáp trung áp ACSR bọc XLPE có bề dày cách điện tới 6,5mm, vận hành tốt ở vùng nhiệt đới, vùng biển, vùng ô nhiễm công nghiệp...</w:t>
            </w:r>
          </w:p>
        </w:tc>
        <w:tc>
          <w:tcPr>
            <w:tcW w:w="3067" w:type="dxa"/>
            <w:shd w:val="clear" w:color="auto" w:fill="FFFFFF"/>
          </w:tcPr>
          <w:p w:rsidR="00E172A4" w:rsidRPr="00D26AB1" w:rsidRDefault="00E172A4" w:rsidP="00803967">
            <w:pPr>
              <w:widowControl w:val="0"/>
              <w:spacing w:after="0"/>
              <w:ind w:firstLine="432"/>
              <w:jc w:val="both"/>
              <w:rPr>
                <w:rFonts w:ascii="Times New Roman" w:eastAsia="Times New Roman" w:hAnsi="Times New Roman" w:cs="Times New Roman"/>
                <w:sz w:val="26"/>
                <w:szCs w:val="26"/>
              </w:rPr>
            </w:pPr>
          </w:p>
        </w:tc>
      </w:tr>
      <w:tr w:rsidR="00D26AB1" w:rsidRPr="00D26AB1" w:rsidTr="00A454F0">
        <w:trPr>
          <w:trHeight w:val="1691"/>
        </w:trPr>
        <w:tc>
          <w:tcPr>
            <w:tcW w:w="734" w:type="dxa"/>
            <w:shd w:val="clear" w:color="auto" w:fill="FFFFFF"/>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7</w:t>
            </w:r>
          </w:p>
        </w:tc>
        <w:tc>
          <w:tcPr>
            <w:tcW w:w="2620" w:type="dxa"/>
            <w:shd w:val="clear" w:color="auto" w:fill="FFFFFF"/>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Thân kẹp</w:t>
            </w:r>
          </w:p>
        </w:tc>
        <w:tc>
          <w:tcPr>
            <w:tcW w:w="3375" w:type="dxa"/>
            <w:shd w:val="clear" w:color="auto" w:fill="FFFFFF"/>
            <w:vAlign w:val="center"/>
          </w:tcPr>
          <w:p w:rsidR="00E172A4" w:rsidRPr="00D26AB1" w:rsidRDefault="00E172A4" w:rsidP="00803967">
            <w:pPr>
              <w:widowControl w:val="0"/>
              <w:spacing w:after="0"/>
              <w:ind w:firstLine="432"/>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Vật liệu làm bằng nhựa nhựa có gia cường sợi thủy tinh và phải chống cháy, có độ bền cơ học và thời tiết cao, bền với tia tử ngoại, chống rạn nứt, lão hóa, ăn mòn phù hợp với môi trường nắng nóng và muối biển.</w:t>
            </w:r>
          </w:p>
        </w:tc>
        <w:tc>
          <w:tcPr>
            <w:tcW w:w="3067" w:type="dxa"/>
            <w:shd w:val="clear" w:color="auto" w:fill="FFFFFF"/>
          </w:tcPr>
          <w:p w:rsidR="00E172A4" w:rsidRPr="00D26AB1" w:rsidRDefault="00E172A4" w:rsidP="00803967">
            <w:pPr>
              <w:widowControl w:val="0"/>
              <w:spacing w:after="0"/>
              <w:ind w:firstLine="432"/>
              <w:jc w:val="both"/>
              <w:rPr>
                <w:rFonts w:ascii="Times New Roman" w:eastAsia="Times New Roman" w:hAnsi="Times New Roman" w:cs="Times New Roman"/>
                <w:sz w:val="26"/>
                <w:szCs w:val="26"/>
              </w:rPr>
            </w:pPr>
          </w:p>
        </w:tc>
      </w:tr>
      <w:tr w:rsidR="00D26AB1" w:rsidRPr="00D26AB1" w:rsidTr="00A454F0">
        <w:trPr>
          <w:trHeight w:val="2240"/>
        </w:trPr>
        <w:tc>
          <w:tcPr>
            <w:tcW w:w="734" w:type="dxa"/>
            <w:shd w:val="clear" w:color="auto" w:fill="FFFFFF"/>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8</w:t>
            </w:r>
          </w:p>
        </w:tc>
        <w:tc>
          <w:tcPr>
            <w:tcW w:w="2620" w:type="dxa"/>
            <w:shd w:val="clear" w:color="auto" w:fill="FFFFFF"/>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Bu long</w:t>
            </w:r>
          </w:p>
        </w:tc>
        <w:tc>
          <w:tcPr>
            <w:tcW w:w="3375" w:type="dxa"/>
            <w:shd w:val="clear" w:color="auto" w:fill="FFFFFF"/>
            <w:vAlign w:val="center"/>
          </w:tcPr>
          <w:p w:rsidR="00E172A4" w:rsidRPr="00D26AB1" w:rsidRDefault="00E172A4" w:rsidP="00803967">
            <w:pPr>
              <w:widowControl w:val="0"/>
              <w:spacing w:after="0"/>
              <w:ind w:firstLine="432"/>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Bu long, vòng đệm làm bằng vật liệu thép mạ kẽm nhúng nóng, Thân có cấu tạo xiết bứt đầu đảm bảo lực xiết sao cho lưỡi ngàm kẹp chặt vào dây dẫn bọc cách điện mà không làm tróc lớp bọc cách điện cũng như không làm hư hỏng các tao dây trong ruột dẫn điện.</w:t>
            </w:r>
          </w:p>
        </w:tc>
        <w:tc>
          <w:tcPr>
            <w:tcW w:w="3067" w:type="dxa"/>
            <w:shd w:val="clear" w:color="auto" w:fill="FFFFFF"/>
          </w:tcPr>
          <w:p w:rsidR="00E172A4" w:rsidRPr="00D26AB1" w:rsidRDefault="00E172A4" w:rsidP="00803967">
            <w:pPr>
              <w:widowControl w:val="0"/>
              <w:spacing w:after="0"/>
              <w:ind w:firstLine="432"/>
              <w:jc w:val="both"/>
              <w:rPr>
                <w:rFonts w:ascii="Times New Roman" w:eastAsia="Times New Roman" w:hAnsi="Times New Roman" w:cs="Times New Roman"/>
                <w:sz w:val="26"/>
                <w:szCs w:val="26"/>
              </w:rPr>
            </w:pPr>
          </w:p>
        </w:tc>
      </w:tr>
      <w:tr w:rsidR="00D26AB1" w:rsidRPr="00D26AB1" w:rsidTr="00A454F0">
        <w:trPr>
          <w:trHeight w:val="620"/>
        </w:trPr>
        <w:tc>
          <w:tcPr>
            <w:tcW w:w="734" w:type="dxa"/>
            <w:shd w:val="clear" w:color="auto" w:fill="FFFFFF"/>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lastRenderedPageBreak/>
              <w:t>9</w:t>
            </w:r>
          </w:p>
        </w:tc>
        <w:tc>
          <w:tcPr>
            <w:tcW w:w="2620" w:type="dxa"/>
            <w:shd w:val="clear" w:color="auto" w:fill="FFFFFF"/>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Lực xiết bu long bứt đầu </w:t>
            </w:r>
          </w:p>
        </w:tc>
        <w:tc>
          <w:tcPr>
            <w:tcW w:w="3375" w:type="dxa"/>
            <w:shd w:val="clear" w:color="auto" w:fill="FFFFFF"/>
            <w:vAlign w:val="center"/>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45-55Nm</w:t>
            </w:r>
          </w:p>
        </w:tc>
        <w:tc>
          <w:tcPr>
            <w:tcW w:w="3067" w:type="dxa"/>
            <w:shd w:val="clear" w:color="auto" w:fill="FFFFFF"/>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rPr>
            </w:pPr>
          </w:p>
        </w:tc>
      </w:tr>
      <w:tr w:rsidR="00D26AB1" w:rsidRPr="00D26AB1" w:rsidTr="00A454F0">
        <w:trPr>
          <w:trHeight w:val="521"/>
        </w:trPr>
        <w:tc>
          <w:tcPr>
            <w:tcW w:w="734" w:type="dxa"/>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10</w:t>
            </w:r>
          </w:p>
        </w:tc>
        <w:tc>
          <w:tcPr>
            <w:tcW w:w="2620" w:type="dxa"/>
            <w:shd w:val="clear" w:color="auto" w:fill="FFFFFF"/>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Số lượng bu long</w:t>
            </w:r>
          </w:p>
        </w:tc>
        <w:tc>
          <w:tcPr>
            <w:tcW w:w="3375" w:type="dxa"/>
            <w:shd w:val="clear" w:color="auto" w:fill="FFFFFF"/>
            <w:vAlign w:val="center"/>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u w:val="single"/>
              </w:rPr>
            </w:pPr>
            <w:r w:rsidRPr="00D26AB1">
              <w:rPr>
                <w:rFonts w:ascii="Times New Roman" w:eastAsia="Times New Roman" w:hAnsi="Times New Roman" w:cs="Times New Roman"/>
                <w:sz w:val="26"/>
                <w:szCs w:val="20"/>
              </w:rPr>
              <w:t>2 bu long M 10</w:t>
            </w:r>
          </w:p>
        </w:tc>
        <w:tc>
          <w:tcPr>
            <w:tcW w:w="3067" w:type="dxa"/>
            <w:shd w:val="clear" w:color="auto" w:fill="FFFFFF"/>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0"/>
              </w:rPr>
            </w:pPr>
          </w:p>
        </w:tc>
      </w:tr>
      <w:tr w:rsidR="00D26AB1" w:rsidRPr="00D26AB1" w:rsidTr="00704B4D">
        <w:trPr>
          <w:trHeight w:hRule="exact" w:val="2914"/>
        </w:trPr>
        <w:tc>
          <w:tcPr>
            <w:tcW w:w="734" w:type="dxa"/>
            <w:shd w:val="clear" w:color="auto" w:fill="FFFFFF"/>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11</w:t>
            </w:r>
          </w:p>
        </w:tc>
        <w:tc>
          <w:tcPr>
            <w:tcW w:w="2620" w:type="dxa"/>
            <w:shd w:val="clear" w:color="auto" w:fill="FFFFFF"/>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Lưỡi ngàm</w:t>
            </w:r>
          </w:p>
        </w:tc>
        <w:tc>
          <w:tcPr>
            <w:tcW w:w="3375" w:type="dxa"/>
            <w:shd w:val="clear" w:color="auto" w:fill="FFFFFF"/>
            <w:vAlign w:val="center"/>
          </w:tcPr>
          <w:p w:rsidR="00E172A4" w:rsidRPr="00D26AB1" w:rsidRDefault="00E172A4" w:rsidP="00803967">
            <w:pPr>
              <w:widowControl w:val="0"/>
              <w:spacing w:after="0"/>
              <w:ind w:firstLine="432"/>
              <w:jc w:val="both"/>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Làm bằng hợp kim đồng dẫn điện cao, được mạ thiếc và được đúc liền vào thân kẹp, bao bọc bởi 1 lớp Polymer đàn hồi ôm chặt vào lưỡi ngàm và mỡ silicon chuyên dùng chống thấm nước và chống ăn mòn.</w:t>
            </w:r>
          </w:p>
          <w:p w:rsidR="00E172A4" w:rsidRPr="00D26AB1" w:rsidRDefault="00E172A4" w:rsidP="00803967">
            <w:pPr>
              <w:widowControl w:val="0"/>
              <w:spacing w:after="0"/>
              <w:jc w:val="center"/>
              <w:rPr>
                <w:rFonts w:ascii="Times New Roman" w:eastAsia="Times New Roman" w:hAnsi="Times New Roman" w:cs="Times New Roman"/>
                <w:sz w:val="26"/>
                <w:szCs w:val="26"/>
              </w:rPr>
            </w:pPr>
          </w:p>
        </w:tc>
        <w:tc>
          <w:tcPr>
            <w:tcW w:w="3067" w:type="dxa"/>
            <w:shd w:val="clear" w:color="auto" w:fill="FFFFFF"/>
          </w:tcPr>
          <w:p w:rsidR="00E172A4" w:rsidRPr="00D26AB1" w:rsidRDefault="00E172A4" w:rsidP="00803967">
            <w:pPr>
              <w:widowControl w:val="0"/>
              <w:spacing w:after="0"/>
              <w:ind w:firstLine="432"/>
              <w:jc w:val="both"/>
              <w:rPr>
                <w:rFonts w:ascii="Times New Roman" w:eastAsia="Times New Roman" w:hAnsi="Times New Roman" w:cs="Times New Roman"/>
                <w:sz w:val="26"/>
                <w:szCs w:val="26"/>
              </w:rPr>
            </w:pPr>
          </w:p>
        </w:tc>
      </w:tr>
      <w:tr w:rsidR="00D26AB1" w:rsidRPr="00D26AB1" w:rsidTr="00A454F0">
        <w:trPr>
          <w:trHeight w:hRule="exact" w:val="1597"/>
        </w:trPr>
        <w:tc>
          <w:tcPr>
            <w:tcW w:w="734" w:type="dxa"/>
            <w:shd w:val="clear" w:color="auto" w:fill="FFFFFF"/>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12</w:t>
            </w:r>
          </w:p>
        </w:tc>
        <w:tc>
          <w:tcPr>
            <w:tcW w:w="2620" w:type="dxa"/>
            <w:shd w:val="clear" w:color="auto" w:fill="FFFFFF"/>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Tiết diện danh định của dây dẫn (dây dẫn chính – dây dẫn nhánh)</w:t>
            </w:r>
          </w:p>
        </w:tc>
        <w:tc>
          <w:tcPr>
            <w:tcW w:w="3375" w:type="dxa"/>
            <w:shd w:val="clear" w:color="auto" w:fill="FFFFFF"/>
            <w:vAlign w:val="center"/>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rPr>
            </w:pPr>
          </w:p>
        </w:tc>
        <w:tc>
          <w:tcPr>
            <w:tcW w:w="3067" w:type="dxa"/>
            <w:shd w:val="clear" w:color="auto" w:fill="FFFFFF"/>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rPr>
            </w:pPr>
          </w:p>
        </w:tc>
      </w:tr>
      <w:tr w:rsidR="00D26AB1" w:rsidRPr="00D26AB1" w:rsidTr="00A454F0">
        <w:trPr>
          <w:trHeight w:hRule="exact" w:val="811"/>
        </w:trPr>
        <w:tc>
          <w:tcPr>
            <w:tcW w:w="734" w:type="dxa"/>
            <w:shd w:val="clear" w:color="auto" w:fill="FFFFFF"/>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12.1</w:t>
            </w:r>
          </w:p>
        </w:tc>
        <w:tc>
          <w:tcPr>
            <w:tcW w:w="2620" w:type="dxa"/>
            <w:shd w:val="clear" w:color="auto" w:fill="FFFFFF"/>
            <w:vAlign w:val="center"/>
          </w:tcPr>
          <w:p w:rsidR="00E172A4" w:rsidRPr="00D26AB1" w:rsidRDefault="00580DC7" w:rsidP="00E172A4">
            <w:pPr>
              <w:spacing w:after="0" w:line="336" w:lineRule="auto"/>
              <w:ind w:firstLine="567"/>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120-150</w:t>
            </w:r>
            <w:r w:rsidR="00E172A4" w:rsidRPr="00D26AB1">
              <w:rPr>
                <w:rFonts w:ascii="Times New Roman" w:eastAsia="Times New Roman" w:hAnsi="Times New Roman" w:cs="Times New Roman"/>
                <w:sz w:val="26"/>
                <w:szCs w:val="28"/>
              </w:rPr>
              <w:t>mm2</w:t>
            </w:r>
          </w:p>
        </w:tc>
        <w:tc>
          <w:tcPr>
            <w:tcW w:w="3375" w:type="dxa"/>
            <w:shd w:val="clear" w:color="auto" w:fill="FFFFFF"/>
            <w:vAlign w:val="center"/>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Nêu cụ thể</w:t>
            </w:r>
          </w:p>
        </w:tc>
        <w:tc>
          <w:tcPr>
            <w:tcW w:w="3067" w:type="dxa"/>
            <w:shd w:val="clear" w:color="auto" w:fill="FFFFFF"/>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rPr>
            </w:pPr>
          </w:p>
        </w:tc>
      </w:tr>
      <w:tr w:rsidR="00D26AB1" w:rsidRPr="00D26AB1" w:rsidTr="00A454F0">
        <w:trPr>
          <w:trHeight w:hRule="exact" w:val="811"/>
        </w:trPr>
        <w:tc>
          <w:tcPr>
            <w:tcW w:w="734" w:type="dxa"/>
            <w:shd w:val="clear" w:color="auto" w:fill="FFFFFF"/>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12.2</w:t>
            </w:r>
          </w:p>
        </w:tc>
        <w:tc>
          <w:tcPr>
            <w:tcW w:w="2620" w:type="dxa"/>
            <w:shd w:val="clear" w:color="auto" w:fill="FFFFFF"/>
            <w:vAlign w:val="center"/>
          </w:tcPr>
          <w:p w:rsidR="00E172A4" w:rsidRPr="00D26AB1" w:rsidRDefault="00580DC7" w:rsidP="00E172A4">
            <w:pPr>
              <w:spacing w:after="0" w:line="336" w:lineRule="auto"/>
              <w:ind w:firstLine="567"/>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50-150</w:t>
            </w:r>
            <w:r w:rsidR="00E172A4" w:rsidRPr="00D26AB1">
              <w:rPr>
                <w:rFonts w:ascii="Times New Roman" w:eastAsia="Times New Roman" w:hAnsi="Times New Roman" w:cs="Times New Roman"/>
                <w:sz w:val="26"/>
                <w:szCs w:val="28"/>
              </w:rPr>
              <w:t>mm2</w:t>
            </w:r>
          </w:p>
        </w:tc>
        <w:tc>
          <w:tcPr>
            <w:tcW w:w="3375" w:type="dxa"/>
            <w:shd w:val="clear" w:color="auto" w:fill="FFFFFF"/>
            <w:vAlign w:val="center"/>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Nêu cụ thể</w:t>
            </w:r>
          </w:p>
        </w:tc>
        <w:tc>
          <w:tcPr>
            <w:tcW w:w="3067" w:type="dxa"/>
            <w:shd w:val="clear" w:color="auto" w:fill="FFFFFF"/>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rPr>
            </w:pPr>
          </w:p>
        </w:tc>
      </w:tr>
      <w:tr w:rsidR="00D26AB1" w:rsidRPr="00D26AB1" w:rsidTr="00A454F0">
        <w:trPr>
          <w:trHeight w:val="701"/>
        </w:trPr>
        <w:tc>
          <w:tcPr>
            <w:tcW w:w="734" w:type="dxa"/>
            <w:shd w:val="clear" w:color="auto" w:fill="FFFFFF"/>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13</w:t>
            </w:r>
          </w:p>
        </w:tc>
        <w:tc>
          <w:tcPr>
            <w:tcW w:w="2620" w:type="dxa"/>
            <w:shd w:val="clear" w:color="auto" w:fill="FFFFFF"/>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Dòng định mức của kẹp</w:t>
            </w:r>
          </w:p>
        </w:tc>
        <w:tc>
          <w:tcPr>
            <w:tcW w:w="3375" w:type="dxa"/>
            <w:shd w:val="clear" w:color="auto" w:fill="FFFFFF"/>
            <w:vAlign w:val="center"/>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u w:val="single"/>
              </w:rPr>
              <w:t>&gt;</w:t>
            </w:r>
            <w:r w:rsidRPr="00D26AB1">
              <w:rPr>
                <w:rFonts w:ascii="Times New Roman" w:eastAsia="Times New Roman" w:hAnsi="Times New Roman" w:cs="Times New Roman"/>
                <w:sz w:val="26"/>
                <w:szCs w:val="28"/>
              </w:rPr>
              <w:t xml:space="preserve"> 450A</w:t>
            </w:r>
          </w:p>
        </w:tc>
        <w:tc>
          <w:tcPr>
            <w:tcW w:w="3067" w:type="dxa"/>
            <w:shd w:val="clear" w:color="auto" w:fill="FFFFFF"/>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u w:val="single"/>
              </w:rPr>
            </w:pPr>
          </w:p>
        </w:tc>
      </w:tr>
      <w:tr w:rsidR="00D26AB1" w:rsidRPr="00D26AB1" w:rsidTr="00A454F0">
        <w:trPr>
          <w:trHeight w:hRule="exact" w:val="790"/>
        </w:trPr>
        <w:tc>
          <w:tcPr>
            <w:tcW w:w="734" w:type="dxa"/>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14</w:t>
            </w:r>
          </w:p>
        </w:tc>
        <w:tc>
          <w:tcPr>
            <w:tcW w:w="2620" w:type="dxa"/>
            <w:shd w:val="clear" w:color="auto" w:fill="FFFFFF"/>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Độ tăng nhiệt khi mang dòng điện định mức</w:t>
            </w:r>
          </w:p>
        </w:tc>
        <w:tc>
          <w:tcPr>
            <w:tcW w:w="3375" w:type="dxa"/>
            <w:shd w:val="clear" w:color="auto" w:fill="FFFFFF"/>
            <w:vAlign w:val="center"/>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u w:val="single"/>
              </w:rPr>
              <w:t>&lt;</w:t>
            </w:r>
            <w:r w:rsidRPr="00D26AB1">
              <w:rPr>
                <w:rFonts w:ascii="Times New Roman" w:eastAsia="Times New Roman" w:hAnsi="Times New Roman" w:cs="Times New Roman"/>
                <w:sz w:val="26"/>
                <w:szCs w:val="28"/>
              </w:rPr>
              <w:t xml:space="preserve"> 80</w:t>
            </w:r>
            <w:r w:rsidRPr="00D26AB1">
              <w:rPr>
                <w:rFonts w:ascii="Times New Roman" w:eastAsia="Times New Roman" w:hAnsi="Times New Roman" w:cs="Times New Roman"/>
                <w:sz w:val="26"/>
                <w:szCs w:val="28"/>
                <w:vertAlign w:val="superscript"/>
              </w:rPr>
              <w:t>0</w:t>
            </w:r>
            <w:r w:rsidRPr="00D26AB1">
              <w:rPr>
                <w:rFonts w:ascii="Times New Roman" w:eastAsia="Times New Roman" w:hAnsi="Times New Roman" w:cs="Times New Roman"/>
                <w:sz w:val="26"/>
                <w:szCs w:val="28"/>
              </w:rPr>
              <w:t>C</w:t>
            </w:r>
          </w:p>
        </w:tc>
        <w:tc>
          <w:tcPr>
            <w:tcW w:w="3067" w:type="dxa"/>
            <w:shd w:val="clear" w:color="auto" w:fill="FFFFFF"/>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u w:val="single"/>
              </w:rPr>
            </w:pPr>
          </w:p>
        </w:tc>
      </w:tr>
      <w:tr w:rsidR="00D26AB1" w:rsidRPr="00D26AB1" w:rsidTr="00A454F0">
        <w:trPr>
          <w:trHeight w:val="1817"/>
        </w:trPr>
        <w:tc>
          <w:tcPr>
            <w:tcW w:w="734" w:type="dxa"/>
            <w:shd w:val="clear" w:color="auto" w:fill="FFFFFF"/>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15</w:t>
            </w:r>
          </w:p>
        </w:tc>
        <w:tc>
          <w:tcPr>
            <w:tcW w:w="2620" w:type="dxa"/>
            <w:shd w:val="clear" w:color="auto" w:fill="FFFFFF"/>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Độ bền điện môi và chống thấm nước ở 50Hz trong 1 phút, trong nước (kẹp IPC phải được ngâm trong nước 30 phút trước khi thử nghiệm)</w:t>
            </w:r>
          </w:p>
        </w:tc>
        <w:tc>
          <w:tcPr>
            <w:tcW w:w="3375" w:type="dxa"/>
            <w:shd w:val="clear" w:color="auto" w:fill="FFFFFF"/>
            <w:vAlign w:val="center"/>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Đến 22kV</w:t>
            </w:r>
          </w:p>
        </w:tc>
        <w:tc>
          <w:tcPr>
            <w:tcW w:w="3067" w:type="dxa"/>
            <w:shd w:val="clear" w:color="auto" w:fill="FFFFFF"/>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rPr>
            </w:pPr>
          </w:p>
        </w:tc>
      </w:tr>
      <w:tr w:rsidR="00D26AB1" w:rsidRPr="00D26AB1" w:rsidTr="00A454F0">
        <w:trPr>
          <w:trHeight w:val="1718"/>
        </w:trPr>
        <w:tc>
          <w:tcPr>
            <w:tcW w:w="734" w:type="dxa"/>
            <w:shd w:val="clear" w:color="auto" w:fill="FFFFFF"/>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16</w:t>
            </w:r>
          </w:p>
        </w:tc>
        <w:tc>
          <w:tcPr>
            <w:tcW w:w="2620" w:type="dxa"/>
            <w:shd w:val="clear" w:color="auto" w:fill="FFFFFF"/>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Nắp bịt đầu cáp</w:t>
            </w:r>
          </w:p>
        </w:tc>
        <w:tc>
          <w:tcPr>
            <w:tcW w:w="3375" w:type="dxa"/>
            <w:shd w:val="clear" w:color="auto" w:fill="FFFFFF"/>
            <w:vAlign w:val="center"/>
          </w:tcPr>
          <w:p w:rsidR="00E172A4" w:rsidRPr="00D26AB1" w:rsidRDefault="00E172A4" w:rsidP="00803967">
            <w:pPr>
              <w:widowControl w:val="0"/>
              <w:spacing w:after="0"/>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 xml:space="preserve">Làm bằng vật liệu nhựa PA, có mỡ chống thấm và cách điện bên trong. Nắp bịt liên kết với thân kẹp bằng rãnh cài. Nắp bịt đầu cáp này </w:t>
            </w:r>
            <w:r w:rsidRPr="00D26AB1">
              <w:rPr>
                <w:rFonts w:ascii="Times New Roman" w:eastAsia="Times New Roman" w:hAnsi="Times New Roman" w:cs="Times New Roman"/>
                <w:sz w:val="26"/>
                <w:szCs w:val="26"/>
              </w:rPr>
              <w:lastRenderedPageBreak/>
              <w:t>không được rời khỏi thân của nối bọc cách điện ngay cả khi không sử dụng.</w:t>
            </w:r>
          </w:p>
        </w:tc>
        <w:tc>
          <w:tcPr>
            <w:tcW w:w="3067" w:type="dxa"/>
            <w:shd w:val="clear" w:color="auto" w:fill="FFFFFF"/>
          </w:tcPr>
          <w:p w:rsidR="00E172A4" w:rsidRPr="00D26AB1" w:rsidRDefault="00E172A4" w:rsidP="00803967">
            <w:pPr>
              <w:widowControl w:val="0"/>
              <w:spacing w:after="0"/>
              <w:rPr>
                <w:rFonts w:ascii="Times New Roman" w:eastAsia="Times New Roman" w:hAnsi="Times New Roman" w:cs="Times New Roman"/>
                <w:sz w:val="26"/>
                <w:szCs w:val="26"/>
              </w:rPr>
            </w:pPr>
          </w:p>
        </w:tc>
      </w:tr>
      <w:tr w:rsidR="00D26AB1" w:rsidRPr="00D26AB1" w:rsidTr="00A454F0">
        <w:trPr>
          <w:trHeight w:hRule="exact" w:val="820"/>
        </w:trPr>
        <w:tc>
          <w:tcPr>
            <w:tcW w:w="734" w:type="dxa"/>
            <w:shd w:val="clear" w:color="auto" w:fill="FFFFFF"/>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lastRenderedPageBreak/>
              <w:t>17</w:t>
            </w:r>
          </w:p>
        </w:tc>
        <w:tc>
          <w:tcPr>
            <w:tcW w:w="2620" w:type="dxa"/>
            <w:shd w:val="clear" w:color="auto" w:fill="FFFFFF"/>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Nhiệt độ môi trường cực đại</w:t>
            </w:r>
          </w:p>
        </w:tc>
        <w:tc>
          <w:tcPr>
            <w:tcW w:w="3375" w:type="dxa"/>
            <w:shd w:val="clear" w:color="auto" w:fill="FFFFFF"/>
            <w:vAlign w:val="center"/>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50</w:t>
            </w:r>
            <w:r w:rsidRPr="00D26AB1">
              <w:rPr>
                <w:rFonts w:ascii="Times New Roman" w:eastAsia="Times New Roman" w:hAnsi="Times New Roman" w:cs="Times New Roman"/>
                <w:sz w:val="26"/>
                <w:szCs w:val="28"/>
                <w:vertAlign w:val="superscript"/>
              </w:rPr>
              <w:t>0</w:t>
            </w:r>
            <w:r w:rsidRPr="00D26AB1">
              <w:rPr>
                <w:rFonts w:ascii="Times New Roman" w:eastAsia="Times New Roman" w:hAnsi="Times New Roman" w:cs="Times New Roman"/>
                <w:sz w:val="26"/>
                <w:szCs w:val="28"/>
              </w:rPr>
              <w:t>C</w:t>
            </w:r>
          </w:p>
        </w:tc>
        <w:tc>
          <w:tcPr>
            <w:tcW w:w="3067" w:type="dxa"/>
            <w:shd w:val="clear" w:color="auto" w:fill="FFFFFF"/>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rPr>
            </w:pPr>
          </w:p>
        </w:tc>
      </w:tr>
      <w:tr w:rsidR="00D26AB1" w:rsidRPr="00D26AB1" w:rsidTr="00A454F0">
        <w:trPr>
          <w:trHeight w:hRule="exact" w:val="797"/>
        </w:trPr>
        <w:tc>
          <w:tcPr>
            <w:tcW w:w="734" w:type="dxa"/>
            <w:shd w:val="clear" w:color="auto" w:fill="FFFFFF"/>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18</w:t>
            </w:r>
          </w:p>
        </w:tc>
        <w:tc>
          <w:tcPr>
            <w:tcW w:w="2620" w:type="dxa"/>
            <w:shd w:val="clear" w:color="auto" w:fill="FFFFFF"/>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Độ ẩm môi trường tương đối cực đại</w:t>
            </w:r>
          </w:p>
        </w:tc>
        <w:tc>
          <w:tcPr>
            <w:tcW w:w="3375" w:type="dxa"/>
            <w:shd w:val="clear" w:color="auto" w:fill="FFFFFF"/>
            <w:vAlign w:val="center"/>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100%</w:t>
            </w:r>
          </w:p>
        </w:tc>
        <w:tc>
          <w:tcPr>
            <w:tcW w:w="3067" w:type="dxa"/>
            <w:shd w:val="clear" w:color="auto" w:fill="FFFFFF"/>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rPr>
            </w:pPr>
          </w:p>
        </w:tc>
      </w:tr>
      <w:tr w:rsidR="00D26AB1" w:rsidRPr="00D26AB1" w:rsidTr="00A454F0">
        <w:trPr>
          <w:trHeight w:val="696"/>
        </w:trPr>
        <w:tc>
          <w:tcPr>
            <w:tcW w:w="734" w:type="dxa"/>
            <w:vMerge w:val="restart"/>
            <w:shd w:val="clear" w:color="auto" w:fill="FFFFFF"/>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19</w:t>
            </w:r>
          </w:p>
        </w:tc>
        <w:tc>
          <w:tcPr>
            <w:tcW w:w="2620" w:type="dxa"/>
            <w:vMerge w:val="restart"/>
            <w:shd w:val="clear" w:color="auto" w:fill="FFFFFF"/>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Ghi nhãn</w:t>
            </w:r>
          </w:p>
        </w:tc>
        <w:tc>
          <w:tcPr>
            <w:tcW w:w="3375" w:type="dxa"/>
            <w:shd w:val="clear" w:color="auto" w:fill="FFFFFF"/>
            <w:vAlign w:val="center"/>
          </w:tcPr>
          <w:p w:rsidR="00E172A4" w:rsidRPr="00D26AB1" w:rsidRDefault="00E172A4" w:rsidP="00803967">
            <w:pPr>
              <w:spacing w:after="0" w:line="336" w:lineRule="auto"/>
              <w:ind w:firstLine="567"/>
              <w:jc w:val="both"/>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Ghíp phải được ghi nhãn với các nội dung sau:</w:t>
            </w:r>
          </w:p>
        </w:tc>
        <w:tc>
          <w:tcPr>
            <w:tcW w:w="3067" w:type="dxa"/>
            <w:shd w:val="clear" w:color="auto" w:fill="FFFFFF"/>
          </w:tcPr>
          <w:p w:rsidR="00E172A4" w:rsidRPr="00D26AB1" w:rsidRDefault="00E172A4" w:rsidP="00803967">
            <w:pPr>
              <w:spacing w:after="0" w:line="336" w:lineRule="auto"/>
              <w:ind w:firstLine="567"/>
              <w:jc w:val="both"/>
              <w:rPr>
                <w:rFonts w:ascii="Times New Roman" w:eastAsia="Times New Roman" w:hAnsi="Times New Roman" w:cs="Times New Roman"/>
                <w:sz w:val="26"/>
                <w:szCs w:val="28"/>
              </w:rPr>
            </w:pPr>
          </w:p>
        </w:tc>
      </w:tr>
      <w:tr w:rsidR="00D26AB1" w:rsidRPr="00D26AB1" w:rsidTr="00A454F0">
        <w:trPr>
          <w:trHeight w:val="315"/>
        </w:trPr>
        <w:tc>
          <w:tcPr>
            <w:tcW w:w="734" w:type="dxa"/>
            <w:vMerge/>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p>
        </w:tc>
        <w:tc>
          <w:tcPr>
            <w:tcW w:w="2620" w:type="dxa"/>
            <w:vMerge/>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p>
        </w:tc>
        <w:tc>
          <w:tcPr>
            <w:tcW w:w="3375" w:type="dxa"/>
            <w:shd w:val="clear" w:color="auto" w:fill="FFFFFF"/>
            <w:vAlign w:val="center"/>
          </w:tcPr>
          <w:p w:rsidR="00E172A4" w:rsidRPr="00D26AB1" w:rsidRDefault="00E172A4" w:rsidP="00803967">
            <w:pPr>
              <w:spacing w:after="0" w:line="336" w:lineRule="auto"/>
              <w:ind w:firstLine="567"/>
              <w:jc w:val="both"/>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 Nhãn hiệu/tên nhà sản xuất</w:t>
            </w:r>
          </w:p>
        </w:tc>
        <w:tc>
          <w:tcPr>
            <w:tcW w:w="3067" w:type="dxa"/>
            <w:shd w:val="clear" w:color="auto" w:fill="FFFFFF"/>
          </w:tcPr>
          <w:p w:rsidR="00E172A4" w:rsidRPr="00D26AB1" w:rsidRDefault="00E172A4" w:rsidP="00803967">
            <w:pPr>
              <w:spacing w:after="0" w:line="336" w:lineRule="auto"/>
              <w:ind w:firstLine="567"/>
              <w:jc w:val="both"/>
              <w:rPr>
                <w:rFonts w:ascii="Times New Roman" w:eastAsia="Times New Roman" w:hAnsi="Times New Roman" w:cs="Times New Roman"/>
                <w:sz w:val="26"/>
                <w:szCs w:val="28"/>
              </w:rPr>
            </w:pPr>
          </w:p>
        </w:tc>
      </w:tr>
      <w:tr w:rsidR="00D26AB1" w:rsidRPr="00D26AB1" w:rsidTr="00A454F0">
        <w:trPr>
          <w:trHeight w:val="630"/>
        </w:trPr>
        <w:tc>
          <w:tcPr>
            <w:tcW w:w="734" w:type="dxa"/>
            <w:vMerge/>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p>
        </w:tc>
        <w:tc>
          <w:tcPr>
            <w:tcW w:w="2620" w:type="dxa"/>
            <w:vMerge/>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p>
        </w:tc>
        <w:tc>
          <w:tcPr>
            <w:tcW w:w="3375" w:type="dxa"/>
            <w:shd w:val="clear" w:color="auto" w:fill="FFFFFF"/>
            <w:vAlign w:val="center"/>
          </w:tcPr>
          <w:p w:rsidR="00E172A4" w:rsidRPr="00D26AB1" w:rsidRDefault="00E172A4" w:rsidP="00803967">
            <w:pPr>
              <w:spacing w:after="0" w:line="336" w:lineRule="auto"/>
              <w:ind w:firstLine="567"/>
              <w:jc w:val="both"/>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 Tiết diện lớn nhất/nhỏ nhất của dây chính và dây rẽ...</w:t>
            </w:r>
          </w:p>
        </w:tc>
        <w:tc>
          <w:tcPr>
            <w:tcW w:w="3067" w:type="dxa"/>
            <w:shd w:val="clear" w:color="auto" w:fill="FFFFFF"/>
          </w:tcPr>
          <w:p w:rsidR="00E172A4" w:rsidRPr="00D26AB1" w:rsidRDefault="00E172A4" w:rsidP="00803967">
            <w:pPr>
              <w:spacing w:after="0" w:line="336" w:lineRule="auto"/>
              <w:ind w:firstLine="567"/>
              <w:jc w:val="both"/>
              <w:rPr>
                <w:rFonts w:ascii="Times New Roman" w:eastAsia="Times New Roman" w:hAnsi="Times New Roman" w:cs="Times New Roman"/>
                <w:sz w:val="26"/>
                <w:szCs w:val="28"/>
              </w:rPr>
            </w:pPr>
          </w:p>
        </w:tc>
      </w:tr>
      <w:tr w:rsidR="00D26AB1" w:rsidRPr="00D26AB1" w:rsidTr="00A454F0">
        <w:trPr>
          <w:trHeight w:val="630"/>
        </w:trPr>
        <w:tc>
          <w:tcPr>
            <w:tcW w:w="734" w:type="dxa"/>
            <w:vMerge/>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p>
        </w:tc>
        <w:tc>
          <w:tcPr>
            <w:tcW w:w="2620" w:type="dxa"/>
            <w:vMerge/>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p>
        </w:tc>
        <w:tc>
          <w:tcPr>
            <w:tcW w:w="3375" w:type="dxa"/>
            <w:shd w:val="clear" w:color="auto" w:fill="FFFFFF"/>
            <w:vAlign w:val="center"/>
          </w:tcPr>
          <w:p w:rsidR="00E172A4" w:rsidRPr="00D26AB1" w:rsidRDefault="00E172A4" w:rsidP="00803967">
            <w:pPr>
              <w:spacing w:after="0" w:line="336" w:lineRule="auto"/>
              <w:ind w:firstLine="567"/>
              <w:jc w:val="both"/>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 Phải thể hiện rõ (ngày) tháng, năm sản xuất ...</w:t>
            </w:r>
          </w:p>
        </w:tc>
        <w:tc>
          <w:tcPr>
            <w:tcW w:w="3067" w:type="dxa"/>
            <w:shd w:val="clear" w:color="auto" w:fill="FFFFFF"/>
          </w:tcPr>
          <w:p w:rsidR="00E172A4" w:rsidRPr="00D26AB1" w:rsidRDefault="00E172A4" w:rsidP="00803967">
            <w:pPr>
              <w:spacing w:after="0" w:line="336" w:lineRule="auto"/>
              <w:ind w:firstLine="567"/>
              <w:jc w:val="both"/>
              <w:rPr>
                <w:rFonts w:ascii="Times New Roman" w:eastAsia="Times New Roman" w:hAnsi="Times New Roman" w:cs="Times New Roman"/>
                <w:sz w:val="26"/>
                <w:szCs w:val="28"/>
              </w:rPr>
            </w:pPr>
          </w:p>
        </w:tc>
      </w:tr>
      <w:tr w:rsidR="00D26AB1" w:rsidRPr="00D26AB1" w:rsidTr="00A454F0">
        <w:trPr>
          <w:trHeight w:val="890"/>
        </w:trPr>
        <w:tc>
          <w:tcPr>
            <w:tcW w:w="734" w:type="dxa"/>
            <w:vMerge/>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p>
        </w:tc>
        <w:tc>
          <w:tcPr>
            <w:tcW w:w="2620" w:type="dxa"/>
            <w:vMerge/>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p>
        </w:tc>
        <w:tc>
          <w:tcPr>
            <w:tcW w:w="3375" w:type="dxa"/>
            <w:shd w:val="clear" w:color="auto" w:fill="FFFFFF"/>
            <w:vAlign w:val="center"/>
          </w:tcPr>
          <w:p w:rsidR="00E172A4" w:rsidRPr="00D26AB1" w:rsidRDefault="00E172A4" w:rsidP="00803967">
            <w:pPr>
              <w:spacing w:after="0" w:line="336" w:lineRule="auto"/>
              <w:ind w:firstLine="567"/>
              <w:jc w:val="both"/>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 Việc ghi nhãn phải được khắc nổi trên thân kẹp, tránh phai mờ trong quá trình vận hành</w:t>
            </w:r>
          </w:p>
        </w:tc>
        <w:tc>
          <w:tcPr>
            <w:tcW w:w="3067" w:type="dxa"/>
            <w:shd w:val="clear" w:color="auto" w:fill="FFFFFF"/>
          </w:tcPr>
          <w:p w:rsidR="00E172A4" w:rsidRPr="00D26AB1" w:rsidRDefault="00E172A4" w:rsidP="00803967">
            <w:pPr>
              <w:spacing w:after="0" w:line="336" w:lineRule="auto"/>
              <w:ind w:firstLine="567"/>
              <w:jc w:val="both"/>
              <w:rPr>
                <w:rFonts w:ascii="Times New Roman" w:eastAsia="Times New Roman" w:hAnsi="Times New Roman" w:cs="Times New Roman"/>
                <w:sz w:val="26"/>
                <w:szCs w:val="28"/>
              </w:rPr>
            </w:pPr>
          </w:p>
        </w:tc>
      </w:tr>
      <w:tr w:rsidR="00D26AB1" w:rsidRPr="00D26AB1" w:rsidTr="00A454F0">
        <w:trPr>
          <w:trHeight w:val="795"/>
        </w:trPr>
        <w:tc>
          <w:tcPr>
            <w:tcW w:w="734" w:type="dxa"/>
            <w:shd w:val="clear" w:color="auto" w:fill="FFFFFF"/>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20</w:t>
            </w:r>
          </w:p>
        </w:tc>
        <w:tc>
          <w:tcPr>
            <w:tcW w:w="2620" w:type="dxa"/>
            <w:shd w:val="clear" w:color="auto" w:fill="FFFFFF"/>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Bao gói</w:t>
            </w:r>
          </w:p>
        </w:tc>
        <w:tc>
          <w:tcPr>
            <w:tcW w:w="3375" w:type="dxa"/>
            <w:shd w:val="clear" w:color="auto" w:fill="FFFFFF"/>
            <w:vAlign w:val="center"/>
          </w:tcPr>
          <w:p w:rsidR="00E172A4" w:rsidRPr="00D26AB1" w:rsidRDefault="00E172A4" w:rsidP="00803967">
            <w:pPr>
              <w:spacing w:after="0" w:line="336" w:lineRule="auto"/>
              <w:ind w:firstLine="567"/>
              <w:jc w:val="both"/>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Ghíp phải được đóng gói để dễ dàng cho việc bảo quản trong kho cũng như vận chuyển</w:t>
            </w:r>
          </w:p>
        </w:tc>
        <w:tc>
          <w:tcPr>
            <w:tcW w:w="3067" w:type="dxa"/>
            <w:shd w:val="clear" w:color="auto" w:fill="FFFFFF"/>
          </w:tcPr>
          <w:p w:rsidR="00E172A4" w:rsidRPr="00D26AB1" w:rsidRDefault="00E172A4" w:rsidP="00803967">
            <w:pPr>
              <w:spacing w:after="0" w:line="336" w:lineRule="auto"/>
              <w:ind w:firstLine="567"/>
              <w:jc w:val="both"/>
              <w:rPr>
                <w:rFonts w:ascii="Times New Roman" w:eastAsia="Times New Roman" w:hAnsi="Times New Roman" w:cs="Times New Roman"/>
                <w:sz w:val="26"/>
                <w:szCs w:val="28"/>
              </w:rPr>
            </w:pPr>
          </w:p>
        </w:tc>
      </w:tr>
      <w:tr w:rsidR="00D26AB1" w:rsidRPr="00D26AB1" w:rsidTr="00A454F0">
        <w:trPr>
          <w:trHeight w:val="449"/>
        </w:trPr>
        <w:tc>
          <w:tcPr>
            <w:tcW w:w="734" w:type="dxa"/>
            <w:shd w:val="clear" w:color="auto" w:fill="FFFFFF"/>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21</w:t>
            </w:r>
          </w:p>
        </w:tc>
        <w:tc>
          <w:tcPr>
            <w:tcW w:w="2620" w:type="dxa"/>
            <w:shd w:val="clear" w:color="auto" w:fill="FFFFFF"/>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Kiểm tra và thử nghiệm</w:t>
            </w:r>
          </w:p>
        </w:tc>
        <w:tc>
          <w:tcPr>
            <w:tcW w:w="3375" w:type="dxa"/>
            <w:shd w:val="clear" w:color="auto" w:fill="FFFFFF"/>
            <w:vAlign w:val="center"/>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Đáp ứng yêu cầu mục 3</w:t>
            </w:r>
          </w:p>
        </w:tc>
        <w:tc>
          <w:tcPr>
            <w:tcW w:w="3067" w:type="dxa"/>
            <w:shd w:val="clear" w:color="auto" w:fill="FFFFFF"/>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rPr>
            </w:pPr>
          </w:p>
        </w:tc>
      </w:tr>
      <w:tr w:rsidR="00D26AB1" w:rsidRPr="00D26AB1" w:rsidTr="00A454F0">
        <w:trPr>
          <w:trHeight w:hRule="exact" w:val="487"/>
        </w:trPr>
        <w:tc>
          <w:tcPr>
            <w:tcW w:w="734" w:type="dxa"/>
            <w:shd w:val="clear" w:color="auto" w:fill="FFFFFF"/>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22</w:t>
            </w:r>
          </w:p>
        </w:tc>
        <w:tc>
          <w:tcPr>
            <w:tcW w:w="2620" w:type="dxa"/>
            <w:shd w:val="clear" w:color="auto" w:fill="FFFFFF"/>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Catalog</w:t>
            </w:r>
          </w:p>
        </w:tc>
        <w:tc>
          <w:tcPr>
            <w:tcW w:w="3375" w:type="dxa"/>
            <w:shd w:val="clear" w:color="auto" w:fill="FFFFFF"/>
            <w:vAlign w:val="center"/>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Kèm theo hồ sơ dự thầu</w:t>
            </w:r>
          </w:p>
        </w:tc>
        <w:tc>
          <w:tcPr>
            <w:tcW w:w="3067" w:type="dxa"/>
            <w:shd w:val="clear" w:color="auto" w:fill="FFFFFF"/>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rPr>
            </w:pPr>
          </w:p>
        </w:tc>
      </w:tr>
      <w:tr w:rsidR="00D26AB1" w:rsidRPr="00D26AB1" w:rsidTr="00A454F0">
        <w:trPr>
          <w:trHeight w:hRule="exact" w:val="1320"/>
        </w:trPr>
        <w:tc>
          <w:tcPr>
            <w:tcW w:w="734" w:type="dxa"/>
            <w:shd w:val="clear" w:color="auto" w:fill="FFFFFF"/>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23</w:t>
            </w:r>
          </w:p>
        </w:tc>
        <w:tc>
          <w:tcPr>
            <w:tcW w:w="2620" w:type="dxa"/>
            <w:shd w:val="clear" w:color="auto" w:fill="FFFFFF"/>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Danh sách bán hàng như qui định trong phần thương mại</w:t>
            </w:r>
          </w:p>
        </w:tc>
        <w:tc>
          <w:tcPr>
            <w:tcW w:w="3375" w:type="dxa"/>
            <w:shd w:val="clear" w:color="auto" w:fill="FFFFFF"/>
            <w:vAlign w:val="center"/>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Kèm theo hồ sơ dự thầu</w:t>
            </w:r>
          </w:p>
        </w:tc>
        <w:tc>
          <w:tcPr>
            <w:tcW w:w="3067" w:type="dxa"/>
            <w:shd w:val="clear" w:color="auto" w:fill="FFFFFF"/>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rPr>
            </w:pPr>
          </w:p>
        </w:tc>
      </w:tr>
      <w:tr w:rsidR="00D26AB1" w:rsidRPr="00D26AB1" w:rsidTr="00A454F0">
        <w:trPr>
          <w:trHeight w:hRule="exact" w:val="985"/>
        </w:trPr>
        <w:tc>
          <w:tcPr>
            <w:tcW w:w="734" w:type="dxa"/>
            <w:shd w:val="clear" w:color="auto" w:fill="FFFFFF"/>
            <w:vAlign w:val="center"/>
          </w:tcPr>
          <w:p w:rsidR="00E172A4" w:rsidRPr="00D26AB1" w:rsidRDefault="00E172A4" w:rsidP="00803967">
            <w:pPr>
              <w:spacing w:after="0" w:line="336" w:lineRule="auto"/>
              <w:ind w:firstLineChars="11" w:firstLine="29"/>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lastRenderedPageBreak/>
              <w:t>24</w:t>
            </w:r>
          </w:p>
        </w:tc>
        <w:tc>
          <w:tcPr>
            <w:tcW w:w="2620" w:type="dxa"/>
            <w:shd w:val="clear" w:color="auto" w:fill="FFFFFF"/>
            <w:vAlign w:val="center"/>
          </w:tcPr>
          <w:p w:rsidR="00E172A4" w:rsidRPr="00D26AB1" w:rsidRDefault="00E172A4" w:rsidP="00803967">
            <w:pPr>
              <w:widowControl w:val="0"/>
              <w:spacing w:after="0"/>
              <w:jc w:val="center"/>
              <w:rPr>
                <w:rFonts w:ascii="Times New Roman" w:eastAsia="Times New Roman" w:hAnsi="Times New Roman" w:cs="Times New Roman"/>
                <w:sz w:val="26"/>
                <w:szCs w:val="26"/>
              </w:rPr>
            </w:pPr>
            <w:r w:rsidRPr="00D26AB1">
              <w:rPr>
                <w:rFonts w:ascii="Times New Roman" w:eastAsia="Times New Roman" w:hAnsi="Times New Roman" w:cs="Times New Roman"/>
                <w:sz w:val="26"/>
                <w:szCs w:val="26"/>
              </w:rPr>
              <w:t>Mầu chào</w:t>
            </w:r>
          </w:p>
        </w:tc>
        <w:tc>
          <w:tcPr>
            <w:tcW w:w="3375" w:type="dxa"/>
            <w:shd w:val="clear" w:color="auto" w:fill="FFFFFF"/>
            <w:vAlign w:val="center"/>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rPr>
            </w:pPr>
            <w:r w:rsidRPr="00D26AB1">
              <w:rPr>
                <w:rFonts w:ascii="Times New Roman" w:eastAsia="Times New Roman" w:hAnsi="Times New Roman" w:cs="Times New Roman"/>
                <w:sz w:val="26"/>
                <w:szCs w:val="28"/>
              </w:rPr>
              <w:t>Kèm theo mỗi loại một mẫu khi dự thầu</w:t>
            </w:r>
          </w:p>
        </w:tc>
        <w:tc>
          <w:tcPr>
            <w:tcW w:w="3067" w:type="dxa"/>
            <w:shd w:val="clear" w:color="auto" w:fill="FFFFFF"/>
          </w:tcPr>
          <w:p w:rsidR="00E172A4" w:rsidRPr="00D26AB1" w:rsidRDefault="00E172A4" w:rsidP="00803967">
            <w:pPr>
              <w:spacing w:after="0" w:line="336" w:lineRule="auto"/>
              <w:ind w:firstLine="567"/>
              <w:jc w:val="center"/>
              <w:rPr>
                <w:rFonts w:ascii="Times New Roman" w:eastAsia="Times New Roman" w:hAnsi="Times New Roman" w:cs="Times New Roman"/>
                <w:sz w:val="26"/>
                <w:szCs w:val="28"/>
              </w:rPr>
            </w:pPr>
          </w:p>
        </w:tc>
      </w:tr>
    </w:tbl>
    <w:p w:rsidR="00A15FFB" w:rsidRDefault="00A15FFB" w:rsidP="00803967">
      <w:pPr>
        <w:tabs>
          <w:tab w:val="left" w:pos="851"/>
        </w:tabs>
        <w:spacing w:after="0" w:line="38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XXV. Hộp công tơ</w:t>
      </w:r>
    </w:p>
    <w:p w:rsidR="00DA02C3" w:rsidRDefault="00BB15EF" w:rsidP="000E4C77">
      <w:pPr>
        <w:tabs>
          <w:tab w:val="left" w:pos="851"/>
        </w:tabs>
        <w:spacing w:after="0" w:line="380" w:lineRule="exact"/>
        <w:jc w:val="both"/>
        <w:rPr>
          <w:rFonts w:ascii="Times New Roman" w:eastAsia="Arial" w:hAnsi="Times New Roman" w:cs="Times New Roman"/>
          <w:i/>
          <w:sz w:val="24"/>
          <w:szCs w:val="24"/>
        </w:rPr>
      </w:pPr>
      <w:r w:rsidRPr="006249B4">
        <w:rPr>
          <w:rFonts w:ascii="Times New Roman" w:eastAsia="Arial" w:hAnsi="Times New Roman" w:cs="Times New Roman"/>
          <w:i/>
          <w:sz w:val="24"/>
          <w:szCs w:val="24"/>
        </w:rPr>
        <w:t xml:space="preserve">(Áp dụng Quyết định số 9871/QĐ-EVNHANOI ngày 27/11/2020 về việc ban hành tiêu chuẩn vật tư thiết bị trên lưới điện hạ áp trong Tổng công ty Điện lực TP Hà Nội; </w:t>
      </w:r>
      <w:r w:rsidR="000E4C77" w:rsidRPr="006249B4">
        <w:rPr>
          <w:rFonts w:ascii="Times New Roman" w:eastAsia="Arial" w:hAnsi="Times New Roman" w:cs="Times New Roman"/>
          <w:i/>
          <w:sz w:val="24"/>
          <w:szCs w:val="24"/>
        </w:rPr>
        <w:t xml:space="preserve">Thông báo số 1088/TB-EVNHANOI ngày 24/12/2020 Về việc điều chỉnh một số nội dung trong tiêu chuẩn kỹ thuật vật tư thiết bị trên lưới điện hạ áp; Quyết định số 99/QĐ-HĐTV ngày 05/09/2023 của Tập đoàn Điện lực Việt Nam về việc ban hành Tiêu chuẩn kỹ thuật máy cắt hạ áp áp dụng trong Tập đoàn Điện lực Quốc gia Việt Nam (TCCS 11:2023/EVN); Quyết định 2649/QĐ-EVNHANOI ngày 29/3/2024 </w:t>
      </w:r>
      <w:r w:rsidR="006249B4" w:rsidRPr="006249B4">
        <w:rPr>
          <w:rFonts w:ascii="Times New Roman" w:eastAsia="Arial" w:hAnsi="Times New Roman" w:cs="Times New Roman"/>
          <w:i/>
          <w:sz w:val="24"/>
          <w:szCs w:val="24"/>
        </w:rPr>
        <w:t>Về việc áp dụng trực tiếp Tiêu chuẩn kỹ thuật Recloser điện áp 22 kV, 35 kV, dao cắt có tải điện áp 22 kV, 35 kV, máy cắt hạ áp áp dụng trong Tập đoàn Điện lực Quốc gia Việt Nam tại Tổng công ty Điện lực TP Hà Nội)</w:t>
      </w:r>
    </w:p>
    <w:p w:rsidR="0084684A" w:rsidRPr="0084684A" w:rsidRDefault="002B478E" w:rsidP="002B478E">
      <w:pPr>
        <w:tabs>
          <w:tab w:val="left" w:pos="0"/>
          <w:tab w:val="left" w:pos="284"/>
        </w:tabs>
        <w:spacing w:after="0" w:line="0" w:lineRule="atLeast"/>
        <w:rPr>
          <w:rFonts w:ascii="Times New Roman" w:eastAsia="Times New Roman" w:hAnsi="Times New Roman" w:cs="Arial"/>
          <w:b/>
          <w:sz w:val="24"/>
          <w:szCs w:val="24"/>
        </w:rPr>
      </w:pPr>
      <w:r>
        <w:rPr>
          <w:rFonts w:ascii="Times New Roman" w:eastAsia="Times New Roman" w:hAnsi="Times New Roman" w:cs="Arial"/>
          <w:b/>
          <w:sz w:val="24"/>
          <w:szCs w:val="24"/>
        </w:rPr>
        <w:t xml:space="preserve">1. </w:t>
      </w:r>
      <w:r w:rsidR="0084684A" w:rsidRPr="0084684A">
        <w:rPr>
          <w:rFonts w:ascii="Times New Roman" w:eastAsia="Times New Roman" w:hAnsi="Times New Roman" w:cs="Arial"/>
          <w:b/>
          <w:sz w:val="24"/>
          <w:szCs w:val="24"/>
        </w:rPr>
        <w:t>Yêu cầu kỹ thuật chung</w:t>
      </w:r>
    </w:p>
    <w:p w:rsidR="0084684A" w:rsidRPr="0084684A" w:rsidRDefault="0084684A" w:rsidP="0084684A">
      <w:pPr>
        <w:tabs>
          <w:tab w:val="left" w:pos="0"/>
          <w:tab w:val="left" w:pos="284"/>
        </w:tabs>
        <w:spacing w:after="0" w:line="135" w:lineRule="exact"/>
        <w:rPr>
          <w:rFonts w:ascii="Times New Roman" w:eastAsia="Times New Roman" w:hAnsi="Times New Roman" w:cs="Arial"/>
          <w:b/>
          <w:sz w:val="24"/>
          <w:szCs w:val="24"/>
        </w:rPr>
      </w:pPr>
    </w:p>
    <w:p w:rsidR="0084684A" w:rsidRPr="0084684A" w:rsidRDefault="0084684A" w:rsidP="0084684A">
      <w:pPr>
        <w:numPr>
          <w:ilvl w:val="1"/>
          <w:numId w:val="8"/>
        </w:numPr>
        <w:tabs>
          <w:tab w:val="left" w:pos="0"/>
          <w:tab w:val="left" w:pos="284"/>
          <w:tab w:val="left" w:pos="1085"/>
        </w:tabs>
        <w:spacing w:after="0" w:line="263" w:lineRule="auto"/>
        <w:ind w:right="60"/>
        <w:jc w:val="both"/>
        <w:rPr>
          <w:rFonts w:ascii="Times New Roman" w:eastAsia="Times New Roman" w:hAnsi="Times New Roman" w:cs="Arial"/>
          <w:sz w:val="24"/>
          <w:szCs w:val="24"/>
        </w:rPr>
      </w:pPr>
      <w:r w:rsidRPr="0084684A">
        <w:rPr>
          <w:rFonts w:ascii="Times New Roman" w:eastAsia="Times New Roman" w:hAnsi="Times New Roman" w:cs="Arial"/>
          <w:sz w:val="24"/>
          <w:szCs w:val="24"/>
        </w:rPr>
        <w:t>Hộp bảo vệ công tơ phải có vỏ tránh được những tác động của thời tiết, không bắt bụi lớp vỏ ngoài cách điện bằng vật liệu nhựa composite hoặc nhựa ABS ép phun hoặc nhựa PC-GF (Polycarbonate) có gia cường sợi thủy tinh</w:t>
      </w:r>
    </w:p>
    <w:p w:rsidR="0084684A" w:rsidRPr="0084684A" w:rsidRDefault="0084684A" w:rsidP="0084684A">
      <w:pPr>
        <w:tabs>
          <w:tab w:val="left" w:pos="0"/>
          <w:tab w:val="left" w:pos="284"/>
        </w:tabs>
        <w:spacing w:after="0" w:line="7" w:lineRule="exact"/>
        <w:rPr>
          <w:rFonts w:ascii="Times New Roman" w:eastAsia="Times New Roman" w:hAnsi="Times New Roman" w:cs="Arial"/>
          <w:sz w:val="24"/>
          <w:szCs w:val="24"/>
        </w:rPr>
      </w:pPr>
    </w:p>
    <w:p w:rsidR="0084684A" w:rsidRPr="0084684A" w:rsidRDefault="0084684A" w:rsidP="0084684A">
      <w:pPr>
        <w:tabs>
          <w:tab w:val="left" w:pos="0"/>
          <w:tab w:val="left" w:pos="284"/>
        </w:tabs>
        <w:spacing w:after="0" w:line="0" w:lineRule="atLeast"/>
        <w:rPr>
          <w:rFonts w:ascii="Times New Roman" w:eastAsia="Times New Roman" w:hAnsi="Times New Roman" w:cs="Arial"/>
          <w:sz w:val="24"/>
          <w:szCs w:val="24"/>
        </w:rPr>
      </w:pPr>
      <w:r w:rsidRPr="0084684A">
        <w:rPr>
          <w:rFonts w:ascii="Times New Roman" w:eastAsia="Times New Roman" w:hAnsi="Times New Roman" w:cs="Arial"/>
          <w:sz w:val="24"/>
          <w:szCs w:val="24"/>
        </w:rPr>
        <w:t>(Glass Fiber reinforced) hoặc nhựa UPVC (</w:t>
      </w:r>
      <w:r w:rsidRPr="0084684A">
        <w:rPr>
          <w:rFonts w:ascii="Times New Roman" w:eastAsia="Times New Roman" w:hAnsi="Times New Roman" w:cs="Arial"/>
          <w:i/>
          <w:sz w:val="24"/>
          <w:szCs w:val="24"/>
        </w:rPr>
        <w:t>Unplasticized Poly Vinyl Chloride</w:t>
      </w:r>
      <w:r w:rsidRPr="0084684A">
        <w:rPr>
          <w:rFonts w:ascii="Times New Roman" w:eastAsia="Times New Roman" w:hAnsi="Times New Roman" w:cs="Arial"/>
          <w:sz w:val="24"/>
          <w:szCs w:val="24"/>
        </w:rPr>
        <w:t>);</w:t>
      </w:r>
    </w:p>
    <w:p w:rsidR="0084684A" w:rsidRPr="0084684A" w:rsidRDefault="0084684A" w:rsidP="0084684A">
      <w:pPr>
        <w:tabs>
          <w:tab w:val="left" w:pos="0"/>
          <w:tab w:val="left" w:pos="284"/>
        </w:tabs>
        <w:spacing w:after="0" w:line="38" w:lineRule="exact"/>
        <w:rPr>
          <w:rFonts w:ascii="Times New Roman" w:eastAsia="Times New Roman" w:hAnsi="Times New Roman" w:cs="Arial"/>
          <w:sz w:val="24"/>
          <w:szCs w:val="24"/>
        </w:rPr>
      </w:pPr>
    </w:p>
    <w:tbl>
      <w:tblPr>
        <w:tblW w:w="0" w:type="auto"/>
        <w:tblInd w:w="180" w:type="dxa"/>
        <w:tblLayout w:type="fixed"/>
        <w:tblCellMar>
          <w:left w:w="0" w:type="dxa"/>
          <w:right w:w="0" w:type="dxa"/>
        </w:tblCellMar>
        <w:tblLook w:val="0000" w:firstRow="0" w:lastRow="0" w:firstColumn="0" w:lastColumn="0" w:noHBand="0" w:noVBand="0"/>
      </w:tblPr>
      <w:tblGrid>
        <w:gridCol w:w="3700"/>
        <w:gridCol w:w="140"/>
        <w:gridCol w:w="2180"/>
        <w:gridCol w:w="3200"/>
      </w:tblGrid>
      <w:tr w:rsidR="0084684A" w:rsidRPr="0084684A" w:rsidTr="00035C46">
        <w:trPr>
          <w:trHeight w:val="322"/>
        </w:trPr>
        <w:tc>
          <w:tcPr>
            <w:tcW w:w="3700" w:type="dxa"/>
            <w:shd w:val="clear" w:color="auto" w:fill="auto"/>
            <w:vAlign w:val="bottom"/>
          </w:tcPr>
          <w:p w:rsidR="0084684A" w:rsidRPr="0084684A" w:rsidRDefault="0084684A" w:rsidP="0084684A">
            <w:pPr>
              <w:tabs>
                <w:tab w:val="left" w:pos="0"/>
                <w:tab w:val="left" w:pos="284"/>
              </w:tabs>
              <w:spacing w:after="0" w:line="0" w:lineRule="atLeast"/>
              <w:rPr>
                <w:rFonts w:ascii="Times New Roman" w:eastAsia="Times New Roman" w:hAnsi="Times New Roman" w:cs="Arial"/>
                <w:sz w:val="24"/>
                <w:szCs w:val="24"/>
              </w:rPr>
            </w:pPr>
            <w:r w:rsidRPr="0084684A">
              <w:rPr>
                <w:rFonts w:ascii="Times New Roman" w:eastAsia="Times New Roman" w:hAnsi="Times New Roman" w:cs="Arial"/>
                <w:sz w:val="24"/>
                <w:szCs w:val="24"/>
              </w:rPr>
              <w:t>vỏ  có  độ  bền  va  đập  ≥  20J</w:t>
            </w:r>
          </w:p>
        </w:tc>
        <w:tc>
          <w:tcPr>
            <w:tcW w:w="5520" w:type="dxa"/>
            <w:gridSpan w:val="3"/>
            <w:shd w:val="clear" w:color="auto" w:fill="auto"/>
            <w:vAlign w:val="bottom"/>
          </w:tcPr>
          <w:p w:rsidR="0084684A" w:rsidRPr="0084684A" w:rsidRDefault="0084684A" w:rsidP="0084684A">
            <w:pPr>
              <w:tabs>
                <w:tab w:val="left" w:pos="0"/>
                <w:tab w:val="left" w:pos="284"/>
              </w:tabs>
              <w:spacing w:after="0" w:line="0" w:lineRule="atLeast"/>
              <w:rPr>
                <w:rFonts w:ascii="Times New Roman" w:eastAsia="Times New Roman" w:hAnsi="Times New Roman" w:cs="Arial"/>
                <w:sz w:val="24"/>
                <w:szCs w:val="24"/>
              </w:rPr>
            </w:pPr>
            <w:r w:rsidRPr="0084684A">
              <w:rPr>
                <w:rFonts w:ascii="Times New Roman" w:eastAsia="Times New Roman" w:hAnsi="Times New Roman" w:cs="Arial"/>
                <w:sz w:val="24"/>
                <w:szCs w:val="24"/>
              </w:rPr>
              <w:t>đảm  bảo   theo  tiêu  chuẩn  IEC  62262:2002</w:t>
            </w:r>
          </w:p>
        </w:tc>
      </w:tr>
      <w:tr w:rsidR="0084684A" w:rsidRPr="0084684A" w:rsidTr="00035C46">
        <w:trPr>
          <w:trHeight w:val="434"/>
        </w:trPr>
        <w:tc>
          <w:tcPr>
            <w:tcW w:w="3700" w:type="dxa"/>
            <w:shd w:val="clear" w:color="auto" w:fill="auto"/>
            <w:vAlign w:val="bottom"/>
          </w:tcPr>
          <w:p w:rsidR="0084684A" w:rsidRPr="0084684A" w:rsidRDefault="0084684A" w:rsidP="0084684A">
            <w:pPr>
              <w:tabs>
                <w:tab w:val="left" w:pos="0"/>
                <w:tab w:val="left" w:pos="284"/>
              </w:tabs>
              <w:spacing w:after="0" w:line="0" w:lineRule="atLeast"/>
              <w:rPr>
                <w:rFonts w:ascii="Times New Roman" w:eastAsia="Times New Roman" w:hAnsi="Times New Roman" w:cs="Arial"/>
                <w:sz w:val="24"/>
                <w:szCs w:val="24"/>
              </w:rPr>
            </w:pPr>
            <w:r w:rsidRPr="0084684A">
              <w:rPr>
                <w:rFonts w:ascii="Times New Roman" w:eastAsia="Times New Roman" w:hAnsi="Times New Roman" w:cs="Arial"/>
                <w:sz w:val="24"/>
                <w:szCs w:val="24"/>
              </w:rPr>
              <w:t>, trên nắp hộp có biểu tượng</w:t>
            </w:r>
          </w:p>
        </w:tc>
        <w:tc>
          <w:tcPr>
            <w:tcW w:w="140" w:type="dxa"/>
            <w:shd w:val="clear" w:color="auto" w:fill="auto"/>
            <w:vAlign w:val="bottom"/>
          </w:tcPr>
          <w:p w:rsidR="0084684A" w:rsidRPr="0084684A" w:rsidRDefault="0084684A" w:rsidP="0084684A">
            <w:pPr>
              <w:tabs>
                <w:tab w:val="left" w:pos="0"/>
                <w:tab w:val="left" w:pos="284"/>
              </w:tabs>
              <w:spacing w:after="0" w:line="0" w:lineRule="atLeast"/>
              <w:rPr>
                <w:rFonts w:ascii="Times New Roman" w:eastAsia="Times New Roman" w:hAnsi="Times New Roman" w:cs="Arial"/>
                <w:sz w:val="24"/>
                <w:szCs w:val="24"/>
              </w:rPr>
            </w:pPr>
          </w:p>
        </w:tc>
        <w:tc>
          <w:tcPr>
            <w:tcW w:w="5380" w:type="dxa"/>
            <w:gridSpan w:val="2"/>
            <w:shd w:val="clear" w:color="auto" w:fill="auto"/>
            <w:vAlign w:val="bottom"/>
          </w:tcPr>
          <w:p w:rsidR="0084684A" w:rsidRPr="0084684A" w:rsidRDefault="0084684A" w:rsidP="0084684A">
            <w:pPr>
              <w:tabs>
                <w:tab w:val="left" w:pos="0"/>
                <w:tab w:val="left" w:pos="284"/>
              </w:tabs>
              <w:spacing w:after="0" w:line="0" w:lineRule="atLeast"/>
              <w:ind w:right="3340"/>
              <w:jc w:val="center"/>
              <w:rPr>
                <w:rFonts w:ascii="Times New Roman" w:eastAsia="Times New Roman" w:hAnsi="Times New Roman" w:cs="Arial"/>
                <w:sz w:val="24"/>
                <w:szCs w:val="24"/>
              </w:rPr>
            </w:pPr>
            <w:r w:rsidRPr="0084684A">
              <w:rPr>
                <w:rFonts w:ascii="Times New Roman" w:eastAsia="Times New Roman" w:hAnsi="Times New Roman" w:cs="Arial"/>
                <w:sz w:val="24"/>
                <w:szCs w:val="24"/>
              </w:rPr>
              <w:t>EVNHANOI</w:t>
            </w:r>
          </w:p>
        </w:tc>
      </w:tr>
      <w:tr w:rsidR="0084684A" w:rsidRPr="0084684A" w:rsidTr="00035C46">
        <w:trPr>
          <w:trHeight w:val="38"/>
        </w:trPr>
        <w:tc>
          <w:tcPr>
            <w:tcW w:w="3700" w:type="dxa"/>
            <w:shd w:val="clear" w:color="auto" w:fill="auto"/>
            <w:vAlign w:val="bottom"/>
          </w:tcPr>
          <w:p w:rsidR="0084684A" w:rsidRPr="0084684A" w:rsidRDefault="0084684A" w:rsidP="0084684A">
            <w:pPr>
              <w:tabs>
                <w:tab w:val="left" w:pos="0"/>
                <w:tab w:val="left" w:pos="284"/>
              </w:tabs>
              <w:spacing w:after="0" w:line="0" w:lineRule="atLeast"/>
              <w:rPr>
                <w:rFonts w:ascii="Times New Roman" w:eastAsia="Times New Roman" w:hAnsi="Times New Roman" w:cs="Arial"/>
                <w:sz w:val="24"/>
                <w:szCs w:val="24"/>
              </w:rPr>
            </w:pPr>
          </w:p>
        </w:tc>
        <w:tc>
          <w:tcPr>
            <w:tcW w:w="140" w:type="dxa"/>
            <w:shd w:val="clear" w:color="auto" w:fill="auto"/>
            <w:vAlign w:val="bottom"/>
          </w:tcPr>
          <w:p w:rsidR="0084684A" w:rsidRPr="0084684A" w:rsidRDefault="0084684A" w:rsidP="0084684A">
            <w:pPr>
              <w:tabs>
                <w:tab w:val="left" w:pos="0"/>
                <w:tab w:val="left" w:pos="284"/>
              </w:tabs>
              <w:spacing w:after="0" w:line="0" w:lineRule="atLeast"/>
              <w:rPr>
                <w:rFonts w:ascii="Times New Roman" w:eastAsia="Times New Roman" w:hAnsi="Times New Roman" w:cs="Arial"/>
                <w:sz w:val="24"/>
                <w:szCs w:val="24"/>
              </w:rPr>
            </w:pPr>
          </w:p>
        </w:tc>
        <w:tc>
          <w:tcPr>
            <w:tcW w:w="2180" w:type="dxa"/>
            <w:tcBorders>
              <w:bottom w:val="single" w:sz="8" w:space="0" w:color="auto"/>
            </w:tcBorders>
            <w:shd w:val="clear" w:color="auto" w:fill="auto"/>
            <w:vAlign w:val="bottom"/>
          </w:tcPr>
          <w:p w:rsidR="0084684A" w:rsidRPr="0084684A" w:rsidRDefault="0084684A" w:rsidP="0084684A">
            <w:pPr>
              <w:tabs>
                <w:tab w:val="left" w:pos="0"/>
                <w:tab w:val="left" w:pos="284"/>
              </w:tabs>
              <w:spacing w:after="0" w:line="0" w:lineRule="atLeast"/>
              <w:rPr>
                <w:rFonts w:ascii="Times New Roman" w:eastAsia="Times New Roman" w:hAnsi="Times New Roman" w:cs="Arial"/>
                <w:sz w:val="24"/>
                <w:szCs w:val="24"/>
              </w:rPr>
            </w:pPr>
          </w:p>
        </w:tc>
        <w:tc>
          <w:tcPr>
            <w:tcW w:w="3200" w:type="dxa"/>
            <w:shd w:val="clear" w:color="auto" w:fill="auto"/>
            <w:vAlign w:val="bottom"/>
          </w:tcPr>
          <w:p w:rsidR="0084684A" w:rsidRPr="0084684A" w:rsidRDefault="0084684A" w:rsidP="0084684A">
            <w:pPr>
              <w:tabs>
                <w:tab w:val="left" w:pos="0"/>
                <w:tab w:val="left" w:pos="284"/>
              </w:tabs>
              <w:spacing w:after="0" w:line="0" w:lineRule="atLeast"/>
              <w:rPr>
                <w:rFonts w:ascii="Times New Roman" w:eastAsia="Times New Roman" w:hAnsi="Times New Roman" w:cs="Arial"/>
                <w:sz w:val="24"/>
                <w:szCs w:val="24"/>
              </w:rPr>
            </w:pPr>
          </w:p>
        </w:tc>
      </w:tr>
      <w:tr w:rsidR="0084684A" w:rsidRPr="0084684A" w:rsidTr="00035C46">
        <w:trPr>
          <w:trHeight w:val="336"/>
        </w:trPr>
        <w:tc>
          <w:tcPr>
            <w:tcW w:w="3700" w:type="dxa"/>
            <w:shd w:val="clear" w:color="auto" w:fill="auto"/>
            <w:vAlign w:val="bottom"/>
          </w:tcPr>
          <w:p w:rsidR="0084684A" w:rsidRPr="0084684A" w:rsidRDefault="0084684A" w:rsidP="0084684A">
            <w:pPr>
              <w:tabs>
                <w:tab w:val="left" w:pos="0"/>
                <w:tab w:val="left" w:pos="284"/>
              </w:tabs>
              <w:spacing w:after="0" w:line="0" w:lineRule="atLeast"/>
              <w:rPr>
                <w:rFonts w:ascii="Times New Roman" w:eastAsia="Times New Roman" w:hAnsi="Times New Roman" w:cs="Arial"/>
                <w:sz w:val="24"/>
                <w:szCs w:val="24"/>
              </w:rPr>
            </w:pPr>
          </w:p>
        </w:tc>
        <w:tc>
          <w:tcPr>
            <w:tcW w:w="140" w:type="dxa"/>
            <w:shd w:val="clear" w:color="auto" w:fill="auto"/>
            <w:vAlign w:val="bottom"/>
          </w:tcPr>
          <w:p w:rsidR="0084684A" w:rsidRPr="0084684A" w:rsidRDefault="0084684A" w:rsidP="0084684A">
            <w:pPr>
              <w:tabs>
                <w:tab w:val="left" w:pos="0"/>
                <w:tab w:val="left" w:pos="284"/>
              </w:tabs>
              <w:spacing w:after="0" w:line="0" w:lineRule="atLeast"/>
              <w:rPr>
                <w:rFonts w:ascii="Times New Roman" w:eastAsia="Times New Roman" w:hAnsi="Times New Roman" w:cs="Arial"/>
                <w:sz w:val="24"/>
                <w:szCs w:val="24"/>
              </w:rPr>
            </w:pPr>
          </w:p>
        </w:tc>
        <w:tc>
          <w:tcPr>
            <w:tcW w:w="5380" w:type="dxa"/>
            <w:gridSpan w:val="2"/>
            <w:shd w:val="clear" w:color="auto" w:fill="auto"/>
            <w:vAlign w:val="bottom"/>
          </w:tcPr>
          <w:p w:rsidR="0084684A" w:rsidRPr="0084684A" w:rsidRDefault="0084684A" w:rsidP="0084684A">
            <w:pPr>
              <w:tabs>
                <w:tab w:val="left" w:pos="0"/>
                <w:tab w:val="left" w:pos="284"/>
              </w:tabs>
              <w:spacing w:after="0" w:line="0" w:lineRule="atLeast"/>
              <w:ind w:right="3320"/>
              <w:jc w:val="center"/>
              <w:rPr>
                <w:rFonts w:ascii="Times New Roman" w:eastAsia="Times New Roman" w:hAnsi="Times New Roman" w:cs="Arial"/>
                <w:sz w:val="24"/>
                <w:szCs w:val="24"/>
              </w:rPr>
            </w:pPr>
            <w:r w:rsidRPr="0084684A">
              <w:rPr>
                <w:rFonts w:ascii="Times New Roman" w:eastAsia="Times New Roman" w:hAnsi="Times New Roman" w:cs="Arial"/>
                <w:sz w:val="24"/>
                <w:szCs w:val="24"/>
              </w:rPr>
              <w:t>SO ĐT 19001288</w:t>
            </w:r>
          </w:p>
        </w:tc>
      </w:tr>
    </w:tbl>
    <w:p w:rsidR="0084684A" w:rsidRPr="0084684A" w:rsidRDefault="0084684A" w:rsidP="0084684A">
      <w:pPr>
        <w:tabs>
          <w:tab w:val="left" w:pos="0"/>
          <w:tab w:val="left" w:pos="284"/>
        </w:tabs>
        <w:spacing w:after="0" w:line="20" w:lineRule="exact"/>
        <w:rPr>
          <w:rFonts w:ascii="Times New Roman" w:eastAsia="Times New Roman" w:hAnsi="Times New Roman" w:cs="Arial"/>
          <w:sz w:val="24"/>
          <w:szCs w:val="24"/>
        </w:rPr>
      </w:pPr>
      <w:r w:rsidRPr="0084684A">
        <w:rPr>
          <w:rFonts w:ascii="Times New Roman" w:eastAsia="Times New Roman" w:hAnsi="Times New Roman" w:cs="Arial"/>
          <w:noProof/>
          <w:sz w:val="24"/>
          <w:szCs w:val="24"/>
        </w:rPr>
        <w:drawing>
          <wp:anchor distT="0" distB="0" distL="114300" distR="114300" simplePos="0" relativeHeight="251675648" behindDoc="1" locked="0" layoutInCell="1" allowOverlap="1" wp14:anchorId="1866855D" wp14:editId="30170F29">
            <wp:simplePos x="0" y="0"/>
            <wp:positionH relativeFrom="column">
              <wp:posOffset>2560320</wp:posOffset>
            </wp:positionH>
            <wp:positionV relativeFrom="paragraph">
              <wp:posOffset>-200025</wp:posOffset>
            </wp:positionV>
            <wp:extent cx="1290955" cy="204470"/>
            <wp:effectExtent l="0" t="0" r="4445" b="508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90955" cy="204470"/>
                    </a:xfrm>
                    <a:prstGeom prst="rect">
                      <a:avLst/>
                    </a:prstGeom>
                    <a:noFill/>
                  </pic:spPr>
                </pic:pic>
              </a:graphicData>
            </a:graphic>
            <wp14:sizeRelH relativeFrom="page">
              <wp14:pctWidth>0</wp14:pctWidth>
            </wp14:sizeRelH>
            <wp14:sizeRelV relativeFrom="page">
              <wp14:pctHeight>0</wp14:pctHeight>
            </wp14:sizeRelV>
          </wp:anchor>
        </w:drawing>
      </w:r>
      <w:r w:rsidRPr="0084684A">
        <w:rPr>
          <w:rFonts w:ascii="Times New Roman" w:eastAsia="Times New Roman" w:hAnsi="Times New Roman" w:cs="Arial"/>
          <w:noProof/>
          <w:sz w:val="24"/>
          <w:szCs w:val="24"/>
        </w:rPr>
        <w:drawing>
          <wp:anchor distT="0" distB="0" distL="114300" distR="114300" simplePos="0" relativeHeight="251676672" behindDoc="1" locked="0" layoutInCell="1" allowOverlap="1" wp14:anchorId="7FAD7195" wp14:editId="3BEB4B3A">
            <wp:simplePos x="0" y="0"/>
            <wp:positionH relativeFrom="column">
              <wp:posOffset>2727960</wp:posOffset>
            </wp:positionH>
            <wp:positionV relativeFrom="paragraph">
              <wp:posOffset>-449580</wp:posOffset>
            </wp:positionV>
            <wp:extent cx="938530" cy="204470"/>
            <wp:effectExtent l="0" t="0" r="0" b="508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38530" cy="204470"/>
                    </a:xfrm>
                    <a:prstGeom prst="rect">
                      <a:avLst/>
                    </a:prstGeom>
                    <a:noFill/>
                  </pic:spPr>
                </pic:pic>
              </a:graphicData>
            </a:graphic>
            <wp14:sizeRelH relativeFrom="page">
              <wp14:pctWidth>0</wp14:pctWidth>
            </wp14:sizeRelH>
            <wp14:sizeRelV relativeFrom="page">
              <wp14:pctHeight>0</wp14:pctHeight>
            </wp14:sizeRelV>
          </wp:anchor>
        </w:drawing>
      </w:r>
    </w:p>
    <w:p w:rsidR="0084684A" w:rsidRPr="0084684A" w:rsidRDefault="0084684A" w:rsidP="0084684A">
      <w:pPr>
        <w:tabs>
          <w:tab w:val="left" w:pos="0"/>
          <w:tab w:val="left" w:pos="284"/>
        </w:tabs>
        <w:spacing w:after="0" w:line="270" w:lineRule="exact"/>
        <w:rPr>
          <w:rFonts w:ascii="Times New Roman" w:eastAsia="Times New Roman" w:hAnsi="Times New Roman" w:cs="Arial"/>
          <w:sz w:val="24"/>
          <w:szCs w:val="24"/>
        </w:rPr>
      </w:pPr>
    </w:p>
    <w:p w:rsidR="0084684A" w:rsidRPr="0084684A" w:rsidRDefault="0084684A" w:rsidP="0084684A">
      <w:pPr>
        <w:tabs>
          <w:tab w:val="left" w:pos="0"/>
          <w:tab w:val="left" w:pos="284"/>
        </w:tabs>
        <w:spacing w:after="0" w:line="0" w:lineRule="atLeast"/>
        <w:rPr>
          <w:rFonts w:ascii="Times New Roman" w:eastAsia="Times New Roman" w:hAnsi="Times New Roman" w:cs="Arial"/>
          <w:sz w:val="24"/>
          <w:szCs w:val="24"/>
        </w:rPr>
      </w:pPr>
      <w:r w:rsidRPr="0084684A">
        <w:rPr>
          <w:rFonts w:ascii="Times New Roman" w:eastAsia="Times New Roman" w:hAnsi="Times New Roman" w:cs="Arial"/>
          <w:sz w:val="24"/>
          <w:szCs w:val="24"/>
        </w:rPr>
        <w:t>và lô gô của nhà sản xuất, hộp công tơ có màu ghi sáng hoặc tương đương.</w:t>
      </w:r>
    </w:p>
    <w:p w:rsidR="0084684A" w:rsidRPr="0084684A" w:rsidRDefault="0084684A" w:rsidP="0084684A">
      <w:pPr>
        <w:tabs>
          <w:tab w:val="left" w:pos="0"/>
          <w:tab w:val="left" w:pos="284"/>
        </w:tabs>
        <w:spacing w:after="0" w:line="38" w:lineRule="exact"/>
        <w:rPr>
          <w:rFonts w:ascii="Times New Roman" w:eastAsia="Times New Roman" w:hAnsi="Times New Roman" w:cs="Arial"/>
          <w:sz w:val="24"/>
          <w:szCs w:val="24"/>
        </w:rPr>
      </w:pPr>
    </w:p>
    <w:p w:rsidR="0084684A" w:rsidRPr="0084684A" w:rsidRDefault="0084684A" w:rsidP="0084684A">
      <w:pPr>
        <w:numPr>
          <w:ilvl w:val="0"/>
          <w:numId w:val="9"/>
        </w:numPr>
        <w:tabs>
          <w:tab w:val="left" w:pos="0"/>
          <w:tab w:val="left" w:pos="284"/>
          <w:tab w:val="left" w:pos="1060"/>
        </w:tabs>
        <w:spacing w:after="0" w:line="0" w:lineRule="atLeast"/>
        <w:rPr>
          <w:rFonts w:ascii="Times New Roman" w:eastAsia="Times New Roman" w:hAnsi="Times New Roman" w:cs="Arial"/>
          <w:sz w:val="24"/>
          <w:szCs w:val="24"/>
        </w:rPr>
      </w:pPr>
      <w:r w:rsidRPr="0084684A">
        <w:rPr>
          <w:rFonts w:ascii="Times New Roman" w:eastAsia="Times New Roman" w:hAnsi="Times New Roman" w:cs="Arial"/>
          <w:sz w:val="24"/>
          <w:szCs w:val="24"/>
        </w:rPr>
        <w:t>Nhà sản xuất phải có các chứng chỉ chất lượng IS0 9001.</w:t>
      </w:r>
    </w:p>
    <w:p w:rsidR="0084684A" w:rsidRPr="0084684A" w:rsidRDefault="0084684A" w:rsidP="0084684A">
      <w:pPr>
        <w:tabs>
          <w:tab w:val="left" w:pos="0"/>
          <w:tab w:val="left" w:pos="284"/>
        </w:tabs>
        <w:spacing w:after="0" w:line="51" w:lineRule="exact"/>
        <w:rPr>
          <w:rFonts w:ascii="Times New Roman" w:eastAsia="Times New Roman" w:hAnsi="Times New Roman" w:cs="Arial"/>
          <w:sz w:val="24"/>
          <w:szCs w:val="24"/>
        </w:rPr>
      </w:pPr>
    </w:p>
    <w:p w:rsidR="0084684A" w:rsidRPr="0084684A" w:rsidRDefault="0084684A" w:rsidP="0084684A">
      <w:pPr>
        <w:numPr>
          <w:ilvl w:val="0"/>
          <w:numId w:val="9"/>
        </w:numPr>
        <w:tabs>
          <w:tab w:val="left" w:pos="0"/>
          <w:tab w:val="left" w:pos="284"/>
          <w:tab w:val="left" w:pos="1080"/>
        </w:tabs>
        <w:spacing w:after="0" w:line="263" w:lineRule="auto"/>
        <w:ind w:right="80"/>
        <w:jc w:val="both"/>
        <w:rPr>
          <w:rFonts w:ascii="Times New Roman" w:eastAsia="Times New Roman" w:hAnsi="Times New Roman" w:cs="Arial"/>
          <w:sz w:val="24"/>
          <w:szCs w:val="24"/>
        </w:rPr>
      </w:pPr>
      <w:r w:rsidRPr="0084684A">
        <w:rPr>
          <w:rFonts w:ascii="Times New Roman" w:eastAsia="Times New Roman" w:hAnsi="Times New Roman" w:cs="Arial"/>
          <w:sz w:val="24"/>
          <w:szCs w:val="24"/>
        </w:rPr>
        <w:t>Các hộp công tơ được trang bị các cầu đấu dây có cách điện và tiết diện truyền dẫn, định vị, kẹp chặt phù hợp để đấu nối các dây cáp vào và các cáp ra đủ đáp ứng mật độ dòng của phụ tải tổng và từng hộ.</w:t>
      </w:r>
    </w:p>
    <w:p w:rsidR="0084684A" w:rsidRPr="0084684A" w:rsidRDefault="0084684A" w:rsidP="0084684A">
      <w:pPr>
        <w:tabs>
          <w:tab w:val="left" w:pos="0"/>
          <w:tab w:val="left" w:pos="284"/>
        </w:tabs>
        <w:spacing w:after="0" w:line="21" w:lineRule="exact"/>
        <w:rPr>
          <w:rFonts w:ascii="Times New Roman" w:eastAsia="Times New Roman" w:hAnsi="Times New Roman" w:cs="Arial"/>
          <w:sz w:val="24"/>
          <w:szCs w:val="24"/>
        </w:rPr>
      </w:pPr>
    </w:p>
    <w:p w:rsidR="0084684A" w:rsidRPr="0084684A" w:rsidRDefault="0084684A" w:rsidP="0084684A">
      <w:pPr>
        <w:numPr>
          <w:ilvl w:val="0"/>
          <w:numId w:val="9"/>
        </w:numPr>
        <w:tabs>
          <w:tab w:val="left" w:pos="0"/>
          <w:tab w:val="left" w:pos="284"/>
          <w:tab w:val="left" w:pos="1080"/>
        </w:tabs>
        <w:spacing w:after="0" w:line="266" w:lineRule="auto"/>
        <w:ind w:right="60"/>
        <w:jc w:val="both"/>
        <w:rPr>
          <w:rFonts w:ascii="Times New Roman" w:eastAsia="Times New Roman" w:hAnsi="Times New Roman" w:cs="Arial"/>
          <w:sz w:val="24"/>
          <w:szCs w:val="24"/>
        </w:rPr>
      </w:pPr>
      <w:r w:rsidRPr="0084684A">
        <w:rPr>
          <w:rFonts w:ascii="Times New Roman" w:eastAsia="Times New Roman" w:hAnsi="Times New Roman" w:cs="Arial"/>
          <w:sz w:val="24"/>
          <w:szCs w:val="24"/>
        </w:rPr>
        <w:t>Hộp công tơ phải có kết cấu phù hợp để lắp đặt cố định trên tường hoặc trên cột bê tông có đường kính 200-300mm hoặc phòng kỹ thuật của chung cư. Nhà cung cấp phải cung cấp các phụ kiện lắp đặt bao gồm các giá đỡ bằng kim loại thép mạ. Phụ kiện để treo hộp lên cột dùng đai thép và khóa đai bằng thép không rỉ. Phụ kiện gắn hộp công tơ lên tường dùng các vít đảm bảo đủ độ chắc chắn. Các bộ đai gông, gá đỡ hộp công tơ phải chịu được trọng lượng khi lắp công tơ vào hộp khi gắn lên tường hay lên cột, vỏ hộp công tơ không bị cong vênh.</w:t>
      </w:r>
    </w:p>
    <w:p w:rsidR="0084684A" w:rsidRPr="0084684A" w:rsidRDefault="0084684A" w:rsidP="0084684A">
      <w:pPr>
        <w:tabs>
          <w:tab w:val="left" w:pos="0"/>
          <w:tab w:val="left" w:pos="284"/>
        </w:tabs>
        <w:spacing w:after="0" w:line="25" w:lineRule="exact"/>
        <w:rPr>
          <w:rFonts w:ascii="Times New Roman" w:eastAsia="Times New Roman" w:hAnsi="Times New Roman" w:cs="Arial"/>
          <w:sz w:val="24"/>
          <w:szCs w:val="24"/>
        </w:rPr>
      </w:pPr>
    </w:p>
    <w:p w:rsidR="0084684A" w:rsidRPr="0084684A" w:rsidRDefault="0084684A" w:rsidP="0084684A">
      <w:pPr>
        <w:numPr>
          <w:ilvl w:val="0"/>
          <w:numId w:val="9"/>
        </w:numPr>
        <w:tabs>
          <w:tab w:val="left" w:pos="0"/>
          <w:tab w:val="left" w:pos="284"/>
          <w:tab w:val="left" w:pos="1090"/>
        </w:tabs>
        <w:spacing w:after="0" w:line="265" w:lineRule="auto"/>
        <w:ind w:right="60"/>
        <w:jc w:val="both"/>
        <w:rPr>
          <w:rFonts w:ascii="Times New Roman" w:eastAsia="Times New Roman" w:hAnsi="Times New Roman" w:cs="Arial"/>
          <w:sz w:val="24"/>
          <w:szCs w:val="24"/>
        </w:rPr>
      </w:pPr>
      <w:r w:rsidRPr="0084684A">
        <w:rPr>
          <w:rFonts w:ascii="Times New Roman" w:eastAsia="Times New Roman" w:hAnsi="Times New Roman" w:cs="Arial"/>
          <w:sz w:val="24"/>
          <w:szCs w:val="24"/>
        </w:rPr>
        <w:t>Các hộp công tơ phải được thiết kế và chế tạo đảm bảo vận hành trong điều kiện khí hậu nhiệt đới trong 20 năm mà không giảm quá 5% tính năng về điện và cơ học (</w:t>
      </w:r>
      <w:r w:rsidRPr="0084684A">
        <w:rPr>
          <w:rFonts w:ascii="Times New Roman" w:eastAsia="Times New Roman" w:hAnsi="Times New Roman" w:cs="Arial"/>
          <w:i/>
          <w:sz w:val="24"/>
          <w:szCs w:val="24"/>
        </w:rPr>
        <w:t>nhà cung cấp phải có giấy chứng nhận thử nghiệm lão hoá để</w:t>
      </w:r>
      <w:r w:rsidRPr="0084684A">
        <w:rPr>
          <w:rFonts w:ascii="Times New Roman" w:eastAsia="Times New Roman" w:hAnsi="Times New Roman" w:cs="Arial"/>
          <w:sz w:val="24"/>
          <w:szCs w:val="24"/>
        </w:rPr>
        <w:t xml:space="preserve"> </w:t>
      </w:r>
      <w:r w:rsidRPr="0084684A">
        <w:rPr>
          <w:rFonts w:ascii="Times New Roman" w:eastAsia="Times New Roman" w:hAnsi="Times New Roman" w:cs="Arial"/>
          <w:i/>
          <w:sz w:val="24"/>
          <w:szCs w:val="24"/>
        </w:rPr>
        <w:t>khẳng định chức năng này</w:t>
      </w:r>
      <w:r w:rsidRPr="0084684A">
        <w:rPr>
          <w:rFonts w:ascii="Times New Roman" w:eastAsia="Times New Roman" w:hAnsi="Times New Roman" w:cs="Arial"/>
          <w:sz w:val="24"/>
          <w:szCs w:val="24"/>
        </w:rPr>
        <w:t>).</w:t>
      </w:r>
    </w:p>
    <w:p w:rsidR="0084684A" w:rsidRPr="0084684A" w:rsidRDefault="0084684A" w:rsidP="0084684A">
      <w:pPr>
        <w:tabs>
          <w:tab w:val="left" w:pos="0"/>
          <w:tab w:val="left" w:pos="284"/>
        </w:tabs>
        <w:spacing w:after="0" w:line="18" w:lineRule="exact"/>
        <w:rPr>
          <w:rFonts w:ascii="Times New Roman" w:eastAsia="Times New Roman" w:hAnsi="Times New Roman" w:cs="Arial"/>
          <w:sz w:val="24"/>
          <w:szCs w:val="24"/>
        </w:rPr>
      </w:pPr>
    </w:p>
    <w:p w:rsidR="0084684A"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4684A">
        <w:rPr>
          <w:rFonts w:ascii="Times New Roman" w:eastAsia="Times New Roman" w:hAnsi="Times New Roman" w:cs="Arial"/>
          <w:sz w:val="24"/>
          <w:szCs w:val="24"/>
        </w:rPr>
        <w:lastRenderedPageBreak/>
        <w:t>Hộp công tơ phải được thiết kế bao gồm 02 ngăn riêng biệt, 01 ngăn đặt công tơ ở phía trên và cầu đấu dây vào, ngăn dưới đặt aptomat, hàng kẹp đấu dây ra, nắp che ngăn dưới có bản lề mở ngược lên trên.</w:t>
      </w:r>
    </w:p>
    <w:p w:rsidR="0084684A" w:rsidRPr="0084684A"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4684A">
        <w:rPr>
          <w:rFonts w:ascii="Times New Roman" w:eastAsia="Times New Roman" w:hAnsi="Times New Roman" w:cs="Arial"/>
          <w:sz w:val="24"/>
          <w:szCs w:val="24"/>
        </w:rPr>
        <w:t xml:space="preserve">Độ dày của vỏ hộp </w:t>
      </w:r>
      <w:r>
        <w:rPr>
          <w:rFonts w:ascii="Times New Roman" w:eastAsia="Times New Roman" w:hAnsi="Times New Roman" w:cs="Times New Roman"/>
          <w:sz w:val="24"/>
          <w:szCs w:val="24"/>
        </w:rPr>
        <w:t>≥</w:t>
      </w:r>
      <w:r w:rsidRPr="0084684A">
        <w:rPr>
          <w:rFonts w:ascii="Times New Roman" w:eastAsia="Times New Roman" w:hAnsi="Times New Roman" w:cs="Arial"/>
          <w:sz w:val="24"/>
          <w:szCs w:val="24"/>
        </w:rPr>
        <w:t xml:space="preserve"> 3mm, ngăn trên lắp công tơ được kẹp chặt và niêm phong chì, đảm bảo kín không tác động cơ học được từ bên ngoài vào và từ ngăn dưới lên.</w:t>
      </w:r>
    </w:p>
    <w:p w:rsidR="0084684A" w:rsidRPr="0084684A"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4684A">
        <w:rPr>
          <w:rFonts w:ascii="Times New Roman" w:eastAsia="Times New Roman" w:hAnsi="Times New Roman" w:cs="Arial"/>
          <w:sz w:val="24"/>
          <w:szCs w:val="24"/>
        </w:rPr>
        <w:t>Hộp có kết cấu kẹp chì để bảo vệ công tơ 1(3) pha. Kết cấu kẹp chì niêm phong trong khoang dưới (khoang ATM), hạn chế tối đa tác động của ngoại lực và của ảnh hưởng môi trường vào viên chì và dây chì niêm phong. Mọi can thiệp kỹ thuật trong quá trình vận hành sửa chữa chỉ được thực hiện ở khoang dưới, không ảnh hưởng đến tác động niêm phong phần hộp phía trên.</w:t>
      </w:r>
    </w:p>
    <w:p w:rsidR="0084684A" w:rsidRPr="0084684A"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4684A">
        <w:rPr>
          <w:rFonts w:ascii="Times New Roman" w:eastAsia="Times New Roman" w:hAnsi="Times New Roman" w:cs="Arial"/>
          <w:sz w:val="24"/>
          <w:szCs w:val="24"/>
        </w:rPr>
        <w:t>Bề mặt vỏ hộp phải phẳng và nhẵn bóng không có vết phồng rộp.</w:t>
      </w:r>
    </w:p>
    <w:p w:rsidR="0084684A" w:rsidRPr="0084684A"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4684A">
        <w:rPr>
          <w:rFonts w:ascii="Times New Roman" w:eastAsia="Times New Roman" w:hAnsi="Times New Roman" w:cs="Arial"/>
          <w:sz w:val="24"/>
          <w:szCs w:val="24"/>
        </w:rPr>
        <w:t>Vị trí mỗi công tơ có 01 cửa sổ trong suốt bằng kính, chịu được tia cực tím và có thể gá lắp chắc chắn để có thể đọc được chỉ số công tơ mà không phải mở nắp hộp. Mặt kính làm bằng thủy tinh có độ dầy ≥ 3mm, gài phía trong nắp hộp và có thể tháo lắp được từ bên trong. Chất lượng vật liệu làm cửa sổ phải đảm bảo không ố, mờ, đục, trong suốt, đảm bảo tối thiểu 20 năm làm việc phải đọc được rõ số hiển thị trên mặt công tơ bằng mắt thường.</w:t>
      </w:r>
    </w:p>
    <w:p w:rsidR="0084684A" w:rsidRPr="0084684A"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4684A">
        <w:rPr>
          <w:rFonts w:ascii="Times New Roman" w:eastAsia="Times New Roman" w:hAnsi="Times New Roman" w:cs="Arial"/>
          <w:sz w:val="24"/>
          <w:szCs w:val="24"/>
        </w:rPr>
        <w:t>Vị trí cáp vào và ra bố trí ở đáy hộp công tơ.</w:t>
      </w:r>
    </w:p>
    <w:p w:rsidR="0084684A" w:rsidRPr="0084684A"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4684A">
        <w:rPr>
          <w:rFonts w:ascii="Times New Roman" w:eastAsia="Times New Roman" w:hAnsi="Times New Roman" w:cs="Arial"/>
          <w:sz w:val="24"/>
          <w:szCs w:val="24"/>
        </w:rPr>
        <w:t>Mức độ bảo vệ phải kín, cấp IP54 theo tiêu chuẩn IEC 60529. Các cửa sổ để đọc, cửa sập thiết bị đóng cắt (ATM), lối cáp vào và cáp ra không được ảnh hưởng đến độ bảo vệ IP54.</w:t>
      </w:r>
    </w:p>
    <w:p w:rsidR="0084684A" w:rsidRPr="0084684A"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4684A">
        <w:rPr>
          <w:rFonts w:ascii="Times New Roman" w:eastAsia="Times New Roman" w:hAnsi="Times New Roman" w:cs="Arial"/>
          <w:sz w:val="24"/>
          <w:szCs w:val="24"/>
        </w:rPr>
        <w:t>Trong hộp bảo vệ công tơ có các gá đỡ để bắt công tơ (không phải khoan đục hộp) và có khả năng lắp được các chủng loại công tơ khác nhau mà Tổng công ty hiện đang sử dụng.</w:t>
      </w:r>
    </w:p>
    <w:p w:rsidR="0084684A" w:rsidRPr="0084684A"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4684A">
        <w:rPr>
          <w:rFonts w:ascii="Times New Roman" w:eastAsia="Times New Roman" w:hAnsi="Times New Roman" w:cs="Arial"/>
          <w:sz w:val="24"/>
          <w:szCs w:val="24"/>
        </w:rPr>
        <w:t>Kích thước hộp công tơ phù với số lượng, chủng loại công tơ lắp đặt và có khả năng lắp được các chủng loại công tơ khác nhau mà Tổng công ty hiện đang sử dụng.</w:t>
      </w:r>
    </w:p>
    <w:p w:rsidR="0084684A" w:rsidRPr="0084684A"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4684A">
        <w:rPr>
          <w:rFonts w:ascii="Times New Roman" w:eastAsia="Times New Roman" w:hAnsi="Times New Roman" w:cs="Arial"/>
          <w:sz w:val="24"/>
          <w:szCs w:val="24"/>
        </w:rPr>
        <w:t>Áp tô mát và cầu đấu dây ra đặt ở ngăn riêng biệt và phải đảm bảo an toàn để không được có bất cứ bộ phận nào có thể trực tiếp tiếp xúc bằng tay khi có điện, kể cả khi mở cửa áp tô mát. Cầu đấu dây phải được lắp trên các giá đỡ chắc chắn.</w:t>
      </w:r>
    </w:p>
    <w:p w:rsidR="0084684A" w:rsidRPr="0084684A"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4684A">
        <w:rPr>
          <w:rFonts w:ascii="Times New Roman" w:eastAsia="Times New Roman" w:hAnsi="Times New Roman" w:cs="Arial"/>
          <w:sz w:val="24"/>
          <w:szCs w:val="24"/>
        </w:rPr>
        <w:t>Hộp công tơ phải có bao gói để bảo vệ khi bảo quản trong kho và khi vận</w:t>
      </w:r>
      <w:r>
        <w:rPr>
          <w:rFonts w:ascii="Times New Roman" w:eastAsia="Times New Roman" w:hAnsi="Times New Roman" w:cs="Arial"/>
          <w:sz w:val="24"/>
          <w:szCs w:val="24"/>
        </w:rPr>
        <w:t xml:space="preserve"> </w:t>
      </w:r>
      <w:r w:rsidRPr="0084684A">
        <w:rPr>
          <w:rFonts w:ascii="Times New Roman" w:eastAsia="Times New Roman" w:hAnsi="Times New Roman" w:cs="Arial"/>
          <w:sz w:val="24"/>
          <w:szCs w:val="24"/>
        </w:rPr>
        <w:t>chuyển.</w:t>
      </w:r>
    </w:p>
    <w:p w:rsidR="0084684A"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4684A">
        <w:rPr>
          <w:rFonts w:ascii="Times New Roman" w:eastAsia="Times New Roman" w:hAnsi="Times New Roman" w:cs="Arial"/>
          <w:sz w:val="24"/>
          <w:szCs w:val="24"/>
        </w:rPr>
        <w:t>Cấp chống cháy của hộp công tơ phải đạt cấp FH1 - HB40 (IEC 60695-11-10).</w:t>
      </w:r>
    </w:p>
    <w:p w:rsidR="00E61633" w:rsidRPr="00E61633" w:rsidRDefault="00E61633" w:rsidP="00E61633">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E61633">
        <w:rPr>
          <w:rFonts w:ascii="Times New Roman" w:eastAsia="Times New Roman" w:hAnsi="Times New Roman" w:cs="Arial"/>
          <w:sz w:val="24"/>
          <w:szCs w:val="24"/>
        </w:rPr>
        <w:t>Yêu cầu cụ thể:</w:t>
      </w:r>
    </w:p>
    <w:p w:rsidR="00E61633" w:rsidRPr="00AD2681" w:rsidRDefault="00E61633" w:rsidP="00E61633">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sidRPr="00AD2681">
        <w:rPr>
          <w:rFonts w:ascii="Times New Roman" w:eastAsia="Times New Roman" w:hAnsi="Times New Roman" w:cs="Arial"/>
          <w:b/>
          <w:sz w:val="24"/>
          <w:szCs w:val="24"/>
        </w:rPr>
        <w:t>2.1 Hộp 1 công tơ 1 pha:</w:t>
      </w:r>
    </w:p>
    <w:p w:rsidR="00E61633" w:rsidRPr="00E61633" w:rsidRDefault="00E61633" w:rsidP="00E61633">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E61633">
        <w:rPr>
          <w:rFonts w:ascii="Times New Roman" w:eastAsia="Times New Roman" w:hAnsi="Times New Roman" w:cs="Arial"/>
          <w:sz w:val="24"/>
          <w:szCs w:val="24"/>
        </w:rPr>
        <w:t>Vị trí treo công tơ: chính giữa, phía trên cùng; kích thước phù hợp với công tơ 1 pha đang sử dụng.</w:t>
      </w:r>
    </w:p>
    <w:p w:rsidR="00E61633" w:rsidRDefault="00E61633" w:rsidP="00E61633">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E61633">
        <w:rPr>
          <w:rFonts w:ascii="Times New Roman" w:eastAsia="Times New Roman" w:hAnsi="Times New Roman" w:cs="Arial"/>
          <w:sz w:val="24"/>
          <w:szCs w:val="24"/>
        </w:rPr>
        <w:t>Cáp vào: cáp đồng, 2 lõi (P+N) đồng có tiết diện 10 ÷ 16mm2, phù hợp với 1 công tơ 1 pha loại 10(40)A, hoặc 5(60)A, hoặc 5(80)A, đồng bộ với ATM 1 cực.</w:t>
      </w:r>
    </w:p>
    <w:p w:rsidR="00E61633" w:rsidRDefault="00E61633" w:rsidP="00E61633">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E61633">
        <w:rPr>
          <w:rFonts w:ascii="Times New Roman" w:eastAsia="Times New Roman" w:hAnsi="Times New Roman" w:cs="Arial"/>
          <w:sz w:val="24"/>
          <w:szCs w:val="24"/>
        </w:rPr>
        <w:t>Trọng lượng vỏ hộp: ≤ 2,0kg, phải phù hợp với kết cấu của hộp, đảm bảo chắc chắn, không bị cong vênh khi lắp đặt.</w:t>
      </w:r>
    </w:p>
    <w:p w:rsidR="00AD2681" w:rsidRPr="00AD2681" w:rsidRDefault="00AD2681" w:rsidP="00AD2681">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Pr>
          <w:rFonts w:ascii="Times New Roman" w:eastAsia="Times New Roman" w:hAnsi="Times New Roman" w:cs="Arial"/>
          <w:b/>
          <w:sz w:val="24"/>
          <w:szCs w:val="24"/>
        </w:rPr>
        <w:t>2.2</w:t>
      </w:r>
      <w:r w:rsidRPr="00AD2681">
        <w:rPr>
          <w:rFonts w:ascii="Times New Roman" w:eastAsia="Times New Roman" w:hAnsi="Times New Roman" w:cs="Arial"/>
          <w:b/>
          <w:sz w:val="24"/>
          <w:szCs w:val="24"/>
        </w:rPr>
        <w:t xml:space="preserve"> Hộp 1 công tơ 3 pha trực tiếp:</w:t>
      </w:r>
    </w:p>
    <w:p w:rsidR="00AD2681" w:rsidRPr="00AD2681" w:rsidRDefault="00AD2681" w:rsidP="00AD2681">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D2681">
        <w:rPr>
          <w:rFonts w:ascii="Times New Roman" w:eastAsia="Times New Roman" w:hAnsi="Times New Roman" w:cs="Arial"/>
          <w:sz w:val="24"/>
          <w:szCs w:val="24"/>
        </w:rPr>
        <w:t>-</w:t>
      </w:r>
      <w:r w:rsidRPr="00AD2681">
        <w:rPr>
          <w:rFonts w:ascii="Times New Roman" w:eastAsia="Times New Roman" w:hAnsi="Times New Roman" w:cs="Arial"/>
          <w:sz w:val="24"/>
          <w:szCs w:val="24"/>
        </w:rPr>
        <w:tab/>
        <w:t>Vị trí treo công tơ: chính giữa, phía trên cùng; kích thước phù hợp với công tơ 3 pha đang sử dụng.</w:t>
      </w:r>
    </w:p>
    <w:p w:rsidR="00AD2681" w:rsidRPr="00AD2681" w:rsidRDefault="00AD2681" w:rsidP="00AD2681">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D2681">
        <w:rPr>
          <w:rFonts w:ascii="Times New Roman" w:eastAsia="Times New Roman" w:hAnsi="Times New Roman" w:cs="Arial"/>
          <w:sz w:val="24"/>
          <w:szCs w:val="24"/>
        </w:rPr>
        <w:t>-</w:t>
      </w:r>
      <w:r w:rsidRPr="00AD2681">
        <w:rPr>
          <w:rFonts w:ascii="Times New Roman" w:eastAsia="Times New Roman" w:hAnsi="Times New Roman" w:cs="Arial"/>
          <w:sz w:val="24"/>
          <w:szCs w:val="24"/>
        </w:rPr>
        <w:tab/>
        <w:t>Cáp vào: cáp đồng, 4 lõi (3P+N) đồng có tiết diện 16 ÷ 25mm2, phù hợp với 1 công tơ 3 pha trực tiếp loại 5(100)A, hoặc 10(100)A, hoặc 40(100)A, hoặc 50(100)A, đồng bộ với 1 ATM 3 cực.</w:t>
      </w:r>
    </w:p>
    <w:p w:rsidR="00AD2681" w:rsidRPr="00AD2681" w:rsidRDefault="00AD2681" w:rsidP="00AD2681">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D2681">
        <w:rPr>
          <w:rFonts w:ascii="Times New Roman" w:eastAsia="Times New Roman" w:hAnsi="Times New Roman" w:cs="Arial"/>
          <w:sz w:val="24"/>
          <w:szCs w:val="24"/>
        </w:rPr>
        <w:t>-</w:t>
      </w:r>
      <w:r w:rsidRPr="00AD2681">
        <w:rPr>
          <w:rFonts w:ascii="Times New Roman" w:eastAsia="Times New Roman" w:hAnsi="Times New Roman" w:cs="Arial"/>
          <w:sz w:val="24"/>
          <w:szCs w:val="24"/>
        </w:rPr>
        <w:tab/>
        <w:t>Hộp công tơ được trang bị các cầu đấu dây có cách điện, tiết diện lớn hơn hoặc bằng (≥) với dây cáp nguồn vào và dây sau công tơ, mỗi vị trí bắt dây nguồn và dây đấu nối với công tơ phải có 02 vít bắt.</w:t>
      </w:r>
    </w:p>
    <w:p w:rsidR="00E61633" w:rsidRDefault="00AD2681" w:rsidP="00AD2681">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D2681">
        <w:rPr>
          <w:rFonts w:ascii="Times New Roman" w:eastAsia="Times New Roman" w:hAnsi="Times New Roman" w:cs="Arial"/>
          <w:sz w:val="24"/>
          <w:szCs w:val="24"/>
        </w:rPr>
        <w:lastRenderedPageBreak/>
        <w:t>-</w:t>
      </w:r>
      <w:r w:rsidRPr="00AD2681">
        <w:rPr>
          <w:rFonts w:ascii="Times New Roman" w:eastAsia="Times New Roman" w:hAnsi="Times New Roman" w:cs="Arial"/>
          <w:sz w:val="24"/>
          <w:szCs w:val="24"/>
        </w:rPr>
        <w:tab/>
        <w:t>Trọng lượng vỏ hộp: ≤4,0kg, phải phù hợp với kết cấu của hộp, đảm bảo chắc chắn, không bị cong vênh khi lắp đặt. Trong hộp bảo vệ công tơ có giá bắt đai ôm cáp đảm bảo cho cáp đi thẳng và không tuột.</w:t>
      </w:r>
    </w:p>
    <w:p w:rsidR="002B478E" w:rsidRPr="002B478E" w:rsidRDefault="002B478E" w:rsidP="002B478E">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sidRPr="002B478E">
        <w:rPr>
          <w:rFonts w:ascii="Times New Roman" w:eastAsia="Times New Roman" w:hAnsi="Times New Roman" w:cs="Arial"/>
          <w:b/>
          <w:sz w:val="24"/>
          <w:szCs w:val="24"/>
        </w:rPr>
        <w:t>3.</w:t>
      </w:r>
      <w:r w:rsidRPr="002B478E">
        <w:rPr>
          <w:rFonts w:ascii="Times New Roman" w:eastAsia="Times New Roman" w:hAnsi="Times New Roman" w:cs="Arial"/>
          <w:b/>
          <w:sz w:val="24"/>
          <w:szCs w:val="24"/>
        </w:rPr>
        <w:tab/>
        <w:t>Tiêu chuẩn áp dụng</w:t>
      </w:r>
    </w:p>
    <w:p w:rsidR="00AD2681" w:rsidRDefault="002B478E" w:rsidP="002B478E">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2B478E">
        <w:rPr>
          <w:rFonts w:ascii="Times New Roman" w:eastAsia="Times New Roman" w:hAnsi="Times New Roman" w:cs="Arial"/>
          <w:sz w:val="24"/>
          <w:szCs w:val="24"/>
        </w:rPr>
        <w:t>-</w:t>
      </w:r>
      <w:r w:rsidRPr="002B478E">
        <w:rPr>
          <w:rFonts w:ascii="Times New Roman" w:eastAsia="Times New Roman" w:hAnsi="Times New Roman" w:cs="Arial"/>
          <w:sz w:val="24"/>
          <w:szCs w:val="24"/>
        </w:rPr>
        <w:tab/>
        <w:t>IEC60529 Phân loại mức độ bảo vệ đối với hộp kín</w:t>
      </w:r>
    </w:p>
    <w:p w:rsidR="00822FA5" w:rsidRPr="00822FA5"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22FA5">
        <w:rPr>
          <w:rFonts w:ascii="Times New Roman" w:eastAsia="Times New Roman" w:hAnsi="Times New Roman" w:cs="Arial"/>
          <w:sz w:val="24"/>
          <w:szCs w:val="24"/>
        </w:rPr>
        <w:t>-</w:t>
      </w:r>
      <w:r w:rsidRPr="00822FA5">
        <w:rPr>
          <w:rFonts w:ascii="Times New Roman" w:eastAsia="Times New Roman" w:hAnsi="Times New Roman" w:cs="Arial"/>
          <w:sz w:val="24"/>
          <w:szCs w:val="24"/>
        </w:rPr>
        <w:tab/>
        <w:t>IEC 62262:2002 Tiêu chuẩn mức độ bảo vệ do vỏ bọc cho thiết bị điện chống lại các tác động cơ học bên ngoài (mã IK).</w:t>
      </w:r>
    </w:p>
    <w:p w:rsidR="00822FA5" w:rsidRPr="00822FA5"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22FA5">
        <w:rPr>
          <w:rFonts w:ascii="Times New Roman" w:eastAsia="Times New Roman" w:hAnsi="Times New Roman" w:cs="Arial"/>
          <w:sz w:val="24"/>
          <w:szCs w:val="24"/>
        </w:rPr>
        <w:t>-</w:t>
      </w:r>
      <w:r w:rsidRPr="00822FA5">
        <w:rPr>
          <w:rFonts w:ascii="Times New Roman" w:eastAsia="Times New Roman" w:hAnsi="Times New Roman" w:cs="Arial"/>
          <w:sz w:val="24"/>
          <w:szCs w:val="24"/>
        </w:rPr>
        <w:tab/>
        <w:t>IEC 60439-5 Các yêu cầu đặc biệt cho các cụm lắp đặt ở ngoài trời ở nơi công cộng - Tủ phân phối để phân phối điện trong mạng điện</w:t>
      </w:r>
    </w:p>
    <w:p w:rsidR="00822FA5" w:rsidRPr="00822FA5"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22FA5">
        <w:rPr>
          <w:rFonts w:ascii="Times New Roman" w:eastAsia="Times New Roman" w:hAnsi="Times New Roman" w:cs="Arial"/>
          <w:sz w:val="24"/>
          <w:szCs w:val="24"/>
        </w:rPr>
        <w:t>-</w:t>
      </w:r>
      <w:r w:rsidRPr="00822FA5">
        <w:rPr>
          <w:rFonts w:ascii="Times New Roman" w:eastAsia="Times New Roman" w:hAnsi="Times New Roman" w:cs="Arial"/>
          <w:sz w:val="24"/>
          <w:szCs w:val="24"/>
        </w:rPr>
        <w:tab/>
        <w:t>IEC 60695-11-10 : Tiêu chuẩn thử nghiệm nguy cơ cháy.</w:t>
      </w:r>
    </w:p>
    <w:p w:rsidR="00822FA5" w:rsidRPr="00822FA5"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22FA5">
        <w:rPr>
          <w:rFonts w:ascii="Times New Roman" w:eastAsia="Times New Roman" w:hAnsi="Times New Roman" w:cs="Arial"/>
          <w:sz w:val="24"/>
          <w:szCs w:val="24"/>
        </w:rPr>
        <w:t>Và các tiêu chuẩn liên quan; các tiêu chuẩn tương đương hoặc cao hơn.</w:t>
      </w:r>
    </w:p>
    <w:p w:rsidR="00822FA5" w:rsidRPr="00822FA5" w:rsidRDefault="00822FA5" w:rsidP="00822FA5">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sidRPr="00822FA5">
        <w:rPr>
          <w:rFonts w:ascii="Times New Roman" w:eastAsia="Times New Roman" w:hAnsi="Times New Roman" w:cs="Arial"/>
          <w:b/>
          <w:sz w:val="24"/>
          <w:szCs w:val="24"/>
        </w:rPr>
        <w:t>4.</w:t>
      </w:r>
      <w:r w:rsidRPr="00822FA5">
        <w:rPr>
          <w:rFonts w:ascii="Times New Roman" w:eastAsia="Times New Roman" w:hAnsi="Times New Roman" w:cs="Arial"/>
          <w:b/>
          <w:sz w:val="24"/>
          <w:szCs w:val="24"/>
        </w:rPr>
        <w:tab/>
        <w:t>Yêu cầu khác</w:t>
      </w:r>
    </w:p>
    <w:p w:rsidR="00822FA5" w:rsidRPr="00822FA5"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22FA5">
        <w:rPr>
          <w:rFonts w:ascii="Times New Roman" w:eastAsia="Times New Roman" w:hAnsi="Times New Roman" w:cs="Arial"/>
          <w:sz w:val="24"/>
          <w:szCs w:val="24"/>
        </w:rPr>
        <w:t>4.1 Yêu cầ</w:t>
      </w:r>
      <w:r>
        <w:rPr>
          <w:rFonts w:ascii="Times New Roman" w:eastAsia="Times New Roman" w:hAnsi="Times New Roman" w:cs="Arial"/>
          <w:sz w:val="24"/>
          <w:szCs w:val="24"/>
        </w:rPr>
        <w:t>u về biên bản thử nghiệm xuất xư</w:t>
      </w:r>
      <w:r w:rsidRPr="00822FA5">
        <w:rPr>
          <w:rFonts w:ascii="Times New Roman" w:eastAsia="Times New Roman" w:hAnsi="Times New Roman" w:cs="Arial"/>
          <w:sz w:val="24"/>
          <w:szCs w:val="24"/>
        </w:rPr>
        <w:t>ởng :</w:t>
      </w:r>
    </w:p>
    <w:p w:rsidR="00822FA5" w:rsidRPr="00822FA5"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22FA5">
        <w:rPr>
          <w:rFonts w:ascii="Times New Roman" w:eastAsia="Times New Roman" w:hAnsi="Times New Roman" w:cs="Arial"/>
          <w:sz w:val="24"/>
          <w:szCs w:val="24"/>
        </w:rPr>
        <w:t>-</w:t>
      </w:r>
      <w:r w:rsidRPr="00822FA5">
        <w:rPr>
          <w:rFonts w:ascii="Times New Roman" w:eastAsia="Times New Roman" w:hAnsi="Times New Roman" w:cs="Arial"/>
          <w:sz w:val="24"/>
          <w:szCs w:val="24"/>
        </w:rPr>
        <w:tab/>
        <w:t>Kiểm tra độ tăng nhiệt của các phần đấu nối trong hộp phân dây :</w:t>
      </w:r>
    </w:p>
    <w:p w:rsidR="00822FA5" w:rsidRPr="00822FA5"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22FA5">
        <w:rPr>
          <w:rFonts w:ascii="Times New Roman" w:eastAsia="Times New Roman" w:hAnsi="Times New Roman" w:cs="Arial"/>
          <w:sz w:val="24"/>
          <w:szCs w:val="24"/>
        </w:rPr>
        <w:t>+</w:t>
      </w:r>
      <w:r w:rsidRPr="00822FA5">
        <w:rPr>
          <w:rFonts w:ascii="Times New Roman" w:eastAsia="Times New Roman" w:hAnsi="Times New Roman" w:cs="Arial"/>
          <w:sz w:val="24"/>
          <w:szCs w:val="24"/>
        </w:rPr>
        <w:tab/>
        <w:t>Độ tăng nhiệt.</w:t>
      </w:r>
    </w:p>
    <w:p w:rsidR="00822FA5" w:rsidRPr="00822FA5"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22FA5">
        <w:rPr>
          <w:rFonts w:ascii="Times New Roman" w:eastAsia="Times New Roman" w:hAnsi="Times New Roman" w:cs="Arial"/>
          <w:sz w:val="24"/>
          <w:szCs w:val="24"/>
        </w:rPr>
        <w:t>+</w:t>
      </w:r>
      <w:r w:rsidRPr="00822FA5">
        <w:rPr>
          <w:rFonts w:ascii="Times New Roman" w:eastAsia="Times New Roman" w:hAnsi="Times New Roman" w:cs="Arial"/>
          <w:sz w:val="24"/>
          <w:szCs w:val="24"/>
        </w:rPr>
        <w:tab/>
        <w:t>Khả năng chịu nhiệt ở 100</w:t>
      </w:r>
      <w:r w:rsidRPr="00822FA5">
        <w:rPr>
          <w:rFonts w:ascii="Times New Roman" w:eastAsia="Times New Roman" w:hAnsi="Times New Roman" w:cs="Arial"/>
          <w:sz w:val="24"/>
          <w:szCs w:val="24"/>
          <w:vertAlign w:val="superscript"/>
        </w:rPr>
        <w:t>0</w:t>
      </w:r>
      <w:r w:rsidRPr="00822FA5">
        <w:rPr>
          <w:rFonts w:ascii="Times New Roman" w:eastAsia="Times New Roman" w:hAnsi="Times New Roman" w:cs="Arial"/>
          <w:sz w:val="24"/>
          <w:szCs w:val="24"/>
        </w:rPr>
        <w:t>C trong 5h</w:t>
      </w:r>
    </w:p>
    <w:p w:rsidR="00822FA5" w:rsidRPr="00822FA5"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22FA5">
        <w:rPr>
          <w:rFonts w:ascii="Times New Roman" w:eastAsia="Times New Roman" w:hAnsi="Times New Roman" w:cs="Arial"/>
          <w:sz w:val="24"/>
          <w:szCs w:val="24"/>
        </w:rPr>
        <w:t>-</w:t>
      </w:r>
      <w:r w:rsidRPr="00822FA5">
        <w:rPr>
          <w:rFonts w:ascii="Times New Roman" w:eastAsia="Times New Roman" w:hAnsi="Times New Roman" w:cs="Arial"/>
          <w:sz w:val="24"/>
          <w:szCs w:val="24"/>
        </w:rPr>
        <w:tab/>
        <w:t>Thử cấp bảo vệ IP.</w:t>
      </w:r>
    </w:p>
    <w:p w:rsidR="00822FA5" w:rsidRPr="00822FA5"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22FA5">
        <w:rPr>
          <w:rFonts w:ascii="Times New Roman" w:eastAsia="Times New Roman" w:hAnsi="Times New Roman" w:cs="Arial"/>
          <w:sz w:val="24"/>
          <w:szCs w:val="24"/>
        </w:rPr>
        <w:t>-</w:t>
      </w:r>
      <w:r w:rsidRPr="00822FA5">
        <w:rPr>
          <w:rFonts w:ascii="Times New Roman" w:eastAsia="Times New Roman" w:hAnsi="Times New Roman" w:cs="Arial"/>
          <w:sz w:val="24"/>
          <w:szCs w:val="24"/>
        </w:rPr>
        <w:tab/>
        <w:t>Thử độ bền va đập.</w:t>
      </w:r>
    </w:p>
    <w:p w:rsidR="00822FA5" w:rsidRPr="00822FA5"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22FA5">
        <w:rPr>
          <w:rFonts w:ascii="Times New Roman" w:eastAsia="Times New Roman" w:hAnsi="Times New Roman" w:cs="Arial"/>
          <w:sz w:val="24"/>
          <w:szCs w:val="24"/>
        </w:rPr>
        <w:t>4.2 Yêu cầu thử nghiệm điển hình:</w:t>
      </w:r>
    </w:p>
    <w:p w:rsidR="00822FA5" w:rsidRPr="00822FA5"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22FA5">
        <w:rPr>
          <w:rFonts w:ascii="Times New Roman" w:eastAsia="Times New Roman" w:hAnsi="Times New Roman" w:cs="Arial"/>
          <w:sz w:val="24"/>
          <w:szCs w:val="24"/>
        </w:rPr>
        <w:t>Hộp công tơ phải có biên bản thử nghiệm điển hình thực hiện bởi phòng thử nghiệm độc lập trên sản phẩm tương tự để chứng minh sản phẩm phù hợp với đặc tính kỹ thuật của hồ sơ mời thầu. Biên bản này thực hiện theo tiêu chuẩn IEC hoặc tiêu chuẩn tương đương, bao gồm các hạng mục:</w:t>
      </w:r>
    </w:p>
    <w:p w:rsidR="00822FA5" w:rsidRPr="00822FA5"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22FA5">
        <w:rPr>
          <w:rFonts w:ascii="Times New Roman" w:eastAsia="Times New Roman" w:hAnsi="Times New Roman" w:cs="Arial"/>
          <w:sz w:val="24"/>
          <w:szCs w:val="24"/>
        </w:rPr>
        <w:t>-</w:t>
      </w:r>
      <w:r w:rsidRPr="00822FA5">
        <w:rPr>
          <w:rFonts w:ascii="Times New Roman" w:eastAsia="Times New Roman" w:hAnsi="Times New Roman" w:cs="Arial"/>
          <w:sz w:val="24"/>
          <w:szCs w:val="24"/>
        </w:rPr>
        <w:tab/>
        <w:t>Thử cấp bảo vệ IP</w:t>
      </w:r>
    </w:p>
    <w:p w:rsidR="00822FA5" w:rsidRPr="00822FA5"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22FA5">
        <w:rPr>
          <w:rFonts w:ascii="Times New Roman" w:eastAsia="Times New Roman" w:hAnsi="Times New Roman" w:cs="Arial"/>
          <w:sz w:val="24"/>
          <w:szCs w:val="24"/>
        </w:rPr>
        <w:t>-</w:t>
      </w:r>
      <w:r w:rsidRPr="00822FA5">
        <w:rPr>
          <w:rFonts w:ascii="Times New Roman" w:eastAsia="Times New Roman" w:hAnsi="Times New Roman" w:cs="Arial"/>
          <w:sz w:val="24"/>
          <w:szCs w:val="24"/>
        </w:rPr>
        <w:tab/>
        <w:t>Thử độ bền va đập</w:t>
      </w:r>
    </w:p>
    <w:p w:rsidR="00822FA5" w:rsidRPr="00822FA5"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22FA5">
        <w:rPr>
          <w:rFonts w:ascii="Times New Roman" w:eastAsia="Times New Roman" w:hAnsi="Times New Roman" w:cs="Arial"/>
          <w:sz w:val="24"/>
          <w:szCs w:val="24"/>
        </w:rPr>
        <w:t>-</w:t>
      </w:r>
      <w:r w:rsidRPr="00822FA5">
        <w:rPr>
          <w:rFonts w:ascii="Times New Roman" w:eastAsia="Times New Roman" w:hAnsi="Times New Roman" w:cs="Arial"/>
          <w:sz w:val="24"/>
          <w:szCs w:val="24"/>
        </w:rPr>
        <w:tab/>
        <w:t>Thử cấp độ chống cháy</w:t>
      </w:r>
    </w:p>
    <w:p w:rsidR="00822FA5" w:rsidRPr="00822FA5"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22FA5">
        <w:rPr>
          <w:rFonts w:ascii="Times New Roman" w:eastAsia="Times New Roman" w:hAnsi="Times New Roman" w:cs="Arial"/>
          <w:sz w:val="24"/>
          <w:szCs w:val="24"/>
        </w:rPr>
        <w:t>4.2 Yêu cầu về thử nghiệm nghiệm thu:</w:t>
      </w:r>
    </w:p>
    <w:p w:rsidR="00822FA5" w:rsidRPr="00822FA5"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22FA5">
        <w:rPr>
          <w:rFonts w:ascii="Times New Roman" w:eastAsia="Times New Roman" w:hAnsi="Times New Roman" w:cs="Arial"/>
          <w:sz w:val="24"/>
          <w:szCs w:val="24"/>
        </w:rPr>
        <w:t>+</w:t>
      </w:r>
      <w:r w:rsidRPr="00822FA5">
        <w:rPr>
          <w:rFonts w:ascii="Times New Roman" w:eastAsia="Times New Roman" w:hAnsi="Times New Roman" w:cs="Arial"/>
          <w:sz w:val="24"/>
          <w:szCs w:val="24"/>
        </w:rPr>
        <w:tab/>
        <w:t>Hộp công tơ cần được thử nghiệm mẫu khi nghiệm thu. Thử nghiệm này phải được thực hiện theo tiêu chuẩn IEC hoặc các tiêu chuẩn tương đương.</w:t>
      </w:r>
    </w:p>
    <w:p w:rsidR="002B478E"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822FA5">
        <w:rPr>
          <w:rFonts w:ascii="Times New Roman" w:eastAsia="Times New Roman" w:hAnsi="Times New Roman" w:cs="Arial"/>
          <w:sz w:val="24"/>
          <w:szCs w:val="24"/>
        </w:rPr>
        <w:t>+</w:t>
      </w:r>
      <w:r w:rsidRPr="00822FA5">
        <w:rPr>
          <w:rFonts w:ascii="Times New Roman" w:eastAsia="Times New Roman" w:hAnsi="Times New Roman" w:cs="Arial"/>
          <w:sz w:val="24"/>
          <w:szCs w:val="24"/>
        </w:rPr>
        <w:tab/>
        <w:t>Yều cầu thử nghiệm nghiệm thu có thể được nêu rõ trong hồ sơ thầu. Số lượng mẫu thử như sau:</w:t>
      </w:r>
    </w:p>
    <w:tbl>
      <w:tblPr>
        <w:tblW w:w="0" w:type="auto"/>
        <w:tblInd w:w="890" w:type="dxa"/>
        <w:tblLayout w:type="fixed"/>
        <w:tblCellMar>
          <w:left w:w="0" w:type="dxa"/>
          <w:right w:w="0" w:type="dxa"/>
        </w:tblCellMar>
        <w:tblLook w:val="0000" w:firstRow="0" w:lastRow="0" w:firstColumn="0" w:lastColumn="0" w:noHBand="0" w:noVBand="0"/>
      </w:tblPr>
      <w:tblGrid>
        <w:gridCol w:w="1700"/>
        <w:gridCol w:w="2460"/>
        <w:gridCol w:w="4220"/>
      </w:tblGrid>
      <w:tr w:rsidR="00822FA5" w:rsidTr="00035C46">
        <w:trPr>
          <w:trHeight w:val="308"/>
        </w:trPr>
        <w:tc>
          <w:tcPr>
            <w:tcW w:w="4160" w:type="dxa"/>
            <w:gridSpan w:val="2"/>
            <w:tcBorders>
              <w:top w:val="single" w:sz="8" w:space="0" w:color="auto"/>
              <w:left w:val="single" w:sz="8" w:space="0" w:color="auto"/>
              <w:bottom w:val="single" w:sz="8" w:space="0" w:color="auto"/>
              <w:right w:val="single" w:sz="8" w:space="0" w:color="auto"/>
            </w:tcBorders>
            <w:shd w:val="clear" w:color="auto" w:fill="auto"/>
            <w:vAlign w:val="bottom"/>
          </w:tcPr>
          <w:p w:rsidR="00822FA5" w:rsidRDefault="00822FA5" w:rsidP="00035C46">
            <w:pPr>
              <w:spacing w:line="308" w:lineRule="exact"/>
              <w:jc w:val="center"/>
              <w:rPr>
                <w:rFonts w:ascii="Times New Roman" w:eastAsia="Times New Roman" w:hAnsi="Times New Roman"/>
                <w:b/>
                <w:w w:val="98"/>
                <w:sz w:val="28"/>
              </w:rPr>
            </w:pPr>
            <w:r>
              <w:rPr>
                <w:rFonts w:ascii="Times New Roman" w:eastAsia="Times New Roman" w:hAnsi="Times New Roman"/>
                <w:b/>
                <w:w w:val="98"/>
                <w:sz w:val="28"/>
              </w:rPr>
              <w:t>Số lượng mẫu thử (p)</w:t>
            </w:r>
          </w:p>
        </w:tc>
        <w:tc>
          <w:tcPr>
            <w:tcW w:w="4220" w:type="dxa"/>
            <w:tcBorders>
              <w:top w:val="single" w:sz="8" w:space="0" w:color="auto"/>
              <w:bottom w:val="single" w:sz="8" w:space="0" w:color="auto"/>
              <w:right w:val="single" w:sz="8" w:space="0" w:color="auto"/>
            </w:tcBorders>
            <w:shd w:val="clear" w:color="auto" w:fill="auto"/>
            <w:vAlign w:val="bottom"/>
          </w:tcPr>
          <w:p w:rsidR="00822FA5" w:rsidRDefault="00822FA5" w:rsidP="00035C46">
            <w:pPr>
              <w:spacing w:line="308" w:lineRule="exact"/>
              <w:jc w:val="center"/>
              <w:rPr>
                <w:rFonts w:ascii="Times New Roman" w:eastAsia="Times New Roman" w:hAnsi="Times New Roman"/>
                <w:b/>
                <w:w w:val="98"/>
                <w:sz w:val="28"/>
              </w:rPr>
            </w:pPr>
            <w:r>
              <w:rPr>
                <w:rFonts w:ascii="Times New Roman" w:eastAsia="Times New Roman" w:hAnsi="Times New Roman"/>
                <w:b/>
                <w:w w:val="98"/>
                <w:sz w:val="28"/>
              </w:rPr>
              <w:t>Số lƣợng của một lô (n)</w:t>
            </w:r>
          </w:p>
        </w:tc>
      </w:tr>
      <w:tr w:rsidR="00822FA5" w:rsidTr="00035C46">
        <w:trPr>
          <w:trHeight w:val="311"/>
        </w:trPr>
        <w:tc>
          <w:tcPr>
            <w:tcW w:w="1700" w:type="dxa"/>
            <w:tcBorders>
              <w:left w:val="single" w:sz="8" w:space="0" w:color="auto"/>
              <w:bottom w:val="single" w:sz="8" w:space="0" w:color="auto"/>
            </w:tcBorders>
            <w:shd w:val="clear" w:color="auto" w:fill="auto"/>
            <w:vAlign w:val="bottom"/>
          </w:tcPr>
          <w:p w:rsidR="00822FA5" w:rsidRDefault="00822FA5" w:rsidP="00035C46">
            <w:pPr>
              <w:spacing w:line="0" w:lineRule="atLeast"/>
              <w:rPr>
                <w:rFonts w:ascii="Times New Roman" w:eastAsia="Times New Roman" w:hAnsi="Times New Roman"/>
                <w:sz w:val="24"/>
              </w:rPr>
            </w:pPr>
          </w:p>
        </w:tc>
        <w:tc>
          <w:tcPr>
            <w:tcW w:w="2460" w:type="dxa"/>
            <w:tcBorders>
              <w:bottom w:val="single" w:sz="8" w:space="0" w:color="auto"/>
              <w:right w:val="single" w:sz="8" w:space="0" w:color="auto"/>
            </w:tcBorders>
            <w:shd w:val="clear" w:color="auto" w:fill="auto"/>
            <w:vAlign w:val="bottom"/>
          </w:tcPr>
          <w:p w:rsidR="00822FA5" w:rsidRDefault="00822FA5" w:rsidP="00035C46">
            <w:pPr>
              <w:spacing w:line="308" w:lineRule="exact"/>
              <w:ind w:right="1580"/>
              <w:jc w:val="center"/>
              <w:rPr>
                <w:rFonts w:ascii="Times New Roman" w:eastAsia="Times New Roman" w:hAnsi="Times New Roman"/>
                <w:sz w:val="28"/>
              </w:rPr>
            </w:pPr>
            <w:r>
              <w:rPr>
                <w:rFonts w:ascii="Times New Roman" w:eastAsia="Times New Roman" w:hAnsi="Times New Roman"/>
                <w:sz w:val="28"/>
              </w:rPr>
              <w:t>p = 1</w:t>
            </w:r>
          </w:p>
        </w:tc>
        <w:tc>
          <w:tcPr>
            <w:tcW w:w="4220" w:type="dxa"/>
            <w:tcBorders>
              <w:bottom w:val="single" w:sz="8" w:space="0" w:color="auto"/>
              <w:right w:val="single" w:sz="8" w:space="0" w:color="auto"/>
            </w:tcBorders>
            <w:shd w:val="clear" w:color="auto" w:fill="auto"/>
            <w:vAlign w:val="bottom"/>
          </w:tcPr>
          <w:p w:rsidR="00822FA5" w:rsidRDefault="00822FA5" w:rsidP="00035C46">
            <w:pPr>
              <w:spacing w:line="308" w:lineRule="exact"/>
              <w:jc w:val="center"/>
              <w:rPr>
                <w:rFonts w:ascii="Times New Roman" w:eastAsia="Times New Roman" w:hAnsi="Times New Roman"/>
                <w:sz w:val="28"/>
              </w:rPr>
            </w:pPr>
            <w:r>
              <w:rPr>
                <w:rFonts w:ascii="Times New Roman" w:eastAsia="Times New Roman" w:hAnsi="Times New Roman"/>
                <w:sz w:val="28"/>
              </w:rPr>
              <w:t>n &lt; 50</w:t>
            </w:r>
          </w:p>
        </w:tc>
      </w:tr>
      <w:tr w:rsidR="00822FA5" w:rsidTr="00035C46">
        <w:trPr>
          <w:trHeight w:val="334"/>
        </w:trPr>
        <w:tc>
          <w:tcPr>
            <w:tcW w:w="1700" w:type="dxa"/>
            <w:tcBorders>
              <w:left w:val="single" w:sz="8" w:space="0" w:color="auto"/>
              <w:bottom w:val="single" w:sz="8" w:space="0" w:color="auto"/>
            </w:tcBorders>
            <w:shd w:val="clear" w:color="auto" w:fill="auto"/>
            <w:vAlign w:val="bottom"/>
          </w:tcPr>
          <w:p w:rsidR="00822FA5" w:rsidRDefault="00822FA5" w:rsidP="00035C46">
            <w:pPr>
              <w:spacing w:line="0" w:lineRule="atLeast"/>
              <w:rPr>
                <w:rFonts w:ascii="Times New Roman" w:eastAsia="Times New Roman" w:hAnsi="Times New Roman"/>
                <w:sz w:val="24"/>
              </w:rPr>
            </w:pPr>
          </w:p>
        </w:tc>
        <w:tc>
          <w:tcPr>
            <w:tcW w:w="2460" w:type="dxa"/>
            <w:tcBorders>
              <w:bottom w:val="single" w:sz="8" w:space="0" w:color="auto"/>
              <w:right w:val="single" w:sz="8" w:space="0" w:color="auto"/>
            </w:tcBorders>
            <w:shd w:val="clear" w:color="auto" w:fill="auto"/>
            <w:vAlign w:val="bottom"/>
          </w:tcPr>
          <w:p w:rsidR="00822FA5" w:rsidRDefault="00822FA5" w:rsidP="00035C46">
            <w:pPr>
              <w:spacing w:line="308" w:lineRule="exact"/>
              <w:ind w:right="1580"/>
              <w:jc w:val="center"/>
              <w:rPr>
                <w:rFonts w:ascii="Times New Roman" w:eastAsia="Times New Roman" w:hAnsi="Times New Roman"/>
                <w:sz w:val="28"/>
              </w:rPr>
            </w:pPr>
            <w:r>
              <w:rPr>
                <w:rFonts w:ascii="Times New Roman" w:eastAsia="Times New Roman" w:hAnsi="Times New Roman"/>
                <w:sz w:val="28"/>
              </w:rPr>
              <w:t>p = 2</w:t>
            </w:r>
          </w:p>
        </w:tc>
        <w:tc>
          <w:tcPr>
            <w:tcW w:w="4220" w:type="dxa"/>
            <w:tcBorders>
              <w:bottom w:val="single" w:sz="8" w:space="0" w:color="auto"/>
              <w:right w:val="single" w:sz="8" w:space="0" w:color="auto"/>
            </w:tcBorders>
            <w:shd w:val="clear" w:color="auto" w:fill="auto"/>
            <w:vAlign w:val="bottom"/>
          </w:tcPr>
          <w:p w:rsidR="00822FA5" w:rsidRDefault="00822FA5" w:rsidP="00035C46">
            <w:pPr>
              <w:spacing w:line="334" w:lineRule="exact"/>
              <w:jc w:val="center"/>
              <w:rPr>
                <w:rFonts w:ascii="Times New Roman" w:eastAsia="Times New Roman" w:hAnsi="Times New Roman"/>
                <w:sz w:val="28"/>
              </w:rPr>
            </w:pPr>
            <w:r>
              <w:rPr>
                <w:rFonts w:ascii="Times New Roman" w:eastAsia="Times New Roman" w:hAnsi="Times New Roman"/>
                <w:sz w:val="28"/>
              </w:rPr>
              <w:t xml:space="preserve">50 </w:t>
            </w:r>
            <w:r>
              <w:rPr>
                <w:rFonts w:ascii="Symbol" w:eastAsia="Symbol" w:hAnsi="Symbol"/>
                <w:sz w:val="28"/>
              </w:rPr>
              <w:t></w:t>
            </w:r>
            <w:r>
              <w:rPr>
                <w:rFonts w:ascii="Times New Roman" w:eastAsia="Times New Roman" w:hAnsi="Times New Roman"/>
                <w:sz w:val="28"/>
              </w:rPr>
              <w:t xml:space="preserve"> n &lt; 100</w:t>
            </w:r>
          </w:p>
        </w:tc>
      </w:tr>
      <w:tr w:rsidR="00822FA5" w:rsidTr="00035C46">
        <w:trPr>
          <w:trHeight w:val="333"/>
        </w:trPr>
        <w:tc>
          <w:tcPr>
            <w:tcW w:w="1700" w:type="dxa"/>
            <w:tcBorders>
              <w:left w:val="single" w:sz="8" w:space="0" w:color="auto"/>
              <w:bottom w:val="single" w:sz="8" w:space="0" w:color="auto"/>
            </w:tcBorders>
            <w:shd w:val="clear" w:color="auto" w:fill="auto"/>
            <w:vAlign w:val="bottom"/>
          </w:tcPr>
          <w:p w:rsidR="00822FA5" w:rsidRDefault="00822FA5" w:rsidP="00035C46">
            <w:pPr>
              <w:spacing w:line="0" w:lineRule="atLeast"/>
              <w:rPr>
                <w:rFonts w:ascii="Times New Roman" w:eastAsia="Times New Roman" w:hAnsi="Times New Roman"/>
                <w:sz w:val="24"/>
              </w:rPr>
            </w:pPr>
          </w:p>
        </w:tc>
        <w:tc>
          <w:tcPr>
            <w:tcW w:w="2460" w:type="dxa"/>
            <w:tcBorders>
              <w:bottom w:val="single" w:sz="8" w:space="0" w:color="auto"/>
              <w:right w:val="single" w:sz="8" w:space="0" w:color="auto"/>
            </w:tcBorders>
            <w:shd w:val="clear" w:color="auto" w:fill="auto"/>
            <w:vAlign w:val="bottom"/>
          </w:tcPr>
          <w:p w:rsidR="00822FA5" w:rsidRDefault="00822FA5" w:rsidP="00035C46">
            <w:pPr>
              <w:spacing w:line="308" w:lineRule="exact"/>
              <w:ind w:right="1580"/>
              <w:jc w:val="center"/>
              <w:rPr>
                <w:rFonts w:ascii="Times New Roman" w:eastAsia="Times New Roman" w:hAnsi="Times New Roman"/>
                <w:sz w:val="28"/>
              </w:rPr>
            </w:pPr>
            <w:r>
              <w:rPr>
                <w:rFonts w:ascii="Times New Roman" w:eastAsia="Times New Roman" w:hAnsi="Times New Roman"/>
                <w:sz w:val="28"/>
              </w:rPr>
              <w:t>p = 4</w:t>
            </w:r>
          </w:p>
        </w:tc>
        <w:tc>
          <w:tcPr>
            <w:tcW w:w="4220" w:type="dxa"/>
            <w:tcBorders>
              <w:bottom w:val="single" w:sz="8" w:space="0" w:color="auto"/>
              <w:right w:val="single" w:sz="8" w:space="0" w:color="auto"/>
            </w:tcBorders>
            <w:shd w:val="clear" w:color="auto" w:fill="auto"/>
            <w:vAlign w:val="bottom"/>
          </w:tcPr>
          <w:p w:rsidR="00822FA5" w:rsidRDefault="00822FA5" w:rsidP="00035C46">
            <w:pPr>
              <w:spacing w:line="332" w:lineRule="exact"/>
              <w:jc w:val="center"/>
              <w:rPr>
                <w:rFonts w:ascii="Times New Roman" w:eastAsia="Times New Roman" w:hAnsi="Times New Roman"/>
                <w:w w:val="99"/>
                <w:sz w:val="28"/>
              </w:rPr>
            </w:pPr>
            <w:r>
              <w:rPr>
                <w:rFonts w:ascii="Times New Roman" w:eastAsia="Times New Roman" w:hAnsi="Times New Roman"/>
                <w:w w:val="99"/>
                <w:sz w:val="28"/>
              </w:rPr>
              <w:t xml:space="preserve">100 </w:t>
            </w:r>
            <w:r>
              <w:rPr>
                <w:rFonts w:ascii="Symbol" w:eastAsia="Symbol" w:hAnsi="Symbol"/>
                <w:w w:val="99"/>
                <w:sz w:val="28"/>
              </w:rPr>
              <w:t></w:t>
            </w:r>
            <w:r>
              <w:rPr>
                <w:rFonts w:ascii="Times New Roman" w:eastAsia="Times New Roman" w:hAnsi="Times New Roman"/>
                <w:w w:val="99"/>
                <w:sz w:val="28"/>
              </w:rPr>
              <w:t xml:space="preserve"> n &lt; 500</w:t>
            </w:r>
          </w:p>
        </w:tc>
      </w:tr>
      <w:tr w:rsidR="00822FA5" w:rsidTr="00035C46">
        <w:trPr>
          <w:trHeight w:val="334"/>
        </w:trPr>
        <w:tc>
          <w:tcPr>
            <w:tcW w:w="1700" w:type="dxa"/>
            <w:tcBorders>
              <w:left w:val="single" w:sz="8" w:space="0" w:color="auto"/>
              <w:bottom w:val="single" w:sz="8" w:space="0" w:color="auto"/>
            </w:tcBorders>
            <w:shd w:val="clear" w:color="auto" w:fill="auto"/>
            <w:vAlign w:val="bottom"/>
          </w:tcPr>
          <w:p w:rsidR="00822FA5" w:rsidRDefault="00822FA5" w:rsidP="00035C46">
            <w:pPr>
              <w:spacing w:line="308" w:lineRule="exact"/>
              <w:jc w:val="right"/>
              <w:rPr>
                <w:rFonts w:ascii="Times New Roman" w:eastAsia="Times New Roman" w:hAnsi="Times New Roman"/>
                <w:sz w:val="28"/>
              </w:rPr>
            </w:pPr>
            <w:r>
              <w:rPr>
                <w:rFonts w:ascii="Times New Roman" w:eastAsia="Times New Roman" w:hAnsi="Times New Roman"/>
                <w:sz w:val="28"/>
              </w:rPr>
              <w:t>p = 4</w:t>
            </w:r>
          </w:p>
        </w:tc>
        <w:tc>
          <w:tcPr>
            <w:tcW w:w="2460" w:type="dxa"/>
            <w:tcBorders>
              <w:bottom w:val="single" w:sz="8" w:space="0" w:color="auto"/>
              <w:right w:val="single" w:sz="8" w:space="0" w:color="auto"/>
            </w:tcBorders>
            <w:shd w:val="clear" w:color="auto" w:fill="auto"/>
            <w:vAlign w:val="bottom"/>
          </w:tcPr>
          <w:p w:rsidR="00822FA5" w:rsidRDefault="00822FA5" w:rsidP="00035C46">
            <w:pPr>
              <w:spacing w:line="308" w:lineRule="exact"/>
              <w:ind w:left="20"/>
              <w:rPr>
                <w:rFonts w:ascii="Times New Roman" w:eastAsia="Times New Roman" w:hAnsi="Times New Roman"/>
                <w:sz w:val="28"/>
              </w:rPr>
            </w:pPr>
            <w:r>
              <w:rPr>
                <w:rFonts w:ascii="Times New Roman" w:eastAsia="Times New Roman" w:hAnsi="Times New Roman"/>
                <w:sz w:val="28"/>
              </w:rPr>
              <w:t>+ 1.5n/1000</w:t>
            </w:r>
          </w:p>
        </w:tc>
        <w:tc>
          <w:tcPr>
            <w:tcW w:w="4220" w:type="dxa"/>
            <w:tcBorders>
              <w:bottom w:val="single" w:sz="8" w:space="0" w:color="auto"/>
              <w:right w:val="single" w:sz="8" w:space="0" w:color="auto"/>
            </w:tcBorders>
            <w:shd w:val="clear" w:color="auto" w:fill="auto"/>
            <w:vAlign w:val="bottom"/>
          </w:tcPr>
          <w:p w:rsidR="00822FA5" w:rsidRDefault="00822FA5" w:rsidP="00035C46">
            <w:pPr>
              <w:spacing w:line="334" w:lineRule="exact"/>
              <w:jc w:val="center"/>
              <w:rPr>
                <w:rFonts w:ascii="Times New Roman" w:eastAsia="Times New Roman" w:hAnsi="Times New Roman"/>
                <w:w w:val="99"/>
                <w:sz w:val="28"/>
              </w:rPr>
            </w:pPr>
            <w:r>
              <w:rPr>
                <w:rFonts w:ascii="Times New Roman" w:eastAsia="Times New Roman" w:hAnsi="Times New Roman"/>
                <w:w w:val="99"/>
                <w:sz w:val="28"/>
              </w:rPr>
              <w:t xml:space="preserve">500 </w:t>
            </w:r>
            <w:r>
              <w:rPr>
                <w:rFonts w:ascii="Symbol" w:eastAsia="Symbol" w:hAnsi="Symbol"/>
                <w:w w:val="99"/>
                <w:sz w:val="28"/>
              </w:rPr>
              <w:t></w:t>
            </w:r>
            <w:r>
              <w:rPr>
                <w:rFonts w:ascii="Times New Roman" w:eastAsia="Times New Roman" w:hAnsi="Times New Roman"/>
                <w:w w:val="99"/>
                <w:sz w:val="28"/>
              </w:rPr>
              <w:t xml:space="preserve"> n </w:t>
            </w:r>
            <w:r>
              <w:rPr>
                <w:rFonts w:ascii="Symbol" w:eastAsia="Symbol" w:hAnsi="Symbol"/>
                <w:w w:val="99"/>
                <w:sz w:val="28"/>
              </w:rPr>
              <w:t></w:t>
            </w:r>
            <w:r>
              <w:rPr>
                <w:rFonts w:ascii="Times New Roman" w:eastAsia="Times New Roman" w:hAnsi="Times New Roman"/>
                <w:w w:val="99"/>
                <w:sz w:val="28"/>
              </w:rPr>
              <w:t xml:space="preserve"> 20000</w:t>
            </w:r>
          </w:p>
        </w:tc>
      </w:tr>
      <w:tr w:rsidR="00822FA5" w:rsidTr="00035C46">
        <w:trPr>
          <w:trHeight w:val="310"/>
        </w:trPr>
        <w:tc>
          <w:tcPr>
            <w:tcW w:w="1700" w:type="dxa"/>
            <w:tcBorders>
              <w:left w:val="single" w:sz="8" w:space="0" w:color="auto"/>
              <w:bottom w:val="single" w:sz="8" w:space="0" w:color="auto"/>
            </w:tcBorders>
            <w:shd w:val="clear" w:color="auto" w:fill="auto"/>
            <w:vAlign w:val="bottom"/>
          </w:tcPr>
          <w:p w:rsidR="00822FA5" w:rsidRDefault="00822FA5" w:rsidP="00035C46">
            <w:pPr>
              <w:spacing w:line="308" w:lineRule="exact"/>
              <w:jc w:val="right"/>
              <w:rPr>
                <w:rFonts w:ascii="Times New Roman" w:eastAsia="Times New Roman" w:hAnsi="Times New Roman"/>
                <w:sz w:val="28"/>
              </w:rPr>
            </w:pPr>
            <w:r>
              <w:rPr>
                <w:rFonts w:ascii="Times New Roman" w:eastAsia="Times New Roman" w:hAnsi="Times New Roman"/>
                <w:sz w:val="28"/>
              </w:rPr>
              <w:t>p = 19</w:t>
            </w:r>
          </w:p>
        </w:tc>
        <w:tc>
          <w:tcPr>
            <w:tcW w:w="2460" w:type="dxa"/>
            <w:tcBorders>
              <w:bottom w:val="single" w:sz="8" w:space="0" w:color="auto"/>
              <w:right w:val="single" w:sz="8" w:space="0" w:color="auto"/>
            </w:tcBorders>
            <w:shd w:val="clear" w:color="auto" w:fill="auto"/>
            <w:vAlign w:val="bottom"/>
          </w:tcPr>
          <w:p w:rsidR="00822FA5" w:rsidRDefault="00822FA5" w:rsidP="00035C46">
            <w:pPr>
              <w:spacing w:line="308" w:lineRule="exact"/>
              <w:ind w:left="20"/>
              <w:rPr>
                <w:rFonts w:ascii="Times New Roman" w:eastAsia="Times New Roman" w:hAnsi="Times New Roman"/>
                <w:sz w:val="28"/>
              </w:rPr>
            </w:pPr>
            <w:r>
              <w:rPr>
                <w:rFonts w:ascii="Times New Roman" w:eastAsia="Times New Roman" w:hAnsi="Times New Roman"/>
                <w:sz w:val="28"/>
              </w:rPr>
              <w:t>+ 0.75n/1000</w:t>
            </w:r>
          </w:p>
        </w:tc>
        <w:tc>
          <w:tcPr>
            <w:tcW w:w="4220" w:type="dxa"/>
            <w:tcBorders>
              <w:bottom w:val="single" w:sz="8" w:space="0" w:color="auto"/>
              <w:right w:val="single" w:sz="8" w:space="0" w:color="auto"/>
            </w:tcBorders>
            <w:shd w:val="clear" w:color="auto" w:fill="auto"/>
            <w:vAlign w:val="bottom"/>
          </w:tcPr>
          <w:p w:rsidR="00822FA5" w:rsidRDefault="00822FA5" w:rsidP="00035C46">
            <w:pPr>
              <w:spacing w:line="308" w:lineRule="exact"/>
              <w:jc w:val="center"/>
              <w:rPr>
                <w:rFonts w:ascii="Times New Roman" w:eastAsia="Times New Roman" w:hAnsi="Times New Roman"/>
                <w:w w:val="98"/>
                <w:sz w:val="28"/>
              </w:rPr>
            </w:pPr>
            <w:r>
              <w:rPr>
                <w:rFonts w:ascii="Times New Roman" w:eastAsia="Times New Roman" w:hAnsi="Times New Roman"/>
                <w:w w:val="98"/>
                <w:sz w:val="28"/>
              </w:rPr>
              <w:t>n &gt; 20000</w:t>
            </w:r>
          </w:p>
        </w:tc>
      </w:tr>
    </w:tbl>
    <w:p w:rsidR="00822FA5" w:rsidRPr="00822FA5" w:rsidRDefault="00822FA5" w:rsidP="00822FA5">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sidRPr="00822FA5">
        <w:rPr>
          <w:rFonts w:ascii="Times New Roman" w:eastAsia="Times New Roman" w:hAnsi="Times New Roman" w:cs="Arial"/>
          <w:b/>
          <w:sz w:val="24"/>
          <w:szCs w:val="24"/>
        </w:rPr>
        <w:t>5.</w:t>
      </w:r>
      <w:r w:rsidRPr="00822FA5">
        <w:rPr>
          <w:rFonts w:ascii="Times New Roman" w:eastAsia="Times New Roman" w:hAnsi="Times New Roman" w:cs="Arial"/>
          <w:b/>
          <w:sz w:val="24"/>
          <w:szCs w:val="24"/>
        </w:rPr>
        <w:tab/>
        <w:t>Bảng yêu cầu về đặc tính kỹ thuật:</w:t>
      </w:r>
    </w:p>
    <w:tbl>
      <w:tblPr>
        <w:tblW w:w="9596" w:type="dxa"/>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60"/>
        <w:gridCol w:w="3236"/>
        <w:gridCol w:w="1540"/>
        <w:gridCol w:w="1980"/>
        <w:gridCol w:w="1980"/>
      </w:tblGrid>
      <w:tr w:rsidR="006864F9" w:rsidRPr="00822FA5" w:rsidTr="00211130">
        <w:trPr>
          <w:trHeight w:val="343"/>
          <w:tblHeader/>
        </w:trPr>
        <w:tc>
          <w:tcPr>
            <w:tcW w:w="860" w:type="dxa"/>
            <w:shd w:val="clear" w:color="auto" w:fill="auto"/>
            <w:vAlign w:val="bottom"/>
          </w:tcPr>
          <w:p w:rsidR="006864F9" w:rsidRPr="00822FA5" w:rsidRDefault="006864F9" w:rsidP="00822FA5">
            <w:pPr>
              <w:spacing w:after="0" w:line="0" w:lineRule="atLeast"/>
              <w:ind w:left="260"/>
              <w:rPr>
                <w:rFonts w:ascii="Times New Roman" w:eastAsia="Times New Roman" w:hAnsi="Times New Roman" w:cs="Arial"/>
                <w:b/>
                <w:sz w:val="26"/>
                <w:szCs w:val="20"/>
              </w:rPr>
            </w:pPr>
            <w:r w:rsidRPr="00822FA5">
              <w:rPr>
                <w:rFonts w:ascii="Times New Roman" w:eastAsia="Times New Roman" w:hAnsi="Times New Roman" w:cs="Arial"/>
                <w:b/>
                <w:sz w:val="26"/>
                <w:szCs w:val="20"/>
              </w:rPr>
              <w:t>TT</w:t>
            </w:r>
          </w:p>
        </w:tc>
        <w:tc>
          <w:tcPr>
            <w:tcW w:w="3236" w:type="dxa"/>
            <w:shd w:val="clear" w:color="auto" w:fill="auto"/>
            <w:vAlign w:val="bottom"/>
          </w:tcPr>
          <w:p w:rsidR="006864F9" w:rsidRPr="00822FA5" w:rsidRDefault="006864F9" w:rsidP="00822FA5">
            <w:pPr>
              <w:spacing w:after="0" w:line="0" w:lineRule="atLeast"/>
              <w:ind w:left="1740"/>
              <w:rPr>
                <w:rFonts w:ascii="Times New Roman" w:eastAsia="Times New Roman" w:hAnsi="Times New Roman" w:cs="Arial"/>
                <w:b/>
                <w:sz w:val="26"/>
                <w:szCs w:val="20"/>
              </w:rPr>
            </w:pPr>
            <w:r w:rsidRPr="00822FA5">
              <w:rPr>
                <w:rFonts w:ascii="Times New Roman" w:eastAsia="Times New Roman" w:hAnsi="Times New Roman" w:cs="Arial"/>
                <w:b/>
                <w:sz w:val="26"/>
                <w:szCs w:val="20"/>
              </w:rPr>
              <w:t>Hạng mục</w:t>
            </w:r>
          </w:p>
        </w:tc>
        <w:tc>
          <w:tcPr>
            <w:tcW w:w="1540" w:type="dxa"/>
            <w:shd w:val="clear" w:color="auto" w:fill="auto"/>
            <w:vAlign w:val="bottom"/>
          </w:tcPr>
          <w:p w:rsidR="006864F9" w:rsidRPr="00822FA5" w:rsidRDefault="006864F9" w:rsidP="00822FA5">
            <w:pPr>
              <w:spacing w:after="0" w:line="0" w:lineRule="atLeast"/>
              <w:ind w:left="200"/>
              <w:rPr>
                <w:rFonts w:ascii="Times New Roman" w:eastAsia="Times New Roman" w:hAnsi="Times New Roman" w:cs="Arial"/>
                <w:b/>
                <w:sz w:val="26"/>
                <w:szCs w:val="20"/>
              </w:rPr>
            </w:pPr>
            <w:r w:rsidRPr="00822FA5">
              <w:rPr>
                <w:rFonts w:ascii="Times New Roman" w:eastAsia="Times New Roman" w:hAnsi="Times New Roman" w:cs="Arial"/>
                <w:b/>
                <w:sz w:val="26"/>
                <w:szCs w:val="20"/>
              </w:rPr>
              <w:t>Đơn vị đo</w:t>
            </w:r>
          </w:p>
        </w:tc>
        <w:tc>
          <w:tcPr>
            <w:tcW w:w="1980" w:type="dxa"/>
            <w:shd w:val="clear" w:color="auto" w:fill="auto"/>
            <w:vAlign w:val="bottom"/>
          </w:tcPr>
          <w:p w:rsidR="006864F9" w:rsidRPr="00822FA5" w:rsidRDefault="006864F9" w:rsidP="00822FA5">
            <w:pPr>
              <w:spacing w:after="0" w:line="0" w:lineRule="atLeast"/>
              <w:jc w:val="center"/>
              <w:rPr>
                <w:rFonts w:ascii="Times New Roman" w:eastAsia="Times New Roman" w:hAnsi="Times New Roman" w:cs="Arial"/>
                <w:b/>
                <w:w w:val="99"/>
                <w:sz w:val="26"/>
                <w:szCs w:val="20"/>
              </w:rPr>
            </w:pPr>
            <w:r w:rsidRPr="00822FA5">
              <w:rPr>
                <w:rFonts w:ascii="Times New Roman" w:eastAsia="Times New Roman" w:hAnsi="Times New Roman" w:cs="Arial"/>
                <w:b/>
                <w:w w:val="99"/>
                <w:sz w:val="26"/>
                <w:szCs w:val="20"/>
              </w:rPr>
              <w:t>Yêu cầu</w:t>
            </w:r>
          </w:p>
        </w:tc>
        <w:tc>
          <w:tcPr>
            <w:tcW w:w="1980" w:type="dxa"/>
          </w:tcPr>
          <w:p w:rsidR="006864F9" w:rsidRPr="00822FA5" w:rsidRDefault="006864F9" w:rsidP="00822FA5">
            <w:pPr>
              <w:spacing w:after="0" w:line="0" w:lineRule="atLeast"/>
              <w:jc w:val="center"/>
              <w:rPr>
                <w:rFonts w:ascii="Times New Roman" w:eastAsia="Times New Roman" w:hAnsi="Times New Roman" w:cs="Arial"/>
                <w:b/>
                <w:w w:val="99"/>
                <w:sz w:val="26"/>
                <w:szCs w:val="20"/>
              </w:rPr>
            </w:pPr>
            <w:r>
              <w:rPr>
                <w:rFonts w:ascii="Times New Roman" w:eastAsia="Times New Roman" w:hAnsi="Times New Roman" w:cs="Arial"/>
                <w:b/>
                <w:w w:val="99"/>
                <w:sz w:val="26"/>
                <w:szCs w:val="20"/>
              </w:rPr>
              <w:t>Nhà thầu đề xuất và cam kết</w:t>
            </w:r>
          </w:p>
        </w:tc>
      </w:tr>
      <w:tr w:rsidR="006864F9" w:rsidRPr="00822FA5" w:rsidTr="00211130">
        <w:trPr>
          <w:trHeight w:val="329"/>
        </w:trPr>
        <w:tc>
          <w:tcPr>
            <w:tcW w:w="860" w:type="dxa"/>
            <w:shd w:val="clear" w:color="auto" w:fill="auto"/>
            <w:vAlign w:val="bottom"/>
          </w:tcPr>
          <w:p w:rsidR="006864F9" w:rsidRPr="00822FA5" w:rsidRDefault="006864F9" w:rsidP="00822FA5">
            <w:pPr>
              <w:spacing w:after="0" w:line="0" w:lineRule="atLeast"/>
              <w:ind w:left="120"/>
              <w:rPr>
                <w:rFonts w:ascii="Times New Roman" w:eastAsia="Times New Roman" w:hAnsi="Times New Roman" w:cs="Arial"/>
                <w:b/>
                <w:sz w:val="26"/>
                <w:szCs w:val="20"/>
              </w:rPr>
            </w:pPr>
            <w:r w:rsidRPr="00822FA5">
              <w:rPr>
                <w:rFonts w:ascii="Times New Roman" w:eastAsia="Times New Roman" w:hAnsi="Times New Roman" w:cs="Arial"/>
                <w:b/>
                <w:sz w:val="26"/>
                <w:szCs w:val="20"/>
              </w:rPr>
              <w:t>1</w:t>
            </w:r>
          </w:p>
        </w:tc>
        <w:tc>
          <w:tcPr>
            <w:tcW w:w="3236" w:type="dxa"/>
            <w:shd w:val="clear" w:color="auto" w:fill="auto"/>
            <w:vAlign w:val="bottom"/>
          </w:tcPr>
          <w:p w:rsidR="006864F9" w:rsidRPr="00822FA5" w:rsidRDefault="006864F9" w:rsidP="00822FA5">
            <w:pPr>
              <w:spacing w:after="0" w:line="0" w:lineRule="atLeast"/>
              <w:ind w:left="80"/>
              <w:rPr>
                <w:rFonts w:ascii="Times New Roman" w:eastAsia="Times New Roman" w:hAnsi="Times New Roman" w:cs="Arial"/>
                <w:b/>
                <w:sz w:val="26"/>
                <w:szCs w:val="20"/>
              </w:rPr>
            </w:pPr>
            <w:r w:rsidRPr="00822FA5">
              <w:rPr>
                <w:rFonts w:ascii="Times New Roman" w:eastAsia="Times New Roman" w:hAnsi="Times New Roman" w:cs="Arial"/>
                <w:b/>
                <w:sz w:val="26"/>
                <w:szCs w:val="20"/>
              </w:rPr>
              <w:t>Yêu cầu kỹ thuật chung</w:t>
            </w:r>
          </w:p>
        </w:tc>
        <w:tc>
          <w:tcPr>
            <w:tcW w:w="1540" w:type="dxa"/>
            <w:shd w:val="clear" w:color="auto" w:fill="auto"/>
            <w:vAlign w:val="bottom"/>
          </w:tcPr>
          <w:p w:rsidR="006864F9" w:rsidRPr="00822FA5" w:rsidRDefault="006864F9" w:rsidP="00822FA5">
            <w:pPr>
              <w:spacing w:after="0" w:line="0" w:lineRule="atLeast"/>
              <w:rPr>
                <w:rFonts w:ascii="Times New Roman" w:eastAsia="Times New Roman" w:hAnsi="Times New Roman" w:cs="Arial"/>
                <w:sz w:val="24"/>
                <w:szCs w:val="20"/>
              </w:rPr>
            </w:pPr>
          </w:p>
        </w:tc>
        <w:tc>
          <w:tcPr>
            <w:tcW w:w="1980" w:type="dxa"/>
            <w:shd w:val="clear" w:color="auto" w:fill="auto"/>
            <w:vAlign w:val="bottom"/>
          </w:tcPr>
          <w:p w:rsidR="006864F9" w:rsidRPr="00822FA5" w:rsidRDefault="006864F9" w:rsidP="00822FA5">
            <w:pPr>
              <w:spacing w:after="0" w:line="0" w:lineRule="atLeast"/>
              <w:rPr>
                <w:rFonts w:ascii="Times New Roman" w:eastAsia="Times New Roman" w:hAnsi="Times New Roman" w:cs="Arial"/>
                <w:sz w:val="24"/>
                <w:szCs w:val="20"/>
              </w:rPr>
            </w:pPr>
          </w:p>
        </w:tc>
        <w:tc>
          <w:tcPr>
            <w:tcW w:w="1980" w:type="dxa"/>
          </w:tcPr>
          <w:p w:rsidR="006864F9" w:rsidRPr="00822FA5" w:rsidRDefault="006864F9" w:rsidP="00822FA5">
            <w:pPr>
              <w:spacing w:after="0" w:line="0" w:lineRule="atLeast"/>
              <w:rPr>
                <w:rFonts w:ascii="Times New Roman" w:eastAsia="Times New Roman" w:hAnsi="Times New Roman" w:cs="Arial"/>
                <w:sz w:val="24"/>
                <w:szCs w:val="20"/>
              </w:rPr>
            </w:pPr>
          </w:p>
        </w:tc>
      </w:tr>
      <w:tr w:rsidR="006864F9" w:rsidRPr="00822FA5" w:rsidTr="00211130">
        <w:trPr>
          <w:trHeight w:val="331"/>
        </w:trPr>
        <w:tc>
          <w:tcPr>
            <w:tcW w:w="860" w:type="dxa"/>
            <w:shd w:val="clear" w:color="auto" w:fill="auto"/>
            <w:vAlign w:val="bottom"/>
          </w:tcPr>
          <w:p w:rsidR="006864F9" w:rsidRPr="00822FA5" w:rsidRDefault="006864F9" w:rsidP="00822FA5">
            <w:pPr>
              <w:spacing w:after="0" w:line="0" w:lineRule="atLeast"/>
              <w:ind w:left="120"/>
              <w:rPr>
                <w:rFonts w:ascii="Times New Roman" w:eastAsia="Times New Roman" w:hAnsi="Times New Roman" w:cs="Arial"/>
                <w:sz w:val="26"/>
                <w:szCs w:val="20"/>
              </w:rPr>
            </w:pPr>
            <w:r w:rsidRPr="00822FA5">
              <w:rPr>
                <w:rFonts w:ascii="Times New Roman" w:eastAsia="Times New Roman" w:hAnsi="Times New Roman" w:cs="Arial"/>
                <w:sz w:val="26"/>
                <w:szCs w:val="20"/>
              </w:rPr>
              <w:lastRenderedPageBreak/>
              <w:t>1.1</w:t>
            </w:r>
          </w:p>
        </w:tc>
        <w:tc>
          <w:tcPr>
            <w:tcW w:w="3236" w:type="dxa"/>
            <w:shd w:val="clear" w:color="auto" w:fill="auto"/>
            <w:vAlign w:val="bottom"/>
          </w:tcPr>
          <w:p w:rsidR="006864F9" w:rsidRPr="00822FA5" w:rsidRDefault="006864F9" w:rsidP="00822FA5">
            <w:pPr>
              <w:spacing w:after="0" w:line="0" w:lineRule="atLeast"/>
              <w:ind w:left="80"/>
              <w:rPr>
                <w:rFonts w:ascii="Times New Roman" w:eastAsia="Times New Roman" w:hAnsi="Times New Roman" w:cs="Arial"/>
                <w:sz w:val="26"/>
                <w:szCs w:val="20"/>
              </w:rPr>
            </w:pPr>
            <w:r w:rsidRPr="00822FA5">
              <w:rPr>
                <w:rFonts w:ascii="Times New Roman" w:eastAsia="Times New Roman" w:hAnsi="Times New Roman" w:cs="Arial"/>
                <w:sz w:val="26"/>
                <w:szCs w:val="20"/>
              </w:rPr>
              <w:t>Nhà sản xuất</w:t>
            </w:r>
          </w:p>
        </w:tc>
        <w:tc>
          <w:tcPr>
            <w:tcW w:w="1540" w:type="dxa"/>
            <w:shd w:val="clear" w:color="auto" w:fill="auto"/>
            <w:vAlign w:val="bottom"/>
          </w:tcPr>
          <w:p w:rsidR="006864F9" w:rsidRPr="00822FA5" w:rsidRDefault="006864F9" w:rsidP="00822FA5">
            <w:pPr>
              <w:spacing w:after="0" w:line="0" w:lineRule="atLeast"/>
              <w:rPr>
                <w:rFonts w:ascii="Times New Roman" w:eastAsia="Times New Roman" w:hAnsi="Times New Roman" w:cs="Arial"/>
                <w:sz w:val="24"/>
                <w:szCs w:val="20"/>
              </w:rPr>
            </w:pPr>
          </w:p>
        </w:tc>
        <w:tc>
          <w:tcPr>
            <w:tcW w:w="1980" w:type="dxa"/>
            <w:shd w:val="clear" w:color="auto" w:fill="auto"/>
            <w:vAlign w:val="bottom"/>
          </w:tcPr>
          <w:p w:rsidR="006864F9" w:rsidRPr="00822FA5" w:rsidRDefault="006864F9" w:rsidP="00822FA5">
            <w:pPr>
              <w:spacing w:after="0" w:line="0" w:lineRule="atLeast"/>
              <w:jc w:val="center"/>
              <w:rPr>
                <w:rFonts w:ascii="Times New Roman" w:eastAsia="Times New Roman" w:hAnsi="Times New Roman" w:cs="Arial"/>
                <w:w w:val="99"/>
                <w:sz w:val="26"/>
                <w:szCs w:val="20"/>
              </w:rPr>
            </w:pPr>
            <w:r w:rsidRPr="00822FA5">
              <w:rPr>
                <w:rFonts w:ascii="Times New Roman" w:eastAsia="Times New Roman" w:hAnsi="Times New Roman" w:cs="Arial"/>
                <w:w w:val="99"/>
                <w:sz w:val="26"/>
                <w:szCs w:val="20"/>
              </w:rPr>
              <w:t>Nêu cụ thể</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29"/>
        </w:trPr>
        <w:tc>
          <w:tcPr>
            <w:tcW w:w="860" w:type="dxa"/>
            <w:shd w:val="clear" w:color="auto" w:fill="auto"/>
            <w:vAlign w:val="bottom"/>
          </w:tcPr>
          <w:p w:rsidR="006864F9" w:rsidRPr="00822FA5" w:rsidRDefault="006864F9" w:rsidP="00822FA5">
            <w:pPr>
              <w:spacing w:after="0" w:line="0" w:lineRule="atLeast"/>
              <w:ind w:left="120"/>
              <w:rPr>
                <w:rFonts w:ascii="Times New Roman" w:eastAsia="Times New Roman" w:hAnsi="Times New Roman" w:cs="Arial"/>
                <w:sz w:val="26"/>
                <w:szCs w:val="20"/>
              </w:rPr>
            </w:pPr>
            <w:r w:rsidRPr="00822FA5">
              <w:rPr>
                <w:rFonts w:ascii="Times New Roman" w:eastAsia="Times New Roman" w:hAnsi="Times New Roman" w:cs="Arial"/>
                <w:sz w:val="26"/>
                <w:szCs w:val="20"/>
              </w:rPr>
              <w:t>1.2</w:t>
            </w:r>
          </w:p>
        </w:tc>
        <w:tc>
          <w:tcPr>
            <w:tcW w:w="3236" w:type="dxa"/>
            <w:shd w:val="clear" w:color="auto" w:fill="auto"/>
            <w:vAlign w:val="bottom"/>
          </w:tcPr>
          <w:p w:rsidR="006864F9" w:rsidRPr="00822FA5" w:rsidRDefault="006864F9" w:rsidP="00822FA5">
            <w:pPr>
              <w:spacing w:after="0" w:line="0" w:lineRule="atLeast"/>
              <w:ind w:left="80"/>
              <w:rPr>
                <w:rFonts w:ascii="Times New Roman" w:eastAsia="Times New Roman" w:hAnsi="Times New Roman" w:cs="Arial"/>
                <w:sz w:val="26"/>
                <w:szCs w:val="20"/>
              </w:rPr>
            </w:pPr>
            <w:r w:rsidRPr="00822FA5">
              <w:rPr>
                <w:rFonts w:ascii="Times New Roman" w:eastAsia="Times New Roman" w:hAnsi="Times New Roman" w:cs="Arial"/>
                <w:sz w:val="26"/>
                <w:szCs w:val="20"/>
              </w:rPr>
              <w:t>Mã hiệu sản phẩm</w:t>
            </w:r>
          </w:p>
        </w:tc>
        <w:tc>
          <w:tcPr>
            <w:tcW w:w="1540" w:type="dxa"/>
            <w:shd w:val="clear" w:color="auto" w:fill="auto"/>
            <w:vAlign w:val="bottom"/>
          </w:tcPr>
          <w:p w:rsidR="006864F9" w:rsidRPr="00822FA5" w:rsidRDefault="006864F9" w:rsidP="00822FA5">
            <w:pPr>
              <w:spacing w:after="0" w:line="0" w:lineRule="atLeast"/>
              <w:rPr>
                <w:rFonts w:ascii="Times New Roman" w:eastAsia="Times New Roman" w:hAnsi="Times New Roman" w:cs="Arial"/>
                <w:sz w:val="24"/>
                <w:szCs w:val="20"/>
              </w:rPr>
            </w:pPr>
          </w:p>
        </w:tc>
        <w:tc>
          <w:tcPr>
            <w:tcW w:w="1980" w:type="dxa"/>
            <w:shd w:val="clear" w:color="auto" w:fill="auto"/>
            <w:vAlign w:val="bottom"/>
          </w:tcPr>
          <w:p w:rsidR="006864F9" w:rsidRPr="00822FA5" w:rsidRDefault="006864F9" w:rsidP="00822FA5">
            <w:pPr>
              <w:spacing w:after="0" w:line="0" w:lineRule="atLeast"/>
              <w:jc w:val="center"/>
              <w:rPr>
                <w:rFonts w:ascii="Times New Roman" w:eastAsia="Times New Roman" w:hAnsi="Times New Roman" w:cs="Arial"/>
                <w:w w:val="99"/>
                <w:sz w:val="26"/>
                <w:szCs w:val="20"/>
              </w:rPr>
            </w:pPr>
            <w:r w:rsidRPr="00822FA5">
              <w:rPr>
                <w:rFonts w:ascii="Times New Roman" w:eastAsia="Times New Roman" w:hAnsi="Times New Roman" w:cs="Arial"/>
                <w:w w:val="99"/>
                <w:sz w:val="26"/>
                <w:szCs w:val="20"/>
              </w:rPr>
              <w:t>Nêu cụ thể</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Pr="00822FA5" w:rsidRDefault="006864F9" w:rsidP="00822FA5">
            <w:pPr>
              <w:spacing w:after="0" w:line="0" w:lineRule="atLeast"/>
              <w:ind w:left="120"/>
              <w:rPr>
                <w:rFonts w:ascii="Times New Roman" w:eastAsia="Times New Roman" w:hAnsi="Times New Roman" w:cs="Arial"/>
                <w:sz w:val="26"/>
                <w:szCs w:val="20"/>
              </w:rPr>
            </w:pPr>
            <w:r w:rsidRPr="00822FA5">
              <w:rPr>
                <w:rFonts w:ascii="Times New Roman" w:eastAsia="Times New Roman" w:hAnsi="Times New Roman" w:cs="Arial"/>
                <w:sz w:val="26"/>
                <w:szCs w:val="20"/>
              </w:rPr>
              <w:t>1.3</w:t>
            </w:r>
          </w:p>
        </w:tc>
        <w:tc>
          <w:tcPr>
            <w:tcW w:w="3236" w:type="dxa"/>
            <w:shd w:val="clear" w:color="auto" w:fill="auto"/>
            <w:vAlign w:val="bottom"/>
          </w:tcPr>
          <w:p w:rsidR="006864F9" w:rsidRPr="00822FA5" w:rsidRDefault="006864F9" w:rsidP="00822FA5">
            <w:pPr>
              <w:spacing w:after="0" w:line="0" w:lineRule="atLeast"/>
              <w:ind w:left="80"/>
              <w:rPr>
                <w:rFonts w:ascii="Times New Roman" w:eastAsia="Times New Roman" w:hAnsi="Times New Roman" w:cs="Arial"/>
                <w:sz w:val="26"/>
                <w:szCs w:val="20"/>
              </w:rPr>
            </w:pPr>
            <w:r w:rsidRPr="00822FA5">
              <w:rPr>
                <w:rFonts w:ascii="Times New Roman" w:eastAsia="Times New Roman" w:hAnsi="Times New Roman" w:cs="Arial"/>
                <w:sz w:val="26"/>
                <w:szCs w:val="20"/>
              </w:rPr>
              <w:t>Nước sản xuất</w:t>
            </w:r>
          </w:p>
        </w:tc>
        <w:tc>
          <w:tcPr>
            <w:tcW w:w="1540" w:type="dxa"/>
            <w:shd w:val="clear" w:color="auto" w:fill="auto"/>
            <w:vAlign w:val="bottom"/>
          </w:tcPr>
          <w:p w:rsidR="006864F9" w:rsidRPr="00822FA5" w:rsidRDefault="006864F9" w:rsidP="00822FA5">
            <w:pPr>
              <w:spacing w:after="0" w:line="0" w:lineRule="atLeast"/>
              <w:rPr>
                <w:rFonts w:ascii="Times New Roman" w:eastAsia="Times New Roman" w:hAnsi="Times New Roman" w:cs="Arial"/>
                <w:sz w:val="24"/>
                <w:szCs w:val="20"/>
              </w:rPr>
            </w:pPr>
          </w:p>
        </w:tc>
        <w:tc>
          <w:tcPr>
            <w:tcW w:w="1980" w:type="dxa"/>
            <w:shd w:val="clear" w:color="auto" w:fill="auto"/>
            <w:vAlign w:val="bottom"/>
          </w:tcPr>
          <w:p w:rsidR="006864F9" w:rsidRPr="00822FA5" w:rsidRDefault="006864F9" w:rsidP="00822FA5">
            <w:pPr>
              <w:spacing w:after="0" w:line="0" w:lineRule="atLeast"/>
              <w:jc w:val="center"/>
              <w:rPr>
                <w:rFonts w:ascii="Times New Roman" w:eastAsia="Times New Roman" w:hAnsi="Times New Roman" w:cs="Arial"/>
                <w:w w:val="99"/>
                <w:sz w:val="26"/>
                <w:szCs w:val="20"/>
              </w:rPr>
            </w:pPr>
            <w:r w:rsidRPr="00822FA5">
              <w:rPr>
                <w:rFonts w:ascii="Times New Roman" w:eastAsia="Times New Roman" w:hAnsi="Times New Roman" w:cs="Arial"/>
                <w:w w:val="99"/>
                <w:sz w:val="26"/>
                <w:szCs w:val="20"/>
              </w:rPr>
              <w:t>Nêu cụ thể</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Pr="00822FA5" w:rsidRDefault="006864F9" w:rsidP="00822FA5">
            <w:pPr>
              <w:spacing w:after="0" w:line="0" w:lineRule="atLeast"/>
              <w:ind w:left="120"/>
              <w:rPr>
                <w:rFonts w:ascii="Times New Roman" w:eastAsia="Times New Roman" w:hAnsi="Times New Roman" w:cs="Arial"/>
                <w:sz w:val="26"/>
                <w:szCs w:val="20"/>
              </w:rPr>
            </w:pPr>
            <w:r w:rsidRPr="00822FA5">
              <w:rPr>
                <w:rFonts w:ascii="Times New Roman" w:eastAsia="Times New Roman" w:hAnsi="Times New Roman" w:cs="Arial"/>
                <w:sz w:val="26"/>
                <w:szCs w:val="20"/>
              </w:rPr>
              <w:t>1.4</w:t>
            </w:r>
          </w:p>
        </w:tc>
        <w:tc>
          <w:tcPr>
            <w:tcW w:w="3236" w:type="dxa"/>
            <w:shd w:val="clear" w:color="auto" w:fill="auto"/>
            <w:vAlign w:val="bottom"/>
          </w:tcPr>
          <w:p w:rsidR="006864F9" w:rsidRPr="00822FA5" w:rsidRDefault="006864F9" w:rsidP="00822FA5">
            <w:pPr>
              <w:spacing w:after="0" w:line="0" w:lineRule="atLeast"/>
              <w:ind w:left="80"/>
              <w:rPr>
                <w:rFonts w:ascii="Times New Roman" w:eastAsia="Times New Roman" w:hAnsi="Times New Roman" w:cs="Arial"/>
                <w:sz w:val="26"/>
                <w:szCs w:val="20"/>
              </w:rPr>
            </w:pPr>
            <w:r w:rsidRPr="00822FA5">
              <w:rPr>
                <w:rFonts w:ascii="Times New Roman" w:eastAsia="Times New Roman" w:hAnsi="Times New Roman" w:cs="Arial"/>
                <w:sz w:val="26"/>
                <w:szCs w:val="20"/>
              </w:rPr>
              <w:t>Loại</w:t>
            </w:r>
          </w:p>
        </w:tc>
        <w:tc>
          <w:tcPr>
            <w:tcW w:w="1540" w:type="dxa"/>
            <w:shd w:val="clear" w:color="auto" w:fill="auto"/>
            <w:vAlign w:val="bottom"/>
          </w:tcPr>
          <w:p w:rsidR="006864F9" w:rsidRPr="00822FA5" w:rsidRDefault="006864F9" w:rsidP="00822FA5">
            <w:pPr>
              <w:spacing w:after="0" w:line="0" w:lineRule="atLeast"/>
              <w:rPr>
                <w:rFonts w:ascii="Times New Roman" w:eastAsia="Times New Roman" w:hAnsi="Times New Roman" w:cs="Arial"/>
                <w:sz w:val="24"/>
                <w:szCs w:val="20"/>
              </w:rPr>
            </w:pPr>
          </w:p>
        </w:tc>
        <w:tc>
          <w:tcPr>
            <w:tcW w:w="1980" w:type="dxa"/>
            <w:shd w:val="clear" w:color="auto" w:fill="auto"/>
            <w:vAlign w:val="bottom"/>
          </w:tcPr>
          <w:p w:rsidR="006864F9" w:rsidRPr="00822FA5" w:rsidRDefault="006864F9" w:rsidP="00822FA5">
            <w:pPr>
              <w:spacing w:after="0" w:line="0" w:lineRule="atLeast"/>
              <w:jc w:val="center"/>
              <w:rPr>
                <w:rFonts w:ascii="Times New Roman" w:eastAsia="Times New Roman" w:hAnsi="Times New Roman" w:cs="Arial"/>
                <w:w w:val="99"/>
                <w:sz w:val="26"/>
                <w:szCs w:val="20"/>
              </w:rPr>
            </w:pPr>
            <w:r w:rsidRPr="00822FA5">
              <w:rPr>
                <w:rFonts w:ascii="Times New Roman" w:eastAsia="Times New Roman" w:hAnsi="Times New Roman" w:cs="Arial"/>
                <w:w w:val="99"/>
                <w:sz w:val="26"/>
                <w:szCs w:val="20"/>
              </w:rPr>
              <w:t>Nêu cụ thể</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Pr="00822FA5" w:rsidRDefault="006864F9" w:rsidP="00822FA5">
            <w:pPr>
              <w:spacing w:after="0" w:line="0" w:lineRule="atLeast"/>
              <w:ind w:left="120"/>
              <w:rPr>
                <w:rFonts w:ascii="Times New Roman" w:eastAsia="Times New Roman" w:hAnsi="Times New Roman" w:cs="Arial"/>
                <w:sz w:val="26"/>
                <w:szCs w:val="20"/>
              </w:rPr>
            </w:pPr>
            <w:r w:rsidRPr="00822FA5">
              <w:rPr>
                <w:rFonts w:ascii="Times New Roman" w:eastAsia="Times New Roman" w:hAnsi="Times New Roman" w:cs="Arial"/>
                <w:sz w:val="26"/>
                <w:szCs w:val="20"/>
              </w:rPr>
              <w:t>1.5</w:t>
            </w:r>
          </w:p>
        </w:tc>
        <w:tc>
          <w:tcPr>
            <w:tcW w:w="3236" w:type="dxa"/>
            <w:shd w:val="clear" w:color="auto" w:fill="auto"/>
            <w:vAlign w:val="bottom"/>
          </w:tcPr>
          <w:p w:rsidR="006864F9" w:rsidRPr="00822FA5" w:rsidRDefault="006864F9" w:rsidP="00822FA5">
            <w:pPr>
              <w:spacing w:after="0" w:line="0" w:lineRule="atLeast"/>
              <w:ind w:left="80"/>
              <w:rPr>
                <w:rFonts w:ascii="Times New Roman" w:eastAsia="Times New Roman" w:hAnsi="Times New Roman" w:cs="Arial"/>
                <w:sz w:val="26"/>
                <w:szCs w:val="20"/>
              </w:rPr>
            </w:pPr>
            <w:r w:rsidRPr="00822FA5">
              <w:rPr>
                <w:rFonts w:ascii="Times New Roman" w:eastAsia="Times New Roman" w:hAnsi="Times New Roman" w:cs="Arial"/>
                <w:sz w:val="26"/>
                <w:szCs w:val="20"/>
              </w:rPr>
              <w:t>Vật liệu</w:t>
            </w:r>
          </w:p>
        </w:tc>
        <w:tc>
          <w:tcPr>
            <w:tcW w:w="1540" w:type="dxa"/>
            <w:shd w:val="clear" w:color="auto" w:fill="auto"/>
            <w:vAlign w:val="bottom"/>
          </w:tcPr>
          <w:p w:rsidR="006864F9" w:rsidRPr="00822FA5" w:rsidRDefault="006864F9" w:rsidP="00822FA5">
            <w:pPr>
              <w:spacing w:after="0" w:line="0" w:lineRule="atLeast"/>
              <w:rPr>
                <w:rFonts w:ascii="Times New Roman" w:eastAsia="Times New Roman" w:hAnsi="Times New Roman" w:cs="Arial"/>
                <w:sz w:val="24"/>
                <w:szCs w:val="20"/>
              </w:rPr>
            </w:pPr>
          </w:p>
        </w:tc>
        <w:tc>
          <w:tcPr>
            <w:tcW w:w="1980" w:type="dxa"/>
            <w:shd w:val="clear" w:color="auto" w:fill="auto"/>
            <w:vAlign w:val="bottom"/>
          </w:tcPr>
          <w:p w:rsidR="006864F9" w:rsidRPr="00822FA5" w:rsidRDefault="006864F9" w:rsidP="00822FA5">
            <w:pPr>
              <w:spacing w:after="0" w:line="0" w:lineRule="atLeast"/>
              <w:jc w:val="center"/>
              <w:rPr>
                <w:rFonts w:ascii="Times New Roman" w:eastAsia="Times New Roman" w:hAnsi="Times New Roman" w:cs="Arial"/>
                <w:w w:val="99"/>
                <w:sz w:val="26"/>
                <w:szCs w:val="20"/>
              </w:rPr>
            </w:pPr>
            <w:r w:rsidRPr="00822FA5">
              <w:rPr>
                <w:rFonts w:ascii="Times New Roman" w:eastAsia="Times New Roman" w:hAnsi="Times New Roman" w:cs="Arial"/>
                <w:w w:val="99"/>
                <w:sz w:val="26"/>
                <w:szCs w:val="20"/>
              </w:rPr>
              <w:t>Nêu cụ thể</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ind w:left="120"/>
              <w:rPr>
                <w:rFonts w:ascii="Times New Roman" w:eastAsia="Times New Roman" w:hAnsi="Times New Roman"/>
                <w:sz w:val="26"/>
              </w:rPr>
            </w:pPr>
            <w:r>
              <w:rPr>
                <w:rFonts w:ascii="Times New Roman" w:eastAsia="Times New Roman" w:hAnsi="Times New Roman"/>
                <w:sz w:val="26"/>
              </w:rPr>
              <w:t>1.6</w:t>
            </w: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sz w:val="26"/>
              </w:rPr>
            </w:pPr>
            <w:r>
              <w:rPr>
                <w:rFonts w:ascii="Times New Roman" w:eastAsia="Times New Roman" w:hAnsi="Times New Roman"/>
                <w:sz w:val="26"/>
              </w:rPr>
              <w:t>Cấp độ bảo vệ</w:t>
            </w:r>
          </w:p>
        </w:tc>
        <w:tc>
          <w:tcPr>
            <w:tcW w:w="154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Default="006864F9" w:rsidP="00035C46">
            <w:pPr>
              <w:spacing w:line="0" w:lineRule="atLeast"/>
              <w:jc w:val="center"/>
              <w:rPr>
                <w:rFonts w:ascii="Times New Roman" w:eastAsia="Times New Roman" w:hAnsi="Times New Roman"/>
                <w:w w:val="99"/>
                <w:sz w:val="26"/>
              </w:rPr>
            </w:pPr>
            <w:r>
              <w:rPr>
                <w:rFonts w:ascii="Times New Roman" w:eastAsia="Times New Roman" w:hAnsi="Times New Roman"/>
                <w:w w:val="99"/>
                <w:sz w:val="26"/>
              </w:rPr>
              <w:t>IP54 và IK10</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ind w:left="120"/>
              <w:rPr>
                <w:rFonts w:ascii="Times New Roman" w:eastAsia="Times New Roman" w:hAnsi="Times New Roman"/>
                <w:sz w:val="26"/>
              </w:rPr>
            </w:pPr>
            <w:r>
              <w:rPr>
                <w:rFonts w:ascii="Times New Roman" w:eastAsia="Times New Roman" w:hAnsi="Times New Roman"/>
                <w:sz w:val="26"/>
              </w:rPr>
              <w:t>1.7</w:t>
            </w: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sz w:val="26"/>
              </w:rPr>
            </w:pPr>
            <w:r>
              <w:rPr>
                <w:rFonts w:ascii="Times New Roman" w:eastAsia="Times New Roman" w:hAnsi="Times New Roman"/>
                <w:sz w:val="26"/>
              </w:rPr>
              <w:t>Phù hợp để lắp đặt cố định trên tường</w:t>
            </w:r>
          </w:p>
        </w:tc>
        <w:tc>
          <w:tcPr>
            <w:tcW w:w="154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Default="006864F9" w:rsidP="00035C46">
            <w:pPr>
              <w:spacing w:line="0" w:lineRule="atLeast"/>
              <w:jc w:val="center"/>
              <w:rPr>
                <w:rFonts w:ascii="Times New Roman" w:eastAsia="Times New Roman" w:hAnsi="Times New Roman"/>
                <w:sz w:val="26"/>
              </w:rPr>
            </w:pPr>
            <w:r>
              <w:rPr>
                <w:rFonts w:ascii="Times New Roman" w:eastAsia="Times New Roman" w:hAnsi="Times New Roman"/>
                <w:sz w:val="26"/>
              </w:rPr>
              <w:t>Đáp ứng</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ind w:left="120"/>
              <w:rPr>
                <w:rFonts w:ascii="Times New Roman" w:eastAsia="Times New Roman" w:hAnsi="Times New Roman"/>
                <w:sz w:val="26"/>
              </w:rPr>
            </w:pPr>
            <w:r>
              <w:rPr>
                <w:rFonts w:ascii="Times New Roman" w:eastAsia="Times New Roman" w:hAnsi="Times New Roman"/>
                <w:sz w:val="26"/>
              </w:rPr>
              <w:t>1.8</w:t>
            </w: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sz w:val="26"/>
              </w:rPr>
            </w:pPr>
            <w:r>
              <w:rPr>
                <w:rFonts w:ascii="Times New Roman" w:eastAsia="Times New Roman" w:hAnsi="Times New Roman"/>
                <w:sz w:val="26"/>
              </w:rPr>
              <w:t>Phù hợp để lắp đặt cố định trên cột</w:t>
            </w:r>
          </w:p>
        </w:tc>
        <w:tc>
          <w:tcPr>
            <w:tcW w:w="154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Default="006864F9" w:rsidP="00035C46">
            <w:pPr>
              <w:spacing w:line="0" w:lineRule="atLeast"/>
              <w:jc w:val="center"/>
              <w:rPr>
                <w:rFonts w:ascii="Times New Roman" w:eastAsia="Times New Roman" w:hAnsi="Times New Roman"/>
                <w:sz w:val="26"/>
              </w:rPr>
            </w:pPr>
            <w:r>
              <w:rPr>
                <w:rFonts w:ascii="Times New Roman" w:eastAsia="Times New Roman" w:hAnsi="Times New Roman"/>
                <w:sz w:val="26"/>
              </w:rPr>
              <w:t>Đáp ứng</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ind w:left="120"/>
              <w:rPr>
                <w:rFonts w:ascii="Times New Roman" w:eastAsia="Times New Roman" w:hAnsi="Times New Roman"/>
                <w:sz w:val="26"/>
              </w:rPr>
            </w:pPr>
            <w:r>
              <w:rPr>
                <w:rFonts w:ascii="Times New Roman" w:eastAsia="Times New Roman" w:hAnsi="Times New Roman"/>
                <w:sz w:val="26"/>
              </w:rPr>
              <w:t>1.9</w:t>
            </w: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sz w:val="26"/>
              </w:rPr>
            </w:pPr>
            <w:r>
              <w:rPr>
                <w:rFonts w:ascii="Times New Roman" w:eastAsia="Times New Roman" w:hAnsi="Times New Roman"/>
                <w:sz w:val="26"/>
              </w:rPr>
              <w:t>Cung cấp phần cứng để lắp đặt</w:t>
            </w:r>
          </w:p>
        </w:tc>
        <w:tc>
          <w:tcPr>
            <w:tcW w:w="154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Default="006864F9" w:rsidP="00035C46">
            <w:pPr>
              <w:spacing w:line="0" w:lineRule="atLeast"/>
              <w:jc w:val="center"/>
              <w:rPr>
                <w:rFonts w:ascii="Times New Roman" w:eastAsia="Times New Roman" w:hAnsi="Times New Roman"/>
                <w:sz w:val="26"/>
              </w:rPr>
            </w:pPr>
            <w:r>
              <w:rPr>
                <w:rFonts w:ascii="Times New Roman" w:eastAsia="Times New Roman" w:hAnsi="Times New Roman"/>
                <w:sz w:val="26"/>
              </w:rPr>
              <w:t>Đáp ứng</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ind w:left="120"/>
              <w:rPr>
                <w:rFonts w:ascii="Times New Roman" w:eastAsia="Times New Roman" w:hAnsi="Times New Roman"/>
                <w:sz w:val="26"/>
              </w:rPr>
            </w:pPr>
            <w:r>
              <w:rPr>
                <w:rFonts w:ascii="Times New Roman" w:eastAsia="Times New Roman" w:hAnsi="Times New Roman"/>
                <w:sz w:val="26"/>
              </w:rPr>
              <w:t>1.10</w:t>
            </w: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sz w:val="26"/>
              </w:rPr>
            </w:pPr>
            <w:r>
              <w:rPr>
                <w:rFonts w:ascii="Times New Roman" w:eastAsia="Times New Roman" w:hAnsi="Times New Roman"/>
                <w:sz w:val="26"/>
              </w:rPr>
              <w:t>Cung cấp các chìa khoá</w:t>
            </w:r>
          </w:p>
        </w:tc>
        <w:tc>
          <w:tcPr>
            <w:tcW w:w="154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Default="006864F9" w:rsidP="00035C46">
            <w:pPr>
              <w:spacing w:line="0" w:lineRule="atLeast"/>
              <w:jc w:val="center"/>
              <w:rPr>
                <w:rFonts w:ascii="Times New Roman" w:eastAsia="Times New Roman" w:hAnsi="Times New Roman"/>
                <w:sz w:val="26"/>
              </w:rPr>
            </w:pPr>
            <w:r>
              <w:rPr>
                <w:rFonts w:ascii="Times New Roman" w:eastAsia="Times New Roman" w:hAnsi="Times New Roman"/>
                <w:sz w:val="26"/>
              </w:rPr>
              <w:t>Đáp ứng</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ind w:left="120"/>
              <w:rPr>
                <w:rFonts w:ascii="Times New Roman" w:eastAsia="Times New Roman" w:hAnsi="Times New Roman"/>
                <w:sz w:val="26"/>
              </w:rPr>
            </w:pPr>
            <w:r>
              <w:rPr>
                <w:rFonts w:ascii="Times New Roman" w:eastAsia="Times New Roman" w:hAnsi="Times New Roman"/>
                <w:sz w:val="26"/>
              </w:rPr>
              <w:t>1.11</w:t>
            </w: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sz w:val="26"/>
              </w:rPr>
            </w:pPr>
            <w:r>
              <w:rPr>
                <w:rFonts w:ascii="Times New Roman" w:eastAsia="Times New Roman" w:hAnsi="Times New Roman"/>
                <w:sz w:val="26"/>
              </w:rPr>
              <w:t>Cung cấp các Aptômát</w:t>
            </w:r>
          </w:p>
        </w:tc>
        <w:tc>
          <w:tcPr>
            <w:tcW w:w="154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Default="006864F9" w:rsidP="00035C46">
            <w:pPr>
              <w:spacing w:line="0" w:lineRule="atLeast"/>
              <w:jc w:val="center"/>
              <w:rPr>
                <w:rFonts w:ascii="Times New Roman" w:eastAsia="Times New Roman" w:hAnsi="Times New Roman"/>
                <w:sz w:val="26"/>
              </w:rPr>
            </w:pPr>
            <w:r>
              <w:rPr>
                <w:rFonts w:ascii="Times New Roman" w:eastAsia="Times New Roman" w:hAnsi="Times New Roman"/>
                <w:sz w:val="26"/>
              </w:rPr>
              <w:t>Đáp ứng</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ind w:left="120"/>
              <w:rPr>
                <w:rFonts w:ascii="Times New Roman" w:eastAsia="Times New Roman" w:hAnsi="Times New Roman"/>
                <w:sz w:val="26"/>
              </w:rPr>
            </w:pPr>
            <w:r>
              <w:rPr>
                <w:rFonts w:ascii="Times New Roman" w:eastAsia="Times New Roman" w:hAnsi="Times New Roman"/>
                <w:sz w:val="26"/>
              </w:rPr>
              <w:t>1.12</w:t>
            </w: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sz w:val="26"/>
              </w:rPr>
            </w:pPr>
            <w:r>
              <w:rPr>
                <w:rFonts w:ascii="Times New Roman" w:eastAsia="Times New Roman" w:hAnsi="Times New Roman"/>
                <w:sz w:val="26"/>
              </w:rPr>
              <w:t>Cung cấp các bảng đầu dây vào/ra bằng đồng</w:t>
            </w:r>
          </w:p>
        </w:tc>
        <w:tc>
          <w:tcPr>
            <w:tcW w:w="154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Default="006864F9" w:rsidP="00035C46">
            <w:pPr>
              <w:spacing w:line="0" w:lineRule="atLeast"/>
              <w:jc w:val="center"/>
              <w:rPr>
                <w:rFonts w:ascii="Times New Roman" w:eastAsia="Times New Roman" w:hAnsi="Times New Roman"/>
                <w:sz w:val="26"/>
              </w:rPr>
            </w:pPr>
            <w:r>
              <w:rPr>
                <w:rFonts w:ascii="Times New Roman" w:eastAsia="Times New Roman" w:hAnsi="Times New Roman"/>
                <w:sz w:val="26"/>
              </w:rPr>
              <w:t>Đáp ứng</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ind w:left="120"/>
              <w:rPr>
                <w:rFonts w:ascii="Times New Roman" w:eastAsia="Times New Roman" w:hAnsi="Times New Roman"/>
                <w:sz w:val="26"/>
              </w:rPr>
            </w:pPr>
            <w:r>
              <w:rPr>
                <w:rFonts w:ascii="Times New Roman" w:eastAsia="Times New Roman" w:hAnsi="Times New Roman"/>
                <w:sz w:val="26"/>
              </w:rPr>
              <w:t>1.13</w:t>
            </w: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sz w:val="26"/>
              </w:rPr>
            </w:pPr>
            <w:r>
              <w:rPr>
                <w:rFonts w:ascii="Times New Roman" w:eastAsia="Times New Roman" w:hAnsi="Times New Roman"/>
                <w:sz w:val="26"/>
              </w:rPr>
              <w:t>Tài liệu kỹ thuật và bản vẽ</w:t>
            </w:r>
          </w:p>
        </w:tc>
        <w:tc>
          <w:tcPr>
            <w:tcW w:w="154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Default="006864F9" w:rsidP="00035C46">
            <w:pPr>
              <w:spacing w:line="0" w:lineRule="atLeast"/>
              <w:jc w:val="center"/>
              <w:rPr>
                <w:rFonts w:ascii="Times New Roman" w:eastAsia="Times New Roman" w:hAnsi="Times New Roman"/>
                <w:w w:val="98"/>
                <w:sz w:val="26"/>
              </w:rPr>
            </w:pPr>
            <w:r>
              <w:rPr>
                <w:rFonts w:ascii="Times New Roman" w:eastAsia="Times New Roman" w:hAnsi="Times New Roman"/>
                <w:w w:val="98"/>
                <w:sz w:val="26"/>
              </w:rPr>
              <w:t>Có</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ind w:left="120"/>
              <w:rPr>
                <w:rFonts w:ascii="Times New Roman" w:eastAsia="Times New Roman" w:hAnsi="Times New Roman"/>
                <w:sz w:val="26"/>
              </w:rPr>
            </w:pPr>
            <w:r>
              <w:rPr>
                <w:rFonts w:ascii="Times New Roman" w:eastAsia="Times New Roman" w:hAnsi="Times New Roman"/>
                <w:sz w:val="26"/>
              </w:rPr>
              <w:t>1.14</w:t>
            </w: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sz w:val="26"/>
              </w:rPr>
            </w:pPr>
            <w:r>
              <w:rPr>
                <w:rFonts w:ascii="Times New Roman" w:eastAsia="Times New Roman" w:hAnsi="Times New Roman"/>
                <w:sz w:val="26"/>
              </w:rPr>
              <w:t>Biên bản thí nghiệm điển hình</w:t>
            </w:r>
          </w:p>
        </w:tc>
        <w:tc>
          <w:tcPr>
            <w:tcW w:w="154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Default="006864F9" w:rsidP="00035C46">
            <w:pPr>
              <w:spacing w:line="0" w:lineRule="atLeast"/>
              <w:jc w:val="center"/>
              <w:rPr>
                <w:rFonts w:ascii="Times New Roman" w:eastAsia="Times New Roman" w:hAnsi="Times New Roman"/>
                <w:w w:val="98"/>
                <w:sz w:val="26"/>
              </w:rPr>
            </w:pPr>
            <w:r>
              <w:rPr>
                <w:rFonts w:ascii="Times New Roman" w:eastAsia="Times New Roman" w:hAnsi="Times New Roman"/>
                <w:w w:val="98"/>
                <w:sz w:val="26"/>
              </w:rPr>
              <w:t>Có</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ind w:left="120"/>
              <w:rPr>
                <w:rFonts w:ascii="Times New Roman" w:eastAsia="Times New Roman" w:hAnsi="Times New Roman"/>
                <w:b/>
                <w:sz w:val="26"/>
              </w:rPr>
            </w:pPr>
            <w:r>
              <w:rPr>
                <w:rFonts w:ascii="Times New Roman" w:eastAsia="Times New Roman" w:hAnsi="Times New Roman"/>
                <w:b/>
                <w:sz w:val="26"/>
              </w:rPr>
              <w:t>2</w:t>
            </w: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b/>
                <w:sz w:val="26"/>
              </w:rPr>
            </w:pPr>
            <w:r>
              <w:rPr>
                <w:rFonts w:ascii="Times New Roman" w:eastAsia="Times New Roman" w:hAnsi="Times New Roman"/>
                <w:b/>
                <w:sz w:val="26"/>
              </w:rPr>
              <w:t>Hộp công tơ một pha</w:t>
            </w:r>
          </w:p>
        </w:tc>
        <w:tc>
          <w:tcPr>
            <w:tcW w:w="154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ind w:left="120"/>
              <w:rPr>
                <w:rFonts w:ascii="Times New Roman" w:eastAsia="Times New Roman" w:hAnsi="Times New Roman"/>
                <w:sz w:val="26"/>
              </w:rPr>
            </w:pPr>
            <w:r>
              <w:rPr>
                <w:rFonts w:ascii="Times New Roman" w:eastAsia="Times New Roman" w:hAnsi="Times New Roman"/>
                <w:sz w:val="26"/>
              </w:rPr>
              <w:t>2.1</w:t>
            </w: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sz w:val="26"/>
              </w:rPr>
            </w:pPr>
            <w:r>
              <w:rPr>
                <w:rFonts w:ascii="Times New Roman" w:eastAsia="Times New Roman" w:hAnsi="Times New Roman"/>
                <w:sz w:val="26"/>
              </w:rPr>
              <w:t>Phù hợp với công tơ KWh một pha</w:t>
            </w:r>
          </w:p>
        </w:tc>
        <w:tc>
          <w:tcPr>
            <w:tcW w:w="154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Default="006864F9" w:rsidP="00035C46">
            <w:pPr>
              <w:spacing w:line="0" w:lineRule="atLeast"/>
              <w:jc w:val="center"/>
              <w:rPr>
                <w:rFonts w:ascii="Times New Roman" w:eastAsia="Times New Roman" w:hAnsi="Times New Roman"/>
                <w:w w:val="99"/>
                <w:sz w:val="26"/>
              </w:rPr>
            </w:pPr>
            <w:r>
              <w:rPr>
                <w:rFonts w:ascii="Times New Roman" w:eastAsia="Times New Roman" w:hAnsi="Times New Roman"/>
                <w:w w:val="99"/>
                <w:sz w:val="26"/>
              </w:rPr>
              <w:t>01</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ind w:left="120"/>
              <w:rPr>
                <w:rFonts w:ascii="Times New Roman" w:eastAsia="Times New Roman" w:hAnsi="Times New Roman"/>
                <w:sz w:val="26"/>
              </w:rPr>
            </w:pPr>
            <w:r>
              <w:rPr>
                <w:rFonts w:ascii="Times New Roman" w:eastAsia="Times New Roman" w:hAnsi="Times New Roman"/>
                <w:sz w:val="26"/>
              </w:rPr>
              <w:t>2.2</w:t>
            </w: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sz w:val="26"/>
              </w:rPr>
            </w:pPr>
            <w:r>
              <w:rPr>
                <w:rFonts w:ascii="Times New Roman" w:eastAsia="Times New Roman" w:hAnsi="Times New Roman"/>
                <w:sz w:val="26"/>
              </w:rPr>
              <w:t>Phù hợp với Aptômát 1 hoặc 2 cực</w:t>
            </w:r>
          </w:p>
        </w:tc>
        <w:tc>
          <w:tcPr>
            <w:tcW w:w="154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Default="006864F9" w:rsidP="00035C46">
            <w:pPr>
              <w:spacing w:line="0" w:lineRule="atLeast"/>
              <w:jc w:val="center"/>
              <w:rPr>
                <w:rFonts w:ascii="Times New Roman" w:eastAsia="Times New Roman" w:hAnsi="Times New Roman"/>
                <w:w w:val="99"/>
                <w:sz w:val="26"/>
              </w:rPr>
            </w:pPr>
            <w:r>
              <w:rPr>
                <w:rFonts w:ascii="Times New Roman" w:eastAsia="Times New Roman" w:hAnsi="Times New Roman"/>
                <w:w w:val="99"/>
                <w:sz w:val="26"/>
              </w:rPr>
              <w:t>01</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ind w:left="120"/>
              <w:rPr>
                <w:rFonts w:ascii="Times New Roman" w:eastAsia="Times New Roman" w:hAnsi="Times New Roman"/>
                <w:sz w:val="26"/>
              </w:rPr>
            </w:pPr>
            <w:r>
              <w:rPr>
                <w:rFonts w:ascii="Times New Roman" w:eastAsia="Times New Roman" w:hAnsi="Times New Roman"/>
                <w:sz w:val="26"/>
              </w:rPr>
              <w:t>2.3</w:t>
            </w: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sz w:val="26"/>
              </w:rPr>
            </w:pPr>
            <w:r>
              <w:rPr>
                <w:rFonts w:ascii="Times New Roman" w:eastAsia="Times New Roman" w:hAnsi="Times New Roman"/>
                <w:sz w:val="26"/>
              </w:rPr>
              <w:t>Kích thước tổng thể</w:t>
            </w:r>
          </w:p>
        </w:tc>
        <w:tc>
          <w:tcPr>
            <w:tcW w:w="154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sz w:val="26"/>
              </w:rPr>
            </w:pPr>
            <w:r>
              <w:rPr>
                <w:rFonts w:ascii="Times New Roman" w:eastAsia="Times New Roman" w:hAnsi="Times New Roman"/>
                <w:sz w:val="26"/>
              </w:rPr>
              <w:t>- Chiều rộng</w:t>
            </w:r>
          </w:p>
        </w:tc>
        <w:tc>
          <w:tcPr>
            <w:tcW w:w="1540" w:type="dxa"/>
            <w:shd w:val="clear" w:color="auto" w:fill="auto"/>
            <w:vAlign w:val="bottom"/>
          </w:tcPr>
          <w:p w:rsidR="006864F9" w:rsidRDefault="006864F9" w:rsidP="00035C46">
            <w:pPr>
              <w:spacing w:line="0" w:lineRule="atLeast"/>
              <w:jc w:val="center"/>
              <w:rPr>
                <w:rFonts w:ascii="Times New Roman" w:eastAsia="Times New Roman" w:hAnsi="Times New Roman"/>
                <w:w w:val="98"/>
                <w:sz w:val="26"/>
              </w:rPr>
            </w:pPr>
            <w:r>
              <w:rPr>
                <w:rFonts w:ascii="Times New Roman" w:eastAsia="Times New Roman" w:hAnsi="Times New Roman"/>
                <w:w w:val="98"/>
                <w:sz w:val="26"/>
              </w:rPr>
              <w:t>mm</w:t>
            </w:r>
          </w:p>
        </w:tc>
        <w:tc>
          <w:tcPr>
            <w:tcW w:w="1980" w:type="dxa"/>
            <w:shd w:val="clear" w:color="auto" w:fill="auto"/>
            <w:vAlign w:val="bottom"/>
          </w:tcPr>
          <w:p w:rsidR="006864F9" w:rsidRDefault="006864F9" w:rsidP="00035C46">
            <w:pPr>
              <w:spacing w:line="0" w:lineRule="atLeast"/>
              <w:ind w:right="750"/>
              <w:jc w:val="right"/>
              <w:rPr>
                <w:rFonts w:ascii="Times New Roman" w:eastAsia="Times New Roman" w:hAnsi="Times New Roman"/>
                <w:sz w:val="26"/>
              </w:rPr>
            </w:pPr>
            <w:r>
              <w:rPr>
                <w:rFonts w:ascii="Times New Roman" w:eastAsia="Times New Roman" w:hAnsi="Times New Roman"/>
                <w:sz w:val="26"/>
              </w:rPr>
              <w:t>220</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sz w:val="26"/>
              </w:rPr>
            </w:pPr>
            <w:r>
              <w:rPr>
                <w:rFonts w:ascii="Times New Roman" w:eastAsia="Times New Roman" w:hAnsi="Times New Roman"/>
                <w:sz w:val="26"/>
              </w:rPr>
              <w:t>- Chiều sâu</w:t>
            </w:r>
          </w:p>
        </w:tc>
        <w:tc>
          <w:tcPr>
            <w:tcW w:w="1540" w:type="dxa"/>
            <w:shd w:val="clear" w:color="auto" w:fill="auto"/>
            <w:vAlign w:val="bottom"/>
          </w:tcPr>
          <w:p w:rsidR="006864F9" w:rsidRDefault="006864F9" w:rsidP="00035C46">
            <w:pPr>
              <w:spacing w:line="0" w:lineRule="atLeast"/>
              <w:jc w:val="center"/>
              <w:rPr>
                <w:rFonts w:ascii="Times New Roman" w:eastAsia="Times New Roman" w:hAnsi="Times New Roman"/>
                <w:w w:val="98"/>
                <w:sz w:val="26"/>
              </w:rPr>
            </w:pPr>
            <w:r>
              <w:rPr>
                <w:rFonts w:ascii="Times New Roman" w:eastAsia="Times New Roman" w:hAnsi="Times New Roman"/>
                <w:w w:val="98"/>
                <w:sz w:val="26"/>
              </w:rPr>
              <w:t>mm</w:t>
            </w:r>
          </w:p>
        </w:tc>
        <w:tc>
          <w:tcPr>
            <w:tcW w:w="1980" w:type="dxa"/>
            <w:shd w:val="clear" w:color="auto" w:fill="auto"/>
            <w:vAlign w:val="bottom"/>
          </w:tcPr>
          <w:p w:rsidR="006864F9" w:rsidRDefault="006864F9" w:rsidP="00035C46">
            <w:pPr>
              <w:spacing w:line="0" w:lineRule="atLeast"/>
              <w:ind w:right="750"/>
              <w:jc w:val="right"/>
              <w:rPr>
                <w:rFonts w:ascii="Times New Roman" w:eastAsia="Times New Roman" w:hAnsi="Times New Roman"/>
                <w:sz w:val="26"/>
              </w:rPr>
            </w:pPr>
            <w:r>
              <w:rPr>
                <w:rFonts w:ascii="Times New Roman" w:eastAsia="Times New Roman" w:hAnsi="Times New Roman"/>
                <w:sz w:val="26"/>
              </w:rPr>
              <w:t>160</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sz w:val="26"/>
              </w:rPr>
            </w:pPr>
            <w:r>
              <w:rPr>
                <w:rFonts w:ascii="Times New Roman" w:eastAsia="Times New Roman" w:hAnsi="Times New Roman"/>
                <w:sz w:val="26"/>
              </w:rPr>
              <w:t>- Chiều cao</w:t>
            </w:r>
          </w:p>
        </w:tc>
        <w:tc>
          <w:tcPr>
            <w:tcW w:w="1540" w:type="dxa"/>
            <w:shd w:val="clear" w:color="auto" w:fill="auto"/>
            <w:vAlign w:val="bottom"/>
          </w:tcPr>
          <w:p w:rsidR="006864F9" w:rsidRDefault="006864F9" w:rsidP="00035C46">
            <w:pPr>
              <w:spacing w:line="0" w:lineRule="atLeast"/>
              <w:jc w:val="center"/>
              <w:rPr>
                <w:rFonts w:ascii="Times New Roman" w:eastAsia="Times New Roman" w:hAnsi="Times New Roman"/>
                <w:w w:val="98"/>
                <w:sz w:val="26"/>
              </w:rPr>
            </w:pPr>
            <w:r>
              <w:rPr>
                <w:rFonts w:ascii="Times New Roman" w:eastAsia="Times New Roman" w:hAnsi="Times New Roman"/>
                <w:w w:val="98"/>
                <w:sz w:val="26"/>
              </w:rPr>
              <w:t>mm</w:t>
            </w:r>
          </w:p>
        </w:tc>
        <w:tc>
          <w:tcPr>
            <w:tcW w:w="1980" w:type="dxa"/>
            <w:shd w:val="clear" w:color="auto" w:fill="auto"/>
            <w:vAlign w:val="bottom"/>
          </w:tcPr>
          <w:p w:rsidR="006864F9" w:rsidRDefault="006864F9" w:rsidP="00035C46">
            <w:pPr>
              <w:spacing w:line="0" w:lineRule="atLeast"/>
              <w:ind w:right="750"/>
              <w:jc w:val="right"/>
              <w:rPr>
                <w:rFonts w:ascii="Times New Roman" w:eastAsia="Times New Roman" w:hAnsi="Times New Roman"/>
                <w:sz w:val="26"/>
              </w:rPr>
            </w:pPr>
            <w:r>
              <w:rPr>
                <w:rFonts w:ascii="Times New Roman" w:eastAsia="Times New Roman" w:hAnsi="Times New Roman"/>
                <w:sz w:val="26"/>
              </w:rPr>
              <w:t>451</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ind w:left="120"/>
              <w:rPr>
                <w:rFonts w:ascii="Times New Roman" w:eastAsia="Times New Roman" w:hAnsi="Times New Roman"/>
                <w:sz w:val="26"/>
              </w:rPr>
            </w:pPr>
            <w:r>
              <w:rPr>
                <w:rFonts w:ascii="Times New Roman" w:eastAsia="Times New Roman" w:hAnsi="Times New Roman"/>
                <w:sz w:val="26"/>
              </w:rPr>
              <w:t>2.6</w:t>
            </w: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sz w:val="26"/>
              </w:rPr>
            </w:pPr>
            <w:r>
              <w:rPr>
                <w:rFonts w:ascii="Times New Roman" w:eastAsia="Times New Roman" w:hAnsi="Times New Roman"/>
                <w:sz w:val="26"/>
              </w:rPr>
              <w:t>Trọng lượng gần đúng</w:t>
            </w:r>
          </w:p>
        </w:tc>
        <w:tc>
          <w:tcPr>
            <w:tcW w:w="1540" w:type="dxa"/>
            <w:shd w:val="clear" w:color="auto" w:fill="auto"/>
            <w:vAlign w:val="bottom"/>
          </w:tcPr>
          <w:p w:rsidR="006864F9" w:rsidRDefault="006864F9" w:rsidP="00035C46">
            <w:pPr>
              <w:spacing w:line="0" w:lineRule="atLeast"/>
              <w:jc w:val="center"/>
              <w:rPr>
                <w:rFonts w:ascii="Times New Roman" w:eastAsia="Times New Roman" w:hAnsi="Times New Roman"/>
                <w:w w:val="99"/>
                <w:sz w:val="26"/>
              </w:rPr>
            </w:pPr>
            <w:r>
              <w:rPr>
                <w:rFonts w:ascii="Times New Roman" w:eastAsia="Times New Roman" w:hAnsi="Times New Roman"/>
                <w:w w:val="99"/>
                <w:sz w:val="26"/>
              </w:rPr>
              <w:t>kg</w:t>
            </w:r>
          </w:p>
        </w:tc>
        <w:tc>
          <w:tcPr>
            <w:tcW w:w="1980" w:type="dxa"/>
            <w:shd w:val="clear" w:color="auto" w:fill="auto"/>
            <w:vAlign w:val="bottom"/>
          </w:tcPr>
          <w:p w:rsidR="006864F9" w:rsidRDefault="006864F9" w:rsidP="00035C46">
            <w:pPr>
              <w:spacing w:line="0" w:lineRule="atLeast"/>
              <w:jc w:val="center"/>
              <w:rPr>
                <w:rFonts w:ascii="Times New Roman" w:eastAsia="Times New Roman" w:hAnsi="Times New Roman"/>
                <w:sz w:val="26"/>
              </w:rPr>
            </w:pPr>
            <w:r>
              <w:rPr>
                <w:rFonts w:ascii="Times New Roman" w:eastAsia="Times New Roman" w:hAnsi="Times New Roman"/>
                <w:sz w:val="26"/>
              </w:rPr>
              <w:t>≤ 2</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ind w:left="120"/>
              <w:rPr>
                <w:rFonts w:ascii="Times New Roman" w:eastAsia="Times New Roman" w:hAnsi="Times New Roman"/>
                <w:b/>
                <w:sz w:val="26"/>
              </w:rPr>
            </w:pPr>
            <w:r>
              <w:rPr>
                <w:rFonts w:ascii="Times New Roman" w:eastAsia="Times New Roman" w:hAnsi="Times New Roman"/>
                <w:b/>
                <w:sz w:val="26"/>
              </w:rPr>
              <w:lastRenderedPageBreak/>
              <w:t>5</w:t>
            </w: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b/>
                <w:i/>
                <w:sz w:val="26"/>
              </w:rPr>
            </w:pPr>
            <w:r>
              <w:rPr>
                <w:rFonts w:ascii="Times New Roman" w:eastAsia="Times New Roman" w:hAnsi="Times New Roman"/>
                <w:b/>
                <w:sz w:val="26"/>
              </w:rPr>
              <w:t>Hộp công tơ 3 pha trực tiếp (</w:t>
            </w:r>
            <w:r>
              <w:rPr>
                <w:rFonts w:ascii="Times New Roman" w:eastAsia="Times New Roman" w:hAnsi="Times New Roman"/>
                <w:b/>
                <w:i/>
                <w:sz w:val="26"/>
              </w:rPr>
              <w:t>không lắp TI bên trong)</w:t>
            </w:r>
          </w:p>
        </w:tc>
        <w:tc>
          <w:tcPr>
            <w:tcW w:w="154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ind w:left="120"/>
              <w:rPr>
                <w:rFonts w:ascii="Times New Roman" w:eastAsia="Times New Roman" w:hAnsi="Times New Roman"/>
                <w:sz w:val="26"/>
              </w:rPr>
            </w:pPr>
            <w:r>
              <w:rPr>
                <w:rFonts w:ascii="Times New Roman" w:eastAsia="Times New Roman" w:hAnsi="Times New Roman"/>
                <w:sz w:val="26"/>
              </w:rPr>
              <w:t>5.1</w:t>
            </w: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sz w:val="26"/>
              </w:rPr>
            </w:pPr>
            <w:r>
              <w:rPr>
                <w:rFonts w:ascii="Times New Roman" w:eastAsia="Times New Roman" w:hAnsi="Times New Roman"/>
                <w:sz w:val="26"/>
              </w:rPr>
              <w:t>Phù hợp với công tơ KWh ba pha</w:t>
            </w:r>
          </w:p>
        </w:tc>
        <w:tc>
          <w:tcPr>
            <w:tcW w:w="154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Default="006864F9" w:rsidP="00035C46">
            <w:pPr>
              <w:spacing w:line="0" w:lineRule="atLeast"/>
              <w:jc w:val="center"/>
              <w:rPr>
                <w:rFonts w:ascii="Times New Roman" w:eastAsia="Times New Roman" w:hAnsi="Times New Roman"/>
                <w:w w:val="99"/>
                <w:sz w:val="26"/>
              </w:rPr>
            </w:pPr>
            <w:r>
              <w:rPr>
                <w:rFonts w:ascii="Times New Roman" w:eastAsia="Times New Roman" w:hAnsi="Times New Roman"/>
                <w:w w:val="99"/>
                <w:sz w:val="26"/>
              </w:rPr>
              <w:t>01</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ind w:left="120"/>
              <w:rPr>
                <w:rFonts w:ascii="Times New Roman" w:eastAsia="Times New Roman" w:hAnsi="Times New Roman"/>
                <w:sz w:val="26"/>
              </w:rPr>
            </w:pPr>
            <w:r>
              <w:rPr>
                <w:rFonts w:ascii="Times New Roman" w:eastAsia="Times New Roman" w:hAnsi="Times New Roman"/>
                <w:sz w:val="26"/>
              </w:rPr>
              <w:t>5.2</w:t>
            </w: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sz w:val="26"/>
              </w:rPr>
            </w:pPr>
            <w:r>
              <w:rPr>
                <w:rFonts w:ascii="Times New Roman" w:eastAsia="Times New Roman" w:hAnsi="Times New Roman"/>
                <w:sz w:val="26"/>
              </w:rPr>
              <w:t>Phù hợp với Aptômát 3 cực</w:t>
            </w:r>
          </w:p>
        </w:tc>
        <w:tc>
          <w:tcPr>
            <w:tcW w:w="154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Default="006864F9" w:rsidP="00035C46">
            <w:pPr>
              <w:spacing w:line="0" w:lineRule="atLeast"/>
              <w:jc w:val="center"/>
              <w:rPr>
                <w:rFonts w:ascii="Times New Roman" w:eastAsia="Times New Roman" w:hAnsi="Times New Roman"/>
                <w:w w:val="99"/>
                <w:sz w:val="26"/>
              </w:rPr>
            </w:pPr>
            <w:r>
              <w:rPr>
                <w:rFonts w:ascii="Times New Roman" w:eastAsia="Times New Roman" w:hAnsi="Times New Roman"/>
                <w:w w:val="99"/>
                <w:sz w:val="26"/>
              </w:rPr>
              <w:t>01</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ind w:left="120"/>
              <w:rPr>
                <w:rFonts w:ascii="Times New Roman" w:eastAsia="Times New Roman" w:hAnsi="Times New Roman"/>
                <w:sz w:val="26"/>
              </w:rPr>
            </w:pPr>
            <w:r>
              <w:rPr>
                <w:rFonts w:ascii="Times New Roman" w:eastAsia="Times New Roman" w:hAnsi="Times New Roman"/>
                <w:sz w:val="26"/>
              </w:rPr>
              <w:t>5.3</w:t>
            </w: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sz w:val="26"/>
              </w:rPr>
            </w:pPr>
            <w:r>
              <w:rPr>
                <w:rFonts w:ascii="Times New Roman" w:eastAsia="Times New Roman" w:hAnsi="Times New Roman"/>
                <w:sz w:val="26"/>
              </w:rPr>
              <w:t>Kích thước tổng thể</w:t>
            </w:r>
          </w:p>
        </w:tc>
        <w:tc>
          <w:tcPr>
            <w:tcW w:w="154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sz w:val="26"/>
              </w:rPr>
            </w:pPr>
            <w:r>
              <w:rPr>
                <w:rFonts w:ascii="Times New Roman" w:eastAsia="Times New Roman" w:hAnsi="Times New Roman"/>
                <w:sz w:val="26"/>
              </w:rPr>
              <w:t>- Chiều rộng</w:t>
            </w:r>
          </w:p>
        </w:tc>
        <w:tc>
          <w:tcPr>
            <w:tcW w:w="1540" w:type="dxa"/>
            <w:shd w:val="clear" w:color="auto" w:fill="auto"/>
            <w:vAlign w:val="bottom"/>
          </w:tcPr>
          <w:p w:rsidR="006864F9" w:rsidRDefault="006864F9" w:rsidP="00035C46">
            <w:pPr>
              <w:spacing w:line="0" w:lineRule="atLeast"/>
              <w:jc w:val="center"/>
              <w:rPr>
                <w:rFonts w:ascii="Times New Roman" w:eastAsia="Times New Roman" w:hAnsi="Times New Roman"/>
                <w:w w:val="98"/>
                <w:sz w:val="26"/>
              </w:rPr>
            </w:pPr>
            <w:r>
              <w:rPr>
                <w:rFonts w:ascii="Times New Roman" w:eastAsia="Times New Roman" w:hAnsi="Times New Roman"/>
                <w:w w:val="98"/>
                <w:sz w:val="26"/>
              </w:rPr>
              <w:t>mm</w:t>
            </w:r>
          </w:p>
        </w:tc>
        <w:tc>
          <w:tcPr>
            <w:tcW w:w="1980" w:type="dxa"/>
            <w:shd w:val="clear" w:color="auto" w:fill="auto"/>
            <w:vAlign w:val="bottom"/>
          </w:tcPr>
          <w:p w:rsidR="006864F9" w:rsidRDefault="006864F9" w:rsidP="00035C46">
            <w:pPr>
              <w:spacing w:line="0" w:lineRule="atLeast"/>
              <w:jc w:val="center"/>
              <w:rPr>
                <w:rFonts w:ascii="Times New Roman" w:eastAsia="Times New Roman" w:hAnsi="Times New Roman"/>
                <w:w w:val="99"/>
                <w:sz w:val="26"/>
              </w:rPr>
            </w:pPr>
            <w:r>
              <w:rPr>
                <w:rFonts w:ascii="Times New Roman" w:eastAsia="Times New Roman" w:hAnsi="Times New Roman"/>
                <w:w w:val="99"/>
                <w:sz w:val="26"/>
              </w:rPr>
              <w:t>Nêu cụ thể</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sz w:val="26"/>
              </w:rPr>
            </w:pPr>
            <w:r>
              <w:rPr>
                <w:rFonts w:ascii="Times New Roman" w:eastAsia="Times New Roman" w:hAnsi="Times New Roman"/>
                <w:sz w:val="26"/>
              </w:rPr>
              <w:t>- Chiều sâu</w:t>
            </w:r>
          </w:p>
        </w:tc>
        <w:tc>
          <w:tcPr>
            <w:tcW w:w="1540" w:type="dxa"/>
            <w:shd w:val="clear" w:color="auto" w:fill="auto"/>
            <w:vAlign w:val="bottom"/>
          </w:tcPr>
          <w:p w:rsidR="006864F9" w:rsidRDefault="006864F9" w:rsidP="00035C46">
            <w:pPr>
              <w:spacing w:line="0" w:lineRule="atLeast"/>
              <w:jc w:val="center"/>
              <w:rPr>
                <w:rFonts w:ascii="Times New Roman" w:eastAsia="Times New Roman" w:hAnsi="Times New Roman"/>
                <w:w w:val="98"/>
                <w:sz w:val="26"/>
              </w:rPr>
            </w:pPr>
            <w:r>
              <w:rPr>
                <w:rFonts w:ascii="Times New Roman" w:eastAsia="Times New Roman" w:hAnsi="Times New Roman"/>
                <w:w w:val="98"/>
                <w:sz w:val="26"/>
              </w:rPr>
              <w:t>mm</w:t>
            </w:r>
          </w:p>
        </w:tc>
        <w:tc>
          <w:tcPr>
            <w:tcW w:w="1980" w:type="dxa"/>
            <w:shd w:val="clear" w:color="auto" w:fill="auto"/>
            <w:vAlign w:val="bottom"/>
          </w:tcPr>
          <w:p w:rsidR="006864F9" w:rsidRDefault="006864F9" w:rsidP="00035C46">
            <w:pPr>
              <w:spacing w:line="0" w:lineRule="atLeast"/>
              <w:jc w:val="center"/>
              <w:rPr>
                <w:rFonts w:ascii="Times New Roman" w:eastAsia="Times New Roman" w:hAnsi="Times New Roman"/>
                <w:w w:val="99"/>
                <w:sz w:val="26"/>
              </w:rPr>
            </w:pPr>
            <w:r>
              <w:rPr>
                <w:rFonts w:ascii="Times New Roman" w:eastAsia="Times New Roman" w:hAnsi="Times New Roman"/>
                <w:w w:val="99"/>
                <w:sz w:val="26"/>
              </w:rPr>
              <w:t>Nêu cụ thể</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rPr>
                <w:rFonts w:ascii="Times New Roman" w:eastAsia="Times New Roman" w:hAnsi="Times New Roman"/>
                <w:sz w:val="24"/>
              </w:rPr>
            </w:pP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sz w:val="26"/>
              </w:rPr>
            </w:pPr>
            <w:r>
              <w:rPr>
                <w:rFonts w:ascii="Times New Roman" w:eastAsia="Times New Roman" w:hAnsi="Times New Roman"/>
                <w:sz w:val="26"/>
              </w:rPr>
              <w:t>- Chiều cao</w:t>
            </w:r>
          </w:p>
        </w:tc>
        <w:tc>
          <w:tcPr>
            <w:tcW w:w="1540" w:type="dxa"/>
            <w:shd w:val="clear" w:color="auto" w:fill="auto"/>
            <w:vAlign w:val="bottom"/>
          </w:tcPr>
          <w:p w:rsidR="006864F9" w:rsidRDefault="006864F9" w:rsidP="00035C46">
            <w:pPr>
              <w:spacing w:line="0" w:lineRule="atLeast"/>
              <w:jc w:val="center"/>
              <w:rPr>
                <w:rFonts w:ascii="Times New Roman" w:eastAsia="Times New Roman" w:hAnsi="Times New Roman"/>
                <w:w w:val="98"/>
                <w:sz w:val="26"/>
              </w:rPr>
            </w:pPr>
            <w:r>
              <w:rPr>
                <w:rFonts w:ascii="Times New Roman" w:eastAsia="Times New Roman" w:hAnsi="Times New Roman"/>
                <w:w w:val="98"/>
                <w:sz w:val="26"/>
              </w:rPr>
              <w:t>mm</w:t>
            </w:r>
          </w:p>
        </w:tc>
        <w:tc>
          <w:tcPr>
            <w:tcW w:w="1980" w:type="dxa"/>
            <w:shd w:val="clear" w:color="auto" w:fill="auto"/>
            <w:vAlign w:val="bottom"/>
          </w:tcPr>
          <w:p w:rsidR="006864F9" w:rsidRDefault="006864F9" w:rsidP="00035C46">
            <w:pPr>
              <w:spacing w:line="0" w:lineRule="atLeast"/>
              <w:jc w:val="center"/>
              <w:rPr>
                <w:rFonts w:ascii="Times New Roman" w:eastAsia="Times New Roman" w:hAnsi="Times New Roman"/>
                <w:w w:val="99"/>
                <w:sz w:val="26"/>
              </w:rPr>
            </w:pPr>
            <w:r>
              <w:rPr>
                <w:rFonts w:ascii="Times New Roman" w:eastAsia="Times New Roman" w:hAnsi="Times New Roman"/>
                <w:w w:val="99"/>
                <w:sz w:val="26"/>
              </w:rPr>
              <w:t>Nêu cụ thể</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r w:rsidR="006864F9" w:rsidRPr="00822FA5" w:rsidTr="00211130">
        <w:trPr>
          <w:trHeight w:val="330"/>
        </w:trPr>
        <w:tc>
          <w:tcPr>
            <w:tcW w:w="860" w:type="dxa"/>
            <w:shd w:val="clear" w:color="auto" w:fill="auto"/>
            <w:vAlign w:val="bottom"/>
          </w:tcPr>
          <w:p w:rsidR="006864F9" w:rsidRDefault="006864F9" w:rsidP="00035C46">
            <w:pPr>
              <w:spacing w:line="0" w:lineRule="atLeast"/>
              <w:ind w:left="120"/>
              <w:rPr>
                <w:rFonts w:ascii="Times New Roman" w:eastAsia="Times New Roman" w:hAnsi="Times New Roman"/>
                <w:sz w:val="26"/>
              </w:rPr>
            </w:pPr>
            <w:r>
              <w:rPr>
                <w:rFonts w:ascii="Times New Roman" w:eastAsia="Times New Roman" w:hAnsi="Times New Roman"/>
                <w:sz w:val="26"/>
              </w:rPr>
              <w:t>5.4</w:t>
            </w:r>
          </w:p>
        </w:tc>
        <w:tc>
          <w:tcPr>
            <w:tcW w:w="3236" w:type="dxa"/>
            <w:shd w:val="clear" w:color="auto" w:fill="auto"/>
            <w:vAlign w:val="bottom"/>
          </w:tcPr>
          <w:p w:rsidR="006864F9" w:rsidRDefault="006864F9" w:rsidP="00035C46">
            <w:pPr>
              <w:spacing w:line="0" w:lineRule="atLeast"/>
              <w:ind w:left="80"/>
              <w:rPr>
                <w:rFonts w:ascii="Times New Roman" w:eastAsia="Times New Roman" w:hAnsi="Times New Roman"/>
                <w:sz w:val="26"/>
              </w:rPr>
            </w:pPr>
            <w:r>
              <w:rPr>
                <w:rFonts w:ascii="Times New Roman" w:eastAsia="Times New Roman" w:hAnsi="Times New Roman"/>
                <w:sz w:val="26"/>
              </w:rPr>
              <w:t>Trọng lượng gần đúng</w:t>
            </w:r>
          </w:p>
        </w:tc>
        <w:tc>
          <w:tcPr>
            <w:tcW w:w="1540" w:type="dxa"/>
            <w:shd w:val="clear" w:color="auto" w:fill="auto"/>
            <w:vAlign w:val="bottom"/>
          </w:tcPr>
          <w:p w:rsidR="006864F9" w:rsidRDefault="006864F9" w:rsidP="00035C46">
            <w:pPr>
              <w:spacing w:line="0" w:lineRule="atLeast"/>
              <w:jc w:val="center"/>
              <w:rPr>
                <w:rFonts w:ascii="Times New Roman" w:eastAsia="Times New Roman" w:hAnsi="Times New Roman"/>
                <w:w w:val="99"/>
                <w:sz w:val="26"/>
              </w:rPr>
            </w:pPr>
            <w:r>
              <w:rPr>
                <w:rFonts w:ascii="Times New Roman" w:eastAsia="Times New Roman" w:hAnsi="Times New Roman"/>
                <w:w w:val="99"/>
                <w:sz w:val="26"/>
              </w:rPr>
              <w:t>kg</w:t>
            </w:r>
          </w:p>
        </w:tc>
        <w:tc>
          <w:tcPr>
            <w:tcW w:w="1980" w:type="dxa"/>
            <w:shd w:val="clear" w:color="auto" w:fill="auto"/>
            <w:vAlign w:val="bottom"/>
          </w:tcPr>
          <w:p w:rsidR="006864F9" w:rsidRDefault="006864F9" w:rsidP="00035C46">
            <w:pPr>
              <w:spacing w:line="0" w:lineRule="atLeast"/>
              <w:jc w:val="center"/>
              <w:rPr>
                <w:rFonts w:ascii="Times New Roman" w:eastAsia="Times New Roman" w:hAnsi="Times New Roman"/>
                <w:sz w:val="26"/>
              </w:rPr>
            </w:pPr>
            <w:r>
              <w:rPr>
                <w:rFonts w:ascii="Times New Roman" w:eastAsia="Times New Roman" w:hAnsi="Times New Roman"/>
                <w:sz w:val="26"/>
              </w:rPr>
              <w:t>≤ 4</w:t>
            </w:r>
          </w:p>
        </w:tc>
        <w:tc>
          <w:tcPr>
            <w:tcW w:w="1980" w:type="dxa"/>
          </w:tcPr>
          <w:p w:rsidR="006864F9" w:rsidRPr="00822FA5" w:rsidRDefault="006864F9" w:rsidP="00822FA5">
            <w:pPr>
              <w:spacing w:after="0" w:line="0" w:lineRule="atLeast"/>
              <w:jc w:val="center"/>
              <w:rPr>
                <w:rFonts w:ascii="Times New Roman" w:eastAsia="Times New Roman" w:hAnsi="Times New Roman" w:cs="Arial"/>
                <w:w w:val="99"/>
                <w:sz w:val="26"/>
                <w:szCs w:val="20"/>
              </w:rPr>
            </w:pPr>
          </w:p>
        </w:tc>
      </w:tr>
    </w:tbl>
    <w:p w:rsidR="00421057" w:rsidRPr="00421057" w:rsidRDefault="00421057" w:rsidP="0043037F">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Pr>
          <w:rFonts w:ascii="Times New Roman" w:eastAsia="Times New Roman" w:hAnsi="Times New Roman" w:cs="Arial"/>
          <w:b/>
          <w:sz w:val="24"/>
          <w:szCs w:val="24"/>
        </w:rPr>
        <w:t xml:space="preserve">* </w:t>
      </w:r>
      <w:r w:rsidRPr="00421057">
        <w:rPr>
          <w:rFonts w:ascii="Times New Roman" w:eastAsia="Times New Roman" w:hAnsi="Times New Roman" w:cs="Arial"/>
          <w:b/>
          <w:sz w:val="24"/>
          <w:szCs w:val="24"/>
        </w:rPr>
        <w:t>YÊU CẦU KỸ THUẬT THIẾT BỊ ĐÓNG CẮT HẠ THẾ</w:t>
      </w:r>
    </w:p>
    <w:p w:rsidR="0043037F" w:rsidRPr="00421057" w:rsidRDefault="0043037F" w:rsidP="0043037F">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sidRPr="00421057">
        <w:rPr>
          <w:rFonts w:ascii="Times New Roman" w:eastAsia="Times New Roman" w:hAnsi="Times New Roman" w:cs="Arial"/>
          <w:b/>
          <w:sz w:val="24"/>
          <w:szCs w:val="24"/>
        </w:rPr>
        <w:t>Điều 1. Phạm vi điều chỉnh và đối tượng áp dụng</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1. Phạm vi điều chỉnh</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Tiêu chuẩn này quy định các yêu cầu kỹ thuật đối với các loại máy cắt hạ áp bao gồm MCB, MCCB và ACB dùng trên lưới điện hạ áp.</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Tiêu chuẩn này áp dụng đối với các vật tư thiết bị được mua sắm kể từ ngày Quyết định ban hành tiêu chuẩn này có hiệu lực.</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 xml:space="preserve">2. Đối tượng áp dụng: </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Tiêu chuẩn này áp dụng đối với:</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a.</w:t>
      </w:r>
      <w:r w:rsidRPr="0043037F">
        <w:rPr>
          <w:rFonts w:ascii="Times New Roman" w:eastAsia="Times New Roman" w:hAnsi="Times New Roman" w:cs="Arial"/>
          <w:sz w:val="24"/>
          <w:szCs w:val="24"/>
        </w:rPr>
        <w:tab/>
        <w:t>Tập đoàn Điện lực Việt Nam (EVN).</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b.</w:t>
      </w:r>
      <w:r w:rsidRPr="0043037F">
        <w:rPr>
          <w:rFonts w:ascii="Times New Roman" w:eastAsia="Times New Roman" w:hAnsi="Times New Roman" w:cs="Arial"/>
          <w:sz w:val="24"/>
          <w:szCs w:val="24"/>
        </w:rPr>
        <w:tab/>
        <w:t>Công ty con do EVN nắm giữ 100% vốn điều lệ (Công ty TNHH MTV cấp II).</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c.</w:t>
      </w:r>
      <w:r w:rsidRPr="0043037F">
        <w:rPr>
          <w:rFonts w:ascii="Times New Roman" w:eastAsia="Times New Roman" w:hAnsi="Times New Roman" w:cs="Arial"/>
          <w:sz w:val="24"/>
          <w:szCs w:val="24"/>
        </w:rPr>
        <w:tab/>
        <w:t>Công ty con do Công ty TNHH MTV cấp II nắm giữ 100% vốn điều lệ (Công ty TNHH MTV cấp III).</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d.</w:t>
      </w:r>
      <w:r w:rsidRPr="0043037F">
        <w:rPr>
          <w:rFonts w:ascii="Times New Roman" w:eastAsia="Times New Roman" w:hAnsi="Times New Roman" w:cs="Arial"/>
          <w:sz w:val="24"/>
          <w:szCs w:val="24"/>
        </w:rPr>
        <w:tab/>
        <w:t>Người đại diện phần vốn của EVN, của Công ty TNHH MTV cấp II tại các Công ty cổ phần, Công ty TNHH (sau đây gọi tắt là Người đại diện).</w:t>
      </w:r>
    </w:p>
    <w:p w:rsidR="0043037F" w:rsidRPr="00421057" w:rsidRDefault="0043037F" w:rsidP="0043037F">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sidRPr="00421057">
        <w:rPr>
          <w:rFonts w:ascii="Times New Roman" w:eastAsia="Times New Roman" w:hAnsi="Times New Roman" w:cs="Arial"/>
          <w:b/>
          <w:sz w:val="24"/>
          <w:szCs w:val="24"/>
        </w:rPr>
        <w:t>Điều 2. Thuật ngữ và chữ viết tắt</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Trong tiêu chuẩn này, các thuật ngữ và chữ viết tắt dưới đây được hiểu như sau:</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1.</w:t>
      </w:r>
      <w:r w:rsidRPr="0043037F">
        <w:rPr>
          <w:rFonts w:ascii="Times New Roman" w:eastAsia="Times New Roman" w:hAnsi="Times New Roman" w:cs="Arial"/>
          <w:sz w:val="24"/>
          <w:szCs w:val="24"/>
        </w:rPr>
        <w:tab/>
        <w:t>IEC (International Electrotechnical Commission): Ủy ban kỹ thuật điện Quốc tế.</w:t>
      </w:r>
    </w:p>
    <w:p w:rsidR="00822FA5"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2.</w:t>
      </w:r>
      <w:r w:rsidRPr="0043037F">
        <w:rPr>
          <w:rFonts w:ascii="Times New Roman" w:eastAsia="Times New Roman" w:hAnsi="Times New Roman" w:cs="Arial"/>
          <w:sz w:val="24"/>
          <w:szCs w:val="24"/>
        </w:rPr>
        <w:tab/>
        <w:t>TCVN: Tiêu chuẩn Quốc gia.</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3.</w:t>
      </w:r>
      <w:r w:rsidRPr="0043037F">
        <w:rPr>
          <w:rFonts w:ascii="Times New Roman" w:eastAsia="Times New Roman" w:hAnsi="Times New Roman" w:cs="Arial"/>
          <w:sz w:val="24"/>
          <w:szCs w:val="24"/>
        </w:rPr>
        <w:tab/>
        <w:t>ISO (International Organization for Standardization): Tổ chức tiêu chuẩn hóa Quốc tế.</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4.</w:t>
      </w:r>
      <w:r w:rsidRPr="0043037F">
        <w:rPr>
          <w:rFonts w:ascii="Times New Roman" w:eastAsia="Times New Roman" w:hAnsi="Times New Roman" w:cs="Arial"/>
          <w:sz w:val="24"/>
          <w:szCs w:val="24"/>
        </w:rPr>
        <w:tab/>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5.</w:t>
      </w:r>
      <w:r w:rsidRPr="0043037F">
        <w:rPr>
          <w:rFonts w:ascii="Times New Roman" w:eastAsia="Times New Roman" w:hAnsi="Times New Roman" w:cs="Arial"/>
          <w:sz w:val="24"/>
          <w:szCs w:val="24"/>
        </w:rPr>
        <w:tab/>
        <w:t>MCB (Miniature Circuit Breaker): Máy cắt hạ áp (Áp tô mát) cỡ nhỏ.</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6.</w:t>
      </w:r>
      <w:r w:rsidRPr="0043037F">
        <w:rPr>
          <w:rFonts w:ascii="Times New Roman" w:eastAsia="Times New Roman" w:hAnsi="Times New Roman" w:cs="Arial"/>
          <w:sz w:val="24"/>
          <w:szCs w:val="24"/>
        </w:rPr>
        <w:tab/>
        <w:t>MCCB (Molded Case Circuit Breaker): Máy cắt hạ áp (Áp tô mát) loại vỏ đúc.</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7.</w:t>
      </w:r>
      <w:r w:rsidRPr="0043037F">
        <w:rPr>
          <w:rFonts w:ascii="Times New Roman" w:eastAsia="Times New Roman" w:hAnsi="Times New Roman" w:cs="Arial"/>
          <w:sz w:val="24"/>
          <w:szCs w:val="24"/>
        </w:rPr>
        <w:tab/>
        <w:t>ACB (Air Circuit Breaker): Máy cắt hạ áp (Áp tô mát) cách điện không khí.</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8.</w:t>
      </w:r>
      <w:r w:rsidRPr="0043037F">
        <w:rPr>
          <w:rFonts w:ascii="Times New Roman" w:eastAsia="Times New Roman" w:hAnsi="Times New Roman" w:cs="Arial"/>
          <w:sz w:val="24"/>
          <w:szCs w:val="24"/>
        </w:rPr>
        <w:tab/>
        <w:t>MBA: Máy biến áp.</w:t>
      </w:r>
    </w:p>
    <w:p w:rsidR="0043037F" w:rsidRPr="0043037F" w:rsidRDefault="0043037F" w:rsidP="00921594">
      <w:pPr>
        <w:tabs>
          <w:tab w:val="left" w:pos="0"/>
          <w:tab w:val="left" w:pos="426"/>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lastRenderedPageBreak/>
        <w:t>9.</w:t>
      </w:r>
      <w:r w:rsidRPr="0043037F">
        <w:rPr>
          <w:rFonts w:ascii="Times New Roman" w:eastAsia="Times New Roman" w:hAnsi="Times New Roman" w:cs="Arial"/>
          <w:sz w:val="24"/>
          <w:szCs w:val="24"/>
        </w:rPr>
        <w:tab/>
        <w:t>EVN: Tập đoàn Điện lực Việt Nam.</w:t>
      </w:r>
    </w:p>
    <w:p w:rsidR="0043037F" w:rsidRPr="0043037F" w:rsidRDefault="0043037F" w:rsidP="00921594">
      <w:pPr>
        <w:tabs>
          <w:tab w:val="left" w:pos="0"/>
          <w:tab w:val="left" w:pos="426"/>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10.</w:t>
      </w:r>
      <w:r w:rsidRPr="0043037F">
        <w:rPr>
          <w:rFonts w:ascii="Times New Roman" w:eastAsia="Times New Roman" w:hAnsi="Times New Roman" w:cs="Arial"/>
          <w:sz w:val="24"/>
          <w:szCs w:val="24"/>
        </w:rPr>
        <w:tab/>
        <w:t>Đơn vị: bao gồm các đối tượng quy định tại điểm b, c, Khoản 2, Điều 1 của tiêu chuẩn này.</w:t>
      </w:r>
    </w:p>
    <w:p w:rsidR="0043037F" w:rsidRPr="0043037F" w:rsidRDefault="0043037F" w:rsidP="00921594">
      <w:pPr>
        <w:tabs>
          <w:tab w:val="left" w:pos="0"/>
          <w:tab w:val="left" w:pos="426"/>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11.</w:t>
      </w:r>
      <w:r w:rsidRPr="0043037F">
        <w:rPr>
          <w:rFonts w:ascii="Times New Roman" w:eastAsia="Times New Roman" w:hAnsi="Times New Roman" w:cs="Arial"/>
          <w:sz w:val="24"/>
          <w:szCs w:val="24"/>
        </w:rPr>
        <w:tab/>
        <w:t>Điện áp danh định của hệ thống điện (Nominal voltage of a system): Là giá trị điện áp thích hợp được dùng để định rõ hoặc nhận dạng một hệ thống điện.</w:t>
      </w:r>
    </w:p>
    <w:p w:rsidR="0043037F" w:rsidRPr="0043037F" w:rsidRDefault="0043037F" w:rsidP="00921594">
      <w:pPr>
        <w:tabs>
          <w:tab w:val="left" w:pos="0"/>
          <w:tab w:val="left" w:pos="426"/>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12.</w:t>
      </w:r>
      <w:r w:rsidRPr="0043037F">
        <w:rPr>
          <w:rFonts w:ascii="Times New Roman" w:eastAsia="Times New Roman" w:hAnsi="Times New Roman" w:cs="Arial"/>
          <w:sz w:val="24"/>
          <w:szCs w:val="24"/>
        </w:rPr>
        <w:tab/>
        <w:t>Điện áp làm việc lớn nhất của thiết bị (Highest voltage for equipment): Là trị số cao nhất của điện áp pha - pha, theo đó cách điện và các đặc tính liên quan khác của thiết bị được thiết kế đảm bảo điện áp này và những tiêu chuẩn tương ứng.</w:t>
      </w:r>
    </w:p>
    <w:p w:rsidR="0043037F" w:rsidRPr="0043037F" w:rsidRDefault="0043037F" w:rsidP="00921594">
      <w:pPr>
        <w:tabs>
          <w:tab w:val="left" w:pos="0"/>
          <w:tab w:val="left" w:pos="426"/>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Các thuật ngữ và định nghĩa khác được hiểu và giải thích trong Quy phạm trang bị điện 2006 ban hành kèm theo Quyết định số 19/2006/QĐ-BCN ngày 11/7/2006 của Bộ Công nghiệp (nay là Bộ Công Thương); và các sửa đổi, bổ sung thay thế sau này.</w:t>
      </w:r>
    </w:p>
    <w:p w:rsidR="0043037F" w:rsidRPr="00297AF2" w:rsidRDefault="0043037F" w:rsidP="0043037F">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sidRPr="00297AF2">
        <w:rPr>
          <w:rFonts w:ascii="Times New Roman" w:eastAsia="Times New Roman" w:hAnsi="Times New Roman" w:cs="Arial"/>
          <w:b/>
          <w:sz w:val="24"/>
          <w:szCs w:val="24"/>
        </w:rPr>
        <w:t>Điều 3. Điều kiện chung</w:t>
      </w:r>
    </w:p>
    <w:p w:rsidR="0043037F" w:rsidRPr="00297AF2"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297AF2">
        <w:rPr>
          <w:rFonts w:ascii="Times New Roman" w:eastAsia="Times New Roman" w:hAnsi="Times New Roman" w:cs="Arial"/>
          <w:sz w:val="24"/>
          <w:szCs w:val="24"/>
        </w:rPr>
        <w:t>1. Điều kiện môi trường làm việc của thiết bị</w:t>
      </w:r>
    </w:p>
    <w:tbl>
      <w:tblPr>
        <w:tblW w:w="904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088"/>
        <w:gridCol w:w="3954"/>
      </w:tblGrid>
      <w:tr w:rsidR="0043037F" w:rsidRPr="00297AF2" w:rsidTr="00035C46">
        <w:trPr>
          <w:jc w:val="center"/>
        </w:trPr>
        <w:tc>
          <w:tcPr>
            <w:tcW w:w="5088" w:type="dxa"/>
          </w:tcPr>
          <w:p w:rsidR="0043037F" w:rsidRPr="00297AF2" w:rsidRDefault="0043037F" w:rsidP="00035C46">
            <w:pPr>
              <w:spacing w:before="80" w:after="80" w:line="240" w:lineRule="auto"/>
              <w:jc w:val="both"/>
              <w:rPr>
                <w:rFonts w:asciiTheme="majorHAnsi" w:hAnsiTheme="majorHAnsi" w:cstheme="majorHAnsi"/>
                <w:lang w:val="pt-BR"/>
              </w:rPr>
            </w:pPr>
            <w:r w:rsidRPr="00297AF2">
              <w:rPr>
                <w:rFonts w:asciiTheme="majorHAnsi" w:hAnsiTheme="majorHAnsi" w:cstheme="majorHAnsi"/>
                <w:lang w:val="pt-BR"/>
              </w:rPr>
              <w:t>Nhiệt độ môi trường lớn nhất</w:t>
            </w:r>
          </w:p>
        </w:tc>
        <w:tc>
          <w:tcPr>
            <w:tcW w:w="3954" w:type="dxa"/>
            <w:vAlign w:val="center"/>
          </w:tcPr>
          <w:p w:rsidR="0043037F" w:rsidRPr="00297AF2" w:rsidRDefault="0043037F" w:rsidP="00035C46">
            <w:pPr>
              <w:spacing w:before="80" w:after="80" w:line="240" w:lineRule="auto"/>
              <w:jc w:val="center"/>
              <w:rPr>
                <w:rFonts w:asciiTheme="majorHAnsi" w:hAnsiTheme="majorHAnsi" w:cstheme="majorHAnsi"/>
              </w:rPr>
            </w:pPr>
            <w:r w:rsidRPr="00297AF2">
              <w:rPr>
                <w:rFonts w:asciiTheme="majorHAnsi" w:hAnsiTheme="majorHAnsi" w:cstheme="majorHAnsi"/>
              </w:rPr>
              <w:t>45</w:t>
            </w:r>
            <w:r w:rsidRPr="00297AF2">
              <w:rPr>
                <w:rFonts w:asciiTheme="majorHAnsi" w:hAnsiTheme="majorHAnsi" w:cstheme="majorHAnsi"/>
                <w:vertAlign w:val="superscript"/>
              </w:rPr>
              <w:t>o</w:t>
            </w:r>
            <w:r w:rsidRPr="00297AF2">
              <w:rPr>
                <w:rFonts w:asciiTheme="majorHAnsi" w:hAnsiTheme="majorHAnsi" w:cstheme="majorHAnsi"/>
              </w:rPr>
              <w:t>C</w:t>
            </w:r>
          </w:p>
        </w:tc>
      </w:tr>
      <w:tr w:rsidR="0043037F" w:rsidRPr="00297AF2" w:rsidTr="00035C46">
        <w:trPr>
          <w:jc w:val="center"/>
        </w:trPr>
        <w:tc>
          <w:tcPr>
            <w:tcW w:w="5088" w:type="dxa"/>
          </w:tcPr>
          <w:p w:rsidR="0043037F" w:rsidRPr="00297AF2" w:rsidRDefault="0043037F" w:rsidP="00035C46">
            <w:pPr>
              <w:spacing w:before="80" w:after="80" w:line="240" w:lineRule="auto"/>
              <w:jc w:val="both"/>
              <w:rPr>
                <w:rFonts w:asciiTheme="majorHAnsi" w:hAnsiTheme="majorHAnsi" w:cstheme="majorHAnsi"/>
              </w:rPr>
            </w:pPr>
            <w:r w:rsidRPr="00297AF2">
              <w:rPr>
                <w:rFonts w:asciiTheme="majorHAnsi" w:hAnsiTheme="majorHAnsi" w:cstheme="majorHAnsi"/>
              </w:rPr>
              <w:t>Nhiệt độ môi trường nhỏ nhất</w:t>
            </w:r>
          </w:p>
        </w:tc>
        <w:tc>
          <w:tcPr>
            <w:tcW w:w="3954" w:type="dxa"/>
            <w:vAlign w:val="center"/>
          </w:tcPr>
          <w:p w:rsidR="0043037F" w:rsidRPr="00297AF2" w:rsidRDefault="0043037F" w:rsidP="00035C46">
            <w:pPr>
              <w:spacing w:before="80" w:after="80" w:line="240" w:lineRule="auto"/>
              <w:jc w:val="center"/>
              <w:rPr>
                <w:rFonts w:asciiTheme="majorHAnsi" w:hAnsiTheme="majorHAnsi" w:cstheme="majorHAnsi"/>
              </w:rPr>
            </w:pPr>
            <w:r w:rsidRPr="00297AF2">
              <w:rPr>
                <w:rFonts w:asciiTheme="majorHAnsi" w:hAnsiTheme="majorHAnsi" w:cstheme="majorHAnsi"/>
              </w:rPr>
              <w:t>0</w:t>
            </w:r>
            <w:r w:rsidRPr="00297AF2">
              <w:rPr>
                <w:rFonts w:asciiTheme="majorHAnsi" w:hAnsiTheme="majorHAnsi" w:cstheme="majorHAnsi"/>
                <w:vertAlign w:val="superscript"/>
              </w:rPr>
              <w:t>o</w:t>
            </w:r>
            <w:r w:rsidRPr="00297AF2">
              <w:rPr>
                <w:rFonts w:asciiTheme="majorHAnsi" w:hAnsiTheme="majorHAnsi" w:cstheme="majorHAnsi"/>
              </w:rPr>
              <w:t>C</w:t>
            </w:r>
          </w:p>
        </w:tc>
      </w:tr>
      <w:tr w:rsidR="0043037F" w:rsidRPr="00297AF2" w:rsidTr="00035C46">
        <w:trPr>
          <w:jc w:val="center"/>
        </w:trPr>
        <w:tc>
          <w:tcPr>
            <w:tcW w:w="5088" w:type="dxa"/>
          </w:tcPr>
          <w:p w:rsidR="0043037F" w:rsidRPr="00297AF2" w:rsidRDefault="0043037F" w:rsidP="00035C46">
            <w:pPr>
              <w:spacing w:before="80" w:after="80" w:line="240" w:lineRule="auto"/>
              <w:jc w:val="both"/>
              <w:rPr>
                <w:rFonts w:asciiTheme="majorHAnsi" w:hAnsiTheme="majorHAnsi" w:cstheme="majorHAnsi"/>
              </w:rPr>
            </w:pPr>
            <w:r w:rsidRPr="00297AF2">
              <w:rPr>
                <w:rFonts w:asciiTheme="majorHAnsi" w:hAnsiTheme="majorHAnsi" w:cstheme="majorHAnsi"/>
              </w:rPr>
              <w:t>Khí hậu</w:t>
            </w:r>
          </w:p>
        </w:tc>
        <w:tc>
          <w:tcPr>
            <w:tcW w:w="3954" w:type="dxa"/>
            <w:vAlign w:val="center"/>
          </w:tcPr>
          <w:p w:rsidR="0043037F" w:rsidRPr="00297AF2" w:rsidRDefault="0043037F" w:rsidP="00035C46">
            <w:pPr>
              <w:spacing w:before="80" w:after="80" w:line="240" w:lineRule="auto"/>
              <w:jc w:val="center"/>
              <w:rPr>
                <w:rFonts w:asciiTheme="majorHAnsi" w:hAnsiTheme="majorHAnsi" w:cstheme="majorHAnsi"/>
              </w:rPr>
            </w:pPr>
            <w:r w:rsidRPr="00297AF2">
              <w:rPr>
                <w:rFonts w:asciiTheme="majorHAnsi" w:hAnsiTheme="majorHAnsi" w:cstheme="majorHAnsi"/>
              </w:rPr>
              <w:t>Nhiệt đới, nóng ẩm</w:t>
            </w:r>
          </w:p>
        </w:tc>
      </w:tr>
      <w:tr w:rsidR="0043037F" w:rsidRPr="00297AF2" w:rsidTr="00035C46">
        <w:trPr>
          <w:jc w:val="center"/>
        </w:trPr>
        <w:tc>
          <w:tcPr>
            <w:tcW w:w="5088" w:type="dxa"/>
          </w:tcPr>
          <w:p w:rsidR="0043037F" w:rsidRPr="00297AF2" w:rsidRDefault="0043037F" w:rsidP="00035C46">
            <w:pPr>
              <w:spacing w:before="80" w:after="80" w:line="240" w:lineRule="auto"/>
              <w:jc w:val="both"/>
              <w:rPr>
                <w:rFonts w:asciiTheme="majorHAnsi" w:hAnsiTheme="majorHAnsi" w:cstheme="majorHAnsi"/>
              </w:rPr>
            </w:pPr>
            <w:r w:rsidRPr="00297AF2">
              <w:rPr>
                <w:rFonts w:asciiTheme="majorHAnsi" w:hAnsiTheme="majorHAnsi" w:cstheme="majorHAnsi"/>
              </w:rPr>
              <w:t>Độ ẩm tương đối cao nhất</w:t>
            </w:r>
          </w:p>
        </w:tc>
        <w:tc>
          <w:tcPr>
            <w:tcW w:w="3954" w:type="dxa"/>
            <w:vAlign w:val="center"/>
          </w:tcPr>
          <w:p w:rsidR="0043037F" w:rsidRPr="00297AF2" w:rsidRDefault="0043037F" w:rsidP="00035C46">
            <w:pPr>
              <w:spacing w:before="80" w:after="80" w:line="240" w:lineRule="auto"/>
              <w:jc w:val="center"/>
              <w:rPr>
                <w:rFonts w:asciiTheme="majorHAnsi" w:hAnsiTheme="majorHAnsi" w:cstheme="majorHAnsi"/>
              </w:rPr>
            </w:pPr>
            <w:r w:rsidRPr="00297AF2">
              <w:rPr>
                <w:rFonts w:asciiTheme="majorHAnsi" w:hAnsiTheme="majorHAnsi" w:cstheme="majorHAnsi"/>
              </w:rPr>
              <w:t>100%</w:t>
            </w:r>
          </w:p>
        </w:tc>
      </w:tr>
      <w:tr w:rsidR="0043037F" w:rsidRPr="00297AF2" w:rsidTr="00035C46">
        <w:trPr>
          <w:jc w:val="center"/>
        </w:trPr>
        <w:tc>
          <w:tcPr>
            <w:tcW w:w="5088" w:type="dxa"/>
          </w:tcPr>
          <w:p w:rsidR="0043037F" w:rsidRPr="00297AF2" w:rsidRDefault="0043037F" w:rsidP="00035C46">
            <w:pPr>
              <w:spacing w:before="80" w:after="80" w:line="240" w:lineRule="auto"/>
              <w:jc w:val="both"/>
              <w:rPr>
                <w:rFonts w:asciiTheme="majorHAnsi" w:hAnsiTheme="majorHAnsi" w:cstheme="majorHAnsi"/>
              </w:rPr>
            </w:pPr>
            <w:r w:rsidRPr="00297AF2">
              <w:rPr>
                <w:rFonts w:asciiTheme="majorHAnsi" w:hAnsiTheme="majorHAnsi" w:cstheme="majorHAnsi"/>
              </w:rPr>
              <w:t>Độ cao lắp đặt thiết bị so với  mực nước biển</w:t>
            </w:r>
          </w:p>
        </w:tc>
        <w:tc>
          <w:tcPr>
            <w:tcW w:w="3954" w:type="dxa"/>
            <w:vAlign w:val="center"/>
          </w:tcPr>
          <w:p w:rsidR="0043037F" w:rsidRPr="00297AF2" w:rsidRDefault="0043037F" w:rsidP="00035C46">
            <w:pPr>
              <w:spacing w:before="80" w:after="80" w:line="240" w:lineRule="auto"/>
              <w:jc w:val="center"/>
              <w:rPr>
                <w:rFonts w:asciiTheme="majorHAnsi" w:hAnsiTheme="majorHAnsi" w:cstheme="majorHAnsi"/>
              </w:rPr>
            </w:pPr>
            <w:r w:rsidRPr="00297AF2">
              <w:rPr>
                <w:rFonts w:asciiTheme="majorHAnsi" w:hAnsiTheme="majorHAnsi" w:cstheme="majorHAnsi"/>
              </w:rPr>
              <w:t>Đến 1.000 m</w:t>
            </w:r>
          </w:p>
        </w:tc>
      </w:tr>
    </w:tbl>
    <w:p w:rsidR="0043037F" w:rsidRPr="00297AF2"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297AF2">
        <w:rPr>
          <w:rFonts w:ascii="Times New Roman" w:eastAsia="Times New Roman" w:hAnsi="Times New Roman" w:cs="Arial"/>
          <w:sz w:val="24"/>
          <w:szCs w:val="24"/>
        </w:rPr>
        <w:t>Lưu ý: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rsidR="0043037F" w:rsidRPr="00297AF2"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297AF2">
        <w:rPr>
          <w:rFonts w:ascii="Times New Roman" w:eastAsia="Times New Roman" w:hAnsi="Times New Roman" w:cs="Arial"/>
          <w:sz w:val="24"/>
          <w:szCs w:val="24"/>
        </w:rPr>
        <w:t>2. Điều kiện vận hành của hệ thống điện</w:t>
      </w:r>
    </w:p>
    <w:tbl>
      <w:tblPr>
        <w:tblW w:w="893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4805"/>
        <w:gridCol w:w="1984"/>
        <w:gridCol w:w="2141"/>
      </w:tblGrid>
      <w:tr w:rsidR="0043037F" w:rsidRPr="00297AF2" w:rsidTr="00035C46">
        <w:trPr>
          <w:trHeight w:val="371"/>
          <w:jc w:val="center"/>
        </w:trPr>
        <w:tc>
          <w:tcPr>
            <w:tcW w:w="4805" w:type="dxa"/>
            <w:vAlign w:val="center"/>
          </w:tcPr>
          <w:p w:rsidR="0043037F" w:rsidRPr="00297AF2" w:rsidRDefault="0043037F" w:rsidP="00035C46">
            <w:pPr>
              <w:spacing w:before="80" w:after="80" w:line="240" w:lineRule="auto"/>
              <w:jc w:val="both"/>
              <w:rPr>
                <w:rFonts w:asciiTheme="majorHAnsi" w:hAnsiTheme="majorHAnsi" w:cstheme="majorHAnsi"/>
                <w:lang w:val="pt-BR"/>
              </w:rPr>
            </w:pPr>
            <w:r w:rsidRPr="00297AF2">
              <w:rPr>
                <w:rFonts w:asciiTheme="majorHAnsi" w:hAnsiTheme="majorHAnsi" w:cstheme="majorHAnsi"/>
                <w:lang w:val="pt-BR"/>
              </w:rPr>
              <w:t>Điện áp danh định của hệ thống điện (kV)</w:t>
            </w:r>
          </w:p>
        </w:tc>
        <w:tc>
          <w:tcPr>
            <w:tcW w:w="4125" w:type="dxa"/>
            <w:gridSpan w:val="2"/>
            <w:vAlign w:val="center"/>
          </w:tcPr>
          <w:p w:rsidR="0043037F" w:rsidRPr="00297AF2" w:rsidRDefault="0043037F" w:rsidP="00035C46">
            <w:pPr>
              <w:spacing w:before="80" w:after="80" w:line="240" w:lineRule="auto"/>
              <w:jc w:val="center"/>
              <w:rPr>
                <w:rFonts w:asciiTheme="majorHAnsi" w:hAnsiTheme="majorHAnsi" w:cstheme="majorHAnsi"/>
              </w:rPr>
            </w:pPr>
            <w:r w:rsidRPr="00297AF2">
              <w:rPr>
                <w:rFonts w:asciiTheme="majorHAnsi" w:hAnsiTheme="majorHAnsi" w:cstheme="majorHAnsi"/>
              </w:rPr>
              <w:t>0,4</w:t>
            </w:r>
          </w:p>
        </w:tc>
      </w:tr>
      <w:tr w:rsidR="0043037F" w:rsidRPr="00297AF2" w:rsidTr="00035C46">
        <w:trPr>
          <w:jc w:val="center"/>
        </w:trPr>
        <w:tc>
          <w:tcPr>
            <w:tcW w:w="4805" w:type="dxa"/>
            <w:vAlign w:val="center"/>
          </w:tcPr>
          <w:p w:rsidR="0043037F" w:rsidRPr="00297AF2" w:rsidRDefault="0043037F" w:rsidP="00035C46">
            <w:pPr>
              <w:spacing w:before="80" w:after="80" w:line="240" w:lineRule="auto"/>
              <w:jc w:val="both"/>
              <w:rPr>
                <w:rFonts w:asciiTheme="majorHAnsi" w:hAnsiTheme="majorHAnsi" w:cstheme="majorHAnsi"/>
              </w:rPr>
            </w:pPr>
            <w:r w:rsidRPr="00297AF2">
              <w:rPr>
                <w:rFonts w:asciiTheme="majorHAnsi" w:hAnsiTheme="majorHAnsi" w:cstheme="majorHAnsi"/>
              </w:rPr>
              <w:t>Sơ đồ</w:t>
            </w:r>
          </w:p>
        </w:tc>
        <w:tc>
          <w:tcPr>
            <w:tcW w:w="1984" w:type="dxa"/>
            <w:vAlign w:val="center"/>
          </w:tcPr>
          <w:p w:rsidR="0043037F" w:rsidRPr="00297AF2" w:rsidRDefault="0043037F" w:rsidP="00035C46">
            <w:pPr>
              <w:spacing w:before="80" w:after="80" w:line="240" w:lineRule="auto"/>
              <w:jc w:val="center"/>
              <w:rPr>
                <w:rFonts w:asciiTheme="majorHAnsi" w:hAnsiTheme="majorHAnsi" w:cstheme="majorHAnsi"/>
              </w:rPr>
            </w:pPr>
            <w:r w:rsidRPr="00297AF2">
              <w:rPr>
                <w:rFonts w:asciiTheme="majorHAnsi" w:hAnsiTheme="majorHAnsi" w:cstheme="majorHAnsi"/>
              </w:rPr>
              <w:t>3 pha</w:t>
            </w:r>
          </w:p>
        </w:tc>
        <w:tc>
          <w:tcPr>
            <w:tcW w:w="2141" w:type="dxa"/>
            <w:vAlign w:val="center"/>
          </w:tcPr>
          <w:p w:rsidR="0043037F" w:rsidRPr="00297AF2" w:rsidRDefault="0043037F" w:rsidP="00035C46">
            <w:pPr>
              <w:spacing w:before="80" w:after="80" w:line="240" w:lineRule="auto"/>
              <w:jc w:val="center"/>
              <w:rPr>
                <w:rFonts w:asciiTheme="majorHAnsi" w:hAnsiTheme="majorHAnsi" w:cstheme="majorHAnsi"/>
              </w:rPr>
            </w:pPr>
            <w:r w:rsidRPr="00297AF2">
              <w:rPr>
                <w:rFonts w:asciiTheme="majorHAnsi" w:hAnsiTheme="majorHAnsi" w:cstheme="majorHAnsi"/>
              </w:rPr>
              <w:t>1 pha</w:t>
            </w:r>
          </w:p>
        </w:tc>
      </w:tr>
      <w:tr w:rsidR="0043037F" w:rsidRPr="00297AF2" w:rsidTr="00035C46">
        <w:trPr>
          <w:trHeight w:val="886"/>
          <w:jc w:val="center"/>
        </w:trPr>
        <w:tc>
          <w:tcPr>
            <w:tcW w:w="4805" w:type="dxa"/>
            <w:vAlign w:val="center"/>
          </w:tcPr>
          <w:p w:rsidR="0043037F" w:rsidRPr="00297AF2" w:rsidRDefault="0043037F" w:rsidP="00035C46">
            <w:pPr>
              <w:spacing w:before="80" w:after="80" w:line="240" w:lineRule="auto"/>
              <w:jc w:val="both"/>
              <w:rPr>
                <w:rFonts w:asciiTheme="majorHAnsi" w:hAnsiTheme="majorHAnsi" w:cstheme="majorHAnsi"/>
              </w:rPr>
            </w:pPr>
            <w:r w:rsidRPr="00297AF2">
              <w:rPr>
                <w:rFonts w:asciiTheme="majorHAnsi" w:hAnsiTheme="majorHAnsi" w:cstheme="majorHAnsi"/>
              </w:rPr>
              <w:t>Chế độ nối đất trung tính</w:t>
            </w:r>
          </w:p>
        </w:tc>
        <w:tc>
          <w:tcPr>
            <w:tcW w:w="1984" w:type="dxa"/>
            <w:vAlign w:val="center"/>
          </w:tcPr>
          <w:p w:rsidR="0043037F" w:rsidRPr="00297AF2" w:rsidRDefault="0043037F" w:rsidP="00035C46">
            <w:pPr>
              <w:spacing w:before="80" w:after="80" w:line="240" w:lineRule="auto"/>
              <w:jc w:val="center"/>
              <w:rPr>
                <w:rFonts w:asciiTheme="majorHAnsi" w:hAnsiTheme="majorHAnsi" w:cstheme="majorHAnsi"/>
              </w:rPr>
            </w:pPr>
            <w:r w:rsidRPr="00297AF2">
              <w:rPr>
                <w:rFonts w:asciiTheme="majorHAnsi" w:hAnsiTheme="majorHAnsi" w:cstheme="majorHAnsi"/>
              </w:rPr>
              <w:t>Trung tính nối đất trực tiếp</w:t>
            </w:r>
          </w:p>
        </w:tc>
        <w:tc>
          <w:tcPr>
            <w:tcW w:w="2141" w:type="dxa"/>
            <w:vAlign w:val="center"/>
          </w:tcPr>
          <w:p w:rsidR="0043037F" w:rsidRPr="00297AF2" w:rsidRDefault="0043037F" w:rsidP="00035C46">
            <w:pPr>
              <w:spacing w:before="80" w:after="80" w:line="240" w:lineRule="auto"/>
              <w:jc w:val="center"/>
              <w:rPr>
                <w:rFonts w:asciiTheme="majorHAnsi" w:hAnsiTheme="majorHAnsi" w:cstheme="majorHAnsi"/>
              </w:rPr>
            </w:pPr>
            <w:r w:rsidRPr="00297AF2">
              <w:rPr>
                <w:rFonts w:asciiTheme="majorHAnsi" w:hAnsiTheme="majorHAnsi" w:cstheme="majorHAnsi"/>
              </w:rPr>
              <w:t>Trung tính nối đất trực tiếp</w:t>
            </w:r>
          </w:p>
        </w:tc>
      </w:tr>
      <w:tr w:rsidR="0043037F" w:rsidRPr="00297AF2" w:rsidTr="00035C46">
        <w:trPr>
          <w:jc w:val="center"/>
        </w:trPr>
        <w:tc>
          <w:tcPr>
            <w:tcW w:w="4805" w:type="dxa"/>
            <w:vAlign w:val="center"/>
          </w:tcPr>
          <w:p w:rsidR="0043037F" w:rsidRPr="00297AF2" w:rsidRDefault="0043037F" w:rsidP="00035C46">
            <w:pPr>
              <w:spacing w:before="80" w:after="80" w:line="240" w:lineRule="auto"/>
              <w:jc w:val="both"/>
              <w:rPr>
                <w:rFonts w:asciiTheme="majorHAnsi" w:hAnsiTheme="majorHAnsi" w:cstheme="majorHAnsi"/>
              </w:rPr>
            </w:pPr>
            <w:r w:rsidRPr="00297AF2">
              <w:rPr>
                <w:rFonts w:asciiTheme="majorHAnsi" w:hAnsiTheme="majorHAnsi" w:cstheme="majorHAnsi"/>
              </w:rPr>
              <w:t>Điện áp làm việc lớn nhất của thiết bị (kV)</w:t>
            </w:r>
          </w:p>
        </w:tc>
        <w:tc>
          <w:tcPr>
            <w:tcW w:w="1984" w:type="dxa"/>
            <w:vAlign w:val="center"/>
          </w:tcPr>
          <w:p w:rsidR="0043037F" w:rsidRPr="00297AF2" w:rsidRDefault="0043037F" w:rsidP="00035C46">
            <w:pPr>
              <w:spacing w:before="80" w:after="80" w:line="240" w:lineRule="auto"/>
              <w:jc w:val="center"/>
              <w:rPr>
                <w:rFonts w:asciiTheme="majorHAnsi" w:hAnsiTheme="majorHAnsi" w:cstheme="majorHAnsi"/>
              </w:rPr>
            </w:pPr>
            <w:r w:rsidRPr="00297AF2">
              <w:rPr>
                <w:rFonts w:asciiTheme="majorHAnsi" w:hAnsiTheme="majorHAnsi" w:cstheme="majorHAnsi"/>
              </w:rPr>
              <w:t>≥ 0,4</w:t>
            </w:r>
          </w:p>
        </w:tc>
        <w:tc>
          <w:tcPr>
            <w:tcW w:w="2141" w:type="dxa"/>
            <w:vAlign w:val="center"/>
          </w:tcPr>
          <w:p w:rsidR="0043037F" w:rsidRPr="00297AF2" w:rsidRDefault="0043037F" w:rsidP="00035C46">
            <w:pPr>
              <w:spacing w:before="80" w:after="80" w:line="240" w:lineRule="auto"/>
              <w:jc w:val="center"/>
              <w:rPr>
                <w:rFonts w:asciiTheme="majorHAnsi" w:hAnsiTheme="majorHAnsi" w:cstheme="majorHAnsi"/>
              </w:rPr>
            </w:pPr>
            <w:r w:rsidRPr="00297AF2">
              <w:rPr>
                <w:rFonts w:asciiTheme="majorHAnsi" w:hAnsiTheme="majorHAnsi" w:cstheme="majorHAnsi"/>
              </w:rPr>
              <w:t>≥ 0,23</w:t>
            </w:r>
          </w:p>
        </w:tc>
      </w:tr>
      <w:tr w:rsidR="0043037F" w:rsidRPr="00297AF2" w:rsidTr="00035C46">
        <w:trPr>
          <w:jc w:val="center"/>
        </w:trPr>
        <w:tc>
          <w:tcPr>
            <w:tcW w:w="4805" w:type="dxa"/>
            <w:vAlign w:val="center"/>
          </w:tcPr>
          <w:p w:rsidR="0043037F" w:rsidRPr="00297AF2" w:rsidRDefault="0043037F" w:rsidP="00035C46">
            <w:pPr>
              <w:spacing w:before="80" w:after="80" w:line="240" w:lineRule="auto"/>
              <w:jc w:val="both"/>
              <w:rPr>
                <w:rFonts w:asciiTheme="majorHAnsi" w:hAnsiTheme="majorHAnsi" w:cstheme="majorHAnsi"/>
              </w:rPr>
            </w:pPr>
            <w:r w:rsidRPr="00297AF2">
              <w:rPr>
                <w:rFonts w:asciiTheme="majorHAnsi" w:hAnsiTheme="majorHAnsi" w:cstheme="majorHAnsi"/>
              </w:rPr>
              <w:t>Tần số (Hz)</w:t>
            </w:r>
          </w:p>
        </w:tc>
        <w:tc>
          <w:tcPr>
            <w:tcW w:w="4125" w:type="dxa"/>
            <w:gridSpan w:val="2"/>
            <w:vAlign w:val="center"/>
          </w:tcPr>
          <w:p w:rsidR="0043037F" w:rsidRPr="00297AF2" w:rsidRDefault="0043037F" w:rsidP="00035C46">
            <w:pPr>
              <w:spacing w:before="80" w:after="80" w:line="240" w:lineRule="auto"/>
              <w:jc w:val="center"/>
              <w:rPr>
                <w:rFonts w:asciiTheme="majorHAnsi" w:hAnsiTheme="majorHAnsi" w:cstheme="majorHAnsi"/>
              </w:rPr>
            </w:pPr>
            <w:r w:rsidRPr="00297AF2">
              <w:rPr>
                <w:rFonts w:asciiTheme="majorHAnsi" w:hAnsiTheme="majorHAnsi" w:cstheme="majorHAnsi"/>
              </w:rPr>
              <w:t>50</w:t>
            </w:r>
          </w:p>
        </w:tc>
      </w:tr>
    </w:tbl>
    <w:p w:rsidR="0043037F" w:rsidRPr="00297AF2"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297AF2">
        <w:rPr>
          <w:rFonts w:ascii="Times New Roman" w:eastAsia="Times New Roman" w:hAnsi="Times New Roman" w:cs="Arial"/>
          <w:sz w:val="24"/>
          <w:szCs w:val="24"/>
        </w:rPr>
        <w:t>3. Điều kiện về quản lý chất lượng của nhà sản xuất</w:t>
      </w:r>
    </w:p>
    <w:p w:rsidR="0043037F" w:rsidRPr="00297AF2"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297AF2">
        <w:rPr>
          <w:rFonts w:ascii="Times New Roman" w:eastAsia="Times New Roman" w:hAnsi="Times New Roman" w:cs="Arial"/>
          <w:sz w:val="24"/>
          <w:szCs w:val="24"/>
        </w:rPr>
        <w:t>Nhà sản xuất phải có chứng chỉ về hệ thống quản lý chất lượng (ISO-9001 hoặc tương đương) được áp dụng vào ngành nghề sản xuất thiết bị. Nhà sản xuất phải có phòng thử nghiệm xuất xưởng với các trang thiết bị phục vụ thử nghiệm được kiểm chuẩn bởi cơ quan quản lý chất lượng.</w:t>
      </w:r>
    </w:p>
    <w:p w:rsidR="0043037F" w:rsidRPr="00297AF2"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297AF2">
        <w:rPr>
          <w:rFonts w:ascii="Times New Roman" w:eastAsia="Times New Roman" w:hAnsi="Times New Roman" w:cs="Arial"/>
          <w:sz w:val="24"/>
          <w:szCs w:val="24"/>
        </w:rPr>
        <w:t>4. Yêu cầu về bản vẽ và tài liệu kỹ thuật thiết bị:</w:t>
      </w:r>
    </w:p>
    <w:p w:rsidR="0043037F" w:rsidRPr="00297AF2"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297AF2">
        <w:rPr>
          <w:rFonts w:ascii="Times New Roman" w:eastAsia="Times New Roman" w:hAnsi="Times New Roman" w:cs="Arial"/>
          <w:sz w:val="24"/>
          <w:szCs w:val="24"/>
        </w:rPr>
        <w:t>Thiết bị phải được cung cấp bản vẽ và tài liệu kỹ thuật sau:</w:t>
      </w:r>
      <w:r w:rsidRPr="00297AF2">
        <w:rPr>
          <w:rFonts w:ascii="Times New Roman" w:eastAsia="Times New Roman" w:hAnsi="Times New Roman" w:cs="Arial"/>
          <w:sz w:val="24"/>
          <w:szCs w:val="24"/>
        </w:rPr>
        <w:tab/>
      </w:r>
    </w:p>
    <w:p w:rsidR="0043037F" w:rsidRPr="00297AF2"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297AF2">
        <w:rPr>
          <w:rFonts w:ascii="Times New Roman" w:eastAsia="Times New Roman" w:hAnsi="Times New Roman" w:cs="Arial"/>
          <w:sz w:val="24"/>
          <w:szCs w:val="24"/>
        </w:rPr>
        <w:t>a.</w:t>
      </w:r>
      <w:r w:rsidRPr="00297AF2">
        <w:rPr>
          <w:rFonts w:ascii="Times New Roman" w:eastAsia="Times New Roman" w:hAnsi="Times New Roman" w:cs="Arial"/>
          <w:sz w:val="24"/>
          <w:szCs w:val="24"/>
        </w:rPr>
        <w:tab/>
        <w:t>Bản vẽ tổng thể cấu trúc thiết bị bao gồm kích thước và khối lượng.</w:t>
      </w:r>
    </w:p>
    <w:p w:rsidR="0043037F" w:rsidRPr="00297AF2"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297AF2">
        <w:rPr>
          <w:rFonts w:ascii="Times New Roman" w:eastAsia="Times New Roman" w:hAnsi="Times New Roman" w:cs="Arial"/>
          <w:sz w:val="24"/>
          <w:szCs w:val="24"/>
        </w:rPr>
        <w:t>b.</w:t>
      </w:r>
      <w:r w:rsidRPr="00297AF2">
        <w:rPr>
          <w:rFonts w:ascii="Times New Roman" w:eastAsia="Times New Roman" w:hAnsi="Times New Roman" w:cs="Arial"/>
          <w:sz w:val="24"/>
          <w:szCs w:val="24"/>
        </w:rPr>
        <w:tab/>
        <w:t>Tài liệu hướng dẫn lắp đặt, vận hành, sửa chữa và bảo dưỡng thiết bị.</w:t>
      </w:r>
    </w:p>
    <w:p w:rsidR="0043037F" w:rsidRPr="00297AF2"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297AF2">
        <w:rPr>
          <w:rFonts w:ascii="Times New Roman" w:eastAsia="Times New Roman" w:hAnsi="Times New Roman" w:cs="Arial"/>
          <w:sz w:val="24"/>
          <w:szCs w:val="24"/>
        </w:rPr>
        <w:t>c.</w:t>
      </w:r>
      <w:r w:rsidRPr="00297AF2">
        <w:rPr>
          <w:rFonts w:ascii="Times New Roman" w:eastAsia="Times New Roman" w:hAnsi="Times New Roman" w:cs="Arial"/>
          <w:sz w:val="24"/>
          <w:szCs w:val="24"/>
        </w:rPr>
        <w:tab/>
        <w:t>Các biên bản thử nghiệm và giấy chứng nhận quản lý chất lượng ISO.</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297AF2">
        <w:rPr>
          <w:rFonts w:ascii="Times New Roman" w:eastAsia="Times New Roman" w:hAnsi="Times New Roman" w:cs="Arial"/>
          <w:sz w:val="24"/>
          <w:szCs w:val="24"/>
        </w:rPr>
        <w:t>5. Yêu cầu khác:</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lastRenderedPageBreak/>
        <w:t>a.</w:t>
      </w:r>
      <w:r w:rsidRPr="0043037F">
        <w:rPr>
          <w:rFonts w:ascii="Times New Roman" w:eastAsia="Times New Roman" w:hAnsi="Times New Roman" w:cs="Arial"/>
          <w:sz w:val="24"/>
          <w:szCs w:val="24"/>
        </w:rPr>
        <w:tab/>
        <w:t xml:space="preserve">Thiết bị cung cấp phải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rsid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b.</w:t>
      </w:r>
      <w:r w:rsidRPr="0043037F">
        <w:rPr>
          <w:rFonts w:ascii="Times New Roman" w:eastAsia="Times New Roman" w:hAnsi="Times New Roman" w:cs="Arial"/>
          <w:sz w:val="24"/>
          <w:szCs w:val="24"/>
        </w:rPr>
        <w:tab/>
        <w:t>Thiết bị phải đáp ứng được độ bền đối với các điều kiện về khí hậu và môi trường tại Việt Nam: được nhiệt đới hóa, phù hợp với điều kiện môi trường lắp đặt vận hành.</w:t>
      </w:r>
    </w:p>
    <w:p w:rsidR="0043037F" w:rsidRPr="00421057" w:rsidRDefault="0043037F" w:rsidP="0043037F">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sidRPr="00421057">
        <w:rPr>
          <w:rFonts w:ascii="Times New Roman" w:eastAsia="Times New Roman" w:hAnsi="Times New Roman" w:cs="Arial"/>
          <w:b/>
          <w:sz w:val="24"/>
          <w:szCs w:val="24"/>
        </w:rPr>
        <w:t>MÁY CẮT HẠ ÁP - MCB</w:t>
      </w:r>
    </w:p>
    <w:p w:rsidR="0043037F" w:rsidRPr="00421057" w:rsidRDefault="0043037F" w:rsidP="0043037F">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sidRPr="00421057">
        <w:rPr>
          <w:rFonts w:ascii="Times New Roman" w:eastAsia="Times New Roman" w:hAnsi="Times New Roman" w:cs="Arial"/>
          <w:b/>
          <w:sz w:val="24"/>
          <w:szCs w:val="24"/>
        </w:rPr>
        <w:t>Điều 4. Yêu cầu chung</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1. Yêu cầu kỹ thuật này áp dụng cho:</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a.</w:t>
      </w:r>
      <w:r w:rsidRPr="0043037F">
        <w:rPr>
          <w:rFonts w:ascii="Times New Roman" w:eastAsia="Times New Roman" w:hAnsi="Times New Roman" w:cs="Arial"/>
          <w:sz w:val="24"/>
          <w:szCs w:val="24"/>
        </w:rPr>
        <w:tab/>
        <w:t>MCB (Áp tô mát) loại 1 cực, dùng để bảo vệ mạch điện chống quá tải và ngắn mạch, lắp đặt trong hộp phân phối hoặc hộp công tơ 1 pha ngoài trời của nhánh rẽ khách hàng.</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b.</w:t>
      </w:r>
      <w:r w:rsidRPr="0043037F">
        <w:rPr>
          <w:rFonts w:ascii="Times New Roman" w:eastAsia="Times New Roman" w:hAnsi="Times New Roman" w:cs="Arial"/>
          <w:sz w:val="24"/>
          <w:szCs w:val="24"/>
        </w:rPr>
        <w:tab/>
        <w:t>MCB (Áp tô mát) loại 2 cực, dùng để bảo vệ mạch điện chống quá tải và ngắn mạch, lắp đặt bên ngoài và phía dưới hộp công tơ 1 pha trong nhà của nhánh rẽ khách hàng.</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c.</w:t>
      </w:r>
      <w:r w:rsidRPr="0043037F">
        <w:rPr>
          <w:rFonts w:ascii="Times New Roman" w:eastAsia="Times New Roman" w:hAnsi="Times New Roman" w:cs="Arial"/>
          <w:sz w:val="24"/>
          <w:szCs w:val="24"/>
        </w:rPr>
        <w:tab/>
        <w:t>MCB (Áp tô mát) loại 3 cực, dùng để bảo vệ mạch điện chống quá tải và ngắn mạch, lắp đặt trong hộp công tơ 3 pha ngoài trời của nhánh rẽ khách hàng.</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d.</w:t>
      </w:r>
      <w:r w:rsidRPr="0043037F">
        <w:rPr>
          <w:rFonts w:ascii="Times New Roman" w:eastAsia="Times New Roman" w:hAnsi="Times New Roman" w:cs="Arial"/>
          <w:sz w:val="24"/>
          <w:szCs w:val="24"/>
        </w:rPr>
        <w:tab/>
        <w:t>MCB (Áp tô mát) loại 4 cực, dùng để bảo vệ mạch điện chống quá tải và ngắn mạch, lắp đặt bên ngoài và phía dưới hộp công tơ 3 pha trong nhà của nhánh rẽ khách hàng.</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2. Thiết bị được chế tạo, thử nghiệm theo tiêu chuẩn IEC 60898 hoặc tiêu chuẩn tương đương.</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3. Các yêu cầu về thử nghiệm:</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 xml:space="preserve">a. Thử nghiệm xuất xưởng (Routine test): </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Thử nghiệm xuất xưởng được thực hiện bởi Nhà sản xuất trên mỗi sản phẩm sản xuất ra tại Nhà sản xuất. Việc thử nghiệm xuất xưởng được thực hiện theo tiêu chuẩn IEC 60898 hoặc tiêu chuẩn tương đương, bao gồm những hạng mục thử nghiệm sau đây:</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  Kiểm tra ngoại quan và ghi nhãn (Visual inspection and marking).</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  Thử nghiệm đặc tính điện môi (Dielectric test).</w:t>
      </w:r>
    </w:p>
    <w:p w:rsidR="0043037F" w:rsidRP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  Thử nghiệm đặc tính cắt (Tripping tests).</w:t>
      </w:r>
    </w:p>
    <w:p w:rsidR="0043037F" w:rsidRDefault="0043037F" w:rsidP="0043037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43037F">
        <w:rPr>
          <w:rFonts w:ascii="Times New Roman" w:eastAsia="Times New Roman" w:hAnsi="Times New Roman" w:cs="Arial"/>
          <w:sz w:val="24"/>
          <w:szCs w:val="24"/>
        </w:rPr>
        <w:t>b. Thử nghiệm điển hình (Type test):</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Thử nghiệm điển hình phải được thực hiện và chứng nhận bởi phòng thử nghiệm độc lập (đạt chứng chỉ ISO/IEC 17025) trên mẫu sản phẩm tương tự. Việc thử nghiệm điển hình được thực hiện theo tiêu chuẩn IEC 60898 hoặc tiêu chuẩn tương đương, theo các trình tự thử nghiệm (hoặc kiểm tra) tương ứng bao gồm những hạng mục thử nghiệm sau đây:</w:t>
      </w:r>
    </w:p>
    <w:p w:rsidR="00B5554F" w:rsidRPr="00B5554F" w:rsidRDefault="00A42344"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Pr>
          <w:rFonts w:ascii="Times New Roman" w:eastAsia="Times New Roman" w:hAnsi="Times New Roman" w:cs="Arial"/>
          <w:sz w:val="24"/>
          <w:szCs w:val="24"/>
        </w:rPr>
        <w:t xml:space="preserve">+ </w:t>
      </w:r>
      <w:r w:rsidR="00B5554F" w:rsidRPr="00B5554F">
        <w:rPr>
          <w:rFonts w:ascii="Times New Roman" w:eastAsia="Times New Roman" w:hAnsi="Times New Roman" w:cs="Arial"/>
          <w:sz w:val="24"/>
          <w:szCs w:val="24"/>
        </w:rPr>
        <w:t>Trình tự thử nghiệm (hoặc kiểm tra) A1:</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Ghi nhãn (Marking).</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Quy định chung (General).</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Cơ cấu truyền động (Mechanism).</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Độ bền không phai của nhãn (Indelibility of marking).</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Khe hở không khí và chiều dài đường rò (chỉ các bộ phận bên ngoài) (Clearances and creepage distances (external parts only)).</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Độ tin cậy của vít, các bộ phận mang dòng và các mối nối (Reliability of screws, current-carrying parts and connections).</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Độ tin cậy của các đầu nối dùng cho ruột dẫn bên ngoài (Reliability of screw-type terminals for external conductors).</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Bảo vệ chống điện giật (Protection against electric shock).</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lastRenderedPageBreak/>
        <w:t>+</w:t>
      </w:r>
      <w:r w:rsidRPr="00B5554F">
        <w:rPr>
          <w:rFonts w:ascii="Times New Roman" w:eastAsia="Times New Roman" w:hAnsi="Times New Roman" w:cs="Arial"/>
          <w:sz w:val="24"/>
          <w:szCs w:val="24"/>
        </w:rPr>
        <w:tab/>
        <w:t>Khe hở không khí và chiều dài đường rò (chỉ các bộ phận bên trong) (Clearances and creepage distances (internal parts only)).</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Khả năng chịu nhiệt (Resistance to heat).</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Khả năng chống gỉ (Resistance to rusting).</w:t>
      </w:r>
    </w:p>
    <w:p w:rsidR="00B5554F" w:rsidRPr="00B5554F" w:rsidRDefault="00A42344"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Pr>
          <w:rFonts w:ascii="Times New Roman" w:eastAsia="Times New Roman" w:hAnsi="Times New Roman" w:cs="Arial"/>
          <w:sz w:val="24"/>
          <w:szCs w:val="24"/>
        </w:rPr>
        <w:t xml:space="preserve">+ </w:t>
      </w:r>
      <w:r w:rsidR="00B5554F" w:rsidRPr="00B5554F">
        <w:rPr>
          <w:rFonts w:ascii="Times New Roman" w:eastAsia="Times New Roman" w:hAnsi="Times New Roman" w:cs="Arial"/>
          <w:sz w:val="24"/>
          <w:szCs w:val="24"/>
        </w:rPr>
        <w:t>Trình tự thử nghiệm (hoặc kiểm tra) A2:</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Khả năng chịu nhiệt không bình thường và chịu cháy (Resistance to abnormal heat and to fire).</w:t>
      </w:r>
    </w:p>
    <w:p w:rsidR="00B5554F" w:rsidRPr="00B5554F" w:rsidRDefault="00A42344"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Pr>
          <w:rFonts w:ascii="Times New Roman" w:eastAsia="Times New Roman" w:hAnsi="Times New Roman" w:cs="Arial"/>
          <w:sz w:val="24"/>
          <w:szCs w:val="24"/>
        </w:rPr>
        <w:t xml:space="preserve">+ </w:t>
      </w:r>
      <w:r w:rsidR="00B5554F" w:rsidRPr="00B5554F">
        <w:rPr>
          <w:rFonts w:ascii="Times New Roman" w:eastAsia="Times New Roman" w:hAnsi="Times New Roman" w:cs="Arial"/>
          <w:sz w:val="24"/>
          <w:szCs w:val="24"/>
        </w:rPr>
        <w:t>Trình tự thử nghiệm (hoặc kiểm tra) B:</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Kiểm tra điện trở cách điện của tiếp điểm mở và mức cách điện dưới điện áp xung trong điều kiện bình thường (Verification of resistance of the insulation of open contacts and basic insulation against an impulse voltage in normal conditions).</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Khả năng chịu môi trường ẩm (Resistance to humidity).</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Điện trở cách điện mạch chính (Insulation resistance of main circuit).</w:t>
      </w:r>
    </w:p>
    <w:p w:rsidR="0043037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Độ bền điện môi mạch chính (Dielectric strength of the main circuit).</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Điện trở cách điện và độ bền điện môi mạch phụ (Insulation resistance and dielectric strength of auxiliary circuit) – chỉ áp dụng đối với MCB có trang bị mạch phụ và mạch điều khiển.</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Kiểm tra khoảng hở tiếp điểm với điện áp xung (Verification of clearances with the impulse withstand voltage) (áp dụng đối với trường hợp khoảng hở tiếp điểm bên trong MCB không thực hiện đo được hoặc giá trị đo được khi kiểm tra thấp hơn giá trị tối thiểu theo quy định trong tiêu chuẩn IEC 60898-1:2015).</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Thử nghiệm độ tăng nhiệt (Temperature rise tests).</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Thử nghiệm 28 ngày (28-day test).</w:t>
      </w:r>
    </w:p>
    <w:p w:rsidR="00B5554F" w:rsidRPr="00B5554F" w:rsidRDefault="006A43FB"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Pr>
          <w:rFonts w:ascii="Times New Roman" w:eastAsia="Times New Roman" w:hAnsi="Times New Roman" w:cs="Arial"/>
          <w:sz w:val="24"/>
          <w:szCs w:val="24"/>
        </w:rPr>
        <w:t xml:space="preserve">+ </w:t>
      </w:r>
      <w:r w:rsidR="00B5554F" w:rsidRPr="00B5554F">
        <w:rPr>
          <w:rFonts w:ascii="Times New Roman" w:eastAsia="Times New Roman" w:hAnsi="Times New Roman" w:cs="Arial"/>
          <w:sz w:val="24"/>
          <w:szCs w:val="24"/>
        </w:rPr>
        <w:t>Trình tự thử nghiệm (hoặc kiểm tra) C1:</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Độ bền cơ và độ bền điện (Mechanical and Electrical endurance).</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Tính năng ở dòng điện ngắn mạch giảm thấp (Performance at reduced short-circuit currents).</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Kiểm tra áp tô mát sau thử nghiệm ngắn mạch (Verification of the circuit-breaker after short-circuit tests).</w:t>
      </w:r>
    </w:p>
    <w:p w:rsidR="00B5554F" w:rsidRPr="00B5554F" w:rsidRDefault="006A43FB"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Pr>
          <w:rFonts w:ascii="Times New Roman" w:eastAsia="Times New Roman" w:hAnsi="Times New Roman" w:cs="Arial"/>
          <w:sz w:val="24"/>
          <w:szCs w:val="24"/>
        </w:rPr>
        <w:t xml:space="preserve">+ </w:t>
      </w:r>
      <w:r w:rsidR="00B5554F" w:rsidRPr="00B5554F">
        <w:rPr>
          <w:rFonts w:ascii="Times New Roman" w:eastAsia="Times New Roman" w:hAnsi="Times New Roman" w:cs="Arial"/>
          <w:sz w:val="24"/>
          <w:szCs w:val="24"/>
        </w:rPr>
        <w:t>Trình tự thử nghiệm (hoặc kiểm tra) D0:</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Đặc tính cắt (Tripping characteristic).</w:t>
      </w:r>
    </w:p>
    <w:p w:rsidR="00B5554F" w:rsidRPr="00B5554F" w:rsidRDefault="006A43FB"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Pr>
          <w:rFonts w:ascii="Times New Roman" w:eastAsia="Times New Roman" w:hAnsi="Times New Roman" w:cs="Arial"/>
          <w:sz w:val="24"/>
          <w:szCs w:val="24"/>
        </w:rPr>
        <w:t xml:space="preserve">+ </w:t>
      </w:r>
      <w:r w:rsidR="00B5554F" w:rsidRPr="00B5554F">
        <w:rPr>
          <w:rFonts w:ascii="Times New Roman" w:eastAsia="Times New Roman" w:hAnsi="Times New Roman" w:cs="Arial"/>
          <w:sz w:val="24"/>
          <w:szCs w:val="24"/>
        </w:rPr>
        <w:t>Trình tự thử nghiệm (hoặc kiểm tra) D1:</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Khả năng chịu sốc cơ học và va đập (Resistance to mechanical shock and impact).</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Đặc tính ngắn mạch ở 1.500 A (Short-circuit performance at 1 500 A).</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Kiểm tra áp tô mát sau thử nghiệm ngắn mạch (Verification of circuit-breaker after short-circuit tests).</w:t>
      </w:r>
    </w:p>
    <w:p w:rsidR="00B5554F" w:rsidRPr="00B5554F" w:rsidRDefault="006A43FB"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Pr>
          <w:rFonts w:ascii="Times New Roman" w:eastAsia="Times New Roman" w:hAnsi="Times New Roman" w:cs="Arial"/>
          <w:sz w:val="24"/>
          <w:szCs w:val="24"/>
        </w:rPr>
        <w:t xml:space="preserve">+ </w:t>
      </w:r>
      <w:r w:rsidR="00B5554F" w:rsidRPr="00B5554F">
        <w:rPr>
          <w:rFonts w:ascii="Times New Roman" w:eastAsia="Times New Roman" w:hAnsi="Times New Roman" w:cs="Arial"/>
          <w:sz w:val="24"/>
          <w:szCs w:val="24"/>
        </w:rPr>
        <w:t>Trình tự thử nghiệm (hoặc kiểm tra) E1:</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Khả năng ngắn mạch làm việc (Ics) (Service short-circuit capacity (Ics)).</w:t>
      </w:r>
    </w:p>
    <w:p w:rsidR="006A43FB"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Kiểm tra áp tô mát sau thử nghiệm ngắn mạch (Verification of circuit-brea</w:t>
      </w:r>
      <w:r w:rsidR="006A43FB">
        <w:rPr>
          <w:rFonts w:ascii="Times New Roman" w:eastAsia="Times New Roman" w:hAnsi="Times New Roman" w:cs="Arial"/>
          <w:sz w:val="24"/>
          <w:szCs w:val="24"/>
        </w:rPr>
        <w:t>ker after short-circuit tests).</w:t>
      </w:r>
    </w:p>
    <w:p w:rsidR="00B5554F" w:rsidRPr="00B5554F" w:rsidRDefault="006A43FB"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Pr>
          <w:rFonts w:ascii="Times New Roman" w:eastAsia="Times New Roman" w:hAnsi="Times New Roman" w:cs="Arial"/>
          <w:sz w:val="24"/>
          <w:szCs w:val="24"/>
        </w:rPr>
        <w:t xml:space="preserve">+ </w:t>
      </w:r>
      <w:r w:rsidR="00B5554F" w:rsidRPr="00B5554F">
        <w:rPr>
          <w:rFonts w:ascii="Times New Roman" w:eastAsia="Times New Roman" w:hAnsi="Times New Roman" w:cs="Arial"/>
          <w:sz w:val="24"/>
          <w:szCs w:val="24"/>
        </w:rPr>
        <w:t>Trình tự thử nghiệm (hoặc kiểm tra) E2– Áp dụng đối với MCB có Icn &gt; Ics:</w:t>
      </w:r>
    </w:p>
    <w:p w:rsid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Tính năng ở khả năng ngắn mạch tới hạn (Icn) (Performance at rated short-circuit capacity (Icn)).</w:t>
      </w:r>
    </w:p>
    <w:p w:rsid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B5554F">
        <w:rPr>
          <w:rFonts w:ascii="Times New Roman" w:eastAsia="Times New Roman" w:hAnsi="Times New Roman" w:cs="Arial"/>
          <w:sz w:val="24"/>
          <w:szCs w:val="24"/>
        </w:rPr>
        <w:t>+</w:t>
      </w:r>
      <w:r w:rsidRPr="00B5554F">
        <w:rPr>
          <w:rFonts w:ascii="Times New Roman" w:eastAsia="Times New Roman" w:hAnsi="Times New Roman" w:cs="Arial"/>
          <w:sz w:val="24"/>
          <w:szCs w:val="24"/>
        </w:rPr>
        <w:tab/>
        <w:t>Kiểm tra áp tô mát sau thử nghiệm ngắn mạch (Verification of circuit-breaker after short-circuit tests).</w:t>
      </w:r>
    </w:p>
    <w:p w:rsidR="00B5554F" w:rsidRPr="00B5554F" w:rsidRDefault="00B5554F" w:rsidP="00B5554F">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sidRPr="00B5554F">
        <w:rPr>
          <w:rFonts w:ascii="Times New Roman" w:eastAsia="Times New Roman" w:hAnsi="Times New Roman" w:cs="Arial"/>
          <w:b/>
          <w:sz w:val="24"/>
          <w:szCs w:val="24"/>
        </w:rPr>
        <w:t>Điều 5. Bảng yêu cầu đặc tính kỹ thuật MCB</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628"/>
        <w:gridCol w:w="2340"/>
        <w:gridCol w:w="848"/>
        <w:gridCol w:w="2967"/>
        <w:gridCol w:w="2965"/>
      </w:tblGrid>
      <w:tr w:rsidR="00B5554F" w:rsidRPr="00B5554F" w:rsidTr="00B5554F">
        <w:trPr>
          <w:trHeight w:val="501"/>
          <w:tblHeader/>
        </w:trPr>
        <w:tc>
          <w:tcPr>
            <w:tcW w:w="322" w:type="pct"/>
            <w:vAlign w:val="center"/>
          </w:tcPr>
          <w:p w:rsidR="00B5554F" w:rsidRPr="00B5554F" w:rsidRDefault="00B5554F" w:rsidP="00B5554F">
            <w:pPr>
              <w:spacing w:before="120" w:after="120" w:line="240" w:lineRule="auto"/>
              <w:jc w:val="center"/>
              <w:rPr>
                <w:rFonts w:ascii="Times New Roman" w:eastAsia="Arial" w:hAnsi="Times New Roman" w:cs="Times New Roman"/>
                <w:b/>
                <w:bCs/>
                <w:sz w:val="24"/>
                <w:szCs w:val="24"/>
              </w:rPr>
            </w:pPr>
            <w:r w:rsidRPr="00B5554F">
              <w:rPr>
                <w:rFonts w:ascii="Times New Roman" w:eastAsia="Arial" w:hAnsi="Times New Roman" w:cs="Times New Roman"/>
                <w:b/>
                <w:bCs/>
                <w:sz w:val="24"/>
                <w:szCs w:val="24"/>
              </w:rPr>
              <w:lastRenderedPageBreak/>
              <w:t>TT</w:t>
            </w:r>
          </w:p>
        </w:tc>
        <w:tc>
          <w:tcPr>
            <w:tcW w:w="1200" w:type="pct"/>
            <w:vAlign w:val="center"/>
          </w:tcPr>
          <w:p w:rsidR="00B5554F" w:rsidRPr="00B5554F" w:rsidRDefault="00B5554F" w:rsidP="00B5554F">
            <w:pPr>
              <w:spacing w:before="120" w:after="120" w:line="240" w:lineRule="auto"/>
              <w:ind w:left="36"/>
              <w:jc w:val="center"/>
              <w:rPr>
                <w:rFonts w:ascii="Times New Roman" w:eastAsia="Arial" w:hAnsi="Times New Roman" w:cs="Times New Roman"/>
                <w:b/>
                <w:bCs/>
                <w:sz w:val="24"/>
                <w:szCs w:val="24"/>
                <w:lang w:val="vi-VN"/>
              </w:rPr>
            </w:pPr>
            <w:r w:rsidRPr="00B5554F">
              <w:rPr>
                <w:rFonts w:ascii="Times New Roman" w:eastAsia="Arial" w:hAnsi="Times New Roman" w:cs="Times New Roman"/>
                <w:b/>
                <w:bCs/>
                <w:sz w:val="24"/>
                <w:szCs w:val="24"/>
                <w:lang w:val="vi-VN"/>
              </w:rPr>
              <w:t>H</w:t>
            </w:r>
            <w:r w:rsidRPr="00B5554F">
              <w:rPr>
                <w:rFonts w:ascii="Times New Roman" w:eastAsia="Arial" w:hAnsi="Times New Roman" w:cs="Times New Roman"/>
                <w:b/>
                <w:bCs/>
                <w:sz w:val="24"/>
                <w:szCs w:val="24"/>
              </w:rPr>
              <w:t>ạng mục</w:t>
            </w:r>
          </w:p>
        </w:tc>
        <w:tc>
          <w:tcPr>
            <w:tcW w:w="435" w:type="pct"/>
            <w:vAlign w:val="center"/>
          </w:tcPr>
          <w:p w:rsidR="00B5554F" w:rsidRPr="00B5554F" w:rsidRDefault="00B5554F" w:rsidP="00B5554F">
            <w:pPr>
              <w:spacing w:before="120" w:after="120" w:line="240" w:lineRule="auto"/>
              <w:ind w:left="60"/>
              <w:jc w:val="center"/>
              <w:rPr>
                <w:rFonts w:ascii="Times New Roman" w:eastAsia="Arial" w:hAnsi="Times New Roman" w:cs="Times New Roman"/>
                <w:b/>
                <w:bCs/>
                <w:sz w:val="24"/>
                <w:szCs w:val="24"/>
                <w:lang w:val="vi-VN"/>
              </w:rPr>
            </w:pPr>
            <w:r w:rsidRPr="00B5554F">
              <w:rPr>
                <w:rFonts w:ascii="Times New Roman" w:eastAsia="Arial" w:hAnsi="Times New Roman" w:cs="Times New Roman"/>
                <w:b/>
                <w:bCs/>
                <w:sz w:val="24"/>
                <w:szCs w:val="24"/>
                <w:lang w:val="vi-VN"/>
              </w:rPr>
              <w:t xml:space="preserve">Đơn vị </w:t>
            </w:r>
          </w:p>
        </w:tc>
        <w:tc>
          <w:tcPr>
            <w:tcW w:w="1522" w:type="pct"/>
            <w:vAlign w:val="center"/>
          </w:tcPr>
          <w:p w:rsidR="00B5554F" w:rsidRPr="00B5554F" w:rsidRDefault="00B5554F" w:rsidP="00B5554F">
            <w:pPr>
              <w:spacing w:before="120" w:after="120" w:line="240" w:lineRule="auto"/>
              <w:ind w:left="60" w:right="97"/>
              <w:jc w:val="center"/>
              <w:rPr>
                <w:rFonts w:ascii="Times New Roman" w:eastAsia="Arial" w:hAnsi="Times New Roman" w:cs="Times New Roman"/>
                <w:b/>
                <w:bCs/>
                <w:sz w:val="24"/>
                <w:szCs w:val="24"/>
              </w:rPr>
            </w:pPr>
            <w:r w:rsidRPr="00B5554F">
              <w:rPr>
                <w:rFonts w:ascii="Times New Roman" w:eastAsia="Arial" w:hAnsi="Times New Roman" w:cs="Times New Roman"/>
                <w:b/>
                <w:bCs/>
                <w:sz w:val="24"/>
                <w:szCs w:val="24"/>
              </w:rPr>
              <w:t>Yêu cầu</w:t>
            </w:r>
          </w:p>
        </w:tc>
        <w:tc>
          <w:tcPr>
            <w:tcW w:w="1521" w:type="pct"/>
          </w:tcPr>
          <w:p w:rsidR="00B5554F" w:rsidRPr="00122954" w:rsidRDefault="00B5554F" w:rsidP="00B5554F">
            <w:pPr>
              <w:spacing w:before="120" w:after="120" w:line="240" w:lineRule="auto"/>
              <w:ind w:left="60" w:right="97"/>
              <w:jc w:val="center"/>
              <w:rPr>
                <w:rFonts w:ascii="Times New Roman" w:eastAsia="Arial" w:hAnsi="Times New Roman" w:cs="Times New Roman"/>
                <w:b/>
                <w:bCs/>
                <w:sz w:val="24"/>
                <w:szCs w:val="24"/>
              </w:rPr>
            </w:pPr>
            <w:r w:rsidRPr="00122954">
              <w:rPr>
                <w:rFonts w:ascii="Times New Roman" w:eastAsia="Arial" w:hAnsi="Times New Roman" w:cs="Times New Roman"/>
                <w:b/>
                <w:bCs/>
                <w:sz w:val="24"/>
                <w:szCs w:val="24"/>
              </w:rPr>
              <w:t>Nhà thầu đề xuất và cam kết</w:t>
            </w:r>
          </w:p>
        </w:tc>
      </w:tr>
      <w:tr w:rsidR="00B5554F" w:rsidRPr="00B5554F" w:rsidTr="00B5554F">
        <w:trPr>
          <w:trHeight w:val="501"/>
        </w:trPr>
        <w:tc>
          <w:tcPr>
            <w:tcW w:w="322" w:type="pct"/>
            <w:vAlign w:val="center"/>
          </w:tcPr>
          <w:p w:rsidR="00B5554F" w:rsidRPr="00B5554F" w:rsidRDefault="00B5554F" w:rsidP="00C21F9F">
            <w:pPr>
              <w:numPr>
                <w:ilvl w:val="0"/>
                <w:numId w:val="128"/>
              </w:numPr>
              <w:spacing w:before="120" w:after="120" w:line="240" w:lineRule="auto"/>
              <w:jc w:val="center"/>
              <w:rPr>
                <w:rFonts w:ascii="Times New Roman" w:eastAsia="Arial" w:hAnsi="Times New Roman" w:cs="Times New Roman"/>
                <w:sz w:val="24"/>
                <w:szCs w:val="24"/>
                <w:lang w:val="vi-VN"/>
              </w:rPr>
            </w:pPr>
          </w:p>
        </w:tc>
        <w:tc>
          <w:tcPr>
            <w:tcW w:w="1200" w:type="pct"/>
            <w:vAlign w:val="center"/>
          </w:tcPr>
          <w:p w:rsidR="00B5554F" w:rsidRPr="00B5554F" w:rsidRDefault="00B5554F" w:rsidP="00B5554F">
            <w:pPr>
              <w:spacing w:before="120" w:after="120" w:line="240" w:lineRule="auto"/>
              <w:ind w:left="36"/>
              <w:jc w:val="both"/>
              <w:rPr>
                <w:rFonts w:ascii="Times New Roman" w:eastAsia="Arial" w:hAnsi="Times New Roman" w:cs="Times New Roman"/>
                <w:bCs/>
                <w:sz w:val="24"/>
                <w:szCs w:val="24"/>
                <w:lang w:val="vi-VN"/>
              </w:rPr>
            </w:pPr>
            <w:r w:rsidRPr="00B5554F">
              <w:rPr>
                <w:rFonts w:ascii="Times New Roman" w:eastAsia="Times New Roman" w:hAnsi="Times New Roman" w:cs="Times New Roman"/>
                <w:sz w:val="24"/>
                <w:szCs w:val="24"/>
                <w:lang w:val="vi-VN"/>
              </w:rPr>
              <w:t xml:space="preserve">Nhà </w:t>
            </w:r>
            <w:r w:rsidRPr="00B5554F">
              <w:rPr>
                <w:rFonts w:ascii="Times New Roman" w:eastAsia="Times New Roman" w:hAnsi="Times New Roman" w:cs="Times New Roman"/>
                <w:sz w:val="24"/>
                <w:szCs w:val="24"/>
              </w:rPr>
              <w:t>sản xuất</w:t>
            </w:r>
          </w:p>
        </w:tc>
        <w:tc>
          <w:tcPr>
            <w:tcW w:w="435" w:type="pct"/>
            <w:vAlign w:val="center"/>
          </w:tcPr>
          <w:p w:rsidR="00B5554F" w:rsidRPr="00B5554F" w:rsidRDefault="00B5554F" w:rsidP="00B5554F">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B5554F" w:rsidRPr="00B5554F" w:rsidRDefault="00B5554F" w:rsidP="00B5554F">
            <w:pPr>
              <w:spacing w:before="120" w:after="120" w:line="240" w:lineRule="auto"/>
              <w:ind w:left="60" w:right="97"/>
              <w:jc w:val="center"/>
              <w:rPr>
                <w:rFonts w:ascii="Times New Roman" w:eastAsia="Arial" w:hAnsi="Times New Roman" w:cs="Times New Roman"/>
                <w:bCs/>
                <w:sz w:val="24"/>
                <w:szCs w:val="24"/>
                <w:lang w:val="vi-VN"/>
              </w:rPr>
            </w:pPr>
            <w:r w:rsidRPr="00B5554F">
              <w:rPr>
                <w:rFonts w:ascii="Times New Roman" w:eastAsia="Times New Roman" w:hAnsi="Times New Roman" w:cs="Times New Roman"/>
                <w:sz w:val="24"/>
                <w:szCs w:val="24"/>
                <w:lang w:val="vi-VN"/>
              </w:rPr>
              <w:t>Nêu cụ thể</w:t>
            </w:r>
          </w:p>
        </w:tc>
        <w:tc>
          <w:tcPr>
            <w:tcW w:w="1521" w:type="pct"/>
          </w:tcPr>
          <w:p w:rsidR="00B5554F" w:rsidRPr="00122954" w:rsidRDefault="00B5554F" w:rsidP="00B5554F">
            <w:pPr>
              <w:spacing w:before="120" w:after="120" w:line="240" w:lineRule="auto"/>
              <w:ind w:left="60" w:right="97"/>
              <w:jc w:val="center"/>
              <w:rPr>
                <w:rFonts w:ascii="Times New Roman" w:eastAsia="Times New Roman" w:hAnsi="Times New Roman" w:cs="Times New Roman"/>
                <w:sz w:val="24"/>
                <w:szCs w:val="24"/>
                <w:lang w:val="vi-VN"/>
              </w:rPr>
            </w:pPr>
          </w:p>
        </w:tc>
      </w:tr>
      <w:tr w:rsidR="00B5554F" w:rsidRPr="00B5554F" w:rsidTr="00B5554F">
        <w:trPr>
          <w:trHeight w:val="501"/>
        </w:trPr>
        <w:tc>
          <w:tcPr>
            <w:tcW w:w="322" w:type="pct"/>
            <w:vAlign w:val="center"/>
          </w:tcPr>
          <w:p w:rsidR="00B5554F" w:rsidRPr="00B5554F" w:rsidRDefault="00B5554F"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5554F" w:rsidRPr="00B5554F" w:rsidRDefault="00B5554F" w:rsidP="00B5554F">
            <w:pPr>
              <w:spacing w:before="120" w:after="120" w:line="240" w:lineRule="auto"/>
              <w:ind w:left="36"/>
              <w:jc w:val="both"/>
              <w:rPr>
                <w:rFonts w:ascii="Times New Roman" w:eastAsia="Times New Roman" w:hAnsi="Times New Roman" w:cs="Times New Roman"/>
                <w:sz w:val="24"/>
                <w:szCs w:val="24"/>
                <w:lang w:val="vi-VN"/>
              </w:rPr>
            </w:pPr>
            <w:r w:rsidRPr="00B5554F">
              <w:rPr>
                <w:rFonts w:ascii="Times New Roman" w:eastAsia="Times New Roman" w:hAnsi="Times New Roman" w:cs="Times New Roman"/>
                <w:sz w:val="24"/>
                <w:szCs w:val="24"/>
                <w:lang w:val="vi-VN"/>
              </w:rPr>
              <w:t>Nước sản xuất</w:t>
            </w:r>
          </w:p>
        </w:tc>
        <w:tc>
          <w:tcPr>
            <w:tcW w:w="435" w:type="pct"/>
            <w:vAlign w:val="center"/>
          </w:tcPr>
          <w:p w:rsidR="00B5554F" w:rsidRPr="00B5554F" w:rsidRDefault="00B5554F" w:rsidP="00B5554F">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B5554F" w:rsidRPr="00B5554F" w:rsidRDefault="00B5554F" w:rsidP="00B5554F">
            <w:pPr>
              <w:spacing w:before="120" w:after="120" w:line="240" w:lineRule="auto"/>
              <w:ind w:left="60" w:right="97"/>
              <w:jc w:val="center"/>
              <w:rPr>
                <w:rFonts w:ascii="Times New Roman" w:eastAsia="Times New Roman" w:hAnsi="Times New Roman" w:cs="Times New Roman"/>
                <w:sz w:val="24"/>
                <w:szCs w:val="24"/>
                <w:lang w:val="vi-VN"/>
              </w:rPr>
            </w:pPr>
            <w:r w:rsidRPr="00B5554F">
              <w:rPr>
                <w:rFonts w:ascii="Times New Roman" w:eastAsia="Times New Roman" w:hAnsi="Times New Roman" w:cs="Times New Roman"/>
                <w:sz w:val="24"/>
                <w:szCs w:val="24"/>
                <w:lang w:val="vi-VN"/>
              </w:rPr>
              <w:t>Nêu cụ thể</w:t>
            </w:r>
          </w:p>
        </w:tc>
        <w:tc>
          <w:tcPr>
            <w:tcW w:w="1521" w:type="pct"/>
          </w:tcPr>
          <w:p w:rsidR="00B5554F" w:rsidRPr="00122954" w:rsidRDefault="00B5554F" w:rsidP="00B5554F">
            <w:pPr>
              <w:spacing w:before="120" w:after="120" w:line="240" w:lineRule="auto"/>
              <w:ind w:left="60" w:right="97"/>
              <w:jc w:val="center"/>
              <w:rPr>
                <w:rFonts w:ascii="Times New Roman" w:eastAsia="Times New Roman" w:hAnsi="Times New Roman" w:cs="Times New Roman"/>
                <w:sz w:val="24"/>
                <w:szCs w:val="24"/>
                <w:lang w:val="vi-VN"/>
              </w:rPr>
            </w:pPr>
          </w:p>
        </w:tc>
      </w:tr>
      <w:tr w:rsidR="00B5554F" w:rsidRPr="00B5554F" w:rsidTr="00B5554F">
        <w:trPr>
          <w:trHeight w:val="501"/>
        </w:trPr>
        <w:tc>
          <w:tcPr>
            <w:tcW w:w="322" w:type="pct"/>
            <w:vAlign w:val="center"/>
          </w:tcPr>
          <w:p w:rsidR="00B5554F" w:rsidRPr="00B5554F" w:rsidRDefault="00B5554F"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5554F" w:rsidRPr="00B5554F" w:rsidRDefault="00B5554F" w:rsidP="00B5554F">
            <w:pPr>
              <w:spacing w:before="120" w:after="120" w:line="240" w:lineRule="auto"/>
              <w:ind w:left="36"/>
              <w:jc w:val="both"/>
              <w:rPr>
                <w:rFonts w:ascii="Times New Roman" w:eastAsia="Arial" w:hAnsi="Times New Roman" w:cs="Times New Roman"/>
                <w:bCs/>
                <w:sz w:val="24"/>
                <w:szCs w:val="24"/>
                <w:lang w:val="vi-VN"/>
              </w:rPr>
            </w:pPr>
            <w:r w:rsidRPr="00B5554F">
              <w:rPr>
                <w:rFonts w:ascii="Times New Roman" w:eastAsia="Times New Roman" w:hAnsi="Times New Roman" w:cs="Times New Roman"/>
                <w:sz w:val="24"/>
                <w:szCs w:val="24"/>
                <w:lang w:val="vi-VN"/>
              </w:rPr>
              <w:t>Mã hiệu</w:t>
            </w:r>
          </w:p>
        </w:tc>
        <w:tc>
          <w:tcPr>
            <w:tcW w:w="435" w:type="pct"/>
            <w:vAlign w:val="center"/>
          </w:tcPr>
          <w:p w:rsidR="00B5554F" w:rsidRPr="00B5554F" w:rsidRDefault="00B5554F" w:rsidP="00B5554F">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B5554F" w:rsidRPr="00B5554F" w:rsidRDefault="00B5554F" w:rsidP="00B5554F">
            <w:pPr>
              <w:spacing w:before="120" w:after="120" w:line="240" w:lineRule="auto"/>
              <w:ind w:left="60" w:right="97"/>
              <w:jc w:val="center"/>
              <w:rPr>
                <w:rFonts w:ascii="Times New Roman" w:eastAsia="Arial" w:hAnsi="Times New Roman" w:cs="Times New Roman"/>
                <w:bCs/>
                <w:sz w:val="24"/>
                <w:szCs w:val="24"/>
                <w:lang w:val="vi-VN"/>
              </w:rPr>
            </w:pPr>
            <w:r w:rsidRPr="00B5554F">
              <w:rPr>
                <w:rFonts w:ascii="Times New Roman" w:eastAsia="Times New Roman" w:hAnsi="Times New Roman" w:cs="Times New Roman"/>
                <w:sz w:val="24"/>
                <w:szCs w:val="24"/>
                <w:lang w:val="vi-VN"/>
              </w:rPr>
              <w:t>Nêu cụ thể</w:t>
            </w:r>
          </w:p>
        </w:tc>
        <w:tc>
          <w:tcPr>
            <w:tcW w:w="1521" w:type="pct"/>
          </w:tcPr>
          <w:p w:rsidR="00B5554F" w:rsidRPr="00122954" w:rsidRDefault="00B5554F" w:rsidP="00B5554F">
            <w:pPr>
              <w:spacing w:before="120" w:after="120" w:line="240" w:lineRule="auto"/>
              <w:ind w:left="60" w:right="97"/>
              <w:jc w:val="center"/>
              <w:rPr>
                <w:rFonts w:ascii="Times New Roman" w:eastAsia="Times New Roman" w:hAnsi="Times New Roman" w:cs="Times New Roman"/>
                <w:sz w:val="24"/>
                <w:szCs w:val="24"/>
                <w:lang w:val="vi-VN"/>
              </w:rPr>
            </w:pPr>
          </w:p>
        </w:tc>
      </w:tr>
      <w:tr w:rsidR="00B5554F" w:rsidRPr="00B5554F" w:rsidTr="00B5554F">
        <w:trPr>
          <w:trHeight w:val="501"/>
        </w:trPr>
        <w:tc>
          <w:tcPr>
            <w:tcW w:w="322" w:type="pct"/>
            <w:vAlign w:val="center"/>
          </w:tcPr>
          <w:p w:rsidR="00B5554F" w:rsidRPr="00B5554F" w:rsidRDefault="00B5554F"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5554F" w:rsidRPr="00B5554F" w:rsidRDefault="00B5554F" w:rsidP="00B5554F">
            <w:pPr>
              <w:spacing w:before="120" w:after="120" w:line="240" w:lineRule="auto"/>
              <w:ind w:left="36"/>
              <w:jc w:val="both"/>
              <w:rPr>
                <w:rFonts w:ascii="Times New Roman" w:eastAsia="Arial" w:hAnsi="Times New Roman" w:cs="Times New Roman"/>
                <w:bCs/>
                <w:sz w:val="24"/>
                <w:szCs w:val="24"/>
                <w:lang w:val="vi-VN"/>
              </w:rPr>
            </w:pPr>
            <w:r w:rsidRPr="00B5554F">
              <w:rPr>
                <w:rFonts w:ascii="Times New Roman" w:eastAsia="Times New Roman" w:hAnsi="Times New Roman" w:cs="Times New Roman"/>
                <w:sz w:val="24"/>
                <w:szCs w:val="24"/>
                <w:lang w:val="vi-VN"/>
              </w:rPr>
              <w:t>Tiêu chuẩn áp dụng</w:t>
            </w:r>
            <w:r w:rsidRPr="00B5554F">
              <w:rPr>
                <w:rFonts w:ascii="Times New Roman" w:eastAsia="Times New Roman" w:hAnsi="Times New Roman" w:cs="Times New Roman"/>
                <w:sz w:val="24"/>
                <w:szCs w:val="24"/>
              </w:rPr>
              <w:t xml:space="preserve"> </w:t>
            </w:r>
          </w:p>
        </w:tc>
        <w:tc>
          <w:tcPr>
            <w:tcW w:w="435" w:type="pct"/>
            <w:vAlign w:val="center"/>
          </w:tcPr>
          <w:p w:rsidR="00B5554F" w:rsidRPr="00B5554F" w:rsidRDefault="00B5554F" w:rsidP="00B5554F">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B5554F" w:rsidRPr="00B5554F" w:rsidRDefault="00B5554F" w:rsidP="00B5554F">
            <w:pPr>
              <w:spacing w:before="120" w:after="120" w:line="240" w:lineRule="auto"/>
              <w:ind w:left="60" w:right="97"/>
              <w:jc w:val="both"/>
              <w:rPr>
                <w:rFonts w:ascii="Times New Roman" w:eastAsia="Arial" w:hAnsi="Times New Roman" w:cs="Times New Roman"/>
                <w:bCs/>
                <w:sz w:val="24"/>
                <w:szCs w:val="24"/>
                <w:lang w:val="vi-VN"/>
              </w:rPr>
            </w:pPr>
            <w:r w:rsidRPr="00B5554F">
              <w:rPr>
                <w:rFonts w:ascii="Times New Roman" w:eastAsia="Arial" w:hAnsi="Times New Roman" w:cs="Times New Roman"/>
                <w:sz w:val="24"/>
                <w:szCs w:val="24"/>
                <w:lang w:val="vi-VN"/>
              </w:rPr>
              <w:t xml:space="preserve">IEC </w:t>
            </w:r>
            <w:r w:rsidRPr="00B5554F">
              <w:rPr>
                <w:rFonts w:ascii="Times New Roman" w:eastAsia="Arial" w:hAnsi="Times New Roman" w:cs="Times New Roman"/>
                <w:sz w:val="24"/>
                <w:szCs w:val="24"/>
              </w:rPr>
              <w:t>60898</w:t>
            </w:r>
            <w:r w:rsidRPr="00B5554F">
              <w:rPr>
                <w:rFonts w:ascii="Times New Roman" w:eastAsia="Arial" w:hAnsi="Times New Roman" w:cs="Times New Roman"/>
                <w:sz w:val="24"/>
                <w:szCs w:val="24"/>
                <w:lang w:val="vi-VN"/>
              </w:rPr>
              <w:t xml:space="preserve"> hoặc tiêu chuẩn tương đương</w:t>
            </w:r>
          </w:p>
        </w:tc>
        <w:tc>
          <w:tcPr>
            <w:tcW w:w="1521" w:type="pct"/>
          </w:tcPr>
          <w:p w:rsidR="00B5554F" w:rsidRPr="00122954" w:rsidRDefault="00B5554F" w:rsidP="00B5554F">
            <w:pPr>
              <w:spacing w:before="120" w:after="120" w:line="240" w:lineRule="auto"/>
              <w:ind w:left="60" w:right="97"/>
              <w:jc w:val="both"/>
              <w:rPr>
                <w:rFonts w:ascii="Times New Roman" w:eastAsia="Arial" w:hAnsi="Times New Roman" w:cs="Times New Roman"/>
                <w:sz w:val="24"/>
                <w:szCs w:val="24"/>
                <w:lang w:val="vi-VN"/>
              </w:rPr>
            </w:pPr>
          </w:p>
        </w:tc>
      </w:tr>
      <w:tr w:rsidR="00B5554F" w:rsidRPr="00B5554F" w:rsidTr="00B5554F">
        <w:trPr>
          <w:trHeight w:val="501"/>
        </w:trPr>
        <w:tc>
          <w:tcPr>
            <w:tcW w:w="322" w:type="pct"/>
            <w:vAlign w:val="center"/>
          </w:tcPr>
          <w:p w:rsidR="00B5554F" w:rsidRPr="00B5554F" w:rsidRDefault="00B5554F"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5554F" w:rsidRPr="00B5554F" w:rsidRDefault="00B5554F" w:rsidP="00B5554F">
            <w:pPr>
              <w:spacing w:before="120" w:after="120" w:line="240" w:lineRule="auto"/>
              <w:ind w:left="36"/>
              <w:jc w:val="both"/>
              <w:rPr>
                <w:rFonts w:ascii="Times New Roman" w:eastAsia="Arial" w:hAnsi="Times New Roman" w:cs="Times New Roman"/>
                <w:bCs/>
                <w:sz w:val="24"/>
                <w:szCs w:val="24"/>
                <w:lang w:val="vi-VN"/>
              </w:rPr>
            </w:pPr>
            <w:r w:rsidRPr="00B5554F">
              <w:rPr>
                <w:rFonts w:ascii="Times New Roman" w:eastAsia="Times New Roman" w:hAnsi="Times New Roman" w:cs="Times New Roman"/>
                <w:sz w:val="24"/>
                <w:szCs w:val="24"/>
                <w:lang w:val="vi-VN"/>
              </w:rPr>
              <w:t>Chủng loại</w:t>
            </w:r>
          </w:p>
        </w:tc>
        <w:tc>
          <w:tcPr>
            <w:tcW w:w="435" w:type="pct"/>
            <w:vAlign w:val="center"/>
          </w:tcPr>
          <w:p w:rsidR="00B5554F" w:rsidRPr="00B5554F" w:rsidRDefault="00B5554F" w:rsidP="00B5554F">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B5554F" w:rsidRPr="00B5554F" w:rsidRDefault="00B5554F" w:rsidP="00B5554F">
            <w:pPr>
              <w:spacing w:before="120" w:after="120" w:line="240" w:lineRule="auto"/>
              <w:ind w:left="60" w:right="97"/>
              <w:jc w:val="both"/>
              <w:rPr>
                <w:rFonts w:ascii="Times New Roman" w:eastAsia="Arial" w:hAnsi="Times New Roman" w:cs="Times New Roman"/>
                <w:sz w:val="24"/>
                <w:szCs w:val="24"/>
                <w:lang w:val="vi-VN"/>
              </w:rPr>
            </w:pPr>
            <w:r w:rsidRPr="00B5554F">
              <w:rPr>
                <w:rFonts w:ascii="Times New Roman" w:eastAsia="Arial" w:hAnsi="Times New Roman" w:cs="Times New Roman"/>
                <w:sz w:val="24"/>
                <w:szCs w:val="24"/>
                <w:lang w:val="vi-VN"/>
              </w:rPr>
              <w:t>Thi</w:t>
            </w:r>
            <w:r w:rsidRPr="00B5554F">
              <w:rPr>
                <w:rFonts w:ascii="Times New Roman" w:eastAsia="Arial" w:hAnsi="Times New Roman" w:cs="Times New Roman"/>
                <w:sz w:val="24"/>
                <w:szCs w:val="24"/>
              </w:rPr>
              <w:t xml:space="preserve">ết bị dùng để bảo vệ quá tải và ngắn mạch theo nguyên lý bảo vệ nhiệt và từ, </w:t>
            </w:r>
            <w:r w:rsidRPr="00B5554F">
              <w:rPr>
                <w:rFonts w:ascii="Times New Roman" w:eastAsia="Times New Roman" w:hAnsi="Times New Roman" w:cs="Times New Roman"/>
                <w:sz w:val="24"/>
                <w:szCs w:val="24"/>
              </w:rPr>
              <w:t>kiểu lắp đặt cố định (fixed type), đấu nối phía trước</w:t>
            </w:r>
          </w:p>
        </w:tc>
        <w:tc>
          <w:tcPr>
            <w:tcW w:w="1521" w:type="pct"/>
          </w:tcPr>
          <w:p w:rsidR="00B5554F" w:rsidRPr="00122954" w:rsidRDefault="00B5554F" w:rsidP="00B5554F">
            <w:pPr>
              <w:spacing w:before="120" w:after="120" w:line="240" w:lineRule="auto"/>
              <w:ind w:left="60" w:right="97"/>
              <w:jc w:val="both"/>
              <w:rPr>
                <w:rFonts w:ascii="Times New Roman" w:eastAsia="Arial" w:hAnsi="Times New Roman" w:cs="Times New Roman"/>
                <w:sz w:val="24"/>
                <w:szCs w:val="24"/>
                <w:lang w:val="vi-VN"/>
              </w:rPr>
            </w:pPr>
          </w:p>
        </w:tc>
      </w:tr>
      <w:tr w:rsidR="00B5554F" w:rsidRPr="00B5554F" w:rsidTr="00B5554F">
        <w:trPr>
          <w:trHeight w:val="501"/>
        </w:trPr>
        <w:tc>
          <w:tcPr>
            <w:tcW w:w="322" w:type="pct"/>
            <w:vAlign w:val="center"/>
          </w:tcPr>
          <w:p w:rsidR="00B5554F" w:rsidRPr="00B5554F" w:rsidRDefault="00B5554F"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5554F" w:rsidRPr="00B5554F" w:rsidRDefault="00B5554F" w:rsidP="00B5554F">
            <w:pPr>
              <w:spacing w:before="120" w:after="120" w:line="240" w:lineRule="auto"/>
              <w:ind w:left="36"/>
              <w:jc w:val="both"/>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Số cực</w:t>
            </w:r>
          </w:p>
        </w:tc>
        <w:tc>
          <w:tcPr>
            <w:tcW w:w="435" w:type="pct"/>
            <w:vAlign w:val="center"/>
          </w:tcPr>
          <w:p w:rsidR="00B5554F" w:rsidRPr="00B5554F" w:rsidRDefault="00B5554F" w:rsidP="00B5554F">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B5554F" w:rsidRPr="00B5554F" w:rsidRDefault="00B5554F" w:rsidP="00B5554F">
            <w:pPr>
              <w:spacing w:before="120" w:after="120" w:line="259" w:lineRule="auto"/>
              <w:ind w:left="60" w:right="97"/>
              <w:jc w:val="both"/>
              <w:rPr>
                <w:rFonts w:ascii="Times New Roman" w:eastAsia="Arial" w:hAnsi="Times New Roman" w:cs="Times New Roman"/>
                <w:sz w:val="24"/>
                <w:szCs w:val="24"/>
              </w:rPr>
            </w:pPr>
            <w:r w:rsidRPr="00B5554F">
              <w:rPr>
                <w:rFonts w:ascii="Times New Roman" w:eastAsia="Arial" w:hAnsi="Times New Roman" w:cs="Times New Roman"/>
                <w:sz w:val="24"/>
                <w:szCs w:val="24"/>
              </w:rPr>
              <w:t>01 cực, 02 cực, 03 cực hoặc 04 cực phù hợp với nhu cầu sử dụng thực tế của Đơn vị.</w:t>
            </w:r>
          </w:p>
        </w:tc>
        <w:tc>
          <w:tcPr>
            <w:tcW w:w="1521" w:type="pct"/>
          </w:tcPr>
          <w:p w:rsidR="00B5554F" w:rsidRPr="00122954" w:rsidRDefault="00B5554F" w:rsidP="00B5554F">
            <w:pPr>
              <w:spacing w:before="120" w:after="120" w:line="259" w:lineRule="auto"/>
              <w:ind w:left="60" w:right="97"/>
              <w:jc w:val="both"/>
              <w:rPr>
                <w:rFonts w:ascii="Times New Roman" w:eastAsia="Arial" w:hAnsi="Times New Roman" w:cs="Times New Roman"/>
                <w:sz w:val="24"/>
                <w:szCs w:val="24"/>
              </w:rPr>
            </w:pPr>
          </w:p>
        </w:tc>
      </w:tr>
      <w:tr w:rsidR="00B5554F" w:rsidRPr="00B5554F" w:rsidTr="00B5554F">
        <w:trPr>
          <w:trHeight w:val="501"/>
        </w:trPr>
        <w:tc>
          <w:tcPr>
            <w:tcW w:w="322" w:type="pct"/>
            <w:vAlign w:val="center"/>
          </w:tcPr>
          <w:p w:rsidR="00B5554F" w:rsidRPr="00B5554F" w:rsidRDefault="00B5554F"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5554F" w:rsidRPr="00B5554F" w:rsidRDefault="00B5554F" w:rsidP="00B5554F">
            <w:pPr>
              <w:spacing w:before="120" w:after="120" w:line="240" w:lineRule="auto"/>
              <w:ind w:left="36"/>
              <w:jc w:val="both"/>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Thao tác đóng cắt</w:t>
            </w:r>
          </w:p>
        </w:tc>
        <w:tc>
          <w:tcPr>
            <w:tcW w:w="435" w:type="pct"/>
            <w:vAlign w:val="center"/>
          </w:tcPr>
          <w:p w:rsidR="00B5554F" w:rsidRPr="00B5554F" w:rsidRDefault="00B5554F" w:rsidP="00B5554F">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B5554F" w:rsidRPr="00B5554F" w:rsidRDefault="00B5554F" w:rsidP="00B5554F">
            <w:pPr>
              <w:spacing w:before="120" w:after="120" w:line="259" w:lineRule="auto"/>
              <w:ind w:left="60" w:right="97"/>
              <w:rPr>
                <w:rFonts w:ascii="Times New Roman" w:eastAsia="Arial" w:hAnsi="Times New Roman" w:cs="Times New Roman"/>
                <w:sz w:val="24"/>
                <w:szCs w:val="24"/>
                <w:lang w:val="vi-VN"/>
              </w:rPr>
            </w:pPr>
            <w:r w:rsidRPr="00B5554F">
              <w:rPr>
                <w:rFonts w:ascii="Times New Roman" w:eastAsia="Arial" w:hAnsi="Times New Roman" w:cs="Times New Roman"/>
                <w:sz w:val="24"/>
                <w:szCs w:val="24"/>
              </w:rPr>
              <w:t>Việc</w:t>
            </w:r>
            <w:r w:rsidRPr="00B5554F">
              <w:rPr>
                <w:rFonts w:ascii="Times New Roman" w:eastAsia="Arial" w:hAnsi="Times New Roman" w:cs="Times New Roman"/>
                <w:sz w:val="24"/>
                <w:szCs w:val="24"/>
                <w:lang w:val="vi-VN"/>
              </w:rPr>
              <w:t xml:space="preserve"> đóng cắt phải được thực hiện đồng thời trên các cực (đối với MCB </w:t>
            </w:r>
            <w:r w:rsidRPr="00B5554F">
              <w:rPr>
                <w:rFonts w:ascii="Times New Roman" w:eastAsia="Arial" w:hAnsi="Times New Roman" w:cs="Times New Roman"/>
                <w:sz w:val="24"/>
                <w:szCs w:val="24"/>
              </w:rPr>
              <w:t>có 02 cực trở lên</w:t>
            </w:r>
            <w:r w:rsidRPr="00B5554F">
              <w:rPr>
                <w:rFonts w:ascii="Times New Roman" w:eastAsia="Arial" w:hAnsi="Times New Roman" w:cs="Times New Roman"/>
                <w:sz w:val="24"/>
                <w:szCs w:val="24"/>
                <w:lang w:val="vi-VN"/>
              </w:rPr>
              <w:t>)</w:t>
            </w:r>
          </w:p>
        </w:tc>
        <w:tc>
          <w:tcPr>
            <w:tcW w:w="1521" w:type="pct"/>
          </w:tcPr>
          <w:p w:rsidR="00B5554F" w:rsidRPr="00122954" w:rsidRDefault="00B5554F" w:rsidP="00B5554F">
            <w:pPr>
              <w:spacing w:before="120" w:after="120" w:line="259" w:lineRule="auto"/>
              <w:ind w:left="60" w:right="97"/>
              <w:rPr>
                <w:rFonts w:ascii="Times New Roman" w:eastAsia="Arial" w:hAnsi="Times New Roman" w:cs="Times New Roman"/>
                <w:sz w:val="24"/>
                <w:szCs w:val="24"/>
              </w:rPr>
            </w:pPr>
          </w:p>
        </w:tc>
      </w:tr>
      <w:tr w:rsidR="00B5554F" w:rsidRPr="00B5554F" w:rsidTr="00B5554F">
        <w:trPr>
          <w:trHeight w:val="501"/>
        </w:trPr>
        <w:tc>
          <w:tcPr>
            <w:tcW w:w="322" w:type="pct"/>
            <w:vAlign w:val="center"/>
          </w:tcPr>
          <w:p w:rsidR="00B5554F" w:rsidRPr="00B5554F" w:rsidRDefault="00B5554F"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5554F" w:rsidRPr="00B5554F" w:rsidRDefault="00B5554F" w:rsidP="00B5554F">
            <w:pPr>
              <w:spacing w:before="120" w:after="120" w:line="240" w:lineRule="auto"/>
              <w:ind w:left="36"/>
              <w:jc w:val="both"/>
              <w:rPr>
                <w:rFonts w:ascii="Times New Roman" w:eastAsia="Arial" w:hAnsi="Times New Roman" w:cs="Times New Roman"/>
                <w:bCs/>
                <w:sz w:val="24"/>
                <w:szCs w:val="24"/>
              </w:rPr>
            </w:pPr>
            <w:r w:rsidRPr="00B5554F">
              <w:rPr>
                <w:rFonts w:ascii="Times New Roman" w:eastAsia="Arial" w:hAnsi="Times New Roman" w:cs="Times New Roman"/>
                <w:bCs/>
                <w:sz w:val="24"/>
                <w:szCs w:val="24"/>
                <w:lang w:val="vi-VN"/>
              </w:rPr>
              <w:t xml:space="preserve">Điện áp định mức </w:t>
            </w:r>
            <w:r w:rsidRPr="00B5554F">
              <w:rPr>
                <w:rFonts w:ascii="Times New Roman" w:eastAsia="Arial" w:hAnsi="Times New Roman" w:cs="Times New Roman"/>
                <w:bCs/>
                <w:sz w:val="24"/>
                <w:szCs w:val="24"/>
              </w:rPr>
              <w:t>của thiết bị (1 pha/3 pha)</w:t>
            </w:r>
          </w:p>
        </w:tc>
        <w:tc>
          <w:tcPr>
            <w:tcW w:w="435" w:type="pct"/>
            <w:vAlign w:val="center"/>
          </w:tcPr>
          <w:p w:rsidR="00B5554F" w:rsidRPr="00B5554F" w:rsidRDefault="00B5554F" w:rsidP="00B5554F">
            <w:pPr>
              <w:spacing w:before="120" w:after="120" w:line="240" w:lineRule="auto"/>
              <w:ind w:left="60"/>
              <w:jc w:val="center"/>
              <w:rPr>
                <w:rFonts w:ascii="Times New Roman" w:eastAsia="Arial" w:hAnsi="Times New Roman" w:cs="Times New Roman"/>
                <w:bCs/>
                <w:sz w:val="24"/>
                <w:szCs w:val="24"/>
                <w:lang w:val="vi-VN"/>
              </w:rPr>
            </w:pPr>
            <w:r w:rsidRPr="00B5554F">
              <w:rPr>
                <w:rFonts w:ascii="Times New Roman" w:eastAsia="Arial" w:hAnsi="Times New Roman" w:cs="Times New Roman"/>
                <w:bCs/>
                <w:sz w:val="24"/>
                <w:szCs w:val="24"/>
              </w:rPr>
              <w:t>VAC</w:t>
            </w:r>
          </w:p>
        </w:tc>
        <w:tc>
          <w:tcPr>
            <w:tcW w:w="1522" w:type="pct"/>
            <w:vAlign w:val="center"/>
          </w:tcPr>
          <w:p w:rsidR="00B5554F" w:rsidRPr="00B5554F" w:rsidRDefault="00B5554F" w:rsidP="00B5554F">
            <w:pPr>
              <w:spacing w:before="120" w:after="120" w:line="240" w:lineRule="auto"/>
              <w:ind w:left="60" w:right="97"/>
              <w:jc w:val="center"/>
              <w:rPr>
                <w:rFonts w:ascii="Times New Roman" w:eastAsia="Arial" w:hAnsi="Times New Roman" w:cs="Times New Roman"/>
                <w:bCs/>
                <w:sz w:val="24"/>
                <w:szCs w:val="24"/>
                <w:lang w:val="vi-VN"/>
              </w:rPr>
            </w:pPr>
            <w:r w:rsidRPr="00B5554F">
              <w:rPr>
                <w:rFonts w:ascii="Times New Roman" w:eastAsia="Arial" w:hAnsi="Times New Roman" w:cs="Times New Roman"/>
                <w:bCs/>
                <w:sz w:val="24"/>
                <w:szCs w:val="24"/>
              </w:rPr>
              <w:t>230/400</w:t>
            </w:r>
          </w:p>
        </w:tc>
        <w:tc>
          <w:tcPr>
            <w:tcW w:w="1521" w:type="pct"/>
          </w:tcPr>
          <w:p w:rsidR="00B5554F" w:rsidRPr="00122954" w:rsidRDefault="00B5554F" w:rsidP="00B5554F">
            <w:pPr>
              <w:spacing w:before="120" w:after="120" w:line="240" w:lineRule="auto"/>
              <w:ind w:left="60" w:right="97"/>
              <w:jc w:val="center"/>
              <w:rPr>
                <w:rFonts w:ascii="Times New Roman" w:eastAsia="Arial" w:hAnsi="Times New Roman" w:cs="Times New Roman"/>
                <w:bCs/>
                <w:sz w:val="24"/>
                <w:szCs w:val="24"/>
              </w:rPr>
            </w:pPr>
          </w:p>
        </w:tc>
      </w:tr>
      <w:tr w:rsidR="00B5554F" w:rsidRPr="00B5554F" w:rsidTr="00B5554F">
        <w:trPr>
          <w:trHeight w:val="501"/>
        </w:trPr>
        <w:tc>
          <w:tcPr>
            <w:tcW w:w="322" w:type="pct"/>
            <w:vAlign w:val="center"/>
          </w:tcPr>
          <w:p w:rsidR="00B5554F" w:rsidRPr="00B5554F" w:rsidRDefault="00B5554F"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5554F" w:rsidRPr="00B5554F" w:rsidRDefault="00B5554F" w:rsidP="00B5554F">
            <w:pPr>
              <w:spacing w:before="120" w:after="120" w:line="240" w:lineRule="auto"/>
              <w:ind w:left="36"/>
              <w:jc w:val="both"/>
              <w:rPr>
                <w:rFonts w:ascii="Times New Roman" w:eastAsia="Arial" w:hAnsi="Times New Roman" w:cs="Times New Roman"/>
                <w:bCs/>
                <w:sz w:val="24"/>
                <w:szCs w:val="24"/>
              </w:rPr>
            </w:pPr>
            <w:r w:rsidRPr="00B5554F">
              <w:rPr>
                <w:rFonts w:ascii="Times New Roman" w:eastAsia="Arial" w:hAnsi="Times New Roman" w:cs="Times New Roman"/>
                <w:bCs/>
                <w:sz w:val="24"/>
                <w:szCs w:val="24"/>
                <w:lang w:val="vi-VN"/>
              </w:rPr>
              <w:t>Tần số</w:t>
            </w:r>
            <w:r w:rsidRPr="00B5554F">
              <w:rPr>
                <w:rFonts w:ascii="Times New Roman" w:eastAsia="Arial" w:hAnsi="Times New Roman" w:cs="Times New Roman"/>
                <w:bCs/>
                <w:sz w:val="24"/>
                <w:szCs w:val="24"/>
              </w:rPr>
              <w:t xml:space="preserve"> định mức</w:t>
            </w:r>
          </w:p>
        </w:tc>
        <w:tc>
          <w:tcPr>
            <w:tcW w:w="435" w:type="pct"/>
            <w:vAlign w:val="center"/>
          </w:tcPr>
          <w:p w:rsidR="00B5554F" w:rsidRPr="00B5554F" w:rsidRDefault="00B5554F" w:rsidP="00B5554F">
            <w:pPr>
              <w:spacing w:before="120" w:after="120" w:line="240" w:lineRule="auto"/>
              <w:ind w:left="60"/>
              <w:jc w:val="center"/>
              <w:rPr>
                <w:rFonts w:ascii="Times New Roman" w:eastAsia="Arial" w:hAnsi="Times New Roman" w:cs="Times New Roman"/>
                <w:bCs/>
                <w:sz w:val="24"/>
                <w:szCs w:val="24"/>
                <w:lang w:val="vi-VN"/>
              </w:rPr>
            </w:pPr>
            <w:r w:rsidRPr="00B5554F">
              <w:rPr>
                <w:rFonts w:ascii="Times New Roman" w:eastAsia="Arial" w:hAnsi="Times New Roman" w:cs="Times New Roman"/>
                <w:sz w:val="24"/>
                <w:szCs w:val="24"/>
                <w:lang w:val="vi-VN"/>
              </w:rPr>
              <w:t>Hz</w:t>
            </w:r>
          </w:p>
        </w:tc>
        <w:tc>
          <w:tcPr>
            <w:tcW w:w="1522" w:type="pct"/>
            <w:vAlign w:val="center"/>
          </w:tcPr>
          <w:p w:rsidR="00B5554F" w:rsidRPr="00B5554F" w:rsidRDefault="00B5554F" w:rsidP="00B5554F">
            <w:pPr>
              <w:spacing w:before="120" w:after="120" w:line="240" w:lineRule="auto"/>
              <w:ind w:left="60" w:right="97"/>
              <w:jc w:val="center"/>
              <w:rPr>
                <w:rFonts w:ascii="Times New Roman" w:eastAsia="Arial" w:hAnsi="Times New Roman" w:cs="Times New Roman"/>
                <w:bCs/>
                <w:sz w:val="24"/>
                <w:szCs w:val="24"/>
              </w:rPr>
            </w:pPr>
            <w:r w:rsidRPr="00B5554F">
              <w:rPr>
                <w:rFonts w:ascii="Times New Roman" w:eastAsia="Arial" w:hAnsi="Times New Roman" w:cs="Times New Roman"/>
                <w:sz w:val="24"/>
                <w:szCs w:val="24"/>
                <w:lang w:val="vi-VN"/>
              </w:rPr>
              <w:t>50</w:t>
            </w:r>
          </w:p>
        </w:tc>
        <w:tc>
          <w:tcPr>
            <w:tcW w:w="1521" w:type="pct"/>
          </w:tcPr>
          <w:p w:rsidR="00B5554F" w:rsidRPr="00122954" w:rsidRDefault="00B5554F" w:rsidP="00B5554F">
            <w:pPr>
              <w:spacing w:before="120" w:after="120" w:line="240" w:lineRule="auto"/>
              <w:ind w:left="60" w:right="97"/>
              <w:jc w:val="center"/>
              <w:rPr>
                <w:rFonts w:ascii="Times New Roman" w:eastAsia="Arial" w:hAnsi="Times New Roman" w:cs="Times New Roman"/>
                <w:sz w:val="24"/>
                <w:szCs w:val="24"/>
                <w:lang w:val="vi-VN"/>
              </w:rPr>
            </w:pPr>
          </w:p>
        </w:tc>
      </w:tr>
      <w:tr w:rsidR="00B5554F" w:rsidRPr="00B5554F" w:rsidTr="00B5554F">
        <w:trPr>
          <w:trHeight w:val="80"/>
        </w:trPr>
        <w:tc>
          <w:tcPr>
            <w:tcW w:w="322" w:type="pct"/>
            <w:vAlign w:val="center"/>
          </w:tcPr>
          <w:p w:rsidR="00B5554F" w:rsidRPr="00B5554F" w:rsidRDefault="00B5554F"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5554F" w:rsidRPr="00B5554F" w:rsidRDefault="00B5554F" w:rsidP="00B5554F">
            <w:pPr>
              <w:spacing w:before="120" w:after="120" w:line="240" w:lineRule="auto"/>
              <w:ind w:left="36"/>
              <w:jc w:val="both"/>
              <w:rPr>
                <w:rFonts w:ascii="Times New Roman" w:eastAsia="Arial" w:hAnsi="Times New Roman" w:cs="Times New Roman"/>
                <w:bCs/>
                <w:sz w:val="24"/>
                <w:szCs w:val="24"/>
                <w:lang w:val="vi-VN"/>
              </w:rPr>
            </w:pPr>
            <w:r w:rsidRPr="00B5554F">
              <w:rPr>
                <w:rFonts w:ascii="Times New Roman" w:eastAsia="Arial" w:hAnsi="Times New Roman" w:cs="Times New Roman"/>
                <w:bCs/>
                <w:sz w:val="24"/>
                <w:szCs w:val="24"/>
              </w:rPr>
              <w:t>Dòng điện làm việc liên tục định mức (In)</w:t>
            </w:r>
          </w:p>
        </w:tc>
        <w:tc>
          <w:tcPr>
            <w:tcW w:w="435" w:type="pct"/>
            <w:vAlign w:val="center"/>
          </w:tcPr>
          <w:p w:rsidR="00B5554F" w:rsidRPr="00B5554F" w:rsidRDefault="00B5554F" w:rsidP="00B5554F">
            <w:pPr>
              <w:spacing w:before="120" w:after="120" w:line="240" w:lineRule="auto"/>
              <w:ind w:left="60"/>
              <w:jc w:val="center"/>
              <w:rPr>
                <w:rFonts w:ascii="Times New Roman" w:eastAsia="Arial" w:hAnsi="Times New Roman" w:cs="Times New Roman"/>
                <w:sz w:val="24"/>
                <w:szCs w:val="24"/>
              </w:rPr>
            </w:pPr>
            <w:r w:rsidRPr="00B5554F">
              <w:rPr>
                <w:rFonts w:ascii="Times New Roman" w:eastAsia="Arial" w:hAnsi="Times New Roman" w:cs="Times New Roman"/>
                <w:sz w:val="24"/>
                <w:szCs w:val="24"/>
              </w:rPr>
              <w:t>A</w:t>
            </w:r>
          </w:p>
        </w:tc>
        <w:tc>
          <w:tcPr>
            <w:tcW w:w="1522" w:type="pct"/>
            <w:vAlign w:val="center"/>
          </w:tcPr>
          <w:p w:rsidR="00B5554F" w:rsidRPr="00B5554F" w:rsidRDefault="00B5554F" w:rsidP="00AD7057">
            <w:pPr>
              <w:spacing w:before="120" w:after="120" w:line="240" w:lineRule="auto"/>
              <w:ind w:left="60" w:right="97"/>
              <w:jc w:val="center"/>
              <w:rPr>
                <w:rFonts w:ascii="Times New Roman" w:eastAsia="Arial" w:hAnsi="Times New Roman" w:cs="Times New Roman"/>
                <w:sz w:val="24"/>
                <w:szCs w:val="24"/>
              </w:rPr>
            </w:pPr>
            <w:r w:rsidRPr="00B5554F">
              <w:rPr>
                <w:rFonts w:ascii="Times New Roman" w:eastAsia="Arial" w:hAnsi="Times New Roman" w:cs="Times New Roman"/>
                <w:sz w:val="24"/>
                <w:szCs w:val="24"/>
              </w:rPr>
              <w:t>63 (60)</w:t>
            </w:r>
          </w:p>
        </w:tc>
        <w:tc>
          <w:tcPr>
            <w:tcW w:w="1521" w:type="pct"/>
          </w:tcPr>
          <w:p w:rsidR="00B5554F" w:rsidRPr="00122954" w:rsidRDefault="00B5554F" w:rsidP="00B5554F">
            <w:pPr>
              <w:spacing w:before="120" w:after="120" w:line="240" w:lineRule="auto"/>
              <w:ind w:left="60" w:right="97"/>
              <w:jc w:val="center"/>
              <w:rPr>
                <w:rFonts w:ascii="Times New Roman" w:eastAsia="Arial" w:hAnsi="Times New Roman" w:cs="Times New Roman"/>
                <w:sz w:val="24"/>
                <w:szCs w:val="24"/>
              </w:rPr>
            </w:pPr>
          </w:p>
        </w:tc>
      </w:tr>
      <w:tr w:rsidR="00B5554F" w:rsidRPr="00B5554F" w:rsidTr="00B5554F">
        <w:tc>
          <w:tcPr>
            <w:tcW w:w="322" w:type="pct"/>
            <w:vAlign w:val="center"/>
          </w:tcPr>
          <w:p w:rsidR="00B5554F" w:rsidRPr="00B5554F" w:rsidRDefault="00B5554F"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5554F" w:rsidRPr="00B5554F" w:rsidRDefault="00B5554F" w:rsidP="00B5554F">
            <w:pPr>
              <w:spacing w:before="120" w:after="120" w:line="240" w:lineRule="auto"/>
              <w:ind w:left="36"/>
              <w:jc w:val="both"/>
              <w:rPr>
                <w:rFonts w:ascii="Times New Roman" w:eastAsia="Times New Roman" w:hAnsi="Times New Roman" w:cs="Times New Roman"/>
                <w:sz w:val="24"/>
                <w:szCs w:val="24"/>
                <w:lang w:val="vi-VN"/>
              </w:rPr>
            </w:pPr>
            <w:r w:rsidRPr="00B5554F">
              <w:rPr>
                <w:rFonts w:ascii="Times New Roman" w:eastAsia="Times New Roman" w:hAnsi="Times New Roman" w:cs="Times New Roman"/>
                <w:sz w:val="24"/>
                <w:szCs w:val="24"/>
              </w:rPr>
              <w:t>Khả năng cắt dòng ngắn mạch tới hạn định mức (Icn) ở điện áp định mức</w:t>
            </w:r>
          </w:p>
        </w:tc>
        <w:tc>
          <w:tcPr>
            <w:tcW w:w="435" w:type="pct"/>
            <w:vAlign w:val="center"/>
          </w:tcPr>
          <w:p w:rsidR="00B5554F" w:rsidRPr="00B5554F" w:rsidRDefault="00B5554F" w:rsidP="00B5554F">
            <w:pPr>
              <w:spacing w:before="120" w:after="120" w:line="240" w:lineRule="auto"/>
              <w:jc w:val="center"/>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kA</w:t>
            </w:r>
          </w:p>
        </w:tc>
        <w:tc>
          <w:tcPr>
            <w:tcW w:w="1522" w:type="pct"/>
            <w:vAlign w:val="center"/>
          </w:tcPr>
          <w:p w:rsidR="00B5554F" w:rsidRPr="00B5554F" w:rsidRDefault="00B5554F" w:rsidP="00B5554F">
            <w:pPr>
              <w:spacing w:before="120" w:after="120" w:line="240" w:lineRule="auto"/>
              <w:ind w:right="97"/>
              <w:jc w:val="center"/>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u w:val="single"/>
              </w:rPr>
              <w:t>&gt;</w:t>
            </w:r>
            <w:r w:rsidRPr="00B5554F">
              <w:rPr>
                <w:rFonts w:ascii="Times New Roman" w:eastAsia="Times New Roman" w:hAnsi="Times New Roman" w:cs="Times New Roman"/>
                <w:sz w:val="24"/>
                <w:szCs w:val="24"/>
              </w:rPr>
              <w:t xml:space="preserve"> 6</w:t>
            </w:r>
          </w:p>
        </w:tc>
        <w:tc>
          <w:tcPr>
            <w:tcW w:w="1521" w:type="pct"/>
          </w:tcPr>
          <w:p w:rsidR="00B5554F" w:rsidRPr="00122954" w:rsidRDefault="00B5554F" w:rsidP="00B5554F">
            <w:pPr>
              <w:spacing w:before="120" w:after="120" w:line="240" w:lineRule="auto"/>
              <w:ind w:right="97"/>
              <w:jc w:val="center"/>
              <w:rPr>
                <w:rFonts w:ascii="Times New Roman" w:eastAsia="Times New Roman" w:hAnsi="Times New Roman" w:cs="Times New Roman"/>
                <w:sz w:val="24"/>
                <w:szCs w:val="24"/>
                <w:u w:val="single"/>
              </w:rPr>
            </w:pPr>
          </w:p>
        </w:tc>
      </w:tr>
      <w:tr w:rsidR="00B5554F" w:rsidRPr="00B5554F" w:rsidTr="00B5554F">
        <w:tc>
          <w:tcPr>
            <w:tcW w:w="322" w:type="pct"/>
            <w:vAlign w:val="center"/>
          </w:tcPr>
          <w:p w:rsidR="00B5554F" w:rsidRPr="00B5554F" w:rsidRDefault="00B5554F"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5554F" w:rsidRPr="00B5554F" w:rsidRDefault="00B5554F" w:rsidP="00B5554F">
            <w:pPr>
              <w:spacing w:before="120" w:after="120" w:line="240" w:lineRule="auto"/>
              <w:ind w:left="36"/>
              <w:jc w:val="both"/>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Khả năng cắt dòng ngắn mạch làm việc định mức (Ics) ở điện áp định mức</w:t>
            </w:r>
          </w:p>
        </w:tc>
        <w:tc>
          <w:tcPr>
            <w:tcW w:w="435" w:type="pct"/>
            <w:vAlign w:val="center"/>
          </w:tcPr>
          <w:p w:rsidR="00B5554F" w:rsidRPr="00B5554F" w:rsidRDefault="00B5554F" w:rsidP="00B5554F">
            <w:pPr>
              <w:spacing w:before="120" w:after="120" w:line="240" w:lineRule="auto"/>
              <w:jc w:val="center"/>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kA</w:t>
            </w:r>
          </w:p>
        </w:tc>
        <w:tc>
          <w:tcPr>
            <w:tcW w:w="1522" w:type="pct"/>
            <w:vAlign w:val="center"/>
          </w:tcPr>
          <w:p w:rsidR="00B5554F" w:rsidRPr="00B5554F" w:rsidDel="00934B63" w:rsidRDefault="00B5554F" w:rsidP="00B5554F">
            <w:pPr>
              <w:spacing w:before="120" w:after="120" w:line="240" w:lineRule="auto"/>
              <w:ind w:right="97"/>
              <w:jc w:val="center"/>
              <w:rPr>
                <w:rFonts w:ascii="Times New Roman" w:eastAsia="Times New Roman" w:hAnsi="Times New Roman" w:cs="Times New Roman"/>
                <w:sz w:val="24"/>
                <w:szCs w:val="24"/>
              </w:rPr>
            </w:pPr>
          </w:p>
        </w:tc>
        <w:tc>
          <w:tcPr>
            <w:tcW w:w="1521" w:type="pct"/>
          </w:tcPr>
          <w:p w:rsidR="00B5554F" w:rsidRPr="00122954" w:rsidDel="00934B63" w:rsidRDefault="00B5554F" w:rsidP="00B5554F">
            <w:pPr>
              <w:spacing w:before="120" w:after="120" w:line="240" w:lineRule="auto"/>
              <w:ind w:right="97"/>
              <w:jc w:val="center"/>
              <w:rPr>
                <w:rFonts w:ascii="Times New Roman" w:eastAsia="Times New Roman" w:hAnsi="Times New Roman" w:cs="Times New Roman"/>
                <w:sz w:val="24"/>
                <w:szCs w:val="24"/>
              </w:rPr>
            </w:pPr>
          </w:p>
        </w:tc>
      </w:tr>
      <w:tr w:rsidR="00B5554F" w:rsidRPr="00B5554F" w:rsidTr="00B5554F">
        <w:trPr>
          <w:trHeight w:val="475"/>
        </w:trPr>
        <w:tc>
          <w:tcPr>
            <w:tcW w:w="322" w:type="pct"/>
            <w:vAlign w:val="center"/>
          </w:tcPr>
          <w:p w:rsidR="00B5554F" w:rsidRPr="00B5554F" w:rsidRDefault="00B5554F" w:rsidP="00B5554F">
            <w:pPr>
              <w:spacing w:before="120" w:after="120" w:line="240" w:lineRule="auto"/>
              <w:jc w:val="center"/>
              <w:rPr>
                <w:rFonts w:ascii="Times New Roman" w:eastAsia="Arial" w:hAnsi="Times New Roman" w:cs="Times New Roman"/>
                <w:sz w:val="24"/>
                <w:szCs w:val="24"/>
              </w:rPr>
            </w:pPr>
            <w:r w:rsidRPr="00B5554F">
              <w:rPr>
                <w:rFonts w:ascii="Times New Roman" w:eastAsia="Arial" w:hAnsi="Times New Roman" w:cs="Times New Roman"/>
                <w:sz w:val="24"/>
                <w:szCs w:val="24"/>
              </w:rPr>
              <w:t>12.1</w:t>
            </w:r>
          </w:p>
        </w:tc>
        <w:tc>
          <w:tcPr>
            <w:tcW w:w="1200" w:type="pct"/>
            <w:vAlign w:val="center"/>
          </w:tcPr>
          <w:p w:rsidR="00B5554F" w:rsidRPr="00B5554F" w:rsidRDefault="00B5554F" w:rsidP="00B5554F">
            <w:pPr>
              <w:spacing w:before="120" w:after="120" w:line="240" w:lineRule="auto"/>
              <w:ind w:left="36"/>
              <w:jc w:val="both"/>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Trường hợp Icn = 6 kA</w:t>
            </w:r>
          </w:p>
        </w:tc>
        <w:tc>
          <w:tcPr>
            <w:tcW w:w="435" w:type="pct"/>
            <w:vAlign w:val="center"/>
          </w:tcPr>
          <w:p w:rsidR="00B5554F" w:rsidRPr="00B5554F" w:rsidRDefault="00B5554F" w:rsidP="00B5554F">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B5554F" w:rsidRPr="00B5554F" w:rsidRDefault="00B5554F" w:rsidP="00B5554F">
            <w:pPr>
              <w:spacing w:before="120" w:after="120" w:line="240" w:lineRule="auto"/>
              <w:ind w:right="97"/>
              <w:jc w:val="center"/>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Ics = 100% Icn</w:t>
            </w:r>
          </w:p>
        </w:tc>
        <w:tc>
          <w:tcPr>
            <w:tcW w:w="1521" w:type="pct"/>
          </w:tcPr>
          <w:p w:rsidR="00B5554F" w:rsidRPr="00122954" w:rsidRDefault="00B5554F" w:rsidP="00B5554F">
            <w:pPr>
              <w:spacing w:before="120" w:after="120" w:line="240" w:lineRule="auto"/>
              <w:ind w:right="97"/>
              <w:jc w:val="center"/>
              <w:rPr>
                <w:rFonts w:ascii="Times New Roman" w:eastAsia="Times New Roman" w:hAnsi="Times New Roman" w:cs="Times New Roman"/>
                <w:sz w:val="24"/>
                <w:szCs w:val="24"/>
              </w:rPr>
            </w:pPr>
          </w:p>
        </w:tc>
      </w:tr>
      <w:tr w:rsidR="00B5554F" w:rsidRPr="00B5554F" w:rsidTr="00B5554F">
        <w:trPr>
          <w:trHeight w:val="475"/>
        </w:trPr>
        <w:tc>
          <w:tcPr>
            <w:tcW w:w="322" w:type="pct"/>
            <w:vAlign w:val="center"/>
          </w:tcPr>
          <w:p w:rsidR="00B5554F" w:rsidRPr="00B5554F" w:rsidRDefault="00B5554F" w:rsidP="00B5554F">
            <w:pPr>
              <w:spacing w:before="120" w:after="120" w:line="240" w:lineRule="auto"/>
              <w:jc w:val="center"/>
              <w:rPr>
                <w:rFonts w:ascii="Times New Roman" w:eastAsia="Arial" w:hAnsi="Times New Roman" w:cs="Times New Roman"/>
                <w:sz w:val="24"/>
                <w:szCs w:val="24"/>
              </w:rPr>
            </w:pPr>
            <w:r w:rsidRPr="00B5554F">
              <w:rPr>
                <w:rFonts w:ascii="Times New Roman" w:eastAsia="Arial" w:hAnsi="Times New Roman" w:cs="Times New Roman"/>
                <w:sz w:val="24"/>
                <w:szCs w:val="24"/>
              </w:rPr>
              <w:lastRenderedPageBreak/>
              <w:t>12.2</w:t>
            </w:r>
          </w:p>
        </w:tc>
        <w:tc>
          <w:tcPr>
            <w:tcW w:w="1200" w:type="pct"/>
            <w:vAlign w:val="center"/>
          </w:tcPr>
          <w:p w:rsidR="00B5554F" w:rsidRPr="00B5554F" w:rsidRDefault="00B5554F" w:rsidP="00B5554F">
            <w:pPr>
              <w:spacing w:before="120" w:after="120" w:line="240" w:lineRule="auto"/>
              <w:ind w:left="36"/>
              <w:jc w:val="both"/>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 xml:space="preserve">Trường hợp 6 kA &lt; Icn </w:t>
            </w:r>
            <w:r w:rsidRPr="00B5554F">
              <w:rPr>
                <w:rFonts w:ascii="Times New Roman" w:eastAsia="Times New Roman" w:hAnsi="Times New Roman" w:cs="Times New Roman"/>
                <w:sz w:val="24"/>
                <w:szCs w:val="24"/>
                <w:u w:val="single"/>
              </w:rPr>
              <w:t>&lt;</w:t>
            </w:r>
            <w:r w:rsidRPr="00B5554F">
              <w:rPr>
                <w:rFonts w:ascii="Times New Roman" w:eastAsia="Times New Roman" w:hAnsi="Times New Roman" w:cs="Times New Roman"/>
                <w:sz w:val="24"/>
                <w:szCs w:val="24"/>
              </w:rPr>
              <w:t xml:space="preserve"> 10 kA</w:t>
            </w:r>
          </w:p>
        </w:tc>
        <w:tc>
          <w:tcPr>
            <w:tcW w:w="435" w:type="pct"/>
            <w:vAlign w:val="center"/>
          </w:tcPr>
          <w:p w:rsidR="00B5554F" w:rsidRPr="00B5554F" w:rsidRDefault="00B5554F" w:rsidP="00B5554F">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B5554F" w:rsidRPr="00B5554F" w:rsidRDefault="00B5554F" w:rsidP="00B5554F">
            <w:pPr>
              <w:spacing w:before="120" w:after="120" w:line="240" w:lineRule="auto"/>
              <w:ind w:right="97"/>
              <w:jc w:val="center"/>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 xml:space="preserve">Ics = 75% Icn, </w:t>
            </w:r>
          </w:p>
          <w:p w:rsidR="00B5554F" w:rsidRPr="00B5554F" w:rsidRDefault="00B5554F" w:rsidP="00B5554F">
            <w:pPr>
              <w:spacing w:before="120" w:after="120" w:line="240" w:lineRule="auto"/>
              <w:ind w:right="97"/>
              <w:jc w:val="center"/>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nhưng không nhỏ hơn 6 kA</w:t>
            </w:r>
          </w:p>
        </w:tc>
        <w:tc>
          <w:tcPr>
            <w:tcW w:w="1521" w:type="pct"/>
          </w:tcPr>
          <w:p w:rsidR="00B5554F" w:rsidRPr="00122954" w:rsidRDefault="00B5554F" w:rsidP="00B5554F">
            <w:pPr>
              <w:spacing w:before="120" w:after="120" w:line="240" w:lineRule="auto"/>
              <w:ind w:right="97"/>
              <w:jc w:val="center"/>
              <w:rPr>
                <w:rFonts w:ascii="Times New Roman" w:eastAsia="Times New Roman" w:hAnsi="Times New Roman" w:cs="Times New Roman"/>
                <w:sz w:val="24"/>
                <w:szCs w:val="24"/>
              </w:rPr>
            </w:pPr>
          </w:p>
        </w:tc>
      </w:tr>
      <w:tr w:rsidR="00B5554F" w:rsidRPr="00B5554F" w:rsidTr="00B5554F">
        <w:trPr>
          <w:trHeight w:val="475"/>
        </w:trPr>
        <w:tc>
          <w:tcPr>
            <w:tcW w:w="322" w:type="pct"/>
            <w:vAlign w:val="center"/>
          </w:tcPr>
          <w:p w:rsidR="00B5554F" w:rsidRPr="00B5554F" w:rsidRDefault="00B5554F" w:rsidP="00B5554F">
            <w:pPr>
              <w:spacing w:before="120" w:after="120" w:line="240" w:lineRule="auto"/>
              <w:jc w:val="center"/>
              <w:rPr>
                <w:rFonts w:ascii="Times New Roman" w:eastAsia="Arial" w:hAnsi="Times New Roman" w:cs="Times New Roman"/>
                <w:sz w:val="24"/>
                <w:szCs w:val="24"/>
              </w:rPr>
            </w:pPr>
            <w:r w:rsidRPr="00B5554F">
              <w:rPr>
                <w:rFonts w:ascii="Times New Roman" w:eastAsia="Arial" w:hAnsi="Times New Roman" w:cs="Times New Roman"/>
                <w:sz w:val="24"/>
                <w:szCs w:val="24"/>
              </w:rPr>
              <w:t>12.3</w:t>
            </w:r>
          </w:p>
        </w:tc>
        <w:tc>
          <w:tcPr>
            <w:tcW w:w="1200" w:type="pct"/>
            <w:vAlign w:val="center"/>
          </w:tcPr>
          <w:p w:rsidR="00B5554F" w:rsidRPr="00B5554F" w:rsidRDefault="00B5554F" w:rsidP="00B5554F">
            <w:pPr>
              <w:spacing w:before="120" w:after="120" w:line="240" w:lineRule="auto"/>
              <w:ind w:left="36"/>
              <w:jc w:val="both"/>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Trường hợp Icn &gt; 10 kA</w:t>
            </w:r>
          </w:p>
        </w:tc>
        <w:tc>
          <w:tcPr>
            <w:tcW w:w="435" w:type="pct"/>
            <w:vAlign w:val="center"/>
          </w:tcPr>
          <w:p w:rsidR="00B5554F" w:rsidRPr="00B5554F" w:rsidRDefault="00B5554F" w:rsidP="00B5554F">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B5554F" w:rsidRPr="00B5554F" w:rsidRDefault="00B5554F" w:rsidP="00B5554F">
            <w:pPr>
              <w:spacing w:before="120" w:after="120" w:line="240" w:lineRule="auto"/>
              <w:ind w:right="97"/>
              <w:jc w:val="center"/>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 xml:space="preserve">Ics = 50% Icn, </w:t>
            </w:r>
          </w:p>
          <w:p w:rsidR="00B5554F" w:rsidRPr="00B5554F" w:rsidRDefault="00B5554F" w:rsidP="00B5554F">
            <w:pPr>
              <w:spacing w:before="120" w:after="120" w:line="240" w:lineRule="auto"/>
              <w:ind w:right="97"/>
              <w:jc w:val="center"/>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nhưng không nhỏ hơn 7,5 kA</w:t>
            </w:r>
          </w:p>
        </w:tc>
        <w:tc>
          <w:tcPr>
            <w:tcW w:w="1521" w:type="pct"/>
          </w:tcPr>
          <w:p w:rsidR="00B5554F" w:rsidRPr="00122954" w:rsidRDefault="00B5554F" w:rsidP="00B5554F">
            <w:pPr>
              <w:spacing w:before="120" w:after="120" w:line="240" w:lineRule="auto"/>
              <w:ind w:right="97"/>
              <w:jc w:val="center"/>
              <w:rPr>
                <w:rFonts w:ascii="Times New Roman" w:eastAsia="Times New Roman" w:hAnsi="Times New Roman" w:cs="Times New Roman"/>
                <w:sz w:val="24"/>
                <w:szCs w:val="24"/>
              </w:rPr>
            </w:pPr>
          </w:p>
        </w:tc>
      </w:tr>
      <w:tr w:rsidR="00B5554F" w:rsidRPr="00B5554F" w:rsidTr="00B5554F">
        <w:trPr>
          <w:trHeight w:val="417"/>
        </w:trPr>
        <w:tc>
          <w:tcPr>
            <w:tcW w:w="322" w:type="pct"/>
            <w:vAlign w:val="center"/>
          </w:tcPr>
          <w:p w:rsidR="00B5554F" w:rsidRPr="00B5554F" w:rsidRDefault="00B5554F"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5554F" w:rsidRPr="00B5554F" w:rsidRDefault="00B5554F" w:rsidP="00B5554F">
            <w:pPr>
              <w:spacing w:before="120" w:after="120" w:line="240" w:lineRule="auto"/>
              <w:ind w:left="36"/>
              <w:jc w:val="both"/>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Số lần thao tác ở dòng điện định mức</w:t>
            </w:r>
          </w:p>
        </w:tc>
        <w:tc>
          <w:tcPr>
            <w:tcW w:w="435" w:type="pct"/>
            <w:vAlign w:val="center"/>
          </w:tcPr>
          <w:p w:rsidR="00B5554F" w:rsidRPr="00B5554F" w:rsidRDefault="00B5554F" w:rsidP="00B5554F">
            <w:pPr>
              <w:spacing w:before="120" w:after="120" w:line="240" w:lineRule="auto"/>
              <w:jc w:val="center"/>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Lần</w:t>
            </w:r>
          </w:p>
        </w:tc>
        <w:tc>
          <w:tcPr>
            <w:tcW w:w="1522" w:type="pct"/>
            <w:vAlign w:val="center"/>
          </w:tcPr>
          <w:p w:rsidR="00B5554F" w:rsidRPr="00B5554F" w:rsidRDefault="00B5554F" w:rsidP="00B5554F">
            <w:pPr>
              <w:spacing w:before="120" w:after="120" w:line="240" w:lineRule="auto"/>
              <w:ind w:right="97"/>
              <w:jc w:val="center"/>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u w:val="single"/>
              </w:rPr>
              <w:t>&gt;</w:t>
            </w:r>
            <w:r w:rsidRPr="00B5554F">
              <w:rPr>
                <w:rFonts w:ascii="Times New Roman" w:eastAsia="Times New Roman" w:hAnsi="Times New Roman" w:cs="Times New Roman"/>
                <w:sz w:val="24"/>
                <w:szCs w:val="24"/>
              </w:rPr>
              <w:t xml:space="preserve"> </w:t>
            </w:r>
            <w:r w:rsidRPr="00B5554F">
              <w:rPr>
                <w:rFonts w:ascii="Times New Roman" w:eastAsia="Times New Roman" w:hAnsi="Times New Roman" w:cs="Times New Roman"/>
                <w:sz w:val="24"/>
                <w:szCs w:val="24"/>
                <w:lang w:val="vi-VN"/>
              </w:rPr>
              <w:t>4</w:t>
            </w:r>
            <w:r w:rsidRPr="00B5554F">
              <w:rPr>
                <w:rFonts w:ascii="Times New Roman" w:eastAsia="Times New Roman" w:hAnsi="Times New Roman" w:cs="Times New Roman"/>
                <w:sz w:val="24"/>
                <w:szCs w:val="24"/>
              </w:rPr>
              <w:t>.</w:t>
            </w:r>
            <w:r w:rsidRPr="00B5554F">
              <w:rPr>
                <w:rFonts w:ascii="Times New Roman" w:eastAsia="Times New Roman" w:hAnsi="Times New Roman" w:cs="Times New Roman"/>
                <w:sz w:val="24"/>
                <w:szCs w:val="24"/>
                <w:lang w:val="vi-VN"/>
              </w:rPr>
              <w:t>000</w:t>
            </w:r>
          </w:p>
        </w:tc>
        <w:tc>
          <w:tcPr>
            <w:tcW w:w="1521" w:type="pct"/>
          </w:tcPr>
          <w:p w:rsidR="00B5554F" w:rsidRPr="00122954" w:rsidRDefault="00B5554F" w:rsidP="00B5554F">
            <w:pPr>
              <w:spacing w:before="120" w:after="120" w:line="240" w:lineRule="auto"/>
              <w:ind w:right="97"/>
              <w:jc w:val="center"/>
              <w:rPr>
                <w:rFonts w:ascii="Times New Roman" w:eastAsia="Times New Roman" w:hAnsi="Times New Roman" w:cs="Times New Roman"/>
                <w:sz w:val="24"/>
                <w:szCs w:val="24"/>
                <w:u w:val="single"/>
              </w:rPr>
            </w:pPr>
          </w:p>
        </w:tc>
      </w:tr>
      <w:tr w:rsidR="00B5554F" w:rsidRPr="00B5554F" w:rsidTr="00B5554F">
        <w:trPr>
          <w:trHeight w:val="283"/>
        </w:trPr>
        <w:tc>
          <w:tcPr>
            <w:tcW w:w="322" w:type="pct"/>
            <w:vAlign w:val="center"/>
          </w:tcPr>
          <w:p w:rsidR="00B5554F" w:rsidRPr="00B5554F" w:rsidRDefault="00B5554F"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5554F" w:rsidRPr="00B5554F" w:rsidRDefault="00B5554F" w:rsidP="00B5554F">
            <w:pPr>
              <w:spacing w:before="120" w:after="120" w:line="240" w:lineRule="auto"/>
              <w:ind w:left="36"/>
              <w:jc w:val="both"/>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lang w:val="vi-VN"/>
              </w:rPr>
              <w:t xml:space="preserve">Mức chịu đựng điện áp </w:t>
            </w:r>
            <w:r w:rsidRPr="00B5554F">
              <w:rPr>
                <w:rFonts w:ascii="Times New Roman" w:eastAsia="Times New Roman" w:hAnsi="Times New Roman" w:cs="Times New Roman"/>
                <w:sz w:val="24"/>
                <w:szCs w:val="24"/>
              </w:rPr>
              <w:t>xung định mức (Uimp)</w:t>
            </w:r>
          </w:p>
        </w:tc>
        <w:tc>
          <w:tcPr>
            <w:tcW w:w="435" w:type="pct"/>
            <w:vAlign w:val="center"/>
          </w:tcPr>
          <w:p w:rsidR="00B5554F" w:rsidRPr="00B5554F" w:rsidRDefault="00B5554F" w:rsidP="00B5554F">
            <w:pPr>
              <w:spacing w:before="120" w:after="120" w:line="240" w:lineRule="auto"/>
              <w:jc w:val="center"/>
              <w:rPr>
                <w:rFonts w:ascii="Times New Roman" w:eastAsia="Times New Roman" w:hAnsi="Times New Roman" w:cs="Times New Roman"/>
                <w:sz w:val="24"/>
                <w:szCs w:val="24"/>
                <w:lang w:val="vi-VN"/>
              </w:rPr>
            </w:pPr>
            <w:r w:rsidRPr="00B5554F">
              <w:rPr>
                <w:rFonts w:ascii="Times New Roman" w:eastAsia="Times New Roman" w:hAnsi="Times New Roman" w:cs="Times New Roman"/>
                <w:sz w:val="24"/>
                <w:szCs w:val="24"/>
                <w:lang w:val="vi-VN"/>
              </w:rPr>
              <w:t>kVp</w:t>
            </w:r>
          </w:p>
        </w:tc>
        <w:tc>
          <w:tcPr>
            <w:tcW w:w="1522" w:type="pct"/>
            <w:vAlign w:val="center"/>
          </w:tcPr>
          <w:p w:rsidR="00B5554F" w:rsidRPr="00B5554F" w:rsidRDefault="00B5554F" w:rsidP="00B5554F">
            <w:pPr>
              <w:spacing w:before="120" w:after="120" w:line="240" w:lineRule="auto"/>
              <w:ind w:right="97"/>
              <w:jc w:val="center"/>
              <w:rPr>
                <w:rFonts w:ascii="Times New Roman" w:eastAsia="Times New Roman" w:hAnsi="Times New Roman" w:cs="Times New Roman"/>
                <w:sz w:val="24"/>
                <w:szCs w:val="24"/>
                <w:lang w:val="vi-VN"/>
              </w:rPr>
            </w:pPr>
            <w:r w:rsidRPr="00B5554F">
              <w:rPr>
                <w:rFonts w:ascii="Times New Roman" w:eastAsia="Times New Roman" w:hAnsi="Times New Roman" w:cs="Times New Roman"/>
                <w:sz w:val="24"/>
                <w:szCs w:val="24"/>
                <w:u w:val="single"/>
              </w:rPr>
              <w:t>&gt;</w:t>
            </w:r>
            <w:r w:rsidRPr="00B5554F">
              <w:rPr>
                <w:rFonts w:ascii="Times New Roman" w:eastAsia="Times New Roman" w:hAnsi="Times New Roman" w:cs="Times New Roman"/>
                <w:sz w:val="24"/>
                <w:szCs w:val="24"/>
              </w:rPr>
              <w:t xml:space="preserve"> 4</w:t>
            </w:r>
          </w:p>
        </w:tc>
        <w:tc>
          <w:tcPr>
            <w:tcW w:w="1521" w:type="pct"/>
          </w:tcPr>
          <w:p w:rsidR="00B5554F" w:rsidRPr="00122954" w:rsidRDefault="00B5554F" w:rsidP="00B5554F">
            <w:pPr>
              <w:spacing w:before="120" w:after="120" w:line="240" w:lineRule="auto"/>
              <w:ind w:right="97"/>
              <w:jc w:val="center"/>
              <w:rPr>
                <w:rFonts w:ascii="Times New Roman" w:eastAsia="Times New Roman" w:hAnsi="Times New Roman" w:cs="Times New Roman"/>
                <w:sz w:val="24"/>
                <w:szCs w:val="24"/>
                <w:u w:val="single"/>
              </w:rPr>
            </w:pPr>
          </w:p>
        </w:tc>
      </w:tr>
      <w:tr w:rsidR="00B5554F" w:rsidRPr="00B5554F" w:rsidTr="00B5554F">
        <w:trPr>
          <w:trHeight w:val="283"/>
        </w:trPr>
        <w:tc>
          <w:tcPr>
            <w:tcW w:w="322" w:type="pct"/>
            <w:vMerge w:val="restart"/>
            <w:vAlign w:val="center"/>
          </w:tcPr>
          <w:p w:rsidR="00B5554F" w:rsidRPr="00B5554F" w:rsidRDefault="00B5554F"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Merge w:val="restart"/>
            <w:vAlign w:val="center"/>
          </w:tcPr>
          <w:p w:rsidR="00B5554F" w:rsidRPr="00B5554F" w:rsidRDefault="00B5554F" w:rsidP="00B5554F">
            <w:pPr>
              <w:spacing w:before="120" w:after="120" w:line="240" w:lineRule="auto"/>
              <w:ind w:left="36"/>
              <w:jc w:val="both"/>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Đặc tính cắt theo IEC 60898</w:t>
            </w:r>
          </w:p>
        </w:tc>
        <w:tc>
          <w:tcPr>
            <w:tcW w:w="435" w:type="pct"/>
            <w:vMerge w:val="restart"/>
          </w:tcPr>
          <w:p w:rsidR="00B5554F" w:rsidRPr="00B5554F" w:rsidRDefault="00B5554F" w:rsidP="00B5554F">
            <w:pPr>
              <w:spacing w:before="120" w:after="120" w:line="240" w:lineRule="auto"/>
              <w:jc w:val="center"/>
              <w:rPr>
                <w:rFonts w:ascii="Times New Roman" w:eastAsia="Times New Roman" w:hAnsi="Times New Roman" w:cs="Times New Roman"/>
                <w:sz w:val="24"/>
                <w:szCs w:val="24"/>
                <w:lang w:val="vi-VN"/>
              </w:rPr>
            </w:pPr>
          </w:p>
        </w:tc>
        <w:tc>
          <w:tcPr>
            <w:tcW w:w="1522" w:type="pct"/>
          </w:tcPr>
          <w:p w:rsidR="00B5554F" w:rsidRPr="00B5554F" w:rsidRDefault="00B5554F" w:rsidP="00B5554F">
            <w:pPr>
              <w:spacing w:before="120" w:after="120" w:line="240" w:lineRule="auto"/>
              <w:ind w:right="97"/>
              <w:jc w:val="center"/>
              <w:rPr>
                <w:rFonts w:ascii="Times New Roman" w:eastAsia="Times New Roman" w:hAnsi="Times New Roman" w:cs="Times New Roman"/>
                <w:sz w:val="24"/>
                <w:szCs w:val="24"/>
                <w:u w:val="single"/>
              </w:rPr>
            </w:pPr>
            <w:r w:rsidRPr="00B5554F">
              <w:rPr>
                <w:rFonts w:ascii="Times New Roman" w:eastAsia="Times New Roman" w:hAnsi="Times New Roman" w:cs="Times New Roman"/>
                <w:sz w:val="24"/>
                <w:szCs w:val="24"/>
              </w:rPr>
              <w:t>Đơn vị tùy chọn đặc tính cắt theo nhu cầu sử dụng</w:t>
            </w:r>
          </w:p>
        </w:tc>
        <w:tc>
          <w:tcPr>
            <w:tcW w:w="1521" w:type="pct"/>
          </w:tcPr>
          <w:p w:rsidR="00B5554F" w:rsidRPr="00122954" w:rsidRDefault="00B5554F" w:rsidP="00B5554F">
            <w:pPr>
              <w:spacing w:before="120" w:after="120" w:line="240" w:lineRule="auto"/>
              <w:ind w:right="97"/>
              <w:jc w:val="center"/>
              <w:rPr>
                <w:rFonts w:ascii="Times New Roman" w:eastAsia="Times New Roman" w:hAnsi="Times New Roman" w:cs="Times New Roman"/>
                <w:sz w:val="24"/>
                <w:szCs w:val="24"/>
              </w:rPr>
            </w:pPr>
          </w:p>
        </w:tc>
      </w:tr>
      <w:tr w:rsidR="00B5554F" w:rsidRPr="00B5554F" w:rsidTr="00B5554F">
        <w:trPr>
          <w:trHeight w:val="283"/>
        </w:trPr>
        <w:tc>
          <w:tcPr>
            <w:tcW w:w="322" w:type="pct"/>
            <w:vMerge/>
            <w:vAlign w:val="center"/>
          </w:tcPr>
          <w:p w:rsidR="00B5554F" w:rsidRPr="00B5554F" w:rsidRDefault="00B5554F" w:rsidP="00B5554F">
            <w:pPr>
              <w:spacing w:before="120" w:after="120" w:line="240" w:lineRule="auto"/>
              <w:ind w:left="568"/>
              <w:jc w:val="center"/>
              <w:rPr>
                <w:rFonts w:ascii="Times New Roman" w:eastAsia="Arial" w:hAnsi="Times New Roman" w:cs="Times New Roman"/>
                <w:sz w:val="24"/>
                <w:szCs w:val="24"/>
                <w:lang w:val="vi-VN"/>
              </w:rPr>
            </w:pPr>
          </w:p>
        </w:tc>
        <w:tc>
          <w:tcPr>
            <w:tcW w:w="1200" w:type="pct"/>
            <w:vMerge/>
            <w:vAlign w:val="center"/>
          </w:tcPr>
          <w:p w:rsidR="00B5554F" w:rsidRPr="00B5554F" w:rsidRDefault="00B5554F" w:rsidP="00B5554F">
            <w:pPr>
              <w:spacing w:before="120" w:after="120" w:line="240" w:lineRule="auto"/>
              <w:ind w:left="36"/>
              <w:jc w:val="both"/>
              <w:rPr>
                <w:rFonts w:ascii="Times New Roman" w:eastAsia="Times New Roman" w:hAnsi="Times New Roman" w:cs="Times New Roman"/>
                <w:sz w:val="24"/>
                <w:szCs w:val="24"/>
              </w:rPr>
            </w:pPr>
          </w:p>
        </w:tc>
        <w:tc>
          <w:tcPr>
            <w:tcW w:w="435" w:type="pct"/>
            <w:vMerge/>
          </w:tcPr>
          <w:p w:rsidR="00B5554F" w:rsidRPr="00B5554F" w:rsidRDefault="00B5554F" w:rsidP="00B5554F">
            <w:pPr>
              <w:spacing w:before="120" w:after="120" w:line="240" w:lineRule="auto"/>
              <w:jc w:val="center"/>
              <w:rPr>
                <w:rFonts w:ascii="Times New Roman" w:eastAsia="Times New Roman" w:hAnsi="Times New Roman" w:cs="Times New Roman"/>
                <w:sz w:val="24"/>
                <w:szCs w:val="24"/>
                <w:lang w:val="vi-VN"/>
              </w:rPr>
            </w:pPr>
          </w:p>
        </w:tc>
        <w:tc>
          <w:tcPr>
            <w:tcW w:w="1522" w:type="pct"/>
          </w:tcPr>
          <w:p w:rsidR="00B5554F" w:rsidRPr="00B5554F" w:rsidRDefault="00B5554F" w:rsidP="00B5554F">
            <w:pPr>
              <w:spacing w:before="120" w:after="120" w:line="240" w:lineRule="auto"/>
              <w:ind w:right="97"/>
              <w:jc w:val="center"/>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Loại B</w:t>
            </w:r>
          </w:p>
          <w:p w:rsidR="00B5554F" w:rsidRPr="00B5554F" w:rsidRDefault="00B5554F" w:rsidP="00B5554F">
            <w:pPr>
              <w:spacing w:before="120" w:after="120" w:line="240" w:lineRule="auto"/>
              <w:ind w:right="97"/>
              <w:jc w:val="center"/>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(Trên 3 In đến 5 In)</w:t>
            </w:r>
          </w:p>
        </w:tc>
        <w:tc>
          <w:tcPr>
            <w:tcW w:w="1521" w:type="pct"/>
          </w:tcPr>
          <w:p w:rsidR="00B5554F" w:rsidRPr="00122954" w:rsidRDefault="00B5554F" w:rsidP="00B5554F">
            <w:pPr>
              <w:spacing w:before="120" w:after="120" w:line="240" w:lineRule="auto"/>
              <w:ind w:right="97"/>
              <w:jc w:val="center"/>
              <w:rPr>
                <w:rFonts w:ascii="Times New Roman" w:eastAsia="Times New Roman" w:hAnsi="Times New Roman" w:cs="Times New Roman"/>
                <w:sz w:val="24"/>
                <w:szCs w:val="24"/>
              </w:rPr>
            </w:pPr>
          </w:p>
        </w:tc>
      </w:tr>
      <w:tr w:rsidR="00B5554F" w:rsidRPr="00B5554F" w:rsidTr="00B5554F">
        <w:trPr>
          <w:trHeight w:val="283"/>
        </w:trPr>
        <w:tc>
          <w:tcPr>
            <w:tcW w:w="322" w:type="pct"/>
            <w:vMerge/>
            <w:vAlign w:val="center"/>
          </w:tcPr>
          <w:p w:rsidR="00B5554F" w:rsidRPr="00B5554F" w:rsidRDefault="00B5554F" w:rsidP="00B5554F">
            <w:pPr>
              <w:spacing w:before="120" w:after="120" w:line="240" w:lineRule="auto"/>
              <w:ind w:left="568"/>
              <w:jc w:val="center"/>
              <w:rPr>
                <w:rFonts w:ascii="Times New Roman" w:eastAsia="Arial" w:hAnsi="Times New Roman" w:cs="Times New Roman"/>
                <w:sz w:val="24"/>
                <w:szCs w:val="24"/>
                <w:lang w:val="vi-VN"/>
              </w:rPr>
            </w:pPr>
          </w:p>
        </w:tc>
        <w:tc>
          <w:tcPr>
            <w:tcW w:w="1200" w:type="pct"/>
            <w:vMerge/>
            <w:vAlign w:val="center"/>
          </w:tcPr>
          <w:p w:rsidR="00B5554F" w:rsidRPr="00B5554F" w:rsidRDefault="00B5554F" w:rsidP="00B5554F">
            <w:pPr>
              <w:spacing w:before="120" w:after="120" w:line="240" w:lineRule="auto"/>
              <w:ind w:left="36"/>
              <w:jc w:val="both"/>
              <w:rPr>
                <w:rFonts w:ascii="Times New Roman" w:eastAsia="Times New Roman" w:hAnsi="Times New Roman" w:cs="Times New Roman"/>
                <w:sz w:val="24"/>
                <w:szCs w:val="24"/>
              </w:rPr>
            </w:pPr>
          </w:p>
        </w:tc>
        <w:tc>
          <w:tcPr>
            <w:tcW w:w="435" w:type="pct"/>
            <w:vMerge/>
          </w:tcPr>
          <w:p w:rsidR="00B5554F" w:rsidRPr="00B5554F" w:rsidRDefault="00B5554F" w:rsidP="00B5554F">
            <w:pPr>
              <w:spacing w:before="120" w:after="120" w:line="240" w:lineRule="auto"/>
              <w:jc w:val="center"/>
              <w:rPr>
                <w:rFonts w:ascii="Times New Roman" w:eastAsia="Times New Roman" w:hAnsi="Times New Roman" w:cs="Times New Roman"/>
                <w:sz w:val="24"/>
                <w:szCs w:val="24"/>
                <w:lang w:val="vi-VN"/>
              </w:rPr>
            </w:pPr>
          </w:p>
        </w:tc>
        <w:tc>
          <w:tcPr>
            <w:tcW w:w="1522" w:type="pct"/>
          </w:tcPr>
          <w:p w:rsidR="00B5554F" w:rsidRPr="00B5554F" w:rsidRDefault="00B5554F" w:rsidP="00B5554F">
            <w:pPr>
              <w:spacing w:before="120" w:after="120" w:line="240" w:lineRule="auto"/>
              <w:ind w:right="97"/>
              <w:jc w:val="center"/>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Loại C</w:t>
            </w:r>
          </w:p>
          <w:p w:rsidR="00B5554F" w:rsidRPr="00B5554F" w:rsidRDefault="00B5554F" w:rsidP="00B5554F">
            <w:pPr>
              <w:spacing w:before="120" w:after="120" w:line="240" w:lineRule="auto"/>
              <w:ind w:right="97"/>
              <w:jc w:val="center"/>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(Trên 5 In đến và bao gồm 10 In)</w:t>
            </w:r>
          </w:p>
        </w:tc>
        <w:tc>
          <w:tcPr>
            <w:tcW w:w="1521" w:type="pct"/>
          </w:tcPr>
          <w:p w:rsidR="00B5554F" w:rsidRPr="00122954" w:rsidRDefault="00B5554F" w:rsidP="00B5554F">
            <w:pPr>
              <w:spacing w:before="120" w:after="120" w:line="240" w:lineRule="auto"/>
              <w:ind w:right="97"/>
              <w:jc w:val="center"/>
              <w:rPr>
                <w:rFonts w:ascii="Times New Roman" w:eastAsia="Times New Roman" w:hAnsi="Times New Roman" w:cs="Times New Roman"/>
                <w:sz w:val="24"/>
                <w:szCs w:val="24"/>
              </w:rPr>
            </w:pPr>
          </w:p>
        </w:tc>
      </w:tr>
      <w:tr w:rsidR="00B5554F" w:rsidRPr="00B5554F" w:rsidTr="00B5554F">
        <w:trPr>
          <w:trHeight w:val="283"/>
        </w:trPr>
        <w:tc>
          <w:tcPr>
            <w:tcW w:w="322" w:type="pct"/>
            <w:vMerge/>
            <w:vAlign w:val="center"/>
          </w:tcPr>
          <w:p w:rsidR="00B5554F" w:rsidRPr="00B5554F" w:rsidRDefault="00B5554F" w:rsidP="00B5554F">
            <w:pPr>
              <w:spacing w:before="120" w:after="120" w:line="240" w:lineRule="auto"/>
              <w:ind w:left="568"/>
              <w:jc w:val="center"/>
              <w:rPr>
                <w:rFonts w:ascii="Times New Roman" w:eastAsia="Arial" w:hAnsi="Times New Roman" w:cs="Times New Roman"/>
                <w:sz w:val="24"/>
                <w:szCs w:val="24"/>
                <w:lang w:val="vi-VN"/>
              </w:rPr>
            </w:pPr>
          </w:p>
        </w:tc>
        <w:tc>
          <w:tcPr>
            <w:tcW w:w="1200" w:type="pct"/>
            <w:vMerge/>
            <w:vAlign w:val="center"/>
          </w:tcPr>
          <w:p w:rsidR="00B5554F" w:rsidRPr="00B5554F" w:rsidRDefault="00B5554F" w:rsidP="00B5554F">
            <w:pPr>
              <w:spacing w:before="120" w:after="120" w:line="240" w:lineRule="auto"/>
              <w:ind w:left="36"/>
              <w:jc w:val="both"/>
              <w:rPr>
                <w:rFonts w:ascii="Times New Roman" w:eastAsia="Times New Roman" w:hAnsi="Times New Roman" w:cs="Times New Roman"/>
                <w:sz w:val="24"/>
                <w:szCs w:val="24"/>
              </w:rPr>
            </w:pPr>
          </w:p>
        </w:tc>
        <w:tc>
          <w:tcPr>
            <w:tcW w:w="435" w:type="pct"/>
            <w:vMerge/>
          </w:tcPr>
          <w:p w:rsidR="00B5554F" w:rsidRPr="00B5554F" w:rsidRDefault="00B5554F" w:rsidP="00B5554F">
            <w:pPr>
              <w:spacing w:before="120" w:after="120" w:line="240" w:lineRule="auto"/>
              <w:jc w:val="center"/>
              <w:rPr>
                <w:rFonts w:ascii="Times New Roman" w:eastAsia="Times New Roman" w:hAnsi="Times New Roman" w:cs="Times New Roman"/>
                <w:sz w:val="24"/>
                <w:szCs w:val="24"/>
                <w:lang w:val="vi-VN"/>
              </w:rPr>
            </w:pPr>
          </w:p>
        </w:tc>
        <w:tc>
          <w:tcPr>
            <w:tcW w:w="1522" w:type="pct"/>
          </w:tcPr>
          <w:p w:rsidR="00B5554F" w:rsidRPr="00B5554F" w:rsidRDefault="00B5554F" w:rsidP="00B5554F">
            <w:pPr>
              <w:spacing w:before="120" w:after="120" w:line="240" w:lineRule="auto"/>
              <w:ind w:right="97"/>
              <w:jc w:val="center"/>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Loại D</w:t>
            </w:r>
          </w:p>
          <w:p w:rsidR="00B5554F" w:rsidRPr="00B5554F" w:rsidRDefault="00B5554F" w:rsidP="00B5554F">
            <w:pPr>
              <w:spacing w:before="120" w:after="120" w:line="240" w:lineRule="auto"/>
              <w:ind w:right="97"/>
              <w:jc w:val="center"/>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(Trên 10 In đến và bao gồm 20 In)</w:t>
            </w:r>
          </w:p>
        </w:tc>
        <w:tc>
          <w:tcPr>
            <w:tcW w:w="1521" w:type="pct"/>
          </w:tcPr>
          <w:p w:rsidR="00B5554F" w:rsidRPr="00122954" w:rsidRDefault="00B5554F" w:rsidP="00B5554F">
            <w:pPr>
              <w:spacing w:before="120" w:after="120" w:line="240" w:lineRule="auto"/>
              <w:ind w:right="97"/>
              <w:jc w:val="center"/>
              <w:rPr>
                <w:rFonts w:ascii="Times New Roman" w:eastAsia="Times New Roman" w:hAnsi="Times New Roman" w:cs="Times New Roman"/>
                <w:sz w:val="24"/>
                <w:szCs w:val="24"/>
              </w:rPr>
            </w:pPr>
          </w:p>
        </w:tc>
      </w:tr>
      <w:tr w:rsidR="00B5554F" w:rsidRPr="00B5554F" w:rsidTr="00B5554F">
        <w:trPr>
          <w:trHeight w:val="283"/>
        </w:trPr>
        <w:tc>
          <w:tcPr>
            <w:tcW w:w="322" w:type="pct"/>
            <w:vAlign w:val="center"/>
          </w:tcPr>
          <w:p w:rsidR="00B5554F" w:rsidRPr="00B5554F" w:rsidRDefault="00B5554F"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5554F" w:rsidRPr="00B5554F" w:rsidRDefault="00B5554F" w:rsidP="00B5554F">
            <w:pPr>
              <w:spacing w:before="120" w:after="120" w:line="240" w:lineRule="auto"/>
              <w:ind w:left="36"/>
              <w:jc w:val="both"/>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Độ bền điện môi mạch phụ trong 1 phút (</w:t>
            </w:r>
            <w:r w:rsidRPr="00B5554F">
              <w:rPr>
                <w:rFonts w:ascii="Times New Roman" w:eastAsia="Arial" w:hAnsi="Times New Roman" w:cs="Times New Roman"/>
                <w:sz w:val="24"/>
                <w:szCs w:val="24"/>
              </w:rPr>
              <w:t>áp dụng đối với MCB có trang bị mạch phụ và mạch điều khiển)</w:t>
            </w:r>
          </w:p>
        </w:tc>
        <w:tc>
          <w:tcPr>
            <w:tcW w:w="435" w:type="pct"/>
            <w:vAlign w:val="center"/>
          </w:tcPr>
          <w:p w:rsidR="00B5554F" w:rsidRPr="00B5554F" w:rsidRDefault="00B5554F" w:rsidP="00B5554F">
            <w:pPr>
              <w:spacing w:before="120" w:after="120" w:line="240" w:lineRule="auto"/>
              <w:jc w:val="center"/>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kV</w:t>
            </w:r>
          </w:p>
        </w:tc>
        <w:tc>
          <w:tcPr>
            <w:tcW w:w="1522" w:type="pct"/>
            <w:vAlign w:val="center"/>
          </w:tcPr>
          <w:p w:rsidR="00B5554F" w:rsidRPr="00B5554F" w:rsidRDefault="00B5554F" w:rsidP="00B5554F">
            <w:pPr>
              <w:spacing w:before="120" w:after="120" w:line="240" w:lineRule="auto"/>
              <w:ind w:right="97"/>
              <w:jc w:val="center"/>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u w:val="single"/>
              </w:rPr>
              <w:t>&gt;</w:t>
            </w:r>
            <w:r w:rsidRPr="00B5554F">
              <w:rPr>
                <w:rFonts w:ascii="Times New Roman" w:eastAsia="Times New Roman" w:hAnsi="Times New Roman" w:cs="Times New Roman"/>
                <w:sz w:val="24"/>
                <w:szCs w:val="24"/>
              </w:rPr>
              <w:t xml:space="preserve"> 2</w:t>
            </w:r>
          </w:p>
        </w:tc>
        <w:tc>
          <w:tcPr>
            <w:tcW w:w="1521" w:type="pct"/>
          </w:tcPr>
          <w:p w:rsidR="00B5554F" w:rsidRPr="00122954" w:rsidRDefault="00B5554F" w:rsidP="00B5554F">
            <w:pPr>
              <w:spacing w:before="120" w:after="120" w:line="240" w:lineRule="auto"/>
              <w:ind w:right="97"/>
              <w:jc w:val="center"/>
              <w:rPr>
                <w:rFonts w:ascii="Times New Roman" w:eastAsia="Times New Roman" w:hAnsi="Times New Roman" w:cs="Times New Roman"/>
                <w:sz w:val="24"/>
                <w:szCs w:val="24"/>
                <w:u w:val="single"/>
              </w:rPr>
            </w:pPr>
          </w:p>
        </w:tc>
      </w:tr>
      <w:tr w:rsidR="00B5554F" w:rsidRPr="00B5554F" w:rsidTr="00B5554F">
        <w:trPr>
          <w:trHeight w:val="283"/>
        </w:trPr>
        <w:tc>
          <w:tcPr>
            <w:tcW w:w="322" w:type="pct"/>
            <w:vMerge w:val="restart"/>
            <w:vAlign w:val="center"/>
          </w:tcPr>
          <w:p w:rsidR="00B5554F" w:rsidRPr="00B5554F" w:rsidRDefault="00B5554F"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Merge w:val="restart"/>
            <w:vAlign w:val="center"/>
          </w:tcPr>
          <w:p w:rsidR="00B5554F" w:rsidRPr="00B5554F" w:rsidRDefault="00B5554F" w:rsidP="00B5554F">
            <w:pPr>
              <w:spacing w:before="120" w:after="120" w:line="240" w:lineRule="auto"/>
              <w:ind w:left="36"/>
              <w:jc w:val="both"/>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Dòng điện và thời gian quy ước không cắt</w:t>
            </w:r>
          </w:p>
        </w:tc>
        <w:tc>
          <w:tcPr>
            <w:tcW w:w="435" w:type="pct"/>
            <w:vMerge w:val="restart"/>
            <w:vAlign w:val="center"/>
          </w:tcPr>
          <w:p w:rsidR="00B5554F" w:rsidRPr="00B5554F" w:rsidRDefault="00B5554F" w:rsidP="00B5554F">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B5554F" w:rsidRPr="00B5554F" w:rsidRDefault="00B5554F" w:rsidP="00B5554F">
            <w:pPr>
              <w:spacing w:before="120" w:after="120" w:line="240" w:lineRule="auto"/>
              <w:ind w:right="97"/>
              <w:jc w:val="center"/>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 xml:space="preserve">1,13 In trong thời gian t </w:t>
            </w:r>
            <w:r w:rsidRPr="00B5554F">
              <w:rPr>
                <w:rFonts w:ascii="Times New Roman" w:eastAsia="Times New Roman" w:hAnsi="Times New Roman" w:cs="Times New Roman"/>
                <w:sz w:val="24"/>
                <w:szCs w:val="24"/>
                <w:u w:val="single"/>
              </w:rPr>
              <w:t>&lt;</w:t>
            </w:r>
            <w:r w:rsidRPr="00B5554F">
              <w:rPr>
                <w:rFonts w:ascii="Times New Roman" w:eastAsia="Times New Roman" w:hAnsi="Times New Roman" w:cs="Times New Roman"/>
                <w:sz w:val="24"/>
                <w:szCs w:val="24"/>
              </w:rPr>
              <w:t xml:space="preserve"> 1 h (đối với MCB có In ≤ 63 A)</w:t>
            </w:r>
          </w:p>
        </w:tc>
        <w:tc>
          <w:tcPr>
            <w:tcW w:w="1521" w:type="pct"/>
          </w:tcPr>
          <w:p w:rsidR="00B5554F" w:rsidRPr="00122954" w:rsidRDefault="00B5554F" w:rsidP="00B5554F">
            <w:pPr>
              <w:spacing w:before="120" w:after="120" w:line="240" w:lineRule="auto"/>
              <w:ind w:right="97"/>
              <w:jc w:val="center"/>
              <w:rPr>
                <w:rFonts w:ascii="Times New Roman" w:eastAsia="Times New Roman" w:hAnsi="Times New Roman" w:cs="Times New Roman"/>
                <w:sz w:val="24"/>
                <w:szCs w:val="24"/>
              </w:rPr>
            </w:pPr>
          </w:p>
        </w:tc>
      </w:tr>
      <w:tr w:rsidR="00B5554F" w:rsidRPr="00B5554F" w:rsidTr="00B5554F">
        <w:trPr>
          <w:trHeight w:val="283"/>
        </w:trPr>
        <w:tc>
          <w:tcPr>
            <w:tcW w:w="322" w:type="pct"/>
            <w:vMerge/>
            <w:vAlign w:val="center"/>
          </w:tcPr>
          <w:p w:rsidR="00B5554F" w:rsidRPr="00B5554F" w:rsidRDefault="00B5554F" w:rsidP="00B5554F">
            <w:pPr>
              <w:spacing w:before="120" w:after="120" w:line="240" w:lineRule="auto"/>
              <w:ind w:left="568"/>
              <w:jc w:val="center"/>
              <w:rPr>
                <w:rFonts w:ascii="Times New Roman" w:eastAsia="Arial" w:hAnsi="Times New Roman" w:cs="Times New Roman"/>
                <w:sz w:val="24"/>
                <w:szCs w:val="24"/>
                <w:lang w:val="vi-VN"/>
              </w:rPr>
            </w:pPr>
          </w:p>
        </w:tc>
        <w:tc>
          <w:tcPr>
            <w:tcW w:w="1200" w:type="pct"/>
            <w:vMerge/>
            <w:vAlign w:val="center"/>
          </w:tcPr>
          <w:p w:rsidR="00B5554F" w:rsidRPr="00B5554F" w:rsidRDefault="00B5554F" w:rsidP="00B5554F">
            <w:pPr>
              <w:spacing w:before="120" w:after="120" w:line="240" w:lineRule="auto"/>
              <w:ind w:left="36"/>
              <w:jc w:val="both"/>
              <w:rPr>
                <w:rFonts w:ascii="Times New Roman" w:eastAsia="Times New Roman" w:hAnsi="Times New Roman" w:cs="Times New Roman"/>
                <w:sz w:val="24"/>
                <w:szCs w:val="24"/>
              </w:rPr>
            </w:pPr>
          </w:p>
        </w:tc>
        <w:tc>
          <w:tcPr>
            <w:tcW w:w="435" w:type="pct"/>
            <w:vMerge/>
            <w:vAlign w:val="center"/>
          </w:tcPr>
          <w:p w:rsidR="00B5554F" w:rsidRPr="00B5554F" w:rsidRDefault="00B5554F" w:rsidP="00B5554F">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B5554F" w:rsidRPr="00B5554F" w:rsidRDefault="00B5554F" w:rsidP="00B5554F">
            <w:pPr>
              <w:spacing w:before="120" w:after="120" w:line="240" w:lineRule="auto"/>
              <w:ind w:right="97"/>
              <w:jc w:val="center"/>
              <w:rPr>
                <w:rFonts w:ascii="Times New Roman" w:eastAsia="Times New Roman" w:hAnsi="Times New Roman" w:cs="Times New Roman"/>
                <w:sz w:val="24"/>
                <w:szCs w:val="24"/>
                <w:u w:val="single"/>
              </w:rPr>
            </w:pPr>
            <w:r w:rsidRPr="00B5554F">
              <w:rPr>
                <w:rFonts w:ascii="Times New Roman" w:eastAsia="Times New Roman" w:hAnsi="Times New Roman" w:cs="Times New Roman"/>
                <w:sz w:val="24"/>
                <w:szCs w:val="24"/>
              </w:rPr>
              <w:t xml:space="preserve">1,13 In trong thời gian t </w:t>
            </w:r>
            <w:r w:rsidRPr="00B5554F">
              <w:rPr>
                <w:rFonts w:ascii="Times New Roman" w:eastAsia="Times New Roman" w:hAnsi="Times New Roman" w:cs="Times New Roman"/>
                <w:sz w:val="24"/>
                <w:szCs w:val="24"/>
                <w:u w:val="single"/>
              </w:rPr>
              <w:t>&lt;</w:t>
            </w:r>
            <w:r w:rsidRPr="00B5554F">
              <w:rPr>
                <w:rFonts w:ascii="Times New Roman" w:eastAsia="Times New Roman" w:hAnsi="Times New Roman" w:cs="Times New Roman"/>
                <w:sz w:val="24"/>
                <w:szCs w:val="24"/>
              </w:rPr>
              <w:t xml:space="preserve"> 2 h (đối với MCB có In &gt; 63 A)</w:t>
            </w:r>
          </w:p>
        </w:tc>
        <w:tc>
          <w:tcPr>
            <w:tcW w:w="1521" w:type="pct"/>
          </w:tcPr>
          <w:p w:rsidR="00B5554F" w:rsidRPr="00122954" w:rsidRDefault="00B5554F" w:rsidP="00B5554F">
            <w:pPr>
              <w:spacing w:before="120" w:after="120" w:line="240" w:lineRule="auto"/>
              <w:ind w:right="97"/>
              <w:jc w:val="center"/>
              <w:rPr>
                <w:rFonts w:ascii="Times New Roman" w:eastAsia="Times New Roman" w:hAnsi="Times New Roman" w:cs="Times New Roman"/>
                <w:sz w:val="24"/>
                <w:szCs w:val="24"/>
              </w:rPr>
            </w:pPr>
          </w:p>
        </w:tc>
      </w:tr>
      <w:tr w:rsidR="00B5554F" w:rsidRPr="00B5554F" w:rsidTr="00B5554F">
        <w:trPr>
          <w:trHeight w:val="482"/>
        </w:trPr>
        <w:tc>
          <w:tcPr>
            <w:tcW w:w="322" w:type="pct"/>
            <w:vAlign w:val="center"/>
          </w:tcPr>
          <w:p w:rsidR="00B5554F" w:rsidRPr="00B5554F" w:rsidRDefault="00B5554F"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5554F" w:rsidRPr="00B5554F" w:rsidRDefault="00B5554F" w:rsidP="00B5554F">
            <w:pPr>
              <w:spacing w:before="120" w:after="120" w:line="240" w:lineRule="auto"/>
              <w:ind w:left="36"/>
              <w:jc w:val="both"/>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 xml:space="preserve">Đầu nối dây </w:t>
            </w:r>
          </w:p>
        </w:tc>
        <w:tc>
          <w:tcPr>
            <w:tcW w:w="435" w:type="pct"/>
            <w:vAlign w:val="center"/>
          </w:tcPr>
          <w:p w:rsidR="00B5554F" w:rsidRPr="00B5554F" w:rsidRDefault="00B5554F" w:rsidP="00B5554F">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B5554F" w:rsidRPr="00B5554F" w:rsidRDefault="00B5554F" w:rsidP="00B5554F">
            <w:pPr>
              <w:spacing w:before="120" w:after="120" w:line="240" w:lineRule="auto"/>
              <w:ind w:right="97"/>
              <w:jc w:val="both"/>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 xml:space="preserve">Làm bằng vật liệu đồng hoặc hợp kim đồng, có khả năng đấu nối với cáp đồng tiết </w:t>
            </w:r>
            <w:r w:rsidRPr="00B5554F">
              <w:rPr>
                <w:rFonts w:ascii="Times New Roman" w:eastAsia="Times New Roman" w:hAnsi="Times New Roman" w:cs="Times New Roman"/>
                <w:sz w:val="24"/>
                <w:szCs w:val="24"/>
              </w:rPr>
              <w:lastRenderedPageBreak/>
              <w:t>diện đến 25 mm</w:t>
            </w:r>
            <w:r w:rsidRPr="00B5554F">
              <w:rPr>
                <w:rFonts w:ascii="Times New Roman" w:eastAsia="Times New Roman" w:hAnsi="Times New Roman" w:cs="Times New Roman"/>
                <w:sz w:val="24"/>
                <w:szCs w:val="24"/>
                <w:vertAlign w:val="superscript"/>
              </w:rPr>
              <w:t>2</w:t>
            </w:r>
          </w:p>
        </w:tc>
        <w:tc>
          <w:tcPr>
            <w:tcW w:w="1521" w:type="pct"/>
          </w:tcPr>
          <w:p w:rsidR="00B5554F" w:rsidRPr="00122954" w:rsidRDefault="00B5554F" w:rsidP="00B5554F">
            <w:pPr>
              <w:spacing w:before="120" w:after="120" w:line="240" w:lineRule="auto"/>
              <w:ind w:right="97"/>
              <w:jc w:val="both"/>
              <w:rPr>
                <w:rFonts w:ascii="Times New Roman" w:eastAsia="Times New Roman" w:hAnsi="Times New Roman" w:cs="Times New Roman"/>
                <w:sz w:val="24"/>
                <w:szCs w:val="24"/>
              </w:rPr>
            </w:pPr>
          </w:p>
        </w:tc>
      </w:tr>
      <w:tr w:rsidR="00B5554F" w:rsidRPr="00B5554F" w:rsidTr="00B5554F">
        <w:trPr>
          <w:trHeight w:val="482"/>
        </w:trPr>
        <w:tc>
          <w:tcPr>
            <w:tcW w:w="322" w:type="pct"/>
            <w:vAlign w:val="center"/>
          </w:tcPr>
          <w:p w:rsidR="00B5554F" w:rsidRPr="00B5554F" w:rsidRDefault="00B5554F"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5554F" w:rsidRPr="00B5554F" w:rsidRDefault="00B5554F" w:rsidP="00B5554F">
            <w:pPr>
              <w:spacing w:before="120" w:after="120" w:line="240" w:lineRule="auto"/>
              <w:ind w:left="36"/>
              <w:jc w:val="both"/>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Bề rộng của MCB</w:t>
            </w:r>
          </w:p>
        </w:tc>
        <w:tc>
          <w:tcPr>
            <w:tcW w:w="435" w:type="pct"/>
            <w:vAlign w:val="center"/>
          </w:tcPr>
          <w:p w:rsidR="00B5554F" w:rsidRPr="00B5554F" w:rsidRDefault="00B5554F" w:rsidP="00B5554F">
            <w:pPr>
              <w:spacing w:before="120" w:after="120" w:line="240" w:lineRule="auto"/>
              <w:jc w:val="center"/>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mm</w:t>
            </w:r>
          </w:p>
        </w:tc>
        <w:tc>
          <w:tcPr>
            <w:tcW w:w="1522" w:type="pct"/>
            <w:vAlign w:val="center"/>
          </w:tcPr>
          <w:p w:rsidR="00B5554F" w:rsidRPr="00B5554F" w:rsidRDefault="00B5554F" w:rsidP="00B5554F">
            <w:pPr>
              <w:spacing w:before="120" w:after="120" w:line="240" w:lineRule="auto"/>
              <w:ind w:right="97"/>
              <w:jc w:val="center"/>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Nêu cụ thể</w:t>
            </w:r>
          </w:p>
        </w:tc>
        <w:tc>
          <w:tcPr>
            <w:tcW w:w="1521" w:type="pct"/>
          </w:tcPr>
          <w:p w:rsidR="00B5554F" w:rsidRPr="00122954" w:rsidRDefault="00B5554F" w:rsidP="00B5554F">
            <w:pPr>
              <w:spacing w:before="120" w:after="120" w:line="240" w:lineRule="auto"/>
              <w:ind w:right="97"/>
              <w:jc w:val="center"/>
              <w:rPr>
                <w:rFonts w:ascii="Times New Roman" w:eastAsia="Times New Roman" w:hAnsi="Times New Roman" w:cs="Times New Roman"/>
                <w:sz w:val="24"/>
                <w:szCs w:val="24"/>
              </w:rPr>
            </w:pPr>
          </w:p>
        </w:tc>
      </w:tr>
      <w:tr w:rsidR="00B5554F" w:rsidRPr="00B5554F" w:rsidTr="00B5554F">
        <w:trPr>
          <w:trHeight w:val="482"/>
        </w:trPr>
        <w:tc>
          <w:tcPr>
            <w:tcW w:w="322" w:type="pct"/>
            <w:vAlign w:val="center"/>
          </w:tcPr>
          <w:p w:rsidR="00B5554F" w:rsidRPr="00B5554F" w:rsidRDefault="00B5554F"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5554F" w:rsidRPr="00B5554F" w:rsidRDefault="00B5554F" w:rsidP="00B5554F">
            <w:pPr>
              <w:spacing w:before="120" w:after="120" w:line="240" w:lineRule="auto"/>
              <w:ind w:left="36"/>
              <w:jc w:val="both"/>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Phụ kiện đi kèm MCB</w:t>
            </w:r>
          </w:p>
          <w:p w:rsidR="00B5554F" w:rsidRPr="00B5554F" w:rsidRDefault="00B5554F" w:rsidP="00B5554F">
            <w:pPr>
              <w:spacing w:before="120" w:after="120" w:line="240" w:lineRule="auto"/>
              <w:ind w:left="36"/>
              <w:jc w:val="both"/>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(T</w:t>
            </w:r>
            <w:r w:rsidRPr="00B5554F">
              <w:rPr>
                <w:rFonts w:ascii="Times New Roman" w:eastAsia="Arial" w:hAnsi="Times New Roman" w:cs="Times New Roman"/>
                <w:sz w:val="24"/>
                <w:szCs w:val="24"/>
              </w:rPr>
              <w:t>ùy chọn việc trang bị theo yêu cầu thiết kế)</w:t>
            </w:r>
          </w:p>
        </w:tc>
        <w:tc>
          <w:tcPr>
            <w:tcW w:w="435" w:type="pct"/>
            <w:vAlign w:val="center"/>
          </w:tcPr>
          <w:p w:rsidR="00B5554F" w:rsidRPr="00B5554F" w:rsidRDefault="00B5554F" w:rsidP="00B5554F">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B5554F" w:rsidRPr="00B5554F" w:rsidRDefault="00B5554F" w:rsidP="00B5554F">
            <w:pPr>
              <w:spacing w:before="120" w:after="120" w:line="240" w:lineRule="auto"/>
              <w:ind w:left="118" w:right="97"/>
              <w:jc w:val="both"/>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 xml:space="preserve">Mạch phụ và mạch điều khiển phục vụ thao tác đóng cắt MCB bằng điện </w:t>
            </w:r>
          </w:p>
        </w:tc>
        <w:tc>
          <w:tcPr>
            <w:tcW w:w="1521" w:type="pct"/>
          </w:tcPr>
          <w:p w:rsidR="00B5554F" w:rsidRPr="00122954" w:rsidRDefault="00B5554F" w:rsidP="00B5554F">
            <w:pPr>
              <w:spacing w:before="120" w:after="120" w:line="240" w:lineRule="auto"/>
              <w:ind w:left="118" w:right="97"/>
              <w:jc w:val="both"/>
              <w:rPr>
                <w:rFonts w:ascii="Times New Roman" w:eastAsia="Times New Roman" w:hAnsi="Times New Roman" w:cs="Times New Roman"/>
                <w:sz w:val="24"/>
                <w:szCs w:val="24"/>
              </w:rPr>
            </w:pPr>
          </w:p>
        </w:tc>
      </w:tr>
      <w:tr w:rsidR="00B5554F" w:rsidRPr="00B5554F" w:rsidTr="00B5554F">
        <w:trPr>
          <w:trHeight w:val="492"/>
        </w:trPr>
        <w:tc>
          <w:tcPr>
            <w:tcW w:w="322" w:type="pct"/>
            <w:vAlign w:val="center"/>
          </w:tcPr>
          <w:p w:rsidR="00B5554F" w:rsidRPr="00B5554F" w:rsidRDefault="00B5554F"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5554F" w:rsidRPr="00B5554F" w:rsidRDefault="00B5554F" w:rsidP="00B5554F">
            <w:pPr>
              <w:spacing w:before="120" w:after="120" w:line="240" w:lineRule="auto"/>
              <w:ind w:left="36"/>
              <w:jc w:val="both"/>
              <w:rPr>
                <w:rFonts w:ascii="Times New Roman" w:eastAsia="Arial" w:hAnsi="Times New Roman" w:cs="Times New Roman"/>
                <w:sz w:val="24"/>
                <w:szCs w:val="24"/>
              </w:rPr>
            </w:pPr>
            <w:r w:rsidRPr="00B5554F">
              <w:rPr>
                <w:rFonts w:ascii="Times New Roman" w:eastAsia="Arial" w:hAnsi="Times New Roman" w:cs="Times New Roman"/>
                <w:sz w:val="24"/>
                <w:szCs w:val="24"/>
                <w:lang w:val="vi-VN"/>
              </w:rPr>
              <w:t xml:space="preserve">Nhãn </w:t>
            </w:r>
            <w:r w:rsidRPr="00B5554F">
              <w:rPr>
                <w:rFonts w:ascii="Times New Roman" w:eastAsia="Arial" w:hAnsi="Times New Roman" w:cs="Times New Roman"/>
                <w:sz w:val="24"/>
                <w:szCs w:val="24"/>
              </w:rPr>
              <w:t>thiết bị</w:t>
            </w:r>
          </w:p>
        </w:tc>
        <w:tc>
          <w:tcPr>
            <w:tcW w:w="435" w:type="pct"/>
            <w:vAlign w:val="center"/>
          </w:tcPr>
          <w:p w:rsidR="00B5554F" w:rsidRPr="00B5554F" w:rsidRDefault="00B5554F" w:rsidP="00B5554F">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B5554F" w:rsidRPr="00B5554F" w:rsidRDefault="00B5554F" w:rsidP="00B5554F">
            <w:pPr>
              <w:spacing w:before="120" w:after="120" w:line="240" w:lineRule="auto"/>
              <w:ind w:left="118" w:right="97"/>
              <w:jc w:val="both"/>
              <w:rPr>
                <w:rFonts w:ascii="Times New Roman" w:eastAsia="Times New Roman" w:hAnsi="Times New Roman" w:cs="Times New Roman"/>
                <w:sz w:val="24"/>
                <w:szCs w:val="24"/>
                <w:lang w:val="vi-VN"/>
              </w:rPr>
            </w:pPr>
            <w:r w:rsidRPr="00B5554F">
              <w:rPr>
                <w:rFonts w:ascii="Times New Roman" w:eastAsia="Times New Roman" w:hAnsi="Times New Roman" w:cs="Times New Roman"/>
                <w:sz w:val="24"/>
                <w:szCs w:val="24"/>
                <w:lang w:val="vi-VN"/>
              </w:rPr>
              <w:t>Theo ti</w:t>
            </w:r>
            <w:r w:rsidRPr="00B5554F">
              <w:rPr>
                <w:rFonts w:ascii="Times New Roman" w:eastAsia="Times New Roman" w:hAnsi="Times New Roman" w:cs="Times New Roman"/>
                <w:sz w:val="24"/>
                <w:szCs w:val="24"/>
              </w:rPr>
              <w:t>êu chuẩn IEC 60898 hoặc tương đương</w:t>
            </w:r>
          </w:p>
        </w:tc>
        <w:tc>
          <w:tcPr>
            <w:tcW w:w="1521" w:type="pct"/>
          </w:tcPr>
          <w:p w:rsidR="00B5554F" w:rsidRPr="00122954" w:rsidRDefault="00B5554F" w:rsidP="00B5554F">
            <w:pPr>
              <w:spacing w:before="120" w:after="120" w:line="240" w:lineRule="auto"/>
              <w:ind w:left="118" w:right="97"/>
              <w:jc w:val="both"/>
              <w:rPr>
                <w:rFonts w:ascii="Times New Roman" w:eastAsia="Times New Roman" w:hAnsi="Times New Roman" w:cs="Times New Roman"/>
                <w:sz w:val="24"/>
                <w:szCs w:val="24"/>
                <w:lang w:val="vi-VN"/>
              </w:rPr>
            </w:pPr>
          </w:p>
        </w:tc>
      </w:tr>
      <w:tr w:rsidR="00B5554F" w:rsidRPr="00B5554F" w:rsidTr="00B5554F">
        <w:trPr>
          <w:trHeight w:val="492"/>
        </w:trPr>
        <w:tc>
          <w:tcPr>
            <w:tcW w:w="322" w:type="pct"/>
            <w:vAlign w:val="center"/>
          </w:tcPr>
          <w:p w:rsidR="00B5554F" w:rsidRPr="00B5554F" w:rsidRDefault="00B5554F"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5554F" w:rsidRPr="00B5554F" w:rsidRDefault="00B5554F" w:rsidP="00B5554F">
            <w:pPr>
              <w:spacing w:before="120" w:after="120" w:line="240" w:lineRule="auto"/>
              <w:ind w:left="36"/>
              <w:jc w:val="both"/>
              <w:rPr>
                <w:rFonts w:ascii="Times New Roman" w:eastAsia="Arial" w:hAnsi="Times New Roman" w:cs="Times New Roman"/>
                <w:sz w:val="24"/>
                <w:szCs w:val="24"/>
              </w:rPr>
            </w:pPr>
            <w:r w:rsidRPr="00B5554F">
              <w:rPr>
                <w:rFonts w:ascii="Times New Roman" w:eastAsia="Arial" w:hAnsi="Times New Roman" w:cs="Times New Roman"/>
                <w:sz w:val="24"/>
                <w:szCs w:val="24"/>
              </w:rPr>
              <w:t xml:space="preserve">Đóng gói </w:t>
            </w:r>
          </w:p>
        </w:tc>
        <w:tc>
          <w:tcPr>
            <w:tcW w:w="435" w:type="pct"/>
            <w:vAlign w:val="center"/>
          </w:tcPr>
          <w:p w:rsidR="00B5554F" w:rsidRPr="00B5554F" w:rsidRDefault="00B5554F" w:rsidP="00B5554F">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B5554F" w:rsidRPr="00B5554F" w:rsidRDefault="00B5554F" w:rsidP="00B5554F">
            <w:pPr>
              <w:spacing w:before="120" w:after="120" w:line="240" w:lineRule="auto"/>
              <w:ind w:left="118" w:right="97"/>
              <w:jc w:val="both"/>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MCB được đóng gói trong hộp carton để dễ dàng cho việc bảo quản trong kho cũng như vận chuyển</w:t>
            </w:r>
          </w:p>
        </w:tc>
        <w:tc>
          <w:tcPr>
            <w:tcW w:w="1521" w:type="pct"/>
          </w:tcPr>
          <w:p w:rsidR="00B5554F" w:rsidRPr="00122954" w:rsidRDefault="00B5554F" w:rsidP="00B5554F">
            <w:pPr>
              <w:spacing w:before="120" w:after="120" w:line="240" w:lineRule="auto"/>
              <w:ind w:left="118" w:right="97"/>
              <w:jc w:val="both"/>
              <w:rPr>
                <w:rFonts w:ascii="Times New Roman" w:eastAsia="Times New Roman" w:hAnsi="Times New Roman" w:cs="Times New Roman"/>
                <w:sz w:val="24"/>
                <w:szCs w:val="24"/>
              </w:rPr>
            </w:pPr>
          </w:p>
        </w:tc>
      </w:tr>
      <w:tr w:rsidR="00B5554F" w:rsidRPr="00B5554F" w:rsidTr="00B5554F">
        <w:trPr>
          <w:trHeight w:val="492"/>
        </w:trPr>
        <w:tc>
          <w:tcPr>
            <w:tcW w:w="322" w:type="pct"/>
            <w:vAlign w:val="center"/>
          </w:tcPr>
          <w:p w:rsidR="00B5554F" w:rsidRPr="00B5554F" w:rsidRDefault="00B5554F"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5554F" w:rsidRPr="00B5554F" w:rsidRDefault="00B5554F" w:rsidP="00B5554F">
            <w:pPr>
              <w:spacing w:before="120" w:after="120" w:line="240" w:lineRule="auto"/>
              <w:ind w:left="36"/>
              <w:jc w:val="both"/>
              <w:rPr>
                <w:rFonts w:ascii="Times New Roman" w:eastAsia="Arial" w:hAnsi="Times New Roman" w:cs="Times New Roman"/>
                <w:sz w:val="24"/>
                <w:szCs w:val="24"/>
              </w:rPr>
            </w:pPr>
            <w:r w:rsidRPr="00B5554F">
              <w:rPr>
                <w:rFonts w:ascii="Times New Roman" w:eastAsia="Arial" w:hAnsi="Times New Roman" w:cs="Times New Roman"/>
                <w:sz w:val="24"/>
                <w:szCs w:val="24"/>
              </w:rPr>
              <w:t>Yêu cầu về thử nghiệm</w:t>
            </w:r>
          </w:p>
        </w:tc>
        <w:tc>
          <w:tcPr>
            <w:tcW w:w="435" w:type="pct"/>
            <w:vAlign w:val="center"/>
          </w:tcPr>
          <w:p w:rsidR="00B5554F" w:rsidRPr="00B5554F" w:rsidRDefault="00B5554F" w:rsidP="00B5554F">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B5554F" w:rsidRPr="00B5554F" w:rsidRDefault="00B5554F" w:rsidP="00B5554F">
            <w:pPr>
              <w:spacing w:before="120" w:after="120" w:line="240" w:lineRule="auto"/>
              <w:ind w:right="97"/>
              <w:jc w:val="center"/>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Theo yêu cầu tại khoản 3 Điều 4</w:t>
            </w:r>
          </w:p>
        </w:tc>
        <w:tc>
          <w:tcPr>
            <w:tcW w:w="1521" w:type="pct"/>
          </w:tcPr>
          <w:p w:rsidR="00B5554F" w:rsidRPr="00122954" w:rsidRDefault="00B5554F" w:rsidP="00B5554F">
            <w:pPr>
              <w:spacing w:before="120" w:after="120" w:line="240" w:lineRule="auto"/>
              <w:ind w:right="97"/>
              <w:jc w:val="center"/>
              <w:rPr>
                <w:rFonts w:ascii="Times New Roman" w:eastAsia="Times New Roman" w:hAnsi="Times New Roman" w:cs="Times New Roman"/>
                <w:sz w:val="24"/>
                <w:szCs w:val="24"/>
              </w:rPr>
            </w:pPr>
          </w:p>
        </w:tc>
      </w:tr>
      <w:tr w:rsidR="00B5554F" w:rsidRPr="00B5554F" w:rsidTr="00B5554F">
        <w:trPr>
          <w:trHeight w:val="492"/>
        </w:trPr>
        <w:tc>
          <w:tcPr>
            <w:tcW w:w="322" w:type="pct"/>
            <w:vAlign w:val="center"/>
          </w:tcPr>
          <w:p w:rsidR="00B5554F" w:rsidRPr="00B5554F" w:rsidRDefault="00B5554F" w:rsidP="00C21F9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B5554F" w:rsidRPr="00B5554F" w:rsidRDefault="00B5554F" w:rsidP="00B5554F">
            <w:pPr>
              <w:spacing w:before="120" w:after="120" w:line="240" w:lineRule="auto"/>
              <w:ind w:left="36"/>
              <w:jc w:val="both"/>
              <w:rPr>
                <w:rFonts w:ascii="Times New Roman" w:eastAsia="Arial" w:hAnsi="Times New Roman" w:cs="Times New Roman"/>
                <w:sz w:val="24"/>
                <w:szCs w:val="24"/>
              </w:rPr>
            </w:pPr>
            <w:r w:rsidRPr="00B5554F">
              <w:rPr>
                <w:rFonts w:ascii="Times New Roman" w:eastAsia="Arial" w:hAnsi="Times New Roman" w:cs="Times New Roman"/>
                <w:sz w:val="24"/>
                <w:szCs w:val="24"/>
              </w:rPr>
              <w:t>Bản vẽ và tài liệu kỹ thuật</w:t>
            </w:r>
          </w:p>
        </w:tc>
        <w:tc>
          <w:tcPr>
            <w:tcW w:w="435" w:type="pct"/>
            <w:vAlign w:val="center"/>
          </w:tcPr>
          <w:p w:rsidR="00B5554F" w:rsidRPr="00B5554F" w:rsidRDefault="00B5554F" w:rsidP="00B5554F">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B5554F" w:rsidRPr="00B5554F" w:rsidRDefault="00B5554F" w:rsidP="00B5554F">
            <w:pPr>
              <w:spacing w:before="120" w:after="120" w:line="240" w:lineRule="auto"/>
              <w:ind w:right="97"/>
              <w:jc w:val="center"/>
              <w:rPr>
                <w:rFonts w:ascii="Times New Roman" w:eastAsia="Times New Roman" w:hAnsi="Times New Roman" w:cs="Times New Roman"/>
                <w:sz w:val="24"/>
                <w:szCs w:val="24"/>
              </w:rPr>
            </w:pPr>
            <w:r w:rsidRPr="00B5554F">
              <w:rPr>
                <w:rFonts w:ascii="Times New Roman" w:eastAsia="Times New Roman" w:hAnsi="Times New Roman" w:cs="Times New Roman"/>
                <w:sz w:val="24"/>
                <w:szCs w:val="24"/>
              </w:rPr>
              <w:t>Theo yêu cầu tại khoản 4 Điều 3</w:t>
            </w:r>
          </w:p>
        </w:tc>
        <w:tc>
          <w:tcPr>
            <w:tcW w:w="1521" w:type="pct"/>
          </w:tcPr>
          <w:p w:rsidR="00B5554F" w:rsidRPr="00122954" w:rsidRDefault="00B5554F" w:rsidP="00B5554F">
            <w:pPr>
              <w:spacing w:before="120" w:after="120" w:line="240" w:lineRule="auto"/>
              <w:ind w:right="97"/>
              <w:jc w:val="center"/>
              <w:rPr>
                <w:rFonts w:ascii="Times New Roman" w:eastAsia="Times New Roman" w:hAnsi="Times New Roman" w:cs="Times New Roman"/>
                <w:sz w:val="24"/>
                <w:szCs w:val="24"/>
              </w:rPr>
            </w:pPr>
          </w:p>
        </w:tc>
      </w:tr>
    </w:tbl>
    <w:p w:rsidR="00A15FFB" w:rsidRDefault="00A15FFB" w:rsidP="00803967">
      <w:pPr>
        <w:tabs>
          <w:tab w:val="left" w:pos="851"/>
        </w:tabs>
        <w:spacing w:after="0" w:line="380" w:lineRule="exact"/>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XXVI. Hộp đầu cáp hạ áp</w:t>
      </w:r>
    </w:p>
    <w:p w:rsidR="00F7238A" w:rsidRDefault="00F7238A" w:rsidP="00803967">
      <w:pPr>
        <w:tabs>
          <w:tab w:val="left" w:pos="851"/>
        </w:tabs>
        <w:spacing w:after="0" w:line="380" w:lineRule="exact"/>
        <w:jc w:val="both"/>
        <w:rPr>
          <w:rFonts w:ascii="Times New Roman" w:eastAsia="SimSun" w:hAnsi="Times New Roman" w:cs="Times New Roman"/>
          <w:i/>
          <w:sz w:val="24"/>
          <w:szCs w:val="24"/>
        </w:rPr>
      </w:pPr>
      <w:r w:rsidRPr="00D26AB1">
        <w:rPr>
          <w:rFonts w:ascii="Times New Roman" w:eastAsia="SimSun" w:hAnsi="Times New Roman" w:cs="Times New Roman"/>
          <w:i/>
          <w:sz w:val="24"/>
          <w:szCs w:val="24"/>
        </w:rPr>
        <w:t>(Áp dụng Quyết định số 3446/QĐ-EVNHANOI ngày 01/06/2021 về việc ban hành tiêu chuẩn kỹ thuật cáp hạ áp và phụ kiện, cáp nhị thứ trên lưới điện hạ áp trong Tổng công ty Điện lực TP Hà Nội)</w:t>
      </w:r>
    </w:p>
    <w:p w:rsidR="003F5D07" w:rsidRPr="0027373D" w:rsidRDefault="003F5D07" w:rsidP="003F5D07">
      <w:pPr>
        <w:tabs>
          <w:tab w:val="left" w:pos="851"/>
        </w:tabs>
        <w:spacing w:before="60" w:after="60" w:line="360" w:lineRule="exact"/>
        <w:jc w:val="both"/>
        <w:rPr>
          <w:rFonts w:ascii="Times New Roman" w:eastAsia="SimSun" w:hAnsi="Times New Roman" w:cs="Times New Roman"/>
          <w:b/>
          <w:sz w:val="24"/>
          <w:szCs w:val="24"/>
        </w:rPr>
      </w:pPr>
      <w:r w:rsidRPr="0027373D">
        <w:rPr>
          <w:rFonts w:ascii="Times New Roman" w:eastAsia="SimSun" w:hAnsi="Times New Roman" w:cs="Times New Roman"/>
          <w:b/>
          <w:sz w:val="24"/>
          <w:szCs w:val="24"/>
        </w:rPr>
        <w:t>1. Yêu cầu chung:</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Tiêu chuẩn kỹ thuật này bao gồm các phần thiết kế, chế tạo, thử nghiệm, đóng gói và giao hàng của hộp nối và hộp đầu cáp cho cáp ngầm hạ áp có đặc tính chống thấm nước, ruột đồng hoặc nhôm, cáp cách điện bằng PVC hoặc XLPE hoặc EPR.</w:t>
      </w:r>
    </w:p>
    <w:p w:rsidR="003F5D07" w:rsidRPr="0027373D" w:rsidRDefault="003F5D07" w:rsidP="003F5D07">
      <w:pPr>
        <w:tabs>
          <w:tab w:val="left" w:pos="851"/>
        </w:tabs>
        <w:spacing w:before="60" w:after="60" w:line="360" w:lineRule="exact"/>
        <w:jc w:val="both"/>
        <w:rPr>
          <w:rFonts w:ascii="Times New Roman" w:eastAsia="SimSun" w:hAnsi="Times New Roman" w:cs="Times New Roman"/>
          <w:b/>
          <w:sz w:val="24"/>
          <w:szCs w:val="24"/>
        </w:rPr>
      </w:pPr>
      <w:r w:rsidRPr="0027373D">
        <w:rPr>
          <w:rFonts w:ascii="Times New Roman" w:eastAsia="SimSun" w:hAnsi="Times New Roman" w:cs="Times New Roman"/>
          <w:b/>
          <w:sz w:val="24"/>
          <w:szCs w:val="24"/>
        </w:rPr>
        <w:t>2. Tiêu chuẩn áp dụng:</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TCVN 5935-4 (IEC 60502-4): : Yêu cầu thử nghiệm phụ kiện cáp có điện áp danh định 3,6/6(7,2)kV đến 18/30(36) kV</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DIN EN 50393 (VDE 0278 - 393) : Yêu cầu và phương pháp thử nghiệm cho phụ kiện cáp điện phân phối điện áp 0,6 / 1,0 (1,2) kV.</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DIN VDE 0278-623 : Tiêu chuẩn kỹ thuật cho hộp nối cáp, bịt đầu cáp và đầu cáp ngoài trời điện áp 0,6 /1 kV).</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Và các tiêu chuẩn liên quan; các tiêu chuẩn tương đương hoặc cao hơn.</w:t>
      </w:r>
    </w:p>
    <w:p w:rsidR="003F5D07" w:rsidRPr="0027373D" w:rsidRDefault="003F5D07" w:rsidP="003F5D07">
      <w:pPr>
        <w:tabs>
          <w:tab w:val="left" w:pos="851"/>
        </w:tabs>
        <w:spacing w:before="60" w:after="60" w:line="360" w:lineRule="exact"/>
        <w:jc w:val="both"/>
        <w:rPr>
          <w:rFonts w:ascii="Times New Roman" w:eastAsia="SimSun" w:hAnsi="Times New Roman" w:cs="Times New Roman"/>
          <w:b/>
          <w:sz w:val="24"/>
          <w:szCs w:val="24"/>
        </w:rPr>
      </w:pPr>
      <w:r w:rsidRPr="0027373D">
        <w:rPr>
          <w:rFonts w:ascii="Times New Roman" w:eastAsia="SimSun" w:hAnsi="Times New Roman" w:cs="Times New Roman"/>
          <w:b/>
          <w:sz w:val="24"/>
          <w:szCs w:val="24"/>
        </w:rPr>
        <w:lastRenderedPageBreak/>
        <w:t>3.Thiết kế và lắp đặt.</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a.Vật liệu chế tạo hộp nối cáp và hộp đầu cáp.</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Vật liệu và các thành phần của đầu cáp và hộp nối cáp phải có các đặc tính sau:</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Chống ăn mòn đặc biệt nếu xẩy ra ăn mòn điện hóa gây ra do tiếp xúc giữa các kim loại khác nhau.</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Độ bền cơ học chịu các lực nén, lực uốn, lực kéo, độ mòn mỏi và lực của gió.</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Khả năng chịu những ảnh hưởng của môi trường như bức xạ tia cực tím, ô xy hoá và ô nhiễm không khí.</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Chống rạn nứt.</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Khả năng chịu chênh lệch nhiệt độ.</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Với phụ tải định mức ở điều kiện nhiệt độ đề cập trên, vật liệu không xẩy ra sựlão hoá bất thường nào.</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Hơn thế nữa, cần phải xem xét đến thực tế khi vật liệu đó tiếp xúc trực tiếp vớicác dây dẫn mà vẫn có khả năng chịu được nhiệt độ trong thời gian ngắn mạch và quá tải mà dây dẫn được phép theo các tiêu chuẩn áp dụng.</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b.Hộp đầu cáp.</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Hộp đầu cáp được thiết kế và chế tạo để sử dụng có hiệu quả cho việc đấu nối cáp ngầm hạ áp 01 lõi hoặc 02 lõi hoặc 03 lõi hoặc 04 lõi bọc cách điện PVC hoặc XLPE hoặc EPR ruột đồng hoặc nhôm.</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Hộp đầu cáp phải bao gồm tất cả các thành phần thiết yếu để phục hồi lại lớp cách điện, vỏ bọc bên trong của từng lõi, cũng như vỏ bọc ngoài cùng của cáp ngầm được đấu nối sao cho tương đương với chính sợi cáp đó.</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Hộp đầu cáp phải đi kèm theo 01 sợi tiếp địa để phục vụ đấu nối đất của sợi cáp tại đầu cáp và có tiết diện tương đương tiết diện lớp nhôm, lớp thép của sợi cáp đó.</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Đầu cốt phải do chính nhà sản xuất hộp đầu cáp cung cấp (nằm trong danh mục phụ kiện do chính nhà sản xuất xác nhận) và phải phù hợp với tiêu chuẩn kỹ thuật của hồ sơ mời thầu. Đầu cốt phải có mỡ bảo vệ (đi kèm) để chống oxy hóa.</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Đối với cáp trong nhà và ngoài trời ruột đồng hoặc ruột nhôm, sử dụng các chủng loại đầu cốt như sau:</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Cáp nhôm sử dụng đầu cốt xử lý đồng-nhôm.</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Cáp đồng dùng đầu cốt đồng.</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Hoặc sử dụng đầu cốt là vật liệu lưỡng kim (bimetal) có bu-lông kiểu xiết tự đứt khi đủ lực siết chặt (bu-lông lực) để có thể đấu nối cho cáp đồng, cáp nhôm, cáp đồng - nhôm.</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Hộp đầu cáp phải thích hợp với sự khác nhau về đường kính của các loại cáp ngầm hạ áp tương đương do các nhà sản xuất khác nhau chế tạo.</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lastRenderedPageBreak/>
        <w:t>- Mỗi hộp đầu cáp phải được đóng gói riêng biệt và phải có bảng liệt kê số lượng của từng loại vật liệu thuộc hộp đầu cáp và tài liệu hướng dẫn cách lắp đặt.</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c.Hộp nối cáp.</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Hộp nối cáp được thiết kế và chế tạo để sử dụng có hiệu quả cho việc đấu nối cáp ngầm hạ áp 01 lõi hoặc 02 lõi hoặc 03 lõi hoặc 04 lõi bọc cách điện PVC hoặc XLPE hoặc EPR ruột đồng hoặc nhôm. Phù hợp đấu nối cáp trong nhà, ngoài trời, chôn ngầm trực tiếp trong đất, chôn ngầm trực tiếp trong nước và trên thang, máng cáp.</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Hộp nối cáp là loại quấn băng cách điện bơm nhựa Resin (Polyurethane-PU) (hoặc Epoxy hoặc tương đương) và phải phù hợp cho việc sử dụng đối với cáp bọc cách điện PVC hoặc XLPE hoặc EPR.</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Hoặc hộp nối cáp là loại sử dụng loại công nghệ cách điện được đúc sẵn (co rút nguội) bơm nhựa Resin (Polyurethane-PU) (hoặc Epoxy hoặc tương đương) và phải phù hợp cho việc sử dụng đối với cáp bọc cách điện PVC hoặc XLPE hoặc EPR.</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Các phụ kiện dùng để đấu nối, bơm nhựa...phải được cung cấp đầy đủ kèm theo.</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Chú ý: Nhựa Resin (Polyurethane-PU) (hoặc Epoxy hoặc tương đương) được đựng trong các túi chuyên dụng có 2 ngăn (một ngăn đựng Resin, một ngănđựng nước hoá cứng), trọng lượng các túi chuyên dụng này khoảng 500g. Không chấp nhận nhựa Resin Polyurethane-PU (hoặc Epoxy hoặc tương đương) và nước hoá cứng đựng trong thùng nhựa (hoặc tương đương).</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Hộp nối cáp phải đi kèm theo 01 sợi tiếp địa để phục hồi lại lớp băng nhôm (với cáp 1 lõi, 2 lõi), lớp bằng thép (với cáp 4 lõi) của sợi cáp đó và có tiết diện tương đương tiết diện lớp nhôm, lớp thép của sợi cáp đó.</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Măng sông (ống nối) phải do chính nhà sản xuất hộp nối cấp (nằm trong danh mục phụ kiện do chính nhà sản xuất xác nhận) và phải phù hợp với tiêu chuẩn kỹ thuật của hồ sơ mời thầu. Măng sông (ống nối) phải có mỡ bảo vệ (đi kèm) để chống oxy hóa.</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Sử dụng chủng loại măng sông (ống nối):</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Sử dụng măng sông (ống nối) dạng ép phù hợp với tiết diện và chủng loại cáp sử dụng (đồng, nhôm, xử lý đồng - nhôm).</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Hoặc sử dụng măng sông (ống nối) là vật liệu lưỡng kim (bimetal) có bu-lông kiểu xiết tự đứt khi đủ lực siết chặt (bu-lông lực).</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Hộp nối cáp phải thích hợp với sự khác nhau về đường kính của các loại cáp ngầm hạ áp tương đương do các nhà sản xuất khác nhau chế tạo.</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Mỗi hộp nối cáp phải được đóng gói riêng biệt và phải có bảng liệt kê số lượng của từng loại vật liệu thuộc hộp nối cáp và tài liệu hướng dẫn cách lắp đặt.</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4. Yêu cầu về thử nghiệm.</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lastRenderedPageBreak/>
        <w:t>- Các loại hộp nối cáp và hộp đầu cáp chào thầu phải có các biên bản thử nghiệm điển hình phù hợp với các tiêu chuẩn áp dụng hoặc tiêu chuẩn khác tương đương hoặc tiêu chuẩn cao hơn.</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Các loại hộp nối và hộp đầu cáp chào thầu phải được thử nghiệm thường lệ tại nhà máy phù hợp với các tiêu chuẩn áp dụng hoặc tiêu chuẩn khác tương đương hoặc tiêu chuẩn cao hơn.</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Biên bản test phải đáp ứng và đầy đủ các hạng mục thí nghiệm theo tiêu chuẩn áp dụng hoặc tương đương hoặc cao hơn và các tiêu chuẩn liên quan.</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5. Các yêu cầu khác.</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Các đầu cáp, hộp nối phải được đóng gói trong hộp các-tông. Đóng gói phải phù hợp với việc vận chuyển bằng đường bộ, đường biển.</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Hộp nối cáp hay hộp đầu cáp phải được đánh ký hiệu ở bên ngoài hoặc nếu không thể làm được thì trên bao gói phải ghi tên nhà chế tạo hoặc dấu thương mại.</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Hộp nối cáp và hộp đầu cáp phải được đánh ký hiệu trên gói để người sử dụng có thể đọc được loại hộp nối cáp và hộp đầu cáp sử dụng ứng với từng loại cáp, tiết diện của cáp.</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Nếu có những giới hạn cần thiết cho việc lưu kho (nhiệt độ, thời gian tối đa..) hoặc nhiệt độ lắp đặt là cần thiết thì phải được ghi trên gói hàng và nếu cần thiết thì những giới hạn đó cần phải được ghi hướng dẫn để tham khảo.</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6. Bảng yêu cầu đặc tính kỹ thuật:</w:t>
      </w:r>
    </w:p>
    <w:p w:rsidR="003F5D07" w:rsidRPr="0027373D"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6.1. Hộp đầu cáp ngầm hạ áp</w:t>
      </w:r>
    </w:p>
    <w:tbl>
      <w:tblPr>
        <w:tblW w:w="492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99"/>
        <w:gridCol w:w="2979"/>
        <w:gridCol w:w="1433"/>
        <w:gridCol w:w="2135"/>
        <w:gridCol w:w="2402"/>
      </w:tblGrid>
      <w:tr w:rsidR="003F5D07" w:rsidRPr="0027373D" w:rsidTr="00EE5750">
        <w:trPr>
          <w:tblHeader/>
        </w:trPr>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b/>
                <w:sz w:val="24"/>
                <w:szCs w:val="24"/>
              </w:rPr>
              <w:t>Stt</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b/>
                <w:sz w:val="24"/>
                <w:szCs w:val="24"/>
              </w:rPr>
              <w:t>Hạng mục</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b/>
                <w:sz w:val="24"/>
                <w:szCs w:val="24"/>
              </w:rPr>
              <w:t>Đơn vị đo</w:t>
            </w:r>
          </w:p>
        </w:tc>
        <w:tc>
          <w:tcPr>
            <w:tcW w:w="1095" w:type="pct"/>
            <w:tcBorders>
              <w:top w:val="single" w:sz="4" w:space="0" w:color="auto"/>
              <w:left w:val="single" w:sz="4" w:space="0" w:color="auto"/>
              <w:bottom w:val="single" w:sz="4" w:space="0" w:color="auto"/>
              <w:right w:val="single" w:sz="4" w:space="0" w:color="auto"/>
            </w:tcBorders>
            <w:vAlign w:val="center"/>
          </w:tcPr>
          <w:p w:rsidR="003F5D07" w:rsidRPr="0027373D" w:rsidRDefault="003F5D07" w:rsidP="00EE5750">
            <w:pPr>
              <w:spacing w:before="60" w:after="60" w:line="360" w:lineRule="exact"/>
              <w:jc w:val="center"/>
              <w:rPr>
                <w:rFonts w:ascii="Times New Roman" w:eastAsia="Times New Roman" w:hAnsi="Times New Roman" w:cs="Times New Roman"/>
                <w:b/>
                <w:bCs/>
                <w:sz w:val="24"/>
                <w:szCs w:val="24"/>
              </w:rPr>
            </w:pPr>
            <w:r w:rsidRPr="0027373D">
              <w:rPr>
                <w:rFonts w:ascii="Times New Roman" w:eastAsia="Times New Roman" w:hAnsi="Times New Roman" w:cs="Times New Roman"/>
                <w:b/>
                <w:sz w:val="24"/>
                <w:szCs w:val="24"/>
              </w:rPr>
              <w:t>Yêu cầu</w:t>
            </w:r>
          </w:p>
        </w:tc>
        <w:tc>
          <w:tcPr>
            <w:tcW w:w="1232" w:type="pct"/>
            <w:tcBorders>
              <w:top w:val="single" w:sz="4" w:space="0" w:color="auto"/>
              <w:left w:val="single" w:sz="4" w:space="0" w:color="auto"/>
              <w:bottom w:val="single" w:sz="4" w:space="0" w:color="auto"/>
              <w:right w:val="single" w:sz="4" w:space="0" w:color="auto"/>
            </w:tcBorders>
          </w:tcPr>
          <w:p w:rsidR="003F5D07" w:rsidRPr="0027373D" w:rsidRDefault="003F5D07" w:rsidP="00EE5750">
            <w:pPr>
              <w:spacing w:before="60" w:after="60" w:line="360" w:lineRule="exact"/>
              <w:jc w:val="center"/>
              <w:rPr>
                <w:rFonts w:ascii="Times New Roman" w:eastAsia="Times New Roman" w:hAnsi="Times New Roman" w:cs="Times New Roman"/>
                <w:b/>
                <w:sz w:val="24"/>
                <w:szCs w:val="24"/>
              </w:rPr>
            </w:pPr>
            <w:r w:rsidRPr="0027373D">
              <w:rPr>
                <w:rFonts w:ascii="Times New Roman" w:eastAsia="Times New Roman" w:hAnsi="Times New Roman" w:cs="Times New Roman"/>
                <w:b/>
                <w:sz w:val="24"/>
                <w:szCs w:val="24"/>
              </w:rPr>
              <w:t>Đề nghị và cam kết</w:t>
            </w:r>
          </w:p>
        </w:tc>
      </w:tr>
      <w:tr w:rsidR="003F5D07" w:rsidRPr="0027373D"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1</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Nhà sản xuất</w:t>
            </w:r>
          </w:p>
        </w:tc>
        <w:tc>
          <w:tcPr>
            <w:tcW w:w="735" w:type="pct"/>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Nêu cụ thể</w:t>
            </w:r>
          </w:p>
        </w:tc>
        <w:tc>
          <w:tcPr>
            <w:tcW w:w="1232" w:type="pct"/>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27373D"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2</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Mã hiệu sản phẩm</w:t>
            </w:r>
          </w:p>
        </w:tc>
        <w:tc>
          <w:tcPr>
            <w:tcW w:w="735" w:type="pct"/>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27373D" w:rsidRDefault="000D6ACF"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Nêu cụ thể</w:t>
            </w:r>
          </w:p>
        </w:tc>
        <w:tc>
          <w:tcPr>
            <w:tcW w:w="1232" w:type="pct"/>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27373D"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3</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Nước sản xuất</w:t>
            </w:r>
          </w:p>
        </w:tc>
        <w:tc>
          <w:tcPr>
            <w:tcW w:w="735" w:type="pct"/>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Nêu cụ thể</w:t>
            </w:r>
          </w:p>
        </w:tc>
        <w:tc>
          <w:tcPr>
            <w:tcW w:w="1232" w:type="pct"/>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27373D"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4</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Loại</w:t>
            </w:r>
          </w:p>
        </w:tc>
        <w:tc>
          <w:tcPr>
            <w:tcW w:w="735" w:type="pct"/>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Nêu cụ thể</w:t>
            </w:r>
          </w:p>
        </w:tc>
        <w:tc>
          <w:tcPr>
            <w:tcW w:w="1232" w:type="pct"/>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27373D"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5</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 xml:space="preserve">Tiêu chuẩn sản xuất và thử nghiệm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tcBorders>
              <w:top w:val="single" w:sz="4" w:space="0" w:color="auto"/>
              <w:left w:val="single" w:sz="4" w:space="0" w:color="auto"/>
              <w:bottom w:val="single" w:sz="4" w:space="0" w:color="auto"/>
              <w:right w:val="single" w:sz="4" w:space="0" w:color="auto"/>
            </w:tcBorders>
            <w:vAlign w:val="center"/>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TCVN hoặc tương đương</w:t>
            </w:r>
          </w:p>
        </w:tc>
        <w:tc>
          <w:tcPr>
            <w:tcW w:w="1232" w:type="pct"/>
            <w:tcBorders>
              <w:top w:val="single" w:sz="4" w:space="0" w:color="auto"/>
              <w:left w:val="single" w:sz="4" w:space="0" w:color="auto"/>
              <w:bottom w:val="single" w:sz="4" w:space="0" w:color="auto"/>
              <w:right w:val="single" w:sz="4" w:space="0" w:color="auto"/>
            </w:tcBorders>
          </w:tcPr>
          <w:p w:rsidR="003F5D07" w:rsidRPr="0027373D" w:rsidRDefault="003F5D07" w:rsidP="00EE5750">
            <w:pPr>
              <w:spacing w:before="60" w:after="60" w:line="360" w:lineRule="exact"/>
              <w:ind w:left="-308"/>
              <w:jc w:val="center"/>
              <w:rPr>
                <w:rFonts w:ascii="Times New Roman" w:eastAsia="Times New Roman" w:hAnsi="Times New Roman" w:cs="Times New Roman"/>
                <w:sz w:val="24"/>
                <w:szCs w:val="24"/>
              </w:rPr>
            </w:pPr>
          </w:p>
        </w:tc>
      </w:tr>
      <w:tr w:rsidR="003F5D07" w:rsidRPr="0027373D"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6</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 xml:space="preserve">Số lõi cáp/vật liệu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tcBorders>
              <w:top w:val="single" w:sz="4" w:space="0" w:color="auto"/>
              <w:left w:val="single" w:sz="4" w:space="0" w:color="auto"/>
              <w:bottom w:val="single" w:sz="4" w:space="0" w:color="auto"/>
              <w:right w:val="single" w:sz="4" w:space="0" w:color="auto"/>
            </w:tcBorders>
            <w:vAlign w:val="center"/>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 xml:space="preserve">4 lõi/đồng </w:t>
            </w:r>
          </w:p>
        </w:tc>
        <w:tc>
          <w:tcPr>
            <w:tcW w:w="1232" w:type="pct"/>
            <w:tcBorders>
              <w:top w:val="single" w:sz="4" w:space="0" w:color="auto"/>
              <w:left w:val="single" w:sz="4" w:space="0" w:color="auto"/>
              <w:bottom w:val="single" w:sz="4" w:space="0" w:color="auto"/>
              <w:right w:val="single" w:sz="4" w:space="0" w:color="auto"/>
            </w:tcBorders>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27373D"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7</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 xml:space="preserve">Tiết diện cáp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mm2</w:t>
            </w:r>
          </w:p>
        </w:tc>
        <w:tc>
          <w:tcPr>
            <w:tcW w:w="1095" w:type="pct"/>
            <w:tcBorders>
              <w:top w:val="single" w:sz="4" w:space="0" w:color="auto"/>
              <w:left w:val="single" w:sz="4" w:space="0" w:color="auto"/>
              <w:bottom w:val="single" w:sz="4" w:space="0" w:color="auto"/>
              <w:right w:val="single" w:sz="4" w:space="0" w:color="auto"/>
            </w:tcBorders>
            <w:vAlign w:val="center"/>
          </w:tcPr>
          <w:p w:rsidR="003F5D07" w:rsidRPr="0027373D" w:rsidRDefault="00D03F94"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4x95mm2</w:t>
            </w:r>
          </w:p>
        </w:tc>
        <w:tc>
          <w:tcPr>
            <w:tcW w:w="1232" w:type="pct"/>
            <w:tcBorders>
              <w:top w:val="single" w:sz="4" w:space="0" w:color="auto"/>
              <w:left w:val="single" w:sz="4" w:space="0" w:color="auto"/>
              <w:bottom w:val="single" w:sz="4" w:space="0" w:color="auto"/>
              <w:right w:val="single" w:sz="4" w:space="0" w:color="auto"/>
            </w:tcBorders>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27373D"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8</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 xml:space="preserve">Loại vật liệu cách điện của cáp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tcBorders>
              <w:top w:val="single" w:sz="4" w:space="0" w:color="auto"/>
              <w:left w:val="single" w:sz="4" w:space="0" w:color="auto"/>
              <w:bottom w:val="single" w:sz="4" w:space="0" w:color="auto"/>
              <w:right w:val="single" w:sz="4" w:space="0" w:color="auto"/>
            </w:tcBorders>
            <w:vAlign w:val="center"/>
          </w:tcPr>
          <w:p w:rsidR="003F5D07" w:rsidRPr="0027373D" w:rsidRDefault="000D6ACF"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PVC/XLPE/EPR</w:t>
            </w:r>
          </w:p>
        </w:tc>
        <w:tc>
          <w:tcPr>
            <w:tcW w:w="1232" w:type="pct"/>
            <w:tcBorders>
              <w:top w:val="single" w:sz="4" w:space="0" w:color="auto"/>
              <w:left w:val="single" w:sz="4" w:space="0" w:color="auto"/>
              <w:bottom w:val="single" w:sz="4" w:space="0" w:color="auto"/>
              <w:right w:val="single" w:sz="4" w:space="0" w:color="auto"/>
            </w:tcBorders>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27373D"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9</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 xml:space="preserve">Điện áp hệ thống cao nhất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kV</w:t>
            </w:r>
          </w:p>
        </w:tc>
        <w:tc>
          <w:tcPr>
            <w:tcW w:w="1095" w:type="pct"/>
            <w:tcBorders>
              <w:top w:val="single" w:sz="4" w:space="0" w:color="auto"/>
              <w:left w:val="single" w:sz="4" w:space="0" w:color="auto"/>
              <w:bottom w:val="single" w:sz="4" w:space="0" w:color="auto"/>
              <w:right w:val="single" w:sz="4" w:space="0" w:color="auto"/>
            </w:tcBorders>
            <w:vAlign w:val="center"/>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1,2</w:t>
            </w:r>
          </w:p>
        </w:tc>
        <w:tc>
          <w:tcPr>
            <w:tcW w:w="1232" w:type="pct"/>
            <w:tcBorders>
              <w:top w:val="single" w:sz="4" w:space="0" w:color="auto"/>
              <w:left w:val="single" w:sz="4" w:space="0" w:color="auto"/>
              <w:bottom w:val="single" w:sz="4" w:space="0" w:color="auto"/>
              <w:right w:val="single" w:sz="4" w:space="0" w:color="auto"/>
            </w:tcBorders>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27373D"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10</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 xml:space="preserve">Phụ kiện đấu nối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Trọn bộ</w:t>
            </w:r>
          </w:p>
        </w:tc>
        <w:tc>
          <w:tcPr>
            <w:tcW w:w="1232" w:type="pct"/>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27373D"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lastRenderedPageBreak/>
              <w:t>11</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 xml:space="preserve">Tiết diện dây nối đất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mm2</w:t>
            </w:r>
          </w:p>
        </w:tc>
        <w:tc>
          <w:tcPr>
            <w:tcW w:w="1095" w:type="pct"/>
            <w:vAlign w:val="center"/>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Nêu cụ thể</w:t>
            </w:r>
          </w:p>
        </w:tc>
        <w:tc>
          <w:tcPr>
            <w:tcW w:w="1232" w:type="pct"/>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27373D"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12</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 xml:space="preserve">Chiều dài dây nối đất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mm</w:t>
            </w:r>
          </w:p>
        </w:tc>
        <w:tc>
          <w:tcPr>
            <w:tcW w:w="1095" w:type="pct"/>
            <w:vAlign w:val="center"/>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Nêu cụ thể</w:t>
            </w:r>
          </w:p>
        </w:tc>
        <w:tc>
          <w:tcPr>
            <w:tcW w:w="1232" w:type="pct"/>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27373D"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13</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 xml:space="preserve">Số lượng dây nối đất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Sợi</w:t>
            </w:r>
          </w:p>
        </w:tc>
        <w:tc>
          <w:tcPr>
            <w:tcW w:w="1095" w:type="pct"/>
            <w:tcBorders>
              <w:top w:val="single" w:sz="4" w:space="0" w:color="auto"/>
              <w:left w:val="single" w:sz="4" w:space="0" w:color="auto"/>
              <w:bottom w:val="single" w:sz="4" w:space="0" w:color="auto"/>
              <w:right w:val="single" w:sz="4" w:space="0" w:color="auto"/>
            </w:tcBorders>
            <w:vAlign w:val="center"/>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01</w:t>
            </w:r>
          </w:p>
        </w:tc>
        <w:tc>
          <w:tcPr>
            <w:tcW w:w="1232" w:type="pct"/>
            <w:tcBorders>
              <w:top w:val="single" w:sz="4" w:space="0" w:color="auto"/>
              <w:left w:val="single" w:sz="4" w:space="0" w:color="auto"/>
              <w:bottom w:val="single" w:sz="4" w:space="0" w:color="auto"/>
              <w:right w:val="single" w:sz="4" w:space="0" w:color="auto"/>
            </w:tcBorders>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27373D"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14</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 xml:space="preserve">Trọng lượng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kg</w:t>
            </w:r>
          </w:p>
        </w:tc>
        <w:tc>
          <w:tcPr>
            <w:tcW w:w="1095" w:type="pct"/>
            <w:vAlign w:val="center"/>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Nêu cụ thể</w:t>
            </w:r>
          </w:p>
        </w:tc>
        <w:tc>
          <w:tcPr>
            <w:tcW w:w="1232" w:type="pct"/>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27373D"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15</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 xml:space="preserve">Kích thước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mm</w:t>
            </w:r>
          </w:p>
        </w:tc>
        <w:tc>
          <w:tcPr>
            <w:tcW w:w="1095" w:type="pct"/>
            <w:vAlign w:val="center"/>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Nêu cụ thể</w:t>
            </w:r>
          </w:p>
        </w:tc>
        <w:tc>
          <w:tcPr>
            <w:tcW w:w="1232" w:type="pct"/>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27373D"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16</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 xml:space="preserve">Tài liệu kỹ thuật, bản vẽ chế tạo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Có</w:t>
            </w:r>
          </w:p>
        </w:tc>
        <w:tc>
          <w:tcPr>
            <w:tcW w:w="1232" w:type="pct"/>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27373D"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17</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Danh mục (</w:t>
            </w:r>
            <w:r w:rsidRPr="0027373D">
              <w:rPr>
                <w:rFonts w:ascii="Times New Roman" w:eastAsia="Times New Roman" w:hAnsi="Times New Roman" w:cs="Times New Roman"/>
                <w:i/>
                <w:iCs/>
                <w:sz w:val="24"/>
                <w:szCs w:val="24"/>
              </w:rPr>
              <w:t>packing list</w:t>
            </w:r>
            <w:r w:rsidRPr="0027373D">
              <w:rPr>
                <w:rFonts w:ascii="Times New Roman" w:eastAsia="Times New Roman" w:hAnsi="Times New Roman" w:cs="Times New Roman"/>
                <w:sz w:val="24"/>
                <w:szCs w:val="24"/>
              </w:rPr>
              <w:t>) các phụ kiện do nhà S/X cung cấp (</w:t>
            </w:r>
            <w:r w:rsidRPr="0027373D">
              <w:rPr>
                <w:rFonts w:ascii="Times New Roman" w:eastAsia="Times New Roman" w:hAnsi="Times New Roman" w:cs="Times New Roman"/>
                <w:i/>
                <w:iCs/>
                <w:sz w:val="24"/>
                <w:szCs w:val="24"/>
              </w:rPr>
              <w:t>kê chi tiết số lượng, chủng loại, kích thước và cam kết số lượng đó đủ để thi công hộp nối, có xác nhận của nhà S/X và của nhà thầu</w:t>
            </w:r>
            <w:r w:rsidRPr="0027373D">
              <w:rPr>
                <w:rFonts w:ascii="Times New Roman" w:eastAsia="Times New Roman" w:hAnsi="Times New Roman" w:cs="Times New Roman"/>
                <w:sz w:val="24"/>
                <w:szCs w:val="24"/>
              </w:rPr>
              <w:t>)</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Có</w:t>
            </w:r>
          </w:p>
        </w:tc>
        <w:tc>
          <w:tcPr>
            <w:tcW w:w="1232" w:type="pct"/>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27373D"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18</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Tài liệu của kỹ thuật và biên bản thí nghiệm (type test, routine test) của đầu cốt đồng (hoặc nhôm hoặc xử lý đồng nhôm hoặc vật liệu đặc biệt sử dụng bu-lông lực) phải được cung cấp và chứng nhận chất lượng</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Có</w:t>
            </w:r>
          </w:p>
        </w:tc>
        <w:tc>
          <w:tcPr>
            <w:tcW w:w="1232" w:type="pct"/>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27373D"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19</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Biên bản thí nghiệm Type Test và Routine Test</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Có Biên bản test phải đáp ứng và đầy đủ các hạng mục thí nghiệm theo tiêu chuẩn TCVN (hoặc tương đương hoặc cao hơn) và các tiêu chuẩn liên quan</w:t>
            </w:r>
          </w:p>
        </w:tc>
        <w:tc>
          <w:tcPr>
            <w:tcW w:w="1232" w:type="pct"/>
          </w:tcPr>
          <w:p w:rsidR="003F5D07" w:rsidRPr="0027373D" w:rsidRDefault="003F5D07" w:rsidP="00EE5750">
            <w:pPr>
              <w:spacing w:before="60" w:after="60" w:line="360" w:lineRule="exact"/>
              <w:jc w:val="center"/>
              <w:rPr>
                <w:rFonts w:ascii="Times New Roman" w:eastAsia="Times New Roman" w:hAnsi="Times New Roman" w:cs="Times New Roman"/>
                <w:sz w:val="24"/>
                <w:szCs w:val="24"/>
              </w:rPr>
            </w:pPr>
          </w:p>
        </w:tc>
      </w:tr>
    </w:tbl>
    <w:p w:rsidR="001F17AA" w:rsidRPr="00D26AB1" w:rsidRDefault="001F17AA" w:rsidP="00803967">
      <w:pPr>
        <w:tabs>
          <w:tab w:val="left" w:pos="851"/>
        </w:tabs>
        <w:spacing w:after="0" w:line="380" w:lineRule="exact"/>
        <w:jc w:val="both"/>
        <w:rPr>
          <w:rFonts w:ascii="Times New Roman" w:eastAsia="SimSun" w:hAnsi="Times New Roman" w:cs="Times New Roman"/>
          <w:b/>
          <w:sz w:val="24"/>
          <w:szCs w:val="24"/>
        </w:rPr>
      </w:pPr>
      <w:r w:rsidRPr="00D26AB1">
        <w:rPr>
          <w:rFonts w:ascii="Times New Roman" w:eastAsia="Arial" w:hAnsi="Times New Roman" w:cs="Times New Roman"/>
          <w:b/>
          <w:sz w:val="24"/>
          <w:szCs w:val="24"/>
        </w:rPr>
        <w:lastRenderedPageBreak/>
        <w:t>XX</w:t>
      </w:r>
      <w:r w:rsidR="00DF2F03" w:rsidRPr="00D26AB1">
        <w:rPr>
          <w:rFonts w:ascii="Times New Roman" w:eastAsia="Arial" w:hAnsi="Times New Roman" w:cs="Times New Roman"/>
          <w:b/>
          <w:sz w:val="24"/>
          <w:szCs w:val="24"/>
        </w:rPr>
        <w:t>V</w:t>
      </w:r>
      <w:r w:rsidRPr="00D26AB1">
        <w:rPr>
          <w:rFonts w:ascii="Times New Roman" w:eastAsia="Arial" w:hAnsi="Times New Roman" w:cs="Times New Roman"/>
          <w:b/>
          <w:sz w:val="24"/>
          <w:szCs w:val="24"/>
        </w:rPr>
        <w:t xml:space="preserve">II. </w:t>
      </w:r>
      <w:r w:rsidRPr="00D26AB1">
        <w:rPr>
          <w:rFonts w:ascii="Times New Roman" w:eastAsia="SimSun" w:hAnsi="Times New Roman" w:cs="Times New Roman"/>
          <w:b/>
          <w:sz w:val="24"/>
          <w:szCs w:val="24"/>
        </w:rPr>
        <w:t>HỘP ĐẦU CÁP TRUNG THẾ NGOÀI TRỜI</w:t>
      </w:r>
    </w:p>
    <w:p w:rsidR="0021690C" w:rsidRPr="00D26AB1" w:rsidRDefault="0021690C" w:rsidP="009B5337">
      <w:pPr>
        <w:tabs>
          <w:tab w:val="left" w:pos="851"/>
        </w:tabs>
        <w:spacing w:after="0" w:line="380" w:lineRule="exact"/>
        <w:jc w:val="both"/>
        <w:rPr>
          <w:rFonts w:ascii="Times New Roman" w:eastAsia="SimSun" w:hAnsi="Times New Roman" w:cs="Times New Roman"/>
          <w:i/>
          <w:sz w:val="24"/>
          <w:szCs w:val="24"/>
        </w:rPr>
      </w:pPr>
      <w:r w:rsidRPr="00D26AB1">
        <w:rPr>
          <w:rFonts w:ascii="Times New Roman" w:eastAsia="SimSun" w:hAnsi="Times New Roman" w:cs="Times New Roman"/>
          <w:i/>
          <w:sz w:val="24"/>
          <w:szCs w:val="24"/>
        </w:rPr>
        <w:t>(Áp dụng Quyết định số 114/QĐ-HĐTV ngày 21/9/2021 về việc ban hành Tiêu chuẩn kỹ thuật cáp ngầm trung áp và phụ kiện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1F17AA" w:rsidRPr="00D26AB1" w:rsidRDefault="001F17AA" w:rsidP="009B5337">
      <w:pPr>
        <w:tabs>
          <w:tab w:val="left" w:pos="284"/>
          <w:tab w:val="left" w:pos="851"/>
          <w:tab w:val="left" w:pos="1701"/>
        </w:tabs>
        <w:spacing w:after="0" w:line="360" w:lineRule="exact"/>
        <w:jc w:val="both"/>
        <w:rPr>
          <w:rFonts w:ascii="Times New Roman" w:eastAsia="Times New Roman" w:hAnsi="Times New Roman" w:cs="Times New Roman"/>
          <w:b/>
          <w:sz w:val="24"/>
          <w:szCs w:val="24"/>
          <w:lang w:val="sv-SE" w:eastAsia="x-none"/>
        </w:rPr>
      </w:pPr>
      <w:r w:rsidRPr="00D26AB1">
        <w:rPr>
          <w:rFonts w:ascii="Times New Roman" w:eastAsia="Times New Roman" w:hAnsi="Times New Roman" w:cs="Times New Roman"/>
          <w:b/>
          <w:bCs/>
          <w:kern w:val="32"/>
          <w:sz w:val="24"/>
          <w:szCs w:val="24"/>
        </w:rPr>
        <w:t xml:space="preserve">1. </w:t>
      </w:r>
      <w:r w:rsidRPr="00D26AB1">
        <w:rPr>
          <w:rFonts w:ascii="Times New Roman" w:eastAsia="Times New Roman" w:hAnsi="Times New Roman" w:cs="Times New Roman"/>
          <w:b/>
          <w:sz w:val="24"/>
          <w:szCs w:val="24"/>
          <w:lang w:val="sv-SE" w:eastAsia="x-none"/>
        </w:rPr>
        <w:t>Yêu cầu chung</w:t>
      </w:r>
    </w:p>
    <w:p w:rsidR="001F17AA" w:rsidRPr="00D26AB1"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 xml:space="preserve">1.1. </w:t>
      </w:r>
      <w:r w:rsidRPr="00D26AB1">
        <w:rPr>
          <w:rFonts w:ascii="Times New Roman" w:eastAsia="Arial" w:hAnsi="Times New Roman" w:cs="Times New Roman"/>
          <w:sz w:val="24"/>
          <w:szCs w:val="24"/>
          <w:lang w:val="vi-VN"/>
        </w:rPr>
        <w:t xml:space="preserve">Cấu trúc </w:t>
      </w:r>
    </w:p>
    <w:p w:rsidR="001F17AA" w:rsidRPr="00D26AB1" w:rsidRDefault="001F17AA" w:rsidP="009B5337">
      <w:pPr>
        <w:tabs>
          <w:tab w:val="left" w:pos="284"/>
          <w:tab w:val="left" w:pos="851"/>
          <w:tab w:val="num" w:pos="900"/>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Loại: Co nguội</w:t>
      </w:r>
      <w:r w:rsidRPr="00D26AB1">
        <w:rPr>
          <w:rFonts w:ascii="Times New Roman" w:eastAsia="Arial" w:hAnsi="Times New Roman" w:cs="Times New Roman"/>
          <w:sz w:val="24"/>
          <w:szCs w:val="24"/>
        </w:rPr>
        <w:t xml:space="preserve"> (sử dụng công nghệ “nhấn-đẩy” và “co-rút”)</w:t>
      </w:r>
      <w:r w:rsidRPr="00D26AB1">
        <w:rPr>
          <w:rFonts w:ascii="Times New Roman" w:eastAsia="Arial" w:hAnsi="Times New Roman" w:cs="Times New Roman"/>
          <w:sz w:val="24"/>
          <w:szCs w:val="24"/>
          <w:lang w:val="vi-VN"/>
        </w:rPr>
        <w:t>, co nóng, sử dụng ngoài trời.</w:t>
      </w:r>
    </w:p>
    <w:p w:rsidR="001F17AA" w:rsidRPr="00D26AB1" w:rsidRDefault="001F17AA" w:rsidP="009B5337">
      <w:pPr>
        <w:tabs>
          <w:tab w:val="left" w:pos="284"/>
          <w:tab w:val="left" w:pos="851"/>
          <w:tab w:val="num" w:pos="900"/>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Hộp đầu cáp 24</w:t>
      </w:r>
      <w:r w:rsidRPr="00D26AB1">
        <w:rPr>
          <w:rFonts w:ascii="Times New Roman" w:eastAsia="Arial" w:hAnsi="Times New Roman" w:cs="Times New Roman"/>
          <w:sz w:val="24"/>
          <w:szCs w:val="24"/>
        </w:rPr>
        <w:t xml:space="preserve"> </w:t>
      </w:r>
      <w:r w:rsidRPr="00D26AB1">
        <w:rPr>
          <w:rFonts w:ascii="Times New Roman" w:eastAsia="Arial" w:hAnsi="Times New Roman" w:cs="Times New Roman"/>
          <w:sz w:val="24"/>
          <w:szCs w:val="24"/>
          <w:lang w:val="vi-VN"/>
        </w:rPr>
        <w:t>kV có thể dùng để đấu nối cả hai loại cáp ngầm 24</w:t>
      </w:r>
      <w:r w:rsidRPr="00D26AB1">
        <w:rPr>
          <w:rFonts w:ascii="Times New Roman" w:eastAsia="Arial" w:hAnsi="Times New Roman" w:cs="Times New Roman"/>
          <w:sz w:val="24"/>
          <w:szCs w:val="24"/>
        </w:rPr>
        <w:t xml:space="preserve"> </w:t>
      </w:r>
      <w:r w:rsidRPr="00D26AB1">
        <w:rPr>
          <w:rFonts w:ascii="Times New Roman" w:eastAsia="Arial" w:hAnsi="Times New Roman" w:cs="Times New Roman"/>
          <w:sz w:val="24"/>
          <w:szCs w:val="24"/>
          <w:lang w:val="vi-VN"/>
        </w:rPr>
        <w:t>kV cách điện XLPE hay EPR đến thanh cái đồng</w:t>
      </w:r>
      <w:r w:rsidRPr="00D26AB1">
        <w:rPr>
          <w:rFonts w:ascii="Times New Roman" w:eastAsia="Arial" w:hAnsi="Times New Roman" w:cs="Times New Roman"/>
          <w:sz w:val="24"/>
          <w:szCs w:val="24"/>
        </w:rPr>
        <w:t>, đường dây trên không và cáp ngầm</w:t>
      </w:r>
      <w:r w:rsidRPr="00D26AB1">
        <w:rPr>
          <w:rFonts w:ascii="Times New Roman" w:eastAsia="Arial" w:hAnsi="Times New Roman" w:cs="Times New Roman"/>
          <w:sz w:val="24"/>
          <w:szCs w:val="24"/>
          <w:lang w:val="vi-VN"/>
        </w:rPr>
        <w:t>.</w:t>
      </w:r>
    </w:p>
    <w:p w:rsidR="001F17AA" w:rsidRPr="00D26AB1" w:rsidRDefault="001F17AA" w:rsidP="009B5337">
      <w:pPr>
        <w:tabs>
          <w:tab w:val="left" w:pos="284"/>
          <w:tab w:val="left" w:pos="851"/>
          <w:tab w:val="num" w:pos="900"/>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Hộp đầu cáp 35</w:t>
      </w:r>
      <w:r w:rsidRPr="00D26AB1">
        <w:rPr>
          <w:rFonts w:ascii="Times New Roman" w:eastAsia="Arial" w:hAnsi="Times New Roman" w:cs="Times New Roman"/>
          <w:sz w:val="24"/>
          <w:szCs w:val="24"/>
        </w:rPr>
        <w:t xml:space="preserve"> </w:t>
      </w:r>
      <w:r w:rsidRPr="00D26AB1">
        <w:rPr>
          <w:rFonts w:ascii="Times New Roman" w:eastAsia="Arial" w:hAnsi="Times New Roman" w:cs="Times New Roman"/>
          <w:sz w:val="24"/>
          <w:szCs w:val="24"/>
          <w:lang w:val="vi-VN"/>
        </w:rPr>
        <w:t>kV có thể dùng để đấu nối cả hai loại cáp ngầm 35</w:t>
      </w:r>
      <w:r w:rsidRPr="00D26AB1">
        <w:rPr>
          <w:rFonts w:ascii="Times New Roman" w:eastAsia="Arial" w:hAnsi="Times New Roman" w:cs="Times New Roman"/>
          <w:sz w:val="24"/>
          <w:szCs w:val="24"/>
        </w:rPr>
        <w:t xml:space="preserve"> </w:t>
      </w:r>
      <w:r w:rsidRPr="00D26AB1">
        <w:rPr>
          <w:rFonts w:ascii="Times New Roman" w:eastAsia="Arial" w:hAnsi="Times New Roman" w:cs="Times New Roman"/>
          <w:sz w:val="24"/>
          <w:szCs w:val="24"/>
          <w:lang w:val="vi-VN"/>
        </w:rPr>
        <w:t>kV cách điện XLPE hay EPR đến thanh cái đồng</w:t>
      </w:r>
      <w:r w:rsidRPr="00D26AB1">
        <w:rPr>
          <w:rFonts w:ascii="Times New Roman" w:eastAsia="Arial" w:hAnsi="Times New Roman" w:cs="Times New Roman"/>
          <w:sz w:val="24"/>
          <w:szCs w:val="24"/>
        </w:rPr>
        <w:t>, đường dây trên không và cáp ngầm</w:t>
      </w:r>
      <w:r w:rsidRPr="00D26AB1">
        <w:rPr>
          <w:rFonts w:ascii="Times New Roman" w:eastAsia="Arial" w:hAnsi="Times New Roman" w:cs="Times New Roman"/>
          <w:sz w:val="24"/>
          <w:szCs w:val="24"/>
          <w:lang w:val="vi-VN"/>
        </w:rPr>
        <w:t>.</w:t>
      </w:r>
    </w:p>
    <w:p w:rsidR="001F17AA" w:rsidRPr="00D26AB1" w:rsidRDefault="001F17AA" w:rsidP="009B5337">
      <w:pPr>
        <w:tabs>
          <w:tab w:val="left" w:pos="284"/>
          <w:tab w:val="left" w:pos="567"/>
          <w:tab w:val="left" w:pos="851"/>
          <w:tab w:val="num" w:pos="900"/>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 xml:space="preserve">1.2. </w:t>
      </w:r>
      <w:r w:rsidRPr="00D26AB1">
        <w:rPr>
          <w:rFonts w:ascii="Times New Roman" w:eastAsia="Arial" w:hAnsi="Times New Roman" w:cs="Times New Roman"/>
          <w:sz w:val="24"/>
          <w:szCs w:val="24"/>
          <w:lang w:val="vi-VN"/>
        </w:rPr>
        <w:t>Hộp đầu cáp bao gồm:</w:t>
      </w:r>
    </w:p>
    <w:p w:rsidR="001F17AA" w:rsidRPr="00D26AB1" w:rsidRDefault="001F17AA" w:rsidP="009B5337">
      <w:pPr>
        <w:numPr>
          <w:ilvl w:val="0"/>
          <w:numId w:val="29"/>
        </w:numPr>
        <w:tabs>
          <w:tab w:val="left" w:pos="284"/>
          <w:tab w:val="left" w:pos="567"/>
          <w:tab w:val="left" w:pos="851"/>
        </w:tabs>
        <w:spacing w:after="0" w:line="360" w:lineRule="exact"/>
        <w:ind w:left="0" w:firstLine="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Tất cả các vật tư cần thiết để khôi phục lại các lớp của cáp ngầm như lớp màn chắn lõi, cách điện, màn chắn của cách điện, lớp bọc bên trong, lớp bọc phân cách, lớp giáp bảo vệ và lớp vỏ ngoài nhằm đảm bảo cấu trúc phần đầu cáp tương đương với cấu trúc cáp được đấu nối.</w:t>
      </w:r>
    </w:p>
    <w:p w:rsidR="001F17AA" w:rsidRPr="00D26AB1" w:rsidRDefault="001F17AA" w:rsidP="009B5337">
      <w:pPr>
        <w:numPr>
          <w:ilvl w:val="0"/>
          <w:numId w:val="29"/>
        </w:numPr>
        <w:tabs>
          <w:tab w:val="left" w:pos="284"/>
          <w:tab w:val="left" w:pos="567"/>
          <w:tab w:val="left" w:pos="851"/>
        </w:tabs>
        <w:spacing w:after="0" w:line="360" w:lineRule="exact"/>
        <w:ind w:left="0" w:firstLine="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Chiều dài của phần dây tiếp địa tối thiểu là 600mm. Tổng tiết diện của các dây tiếp địa tối thiểu bằng tổng tiết diện màn chắn đồng của các lõi.</w:t>
      </w:r>
    </w:p>
    <w:p w:rsidR="001F17AA" w:rsidRPr="00D26AB1" w:rsidRDefault="001F17AA" w:rsidP="009B5337">
      <w:pPr>
        <w:tabs>
          <w:tab w:val="left" w:pos="284"/>
          <w:tab w:val="left" w:pos="851"/>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Mỗi một pha cáp phải có 01 dây tiếp địa và có tiết diện đảm bảo:</w:t>
      </w:r>
    </w:p>
    <w:p w:rsidR="001F17AA" w:rsidRPr="00D26AB1" w:rsidRDefault="001F17AA" w:rsidP="009B5337">
      <w:pPr>
        <w:tabs>
          <w:tab w:val="left" w:pos="284"/>
          <w:tab w:val="left" w:pos="851"/>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 16mm2 đối với cáp tiết diện đến 120mm2</w:t>
      </w:r>
    </w:p>
    <w:p w:rsidR="001F17AA" w:rsidRPr="00D26AB1" w:rsidRDefault="001F17AA" w:rsidP="009B5337">
      <w:pPr>
        <w:tabs>
          <w:tab w:val="left" w:pos="284"/>
          <w:tab w:val="left" w:pos="851"/>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 25mm2 đối với cáp tiết diện từ 150mm2 ÷ 300mm2</w:t>
      </w:r>
    </w:p>
    <w:p w:rsidR="001F17AA" w:rsidRPr="00D26AB1" w:rsidRDefault="001F17AA" w:rsidP="009B5337">
      <w:pPr>
        <w:tabs>
          <w:tab w:val="left" w:pos="284"/>
          <w:tab w:val="left" w:pos="851"/>
        </w:tabs>
        <w:spacing w:after="0" w:line="360" w:lineRule="exact"/>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 35mm2 đối với cáp tiết diện từ 400mm2  ÷ 630mm2</w:t>
      </w:r>
    </w:p>
    <w:p w:rsidR="001F17AA" w:rsidRPr="00D26AB1" w:rsidRDefault="001F17AA" w:rsidP="009B5337">
      <w:pPr>
        <w:numPr>
          <w:ilvl w:val="0"/>
          <w:numId w:val="29"/>
        </w:numPr>
        <w:tabs>
          <w:tab w:val="left" w:pos="284"/>
          <w:tab w:val="left" w:pos="851"/>
        </w:tabs>
        <w:spacing w:after="0" w:line="360" w:lineRule="exact"/>
        <w:ind w:left="0" w:firstLine="0"/>
        <w:jc w:val="both"/>
        <w:rPr>
          <w:rFonts w:ascii="Times New Roman" w:eastAsia="Times New Roman" w:hAnsi="Times New Roman" w:cs="Times New Roman"/>
          <w:sz w:val="24"/>
          <w:szCs w:val="24"/>
        </w:rPr>
      </w:pPr>
      <w:r w:rsidRPr="00D26AB1">
        <w:rPr>
          <w:rFonts w:ascii="Times New Roman" w:eastAsia="Times New Roman" w:hAnsi="Times New Roman" w:cs="Times New Roman"/>
          <w:sz w:val="24"/>
          <w:szCs w:val="24"/>
        </w:rPr>
        <w:t xml:space="preserve">Các vải làm sạch và dung môi làm sạch.  </w:t>
      </w:r>
    </w:p>
    <w:p w:rsidR="001F17AA" w:rsidRPr="00D26AB1" w:rsidRDefault="001F17AA" w:rsidP="009B5337">
      <w:pPr>
        <w:tabs>
          <w:tab w:val="left" w:pos="284"/>
          <w:tab w:val="left" w:pos="851"/>
          <w:tab w:val="num" w:pos="900"/>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Đầu cáp sau khi lắp đặt có thể vận hành ngay sau khi hoàn tất lắp đặt.</w:t>
      </w:r>
    </w:p>
    <w:p w:rsidR="001F17AA" w:rsidRPr="00D26AB1" w:rsidRDefault="001F17AA" w:rsidP="009B5337">
      <w:pPr>
        <w:tabs>
          <w:tab w:val="left" w:pos="284"/>
          <w:tab w:val="left" w:pos="851"/>
          <w:tab w:val="num" w:pos="900"/>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Mỗi hộp đầu đáp được đóng gói trong hộp riêng biệt. Bên trong hộp  phải có danh mục chi tiết trình bày loại và số lượng vật tư mỗi loại bên trong hộp và bản hướng dẫn lắp đặt đầu cáp.</w:t>
      </w:r>
    </w:p>
    <w:p w:rsidR="001F17AA" w:rsidRPr="00D26AB1"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 xml:space="preserve">1.3. </w:t>
      </w:r>
      <w:r w:rsidRPr="00D26AB1">
        <w:rPr>
          <w:rFonts w:ascii="Times New Roman" w:eastAsia="Arial" w:hAnsi="Times New Roman" w:cs="Times New Roman"/>
          <w:sz w:val="24"/>
          <w:szCs w:val="24"/>
          <w:lang w:val="vi-VN"/>
        </w:rPr>
        <w:t>Quy cách kỹ thuật của cáp dùng đầu nối:</w:t>
      </w:r>
    </w:p>
    <w:p w:rsidR="001F17AA" w:rsidRPr="00D26AB1" w:rsidRDefault="001F17AA" w:rsidP="009B5337">
      <w:pPr>
        <w:tabs>
          <w:tab w:val="left" w:pos="284"/>
          <w:tab w:val="left" w:pos="851"/>
          <w:tab w:val="num" w:pos="900"/>
          <w:tab w:val="num" w:pos="1440"/>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Loại: 24kV hoặc 35kV-3x25, 3x35, 3x50, 3x70, 3x95, 3x120, 3x150, 3x185, 3x240</w:t>
      </w:r>
      <w:r w:rsidRPr="00D26AB1">
        <w:rPr>
          <w:rFonts w:ascii="Times New Roman" w:eastAsia="Arial" w:hAnsi="Times New Roman" w:cs="Times New Roman"/>
          <w:sz w:val="24"/>
          <w:szCs w:val="24"/>
        </w:rPr>
        <w:t>, 3x300, 3x400</w:t>
      </w:r>
      <w:r w:rsidRPr="00D26AB1">
        <w:rPr>
          <w:rFonts w:ascii="Times New Roman" w:eastAsia="Arial" w:hAnsi="Times New Roman" w:cs="Times New Roman"/>
          <w:sz w:val="24"/>
          <w:szCs w:val="24"/>
          <w:lang w:val="vi-VN"/>
        </w:rPr>
        <w:t xml:space="preserve"> mm², 1x25, 1x35, 1x50, 1x70, 1x95, 1x120, 1x150, 1x185, 1x240, 1x300, 1x400, 1x500</w:t>
      </w:r>
      <w:r w:rsidRPr="00D26AB1">
        <w:rPr>
          <w:rFonts w:ascii="Times New Roman" w:eastAsia="Arial" w:hAnsi="Times New Roman" w:cs="Times New Roman"/>
          <w:sz w:val="24"/>
          <w:szCs w:val="24"/>
        </w:rPr>
        <w:t>, 1x630</w:t>
      </w:r>
      <w:r w:rsidRPr="00D26AB1">
        <w:rPr>
          <w:rFonts w:ascii="Times New Roman" w:eastAsia="Arial" w:hAnsi="Times New Roman" w:cs="Times New Roman"/>
          <w:sz w:val="24"/>
          <w:szCs w:val="24"/>
          <w:lang w:val="vi-VN"/>
        </w:rPr>
        <w:t xml:space="preserve"> mm² được sản xuất theo IEC 60502</w:t>
      </w:r>
      <w:r w:rsidRPr="00D26AB1">
        <w:rPr>
          <w:rFonts w:ascii="Times New Roman" w:eastAsia="Arial" w:hAnsi="Times New Roman" w:cs="Times New Roman"/>
          <w:sz w:val="24"/>
          <w:szCs w:val="24"/>
        </w:rPr>
        <w:t>-2</w:t>
      </w:r>
      <w:r w:rsidRPr="00D26AB1">
        <w:rPr>
          <w:rFonts w:ascii="Times New Roman" w:eastAsia="Arial" w:hAnsi="Times New Roman" w:cs="Times New Roman"/>
          <w:sz w:val="24"/>
          <w:szCs w:val="24"/>
          <w:lang w:val="vi-VN"/>
        </w:rPr>
        <w:t>.</w:t>
      </w:r>
    </w:p>
    <w:p w:rsidR="001F17AA" w:rsidRPr="00D26AB1" w:rsidRDefault="001F17AA" w:rsidP="009B5337">
      <w:pPr>
        <w:tabs>
          <w:tab w:val="left" w:pos="284"/>
          <w:tab w:val="left" w:pos="851"/>
          <w:tab w:val="num" w:pos="900"/>
          <w:tab w:val="num" w:pos="1440"/>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Vật liệu làm lõi cáp: Đồng </w:t>
      </w:r>
    </w:p>
    <w:p w:rsidR="001F17AA" w:rsidRPr="00D26AB1" w:rsidRDefault="001F17AA" w:rsidP="009B5337">
      <w:pPr>
        <w:tabs>
          <w:tab w:val="left" w:pos="284"/>
          <w:tab w:val="left" w:pos="851"/>
          <w:tab w:val="num" w:pos="900"/>
          <w:tab w:val="num" w:pos="1440"/>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Vật liệu cách điện: XLPE, EPR  </w:t>
      </w:r>
    </w:p>
    <w:p w:rsidR="001F17AA" w:rsidRPr="00D26AB1" w:rsidRDefault="001F17AA" w:rsidP="009B5337">
      <w:pPr>
        <w:tabs>
          <w:tab w:val="left" w:pos="284"/>
          <w:tab w:val="left" w:pos="851"/>
          <w:tab w:val="num" w:pos="900"/>
          <w:tab w:val="num" w:pos="1440"/>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Độ dày của lớp cách điện:  </w:t>
      </w:r>
    </w:p>
    <w:p w:rsidR="001F17AA" w:rsidRPr="00D26AB1"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lang w:val="vi-VN"/>
        </w:rPr>
        <w:t xml:space="preserve"> Đối với cáp 12,7(U</w:t>
      </w:r>
      <w:r w:rsidRPr="00D26AB1">
        <w:rPr>
          <w:rFonts w:ascii="Times New Roman" w:eastAsia="Arial" w:hAnsi="Times New Roman" w:cs="Times New Roman"/>
          <w:sz w:val="24"/>
          <w:szCs w:val="24"/>
          <w:vertAlign w:val="subscript"/>
          <w:lang w:val="vi-VN"/>
        </w:rPr>
        <w:t>o</w:t>
      </w:r>
      <w:r w:rsidRPr="00D26AB1">
        <w:rPr>
          <w:rFonts w:ascii="Times New Roman" w:eastAsia="Arial" w:hAnsi="Times New Roman" w:cs="Times New Roman"/>
          <w:sz w:val="24"/>
          <w:szCs w:val="24"/>
          <w:lang w:val="vi-VN"/>
        </w:rPr>
        <w:t>)/22kV: 5,5</w:t>
      </w:r>
      <w:r w:rsidRPr="00D26AB1">
        <w:rPr>
          <w:rFonts w:ascii="Times New Roman" w:eastAsia="Arial" w:hAnsi="Times New Roman" w:cs="Times New Roman"/>
          <w:sz w:val="24"/>
          <w:szCs w:val="24"/>
        </w:rPr>
        <w:t xml:space="preserve"> </w:t>
      </w:r>
      <w:r w:rsidRPr="00D26AB1">
        <w:rPr>
          <w:rFonts w:ascii="Times New Roman" w:eastAsia="Arial" w:hAnsi="Times New Roman" w:cs="Times New Roman"/>
          <w:sz w:val="24"/>
          <w:szCs w:val="24"/>
          <w:lang w:val="vi-VN"/>
        </w:rPr>
        <w:t>mm.</w:t>
      </w:r>
    </w:p>
    <w:p w:rsidR="001F17AA" w:rsidRPr="00D26AB1"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lang w:val="vi-VN"/>
        </w:rPr>
        <w:t xml:space="preserve"> Đối với cáp 20(U</w:t>
      </w:r>
      <w:r w:rsidRPr="00D26AB1">
        <w:rPr>
          <w:rFonts w:ascii="Times New Roman" w:eastAsia="Arial" w:hAnsi="Times New Roman" w:cs="Times New Roman"/>
          <w:sz w:val="24"/>
          <w:szCs w:val="24"/>
          <w:vertAlign w:val="subscript"/>
          <w:lang w:val="vi-VN"/>
        </w:rPr>
        <w:t>o</w:t>
      </w:r>
      <w:r w:rsidRPr="00D26AB1">
        <w:rPr>
          <w:rFonts w:ascii="Times New Roman" w:eastAsia="Arial" w:hAnsi="Times New Roman" w:cs="Times New Roman"/>
          <w:sz w:val="24"/>
          <w:szCs w:val="24"/>
          <w:lang w:val="vi-VN"/>
        </w:rPr>
        <w:t>)/35kV: 8,8</w:t>
      </w:r>
      <w:r w:rsidRPr="00D26AB1">
        <w:rPr>
          <w:rFonts w:ascii="Times New Roman" w:eastAsia="Arial" w:hAnsi="Times New Roman" w:cs="Times New Roman"/>
          <w:sz w:val="24"/>
          <w:szCs w:val="24"/>
        </w:rPr>
        <w:t xml:space="preserve"> </w:t>
      </w:r>
      <w:r w:rsidRPr="00D26AB1">
        <w:rPr>
          <w:rFonts w:ascii="Times New Roman" w:eastAsia="Arial" w:hAnsi="Times New Roman" w:cs="Times New Roman"/>
          <w:sz w:val="24"/>
          <w:szCs w:val="24"/>
          <w:lang w:val="vi-VN"/>
        </w:rPr>
        <w:t>mm</w:t>
      </w:r>
      <w:r w:rsidRPr="00D26AB1">
        <w:rPr>
          <w:rFonts w:ascii="Times New Roman" w:eastAsia="Arial" w:hAnsi="Times New Roman" w:cs="Times New Roman"/>
          <w:sz w:val="24"/>
          <w:szCs w:val="24"/>
        </w:rPr>
        <w:t>.</w:t>
      </w:r>
    </w:p>
    <w:p w:rsidR="001F17AA" w:rsidRPr="00D26AB1" w:rsidRDefault="001F17AA" w:rsidP="009B5337">
      <w:pPr>
        <w:tabs>
          <w:tab w:val="left" w:pos="284"/>
          <w:tab w:val="left" w:pos="851"/>
          <w:tab w:val="num" w:pos="900"/>
          <w:tab w:val="num" w:pos="1440"/>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Người mua phải mô tả cụ thể màn chắn kim loại (băng đồng hay sợi đồng) và tiết diện của loại cáp cần đấu nối khi mua sắm.</w:t>
      </w:r>
      <w:r w:rsidRPr="00D26AB1">
        <w:rPr>
          <w:rFonts w:ascii="Times New Roman" w:eastAsia="Arial" w:hAnsi="Times New Roman" w:cs="Times New Roman"/>
          <w:sz w:val="24"/>
          <w:szCs w:val="24"/>
          <w:lang w:val="vi-VN"/>
        </w:rPr>
        <w:t xml:space="preserve">  </w:t>
      </w:r>
    </w:p>
    <w:p w:rsidR="001F17AA" w:rsidRPr="00D26AB1" w:rsidRDefault="001F17AA" w:rsidP="009B5337">
      <w:pPr>
        <w:tabs>
          <w:tab w:val="left" w:pos="284"/>
          <w:tab w:val="left" w:pos="851"/>
          <w:tab w:val="num" w:pos="900"/>
          <w:tab w:val="num" w:pos="1440"/>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lastRenderedPageBreak/>
        <w:t>Lớp giáp:  Theo IEC 60502-2</w:t>
      </w: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lang w:val="vi-VN"/>
        </w:rPr>
        <w:t xml:space="preserve"> </w:t>
      </w:r>
    </w:p>
    <w:p w:rsidR="001F17AA" w:rsidRPr="00D26AB1" w:rsidRDefault="001F17AA" w:rsidP="009B5337">
      <w:pPr>
        <w:tabs>
          <w:tab w:val="left" w:pos="284"/>
          <w:tab w:val="left" w:pos="851"/>
          <w:tab w:val="left" w:pos="1701"/>
        </w:tabs>
        <w:spacing w:after="0" w:line="360" w:lineRule="exact"/>
        <w:jc w:val="both"/>
        <w:rPr>
          <w:rFonts w:ascii="Times New Roman" w:eastAsia="Times New Roman" w:hAnsi="Times New Roman" w:cs="Times New Roman"/>
          <w:b/>
          <w:sz w:val="24"/>
          <w:szCs w:val="24"/>
          <w:lang w:val="sv-SE" w:eastAsia="x-none"/>
        </w:rPr>
      </w:pPr>
      <w:r w:rsidRPr="00D26AB1">
        <w:rPr>
          <w:rFonts w:ascii="Times New Roman" w:eastAsia="Times New Roman" w:hAnsi="Times New Roman" w:cs="Times New Roman"/>
          <w:b/>
          <w:sz w:val="24"/>
          <w:szCs w:val="24"/>
          <w:lang w:val="sv-SE" w:eastAsia="x-none"/>
        </w:rPr>
        <w:t>2. Đặc tính kỹ thuật của hộp đầu cáp</w:t>
      </w:r>
    </w:p>
    <w:p w:rsidR="001F17AA" w:rsidRPr="00D26AB1"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 xml:space="preserve">2.1. </w:t>
      </w:r>
      <w:r w:rsidRPr="00D26AB1">
        <w:rPr>
          <w:rFonts w:ascii="Times New Roman" w:eastAsia="Arial" w:hAnsi="Times New Roman" w:cs="Times New Roman"/>
          <w:sz w:val="24"/>
          <w:szCs w:val="24"/>
          <w:lang w:val="vi-VN"/>
        </w:rPr>
        <w:t>Thông số kỹ thuật</w:t>
      </w:r>
    </w:p>
    <w:p w:rsidR="001F17AA" w:rsidRPr="00D26AB1" w:rsidRDefault="001F17AA" w:rsidP="009B5337">
      <w:pPr>
        <w:numPr>
          <w:ilvl w:val="1"/>
          <w:numId w:val="30"/>
        </w:numPr>
        <w:tabs>
          <w:tab w:val="left" w:pos="284"/>
          <w:tab w:val="left" w:pos="851"/>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Độ bền điện áp ở điều kiện khô 4,5U</w:t>
      </w:r>
      <w:r w:rsidRPr="00D26AB1">
        <w:rPr>
          <w:rFonts w:ascii="Times New Roman" w:eastAsia="Arial" w:hAnsi="Times New Roman" w:cs="Times New Roman"/>
          <w:sz w:val="24"/>
          <w:szCs w:val="24"/>
          <w:vertAlign w:val="subscript"/>
          <w:lang w:val="vi-VN"/>
        </w:rPr>
        <w:t>o</w:t>
      </w:r>
      <w:r w:rsidRPr="00D26AB1">
        <w:rPr>
          <w:rFonts w:ascii="Times New Roman" w:eastAsia="Arial" w:hAnsi="Times New Roman" w:cs="Times New Roman"/>
          <w:sz w:val="24"/>
          <w:szCs w:val="24"/>
          <w:lang w:val="vi-VN"/>
        </w:rPr>
        <w:t>/05phút và/hoặc 4U</w:t>
      </w:r>
      <w:r w:rsidRPr="00D26AB1">
        <w:rPr>
          <w:rFonts w:ascii="Times New Roman" w:eastAsia="Arial" w:hAnsi="Times New Roman" w:cs="Times New Roman"/>
          <w:sz w:val="24"/>
          <w:szCs w:val="24"/>
          <w:vertAlign w:val="subscript"/>
          <w:lang w:val="vi-VN"/>
        </w:rPr>
        <w:t>o</w:t>
      </w:r>
      <w:r w:rsidRPr="00D26AB1">
        <w:rPr>
          <w:rFonts w:ascii="Times New Roman" w:eastAsia="Arial" w:hAnsi="Times New Roman" w:cs="Times New Roman"/>
          <w:sz w:val="24"/>
          <w:szCs w:val="24"/>
          <w:lang w:val="vi-VN"/>
        </w:rPr>
        <w:t>/15phút:</w:t>
      </w:r>
    </w:p>
    <w:p w:rsidR="001F17AA" w:rsidRPr="00D26AB1"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lang w:val="vi-VN"/>
        </w:rPr>
        <w:t xml:space="preserve"> Đối với cáp 12,7(Uo)/22kV: 57 kVAC/05phút và/hoặc 51 kVDC/15phút</w:t>
      </w:r>
      <w:r w:rsidRPr="00D26AB1">
        <w:rPr>
          <w:rFonts w:ascii="Times New Roman" w:eastAsia="Arial" w:hAnsi="Times New Roman" w:cs="Times New Roman"/>
          <w:sz w:val="24"/>
          <w:szCs w:val="24"/>
        </w:rPr>
        <w:t>.</w:t>
      </w:r>
    </w:p>
    <w:p w:rsidR="001F17AA" w:rsidRPr="00D26AB1"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lang w:val="vi-VN"/>
        </w:rPr>
        <w:t xml:space="preserve"> Đối với cáp 20(U</w:t>
      </w:r>
      <w:r w:rsidRPr="00D26AB1">
        <w:rPr>
          <w:rFonts w:ascii="Times New Roman" w:eastAsia="Arial" w:hAnsi="Times New Roman" w:cs="Times New Roman"/>
          <w:sz w:val="24"/>
          <w:szCs w:val="24"/>
          <w:vertAlign w:val="subscript"/>
          <w:lang w:val="vi-VN"/>
        </w:rPr>
        <w:t>o</w:t>
      </w:r>
      <w:r w:rsidRPr="00D26AB1">
        <w:rPr>
          <w:rFonts w:ascii="Times New Roman" w:eastAsia="Arial" w:hAnsi="Times New Roman" w:cs="Times New Roman"/>
          <w:sz w:val="24"/>
          <w:szCs w:val="24"/>
          <w:lang w:val="vi-VN"/>
        </w:rPr>
        <w:t>)/35kV: 9</w:t>
      </w:r>
      <w:r w:rsidRPr="00D26AB1">
        <w:rPr>
          <w:rFonts w:ascii="Times New Roman" w:eastAsia="Arial" w:hAnsi="Times New Roman" w:cs="Times New Roman"/>
          <w:sz w:val="24"/>
          <w:szCs w:val="24"/>
        </w:rPr>
        <w:t>0</w:t>
      </w:r>
      <w:r w:rsidRPr="00D26AB1">
        <w:rPr>
          <w:rFonts w:ascii="Times New Roman" w:eastAsia="Arial" w:hAnsi="Times New Roman" w:cs="Times New Roman"/>
          <w:sz w:val="24"/>
          <w:szCs w:val="24"/>
          <w:lang w:val="vi-VN"/>
        </w:rPr>
        <w:t xml:space="preserve"> kVAC/05phút và/hoặc 8</w:t>
      </w:r>
      <w:r w:rsidRPr="00D26AB1">
        <w:rPr>
          <w:rFonts w:ascii="Times New Roman" w:eastAsia="Arial" w:hAnsi="Times New Roman" w:cs="Times New Roman"/>
          <w:sz w:val="24"/>
          <w:szCs w:val="24"/>
        </w:rPr>
        <w:t>0</w:t>
      </w:r>
      <w:r w:rsidRPr="00D26AB1">
        <w:rPr>
          <w:rFonts w:ascii="Times New Roman" w:eastAsia="Arial" w:hAnsi="Times New Roman" w:cs="Times New Roman"/>
          <w:sz w:val="24"/>
          <w:szCs w:val="24"/>
          <w:lang w:val="vi-VN"/>
        </w:rPr>
        <w:t xml:space="preserve"> kVDC/15phút</w:t>
      </w:r>
      <w:r w:rsidRPr="00D26AB1">
        <w:rPr>
          <w:rFonts w:ascii="Times New Roman" w:eastAsia="Arial" w:hAnsi="Times New Roman" w:cs="Times New Roman"/>
          <w:sz w:val="24"/>
          <w:szCs w:val="24"/>
        </w:rPr>
        <w:t>.</w:t>
      </w:r>
    </w:p>
    <w:p w:rsidR="001F17AA" w:rsidRPr="00D26AB1" w:rsidRDefault="001F17AA" w:rsidP="009B5337">
      <w:pPr>
        <w:numPr>
          <w:ilvl w:val="1"/>
          <w:numId w:val="30"/>
        </w:numPr>
        <w:tabs>
          <w:tab w:val="left" w:pos="284"/>
          <w:tab w:val="left" w:pos="851"/>
          <w:tab w:val="left" w:pos="4114"/>
        </w:tabs>
        <w:spacing w:after="0" w:line="360" w:lineRule="exact"/>
        <w:ind w:left="0" w:firstLine="0"/>
        <w:jc w:val="both"/>
        <w:rPr>
          <w:rFonts w:ascii="Times New Roman" w:eastAsia="Arial" w:hAnsi="Times New Roman" w:cs="Times New Roman"/>
          <w:sz w:val="24"/>
          <w:szCs w:val="24"/>
          <w:lang w:val="da-DK"/>
        </w:rPr>
      </w:pPr>
      <w:r w:rsidRPr="00D26AB1">
        <w:rPr>
          <w:rFonts w:ascii="Times New Roman" w:eastAsia="Arial" w:hAnsi="Times New Roman" w:cs="Times New Roman"/>
          <w:sz w:val="24"/>
          <w:szCs w:val="24"/>
          <w:lang w:val="vi-VN"/>
        </w:rPr>
        <w:t>Độ</w:t>
      </w:r>
      <w:r w:rsidRPr="00D26AB1">
        <w:rPr>
          <w:rFonts w:ascii="Times New Roman" w:eastAsia="Arial" w:hAnsi="Times New Roman" w:cs="Times New Roman"/>
          <w:sz w:val="24"/>
          <w:szCs w:val="24"/>
          <w:lang w:val="da-DK"/>
        </w:rPr>
        <w:t xml:space="preserve"> bền điện áp xung: </w:t>
      </w:r>
    </w:p>
    <w:p w:rsidR="001F17AA" w:rsidRPr="00D26AB1"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lang w:val="vi-VN"/>
        </w:rPr>
        <w:t xml:space="preserve"> Đối với cáp 12,7(Uo)/22kV: 125kV</w:t>
      </w: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lang w:val="vi-VN"/>
        </w:rPr>
        <w:t xml:space="preserve"> </w:t>
      </w:r>
    </w:p>
    <w:p w:rsidR="001F17AA" w:rsidRPr="00D26AB1"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lang w:val="vi-VN"/>
        </w:rPr>
        <w:t xml:space="preserve"> Đối với cáp 20(U</w:t>
      </w:r>
      <w:r w:rsidRPr="00D26AB1">
        <w:rPr>
          <w:rFonts w:ascii="Times New Roman" w:eastAsia="Arial" w:hAnsi="Times New Roman" w:cs="Times New Roman"/>
          <w:sz w:val="24"/>
          <w:szCs w:val="24"/>
          <w:vertAlign w:val="subscript"/>
          <w:lang w:val="vi-VN"/>
        </w:rPr>
        <w:t>o</w:t>
      </w:r>
      <w:r w:rsidRPr="00D26AB1">
        <w:rPr>
          <w:rFonts w:ascii="Times New Roman" w:eastAsia="Arial" w:hAnsi="Times New Roman" w:cs="Times New Roman"/>
          <w:sz w:val="24"/>
          <w:szCs w:val="24"/>
          <w:lang w:val="vi-VN"/>
        </w:rPr>
        <w:t>)/35kV: 180kV</w:t>
      </w:r>
      <w:r w:rsidRPr="00D26AB1">
        <w:rPr>
          <w:rFonts w:ascii="Times New Roman" w:eastAsia="Arial" w:hAnsi="Times New Roman" w:cs="Times New Roman"/>
          <w:sz w:val="24"/>
          <w:szCs w:val="24"/>
        </w:rPr>
        <w:t>.</w:t>
      </w:r>
    </w:p>
    <w:p w:rsidR="001F17AA" w:rsidRPr="00D26AB1" w:rsidRDefault="001F17AA" w:rsidP="009B5337">
      <w:pPr>
        <w:numPr>
          <w:ilvl w:val="1"/>
          <w:numId w:val="30"/>
        </w:numPr>
        <w:tabs>
          <w:tab w:val="left" w:pos="284"/>
          <w:tab w:val="left" w:pos="851"/>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da-DK"/>
        </w:rPr>
        <w:t>Phóng điện cục bộ</w:t>
      </w:r>
      <w:r w:rsidRPr="00D26AB1">
        <w:rPr>
          <w:rFonts w:ascii="Times New Roman" w:eastAsia="Arial" w:hAnsi="Times New Roman" w:cs="Times New Roman"/>
          <w:sz w:val="24"/>
          <w:szCs w:val="24"/>
          <w:lang w:val="vi-VN"/>
        </w:rPr>
        <w:t>: tối đa 10 pC ở điện áp 1,73Uo.</w:t>
      </w:r>
    </w:p>
    <w:p w:rsidR="001F17AA" w:rsidRPr="00D26AB1" w:rsidRDefault="001F17AA" w:rsidP="009B5337">
      <w:pPr>
        <w:numPr>
          <w:ilvl w:val="1"/>
          <w:numId w:val="30"/>
        </w:numPr>
        <w:tabs>
          <w:tab w:val="left" w:pos="284"/>
          <w:tab w:val="left" w:pos="851"/>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Khả năng ổn định nhiệt trong 1s (nhiệt độ lõi trước ngắn mạch là  23</w:t>
      </w:r>
      <w:r w:rsidRPr="00D26AB1">
        <w:rPr>
          <w:rFonts w:ascii="Times New Roman" w:eastAsia="Arial" w:hAnsi="Times New Roman" w:cs="Times New Roman"/>
          <w:sz w:val="24"/>
          <w:szCs w:val="24"/>
          <w:lang w:val="vi-VN"/>
        </w:rPr>
        <w:sym w:font="Symbol" w:char="F0B0"/>
      </w:r>
      <w:r w:rsidRPr="00D26AB1">
        <w:rPr>
          <w:rFonts w:ascii="Times New Roman" w:eastAsia="Arial" w:hAnsi="Times New Roman" w:cs="Times New Roman"/>
          <w:sz w:val="24"/>
          <w:szCs w:val="24"/>
          <w:lang w:val="vi-VN"/>
        </w:rPr>
        <w:t>C và nhiệt độ lõi ở cuối quá trình ngắn mạch là 250</w:t>
      </w:r>
      <w:r w:rsidRPr="00D26AB1">
        <w:rPr>
          <w:rFonts w:ascii="Times New Roman" w:eastAsia="Arial" w:hAnsi="Times New Roman" w:cs="Times New Roman"/>
          <w:sz w:val="24"/>
          <w:szCs w:val="24"/>
          <w:lang w:val="vi-VN"/>
        </w:rPr>
        <w:sym w:font="Symbol" w:char="F0B0"/>
      </w:r>
      <w:r w:rsidRPr="00D26AB1">
        <w:rPr>
          <w:rFonts w:ascii="Times New Roman" w:eastAsia="Arial" w:hAnsi="Times New Roman" w:cs="Times New Roman"/>
          <w:sz w:val="24"/>
          <w:szCs w:val="24"/>
          <w:lang w:val="vi-VN"/>
        </w:rPr>
        <w:t>C, nhiệt độ môi trường  từ 10</w:t>
      </w:r>
      <w:r w:rsidRPr="00D26AB1">
        <w:rPr>
          <w:rFonts w:ascii="Times New Roman" w:eastAsia="Arial" w:hAnsi="Times New Roman" w:cs="Times New Roman"/>
          <w:sz w:val="24"/>
          <w:szCs w:val="24"/>
          <w:lang w:val="vi-VN"/>
        </w:rPr>
        <w:sym w:font="Symbol" w:char="F0B0"/>
      </w:r>
      <w:r w:rsidRPr="00D26AB1">
        <w:rPr>
          <w:rFonts w:ascii="Times New Roman" w:eastAsia="Arial" w:hAnsi="Times New Roman" w:cs="Times New Roman"/>
          <w:sz w:val="24"/>
          <w:szCs w:val="24"/>
          <w:lang w:val="vi-VN"/>
        </w:rPr>
        <w:t>C đến 30</w:t>
      </w:r>
      <w:r w:rsidRPr="00D26AB1">
        <w:rPr>
          <w:rFonts w:ascii="Times New Roman" w:eastAsia="Arial" w:hAnsi="Times New Roman" w:cs="Times New Roman"/>
          <w:sz w:val="24"/>
          <w:szCs w:val="24"/>
          <w:lang w:val="vi-VN"/>
        </w:rPr>
        <w:sym w:font="Symbol" w:char="F0B0"/>
      </w:r>
      <w:r w:rsidRPr="00D26AB1">
        <w:rPr>
          <w:rFonts w:ascii="Times New Roman" w:eastAsia="Arial" w:hAnsi="Times New Roman" w:cs="Times New Roman"/>
          <w:sz w:val="24"/>
          <w:szCs w:val="24"/>
          <w:lang w:val="vi-VN"/>
        </w:rPr>
        <w:t>C): theo tiêu chuẩn VDE 0278-1 hoặc tương đương.</w:t>
      </w:r>
    </w:p>
    <w:p w:rsidR="001F17AA" w:rsidRPr="00D26AB1" w:rsidRDefault="001F17AA" w:rsidP="009B5337">
      <w:pPr>
        <w:numPr>
          <w:ilvl w:val="1"/>
          <w:numId w:val="30"/>
        </w:numPr>
        <w:tabs>
          <w:tab w:val="left" w:pos="284"/>
          <w:tab w:val="left" w:pos="851"/>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Khoảng cách rò tối thiểu: 25 mm/kV </w:t>
      </w:r>
    </w:p>
    <w:p w:rsidR="001F17AA" w:rsidRPr="00D26AB1" w:rsidRDefault="001F17AA" w:rsidP="009B5337">
      <w:pPr>
        <w:numPr>
          <w:ilvl w:val="1"/>
          <w:numId w:val="30"/>
        </w:numPr>
        <w:tabs>
          <w:tab w:val="left" w:pos="284"/>
          <w:tab w:val="left" w:pos="851"/>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Đầu cáp có thể vận hành ở vị trí ướt.</w:t>
      </w:r>
    </w:p>
    <w:p w:rsidR="001F17AA" w:rsidRPr="00D26AB1"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 xml:space="preserve">2.2. </w:t>
      </w:r>
      <w:r w:rsidRPr="00D26AB1">
        <w:rPr>
          <w:rFonts w:ascii="Times New Roman" w:eastAsia="Arial" w:hAnsi="Times New Roman" w:cs="Times New Roman"/>
          <w:sz w:val="24"/>
          <w:szCs w:val="24"/>
          <w:lang w:val="vi-VN"/>
        </w:rPr>
        <w:t>Phụ kiện</w:t>
      </w:r>
    </w:p>
    <w:p w:rsidR="001F17AA" w:rsidRPr="00D26AB1"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Đối với hộp đầu cáp 3x400 mm² </w:t>
      </w:r>
      <w:r w:rsidRPr="00D26AB1">
        <w:rPr>
          <w:rFonts w:ascii="Times New Roman" w:eastAsia="Arial" w:hAnsi="Times New Roman" w:cs="Times New Roman"/>
          <w:sz w:val="24"/>
          <w:szCs w:val="24"/>
          <w:lang w:val="vi-VN"/>
        </w:rPr>
        <w:tab/>
        <w:t>: 3 đầu cosses  400 mm².</w:t>
      </w:r>
    </w:p>
    <w:p w:rsidR="001F17AA" w:rsidRPr="00D26AB1"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Đối với hộp đầu cáp 3x</w:t>
      </w:r>
      <w:r w:rsidRPr="00D26AB1">
        <w:rPr>
          <w:rFonts w:ascii="Times New Roman" w:eastAsia="Arial" w:hAnsi="Times New Roman" w:cs="Times New Roman"/>
          <w:sz w:val="24"/>
          <w:szCs w:val="24"/>
        </w:rPr>
        <w:t>30</w:t>
      </w:r>
      <w:r w:rsidRPr="00D26AB1">
        <w:rPr>
          <w:rFonts w:ascii="Times New Roman" w:eastAsia="Arial" w:hAnsi="Times New Roman" w:cs="Times New Roman"/>
          <w:sz w:val="24"/>
          <w:szCs w:val="24"/>
          <w:lang w:val="vi-VN"/>
        </w:rPr>
        <w:t xml:space="preserve">0 mm² </w:t>
      </w:r>
      <w:r w:rsidRPr="00D26AB1">
        <w:rPr>
          <w:rFonts w:ascii="Times New Roman" w:eastAsia="Arial" w:hAnsi="Times New Roman" w:cs="Times New Roman"/>
          <w:sz w:val="24"/>
          <w:szCs w:val="24"/>
          <w:lang w:val="vi-VN"/>
        </w:rPr>
        <w:tab/>
        <w:t xml:space="preserve">: 3 đầu cosses  </w:t>
      </w:r>
      <w:r w:rsidRPr="00D26AB1">
        <w:rPr>
          <w:rFonts w:ascii="Times New Roman" w:eastAsia="Arial" w:hAnsi="Times New Roman" w:cs="Times New Roman"/>
          <w:sz w:val="24"/>
          <w:szCs w:val="24"/>
        </w:rPr>
        <w:t>30</w:t>
      </w:r>
      <w:r w:rsidRPr="00D26AB1">
        <w:rPr>
          <w:rFonts w:ascii="Times New Roman" w:eastAsia="Arial" w:hAnsi="Times New Roman" w:cs="Times New Roman"/>
          <w:sz w:val="24"/>
          <w:szCs w:val="24"/>
          <w:lang w:val="vi-VN"/>
        </w:rPr>
        <w:t>0 mm².</w:t>
      </w:r>
    </w:p>
    <w:p w:rsidR="001F17AA" w:rsidRPr="00D26AB1"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Đối với hộp đầu cáp 3x240 mm² </w:t>
      </w:r>
      <w:r w:rsidRPr="00D26AB1">
        <w:rPr>
          <w:rFonts w:ascii="Times New Roman" w:eastAsia="Arial" w:hAnsi="Times New Roman" w:cs="Times New Roman"/>
          <w:sz w:val="24"/>
          <w:szCs w:val="24"/>
          <w:lang w:val="vi-VN"/>
        </w:rPr>
        <w:tab/>
        <w:t>: 3 đầu cosses  240 mm².</w:t>
      </w:r>
    </w:p>
    <w:p w:rsidR="001F17AA" w:rsidRPr="00D26AB1"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Đối với hộp đầu cáp 3x185 mm² </w:t>
      </w:r>
      <w:r w:rsidRPr="00D26AB1">
        <w:rPr>
          <w:rFonts w:ascii="Times New Roman" w:eastAsia="Arial" w:hAnsi="Times New Roman" w:cs="Times New Roman"/>
          <w:sz w:val="24"/>
          <w:szCs w:val="24"/>
          <w:lang w:val="vi-VN"/>
        </w:rPr>
        <w:tab/>
        <w:t>: 3 đầu cosses  185 mm².</w:t>
      </w:r>
    </w:p>
    <w:p w:rsidR="001F17AA" w:rsidRPr="00D26AB1"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Đối với hộp đầu cáp 3x150 mm² </w:t>
      </w:r>
      <w:r w:rsidRPr="00D26AB1">
        <w:rPr>
          <w:rFonts w:ascii="Times New Roman" w:eastAsia="Arial" w:hAnsi="Times New Roman" w:cs="Times New Roman"/>
          <w:sz w:val="24"/>
          <w:szCs w:val="24"/>
          <w:lang w:val="vi-VN"/>
        </w:rPr>
        <w:tab/>
        <w:t>: 3 đầu cosses  150 mm².</w:t>
      </w:r>
    </w:p>
    <w:p w:rsidR="001F17AA" w:rsidRPr="00D26AB1"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Đối với hộp đầu cáp 3x120 mm² </w:t>
      </w:r>
      <w:r w:rsidRPr="00D26AB1">
        <w:rPr>
          <w:rFonts w:ascii="Times New Roman" w:eastAsia="Arial" w:hAnsi="Times New Roman" w:cs="Times New Roman"/>
          <w:sz w:val="24"/>
          <w:szCs w:val="24"/>
          <w:lang w:val="vi-VN"/>
        </w:rPr>
        <w:tab/>
        <w:t>: 3 đầu cosses  120 mm².</w:t>
      </w:r>
    </w:p>
    <w:p w:rsidR="001F17AA" w:rsidRPr="00D26AB1"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Đối với hộp đầu cáp 3x95 mm² </w:t>
      </w:r>
      <w:r w:rsidRPr="00D26AB1">
        <w:rPr>
          <w:rFonts w:ascii="Times New Roman" w:eastAsia="Arial" w:hAnsi="Times New Roman" w:cs="Times New Roman"/>
          <w:sz w:val="24"/>
          <w:szCs w:val="24"/>
          <w:lang w:val="vi-VN"/>
        </w:rPr>
        <w:tab/>
        <w:t>: 3 đầu cosses  95 mm².</w:t>
      </w:r>
    </w:p>
    <w:p w:rsidR="001F17AA" w:rsidRPr="00D26AB1"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Đối với hộp đầu cáp 3x70 mm² </w:t>
      </w:r>
      <w:r w:rsidRPr="00D26AB1">
        <w:rPr>
          <w:rFonts w:ascii="Times New Roman" w:eastAsia="Arial" w:hAnsi="Times New Roman" w:cs="Times New Roman"/>
          <w:sz w:val="24"/>
          <w:szCs w:val="24"/>
          <w:lang w:val="vi-VN"/>
        </w:rPr>
        <w:tab/>
        <w:t>: 3 đầu cosses  70 mm².</w:t>
      </w:r>
    </w:p>
    <w:p w:rsidR="001F17AA" w:rsidRPr="00D26AB1"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Đối với hộp đầu cáp 3x50 mm² </w:t>
      </w:r>
      <w:r w:rsidRPr="00D26AB1">
        <w:rPr>
          <w:rFonts w:ascii="Times New Roman" w:eastAsia="Arial" w:hAnsi="Times New Roman" w:cs="Times New Roman"/>
          <w:sz w:val="24"/>
          <w:szCs w:val="24"/>
          <w:lang w:val="vi-VN"/>
        </w:rPr>
        <w:tab/>
        <w:t>: 3 đầu cosses  50 mm².</w:t>
      </w:r>
    </w:p>
    <w:p w:rsidR="001F17AA" w:rsidRPr="00D26AB1"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Đối với hộp đầu cáp 3x35 mm² </w:t>
      </w:r>
      <w:r w:rsidRPr="00D26AB1">
        <w:rPr>
          <w:rFonts w:ascii="Times New Roman" w:eastAsia="Arial" w:hAnsi="Times New Roman" w:cs="Times New Roman"/>
          <w:sz w:val="24"/>
          <w:szCs w:val="24"/>
          <w:lang w:val="vi-VN"/>
        </w:rPr>
        <w:tab/>
        <w:t>: 3 đầu cosses  35 mm².</w:t>
      </w:r>
    </w:p>
    <w:p w:rsidR="001F17AA" w:rsidRPr="00D26AB1"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Đối với hộp đầu cáp 3x25 mm² </w:t>
      </w:r>
      <w:r w:rsidRPr="00D26AB1">
        <w:rPr>
          <w:rFonts w:ascii="Times New Roman" w:eastAsia="Arial" w:hAnsi="Times New Roman" w:cs="Times New Roman"/>
          <w:sz w:val="24"/>
          <w:szCs w:val="24"/>
          <w:lang w:val="vi-VN"/>
        </w:rPr>
        <w:tab/>
        <w:t>: 3 đầu cosses  25 mm².</w:t>
      </w:r>
    </w:p>
    <w:p w:rsidR="001F17AA" w:rsidRPr="00D26AB1"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Đối với hộp đầu cáp 1x630 mm² </w:t>
      </w:r>
      <w:r w:rsidRPr="00D26AB1">
        <w:rPr>
          <w:rFonts w:ascii="Times New Roman" w:eastAsia="Arial" w:hAnsi="Times New Roman" w:cs="Times New Roman"/>
          <w:sz w:val="24"/>
          <w:szCs w:val="24"/>
          <w:lang w:val="vi-VN"/>
        </w:rPr>
        <w:tab/>
        <w:t>: 1 đầu cosses  630 mm².</w:t>
      </w:r>
    </w:p>
    <w:p w:rsidR="001F17AA" w:rsidRPr="00D26AB1"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Đối với hộp đầu cáp 1x500 mm² </w:t>
      </w:r>
      <w:r w:rsidRPr="00D26AB1">
        <w:rPr>
          <w:rFonts w:ascii="Times New Roman" w:eastAsia="Arial" w:hAnsi="Times New Roman" w:cs="Times New Roman"/>
          <w:sz w:val="24"/>
          <w:szCs w:val="24"/>
          <w:lang w:val="vi-VN"/>
        </w:rPr>
        <w:tab/>
        <w:t>: 1 đầu cosses  500 mm².</w:t>
      </w:r>
    </w:p>
    <w:p w:rsidR="001F17AA" w:rsidRPr="00D26AB1"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Đối với hộp đầu cáp 1x400 mm²</w:t>
      </w:r>
      <w:r w:rsidRPr="00D26AB1">
        <w:rPr>
          <w:rFonts w:ascii="Times New Roman" w:eastAsia="Arial" w:hAnsi="Times New Roman" w:cs="Times New Roman"/>
          <w:sz w:val="24"/>
          <w:szCs w:val="24"/>
          <w:lang w:val="vi-VN"/>
        </w:rPr>
        <w:tab/>
        <w:t>: 1 đầu cosses  400 mm².</w:t>
      </w:r>
    </w:p>
    <w:p w:rsidR="001F17AA" w:rsidRPr="00D26AB1"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Đối với hộp đầu cáp 1x300 mm² </w:t>
      </w:r>
      <w:r w:rsidRPr="00D26AB1">
        <w:rPr>
          <w:rFonts w:ascii="Times New Roman" w:eastAsia="Arial" w:hAnsi="Times New Roman" w:cs="Times New Roman"/>
          <w:sz w:val="24"/>
          <w:szCs w:val="24"/>
          <w:lang w:val="vi-VN"/>
        </w:rPr>
        <w:tab/>
        <w:t>: 1 đầu cosses  300 mm².</w:t>
      </w:r>
    </w:p>
    <w:p w:rsidR="001F17AA" w:rsidRPr="00D26AB1"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Đối với hộp đầu cáp 1x240 mm² </w:t>
      </w:r>
      <w:r w:rsidRPr="00D26AB1">
        <w:rPr>
          <w:rFonts w:ascii="Times New Roman" w:eastAsia="Arial" w:hAnsi="Times New Roman" w:cs="Times New Roman"/>
          <w:sz w:val="24"/>
          <w:szCs w:val="24"/>
          <w:lang w:val="vi-VN"/>
        </w:rPr>
        <w:tab/>
        <w:t>: 1 đầu cosses  240 mm².</w:t>
      </w:r>
    </w:p>
    <w:p w:rsidR="001F17AA" w:rsidRPr="00D26AB1"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Đối với hộp đầu cáp 1x185 mm² </w:t>
      </w:r>
      <w:r w:rsidRPr="00D26AB1">
        <w:rPr>
          <w:rFonts w:ascii="Times New Roman" w:eastAsia="Arial" w:hAnsi="Times New Roman" w:cs="Times New Roman"/>
          <w:sz w:val="24"/>
          <w:szCs w:val="24"/>
          <w:lang w:val="vi-VN"/>
        </w:rPr>
        <w:tab/>
        <w:t>: 1 đầu cosses  185 mm².</w:t>
      </w:r>
    </w:p>
    <w:p w:rsidR="001F17AA" w:rsidRPr="00D26AB1"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Đối với hộp đầu cáp 1x150 mm² </w:t>
      </w:r>
      <w:r w:rsidRPr="00D26AB1">
        <w:rPr>
          <w:rFonts w:ascii="Times New Roman" w:eastAsia="Arial" w:hAnsi="Times New Roman" w:cs="Times New Roman"/>
          <w:sz w:val="24"/>
          <w:szCs w:val="24"/>
          <w:lang w:val="vi-VN"/>
        </w:rPr>
        <w:tab/>
        <w:t>: 1 đầu cosses  150 mm².</w:t>
      </w:r>
    </w:p>
    <w:p w:rsidR="001F17AA" w:rsidRPr="00D26AB1"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Đối với hộp đầu cáp 1x120 mm² </w:t>
      </w:r>
      <w:r w:rsidRPr="00D26AB1">
        <w:rPr>
          <w:rFonts w:ascii="Times New Roman" w:eastAsia="Arial" w:hAnsi="Times New Roman" w:cs="Times New Roman"/>
          <w:sz w:val="24"/>
          <w:szCs w:val="24"/>
          <w:lang w:val="vi-VN"/>
        </w:rPr>
        <w:tab/>
        <w:t>: 1 đầu cosses  120 mm².</w:t>
      </w:r>
    </w:p>
    <w:p w:rsidR="001F17AA" w:rsidRPr="00D26AB1"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Đối với hộp đầu cáp 1x95 mm² </w:t>
      </w:r>
      <w:r w:rsidRPr="00D26AB1">
        <w:rPr>
          <w:rFonts w:ascii="Times New Roman" w:eastAsia="Arial" w:hAnsi="Times New Roman" w:cs="Times New Roman"/>
          <w:sz w:val="24"/>
          <w:szCs w:val="24"/>
          <w:lang w:val="vi-VN"/>
        </w:rPr>
        <w:tab/>
        <w:t>: 1 đầu cosses  95 mm².</w:t>
      </w:r>
    </w:p>
    <w:p w:rsidR="001F17AA" w:rsidRPr="00D26AB1"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Đối với hộp đầu cáp 1x70 mm² </w:t>
      </w:r>
      <w:r w:rsidRPr="00D26AB1">
        <w:rPr>
          <w:rFonts w:ascii="Times New Roman" w:eastAsia="Arial" w:hAnsi="Times New Roman" w:cs="Times New Roman"/>
          <w:sz w:val="24"/>
          <w:szCs w:val="24"/>
          <w:lang w:val="vi-VN"/>
        </w:rPr>
        <w:tab/>
        <w:t>: 1 đầu cosses  70 mm².</w:t>
      </w:r>
    </w:p>
    <w:p w:rsidR="001F17AA" w:rsidRPr="00D26AB1"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lastRenderedPageBreak/>
        <w:t xml:space="preserve">Đối với hộp đầu cáp 1x50 mm² </w:t>
      </w:r>
      <w:r w:rsidRPr="00D26AB1">
        <w:rPr>
          <w:rFonts w:ascii="Times New Roman" w:eastAsia="Arial" w:hAnsi="Times New Roman" w:cs="Times New Roman"/>
          <w:sz w:val="24"/>
          <w:szCs w:val="24"/>
          <w:lang w:val="vi-VN"/>
        </w:rPr>
        <w:tab/>
        <w:t>: 1 đầu cosses  50 mm².</w:t>
      </w:r>
    </w:p>
    <w:p w:rsidR="001F17AA" w:rsidRPr="00D26AB1"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Đối với hộp đầu cáp 1x35 mm² </w:t>
      </w:r>
      <w:r w:rsidRPr="00D26AB1">
        <w:rPr>
          <w:rFonts w:ascii="Times New Roman" w:eastAsia="Arial" w:hAnsi="Times New Roman" w:cs="Times New Roman"/>
          <w:sz w:val="24"/>
          <w:szCs w:val="24"/>
          <w:lang w:val="vi-VN"/>
        </w:rPr>
        <w:tab/>
        <w:t>: 1 đầu cosses  35 mm².</w:t>
      </w:r>
    </w:p>
    <w:p w:rsidR="001F17AA" w:rsidRPr="00D26AB1"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Đối với hộp đầu cáp 1x25 mm² </w:t>
      </w:r>
      <w:r w:rsidRPr="00D26AB1">
        <w:rPr>
          <w:rFonts w:ascii="Times New Roman" w:eastAsia="Arial" w:hAnsi="Times New Roman" w:cs="Times New Roman"/>
          <w:sz w:val="24"/>
          <w:szCs w:val="24"/>
          <w:lang w:val="vi-VN"/>
        </w:rPr>
        <w:tab/>
        <w:t>: 1 đầu cosses  25 mm².</w:t>
      </w:r>
    </w:p>
    <w:p w:rsidR="001F17AA" w:rsidRPr="00D26AB1"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Nhà sản xuất hộp đầu cáp phải xác nhận chất lượng đầu cosse cung cấp kèm theo hộp đầu cáp đảm bảo chất lượng, có thể sử dụng với hộp đầu cáp cung cấp. </w:t>
      </w:r>
    </w:p>
    <w:p w:rsidR="001F17AA" w:rsidRPr="00D26AB1"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Có thể sử dụng đầu cốt (cosse) loại ép làm bằng đồng, hoặc loại xiết bứt đầu bu lông làm bằng vật liệu lưỡng kim (bimetal)… v.v).</w:t>
      </w:r>
    </w:p>
    <w:p w:rsidR="001F17AA" w:rsidRPr="00D26AB1"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Nếu sử dụng đầu cốt loại ép, số lỗ bắt bu lông và khoảng cách giữa 2 lỗ bắt bu lông tại bản cực đầu cốt quy định như sau:</w:t>
      </w:r>
    </w:p>
    <w:p w:rsidR="001F17AA" w:rsidRPr="00D26AB1"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Các loại cáp có tiết diện từ 50mm2 đến 150mm2 sử dụng đầu cốt (đầu cốt dạng ép) có 1 lỗ bắt bu-lông.</w:t>
      </w:r>
    </w:p>
    <w:p w:rsidR="001F17AA" w:rsidRPr="00D26AB1"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Các loại cáp có tiết diện từ 185mm2 đến 630mm2 sử dụng đầu cốt (đầu cốt dạng ép) có 2 lỗ bắt bu-lông (tâm giữa 2 lỗ bắt bu-lông là 44,5mm).</w:t>
      </w:r>
    </w:p>
    <w:p w:rsidR="001F17AA" w:rsidRPr="00D26AB1"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Nếu sử dụng đầu cốt loại xiết bứt đầu bu lông, thì không quy định cụ thể về số lỗ bắt bu-lông mà áp dụng theo thiết kế cụ thể của nhà sản xuất. Đầu cốt phải phù hợp với tiết diện và chủng loại cáp sử dụng.</w:t>
      </w:r>
    </w:p>
    <w:p w:rsidR="001F17AA" w:rsidRPr="00D26AB1"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lang w:val="vi-VN"/>
        </w:rPr>
        <w:t xml:space="preserve">- Các đầu cốt phải đảm bảo khả năng mang dòng điện tải lớn nhất của loại cáp tương ứng. </w:t>
      </w:r>
    </w:p>
    <w:p w:rsidR="001F17AA" w:rsidRPr="00D26AB1" w:rsidRDefault="001F17AA" w:rsidP="009B5337">
      <w:pPr>
        <w:tabs>
          <w:tab w:val="left" w:pos="284"/>
          <w:tab w:val="left" w:pos="851"/>
          <w:tab w:val="left" w:pos="1701"/>
        </w:tabs>
        <w:spacing w:after="0" w:line="360" w:lineRule="exact"/>
        <w:jc w:val="both"/>
        <w:rPr>
          <w:rFonts w:ascii="Times New Roman" w:eastAsia="Times New Roman" w:hAnsi="Times New Roman" w:cs="Times New Roman"/>
          <w:b/>
          <w:sz w:val="24"/>
          <w:szCs w:val="24"/>
          <w:lang w:val="sv-SE" w:eastAsia="x-none"/>
        </w:rPr>
      </w:pPr>
      <w:r w:rsidRPr="00D26AB1">
        <w:rPr>
          <w:rFonts w:ascii="Times New Roman" w:eastAsia="Times New Roman" w:hAnsi="Times New Roman" w:cs="Times New Roman"/>
          <w:b/>
          <w:sz w:val="24"/>
          <w:szCs w:val="24"/>
          <w:lang w:val="sv-SE" w:eastAsia="x-none"/>
        </w:rPr>
        <w:t>3. Các yêu cầu về thử nghiệm điển hình</w:t>
      </w:r>
    </w:p>
    <w:p w:rsidR="001F17AA" w:rsidRPr="00D26AB1" w:rsidRDefault="001F17AA" w:rsidP="009B5337">
      <w:pPr>
        <w:tabs>
          <w:tab w:val="left" w:pos="284"/>
          <w:tab w:val="left" w:pos="851"/>
        </w:tabs>
        <w:spacing w:after="0" w:line="360" w:lineRule="exact"/>
        <w:jc w:val="both"/>
        <w:rPr>
          <w:rFonts w:ascii="Times New Roman" w:eastAsia="Times New Roman" w:hAnsi="Times New Roman" w:cs="Times New Roman"/>
          <w:sz w:val="24"/>
          <w:szCs w:val="24"/>
          <w:lang w:val="sv-SE" w:eastAsia="x-none"/>
        </w:rPr>
      </w:pPr>
      <w:r w:rsidRPr="00D26AB1">
        <w:rPr>
          <w:rFonts w:ascii="Times New Roman" w:eastAsia="Times New Roman" w:hAnsi="Times New Roman" w:cs="Times New Roman"/>
          <w:sz w:val="24"/>
          <w:szCs w:val="24"/>
          <w:lang w:val="sv-SE" w:eastAsia="x-none"/>
        </w:rPr>
        <w:t xml:space="preserve">Thử nghiệm điển hình được thực hiện theo </w:t>
      </w:r>
      <w:r w:rsidRPr="00D26AB1">
        <w:rPr>
          <w:rFonts w:ascii="Times New Roman" w:eastAsia="Times New Roman" w:hAnsi="Times New Roman" w:cs="Times New Roman"/>
          <w:sz w:val="24"/>
          <w:szCs w:val="24"/>
          <w:lang w:val="x-none" w:eastAsia="x-none"/>
        </w:rPr>
        <w:t>IEC 60502-4</w:t>
      </w:r>
      <w:r w:rsidRPr="00D26AB1">
        <w:rPr>
          <w:rFonts w:ascii="Times New Roman" w:eastAsia="Times New Roman" w:hAnsi="Times New Roman" w:cs="Times New Roman"/>
          <w:sz w:val="24"/>
          <w:szCs w:val="24"/>
          <w:lang w:val="sv-SE" w:eastAsia="x-none"/>
        </w:rPr>
        <w:t>:2010 (TCVN 5935-4:2013):</w:t>
      </w:r>
    </w:p>
    <w:p w:rsidR="001F17AA" w:rsidRPr="00D26AB1" w:rsidRDefault="001F17AA" w:rsidP="009B5337">
      <w:pPr>
        <w:numPr>
          <w:ilvl w:val="0"/>
          <w:numId w:val="32"/>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Trình tự thử 1:</w:t>
      </w:r>
    </w:p>
    <w:p w:rsidR="001F17AA" w:rsidRPr="00D26AB1"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Thử điện áp AC (4,5Uo/5 phút) và/hoặc DC (4Uo/15 phút) ở điều kiện khô và ướt (AC or DC voltage test and AC (wet) test).</w:t>
      </w:r>
    </w:p>
    <w:p w:rsidR="001F17AA" w:rsidRPr="00D26AB1"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Thử phóng điện cục bộ ở 1,73Uo (Partial discharge)</w:t>
      </w:r>
      <w:r w:rsidRPr="00D26AB1">
        <w:rPr>
          <w:rFonts w:ascii="Times New Roman" w:eastAsia="Arial" w:hAnsi="Times New Roman" w:cs="Times New Roman"/>
          <w:sz w:val="24"/>
          <w:szCs w:val="24"/>
        </w:rPr>
        <w:t>.</w:t>
      </w:r>
    </w:p>
    <w:p w:rsidR="001F17AA" w:rsidRPr="00D26AB1"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Thử điện áp xung ở nhiệt độ cáp cực đại trong điều kiện vận hành bình thường (Impulse at maximum cable conductor temperature in normal operation +5K to 10K)</w:t>
      </w:r>
      <w:r w:rsidRPr="00D26AB1">
        <w:rPr>
          <w:rFonts w:ascii="Times New Roman" w:eastAsia="Arial" w:hAnsi="Times New Roman" w:cs="Times New Roman"/>
          <w:sz w:val="24"/>
          <w:szCs w:val="24"/>
        </w:rPr>
        <w:t>.</w:t>
      </w:r>
      <w:r w:rsidRPr="00D26AB1">
        <w:rPr>
          <w:rFonts w:ascii="Times New Roman" w:eastAsia="Arial" w:hAnsi="Times New Roman" w:cs="Times New Roman"/>
          <w:sz w:val="24"/>
          <w:szCs w:val="24"/>
          <w:lang w:val="vi-VN"/>
        </w:rPr>
        <w:t xml:space="preserve">  </w:t>
      </w:r>
    </w:p>
    <w:p w:rsidR="001F17AA" w:rsidRPr="00D26AB1"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Thử chu kỳ nhiệt trong môi trường không khí (Heating cycles in air)</w:t>
      </w:r>
      <w:r w:rsidRPr="00D26AB1">
        <w:rPr>
          <w:rFonts w:ascii="Times New Roman" w:eastAsia="Arial" w:hAnsi="Times New Roman" w:cs="Times New Roman"/>
          <w:sz w:val="24"/>
          <w:szCs w:val="24"/>
        </w:rPr>
        <w:t>.</w:t>
      </w:r>
    </w:p>
    <w:p w:rsidR="001F17AA" w:rsidRPr="00D26AB1"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Thử ngâm nước (immersion test)</w:t>
      </w:r>
      <w:r w:rsidRPr="00D26AB1">
        <w:rPr>
          <w:rFonts w:ascii="Times New Roman" w:eastAsia="Arial" w:hAnsi="Times New Roman" w:cs="Times New Roman"/>
          <w:sz w:val="24"/>
          <w:szCs w:val="24"/>
        </w:rPr>
        <w:t>.</w:t>
      </w:r>
    </w:p>
    <w:p w:rsidR="001F17AA" w:rsidRPr="00D26AB1"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Thử phóng điện cục bộ ở nhiệt độ cáp cực đại trong điều kiện vận hành và nhiệt độ môi trường xung quanh bình thường (Partial discharge at maximum cable conductor temperature in normal operation and ambient temperature).</w:t>
      </w:r>
    </w:p>
    <w:p w:rsidR="001F17AA" w:rsidRPr="00D26AB1"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Thử điện áp xung (Impulse).</w:t>
      </w:r>
    </w:p>
    <w:p w:rsidR="001F17AA" w:rsidRPr="00D26AB1"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Thử điện áp AC ở 2,5Uo/15 phút (AC voltage).</w:t>
      </w:r>
    </w:p>
    <w:p w:rsidR="001F17AA" w:rsidRPr="00D26AB1"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Kiểm tra ngoại quan (Examination)</w:t>
      </w:r>
      <w:r w:rsidRPr="00D26AB1">
        <w:rPr>
          <w:rFonts w:ascii="Times New Roman" w:eastAsia="Arial" w:hAnsi="Times New Roman" w:cs="Times New Roman"/>
          <w:sz w:val="24"/>
          <w:szCs w:val="24"/>
          <w:lang w:val="fr-FR"/>
        </w:rPr>
        <w:t>.</w:t>
      </w:r>
    </w:p>
    <w:p w:rsidR="001F17AA" w:rsidRPr="00D26AB1" w:rsidRDefault="001F17AA" w:rsidP="009B5337">
      <w:pPr>
        <w:numPr>
          <w:ilvl w:val="0"/>
          <w:numId w:val="32"/>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 xml:space="preserve"> </w:t>
      </w:r>
      <w:r w:rsidRPr="00D26AB1">
        <w:rPr>
          <w:rFonts w:ascii="Times New Roman" w:eastAsia="Arial" w:hAnsi="Times New Roman" w:cs="Times New Roman"/>
          <w:sz w:val="24"/>
          <w:szCs w:val="24"/>
          <w:lang w:val="vi-VN"/>
        </w:rPr>
        <w:t>Trình tự thử 2:</w:t>
      </w:r>
    </w:p>
    <w:p w:rsidR="001F17AA" w:rsidRPr="00D26AB1"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Thử điện áp AC (4,5Uo/05 phút) và/hoặc DC (4Uo/15 phút) ở điều kiện khô (AC or DC voltage).</w:t>
      </w:r>
    </w:p>
    <w:p w:rsidR="001F17AA" w:rsidRPr="00D26AB1"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Thử ổn định nhiệt đối với màn chắn (Thermal short circuit (screen))</w:t>
      </w:r>
      <w:r w:rsidRPr="00D26AB1">
        <w:rPr>
          <w:rFonts w:ascii="Times New Roman" w:eastAsia="Arial" w:hAnsi="Times New Roman" w:cs="Times New Roman"/>
          <w:sz w:val="24"/>
          <w:szCs w:val="24"/>
        </w:rPr>
        <w:t>.</w:t>
      </w:r>
    </w:p>
    <w:p w:rsidR="001F17AA" w:rsidRPr="00D26AB1"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Thử ổn định nhiệt đối với lõi cáp (Thermal short circuit (conductor))</w:t>
      </w:r>
      <w:r w:rsidRPr="00D26AB1">
        <w:rPr>
          <w:rFonts w:ascii="Times New Roman" w:eastAsia="Arial" w:hAnsi="Times New Roman" w:cs="Times New Roman"/>
          <w:sz w:val="24"/>
          <w:szCs w:val="24"/>
        </w:rPr>
        <w:t>.</w:t>
      </w:r>
    </w:p>
    <w:p w:rsidR="001F17AA" w:rsidRPr="00D26AB1"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lastRenderedPageBreak/>
        <w:t>Thử điện áp xung (Impulse).</w:t>
      </w:r>
    </w:p>
    <w:p w:rsidR="001F17AA" w:rsidRPr="00D26AB1"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Thử điện áp AC ở 2,5Uo/15 phút  (AC voltage).</w:t>
      </w:r>
    </w:p>
    <w:p w:rsidR="001F17AA" w:rsidRPr="00D26AB1"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Kiểm tra ngoại quan (Examination)</w:t>
      </w:r>
      <w:r w:rsidRPr="00D26AB1">
        <w:rPr>
          <w:rFonts w:ascii="Times New Roman" w:eastAsia="Arial" w:hAnsi="Times New Roman" w:cs="Times New Roman"/>
          <w:sz w:val="24"/>
          <w:szCs w:val="24"/>
          <w:lang w:val="fr-FR"/>
        </w:rPr>
        <w:t>.</w:t>
      </w:r>
    </w:p>
    <w:p w:rsidR="001F17AA" w:rsidRPr="00D26AB1" w:rsidRDefault="001F17AA" w:rsidP="009B5337">
      <w:pPr>
        <w:numPr>
          <w:ilvl w:val="0"/>
          <w:numId w:val="32"/>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rPr>
        <w:t xml:space="preserve"> </w:t>
      </w:r>
      <w:r w:rsidRPr="00D26AB1">
        <w:rPr>
          <w:rFonts w:ascii="Times New Roman" w:eastAsia="Arial" w:hAnsi="Times New Roman" w:cs="Times New Roman"/>
          <w:sz w:val="24"/>
          <w:szCs w:val="24"/>
          <w:lang w:val="vi-VN"/>
        </w:rPr>
        <w:t>Trình tự thử 3:</w:t>
      </w:r>
    </w:p>
    <w:p w:rsidR="001F17AA" w:rsidRPr="00D26AB1" w:rsidRDefault="001F17AA" w:rsidP="009B5337">
      <w:pPr>
        <w:numPr>
          <w:ilvl w:val="0"/>
          <w:numId w:val="35"/>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Thử điện áp AC (4,5Uo/05 phút) và/hoặc DC (4Uo/ 15 phút) ở điều kiện khô (AC or DC voltage).</w:t>
      </w:r>
    </w:p>
    <w:p w:rsidR="001F17AA" w:rsidRPr="00D26AB1" w:rsidRDefault="001F17AA" w:rsidP="009B5337">
      <w:pPr>
        <w:numPr>
          <w:ilvl w:val="0"/>
          <w:numId w:val="35"/>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Thử ổn định nhiệt đối với màn chắn (Thermal short circuit (screen))</w:t>
      </w:r>
      <w:r w:rsidRPr="00D26AB1">
        <w:rPr>
          <w:rFonts w:ascii="Times New Roman" w:eastAsia="Arial" w:hAnsi="Times New Roman" w:cs="Times New Roman"/>
          <w:sz w:val="24"/>
          <w:szCs w:val="24"/>
        </w:rPr>
        <w:t>.</w:t>
      </w:r>
    </w:p>
    <w:p w:rsidR="001F17AA" w:rsidRPr="00D26AB1" w:rsidRDefault="001F17AA" w:rsidP="009B5337">
      <w:pPr>
        <w:tabs>
          <w:tab w:val="left" w:pos="284"/>
          <w:tab w:val="left" w:pos="851"/>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Hạng mục này có thể thử kết hợp với thử ổn định động.</w:t>
      </w:r>
    </w:p>
    <w:p w:rsidR="001F17AA" w:rsidRPr="00D26AB1" w:rsidRDefault="001F17AA" w:rsidP="009B5337">
      <w:pPr>
        <w:numPr>
          <w:ilvl w:val="0"/>
          <w:numId w:val="35"/>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Thử ổn định nhiệt đối với lõi (Thermal short circuit (conductor))</w:t>
      </w:r>
      <w:r w:rsidRPr="00D26AB1">
        <w:rPr>
          <w:rFonts w:ascii="Times New Roman" w:eastAsia="Arial" w:hAnsi="Times New Roman" w:cs="Times New Roman"/>
          <w:sz w:val="24"/>
          <w:szCs w:val="24"/>
        </w:rPr>
        <w:t>.</w:t>
      </w:r>
    </w:p>
    <w:p w:rsidR="001F17AA" w:rsidRPr="00D26AB1" w:rsidRDefault="001F17AA" w:rsidP="009B5337">
      <w:pPr>
        <w:tabs>
          <w:tab w:val="left" w:pos="284"/>
          <w:tab w:val="left" w:pos="851"/>
        </w:tabs>
        <w:spacing w:after="0" w:line="360" w:lineRule="exact"/>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Hạng mục này có thể thử kết hợp với thử ổn định động.</w:t>
      </w:r>
    </w:p>
    <w:p w:rsidR="001F17AA" w:rsidRPr="00D26AB1" w:rsidRDefault="001F17AA" w:rsidP="009B5337">
      <w:pPr>
        <w:numPr>
          <w:ilvl w:val="0"/>
          <w:numId w:val="35"/>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Thử ổn định động (Dynamic short circuit)</w:t>
      </w:r>
      <w:r w:rsidRPr="00D26AB1">
        <w:rPr>
          <w:rFonts w:ascii="Times New Roman" w:eastAsia="Arial" w:hAnsi="Times New Roman" w:cs="Times New Roman"/>
          <w:sz w:val="24"/>
          <w:szCs w:val="24"/>
        </w:rPr>
        <w:t>.</w:t>
      </w:r>
    </w:p>
    <w:p w:rsidR="001F17AA" w:rsidRPr="00D26AB1" w:rsidRDefault="001F17AA" w:rsidP="009B5337">
      <w:pPr>
        <w:numPr>
          <w:ilvl w:val="0"/>
          <w:numId w:val="35"/>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Thử điện áp xung (Impulse).</w:t>
      </w:r>
    </w:p>
    <w:p w:rsidR="001F17AA" w:rsidRPr="00D26AB1" w:rsidRDefault="001F17AA" w:rsidP="009B5337">
      <w:pPr>
        <w:numPr>
          <w:ilvl w:val="0"/>
          <w:numId w:val="35"/>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Thử điện áp AC ở 2,5Uo/15 phút (AC voltage).</w:t>
      </w:r>
    </w:p>
    <w:p w:rsidR="001F17AA" w:rsidRPr="00D26AB1"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Kiểm tra ngoại quan (Examination)</w:t>
      </w:r>
      <w:r w:rsidRPr="00D26AB1">
        <w:rPr>
          <w:rFonts w:ascii="Times New Roman" w:eastAsia="Arial" w:hAnsi="Times New Roman" w:cs="Times New Roman"/>
          <w:sz w:val="24"/>
          <w:szCs w:val="24"/>
          <w:lang w:val="fr-FR"/>
        </w:rPr>
        <w:t>.</w:t>
      </w:r>
    </w:p>
    <w:p w:rsidR="001F17AA" w:rsidRPr="00D26AB1" w:rsidRDefault="001F17AA" w:rsidP="009B5337">
      <w:pPr>
        <w:numPr>
          <w:ilvl w:val="0"/>
          <w:numId w:val="32"/>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Trình tự thử 4:</w:t>
      </w:r>
    </w:p>
    <w:p w:rsidR="001F17AA" w:rsidRPr="00D26AB1" w:rsidRDefault="001F17AA" w:rsidP="009B5337">
      <w:pPr>
        <w:numPr>
          <w:ilvl w:val="0"/>
          <w:numId w:val="36"/>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 xml:space="preserve">Thử điện áp ở 1,25Uo/1000h trong môi trường sương muối (Salt fog).   </w:t>
      </w:r>
    </w:p>
    <w:p w:rsidR="001F17AA" w:rsidRPr="00D26AB1" w:rsidRDefault="001F17AA" w:rsidP="009B5337">
      <w:pPr>
        <w:numPr>
          <w:ilvl w:val="0"/>
          <w:numId w:val="36"/>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D26AB1">
        <w:rPr>
          <w:rFonts w:ascii="Times New Roman" w:eastAsia="Arial" w:hAnsi="Times New Roman" w:cs="Times New Roman"/>
          <w:sz w:val="24"/>
          <w:szCs w:val="24"/>
          <w:lang w:val="vi-VN"/>
        </w:rPr>
        <w:t>Kiểm tra ngoại quan (Examination).</w:t>
      </w:r>
    </w:p>
    <w:p w:rsidR="001F17AA" w:rsidRPr="00D26AB1" w:rsidRDefault="001F17AA" w:rsidP="009B5337">
      <w:pPr>
        <w:tabs>
          <w:tab w:val="left" w:pos="220"/>
          <w:tab w:val="left" w:pos="284"/>
          <w:tab w:val="left" w:pos="851"/>
        </w:tabs>
        <w:autoSpaceDE w:val="0"/>
        <w:autoSpaceDN w:val="0"/>
        <w:spacing w:after="0" w:line="360" w:lineRule="exact"/>
        <w:ind w:left="720" w:hanging="720"/>
        <w:jc w:val="both"/>
        <w:rPr>
          <w:rFonts w:ascii="Times New Roman" w:eastAsia="Arial" w:hAnsi="Times New Roman" w:cs="Times New Roman"/>
          <w:b/>
          <w:sz w:val="24"/>
          <w:szCs w:val="24"/>
        </w:rPr>
      </w:pPr>
      <w:r w:rsidRPr="00D26AB1">
        <w:rPr>
          <w:rFonts w:ascii="Times New Roman" w:eastAsia="Arial" w:hAnsi="Times New Roman" w:cs="Times New Roman"/>
          <w:b/>
          <w:sz w:val="24"/>
          <w:szCs w:val="24"/>
        </w:rPr>
        <w:t>XX</w:t>
      </w:r>
      <w:r w:rsidR="00DF2F03" w:rsidRPr="00D26AB1">
        <w:rPr>
          <w:rFonts w:ascii="Times New Roman" w:eastAsia="Arial" w:hAnsi="Times New Roman" w:cs="Times New Roman"/>
          <w:b/>
          <w:sz w:val="24"/>
          <w:szCs w:val="24"/>
        </w:rPr>
        <w:t>V</w:t>
      </w:r>
      <w:r w:rsidRPr="00D26AB1">
        <w:rPr>
          <w:rFonts w:ascii="Times New Roman" w:eastAsia="Arial" w:hAnsi="Times New Roman" w:cs="Times New Roman"/>
          <w:b/>
          <w:sz w:val="24"/>
          <w:szCs w:val="24"/>
        </w:rPr>
        <w:t>III.  HỘP NỐI CÁP NGẦM TRUNG THẾ</w:t>
      </w:r>
    </w:p>
    <w:p w:rsidR="0021690C" w:rsidRPr="00D26AB1" w:rsidRDefault="0021690C"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i/>
          <w:sz w:val="24"/>
          <w:szCs w:val="24"/>
        </w:rPr>
      </w:pPr>
      <w:r w:rsidRPr="00D26AB1">
        <w:rPr>
          <w:rFonts w:ascii="Times New Roman" w:eastAsia="Arial" w:hAnsi="Times New Roman" w:cs="Times New Roman"/>
          <w:i/>
          <w:sz w:val="24"/>
          <w:szCs w:val="24"/>
        </w:rPr>
        <w:t>(Áp dụng Quyết định số 114/QĐ-HĐTV ngày 21/9/2021 về việc ban hành Tiêu chuẩn kỹ thuật cáp ngầm trung áp và phụ kiện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w:t>
      </w:r>
      <w:r w:rsidRPr="00D26AB1">
        <w:rPr>
          <w:rFonts w:ascii="Times New Roman" w:eastAsia="Arial" w:hAnsi="Times New Roman" w:cs="Times New Roman"/>
          <w:sz w:val="24"/>
          <w:szCs w:val="24"/>
        </w:rPr>
        <w:tab/>
        <w:t xml:space="preserve">Cấu trúc  </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Loại: Có thể sử dụng một trong các loại sau:</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Co nguội đổ nhựa.</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Co nóng đổ nhựa.</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Quấn băng đổ nhựa..</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Hộp nối cáp 24kV có thể dùng để nối cáp ngầm 24kV cách điện XLPE hay EPR với cáp ngầm 24kV cách điện XLPE hay EPR.</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Hộp nối cáp 35kV có thể dùng để nối cáp ngầm 35kV cách điện XLPE hay EPR với cáp ngầm 35kV cách điện XLPE hay EPR.</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xml:space="preserve"> Hộp nối cáp bao gồm:</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a. Tất cả các vật tư cần thiết để khôi phục lại các lớp của cáp ngầm như lớp màn chắn lõi, cách điện, màn chắn của cách điện, lớp bọc bên trong, lớp bọc phân cách, lớp giáp bảo vệ và lớp vỏ ngoài nhằm đảm bảo cấu trúc phần nối cáp tương đương với cấu trúc cáp được đấu nối.</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Tổng tiết diện của các dây nối màn chắn đồng tối thiểu bằng tổng tiết diện màn chắn đồng của các lõi: Mỗi một pha cáp phải có 01 dây tiếp địa (và cũng là dây nối màn chắn đồng), có tiết diện đảm bảo:</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 16mm2 đối với cáp tiết diện đến 120mm2</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 25mm2 đối với cáp tiết diện từ 150mm2 ÷ 300mm2</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 35mm2 đối với cáp tiết diện từ 400mm2  ÷ 630mm2</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Chiều dài của dây nối màn chắn đồng theo cấp điện áp của cáp như sau:</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 1200mm với cáp 22kV.</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 1300mm với cáp 35kV.</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Đối với hộp nối loại đổ nhựa, nhựa cách điện và chất đóng rắn được đóng gói sao cho người sử dụng dễ dàng trộn lẫn mà không cần thêm bất kỳ dụng cụ nào khác.</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xml:space="preserve">b. Các vải làm sạch và dung môi làm sạch.  </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Cáp sau khi được nối có thể vận hành ngay sau khi hoàn tất lắp đặt.</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Mỗi hộp nối đáp được đóng gói trong hộp riêng biệt. Bên trong hộp  phải có danh mục chi tiết trình bày loại và số lượng vật tư mỗi loại bên trong hộp và bản hướng dẫn lắp đặt hộp nối cáp.</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w:t>
      </w:r>
      <w:r w:rsidRPr="00D26AB1">
        <w:rPr>
          <w:rFonts w:ascii="Times New Roman" w:eastAsia="Arial" w:hAnsi="Times New Roman" w:cs="Times New Roman"/>
          <w:sz w:val="24"/>
          <w:szCs w:val="24"/>
        </w:rPr>
        <w:tab/>
        <w:t>Quy cách kỹ thuật của cáp dùng đầu nối:</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Loại: 24kV hoặc 35kV-3x25, 3x35, 3x50, 3x70, 3x95, 3x120, 3x150, 3x185, 3x240, 3x300, 3x400mm², 1x25, 1x35, 1x50, 1x70, 1x95, 1x120, 1x150, 1x185, 1x240, 1x300, 1x400, 1x500, 1x630 mm² được sản xuất theo IEC 60502-2.</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xml:space="preserve">Vật liệu làm lõi cáp: Đồng </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xml:space="preserve">Vật liệu cách điện: XLPE, EPR  </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xml:space="preserve">Độ dày của lớp cách điện:  </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Đối với cáp 12,7(Uo)/22kV: 5,5mm.</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Đối với cáp 20(Uo)/35kV: 8,8 mm.</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xml:space="preserve">Người mua phải mô tả cụ thể màn chắn kim loại (băng đồng hay sợi đồng) và tiết diện của loại cáp cần đấu nối khi mua sắm.  </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xml:space="preserve">Lớp giáp:  Theo IEC 60502-2 </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 Đặc tính kỹ thuật của hộp nối cáp</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3.1.Thông số kỹ thuật</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a.</w:t>
      </w:r>
      <w:r w:rsidRPr="00D26AB1">
        <w:rPr>
          <w:rFonts w:ascii="Times New Roman" w:eastAsia="Arial" w:hAnsi="Times New Roman" w:cs="Times New Roman"/>
          <w:sz w:val="24"/>
          <w:szCs w:val="24"/>
        </w:rPr>
        <w:tab/>
        <w:t>Độ bền điện áp ở điều kiện khô 4,5Uo/05phút và/hoặc 4Uo/15phút:</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xml:space="preserve">- Đối với cáp 12,7(Uo)/22kV: 57 kVAC/05phút và/hoặc 51 kVDC/15phút </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Đối với cáp 20(Uo)/35kV: 90 kVAC/05phút và/hoặc 80 kVDC/15phút.</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b.</w:t>
      </w:r>
      <w:r w:rsidRPr="00D26AB1">
        <w:rPr>
          <w:rFonts w:ascii="Times New Roman" w:eastAsia="Arial" w:hAnsi="Times New Roman" w:cs="Times New Roman"/>
          <w:sz w:val="24"/>
          <w:szCs w:val="24"/>
        </w:rPr>
        <w:tab/>
        <w:t xml:space="preserve">Độ bền điện áp xung: </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xml:space="preserve">- Đối với cáp 12,7(Uo)/22kV: 125kV. </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Đối với cáp 20(Uo)/35kV: 180kV.</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w:t>
      </w:r>
      <w:r w:rsidRPr="00D26AB1">
        <w:rPr>
          <w:rFonts w:ascii="Times New Roman" w:eastAsia="Arial" w:hAnsi="Times New Roman" w:cs="Times New Roman"/>
          <w:sz w:val="24"/>
          <w:szCs w:val="24"/>
        </w:rPr>
        <w:tab/>
        <w:t>Phóng điện cục bộ: tối đa 10 pC ở điện áp 1,73Uo.</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d.</w:t>
      </w:r>
      <w:r w:rsidRPr="00D26AB1">
        <w:rPr>
          <w:rFonts w:ascii="Times New Roman" w:eastAsia="Arial" w:hAnsi="Times New Roman" w:cs="Times New Roman"/>
          <w:sz w:val="24"/>
          <w:szCs w:val="24"/>
        </w:rPr>
        <w:tab/>
        <w:t>Khả năng ổn định nhiệt trong 1s (nhiệt độ lõi trước ngắn mạch là  23</w:t>
      </w:r>
      <w:r w:rsidR="00DF2F03" w:rsidRPr="00D26AB1">
        <w:rPr>
          <w:rFonts w:ascii="Times New Roman" w:eastAsia="Arial" w:hAnsi="Times New Roman" w:cs="Times New Roman"/>
          <w:sz w:val="24"/>
          <w:szCs w:val="24"/>
          <w:vertAlign w:val="superscript"/>
        </w:rPr>
        <w:t>o</w:t>
      </w:r>
      <w:r w:rsidRPr="00D26AB1">
        <w:rPr>
          <w:rFonts w:ascii="Times New Roman" w:eastAsia="Arial" w:hAnsi="Times New Roman" w:cs="Times New Roman"/>
          <w:sz w:val="24"/>
          <w:szCs w:val="24"/>
        </w:rPr>
        <w:t>C và nhiệt độ lõi ở cuối quá trình ngắn mạch là 250</w:t>
      </w:r>
      <w:r w:rsidR="00DF2F03" w:rsidRPr="00D26AB1">
        <w:rPr>
          <w:rFonts w:ascii="Times New Roman" w:eastAsia="Arial" w:hAnsi="Times New Roman" w:cs="Times New Roman"/>
          <w:sz w:val="24"/>
          <w:szCs w:val="24"/>
          <w:vertAlign w:val="superscript"/>
        </w:rPr>
        <w:t>o</w:t>
      </w:r>
      <w:r w:rsidRPr="00D26AB1">
        <w:rPr>
          <w:rFonts w:ascii="Times New Roman" w:eastAsia="Arial" w:hAnsi="Times New Roman" w:cs="Times New Roman"/>
          <w:sz w:val="24"/>
          <w:szCs w:val="24"/>
        </w:rPr>
        <w:t>C, nhiệt độ môi trường  từ 10</w:t>
      </w:r>
      <w:r w:rsidR="00DF2F03" w:rsidRPr="00D26AB1">
        <w:rPr>
          <w:rFonts w:ascii="Times New Roman" w:eastAsia="Arial" w:hAnsi="Times New Roman" w:cs="Times New Roman"/>
          <w:sz w:val="24"/>
          <w:szCs w:val="24"/>
          <w:vertAlign w:val="superscript"/>
        </w:rPr>
        <w:t>o</w:t>
      </w:r>
      <w:r w:rsidRPr="00D26AB1">
        <w:rPr>
          <w:rFonts w:ascii="Times New Roman" w:eastAsia="Arial" w:hAnsi="Times New Roman" w:cs="Times New Roman"/>
          <w:sz w:val="24"/>
          <w:szCs w:val="24"/>
        </w:rPr>
        <w:t>C đến 30</w:t>
      </w:r>
      <w:r w:rsidR="00DF2F03" w:rsidRPr="00D26AB1">
        <w:rPr>
          <w:rFonts w:ascii="Times New Roman" w:eastAsia="Arial" w:hAnsi="Times New Roman" w:cs="Times New Roman"/>
          <w:sz w:val="24"/>
          <w:szCs w:val="24"/>
          <w:vertAlign w:val="superscript"/>
        </w:rPr>
        <w:t>o</w:t>
      </w:r>
      <w:r w:rsidRPr="00D26AB1">
        <w:rPr>
          <w:rFonts w:ascii="Times New Roman" w:eastAsia="Arial" w:hAnsi="Times New Roman" w:cs="Times New Roman"/>
          <w:sz w:val="24"/>
          <w:szCs w:val="24"/>
        </w:rPr>
        <w:t>C): theo tiêu chuẩn VDE 0278-1 hoặc tương đương.</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e.</w:t>
      </w:r>
      <w:r w:rsidRPr="00D26AB1">
        <w:rPr>
          <w:rFonts w:ascii="Times New Roman" w:eastAsia="Arial" w:hAnsi="Times New Roman" w:cs="Times New Roman"/>
          <w:sz w:val="24"/>
          <w:szCs w:val="24"/>
        </w:rPr>
        <w:tab/>
        <w:t>Mối nối cáp có thể vận hành ở vị trí ướt.</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3.2.Phụ kiện:</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a.</w:t>
      </w:r>
      <w:r w:rsidRPr="00D26AB1">
        <w:rPr>
          <w:rFonts w:ascii="Times New Roman" w:eastAsia="Arial" w:hAnsi="Times New Roman" w:cs="Times New Roman"/>
          <w:sz w:val="24"/>
          <w:szCs w:val="24"/>
        </w:rPr>
        <w:tab/>
        <w:t xml:space="preserve">Đối với hộp nối cáp 3x400 mm² </w:t>
      </w:r>
      <w:r w:rsidRPr="00D26AB1">
        <w:rPr>
          <w:rFonts w:ascii="Times New Roman" w:eastAsia="Arial" w:hAnsi="Times New Roman" w:cs="Times New Roman"/>
          <w:sz w:val="24"/>
          <w:szCs w:val="24"/>
        </w:rPr>
        <w:tab/>
        <w:t>: 3 ống nối 400 mm².</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b.</w:t>
      </w:r>
      <w:r w:rsidRPr="00D26AB1">
        <w:rPr>
          <w:rFonts w:ascii="Times New Roman" w:eastAsia="Arial" w:hAnsi="Times New Roman" w:cs="Times New Roman"/>
          <w:sz w:val="24"/>
          <w:szCs w:val="24"/>
        </w:rPr>
        <w:tab/>
        <w:t xml:space="preserve">Đối với hộp nối cáp 3x300 mm² </w:t>
      </w:r>
      <w:r w:rsidRPr="00D26AB1">
        <w:rPr>
          <w:rFonts w:ascii="Times New Roman" w:eastAsia="Arial" w:hAnsi="Times New Roman" w:cs="Times New Roman"/>
          <w:sz w:val="24"/>
          <w:szCs w:val="24"/>
        </w:rPr>
        <w:tab/>
        <w:t>: 3 ống nối 300 mm².</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w:t>
      </w:r>
      <w:r w:rsidRPr="00D26AB1">
        <w:rPr>
          <w:rFonts w:ascii="Times New Roman" w:eastAsia="Arial" w:hAnsi="Times New Roman" w:cs="Times New Roman"/>
          <w:sz w:val="24"/>
          <w:szCs w:val="24"/>
        </w:rPr>
        <w:tab/>
        <w:t xml:space="preserve">Đối với hộp nối cáp 3x240 mm² </w:t>
      </w:r>
      <w:r w:rsidRPr="00D26AB1">
        <w:rPr>
          <w:rFonts w:ascii="Times New Roman" w:eastAsia="Arial" w:hAnsi="Times New Roman" w:cs="Times New Roman"/>
          <w:sz w:val="24"/>
          <w:szCs w:val="24"/>
        </w:rPr>
        <w:tab/>
        <w:t>: 3 ống nối 240 mm².</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d.</w:t>
      </w:r>
      <w:r w:rsidRPr="00D26AB1">
        <w:rPr>
          <w:rFonts w:ascii="Times New Roman" w:eastAsia="Arial" w:hAnsi="Times New Roman" w:cs="Times New Roman"/>
          <w:sz w:val="24"/>
          <w:szCs w:val="24"/>
        </w:rPr>
        <w:tab/>
        <w:t xml:space="preserve">Đối với hộp nối cáp 3x185 mm² </w:t>
      </w:r>
      <w:r w:rsidRPr="00D26AB1">
        <w:rPr>
          <w:rFonts w:ascii="Times New Roman" w:eastAsia="Arial" w:hAnsi="Times New Roman" w:cs="Times New Roman"/>
          <w:sz w:val="24"/>
          <w:szCs w:val="24"/>
        </w:rPr>
        <w:tab/>
        <w:t>: 3 ống nối 185 mm².</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e.</w:t>
      </w:r>
      <w:r w:rsidRPr="00D26AB1">
        <w:rPr>
          <w:rFonts w:ascii="Times New Roman" w:eastAsia="Arial" w:hAnsi="Times New Roman" w:cs="Times New Roman"/>
          <w:sz w:val="24"/>
          <w:szCs w:val="24"/>
        </w:rPr>
        <w:tab/>
        <w:t xml:space="preserve">Đối với hộp nối cáp 3x150 mm² </w:t>
      </w:r>
      <w:r w:rsidRPr="00D26AB1">
        <w:rPr>
          <w:rFonts w:ascii="Times New Roman" w:eastAsia="Arial" w:hAnsi="Times New Roman" w:cs="Times New Roman"/>
          <w:sz w:val="24"/>
          <w:szCs w:val="24"/>
        </w:rPr>
        <w:tab/>
        <w:t>: 3 ống nối 150 mm².</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f.</w:t>
      </w:r>
      <w:r w:rsidRPr="00D26AB1">
        <w:rPr>
          <w:rFonts w:ascii="Times New Roman" w:eastAsia="Arial" w:hAnsi="Times New Roman" w:cs="Times New Roman"/>
          <w:sz w:val="24"/>
          <w:szCs w:val="24"/>
        </w:rPr>
        <w:tab/>
        <w:t xml:space="preserve">Đối với hộp nối cáp 3x120 mm² </w:t>
      </w:r>
      <w:r w:rsidRPr="00D26AB1">
        <w:rPr>
          <w:rFonts w:ascii="Times New Roman" w:eastAsia="Arial" w:hAnsi="Times New Roman" w:cs="Times New Roman"/>
          <w:sz w:val="24"/>
          <w:szCs w:val="24"/>
        </w:rPr>
        <w:tab/>
        <w:t>: 3 ống nối 120 mm².</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g.</w:t>
      </w:r>
      <w:r w:rsidRPr="00D26AB1">
        <w:rPr>
          <w:rFonts w:ascii="Times New Roman" w:eastAsia="Arial" w:hAnsi="Times New Roman" w:cs="Times New Roman"/>
          <w:sz w:val="24"/>
          <w:szCs w:val="24"/>
        </w:rPr>
        <w:tab/>
        <w:t xml:space="preserve">Đối với hộp nối cáp 3x95 mm² </w:t>
      </w:r>
      <w:r w:rsidRPr="00D26AB1">
        <w:rPr>
          <w:rFonts w:ascii="Times New Roman" w:eastAsia="Arial" w:hAnsi="Times New Roman" w:cs="Times New Roman"/>
          <w:sz w:val="24"/>
          <w:szCs w:val="24"/>
        </w:rPr>
        <w:tab/>
        <w:t>: 3 ống nối 95 mm².</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h.</w:t>
      </w:r>
      <w:r w:rsidRPr="00D26AB1">
        <w:rPr>
          <w:rFonts w:ascii="Times New Roman" w:eastAsia="Arial" w:hAnsi="Times New Roman" w:cs="Times New Roman"/>
          <w:sz w:val="24"/>
          <w:szCs w:val="24"/>
        </w:rPr>
        <w:tab/>
        <w:t xml:space="preserve">Đối với hộp nối cáp 3x70 mm² </w:t>
      </w:r>
      <w:r w:rsidRPr="00D26AB1">
        <w:rPr>
          <w:rFonts w:ascii="Times New Roman" w:eastAsia="Arial" w:hAnsi="Times New Roman" w:cs="Times New Roman"/>
          <w:sz w:val="24"/>
          <w:szCs w:val="24"/>
        </w:rPr>
        <w:tab/>
        <w:t>: 3 ống nối 70 mm².</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i.</w:t>
      </w:r>
      <w:r w:rsidRPr="00D26AB1">
        <w:rPr>
          <w:rFonts w:ascii="Times New Roman" w:eastAsia="Arial" w:hAnsi="Times New Roman" w:cs="Times New Roman"/>
          <w:sz w:val="24"/>
          <w:szCs w:val="24"/>
        </w:rPr>
        <w:tab/>
        <w:t xml:space="preserve">Đối với hộp nối cáp 3x50 mm² </w:t>
      </w:r>
      <w:r w:rsidRPr="00D26AB1">
        <w:rPr>
          <w:rFonts w:ascii="Times New Roman" w:eastAsia="Arial" w:hAnsi="Times New Roman" w:cs="Times New Roman"/>
          <w:sz w:val="24"/>
          <w:szCs w:val="24"/>
        </w:rPr>
        <w:tab/>
        <w:t>: 3 ống nối 50 mm².</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j.</w:t>
      </w:r>
      <w:r w:rsidRPr="00D26AB1">
        <w:rPr>
          <w:rFonts w:ascii="Times New Roman" w:eastAsia="Arial" w:hAnsi="Times New Roman" w:cs="Times New Roman"/>
          <w:sz w:val="24"/>
          <w:szCs w:val="24"/>
        </w:rPr>
        <w:tab/>
        <w:t xml:space="preserve">Đối với hộp nối cáp 3x35 mm² </w:t>
      </w:r>
      <w:r w:rsidRPr="00D26AB1">
        <w:rPr>
          <w:rFonts w:ascii="Times New Roman" w:eastAsia="Arial" w:hAnsi="Times New Roman" w:cs="Times New Roman"/>
          <w:sz w:val="24"/>
          <w:szCs w:val="24"/>
        </w:rPr>
        <w:tab/>
        <w:t>: 3 ống nối 35 mm².</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k.</w:t>
      </w:r>
      <w:r w:rsidRPr="00D26AB1">
        <w:rPr>
          <w:rFonts w:ascii="Times New Roman" w:eastAsia="Arial" w:hAnsi="Times New Roman" w:cs="Times New Roman"/>
          <w:sz w:val="24"/>
          <w:szCs w:val="24"/>
        </w:rPr>
        <w:tab/>
        <w:t xml:space="preserve">Đối với hộp nối cáp 3x25 mm² </w:t>
      </w:r>
      <w:r w:rsidRPr="00D26AB1">
        <w:rPr>
          <w:rFonts w:ascii="Times New Roman" w:eastAsia="Arial" w:hAnsi="Times New Roman" w:cs="Times New Roman"/>
          <w:sz w:val="24"/>
          <w:szCs w:val="24"/>
        </w:rPr>
        <w:tab/>
        <w:t>: 3 ống nối 25 mm².</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l.</w:t>
      </w:r>
      <w:r w:rsidRPr="00D26AB1">
        <w:rPr>
          <w:rFonts w:ascii="Times New Roman" w:eastAsia="Arial" w:hAnsi="Times New Roman" w:cs="Times New Roman"/>
          <w:sz w:val="24"/>
          <w:szCs w:val="24"/>
        </w:rPr>
        <w:tab/>
        <w:t xml:space="preserve">Đối với hộp nối cáp 1x630 mm² </w:t>
      </w:r>
      <w:r w:rsidRPr="00D26AB1">
        <w:rPr>
          <w:rFonts w:ascii="Times New Roman" w:eastAsia="Arial" w:hAnsi="Times New Roman" w:cs="Times New Roman"/>
          <w:sz w:val="24"/>
          <w:szCs w:val="24"/>
        </w:rPr>
        <w:tab/>
        <w:t>: 1 ống nối 630 mm².</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m.</w:t>
      </w:r>
      <w:r w:rsidRPr="00D26AB1">
        <w:rPr>
          <w:rFonts w:ascii="Times New Roman" w:eastAsia="Arial" w:hAnsi="Times New Roman" w:cs="Times New Roman"/>
          <w:sz w:val="24"/>
          <w:szCs w:val="24"/>
        </w:rPr>
        <w:tab/>
        <w:t xml:space="preserve">Đối với hộp nối cáp 1x500 mm² </w:t>
      </w:r>
      <w:r w:rsidRPr="00D26AB1">
        <w:rPr>
          <w:rFonts w:ascii="Times New Roman" w:eastAsia="Arial" w:hAnsi="Times New Roman" w:cs="Times New Roman"/>
          <w:sz w:val="24"/>
          <w:szCs w:val="24"/>
        </w:rPr>
        <w:tab/>
        <w:t>: 1 ống nối 500 mm².</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n.</w:t>
      </w:r>
      <w:r w:rsidRPr="00D26AB1">
        <w:rPr>
          <w:rFonts w:ascii="Times New Roman" w:eastAsia="Arial" w:hAnsi="Times New Roman" w:cs="Times New Roman"/>
          <w:sz w:val="24"/>
          <w:szCs w:val="24"/>
        </w:rPr>
        <w:tab/>
        <w:t>Đối với hộp nối cáp 1x400 mm²</w:t>
      </w:r>
      <w:r w:rsidRPr="00D26AB1">
        <w:rPr>
          <w:rFonts w:ascii="Times New Roman" w:eastAsia="Arial" w:hAnsi="Times New Roman" w:cs="Times New Roman"/>
          <w:sz w:val="24"/>
          <w:szCs w:val="24"/>
        </w:rPr>
        <w:tab/>
        <w:t>: 1 ống nối 400 mm².</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o.</w:t>
      </w:r>
      <w:r w:rsidRPr="00D26AB1">
        <w:rPr>
          <w:rFonts w:ascii="Times New Roman" w:eastAsia="Arial" w:hAnsi="Times New Roman" w:cs="Times New Roman"/>
          <w:sz w:val="24"/>
          <w:szCs w:val="24"/>
        </w:rPr>
        <w:tab/>
        <w:t xml:space="preserve">Đối với hộp nối cáp 1x300 mm² </w:t>
      </w:r>
      <w:r w:rsidRPr="00D26AB1">
        <w:rPr>
          <w:rFonts w:ascii="Times New Roman" w:eastAsia="Arial" w:hAnsi="Times New Roman" w:cs="Times New Roman"/>
          <w:sz w:val="24"/>
          <w:szCs w:val="24"/>
        </w:rPr>
        <w:tab/>
        <w:t>: 1 ống nối 300 mm².</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p.</w:t>
      </w:r>
      <w:r w:rsidRPr="00D26AB1">
        <w:rPr>
          <w:rFonts w:ascii="Times New Roman" w:eastAsia="Arial" w:hAnsi="Times New Roman" w:cs="Times New Roman"/>
          <w:sz w:val="24"/>
          <w:szCs w:val="24"/>
        </w:rPr>
        <w:tab/>
        <w:t xml:space="preserve">Đối với hộp nối cáp 1x240 mm² </w:t>
      </w:r>
      <w:r w:rsidRPr="00D26AB1">
        <w:rPr>
          <w:rFonts w:ascii="Times New Roman" w:eastAsia="Arial" w:hAnsi="Times New Roman" w:cs="Times New Roman"/>
          <w:sz w:val="24"/>
          <w:szCs w:val="24"/>
        </w:rPr>
        <w:tab/>
        <w:t>: 1 ống nối 240 mm².</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q.</w:t>
      </w:r>
      <w:r w:rsidRPr="00D26AB1">
        <w:rPr>
          <w:rFonts w:ascii="Times New Roman" w:eastAsia="Arial" w:hAnsi="Times New Roman" w:cs="Times New Roman"/>
          <w:sz w:val="24"/>
          <w:szCs w:val="24"/>
        </w:rPr>
        <w:tab/>
        <w:t xml:space="preserve">Đối với hộp nối cáp 1x185 mm² </w:t>
      </w:r>
      <w:r w:rsidRPr="00D26AB1">
        <w:rPr>
          <w:rFonts w:ascii="Times New Roman" w:eastAsia="Arial" w:hAnsi="Times New Roman" w:cs="Times New Roman"/>
          <w:sz w:val="24"/>
          <w:szCs w:val="24"/>
        </w:rPr>
        <w:tab/>
        <w:t>: 1 ống nối 185 mm².</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r.</w:t>
      </w:r>
      <w:r w:rsidRPr="00D26AB1">
        <w:rPr>
          <w:rFonts w:ascii="Times New Roman" w:eastAsia="Arial" w:hAnsi="Times New Roman" w:cs="Times New Roman"/>
          <w:sz w:val="24"/>
          <w:szCs w:val="24"/>
        </w:rPr>
        <w:tab/>
        <w:t xml:space="preserve">Đối với hộp nối cáp 1x150 mm² </w:t>
      </w:r>
      <w:r w:rsidRPr="00D26AB1">
        <w:rPr>
          <w:rFonts w:ascii="Times New Roman" w:eastAsia="Arial" w:hAnsi="Times New Roman" w:cs="Times New Roman"/>
          <w:sz w:val="24"/>
          <w:szCs w:val="24"/>
        </w:rPr>
        <w:tab/>
        <w:t>: 1 ống nối 150 mm².</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s.</w:t>
      </w:r>
      <w:r w:rsidRPr="00D26AB1">
        <w:rPr>
          <w:rFonts w:ascii="Times New Roman" w:eastAsia="Arial" w:hAnsi="Times New Roman" w:cs="Times New Roman"/>
          <w:sz w:val="24"/>
          <w:szCs w:val="24"/>
        </w:rPr>
        <w:tab/>
        <w:t xml:space="preserve">Đối với hộp nối cáp 1x120 mm² </w:t>
      </w:r>
      <w:r w:rsidRPr="00D26AB1">
        <w:rPr>
          <w:rFonts w:ascii="Times New Roman" w:eastAsia="Arial" w:hAnsi="Times New Roman" w:cs="Times New Roman"/>
          <w:sz w:val="24"/>
          <w:szCs w:val="24"/>
        </w:rPr>
        <w:tab/>
        <w:t>: 1 ống nối 120 mm².</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t.</w:t>
      </w:r>
      <w:r w:rsidRPr="00D26AB1">
        <w:rPr>
          <w:rFonts w:ascii="Times New Roman" w:eastAsia="Arial" w:hAnsi="Times New Roman" w:cs="Times New Roman"/>
          <w:sz w:val="24"/>
          <w:szCs w:val="24"/>
        </w:rPr>
        <w:tab/>
        <w:t xml:space="preserve">Đối với hộp nối cáp 1x95 mm² </w:t>
      </w:r>
      <w:r w:rsidRPr="00D26AB1">
        <w:rPr>
          <w:rFonts w:ascii="Times New Roman" w:eastAsia="Arial" w:hAnsi="Times New Roman" w:cs="Times New Roman"/>
          <w:sz w:val="24"/>
          <w:szCs w:val="24"/>
        </w:rPr>
        <w:tab/>
        <w:t>: 1 ống nối 95 mm².</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u.</w:t>
      </w:r>
      <w:r w:rsidRPr="00D26AB1">
        <w:rPr>
          <w:rFonts w:ascii="Times New Roman" w:eastAsia="Arial" w:hAnsi="Times New Roman" w:cs="Times New Roman"/>
          <w:sz w:val="24"/>
          <w:szCs w:val="24"/>
        </w:rPr>
        <w:tab/>
        <w:t xml:space="preserve">Đối với hộp nối cáp 1x70 mm² </w:t>
      </w:r>
      <w:r w:rsidRPr="00D26AB1">
        <w:rPr>
          <w:rFonts w:ascii="Times New Roman" w:eastAsia="Arial" w:hAnsi="Times New Roman" w:cs="Times New Roman"/>
          <w:sz w:val="24"/>
          <w:szCs w:val="24"/>
        </w:rPr>
        <w:tab/>
        <w:t>: 1 ống nối 70 mm².</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v.</w:t>
      </w:r>
      <w:r w:rsidRPr="00D26AB1">
        <w:rPr>
          <w:rFonts w:ascii="Times New Roman" w:eastAsia="Arial" w:hAnsi="Times New Roman" w:cs="Times New Roman"/>
          <w:sz w:val="24"/>
          <w:szCs w:val="24"/>
        </w:rPr>
        <w:tab/>
        <w:t xml:space="preserve">Đối với hộp nối cáp 1x50 mm² </w:t>
      </w:r>
      <w:r w:rsidRPr="00D26AB1">
        <w:rPr>
          <w:rFonts w:ascii="Times New Roman" w:eastAsia="Arial" w:hAnsi="Times New Roman" w:cs="Times New Roman"/>
          <w:sz w:val="24"/>
          <w:szCs w:val="24"/>
        </w:rPr>
        <w:tab/>
        <w:t>: 1 ống nối 50 mm².</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w.</w:t>
      </w:r>
      <w:r w:rsidRPr="00D26AB1">
        <w:rPr>
          <w:rFonts w:ascii="Times New Roman" w:eastAsia="Arial" w:hAnsi="Times New Roman" w:cs="Times New Roman"/>
          <w:sz w:val="24"/>
          <w:szCs w:val="24"/>
        </w:rPr>
        <w:tab/>
        <w:t xml:space="preserve">Đối với hộp nối cáp 1x35 mm² </w:t>
      </w:r>
      <w:r w:rsidRPr="00D26AB1">
        <w:rPr>
          <w:rFonts w:ascii="Times New Roman" w:eastAsia="Arial" w:hAnsi="Times New Roman" w:cs="Times New Roman"/>
          <w:sz w:val="24"/>
          <w:szCs w:val="24"/>
        </w:rPr>
        <w:tab/>
        <w:t>: 1 ống nối 35 mm².</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x.</w:t>
      </w:r>
      <w:r w:rsidRPr="00D26AB1">
        <w:rPr>
          <w:rFonts w:ascii="Times New Roman" w:eastAsia="Arial" w:hAnsi="Times New Roman" w:cs="Times New Roman"/>
          <w:sz w:val="24"/>
          <w:szCs w:val="24"/>
        </w:rPr>
        <w:tab/>
        <w:t xml:space="preserve">Đối với hộp nối cáp 1x25 mm² </w:t>
      </w:r>
      <w:r w:rsidRPr="00D26AB1">
        <w:rPr>
          <w:rFonts w:ascii="Times New Roman" w:eastAsia="Arial" w:hAnsi="Times New Roman" w:cs="Times New Roman"/>
          <w:sz w:val="24"/>
          <w:szCs w:val="24"/>
        </w:rPr>
        <w:tab/>
        <w:t>: 1 ống nối 25 mm².</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xml:space="preserve">Nhà sản xuất hộp nối cáp phải xác nhận chất lượng ống nối cung cấp kèm theo hộp nối cáp đảm bảo chất lượng, có thể sử dụng với hộp nối cáp cung cấp. </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Người mua có thể quy định cụ thể loại ống nối (loại ép, loại xiết bứt đầu bu lông v.v.) và đường kính trong/ngoài phù hợp với lõi cáp ngầm sử dụng:</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Có thể sử dụng các loại ống nối sau:</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Sử dụng ống nối dạng ép làm bằng đồng phù hợp với tiết diện và chủng loại cáp sử dụng.</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 Sử dụng ống loại xiết bứt đầu bu lông làm bằng vật liệu lưỡng kim (bimetal) phù hợp với tiết diện và chủng loại cáp sử dụng.</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lastRenderedPageBreak/>
        <w:t>- Các ống nối phải đảm bảo khả năng mang dòng điện tải lớn nhất của loại cáp tương ứng.</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4. Các yêu cầu về thử nghiệm điển hình</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Thử nghiệm điển hình được thực hiện theo IEC 60502-4:2010 (TCVN 5935-4:2013):</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A.</w:t>
      </w:r>
      <w:r w:rsidRPr="00D26AB1">
        <w:rPr>
          <w:rFonts w:ascii="Times New Roman" w:eastAsia="Arial" w:hAnsi="Times New Roman" w:cs="Times New Roman"/>
          <w:sz w:val="24"/>
          <w:szCs w:val="24"/>
        </w:rPr>
        <w:tab/>
        <w:t>Trình tự thử 1:</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w:t>
      </w:r>
      <w:r w:rsidRPr="00D26AB1">
        <w:rPr>
          <w:rFonts w:ascii="Times New Roman" w:eastAsia="Arial" w:hAnsi="Times New Roman" w:cs="Times New Roman"/>
          <w:sz w:val="24"/>
          <w:szCs w:val="24"/>
        </w:rPr>
        <w:tab/>
        <w:t xml:space="preserve">Thử điện áp AC (4,5Uo/05 phút) và/hoặc DC (4Uo/15 phút) (AC or DC voltage).  </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w:t>
      </w:r>
      <w:r w:rsidRPr="00D26AB1">
        <w:rPr>
          <w:rFonts w:ascii="Times New Roman" w:eastAsia="Arial" w:hAnsi="Times New Roman" w:cs="Times New Roman"/>
          <w:sz w:val="24"/>
          <w:szCs w:val="24"/>
        </w:rPr>
        <w:tab/>
        <w:t xml:space="preserve">Thử phóng điện cục bộ ở 1,73Uo (Partial discharge).   </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w:t>
      </w:r>
      <w:r w:rsidRPr="00D26AB1">
        <w:rPr>
          <w:rFonts w:ascii="Times New Roman" w:eastAsia="Arial" w:hAnsi="Times New Roman" w:cs="Times New Roman"/>
          <w:sz w:val="24"/>
          <w:szCs w:val="24"/>
        </w:rPr>
        <w:tab/>
        <w:t xml:space="preserve">Thử điện áp xung ở nhiệt độ cáp cực đại trong điều kiện vận hành bình thường (Impulse at maximum cable conductor temperature in normal operation)  </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4.</w:t>
      </w:r>
      <w:r w:rsidRPr="00D26AB1">
        <w:rPr>
          <w:rFonts w:ascii="Times New Roman" w:eastAsia="Arial" w:hAnsi="Times New Roman" w:cs="Times New Roman"/>
          <w:sz w:val="24"/>
          <w:szCs w:val="24"/>
        </w:rPr>
        <w:tab/>
        <w:t xml:space="preserve">Thử chu kỳ nhiệt trong môi trường không khí (Heating cycles in air).  </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5.</w:t>
      </w:r>
      <w:r w:rsidRPr="00D26AB1">
        <w:rPr>
          <w:rFonts w:ascii="Times New Roman" w:eastAsia="Arial" w:hAnsi="Times New Roman" w:cs="Times New Roman"/>
          <w:sz w:val="24"/>
          <w:szCs w:val="24"/>
        </w:rPr>
        <w:tab/>
        <w:t xml:space="preserve">Thử chu kỳ nhiệt trong môi trường nước (Heating cycles under water).  </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6.</w:t>
      </w:r>
      <w:r w:rsidRPr="00D26AB1">
        <w:rPr>
          <w:rFonts w:ascii="Times New Roman" w:eastAsia="Arial" w:hAnsi="Times New Roman" w:cs="Times New Roman"/>
          <w:sz w:val="24"/>
          <w:szCs w:val="24"/>
        </w:rPr>
        <w:tab/>
        <w:t xml:space="preserve">Thử phóng điện cục bộ ở 1,73Uo và nhiệt độ cáp cực đại trong điều kiện vận hành và nhiệt độ môi trường xung quanh bình thường (Partial discharge at maximum cable conductor temperature in normal operation and ambient temperature).  </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7.</w:t>
      </w:r>
      <w:r w:rsidRPr="00D26AB1">
        <w:rPr>
          <w:rFonts w:ascii="Times New Roman" w:eastAsia="Arial" w:hAnsi="Times New Roman" w:cs="Times New Roman"/>
          <w:sz w:val="24"/>
          <w:szCs w:val="24"/>
        </w:rPr>
        <w:tab/>
        <w:t xml:space="preserve">Thử điện áp xung (Impulse).  </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8.</w:t>
      </w:r>
      <w:r w:rsidRPr="00D26AB1">
        <w:rPr>
          <w:rFonts w:ascii="Times New Roman" w:eastAsia="Arial" w:hAnsi="Times New Roman" w:cs="Times New Roman"/>
          <w:sz w:val="24"/>
          <w:szCs w:val="24"/>
        </w:rPr>
        <w:tab/>
        <w:t xml:space="preserve">Thử điện áp AC ở 2,5Uo/15 phút (AC voltage).  </w:t>
      </w:r>
    </w:p>
    <w:p w:rsidR="001F17AA" w:rsidRPr="00D26AB1"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9.</w:t>
      </w:r>
      <w:r w:rsidRPr="00D26AB1">
        <w:rPr>
          <w:rFonts w:ascii="Times New Roman" w:eastAsia="Arial" w:hAnsi="Times New Roman" w:cs="Times New Roman"/>
          <w:sz w:val="24"/>
          <w:szCs w:val="24"/>
        </w:rPr>
        <w:tab/>
        <w:t xml:space="preserve">Kiểm tra ngoại quan (Examination).   </w:t>
      </w:r>
    </w:p>
    <w:p w:rsidR="001F17AA" w:rsidRPr="00D26AB1"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B.</w:t>
      </w:r>
      <w:r w:rsidRPr="00D26AB1">
        <w:rPr>
          <w:rFonts w:ascii="Times New Roman" w:eastAsia="Arial" w:hAnsi="Times New Roman" w:cs="Times New Roman"/>
          <w:sz w:val="24"/>
          <w:szCs w:val="24"/>
        </w:rPr>
        <w:tab/>
        <w:t>Trình tự thử 2:</w:t>
      </w:r>
    </w:p>
    <w:p w:rsidR="001F17AA" w:rsidRPr="00D26AB1"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w:t>
      </w:r>
      <w:r w:rsidRPr="00D26AB1">
        <w:rPr>
          <w:rFonts w:ascii="Times New Roman" w:eastAsia="Arial" w:hAnsi="Times New Roman" w:cs="Times New Roman"/>
          <w:sz w:val="24"/>
          <w:szCs w:val="24"/>
        </w:rPr>
        <w:tab/>
        <w:t>Thử điện áp AC (4,5Uo/05 phút) và/hoặc DC (4Uo/15 phút) (AC or DC voltage).</w:t>
      </w:r>
    </w:p>
    <w:p w:rsidR="001F17AA" w:rsidRPr="00D26AB1"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w:t>
      </w:r>
      <w:r w:rsidRPr="00D26AB1">
        <w:rPr>
          <w:rFonts w:ascii="Times New Roman" w:eastAsia="Arial" w:hAnsi="Times New Roman" w:cs="Times New Roman"/>
          <w:sz w:val="24"/>
          <w:szCs w:val="24"/>
        </w:rPr>
        <w:tab/>
        <w:t xml:space="preserve">Thử ổn định nhiệt đối với màn chắn (Thermal short circuit (screen)).  </w:t>
      </w:r>
    </w:p>
    <w:p w:rsidR="001F17AA" w:rsidRPr="00D26AB1"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w:t>
      </w:r>
      <w:r w:rsidRPr="00D26AB1">
        <w:rPr>
          <w:rFonts w:ascii="Times New Roman" w:eastAsia="Arial" w:hAnsi="Times New Roman" w:cs="Times New Roman"/>
          <w:sz w:val="24"/>
          <w:szCs w:val="24"/>
        </w:rPr>
        <w:tab/>
        <w:t xml:space="preserve">Thử ổn định nhiệt đối với lõi (Thermal short circuit (conductor)).  </w:t>
      </w:r>
    </w:p>
    <w:p w:rsidR="001F17AA" w:rsidRPr="00D26AB1"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4.</w:t>
      </w:r>
      <w:r w:rsidRPr="00D26AB1">
        <w:rPr>
          <w:rFonts w:ascii="Times New Roman" w:eastAsia="Arial" w:hAnsi="Times New Roman" w:cs="Times New Roman"/>
          <w:sz w:val="24"/>
          <w:szCs w:val="24"/>
        </w:rPr>
        <w:tab/>
        <w:t xml:space="preserve">Thử điện áp xung (Impulse).  </w:t>
      </w:r>
    </w:p>
    <w:p w:rsidR="001F17AA" w:rsidRPr="00D26AB1"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5.</w:t>
      </w:r>
      <w:r w:rsidRPr="00D26AB1">
        <w:rPr>
          <w:rFonts w:ascii="Times New Roman" w:eastAsia="Arial" w:hAnsi="Times New Roman" w:cs="Times New Roman"/>
          <w:sz w:val="24"/>
          <w:szCs w:val="24"/>
        </w:rPr>
        <w:tab/>
        <w:t xml:space="preserve">Thử điện áp AC ở 2,5Uo/15 phút (AC voltage).   </w:t>
      </w:r>
    </w:p>
    <w:p w:rsidR="001F17AA" w:rsidRPr="00D26AB1"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6.</w:t>
      </w:r>
      <w:r w:rsidRPr="00D26AB1">
        <w:rPr>
          <w:rFonts w:ascii="Times New Roman" w:eastAsia="Arial" w:hAnsi="Times New Roman" w:cs="Times New Roman"/>
          <w:sz w:val="24"/>
          <w:szCs w:val="24"/>
        </w:rPr>
        <w:tab/>
        <w:t xml:space="preserve">Kiểm tra ngoại quan (Examination).  </w:t>
      </w:r>
    </w:p>
    <w:p w:rsidR="001F17AA" w:rsidRPr="00D26AB1"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C.</w:t>
      </w:r>
      <w:r w:rsidRPr="00D26AB1">
        <w:rPr>
          <w:rFonts w:ascii="Times New Roman" w:eastAsia="Arial" w:hAnsi="Times New Roman" w:cs="Times New Roman"/>
          <w:sz w:val="24"/>
          <w:szCs w:val="24"/>
        </w:rPr>
        <w:tab/>
        <w:t>Trình tự thử 3:</w:t>
      </w:r>
    </w:p>
    <w:p w:rsidR="001F17AA" w:rsidRPr="00D26AB1"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1.</w:t>
      </w:r>
      <w:r w:rsidRPr="00D26AB1">
        <w:rPr>
          <w:rFonts w:ascii="Times New Roman" w:eastAsia="Arial" w:hAnsi="Times New Roman" w:cs="Times New Roman"/>
          <w:sz w:val="24"/>
          <w:szCs w:val="24"/>
        </w:rPr>
        <w:tab/>
        <w:t xml:space="preserve">Thử điện áp AC (4,5Uo/05 phút) hay DC (4Uo/15 phút) (AC or DC voltage).  </w:t>
      </w:r>
    </w:p>
    <w:p w:rsidR="001F17AA" w:rsidRPr="00D26AB1"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2.</w:t>
      </w:r>
      <w:r w:rsidRPr="00D26AB1">
        <w:rPr>
          <w:rFonts w:ascii="Times New Roman" w:eastAsia="Arial" w:hAnsi="Times New Roman" w:cs="Times New Roman"/>
          <w:sz w:val="24"/>
          <w:szCs w:val="24"/>
        </w:rPr>
        <w:tab/>
        <w:t xml:space="preserve">Thử ổn định nhiệt đối với màn chắn (Thermal short circuit (screen)).  </w:t>
      </w:r>
    </w:p>
    <w:p w:rsidR="001F17AA" w:rsidRPr="00D26AB1"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Hạng mục này có thể thử kết hợp với thử ổn định động.</w:t>
      </w:r>
    </w:p>
    <w:p w:rsidR="001F17AA" w:rsidRPr="00D26AB1"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3.</w:t>
      </w:r>
      <w:r w:rsidRPr="00D26AB1">
        <w:rPr>
          <w:rFonts w:ascii="Times New Roman" w:eastAsia="Arial" w:hAnsi="Times New Roman" w:cs="Times New Roman"/>
          <w:sz w:val="24"/>
          <w:szCs w:val="24"/>
        </w:rPr>
        <w:tab/>
        <w:t xml:space="preserve">Thử ổn định nhiệt đối với lõi (Thermal short circuit (conductor)).   </w:t>
      </w:r>
    </w:p>
    <w:p w:rsidR="001F17AA" w:rsidRPr="00D26AB1"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Hạng mục này có thể thử kết hợp với thử ổn định động.</w:t>
      </w:r>
    </w:p>
    <w:p w:rsidR="001F17AA" w:rsidRPr="00D26AB1"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4.</w:t>
      </w:r>
      <w:r w:rsidRPr="00D26AB1">
        <w:rPr>
          <w:rFonts w:ascii="Times New Roman" w:eastAsia="Arial" w:hAnsi="Times New Roman" w:cs="Times New Roman"/>
          <w:sz w:val="24"/>
          <w:szCs w:val="24"/>
        </w:rPr>
        <w:tab/>
        <w:t xml:space="preserve">Thử ổn định động (Dynamic short circuit).  </w:t>
      </w:r>
    </w:p>
    <w:p w:rsidR="001F17AA" w:rsidRPr="00D26AB1"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5.</w:t>
      </w:r>
      <w:r w:rsidRPr="00D26AB1">
        <w:rPr>
          <w:rFonts w:ascii="Times New Roman" w:eastAsia="Arial" w:hAnsi="Times New Roman" w:cs="Times New Roman"/>
          <w:sz w:val="24"/>
          <w:szCs w:val="24"/>
        </w:rPr>
        <w:tab/>
        <w:t xml:space="preserve">Thử điện áp xung (Impulse).   </w:t>
      </w:r>
    </w:p>
    <w:p w:rsidR="001F17AA" w:rsidRPr="00D26AB1"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D26AB1">
        <w:rPr>
          <w:rFonts w:ascii="Times New Roman" w:eastAsia="Arial" w:hAnsi="Times New Roman" w:cs="Times New Roman"/>
          <w:sz w:val="24"/>
          <w:szCs w:val="24"/>
        </w:rPr>
        <w:t>6.</w:t>
      </w:r>
      <w:r w:rsidRPr="00D26AB1">
        <w:rPr>
          <w:rFonts w:ascii="Times New Roman" w:eastAsia="Arial" w:hAnsi="Times New Roman" w:cs="Times New Roman"/>
          <w:sz w:val="24"/>
          <w:szCs w:val="24"/>
        </w:rPr>
        <w:tab/>
        <w:t xml:space="preserve">Thử điện áp AC ở 2,5Uo/15 phút (AC voltage).    </w:t>
      </w:r>
    </w:p>
    <w:p w:rsidR="00541DF9" w:rsidRPr="00D26AB1" w:rsidRDefault="001F17AA" w:rsidP="00803967">
      <w:pPr>
        <w:keepNext/>
        <w:tabs>
          <w:tab w:val="left" w:pos="567"/>
        </w:tabs>
        <w:spacing w:after="0" w:line="288" w:lineRule="auto"/>
        <w:jc w:val="both"/>
        <w:outlineLvl w:val="2"/>
        <w:rPr>
          <w:rFonts w:ascii="Times New Roman" w:eastAsia="Times New Roman" w:hAnsi="Times New Roman" w:cs="Times New Roman"/>
          <w:b/>
          <w:bCs/>
          <w:sz w:val="26"/>
          <w:szCs w:val="26"/>
        </w:rPr>
      </w:pPr>
      <w:r w:rsidRPr="00D26AB1">
        <w:rPr>
          <w:rFonts w:ascii="Times New Roman" w:eastAsia="Arial" w:hAnsi="Times New Roman" w:cs="Times New Roman"/>
          <w:sz w:val="24"/>
          <w:szCs w:val="24"/>
        </w:rPr>
        <w:t>7.</w:t>
      </w:r>
      <w:r w:rsidRPr="00D26AB1">
        <w:rPr>
          <w:rFonts w:ascii="Times New Roman" w:eastAsia="Arial" w:hAnsi="Times New Roman" w:cs="Times New Roman"/>
          <w:sz w:val="24"/>
          <w:szCs w:val="24"/>
        </w:rPr>
        <w:tab/>
        <w:t>Kiểm tra ngoại quan (Examination).</w:t>
      </w:r>
    </w:p>
    <w:p w:rsidR="00387E65" w:rsidRDefault="00387E65" w:rsidP="00803967">
      <w:pPr>
        <w:spacing w:after="0" w:line="360" w:lineRule="exact"/>
        <w:jc w:val="both"/>
        <w:rPr>
          <w:rFonts w:ascii="Times New Roman" w:eastAsia="SimSun" w:hAnsi="Times New Roman" w:cs="Times New Roman"/>
          <w:b/>
          <w:sz w:val="24"/>
          <w:szCs w:val="24"/>
        </w:rPr>
      </w:pPr>
      <w:r w:rsidRPr="00D26AB1">
        <w:rPr>
          <w:rFonts w:ascii="Times New Roman" w:eastAsia="SimSun" w:hAnsi="Times New Roman" w:cs="Times New Roman"/>
          <w:b/>
          <w:sz w:val="24"/>
          <w:szCs w:val="24"/>
        </w:rPr>
        <w:t>XXIX. Hộp đầu cáp T-Plug</w:t>
      </w:r>
    </w:p>
    <w:p w:rsidR="008B2D84" w:rsidRDefault="00D47DEF" w:rsidP="00803967">
      <w:pPr>
        <w:spacing w:after="0" w:line="360" w:lineRule="exact"/>
        <w:jc w:val="both"/>
        <w:rPr>
          <w:rFonts w:ascii="Times New Roman" w:eastAsia="Arial" w:hAnsi="Times New Roman" w:cs="Times New Roman"/>
          <w:i/>
          <w:sz w:val="24"/>
          <w:szCs w:val="24"/>
        </w:rPr>
      </w:pPr>
      <w:r w:rsidRPr="00D26AB1">
        <w:rPr>
          <w:rFonts w:ascii="Times New Roman" w:eastAsia="Arial" w:hAnsi="Times New Roman" w:cs="Times New Roman"/>
          <w:i/>
          <w:sz w:val="24"/>
          <w:szCs w:val="24"/>
        </w:rPr>
        <w:t xml:space="preserve">(Áp dụng Quyết định số 114/QĐ-HĐTV ngày 21/9/2021 về việc ban hành Tiêu chuẩn kỹ thuật cáp ngầm trung áp và phụ kiện áp dụng trong Tập đoàn Điện lực Quốc gia Việt Nam; Quyết định số </w:t>
      </w:r>
      <w:r w:rsidRPr="00D26AB1">
        <w:rPr>
          <w:rFonts w:ascii="Times New Roman" w:eastAsia="Arial" w:hAnsi="Times New Roman" w:cs="Times New Roman"/>
          <w:i/>
          <w:sz w:val="24"/>
          <w:szCs w:val="24"/>
        </w:rPr>
        <w:lastRenderedPageBreak/>
        <w:t>847/QĐ-EVNHANOI ngày 28/01/2022 về việc Hướng dẫn áp dụng 12 tiêu chuẩn kỹ thuật cơ sở mới của Tập đoàn Điện lực Việt Nam ban hành tháng 9/2021 trong Tổng công ty Điện lực TP Hà Nội)</w:t>
      </w:r>
    </w:p>
    <w:p w:rsidR="00D47DEF" w:rsidRPr="00D47DEF" w:rsidRDefault="00D47DEF" w:rsidP="00D47DEF">
      <w:pPr>
        <w:spacing w:after="120" w:line="340" w:lineRule="exact"/>
        <w:outlineLvl w:val="0"/>
        <w:rPr>
          <w:rFonts w:ascii="Times New Roman" w:eastAsia="Times New Roman" w:hAnsi="Times New Roman" w:cs="Times New Roman"/>
          <w:b/>
          <w:bCs/>
          <w:kern w:val="32"/>
          <w:sz w:val="24"/>
          <w:szCs w:val="24"/>
          <w:lang w:val="en-AU"/>
        </w:rPr>
      </w:pPr>
      <w:r w:rsidRPr="00D47DEF">
        <w:rPr>
          <w:rFonts w:ascii="Times New Roman" w:eastAsia="Times New Roman" w:hAnsi="Times New Roman" w:cs="Times New Roman"/>
          <w:b/>
          <w:bCs/>
          <w:kern w:val="32"/>
          <w:sz w:val="24"/>
          <w:szCs w:val="24"/>
          <w:lang w:val="en-AU"/>
        </w:rPr>
        <w:t>HỘP ĐẦU CÁP GÓC T-PLUG LOẠI ĐƠN</w:t>
      </w:r>
    </w:p>
    <w:p w:rsidR="00D47DEF" w:rsidRPr="00D47DEF" w:rsidRDefault="00D47DEF" w:rsidP="00D47DEF">
      <w:pPr>
        <w:tabs>
          <w:tab w:val="left" w:pos="851"/>
          <w:tab w:val="left" w:pos="1701"/>
        </w:tabs>
        <w:spacing w:before="120" w:after="0" w:line="380" w:lineRule="exact"/>
        <w:jc w:val="both"/>
        <w:rPr>
          <w:rFonts w:ascii="Times New Roman" w:eastAsia="Times New Roman" w:hAnsi="Times New Roman" w:cs="Times New Roman"/>
          <w:b/>
          <w:sz w:val="24"/>
          <w:szCs w:val="24"/>
          <w:lang w:val="sv-SE" w:eastAsia="x-none"/>
        </w:rPr>
      </w:pPr>
      <w:r>
        <w:rPr>
          <w:rFonts w:ascii="Times New Roman" w:eastAsia="Times New Roman" w:hAnsi="Times New Roman" w:cs="Times New Roman"/>
          <w:b/>
          <w:sz w:val="24"/>
          <w:szCs w:val="24"/>
          <w:lang w:val="sv-SE" w:eastAsia="x-none"/>
        </w:rPr>
        <w:t xml:space="preserve">* </w:t>
      </w:r>
      <w:r w:rsidRPr="00D47DEF">
        <w:rPr>
          <w:rFonts w:ascii="Times New Roman" w:eastAsia="Times New Roman" w:hAnsi="Times New Roman" w:cs="Times New Roman"/>
          <w:b/>
          <w:sz w:val="24"/>
          <w:szCs w:val="24"/>
          <w:lang w:val="sv-SE" w:eastAsia="x-none"/>
        </w:rPr>
        <w:t>Yêu cầu chung</w:t>
      </w:r>
    </w:p>
    <w:p w:rsidR="00D47DEF" w:rsidRPr="00D47DEF" w:rsidRDefault="00D47DEF" w:rsidP="00D47DEF">
      <w:pPr>
        <w:numPr>
          <w:ilvl w:val="0"/>
          <w:numId w:val="120"/>
        </w:numPr>
        <w:tabs>
          <w:tab w:val="left" w:pos="851"/>
        </w:tabs>
        <w:autoSpaceDE w:val="0"/>
        <w:autoSpaceDN w:val="0"/>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Cấu trúc</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tabs>
          <w:tab w:val="left" w:pos="851"/>
        </w:tabs>
        <w:spacing w:before="120" w:after="0" w:line="380" w:lineRule="exact"/>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Loại: Co nguội, co nóng, sử dụng trong nhà.</w:t>
      </w:r>
    </w:p>
    <w:p w:rsidR="00D47DEF" w:rsidRPr="00D47DEF" w:rsidRDefault="00D47DEF" w:rsidP="00D47DEF">
      <w:pPr>
        <w:tabs>
          <w:tab w:val="left" w:pos="851"/>
        </w:tabs>
        <w:spacing w:before="120" w:after="0" w:line="380" w:lineRule="exact"/>
        <w:jc w:val="both"/>
        <w:rPr>
          <w:rFonts w:ascii="Times New Roman" w:eastAsia="Arial" w:hAnsi="Times New Roman" w:cs="Times New Roman"/>
          <w:sz w:val="24"/>
          <w:szCs w:val="24"/>
        </w:rPr>
      </w:pPr>
      <w:r w:rsidRPr="00D47DEF">
        <w:rPr>
          <w:rFonts w:ascii="Times New Roman" w:eastAsia="Arial" w:hAnsi="Times New Roman" w:cs="Times New Roman"/>
          <w:sz w:val="24"/>
          <w:szCs w:val="24"/>
          <w:lang w:val="vi-VN"/>
        </w:rPr>
        <w:t xml:space="preserve">Hộp đầu cáp góc </w:t>
      </w:r>
      <w:r w:rsidRPr="00D47DEF">
        <w:rPr>
          <w:rFonts w:ascii="Times New Roman" w:eastAsia="Arial" w:hAnsi="Times New Roman" w:cs="Times New Roman"/>
          <w:sz w:val="24"/>
          <w:szCs w:val="24"/>
        </w:rPr>
        <w:t xml:space="preserve">T-plug loại đơn dùng cho cáp ba lõi </w:t>
      </w:r>
      <w:r w:rsidRPr="00D47DEF">
        <w:rPr>
          <w:rFonts w:ascii="Times New Roman" w:eastAsia="Arial" w:hAnsi="Times New Roman" w:cs="Times New Roman"/>
          <w:sz w:val="24"/>
          <w:szCs w:val="24"/>
          <w:lang w:val="vi-VN"/>
        </w:rPr>
        <w:t xml:space="preserve">bao gồm </w:t>
      </w:r>
      <w:r w:rsidRPr="00D47DEF">
        <w:rPr>
          <w:rFonts w:ascii="Times New Roman" w:eastAsia="Arial" w:hAnsi="Times New Roman" w:cs="Times New Roman"/>
          <w:sz w:val="24"/>
          <w:szCs w:val="24"/>
        </w:rPr>
        <w:t xml:space="preserve">1 </w:t>
      </w:r>
      <w:r w:rsidRPr="00D47DEF">
        <w:rPr>
          <w:rFonts w:ascii="Times New Roman" w:eastAsia="Arial" w:hAnsi="Times New Roman" w:cs="Times New Roman"/>
          <w:sz w:val="24"/>
          <w:szCs w:val="24"/>
          <w:lang w:val="vi-VN"/>
        </w:rPr>
        <w:t xml:space="preserve">hộp đầu cáp thẳng </w:t>
      </w:r>
      <w:r w:rsidRPr="00D47DEF">
        <w:rPr>
          <w:rFonts w:ascii="Times New Roman" w:eastAsia="Arial" w:hAnsi="Times New Roman" w:cs="Times New Roman"/>
          <w:sz w:val="24"/>
          <w:szCs w:val="24"/>
        </w:rPr>
        <w:t xml:space="preserve">dùng cho cáp ba lõi </w:t>
      </w:r>
      <w:r w:rsidRPr="00D47DEF">
        <w:rPr>
          <w:rFonts w:ascii="Times New Roman" w:eastAsia="Arial" w:hAnsi="Times New Roman" w:cs="Times New Roman"/>
          <w:sz w:val="24"/>
          <w:szCs w:val="24"/>
          <w:lang w:val="vi-VN"/>
        </w:rPr>
        <w:t>và 3 T-plugs</w:t>
      </w:r>
      <w:r w:rsidRPr="00D47DEF">
        <w:rPr>
          <w:rFonts w:ascii="Times New Roman" w:eastAsia="Arial" w:hAnsi="Times New Roman" w:cs="Times New Roman"/>
          <w:sz w:val="24"/>
          <w:szCs w:val="24"/>
        </w:rPr>
        <w:t xml:space="preserve"> để có thể đấu một cáp ngầm trung thế ba lõi vào một ngăn tủ điện.</w:t>
      </w:r>
    </w:p>
    <w:p w:rsidR="00D47DEF" w:rsidRPr="00D47DEF" w:rsidRDefault="00D47DEF" w:rsidP="00D47DEF">
      <w:pPr>
        <w:tabs>
          <w:tab w:val="left" w:pos="851"/>
        </w:tabs>
        <w:spacing w:before="120" w:after="0" w:line="380" w:lineRule="exact"/>
        <w:jc w:val="both"/>
        <w:rPr>
          <w:rFonts w:ascii="Times New Roman" w:eastAsia="Arial" w:hAnsi="Times New Roman" w:cs="Times New Roman"/>
          <w:sz w:val="24"/>
          <w:szCs w:val="24"/>
        </w:rPr>
      </w:pPr>
      <w:r w:rsidRPr="00D47DEF">
        <w:rPr>
          <w:rFonts w:ascii="Times New Roman" w:eastAsia="Arial" w:hAnsi="Times New Roman" w:cs="Times New Roman"/>
          <w:sz w:val="24"/>
          <w:szCs w:val="24"/>
          <w:lang w:val="vi-VN"/>
        </w:rPr>
        <w:t xml:space="preserve">Hộp đầu cáp góc </w:t>
      </w:r>
      <w:r w:rsidRPr="00D47DEF">
        <w:rPr>
          <w:rFonts w:ascii="Times New Roman" w:eastAsia="Arial" w:hAnsi="Times New Roman" w:cs="Times New Roman"/>
          <w:sz w:val="24"/>
          <w:szCs w:val="24"/>
        </w:rPr>
        <w:t xml:space="preserve">T-plug loại đơn dùng cho cáp một lõi </w:t>
      </w:r>
      <w:r w:rsidRPr="00D47DEF">
        <w:rPr>
          <w:rFonts w:ascii="Times New Roman" w:eastAsia="Arial" w:hAnsi="Times New Roman" w:cs="Times New Roman"/>
          <w:sz w:val="24"/>
          <w:szCs w:val="24"/>
          <w:lang w:val="vi-VN"/>
        </w:rPr>
        <w:t xml:space="preserve">bao gồm </w:t>
      </w:r>
      <w:r w:rsidRPr="00D47DEF">
        <w:rPr>
          <w:rFonts w:ascii="Times New Roman" w:eastAsia="Arial" w:hAnsi="Times New Roman" w:cs="Times New Roman"/>
          <w:sz w:val="24"/>
          <w:szCs w:val="24"/>
        </w:rPr>
        <w:t xml:space="preserve">1 </w:t>
      </w:r>
      <w:r w:rsidRPr="00D47DEF">
        <w:rPr>
          <w:rFonts w:ascii="Times New Roman" w:eastAsia="Arial" w:hAnsi="Times New Roman" w:cs="Times New Roman"/>
          <w:sz w:val="24"/>
          <w:szCs w:val="24"/>
          <w:lang w:val="vi-VN"/>
        </w:rPr>
        <w:t xml:space="preserve">hộp đầu cáp thẳng </w:t>
      </w:r>
      <w:r w:rsidRPr="00D47DEF">
        <w:rPr>
          <w:rFonts w:ascii="Times New Roman" w:eastAsia="Arial" w:hAnsi="Times New Roman" w:cs="Times New Roman"/>
          <w:sz w:val="24"/>
          <w:szCs w:val="24"/>
        </w:rPr>
        <w:t xml:space="preserve">dùng cho cáp một lõi </w:t>
      </w:r>
      <w:r w:rsidRPr="00D47DEF">
        <w:rPr>
          <w:rFonts w:ascii="Times New Roman" w:eastAsia="Arial" w:hAnsi="Times New Roman" w:cs="Times New Roman"/>
          <w:sz w:val="24"/>
          <w:szCs w:val="24"/>
          <w:lang w:val="vi-VN"/>
        </w:rPr>
        <w:t xml:space="preserve">và </w:t>
      </w:r>
      <w:r w:rsidRPr="00D47DEF">
        <w:rPr>
          <w:rFonts w:ascii="Times New Roman" w:eastAsia="Arial" w:hAnsi="Times New Roman" w:cs="Times New Roman"/>
          <w:sz w:val="24"/>
          <w:szCs w:val="24"/>
        </w:rPr>
        <w:t>1</w:t>
      </w:r>
      <w:r w:rsidRPr="00D47DEF">
        <w:rPr>
          <w:rFonts w:ascii="Times New Roman" w:eastAsia="Arial" w:hAnsi="Times New Roman" w:cs="Times New Roman"/>
          <w:sz w:val="24"/>
          <w:szCs w:val="24"/>
          <w:lang w:val="vi-VN"/>
        </w:rPr>
        <w:t xml:space="preserve"> T-plug</w:t>
      </w:r>
      <w:r w:rsidRPr="00D47DEF">
        <w:rPr>
          <w:rFonts w:ascii="Times New Roman" w:eastAsia="Arial" w:hAnsi="Times New Roman" w:cs="Times New Roman"/>
          <w:sz w:val="24"/>
          <w:szCs w:val="24"/>
        </w:rPr>
        <w:t xml:space="preserve"> để có thể đấu một cáp ngầm trung thế một lõi vào một ngăn tủ điện.</w:t>
      </w:r>
    </w:p>
    <w:p w:rsidR="00D47DEF" w:rsidRPr="00D47DEF" w:rsidRDefault="00D47DEF" w:rsidP="00D47DEF">
      <w:pPr>
        <w:tabs>
          <w:tab w:val="left" w:pos="851"/>
        </w:tabs>
        <w:spacing w:before="120" w:after="0" w:line="380" w:lineRule="exact"/>
        <w:jc w:val="both"/>
        <w:rPr>
          <w:rFonts w:ascii="Times New Roman" w:eastAsia="Arial" w:hAnsi="Times New Roman" w:cs="Times New Roman"/>
          <w:spacing w:val="4"/>
          <w:sz w:val="24"/>
          <w:szCs w:val="24"/>
        </w:rPr>
      </w:pPr>
      <w:r w:rsidRPr="00D47DEF">
        <w:rPr>
          <w:rFonts w:ascii="Times New Roman" w:eastAsia="Arial" w:hAnsi="Times New Roman" w:cs="Times New Roman"/>
          <w:spacing w:val="4"/>
          <w:sz w:val="24"/>
          <w:szCs w:val="24"/>
          <w:lang w:val="vi-VN"/>
        </w:rPr>
        <w:t>Hộp đầu cáp thẳng được thiết kế để khôi phục lại các lớp của cáp ngầm như lớp màn chắn lõi, cách điện, màn chắn của cách điện, lớp đệm, lớp giáp bảo vệ và lớp vỏ nhằm đảm bảo cấu trúc phần đầu cáp tương đương với cấu trúc cáp được đấu nối.</w:t>
      </w:r>
    </w:p>
    <w:p w:rsidR="00D47DEF" w:rsidRPr="00D47DEF" w:rsidRDefault="00D47DEF" w:rsidP="00D47DEF">
      <w:pPr>
        <w:tabs>
          <w:tab w:val="left" w:pos="851"/>
        </w:tabs>
        <w:spacing w:before="120" w:after="0" w:line="380" w:lineRule="exact"/>
        <w:jc w:val="both"/>
        <w:rPr>
          <w:rFonts w:ascii="Times New Roman" w:eastAsia="Arial" w:hAnsi="Times New Roman" w:cs="Times New Roman"/>
          <w:sz w:val="24"/>
          <w:szCs w:val="24"/>
        </w:rPr>
      </w:pPr>
      <w:r w:rsidRPr="00D47DEF">
        <w:rPr>
          <w:rFonts w:ascii="Times New Roman" w:eastAsia="Arial" w:hAnsi="Times New Roman" w:cs="Times New Roman"/>
          <w:sz w:val="24"/>
          <w:szCs w:val="24"/>
          <w:lang w:val="vi-VN"/>
        </w:rPr>
        <w:t>T-plug được thiết kế để đấu nối đầu cáp thẳng vào tủ điện, có thể sử dụng để nối được cả hai loại cáp ngầm trung thế màn chắn băng đồng hoặc sợi đồng.</w:t>
      </w:r>
    </w:p>
    <w:p w:rsidR="00D47DEF" w:rsidRPr="00D47DEF" w:rsidRDefault="00D47DEF" w:rsidP="00D47DEF">
      <w:pPr>
        <w:tabs>
          <w:tab w:val="left" w:pos="851"/>
          <w:tab w:val="num" w:pos="900"/>
          <w:tab w:val="num" w:pos="1440"/>
        </w:tabs>
        <w:spacing w:before="120" w:after="0" w:line="380" w:lineRule="exact"/>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Đối</w:t>
      </w:r>
      <w:r w:rsidRPr="00D47DEF">
        <w:rPr>
          <w:rFonts w:ascii="Times New Roman" w:eastAsia="Arial" w:hAnsi="Times New Roman" w:cs="Times New Roman"/>
          <w:sz w:val="24"/>
          <w:szCs w:val="24"/>
        </w:rPr>
        <w:t xml:space="preserve"> với h</w:t>
      </w:r>
      <w:r w:rsidRPr="00D47DEF">
        <w:rPr>
          <w:rFonts w:ascii="Times New Roman" w:eastAsia="Arial" w:hAnsi="Times New Roman" w:cs="Times New Roman"/>
          <w:sz w:val="24"/>
          <w:szCs w:val="24"/>
          <w:lang w:val="vi-VN"/>
        </w:rPr>
        <w:t>ộp đầu cáp góc</w:t>
      </w:r>
      <w:r w:rsidRPr="00D47DEF">
        <w:rPr>
          <w:rFonts w:ascii="Times New Roman" w:eastAsia="Arial" w:hAnsi="Times New Roman" w:cs="Times New Roman"/>
          <w:sz w:val="24"/>
          <w:szCs w:val="24"/>
        </w:rPr>
        <w:t xml:space="preserve"> sử dụng cho cáp 3 lõi: Người mua phải quy định cụ thể khoảng cách tối thiểu từ bushing của ngăn đầu cáp đến chạc ba (chia cáp 3 lõi thành 3 cáp 1 lõi).</w:t>
      </w:r>
    </w:p>
    <w:p w:rsidR="00D47DEF" w:rsidRPr="00D47DEF" w:rsidRDefault="00D47DEF" w:rsidP="00D47DEF">
      <w:pPr>
        <w:tabs>
          <w:tab w:val="left" w:pos="851"/>
          <w:tab w:val="num" w:pos="900"/>
          <w:tab w:val="num" w:pos="1440"/>
        </w:tabs>
        <w:spacing w:before="120" w:after="0" w:line="380" w:lineRule="exact"/>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Mỗi hộp đầu đáp góc được đóng gói trong hộp riêng biệt. Bên trong hộp  phải có danh mục chi tiết trình bày loại và số lượng vật tư mỗi loại bên trong hộp và bản hướng dẫn lắp đặt đầu cáp góc.</w:t>
      </w:r>
    </w:p>
    <w:p w:rsidR="00D47DEF" w:rsidRPr="00D47DEF" w:rsidRDefault="00D47DEF" w:rsidP="00D47DEF">
      <w:pPr>
        <w:numPr>
          <w:ilvl w:val="0"/>
          <w:numId w:val="120"/>
        </w:numPr>
        <w:tabs>
          <w:tab w:val="left" w:pos="851"/>
        </w:tabs>
        <w:autoSpaceDE w:val="0"/>
        <w:autoSpaceDN w:val="0"/>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Quy cách kỹ thuật của cáp dùng đầu nối:</w:t>
      </w:r>
    </w:p>
    <w:p w:rsidR="00D47DEF" w:rsidRPr="00D47DEF" w:rsidRDefault="00D47DEF" w:rsidP="00D47DEF">
      <w:pPr>
        <w:tabs>
          <w:tab w:val="left" w:pos="851"/>
          <w:tab w:val="num" w:pos="900"/>
          <w:tab w:val="num" w:pos="1440"/>
        </w:tabs>
        <w:spacing w:before="120" w:after="0" w:line="380" w:lineRule="exact"/>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Loại: 24kV hoặc 35kV-3x25, 3x35, 3x50, 3x70, 3x95, 3x120, 3x150, 3x185, 3x240</w:t>
      </w:r>
      <w:r w:rsidRPr="00D47DEF">
        <w:rPr>
          <w:rFonts w:ascii="Times New Roman" w:eastAsia="Arial" w:hAnsi="Times New Roman" w:cs="Times New Roman"/>
          <w:sz w:val="24"/>
          <w:szCs w:val="24"/>
        </w:rPr>
        <w:t>, 3x300, 3x400</w:t>
      </w:r>
      <w:r w:rsidRPr="00D47DEF">
        <w:rPr>
          <w:rFonts w:ascii="Times New Roman" w:eastAsia="Arial" w:hAnsi="Times New Roman" w:cs="Times New Roman"/>
          <w:sz w:val="24"/>
          <w:szCs w:val="24"/>
          <w:lang w:val="vi-VN"/>
        </w:rPr>
        <w:t xml:space="preserve"> mm², 1x25, 1x35, 1x50, 1x70, 1x95, 1x120, 1x150, 1x185, 1x240, 1x300, 1x400, 1x500</w:t>
      </w:r>
      <w:r w:rsidRPr="00D47DEF">
        <w:rPr>
          <w:rFonts w:ascii="Times New Roman" w:eastAsia="Arial" w:hAnsi="Times New Roman" w:cs="Times New Roman"/>
          <w:sz w:val="24"/>
          <w:szCs w:val="24"/>
        </w:rPr>
        <w:t>, 1x630</w:t>
      </w:r>
      <w:r w:rsidRPr="00D47DEF">
        <w:rPr>
          <w:rFonts w:ascii="Times New Roman" w:eastAsia="Arial" w:hAnsi="Times New Roman" w:cs="Times New Roman"/>
          <w:sz w:val="24"/>
          <w:szCs w:val="24"/>
          <w:lang w:val="vi-VN"/>
        </w:rPr>
        <w:t xml:space="preserve"> mm² được sản xuất theo IEC 60502</w:t>
      </w:r>
      <w:r w:rsidRPr="00D47DEF">
        <w:rPr>
          <w:rFonts w:ascii="Times New Roman" w:eastAsia="Arial" w:hAnsi="Times New Roman" w:cs="Times New Roman"/>
          <w:sz w:val="24"/>
          <w:szCs w:val="24"/>
        </w:rPr>
        <w:t>-2</w:t>
      </w:r>
      <w:r w:rsidRPr="00D47DEF">
        <w:rPr>
          <w:rFonts w:ascii="Times New Roman" w:eastAsia="Arial" w:hAnsi="Times New Roman" w:cs="Times New Roman"/>
          <w:sz w:val="24"/>
          <w:szCs w:val="24"/>
          <w:lang w:val="vi-VN"/>
        </w:rPr>
        <w:t>.</w:t>
      </w:r>
    </w:p>
    <w:p w:rsidR="00D47DEF" w:rsidRPr="00D47DEF" w:rsidRDefault="00D47DEF" w:rsidP="00D47DEF">
      <w:pPr>
        <w:tabs>
          <w:tab w:val="left" w:pos="851"/>
          <w:tab w:val="num" w:pos="900"/>
          <w:tab w:val="num" w:pos="1440"/>
        </w:tabs>
        <w:spacing w:before="120" w:after="0" w:line="380" w:lineRule="exact"/>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 xml:space="preserve">Vật liệu làm lõi cáp: Đồng </w:t>
      </w:r>
    </w:p>
    <w:p w:rsidR="00D47DEF" w:rsidRPr="00D47DEF" w:rsidRDefault="00D47DEF" w:rsidP="00D47DEF">
      <w:pPr>
        <w:tabs>
          <w:tab w:val="left" w:pos="851"/>
          <w:tab w:val="num" w:pos="900"/>
          <w:tab w:val="num" w:pos="1440"/>
        </w:tabs>
        <w:spacing w:before="120" w:after="0" w:line="380" w:lineRule="exact"/>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 xml:space="preserve">Vật liệu cách điện: XLPE, EPR  </w:t>
      </w:r>
    </w:p>
    <w:p w:rsidR="00D47DEF" w:rsidRPr="00D47DEF" w:rsidRDefault="00D47DEF" w:rsidP="00D47DEF">
      <w:pPr>
        <w:tabs>
          <w:tab w:val="left" w:pos="851"/>
          <w:tab w:val="num" w:pos="900"/>
          <w:tab w:val="num" w:pos="1440"/>
        </w:tabs>
        <w:spacing w:before="120" w:after="0" w:line="380" w:lineRule="exact"/>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 xml:space="preserve">Độ dày của lớp cách điện:  </w:t>
      </w:r>
    </w:p>
    <w:p w:rsidR="00D47DEF" w:rsidRPr="00D47DEF" w:rsidRDefault="00D47DEF" w:rsidP="00D47DEF">
      <w:pPr>
        <w:tabs>
          <w:tab w:val="left" w:pos="851"/>
        </w:tabs>
        <w:autoSpaceDE w:val="0"/>
        <w:autoSpaceDN w:val="0"/>
        <w:spacing w:before="120" w:after="0" w:line="380" w:lineRule="exact"/>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Đối với cáp 12,7(U</w:t>
      </w:r>
      <w:r w:rsidRPr="00D47DEF">
        <w:rPr>
          <w:rFonts w:ascii="Times New Roman" w:eastAsia="Arial" w:hAnsi="Times New Roman" w:cs="Times New Roman"/>
          <w:sz w:val="24"/>
          <w:szCs w:val="24"/>
          <w:vertAlign w:val="subscript"/>
          <w:lang w:val="vi-VN"/>
        </w:rPr>
        <w:t>o</w:t>
      </w:r>
      <w:r w:rsidRPr="00D47DEF">
        <w:rPr>
          <w:rFonts w:ascii="Times New Roman" w:eastAsia="Arial" w:hAnsi="Times New Roman" w:cs="Times New Roman"/>
          <w:sz w:val="24"/>
          <w:szCs w:val="24"/>
          <w:lang w:val="vi-VN"/>
        </w:rPr>
        <w:t>)/22kV: 5,5mm.</w:t>
      </w:r>
    </w:p>
    <w:p w:rsidR="00D47DEF" w:rsidRPr="00D47DEF" w:rsidRDefault="00D47DEF" w:rsidP="00D47DEF">
      <w:pPr>
        <w:tabs>
          <w:tab w:val="left" w:pos="851"/>
        </w:tabs>
        <w:autoSpaceDE w:val="0"/>
        <w:autoSpaceDN w:val="0"/>
        <w:spacing w:before="120" w:after="0" w:line="380" w:lineRule="exact"/>
        <w:jc w:val="both"/>
        <w:rPr>
          <w:rFonts w:ascii="Times New Roman" w:eastAsia="Arial" w:hAnsi="Times New Roman" w:cs="Times New Roman"/>
          <w:sz w:val="24"/>
          <w:szCs w:val="24"/>
        </w:rPr>
      </w:pP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Đối với cáp 20(U</w:t>
      </w:r>
      <w:r w:rsidRPr="00D47DEF">
        <w:rPr>
          <w:rFonts w:ascii="Times New Roman" w:eastAsia="Arial" w:hAnsi="Times New Roman" w:cs="Times New Roman"/>
          <w:sz w:val="24"/>
          <w:szCs w:val="24"/>
          <w:vertAlign w:val="subscript"/>
          <w:lang w:val="vi-VN"/>
        </w:rPr>
        <w:t>o</w:t>
      </w:r>
      <w:r w:rsidRPr="00D47DEF">
        <w:rPr>
          <w:rFonts w:ascii="Times New Roman" w:eastAsia="Arial" w:hAnsi="Times New Roman" w:cs="Times New Roman"/>
          <w:sz w:val="24"/>
          <w:szCs w:val="24"/>
          <w:lang w:val="vi-VN"/>
        </w:rPr>
        <w:t>)/35kV: 8,8mm</w:t>
      </w:r>
      <w:r w:rsidRPr="00D47DEF">
        <w:rPr>
          <w:rFonts w:ascii="Times New Roman" w:eastAsia="Arial" w:hAnsi="Times New Roman" w:cs="Times New Roman"/>
          <w:sz w:val="24"/>
          <w:szCs w:val="24"/>
        </w:rPr>
        <w:t>.</w:t>
      </w:r>
    </w:p>
    <w:p w:rsidR="00D47DEF" w:rsidRPr="00D47DEF" w:rsidRDefault="00D47DEF" w:rsidP="00D47DEF">
      <w:pPr>
        <w:tabs>
          <w:tab w:val="left" w:pos="851"/>
          <w:tab w:val="num" w:pos="900"/>
          <w:tab w:val="num" w:pos="1440"/>
        </w:tabs>
        <w:spacing w:before="120" w:after="0" w:line="380" w:lineRule="exact"/>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rPr>
        <w:t>Người mua phải mô tả cụ thể màn chắn kim loại (băng đồng hay sợi đồng) và tiết diện của loại cáp cần đấu nối khi mua sắm.</w:t>
      </w:r>
      <w:r w:rsidRPr="00D47DEF">
        <w:rPr>
          <w:rFonts w:ascii="Times New Roman" w:eastAsia="Arial" w:hAnsi="Times New Roman" w:cs="Times New Roman"/>
          <w:sz w:val="24"/>
          <w:szCs w:val="24"/>
          <w:lang w:val="vi-VN"/>
        </w:rPr>
        <w:t xml:space="preserve">  </w:t>
      </w:r>
    </w:p>
    <w:p w:rsidR="00D47DEF" w:rsidRPr="00D47DEF" w:rsidRDefault="00D47DEF" w:rsidP="00D47DEF">
      <w:pPr>
        <w:tabs>
          <w:tab w:val="left" w:pos="851"/>
          <w:tab w:val="num" w:pos="900"/>
          <w:tab w:val="num" w:pos="1440"/>
        </w:tabs>
        <w:spacing w:before="120" w:after="0" w:line="380" w:lineRule="exact"/>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lastRenderedPageBreak/>
        <w:t>Lớp giáp:  Theo IEC 60502-2</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tabs>
          <w:tab w:val="left" w:pos="851"/>
          <w:tab w:val="left" w:pos="1701"/>
        </w:tabs>
        <w:spacing w:before="120" w:after="0" w:line="380" w:lineRule="exact"/>
        <w:jc w:val="both"/>
        <w:rPr>
          <w:rFonts w:ascii="Times New Roman" w:eastAsia="Times New Roman" w:hAnsi="Times New Roman" w:cs="Times New Roman"/>
          <w:b/>
          <w:sz w:val="24"/>
          <w:szCs w:val="24"/>
          <w:lang w:val="sv-SE" w:eastAsia="x-none"/>
        </w:rPr>
      </w:pPr>
      <w:r>
        <w:rPr>
          <w:rFonts w:ascii="Times New Roman" w:eastAsia="Times New Roman" w:hAnsi="Times New Roman" w:cs="Times New Roman"/>
          <w:b/>
          <w:sz w:val="24"/>
          <w:szCs w:val="24"/>
          <w:lang w:val="sv-SE" w:eastAsia="x-none"/>
        </w:rPr>
        <w:t xml:space="preserve">* </w:t>
      </w:r>
      <w:r w:rsidRPr="00D47DEF">
        <w:rPr>
          <w:rFonts w:ascii="Times New Roman" w:eastAsia="Times New Roman" w:hAnsi="Times New Roman" w:cs="Times New Roman"/>
          <w:b/>
          <w:sz w:val="24"/>
          <w:szCs w:val="24"/>
          <w:lang w:val="sv-SE" w:eastAsia="x-none"/>
        </w:rPr>
        <w:t>Đặc tính kỹ thuật của hộp đầu cáp góc loại đơn</w:t>
      </w:r>
    </w:p>
    <w:p w:rsidR="00D47DEF" w:rsidRPr="00D47DEF" w:rsidRDefault="00D47DEF" w:rsidP="00D47DEF">
      <w:pPr>
        <w:numPr>
          <w:ilvl w:val="0"/>
          <w:numId w:val="127"/>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Độ bền điện áp ở điều kiện khô 4,5U</w:t>
      </w:r>
      <w:r w:rsidRPr="00D47DEF">
        <w:rPr>
          <w:rFonts w:ascii="Times New Roman" w:eastAsia="Arial" w:hAnsi="Times New Roman" w:cs="Times New Roman"/>
          <w:sz w:val="24"/>
          <w:szCs w:val="24"/>
          <w:vertAlign w:val="subscript"/>
          <w:lang w:val="vi-VN"/>
        </w:rPr>
        <w:t>o</w:t>
      </w:r>
      <w:r w:rsidRPr="00D47DEF">
        <w:rPr>
          <w:rFonts w:ascii="Times New Roman" w:eastAsia="Arial" w:hAnsi="Times New Roman" w:cs="Times New Roman"/>
          <w:sz w:val="24"/>
          <w:szCs w:val="24"/>
          <w:lang w:val="vi-VN"/>
        </w:rPr>
        <w:t>/05phút và/hoặc 4U</w:t>
      </w:r>
      <w:r w:rsidRPr="00D47DEF">
        <w:rPr>
          <w:rFonts w:ascii="Times New Roman" w:eastAsia="Arial" w:hAnsi="Times New Roman" w:cs="Times New Roman"/>
          <w:sz w:val="24"/>
          <w:szCs w:val="24"/>
          <w:vertAlign w:val="subscript"/>
          <w:lang w:val="vi-VN"/>
        </w:rPr>
        <w:t>o</w:t>
      </w:r>
      <w:r w:rsidRPr="00D47DEF">
        <w:rPr>
          <w:rFonts w:ascii="Times New Roman" w:eastAsia="Arial" w:hAnsi="Times New Roman" w:cs="Times New Roman"/>
          <w:sz w:val="24"/>
          <w:szCs w:val="24"/>
          <w:lang w:val="vi-VN"/>
        </w:rPr>
        <w:t>/15phút:</w:t>
      </w:r>
    </w:p>
    <w:p w:rsidR="00D47DEF" w:rsidRPr="00D47DEF" w:rsidRDefault="00D47DEF" w:rsidP="00D47DEF">
      <w:pPr>
        <w:tabs>
          <w:tab w:val="left" w:pos="284"/>
          <w:tab w:val="left" w:pos="851"/>
        </w:tabs>
        <w:autoSpaceDE w:val="0"/>
        <w:autoSpaceDN w:val="0"/>
        <w:spacing w:before="120" w:after="0" w:line="380" w:lineRule="exact"/>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Đối với cáp 12,7(Uo)/22kV: 57 kVAC/05phút và/hoặc 51 kVDC/15phút </w:t>
      </w:r>
    </w:p>
    <w:p w:rsidR="00D47DEF" w:rsidRPr="00D47DEF" w:rsidRDefault="00D47DEF" w:rsidP="00D47DEF">
      <w:pPr>
        <w:tabs>
          <w:tab w:val="left" w:pos="284"/>
          <w:tab w:val="left" w:pos="851"/>
        </w:tabs>
        <w:autoSpaceDE w:val="0"/>
        <w:autoSpaceDN w:val="0"/>
        <w:spacing w:before="120" w:after="0" w:line="360" w:lineRule="exact"/>
        <w:jc w:val="both"/>
        <w:rPr>
          <w:rFonts w:ascii="Times New Roman" w:eastAsia="Arial" w:hAnsi="Times New Roman" w:cs="Times New Roman"/>
          <w:sz w:val="24"/>
          <w:szCs w:val="24"/>
        </w:rPr>
      </w:pP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Đối với cáp 20(U</w:t>
      </w:r>
      <w:r w:rsidRPr="00D47DEF">
        <w:rPr>
          <w:rFonts w:ascii="Times New Roman" w:eastAsia="Arial" w:hAnsi="Times New Roman" w:cs="Times New Roman"/>
          <w:sz w:val="24"/>
          <w:szCs w:val="24"/>
          <w:vertAlign w:val="subscript"/>
          <w:lang w:val="vi-VN"/>
        </w:rPr>
        <w:t>o</w:t>
      </w:r>
      <w:r w:rsidRPr="00D47DEF">
        <w:rPr>
          <w:rFonts w:ascii="Times New Roman" w:eastAsia="Arial" w:hAnsi="Times New Roman" w:cs="Times New Roman"/>
          <w:sz w:val="24"/>
          <w:szCs w:val="24"/>
          <w:lang w:val="vi-VN"/>
        </w:rPr>
        <w:t>)/35kV: 9</w:t>
      </w:r>
      <w:r w:rsidRPr="00D47DEF">
        <w:rPr>
          <w:rFonts w:ascii="Times New Roman" w:eastAsia="Arial" w:hAnsi="Times New Roman" w:cs="Times New Roman"/>
          <w:sz w:val="24"/>
          <w:szCs w:val="24"/>
        </w:rPr>
        <w:t>0</w:t>
      </w:r>
      <w:r w:rsidRPr="00D47DEF">
        <w:rPr>
          <w:rFonts w:ascii="Times New Roman" w:eastAsia="Arial" w:hAnsi="Times New Roman" w:cs="Times New Roman"/>
          <w:sz w:val="24"/>
          <w:szCs w:val="24"/>
          <w:lang w:val="vi-VN"/>
        </w:rPr>
        <w:t xml:space="preserve"> kVAC/05phút và/hoặc 8</w:t>
      </w:r>
      <w:r w:rsidRPr="00D47DEF">
        <w:rPr>
          <w:rFonts w:ascii="Times New Roman" w:eastAsia="Arial" w:hAnsi="Times New Roman" w:cs="Times New Roman"/>
          <w:sz w:val="24"/>
          <w:szCs w:val="24"/>
        </w:rPr>
        <w:t>0</w:t>
      </w:r>
      <w:r w:rsidRPr="00D47DEF">
        <w:rPr>
          <w:rFonts w:ascii="Times New Roman" w:eastAsia="Arial" w:hAnsi="Times New Roman" w:cs="Times New Roman"/>
          <w:sz w:val="24"/>
          <w:szCs w:val="24"/>
          <w:lang w:val="vi-VN"/>
        </w:rPr>
        <w:t xml:space="preserve"> kVDC/15phút</w:t>
      </w:r>
      <w:r w:rsidRPr="00D47DEF">
        <w:rPr>
          <w:rFonts w:ascii="Times New Roman" w:eastAsia="Arial" w:hAnsi="Times New Roman" w:cs="Times New Roman"/>
          <w:sz w:val="24"/>
          <w:szCs w:val="24"/>
        </w:rPr>
        <w:t>.</w:t>
      </w:r>
    </w:p>
    <w:p w:rsidR="00D47DEF" w:rsidRPr="00D47DEF" w:rsidRDefault="00D47DEF" w:rsidP="00D47DEF">
      <w:pPr>
        <w:numPr>
          <w:ilvl w:val="0"/>
          <w:numId w:val="127"/>
        </w:numPr>
        <w:tabs>
          <w:tab w:val="left" w:pos="284"/>
          <w:tab w:val="left" w:pos="851"/>
        </w:tabs>
        <w:spacing w:before="120" w:after="0" w:line="380" w:lineRule="exact"/>
        <w:ind w:left="0" w:firstLine="0"/>
        <w:jc w:val="both"/>
        <w:rPr>
          <w:rFonts w:ascii="Times New Roman" w:eastAsia="Arial" w:hAnsi="Times New Roman" w:cs="Times New Roman"/>
          <w:sz w:val="24"/>
          <w:szCs w:val="24"/>
          <w:lang w:val="da-DK"/>
        </w:rPr>
      </w:pPr>
      <w:r w:rsidRPr="00D47DEF">
        <w:rPr>
          <w:rFonts w:ascii="Times New Roman" w:eastAsia="Arial" w:hAnsi="Times New Roman" w:cs="Times New Roman"/>
          <w:sz w:val="24"/>
          <w:szCs w:val="24"/>
          <w:lang w:val="da-DK"/>
        </w:rPr>
        <w:t xml:space="preserve">Độ bền điện áp xung: </w:t>
      </w:r>
    </w:p>
    <w:p w:rsidR="00D47DEF" w:rsidRPr="00D47DEF" w:rsidRDefault="00D47DEF" w:rsidP="00D47DEF">
      <w:pPr>
        <w:tabs>
          <w:tab w:val="left" w:pos="284"/>
          <w:tab w:val="left" w:pos="851"/>
        </w:tabs>
        <w:autoSpaceDE w:val="0"/>
        <w:autoSpaceDN w:val="0"/>
        <w:spacing w:before="120" w:after="0" w:line="380" w:lineRule="exact"/>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Đối với cáp 12,7(Uo)/22kV: 125kV</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tabs>
          <w:tab w:val="left" w:pos="284"/>
          <w:tab w:val="left" w:pos="851"/>
        </w:tabs>
        <w:autoSpaceDE w:val="0"/>
        <w:autoSpaceDN w:val="0"/>
        <w:spacing w:before="120" w:after="0" w:line="380" w:lineRule="exact"/>
        <w:jc w:val="both"/>
        <w:rPr>
          <w:rFonts w:ascii="Times New Roman" w:eastAsia="Arial" w:hAnsi="Times New Roman" w:cs="Times New Roman"/>
          <w:sz w:val="24"/>
          <w:szCs w:val="24"/>
        </w:rPr>
      </w:pP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Đối với cáp 20(U</w:t>
      </w:r>
      <w:r w:rsidRPr="00D47DEF">
        <w:rPr>
          <w:rFonts w:ascii="Times New Roman" w:eastAsia="Arial" w:hAnsi="Times New Roman" w:cs="Times New Roman"/>
          <w:sz w:val="24"/>
          <w:szCs w:val="24"/>
          <w:vertAlign w:val="subscript"/>
          <w:lang w:val="vi-VN"/>
        </w:rPr>
        <w:t>o</w:t>
      </w:r>
      <w:r w:rsidRPr="00D47DEF">
        <w:rPr>
          <w:rFonts w:ascii="Times New Roman" w:eastAsia="Arial" w:hAnsi="Times New Roman" w:cs="Times New Roman"/>
          <w:sz w:val="24"/>
          <w:szCs w:val="24"/>
          <w:lang w:val="vi-VN"/>
        </w:rPr>
        <w:t>)/35kV: 180kV</w:t>
      </w:r>
      <w:r w:rsidRPr="00D47DEF">
        <w:rPr>
          <w:rFonts w:ascii="Times New Roman" w:eastAsia="Arial" w:hAnsi="Times New Roman" w:cs="Times New Roman"/>
          <w:sz w:val="24"/>
          <w:szCs w:val="24"/>
        </w:rPr>
        <w:t>.</w:t>
      </w:r>
    </w:p>
    <w:p w:rsidR="00D47DEF" w:rsidRPr="00D47DEF" w:rsidRDefault="00D47DEF" w:rsidP="00D47DEF">
      <w:pPr>
        <w:numPr>
          <w:ilvl w:val="0"/>
          <w:numId w:val="127"/>
        </w:numPr>
        <w:tabs>
          <w:tab w:val="left" w:pos="284"/>
          <w:tab w:val="left" w:pos="851"/>
        </w:tabs>
        <w:spacing w:before="120" w:after="0" w:line="380" w:lineRule="exact"/>
        <w:ind w:left="0" w:firstLine="0"/>
        <w:jc w:val="both"/>
        <w:rPr>
          <w:rFonts w:ascii="Times New Roman" w:eastAsia="Arial" w:hAnsi="Times New Roman" w:cs="Times New Roman"/>
          <w:sz w:val="24"/>
          <w:szCs w:val="24"/>
          <w:lang w:val="da-DK"/>
        </w:rPr>
      </w:pPr>
      <w:r w:rsidRPr="00D47DEF">
        <w:rPr>
          <w:rFonts w:ascii="Times New Roman" w:eastAsia="Arial" w:hAnsi="Times New Roman" w:cs="Times New Roman"/>
          <w:sz w:val="24"/>
          <w:szCs w:val="24"/>
          <w:lang w:val="da-DK"/>
        </w:rPr>
        <w:t>Phóng điện cục bộ: tối đa 10 pC ở điện áp 1,73U</w:t>
      </w:r>
      <w:r w:rsidRPr="00D47DEF">
        <w:rPr>
          <w:rFonts w:ascii="Times New Roman" w:eastAsia="Arial" w:hAnsi="Times New Roman" w:cs="Times New Roman"/>
          <w:sz w:val="24"/>
          <w:szCs w:val="24"/>
          <w:vertAlign w:val="subscript"/>
          <w:lang w:val="da-DK"/>
        </w:rPr>
        <w:t>o</w:t>
      </w:r>
      <w:r w:rsidRPr="00D47DEF">
        <w:rPr>
          <w:rFonts w:ascii="Times New Roman" w:eastAsia="Arial" w:hAnsi="Times New Roman" w:cs="Times New Roman"/>
          <w:sz w:val="24"/>
          <w:szCs w:val="24"/>
          <w:lang w:val="da-DK"/>
        </w:rPr>
        <w:t>.</w:t>
      </w:r>
    </w:p>
    <w:p w:rsidR="00D47DEF" w:rsidRPr="00D47DEF" w:rsidRDefault="00D47DEF" w:rsidP="00D47DEF">
      <w:pPr>
        <w:numPr>
          <w:ilvl w:val="0"/>
          <w:numId w:val="127"/>
        </w:numPr>
        <w:tabs>
          <w:tab w:val="left" w:pos="284"/>
          <w:tab w:val="left" w:pos="851"/>
        </w:tabs>
        <w:spacing w:before="120" w:after="0" w:line="380" w:lineRule="exact"/>
        <w:ind w:left="0" w:firstLine="0"/>
        <w:jc w:val="both"/>
        <w:rPr>
          <w:rFonts w:ascii="Times New Roman" w:eastAsia="Arial" w:hAnsi="Times New Roman" w:cs="Times New Roman"/>
          <w:sz w:val="24"/>
          <w:szCs w:val="24"/>
          <w:lang w:val="da-DK"/>
        </w:rPr>
      </w:pPr>
      <w:r w:rsidRPr="00D47DEF">
        <w:rPr>
          <w:rFonts w:ascii="Times New Roman" w:eastAsia="Arial" w:hAnsi="Times New Roman" w:cs="Times New Roman"/>
          <w:sz w:val="24"/>
          <w:szCs w:val="24"/>
          <w:lang w:val="da-DK"/>
        </w:rPr>
        <w:t xml:space="preserve">Khả năng ổn định nhiệt trong 1s </w:t>
      </w:r>
      <w:r w:rsidRPr="00D47DEF">
        <w:rPr>
          <w:rFonts w:ascii="Times New Roman" w:eastAsia="Arial" w:hAnsi="Times New Roman" w:cs="Times New Roman"/>
          <w:sz w:val="24"/>
          <w:szCs w:val="24"/>
          <w:lang w:val="vi-VN"/>
        </w:rPr>
        <w:t>(nhiệt độ lõi trước ngắn mạch là  23</w:t>
      </w:r>
      <w:r w:rsidRPr="00D47DEF">
        <w:rPr>
          <w:rFonts w:ascii="Times New Roman" w:eastAsia="Arial" w:hAnsi="Times New Roman" w:cs="Times New Roman"/>
          <w:sz w:val="24"/>
          <w:szCs w:val="24"/>
          <w:lang w:val="vi-VN"/>
        </w:rPr>
        <w:sym w:font="Symbol" w:char="F0B0"/>
      </w:r>
      <w:r w:rsidRPr="00D47DEF">
        <w:rPr>
          <w:rFonts w:ascii="Times New Roman" w:eastAsia="Arial" w:hAnsi="Times New Roman" w:cs="Times New Roman"/>
          <w:sz w:val="24"/>
          <w:szCs w:val="24"/>
          <w:lang w:val="vi-VN"/>
        </w:rPr>
        <w:t>C và nhiệt độ lõi ở cuối quá trình ngắn mạch là 250</w:t>
      </w:r>
      <w:r w:rsidRPr="00D47DEF">
        <w:rPr>
          <w:rFonts w:ascii="Times New Roman" w:eastAsia="Arial" w:hAnsi="Times New Roman" w:cs="Times New Roman"/>
          <w:sz w:val="24"/>
          <w:szCs w:val="24"/>
          <w:lang w:val="vi-VN"/>
        </w:rPr>
        <w:sym w:font="Symbol" w:char="F0B0"/>
      </w:r>
      <w:r w:rsidRPr="00D47DEF">
        <w:rPr>
          <w:rFonts w:ascii="Times New Roman" w:eastAsia="Arial" w:hAnsi="Times New Roman" w:cs="Times New Roman"/>
          <w:sz w:val="24"/>
          <w:szCs w:val="24"/>
          <w:lang w:val="vi-VN"/>
        </w:rPr>
        <w:t xml:space="preserve">C, nhiệt độ môi trường  </w:t>
      </w:r>
      <w:r w:rsidRPr="00D47DEF">
        <w:rPr>
          <w:rFonts w:ascii="Times New Roman" w:eastAsia="Arial" w:hAnsi="Times New Roman" w:cs="Times New Roman"/>
          <w:sz w:val="24"/>
          <w:szCs w:val="24"/>
          <w:lang w:val="da-DK"/>
        </w:rPr>
        <w:t xml:space="preserve">từ </w:t>
      </w:r>
      <w:r w:rsidRPr="00D47DEF">
        <w:rPr>
          <w:rFonts w:ascii="Times New Roman" w:eastAsia="Arial" w:hAnsi="Times New Roman" w:cs="Times New Roman"/>
          <w:sz w:val="24"/>
          <w:szCs w:val="24"/>
          <w:lang w:val="vi-VN"/>
        </w:rPr>
        <w:t>10</w:t>
      </w:r>
      <w:r w:rsidRPr="00D47DEF">
        <w:rPr>
          <w:rFonts w:ascii="Times New Roman" w:eastAsia="Arial" w:hAnsi="Times New Roman" w:cs="Times New Roman"/>
          <w:sz w:val="24"/>
          <w:szCs w:val="24"/>
          <w:lang w:val="vi-VN"/>
        </w:rPr>
        <w:sym w:font="Symbol" w:char="F0B0"/>
      </w:r>
      <w:r w:rsidRPr="00D47DEF">
        <w:rPr>
          <w:rFonts w:ascii="Times New Roman" w:eastAsia="Arial" w:hAnsi="Times New Roman" w:cs="Times New Roman"/>
          <w:sz w:val="24"/>
          <w:szCs w:val="24"/>
          <w:lang w:val="vi-VN"/>
        </w:rPr>
        <w:t>C đến 30</w:t>
      </w:r>
      <w:r w:rsidRPr="00D47DEF">
        <w:rPr>
          <w:rFonts w:ascii="Times New Roman" w:eastAsia="Arial" w:hAnsi="Times New Roman" w:cs="Times New Roman"/>
          <w:sz w:val="24"/>
          <w:szCs w:val="24"/>
          <w:lang w:val="vi-VN"/>
        </w:rPr>
        <w:sym w:font="Symbol" w:char="F0B0"/>
      </w:r>
      <w:r w:rsidRPr="00D47DEF">
        <w:rPr>
          <w:rFonts w:ascii="Times New Roman" w:eastAsia="Arial" w:hAnsi="Times New Roman" w:cs="Times New Roman"/>
          <w:sz w:val="24"/>
          <w:szCs w:val="24"/>
          <w:lang w:val="vi-VN"/>
        </w:rPr>
        <w:t>C):</w:t>
      </w:r>
      <w:r w:rsidRPr="00D47DEF">
        <w:rPr>
          <w:rFonts w:ascii="Times New Roman" w:eastAsia="Arial" w:hAnsi="Times New Roman" w:cs="Times New Roman"/>
          <w:sz w:val="24"/>
          <w:szCs w:val="24"/>
        </w:rPr>
        <w:t xml:space="preserve"> </w:t>
      </w:r>
      <w:r w:rsidRPr="00D47DEF">
        <w:rPr>
          <w:rFonts w:ascii="Times New Roman" w:eastAsia="Arial" w:hAnsi="Times New Roman" w:cs="Times New Roman"/>
          <w:sz w:val="24"/>
          <w:szCs w:val="24"/>
          <w:lang w:val="da-DK"/>
        </w:rPr>
        <w:t xml:space="preserve">theo tiêu chuẩn </w:t>
      </w:r>
      <w:r w:rsidRPr="00D47DEF">
        <w:rPr>
          <w:rFonts w:ascii="Times New Roman" w:eastAsia="Arial" w:hAnsi="Times New Roman" w:cs="Times New Roman"/>
          <w:sz w:val="24"/>
          <w:szCs w:val="24"/>
          <w:lang w:val="vi-VN"/>
        </w:rPr>
        <w:t>VDE 0278-1</w:t>
      </w:r>
      <w:r w:rsidRPr="00D47DEF">
        <w:rPr>
          <w:rFonts w:ascii="Times New Roman" w:eastAsia="Arial" w:hAnsi="Times New Roman" w:cs="Times New Roman"/>
          <w:sz w:val="24"/>
          <w:szCs w:val="24"/>
        </w:rPr>
        <w:t xml:space="preserve"> hoặc tương đương.</w:t>
      </w:r>
    </w:p>
    <w:p w:rsidR="00D47DEF" w:rsidRPr="00D47DEF" w:rsidRDefault="00D47DEF" w:rsidP="00D47DEF">
      <w:pPr>
        <w:numPr>
          <w:ilvl w:val="0"/>
          <w:numId w:val="127"/>
        </w:numPr>
        <w:tabs>
          <w:tab w:val="left" w:pos="284"/>
          <w:tab w:val="left" w:pos="851"/>
          <w:tab w:val="left" w:pos="4114"/>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Khoảng cách rò tối thiểu: 20 mm/kV.</w:t>
      </w:r>
    </w:p>
    <w:p w:rsidR="00D47DEF" w:rsidRPr="00D47DEF" w:rsidRDefault="00D47DEF" w:rsidP="00D47DEF">
      <w:pPr>
        <w:numPr>
          <w:ilvl w:val="0"/>
          <w:numId w:val="127"/>
        </w:numPr>
        <w:tabs>
          <w:tab w:val="left" w:pos="284"/>
          <w:tab w:val="left" w:pos="851"/>
          <w:tab w:val="left" w:pos="4114"/>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 xml:space="preserve">Nhà sản xuất T-plug phải xác nhận chất lượng đầu cosse cung cấp kèm theo T-plug đảm bảo chất lượng, có thể sử dụng với T-plug cung cấp.  </w:t>
      </w:r>
    </w:p>
    <w:p w:rsidR="00D47DEF" w:rsidRPr="00D47DEF" w:rsidRDefault="00D47DEF" w:rsidP="00D47DEF">
      <w:pPr>
        <w:tabs>
          <w:tab w:val="left" w:pos="851"/>
          <w:tab w:val="left" w:pos="1701"/>
        </w:tabs>
        <w:spacing w:before="120" w:after="0" w:line="380" w:lineRule="exact"/>
        <w:jc w:val="both"/>
        <w:rPr>
          <w:rFonts w:ascii="Times New Roman" w:eastAsia="Times New Roman" w:hAnsi="Times New Roman" w:cs="Times New Roman"/>
          <w:b/>
          <w:sz w:val="24"/>
          <w:szCs w:val="24"/>
          <w:lang w:val="sv-SE" w:eastAsia="x-none"/>
        </w:rPr>
      </w:pPr>
      <w:r>
        <w:rPr>
          <w:rFonts w:ascii="Times New Roman" w:eastAsia="Times New Roman" w:hAnsi="Times New Roman" w:cs="Times New Roman"/>
          <w:b/>
          <w:sz w:val="24"/>
          <w:szCs w:val="24"/>
          <w:lang w:val="sv-SE" w:eastAsia="x-none"/>
        </w:rPr>
        <w:t xml:space="preserve">* </w:t>
      </w:r>
      <w:r w:rsidRPr="00D47DEF">
        <w:rPr>
          <w:rFonts w:ascii="Times New Roman" w:eastAsia="Times New Roman" w:hAnsi="Times New Roman" w:cs="Times New Roman"/>
          <w:b/>
          <w:sz w:val="24"/>
          <w:szCs w:val="24"/>
          <w:lang w:val="sv-SE" w:eastAsia="x-none"/>
        </w:rPr>
        <w:t>Các yêu cầu về thử nghiệm điển hình</w:t>
      </w:r>
    </w:p>
    <w:p w:rsidR="00D47DEF" w:rsidRPr="00D47DEF" w:rsidRDefault="00D47DEF" w:rsidP="00D47DEF">
      <w:pPr>
        <w:tabs>
          <w:tab w:val="left" w:pos="284"/>
          <w:tab w:val="left" w:pos="851"/>
        </w:tabs>
        <w:spacing w:before="120" w:after="0" w:line="380" w:lineRule="exact"/>
        <w:jc w:val="both"/>
        <w:rPr>
          <w:rFonts w:ascii="Times New Roman" w:eastAsia="Times New Roman" w:hAnsi="Times New Roman" w:cs="Times New Roman"/>
          <w:sz w:val="24"/>
          <w:szCs w:val="24"/>
          <w:lang w:val="sv-SE" w:eastAsia="x-none"/>
        </w:rPr>
      </w:pPr>
      <w:r w:rsidRPr="00D47DEF">
        <w:rPr>
          <w:rFonts w:ascii="Times New Roman" w:eastAsia="Times New Roman" w:hAnsi="Times New Roman" w:cs="Times New Roman"/>
          <w:sz w:val="24"/>
          <w:szCs w:val="24"/>
          <w:lang w:val="sv-SE" w:eastAsia="x-none"/>
        </w:rPr>
        <w:t xml:space="preserve">Thử nghiệm điển hình được thực hiện theo </w:t>
      </w:r>
      <w:r w:rsidRPr="00D47DEF">
        <w:rPr>
          <w:rFonts w:ascii="Times New Roman" w:eastAsia="Times New Roman" w:hAnsi="Times New Roman" w:cs="Times New Roman"/>
          <w:sz w:val="24"/>
          <w:szCs w:val="24"/>
          <w:lang w:val="x-none" w:eastAsia="x-none"/>
        </w:rPr>
        <w:t>IEC 60502-4</w:t>
      </w:r>
      <w:r w:rsidRPr="00D47DEF">
        <w:rPr>
          <w:rFonts w:ascii="Times New Roman" w:eastAsia="Times New Roman" w:hAnsi="Times New Roman" w:cs="Times New Roman"/>
          <w:sz w:val="24"/>
          <w:szCs w:val="24"/>
          <w:lang w:val="sv-SE" w:eastAsia="x-none"/>
        </w:rPr>
        <w:t>:2010 (TCVN 5935-4:2013):</w:t>
      </w:r>
    </w:p>
    <w:p w:rsidR="00D47DEF" w:rsidRPr="00D47DEF" w:rsidRDefault="00D47DEF" w:rsidP="00D47DEF">
      <w:pPr>
        <w:numPr>
          <w:ilvl w:val="0"/>
          <w:numId w:val="122"/>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Trình tự thử 1:</w:t>
      </w:r>
    </w:p>
    <w:p w:rsidR="00D47DEF" w:rsidRPr="00D47DEF" w:rsidRDefault="00D47DEF" w:rsidP="00D47DEF">
      <w:pPr>
        <w:numPr>
          <w:ilvl w:val="0"/>
          <w:numId w:val="123"/>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Thử điện áp AC (4,5Uo/05 phút) và/hoặc DC (4Uo/15 phút) (AC and/or DC voltage)</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numPr>
          <w:ilvl w:val="0"/>
          <w:numId w:val="123"/>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Thử phóng điện cục bộ ở 1,73Uo (Partial discharge)</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numPr>
          <w:ilvl w:val="0"/>
          <w:numId w:val="123"/>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Thử điện áp xung ở nhiệt độ cáp cực đại trong điều kiện vận hành bình thường (Impulse at maximum cable conductor temperature in normal operation +5K to 10K)</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numPr>
          <w:ilvl w:val="0"/>
          <w:numId w:val="123"/>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Thử chu kỳ nhiệt trong môi trường không khí (Heating cycles in air)</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numPr>
          <w:ilvl w:val="0"/>
          <w:numId w:val="123"/>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Thử chu kỳ nhiệt trong môi trường nước (Heating cycles under water)</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numPr>
          <w:ilvl w:val="0"/>
          <w:numId w:val="123"/>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Thử tháo lắp 05 lần (disconnect/connect)</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numPr>
          <w:ilvl w:val="0"/>
          <w:numId w:val="123"/>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Thử phóng điện cục bộ ở 1,73Uo và nhiệt độ cáp cực đại trong điều kiện vận hành và nhiệt độ môi trường xung quanh bình thường (Partial discharge at maximum cable conductor temperature in normal operation and ambient temperature)</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numPr>
          <w:ilvl w:val="0"/>
          <w:numId w:val="123"/>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lastRenderedPageBreak/>
        <w:t>Thử điện áp xung (Impulse)</w:t>
      </w:r>
      <w:r w:rsidRPr="00D47DEF">
        <w:rPr>
          <w:rFonts w:ascii="Times New Roman" w:eastAsia="Arial" w:hAnsi="Times New Roman" w:cs="Times New Roman"/>
          <w:sz w:val="24"/>
          <w:szCs w:val="24"/>
        </w:rPr>
        <w:t>.</w:t>
      </w:r>
    </w:p>
    <w:p w:rsidR="00D47DEF" w:rsidRPr="00D47DEF" w:rsidRDefault="00D47DEF" w:rsidP="00D47DEF">
      <w:pPr>
        <w:numPr>
          <w:ilvl w:val="0"/>
          <w:numId w:val="123"/>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Thử điện áp AC ở 2,5Uo/15 phút (AC voltage)</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numPr>
          <w:ilvl w:val="0"/>
          <w:numId w:val="123"/>
        </w:numPr>
        <w:tabs>
          <w:tab w:val="left" w:pos="284"/>
          <w:tab w:val="left" w:pos="993"/>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Kiểm tra ngoại quan (Examination)</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numPr>
          <w:ilvl w:val="0"/>
          <w:numId w:val="122"/>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Trình tự thử 2:</w:t>
      </w:r>
    </w:p>
    <w:p w:rsidR="00D47DEF" w:rsidRPr="00D47DEF" w:rsidRDefault="00D47DEF" w:rsidP="00D47DEF">
      <w:pPr>
        <w:numPr>
          <w:ilvl w:val="0"/>
          <w:numId w:val="124"/>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Thử điện áp AC (4,5Uo/05 phút) và/hoặc DC (4Uo/15 phút) (AC and/or DC voltage)</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numPr>
          <w:ilvl w:val="0"/>
          <w:numId w:val="124"/>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Thử ổn định nhiệt đối với màn chắn (Thermal short circuit (screen))</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numPr>
          <w:ilvl w:val="0"/>
          <w:numId w:val="124"/>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Thử ổn định nhiệt đối với lõi (Thermal short circuit (conductor))</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numPr>
          <w:ilvl w:val="0"/>
          <w:numId w:val="124"/>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Thử tháo lắp 5 lần (disconnect/connect)</w:t>
      </w:r>
      <w:r w:rsidRPr="00D47DEF">
        <w:rPr>
          <w:rFonts w:ascii="Times New Roman" w:eastAsia="Arial" w:hAnsi="Times New Roman" w:cs="Times New Roman"/>
          <w:sz w:val="24"/>
          <w:szCs w:val="24"/>
        </w:rPr>
        <w:t>.</w:t>
      </w:r>
    </w:p>
    <w:p w:rsidR="00D47DEF" w:rsidRPr="00D47DEF" w:rsidRDefault="00D47DEF" w:rsidP="00D47DEF">
      <w:pPr>
        <w:numPr>
          <w:ilvl w:val="0"/>
          <w:numId w:val="124"/>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Thử điện áp xung (Impulse)</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numPr>
          <w:ilvl w:val="0"/>
          <w:numId w:val="124"/>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Thử điện áp AC ở 2,5Uo/15 phút (AC voltage)</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numPr>
          <w:ilvl w:val="0"/>
          <w:numId w:val="124"/>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Kiểm tra ngoại quan (Examination)</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numPr>
          <w:ilvl w:val="0"/>
          <w:numId w:val="122"/>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Trình tự thử 3:</w:t>
      </w:r>
    </w:p>
    <w:p w:rsidR="00D47DEF" w:rsidRPr="00D47DEF" w:rsidRDefault="00D47DEF" w:rsidP="00D47DEF">
      <w:pPr>
        <w:numPr>
          <w:ilvl w:val="0"/>
          <w:numId w:val="125"/>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Thử điện áp AC (4,5Uo/05 phút) và/hoặc DC (4Uo/15 phút) (AC and/or DC voltage)</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numPr>
          <w:ilvl w:val="0"/>
          <w:numId w:val="125"/>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Thử ổn định nhiệt đối với màn chắn (Thermal short circuit (screen))</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tabs>
          <w:tab w:val="left" w:pos="284"/>
          <w:tab w:val="left" w:pos="851"/>
        </w:tabs>
        <w:spacing w:before="120" w:after="0" w:line="380" w:lineRule="exact"/>
        <w:jc w:val="both"/>
        <w:rPr>
          <w:rFonts w:ascii="Times New Roman" w:eastAsia="Arial" w:hAnsi="Times New Roman" w:cs="Times New Roman"/>
          <w:sz w:val="24"/>
          <w:szCs w:val="24"/>
        </w:rPr>
      </w:pPr>
      <w:r w:rsidRPr="00D47DEF">
        <w:rPr>
          <w:rFonts w:ascii="Times New Roman" w:eastAsia="Arial" w:hAnsi="Times New Roman" w:cs="Times New Roman"/>
          <w:sz w:val="24"/>
          <w:szCs w:val="24"/>
          <w:lang w:val="vi-VN"/>
        </w:rPr>
        <w:t>Hạng mục này có thể thử kết hợp với thử ổn định động</w:t>
      </w:r>
      <w:r w:rsidRPr="00D47DEF">
        <w:rPr>
          <w:rFonts w:ascii="Times New Roman" w:eastAsia="Arial" w:hAnsi="Times New Roman" w:cs="Times New Roman"/>
          <w:sz w:val="24"/>
          <w:szCs w:val="24"/>
        </w:rPr>
        <w:t>.</w:t>
      </w:r>
    </w:p>
    <w:p w:rsidR="00D47DEF" w:rsidRPr="00D47DEF" w:rsidRDefault="00D47DEF" w:rsidP="00D47DEF">
      <w:pPr>
        <w:numPr>
          <w:ilvl w:val="0"/>
          <w:numId w:val="125"/>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Thử ổn định nhiệt đối với lõi (Thermal short circuit (conductor))</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tabs>
          <w:tab w:val="left" w:pos="284"/>
          <w:tab w:val="left" w:pos="851"/>
        </w:tabs>
        <w:spacing w:before="120" w:after="0" w:line="380" w:lineRule="exact"/>
        <w:jc w:val="both"/>
        <w:rPr>
          <w:rFonts w:ascii="Times New Roman" w:eastAsia="Arial" w:hAnsi="Times New Roman" w:cs="Times New Roman"/>
          <w:sz w:val="24"/>
          <w:szCs w:val="24"/>
        </w:rPr>
      </w:pPr>
      <w:r w:rsidRPr="00D47DEF">
        <w:rPr>
          <w:rFonts w:ascii="Times New Roman" w:eastAsia="Arial" w:hAnsi="Times New Roman" w:cs="Times New Roman"/>
          <w:sz w:val="24"/>
          <w:szCs w:val="24"/>
          <w:lang w:val="vi-VN"/>
        </w:rPr>
        <w:t>Hạng mục này có thể thử kết hợp với thử ổn định động</w:t>
      </w:r>
      <w:r w:rsidRPr="00D47DEF">
        <w:rPr>
          <w:rFonts w:ascii="Times New Roman" w:eastAsia="Arial" w:hAnsi="Times New Roman" w:cs="Times New Roman"/>
          <w:sz w:val="24"/>
          <w:szCs w:val="24"/>
        </w:rPr>
        <w:t>.</w:t>
      </w:r>
    </w:p>
    <w:p w:rsidR="00D47DEF" w:rsidRPr="00D47DEF" w:rsidRDefault="00D47DEF" w:rsidP="00D47DEF">
      <w:pPr>
        <w:numPr>
          <w:ilvl w:val="0"/>
          <w:numId w:val="125"/>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Thử ổn định động (Dynamic short circuit)</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numPr>
          <w:ilvl w:val="0"/>
          <w:numId w:val="125"/>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Thử tháo lắp 5 lần (disconnect/connect)</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numPr>
          <w:ilvl w:val="0"/>
          <w:numId w:val="125"/>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Thử điện áp xung (Impulse)</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numPr>
          <w:ilvl w:val="0"/>
          <w:numId w:val="125"/>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Thử điện áp AC ở 2,5Uo/15 phút (AC voltage)</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numPr>
          <w:ilvl w:val="0"/>
          <w:numId w:val="125"/>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Kiểm tra ngoại quan (Examination)</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numPr>
          <w:ilvl w:val="0"/>
          <w:numId w:val="122"/>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Trình tự thử 4:</w:t>
      </w:r>
    </w:p>
    <w:p w:rsidR="00D47DEF" w:rsidRPr="00D47DEF" w:rsidRDefault="00D47DEF" w:rsidP="00D47DEF">
      <w:pPr>
        <w:numPr>
          <w:ilvl w:val="0"/>
          <w:numId w:val="126"/>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Thử thao tác cơ khí đối với đầu cáp có tiếp xúc loại trượt (operating eye)</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numPr>
          <w:ilvl w:val="0"/>
          <w:numId w:val="126"/>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Thử phóng điện cục bộ ở 1,73Uo (Partial discharge)</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numPr>
          <w:ilvl w:val="0"/>
          <w:numId w:val="126"/>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t xml:space="preserve"> Kiểm tra ngoại quan (Examination)</w:t>
      </w:r>
      <w:r w:rsidRPr="00D47DEF">
        <w:rPr>
          <w:rFonts w:ascii="Times New Roman" w:eastAsia="Arial" w:hAnsi="Times New Roman" w:cs="Times New Roman"/>
          <w:sz w:val="24"/>
          <w:szCs w:val="24"/>
        </w:rPr>
        <w:t>.</w:t>
      </w:r>
      <w:r w:rsidRPr="00D47DEF">
        <w:rPr>
          <w:rFonts w:ascii="Times New Roman" w:eastAsia="Arial" w:hAnsi="Times New Roman" w:cs="Times New Roman"/>
          <w:sz w:val="24"/>
          <w:szCs w:val="24"/>
          <w:lang w:val="vi-VN"/>
        </w:rPr>
        <w:t xml:space="preserve">   </w:t>
      </w:r>
    </w:p>
    <w:p w:rsidR="00D47DEF" w:rsidRPr="00D47DEF" w:rsidRDefault="00D47DEF" w:rsidP="00D47DEF">
      <w:pPr>
        <w:numPr>
          <w:ilvl w:val="0"/>
          <w:numId w:val="122"/>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D47DEF">
        <w:rPr>
          <w:rFonts w:ascii="Times New Roman" w:eastAsia="Arial" w:hAnsi="Times New Roman" w:cs="Times New Roman"/>
          <w:sz w:val="24"/>
          <w:szCs w:val="24"/>
          <w:lang w:val="vi-VN"/>
        </w:rPr>
        <w:lastRenderedPageBreak/>
        <w:t>Ngoài các thử nghiệm theo trình tự như quy định trên, các thử nghiệm sau được thực hiện trên các mẫu phụ kiện riêng rẽ:</w:t>
      </w:r>
    </w:p>
    <w:p w:rsidR="00D47DEF" w:rsidRPr="00D47DEF" w:rsidRDefault="00D47DEF" w:rsidP="00D47DEF">
      <w:pPr>
        <w:numPr>
          <w:ilvl w:val="0"/>
          <w:numId w:val="121"/>
        </w:numPr>
        <w:tabs>
          <w:tab w:val="left" w:pos="284"/>
          <w:tab w:val="left" w:pos="851"/>
        </w:tabs>
        <w:spacing w:before="120" w:after="0" w:line="380" w:lineRule="exact"/>
        <w:ind w:left="0" w:firstLine="0"/>
        <w:jc w:val="both"/>
        <w:rPr>
          <w:rFonts w:ascii="Times New Roman" w:eastAsia="Arial" w:hAnsi="Times New Roman" w:cs="Times New Roman"/>
          <w:sz w:val="24"/>
          <w:szCs w:val="24"/>
        </w:rPr>
      </w:pPr>
      <w:r w:rsidRPr="00D47DEF">
        <w:rPr>
          <w:rFonts w:ascii="Times New Roman" w:eastAsia="Arial" w:hAnsi="Times New Roman" w:cs="Times New Roman"/>
          <w:sz w:val="24"/>
          <w:szCs w:val="24"/>
          <w:lang w:val="vi-VN"/>
        </w:rPr>
        <w:t>Điện trở màn chắn (</w:t>
      </w:r>
      <w:r w:rsidRPr="00D47DEF">
        <w:rPr>
          <w:rFonts w:ascii="Times New Roman" w:eastAsia="Arial" w:hAnsi="Times New Roman" w:cs="Times New Roman"/>
          <w:sz w:val="24"/>
          <w:szCs w:val="24"/>
        </w:rPr>
        <w:t>screen resistance).</w:t>
      </w:r>
    </w:p>
    <w:p w:rsidR="00D47DEF" w:rsidRPr="00D47DEF" w:rsidRDefault="00D47DEF" w:rsidP="00D47DEF">
      <w:pPr>
        <w:numPr>
          <w:ilvl w:val="0"/>
          <w:numId w:val="121"/>
        </w:numPr>
        <w:tabs>
          <w:tab w:val="left" w:pos="284"/>
          <w:tab w:val="num" w:pos="374"/>
          <w:tab w:val="left" w:pos="851"/>
        </w:tabs>
        <w:spacing w:before="120" w:after="0" w:line="380" w:lineRule="exact"/>
        <w:ind w:left="0" w:firstLine="0"/>
        <w:jc w:val="both"/>
        <w:rPr>
          <w:rFonts w:ascii="Times New Roman" w:eastAsia="Arial" w:hAnsi="Times New Roman" w:cs="Times New Roman"/>
          <w:sz w:val="24"/>
          <w:szCs w:val="24"/>
        </w:rPr>
      </w:pPr>
      <w:r w:rsidRPr="00D47DEF">
        <w:rPr>
          <w:rFonts w:ascii="Times New Roman" w:eastAsia="Arial" w:hAnsi="Times New Roman" w:cs="Times New Roman"/>
          <w:sz w:val="24"/>
          <w:szCs w:val="24"/>
        </w:rPr>
        <w:t xml:space="preserve">Dòng rò trên màn chắn (screen leakage current). </w:t>
      </w:r>
    </w:p>
    <w:p w:rsidR="00D47DEF" w:rsidRPr="00D47DEF" w:rsidRDefault="00D47DEF" w:rsidP="00D47DEF">
      <w:pPr>
        <w:numPr>
          <w:ilvl w:val="0"/>
          <w:numId w:val="121"/>
        </w:numPr>
        <w:tabs>
          <w:tab w:val="left" w:pos="284"/>
          <w:tab w:val="num" w:pos="374"/>
          <w:tab w:val="left" w:pos="851"/>
        </w:tabs>
        <w:spacing w:before="120" w:after="0" w:line="380" w:lineRule="exact"/>
        <w:ind w:left="0" w:firstLine="0"/>
        <w:jc w:val="both"/>
        <w:rPr>
          <w:rFonts w:ascii="Times New Roman" w:eastAsia="Arial" w:hAnsi="Times New Roman" w:cs="Times New Roman"/>
          <w:sz w:val="24"/>
          <w:szCs w:val="24"/>
        </w:rPr>
      </w:pPr>
      <w:r w:rsidRPr="00D47DEF">
        <w:rPr>
          <w:rFonts w:ascii="Times New Roman" w:eastAsia="Arial" w:hAnsi="Times New Roman" w:cs="Times New Roman"/>
          <w:sz w:val="24"/>
          <w:szCs w:val="24"/>
        </w:rPr>
        <w:t>Dòng sự cố ban đầu (fault current initiation).</w:t>
      </w:r>
    </w:p>
    <w:p w:rsidR="00D47DEF" w:rsidRPr="00D47DEF" w:rsidRDefault="00D47DEF" w:rsidP="00D47DEF">
      <w:pPr>
        <w:numPr>
          <w:ilvl w:val="0"/>
          <w:numId w:val="121"/>
        </w:numPr>
        <w:tabs>
          <w:tab w:val="left" w:pos="284"/>
          <w:tab w:val="num" w:pos="374"/>
          <w:tab w:val="left" w:pos="851"/>
        </w:tabs>
        <w:spacing w:before="120" w:after="0" w:line="360" w:lineRule="exact"/>
        <w:ind w:left="0" w:firstLine="0"/>
        <w:jc w:val="both"/>
        <w:rPr>
          <w:rFonts w:ascii="Times New Roman" w:eastAsia="SimSun" w:hAnsi="Times New Roman" w:cs="Times New Roman"/>
          <w:b/>
          <w:sz w:val="24"/>
          <w:szCs w:val="24"/>
        </w:rPr>
      </w:pPr>
      <w:r w:rsidRPr="00D47DEF">
        <w:rPr>
          <w:rFonts w:ascii="Times New Roman" w:eastAsia="Arial" w:hAnsi="Times New Roman" w:cs="Times New Roman"/>
          <w:sz w:val="24"/>
          <w:szCs w:val="24"/>
        </w:rPr>
        <w:t>Lực thao tác (Operating force).</w:t>
      </w:r>
    </w:p>
    <w:p w:rsidR="00EE5750" w:rsidRPr="00EE5750" w:rsidRDefault="00D47DEF" w:rsidP="00EE5750">
      <w:pPr>
        <w:numPr>
          <w:ilvl w:val="0"/>
          <w:numId w:val="121"/>
        </w:numPr>
        <w:tabs>
          <w:tab w:val="left" w:pos="284"/>
          <w:tab w:val="num" w:pos="374"/>
          <w:tab w:val="left" w:pos="851"/>
        </w:tabs>
        <w:spacing w:before="120" w:after="0" w:line="360" w:lineRule="exact"/>
        <w:ind w:left="0" w:firstLine="0"/>
        <w:jc w:val="both"/>
        <w:rPr>
          <w:rFonts w:ascii="Times New Roman" w:eastAsia="SimSun" w:hAnsi="Times New Roman" w:cs="Times New Roman"/>
          <w:b/>
          <w:sz w:val="24"/>
          <w:szCs w:val="24"/>
        </w:rPr>
      </w:pPr>
      <w:r w:rsidRPr="00D47DEF">
        <w:rPr>
          <w:rFonts w:ascii="Times New Roman" w:eastAsia="Arial" w:hAnsi="Times New Roman" w:cs="Times New Roman"/>
          <w:sz w:val="24"/>
          <w:szCs w:val="24"/>
        </w:rPr>
        <w:t>Điểm thử nghiệm điện</w:t>
      </w:r>
      <w:r w:rsidRPr="00D47DEF">
        <w:rPr>
          <w:rFonts w:ascii="Times New Roman" w:eastAsia="Arial" w:hAnsi="Times New Roman" w:cs="Times New Roman"/>
          <w:sz w:val="24"/>
          <w:szCs w:val="24"/>
          <w:lang w:val="vi-VN"/>
        </w:rPr>
        <w:t xml:space="preserve"> dung (capacitive test point)</w:t>
      </w:r>
      <w:r w:rsidRPr="00D47DEF">
        <w:rPr>
          <w:rFonts w:ascii="Times New Roman" w:eastAsia="Arial" w:hAnsi="Times New Roman" w:cs="Times New Roman"/>
          <w:sz w:val="24"/>
          <w:szCs w:val="24"/>
        </w:rPr>
        <w:t>.</w:t>
      </w:r>
    </w:p>
    <w:p w:rsidR="008564C3" w:rsidRPr="008B2D84" w:rsidRDefault="008564C3" w:rsidP="008B2D84">
      <w:pPr>
        <w:spacing w:after="0" w:line="240" w:lineRule="auto"/>
        <w:jc w:val="both"/>
        <w:rPr>
          <w:rFonts w:ascii="Times New Roman" w:eastAsia="Times New Roman" w:hAnsi="Times New Roman" w:cs="Times New Roman"/>
          <w:b/>
          <w:sz w:val="24"/>
          <w:szCs w:val="24"/>
        </w:rPr>
      </w:pPr>
      <w:r w:rsidRPr="008B2D84">
        <w:rPr>
          <w:rFonts w:ascii="Times New Roman" w:eastAsia="Times New Roman" w:hAnsi="Times New Roman" w:cs="Times New Roman"/>
          <w:b/>
          <w:sz w:val="24"/>
          <w:szCs w:val="24"/>
        </w:rPr>
        <w:t>XXX. Nắp chụp đầu cực cầu chì tự rơi</w:t>
      </w:r>
    </w:p>
    <w:p w:rsidR="008564C3" w:rsidRPr="008B2D84" w:rsidRDefault="008564C3" w:rsidP="008B2D84">
      <w:pPr>
        <w:spacing w:after="0" w:line="240" w:lineRule="auto"/>
        <w:jc w:val="both"/>
        <w:rPr>
          <w:rFonts w:ascii="Times New Roman" w:eastAsia="Times New Roman" w:hAnsi="Times New Roman" w:cs="Times New Roman"/>
          <w:b/>
          <w:sz w:val="24"/>
          <w:szCs w:val="24"/>
        </w:rPr>
      </w:pPr>
      <w:r w:rsidRPr="008B2D84">
        <w:rPr>
          <w:rFonts w:ascii="Times New Roman" w:eastAsia="Times New Roman" w:hAnsi="Times New Roman" w:cs="Times New Roman"/>
          <w:bCs/>
          <w:i/>
          <w:sz w:val="24"/>
          <w:szCs w:val="24"/>
        </w:rPr>
        <w:t>(Áp dụng Quyết định số 1527/QĐ-EVNHANOI ngày 25/4/2015 quy định thiết kế điển hình trạm biến áp dạng treo công suất 250KVA ÷ 630KVA điện áp 22 ÷ 35/0,4kV)</w:t>
      </w:r>
    </w:p>
    <w:p w:rsidR="008564C3" w:rsidRPr="008B2D84" w:rsidRDefault="008564C3" w:rsidP="008B2D84">
      <w:pPr>
        <w:spacing w:after="0" w:line="240" w:lineRule="auto"/>
        <w:jc w:val="both"/>
        <w:rPr>
          <w:rFonts w:ascii="Times New Roman" w:eastAsia="Times New Roman" w:hAnsi="Times New Roman" w:cs="Times New Roman"/>
          <w:sz w:val="24"/>
          <w:szCs w:val="24"/>
        </w:rPr>
      </w:pPr>
      <w:r w:rsidRPr="008B2D84">
        <w:rPr>
          <w:rFonts w:ascii="Times New Roman" w:eastAsia="Times New Roman" w:hAnsi="Times New Roman" w:cs="Times New Roman"/>
          <w:sz w:val="24"/>
          <w:szCs w:val="24"/>
        </w:rPr>
        <w:t>- Tiêu chuẩn sản xuất: IEC 60707, TCVN 1597, TCVN 1595</w:t>
      </w:r>
    </w:p>
    <w:p w:rsidR="008564C3" w:rsidRPr="008B2D84" w:rsidRDefault="008564C3" w:rsidP="008B2D84">
      <w:pPr>
        <w:spacing w:after="0" w:line="240" w:lineRule="auto"/>
        <w:jc w:val="both"/>
        <w:rPr>
          <w:rFonts w:ascii="Times New Roman" w:eastAsia="Times New Roman" w:hAnsi="Times New Roman" w:cs="Times New Roman"/>
          <w:sz w:val="24"/>
          <w:szCs w:val="24"/>
        </w:rPr>
      </w:pPr>
      <w:r w:rsidRPr="008B2D84">
        <w:rPr>
          <w:rFonts w:ascii="Times New Roman" w:eastAsia="Times New Roman" w:hAnsi="Times New Roman" w:cs="Times New Roman"/>
          <w:sz w:val="24"/>
          <w:szCs w:val="24"/>
        </w:rPr>
        <w:t>- Điện áp định mức: 23 và 36.5kV</w:t>
      </w:r>
    </w:p>
    <w:p w:rsidR="008564C3" w:rsidRPr="008B2D84" w:rsidRDefault="008564C3" w:rsidP="008B2D84">
      <w:pPr>
        <w:spacing w:after="0" w:line="240" w:lineRule="auto"/>
        <w:jc w:val="both"/>
        <w:rPr>
          <w:rFonts w:ascii="Times New Roman" w:eastAsia="Times New Roman" w:hAnsi="Times New Roman" w:cs="Times New Roman"/>
          <w:sz w:val="24"/>
          <w:szCs w:val="24"/>
        </w:rPr>
      </w:pPr>
      <w:r w:rsidRPr="008B2D84">
        <w:rPr>
          <w:rFonts w:ascii="Times New Roman" w:eastAsia="Times New Roman" w:hAnsi="Times New Roman" w:cs="Times New Roman"/>
          <w:sz w:val="24"/>
          <w:szCs w:val="24"/>
        </w:rPr>
        <w:t>- Cấp chống cháy: FV0</w:t>
      </w:r>
    </w:p>
    <w:p w:rsidR="008564C3" w:rsidRPr="008B2D84" w:rsidRDefault="008564C3" w:rsidP="008B2D84">
      <w:pPr>
        <w:spacing w:after="0" w:line="240" w:lineRule="auto"/>
        <w:jc w:val="both"/>
        <w:rPr>
          <w:rFonts w:ascii="Times New Roman" w:eastAsia="Times New Roman" w:hAnsi="Times New Roman" w:cs="Times New Roman"/>
          <w:sz w:val="24"/>
          <w:szCs w:val="24"/>
        </w:rPr>
      </w:pPr>
      <w:r w:rsidRPr="008B2D84">
        <w:rPr>
          <w:rFonts w:ascii="Times New Roman" w:eastAsia="Times New Roman" w:hAnsi="Times New Roman" w:cs="Times New Roman"/>
          <w:sz w:val="24"/>
          <w:szCs w:val="24"/>
        </w:rPr>
        <w:t>- Nhiệt độ chịu đựng ngắn hạn: 250</w:t>
      </w:r>
      <w:r w:rsidRPr="008B2D84">
        <w:rPr>
          <w:rFonts w:ascii="Times New Roman" w:eastAsia="Times New Roman" w:hAnsi="Times New Roman" w:cs="Times New Roman"/>
          <w:sz w:val="24"/>
          <w:szCs w:val="24"/>
          <w:vertAlign w:val="superscript"/>
        </w:rPr>
        <w:t>0</w:t>
      </w:r>
      <w:r w:rsidRPr="008B2D84">
        <w:rPr>
          <w:rFonts w:ascii="Times New Roman" w:eastAsia="Times New Roman" w:hAnsi="Times New Roman" w:cs="Times New Roman"/>
          <w:sz w:val="24"/>
          <w:szCs w:val="24"/>
        </w:rPr>
        <w:t>C</w:t>
      </w:r>
    </w:p>
    <w:p w:rsidR="008564C3" w:rsidRPr="008B2D84" w:rsidRDefault="008564C3" w:rsidP="008B2D84">
      <w:pPr>
        <w:spacing w:after="0" w:line="240" w:lineRule="auto"/>
        <w:jc w:val="both"/>
        <w:rPr>
          <w:rFonts w:ascii="Times New Roman" w:eastAsia="Times New Roman" w:hAnsi="Times New Roman" w:cs="Times New Roman"/>
          <w:sz w:val="24"/>
          <w:szCs w:val="24"/>
        </w:rPr>
      </w:pPr>
      <w:r w:rsidRPr="008B2D84">
        <w:rPr>
          <w:rFonts w:ascii="Times New Roman" w:eastAsia="Times New Roman" w:hAnsi="Times New Roman" w:cs="Times New Roman"/>
          <w:sz w:val="24"/>
          <w:szCs w:val="24"/>
        </w:rPr>
        <w:t>- Độ bền xé rách: &gt; 15kN/m</w:t>
      </w:r>
    </w:p>
    <w:p w:rsidR="008564C3" w:rsidRPr="008B2D84" w:rsidRDefault="008564C3" w:rsidP="008B2D84">
      <w:pPr>
        <w:spacing w:after="0" w:line="240" w:lineRule="auto"/>
        <w:jc w:val="both"/>
        <w:rPr>
          <w:rFonts w:ascii="Times New Roman" w:eastAsia="Times New Roman" w:hAnsi="Times New Roman" w:cs="Times New Roman"/>
          <w:sz w:val="24"/>
          <w:szCs w:val="24"/>
        </w:rPr>
      </w:pPr>
      <w:r w:rsidRPr="008B2D84">
        <w:rPr>
          <w:rFonts w:ascii="Times New Roman" w:eastAsia="Times New Roman" w:hAnsi="Times New Roman" w:cs="Times New Roman"/>
          <w:sz w:val="24"/>
          <w:szCs w:val="24"/>
        </w:rPr>
        <w:t>- Vật liệu: Polymer (Silicone rubber)</w:t>
      </w:r>
    </w:p>
    <w:p w:rsidR="008564C3" w:rsidRPr="00D26AB1" w:rsidRDefault="008564C3" w:rsidP="008564C3">
      <w:pPr>
        <w:spacing w:after="0" w:line="240" w:lineRule="auto"/>
        <w:ind w:left="1080" w:hanging="229"/>
        <w:jc w:val="both"/>
        <w:rPr>
          <w:rFonts w:ascii="Times New Roman" w:eastAsia="Times New Roman" w:hAnsi="Times New Roman" w:cs="Times New Roman"/>
          <w:sz w:val="28"/>
          <w:szCs w:val="28"/>
        </w:rPr>
      </w:pPr>
    </w:p>
    <w:p w:rsidR="008564C3" w:rsidRPr="00D26AB1" w:rsidRDefault="008564C3" w:rsidP="008564C3">
      <w:pPr>
        <w:spacing w:after="0" w:line="240" w:lineRule="auto"/>
        <w:jc w:val="center"/>
        <w:rPr>
          <w:rFonts w:ascii="Times New Roman" w:eastAsia="Times New Roman" w:hAnsi="Times New Roman" w:cs="Times New Roman"/>
          <w:sz w:val="28"/>
          <w:szCs w:val="28"/>
        </w:rPr>
      </w:pPr>
      <w:r w:rsidRPr="00D26AB1">
        <w:rPr>
          <w:rFonts w:ascii="Times New Roman" w:eastAsia="Times New Roman" w:hAnsi="Times New Roman" w:cs="Times New Roman"/>
          <w:noProof/>
          <w:sz w:val="28"/>
          <w:szCs w:val="28"/>
        </w:rPr>
        <w:drawing>
          <wp:inline distT="0" distB="0" distL="0" distR="0" wp14:anchorId="1162F529" wp14:editId="1C63DC38">
            <wp:extent cx="4969510" cy="1725295"/>
            <wp:effectExtent l="0" t="0" r="2540" b="8255"/>
            <wp:docPr id="15" name="Picture 15" descr="Nắp chụp cách điện đầu cực FCO và LBF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ắp chụp cách điện đầu cực FCO và LBFCO"/>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4969510" cy="1725295"/>
                    </a:xfrm>
                    <a:prstGeom prst="rect">
                      <a:avLst/>
                    </a:prstGeom>
                    <a:noFill/>
                    <a:ln>
                      <a:noFill/>
                    </a:ln>
                  </pic:spPr>
                </pic:pic>
              </a:graphicData>
            </a:graphic>
          </wp:inline>
        </w:drawing>
      </w:r>
    </w:p>
    <w:p w:rsidR="008564C3" w:rsidRPr="00D26AB1" w:rsidRDefault="008564C3" w:rsidP="008564C3">
      <w:pPr>
        <w:spacing w:after="0" w:line="240" w:lineRule="auto"/>
        <w:ind w:left="301"/>
        <w:jc w:val="center"/>
        <w:rPr>
          <w:rFonts w:ascii="Times New Roman" w:eastAsia="Times New Roman" w:hAnsi="Times New Roman" w:cs="Times New Roman"/>
          <w:i/>
          <w:sz w:val="28"/>
          <w:szCs w:val="28"/>
        </w:rPr>
      </w:pPr>
      <w:r w:rsidRPr="00D26AB1">
        <w:rPr>
          <w:rFonts w:ascii="Times New Roman" w:eastAsia="Times New Roman" w:hAnsi="Times New Roman" w:cs="Times New Roman"/>
          <w:i/>
          <w:sz w:val="28"/>
          <w:szCs w:val="28"/>
        </w:rPr>
        <w:t>Hình 3: Nắp chụp đầu cực cầu chì tự rơi</w:t>
      </w:r>
    </w:p>
    <w:p w:rsidR="008564C3" w:rsidRPr="00D26AB1" w:rsidRDefault="008564C3" w:rsidP="00387E65">
      <w:pPr>
        <w:keepNext/>
        <w:tabs>
          <w:tab w:val="left" w:pos="567"/>
        </w:tabs>
        <w:spacing w:before="60" w:after="60" w:line="288" w:lineRule="auto"/>
        <w:jc w:val="both"/>
        <w:outlineLvl w:val="2"/>
        <w:rPr>
          <w:rFonts w:ascii="Times New Roman" w:eastAsia="Times New Roman" w:hAnsi="Times New Roman" w:cs="Times New Roman"/>
          <w:b/>
          <w:bCs/>
          <w:sz w:val="26"/>
          <w:szCs w:val="26"/>
        </w:rPr>
      </w:pPr>
    </w:p>
    <w:p w:rsidR="00387E65" w:rsidRPr="00D26AB1" w:rsidRDefault="00387E65" w:rsidP="00387E65">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D26AB1">
        <w:rPr>
          <w:rFonts w:ascii="Times New Roman" w:eastAsia="Times New Roman" w:hAnsi="Times New Roman" w:cs="Times New Roman"/>
          <w:b/>
          <w:bCs/>
          <w:sz w:val="26"/>
          <w:szCs w:val="26"/>
        </w:rPr>
        <w:t>XXX</w:t>
      </w:r>
      <w:r w:rsidR="000E09D4" w:rsidRPr="00D26AB1">
        <w:rPr>
          <w:rFonts w:ascii="Times New Roman" w:eastAsia="Times New Roman" w:hAnsi="Times New Roman" w:cs="Times New Roman"/>
          <w:b/>
          <w:bCs/>
          <w:sz w:val="26"/>
          <w:szCs w:val="26"/>
        </w:rPr>
        <w:t>I</w:t>
      </w:r>
      <w:r w:rsidRPr="00D26AB1">
        <w:rPr>
          <w:rFonts w:ascii="Times New Roman" w:eastAsia="Times New Roman" w:hAnsi="Times New Roman" w:cs="Times New Roman"/>
          <w:b/>
          <w:bCs/>
          <w:sz w:val="26"/>
          <w:szCs w:val="26"/>
        </w:rPr>
        <w:t xml:space="preserve">. </w:t>
      </w:r>
      <w:r w:rsidR="000E09D4" w:rsidRPr="00D26AB1">
        <w:rPr>
          <w:rFonts w:ascii="Times New Roman" w:eastAsia="Times New Roman" w:hAnsi="Times New Roman" w:cs="Times New Roman"/>
          <w:b/>
          <w:bCs/>
          <w:sz w:val="26"/>
          <w:szCs w:val="26"/>
        </w:rPr>
        <w:t>NẮP CHỤP CHỐNG SÉT VAN</w:t>
      </w:r>
    </w:p>
    <w:p w:rsidR="00387E65" w:rsidRPr="00D26AB1" w:rsidRDefault="00387E65" w:rsidP="00387E65">
      <w:pPr>
        <w:keepNext/>
        <w:tabs>
          <w:tab w:val="left" w:pos="567"/>
        </w:tabs>
        <w:spacing w:before="60" w:after="60" w:line="288" w:lineRule="auto"/>
        <w:jc w:val="both"/>
        <w:outlineLvl w:val="2"/>
        <w:rPr>
          <w:rFonts w:ascii="Times New Roman" w:eastAsia="Times New Roman" w:hAnsi="Times New Roman" w:cs="Times New Roman"/>
          <w:bCs/>
          <w:i/>
          <w:sz w:val="26"/>
          <w:szCs w:val="26"/>
        </w:rPr>
      </w:pPr>
      <w:r w:rsidRPr="00D26AB1">
        <w:rPr>
          <w:rFonts w:ascii="Times New Roman" w:eastAsia="Times New Roman" w:hAnsi="Times New Roman" w:cs="Times New Roman"/>
          <w:bCs/>
          <w:i/>
          <w:sz w:val="26"/>
          <w:szCs w:val="26"/>
        </w:rPr>
        <w:t>(Áp dụng Quyết định số 1527/QĐ-EVNHANOI ngày 25/4/2015 quy định thiết kế điển hình trạm biến áp dạng treo công suất 250KVA ÷ 630KVA điện áp 22 ÷ 35/0,4kV)</w:t>
      </w:r>
    </w:p>
    <w:p w:rsidR="00387E65" w:rsidRPr="00D26AB1" w:rsidRDefault="00387E65" w:rsidP="00387E65">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D26AB1">
        <w:rPr>
          <w:rFonts w:ascii="Times New Roman" w:eastAsia="Times New Roman" w:hAnsi="Times New Roman" w:cs="Times New Roman"/>
          <w:bCs/>
          <w:sz w:val="26"/>
          <w:szCs w:val="26"/>
        </w:rPr>
        <w:t>- Tiêu chuẩn áp dụng: IEC 60707, TCVN 1597, TCVN 1595</w:t>
      </w:r>
    </w:p>
    <w:p w:rsidR="00387E65" w:rsidRPr="00D26AB1" w:rsidRDefault="00387E65" w:rsidP="00387E65">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D26AB1">
        <w:rPr>
          <w:rFonts w:ascii="Times New Roman" w:eastAsia="Times New Roman" w:hAnsi="Times New Roman" w:cs="Times New Roman"/>
          <w:bCs/>
          <w:sz w:val="26"/>
          <w:szCs w:val="26"/>
        </w:rPr>
        <w:t>- Điện áp định mức: 23 và 36.5kV</w:t>
      </w:r>
    </w:p>
    <w:p w:rsidR="00387E65" w:rsidRPr="00D26AB1" w:rsidRDefault="00387E65" w:rsidP="00387E65">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D26AB1">
        <w:rPr>
          <w:rFonts w:ascii="Times New Roman" w:eastAsia="Times New Roman" w:hAnsi="Times New Roman" w:cs="Times New Roman"/>
          <w:bCs/>
          <w:sz w:val="26"/>
          <w:szCs w:val="26"/>
        </w:rPr>
        <w:t>- Cấp chống cháy: FV0</w:t>
      </w:r>
    </w:p>
    <w:p w:rsidR="00387E65" w:rsidRPr="00D26AB1" w:rsidRDefault="00387E65" w:rsidP="00387E65">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D26AB1">
        <w:rPr>
          <w:rFonts w:ascii="Times New Roman" w:eastAsia="Times New Roman" w:hAnsi="Times New Roman" w:cs="Times New Roman"/>
          <w:bCs/>
          <w:sz w:val="26"/>
          <w:szCs w:val="26"/>
        </w:rPr>
        <w:t>- Nhiệt độ chịu đựng ngắn hạn: 250</w:t>
      </w:r>
      <w:r w:rsidRPr="00D26AB1">
        <w:rPr>
          <w:rFonts w:ascii="Times New Roman" w:eastAsia="Times New Roman" w:hAnsi="Times New Roman" w:cs="Times New Roman"/>
          <w:bCs/>
          <w:sz w:val="26"/>
          <w:szCs w:val="26"/>
          <w:vertAlign w:val="superscript"/>
        </w:rPr>
        <w:t>0</w:t>
      </w:r>
      <w:r w:rsidRPr="00D26AB1">
        <w:rPr>
          <w:rFonts w:ascii="Times New Roman" w:eastAsia="Times New Roman" w:hAnsi="Times New Roman" w:cs="Times New Roman"/>
          <w:bCs/>
          <w:sz w:val="26"/>
          <w:szCs w:val="26"/>
        </w:rPr>
        <w:t>C</w:t>
      </w:r>
    </w:p>
    <w:p w:rsidR="00387E65" w:rsidRPr="00D26AB1" w:rsidRDefault="00387E65" w:rsidP="00387E65">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D26AB1">
        <w:rPr>
          <w:rFonts w:ascii="Times New Roman" w:eastAsia="Times New Roman" w:hAnsi="Times New Roman" w:cs="Times New Roman"/>
          <w:bCs/>
          <w:sz w:val="26"/>
          <w:szCs w:val="26"/>
        </w:rPr>
        <w:t>- Độ bền xé rách: &gt; 15kN/m</w:t>
      </w:r>
    </w:p>
    <w:p w:rsidR="00387E65" w:rsidRPr="00D26AB1" w:rsidRDefault="00387E65" w:rsidP="00387E65">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D26AB1">
        <w:rPr>
          <w:rFonts w:ascii="Times New Roman" w:eastAsia="Times New Roman" w:hAnsi="Times New Roman" w:cs="Times New Roman"/>
          <w:bCs/>
          <w:sz w:val="26"/>
          <w:szCs w:val="26"/>
        </w:rPr>
        <w:t>- Vật liệu: Polymer (Silicone rubber)</w:t>
      </w:r>
    </w:p>
    <w:p w:rsidR="00387E65" w:rsidRPr="00D26AB1" w:rsidRDefault="00387E65" w:rsidP="00387E65">
      <w:pPr>
        <w:keepNext/>
        <w:tabs>
          <w:tab w:val="left" w:pos="567"/>
        </w:tabs>
        <w:spacing w:before="60" w:after="60" w:line="288" w:lineRule="auto"/>
        <w:jc w:val="center"/>
        <w:outlineLvl w:val="2"/>
        <w:rPr>
          <w:rFonts w:ascii="Times New Roman" w:eastAsia="Times New Roman" w:hAnsi="Times New Roman" w:cs="Times New Roman"/>
          <w:bCs/>
          <w:sz w:val="26"/>
          <w:szCs w:val="26"/>
        </w:rPr>
      </w:pPr>
      <w:r w:rsidRPr="00D26AB1">
        <w:rPr>
          <w:rFonts w:ascii="Times New Roman" w:hAnsi="Times New Roman"/>
          <w:noProof/>
          <w:szCs w:val="28"/>
        </w:rPr>
        <w:drawing>
          <wp:inline distT="0" distB="0" distL="0" distR="0" wp14:anchorId="615B43E7" wp14:editId="0548E64A">
            <wp:extent cx="3713480" cy="3307715"/>
            <wp:effectExtent l="0" t="0" r="1270" b="6985"/>
            <wp:docPr id="7" name="Picture 7" descr="Nắp chụp cách điện đầu cực chống sét (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ắp chụp cách điện đầu cực chống sét (LA)"/>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3713480" cy="3307715"/>
                    </a:xfrm>
                    <a:prstGeom prst="rect">
                      <a:avLst/>
                    </a:prstGeom>
                    <a:noFill/>
                    <a:ln>
                      <a:noFill/>
                    </a:ln>
                  </pic:spPr>
                </pic:pic>
              </a:graphicData>
            </a:graphic>
          </wp:inline>
        </w:drawing>
      </w:r>
    </w:p>
    <w:p w:rsidR="00387E65" w:rsidRPr="00D26AB1" w:rsidRDefault="00387E65" w:rsidP="00387E65">
      <w:pPr>
        <w:keepNext/>
        <w:tabs>
          <w:tab w:val="left" w:pos="567"/>
        </w:tabs>
        <w:spacing w:before="60" w:after="60" w:line="288" w:lineRule="auto"/>
        <w:jc w:val="center"/>
        <w:outlineLvl w:val="2"/>
        <w:rPr>
          <w:rFonts w:ascii="Times New Roman" w:eastAsia="Times New Roman" w:hAnsi="Times New Roman" w:cs="Times New Roman"/>
          <w:bCs/>
          <w:sz w:val="26"/>
          <w:szCs w:val="26"/>
        </w:rPr>
      </w:pPr>
      <w:r w:rsidRPr="00D26AB1">
        <w:rPr>
          <w:rFonts w:ascii="Times New Roman" w:eastAsia="Times New Roman" w:hAnsi="Times New Roman" w:cs="Times New Roman"/>
          <w:bCs/>
          <w:sz w:val="26"/>
          <w:szCs w:val="26"/>
        </w:rPr>
        <w:t>Hình ảnh: Nắp chụp đầu cực chống sét</w:t>
      </w:r>
    </w:p>
    <w:p w:rsidR="00387E65" w:rsidRPr="00D26AB1" w:rsidRDefault="00387E65" w:rsidP="00803967">
      <w:pPr>
        <w:spacing w:after="0" w:line="360" w:lineRule="exact"/>
        <w:jc w:val="both"/>
        <w:rPr>
          <w:rFonts w:ascii="Times New Roman" w:eastAsia="SimSun" w:hAnsi="Times New Roman" w:cs="Times New Roman"/>
          <w:b/>
          <w:sz w:val="24"/>
          <w:szCs w:val="24"/>
        </w:rPr>
      </w:pPr>
    </w:p>
    <w:p w:rsidR="008E7AA9" w:rsidRPr="00D26AB1" w:rsidRDefault="00F51093" w:rsidP="008E7AA9">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D26AB1">
        <w:rPr>
          <w:rFonts w:ascii="Times New Roman" w:eastAsia="Times New Roman" w:hAnsi="Times New Roman" w:cs="Times New Roman"/>
          <w:b/>
          <w:bCs/>
          <w:sz w:val="26"/>
          <w:szCs w:val="26"/>
        </w:rPr>
        <w:t>XX</w:t>
      </w:r>
      <w:r w:rsidR="008E7AA9" w:rsidRPr="00D26AB1">
        <w:rPr>
          <w:rFonts w:ascii="Times New Roman" w:eastAsia="Times New Roman" w:hAnsi="Times New Roman" w:cs="Times New Roman"/>
          <w:b/>
          <w:bCs/>
          <w:sz w:val="26"/>
          <w:szCs w:val="26"/>
        </w:rPr>
        <w:t xml:space="preserve">II. </w:t>
      </w:r>
      <w:r w:rsidR="0094641F" w:rsidRPr="00D26AB1">
        <w:rPr>
          <w:rFonts w:ascii="Times New Roman" w:eastAsia="Times New Roman" w:hAnsi="Times New Roman" w:cs="Times New Roman"/>
          <w:b/>
          <w:bCs/>
          <w:sz w:val="26"/>
          <w:szCs w:val="26"/>
        </w:rPr>
        <w:t>Ống chì RMU</w:t>
      </w:r>
    </w:p>
    <w:p w:rsidR="00BB49C4" w:rsidRPr="00D26AB1" w:rsidRDefault="00BB49C4" w:rsidP="00BB49C4">
      <w:pPr>
        <w:keepNext/>
        <w:tabs>
          <w:tab w:val="left" w:pos="567"/>
        </w:tabs>
        <w:spacing w:before="60" w:after="60" w:line="288" w:lineRule="auto"/>
        <w:jc w:val="both"/>
        <w:outlineLvl w:val="2"/>
        <w:rPr>
          <w:rFonts w:ascii="Times New Roman" w:eastAsia="Times New Roman" w:hAnsi="Times New Roman" w:cs="Times New Roman"/>
          <w:bCs/>
          <w:i/>
          <w:sz w:val="26"/>
          <w:szCs w:val="26"/>
        </w:rPr>
      </w:pPr>
      <w:r w:rsidRPr="00D26AB1">
        <w:rPr>
          <w:rFonts w:ascii="Times New Roman" w:eastAsia="Times New Roman" w:hAnsi="Times New Roman" w:cs="Times New Roman"/>
          <w:bCs/>
          <w:i/>
          <w:sz w:val="26"/>
          <w:szCs w:val="26"/>
        </w:rPr>
        <w:t>(Áp dụng Thông báo số 916/TB-EVNHANOI ngày 20/10/2021 Về việc hướng dẫn áp dụng dây chảy lắp cho cầu chảy giải phóng khí và ống cầu chảy cao áp dùng để giới hạn dòng điện bảo vệ các máy biến áp trên lưới điện Thành phố Hà Nội)</w:t>
      </w:r>
    </w:p>
    <w:p w:rsidR="00110A25" w:rsidRPr="00D26AB1" w:rsidRDefault="00110A25" w:rsidP="00C50C4C">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D26AB1">
        <w:rPr>
          <w:rFonts w:ascii="Times New Roman" w:eastAsia="Times New Roman" w:hAnsi="Times New Roman" w:cs="Times New Roman"/>
          <w:bCs/>
          <w:sz w:val="26"/>
          <w:szCs w:val="26"/>
        </w:rPr>
        <w:t xml:space="preserve">- </w:t>
      </w:r>
      <w:r w:rsidR="00162E3E" w:rsidRPr="00D26AB1">
        <w:rPr>
          <w:rFonts w:ascii="Times New Roman" w:eastAsia="Times New Roman" w:hAnsi="Times New Roman" w:cs="Times New Roman"/>
          <w:bCs/>
          <w:sz w:val="26"/>
          <w:szCs w:val="26"/>
        </w:rPr>
        <w:t xml:space="preserve">Nhà thầu cung cấp </w:t>
      </w:r>
      <w:r w:rsidR="00C50C4C" w:rsidRPr="00D26AB1">
        <w:rPr>
          <w:rFonts w:ascii="Times New Roman" w:eastAsia="Times New Roman" w:hAnsi="Times New Roman" w:cs="Times New Roman"/>
          <w:bCs/>
          <w:sz w:val="26"/>
          <w:szCs w:val="26"/>
        </w:rPr>
        <w:t>đúng ống cầu chảy của hãng sản xuất</w:t>
      </w:r>
      <w:r w:rsidR="00162E3E" w:rsidRPr="00D26AB1">
        <w:rPr>
          <w:rFonts w:ascii="Times New Roman" w:eastAsia="Times New Roman" w:hAnsi="Times New Roman" w:cs="Times New Roman"/>
          <w:bCs/>
          <w:sz w:val="26"/>
          <w:szCs w:val="26"/>
        </w:rPr>
        <w:t xml:space="preserve"> tủ RMU</w:t>
      </w:r>
      <w:r w:rsidRPr="00D26AB1">
        <w:rPr>
          <w:rFonts w:ascii="Times New Roman" w:eastAsia="Times New Roman" w:hAnsi="Times New Roman" w:cs="Times New Roman"/>
          <w:bCs/>
          <w:sz w:val="26"/>
          <w:szCs w:val="26"/>
        </w:rPr>
        <w:t xml:space="preserve"> để đảm bảo yêu cầu kỹ thuật;</w:t>
      </w:r>
    </w:p>
    <w:p w:rsidR="00C50C4C" w:rsidRPr="00D26AB1" w:rsidRDefault="00110A25" w:rsidP="00C50C4C">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D26AB1">
        <w:rPr>
          <w:rFonts w:ascii="Times New Roman" w:eastAsia="Times New Roman" w:hAnsi="Times New Roman" w:cs="Times New Roman"/>
          <w:bCs/>
          <w:sz w:val="26"/>
          <w:szCs w:val="26"/>
        </w:rPr>
        <w:t xml:space="preserve">- </w:t>
      </w:r>
      <w:r w:rsidR="00162E3E" w:rsidRPr="00D26AB1">
        <w:rPr>
          <w:rFonts w:ascii="Times New Roman" w:eastAsia="Times New Roman" w:hAnsi="Times New Roman" w:cs="Times New Roman"/>
          <w:bCs/>
          <w:sz w:val="26"/>
          <w:szCs w:val="26"/>
        </w:rPr>
        <w:t>Nếu cung cấp</w:t>
      </w:r>
      <w:r w:rsidR="00F84011" w:rsidRPr="00D26AB1">
        <w:rPr>
          <w:rFonts w:ascii="Times New Roman" w:eastAsia="Times New Roman" w:hAnsi="Times New Roman" w:cs="Times New Roman"/>
          <w:bCs/>
          <w:sz w:val="26"/>
          <w:szCs w:val="26"/>
        </w:rPr>
        <w:t xml:space="preserve"> ống cầu chảy</w:t>
      </w:r>
      <w:r w:rsidR="00C50C4C" w:rsidRPr="00D26AB1">
        <w:rPr>
          <w:rFonts w:ascii="Times New Roman" w:eastAsia="Times New Roman" w:hAnsi="Times New Roman" w:cs="Times New Roman"/>
          <w:bCs/>
          <w:sz w:val="26"/>
          <w:szCs w:val="26"/>
        </w:rPr>
        <w:t xml:space="preserve"> hãng sản xuất </w:t>
      </w:r>
      <w:r w:rsidR="00F84011" w:rsidRPr="00D26AB1">
        <w:rPr>
          <w:rFonts w:ascii="Times New Roman" w:eastAsia="Times New Roman" w:hAnsi="Times New Roman" w:cs="Times New Roman"/>
          <w:bCs/>
          <w:sz w:val="26"/>
          <w:szCs w:val="26"/>
        </w:rPr>
        <w:t>khác</w:t>
      </w:r>
      <w:r w:rsidRPr="00D26AB1">
        <w:rPr>
          <w:rFonts w:ascii="Times New Roman" w:eastAsia="Times New Roman" w:hAnsi="Times New Roman" w:cs="Times New Roman"/>
          <w:bCs/>
          <w:sz w:val="26"/>
          <w:szCs w:val="26"/>
        </w:rPr>
        <w:t>:</w:t>
      </w:r>
      <w:r w:rsidR="00C50C4C" w:rsidRPr="00D26AB1">
        <w:rPr>
          <w:rFonts w:ascii="Times New Roman" w:eastAsia="Times New Roman" w:hAnsi="Times New Roman" w:cs="Times New Roman"/>
          <w:bCs/>
          <w:sz w:val="26"/>
          <w:szCs w:val="26"/>
        </w:rPr>
        <w:t xml:space="preserve"> phải </w:t>
      </w:r>
      <w:r w:rsidR="00F84011" w:rsidRPr="00D26AB1">
        <w:rPr>
          <w:rFonts w:ascii="Times New Roman" w:eastAsia="Times New Roman" w:hAnsi="Times New Roman" w:cs="Times New Roman"/>
          <w:bCs/>
          <w:sz w:val="26"/>
          <w:szCs w:val="26"/>
        </w:rPr>
        <w:t>cung cấp</w:t>
      </w:r>
      <w:r w:rsidR="00C50C4C" w:rsidRPr="00D26AB1">
        <w:rPr>
          <w:rFonts w:ascii="Times New Roman" w:eastAsia="Times New Roman" w:hAnsi="Times New Roman" w:cs="Times New Roman"/>
          <w:bCs/>
          <w:sz w:val="26"/>
          <w:szCs w:val="26"/>
        </w:rPr>
        <w:t xml:space="preserve"> thông số ống cầu chảy của hãng sản xuất</w:t>
      </w:r>
      <w:r w:rsidRPr="00D26AB1">
        <w:rPr>
          <w:rFonts w:ascii="Times New Roman" w:eastAsia="Times New Roman" w:hAnsi="Times New Roman" w:cs="Times New Roman"/>
          <w:bCs/>
          <w:sz w:val="26"/>
          <w:szCs w:val="26"/>
        </w:rPr>
        <w:t xml:space="preserve"> đó</w:t>
      </w:r>
      <w:r w:rsidR="00C50C4C" w:rsidRPr="00D26AB1">
        <w:rPr>
          <w:rFonts w:ascii="Times New Roman" w:eastAsia="Times New Roman" w:hAnsi="Times New Roman" w:cs="Times New Roman"/>
          <w:bCs/>
          <w:sz w:val="26"/>
          <w:szCs w:val="26"/>
        </w:rPr>
        <w:t xml:space="preserve"> và khuyến nghị của hãng sản xuất thiết bị đóng cắt (tủ trung áp, tủ </w:t>
      </w:r>
      <w:r w:rsidR="00C50C4C" w:rsidRPr="00D26AB1">
        <w:rPr>
          <w:rFonts w:ascii="Times New Roman" w:eastAsia="Times New Roman" w:hAnsi="Times New Roman" w:cs="Times New Roman"/>
          <w:bCs/>
          <w:sz w:val="26"/>
          <w:szCs w:val="26"/>
        </w:rPr>
        <w:lastRenderedPageBreak/>
        <w:t>RMU,...vv) để áp dụng phù hợp thông số dòng điện định mức phải đúng theo thông số hãng sản xuất tủ khuyến cáo sử dụng. Các thông tin trên trên ống cầu chảy phải thể hiện (theo mục 5.2 Nhãn nhận biết của TCVN 7999-1:2009) đầy đủ các thông tin cần có trên ống cầu chảy gồm :</w:t>
      </w:r>
    </w:p>
    <w:p w:rsidR="00C50C4C" w:rsidRPr="00D26AB1" w:rsidRDefault="00C50C4C" w:rsidP="00C50C4C">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D26AB1">
        <w:rPr>
          <w:rFonts w:ascii="Times New Roman" w:eastAsia="Times New Roman" w:hAnsi="Times New Roman" w:cs="Times New Roman"/>
          <w:bCs/>
          <w:sz w:val="26"/>
          <w:szCs w:val="26"/>
        </w:rPr>
        <w:tab/>
      </w:r>
      <w:r w:rsidRPr="00D26AB1">
        <w:rPr>
          <w:rFonts w:ascii="Times New Roman" w:eastAsia="Times New Roman" w:hAnsi="Times New Roman" w:cs="Times New Roman"/>
          <w:bCs/>
          <w:sz w:val="26"/>
          <w:szCs w:val="26"/>
        </w:rPr>
        <w:tab/>
        <w:t>- Tên nhà chế tạo hoặc thương hiệu;</w:t>
      </w:r>
    </w:p>
    <w:p w:rsidR="00C50C4C" w:rsidRPr="00D26AB1" w:rsidRDefault="00C50C4C" w:rsidP="00C50C4C">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D26AB1">
        <w:rPr>
          <w:rFonts w:ascii="Times New Roman" w:eastAsia="Times New Roman" w:hAnsi="Times New Roman" w:cs="Times New Roman"/>
          <w:bCs/>
          <w:sz w:val="26"/>
          <w:szCs w:val="26"/>
        </w:rPr>
        <w:tab/>
      </w:r>
      <w:r w:rsidRPr="00D26AB1">
        <w:rPr>
          <w:rFonts w:ascii="Times New Roman" w:eastAsia="Times New Roman" w:hAnsi="Times New Roman" w:cs="Times New Roman"/>
          <w:bCs/>
          <w:sz w:val="26"/>
          <w:szCs w:val="26"/>
        </w:rPr>
        <w:tab/>
        <w:t>- Kiểu thiết kế của nhà chế tạo;</w:t>
      </w:r>
    </w:p>
    <w:p w:rsidR="00C50C4C" w:rsidRPr="00D26AB1" w:rsidRDefault="00C50C4C" w:rsidP="00C50C4C">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D26AB1">
        <w:rPr>
          <w:rFonts w:ascii="Times New Roman" w:eastAsia="Times New Roman" w:hAnsi="Times New Roman" w:cs="Times New Roman"/>
          <w:bCs/>
          <w:sz w:val="26"/>
          <w:szCs w:val="26"/>
        </w:rPr>
        <w:tab/>
      </w:r>
      <w:r w:rsidRPr="00D26AB1">
        <w:rPr>
          <w:rFonts w:ascii="Times New Roman" w:eastAsia="Times New Roman" w:hAnsi="Times New Roman" w:cs="Times New Roman"/>
          <w:bCs/>
          <w:sz w:val="26"/>
          <w:szCs w:val="26"/>
        </w:rPr>
        <w:tab/>
        <w:t>- Điện áp danh định;</w:t>
      </w:r>
    </w:p>
    <w:p w:rsidR="00C50C4C" w:rsidRPr="00D26AB1" w:rsidRDefault="00C50C4C" w:rsidP="00C50C4C">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D26AB1">
        <w:rPr>
          <w:rFonts w:ascii="Times New Roman" w:eastAsia="Times New Roman" w:hAnsi="Times New Roman" w:cs="Times New Roman"/>
          <w:bCs/>
          <w:sz w:val="26"/>
          <w:szCs w:val="26"/>
        </w:rPr>
        <w:tab/>
      </w:r>
      <w:r w:rsidRPr="00D26AB1">
        <w:rPr>
          <w:rFonts w:ascii="Times New Roman" w:eastAsia="Times New Roman" w:hAnsi="Times New Roman" w:cs="Times New Roman"/>
          <w:bCs/>
          <w:sz w:val="26"/>
          <w:szCs w:val="26"/>
        </w:rPr>
        <w:tab/>
        <w:t>- Dòng điện danh định;</w:t>
      </w:r>
    </w:p>
    <w:p w:rsidR="00C50C4C" w:rsidRPr="00D26AB1" w:rsidRDefault="00C50C4C" w:rsidP="00C50C4C">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D26AB1">
        <w:rPr>
          <w:rFonts w:ascii="Times New Roman" w:eastAsia="Times New Roman" w:hAnsi="Times New Roman" w:cs="Times New Roman"/>
          <w:bCs/>
          <w:sz w:val="26"/>
          <w:szCs w:val="26"/>
        </w:rPr>
        <w:tab/>
      </w:r>
      <w:r w:rsidRPr="00D26AB1">
        <w:rPr>
          <w:rFonts w:ascii="Times New Roman" w:eastAsia="Times New Roman" w:hAnsi="Times New Roman" w:cs="Times New Roman"/>
          <w:bCs/>
          <w:sz w:val="26"/>
          <w:szCs w:val="26"/>
        </w:rPr>
        <w:tab/>
        <w:t>- Dòng điện cắt lớn nhất danh định;</w:t>
      </w:r>
    </w:p>
    <w:p w:rsidR="00C50C4C" w:rsidRPr="00D26AB1" w:rsidRDefault="00C50C4C" w:rsidP="00C50C4C">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D26AB1">
        <w:rPr>
          <w:rFonts w:ascii="Times New Roman" w:eastAsia="Times New Roman" w:hAnsi="Times New Roman" w:cs="Times New Roman"/>
          <w:bCs/>
          <w:sz w:val="26"/>
          <w:szCs w:val="26"/>
        </w:rPr>
        <w:tab/>
      </w:r>
      <w:r w:rsidRPr="00D26AB1">
        <w:rPr>
          <w:rFonts w:ascii="Times New Roman" w:eastAsia="Times New Roman" w:hAnsi="Times New Roman" w:cs="Times New Roman"/>
          <w:bCs/>
          <w:sz w:val="26"/>
          <w:szCs w:val="26"/>
        </w:rPr>
        <w:tab/>
        <w:t>- Loại (hỗ trợ bảo vệ, thông dụng, toàn dải);</w:t>
      </w:r>
    </w:p>
    <w:p w:rsidR="00C50C4C" w:rsidRPr="00D26AB1" w:rsidRDefault="00C50C4C" w:rsidP="00C50C4C">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D26AB1">
        <w:rPr>
          <w:rFonts w:ascii="Times New Roman" w:eastAsia="Times New Roman" w:hAnsi="Times New Roman" w:cs="Times New Roman"/>
          <w:bCs/>
          <w:sz w:val="26"/>
          <w:szCs w:val="26"/>
        </w:rPr>
        <w:tab/>
      </w:r>
      <w:r w:rsidRPr="00D26AB1">
        <w:rPr>
          <w:rFonts w:ascii="Times New Roman" w:eastAsia="Times New Roman" w:hAnsi="Times New Roman" w:cs="Times New Roman"/>
          <w:bCs/>
          <w:sz w:val="26"/>
          <w:szCs w:val="26"/>
        </w:rPr>
        <w:tab/>
        <w:t>- Dòng điện cắt nhỏ nhất danh định (chỉ đối với cầu chảy hỗ trợ bảo vệ);</w:t>
      </w:r>
    </w:p>
    <w:p w:rsidR="00C50C4C" w:rsidRPr="00D26AB1" w:rsidRDefault="00C50C4C" w:rsidP="00C50C4C">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D26AB1">
        <w:rPr>
          <w:rFonts w:ascii="Times New Roman" w:eastAsia="Times New Roman" w:hAnsi="Times New Roman" w:cs="Times New Roman"/>
          <w:bCs/>
          <w:sz w:val="26"/>
          <w:szCs w:val="26"/>
        </w:rPr>
        <w:tab/>
      </w:r>
      <w:r w:rsidRPr="00D26AB1">
        <w:rPr>
          <w:rFonts w:ascii="Times New Roman" w:eastAsia="Times New Roman" w:hAnsi="Times New Roman" w:cs="Times New Roman"/>
          <w:bCs/>
          <w:sz w:val="26"/>
          <w:szCs w:val="26"/>
        </w:rPr>
        <w:tab/>
        <w:t>- Nhiệt độ áp dụng lớn nhất (đối với cầu chảy được thiết kế để sử dụng ở nhiệt độ xung quanh lớn hơn 40</w:t>
      </w:r>
      <w:r w:rsidRPr="00D26AB1">
        <w:rPr>
          <w:rFonts w:ascii="Times New Roman" w:eastAsia="Times New Roman" w:hAnsi="Times New Roman" w:cs="Times New Roman"/>
          <w:bCs/>
          <w:sz w:val="26"/>
          <w:szCs w:val="26"/>
          <w:vertAlign w:val="superscript"/>
        </w:rPr>
        <w:t>0</w:t>
      </w:r>
      <w:r w:rsidRPr="00D26AB1">
        <w:rPr>
          <w:rFonts w:ascii="Times New Roman" w:eastAsia="Times New Roman" w:hAnsi="Times New Roman" w:cs="Times New Roman"/>
          <w:bCs/>
          <w:sz w:val="26"/>
          <w:szCs w:val="26"/>
        </w:rPr>
        <w:t>C được thử nghiệm theo Phụ lục E của TCVN 7999-1:2009;</w:t>
      </w:r>
    </w:p>
    <w:p w:rsidR="00C50C4C" w:rsidRPr="00D26AB1" w:rsidRDefault="00C50C4C" w:rsidP="00C50C4C">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D26AB1">
        <w:rPr>
          <w:rFonts w:ascii="Times New Roman" w:eastAsia="Times New Roman" w:hAnsi="Times New Roman" w:cs="Times New Roman"/>
          <w:bCs/>
          <w:sz w:val="26"/>
          <w:szCs w:val="26"/>
        </w:rPr>
        <w:tab/>
      </w:r>
      <w:r w:rsidRPr="00D26AB1">
        <w:rPr>
          <w:rFonts w:ascii="Times New Roman" w:eastAsia="Times New Roman" w:hAnsi="Times New Roman" w:cs="Times New Roman"/>
          <w:bCs/>
          <w:sz w:val="26"/>
          <w:szCs w:val="26"/>
        </w:rPr>
        <w:tab/>
        <w:t>- Loại cơ cấu đập (nhẹ, trung bình hoặc nặng), nếu có;</w:t>
      </w:r>
    </w:p>
    <w:p w:rsidR="00C50C4C" w:rsidRPr="00D26AB1" w:rsidRDefault="00C50C4C" w:rsidP="00C50C4C">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D26AB1">
        <w:rPr>
          <w:rFonts w:ascii="Times New Roman" w:eastAsia="Times New Roman" w:hAnsi="Times New Roman" w:cs="Times New Roman"/>
          <w:bCs/>
          <w:sz w:val="26"/>
          <w:szCs w:val="26"/>
        </w:rPr>
        <w:tab/>
      </w:r>
      <w:r w:rsidRPr="00D26AB1">
        <w:rPr>
          <w:rFonts w:ascii="Times New Roman" w:eastAsia="Times New Roman" w:hAnsi="Times New Roman" w:cs="Times New Roman"/>
          <w:bCs/>
          <w:sz w:val="26"/>
          <w:szCs w:val="26"/>
        </w:rPr>
        <w:tab/>
        <w:t>- Vị trí của cơ cấu đập (nếu thuộc đối tượng áp dụng);</w:t>
      </w:r>
    </w:p>
    <w:p w:rsidR="00BB49C4" w:rsidRPr="00D26AB1" w:rsidRDefault="00C50C4C" w:rsidP="00C50C4C">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D26AB1">
        <w:rPr>
          <w:rFonts w:ascii="Times New Roman" w:eastAsia="Times New Roman" w:hAnsi="Times New Roman" w:cs="Times New Roman"/>
          <w:bCs/>
          <w:sz w:val="26"/>
          <w:szCs w:val="26"/>
        </w:rPr>
        <w:tab/>
      </w:r>
      <w:r w:rsidRPr="00D26AB1">
        <w:rPr>
          <w:rFonts w:ascii="Times New Roman" w:eastAsia="Times New Roman" w:hAnsi="Times New Roman" w:cs="Times New Roman"/>
          <w:bCs/>
          <w:sz w:val="26"/>
          <w:szCs w:val="26"/>
        </w:rPr>
        <w:tab/>
        <w:t>- Cũng phải chỉ ra trên cả ống cầu chảy và đế cầu chảy, khi thuộc đối tượng áp dụng, nếu chúng được thiết kế để làm việc ngoài trời, hoặc sử dụng trong dầu, trừ khi thông tin này có trong kiểu thiết kế hoặc mã nhận biết.</w:t>
      </w:r>
    </w:p>
    <w:p w:rsidR="00F51093" w:rsidRDefault="00F51093" w:rsidP="00C50C4C">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D26AB1">
        <w:rPr>
          <w:rFonts w:ascii="Times New Roman" w:eastAsia="Times New Roman" w:hAnsi="Times New Roman" w:cs="Times New Roman"/>
          <w:b/>
          <w:bCs/>
          <w:sz w:val="26"/>
          <w:szCs w:val="26"/>
        </w:rPr>
        <w:t>XXIII. Ống nhựa xoắn HDPE</w:t>
      </w:r>
    </w:p>
    <w:p w:rsidR="00FD21F0" w:rsidRDefault="00FD21F0" w:rsidP="00C50C4C">
      <w:pPr>
        <w:keepNext/>
        <w:tabs>
          <w:tab w:val="left" w:pos="567"/>
        </w:tabs>
        <w:spacing w:before="60" w:after="60" w:line="288" w:lineRule="auto"/>
        <w:jc w:val="both"/>
        <w:outlineLvl w:val="2"/>
        <w:rPr>
          <w:rFonts w:ascii="Times New Roman" w:eastAsia="Times New Roman" w:hAnsi="Times New Roman" w:cs="Times New Roman"/>
          <w:bCs/>
          <w:i/>
          <w:sz w:val="26"/>
          <w:szCs w:val="26"/>
        </w:rPr>
      </w:pPr>
      <w:r w:rsidRPr="00FD21F0">
        <w:rPr>
          <w:rFonts w:ascii="Times New Roman" w:eastAsia="Times New Roman" w:hAnsi="Times New Roman" w:cs="Times New Roman"/>
          <w:bCs/>
          <w:i/>
          <w:sz w:val="26"/>
          <w:szCs w:val="26"/>
        </w:rPr>
        <w:t>(Áp dụng</w:t>
      </w:r>
      <w:r w:rsidRPr="00D26AB1">
        <w:rPr>
          <w:rFonts w:ascii="Times New Roman" w:eastAsia="Times New Roman" w:hAnsi="Times New Roman" w:cs="Times New Roman"/>
          <w:bCs/>
          <w:i/>
          <w:sz w:val="26"/>
          <w:szCs w:val="26"/>
        </w:rPr>
        <w:t xml:space="preserve"> Thông báo số </w:t>
      </w:r>
      <w:r>
        <w:rPr>
          <w:rFonts w:ascii="Times New Roman" w:eastAsia="Times New Roman" w:hAnsi="Times New Roman" w:cs="Times New Roman"/>
          <w:bCs/>
          <w:i/>
          <w:sz w:val="26"/>
          <w:szCs w:val="26"/>
        </w:rPr>
        <w:t>5683</w:t>
      </w:r>
      <w:r w:rsidRPr="00D26AB1">
        <w:rPr>
          <w:rFonts w:ascii="Times New Roman" w:eastAsia="Times New Roman" w:hAnsi="Times New Roman" w:cs="Times New Roman"/>
          <w:bCs/>
          <w:i/>
          <w:sz w:val="26"/>
          <w:szCs w:val="26"/>
        </w:rPr>
        <w:t xml:space="preserve">/TB-EVNHANOI ngày </w:t>
      </w:r>
      <w:r>
        <w:rPr>
          <w:rFonts w:ascii="Times New Roman" w:eastAsia="Times New Roman" w:hAnsi="Times New Roman" w:cs="Times New Roman"/>
          <w:bCs/>
          <w:i/>
          <w:sz w:val="26"/>
          <w:szCs w:val="26"/>
        </w:rPr>
        <w:t>05/7/2024</w:t>
      </w:r>
      <w:r w:rsidRPr="00D26AB1">
        <w:rPr>
          <w:rFonts w:ascii="Times New Roman" w:eastAsia="Times New Roman" w:hAnsi="Times New Roman" w:cs="Times New Roman"/>
          <w:bCs/>
          <w:i/>
          <w:sz w:val="26"/>
          <w:szCs w:val="26"/>
        </w:rPr>
        <w:t xml:space="preserve"> Về việc </w:t>
      </w:r>
      <w:r w:rsidRPr="00FD21F0">
        <w:rPr>
          <w:rFonts w:ascii="Times New Roman" w:eastAsia="Times New Roman" w:hAnsi="Times New Roman" w:cs="Times New Roman"/>
          <w:bCs/>
          <w:i/>
          <w:sz w:val="26"/>
          <w:szCs w:val="26"/>
        </w:rPr>
        <w:t>hướng dẫn áp dụng, xây dựng quy cách kỹ thuật cho các vật tư, thiết bị lưới điện còn thiếu (đợt 1 năm 2024) và tủ liên lạc hạ thế lắp bổ sung cho các trạm biến áp có 02 máy biến áp nhưng chưa có mạch liên lạc</w:t>
      </w:r>
      <w:r w:rsidRPr="00D26AB1">
        <w:rPr>
          <w:rFonts w:ascii="Times New Roman" w:eastAsia="Times New Roman" w:hAnsi="Times New Roman" w:cs="Times New Roman"/>
          <w:bCs/>
          <w:i/>
          <w:sz w:val="26"/>
          <w:szCs w:val="26"/>
        </w:rPr>
        <w:t>)</w:t>
      </w:r>
    </w:p>
    <w:p w:rsidR="00F42ED5" w:rsidRPr="00F42ED5" w:rsidRDefault="005D1836" w:rsidP="005D1836">
      <w:pPr>
        <w:keepNext/>
        <w:tabs>
          <w:tab w:val="left" w:pos="567"/>
        </w:tabs>
        <w:spacing w:before="60" w:after="60" w:line="288" w:lineRule="auto"/>
        <w:jc w:val="both"/>
        <w:outlineLvl w:val="2"/>
        <w:rPr>
          <w:rFonts w:ascii="Times New Roman" w:eastAsia="Times New Roman" w:hAnsi="Times New Roman" w:cs="Times New Roman"/>
          <w:bCs/>
          <w:sz w:val="26"/>
          <w:szCs w:val="26"/>
        </w:rPr>
      </w:pPr>
      <w:r>
        <w:rPr>
          <w:rFonts w:ascii="Times New Roman" w:eastAsia="Times New Roman" w:hAnsi="Times New Roman" w:cs="Times New Roman"/>
          <w:bCs/>
          <w:sz w:val="26"/>
          <w:szCs w:val="26"/>
        </w:rPr>
        <w:t xml:space="preserve">Áp dụng </w:t>
      </w:r>
      <w:r w:rsidR="00F42ED5" w:rsidRPr="00F42ED5">
        <w:rPr>
          <w:rFonts w:ascii="Times New Roman" w:eastAsia="Times New Roman" w:hAnsi="Times New Roman" w:cs="Times New Roman"/>
          <w:bCs/>
          <w:sz w:val="26"/>
          <w:szCs w:val="26"/>
        </w:rPr>
        <w:t xml:space="preserve">TCVN 9070:2012: Ống nhựa gân xoắn HDPE </w:t>
      </w:r>
    </w:p>
    <w:p w:rsidR="005D1836" w:rsidRDefault="00F42ED5" w:rsidP="005D1836">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F42ED5">
        <w:rPr>
          <w:rFonts w:ascii="Times New Roman" w:eastAsia="Times New Roman" w:hAnsi="Times New Roman" w:cs="Times New Roman"/>
          <w:bCs/>
          <w:sz w:val="26"/>
          <w:szCs w:val="26"/>
        </w:rPr>
        <w:t>và  TCVN  8699:2011:Mạng viễn thông -  Ố</w:t>
      </w:r>
      <w:r w:rsidR="005D1836">
        <w:rPr>
          <w:rFonts w:ascii="Times New Roman" w:eastAsia="Times New Roman" w:hAnsi="Times New Roman" w:cs="Times New Roman"/>
          <w:bCs/>
          <w:sz w:val="26"/>
          <w:szCs w:val="26"/>
        </w:rPr>
        <w:t>ng nhựa dùng cho tuyến cáp ngầm- Yêu cầu kỹ thuật.</w:t>
      </w:r>
    </w:p>
    <w:p w:rsidR="000633B8" w:rsidRPr="000633B8" w:rsidRDefault="000633B8" w:rsidP="000633B8">
      <w:pPr>
        <w:spacing w:after="0" w:line="240" w:lineRule="auto"/>
        <w:ind w:firstLine="284"/>
        <w:jc w:val="both"/>
        <w:rPr>
          <w:rFonts w:ascii="Times New Roman" w:eastAsia="Times New Roman" w:hAnsi="Times New Roman" w:cs="Times New Roman"/>
          <w:b/>
          <w:bCs/>
          <w:color w:val="000000"/>
          <w:sz w:val="26"/>
          <w:szCs w:val="26"/>
          <w:lang w:val="es-ES"/>
        </w:rPr>
      </w:pPr>
      <w:r w:rsidRPr="000633B8">
        <w:rPr>
          <w:rFonts w:ascii="Times New Roman" w:eastAsia="Times New Roman" w:hAnsi="Times New Roman" w:cs="Times New Roman"/>
          <w:b/>
          <w:bCs/>
          <w:color w:val="000000"/>
          <w:sz w:val="26"/>
          <w:szCs w:val="26"/>
          <w:lang w:val="es-ES"/>
        </w:rPr>
        <w:t>* Phạm vi</w:t>
      </w:r>
    </w:p>
    <w:p w:rsidR="000633B8" w:rsidRPr="000633B8" w:rsidRDefault="000633B8" w:rsidP="000633B8">
      <w:pPr>
        <w:spacing w:after="0" w:line="240" w:lineRule="auto"/>
        <w:ind w:firstLine="284"/>
        <w:jc w:val="both"/>
        <w:rPr>
          <w:rFonts w:ascii="Times New Roman" w:eastAsia="Times New Roman" w:hAnsi="Times New Roman" w:cs="Times New Roman"/>
          <w:bCs/>
          <w:color w:val="000000"/>
          <w:sz w:val="26"/>
          <w:szCs w:val="26"/>
          <w:lang w:val="es-ES"/>
        </w:rPr>
      </w:pPr>
      <w:r w:rsidRPr="000633B8">
        <w:rPr>
          <w:rFonts w:ascii="Times New Roman" w:eastAsia="Times New Roman" w:hAnsi="Times New Roman" w:cs="Times New Roman"/>
          <w:bCs/>
          <w:color w:val="000000"/>
          <w:sz w:val="26"/>
          <w:szCs w:val="26"/>
          <w:lang w:val="es-ES"/>
        </w:rPr>
        <w:t>Thông số kỹ thuật bao gồm thiết kế, chế tạo, thử nghiệm và giao hàng ống nhựa chịu lực có độ bền cao dùng để bảo vệ cáp trung, hạ áp.</w:t>
      </w:r>
    </w:p>
    <w:p w:rsidR="000633B8" w:rsidRPr="000633B8" w:rsidRDefault="000633B8" w:rsidP="000633B8">
      <w:pPr>
        <w:spacing w:after="0" w:line="240" w:lineRule="auto"/>
        <w:ind w:firstLine="284"/>
        <w:jc w:val="both"/>
        <w:rPr>
          <w:rFonts w:ascii="Times New Roman" w:eastAsia="Times New Roman" w:hAnsi="Times New Roman" w:cs="Times New Roman"/>
          <w:bCs/>
          <w:color w:val="000000"/>
          <w:sz w:val="26"/>
          <w:szCs w:val="26"/>
          <w:lang w:val="es-ES"/>
        </w:rPr>
      </w:pPr>
      <w:r w:rsidRPr="000633B8">
        <w:rPr>
          <w:rFonts w:ascii="Times New Roman" w:eastAsia="Times New Roman" w:hAnsi="Times New Roman" w:cs="Times New Roman"/>
          <w:bCs/>
          <w:color w:val="000000"/>
          <w:sz w:val="26"/>
          <w:szCs w:val="26"/>
          <w:lang w:val="es-ES"/>
        </w:rPr>
        <w:t>Yêu cầu cụ thể như sau:</w:t>
      </w:r>
    </w:p>
    <w:p w:rsidR="000633B8" w:rsidRPr="000633B8" w:rsidRDefault="000633B8" w:rsidP="000633B8">
      <w:pPr>
        <w:spacing w:after="0" w:line="240" w:lineRule="auto"/>
        <w:ind w:firstLine="284"/>
        <w:jc w:val="both"/>
        <w:rPr>
          <w:rFonts w:ascii="Times New Roman" w:eastAsia="Times New Roman" w:hAnsi="Times New Roman" w:cs="Times New Roman"/>
          <w:b/>
          <w:bCs/>
          <w:color w:val="000000"/>
          <w:sz w:val="26"/>
          <w:szCs w:val="26"/>
          <w:lang w:val="es-ES"/>
        </w:rPr>
      </w:pPr>
      <w:r w:rsidRPr="000633B8">
        <w:rPr>
          <w:rFonts w:ascii="Times New Roman" w:eastAsia="Times New Roman" w:hAnsi="Times New Roman" w:cs="Times New Roman"/>
          <w:b/>
          <w:bCs/>
          <w:color w:val="000000"/>
          <w:sz w:val="26"/>
          <w:szCs w:val="26"/>
          <w:lang w:val="es-ES"/>
        </w:rPr>
        <w:t>* Tiêu chuẩn áp dụng</w:t>
      </w:r>
    </w:p>
    <w:p w:rsidR="000633B8" w:rsidRPr="000633B8" w:rsidRDefault="000633B8" w:rsidP="000633B8">
      <w:pPr>
        <w:spacing w:after="0" w:line="240" w:lineRule="auto"/>
        <w:ind w:firstLine="284"/>
        <w:jc w:val="both"/>
        <w:rPr>
          <w:rFonts w:ascii="Times New Roman" w:eastAsia="Times New Roman" w:hAnsi="Times New Roman" w:cs="Times New Roman"/>
          <w:bCs/>
          <w:color w:val="000000"/>
          <w:sz w:val="26"/>
          <w:szCs w:val="26"/>
          <w:lang w:val="es-ES"/>
        </w:rPr>
      </w:pPr>
      <w:r w:rsidRPr="000633B8">
        <w:rPr>
          <w:rFonts w:ascii="Times New Roman" w:eastAsia="Times New Roman" w:hAnsi="Times New Roman" w:cs="Times New Roman"/>
          <w:bCs/>
          <w:color w:val="000000"/>
          <w:sz w:val="26"/>
          <w:szCs w:val="26"/>
          <w:lang w:val="es-ES"/>
        </w:rPr>
        <w:t>Áp dụng theo  theo tiêu chuẩn TCVN 9070:2012; 11821:2017 hoặc các tiêu chuẩn tương đương.</w:t>
      </w:r>
    </w:p>
    <w:p w:rsidR="000633B8" w:rsidRPr="000633B8" w:rsidRDefault="000633B8" w:rsidP="000633B8">
      <w:pPr>
        <w:spacing w:after="0" w:line="240" w:lineRule="auto"/>
        <w:ind w:firstLine="284"/>
        <w:jc w:val="both"/>
        <w:rPr>
          <w:rFonts w:ascii="Times New Roman" w:eastAsia="Times New Roman" w:hAnsi="Times New Roman" w:cs="Times New Roman"/>
          <w:b/>
          <w:bCs/>
          <w:color w:val="000000"/>
          <w:sz w:val="26"/>
          <w:szCs w:val="26"/>
          <w:lang w:val="es-ES"/>
        </w:rPr>
      </w:pPr>
      <w:r w:rsidRPr="000633B8">
        <w:rPr>
          <w:rFonts w:ascii="Times New Roman" w:eastAsia="Times New Roman" w:hAnsi="Times New Roman" w:cs="Times New Roman"/>
          <w:b/>
          <w:bCs/>
          <w:color w:val="000000"/>
          <w:sz w:val="26"/>
          <w:szCs w:val="26"/>
          <w:lang w:val="es-ES"/>
        </w:rPr>
        <w:t>* Yêu cầu kỹ thuật</w:t>
      </w:r>
    </w:p>
    <w:p w:rsidR="000633B8" w:rsidRPr="000633B8" w:rsidRDefault="000633B8" w:rsidP="000633B8">
      <w:pPr>
        <w:spacing w:after="0" w:line="240" w:lineRule="auto"/>
        <w:ind w:firstLine="284"/>
        <w:jc w:val="both"/>
        <w:rPr>
          <w:rFonts w:ascii="Times New Roman" w:eastAsia="Times New Roman" w:hAnsi="Times New Roman" w:cs="Times New Roman"/>
          <w:bCs/>
          <w:color w:val="000000"/>
          <w:sz w:val="26"/>
          <w:szCs w:val="26"/>
          <w:lang w:val="es-ES"/>
        </w:rPr>
      </w:pPr>
      <w:r w:rsidRPr="000633B8">
        <w:rPr>
          <w:rFonts w:ascii="Times New Roman" w:eastAsia="Times New Roman" w:hAnsi="Times New Roman" w:cs="Times New Roman"/>
          <w:bCs/>
          <w:color w:val="000000"/>
          <w:sz w:val="26"/>
          <w:szCs w:val="26"/>
          <w:lang w:val="es-ES"/>
        </w:rPr>
        <w:t>-</w:t>
      </w:r>
      <w:r w:rsidRPr="000633B8">
        <w:rPr>
          <w:rFonts w:ascii="Times New Roman" w:eastAsia="Times New Roman" w:hAnsi="Times New Roman" w:cs="Times New Roman"/>
          <w:bCs/>
          <w:color w:val="000000"/>
          <w:sz w:val="26"/>
          <w:szCs w:val="26"/>
          <w:lang w:val="es-ES"/>
        </w:rPr>
        <w:tab/>
        <w:t xml:space="preserve">Ống nhựa xoắn HDPE  được sản xuất loại 1 lớp là loại ống có mặt cắt ngang hình tròn, mặt trong và mặt ngoài có gân xoắn nổi dạng hộp.  </w:t>
      </w:r>
    </w:p>
    <w:p w:rsidR="000633B8" w:rsidRPr="000633B8" w:rsidRDefault="000633B8" w:rsidP="000633B8">
      <w:pPr>
        <w:spacing w:after="0" w:line="240" w:lineRule="auto"/>
        <w:ind w:firstLine="284"/>
        <w:jc w:val="both"/>
        <w:rPr>
          <w:rFonts w:ascii="Times New Roman" w:eastAsia="Times New Roman" w:hAnsi="Times New Roman" w:cs="Times New Roman"/>
          <w:bCs/>
          <w:color w:val="000000"/>
          <w:sz w:val="26"/>
          <w:szCs w:val="26"/>
          <w:lang w:val="es-ES"/>
        </w:rPr>
      </w:pPr>
      <w:r w:rsidRPr="000633B8">
        <w:rPr>
          <w:rFonts w:ascii="Times New Roman" w:eastAsia="Times New Roman" w:hAnsi="Times New Roman" w:cs="Times New Roman"/>
          <w:bCs/>
          <w:color w:val="000000"/>
          <w:sz w:val="26"/>
          <w:szCs w:val="26"/>
          <w:lang w:val="es-ES"/>
        </w:rPr>
        <w:lastRenderedPageBreak/>
        <w:t>-</w:t>
      </w:r>
      <w:r w:rsidRPr="000633B8">
        <w:rPr>
          <w:rFonts w:ascii="Times New Roman" w:eastAsia="Times New Roman" w:hAnsi="Times New Roman" w:cs="Times New Roman"/>
          <w:bCs/>
          <w:color w:val="000000"/>
          <w:sz w:val="26"/>
          <w:szCs w:val="26"/>
          <w:lang w:val="es-ES"/>
        </w:rPr>
        <w:tab/>
        <w:t>Ống nhựa xoắn HDPE phải được sản xuất bằng nguyên liệu HDPE nhập khẩu, không chứa clo, không dùng nhựa tái sinh, phế phẩm, phế liệu, không sử dụng phụ gia gây độc hại cho con người và ô nhiễm môi trường.</w:t>
      </w:r>
    </w:p>
    <w:p w:rsidR="000633B8" w:rsidRPr="000633B8" w:rsidRDefault="000633B8" w:rsidP="000633B8">
      <w:pPr>
        <w:spacing w:after="0" w:line="240" w:lineRule="auto"/>
        <w:ind w:firstLine="284"/>
        <w:jc w:val="both"/>
        <w:rPr>
          <w:rFonts w:ascii="Times New Roman" w:eastAsia="Times New Roman" w:hAnsi="Times New Roman" w:cs="Times New Roman"/>
          <w:bCs/>
          <w:color w:val="000000"/>
          <w:sz w:val="26"/>
          <w:szCs w:val="26"/>
          <w:lang w:val="es-ES"/>
        </w:rPr>
      </w:pPr>
      <w:r w:rsidRPr="000633B8">
        <w:rPr>
          <w:rFonts w:ascii="Times New Roman" w:eastAsia="Times New Roman" w:hAnsi="Times New Roman" w:cs="Times New Roman"/>
          <w:bCs/>
          <w:color w:val="000000"/>
          <w:sz w:val="26"/>
          <w:szCs w:val="26"/>
          <w:lang w:val="es-ES"/>
        </w:rPr>
        <w:t>-</w:t>
      </w:r>
      <w:r w:rsidRPr="000633B8">
        <w:rPr>
          <w:rFonts w:ascii="Times New Roman" w:eastAsia="Times New Roman" w:hAnsi="Times New Roman" w:cs="Times New Roman"/>
          <w:bCs/>
          <w:color w:val="000000"/>
          <w:sz w:val="26"/>
          <w:szCs w:val="26"/>
          <w:lang w:val="es-ES"/>
        </w:rPr>
        <w:tab/>
        <w:t>Ống nhựa xoắn HDPE giảm bề mặt ma sát, thích hợp kéo cáp trục</w:t>
      </w:r>
    </w:p>
    <w:p w:rsidR="000633B8" w:rsidRPr="000633B8" w:rsidRDefault="000633B8" w:rsidP="000633B8">
      <w:pPr>
        <w:spacing w:after="0" w:line="240" w:lineRule="auto"/>
        <w:ind w:firstLine="284"/>
        <w:jc w:val="both"/>
        <w:rPr>
          <w:rFonts w:ascii="Times New Roman" w:eastAsia="Times New Roman" w:hAnsi="Times New Roman" w:cs="Times New Roman"/>
          <w:bCs/>
          <w:color w:val="000000"/>
          <w:sz w:val="26"/>
          <w:szCs w:val="26"/>
          <w:lang w:val="es-ES"/>
        </w:rPr>
      </w:pPr>
      <w:r w:rsidRPr="000633B8">
        <w:rPr>
          <w:rFonts w:ascii="Times New Roman" w:eastAsia="Times New Roman" w:hAnsi="Times New Roman" w:cs="Times New Roman"/>
          <w:bCs/>
          <w:color w:val="000000"/>
          <w:sz w:val="26"/>
          <w:szCs w:val="26"/>
          <w:lang w:val="es-ES"/>
        </w:rPr>
        <w:t>-</w:t>
      </w:r>
      <w:r w:rsidRPr="000633B8">
        <w:rPr>
          <w:rFonts w:ascii="Times New Roman" w:eastAsia="Times New Roman" w:hAnsi="Times New Roman" w:cs="Times New Roman"/>
          <w:bCs/>
          <w:color w:val="000000"/>
          <w:sz w:val="26"/>
          <w:szCs w:val="26"/>
          <w:lang w:val="es-ES"/>
        </w:rPr>
        <w:tab/>
        <w:t>Ống nhựa chịu lực phải là loại chịu được ứng suất lớn, chịu được độ nén và độ va đập cao, an toàn trong quá trình thi công và sử dụng.</w:t>
      </w:r>
    </w:p>
    <w:p w:rsidR="000633B8" w:rsidRPr="000633B8" w:rsidRDefault="000633B8" w:rsidP="000633B8">
      <w:pPr>
        <w:spacing w:after="0" w:line="240" w:lineRule="auto"/>
        <w:ind w:firstLine="284"/>
        <w:jc w:val="both"/>
        <w:rPr>
          <w:rFonts w:ascii="Times New Roman" w:eastAsia="Times New Roman" w:hAnsi="Times New Roman" w:cs="Times New Roman"/>
          <w:bCs/>
          <w:color w:val="000000"/>
          <w:sz w:val="26"/>
          <w:szCs w:val="26"/>
          <w:lang w:val="es-ES"/>
        </w:rPr>
      </w:pPr>
      <w:r w:rsidRPr="000633B8">
        <w:rPr>
          <w:rFonts w:ascii="Times New Roman" w:eastAsia="Times New Roman" w:hAnsi="Times New Roman" w:cs="Times New Roman"/>
          <w:bCs/>
          <w:color w:val="000000"/>
          <w:sz w:val="26"/>
          <w:szCs w:val="26"/>
          <w:lang w:val="es-ES"/>
        </w:rPr>
        <w:t>-</w:t>
      </w:r>
      <w:r w:rsidRPr="000633B8">
        <w:rPr>
          <w:rFonts w:ascii="Times New Roman" w:eastAsia="Times New Roman" w:hAnsi="Times New Roman" w:cs="Times New Roman"/>
          <w:bCs/>
          <w:color w:val="000000"/>
          <w:sz w:val="26"/>
          <w:szCs w:val="26"/>
          <w:lang w:val="es-ES"/>
        </w:rPr>
        <w:tab/>
        <w:t>Định dạng hình học của ống là dạng lượn sóng.</w:t>
      </w:r>
    </w:p>
    <w:p w:rsidR="000633B8" w:rsidRPr="000633B8" w:rsidRDefault="000633B8" w:rsidP="000633B8">
      <w:pPr>
        <w:spacing w:after="0" w:line="240" w:lineRule="auto"/>
        <w:ind w:firstLine="284"/>
        <w:jc w:val="both"/>
        <w:rPr>
          <w:rFonts w:ascii="Times New Roman" w:eastAsia="Times New Roman" w:hAnsi="Times New Roman" w:cs="Times New Roman"/>
          <w:bCs/>
          <w:color w:val="000000"/>
          <w:sz w:val="26"/>
          <w:szCs w:val="26"/>
          <w:lang w:val="es-ES"/>
        </w:rPr>
      </w:pPr>
      <w:r w:rsidRPr="000633B8">
        <w:rPr>
          <w:rFonts w:ascii="Times New Roman" w:eastAsia="Times New Roman" w:hAnsi="Times New Roman" w:cs="Times New Roman"/>
          <w:bCs/>
          <w:color w:val="000000"/>
          <w:sz w:val="26"/>
          <w:szCs w:val="26"/>
          <w:lang w:val="es-ES"/>
        </w:rPr>
        <w:t>-</w:t>
      </w:r>
      <w:r w:rsidRPr="000633B8">
        <w:rPr>
          <w:rFonts w:ascii="Times New Roman" w:eastAsia="Times New Roman" w:hAnsi="Times New Roman" w:cs="Times New Roman"/>
          <w:bCs/>
          <w:color w:val="000000"/>
          <w:sz w:val="26"/>
          <w:szCs w:val="26"/>
          <w:lang w:val="es-ES"/>
        </w:rPr>
        <w:tab/>
        <w:t>Ống có màu sắc đa dạng, đề nghị đặt hàng với nhiều màu sắc.</w:t>
      </w:r>
    </w:p>
    <w:p w:rsidR="000633B8" w:rsidRPr="000633B8" w:rsidRDefault="000633B8" w:rsidP="000633B8">
      <w:pPr>
        <w:spacing w:after="0" w:line="240" w:lineRule="auto"/>
        <w:ind w:firstLine="284"/>
        <w:jc w:val="both"/>
        <w:rPr>
          <w:rFonts w:ascii="Times New Roman" w:eastAsia="Times New Roman" w:hAnsi="Times New Roman" w:cs="Times New Roman"/>
          <w:bCs/>
          <w:color w:val="000000"/>
          <w:sz w:val="26"/>
          <w:szCs w:val="26"/>
          <w:lang w:val="es-ES"/>
        </w:rPr>
      </w:pPr>
      <w:r w:rsidRPr="000633B8">
        <w:rPr>
          <w:rFonts w:ascii="Times New Roman" w:eastAsia="Times New Roman" w:hAnsi="Times New Roman" w:cs="Times New Roman"/>
          <w:bCs/>
          <w:color w:val="000000"/>
          <w:sz w:val="26"/>
          <w:szCs w:val="26"/>
          <w:lang w:val="es-ES"/>
        </w:rPr>
        <w:t>-</w:t>
      </w:r>
      <w:r w:rsidRPr="000633B8">
        <w:rPr>
          <w:rFonts w:ascii="Times New Roman" w:eastAsia="Times New Roman" w:hAnsi="Times New Roman" w:cs="Times New Roman"/>
          <w:bCs/>
          <w:color w:val="000000"/>
          <w:sz w:val="26"/>
          <w:szCs w:val="26"/>
          <w:lang w:val="es-ES"/>
        </w:rPr>
        <w:tab/>
        <w:t>Ống nhựa xoắn được sản xuất bằng nguyên liệu HDPE nguyên sinh, bề mặt nhẵn bóng, đồng nhất.</w:t>
      </w:r>
    </w:p>
    <w:p w:rsidR="000633B8" w:rsidRPr="000633B8" w:rsidRDefault="000633B8" w:rsidP="000633B8">
      <w:pPr>
        <w:spacing w:after="0" w:line="240" w:lineRule="auto"/>
        <w:ind w:firstLine="284"/>
        <w:jc w:val="both"/>
        <w:rPr>
          <w:rFonts w:ascii="Times New Roman" w:eastAsia="Times New Roman" w:hAnsi="Times New Roman" w:cs="Times New Roman"/>
          <w:bCs/>
          <w:color w:val="000000"/>
          <w:sz w:val="26"/>
          <w:szCs w:val="26"/>
          <w:lang w:val="es-ES"/>
        </w:rPr>
      </w:pPr>
      <w:r w:rsidRPr="000633B8">
        <w:rPr>
          <w:rFonts w:ascii="Times New Roman" w:eastAsia="Times New Roman" w:hAnsi="Times New Roman" w:cs="Times New Roman"/>
          <w:bCs/>
          <w:color w:val="000000"/>
          <w:sz w:val="26"/>
          <w:szCs w:val="26"/>
          <w:lang w:val="es-ES"/>
        </w:rPr>
        <w:t>-</w:t>
      </w:r>
      <w:r w:rsidRPr="000633B8">
        <w:rPr>
          <w:rFonts w:ascii="Times New Roman" w:eastAsia="Times New Roman" w:hAnsi="Times New Roman" w:cs="Times New Roman"/>
          <w:bCs/>
          <w:color w:val="000000"/>
          <w:sz w:val="26"/>
          <w:szCs w:val="26"/>
          <w:lang w:val="es-ES"/>
        </w:rPr>
        <w:tab/>
        <w:t>Ống nhựa được chế tạo có chất chống cháy, chống côn trùng gặm nhấm và bền vững trong môi trường hóa đất, đặc biệt là môi trường axit mạnh.</w:t>
      </w:r>
    </w:p>
    <w:p w:rsidR="000633B8" w:rsidRPr="000633B8" w:rsidRDefault="000633B8" w:rsidP="000633B8">
      <w:pPr>
        <w:spacing w:after="0" w:line="240" w:lineRule="auto"/>
        <w:ind w:firstLine="284"/>
        <w:jc w:val="both"/>
        <w:rPr>
          <w:rFonts w:ascii="Times New Roman" w:eastAsia="Times New Roman" w:hAnsi="Times New Roman" w:cs="Times New Roman"/>
          <w:bCs/>
          <w:color w:val="000000"/>
          <w:sz w:val="26"/>
          <w:szCs w:val="26"/>
          <w:lang w:val="es-ES"/>
        </w:rPr>
      </w:pPr>
      <w:r w:rsidRPr="000633B8">
        <w:rPr>
          <w:rFonts w:ascii="Times New Roman" w:eastAsia="Times New Roman" w:hAnsi="Times New Roman" w:cs="Times New Roman"/>
          <w:bCs/>
          <w:color w:val="000000"/>
          <w:sz w:val="26"/>
          <w:szCs w:val="26"/>
          <w:lang w:val="es-ES"/>
        </w:rPr>
        <w:t>-</w:t>
      </w:r>
      <w:r w:rsidRPr="000633B8">
        <w:rPr>
          <w:rFonts w:ascii="Times New Roman" w:eastAsia="Times New Roman" w:hAnsi="Times New Roman" w:cs="Times New Roman"/>
          <w:bCs/>
          <w:color w:val="000000"/>
          <w:sz w:val="26"/>
          <w:szCs w:val="26"/>
          <w:lang w:val="es-ES"/>
        </w:rPr>
        <w:tab/>
        <w:t>Có khả năng khôi phục nguyên dạng sau khi bị nén.</w:t>
      </w:r>
    </w:p>
    <w:p w:rsidR="000633B8" w:rsidRPr="000633B8" w:rsidRDefault="000633B8" w:rsidP="000633B8">
      <w:pPr>
        <w:spacing w:after="0" w:line="240" w:lineRule="auto"/>
        <w:ind w:firstLine="284"/>
        <w:jc w:val="both"/>
        <w:rPr>
          <w:rFonts w:ascii="Times New Roman" w:eastAsia="Times New Roman" w:hAnsi="Times New Roman" w:cs="Times New Roman"/>
          <w:bCs/>
          <w:color w:val="000000"/>
          <w:sz w:val="26"/>
          <w:szCs w:val="26"/>
          <w:lang w:val="es-ES"/>
        </w:rPr>
      </w:pPr>
      <w:r w:rsidRPr="000633B8">
        <w:rPr>
          <w:rFonts w:ascii="Times New Roman" w:eastAsia="Times New Roman" w:hAnsi="Times New Roman" w:cs="Times New Roman"/>
          <w:bCs/>
          <w:color w:val="000000"/>
          <w:sz w:val="26"/>
          <w:szCs w:val="26"/>
          <w:lang w:val="es-ES"/>
        </w:rPr>
        <w:t>-</w:t>
      </w:r>
      <w:r w:rsidRPr="000633B8">
        <w:rPr>
          <w:rFonts w:ascii="Times New Roman" w:eastAsia="Times New Roman" w:hAnsi="Times New Roman" w:cs="Times New Roman"/>
          <w:bCs/>
          <w:color w:val="000000"/>
          <w:sz w:val="26"/>
          <w:szCs w:val="26"/>
          <w:lang w:val="es-ES"/>
        </w:rPr>
        <w:tab/>
        <w:t>Công nghệ sản xuất sử dụng công nghệ đùn ống.</w:t>
      </w:r>
    </w:p>
    <w:p w:rsidR="000633B8" w:rsidRPr="000633B8" w:rsidRDefault="000633B8" w:rsidP="000633B8">
      <w:pPr>
        <w:spacing w:after="0" w:line="240" w:lineRule="auto"/>
        <w:ind w:firstLine="284"/>
        <w:jc w:val="both"/>
        <w:rPr>
          <w:rFonts w:ascii="Times New Roman" w:eastAsia="Times New Roman" w:hAnsi="Times New Roman" w:cs="Times New Roman"/>
          <w:bCs/>
          <w:color w:val="000000"/>
          <w:sz w:val="26"/>
          <w:szCs w:val="26"/>
          <w:lang w:val="es-ES"/>
        </w:rPr>
      </w:pPr>
      <w:r w:rsidRPr="000633B8">
        <w:rPr>
          <w:rFonts w:ascii="Times New Roman" w:eastAsia="Times New Roman" w:hAnsi="Times New Roman" w:cs="Times New Roman"/>
          <w:bCs/>
          <w:color w:val="000000"/>
          <w:sz w:val="26"/>
          <w:szCs w:val="26"/>
          <w:lang w:val="es-ES"/>
        </w:rPr>
        <w:t>-</w:t>
      </w:r>
      <w:r w:rsidRPr="000633B8">
        <w:rPr>
          <w:rFonts w:ascii="Times New Roman" w:eastAsia="Times New Roman" w:hAnsi="Times New Roman" w:cs="Times New Roman"/>
          <w:bCs/>
          <w:color w:val="000000"/>
          <w:sz w:val="26"/>
          <w:szCs w:val="26"/>
          <w:lang w:val="es-ES"/>
        </w:rPr>
        <w:tab/>
        <w:t>Các phụ kiện ống phải được chế tạo bằng vật liệu cùng chủng loại.</w:t>
      </w:r>
    </w:p>
    <w:p w:rsidR="000633B8" w:rsidRPr="000633B8" w:rsidRDefault="000633B8" w:rsidP="000633B8">
      <w:pPr>
        <w:spacing w:after="0" w:line="240" w:lineRule="auto"/>
        <w:ind w:firstLine="284"/>
        <w:jc w:val="both"/>
        <w:rPr>
          <w:rFonts w:ascii="Times New Roman" w:eastAsia="Times New Roman" w:hAnsi="Times New Roman" w:cs="Times New Roman"/>
          <w:bCs/>
          <w:color w:val="000000"/>
          <w:sz w:val="26"/>
          <w:szCs w:val="26"/>
          <w:lang w:val="es-ES"/>
        </w:rPr>
      </w:pPr>
      <w:r w:rsidRPr="000633B8">
        <w:rPr>
          <w:rFonts w:ascii="Times New Roman" w:eastAsia="Times New Roman" w:hAnsi="Times New Roman" w:cs="Times New Roman"/>
          <w:bCs/>
          <w:color w:val="000000"/>
          <w:sz w:val="26"/>
          <w:szCs w:val="26"/>
          <w:lang w:val="es-ES"/>
        </w:rPr>
        <w:t>-</w:t>
      </w:r>
      <w:r w:rsidRPr="000633B8">
        <w:rPr>
          <w:rFonts w:ascii="Times New Roman" w:eastAsia="Times New Roman" w:hAnsi="Times New Roman" w:cs="Times New Roman"/>
          <w:bCs/>
          <w:color w:val="000000"/>
          <w:sz w:val="26"/>
          <w:szCs w:val="26"/>
          <w:lang w:val="es-ES"/>
        </w:rPr>
        <w:tab/>
        <w:t>Không được nối ống tại chỗ uống cong.</w:t>
      </w:r>
    </w:p>
    <w:p w:rsidR="000633B8" w:rsidRPr="000633B8" w:rsidRDefault="000633B8" w:rsidP="000633B8">
      <w:pPr>
        <w:spacing w:after="0" w:line="240" w:lineRule="auto"/>
        <w:ind w:firstLine="284"/>
        <w:jc w:val="both"/>
        <w:rPr>
          <w:rFonts w:ascii="Times New Roman" w:eastAsia="Times New Roman" w:hAnsi="Times New Roman" w:cs="Times New Roman"/>
          <w:bCs/>
          <w:color w:val="000000"/>
          <w:sz w:val="26"/>
          <w:szCs w:val="26"/>
          <w:lang w:val="es-ES"/>
        </w:rPr>
      </w:pPr>
      <w:r w:rsidRPr="000633B8">
        <w:rPr>
          <w:rFonts w:ascii="Times New Roman" w:eastAsia="Times New Roman" w:hAnsi="Times New Roman" w:cs="Times New Roman"/>
          <w:bCs/>
          <w:color w:val="000000"/>
          <w:sz w:val="26"/>
          <w:szCs w:val="26"/>
          <w:lang w:val="es-ES"/>
        </w:rPr>
        <w:t>-</w:t>
      </w:r>
      <w:r w:rsidRPr="000633B8">
        <w:rPr>
          <w:rFonts w:ascii="Times New Roman" w:eastAsia="Times New Roman" w:hAnsi="Times New Roman" w:cs="Times New Roman"/>
          <w:bCs/>
          <w:color w:val="000000"/>
          <w:sz w:val="26"/>
          <w:szCs w:val="26"/>
          <w:lang w:val="es-ES"/>
        </w:rPr>
        <w:tab/>
        <w:t>Khi tiến hành lắp đặt ống cần chú ý không để đất cát, nước lọt vào ống. Nếu ống được chở tới công trường ở dạng cuộn thì khi đặt cần duỗi thẳng ống bằng cách lăn cuộn ống dọc theo rãnh, có 3 hoặc 4 công nhân giữ để ống không bị biến dạng.</w:t>
      </w:r>
    </w:p>
    <w:p w:rsidR="000633B8" w:rsidRPr="000633B8" w:rsidRDefault="000633B8" w:rsidP="000633B8">
      <w:pPr>
        <w:spacing w:after="0" w:line="240" w:lineRule="auto"/>
        <w:ind w:firstLine="284"/>
        <w:jc w:val="both"/>
        <w:rPr>
          <w:rFonts w:ascii="Times New Roman" w:eastAsia="Times New Roman" w:hAnsi="Times New Roman" w:cs="Times New Roman"/>
          <w:bCs/>
          <w:color w:val="000000"/>
          <w:sz w:val="26"/>
          <w:szCs w:val="26"/>
          <w:lang w:val="es-ES"/>
        </w:rPr>
      </w:pPr>
      <w:r w:rsidRPr="000633B8">
        <w:rPr>
          <w:rFonts w:ascii="Times New Roman" w:eastAsia="Times New Roman" w:hAnsi="Times New Roman" w:cs="Times New Roman"/>
          <w:bCs/>
          <w:color w:val="000000"/>
          <w:sz w:val="26"/>
          <w:szCs w:val="26"/>
          <w:lang w:val="es-ES"/>
        </w:rPr>
        <w:t>-</w:t>
      </w:r>
      <w:r w:rsidRPr="000633B8">
        <w:rPr>
          <w:rFonts w:ascii="Times New Roman" w:eastAsia="Times New Roman" w:hAnsi="Times New Roman" w:cs="Times New Roman"/>
          <w:bCs/>
          <w:color w:val="000000"/>
          <w:sz w:val="26"/>
          <w:szCs w:val="26"/>
          <w:lang w:val="es-ES"/>
        </w:rPr>
        <w:tab/>
        <w:t>Sau khi lắp đặt ống cần sử dụng quả test nhằm kiểm tra ống thông suốt trước khi lấp cát, lấp đất.</w:t>
      </w:r>
    </w:p>
    <w:p w:rsidR="000633B8" w:rsidRPr="000633B8" w:rsidRDefault="000633B8" w:rsidP="000633B8">
      <w:pPr>
        <w:spacing w:after="0" w:line="240" w:lineRule="auto"/>
        <w:ind w:firstLine="284"/>
        <w:jc w:val="both"/>
        <w:rPr>
          <w:rFonts w:ascii="Times New Roman" w:eastAsia="Times New Roman" w:hAnsi="Times New Roman" w:cs="Times New Roman"/>
          <w:bCs/>
          <w:color w:val="000000"/>
          <w:sz w:val="26"/>
          <w:szCs w:val="26"/>
          <w:lang w:val="es-ES"/>
        </w:rPr>
      </w:pPr>
      <w:r w:rsidRPr="000633B8">
        <w:rPr>
          <w:rFonts w:ascii="Times New Roman" w:eastAsia="Times New Roman" w:hAnsi="Times New Roman" w:cs="Times New Roman"/>
          <w:bCs/>
          <w:color w:val="000000"/>
          <w:sz w:val="26"/>
          <w:szCs w:val="26"/>
          <w:lang w:val="es-ES"/>
        </w:rPr>
        <w:t>-</w:t>
      </w:r>
      <w:r w:rsidRPr="000633B8">
        <w:rPr>
          <w:rFonts w:ascii="Times New Roman" w:eastAsia="Times New Roman" w:hAnsi="Times New Roman" w:cs="Times New Roman"/>
          <w:bCs/>
          <w:color w:val="000000"/>
          <w:sz w:val="26"/>
          <w:szCs w:val="26"/>
          <w:lang w:val="es-ES"/>
        </w:rPr>
        <w:tab/>
        <w:t>Ống nhựa xoắn phải được bán kèm phụ kiện phục vụ việc đấu nối, ghép ống, bịt đầu ống.</w:t>
      </w:r>
    </w:p>
    <w:p w:rsidR="000633B8" w:rsidRPr="000633B8" w:rsidRDefault="000633B8" w:rsidP="000633B8">
      <w:pPr>
        <w:spacing w:after="0" w:line="240" w:lineRule="auto"/>
        <w:ind w:firstLine="284"/>
        <w:jc w:val="both"/>
        <w:rPr>
          <w:rFonts w:ascii="Times New Roman" w:eastAsia="Times New Roman" w:hAnsi="Times New Roman" w:cs="Times New Roman"/>
          <w:bCs/>
          <w:color w:val="000000"/>
          <w:sz w:val="26"/>
          <w:szCs w:val="26"/>
          <w:lang w:val="es-ES"/>
        </w:rPr>
      </w:pPr>
      <w:r w:rsidRPr="000633B8">
        <w:rPr>
          <w:rFonts w:ascii="Times New Roman" w:eastAsia="Times New Roman" w:hAnsi="Times New Roman" w:cs="Times New Roman"/>
          <w:bCs/>
          <w:color w:val="000000"/>
          <w:sz w:val="26"/>
          <w:szCs w:val="26"/>
          <w:lang w:val="es-ES"/>
        </w:rPr>
        <w:t>-</w:t>
      </w:r>
      <w:r w:rsidRPr="000633B8">
        <w:rPr>
          <w:rFonts w:ascii="Times New Roman" w:eastAsia="Times New Roman" w:hAnsi="Times New Roman" w:cs="Times New Roman"/>
          <w:bCs/>
          <w:color w:val="000000"/>
          <w:sz w:val="26"/>
          <w:szCs w:val="26"/>
          <w:lang w:val="es-ES"/>
        </w:rPr>
        <w:tab/>
        <w:t>Phụ kiện xuyên tường đấu nối với hố ga cần được sử dụng cùng hãng.</w:t>
      </w:r>
    </w:p>
    <w:p w:rsidR="000633B8" w:rsidRPr="000633B8" w:rsidRDefault="000633B8" w:rsidP="000633B8">
      <w:pPr>
        <w:spacing w:after="0" w:line="240" w:lineRule="auto"/>
        <w:ind w:firstLine="284"/>
        <w:jc w:val="both"/>
        <w:rPr>
          <w:rFonts w:ascii="Times New Roman" w:eastAsia="Times New Roman" w:hAnsi="Times New Roman" w:cs="Times New Roman"/>
          <w:b/>
          <w:bCs/>
          <w:color w:val="000000"/>
          <w:sz w:val="26"/>
          <w:szCs w:val="26"/>
          <w:lang w:val="es-ES"/>
        </w:rPr>
      </w:pPr>
      <w:r w:rsidRPr="000633B8">
        <w:rPr>
          <w:rFonts w:ascii="Times New Roman" w:eastAsia="Times New Roman" w:hAnsi="Times New Roman" w:cs="Times New Roman"/>
          <w:b/>
          <w:bCs/>
          <w:color w:val="000000"/>
          <w:sz w:val="26"/>
          <w:szCs w:val="26"/>
          <w:lang w:val="es-ES"/>
        </w:rPr>
        <w:t>* Yêu cầu khi giao hàng</w:t>
      </w:r>
    </w:p>
    <w:p w:rsidR="000633B8" w:rsidRPr="000633B8" w:rsidRDefault="000633B8" w:rsidP="000633B8">
      <w:pPr>
        <w:spacing w:after="0" w:line="240" w:lineRule="auto"/>
        <w:ind w:firstLine="284"/>
        <w:jc w:val="both"/>
        <w:rPr>
          <w:rFonts w:ascii="Times New Roman" w:eastAsia="Times New Roman" w:hAnsi="Times New Roman" w:cs="Times New Roman"/>
          <w:bCs/>
          <w:color w:val="000000"/>
          <w:sz w:val="26"/>
          <w:szCs w:val="26"/>
          <w:lang w:val="es-ES"/>
        </w:rPr>
      </w:pPr>
      <w:r w:rsidRPr="000633B8">
        <w:rPr>
          <w:rFonts w:ascii="Times New Roman" w:eastAsia="Times New Roman" w:hAnsi="Times New Roman" w:cs="Times New Roman"/>
          <w:bCs/>
          <w:color w:val="000000"/>
          <w:sz w:val="26"/>
          <w:szCs w:val="26"/>
          <w:lang w:val="es-ES"/>
        </w:rPr>
        <w:t xml:space="preserve">  Trên ống nối phải có nhãn mác ghi rõ nhà sản xuất, kiểu loại, các kích thước của ống nhựa chịu lực.</w:t>
      </w:r>
    </w:p>
    <w:p w:rsidR="000633B8" w:rsidRPr="000633B8" w:rsidRDefault="000633B8" w:rsidP="000633B8">
      <w:pPr>
        <w:spacing w:after="0" w:line="240" w:lineRule="auto"/>
        <w:ind w:firstLine="284"/>
        <w:jc w:val="both"/>
        <w:rPr>
          <w:rFonts w:ascii="Times New Roman" w:eastAsia="Times New Roman" w:hAnsi="Times New Roman" w:cs="Times New Roman"/>
          <w:b/>
          <w:bCs/>
          <w:color w:val="000000"/>
          <w:sz w:val="26"/>
          <w:szCs w:val="26"/>
          <w:lang w:val="es-ES"/>
        </w:rPr>
      </w:pPr>
      <w:r w:rsidRPr="000633B8">
        <w:rPr>
          <w:rFonts w:ascii="Times New Roman" w:eastAsia="Times New Roman" w:hAnsi="Times New Roman" w:cs="Times New Roman"/>
          <w:b/>
          <w:bCs/>
          <w:color w:val="000000"/>
          <w:sz w:val="26"/>
          <w:szCs w:val="26"/>
          <w:lang w:val="es-ES"/>
        </w:rPr>
        <w:t>*</w:t>
      </w:r>
      <w:r w:rsidRPr="000633B8">
        <w:rPr>
          <w:rFonts w:ascii="Times New Roman" w:eastAsia="Times New Roman" w:hAnsi="Times New Roman" w:cs="Times New Roman"/>
          <w:bCs/>
          <w:color w:val="000000"/>
          <w:sz w:val="26"/>
          <w:szCs w:val="26"/>
        </w:rPr>
        <w:t xml:space="preserve"> </w:t>
      </w:r>
      <w:r w:rsidRPr="000633B8">
        <w:rPr>
          <w:rFonts w:ascii="Times New Roman" w:eastAsia="Times New Roman" w:hAnsi="Times New Roman" w:cs="Times New Roman"/>
          <w:b/>
          <w:bCs/>
          <w:color w:val="000000"/>
          <w:sz w:val="26"/>
          <w:szCs w:val="26"/>
          <w:lang w:val="es-ES"/>
        </w:rPr>
        <w:t>Các thông số kỹ thuật chính của sản phẩm:</w:t>
      </w:r>
    </w:p>
    <w:p w:rsidR="000633B8" w:rsidRPr="000633B8" w:rsidRDefault="000633B8" w:rsidP="000633B8">
      <w:pPr>
        <w:spacing w:after="0" w:line="240" w:lineRule="auto"/>
        <w:ind w:firstLine="284"/>
        <w:jc w:val="both"/>
        <w:rPr>
          <w:rFonts w:ascii="Times New Roman" w:eastAsia="Times New Roman" w:hAnsi="Times New Roman" w:cs="Times New Roman"/>
          <w:color w:val="000000"/>
          <w:sz w:val="26"/>
          <w:szCs w:val="26"/>
        </w:rPr>
      </w:pPr>
    </w:p>
    <w:p w:rsidR="000633B8" w:rsidRPr="000633B8" w:rsidRDefault="000633B8" w:rsidP="000633B8">
      <w:pPr>
        <w:spacing w:after="0"/>
        <w:ind w:firstLine="284"/>
        <w:jc w:val="both"/>
        <w:rPr>
          <w:rFonts w:ascii="Times New Roman" w:eastAsia="Times New Roman" w:hAnsi="Times New Roman" w:cs="Times New Roman"/>
          <w:color w:val="000000"/>
          <w:sz w:val="26"/>
          <w:szCs w:val="26"/>
        </w:rPr>
      </w:pPr>
      <w:r w:rsidRPr="000633B8">
        <w:rPr>
          <w:rFonts w:ascii="Times New Roman" w:eastAsia="Times New Roman" w:hAnsi="Times New Roman" w:cs="Times New Roman"/>
          <w:noProof/>
          <w:color w:val="000000"/>
          <w:sz w:val="26"/>
          <w:szCs w:val="26"/>
        </w:rPr>
        <w:drawing>
          <wp:inline distT="0" distB="0" distL="0" distR="0" wp14:anchorId="0CA33965" wp14:editId="6CDD9355">
            <wp:extent cx="4786630" cy="1884680"/>
            <wp:effectExtent l="0" t="0" r="0" b="0"/>
            <wp:docPr id="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86630" cy="1884680"/>
                    </a:xfrm>
                    <a:prstGeom prst="rect">
                      <a:avLst/>
                    </a:prstGeom>
                    <a:noFill/>
                    <a:ln>
                      <a:noFill/>
                    </a:ln>
                  </pic:spPr>
                </pic:pic>
              </a:graphicData>
            </a:graphic>
          </wp:inline>
        </w:drawing>
      </w:r>
    </w:p>
    <w:p w:rsidR="000633B8" w:rsidRPr="000633B8" w:rsidRDefault="000633B8" w:rsidP="000633B8">
      <w:pPr>
        <w:spacing w:beforeLines="20" w:before="48" w:afterLines="20" w:after="48" w:line="240" w:lineRule="auto"/>
        <w:ind w:firstLine="284"/>
        <w:jc w:val="both"/>
        <w:rPr>
          <w:rFonts w:ascii="Times New Roman" w:eastAsia="Times New Roman" w:hAnsi="Times New Roman" w:cs="Times New Roman"/>
          <w:b/>
          <w:color w:val="000000"/>
          <w:sz w:val="26"/>
          <w:szCs w:val="26"/>
        </w:rPr>
      </w:pPr>
      <w:r w:rsidRPr="000633B8">
        <w:rPr>
          <w:rFonts w:ascii="Times New Roman" w:eastAsia="Times New Roman" w:hAnsi="Times New Roman" w:cs="Times New Roman"/>
          <w:b/>
          <w:color w:val="000000"/>
          <w:sz w:val="26"/>
          <w:szCs w:val="26"/>
        </w:rPr>
        <w:t>a. Ngoại quan</w:t>
      </w:r>
    </w:p>
    <w:p w:rsidR="000633B8" w:rsidRPr="000633B8" w:rsidRDefault="000633B8" w:rsidP="000633B8">
      <w:pPr>
        <w:spacing w:beforeLines="20" w:before="48" w:afterLines="20" w:after="48" w:line="240" w:lineRule="auto"/>
        <w:ind w:firstLine="720"/>
        <w:jc w:val="both"/>
        <w:rPr>
          <w:rFonts w:ascii="Times New Roman" w:eastAsia="Times New Roman" w:hAnsi="Times New Roman" w:cs="Times New Roman"/>
          <w:color w:val="000000"/>
          <w:sz w:val="26"/>
          <w:szCs w:val="26"/>
        </w:rPr>
      </w:pPr>
      <w:r w:rsidRPr="000633B8">
        <w:rPr>
          <w:rFonts w:ascii="Times New Roman" w:eastAsia="Times New Roman" w:hAnsi="Times New Roman" w:cs="Times New Roman"/>
          <w:color w:val="000000"/>
          <w:sz w:val="26"/>
          <w:szCs w:val="26"/>
        </w:rPr>
        <w:t>Thành trong của ống phải trơn phẳng, không gợn sóng, không điểm hạt, bước xoắn của ống phải đều nhau.</w:t>
      </w:r>
    </w:p>
    <w:p w:rsidR="000633B8" w:rsidRPr="000633B8" w:rsidRDefault="000633B8" w:rsidP="000633B8">
      <w:pPr>
        <w:spacing w:beforeLines="20" w:before="48" w:afterLines="20" w:after="48" w:line="240" w:lineRule="auto"/>
        <w:ind w:firstLine="720"/>
        <w:jc w:val="both"/>
        <w:rPr>
          <w:rFonts w:ascii="Times New Roman" w:eastAsia="Times New Roman" w:hAnsi="Times New Roman" w:cs="Times New Roman"/>
          <w:color w:val="000000"/>
          <w:sz w:val="26"/>
          <w:szCs w:val="26"/>
        </w:rPr>
      </w:pPr>
      <w:r w:rsidRPr="000633B8">
        <w:rPr>
          <w:rFonts w:ascii="Times New Roman" w:eastAsia="Times New Roman" w:hAnsi="Times New Roman" w:cs="Times New Roman"/>
          <w:color w:val="000000"/>
          <w:sz w:val="26"/>
          <w:szCs w:val="26"/>
        </w:rPr>
        <w:t>Yêu cầu kỹ thuật của gân tăng cứng cho ống đối với từng loại ống được quy định trong Bảng sau.</w:t>
      </w:r>
    </w:p>
    <w:p w:rsidR="000633B8" w:rsidRPr="000633B8" w:rsidRDefault="000633B8" w:rsidP="000633B8">
      <w:pPr>
        <w:spacing w:beforeLines="20" w:before="48" w:afterLines="20" w:after="48" w:line="240" w:lineRule="auto"/>
        <w:ind w:firstLine="720"/>
        <w:jc w:val="right"/>
        <w:rPr>
          <w:rFonts w:ascii="Times New Roman" w:eastAsia="Times New Roman" w:hAnsi="Times New Roman" w:cs="Times New Roman"/>
          <w:color w:val="000000"/>
          <w:sz w:val="26"/>
          <w:szCs w:val="26"/>
        </w:rPr>
      </w:pPr>
      <w:r w:rsidRPr="000633B8">
        <w:rPr>
          <w:rFonts w:ascii="Times New Roman" w:eastAsia="Times New Roman" w:hAnsi="Times New Roman" w:cs="Times New Roman"/>
          <w:color w:val="000000"/>
          <w:sz w:val="26"/>
          <w:szCs w:val="26"/>
        </w:rPr>
        <w:lastRenderedPageBreak/>
        <w:t>Đơn vị tính bằng milimét</w:t>
      </w:r>
    </w:p>
    <w:tbl>
      <w:tblPr>
        <w:tblW w:w="4886" w:type="pct"/>
        <w:tblInd w:w="198" w:type="dxa"/>
        <w:shd w:val="clear" w:color="auto" w:fill="FFFFFF"/>
        <w:tblCellMar>
          <w:left w:w="0" w:type="dxa"/>
          <w:right w:w="0" w:type="dxa"/>
        </w:tblCellMar>
        <w:tblLook w:val="04A0" w:firstRow="1" w:lastRow="0" w:firstColumn="1" w:lastColumn="0" w:noHBand="0" w:noVBand="1"/>
      </w:tblPr>
      <w:tblGrid>
        <w:gridCol w:w="1465"/>
        <w:gridCol w:w="1513"/>
        <w:gridCol w:w="1790"/>
        <w:gridCol w:w="1571"/>
        <w:gridCol w:w="1793"/>
        <w:gridCol w:w="1546"/>
      </w:tblGrid>
      <w:tr w:rsidR="000633B8" w:rsidRPr="000633B8" w:rsidTr="00CE5E4B">
        <w:trPr>
          <w:trHeight w:val="20"/>
        </w:trPr>
        <w:tc>
          <w:tcPr>
            <w:tcW w:w="1465" w:type="dxa"/>
            <w:tcBorders>
              <w:top w:val="single" w:sz="8" w:space="0" w:color="auto"/>
              <w:left w:val="single" w:sz="8" w:space="0" w:color="auto"/>
              <w:bottom w:val="single" w:sz="8" w:space="0" w:color="auto"/>
              <w:right w:val="single" w:sz="8" w:space="0" w:color="auto"/>
            </w:tcBorders>
            <w:shd w:val="clear" w:color="auto" w:fill="FFFFFF"/>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b/>
                <w:bCs/>
                <w:color w:val="000000"/>
                <w:sz w:val="26"/>
                <w:szCs w:val="26"/>
                <w:lang w:val="vi-VN" w:eastAsia="vi-VN"/>
              </w:rPr>
              <w:t>Đường kính danh nghĩa</w:t>
            </w:r>
          </w:p>
        </w:tc>
        <w:tc>
          <w:tcPr>
            <w:tcW w:w="1513" w:type="dxa"/>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b/>
                <w:bCs/>
                <w:color w:val="000000"/>
                <w:sz w:val="26"/>
                <w:szCs w:val="26"/>
                <w:lang w:val="vi-VN" w:eastAsia="vi-VN"/>
              </w:rPr>
              <w:t>Bước xoắn</w:t>
            </w:r>
          </w:p>
        </w:tc>
        <w:tc>
          <w:tcPr>
            <w:tcW w:w="1790" w:type="dxa"/>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b/>
                <w:bCs/>
                <w:color w:val="000000"/>
                <w:sz w:val="26"/>
                <w:szCs w:val="26"/>
                <w:lang w:val="vi-VN" w:eastAsia="vi-VN"/>
              </w:rPr>
              <w:t>Chiều rộng gân</w:t>
            </w:r>
          </w:p>
        </w:tc>
        <w:tc>
          <w:tcPr>
            <w:tcW w:w="1571" w:type="dxa"/>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b/>
                <w:bCs/>
                <w:color w:val="000000"/>
                <w:sz w:val="26"/>
                <w:szCs w:val="26"/>
                <w:lang w:val="vi-VN" w:eastAsia="vi-VN"/>
              </w:rPr>
              <w:t>Chiều rộng khe gân</w:t>
            </w:r>
          </w:p>
        </w:tc>
        <w:tc>
          <w:tcPr>
            <w:tcW w:w="1793" w:type="dxa"/>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b/>
                <w:bCs/>
                <w:color w:val="000000"/>
                <w:sz w:val="26"/>
                <w:szCs w:val="26"/>
                <w:lang w:val="vi-VN" w:eastAsia="vi-VN"/>
              </w:rPr>
              <w:t>Chiều cao gân</w:t>
            </w:r>
          </w:p>
        </w:tc>
        <w:tc>
          <w:tcPr>
            <w:tcW w:w="1546" w:type="dxa"/>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b/>
                <w:bCs/>
                <w:color w:val="000000"/>
                <w:sz w:val="26"/>
                <w:szCs w:val="26"/>
                <w:lang w:val="vi-VN" w:eastAsia="vi-VN"/>
              </w:rPr>
              <w:t>Chiều dày thành ống</w:t>
            </w:r>
          </w:p>
        </w:tc>
      </w:tr>
      <w:tr w:rsidR="000633B8" w:rsidRPr="000633B8" w:rsidTr="00CE5E4B">
        <w:trPr>
          <w:trHeight w:val="20"/>
        </w:trPr>
        <w:tc>
          <w:tcPr>
            <w:tcW w:w="1465" w:type="dxa"/>
            <w:tcBorders>
              <w:top w:val="single" w:sz="8" w:space="0" w:color="auto"/>
              <w:left w:val="single" w:sz="8" w:space="0" w:color="auto"/>
              <w:bottom w:val="single" w:sz="8" w:space="0" w:color="auto"/>
              <w:right w:val="single" w:sz="8" w:space="0" w:color="auto"/>
            </w:tcBorders>
            <w:shd w:val="clear" w:color="auto" w:fill="FFFFFF"/>
            <w:tcMar>
              <w:top w:w="28" w:type="dxa"/>
              <w:left w:w="108" w:type="dxa"/>
              <w:bottom w:w="28" w:type="dxa"/>
              <w:right w:w="108" w:type="dxa"/>
            </w:tcMar>
            <w:vAlign w:val="center"/>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eastAsia="vi-VN"/>
              </w:rPr>
            </w:pPr>
            <w:r w:rsidRPr="000633B8">
              <w:rPr>
                <w:rFonts w:ascii="Times New Roman" w:eastAsia="Times New Roman" w:hAnsi="Times New Roman" w:cs="Times New Roman"/>
                <w:color w:val="000000"/>
                <w:sz w:val="26"/>
                <w:szCs w:val="26"/>
                <w:lang w:eastAsia="vi-VN"/>
              </w:rPr>
              <w:t>130/100</w:t>
            </w:r>
          </w:p>
        </w:tc>
        <w:tc>
          <w:tcPr>
            <w:tcW w:w="1513" w:type="dxa"/>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eastAsia="vi-VN"/>
              </w:rPr>
            </w:pPr>
            <w:r w:rsidRPr="000633B8">
              <w:rPr>
                <w:rFonts w:ascii="Times New Roman" w:eastAsia="Times New Roman" w:hAnsi="Times New Roman" w:cs="Times New Roman"/>
                <w:color w:val="000000"/>
                <w:sz w:val="26"/>
                <w:szCs w:val="26"/>
                <w:lang w:eastAsia="vi-VN"/>
              </w:rPr>
              <w:t>30±1,0</w:t>
            </w:r>
          </w:p>
        </w:tc>
        <w:tc>
          <w:tcPr>
            <w:tcW w:w="1790" w:type="dxa"/>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val="vi-VN" w:eastAsia="vi-VN"/>
              </w:rPr>
              <w:t>12</w:t>
            </w:r>
          </w:p>
        </w:tc>
        <w:tc>
          <w:tcPr>
            <w:tcW w:w="1571" w:type="dxa"/>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val="vi-VN" w:eastAsia="vi-VN"/>
              </w:rPr>
              <w:t>13</w:t>
            </w:r>
          </w:p>
        </w:tc>
        <w:tc>
          <w:tcPr>
            <w:tcW w:w="1793" w:type="dxa"/>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val="vi-VN" w:eastAsia="vi-VN"/>
              </w:rPr>
              <w:t>10</w:t>
            </w:r>
          </w:p>
        </w:tc>
        <w:tc>
          <w:tcPr>
            <w:tcW w:w="1546" w:type="dxa"/>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val="vi-VN" w:eastAsia="vi-VN"/>
              </w:rPr>
              <w:t>2,2</w:t>
            </w:r>
          </w:p>
        </w:tc>
      </w:tr>
      <w:tr w:rsidR="000633B8" w:rsidRPr="000633B8" w:rsidTr="00CE5E4B">
        <w:trPr>
          <w:trHeight w:val="20"/>
        </w:trPr>
        <w:tc>
          <w:tcPr>
            <w:tcW w:w="1465" w:type="dxa"/>
            <w:tcBorders>
              <w:top w:val="nil"/>
              <w:left w:val="single" w:sz="8" w:space="0" w:color="auto"/>
              <w:bottom w:val="single" w:sz="8" w:space="0" w:color="auto"/>
              <w:right w:val="single" w:sz="8" w:space="0" w:color="auto"/>
            </w:tcBorders>
            <w:shd w:val="clear" w:color="auto" w:fill="FFFFFF"/>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eastAsia="vi-VN"/>
              </w:rPr>
            </w:pPr>
            <w:r w:rsidRPr="000633B8">
              <w:rPr>
                <w:rFonts w:ascii="Times New Roman" w:eastAsia="Times New Roman" w:hAnsi="Times New Roman" w:cs="Times New Roman"/>
                <w:color w:val="000000"/>
                <w:sz w:val="26"/>
                <w:szCs w:val="26"/>
                <w:lang w:val="vi-VN" w:eastAsia="vi-VN"/>
              </w:rPr>
              <w:t>195</w:t>
            </w:r>
            <w:r w:rsidRPr="000633B8">
              <w:rPr>
                <w:rFonts w:ascii="Times New Roman" w:eastAsia="Times New Roman" w:hAnsi="Times New Roman" w:cs="Times New Roman"/>
                <w:color w:val="000000"/>
                <w:sz w:val="26"/>
                <w:szCs w:val="26"/>
                <w:lang w:eastAsia="vi-VN"/>
              </w:rPr>
              <w:t>/150</w:t>
            </w:r>
          </w:p>
        </w:tc>
        <w:tc>
          <w:tcPr>
            <w:tcW w:w="1513" w:type="dxa"/>
            <w:tcBorders>
              <w:top w:val="nil"/>
              <w:left w:val="nil"/>
              <w:bottom w:val="single" w:sz="8" w:space="0" w:color="auto"/>
              <w:right w:val="single" w:sz="8" w:space="0" w:color="auto"/>
            </w:tcBorders>
            <w:shd w:val="clear" w:color="auto" w:fill="FFFFFF"/>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eastAsia="vi-VN"/>
              </w:rPr>
            </w:pPr>
            <w:r w:rsidRPr="000633B8">
              <w:rPr>
                <w:rFonts w:ascii="Times New Roman" w:eastAsia="Times New Roman" w:hAnsi="Times New Roman" w:cs="Times New Roman"/>
                <w:color w:val="000000"/>
                <w:sz w:val="26"/>
                <w:szCs w:val="26"/>
                <w:lang w:eastAsia="vi-VN"/>
              </w:rPr>
              <w:t>4</w:t>
            </w:r>
            <w:r w:rsidRPr="000633B8">
              <w:rPr>
                <w:rFonts w:ascii="Times New Roman" w:eastAsia="Times New Roman" w:hAnsi="Times New Roman" w:cs="Times New Roman"/>
                <w:color w:val="000000"/>
                <w:sz w:val="26"/>
                <w:szCs w:val="26"/>
                <w:lang w:val="vi-VN" w:eastAsia="vi-VN"/>
              </w:rPr>
              <w:t>5±</w:t>
            </w:r>
            <w:r w:rsidRPr="000633B8">
              <w:rPr>
                <w:rFonts w:ascii="Times New Roman" w:eastAsia="Times New Roman" w:hAnsi="Times New Roman" w:cs="Times New Roman"/>
                <w:color w:val="000000"/>
                <w:sz w:val="26"/>
                <w:szCs w:val="26"/>
                <w:lang w:eastAsia="vi-VN"/>
              </w:rPr>
              <w:t>1,5</w:t>
            </w:r>
          </w:p>
        </w:tc>
        <w:tc>
          <w:tcPr>
            <w:tcW w:w="1790" w:type="dxa"/>
            <w:tcBorders>
              <w:top w:val="nil"/>
              <w:left w:val="nil"/>
              <w:bottom w:val="single" w:sz="8" w:space="0" w:color="auto"/>
              <w:right w:val="single" w:sz="8" w:space="0" w:color="auto"/>
            </w:tcBorders>
            <w:shd w:val="clear" w:color="auto" w:fill="FFFFFF"/>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val="vi-VN" w:eastAsia="vi-VN"/>
              </w:rPr>
              <w:t>12</w:t>
            </w:r>
          </w:p>
        </w:tc>
        <w:tc>
          <w:tcPr>
            <w:tcW w:w="1571" w:type="dxa"/>
            <w:tcBorders>
              <w:top w:val="nil"/>
              <w:left w:val="nil"/>
              <w:bottom w:val="single" w:sz="8" w:space="0" w:color="auto"/>
              <w:right w:val="single" w:sz="8" w:space="0" w:color="auto"/>
            </w:tcBorders>
            <w:shd w:val="clear" w:color="auto" w:fill="FFFFFF"/>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val="vi-VN" w:eastAsia="vi-VN"/>
              </w:rPr>
              <w:t>13</w:t>
            </w:r>
          </w:p>
        </w:tc>
        <w:tc>
          <w:tcPr>
            <w:tcW w:w="1793" w:type="dxa"/>
            <w:tcBorders>
              <w:top w:val="nil"/>
              <w:left w:val="nil"/>
              <w:bottom w:val="single" w:sz="8" w:space="0" w:color="auto"/>
              <w:right w:val="single" w:sz="8" w:space="0" w:color="auto"/>
            </w:tcBorders>
            <w:shd w:val="clear" w:color="auto" w:fill="FFFFFF"/>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val="vi-VN" w:eastAsia="vi-VN"/>
              </w:rPr>
              <w:t>10</w:t>
            </w:r>
          </w:p>
        </w:tc>
        <w:tc>
          <w:tcPr>
            <w:tcW w:w="1546" w:type="dxa"/>
            <w:tcBorders>
              <w:top w:val="nil"/>
              <w:left w:val="nil"/>
              <w:bottom w:val="single" w:sz="8" w:space="0" w:color="auto"/>
              <w:right w:val="single" w:sz="8" w:space="0" w:color="auto"/>
            </w:tcBorders>
            <w:shd w:val="clear" w:color="auto" w:fill="FFFFFF"/>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val="vi-VN" w:eastAsia="vi-VN"/>
              </w:rPr>
              <w:t>2,2</w:t>
            </w:r>
          </w:p>
        </w:tc>
      </w:tr>
    </w:tbl>
    <w:p w:rsidR="000633B8" w:rsidRPr="000633B8" w:rsidRDefault="000633B8" w:rsidP="000633B8">
      <w:pPr>
        <w:spacing w:beforeLines="20" w:before="48" w:afterLines="20" w:after="48" w:line="240" w:lineRule="auto"/>
        <w:ind w:firstLine="284"/>
        <w:jc w:val="both"/>
        <w:rPr>
          <w:rFonts w:ascii="Times New Roman" w:eastAsia="Times New Roman" w:hAnsi="Times New Roman" w:cs="Times New Roman"/>
          <w:b/>
          <w:color w:val="000000"/>
          <w:sz w:val="26"/>
          <w:szCs w:val="26"/>
        </w:rPr>
      </w:pPr>
      <w:r w:rsidRPr="000633B8">
        <w:rPr>
          <w:rFonts w:ascii="Times New Roman" w:eastAsia="Times New Roman" w:hAnsi="Times New Roman" w:cs="Times New Roman"/>
          <w:b/>
          <w:color w:val="000000"/>
          <w:sz w:val="26"/>
          <w:szCs w:val="26"/>
        </w:rPr>
        <w:t>b. Sai lệch về các kích thước</w:t>
      </w:r>
    </w:p>
    <w:p w:rsidR="000633B8" w:rsidRPr="000633B8" w:rsidRDefault="000633B8" w:rsidP="000633B8">
      <w:pPr>
        <w:spacing w:beforeLines="20" w:before="48" w:afterLines="20" w:after="48" w:line="240" w:lineRule="auto"/>
        <w:ind w:firstLine="567"/>
        <w:jc w:val="both"/>
        <w:rPr>
          <w:rFonts w:ascii="Times New Roman" w:eastAsia="Times New Roman" w:hAnsi="Times New Roman" w:cs="Times New Roman"/>
          <w:color w:val="000000"/>
          <w:sz w:val="26"/>
          <w:szCs w:val="26"/>
        </w:rPr>
      </w:pPr>
      <w:r w:rsidRPr="000633B8">
        <w:rPr>
          <w:rFonts w:ascii="Times New Roman" w:eastAsia="Times New Roman" w:hAnsi="Times New Roman" w:cs="Times New Roman"/>
          <w:color w:val="000000"/>
          <w:sz w:val="26"/>
          <w:szCs w:val="26"/>
        </w:rPr>
        <w:t>- Sai lệch về đường kính và chiều dài ống HDPE được quy định trong bảng sau:</w:t>
      </w:r>
    </w:p>
    <w:p w:rsidR="000633B8" w:rsidRPr="000633B8" w:rsidRDefault="000633B8" w:rsidP="000633B8">
      <w:pPr>
        <w:spacing w:beforeLines="20" w:before="48" w:afterLines="20" w:after="48" w:line="240" w:lineRule="auto"/>
        <w:ind w:firstLine="720"/>
        <w:jc w:val="right"/>
        <w:rPr>
          <w:rFonts w:ascii="Times New Roman" w:eastAsia="Times New Roman" w:hAnsi="Times New Roman" w:cs="Times New Roman"/>
          <w:color w:val="000000"/>
          <w:sz w:val="26"/>
          <w:szCs w:val="26"/>
        </w:rPr>
      </w:pPr>
      <w:r w:rsidRPr="000633B8">
        <w:rPr>
          <w:rFonts w:ascii="Times New Roman" w:eastAsia="Times New Roman" w:hAnsi="Times New Roman" w:cs="Times New Roman"/>
          <w:color w:val="000000"/>
          <w:sz w:val="26"/>
          <w:szCs w:val="26"/>
        </w:rPr>
        <w:t>Đơn vị tính bằng milimét</w:t>
      </w:r>
    </w:p>
    <w:tbl>
      <w:tblPr>
        <w:tblW w:w="3340" w:type="pct"/>
        <w:jc w:val="center"/>
        <w:tblCellMar>
          <w:left w:w="0" w:type="dxa"/>
          <w:right w:w="0" w:type="dxa"/>
        </w:tblCellMar>
        <w:tblLook w:val="04A0" w:firstRow="1" w:lastRow="0" w:firstColumn="1" w:lastColumn="0" w:noHBand="0" w:noVBand="1"/>
      </w:tblPr>
      <w:tblGrid>
        <w:gridCol w:w="1888"/>
        <w:gridCol w:w="1690"/>
        <w:gridCol w:w="1867"/>
        <w:gridCol w:w="1171"/>
      </w:tblGrid>
      <w:tr w:rsidR="000633B8" w:rsidRPr="000633B8" w:rsidTr="000633B8">
        <w:trPr>
          <w:trHeight w:val="450"/>
          <w:jc w:val="center"/>
        </w:trPr>
        <w:tc>
          <w:tcPr>
            <w:tcW w:w="1888" w:type="dxa"/>
            <w:vMerge w:val="restart"/>
            <w:tcBorders>
              <w:top w:val="single" w:sz="8" w:space="0" w:color="auto"/>
              <w:left w:val="single" w:sz="8" w:space="0" w:color="auto"/>
              <w:bottom w:val="single" w:sz="8" w:space="0" w:color="auto"/>
              <w:right w:val="single" w:sz="8" w:space="0" w:color="auto"/>
            </w:tcBorders>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b/>
                <w:bCs/>
                <w:color w:val="000000"/>
                <w:sz w:val="26"/>
                <w:szCs w:val="26"/>
                <w:lang w:val="vi-VN" w:eastAsia="vi-VN"/>
              </w:rPr>
              <w:t>Ống HDPE</w:t>
            </w:r>
          </w:p>
        </w:tc>
        <w:tc>
          <w:tcPr>
            <w:tcW w:w="1690" w:type="dxa"/>
            <w:vMerge w:val="restart"/>
            <w:tcBorders>
              <w:top w:val="single" w:sz="8" w:space="0" w:color="auto"/>
              <w:left w:val="nil"/>
              <w:bottom w:val="single" w:sz="8" w:space="0" w:color="auto"/>
              <w:right w:val="single" w:sz="8" w:space="0" w:color="auto"/>
            </w:tcBorders>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eastAsia="vi-VN"/>
              </w:rPr>
            </w:pPr>
            <w:r w:rsidRPr="000633B8">
              <w:rPr>
                <w:rFonts w:ascii="Times New Roman" w:eastAsia="Times New Roman" w:hAnsi="Times New Roman" w:cs="Times New Roman"/>
                <w:b/>
                <w:bCs/>
                <w:color w:val="000000"/>
                <w:sz w:val="26"/>
                <w:szCs w:val="26"/>
                <w:lang w:val="vi-VN" w:eastAsia="vi-VN"/>
              </w:rPr>
              <w:t>Đường kính trong</w:t>
            </w:r>
            <w:r w:rsidRPr="000633B8">
              <w:rPr>
                <w:rFonts w:ascii="Times New Roman" w:eastAsia="Times New Roman" w:hAnsi="Times New Roman" w:cs="Times New Roman"/>
                <w:b/>
                <w:bCs/>
                <w:color w:val="000000"/>
                <w:sz w:val="26"/>
                <w:szCs w:val="26"/>
                <w:lang w:eastAsia="vi-VN"/>
              </w:rPr>
              <w:t xml:space="preserve"> (mm)</w:t>
            </w:r>
          </w:p>
        </w:tc>
        <w:tc>
          <w:tcPr>
            <w:tcW w:w="1867" w:type="dxa"/>
            <w:vMerge w:val="restart"/>
            <w:tcBorders>
              <w:top w:val="single" w:sz="8" w:space="0" w:color="auto"/>
              <w:left w:val="nil"/>
              <w:bottom w:val="single" w:sz="8" w:space="0" w:color="auto"/>
              <w:right w:val="single" w:sz="8" w:space="0" w:color="auto"/>
            </w:tcBorders>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eastAsia="vi-VN"/>
              </w:rPr>
            </w:pPr>
            <w:r w:rsidRPr="000633B8">
              <w:rPr>
                <w:rFonts w:ascii="Times New Roman" w:eastAsia="Times New Roman" w:hAnsi="Times New Roman" w:cs="Times New Roman"/>
                <w:b/>
                <w:bCs/>
                <w:color w:val="000000"/>
                <w:sz w:val="26"/>
                <w:szCs w:val="26"/>
                <w:lang w:val="vi-VN" w:eastAsia="vi-VN"/>
              </w:rPr>
              <w:t>Đường kính ngoài</w:t>
            </w:r>
            <w:r w:rsidRPr="000633B8">
              <w:rPr>
                <w:rFonts w:ascii="Times New Roman" w:eastAsia="Times New Roman" w:hAnsi="Times New Roman" w:cs="Times New Roman"/>
                <w:b/>
                <w:bCs/>
                <w:color w:val="000000"/>
                <w:sz w:val="26"/>
                <w:szCs w:val="26"/>
                <w:lang w:eastAsia="vi-VN"/>
              </w:rPr>
              <w:t xml:space="preserve"> (mm)</w:t>
            </w:r>
          </w:p>
        </w:tc>
        <w:tc>
          <w:tcPr>
            <w:tcW w:w="1171" w:type="dxa"/>
            <w:vMerge w:val="restart"/>
            <w:tcBorders>
              <w:top w:val="single" w:sz="8" w:space="0" w:color="auto"/>
              <w:left w:val="nil"/>
              <w:right w:val="single" w:sz="8" w:space="0" w:color="auto"/>
            </w:tcBorders>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eastAsia="vi-VN"/>
              </w:rPr>
            </w:pPr>
            <w:r w:rsidRPr="000633B8">
              <w:rPr>
                <w:rFonts w:ascii="Times New Roman" w:eastAsia="Times New Roman" w:hAnsi="Times New Roman" w:cs="Times New Roman"/>
                <w:b/>
                <w:bCs/>
                <w:color w:val="000000"/>
                <w:sz w:val="26"/>
                <w:szCs w:val="26"/>
                <w:lang w:val="vi-VN" w:eastAsia="vi-VN"/>
              </w:rPr>
              <w:t>Chiều dài</w:t>
            </w:r>
            <w:r w:rsidRPr="000633B8">
              <w:rPr>
                <w:rFonts w:ascii="Times New Roman" w:eastAsia="Times New Roman" w:hAnsi="Times New Roman" w:cs="Times New Roman"/>
                <w:b/>
                <w:bCs/>
                <w:color w:val="000000"/>
                <w:sz w:val="26"/>
                <w:szCs w:val="26"/>
                <w:lang w:eastAsia="vi-VN"/>
              </w:rPr>
              <w:t xml:space="preserve"> (m)</w:t>
            </w:r>
          </w:p>
        </w:tc>
      </w:tr>
      <w:tr w:rsidR="000633B8" w:rsidRPr="000633B8" w:rsidTr="00EF6DBD">
        <w:trPr>
          <w:trHeight w:val="4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633B8" w:rsidRPr="000633B8" w:rsidRDefault="000633B8" w:rsidP="000633B8">
            <w:pPr>
              <w:spacing w:beforeLines="20" w:before="48" w:afterLines="20" w:after="48" w:line="240" w:lineRule="auto"/>
              <w:rPr>
                <w:rFonts w:ascii="Times New Roman" w:eastAsia="Times New Roman" w:hAnsi="Times New Roman" w:cs="Times New Roman"/>
                <w:color w:val="000000"/>
                <w:sz w:val="26"/>
                <w:szCs w:val="26"/>
                <w:lang w:val="vi-VN" w:eastAsia="vi-VN"/>
              </w:rPr>
            </w:pPr>
          </w:p>
        </w:tc>
        <w:tc>
          <w:tcPr>
            <w:tcW w:w="0" w:type="auto"/>
            <w:vMerge/>
            <w:tcBorders>
              <w:top w:val="single" w:sz="8" w:space="0" w:color="auto"/>
              <w:left w:val="nil"/>
              <w:bottom w:val="single" w:sz="8" w:space="0" w:color="auto"/>
              <w:right w:val="single" w:sz="8" w:space="0" w:color="auto"/>
            </w:tcBorders>
            <w:vAlign w:val="center"/>
            <w:hideMark/>
          </w:tcPr>
          <w:p w:rsidR="000633B8" w:rsidRPr="000633B8" w:rsidRDefault="000633B8" w:rsidP="000633B8">
            <w:pPr>
              <w:spacing w:beforeLines="20" w:before="48" w:afterLines="20" w:after="48" w:line="240" w:lineRule="auto"/>
              <w:rPr>
                <w:rFonts w:ascii="Times New Roman" w:eastAsia="Times New Roman" w:hAnsi="Times New Roman" w:cs="Times New Roman"/>
                <w:color w:val="000000"/>
                <w:sz w:val="26"/>
                <w:szCs w:val="26"/>
                <w:lang w:val="vi-VN" w:eastAsia="vi-VN"/>
              </w:rPr>
            </w:pPr>
          </w:p>
        </w:tc>
        <w:tc>
          <w:tcPr>
            <w:tcW w:w="0" w:type="auto"/>
            <w:vMerge/>
            <w:tcBorders>
              <w:top w:val="single" w:sz="8" w:space="0" w:color="auto"/>
              <w:left w:val="nil"/>
              <w:bottom w:val="single" w:sz="8" w:space="0" w:color="auto"/>
              <w:right w:val="single" w:sz="8" w:space="0" w:color="auto"/>
            </w:tcBorders>
            <w:vAlign w:val="center"/>
            <w:hideMark/>
          </w:tcPr>
          <w:p w:rsidR="000633B8" w:rsidRPr="000633B8" w:rsidRDefault="000633B8" w:rsidP="000633B8">
            <w:pPr>
              <w:spacing w:beforeLines="20" w:before="48" w:afterLines="20" w:after="48" w:line="240" w:lineRule="auto"/>
              <w:rPr>
                <w:rFonts w:ascii="Times New Roman" w:eastAsia="Times New Roman" w:hAnsi="Times New Roman" w:cs="Times New Roman"/>
                <w:color w:val="000000"/>
                <w:sz w:val="26"/>
                <w:szCs w:val="26"/>
                <w:lang w:val="vi-VN" w:eastAsia="vi-VN"/>
              </w:rPr>
            </w:pPr>
          </w:p>
        </w:tc>
        <w:tc>
          <w:tcPr>
            <w:tcW w:w="0" w:type="auto"/>
            <w:vMerge/>
            <w:tcBorders>
              <w:left w:val="nil"/>
              <w:bottom w:val="single" w:sz="8" w:space="0" w:color="auto"/>
              <w:right w:val="single" w:sz="8" w:space="0" w:color="auto"/>
            </w:tcBorders>
            <w:vAlign w:val="center"/>
            <w:hideMark/>
          </w:tcPr>
          <w:p w:rsidR="000633B8" w:rsidRPr="000633B8" w:rsidRDefault="000633B8" w:rsidP="000633B8">
            <w:pPr>
              <w:spacing w:beforeLines="20" w:before="48" w:afterLines="20" w:after="48" w:line="240" w:lineRule="auto"/>
              <w:rPr>
                <w:rFonts w:ascii="Times New Roman" w:eastAsia="Times New Roman" w:hAnsi="Times New Roman" w:cs="Times New Roman"/>
                <w:color w:val="000000"/>
                <w:sz w:val="26"/>
                <w:szCs w:val="26"/>
                <w:lang w:val="vi-VN" w:eastAsia="vi-VN"/>
              </w:rPr>
            </w:pPr>
          </w:p>
        </w:tc>
      </w:tr>
      <w:tr w:rsidR="000633B8" w:rsidRPr="000633B8" w:rsidTr="000633B8">
        <w:trPr>
          <w:trHeight w:val="20"/>
          <w:jc w:val="center"/>
        </w:trPr>
        <w:tc>
          <w:tcPr>
            <w:tcW w:w="1888"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eastAsia="vi-VN"/>
              </w:rPr>
              <w:t>130/100</w:t>
            </w:r>
          </w:p>
        </w:tc>
        <w:tc>
          <w:tcPr>
            <w:tcW w:w="1690" w:type="dxa"/>
            <w:tcBorders>
              <w:top w:val="nil"/>
              <w:left w:val="nil"/>
              <w:bottom w:val="single" w:sz="8" w:space="0" w:color="auto"/>
              <w:right w:val="single" w:sz="8" w:space="0" w:color="auto"/>
            </w:tcBorders>
            <w:tcMar>
              <w:top w:w="28" w:type="dxa"/>
              <w:left w:w="108" w:type="dxa"/>
              <w:bottom w:w="28" w:type="dxa"/>
              <w:right w:w="108" w:type="dxa"/>
            </w:tcMar>
            <w:vAlign w:val="center"/>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val="vi-VN" w:eastAsia="vi-VN"/>
              </w:rPr>
              <w:t>1</w:t>
            </w:r>
            <w:r w:rsidRPr="000633B8">
              <w:rPr>
                <w:rFonts w:ascii="Times New Roman" w:eastAsia="Times New Roman" w:hAnsi="Times New Roman" w:cs="Times New Roman"/>
                <w:color w:val="000000"/>
                <w:sz w:val="26"/>
                <w:szCs w:val="26"/>
                <w:lang w:eastAsia="vi-VN"/>
              </w:rPr>
              <w:t>0</w:t>
            </w:r>
            <w:r w:rsidRPr="000633B8">
              <w:rPr>
                <w:rFonts w:ascii="Times New Roman" w:eastAsia="Times New Roman" w:hAnsi="Times New Roman" w:cs="Times New Roman"/>
                <w:color w:val="000000"/>
                <w:sz w:val="26"/>
                <w:szCs w:val="26"/>
                <w:lang w:val="vi-VN" w:eastAsia="vi-VN"/>
              </w:rPr>
              <w:t>0</w:t>
            </w:r>
            <w:r w:rsidRPr="000633B8">
              <w:rPr>
                <w:rFonts w:ascii="Times New Roman" w:eastAsia="Times New Roman" w:hAnsi="Times New Roman" w:cs="Times New Roman"/>
                <w:color w:val="000000"/>
                <w:sz w:val="26"/>
                <w:szCs w:val="26"/>
                <w:lang w:eastAsia="vi-VN"/>
              </w:rPr>
              <w:t>±4,0</w:t>
            </w:r>
          </w:p>
        </w:tc>
        <w:tc>
          <w:tcPr>
            <w:tcW w:w="1867" w:type="dxa"/>
            <w:tcBorders>
              <w:top w:val="nil"/>
              <w:left w:val="nil"/>
              <w:bottom w:val="single" w:sz="8" w:space="0" w:color="auto"/>
              <w:right w:val="single" w:sz="8" w:space="0" w:color="auto"/>
            </w:tcBorders>
            <w:tcMar>
              <w:top w:w="28" w:type="dxa"/>
              <w:left w:w="108" w:type="dxa"/>
              <w:bottom w:w="28" w:type="dxa"/>
              <w:right w:w="108" w:type="dxa"/>
            </w:tcMar>
            <w:vAlign w:val="center"/>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eastAsia="vi-VN"/>
              </w:rPr>
            </w:pPr>
            <w:r w:rsidRPr="000633B8">
              <w:rPr>
                <w:rFonts w:ascii="Times New Roman" w:eastAsia="Times New Roman" w:hAnsi="Times New Roman" w:cs="Times New Roman"/>
                <w:color w:val="000000"/>
                <w:sz w:val="26"/>
                <w:szCs w:val="26"/>
                <w:lang w:val="vi-VN" w:eastAsia="vi-VN"/>
              </w:rPr>
              <w:t>1</w:t>
            </w:r>
            <w:r w:rsidRPr="000633B8">
              <w:rPr>
                <w:rFonts w:ascii="Times New Roman" w:eastAsia="Times New Roman" w:hAnsi="Times New Roman" w:cs="Times New Roman"/>
                <w:color w:val="000000"/>
                <w:sz w:val="26"/>
                <w:szCs w:val="26"/>
                <w:lang w:eastAsia="vi-VN"/>
              </w:rPr>
              <w:t>30±4,0</w:t>
            </w:r>
          </w:p>
        </w:tc>
        <w:tc>
          <w:tcPr>
            <w:tcW w:w="0" w:type="auto"/>
            <w:tcBorders>
              <w:top w:val="nil"/>
              <w:left w:val="nil"/>
              <w:bottom w:val="single" w:sz="8" w:space="0" w:color="auto"/>
              <w:right w:val="single" w:sz="8" w:space="0" w:color="auto"/>
            </w:tcBorders>
            <w:vAlign w:val="center"/>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eastAsia="vi-VN"/>
              </w:rPr>
            </w:pPr>
            <w:r w:rsidRPr="000633B8">
              <w:rPr>
                <w:rFonts w:ascii="Times New Roman" w:eastAsia="Times New Roman" w:hAnsi="Times New Roman" w:cs="Times New Roman"/>
                <w:color w:val="000000"/>
                <w:sz w:val="26"/>
                <w:szCs w:val="26"/>
                <w:lang w:eastAsia="vi-VN"/>
              </w:rPr>
              <w:t>200</w:t>
            </w:r>
          </w:p>
        </w:tc>
      </w:tr>
      <w:tr w:rsidR="000633B8" w:rsidRPr="000633B8" w:rsidTr="000633B8">
        <w:trPr>
          <w:trHeight w:val="20"/>
          <w:jc w:val="center"/>
        </w:trPr>
        <w:tc>
          <w:tcPr>
            <w:tcW w:w="1888"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val="vi-VN" w:eastAsia="vi-VN"/>
              </w:rPr>
              <w:t>195</w:t>
            </w:r>
            <w:r w:rsidRPr="000633B8">
              <w:rPr>
                <w:rFonts w:ascii="Times New Roman" w:eastAsia="Times New Roman" w:hAnsi="Times New Roman" w:cs="Times New Roman"/>
                <w:color w:val="000000"/>
                <w:sz w:val="26"/>
                <w:szCs w:val="26"/>
                <w:lang w:eastAsia="vi-VN"/>
              </w:rPr>
              <w:t>/150</w:t>
            </w:r>
          </w:p>
        </w:tc>
        <w:tc>
          <w:tcPr>
            <w:tcW w:w="1690" w:type="dxa"/>
            <w:tcBorders>
              <w:top w:val="nil"/>
              <w:left w:val="nil"/>
              <w:bottom w:val="single" w:sz="8" w:space="0" w:color="auto"/>
              <w:right w:val="single" w:sz="8" w:space="0" w:color="auto"/>
            </w:tcBorders>
            <w:tcMar>
              <w:top w:w="28" w:type="dxa"/>
              <w:left w:w="108" w:type="dxa"/>
              <w:bottom w:w="28" w:type="dxa"/>
              <w:right w:w="108" w:type="dxa"/>
            </w:tcMar>
            <w:vAlign w:val="center"/>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eastAsia="vi-VN"/>
              </w:rPr>
            </w:pPr>
            <w:r w:rsidRPr="000633B8">
              <w:rPr>
                <w:rFonts w:ascii="Times New Roman" w:eastAsia="Times New Roman" w:hAnsi="Times New Roman" w:cs="Times New Roman"/>
                <w:color w:val="000000"/>
                <w:sz w:val="26"/>
                <w:szCs w:val="26"/>
                <w:lang w:val="vi-VN" w:eastAsia="vi-VN"/>
              </w:rPr>
              <w:t>1</w:t>
            </w:r>
            <w:r w:rsidRPr="000633B8">
              <w:rPr>
                <w:rFonts w:ascii="Times New Roman" w:eastAsia="Times New Roman" w:hAnsi="Times New Roman" w:cs="Times New Roman"/>
                <w:color w:val="000000"/>
                <w:sz w:val="26"/>
                <w:szCs w:val="26"/>
                <w:lang w:eastAsia="vi-VN"/>
              </w:rPr>
              <w:t>50±4,0</w:t>
            </w:r>
          </w:p>
        </w:tc>
        <w:tc>
          <w:tcPr>
            <w:tcW w:w="1867" w:type="dxa"/>
            <w:tcBorders>
              <w:top w:val="nil"/>
              <w:left w:val="nil"/>
              <w:bottom w:val="single" w:sz="8" w:space="0" w:color="auto"/>
              <w:right w:val="single" w:sz="8" w:space="0" w:color="auto"/>
            </w:tcBorders>
            <w:tcMar>
              <w:top w:w="28" w:type="dxa"/>
              <w:left w:w="108" w:type="dxa"/>
              <w:bottom w:w="28" w:type="dxa"/>
              <w:right w:w="108" w:type="dxa"/>
            </w:tcMar>
            <w:vAlign w:val="center"/>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eastAsia="vi-VN"/>
              </w:rPr>
            </w:pPr>
            <w:r w:rsidRPr="000633B8">
              <w:rPr>
                <w:rFonts w:ascii="Times New Roman" w:eastAsia="Times New Roman" w:hAnsi="Times New Roman" w:cs="Times New Roman"/>
                <w:color w:val="000000"/>
                <w:sz w:val="26"/>
                <w:szCs w:val="26"/>
                <w:lang w:val="vi-VN" w:eastAsia="vi-VN"/>
              </w:rPr>
              <w:t>1</w:t>
            </w:r>
            <w:r w:rsidRPr="000633B8">
              <w:rPr>
                <w:rFonts w:ascii="Times New Roman" w:eastAsia="Times New Roman" w:hAnsi="Times New Roman" w:cs="Times New Roman"/>
                <w:color w:val="000000"/>
                <w:sz w:val="26"/>
                <w:szCs w:val="26"/>
                <w:lang w:eastAsia="vi-VN"/>
              </w:rPr>
              <w:t>95±4,0</w:t>
            </w:r>
          </w:p>
        </w:tc>
        <w:tc>
          <w:tcPr>
            <w:tcW w:w="0" w:type="auto"/>
            <w:tcBorders>
              <w:top w:val="nil"/>
              <w:left w:val="nil"/>
              <w:bottom w:val="single" w:sz="8" w:space="0" w:color="auto"/>
              <w:right w:val="single" w:sz="8" w:space="0" w:color="auto"/>
            </w:tcBorders>
            <w:vAlign w:val="center"/>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eastAsia="vi-VN"/>
              </w:rPr>
            </w:pPr>
            <w:r w:rsidRPr="000633B8">
              <w:rPr>
                <w:rFonts w:ascii="Times New Roman" w:eastAsia="Times New Roman" w:hAnsi="Times New Roman" w:cs="Times New Roman"/>
                <w:color w:val="000000"/>
                <w:sz w:val="26"/>
                <w:szCs w:val="26"/>
                <w:lang w:eastAsia="vi-VN"/>
              </w:rPr>
              <w:t>200</w:t>
            </w:r>
          </w:p>
        </w:tc>
      </w:tr>
    </w:tbl>
    <w:p w:rsidR="000633B8" w:rsidRPr="000633B8" w:rsidRDefault="000633B8" w:rsidP="000633B8">
      <w:pPr>
        <w:shd w:val="clear" w:color="auto" w:fill="FFFFFF"/>
        <w:spacing w:beforeLines="20" w:before="48" w:afterLines="20" w:after="48" w:line="240" w:lineRule="auto"/>
        <w:ind w:firstLine="567"/>
        <w:jc w:val="both"/>
        <w:rPr>
          <w:rFonts w:ascii="Times New Roman" w:eastAsia="Times New Roman" w:hAnsi="Times New Roman" w:cs="Times New Roman"/>
          <w:color w:val="000000"/>
          <w:sz w:val="26"/>
          <w:szCs w:val="26"/>
        </w:rPr>
      </w:pPr>
      <w:r w:rsidRPr="000633B8">
        <w:rPr>
          <w:rFonts w:ascii="Times New Roman" w:eastAsia="Times New Roman" w:hAnsi="Times New Roman" w:cs="Times New Roman"/>
          <w:color w:val="000000"/>
          <w:sz w:val="26"/>
          <w:szCs w:val="26"/>
        </w:rPr>
        <w:t>- Sai lệch về chiều dày thành ống và chiều dày gân ống HDPE1L được quy định trong bảng sau:</w:t>
      </w:r>
    </w:p>
    <w:p w:rsidR="000633B8" w:rsidRPr="000633B8" w:rsidRDefault="000633B8" w:rsidP="000633B8">
      <w:pPr>
        <w:shd w:val="clear" w:color="auto" w:fill="FFFFFF"/>
        <w:spacing w:beforeLines="20" w:before="48" w:afterLines="20" w:after="48" w:line="240" w:lineRule="auto"/>
        <w:jc w:val="right"/>
        <w:rPr>
          <w:rFonts w:ascii="Times New Roman" w:eastAsia="Times New Roman" w:hAnsi="Times New Roman" w:cs="Times New Roman"/>
          <w:color w:val="000000"/>
          <w:sz w:val="26"/>
          <w:szCs w:val="26"/>
        </w:rPr>
      </w:pPr>
      <w:r w:rsidRPr="000633B8">
        <w:rPr>
          <w:rFonts w:ascii="Times New Roman" w:eastAsia="Times New Roman" w:hAnsi="Times New Roman" w:cs="Times New Roman"/>
          <w:color w:val="000000"/>
          <w:sz w:val="26"/>
          <w:szCs w:val="26"/>
        </w:rPr>
        <w:t>Đơn vị tính bằng milimét</w:t>
      </w:r>
    </w:p>
    <w:tbl>
      <w:tblPr>
        <w:tblW w:w="5000" w:type="pct"/>
        <w:jc w:val="center"/>
        <w:tblCellMar>
          <w:left w:w="0" w:type="dxa"/>
          <w:right w:w="0" w:type="dxa"/>
        </w:tblCellMar>
        <w:tblLook w:val="04A0" w:firstRow="1" w:lastRow="0" w:firstColumn="1" w:lastColumn="0" w:noHBand="0" w:noVBand="1"/>
      </w:tblPr>
      <w:tblGrid>
        <w:gridCol w:w="1877"/>
        <w:gridCol w:w="1907"/>
        <w:gridCol w:w="1907"/>
        <w:gridCol w:w="2031"/>
        <w:gridCol w:w="2182"/>
      </w:tblGrid>
      <w:tr w:rsidR="000633B8" w:rsidRPr="000633B8" w:rsidTr="000633B8">
        <w:trPr>
          <w:trHeight w:val="20"/>
          <w:jc w:val="center"/>
        </w:trPr>
        <w:tc>
          <w:tcPr>
            <w:tcW w:w="1877" w:type="dxa"/>
            <w:vMerge w:val="restart"/>
            <w:tcBorders>
              <w:top w:val="single" w:sz="8" w:space="0" w:color="auto"/>
              <w:left w:val="single" w:sz="8" w:space="0" w:color="auto"/>
              <w:bottom w:val="single" w:sz="8" w:space="0" w:color="auto"/>
              <w:right w:val="single" w:sz="8" w:space="0" w:color="auto"/>
            </w:tcBorders>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b/>
                <w:bCs/>
                <w:color w:val="000000"/>
                <w:sz w:val="26"/>
                <w:szCs w:val="26"/>
                <w:lang w:val="vi-VN" w:eastAsia="vi-VN"/>
              </w:rPr>
              <w:t>Ống HDPE</w:t>
            </w:r>
          </w:p>
        </w:tc>
        <w:tc>
          <w:tcPr>
            <w:tcW w:w="1907" w:type="dxa"/>
            <w:vMerge w:val="restart"/>
            <w:tcBorders>
              <w:top w:val="single" w:sz="8" w:space="0" w:color="auto"/>
              <w:left w:val="nil"/>
              <w:bottom w:val="single" w:sz="8" w:space="0" w:color="auto"/>
              <w:right w:val="single" w:sz="8" w:space="0" w:color="auto"/>
            </w:tcBorders>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b/>
                <w:bCs/>
                <w:color w:val="000000"/>
                <w:sz w:val="26"/>
                <w:szCs w:val="26"/>
                <w:lang w:val="vi-VN" w:eastAsia="vi-VN"/>
              </w:rPr>
              <w:t>Chiều dày thành ống</w:t>
            </w:r>
          </w:p>
        </w:tc>
        <w:tc>
          <w:tcPr>
            <w:tcW w:w="1907" w:type="dxa"/>
            <w:vMerge w:val="restart"/>
            <w:tcBorders>
              <w:top w:val="single" w:sz="8" w:space="0" w:color="auto"/>
              <w:left w:val="nil"/>
              <w:bottom w:val="single" w:sz="8" w:space="0" w:color="auto"/>
              <w:right w:val="single" w:sz="8" w:space="0" w:color="auto"/>
            </w:tcBorders>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b/>
                <w:bCs/>
                <w:color w:val="000000"/>
                <w:sz w:val="26"/>
                <w:szCs w:val="26"/>
                <w:lang w:val="vi-VN" w:eastAsia="vi-VN"/>
              </w:rPr>
              <w:t>Chiều dày gân ống</w:t>
            </w:r>
          </w:p>
        </w:tc>
        <w:tc>
          <w:tcPr>
            <w:tcW w:w="4213" w:type="dxa"/>
            <w:gridSpan w:val="2"/>
            <w:tcBorders>
              <w:top w:val="single" w:sz="8" w:space="0" w:color="auto"/>
              <w:left w:val="nil"/>
              <w:bottom w:val="single" w:sz="8" w:space="0" w:color="auto"/>
              <w:right w:val="single" w:sz="8" w:space="0" w:color="auto"/>
            </w:tcBorders>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b/>
                <w:bCs/>
                <w:color w:val="000000"/>
                <w:sz w:val="26"/>
                <w:szCs w:val="26"/>
                <w:lang w:val="vi-VN" w:eastAsia="vi-VN"/>
              </w:rPr>
              <w:t>Sai lệch cho phép</w:t>
            </w:r>
          </w:p>
        </w:tc>
      </w:tr>
      <w:tr w:rsidR="000633B8" w:rsidRPr="000633B8" w:rsidTr="000633B8">
        <w:trPr>
          <w:trHeight w:val="20"/>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633B8" w:rsidRPr="000633B8" w:rsidRDefault="000633B8" w:rsidP="000633B8">
            <w:pPr>
              <w:spacing w:beforeLines="20" w:before="48" w:afterLines="20" w:after="48" w:line="240" w:lineRule="auto"/>
              <w:rPr>
                <w:rFonts w:ascii="Times New Roman" w:eastAsia="Times New Roman" w:hAnsi="Times New Roman" w:cs="Times New Roman"/>
                <w:color w:val="000000"/>
                <w:sz w:val="26"/>
                <w:szCs w:val="26"/>
                <w:lang w:val="vi-VN" w:eastAsia="vi-VN"/>
              </w:rPr>
            </w:pPr>
          </w:p>
        </w:tc>
        <w:tc>
          <w:tcPr>
            <w:tcW w:w="0" w:type="auto"/>
            <w:vMerge/>
            <w:tcBorders>
              <w:top w:val="single" w:sz="8" w:space="0" w:color="auto"/>
              <w:left w:val="nil"/>
              <w:bottom w:val="single" w:sz="8" w:space="0" w:color="auto"/>
              <w:right w:val="single" w:sz="8" w:space="0" w:color="auto"/>
            </w:tcBorders>
            <w:vAlign w:val="center"/>
            <w:hideMark/>
          </w:tcPr>
          <w:p w:rsidR="000633B8" w:rsidRPr="000633B8" w:rsidRDefault="000633B8" w:rsidP="000633B8">
            <w:pPr>
              <w:spacing w:beforeLines="20" w:before="48" w:afterLines="20" w:after="48" w:line="240" w:lineRule="auto"/>
              <w:rPr>
                <w:rFonts w:ascii="Times New Roman" w:eastAsia="Times New Roman" w:hAnsi="Times New Roman" w:cs="Times New Roman"/>
                <w:color w:val="000000"/>
                <w:sz w:val="26"/>
                <w:szCs w:val="26"/>
                <w:lang w:val="vi-VN" w:eastAsia="vi-VN"/>
              </w:rPr>
            </w:pPr>
          </w:p>
        </w:tc>
        <w:tc>
          <w:tcPr>
            <w:tcW w:w="0" w:type="auto"/>
            <w:vMerge/>
            <w:tcBorders>
              <w:top w:val="single" w:sz="8" w:space="0" w:color="auto"/>
              <w:left w:val="nil"/>
              <w:bottom w:val="single" w:sz="8" w:space="0" w:color="auto"/>
              <w:right w:val="single" w:sz="8" w:space="0" w:color="auto"/>
            </w:tcBorders>
            <w:vAlign w:val="center"/>
            <w:hideMark/>
          </w:tcPr>
          <w:p w:rsidR="000633B8" w:rsidRPr="000633B8" w:rsidRDefault="000633B8" w:rsidP="000633B8">
            <w:pPr>
              <w:spacing w:beforeLines="20" w:before="48" w:afterLines="20" w:after="48" w:line="240" w:lineRule="auto"/>
              <w:rPr>
                <w:rFonts w:ascii="Times New Roman" w:eastAsia="Times New Roman" w:hAnsi="Times New Roman" w:cs="Times New Roman"/>
                <w:color w:val="000000"/>
                <w:sz w:val="26"/>
                <w:szCs w:val="26"/>
                <w:lang w:val="vi-VN" w:eastAsia="vi-VN"/>
              </w:rPr>
            </w:pPr>
          </w:p>
        </w:tc>
        <w:tc>
          <w:tcPr>
            <w:tcW w:w="2031"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b/>
                <w:bCs/>
                <w:color w:val="000000"/>
                <w:sz w:val="26"/>
                <w:szCs w:val="26"/>
                <w:lang w:val="vi-VN" w:eastAsia="vi-VN"/>
              </w:rPr>
              <w:t>chiều dày thành ống</w:t>
            </w:r>
          </w:p>
        </w:tc>
        <w:tc>
          <w:tcPr>
            <w:tcW w:w="2182"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b/>
                <w:bCs/>
                <w:color w:val="000000"/>
                <w:sz w:val="26"/>
                <w:szCs w:val="26"/>
                <w:lang w:val="vi-VN" w:eastAsia="vi-VN"/>
              </w:rPr>
              <w:t>chiều dày gân ống</w:t>
            </w:r>
          </w:p>
        </w:tc>
      </w:tr>
      <w:tr w:rsidR="000633B8" w:rsidRPr="000633B8" w:rsidTr="000633B8">
        <w:trPr>
          <w:trHeight w:val="20"/>
          <w:jc w:val="center"/>
        </w:trPr>
        <w:tc>
          <w:tcPr>
            <w:tcW w:w="187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eastAsia="vi-VN"/>
              </w:rPr>
              <w:t>130/100</w:t>
            </w:r>
          </w:p>
        </w:tc>
        <w:tc>
          <w:tcPr>
            <w:tcW w:w="1907" w:type="dxa"/>
            <w:tcBorders>
              <w:top w:val="nil"/>
              <w:left w:val="nil"/>
              <w:bottom w:val="single" w:sz="8" w:space="0" w:color="auto"/>
              <w:right w:val="single" w:sz="8" w:space="0" w:color="auto"/>
            </w:tcBorders>
            <w:tcMar>
              <w:top w:w="28" w:type="dxa"/>
              <w:left w:w="108" w:type="dxa"/>
              <w:bottom w:w="28" w:type="dxa"/>
              <w:right w:w="108" w:type="dxa"/>
            </w:tcMar>
            <w:vAlign w:val="center"/>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eastAsia="vi-VN"/>
              </w:rPr>
            </w:pPr>
            <w:r w:rsidRPr="000633B8">
              <w:rPr>
                <w:rFonts w:ascii="Times New Roman" w:eastAsia="Times New Roman" w:hAnsi="Times New Roman" w:cs="Times New Roman"/>
                <w:color w:val="000000"/>
                <w:sz w:val="26"/>
                <w:szCs w:val="26"/>
                <w:lang w:eastAsia="vi-VN"/>
              </w:rPr>
              <w:t>3</w:t>
            </w:r>
          </w:p>
        </w:tc>
        <w:tc>
          <w:tcPr>
            <w:tcW w:w="1907" w:type="dxa"/>
            <w:tcBorders>
              <w:top w:val="nil"/>
              <w:left w:val="nil"/>
              <w:bottom w:val="single" w:sz="8" w:space="0" w:color="auto"/>
              <w:right w:val="single" w:sz="8" w:space="0" w:color="auto"/>
            </w:tcBorders>
            <w:tcMar>
              <w:top w:w="28" w:type="dxa"/>
              <w:left w:w="108" w:type="dxa"/>
              <w:bottom w:w="28" w:type="dxa"/>
              <w:right w:w="108" w:type="dxa"/>
            </w:tcMar>
            <w:vAlign w:val="center"/>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eastAsia="vi-VN"/>
              </w:rPr>
            </w:pPr>
            <w:r w:rsidRPr="000633B8">
              <w:rPr>
                <w:rFonts w:ascii="Times New Roman" w:eastAsia="Times New Roman" w:hAnsi="Times New Roman" w:cs="Times New Roman"/>
                <w:color w:val="000000"/>
                <w:sz w:val="26"/>
                <w:szCs w:val="26"/>
                <w:lang w:eastAsia="vi-VN"/>
              </w:rPr>
              <w:t>1</w:t>
            </w:r>
          </w:p>
        </w:tc>
        <w:tc>
          <w:tcPr>
            <w:tcW w:w="0" w:type="auto"/>
            <w:tcBorders>
              <w:top w:val="nil"/>
              <w:left w:val="nil"/>
              <w:bottom w:val="single" w:sz="8" w:space="0" w:color="auto"/>
              <w:right w:val="single" w:sz="8" w:space="0" w:color="auto"/>
            </w:tcBorders>
            <w:vAlign w:val="center"/>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val="vi-VN" w:eastAsia="vi-VN"/>
              </w:rPr>
              <w:t>± 0,5</w:t>
            </w:r>
          </w:p>
        </w:tc>
        <w:tc>
          <w:tcPr>
            <w:tcW w:w="0" w:type="auto"/>
            <w:tcBorders>
              <w:top w:val="nil"/>
              <w:left w:val="nil"/>
              <w:bottom w:val="single" w:sz="8" w:space="0" w:color="auto"/>
              <w:right w:val="single" w:sz="8" w:space="0" w:color="auto"/>
            </w:tcBorders>
            <w:vAlign w:val="center"/>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val="vi-VN" w:eastAsia="vi-VN"/>
              </w:rPr>
              <w:t>± 0,</w:t>
            </w:r>
            <w:r w:rsidRPr="000633B8">
              <w:rPr>
                <w:rFonts w:ascii="Times New Roman" w:eastAsia="Times New Roman" w:hAnsi="Times New Roman" w:cs="Times New Roman"/>
                <w:color w:val="000000"/>
                <w:sz w:val="26"/>
                <w:szCs w:val="26"/>
                <w:lang w:eastAsia="vi-VN"/>
              </w:rPr>
              <w:t>2</w:t>
            </w:r>
          </w:p>
        </w:tc>
      </w:tr>
      <w:tr w:rsidR="000633B8" w:rsidRPr="000633B8" w:rsidTr="000633B8">
        <w:trPr>
          <w:trHeight w:val="20"/>
          <w:jc w:val="center"/>
        </w:trPr>
        <w:tc>
          <w:tcPr>
            <w:tcW w:w="187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eastAsia="vi-VN"/>
              </w:rPr>
            </w:pPr>
            <w:r w:rsidRPr="000633B8">
              <w:rPr>
                <w:rFonts w:ascii="Times New Roman" w:eastAsia="Times New Roman" w:hAnsi="Times New Roman" w:cs="Times New Roman"/>
                <w:color w:val="000000"/>
                <w:sz w:val="26"/>
                <w:szCs w:val="26"/>
                <w:lang w:val="vi-VN" w:eastAsia="vi-VN"/>
              </w:rPr>
              <w:t>195</w:t>
            </w:r>
            <w:r w:rsidRPr="000633B8">
              <w:rPr>
                <w:rFonts w:ascii="Times New Roman" w:eastAsia="Times New Roman" w:hAnsi="Times New Roman" w:cs="Times New Roman"/>
                <w:color w:val="000000"/>
                <w:sz w:val="26"/>
                <w:szCs w:val="26"/>
                <w:lang w:eastAsia="vi-VN"/>
              </w:rPr>
              <w:t>/150</w:t>
            </w:r>
          </w:p>
        </w:tc>
        <w:tc>
          <w:tcPr>
            <w:tcW w:w="1907"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val="vi-VN" w:eastAsia="vi-VN"/>
              </w:rPr>
              <w:t>4</w:t>
            </w:r>
          </w:p>
        </w:tc>
        <w:tc>
          <w:tcPr>
            <w:tcW w:w="1907"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val="vi-VN" w:eastAsia="vi-VN"/>
              </w:rPr>
              <w:t>1,5</w:t>
            </w:r>
          </w:p>
        </w:tc>
        <w:tc>
          <w:tcPr>
            <w:tcW w:w="0" w:type="auto"/>
            <w:tcBorders>
              <w:top w:val="nil"/>
              <w:left w:val="nil"/>
              <w:bottom w:val="single" w:sz="8" w:space="0" w:color="auto"/>
              <w:right w:val="single" w:sz="8" w:space="0" w:color="auto"/>
            </w:tcBorders>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val="vi-VN" w:eastAsia="vi-VN"/>
              </w:rPr>
              <w:t>± 0,5</w:t>
            </w:r>
          </w:p>
        </w:tc>
        <w:tc>
          <w:tcPr>
            <w:tcW w:w="0" w:type="auto"/>
            <w:tcBorders>
              <w:top w:val="nil"/>
              <w:left w:val="nil"/>
              <w:bottom w:val="single" w:sz="8" w:space="0" w:color="auto"/>
              <w:right w:val="single" w:sz="8" w:space="0" w:color="auto"/>
            </w:tcBorders>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eastAsia="vi-VN"/>
              </w:rPr>
            </w:pPr>
            <w:r w:rsidRPr="000633B8">
              <w:rPr>
                <w:rFonts w:ascii="Times New Roman" w:eastAsia="Times New Roman" w:hAnsi="Times New Roman" w:cs="Times New Roman"/>
                <w:color w:val="000000"/>
                <w:sz w:val="26"/>
                <w:szCs w:val="26"/>
                <w:lang w:val="vi-VN" w:eastAsia="vi-VN"/>
              </w:rPr>
              <w:t>± 0,</w:t>
            </w:r>
            <w:r w:rsidRPr="000633B8">
              <w:rPr>
                <w:rFonts w:ascii="Times New Roman" w:eastAsia="Times New Roman" w:hAnsi="Times New Roman" w:cs="Times New Roman"/>
                <w:color w:val="000000"/>
                <w:sz w:val="26"/>
                <w:szCs w:val="26"/>
                <w:lang w:eastAsia="vi-VN"/>
              </w:rPr>
              <w:t>2</w:t>
            </w:r>
          </w:p>
        </w:tc>
      </w:tr>
    </w:tbl>
    <w:p w:rsidR="000633B8" w:rsidRPr="000633B8" w:rsidRDefault="000633B8" w:rsidP="000633B8">
      <w:pPr>
        <w:shd w:val="clear" w:color="auto" w:fill="FFFFFF"/>
        <w:spacing w:beforeLines="20" w:before="48" w:afterLines="20" w:after="48" w:line="240" w:lineRule="auto"/>
        <w:ind w:firstLine="284"/>
        <w:jc w:val="both"/>
        <w:rPr>
          <w:rFonts w:ascii="Times New Roman" w:eastAsia="Times New Roman" w:hAnsi="Times New Roman" w:cs="Times New Roman"/>
          <w:b/>
          <w:color w:val="000000"/>
          <w:sz w:val="26"/>
          <w:szCs w:val="26"/>
        </w:rPr>
      </w:pPr>
      <w:r w:rsidRPr="000633B8">
        <w:rPr>
          <w:rFonts w:ascii="Times New Roman" w:eastAsia="Times New Roman" w:hAnsi="Times New Roman" w:cs="Times New Roman"/>
          <w:b/>
          <w:color w:val="000000"/>
          <w:sz w:val="26"/>
          <w:szCs w:val="26"/>
        </w:rPr>
        <w:t>c. Độ bền của ống trong môi trường hóa chất</w:t>
      </w:r>
    </w:p>
    <w:p w:rsidR="000633B8" w:rsidRPr="000633B8" w:rsidRDefault="000633B8" w:rsidP="000633B8">
      <w:pPr>
        <w:shd w:val="clear" w:color="auto" w:fill="FFFFFF"/>
        <w:spacing w:beforeLines="20" w:before="48" w:afterLines="20" w:after="48" w:line="240" w:lineRule="auto"/>
        <w:jc w:val="both"/>
        <w:rPr>
          <w:rFonts w:ascii="Times New Roman" w:eastAsia="Times New Roman" w:hAnsi="Times New Roman" w:cs="Times New Roman"/>
          <w:color w:val="000000"/>
          <w:sz w:val="26"/>
          <w:szCs w:val="26"/>
        </w:rPr>
      </w:pPr>
      <w:r w:rsidRPr="000633B8">
        <w:rPr>
          <w:rFonts w:ascii="Times New Roman" w:eastAsia="Times New Roman" w:hAnsi="Times New Roman" w:cs="Times New Roman"/>
          <w:color w:val="000000"/>
          <w:sz w:val="26"/>
          <w:szCs w:val="26"/>
        </w:rPr>
        <w:t>Độ bền hóa của ống được quy định trong bảng sau.</w:t>
      </w:r>
    </w:p>
    <w:tbl>
      <w:tblPr>
        <w:tblW w:w="5000" w:type="pct"/>
        <w:jc w:val="center"/>
        <w:tblCellMar>
          <w:left w:w="0" w:type="dxa"/>
          <w:right w:w="0" w:type="dxa"/>
        </w:tblCellMar>
        <w:tblLook w:val="04A0" w:firstRow="1" w:lastRow="0" w:firstColumn="1" w:lastColumn="0" w:noHBand="0" w:noVBand="1"/>
      </w:tblPr>
      <w:tblGrid>
        <w:gridCol w:w="4344"/>
        <w:gridCol w:w="5560"/>
      </w:tblGrid>
      <w:tr w:rsidR="000633B8" w:rsidRPr="000633B8" w:rsidTr="00EF6DBD">
        <w:trPr>
          <w:trHeight w:val="20"/>
          <w:jc w:val="center"/>
        </w:trPr>
        <w:tc>
          <w:tcPr>
            <w:tcW w:w="4157" w:type="dxa"/>
            <w:tcBorders>
              <w:top w:val="single" w:sz="8" w:space="0" w:color="auto"/>
              <w:left w:val="single" w:sz="8" w:space="0" w:color="auto"/>
              <w:bottom w:val="single" w:sz="8" w:space="0" w:color="auto"/>
              <w:right w:val="single" w:sz="8" w:space="0" w:color="auto"/>
            </w:tcBorders>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b/>
                <w:bCs/>
                <w:color w:val="000000"/>
                <w:sz w:val="26"/>
                <w:szCs w:val="26"/>
                <w:lang w:val="vi-VN" w:eastAsia="vi-VN"/>
              </w:rPr>
              <w:t>Hóa chất thử nghiệm</w:t>
            </w:r>
          </w:p>
        </w:tc>
        <w:tc>
          <w:tcPr>
            <w:tcW w:w="5321" w:type="dxa"/>
            <w:tcBorders>
              <w:top w:val="single" w:sz="8" w:space="0" w:color="auto"/>
              <w:left w:val="nil"/>
              <w:bottom w:val="single" w:sz="8" w:space="0" w:color="auto"/>
              <w:right w:val="single" w:sz="8" w:space="0" w:color="auto"/>
            </w:tcBorders>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b/>
                <w:bCs/>
                <w:color w:val="000000"/>
                <w:sz w:val="26"/>
                <w:szCs w:val="26"/>
                <w:lang w:val="vi-VN" w:eastAsia="vi-VN"/>
              </w:rPr>
              <w:t>Mức quy định, </w:t>
            </w:r>
            <w:r w:rsidRPr="000633B8">
              <w:rPr>
                <w:rFonts w:ascii="Times New Roman" w:eastAsia="Times New Roman" w:hAnsi="Times New Roman" w:cs="Times New Roman"/>
                <w:color w:val="000000"/>
                <w:sz w:val="26"/>
                <w:szCs w:val="26"/>
                <w:lang w:val="vi-VN" w:eastAsia="vi-VN"/>
              </w:rPr>
              <w:t>g/45cm</w:t>
            </w:r>
            <w:r w:rsidRPr="000633B8">
              <w:rPr>
                <w:rFonts w:ascii="Times New Roman" w:eastAsia="Times New Roman" w:hAnsi="Times New Roman" w:cs="Times New Roman"/>
                <w:color w:val="000000"/>
                <w:sz w:val="26"/>
                <w:szCs w:val="26"/>
                <w:vertAlign w:val="superscript"/>
                <w:lang w:val="vi-VN" w:eastAsia="vi-VN"/>
              </w:rPr>
              <w:t>2</w:t>
            </w:r>
            <w:r w:rsidRPr="000633B8">
              <w:rPr>
                <w:rFonts w:ascii="Times New Roman" w:eastAsia="Times New Roman" w:hAnsi="Times New Roman" w:cs="Times New Roman"/>
                <w:b/>
                <w:bCs/>
                <w:color w:val="000000"/>
                <w:sz w:val="26"/>
                <w:szCs w:val="26"/>
                <w:lang w:val="vi-VN" w:eastAsia="vi-VN"/>
              </w:rPr>
              <w:t>, không lớn hơn</w:t>
            </w:r>
          </w:p>
        </w:tc>
      </w:tr>
      <w:tr w:rsidR="000633B8" w:rsidRPr="000633B8" w:rsidTr="00EF6DBD">
        <w:trPr>
          <w:trHeight w:val="20"/>
          <w:jc w:val="center"/>
        </w:trPr>
        <w:tc>
          <w:tcPr>
            <w:tcW w:w="4157" w:type="dxa"/>
            <w:tcBorders>
              <w:top w:val="nil"/>
              <w:left w:val="single" w:sz="8" w:space="0" w:color="auto"/>
              <w:bottom w:val="single" w:sz="8" w:space="0" w:color="auto"/>
              <w:right w:val="single" w:sz="8" w:space="0" w:color="auto"/>
            </w:tcBorders>
            <w:tcMar>
              <w:top w:w="28" w:type="dxa"/>
              <w:left w:w="108" w:type="dxa"/>
              <w:bottom w:w="28" w:type="dxa"/>
              <w:right w:w="108" w:type="dxa"/>
            </w:tcMar>
            <w:hideMark/>
          </w:tcPr>
          <w:p w:rsidR="000633B8" w:rsidRPr="000633B8" w:rsidRDefault="000633B8" w:rsidP="000633B8">
            <w:pPr>
              <w:spacing w:beforeLines="20" w:before="48" w:afterLines="20" w:after="48" w:line="240" w:lineRule="auto"/>
              <w:jc w:val="both"/>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val="vi-VN" w:eastAsia="vi-VN"/>
              </w:rPr>
              <w:t>I. Dung dịch H</w:t>
            </w:r>
            <w:r w:rsidRPr="000633B8">
              <w:rPr>
                <w:rFonts w:ascii="Times New Roman" w:eastAsia="Times New Roman" w:hAnsi="Times New Roman" w:cs="Times New Roman"/>
                <w:color w:val="000000"/>
                <w:sz w:val="26"/>
                <w:szCs w:val="26"/>
                <w:vertAlign w:val="subscript"/>
                <w:lang w:val="vi-VN" w:eastAsia="vi-VN"/>
              </w:rPr>
              <w:t>2</w:t>
            </w:r>
            <w:r w:rsidRPr="000633B8">
              <w:rPr>
                <w:rFonts w:ascii="Times New Roman" w:eastAsia="Times New Roman" w:hAnsi="Times New Roman" w:cs="Times New Roman"/>
                <w:color w:val="000000"/>
                <w:sz w:val="26"/>
                <w:szCs w:val="26"/>
                <w:lang w:val="vi-VN" w:eastAsia="vi-VN"/>
              </w:rPr>
              <w:t>SO</w:t>
            </w:r>
            <w:r w:rsidRPr="000633B8">
              <w:rPr>
                <w:rFonts w:ascii="Times New Roman" w:eastAsia="Times New Roman" w:hAnsi="Times New Roman" w:cs="Times New Roman"/>
                <w:color w:val="000000"/>
                <w:sz w:val="26"/>
                <w:szCs w:val="26"/>
                <w:vertAlign w:val="subscript"/>
                <w:lang w:val="vi-VN" w:eastAsia="vi-VN"/>
              </w:rPr>
              <w:t>4</w:t>
            </w:r>
            <w:r w:rsidRPr="000633B8">
              <w:rPr>
                <w:rFonts w:ascii="Times New Roman" w:eastAsia="Times New Roman" w:hAnsi="Times New Roman" w:cs="Times New Roman"/>
                <w:color w:val="000000"/>
                <w:sz w:val="26"/>
                <w:szCs w:val="26"/>
                <w:lang w:val="vi-VN" w:eastAsia="vi-VN"/>
              </w:rPr>
              <w:t> 93 %</w:t>
            </w:r>
          </w:p>
        </w:tc>
        <w:tc>
          <w:tcPr>
            <w:tcW w:w="5321"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val="vi-VN" w:eastAsia="vi-VN"/>
              </w:rPr>
              <w:t>0,0025</w:t>
            </w:r>
          </w:p>
        </w:tc>
      </w:tr>
      <w:tr w:rsidR="000633B8" w:rsidRPr="000633B8" w:rsidTr="00EF6DBD">
        <w:trPr>
          <w:trHeight w:val="20"/>
          <w:jc w:val="center"/>
        </w:trPr>
        <w:tc>
          <w:tcPr>
            <w:tcW w:w="4157" w:type="dxa"/>
            <w:tcBorders>
              <w:top w:val="nil"/>
              <w:left w:val="single" w:sz="8" w:space="0" w:color="auto"/>
              <w:bottom w:val="single" w:sz="8" w:space="0" w:color="auto"/>
              <w:right w:val="single" w:sz="8" w:space="0" w:color="auto"/>
            </w:tcBorders>
            <w:tcMar>
              <w:top w:w="28" w:type="dxa"/>
              <w:left w:w="108" w:type="dxa"/>
              <w:bottom w:w="28" w:type="dxa"/>
              <w:right w:w="108" w:type="dxa"/>
            </w:tcMar>
            <w:hideMark/>
          </w:tcPr>
          <w:p w:rsidR="000633B8" w:rsidRPr="000633B8" w:rsidRDefault="000633B8" w:rsidP="000633B8">
            <w:pPr>
              <w:spacing w:beforeLines="20" w:before="48" w:afterLines="20" w:after="48" w:line="240" w:lineRule="auto"/>
              <w:jc w:val="both"/>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val="vi-VN" w:eastAsia="vi-VN"/>
              </w:rPr>
              <w:t>II. Dung dịch NaOH bão hòa</w:t>
            </w:r>
          </w:p>
        </w:tc>
        <w:tc>
          <w:tcPr>
            <w:tcW w:w="5321"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val="vi-VN" w:eastAsia="vi-VN"/>
              </w:rPr>
              <w:t>0,00</w:t>
            </w:r>
          </w:p>
        </w:tc>
      </w:tr>
    </w:tbl>
    <w:p w:rsidR="000633B8" w:rsidRPr="000633B8" w:rsidRDefault="000633B8" w:rsidP="000633B8">
      <w:pPr>
        <w:shd w:val="clear" w:color="auto" w:fill="FFFFFF"/>
        <w:spacing w:beforeLines="20" w:before="48" w:afterLines="20" w:after="48" w:line="240" w:lineRule="auto"/>
        <w:ind w:firstLine="284"/>
        <w:jc w:val="both"/>
        <w:rPr>
          <w:rFonts w:ascii="Times New Roman" w:eastAsia="Times New Roman" w:hAnsi="Times New Roman" w:cs="Times New Roman"/>
          <w:b/>
          <w:color w:val="000000"/>
          <w:sz w:val="26"/>
          <w:szCs w:val="26"/>
        </w:rPr>
      </w:pPr>
      <w:r w:rsidRPr="000633B8">
        <w:rPr>
          <w:rFonts w:ascii="Times New Roman" w:eastAsia="Times New Roman" w:hAnsi="Times New Roman" w:cs="Times New Roman"/>
          <w:b/>
          <w:color w:val="000000"/>
          <w:sz w:val="26"/>
          <w:szCs w:val="26"/>
        </w:rPr>
        <w:t>d. Độ biến dạng hình học của ống (DY)</w:t>
      </w:r>
    </w:p>
    <w:p w:rsidR="000633B8" w:rsidRPr="000633B8" w:rsidRDefault="000633B8" w:rsidP="000633B8">
      <w:pPr>
        <w:shd w:val="clear" w:color="auto" w:fill="FFFFFF"/>
        <w:spacing w:beforeLines="20" w:before="48" w:afterLines="20" w:after="48" w:line="240" w:lineRule="auto"/>
        <w:ind w:firstLine="720"/>
        <w:jc w:val="both"/>
        <w:rPr>
          <w:rFonts w:ascii="Times New Roman" w:eastAsia="Times New Roman" w:hAnsi="Times New Roman" w:cs="Times New Roman"/>
          <w:color w:val="000000"/>
          <w:sz w:val="26"/>
          <w:szCs w:val="26"/>
        </w:rPr>
      </w:pPr>
      <w:r w:rsidRPr="000633B8">
        <w:rPr>
          <w:rFonts w:ascii="Times New Roman" w:eastAsia="Times New Roman" w:hAnsi="Times New Roman" w:cs="Times New Roman"/>
          <w:color w:val="000000"/>
          <w:sz w:val="26"/>
          <w:szCs w:val="26"/>
        </w:rPr>
        <w:t>Gia tải nén ống một đoạn so với vị trí ban đầu là DY = 5 %, quan sát ngoại quan của ống tại thời điểm này. Ống kiểm tra được coi là đạt yêu cầu khi không bị rạn nứt hoặc vỡ.</w:t>
      </w:r>
    </w:p>
    <w:p w:rsidR="000633B8" w:rsidRPr="000633B8" w:rsidRDefault="000633B8" w:rsidP="000633B8">
      <w:pPr>
        <w:shd w:val="clear" w:color="auto" w:fill="FFFFFF"/>
        <w:spacing w:beforeLines="20" w:before="48" w:afterLines="20" w:after="48" w:line="240" w:lineRule="auto"/>
        <w:ind w:firstLine="284"/>
        <w:jc w:val="both"/>
        <w:rPr>
          <w:rFonts w:ascii="Times New Roman" w:eastAsia="Times New Roman" w:hAnsi="Times New Roman" w:cs="Times New Roman"/>
          <w:b/>
          <w:color w:val="000000"/>
          <w:sz w:val="26"/>
          <w:szCs w:val="26"/>
        </w:rPr>
      </w:pPr>
      <w:r w:rsidRPr="000633B8">
        <w:rPr>
          <w:rFonts w:ascii="Times New Roman" w:eastAsia="Times New Roman" w:hAnsi="Times New Roman" w:cs="Times New Roman"/>
          <w:b/>
          <w:color w:val="000000"/>
          <w:sz w:val="26"/>
          <w:szCs w:val="26"/>
        </w:rPr>
        <w:t>e. Áp lực chịu nén của ống</w:t>
      </w:r>
    </w:p>
    <w:p w:rsidR="000633B8" w:rsidRPr="000633B8" w:rsidRDefault="000633B8" w:rsidP="000633B8">
      <w:pPr>
        <w:shd w:val="clear" w:color="auto" w:fill="FFFFFF"/>
        <w:spacing w:beforeLines="20" w:before="48" w:afterLines="20" w:after="48" w:line="240" w:lineRule="auto"/>
        <w:jc w:val="both"/>
        <w:rPr>
          <w:rFonts w:ascii="Times New Roman" w:eastAsia="Times New Roman" w:hAnsi="Times New Roman" w:cs="Times New Roman"/>
          <w:color w:val="000000"/>
          <w:sz w:val="26"/>
          <w:szCs w:val="26"/>
        </w:rPr>
      </w:pPr>
      <w:r w:rsidRPr="000633B8">
        <w:rPr>
          <w:rFonts w:ascii="Times New Roman" w:eastAsia="Times New Roman" w:hAnsi="Times New Roman" w:cs="Times New Roman"/>
          <w:color w:val="000000"/>
          <w:sz w:val="26"/>
          <w:szCs w:val="26"/>
        </w:rPr>
        <w:t>Áp lực chịu nén của ống được quy định trong bảng sau:</w:t>
      </w:r>
    </w:p>
    <w:tbl>
      <w:tblPr>
        <w:tblW w:w="5000" w:type="pct"/>
        <w:jc w:val="center"/>
        <w:tblCellMar>
          <w:left w:w="0" w:type="dxa"/>
          <w:right w:w="0" w:type="dxa"/>
        </w:tblCellMar>
        <w:tblLook w:val="04A0" w:firstRow="1" w:lastRow="0" w:firstColumn="1" w:lastColumn="0" w:noHBand="0" w:noVBand="1"/>
      </w:tblPr>
      <w:tblGrid>
        <w:gridCol w:w="3106"/>
        <w:gridCol w:w="3372"/>
        <w:gridCol w:w="3426"/>
      </w:tblGrid>
      <w:tr w:rsidR="000633B8" w:rsidRPr="000633B8" w:rsidTr="000633B8">
        <w:trPr>
          <w:trHeight w:val="20"/>
          <w:jc w:val="center"/>
        </w:trPr>
        <w:tc>
          <w:tcPr>
            <w:tcW w:w="3106" w:type="dxa"/>
            <w:vMerge w:val="restart"/>
            <w:tcBorders>
              <w:top w:val="single" w:sz="8" w:space="0" w:color="auto"/>
              <w:left w:val="single" w:sz="8" w:space="0" w:color="auto"/>
              <w:bottom w:val="single" w:sz="8" w:space="0" w:color="auto"/>
              <w:right w:val="single" w:sz="8" w:space="0" w:color="auto"/>
            </w:tcBorders>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b/>
                <w:bCs/>
                <w:color w:val="000000"/>
                <w:sz w:val="26"/>
                <w:szCs w:val="26"/>
                <w:lang w:val="vi-VN" w:eastAsia="vi-VN"/>
              </w:rPr>
              <w:t>Ống HDPE</w:t>
            </w:r>
          </w:p>
        </w:tc>
        <w:tc>
          <w:tcPr>
            <w:tcW w:w="6798" w:type="dxa"/>
            <w:gridSpan w:val="2"/>
            <w:tcBorders>
              <w:top w:val="single" w:sz="8" w:space="0" w:color="auto"/>
              <w:left w:val="nil"/>
              <w:bottom w:val="single" w:sz="8" w:space="0" w:color="auto"/>
              <w:right w:val="single" w:sz="8" w:space="0" w:color="auto"/>
            </w:tcBorders>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b/>
                <w:bCs/>
                <w:color w:val="000000"/>
                <w:sz w:val="26"/>
                <w:szCs w:val="26"/>
                <w:lang w:val="vi-VN" w:eastAsia="vi-VN"/>
              </w:rPr>
              <w:t>Mức quy định, </w:t>
            </w:r>
            <w:r w:rsidRPr="000633B8">
              <w:rPr>
                <w:rFonts w:ascii="Times New Roman" w:eastAsia="Times New Roman" w:hAnsi="Times New Roman" w:cs="Times New Roman"/>
                <w:color w:val="000000"/>
                <w:sz w:val="26"/>
                <w:szCs w:val="26"/>
                <w:lang w:val="vi-VN" w:eastAsia="vi-VN"/>
              </w:rPr>
              <w:t>MPa,</w:t>
            </w:r>
            <w:r w:rsidRPr="000633B8">
              <w:rPr>
                <w:rFonts w:ascii="Times New Roman" w:eastAsia="Times New Roman" w:hAnsi="Times New Roman" w:cs="Times New Roman"/>
                <w:b/>
                <w:bCs/>
                <w:color w:val="000000"/>
                <w:sz w:val="26"/>
                <w:szCs w:val="26"/>
                <w:lang w:val="vi-VN" w:eastAsia="vi-VN"/>
              </w:rPr>
              <w:t> không nhỏ hơn</w:t>
            </w:r>
          </w:p>
        </w:tc>
      </w:tr>
      <w:tr w:rsidR="000633B8" w:rsidRPr="000633B8" w:rsidTr="000633B8">
        <w:trPr>
          <w:trHeight w:val="20"/>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633B8" w:rsidRPr="000633B8" w:rsidRDefault="000633B8" w:rsidP="000633B8">
            <w:pPr>
              <w:spacing w:beforeLines="20" w:before="48" w:afterLines="20" w:after="48" w:line="240" w:lineRule="auto"/>
              <w:rPr>
                <w:rFonts w:ascii="Times New Roman" w:eastAsia="Times New Roman" w:hAnsi="Times New Roman" w:cs="Times New Roman"/>
                <w:color w:val="000000"/>
                <w:sz w:val="26"/>
                <w:szCs w:val="26"/>
                <w:lang w:val="vi-VN" w:eastAsia="vi-VN"/>
              </w:rPr>
            </w:pPr>
          </w:p>
        </w:tc>
        <w:tc>
          <w:tcPr>
            <w:tcW w:w="3372"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b/>
                <w:bCs/>
                <w:color w:val="000000"/>
                <w:sz w:val="26"/>
                <w:szCs w:val="26"/>
                <w:lang w:val="vi-VN" w:eastAsia="vi-VN"/>
              </w:rPr>
              <w:t>Áp lực nén ngoài (P</w:t>
            </w:r>
            <w:r w:rsidRPr="000633B8">
              <w:rPr>
                <w:rFonts w:ascii="Times New Roman" w:eastAsia="Times New Roman" w:hAnsi="Times New Roman" w:cs="Times New Roman"/>
                <w:b/>
                <w:bCs/>
                <w:color w:val="000000"/>
                <w:sz w:val="26"/>
                <w:szCs w:val="26"/>
                <w:vertAlign w:val="subscript"/>
                <w:lang w:val="vi-VN" w:eastAsia="vi-VN"/>
              </w:rPr>
              <w:t>s</w:t>
            </w:r>
            <w:r w:rsidRPr="000633B8">
              <w:rPr>
                <w:rFonts w:ascii="Times New Roman" w:eastAsia="Times New Roman" w:hAnsi="Times New Roman" w:cs="Times New Roman"/>
                <w:b/>
                <w:bCs/>
                <w:color w:val="000000"/>
                <w:sz w:val="26"/>
                <w:szCs w:val="26"/>
                <w:lang w:val="vi-VN" w:eastAsia="vi-VN"/>
              </w:rPr>
              <w:t>)</w:t>
            </w:r>
          </w:p>
        </w:tc>
        <w:tc>
          <w:tcPr>
            <w:tcW w:w="3426"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b/>
                <w:bCs/>
                <w:color w:val="000000"/>
                <w:sz w:val="26"/>
                <w:szCs w:val="26"/>
                <w:lang w:val="vi-VN" w:eastAsia="vi-VN"/>
              </w:rPr>
              <w:t>Áp lực nén trong (P</w:t>
            </w:r>
            <w:r w:rsidRPr="000633B8">
              <w:rPr>
                <w:rFonts w:ascii="Times New Roman" w:eastAsia="Times New Roman" w:hAnsi="Times New Roman" w:cs="Times New Roman"/>
                <w:b/>
                <w:bCs/>
                <w:color w:val="000000"/>
                <w:sz w:val="26"/>
                <w:szCs w:val="26"/>
                <w:vertAlign w:val="subscript"/>
                <w:lang w:val="vi-VN" w:eastAsia="vi-VN"/>
              </w:rPr>
              <w:t>t</w:t>
            </w:r>
            <w:r w:rsidRPr="000633B8">
              <w:rPr>
                <w:rFonts w:ascii="Times New Roman" w:eastAsia="Times New Roman" w:hAnsi="Times New Roman" w:cs="Times New Roman"/>
                <w:b/>
                <w:bCs/>
                <w:color w:val="000000"/>
                <w:sz w:val="26"/>
                <w:szCs w:val="26"/>
                <w:lang w:val="vi-VN" w:eastAsia="vi-VN"/>
              </w:rPr>
              <w:t>)</w:t>
            </w:r>
          </w:p>
        </w:tc>
      </w:tr>
      <w:tr w:rsidR="000633B8" w:rsidRPr="000633B8" w:rsidTr="000633B8">
        <w:trPr>
          <w:trHeight w:val="404"/>
          <w:jc w:val="center"/>
        </w:trPr>
        <w:tc>
          <w:tcPr>
            <w:tcW w:w="310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eastAsia="vi-VN"/>
              </w:rPr>
              <w:lastRenderedPageBreak/>
              <w:t>130/100</w:t>
            </w:r>
          </w:p>
        </w:tc>
        <w:tc>
          <w:tcPr>
            <w:tcW w:w="3372" w:type="dxa"/>
            <w:tcBorders>
              <w:top w:val="nil"/>
              <w:left w:val="nil"/>
              <w:bottom w:val="single" w:sz="8" w:space="0" w:color="auto"/>
              <w:right w:val="single" w:sz="8" w:space="0" w:color="auto"/>
            </w:tcBorders>
            <w:tcMar>
              <w:top w:w="28" w:type="dxa"/>
              <w:left w:w="108" w:type="dxa"/>
              <w:bottom w:w="28" w:type="dxa"/>
              <w:right w:w="108" w:type="dxa"/>
            </w:tcMar>
            <w:vAlign w:val="center"/>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val="vi-VN" w:eastAsia="vi-VN"/>
              </w:rPr>
              <w:t>0,40</w:t>
            </w:r>
          </w:p>
        </w:tc>
        <w:tc>
          <w:tcPr>
            <w:tcW w:w="3426" w:type="dxa"/>
            <w:tcBorders>
              <w:top w:val="nil"/>
              <w:left w:val="nil"/>
              <w:bottom w:val="single" w:sz="8" w:space="0" w:color="auto"/>
              <w:right w:val="single" w:sz="8" w:space="0" w:color="auto"/>
            </w:tcBorders>
            <w:tcMar>
              <w:top w:w="28" w:type="dxa"/>
              <w:left w:w="108" w:type="dxa"/>
              <w:bottom w:w="28" w:type="dxa"/>
              <w:right w:w="108" w:type="dxa"/>
            </w:tcMar>
            <w:vAlign w:val="center"/>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val="vi-VN" w:eastAsia="vi-VN"/>
              </w:rPr>
              <w:t>0,52</w:t>
            </w:r>
          </w:p>
        </w:tc>
      </w:tr>
      <w:tr w:rsidR="000633B8" w:rsidRPr="000633B8" w:rsidTr="000633B8">
        <w:trPr>
          <w:trHeight w:val="404"/>
          <w:jc w:val="center"/>
        </w:trPr>
        <w:tc>
          <w:tcPr>
            <w:tcW w:w="310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eastAsia="vi-VN"/>
              </w:rPr>
            </w:pPr>
            <w:r w:rsidRPr="000633B8">
              <w:rPr>
                <w:rFonts w:ascii="Times New Roman" w:eastAsia="Times New Roman" w:hAnsi="Times New Roman" w:cs="Times New Roman"/>
                <w:color w:val="000000"/>
                <w:sz w:val="26"/>
                <w:szCs w:val="26"/>
                <w:lang w:val="vi-VN" w:eastAsia="vi-VN"/>
              </w:rPr>
              <w:t>195</w:t>
            </w:r>
            <w:r w:rsidRPr="000633B8">
              <w:rPr>
                <w:rFonts w:ascii="Times New Roman" w:eastAsia="Times New Roman" w:hAnsi="Times New Roman" w:cs="Times New Roman"/>
                <w:color w:val="000000"/>
                <w:sz w:val="26"/>
                <w:szCs w:val="26"/>
                <w:lang w:eastAsia="vi-VN"/>
              </w:rPr>
              <w:t>/150</w:t>
            </w:r>
          </w:p>
        </w:tc>
        <w:tc>
          <w:tcPr>
            <w:tcW w:w="3372"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val="vi-VN" w:eastAsia="vi-VN"/>
              </w:rPr>
              <w:t>0,20</w:t>
            </w:r>
          </w:p>
        </w:tc>
        <w:tc>
          <w:tcPr>
            <w:tcW w:w="3426"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rsidR="000633B8" w:rsidRPr="000633B8" w:rsidRDefault="000633B8" w:rsidP="000633B8">
            <w:pPr>
              <w:spacing w:beforeLines="20" w:before="48" w:afterLines="20" w:after="48" w:line="240" w:lineRule="auto"/>
              <w:jc w:val="center"/>
              <w:rPr>
                <w:rFonts w:ascii="Times New Roman" w:eastAsia="Times New Roman" w:hAnsi="Times New Roman" w:cs="Times New Roman"/>
                <w:color w:val="000000"/>
                <w:sz w:val="26"/>
                <w:szCs w:val="26"/>
                <w:lang w:val="vi-VN" w:eastAsia="vi-VN"/>
              </w:rPr>
            </w:pPr>
            <w:r w:rsidRPr="000633B8">
              <w:rPr>
                <w:rFonts w:ascii="Times New Roman" w:eastAsia="Times New Roman" w:hAnsi="Times New Roman" w:cs="Times New Roman"/>
                <w:color w:val="000000"/>
                <w:sz w:val="26"/>
                <w:szCs w:val="26"/>
                <w:lang w:val="vi-VN" w:eastAsia="vi-VN"/>
              </w:rPr>
              <w:t>0,48</w:t>
            </w:r>
          </w:p>
        </w:tc>
      </w:tr>
    </w:tbl>
    <w:p w:rsidR="00F51093" w:rsidRDefault="00F51093" w:rsidP="00C50C4C">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D26AB1">
        <w:rPr>
          <w:rFonts w:ascii="Times New Roman" w:eastAsia="Times New Roman" w:hAnsi="Times New Roman" w:cs="Times New Roman"/>
          <w:b/>
          <w:bCs/>
          <w:sz w:val="26"/>
          <w:szCs w:val="26"/>
        </w:rPr>
        <w:t>XXIV. Vỏ tủ RMU</w:t>
      </w:r>
    </w:p>
    <w:p w:rsidR="00526439" w:rsidRPr="00526439" w:rsidRDefault="00526439" w:rsidP="00C50C4C">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526439">
        <w:rPr>
          <w:rFonts w:ascii="Times New Roman" w:eastAsia="Times New Roman" w:hAnsi="Times New Roman" w:cs="Times New Roman"/>
          <w:bCs/>
          <w:sz w:val="26"/>
          <w:szCs w:val="26"/>
        </w:rPr>
        <w:t>Áp dụng thông số tính toán của tư vấn thiết kế như bản vẽ kèm theo</w:t>
      </w:r>
      <w:r>
        <w:rPr>
          <w:rFonts w:ascii="Times New Roman" w:eastAsia="Times New Roman" w:hAnsi="Times New Roman" w:cs="Times New Roman"/>
          <w:bCs/>
          <w:sz w:val="26"/>
          <w:szCs w:val="26"/>
        </w:rPr>
        <w:t>.</w:t>
      </w:r>
    </w:p>
    <w:sectPr w:rsidR="00526439" w:rsidRPr="00526439" w:rsidSect="003471DB">
      <w:pgSz w:w="12240" w:h="15840"/>
      <w:pgMar w:top="1134" w:right="851" w:bottom="1134"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4DCE" w:rsidRDefault="00A64DCE" w:rsidP="008B6419">
      <w:pPr>
        <w:spacing w:after="0" w:line="240" w:lineRule="auto"/>
      </w:pPr>
      <w:r>
        <w:separator/>
      </w:r>
    </w:p>
  </w:endnote>
  <w:endnote w:type="continuationSeparator" w:id="0">
    <w:p w:rsidR="00A64DCE" w:rsidRDefault="00A64DCE" w:rsidP="008B64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nTime">
    <w:panose1 w:val="020B7200000000000000"/>
    <w:charset w:val="00"/>
    <w:family w:val="swiss"/>
    <w:pitch w:val="variable"/>
    <w:sig w:usb0="00000003" w:usb1="00000000" w:usb2="00000000" w:usb3="00000000" w:csb0="00000001" w:csb1="00000000"/>
  </w:font>
  <w:font w:name="Times New Roman Bold">
    <w:altName w:val="Times New Roman"/>
    <w:panose1 w:val="02020803070505020304"/>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VnTimeH">
    <w:altName w:val="Courier New"/>
    <w:panose1 w:val="020B7200000000000000"/>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Roman">
    <w:altName w:val="Times New Roman"/>
    <w:panose1 w:val="00000000000000000000"/>
    <w:charset w:val="00"/>
    <w:family w:val="roman"/>
    <w:notTrueType/>
    <w:pitch w:val="default"/>
  </w:font>
  <w:font w:name="Times">
    <w:panose1 w:val="02020603050405020304"/>
    <w:charset w:val="00"/>
    <w:family w:val="roman"/>
    <w:pitch w:val="variable"/>
    <w:sig w:usb0="E0002AFF" w:usb1="C0007841"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G Times">
    <w:charset w:val="00"/>
    <w:family w:val="roman"/>
    <w:pitch w:val="variable"/>
    <w:sig w:usb0="00000007" w:usb1="00000000" w:usb2="00000000" w:usb3="00000000" w:csb0="00000093"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Helvetica Neue">
    <w:altName w:val="Helvetica Neue"/>
    <w:panose1 w:val="00000000000000000000"/>
    <w:charset w:val="00"/>
    <w:family w:val="auto"/>
    <w:notTrueType/>
    <w:pitch w:val="default"/>
    <w:sig w:usb0="00000003" w:usb1="00000000" w:usb2="00000000" w:usb3="00000000" w:csb0="00000001" w:csb1="00000000"/>
  </w:font>
  <w:font w:name="‚l‚r –¾’©">
    <w:panose1 w:val="00000000000000000000"/>
    <w:charset w:val="00"/>
    <w:family w:val="roman"/>
    <w:notTrueType/>
    <w:pitch w:val="default"/>
    <w:sig w:usb0="00000003" w:usb1="00000000" w:usb2="00000000" w:usb3="00000000" w:csb0="00000001" w:csb1="00000000"/>
  </w:font>
  <w:font w:name="Arial-BoldMT">
    <w:altName w:val="Arial"/>
    <w:panose1 w:val="00000000000000000000"/>
    <w:charset w:val="00"/>
    <w:family w:val="swiss"/>
    <w:notTrueType/>
    <w:pitch w:val="default"/>
    <w:sig w:usb0="00000003" w:usb1="00000000" w:usb2="00000000" w:usb3="00000000" w:csb0="00000001" w:csb1="00000000"/>
  </w:font>
  <w:font w:name="Optima">
    <w:altName w:val="Arial"/>
    <w:charset w:val="00"/>
    <w:family w:val="roman"/>
    <w:pitch w:val="variable"/>
    <w:sig w:usb0="20000A87" w:usb1="08000000" w:usb2="00000008" w:usb3="00000000" w:csb0="00000101" w:csb1="00000000"/>
  </w:font>
  <w:font w:name=".VnArial">
    <w:panose1 w:val="020B7200000000000000"/>
    <w:charset w:val="00"/>
    <w:family w:val="swiss"/>
    <w:pitch w:val="variable"/>
    <w:sig w:usb0="00000007" w:usb1="00000000" w:usb2="00000000" w:usb3="00000000" w:csb0="0000001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UVN Viet Sach">
    <w:altName w:val="Palatino Linotype"/>
    <w:charset w:val="00"/>
    <w:family w:val="roman"/>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VNI-Helve">
    <w:charset w:val="00"/>
    <w:family w:val="auto"/>
    <w:pitch w:val="variable"/>
    <w:sig w:usb0="00000003" w:usb1="00000000" w:usb2="00000000" w:usb3="00000000" w:csb0="00000001" w:csb1="00000000"/>
  </w:font>
  <w:font w:name="VNI-Times">
    <w:altName w:val="Times New Roman"/>
    <w:charset w:val="00"/>
    <w:family w:val="auto"/>
    <w:pitch w:val="variable"/>
    <w:sig w:usb0="00000001" w:usb1="00000000" w:usb2="00000000" w:usb3="00000000" w:csb0="00000013" w:csb1="00000000"/>
  </w:font>
  <w:font w:name=".VnCentury Schoolbook">
    <w:panose1 w:val="020B7200000000000000"/>
    <w:charset w:val="00"/>
    <w:family w:val="swiss"/>
    <w:pitch w:val="variable"/>
    <w:sig w:usb0="00000003" w:usb1="00000000" w:usb2="00000000" w:usb3="00000000" w:csb0="00000001" w:csb1="00000000"/>
  </w:font>
  <w:font w:name="VnArial U">
    <w:altName w:val="Arial"/>
    <w:panose1 w:val="00000000000000000000"/>
    <w:charset w:val="00"/>
    <w:family w:val="swiss"/>
    <w:notTrueType/>
    <w:pitch w:val="variable"/>
    <w:sig w:usb0="00000003" w:usb1="00000000" w:usb2="00000000" w:usb3="00000000" w:csb0="00000001" w:csb1="00000000"/>
  </w:font>
  <w:font w:name=".VnArialH">
    <w:panose1 w:val="020B7200000000000000"/>
    <w:charset w:val="00"/>
    <w:family w:val="swiss"/>
    <w:pitch w:val="variable"/>
    <w:sig w:usb0="00000003" w:usb1="00000000" w:usb2="00000000" w:usb3="00000000" w:csb0="00000001" w:csb1="00000000"/>
  </w:font>
  <w:font w:name="FangSong_GB2312">
    <w:panose1 w:val="02010609060101010101"/>
    <w:charset w:val="86"/>
    <w:family w:val="modern"/>
    <w:pitch w:val="fixed"/>
    <w:sig w:usb0="800002BF" w:usb1="38CF7CFA" w:usb2="00000016" w:usb3="00000000" w:csb0="00040001" w:csb1="00000000"/>
  </w:font>
  <w:font w:name="SymbolMT">
    <w:altName w:val="Cambria"/>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Bold">
    <w:altName w:val="Times New Roman"/>
    <w:panose1 w:val="00000000000000000000"/>
    <w:charset w:val="00"/>
    <w:family w:val="roman"/>
    <w:notTrueType/>
    <w:pitch w:val="default"/>
  </w:font>
  <w:font w:name="Liberation Mono">
    <w:altName w:val="Courier New"/>
    <w:charset w:val="01"/>
    <w:family w:val="modern"/>
    <w:pitch w:val="fixed"/>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4DCE" w:rsidRDefault="00A64DCE" w:rsidP="008B6419">
      <w:pPr>
        <w:spacing w:after="0" w:line="240" w:lineRule="auto"/>
      </w:pPr>
      <w:r>
        <w:separator/>
      </w:r>
    </w:p>
  </w:footnote>
  <w:footnote w:type="continuationSeparator" w:id="0">
    <w:p w:rsidR="00A64DCE" w:rsidRDefault="00A64DCE" w:rsidP="008B641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22AF" w:rsidRDefault="003822AF">
    <w:pPr>
      <w:pStyle w:val="Header"/>
      <w:jc w:val="center"/>
    </w:pPr>
  </w:p>
  <w:p w:rsidR="003822AF" w:rsidRPr="00AC4437" w:rsidRDefault="003822AF" w:rsidP="003471DB">
    <w:pPr>
      <w:pStyle w:val="Header"/>
      <w:tabs>
        <w:tab w:val="left" w:pos="11265"/>
      </w:tabs>
      <w:jc w:val="right"/>
      <w:rPr>
        <w:i/>
        <w:iC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
    <w:nsid w:val="00000003"/>
    <w:multiLevelType w:val="multilevel"/>
    <w:tmpl w:val="00000003"/>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
    <w:nsid w:val="00000004"/>
    <w:multiLevelType w:val="multilevel"/>
    <w:tmpl w:val="00000004"/>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3">
    <w:nsid w:val="00000006"/>
    <w:multiLevelType w:val="multilevel"/>
    <w:tmpl w:val="00000006"/>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4">
    <w:nsid w:val="00000007"/>
    <w:multiLevelType w:val="multilevel"/>
    <w:tmpl w:val="00000007"/>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5">
    <w:nsid w:val="00000008"/>
    <w:multiLevelType w:val="multilevel"/>
    <w:tmpl w:val="00000008"/>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6">
    <w:nsid w:val="00000009"/>
    <w:multiLevelType w:val="multilevel"/>
    <w:tmpl w:val="00000009"/>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7">
    <w:nsid w:val="0000000A"/>
    <w:multiLevelType w:val="multilevel"/>
    <w:tmpl w:val="0000000A"/>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8">
    <w:nsid w:val="0000000B"/>
    <w:multiLevelType w:val="multilevel"/>
    <w:tmpl w:val="0000000B"/>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9">
    <w:nsid w:val="0000000C"/>
    <w:multiLevelType w:val="multilevel"/>
    <w:tmpl w:val="0000000C"/>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0">
    <w:nsid w:val="0000000D"/>
    <w:multiLevelType w:val="multilevel"/>
    <w:tmpl w:val="0000000D"/>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1">
    <w:nsid w:val="0000000E"/>
    <w:multiLevelType w:val="multilevel"/>
    <w:tmpl w:val="0000000E"/>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2">
    <w:nsid w:val="0000000F"/>
    <w:multiLevelType w:val="multilevel"/>
    <w:tmpl w:val="0000000F"/>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3">
    <w:nsid w:val="00000010"/>
    <w:multiLevelType w:val="multilevel"/>
    <w:tmpl w:val="00000010"/>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4">
    <w:nsid w:val="00000011"/>
    <w:multiLevelType w:val="multilevel"/>
    <w:tmpl w:val="00000011"/>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5">
    <w:nsid w:val="00000012"/>
    <w:multiLevelType w:val="multilevel"/>
    <w:tmpl w:val="00000012"/>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6">
    <w:nsid w:val="00000013"/>
    <w:multiLevelType w:val="multilevel"/>
    <w:tmpl w:val="00000013"/>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7">
    <w:nsid w:val="00000030"/>
    <w:multiLevelType w:val="hybridMultilevel"/>
    <w:tmpl w:val="42C296BC"/>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8">
    <w:nsid w:val="00000031"/>
    <w:multiLevelType w:val="hybridMultilevel"/>
    <w:tmpl w:val="168E121E"/>
    <w:lvl w:ilvl="0" w:tplc="FFFFFFFF">
      <w:start w:val="2"/>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9">
    <w:nsid w:val="00000032"/>
    <w:multiLevelType w:val="hybridMultilevel"/>
    <w:tmpl w:val="1EBA5D2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0">
    <w:nsid w:val="00000033"/>
    <w:multiLevelType w:val="hybridMultilevel"/>
    <w:tmpl w:val="661E3F1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1">
    <w:nsid w:val="00000035"/>
    <w:multiLevelType w:val="hybridMultilevel"/>
    <w:tmpl w:val="540A471C"/>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2">
    <w:nsid w:val="00000036"/>
    <w:multiLevelType w:val="hybridMultilevel"/>
    <w:tmpl w:val="7BD3EE7A"/>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3">
    <w:nsid w:val="00000038"/>
    <w:multiLevelType w:val="hybridMultilevel"/>
    <w:tmpl w:val="613EFDC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4">
    <w:nsid w:val="00000039"/>
    <w:multiLevelType w:val="hybridMultilevel"/>
    <w:tmpl w:val="0BF72B1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5">
    <w:nsid w:val="0000003A"/>
    <w:multiLevelType w:val="hybridMultilevel"/>
    <w:tmpl w:val="11447B7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6">
    <w:nsid w:val="0000003B"/>
    <w:multiLevelType w:val="hybridMultilevel"/>
    <w:tmpl w:val="42963E5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7">
    <w:nsid w:val="0000003C"/>
    <w:multiLevelType w:val="hybridMultilevel"/>
    <w:tmpl w:val="0A0382C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8">
    <w:nsid w:val="0000003D"/>
    <w:multiLevelType w:val="hybridMultilevel"/>
    <w:tmpl w:val="08F2B15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9">
    <w:nsid w:val="0000004E"/>
    <w:multiLevelType w:val="hybridMultilevel"/>
    <w:tmpl w:val="7627211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0">
    <w:nsid w:val="00000050"/>
    <w:multiLevelType w:val="hybridMultilevel"/>
    <w:tmpl w:val="1716703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1">
    <w:nsid w:val="00000051"/>
    <w:multiLevelType w:val="hybridMultilevel"/>
    <w:tmpl w:val="14E17E3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2">
    <w:nsid w:val="00000052"/>
    <w:multiLevelType w:val="hybridMultilevel"/>
    <w:tmpl w:val="3222E7C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3">
    <w:nsid w:val="00000053"/>
    <w:multiLevelType w:val="hybridMultilevel"/>
    <w:tmpl w:val="74DE0EE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4">
    <w:nsid w:val="00000054"/>
    <w:multiLevelType w:val="hybridMultilevel"/>
    <w:tmpl w:val="68EBC55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5">
    <w:nsid w:val="00000055"/>
    <w:multiLevelType w:val="hybridMultilevel"/>
    <w:tmpl w:val="2DF6D648"/>
    <w:lvl w:ilvl="0" w:tplc="FFFFFFFF">
      <w:start w:val="4"/>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6">
    <w:nsid w:val="00000056"/>
    <w:multiLevelType w:val="hybridMultilevel"/>
    <w:tmpl w:val="46B7D446"/>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7">
    <w:nsid w:val="00346979"/>
    <w:multiLevelType w:val="multilevel"/>
    <w:tmpl w:val="3182BF88"/>
    <w:styleLink w:val="1111114"/>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nsid w:val="005611D8"/>
    <w:multiLevelType w:val="hybridMultilevel"/>
    <w:tmpl w:val="BE683C86"/>
    <w:lvl w:ilvl="0" w:tplc="89CA6D8C">
      <w:start w:val="1"/>
      <w:numFmt w:val="decimal"/>
      <w:lvlText w:val="%1."/>
      <w:lvlJc w:val="left"/>
      <w:pPr>
        <w:ind w:left="1429" w:hanging="360"/>
      </w:pPr>
      <w:rPr>
        <w:rFonts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39">
    <w:nsid w:val="024F5084"/>
    <w:multiLevelType w:val="hybridMultilevel"/>
    <w:tmpl w:val="4978EB0C"/>
    <w:lvl w:ilvl="0" w:tplc="5AE09E72">
      <w:start w:val="1"/>
      <w:numFmt w:val="lowerLetter"/>
      <w:lvlText w:val="%1."/>
      <w:lvlJc w:val="left"/>
      <w:pPr>
        <w:tabs>
          <w:tab w:val="num" w:pos="900"/>
        </w:tabs>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02EE1012"/>
    <w:multiLevelType w:val="hybridMultilevel"/>
    <w:tmpl w:val="8D1C0CB8"/>
    <w:lvl w:ilvl="0" w:tplc="EEA4A616">
      <w:start w:val="1"/>
      <w:numFmt w:val="decimal"/>
      <w:suff w:val="space"/>
      <w:lvlText w:val="%1."/>
      <w:lvlJc w:val="left"/>
      <w:pPr>
        <w:ind w:left="1778" w:hanging="360"/>
      </w:pPr>
      <w:rPr>
        <w:rFonts w:ascii="Times New Roman" w:hAnsi="Times New Roman" w:hint="default"/>
        <w:b w:val="0"/>
        <w:i w:val="0"/>
        <w:caps w:val="0"/>
        <w:strike w:val="0"/>
        <w:dstrike w:val="0"/>
        <w:vanish w:val="0"/>
        <w:spacing w:val="0"/>
        <w:kern w:val="0"/>
        <w:position w:val="0"/>
        <w:sz w:val="28"/>
        <w:vertAlign w:val="baseline"/>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036F5B73"/>
    <w:multiLevelType w:val="hybridMultilevel"/>
    <w:tmpl w:val="275A1910"/>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2">
    <w:nsid w:val="050364AB"/>
    <w:multiLevelType w:val="hybridMultilevel"/>
    <w:tmpl w:val="DD3491EC"/>
    <w:lvl w:ilvl="0" w:tplc="5B147A28">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9866EE18">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05802A81"/>
    <w:multiLevelType w:val="hybridMultilevel"/>
    <w:tmpl w:val="57C477E8"/>
    <w:lvl w:ilvl="0" w:tplc="ECEA738C">
      <w:start w:val="1"/>
      <w:numFmt w:val="lowerLetter"/>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44">
    <w:nsid w:val="067B4D91"/>
    <w:multiLevelType w:val="hybridMultilevel"/>
    <w:tmpl w:val="B652E2B6"/>
    <w:lvl w:ilvl="0" w:tplc="0276CFB0">
      <w:start w:val="1"/>
      <w:numFmt w:val="decimal"/>
      <w:suff w:val="space"/>
      <w:lvlText w:val="Bảng %1-"/>
      <w:lvlJc w:val="center"/>
      <w:pPr>
        <w:ind w:left="786" w:hanging="360"/>
      </w:pPr>
      <w:rPr>
        <w:rFonts w:ascii="Times New Roman" w:hAnsi="Times New Roman" w:hint="default"/>
        <w:b/>
        <w:bCs w:val="0"/>
        <w:i w:val="0"/>
        <w:iCs w:val="0"/>
        <w:caps w:val="0"/>
        <w:strike w:val="0"/>
        <w:dstrike w:val="0"/>
        <w:outline w:val="0"/>
        <w:shadow w:val="0"/>
        <w:emboss w:val="0"/>
        <w:imprint w:val="0"/>
        <w:vanish w:val="0"/>
        <w:spacing w:val="0"/>
        <w:kern w:val="0"/>
        <w:position w:val="0"/>
        <w:sz w:val="24"/>
        <w:szCs w:val="24"/>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07CA09AA"/>
    <w:multiLevelType w:val="hybridMultilevel"/>
    <w:tmpl w:val="FCA286E8"/>
    <w:lvl w:ilvl="0" w:tplc="C89A6824">
      <w:start w:val="1"/>
      <w:numFmt w:val="decimal"/>
      <w:pStyle w:val="NormalJustified"/>
      <w:lvlText w:val="%1-"/>
      <w:lvlJc w:val="left"/>
      <w:pPr>
        <w:ind w:left="825" w:hanging="465"/>
      </w:pPr>
      <w:rPr>
        <w:rFonts w:hint="default"/>
      </w:rPr>
    </w:lvl>
    <w:lvl w:ilvl="1" w:tplc="04090001">
      <w:start w:val="1"/>
      <w:numFmt w:val="bullet"/>
      <w:lvlText w:val=""/>
      <w:lvlJc w:val="left"/>
      <w:pPr>
        <w:tabs>
          <w:tab w:val="num" w:pos="1440"/>
        </w:tabs>
        <w:ind w:left="1440" w:hanging="360"/>
      </w:pPr>
      <w:rPr>
        <w:rFonts w:ascii="Times New Roman"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nsid w:val="07F02F45"/>
    <w:multiLevelType w:val="hybridMultilevel"/>
    <w:tmpl w:val="2BEEBB18"/>
    <w:lvl w:ilvl="0" w:tplc="22BA8052">
      <w:start w:val="1"/>
      <w:numFmt w:val="lowerLetter"/>
      <w:suff w:val="space"/>
      <w:lvlText w:val="%1."/>
      <w:lvlJc w:val="left"/>
      <w:pPr>
        <w:ind w:left="6314"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7">
    <w:nsid w:val="08B81E3F"/>
    <w:multiLevelType w:val="hybridMultilevel"/>
    <w:tmpl w:val="1FF8C654"/>
    <w:lvl w:ilvl="0" w:tplc="FFFFFFFF">
      <w:start w:val="1"/>
      <w:numFmt w:val="decimal"/>
      <w:lvlText w:val="%1"/>
      <w:lvlJc w:val="center"/>
      <w:pPr>
        <w:tabs>
          <w:tab w:val="num" w:pos="624"/>
        </w:tabs>
        <w:ind w:left="624"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48">
    <w:nsid w:val="09262D1D"/>
    <w:multiLevelType w:val="hybridMultilevel"/>
    <w:tmpl w:val="FFA27162"/>
    <w:lvl w:ilvl="0" w:tplc="893420E2">
      <w:start w:val="1"/>
      <w:numFmt w:val="decimal"/>
      <w:suff w:val="nothing"/>
      <w:lvlText w:val="%1"/>
      <w:lvlJc w:val="center"/>
      <w:pPr>
        <w:ind w:left="502"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097E6031"/>
    <w:multiLevelType w:val="hybridMultilevel"/>
    <w:tmpl w:val="75B897A8"/>
    <w:lvl w:ilvl="0" w:tplc="70723562">
      <w:start w:val="1"/>
      <w:numFmt w:val="decimal"/>
      <w:suff w:val="space"/>
      <w:lvlText w:val="%1."/>
      <w:lvlJc w:val="left"/>
      <w:pPr>
        <w:ind w:left="1637"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0AD40586"/>
    <w:multiLevelType w:val="hybridMultilevel"/>
    <w:tmpl w:val="C5583960"/>
    <w:lvl w:ilvl="0" w:tplc="8076D7C2">
      <w:start w:val="1"/>
      <w:numFmt w:val="decimal"/>
      <w:suff w:val="space"/>
      <w:lvlText w:val="12.%1"/>
      <w:lvlJc w:val="center"/>
      <w:pPr>
        <w:ind w:left="610" w:hanging="360"/>
      </w:pPr>
      <w:rPr>
        <w:rFonts w:hint="default"/>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51">
    <w:nsid w:val="0AE6549F"/>
    <w:multiLevelType w:val="singleLevel"/>
    <w:tmpl w:val="58A06CC0"/>
    <w:lvl w:ilvl="0">
      <w:start w:val="1"/>
      <w:numFmt w:val="decimal"/>
      <w:pStyle w:val="Spiegelstrich3"/>
      <w:lvlText w:val="%1."/>
      <w:legacy w:legacy="1" w:legacySpace="0" w:legacyIndent="360"/>
      <w:lvlJc w:val="left"/>
      <w:pPr>
        <w:ind w:left="360" w:hanging="360"/>
      </w:pPr>
    </w:lvl>
  </w:abstractNum>
  <w:abstractNum w:abstractNumId="52">
    <w:nsid w:val="0C16509A"/>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53">
    <w:nsid w:val="0C706641"/>
    <w:multiLevelType w:val="multilevel"/>
    <w:tmpl w:val="9B6275EA"/>
    <w:lvl w:ilvl="0">
      <w:start w:val="1"/>
      <w:numFmt w:val="decimal"/>
      <w:pStyle w:val="HAStyle1"/>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nsid w:val="0CE67AA9"/>
    <w:multiLevelType w:val="multilevel"/>
    <w:tmpl w:val="0D2A80C2"/>
    <w:lvl w:ilvl="0">
      <w:start w:val="3"/>
      <w:numFmt w:val="decimal"/>
      <w:lvlText w:val="3.%1."/>
      <w:lvlJc w:val="left"/>
      <w:pPr>
        <w:ind w:left="360" w:hanging="360"/>
      </w:pPr>
      <w:rPr>
        <w:rFonts w:hint="default"/>
      </w:rPr>
    </w:lvl>
    <w:lvl w:ilvl="1">
      <w:start w:val="1"/>
      <w:numFmt w:val="decimal"/>
      <w:pStyle w:val="11"/>
      <w:lvlText w:val="3.%1.%2."/>
      <w:lvlJc w:val="left"/>
      <w:pPr>
        <w:ind w:left="567" w:hanging="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111"/>
      <w:lvlText w:val="%1.%2.%3."/>
      <w:lvlJc w:val="left"/>
      <w:pPr>
        <w:ind w:left="567" w:hanging="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nsid w:val="0CE96F8B"/>
    <w:multiLevelType w:val="hybridMultilevel"/>
    <w:tmpl w:val="98EADCDE"/>
    <w:lvl w:ilvl="0" w:tplc="74C4EFA4">
      <w:start w:val="1"/>
      <w:numFmt w:val="decimal"/>
      <w:pStyle w:val="C63"/>
      <w:lvlText w:val="%1."/>
      <w:lvlJc w:val="left"/>
      <w:pPr>
        <w:tabs>
          <w:tab w:val="num" w:pos="2531"/>
        </w:tabs>
        <w:ind w:left="2531" w:hanging="2418"/>
      </w:pPr>
      <w:rPr>
        <w:rFonts w:hint="default"/>
      </w:rPr>
    </w:lvl>
    <w:lvl w:ilvl="1" w:tplc="04090019" w:tentative="1">
      <w:start w:val="1"/>
      <w:numFmt w:val="lowerLetter"/>
      <w:lvlText w:val="%2."/>
      <w:lvlJc w:val="left"/>
      <w:pPr>
        <w:tabs>
          <w:tab w:val="num" w:pos="1496"/>
        </w:tabs>
        <w:ind w:left="1496" w:hanging="360"/>
      </w:pPr>
    </w:lvl>
    <w:lvl w:ilvl="2" w:tplc="0409001B" w:tentative="1">
      <w:start w:val="1"/>
      <w:numFmt w:val="lowerRoman"/>
      <w:lvlText w:val="%3."/>
      <w:lvlJc w:val="right"/>
      <w:pPr>
        <w:tabs>
          <w:tab w:val="num" w:pos="2216"/>
        </w:tabs>
        <w:ind w:left="2216" w:hanging="180"/>
      </w:pPr>
    </w:lvl>
    <w:lvl w:ilvl="3" w:tplc="0409000F" w:tentative="1">
      <w:start w:val="1"/>
      <w:numFmt w:val="decimal"/>
      <w:lvlText w:val="%4."/>
      <w:lvlJc w:val="left"/>
      <w:pPr>
        <w:tabs>
          <w:tab w:val="num" w:pos="2936"/>
        </w:tabs>
        <w:ind w:left="2936" w:hanging="360"/>
      </w:pPr>
    </w:lvl>
    <w:lvl w:ilvl="4" w:tplc="04090019" w:tentative="1">
      <w:start w:val="1"/>
      <w:numFmt w:val="lowerLetter"/>
      <w:lvlText w:val="%5."/>
      <w:lvlJc w:val="left"/>
      <w:pPr>
        <w:tabs>
          <w:tab w:val="num" w:pos="3656"/>
        </w:tabs>
        <w:ind w:left="3656" w:hanging="360"/>
      </w:pPr>
    </w:lvl>
    <w:lvl w:ilvl="5" w:tplc="0409001B" w:tentative="1">
      <w:start w:val="1"/>
      <w:numFmt w:val="lowerRoman"/>
      <w:lvlText w:val="%6."/>
      <w:lvlJc w:val="right"/>
      <w:pPr>
        <w:tabs>
          <w:tab w:val="num" w:pos="4376"/>
        </w:tabs>
        <w:ind w:left="4376" w:hanging="180"/>
      </w:pPr>
    </w:lvl>
    <w:lvl w:ilvl="6" w:tplc="0409000F" w:tentative="1">
      <w:start w:val="1"/>
      <w:numFmt w:val="decimal"/>
      <w:lvlText w:val="%7."/>
      <w:lvlJc w:val="left"/>
      <w:pPr>
        <w:tabs>
          <w:tab w:val="num" w:pos="5096"/>
        </w:tabs>
        <w:ind w:left="5096" w:hanging="360"/>
      </w:pPr>
    </w:lvl>
    <w:lvl w:ilvl="7" w:tplc="04090019" w:tentative="1">
      <w:start w:val="1"/>
      <w:numFmt w:val="lowerLetter"/>
      <w:lvlText w:val="%8."/>
      <w:lvlJc w:val="left"/>
      <w:pPr>
        <w:tabs>
          <w:tab w:val="num" w:pos="5816"/>
        </w:tabs>
        <w:ind w:left="5816" w:hanging="360"/>
      </w:pPr>
    </w:lvl>
    <w:lvl w:ilvl="8" w:tplc="0409001B" w:tentative="1">
      <w:start w:val="1"/>
      <w:numFmt w:val="lowerRoman"/>
      <w:lvlText w:val="%9."/>
      <w:lvlJc w:val="right"/>
      <w:pPr>
        <w:tabs>
          <w:tab w:val="num" w:pos="6536"/>
        </w:tabs>
        <w:ind w:left="6536" w:hanging="180"/>
      </w:pPr>
    </w:lvl>
  </w:abstractNum>
  <w:abstractNum w:abstractNumId="56">
    <w:nsid w:val="0D68700E"/>
    <w:multiLevelType w:val="multilevel"/>
    <w:tmpl w:val="977A9980"/>
    <w:lvl w:ilvl="0">
      <w:start w:val="1"/>
      <w:numFmt w:val="decimal"/>
      <w:pStyle w:val="CHUONG"/>
      <w:isLgl/>
      <w:suff w:val="space"/>
      <w:lvlText w:val="CHƯƠNG %1:"/>
      <w:lvlJc w:val="left"/>
      <w:pPr>
        <w:ind w:left="0" w:firstLine="0"/>
      </w:pPr>
      <w:rPr>
        <w:rFonts w:ascii="Arial" w:hAnsi="Arial" w:cs="Arial"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lowerLetter"/>
      <w:pStyle w:val="XX"/>
      <w:isLgl/>
      <w:suff w:val="space"/>
      <w:lvlText w:val="%1.%2."/>
      <w:lvlJc w:val="left"/>
      <w:pPr>
        <w:ind w:left="0" w:firstLine="0"/>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lowerRoman"/>
      <w:pStyle w:val="XXX"/>
      <w:isLgl/>
      <w:suff w:val="space"/>
      <w:lvlText w:val="%1.%2.%3."/>
      <w:lvlJc w:val="left"/>
      <w:pPr>
        <w:ind w:left="0" w:firstLine="0"/>
      </w:pPr>
      <w:rPr>
        <w:rFonts w:hint="default"/>
        <w:b/>
      </w:rPr>
    </w:lvl>
    <w:lvl w:ilvl="3">
      <w:start w:val="1"/>
      <w:numFmt w:val="decimal"/>
      <w:pStyle w:val="XXXX"/>
      <w:isLgl/>
      <w:suff w:val="space"/>
      <w:lvlText w:val="%1.%2.%3.%4."/>
      <w:lvlJc w:val="left"/>
      <w:pPr>
        <w:ind w:left="2552" w:firstLine="0"/>
      </w:pPr>
      <w:rPr>
        <w:rFonts w:hint="default"/>
        <w:b w:val="0"/>
      </w:rPr>
    </w:lvl>
    <w:lvl w:ilvl="4">
      <w:start w:val="1"/>
      <w:numFmt w:val="lowerLetter"/>
      <w:suff w:val="space"/>
      <w:lvlText w:val="%5)"/>
      <w:lvlJc w:val="left"/>
      <w:pPr>
        <w:ind w:left="0" w:firstLine="0"/>
      </w:pPr>
      <w:rPr>
        <w:rFonts w:hint="default"/>
      </w:rPr>
    </w:lvl>
    <w:lvl w:ilvl="5">
      <w:start w:val="1"/>
      <w:numFmt w:val="lowerRoman"/>
      <w:pStyle w:val="BangXX"/>
      <w:isLgl/>
      <w:suff w:val="space"/>
      <w:lvlText w:val="Bảng %1.%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57">
    <w:nsid w:val="0DD432A3"/>
    <w:multiLevelType w:val="hybridMultilevel"/>
    <w:tmpl w:val="BC9AE246"/>
    <w:lvl w:ilvl="0" w:tplc="DA127DE2">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8">
    <w:nsid w:val="0E4E6B6A"/>
    <w:multiLevelType w:val="hybridMultilevel"/>
    <w:tmpl w:val="D17ACF18"/>
    <w:lvl w:ilvl="0" w:tplc="72C8BB8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0F1705AE"/>
    <w:multiLevelType w:val="hybridMultilevel"/>
    <w:tmpl w:val="9CB088BE"/>
    <w:lvl w:ilvl="0" w:tplc="74C4EFA4">
      <w:start w:val="1"/>
      <w:numFmt w:val="decimal"/>
      <w:lvlText w:val="%1."/>
      <w:lvlJc w:val="left"/>
      <w:pPr>
        <w:tabs>
          <w:tab w:val="num" w:pos="2531"/>
        </w:tabs>
        <w:ind w:left="2531" w:hanging="2418"/>
      </w:pPr>
      <w:rPr>
        <w:rFonts w:hint="default"/>
      </w:rPr>
    </w:lvl>
    <w:lvl w:ilvl="1" w:tplc="04090019" w:tentative="1">
      <w:start w:val="1"/>
      <w:numFmt w:val="lowerLetter"/>
      <w:pStyle w:val="C324"/>
      <w:lvlText w:val="%2."/>
      <w:lvlJc w:val="left"/>
      <w:pPr>
        <w:tabs>
          <w:tab w:val="num" w:pos="1496"/>
        </w:tabs>
        <w:ind w:left="1496" w:hanging="360"/>
      </w:pPr>
    </w:lvl>
    <w:lvl w:ilvl="2" w:tplc="0409001B" w:tentative="1">
      <w:start w:val="1"/>
      <w:numFmt w:val="lowerRoman"/>
      <w:lvlText w:val="%3."/>
      <w:lvlJc w:val="right"/>
      <w:pPr>
        <w:tabs>
          <w:tab w:val="num" w:pos="2216"/>
        </w:tabs>
        <w:ind w:left="2216" w:hanging="180"/>
      </w:pPr>
    </w:lvl>
    <w:lvl w:ilvl="3" w:tplc="0409000F" w:tentative="1">
      <w:start w:val="1"/>
      <w:numFmt w:val="decimal"/>
      <w:lvlText w:val="%4."/>
      <w:lvlJc w:val="left"/>
      <w:pPr>
        <w:tabs>
          <w:tab w:val="num" w:pos="2936"/>
        </w:tabs>
        <w:ind w:left="2936" w:hanging="360"/>
      </w:pPr>
    </w:lvl>
    <w:lvl w:ilvl="4" w:tplc="04090019" w:tentative="1">
      <w:start w:val="1"/>
      <w:numFmt w:val="lowerLetter"/>
      <w:lvlText w:val="%5."/>
      <w:lvlJc w:val="left"/>
      <w:pPr>
        <w:tabs>
          <w:tab w:val="num" w:pos="3656"/>
        </w:tabs>
        <w:ind w:left="3656" w:hanging="360"/>
      </w:pPr>
    </w:lvl>
    <w:lvl w:ilvl="5" w:tplc="0409001B" w:tentative="1">
      <w:start w:val="1"/>
      <w:numFmt w:val="lowerRoman"/>
      <w:lvlText w:val="%6."/>
      <w:lvlJc w:val="right"/>
      <w:pPr>
        <w:tabs>
          <w:tab w:val="num" w:pos="4376"/>
        </w:tabs>
        <w:ind w:left="4376" w:hanging="180"/>
      </w:pPr>
    </w:lvl>
    <w:lvl w:ilvl="6" w:tplc="0409000F" w:tentative="1">
      <w:start w:val="1"/>
      <w:numFmt w:val="decimal"/>
      <w:lvlText w:val="%7."/>
      <w:lvlJc w:val="left"/>
      <w:pPr>
        <w:tabs>
          <w:tab w:val="num" w:pos="5096"/>
        </w:tabs>
        <w:ind w:left="5096" w:hanging="360"/>
      </w:pPr>
    </w:lvl>
    <w:lvl w:ilvl="7" w:tplc="04090019" w:tentative="1">
      <w:start w:val="1"/>
      <w:numFmt w:val="lowerLetter"/>
      <w:lvlText w:val="%8."/>
      <w:lvlJc w:val="left"/>
      <w:pPr>
        <w:tabs>
          <w:tab w:val="num" w:pos="5816"/>
        </w:tabs>
        <w:ind w:left="5816" w:hanging="360"/>
      </w:pPr>
    </w:lvl>
    <w:lvl w:ilvl="8" w:tplc="0409001B" w:tentative="1">
      <w:start w:val="1"/>
      <w:numFmt w:val="lowerRoman"/>
      <w:lvlText w:val="%9."/>
      <w:lvlJc w:val="right"/>
      <w:pPr>
        <w:tabs>
          <w:tab w:val="num" w:pos="6536"/>
        </w:tabs>
        <w:ind w:left="6536" w:hanging="180"/>
      </w:pPr>
    </w:lvl>
  </w:abstractNum>
  <w:abstractNum w:abstractNumId="60">
    <w:nsid w:val="0F915389"/>
    <w:multiLevelType w:val="hybridMultilevel"/>
    <w:tmpl w:val="DE0AC15E"/>
    <w:lvl w:ilvl="0" w:tplc="DB5CFD96">
      <w:start w:val="1"/>
      <w:numFmt w:val="decimal"/>
      <w:pStyle w:val="C42"/>
      <w:lvlText w:val="%1."/>
      <w:lvlJc w:val="left"/>
      <w:pPr>
        <w:tabs>
          <w:tab w:val="num" w:pos="720"/>
        </w:tabs>
        <w:ind w:left="720" w:hanging="360"/>
      </w:pPr>
      <w:rPr>
        <w:rFonts w:ascii=".VnTime" w:hAnsi=".VnTime"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nsid w:val="0FEC7E4A"/>
    <w:multiLevelType w:val="hybridMultilevel"/>
    <w:tmpl w:val="3BC2E162"/>
    <w:styleLink w:val="11111141"/>
    <w:lvl w:ilvl="0" w:tplc="FF04EE14">
      <w:start w:val="1"/>
      <w:numFmt w:val="decimal"/>
      <w:lvlText w:val="%1."/>
      <w:lvlJc w:val="left"/>
      <w:pPr>
        <w:tabs>
          <w:tab w:val="num" w:pos="720"/>
        </w:tabs>
        <w:ind w:left="720" w:hanging="360"/>
      </w:pPr>
      <w:rPr>
        <w:rFonts w:hint="default"/>
        <w:b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2">
    <w:nsid w:val="104567FB"/>
    <w:multiLevelType w:val="hybridMultilevel"/>
    <w:tmpl w:val="7548D774"/>
    <w:lvl w:ilvl="0" w:tplc="CFD49526">
      <w:start w:val="1"/>
      <w:numFmt w:val="decimal"/>
      <w:suff w:val="space"/>
      <w:lvlText w:val="7.%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63">
    <w:nsid w:val="105952EE"/>
    <w:multiLevelType w:val="hybridMultilevel"/>
    <w:tmpl w:val="F1608322"/>
    <w:lvl w:ilvl="0" w:tplc="2D381A44">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10DD16A2"/>
    <w:multiLevelType w:val="hybridMultilevel"/>
    <w:tmpl w:val="A9AEEF32"/>
    <w:lvl w:ilvl="0" w:tplc="3BDE2B4E">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65">
    <w:nsid w:val="11BE4A9E"/>
    <w:multiLevelType w:val="hybridMultilevel"/>
    <w:tmpl w:val="FEEA1148"/>
    <w:lvl w:ilvl="0" w:tplc="DA9E7272">
      <w:start w:val="1"/>
      <w:numFmt w:val="lowerLetter"/>
      <w:lvlText w:val="%1."/>
      <w:lvlJc w:val="left"/>
      <w:rPr>
        <w:rFonts w:hint="default"/>
        <w:b w:val="0"/>
        <w:i w:val="0"/>
        <w:caps w:val="0"/>
        <w:strike w:val="0"/>
        <w:dstrike w:val="0"/>
        <w:vanish w:val="0"/>
        <w:sz w:val="28"/>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66">
    <w:nsid w:val="120928CF"/>
    <w:multiLevelType w:val="hybridMultilevel"/>
    <w:tmpl w:val="DCE84A68"/>
    <w:lvl w:ilvl="0" w:tplc="D0AE2634">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12D653BD"/>
    <w:multiLevelType w:val="hybridMultilevel"/>
    <w:tmpl w:val="C6B6A602"/>
    <w:lvl w:ilvl="0" w:tplc="49CC7144">
      <w:start w:val="1"/>
      <w:numFmt w:val="decimal"/>
      <w:suff w:val="space"/>
      <w:lvlText w:val="9.%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68">
    <w:nsid w:val="136D7E92"/>
    <w:multiLevelType w:val="singleLevel"/>
    <w:tmpl w:val="72C8BB88"/>
    <w:lvl w:ilvl="0">
      <w:start w:val="1"/>
      <w:numFmt w:val="decimal"/>
      <w:lvlText w:val="%1."/>
      <w:lvlJc w:val="left"/>
      <w:pPr>
        <w:tabs>
          <w:tab w:val="num" w:pos="720"/>
        </w:tabs>
        <w:ind w:left="720" w:hanging="360"/>
      </w:pPr>
    </w:lvl>
  </w:abstractNum>
  <w:abstractNum w:abstractNumId="69">
    <w:nsid w:val="138B721B"/>
    <w:multiLevelType w:val="multilevel"/>
    <w:tmpl w:val="185AAA18"/>
    <w:lvl w:ilvl="0">
      <w:start w:val="1"/>
      <w:numFmt w:val="decimal"/>
      <w:lvlText w:val="1.2.%1"/>
      <w:lvlJc w:val="left"/>
      <w:pPr>
        <w:tabs>
          <w:tab w:val="num" w:pos="420"/>
        </w:tabs>
        <w:ind w:left="420" w:hanging="420"/>
      </w:pPr>
      <w:rPr>
        <w:rFonts w:hint="default"/>
      </w:rPr>
    </w:lvl>
    <w:lvl w:ilvl="1">
      <w:start w:val="1"/>
      <w:numFmt w:val="decimal"/>
      <w:lvlText w:val="1.2.%2"/>
      <w:lvlJc w:val="left"/>
      <w:pPr>
        <w:tabs>
          <w:tab w:val="num" w:pos="420"/>
        </w:tabs>
        <w:ind w:left="420" w:hanging="420"/>
      </w:pPr>
      <w:rPr>
        <w:rFonts w:hint="default"/>
      </w:rPr>
    </w:lvl>
    <w:lvl w:ilvl="2">
      <w:start w:val="1"/>
      <w:numFmt w:val="decimal"/>
      <w:pStyle w:val="StyleStyleStyleHeading2CharChar13ptCharCharTimesNew"/>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70">
    <w:nsid w:val="138B7BA5"/>
    <w:multiLevelType w:val="singleLevel"/>
    <w:tmpl w:val="F27E5AFA"/>
    <w:lvl w:ilvl="0">
      <w:start w:val="1"/>
      <w:numFmt w:val="bullet"/>
      <w:lvlText w:val="-"/>
      <w:lvlJc w:val="left"/>
      <w:pPr>
        <w:tabs>
          <w:tab w:val="num" w:pos="360"/>
        </w:tabs>
        <w:ind w:left="360" w:hanging="360"/>
      </w:pPr>
      <w:rPr>
        <w:rFonts w:ascii="Times New Roman" w:hAnsi="Times New Roman" w:cs="Times New Roman" w:hint="default"/>
      </w:rPr>
    </w:lvl>
  </w:abstractNum>
  <w:abstractNum w:abstractNumId="71">
    <w:nsid w:val="15307567"/>
    <w:multiLevelType w:val="hybridMultilevel"/>
    <w:tmpl w:val="9B7A2E72"/>
    <w:lvl w:ilvl="0" w:tplc="CD92F7DC">
      <w:start w:val="1"/>
      <w:numFmt w:val="decimal"/>
      <w:pStyle w:val="C21"/>
      <w:lvlText w:val="2.%1."/>
      <w:lvlJc w:val="left"/>
      <w:pPr>
        <w:tabs>
          <w:tab w:val="num" w:pos="1958"/>
        </w:tabs>
        <w:ind w:left="1958" w:hanging="184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nsid w:val="154D670C"/>
    <w:multiLevelType w:val="hybridMultilevel"/>
    <w:tmpl w:val="81AC4016"/>
    <w:lvl w:ilvl="0" w:tplc="437667F4">
      <w:start w:val="1"/>
      <w:numFmt w:val="decimal"/>
      <w:suff w:val="space"/>
      <w:lvlText w:val="12.%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73">
    <w:nsid w:val="16684C33"/>
    <w:multiLevelType w:val="hybridMultilevel"/>
    <w:tmpl w:val="741CC152"/>
    <w:lvl w:ilvl="0" w:tplc="9CE2135E">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74">
    <w:nsid w:val="16E87F1B"/>
    <w:multiLevelType w:val="hybridMultilevel"/>
    <w:tmpl w:val="5E2C49E2"/>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75">
    <w:nsid w:val="17217C0A"/>
    <w:multiLevelType w:val="hybridMultilevel"/>
    <w:tmpl w:val="48160A5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nsid w:val="1832616B"/>
    <w:multiLevelType w:val="hybridMultilevel"/>
    <w:tmpl w:val="4978EB0C"/>
    <w:lvl w:ilvl="0" w:tplc="5AE09E72">
      <w:start w:val="1"/>
      <w:numFmt w:val="lowerLetter"/>
      <w:lvlText w:val="%1."/>
      <w:lvlJc w:val="left"/>
      <w:pPr>
        <w:tabs>
          <w:tab w:val="num" w:pos="900"/>
        </w:tabs>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19FA31CE"/>
    <w:multiLevelType w:val="hybridMultilevel"/>
    <w:tmpl w:val="C1EACDE4"/>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78">
    <w:nsid w:val="1A3F0E03"/>
    <w:multiLevelType w:val="hybridMultilevel"/>
    <w:tmpl w:val="5810F068"/>
    <w:lvl w:ilvl="0" w:tplc="42D0946C">
      <w:start w:val="1"/>
      <w:numFmt w:val="decimal"/>
      <w:suff w:val="space"/>
      <w:lvlText w:val="%1."/>
      <w:lvlJc w:val="left"/>
      <w:pPr>
        <w:ind w:left="6173" w:hanging="360"/>
      </w:pPr>
      <w:rPr>
        <w:rFonts w:hint="default"/>
      </w:rPr>
    </w:lvl>
    <w:lvl w:ilvl="1" w:tplc="7242EB90">
      <w:start w:val="1"/>
      <w:numFmt w:val="lowerLetter"/>
      <w:lvlText w:val="%2."/>
      <w:lvlJc w:val="left"/>
      <w:pPr>
        <w:ind w:left="2007" w:hanging="360"/>
      </w:pPr>
      <w:rPr>
        <w:rFonts w:hint="default"/>
      </w:r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79">
    <w:nsid w:val="1A61224E"/>
    <w:multiLevelType w:val="hybridMultilevel"/>
    <w:tmpl w:val="89E47EA4"/>
    <w:lvl w:ilvl="0" w:tplc="02246FD2">
      <w:start w:val="1"/>
      <w:numFmt w:val="lowerLetter"/>
      <w:lvlText w:val="%1."/>
      <w:lvlJc w:val="left"/>
      <w:pPr>
        <w:ind w:left="1287" w:hanging="360"/>
      </w:pPr>
      <w:rPr>
        <w:rFonts w:hint="default"/>
        <w:sz w:val="28"/>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1B177C80"/>
    <w:multiLevelType w:val="multilevel"/>
    <w:tmpl w:val="9F8A0FF6"/>
    <w:lvl w:ilvl="0">
      <w:start w:val="1"/>
      <w:numFmt w:val="decimal"/>
      <w:suff w:val="space"/>
      <w:lvlText w:val="Điều %1."/>
      <w:lvlJc w:val="left"/>
      <w:pPr>
        <w:ind w:left="360" w:hanging="360"/>
      </w:pPr>
      <w:rPr>
        <w:rFonts w:ascii="Times New Roman Bold" w:hAnsi="Times New Roman Bold" w:hint="default"/>
        <w:b/>
        <w:bCs w:val="0"/>
        <w:i w:val="0"/>
        <w:iCs w:val="0"/>
        <w:caps w:val="0"/>
        <w:smallCaps w:val="0"/>
        <w:strike w:val="0"/>
        <w:dstrike w:val="0"/>
        <w:outline w:val="0"/>
        <w:shadow w:val="0"/>
        <w:emboss w:val="0"/>
        <w:imprint w:val="0"/>
        <w:vanish w:val="0"/>
        <w:spacing w:val="0"/>
        <w:kern w:val="0"/>
        <w:position w:val="0"/>
        <w:sz w:val="24"/>
        <w:szCs w:val="24"/>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1">
    <w:nsid w:val="1B4010EB"/>
    <w:multiLevelType w:val="multilevel"/>
    <w:tmpl w:val="1B4010EB"/>
    <w:lvl w:ilvl="0">
      <w:start w:val="1"/>
      <w:numFmt w:val="bullet"/>
      <w:lvlText w:val="-"/>
      <w:lvlJc w:val="left"/>
      <w:pPr>
        <w:ind w:left="374" w:hanging="360"/>
      </w:pPr>
      <w:rPr>
        <w:rFonts w:ascii="Times New Roman" w:eastAsia="Times New Roman" w:hAnsi="Times New Roman" w:cs="Times New Roman" w:hint="default"/>
      </w:rPr>
    </w:lvl>
    <w:lvl w:ilvl="1">
      <w:start w:val="1"/>
      <w:numFmt w:val="bullet"/>
      <w:lvlText w:val="o"/>
      <w:lvlJc w:val="left"/>
      <w:pPr>
        <w:ind w:left="1094" w:hanging="360"/>
      </w:pPr>
      <w:rPr>
        <w:rFonts w:ascii="Courier New" w:hAnsi="Courier New" w:cs="Courier New" w:hint="default"/>
      </w:rPr>
    </w:lvl>
    <w:lvl w:ilvl="2">
      <w:start w:val="1"/>
      <w:numFmt w:val="bullet"/>
      <w:lvlText w:val=""/>
      <w:lvlJc w:val="left"/>
      <w:pPr>
        <w:ind w:left="1814" w:hanging="360"/>
      </w:pPr>
      <w:rPr>
        <w:rFonts w:ascii="Wingdings" w:hAnsi="Wingdings" w:hint="default"/>
      </w:rPr>
    </w:lvl>
    <w:lvl w:ilvl="3">
      <w:start w:val="1"/>
      <w:numFmt w:val="bullet"/>
      <w:lvlText w:val=""/>
      <w:lvlJc w:val="left"/>
      <w:pPr>
        <w:ind w:left="2534" w:hanging="360"/>
      </w:pPr>
      <w:rPr>
        <w:rFonts w:ascii="Symbol" w:hAnsi="Symbol" w:hint="default"/>
      </w:rPr>
    </w:lvl>
    <w:lvl w:ilvl="4">
      <w:start w:val="1"/>
      <w:numFmt w:val="bullet"/>
      <w:lvlText w:val="o"/>
      <w:lvlJc w:val="left"/>
      <w:pPr>
        <w:ind w:left="3254" w:hanging="360"/>
      </w:pPr>
      <w:rPr>
        <w:rFonts w:ascii="Courier New" w:hAnsi="Courier New" w:cs="Courier New" w:hint="default"/>
      </w:rPr>
    </w:lvl>
    <w:lvl w:ilvl="5">
      <w:start w:val="1"/>
      <w:numFmt w:val="bullet"/>
      <w:lvlText w:val=""/>
      <w:lvlJc w:val="left"/>
      <w:pPr>
        <w:ind w:left="3974" w:hanging="360"/>
      </w:pPr>
      <w:rPr>
        <w:rFonts w:ascii="Wingdings" w:hAnsi="Wingdings" w:hint="default"/>
      </w:rPr>
    </w:lvl>
    <w:lvl w:ilvl="6">
      <w:start w:val="1"/>
      <w:numFmt w:val="bullet"/>
      <w:lvlText w:val=""/>
      <w:lvlJc w:val="left"/>
      <w:pPr>
        <w:ind w:left="4694" w:hanging="360"/>
      </w:pPr>
      <w:rPr>
        <w:rFonts w:ascii="Symbol" w:hAnsi="Symbol" w:hint="default"/>
      </w:rPr>
    </w:lvl>
    <w:lvl w:ilvl="7">
      <w:start w:val="1"/>
      <w:numFmt w:val="bullet"/>
      <w:lvlText w:val="o"/>
      <w:lvlJc w:val="left"/>
      <w:pPr>
        <w:ind w:left="5414" w:hanging="360"/>
      </w:pPr>
      <w:rPr>
        <w:rFonts w:ascii="Courier New" w:hAnsi="Courier New" w:cs="Courier New" w:hint="default"/>
      </w:rPr>
    </w:lvl>
    <w:lvl w:ilvl="8">
      <w:start w:val="1"/>
      <w:numFmt w:val="bullet"/>
      <w:lvlText w:val=""/>
      <w:lvlJc w:val="left"/>
      <w:pPr>
        <w:ind w:left="6134" w:hanging="360"/>
      </w:pPr>
      <w:rPr>
        <w:rFonts w:ascii="Wingdings" w:hAnsi="Wingdings" w:hint="default"/>
      </w:rPr>
    </w:lvl>
  </w:abstractNum>
  <w:abstractNum w:abstractNumId="82">
    <w:nsid w:val="1D824A99"/>
    <w:multiLevelType w:val="hybridMultilevel"/>
    <w:tmpl w:val="4C98C0DC"/>
    <w:lvl w:ilvl="0" w:tplc="D410E05A">
      <w:start w:val="1"/>
      <w:numFmt w:val="bullet"/>
      <w:pStyle w:val="Bullet1"/>
      <w:lvlText w:val="-"/>
      <w:lvlJc w:val="left"/>
      <w:pPr>
        <w:tabs>
          <w:tab w:val="num" w:pos="720"/>
        </w:tabs>
        <w:ind w:left="720" w:hanging="360"/>
      </w:pPr>
      <w:rPr>
        <w:rFonts w:ascii="Times New Roman" w:hAnsi="Times New Roman" w:cs="Times New Roman"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nsid w:val="1F4D0C36"/>
    <w:multiLevelType w:val="hybridMultilevel"/>
    <w:tmpl w:val="FFA27162"/>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1FB8127C"/>
    <w:multiLevelType w:val="hybridMultilevel"/>
    <w:tmpl w:val="C0FE7D66"/>
    <w:lvl w:ilvl="0" w:tplc="CD96696C">
      <w:start w:val="2"/>
      <w:numFmt w:val="bullet"/>
      <w:pStyle w:val="Pl4"/>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5">
    <w:nsid w:val="20300622"/>
    <w:multiLevelType w:val="hybridMultilevel"/>
    <w:tmpl w:val="6D2833DC"/>
    <w:lvl w:ilvl="0" w:tplc="E69A278E">
      <w:start w:val="1"/>
      <w:numFmt w:val="decimal"/>
      <w:pStyle w:val="C46"/>
      <w:lvlText w:val="1.%1."/>
      <w:lvlJc w:val="left"/>
      <w:pPr>
        <w:tabs>
          <w:tab w:val="num" w:pos="2880"/>
        </w:tabs>
        <w:ind w:left="2880" w:hanging="720"/>
      </w:pPr>
      <w:rPr>
        <w:rFonts w:hint="default"/>
      </w:rPr>
    </w:lvl>
    <w:lvl w:ilvl="1" w:tplc="74C4EFA4">
      <w:start w:val="1"/>
      <w:numFmt w:val="decimal"/>
      <w:lvlText w:val="%2."/>
      <w:lvlJc w:val="left"/>
      <w:pPr>
        <w:tabs>
          <w:tab w:val="num" w:pos="2475"/>
        </w:tabs>
        <w:ind w:left="2475" w:hanging="2418"/>
      </w:pPr>
      <w:rPr>
        <w:rFonts w:hint="default"/>
      </w:rPr>
    </w:lvl>
    <w:lvl w:ilvl="2" w:tplc="0409001B" w:tentative="1">
      <w:start w:val="1"/>
      <w:numFmt w:val="lowerRoman"/>
      <w:lvlText w:val="%3."/>
      <w:lvlJc w:val="right"/>
      <w:pPr>
        <w:tabs>
          <w:tab w:val="num" w:pos="3195"/>
        </w:tabs>
        <w:ind w:left="3195" w:hanging="180"/>
      </w:pPr>
    </w:lvl>
    <w:lvl w:ilvl="3" w:tplc="0409000F" w:tentative="1">
      <w:start w:val="1"/>
      <w:numFmt w:val="decimal"/>
      <w:lvlText w:val="%4."/>
      <w:lvlJc w:val="left"/>
      <w:pPr>
        <w:tabs>
          <w:tab w:val="num" w:pos="3915"/>
        </w:tabs>
        <w:ind w:left="3915" w:hanging="360"/>
      </w:pPr>
    </w:lvl>
    <w:lvl w:ilvl="4" w:tplc="04090019" w:tentative="1">
      <w:start w:val="1"/>
      <w:numFmt w:val="lowerLetter"/>
      <w:lvlText w:val="%5."/>
      <w:lvlJc w:val="left"/>
      <w:pPr>
        <w:tabs>
          <w:tab w:val="num" w:pos="4635"/>
        </w:tabs>
        <w:ind w:left="4635" w:hanging="360"/>
      </w:pPr>
    </w:lvl>
    <w:lvl w:ilvl="5" w:tplc="0409001B" w:tentative="1">
      <w:start w:val="1"/>
      <w:numFmt w:val="lowerRoman"/>
      <w:lvlText w:val="%6."/>
      <w:lvlJc w:val="right"/>
      <w:pPr>
        <w:tabs>
          <w:tab w:val="num" w:pos="5355"/>
        </w:tabs>
        <w:ind w:left="5355" w:hanging="180"/>
      </w:pPr>
    </w:lvl>
    <w:lvl w:ilvl="6" w:tplc="0409000F" w:tentative="1">
      <w:start w:val="1"/>
      <w:numFmt w:val="decimal"/>
      <w:lvlText w:val="%7."/>
      <w:lvlJc w:val="left"/>
      <w:pPr>
        <w:tabs>
          <w:tab w:val="num" w:pos="6075"/>
        </w:tabs>
        <w:ind w:left="6075" w:hanging="360"/>
      </w:pPr>
    </w:lvl>
    <w:lvl w:ilvl="7" w:tplc="04090019" w:tentative="1">
      <w:start w:val="1"/>
      <w:numFmt w:val="lowerLetter"/>
      <w:lvlText w:val="%8."/>
      <w:lvlJc w:val="left"/>
      <w:pPr>
        <w:tabs>
          <w:tab w:val="num" w:pos="6795"/>
        </w:tabs>
        <w:ind w:left="6795" w:hanging="360"/>
      </w:pPr>
    </w:lvl>
    <w:lvl w:ilvl="8" w:tplc="0409001B" w:tentative="1">
      <w:start w:val="1"/>
      <w:numFmt w:val="lowerRoman"/>
      <w:lvlText w:val="%9."/>
      <w:lvlJc w:val="right"/>
      <w:pPr>
        <w:tabs>
          <w:tab w:val="num" w:pos="7515"/>
        </w:tabs>
        <w:ind w:left="7515" w:hanging="180"/>
      </w:pPr>
    </w:lvl>
  </w:abstractNum>
  <w:abstractNum w:abstractNumId="86">
    <w:nsid w:val="21AC09A0"/>
    <w:multiLevelType w:val="hybridMultilevel"/>
    <w:tmpl w:val="1C3A5A10"/>
    <w:lvl w:ilvl="0" w:tplc="FFFFFFFF">
      <w:start w:val="1"/>
      <w:numFmt w:val="decimal"/>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7">
    <w:nsid w:val="229D2527"/>
    <w:multiLevelType w:val="hybridMultilevel"/>
    <w:tmpl w:val="36C21A44"/>
    <w:lvl w:ilvl="0" w:tplc="E396ADF6">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88">
    <w:nsid w:val="238449B3"/>
    <w:multiLevelType w:val="hybridMultilevel"/>
    <w:tmpl w:val="A2680810"/>
    <w:lvl w:ilvl="0" w:tplc="D4BAA342">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23F81190"/>
    <w:multiLevelType w:val="hybridMultilevel"/>
    <w:tmpl w:val="5C5244CA"/>
    <w:lvl w:ilvl="0" w:tplc="E222C24C">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90">
    <w:nsid w:val="24CC5A8A"/>
    <w:multiLevelType w:val="hybridMultilevel"/>
    <w:tmpl w:val="959AD490"/>
    <w:lvl w:ilvl="0" w:tplc="0AF6C70C">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91">
    <w:nsid w:val="24ED5098"/>
    <w:multiLevelType w:val="hybridMultilevel"/>
    <w:tmpl w:val="6E867F84"/>
    <w:lvl w:ilvl="0" w:tplc="373A3F4A">
      <w:start w:val="1"/>
      <w:numFmt w:val="decimal"/>
      <w:suff w:val="space"/>
      <w:lvlText w:val="%1."/>
      <w:lvlJc w:val="left"/>
      <w:pPr>
        <w:ind w:left="360"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27AA6FC2"/>
    <w:multiLevelType w:val="hybridMultilevel"/>
    <w:tmpl w:val="BC0CC6A2"/>
    <w:lvl w:ilvl="0" w:tplc="B934B7D8">
      <w:start w:val="1"/>
      <w:numFmt w:val="decimal"/>
      <w:suff w:val="space"/>
      <w:lvlText w:val="%1."/>
      <w:lvlJc w:val="left"/>
      <w:pPr>
        <w:ind w:left="6456" w:hanging="360"/>
      </w:pPr>
      <w:rPr>
        <w:rFonts w:ascii="Times New Roman" w:hAnsi="Times New Roman" w:hint="default"/>
        <w:b w:val="0"/>
        <w:bCs w:val="0"/>
        <w:i w:val="0"/>
        <w:iCs w:val="0"/>
        <w:caps w:val="0"/>
        <w:smallCaps w:val="0"/>
        <w:strike w:val="0"/>
        <w:dstrike w:val="0"/>
        <w:outline w:val="0"/>
        <w:shadow w:val="0"/>
        <w:emboss w:val="0"/>
        <w:imprint w:val="0"/>
        <w:vanish w:val="0"/>
        <w:spacing w:val="0"/>
        <w:kern w:val="0"/>
        <w:position w:val="0"/>
        <w:sz w:val="28"/>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7176" w:hanging="360"/>
      </w:pPr>
    </w:lvl>
    <w:lvl w:ilvl="2" w:tplc="0409001B" w:tentative="1">
      <w:start w:val="1"/>
      <w:numFmt w:val="lowerRoman"/>
      <w:lvlText w:val="%3."/>
      <w:lvlJc w:val="right"/>
      <w:pPr>
        <w:ind w:left="7896" w:hanging="180"/>
      </w:pPr>
    </w:lvl>
    <w:lvl w:ilvl="3" w:tplc="0409000F" w:tentative="1">
      <w:start w:val="1"/>
      <w:numFmt w:val="decimal"/>
      <w:lvlText w:val="%4."/>
      <w:lvlJc w:val="left"/>
      <w:pPr>
        <w:ind w:left="8616" w:hanging="360"/>
      </w:pPr>
    </w:lvl>
    <w:lvl w:ilvl="4" w:tplc="04090019" w:tentative="1">
      <w:start w:val="1"/>
      <w:numFmt w:val="lowerLetter"/>
      <w:lvlText w:val="%5."/>
      <w:lvlJc w:val="left"/>
      <w:pPr>
        <w:ind w:left="9336" w:hanging="360"/>
      </w:pPr>
    </w:lvl>
    <w:lvl w:ilvl="5" w:tplc="0409001B" w:tentative="1">
      <w:start w:val="1"/>
      <w:numFmt w:val="lowerRoman"/>
      <w:lvlText w:val="%6."/>
      <w:lvlJc w:val="right"/>
      <w:pPr>
        <w:ind w:left="10056" w:hanging="180"/>
      </w:pPr>
    </w:lvl>
    <w:lvl w:ilvl="6" w:tplc="0409000F" w:tentative="1">
      <w:start w:val="1"/>
      <w:numFmt w:val="decimal"/>
      <w:lvlText w:val="%7."/>
      <w:lvlJc w:val="left"/>
      <w:pPr>
        <w:ind w:left="10776" w:hanging="360"/>
      </w:pPr>
    </w:lvl>
    <w:lvl w:ilvl="7" w:tplc="04090019" w:tentative="1">
      <w:start w:val="1"/>
      <w:numFmt w:val="lowerLetter"/>
      <w:lvlText w:val="%8."/>
      <w:lvlJc w:val="left"/>
      <w:pPr>
        <w:ind w:left="11496" w:hanging="360"/>
      </w:pPr>
    </w:lvl>
    <w:lvl w:ilvl="8" w:tplc="0409001B" w:tentative="1">
      <w:start w:val="1"/>
      <w:numFmt w:val="lowerRoman"/>
      <w:lvlText w:val="%9."/>
      <w:lvlJc w:val="right"/>
      <w:pPr>
        <w:ind w:left="12216" w:hanging="180"/>
      </w:pPr>
    </w:lvl>
  </w:abstractNum>
  <w:abstractNum w:abstractNumId="93">
    <w:nsid w:val="28767248"/>
    <w:multiLevelType w:val="singleLevel"/>
    <w:tmpl w:val="D9D2F728"/>
    <w:lvl w:ilvl="0">
      <w:start w:val="1"/>
      <w:numFmt w:val="bullet"/>
      <w:pStyle w:val="Tiengviet"/>
      <w:lvlText w:val="-"/>
      <w:lvlJc w:val="left"/>
      <w:pPr>
        <w:tabs>
          <w:tab w:val="num" w:pos="1436"/>
        </w:tabs>
        <w:ind w:left="1436" w:hanging="585"/>
      </w:pPr>
      <w:rPr>
        <w:rFonts w:hint="default"/>
      </w:rPr>
    </w:lvl>
  </w:abstractNum>
  <w:abstractNum w:abstractNumId="94">
    <w:nsid w:val="2BB864C4"/>
    <w:multiLevelType w:val="hybridMultilevel"/>
    <w:tmpl w:val="17A8E72E"/>
    <w:lvl w:ilvl="0" w:tplc="A6964A06">
      <w:start w:val="1"/>
      <w:numFmt w:val="lowerLetter"/>
      <w:lvlText w:val="%1."/>
      <w:lvlJc w:val="left"/>
      <w:pPr>
        <w:ind w:left="928" w:hanging="360"/>
      </w:pPr>
      <w:rPr>
        <w:rFonts w:ascii="Times New Roman" w:eastAsia="Times New Roman" w:hAnsi="Times New Roman" w:cs="Times New Roman" w:hint="default"/>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95">
    <w:nsid w:val="2CDB1223"/>
    <w:multiLevelType w:val="hybridMultilevel"/>
    <w:tmpl w:val="4F76EABA"/>
    <w:lvl w:ilvl="0" w:tplc="A616285A">
      <w:start w:val="1"/>
      <w:numFmt w:val="decimal"/>
      <w:suff w:val="space"/>
      <w:lvlText w:val="13.%1"/>
      <w:lvlJc w:val="center"/>
      <w:pPr>
        <w:ind w:left="610" w:hanging="360"/>
      </w:pPr>
      <w:rPr>
        <w:rFonts w:hint="default"/>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96">
    <w:nsid w:val="2D125457"/>
    <w:multiLevelType w:val="hybridMultilevel"/>
    <w:tmpl w:val="FFA27162"/>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2D375CEF"/>
    <w:multiLevelType w:val="hybridMultilevel"/>
    <w:tmpl w:val="06903FA2"/>
    <w:lvl w:ilvl="0" w:tplc="A9A6BE26">
      <w:start w:val="1"/>
      <w:numFmt w:val="lowerLetter"/>
      <w:lvlText w:val="%1."/>
      <w:lvlJc w:val="left"/>
      <w:pPr>
        <w:ind w:left="128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2D916253"/>
    <w:multiLevelType w:val="multilevel"/>
    <w:tmpl w:val="60B207B2"/>
    <w:styleLink w:val="1111111"/>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99">
    <w:nsid w:val="2E0D6A22"/>
    <w:multiLevelType w:val="hybridMultilevel"/>
    <w:tmpl w:val="A85C7816"/>
    <w:lvl w:ilvl="0" w:tplc="4E86CA6C">
      <w:start w:val="1"/>
      <w:numFmt w:val="decimal"/>
      <w:lvlText w:val="%1"/>
      <w:lvlJc w:val="left"/>
      <w:pPr>
        <w:ind w:left="817" w:hanging="360"/>
      </w:pPr>
      <w:rPr>
        <w:rFonts w:ascii="Cambria" w:eastAsia="Times New Roman" w:hAnsi="Cambria" w:cs="Cambria" w:hint="default"/>
        <w:sz w:val="28"/>
        <w:szCs w:val="32"/>
      </w:rPr>
    </w:lvl>
    <w:lvl w:ilvl="1" w:tplc="042A0019" w:tentative="1">
      <w:start w:val="1"/>
      <w:numFmt w:val="lowerLetter"/>
      <w:lvlText w:val="%2."/>
      <w:lvlJc w:val="left"/>
      <w:pPr>
        <w:ind w:left="1537" w:hanging="360"/>
      </w:pPr>
    </w:lvl>
    <w:lvl w:ilvl="2" w:tplc="042A001B" w:tentative="1">
      <w:start w:val="1"/>
      <w:numFmt w:val="lowerRoman"/>
      <w:lvlText w:val="%3."/>
      <w:lvlJc w:val="right"/>
      <w:pPr>
        <w:ind w:left="2257" w:hanging="180"/>
      </w:pPr>
    </w:lvl>
    <w:lvl w:ilvl="3" w:tplc="042A000F" w:tentative="1">
      <w:start w:val="1"/>
      <w:numFmt w:val="decimal"/>
      <w:lvlText w:val="%4."/>
      <w:lvlJc w:val="left"/>
      <w:pPr>
        <w:ind w:left="2977" w:hanging="360"/>
      </w:pPr>
    </w:lvl>
    <w:lvl w:ilvl="4" w:tplc="042A0019" w:tentative="1">
      <w:start w:val="1"/>
      <w:numFmt w:val="lowerLetter"/>
      <w:lvlText w:val="%5."/>
      <w:lvlJc w:val="left"/>
      <w:pPr>
        <w:ind w:left="3697" w:hanging="360"/>
      </w:pPr>
    </w:lvl>
    <w:lvl w:ilvl="5" w:tplc="042A001B" w:tentative="1">
      <w:start w:val="1"/>
      <w:numFmt w:val="lowerRoman"/>
      <w:lvlText w:val="%6."/>
      <w:lvlJc w:val="right"/>
      <w:pPr>
        <w:ind w:left="4417" w:hanging="180"/>
      </w:pPr>
    </w:lvl>
    <w:lvl w:ilvl="6" w:tplc="042A000F" w:tentative="1">
      <w:start w:val="1"/>
      <w:numFmt w:val="decimal"/>
      <w:lvlText w:val="%7."/>
      <w:lvlJc w:val="left"/>
      <w:pPr>
        <w:ind w:left="5137" w:hanging="360"/>
      </w:pPr>
    </w:lvl>
    <w:lvl w:ilvl="7" w:tplc="042A0019" w:tentative="1">
      <w:start w:val="1"/>
      <w:numFmt w:val="lowerLetter"/>
      <w:lvlText w:val="%8."/>
      <w:lvlJc w:val="left"/>
      <w:pPr>
        <w:ind w:left="5857" w:hanging="360"/>
      </w:pPr>
    </w:lvl>
    <w:lvl w:ilvl="8" w:tplc="042A001B" w:tentative="1">
      <w:start w:val="1"/>
      <w:numFmt w:val="lowerRoman"/>
      <w:lvlText w:val="%9."/>
      <w:lvlJc w:val="right"/>
      <w:pPr>
        <w:ind w:left="6577" w:hanging="180"/>
      </w:pPr>
    </w:lvl>
  </w:abstractNum>
  <w:abstractNum w:abstractNumId="100">
    <w:nsid w:val="2E5C3947"/>
    <w:multiLevelType w:val="hybridMultilevel"/>
    <w:tmpl w:val="733421AE"/>
    <w:lvl w:ilvl="0" w:tplc="DA9E7272">
      <w:start w:val="1"/>
      <w:numFmt w:val="lowerLetter"/>
      <w:lvlText w:val="%1."/>
      <w:lvlJc w:val="left"/>
      <w:rPr>
        <w:rFonts w:hint="default"/>
        <w:b w:val="0"/>
        <w:i w:val="0"/>
        <w:caps w:val="0"/>
        <w:strike w:val="0"/>
        <w:dstrike w:val="0"/>
        <w:vanish w:val="0"/>
        <w:sz w:val="28"/>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1931" w:hanging="360"/>
      </w:pPr>
    </w:lvl>
    <w:lvl w:ilvl="2" w:tplc="FFFFFFFF" w:tentative="1">
      <w:start w:val="1"/>
      <w:numFmt w:val="lowerRoman"/>
      <w:lvlText w:val="%3."/>
      <w:lvlJc w:val="right"/>
      <w:pPr>
        <w:ind w:left="2651" w:hanging="180"/>
      </w:pPr>
    </w:lvl>
    <w:lvl w:ilvl="3" w:tplc="FFFFFFFF" w:tentative="1">
      <w:start w:val="1"/>
      <w:numFmt w:val="decimal"/>
      <w:lvlText w:val="%4."/>
      <w:lvlJc w:val="left"/>
      <w:pPr>
        <w:ind w:left="3371" w:hanging="360"/>
      </w:pPr>
    </w:lvl>
    <w:lvl w:ilvl="4" w:tplc="FFFFFFFF" w:tentative="1">
      <w:start w:val="1"/>
      <w:numFmt w:val="lowerLetter"/>
      <w:lvlText w:val="%5."/>
      <w:lvlJc w:val="left"/>
      <w:pPr>
        <w:ind w:left="4091" w:hanging="360"/>
      </w:pPr>
    </w:lvl>
    <w:lvl w:ilvl="5" w:tplc="FFFFFFFF" w:tentative="1">
      <w:start w:val="1"/>
      <w:numFmt w:val="lowerRoman"/>
      <w:lvlText w:val="%6."/>
      <w:lvlJc w:val="right"/>
      <w:pPr>
        <w:ind w:left="4811" w:hanging="180"/>
      </w:pPr>
    </w:lvl>
    <w:lvl w:ilvl="6" w:tplc="FFFFFFFF" w:tentative="1">
      <w:start w:val="1"/>
      <w:numFmt w:val="decimal"/>
      <w:lvlText w:val="%7."/>
      <w:lvlJc w:val="left"/>
      <w:pPr>
        <w:ind w:left="5531" w:hanging="360"/>
      </w:pPr>
    </w:lvl>
    <w:lvl w:ilvl="7" w:tplc="FFFFFFFF" w:tentative="1">
      <w:start w:val="1"/>
      <w:numFmt w:val="lowerLetter"/>
      <w:lvlText w:val="%8."/>
      <w:lvlJc w:val="left"/>
      <w:pPr>
        <w:ind w:left="6251" w:hanging="360"/>
      </w:pPr>
    </w:lvl>
    <w:lvl w:ilvl="8" w:tplc="FFFFFFFF" w:tentative="1">
      <w:start w:val="1"/>
      <w:numFmt w:val="lowerRoman"/>
      <w:lvlText w:val="%9."/>
      <w:lvlJc w:val="right"/>
      <w:pPr>
        <w:ind w:left="6971" w:hanging="180"/>
      </w:pPr>
    </w:lvl>
  </w:abstractNum>
  <w:abstractNum w:abstractNumId="101">
    <w:nsid w:val="2E984548"/>
    <w:multiLevelType w:val="multilevel"/>
    <w:tmpl w:val="1C380904"/>
    <w:lvl w:ilvl="0">
      <w:start w:val="2"/>
      <w:numFmt w:val="decimal"/>
      <w:lvlText w:val="%1."/>
      <w:lvlJc w:val="left"/>
      <w:pPr>
        <w:ind w:left="645" w:hanging="645"/>
      </w:pPr>
    </w:lvl>
    <w:lvl w:ilvl="1">
      <w:start w:val="4"/>
      <w:numFmt w:val="decimal"/>
      <w:lvlText w:val="%1.%2."/>
      <w:lvlJc w:val="left"/>
      <w:pPr>
        <w:ind w:left="720" w:hanging="720"/>
      </w:pPr>
    </w:lvl>
    <w:lvl w:ilvl="2">
      <w:start w:val="1"/>
      <w:numFmt w:val="decimal"/>
      <w:pStyle w:val="241"/>
      <w:lvlText w:val="%1.%2.%3-"/>
      <w:lvlJc w:val="left"/>
      <w:pPr>
        <w:ind w:left="720" w:hanging="720"/>
      </w:pPr>
    </w:lvl>
    <w:lvl w:ilvl="3">
      <w:start w:val="1"/>
      <w:numFmt w:val="decimal"/>
      <w:lvlText w:val="1.1.%4- "/>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02">
    <w:nsid w:val="2F7B48C7"/>
    <w:multiLevelType w:val="hybridMultilevel"/>
    <w:tmpl w:val="A2E838FA"/>
    <w:lvl w:ilvl="0" w:tplc="521ED0E8">
      <w:start w:val="1"/>
      <w:numFmt w:val="decimal"/>
      <w:pStyle w:val="1"/>
      <w:lvlText w:val="%1."/>
      <w:lvlJc w:val="left"/>
      <w:pPr>
        <w:ind w:left="284" w:hanging="284"/>
      </w:pPr>
      <w:rPr>
        <w:rFonts w:ascii=".VnTime" w:hAnsi=".VnTime"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decimal"/>
      <w:lvlText w:val="2.%2."/>
      <w:lvlJc w:val="left"/>
      <w:pPr>
        <w:ind w:left="510" w:hanging="510"/>
      </w:pPr>
      <w:rPr>
        <w:rFonts w:hint="default"/>
      </w:r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3">
    <w:nsid w:val="2FD2440B"/>
    <w:multiLevelType w:val="hybridMultilevel"/>
    <w:tmpl w:val="6AB4F1B6"/>
    <w:lvl w:ilvl="0" w:tplc="7EA29C54">
      <w:start w:val="1"/>
      <w:numFmt w:val="decimal"/>
      <w:pStyle w:val="Pl1"/>
      <w:lvlText w:val="%1."/>
      <w:lvlJc w:val="left"/>
      <w:pPr>
        <w:tabs>
          <w:tab w:val="num" w:pos="720"/>
        </w:tabs>
        <w:ind w:left="720" w:hanging="360"/>
      </w:pPr>
      <w:rPr>
        <w:rFonts w:hint="default"/>
      </w:rPr>
    </w:lvl>
    <w:lvl w:ilvl="1" w:tplc="A81A560A">
      <w:numFmt w:val="none"/>
      <w:lvlText w:val=""/>
      <w:lvlJc w:val="left"/>
      <w:pPr>
        <w:tabs>
          <w:tab w:val="num" w:pos="360"/>
        </w:tabs>
      </w:pPr>
    </w:lvl>
    <w:lvl w:ilvl="2" w:tplc="40A20B9A">
      <w:numFmt w:val="none"/>
      <w:lvlText w:val=""/>
      <w:lvlJc w:val="left"/>
      <w:pPr>
        <w:tabs>
          <w:tab w:val="num" w:pos="360"/>
        </w:tabs>
      </w:pPr>
    </w:lvl>
    <w:lvl w:ilvl="3" w:tplc="82543E92">
      <w:numFmt w:val="none"/>
      <w:lvlText w:val=""/>
      <w:lvlJc w:val="left"/>
      <w:pPr>
        <w:tabs>
          <w:tab w:val="num" w:pos="360"/>
        </w:tabs>
      </w:pPr>
    </w:lvl>
    <w:lvl w:ilvl="4" w:tplc="E86E4DBC">
      <w:numFmt w:val="none"/>
      <w:lvlText w:val=""/>
      <w:lvlJc w:val="left"/>
      <w:pPr>
        <w:tabs>
          <w:tab w:val="num" w:pos="360"/>
        </w:tabs>
      </w:pPr>
    </w:lvl>
    <w:lvl w:ilvl="5" w:tplc="903AAB62">
      <w:numFmt w:val="none"/>
      <w:lvlText w:val=""/>
      <w:lvlJc w:val="left"/>
      <w:pPr>
        <w:tabs>
          <w:tab w:val="num" w:pos="360"/>
        </w:tabs>
      </w:pPr>
    </w:lvl>
    <w:lvl w:ilvl="6" w:tplc="437A06EE">
      <w:numFmt w:val="none"/>
      <w:lvlText w:val=""/>
      <w:lvlJc w:val="left"/>
      <w:pPr>
        <w:tabs>
          <w:tab w:val="num" w:pos="360"/>
        </w:tabs>
      </w:pPr>
    </w:lvl>
    <w:lvl w:ilvl="7" w:tplc="51D25C06">
      <w:numFmt w:val="none"/>
      <w:lvlText w:val=""/>
      <w:lvlJc w:val="left"/>
      <w:pPr>
        <w:tabs>
          <w:tab w:val="num" w:pos="360"/>
        </w:tabs>
      </w:pPr>
    </w:lvl>
    <w:lvl w:ilvl="8" w:tplc="B3A2FEF2">
      <w:numFmt w:val="none"/>
      <w:lvlText w:val=""/>
      <w:lvlJc w:val="left"/>
      <w:pPr>
        <w:tabs>
          <w:tab w:val="num" w:pos="360"/>
        </w:tabs>
      </w:pPr>
    </w:lvl>
  </w:abstractNum>
  <w:abstractNum w:abstractNumId="104">
    <w:nsid w:val="30A90593"/>
    <w:multiLevelType w:val="hybridMultilevel"/>
    <w:tmpl w:val="32E0432A"/>
    <w:lvl w:ilvl="0" w:tplc="4DA41B6A">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05">
    <w:nsid w:val="30B013E5"/>
    <w:multiLevelType w:val="multilevel"/>
    <w:tmpl w:val="51523A9E"/>
    <w:lvl w:ilvl="0">
      <w:start w:val="1"/>
      <w:numFmt w:val="none"/>
      <w:suff w:val="space"/>
      <w:lvlText w:val=""/>
      <w:lvlJc w:val="left"/>
      <w:pPr>
        <w:ind w:left="0" w:firstLine="0"/>
      </w:pPr>
    </w:lvl>
    <w:lvl w:ilvl="1">
      <w:start w:val="1"/>
      <w:numFmt w:val="none"/>
      <w:suff w:val="space"/>
      <w:lvlText w:val=""/>
      <w:lvlJc w:val="left"/>
      <w:pPr>
        <w:ind w:left="0" w:firstLine="0"/>
      </w:pPr>
    </w:lvl>
    <w:lvl w:ilvl="2">
      <w:start w:val="1"/>
      <w:numFmt w:val="none"/>
      <w:suff w:val="space"/>
      <w:lvlText w:val=""/>
      <w:lvlJc w:val="left"/>
      <w:pPr>
        <w:ind w:left="0" w:firstLine="0"/>
      </w:pPr>
    </w:lvl>
    <w:lvl w:ilvl="3">
      <w:start w:val="1"/>
      <w:numFmt w:val="decimal"/>
      <w:lvlText w:val="%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6">
    <w:nsid w:val="31BC335F"/>
    <w:multiLevelType w:val="hybridMultilevel"/>
    <w:tmpl w:val="B9CAF1A8"/>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07">
    <w:nsid w:val="31D612D7"/>
    <w:multiLevelType w:val="hybridMultilevel"/>
    <w:tmpl w:val="460E19C0"/>
    <w:lvl w:ilvl="0" w:tplc="74C4EFA4">
      <w:start w:val="1"/>
      <w:numFmt w:val="decimal"/>
      <w:pStyle w:val="C13"/>
      <w:lvlText w:val="%1."/>
      <w:lvlJc w:val="left"/>
      <w:pPr>
        <w:tabs>
          <w:tab w:val="num" w:pos="2531"/>
        </w:tabs>
        <w:ind w:left="2531" w:hanging="2418"/>
      </w:pPr>
      <w:rPr>
        <w:rFonts w:hint="default"/>
      </w:rPr>
    </w:lvl>
    <w:lvl w:ilvl="1" w:tplc="04090019" w:tentative="1">
      <w:start w:val="1"/>
      <w:numFmt w:val="lowerLetter"/>
      <w:lvlText w:val="%2."/>
      <w:lvlJc w:val="left"/>
      <w:pPr>
        <w:tabs>
          <w:tab w:val="num" w:pos="1496"/>
        </w:tabs>
        <w:ind w:left="1496" w:hanging="360"/>
      </w:pPr>
    </w:lvl>
    <w:lvl w:ilvl="2" w:tplc="0409001B" w:tentative="1">
      <w:start w:val="1"/>
      <w:numFmt w:val="lowerRoman"/>
      <w:lvlText w:val="%3."/>
      <w:lvlJc w:val="right"/>
      <w:pPr>
        <w:tabs>
          <w:tab w:val="num" w:pos="2216"/>
        </w:tabs>
        <w:ind w:left="2216" w:hanging="180"/>
      </w:pPr>
    </w:lvl>
    <w:lvl w:ilvl="3" w:tplc="0409000F" w:tentative="1">
      <w:start w:val="1"/>
      <w:numFmt w:val="decimal"/>
      <w:lvlText w:val="%4."/>
      <w:lvlJc w:val="left"/>
      <w:pPr>
        <w:tabs>
          <w:tab w:val="num" w:pos="2936"/>
        </w:tabs>
        <w:ind w:left="2936" w:hanging="360"/>
      </w:pPr>
    </w:lvl>
    <w:lvl w:ilvl="4" w:tplc="04090019" w:tentative="1">
      <w:start w:val="1"/>
      <w:numFmt w:val="lowerLetter"/>
      <w:lvlText w:val="%5."/>
      <w:lvlJc w:val="left"/>
      <w:pPr>
        <w:tabs>
          <w:tab w:val="num" w:pos="3656"/>
        </w:tabs>
        <w:ind w:left="3656" w:hanging="360"/>
      </w:pPr>
    </w:lvl>
    <w:lvl w:ilvl="5" w:tplc="0409001B" w:tentative="1">
      <w:start w:val="1"/>
      <w:numFmt w:val="lowerRoman"/>
      <w:lvlText w:val="%6."/>
      <w:lvlJc w:val="right"/>
      <w:pPr>
        <w:tabs>
          <w:tab w:val="num" w:pos="4376"/>
        </w:tabs>
        <w:ind w:left="4376" w:hanging="180"/>
      </w:pPr>
    </w:lvl>
    <w:lvl w:ilvl="6" w:tplc="0409000F" w:tentative="1">
      <w:start w:val="1"/>
      <w:numFmt w:val="decimal"/>
      <w:lvlText w:val="%7."/>
      <w:lvlJc w:val="left"/>
      <w:pPr>
        <w:tabs>
          <w:tab w:val="num" w:pos="5096"/>
        </w:tabs>
        <w:ind w:left="5096" w:hanging="360"/>
      </w:pPr>
    </w:lvl>
    <w:lvl w:ilvl="7" w:tplc="04090019" w:tentative="1">
      <w:start w:val="1"/>
      <w:numFmt w:val="lowerLetter"/>
      <w:lvlText w:val="%8."/>
      <w:lvlJc w:val="left"/>
      <w:pPr>
        <w:tabs>
          <w:tab w:val="num" w:pos="5816"/>
        </w:tabs>
        <w:ind w:left="5816" w:hanging="360"/>
      </w:pPr>
    </w:lvl>
    <w:lvl w:ilvl="8" w:tplc="0409001B" w:tentative="1">
      <w:start w:val="1"/>
      <w:numFmt w:val="lowerRoman"/>
      <w:lvlText w:val="%9."/>
      <w:lvlJc w:val="right"/>
      <w:pPr>
        <w:tabs>
          <w:tab w:val="num" w:pos="6536"/>
        </w:tabs>
        <w:ind w:left="6536" w:hanging="180"/>
      </w:pPr>
    </w:lvl>
  </w:abstractNum>
  <w:abstractNum w:abstractNumId="108">
    <w:nsid w:val="31EE2596"/>
    <w:multiLevelType w:val="hybridMultilevel"/>
    <w:tmpl w:val="185CD3A8"/>
    <w:lvl w:ilvl="0" w:tplc="C69270F6">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32243DBA"/>
    <w:multiLevelType w:val="multilevel"/>
    <w:tmpl w:val="04090025"/>
    <w:lvl w:ilvl="0">
      <w:start w:val="1"/>
      <w:numFmt w:val="decimal"/>
      <w:pStyle w:val="C31"/>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1857"/>
        </w:tabs>
        <w:ind w:left="1857"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10">
    <w:nsid w:val="32663D1D"/>
    <w:multiLevelType w:val="hybridMultilevel"/>
    <w:tmpl w:val="9A3211FA"/>
    <w:lvl w:ilvl="0" w:tplc="F208E270">
      <w:start w:val="1"/>
      <w:numFmt w:val="decimal"/>
      <w:suff w:val="space"/>
      <w:lvlText w:val="9.%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111">
    <w:nsid w:val="332F426D"/>
    <w:multiLevelType w:val="multilevel"/>
    <w:tmpl w:val="C9F2F61C"/>
    <w:lvl w:ilvl="0">
      <w:start w:val="1"/>
      <w:numFmt w:val="decimal"/>
      <w:lvlText w:val="%1."/>
      <w:lvlJc w:val="left"/>
      <w:pPr>
        <w:tabs>
          <w:tab w:val="num" w:pos="360"/>
        </w:tabs>
        <w:ind w:left="360" w:hanging="360"/>
      </w:pPr>
      <w:rPr>
        <w:rFonts w:hint="default"/>
      </w:rPr>
    </w:lvl>
    <w:lvl w:ilvl="1">
      <w:start w:val="1"/>
      <w:numFmt w:val="decimal"/>
      <w:pStyle w:val="CAP1"/>
      <w:lvlText w:val="%1.%2"/>
      <w:lvlJc w:val="left"/>
      <w:pPr>
        <w:tabs>
          <w:tab w:val="num" w:pos="716"/>
        </w:tabs>
        <w:ind w:left="716" w:hanging="432"/>
      </w:pPr>
      <w:rPr>
        <w:rFonts w:hint="default"/>
        <w:b/>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2">
    <w:nsid w:val="33807CC2"/>
    <w:multiLevelType w:val="hybridMultilevel"/>
    <w:tmpl w:val="0978B0BA"/>
    <w:lvl w:ilvl="0" w:tplc="7ABE2A40">
      <w:start w:val="1"/>
      <w:numFmt w:val="decimal"/>
      <w:lvlText w:val="%1."/>
      <w:lvlJc w:val="left"/>
      <w:pPr>
        <w:tabs>
          <w:tab w:val="num" w:pos="720"/>
        </w:tabs>
        <w:ind w:left="720" w:hanging="360"/>
      </w:pPr>
      <w:rPr>
        <w:rFonts w:hint="default"/>
        <w:b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3">
    <w:nsid w:val="33947473"/>
    <w:multiLevelType w:val="hybridMultilevel"/>
    <w:tmpl w:val="48508AFC"/>
    <w:lvl w:ilvl="0" w:tplc="20B8A9D8">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14">
    <w:nsid w:val="33FB553C"/>
    <w:multiLevelType w:val="hybridMultilevel"/>
    <w:tmpl w:val="FFA27162"/>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35D32230"/>
    <w:multiLevelType w:val="hybridMultilevel"/>
    <w:tmpl w:val="B518108C"/>
    <w:lvl w:ilvl="0" w:tplc="745694B6">
      <w:start w:val="1"/>
      <w:numFmt w:val="decimal"/>
      <w:suff w:val="space"/>
      <w:lvlText w:val="13.%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116">
    <w:nsid w:val="363F491C"/>
    <w:multiLevelType w:val="hybridMultilevel"/>
    <w:tmpl w:val="F586BCA6"/>
    <w:lvl w:ilvl="0" w:tplc="76EEF01C">
      <w:start w:val="1"/>
      <w:numFmt w:val="lowerLetter"/>
      <w:suff w:val="space"/>
      <w:lvlText w:val="%1)"/>
      <w:lvlJc w:val="left"/>
      <w:pPr>
        <w:ind w:left="20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36C03201"/>
    <w:multiLevelType w:val="hybridMultilevel"/>
    <w:tmpl w:val="CBDE8186"/>
    <w:lvl w:ilvl="0" w:tplc="0409000F">
      <w:start w:val="1"/>
      <w:numFmt w:val="decimal"/>
      <w:pStyle w:val="C51"/>
      <w:lvlText w:val="%1."/>
      <w:lvlJc w:val="left"/>
      <w:pPr>
        <w:tabs>
          <w:tab w:val="num" w:pos="438"/>
        </w:tabs>
        <w:ind w:left="438" w:hanging="360"/>
      </w:pPr>
      <w:rPr>
        <w:rFonts w:hint="default"/>
        <w:b w:val="0"/>
      </w:rPr>
    </w:lvl>
    <w:lvl w:ilvl="1" w:tplc="FFFFFFFF" w:tentative="1">
      <w:start w:val="1"/>
      <w:numFmt w:val="lowerLetter"/>
      <w:pStyle w:val="C321"/>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8">
    <w:nsid w:val="37323B7A"/>
    <w:multiLevelType w:val="hybridMultilevel"/>
    <w:tmpl w:val="CD70D542"/>
    <w:lvl w:ilvl="0" w:tplc="04090019">
      <w:start w:val="1"/>
      <w:numFmt w:val="lowerLetter"/>
      <w:lvlText w:val="%1."/>
      <w:lvlJc w:val="left"/>
      <w:pPr>
        <w:ind w:left="547" w:hanging="360"/>
      </w:pPr>
    </w:lvl>
    <w:lvl w:ilvl="1" w:tplc="04090019">
      <w:start w:val="1"/>
      <w:numFmt w:val="lowerLetter"/>
      <w:lvlText w:val="%2."/>
      <w:lvlJc w:val="left"/>
      <w:pPr>
        <w:ind w:left="1267" w:hanging="360"/>
      </w:pPr>
    </w:lvl>
    <w:lvl w:ilvl="2" w:tplc="0409001B">
      <w:start w:val="1"/>
      <w:numFmt w:val="lowerRoman"/>
      <w:lvlText w:val="%3."/>
      <w:lvlJc w:val="right"/>
      <w:pPr>
        <w:ind w:left="1987" w:hanging="180"/>
      </w:pPr>
    </w:lvl>
    <w:lvl w:ilvl="3" w:tplc="0409000F">
      <w:start w:val="1"/>
      <w:numFmt w:val="decimal"/>
      <w:lvlText w:val="%4."/>
      <w:lvlJc w:val="left"/>
      <w:pPr>
        <w:ind w:left="2707" w:hanging="360"/>
      </w:pPr>
    </w:lvl>
    <w:lvl w:ilvl="4" w:tplc="04090019">
      <w:start w:val="1"/>
      <w:numFmt w:val="lowerLetter"/>
      <w:lvlText w:val="%5."/>
      <w:lvlJc w:val="left"/>
      <w:pPr>
        <w:ind w:left="3427" w:hanging="360"/>
      </w:pPr>
    </w:lvl>
    <w:lvl w:ilvl="5" w:tplc="0409001B">
      <w:start w:val="1"/>
      <w:numFmt w:val="lowerRoman"/>
      <w:lvlText w:val="%6."/>
      <w:lvlJc w:val="right"/>
      <w:pPr>
        <w:ind w:left="4147" w:hanging="180"/>
      </w:pPr>
    </w:lvl>
    <w:lvl w:ilvl="6" w:tplc="0409000F">
      <w:start w:val="1"/>
      <w:numFmt w:val="decimal"/>
      <w:lvlText w:val="%7."/>
      <w:lvlJc w:val="left"/>
      <w:pPr>
        <w:ind w:left="4867" w:hanging="360"/>
      </w:pPr>
    </w:lvl>
    <w:lvl w:ilvl="7" w:tplc="04090019">
      <w:start w:val="1"/>
      <w:numFmt w:val="lowerLetter"/>
      <w:lvlText w:val="%8."/>
      <w:lvlJc w:val="left"/>
      <w:pPr>
        <w:ind w:left="5587" w:hanging="360"/>
      </w:pPr>
    </w:lvl>
    <w:lvl w:ilvl="8" w:tplc="0409001B">
      <w:start w:val="1"/>
      <w:numFmt w:val="lowerRoman"/>
      <w:lvlText w:val="%9."/>
      <w:lvlJc w:val="right"/>
      <w:pPr>
        <w:ind w:left="6307" w:hanging="180"/>
      </w:pPr>
    </w:lvl>
  </w:abstractNum>
  <w:abstractNum w:abstractNumId="119">
    <w:nsid w:val="39CE43A7"/>
    <w:multiLevelType w:val="hybridMultilevel"/>
    <w:tmpl w:val="BB24ED9C"/>
    <w:lvl w:ilvl="0" w:tplc="CAAE16A2">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20">
    <w:nsid w:val="3A0936F5"/>
    <w:multiLevelType w:val="multilevel"/>
    <w:tmpl w:val="3A0936F5"/>
    <w:styleLink w:val="MyList1"/>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121">
    <w:nsid w:val="3A550B6D"/>
    <w:multiLevelType w:val="hybridMultilevel"/>
    <w:tmpl w:val="40AC6F96"/>
    <w:lvl w:ilvl="0" w:tplc="05305A0E">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22">
    <w:nsid w:val="3B270E25"/>
    <w:multiLevelType w:val="hybridMultilevel"/>
    <w:tmpl w:val="3D5EC306"/>
    <w:lvl w:ilvl="0" w:tplc="74C4EFA4">
      <w:start w:val="1"/>
      <w:numFmt w:val="decimal"/>
      <w:pStyle w:val="C33"/>
      <w:lvlText w:val="%1."/>
      <w:lvlJc w:val="left"/>
      <w:pPr>
        <w:tabs>
          <w:tab w:val="num" w:pos="2531"/>
        </w:tabs>
        <w:ind w:left="2531" w:hanging="2418"/>
      </w:pPr>
      <w:rPr>
        <w:rFonts w:hint="default"/>
      </w:rPr>
    </w:lvl>
    <w:lvl w:ilvl="1" w:tplc="04090019" w:tentative="1">
      <w:start w:val="1"/>
      <w:numFmt w:val="lowerLetter"/>
      <w:lvlText w:val="%2."/>
      <w:lvlJc w:val="left"/>
      <w:pPr>
        <w:tabs>
          <w:tab w:val="num" w:pos="1496"/>
        </w:tabs>
        <w:ind w:left="1496" w:hanging="360"/>
      </w:pPr>
    </w:lvl>
    <w:lvl w:ilvl="2" w:tplc="0409001B" w:tentative="1">
      <w:start w:val="1"/>
      <w:numFmt w:val="lowerRoman"/>
      <w:lvlText w:val="%3."/>
      <w:lvlJc w:val="right"/>
      <w:pPr>
        <w:tabs>
          <w:tab w:val="num" w:pos="2216"/>
        </w:tabs>
        <w:ind w:left="2216" w:hanging="180"/>
      </w:pPr>
    </w:lvl>
    <w:lvl w:ilvl="3" w:tplc="0409000F" w:tentative="1">
      <w:start w:val="1"/>
      <w:numFmt w:val="decimal"/>
      <w:lvlText w:val="%4."/>
      <w:lvlJc w:val="left"/>
      <w:pPr>
        <w:tabs>
          <w:tab w:val="num" w:pos="2936"/>
        </w:tabs>
        <w:ind w:left="2936" w:hanging="360"/>
      </w:pPr>
    </w:lvl>
    <w:lvl w:ilvl="4" w:tplc="04090019" w:tentative="1">
      <w:start w:val="1"/>
      <w:numFmt w:val="lowerLetter"/>
      <w:lvlText w:val="%5."/>
      <w:lvlJc w:val="left"/>
      <w:pPr>
        <w:tabs>
          <w:tab w:val="num" w:pos="3656"/>
        </w:tabs>
        <w:ind w:left="3656" w:hanging="360"/>
      </w:pPr>
    </w:lvl>
    <w:lvl w:ilvl="5" w:tplc="0409001B" w:tentative="1">
      <w:start w:val="1"/>
      <w:numFmt w:val="lowerRoman"/>
      <w:lvlText w:val="%6."/>
      <w:lvlJc w:val="right"/>
      <w:pPr>
        <w:tabs>
          <w:tab w:val="num" w:pos="4376"/>
        </w:tabs>
        <w:ind w:left="4376" w:hanging="180"/>
      </w:pPr>
    </w:lvl>
    <w:lvl w:ilvl="6" w:tplc="0409000F" w:tentative="1">
      <w:start w:val="1"/>
      <w:numFmt w:val="decimal"/>
      <w:lvlText w:val="%7."/>
      <w:lvlJc w:val="left"/>
      <w:pPr>
        <w:tabs>
          <w:tab w:val="num" w:pos="5096"/>
        </w:tabs>
        <w:ind w:left="5096" w:hanging="360"/>
      </w:pPr>
    </w:lvl>
    <w:lvl w:ilvl="7" w:tplc="04090019" w:tentative="1">
      <w:start w:val="1"/>
      <w:numFmt w:val="lowerLetter"/>
      <w:lvlText w:val="%8."/>
      <w:lvlJc w:val="left"/>
      <w:pPr>
        <w:tabs>
          <w:tab w:val="num" w:pos="5816"/>
        </w:tabs>
        <w:ind w:left="5816" w:hanging="360"/>
      </w:pPr>
    </w:lvl>
    <w:lvl w:ilvl="8" w:tplc="0409001B" w:tentative="1">
      <w:start w:val="1"/>
      <w:numFmt w:val="lowerRoman"/>
      <w:lvlText w:val="%9."/>
      <w:lvlJc w:val="right"/>
      <w:pPr>
        <w:tabs>
          <w:tab w:val="num" w:pos="6536"/>
        </w:tabs>
        <w:ind w:left="6536" w:hanging="180"/>
      </w:pPr>
    </w:lvl>
  </w:abstractNum>
  <w:abstractNum w:abstractNumId="123">
    <w:nsid w:val="3BA84D98"/>
    <w:multiLevelType w:val="hybridMultilevel"/>
    <w:tmpl w:val="6996FA46"/>
    <w:lvl w:ilvl="0" w:tplc="D5E8A834">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24">
    <w:nsid w:val="3CC34FCF"/>
    <w:multiLevelType w:val="hybridMultilevel"/>
    <w:tmpl w:val="36C6A43E"/>
    <w:lvl w:ilvl="0" w:tplc="FFFFFFFF">
      <w:start w:val="1"/>
      <w:numFmt w:val="decimal"/>
      <w:pStyle w:val="C22"/>
      <w:lvlText w:val="%1."/>
      <w:lvlJc w:val="left"/>
      <w:pPr>
        <w:tabs>
          <w:tab w:val="num" w:pos="720"/>
        </w:tabs>
        <w:ind w:left="720" w:hanging="36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125">
    <w:nsid w:val="3E1D21BF"/>
    <w:multiLevelType w:val="hybridMultilevel"/>
    <w:tmpl w:val="93D6E6E2"/>
    <w:lvl w:ilvl="0" w:tplc="89CA6D8C">
      <w:start w:val="1"/>
      <w:numFmt w:val="decimal"/>
      <w:lvlText w:val="%1."/>
      <w:lvlJc w:val="left"/>
      <w:pPr>
        <w:tabs>
          <w:tab w:val="num" w:pos="-283"/>
        </w:tabs>
        <w:ind w:left="-567" w:firstLine="567"/>
      </w:pPr>
    </w:lvl>
    <w:lvl w:ilvl="1" w:tplc="08F023E6">
      <w:start w:val="1"/>
      <w:numFmt w:val="decimal"/>
      <w:lvlText w:val="Điều %2."/>
      <w:lvlJc w:val="left"/>
      <w:pPr>
        <w:tabs>
          <w:tab w:val="num" w:pos="5487"/>
        </w:tabs>
        <w:ind w:left="4410" w:firstLine="0"/>
      </w:pPr>
      <w:rPr>
        <w:b/>
        <w:i w:val="0"/>
        <w:sz w:val="28"/>
      </w:rPr>
    </w:lvl>
    <w:lvl w:ilvl="2" w:tplc="BD2E0DB8">
      <w:start w:val="1"/>
      <w:numFmt w:val="lowerLetter"/>
      <w:lvlText w:val="%3."/>
      <w:lvlJc w:val="left"/>
      <w:pPr>
        <w:ind w:left="1773" w:hanging="360"/>
      </w:pPr>
    </w:lvl>
    <w:lvl w:ilvl="3" w:tplc="0409000F">
      <w:start w:val="1"/>
      <w:numFmt w:val="decimal"/>
      <w:lvlText w:val="%4."/>
      <w:lvlJc w:val="left"/>
      <w:pPr>
        <w:tabs>
          <w:tab w:val="num" w:pos="2313"/>
        </w:tabs>
        <w:ind w:left="2313" w:hanging="360"/>
      </w:pPr>
    </w:lvl>
    <w:lvl w:ilvl="4" w:tplc="04090019">
      <w:start w:val="1"/>
      <w:numFmt w:val="lowerLetter"/>
      <w:lvlText w:val="%5."/>
      <w:lvlJc w:val="left"/>
      <w:pPr>
        <w:tabs>
          <w:tab w:val="num" w:pos="3033"/>
        </w:tabs>
        <w:ind w:left="3033" w:hanging="360"/>
      </w:pPr>
    </w:lvl>
    <w:lvl w:ilvl="5" w:tplc="0409001B">
      <w:start w:val="1"/>
      <w:numFmt w:val="lowerRoman"/>
      <w:lvlText w:val="%6."/>
      <w:lvlJc w:val="right"/>
      <w:pPr>
        <w:tabs>
          <w:tab w:val="num" w:pos="3753"/>
        </w:tabs>
        <w:ind w:left="3753" w:hanging="180"/>
      </w:pPr>
    </w:lvl>
    <w:lvl w:ilvl="6" w:tplc="0409000F">
      <w:start w:val="1"/>
      <w:numFmt w:val="decimal"/>
      <w:lvlText w:val="%7."/>
      <w:lvlJc w:val="left"/>
      <w:pPr>
        <w:tabs>
          <w:tab w:val="num" w:pos="4473"/>
        </w:tabs>
        <w:ind w:left="4473" w:hanging="360"/>
      </w:pPr>
    </w:lvl>
    <w:lvl w:ilvl="7" w:tplc="04090019">
      <w:start w:val="1"/>
      <w:numFmt w:val="lowerLetter"/>
      <w:lvlText w:val="%8."/>
      <w:lvlJc w:val="left"/>
      <w:pPr>
        <w:tabs>
          <w:tab w:val="num" w:pos="5193"/>
        </w:tabs>
        <w:ind w:left="5193" w:hanging="360"/>
      </w:pPr>
    </w:lvl>
    <w:lvl w:ilvl="8" w:tplc="0409001B">
      <w:start w:val="1"/>
      <w:numFmt w:val="lowerRoman"/>
      <w:lvlText w:val="%9."/>
      <w:lvlJc w:val="right"/>
      <w:pPr>
        <w:tabs>
          <w:tab w:val="num" w:pos="5913"/>
        </w:tabs>
        <w:ind w:left="5913" w:hanging="180"/>
      </w:pPr>
    </w:lvl>
  </w:abstractNum>
  <w:abstractNum w:abstractNumId="126">
    <w:nsid w:val="3E28508C"/>
    <w:multiLevelType w:val="hybridMultilevel"/>
    <w:tmpl w:val="959AD490"/>
    <w:lvl w:ilvl="0" w:tplc="0AF6C70C">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27">
    <w:nsid w:val="3ED10A5F"/>
    <w:multiLevelType w:val="multilevel"/>
    <w:tmpl w:val="A1C8EDB2"/>
    <w:lvl w:ilvl="0">
      <w:start w:val="1"/>
      <w:numFmt w:val="decimal"/>
      <w:isLgl/>
      <w:lvlText w:val="%1."/>
      <w:lvlJc w:val="left"/>
      <w:pPr>
        <w:tabs>
          <w:tab w:val="num" w:pos="576"/>
        </w:tabs>
        <w:ind w:left="432" w:hanging="432"/>
      </w:pPr>
      <w:rPr>
        <w:rFonts w:hint="default"/>
        <w:b/>
        <w:i w:val="0"/>
        <w:sz w:val="24"/>
      </w:rPr>
    </w:lvl>
    <w:lvl w:ilvl="1">
      <w:start w:val="1"/>
      <w:numFmt w:val="decimal"/>
      <w:lvlText w:val="%1.%2"/>
      <w:lvlJc w:val="left"/>
      <w:pPr>
        <w:tabs>
          <w:tab w:val="num" w:pos="504"/>
        </w:tabs>
        <w:ind w:left="504" w:hanging="504"/>
      </w:pPr>
      <w:rPr>
        <w:rFonts w:ascii="Times New Roman" w:hAnsi="Times New Roman" w:hint="default"/>
        <w:b w:val="0"/>
        <w:i w:val="0"/>
        <w:sz w:val="24"/>
      </w:rPr>
    </w:lvl>
    <w:lvl w:ilvl="2">
      <w:start w:val="1"/>
      <w:numFmt w:val="lowerLetter"/>
      <w:lvlText w:val="(%3)"/>
      <w:lvlJc w:val="left"/>
      <w:pPr>
        <w:tabs>
          <w:tab w:val="num" w:pos="864"/>
        </w:tabs>
        <w:ind w:left="432" w:firstLine="144"/>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8">
    <w:nsid w:val="3EEF2AAA"/>
    <w:multiLevelType w:val="hybridMultilevel"/>
    <w:tmpl w:val="1A049426"/>
    <w:lvl w:ilvl="0" w:tplc="3DD0ADDA">
      <w:start w:val="1"/>
      <w:numFmt w:val="decimal"/>
      <w:suff w:val="space"/>
      <w:lvlText w:val="5.%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129">
    <w:nsid w:val="3F0E2EEE"/>
    <w:multiLevelType w:val="hybridMultilevel"/>
    <w:tmpl w:val="4EC2D3AE"/>
    <w:lvl w:ilvl="0" w:tplc="291201C6">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30">
    <w:nsid w:val="3FD62980"/>
    <w:multiLevelType w:val="hybridMultilevel"/>
    <w:tmpl w:val="E1FAB4C6"/>
    <w:lvl w:ilvl="0" w:tplc="98BA99C0">
      <w:start w:val="1"/>
      <w:numFmt w:val="decimal"/>
      <w:lvlText w:val="%1"/>
      <w:lvlJc w:val="left"/>
      <w:pPr>
        <w:ind w:left="928" w:hanging="360"/>
      </w:pPr>
      <w:rPr>
        <w:rFonts w:ascii="Times New Roman" w:eastAsia="Times New Roman" w:hAnsi="Times New Roman" w:cs="Times New Roman" w:hint="default"/>
        <w:sz w:val="28"/>
        <w:szCs w:val="32"/>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131">
    <w:nsid w:val="40140938"/>
    <w:multiLevelType w:val="hybridMultilevel"/>
    <w:tmpl w:val="B0506BE2"/>
    <w:lvl w:ilvl="0" w:tplc="0409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32">
    <w:nsid w:val="40443673"/>
    <w:multiLevelType w:val="hybridMultilevel"/>
    <w:tmpl w:val="17B6E668"/>
    <w:lvl w:ilvl="0" w:tplc="02803A6C">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3">
    <w:nsid w:val="40CD4869"/>
    <w:multiLevelType w:val="hybridMultilevel"/>
    <w:tmpl w:val="21C2993A"/>
    <w:lvl w:ilvl="0" w:tplc="EA7E8538">
      <w:start w:val="1"/>
      <w:numFmt w:val="decimal"/>
      <w:suff w:val="space"/>
      <w:lvlText w:val="12.%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134">
    <w:nsid w:val="41011430"/>
    <w:multiLevelType w:val="hybridMultilevel"/>
    <w:tmpl w:val="06181F22"/>
    <w:lvl w:ilvl="0" w:tplc="BC209B94">
      <w:start w:val="1"/>
      <w:numFmt w:val="decimal"/>
      <w:suff w:val="space"/>
      <w:lvlText w:val="Bảng %1-"/>
      <w:lvlJc w:val="left"/>
      <w:pPr>
        <w:ind w:left="1637" w:hanging="360"/>
      </w:pPr>
      <w:rPr>
        <w:rFonts w:ascii="Times New Roman" w:hAnsi="Times New Roman" w:hint="default"/>
        <w:b w:val="0"/>
        <w:bCs w:val="0"/>
        <w:i w:val="0"/>
        <w:iCs w:val="0"/>
        <w:caps w:val="0"/>
        <w:strike w:val="0"/>
        <w:dstrike w:val="0"/>
        <w:outline w:val="0"/>
        <w:shadow w:val="0"/>
        <w:emboss w:val="0"/>
        <w:imprint w:val="0"/>
        <w:vanish w:val="0"/>
        <w:spacing w:val="0"/>
        <w:kern w:val="0"/>
        <w:position w:val="0"/>
        <w:sz w:val="28"/>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993" w:hanging="360"/>
      </w:pPr>
    </w:lvl>
    <w:lvl w:ilvl="2" w:tplc="0409001B" w:tentative="1">
      <w:start w:val="1"/>
      <w:numFmt w:val="lowerRoman"/>
      <w:lvlText w:val="%3."/>
      <w:lvlJc w:val="right"/>
      <w:pPr>
        <w:ind w:left="2713" w:hanging="180"/>
      </w:pPr>
    </w:lvl>
    <w:lvl w:ilvl="3" w:tplc="0409000F" w:tentative="1">
      <w:start w:val="1"/>
      <w:numFmt w:val="decimal"/>
      <w:lvlText w:val="%4."/>
      <w:lvlJc w:val="left"/>
      <w:pPr>
        <w:ind w:left="3433" w:hanging="360"/>
      </w:pPr>
    </w:lvl>
    <w:lvl w:ilvl="4" w:tplc="04090019" w:tentative="1">
      <w:start w:val="1"/>
      <w:numFmt w:val="lowerLetter"/>
      <w:lvlText w:val="%5."/>
      <w:lvlJc w:val="left"/>
      <w:pPr>
        <w:ind w:left="4153" w:hanging="360"/>
      </w:pPr>
    </w:lvl>
    <w:lvl w:ilvl="5" w:tplc="0409001B" w:tentative="1">
      <w:start w:val="1"/>
      <w:numFmt w:val="lowerRoman"/>
      <w:lvlText w:val="%6."/>
      <w:lvlJc w:val="right"/>
      <w:pPr>
        <w:ind w:left="4873" w:hanging="180"/>
      </w:pPr>
    </w:lvl>
    <w:lvl w:ilvl="6" w:tplc="0409000F" w:tentative="1">
      <w:start w:val="1"/>
      <w:numFmt w:val="decimal"/>
      <w:lvlText w:val="%7."/>
      <w:lvlJc w:val="left"/>
      <w:pPr>
        <w:ind w:left="5593" w:hanging="360"/>
      </w:pPr>
    </w:lvl>
    <w:lvl w:ilvl="7" w:tplc="04090019" w:tentative="1">
      <w:start w:val="1"/>
      <w:numFmt w:val="lowerLetter"/>
      <w:lvlText w:val="%8."/>
      <w:lvlJc w:val="left"/>
      <w:pPr>
        <w:ind w:left="6313" w:hanging="360"/>
      </w:pPr>
    </w:lvl>
    <w:lvl w:ilvl="8" w:tplc="0409001B" w:tentative="1">
      <w:start w:val="1"/>
      <w:numFmt w:val="lowerRoman"/>
      <w:lvlText w:val="%9."/>
      <w:lvlJc w:val="right"/>
      <w:pPr>
        <w:ind w:left="7033" w:hanging="180"/>
      </w:pPr>
    </w:lvl>
  </w:abstractNum>
  <w:abstractNum w:abstractNumId="135">
    <w:nsid w:val="41440E5E"/>
    <w:multiLevelType w:val="hybridMultilevel"/>
    <w:tmpl w:val="DB0CF94A"/>
    <w:lvl w:ilvl="0" w:tplc="BD2E0DB8">
      <w:start w:val="1"/>
      <w:numFmt w:val="lowerLetter"/>
      <w:lvlText w:val="%1."/>
      <w:lvlJc w:val="left"/>
      <w:pPr>
        <w:ind w:left="1287" w:hanging="360"/>
      </w:pPr>
    </w:lvl>
    <w:lvl w:ilvl="1" w:tplc="4382660C">
      <w:numFmt w:val="bullet"/>
      <w:lvlText w:val="-"/>
      <w:lvlJc w:val="left"/>
      <w:pPr>
        <w:ind w:left="2007" w:hanging="360"/>
      </w:pPr>
      <w:rPr>
        <w:rFonts w:ascii="Times New Roman" w:eastAsia="Arial" w:hAnsi="Times New Roman" w:cs="Times New Roman" w:hint="default"/>
      </w:r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36">
    <w:nsid w:val="415A57AD"/>
    <w:multiLevelType w:val="hybridMultilevel"/>
    <w:tmpl w:val="07DCFC0C"/>
    <w:lvl w:ilvl="0" w:tplc="F3B654B2">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nsid w:val="41CC5F71"/>
    <w:multiLevelType w:val="hybridMultilevel"/>
    <w:tmpl w:val="CD70D542"/>
    <w:lvl w:ilvl="0" w:tplc="04090019">
      <w:start w:val="1"/>
      <w:numFmt w:val="lowerLetter"/>
      <w:lvlText w:val="%1."/>
      <w:lvlJc w:val="left"/>
      <w:pPr>
        <w:ind w:left="547" w:hanging="360"/>
      </w:pPr>
    </w:lvl>
    <w:lvl w:ilvl="1" w:tplc="04090019" w:tentative="1">
      <w:start w:val="1"/>
      <w:numFmt w:val="lowerLetter"/>
      <w:lvlText w:val="%2."/>
      <w:lvlJc w:val="left"/>
      <w:pPr>
        <w:ind w:left="1267" w:hanging="360"/>
      </w:p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abstractNum w:abstractNumId="138">
    <w:nsid w:val="421F68B4"/>
    <w:multiLevelType w:val="hybridMultilevel"/>
    <w:tmpl w:val="BF4C5346"/>
    <w:lvl w:ilvl="0" w:tplc="DA9E7272">
      <w:start w:val="1"/>
      <w:numFmt w:val="lowerLetter"/>
      <w:lvlText w:val="%1."/>
      <w:lvlJc w:val="left"/>
      <w:rPr>
        <w:rFonts w:hint="default"/>
        <w:b w:val="0"/>
        <w:i w:val="0"/>
        <w:caps w:val="0"/>
        <w:strike w:val="0"/>
        <w:dstrike w:val="0"/>
        <w:vanish w:val="0"/>
        <w:sz w:val="28"/>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39">
    <w:nsid w:val="42A9177E"/>
    <w:multiLevelType w:val="hybridMultilevel"/>
    <w:tmpl w:val="78F83360"/>
    <w:lvl w:ilvl="0" w:tplc="FFFFFFFF">
      <w:start w:val="1"/>
      <w:numFmt w:val="decimal"/>
      <w:pStyle w:val="Pl2"/>
      <w:lvlText w:val="%1."/>
      <w:lvlJc w:val="left"/>
      <w:pPr>
        <w:tabs>
          <w:tab w:val="num" w:pos="644"/>
        </w:tabs>
        <w:ind w:left="644" w:hanging="360"/>
      </w:pPr>
    </w:lvl>
    <w:lvl w:ilvl="1" w:tplc="FFFFFFFF" w:tentative="1">
      <w:start w:val="1"/>
      <w:numFmt w:val="lowerLetter"/>
      <w:lvlText w:val="%2."/>
      <w:lvlJc w:val="left"/>
      <w:pPr>
        <w:tabs>
          <w:tab w:val="num" w:pos="1363"/>
        </w:tabs>
        <w:ind w:left="1363" w:hanging="360"/>
      </w:pPr>
    </w:lvl>
    <w:lvl w:ilvl="2" w:tplc="FFFFFFFF" w:tentative="1">
      <w:start w:val="1"/>
      <w:numFmt w:val="lowerRoman"/>
      <w:lvlText w:val="%3."/>
      <w:lvlJc w:val="right"/>
      <w:pPr>
        <w:tabs>
          <w:tab w:val="num" w:pos="2083"/>
        </w:tabs>
        <w:ind w:left="2083" w:hanging="180"/>
      </w:pPr>
    </w:lvl>
    <w:lvl w:ilvl="3" w:tplc="FFFFFFFF" w:tentative="1">
      <w:start w:val="1"/>
      <w:numFmt w:val="decimal"/>
      <w:lvlText w:val="%4."/>
      <w:lvlJc w:val="left"/>
      <w:pPr>
        <w:tabs>
          <w:tab w:val="num" w:pos="2803"/>
        </w:tabs>
        <w:ind w:left="2803" w:hanging="360"/>
      </w:pPr>
    </w:lvl>
    <w:lvl w:ilvl="4" w:tplc="FFFFFFFF" w:tentative="1">
      <w:start w:val="1"/>
      <w:numFmt w:val="lowerLetter"/>
      <w:lvlText w:val="%5."/>
      <w:lvlJc w:val="left"/>
      <w:pPr>
        <w:tabs>
          <w:tab w:val="num" w:pos="3523"/>
        </w:tabs>
        <w:ind w:left="3523" w:hanging="360"/>
      </w:pPr>
    </w:lvl>
    <w:lvl w:ilvl="5" w:tplc="FFFFFFFF" w:tentative="1">
      <w:start w:val="1"/>
      <w:numFmt w:val="lowerRoman"/>
      <w:lvlText w:val="%6."/>
      <w:lvlJc w:val="right"/>
      <w:pPr>
        <w:tabs>
          <w:tab w:val="num" w:pos="4243"/>
        </w:tabs>
        <w:ind w:left="4243" w:hanging="180"/>
      </w:pPr>
    </w:lvl>
    <w:lvl w:ilvl="6" w:tplc="FFFFFFFF" w:tentative="1">
      <w:start w:val="1"/>
      <w:numFmt w:val="decimal"/>
      <w:lvlText w:val="%7."/>
      <w:lvlJc w:val="left"/>
      <w:pPr>
        <w:tabs>
          <w:tab w:val="num" w:pos="4963"/>
        </w:tabs>
        <w:ind w:left="4963" w:hanging="360"/>
      </w:pPr>
    </w:lvl>
    <w:lvl w:ilvl="7" w:tplc="FFFFFFFF" w:tentative="1">
      <w:start w:val="1"/>
      <w:numFmt w:val="lowerLetter"/>
      <w:lvlText w:val="%8."/>
      <w:lvlJc w:val="left"/>
      <w:pPr>
        <w:tabs>
          <w:tab w:val="num" w:pos="5683"/>
        </w:tabs>
        <w:ind w:left="5683" w:hanging="360"/>
      </w:pPr>
    </w:lvl>
    <w:lvl w:ilvl="8" w:tplc="FFFFFFFF" w:tentative="1">
      <w:start w:val="1"/>
      <w:numFmt w:val="lowerRoman"/>
      <w:lvlText w:val="%9."/>
      <w:lvlJc w:val="right"/>
      <w:pPr>
        <w:tabs>
          <w:tab w:val="num" w:pos="6403"/>
        </w:tabs>
        <w:ind w:left="6403" w:hanging="180"/>
      </w:pPr>
    </w:lvl>
  </w:abstractNum>
  <w:abstractNum w:abstractNumId="140">
    <w:nsid w:val="437C2848"/>
    <w:multiLevelType w:val="hybridMultilevel"/>
    <w:tmpl w:val="BE429EE4"/>
    <w:lvl w:ilvl="0" w:tplc="CFB87088">
      <w:start w:val="1"/>
      <w:numFmt w:val="upp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1">
    <w:nsid w:val="43A021E4"/>
    <w:multiLevelType w:val="hybridMultilevel"/>
    <w:tmpl w:val="BDCA9FE0"/>
    <w:lvl w:ilvl="0" w:tplc="BFB28ECC">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42">
    <w:nsid w:val="44262070"/>
    <w:multiLevelType w:val="hybridMultilevel"/>
    <w:tmpl w:val="FFA27162"/>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nsid w:val="44274038"/>
    <w:multiLevelType w:val="hybridMultilevel"/>
    <w:tmpl w:val="A7AC1A88"/>
    <w:lvl w:ilvl="0" w:tplc="2352526E">
      <w:start w:val="1"/>
      <w:numFmt w:val="lowerLetter"/>
      <w:suff w:val="space"/>
      <w:lvlText w:val="%1."/>
      <w:lvlJc w:val="left"/>
      <w:pPr>
        <w:ind w:left="720"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44">
    <w:nsid w:val="44D43B22"/>
    <w:multiLevelType w:val="hybridMultilevel"/>
    <w:tmpl w:val="B0B20CD0"/>
    <w:lvl w:ilvl="0" w:tplc="9872EE24">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vanish w:val="0"/>
        <w:spacing w:val="0"/>
        <w:kern w:val="0"/>
        <w:position w:val="0"/>
        <w:sz w:val="28"/>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44DD0264"/>
    <w:multiLevelType w:val="hybridMultilevel"/>
    <w:tmpl w:val="011AB0BE"/>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45144760"/>
    <w:multiLevelType w:val="hybridMultilevel"/>
    <w:tmpl w:val="7D464DC2"/>
    <w:lvl w:ilvl="0" w:tplc="1E9CB078">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47">
    <w:nsid w:val="45B446C3"/>
    <w:multiLevelType w:val="hybridMultilevel"/>
    <w:tmpl w:val="80166508"/>
    <w:lvl w:ilvl="0" w:tplc="39C80BA2">
      <w:start w:val="1"/>
      <w:numFmt w:val="lowerLetter"/>
      <w:suff w:val="space"/>
      <w:lvlText w:val="%1)"/>
      <w:lvlJc w:val="left"/>
      <w:pPr>
        <w:ind w:left="720" w:hanging="360"/>
      </w:pPr>
      <w:rPr>
        <w:rFonts w:hint="default"/>
        <w:sz w:val="26"/>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48">
    <w:nsid w:val="45C5585F"/>
    <w:multiLevelType w:val="hybridMultilevel"/>
    <w:tmpl w:val="D7A68114"/>
    <w:lvl w:ilvl="0" w:tplc="81B46EF2">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49">
    <w:nsid w:val="46A30BCC"/>
    <w:multiLevelType w:val="hybridMultilevel"/>
    <w:tmpl w:val="9D32F89C"/>
    <w:lvl w:ilvl="0" w:tplc="21E6D87C">
      <w:start w:val="1"/>
      <w:numFmt w:val="decimal"/>
      <w:suff w:val="nothing"/>
      <w:lvlText w:val="%1"/>
      <w:lvlJc w:val="center"/>
      <w:pPr>
        <w:ind w:left="610"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46A904CD"/>
    <w:multiLevelType w:val="hybridMultilevel"/>
    <w:tmpl w:val="EEACF768"/>
    <w:lvl w:ilvl="0" w:tplc="DC58DDBC">
      <w:start w:val="1"/>
      <w:numFmt w:val="decimal"/>
      <w:lvlText w:val="Điều %1."/>
      <w:lvlJc w:val="left"/>
      <w:pPr>
        <w:ind w:left="1637" w:hanging="360"/>
      </w:pPr>
      <w:rPr>
        <w:rFonts w:ascii="Times New Roman Bold" w:hAnsi="Times New Roman Bold" w:hint="default"/>
        <w:b/>
        <w:i w:val="0"/>
        <w:sz w:val="28"/>
      </w:rPr>
    </w:lvl>
    <w:lvl w:ilvl="1" w:tplc="042A0019" w:tentative="1">
      <w:start w:val="1"/>
      <w:numFmt w:val="lowerLetter"/>
      <w:lvlText w:val="%2."/>
      <w:lvlJc w:val="left"/>
      <w:pPr>
        <w:ind w:left="2357" w:hanging="360"/>
      </w:pPr>
    </w:lvl>
    <w:lvl w:ilvl="2" w:tplc="042A001B" w:tentative="1">
      <w:start w:val="1"/>
      <w:numFmt w:val="lowerRoman"/>
      <w:lvlText w:val="%3."/>
      <w:lvlJc w:val="right"/>
      <w:pPr>
        <w:ind w:left="3077" w:hanging="180"/>
      </w:pPr>
    </w:lvl>
    <w:lvl w:ilvl="3" w:tplc="042A000F" w:tentative="1">
      <w:start w:val="1"/>
      <w:numFmt w:val="decimal"/>
      <w:lvlText w:val="%4."/>
      <w:lvlJc w:val="left"/>
      <w:pPr>
        <w:ind w:left="3797" w:hanging="360"/>
      </w:pPr>
    </w:lvl>
    <w:lvl w:ilvl="4" w:tplc="042A0019" w:tentative="1">
      <w:start w:val="1"/>
      <w:numFmt w:val="lowerLetter"/>
      <w:lvlText w:val="%5."/>
      <w:lvlJc w:val="left"/>
      <w:pPr>
        <w:ind w:left="4517" w:hanging="360"/>
      </w:pPr>
    </w:lvl>
    <w:lvl w:ilvl="5" w:tplc="042A001B" w:tentative="1">
      <w:start w:val="1"/>
      <w:numFmt w:val="lowerRoman"/>
      <w:lvlText w:val="%6."/>
      <w:lvlJc w:val="right"/>
      <w:pPr>
        <w:ind w:left="5237" w:hanging="180"/>
      </w:pPr>
    </w:lvl>
    <w:lvl w:ilvl="6" w:tplc="042A000F" w:tentative="1">
      <w:start w:val="1"/>
      <w:numFmt w:val="decimal"/>
      <w:lvlText w:val="%7."/>
      <w:lvlJc w:val="left"/>
      <w:pPr>
        <w:ind w:left="5957" w:hanging="360"/>
      </w:pPr>
    </w:lvl>
    <w:lvl w:ilvl="7" w:tplc="042A0019" w:tentative="1">
      <w:start w:val="1"/>
      <w:numFmt w:val="lowerLetter"/>
      <w:lvlText w:val="%8."/>
      <w:lvlJc w:val="left"/>
      <w:pPr>
        <w:ind w:left="6677" w:hanging="360"/>
      </w:pPr>
    </w:lvl>
    <w:lvl w:ilvl="8" w:tplc="042A001B" w:tentative="1">
      <w:start w:val="1"/>
      <w:numFmt w:val="lowerRoman"/>
      <w:lvlText w:val="%9."/>
      <w:lvlJc w:val="right"/>
      <w:pPr>
        <w:ind w:left="7397" w:hanging="180"/>
      </w:pPr>
    </w:lvl>
  </w:abstractNum>
  <w:abstractNum w:abstractNumId="151">
    <w:nsid w:val="47530147"/>
    <w:multiLevelType w:val="hybridMultilevel"/>
    <w:tmpl w:val="8856C286"/>
    <w:lvl w:ilvl="0" w:tplc="B0D8D4E8">
      <w:numFmt w:val="bullet"/>
      <w:pStyle w:val="-vnbn"/>
      <w:suff w:val="space"/>
      <w:lvlText w:val="-"/>
      <w:lvlJc w:val="left"/>
      <w:pPr>
        <w:ind w:left="6404" w:hanging="284"/>
      </w:pPr>
      <w:rPr>
        <w:rFonts w:ascii="Times New Roman" w:eastAsia="Times New Roman" w:hAnsi="Times New Roman" w:cs="Times New Roman" w:hint="default"/>
      </w:rPr>
    </w:lvl>
    <w:lvl w:ilvl="1" w:tplc="04090003" w:tentative="1">
      <w:start w:val="1"/>
      <w:numFmt w:val="bullet"/>
      <w:lvlText w:val="o"/>
      <w:lvlJc w:val="left"/>
      <w:pPr>
        <w:ind w:left="2651" w:hanging="360"/>
      </w:pPr>
      <w:rPr>
        <w:rFonts w:ascii="Courier New" w:hAnsi="Courier New" w:cs="Courier New" w:hint="default"/>
      </w:rPr>
    </w:lvl>
    <w:lvl w:ilvl="2" w:tplc="04090005" w:tentative="1">
      <w:start w:val="1"/>
      <w:numFmt w:val="bullet"/>
      <w:lvlText w:val=""/>
      <w:lvlJc w:val="left"/>
      <w:pPr>
        <w:ind w:left="3371" w:hanging="360"/>
      </w:pPr>
      <w:rPr>
        <w:rFonts w:ascii="Wingdings" w:hAnsi="Wingdings" w:hint="default"/>
      </w:rPr>
    </w:lvl>
    <w:lvl w:ilvl="3" w:tplc="04090001">
      <w:start w:val="1"/>
      <w:numFmt w:val="bullet"/>
      <w:lvlText w:val=""/>
      <w:lvlJc w:val="left"/>
      <w:pPr>
        <w:ind w:left="4091" w:hanging="360"/>
      </w:pPr>
      <w:rPr>
        <w:rFonts w:ascii="Symbol" w:hAnsi="Symbol" w:hint="default"/>
      </w:rPr>
    </w:lvl>
    <w:lvl w:ilvl="4" w:tplc="04090003" w:tentative="1">
      <w:start w:val="1"/>
      <w:numFmt w:val="bullet"/>
      <w:lvlText w:val="o"/>
      <w:lvlJc w:val="left"/>
      <w:pPr>
        <w:ind w:left="4811" w:hanging="360"/>
      </w:pPr>
      <w:rPr>
        <w:rFonts w:ascii="Courier New" w:hAnsi="Courier New" w:cs="Courier New" w:hint="default"/>
      </w:rPr>
    </w:lvl>
    <w:lvl w:ilvl="5" w:tplc="04090005" w:tentative="1">
      <w:start w:val="1"/>
      <w:numFmt w:val="bullet"/>
      <w:lvlText w:val=""/>
      <w:lvlJc w:val="left"/>
      <w:pPr>
        <w:ind w:left="5531" w:hanging="360"/>
      </w:pPr>
      <w:rPr>
        <w:rFonts w:ascii="Wingdings" w:hAnsi="Wingdings" w:hint="default"/>
      </w:rPr>
    </w:lvl>
    <w:lvl w:ilvl="6" w:tplc="04090001" w:tentative="1">
      <w:start w:val="1"/>
      <w:numFmt w:val="bullet"/>
      <w:lvlText w:val=""/>
      <w:lvlJc w:val="left"/>
      <w:pPr>
        <w:ind w:left="6251" w:hanging="360"/>
      </w:pPr>
      <w:rPr>
        <w:rFonts w:ascii="Symbol" w:hAnsi="Symbol" w:hint="default"/>
      </w:rPr>
    </w:lvl>
    <w:lvl w:ilvl="7" w:tplc="04090003" w:tentative="1">
      <w:start w:val="1"/>
      <w:numFmt w:val="bullet"/>
      <w:lvlText w:val="o"/>
      <w:lvlJc w:val="left"/>
      <w:pPr>
        <w:ind w:left="6971" w:hanging="360"/>
      </w:pPr>
      <w:rPr>
        <w:rFonts w:ascii="Courier New" w:hAnsi="Courier New" w:cs="Courier New" w:hint="default"/>
      </w:rPr>
    </w:lvl>
    <w:lvl w:ilvl="8" w:tplc="04090005" w:tentative="1">
      <w:start w:val="1"/>
      <w:numFmt w:val="bullet"/>
      <w:lvlText w:val=""/>
      <w:lvlJc w:val="left"/>
      <w:pPr>
        <w:ind w:left="7691" w:hanging="360"/>
      </w:pPr>
      <w:rPr>
        <w:rFonts w:ascii="Wingdings" w:hAnsi="Wingdings" w:hint="default"/>
      </w:rPr>
    </w:lvl>
  </w:abstractNum>
  <w:abstractNum w:abstractNumId="152">
    <w:nsid w:val="4A9740D7"/>
    <w:multiLevelType w:val="hybridMultilevel"/>
    <w:tmpl w:val="EEEC8124"/>
    <w:lvl w:ilvl="0" w:tplc="FFFFFFFF">
      <w:start w:val="17"/>
      <w:numFmt w:val="bullet"/>
      <w:pStyle w:val="C61"/>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3">
    <w:nsid w:val="4B181BD8"/>
    <w:multiLevelType w:val="hybridMultilevel"/>
    <w:tmpl w:val="3A821F9E"/>
    <w:lvl w:ilvl="0" w:tplc="8B74642A">
      <w:start w:val="1"/>
      <w:numFmt w:val="decimal"/>
      <w:suff w:val="space"/>
      <w:lvlText w:val="%1."/>
      <w:lvlJc w:val="left"/>
      <w:pPr>
        <w:ind w:left="1287" w:hanging="360"/>
      </w:pPr>
      <w:rPr>
        <w:rFonts w:ascii="Times New Roman" w:hAnsi="Times New Roman" w:hint="default"/>
        <w:b w:val="0"/>
        <w:i w:val="0"/>
        <w:caps w:val="0"/>
        <w:strike w:val="0"/>
        <w:dstrike w:val="0"/>
        <w:vanish w:val="0"/>
        <w:spacing w:val="0"/>
        <w:kern w:val="0"/>
        <w:position w:val="0"/>
        <w:sz w:val="28"/>
        <w:vertAlign w:val="baseline"/>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nsid w:val="4B665EDA"/>
    <w:multiLevelType w:val="hybridMultilevel"/>
    <w:tmpl w:val="612C52DA"/>
    <w:lvl w:ilvl="0" w:tplc="41887274">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55">
    <w:nsid w:val="4BD03340"/>
    <w:multiLevelType w:val="hybridMultilevel"/>
    <w:tmpl w:val="0102F956"/>
    <w:lvl w:ilvl="0" w:tplc="ACF01590">
      <w:start w:val="1"/>
      <w:numFmt w:val="decimal"/>
      <w:pStyle w:val="C32"/>
      <w:lvlText w:val="3.%1."/>
      <w:lvlJc w:val="left"/>
      <w:pPr>
        <w:tabs>
          <w:tab w:val="num" w:pos="1845"/>
        </w:tabs>
        <w:ind w:left="1845" w:hanging="184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6">
    <w:nsid w:val="4CFA6B24"/>
    <w:multiLevelType w:val="hybridMultilevel"/>
    <w:tmpl w:val="0F2207C6"/>
    <w:lvl w:ilvl="0" w:tplc="DA9E7272">
      <w:start w:val="1"/>
      <w:numFmt w:val="lowerLetter"/>
      <w:lvlText w:val="%1."/>
      <w:lvlJc w:val="left"/>
      <w:rPr>
        <w:rFonts w:hint="default"/>
        <w:b w:val="0"/>
        <w:i w:val="0"/>
        <w:caps w:val="0"/>
        <w:strike w:val="0"/>
        <w:dstrike w:val="0"/>
        <w:vanish w:val="0"/>
        <w:sz w:val="28"/>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57">
    <w:nsid w:val="4D5E57A5"/>
    <w:multiLevelType w:val="hybridMultilevel"/>
    <w:tmpl w:val="0C9C3F48"/>
    <w:lvl w:ilvl="0" w:tplc="032C2FB6">
      <w:start w:val="1"/>
      <w:numFmt w:val="lowerLetter"/>
      <w:suff w:val="space"/>
      <w:lvlText w:val="%1."/>
      <w:lvlJc w:val="left"/>
      <w:pPr>
        <w:ind w:left="0" w:firstLine="567"/>
      </w:pPr>
      <w:rPr>
        <w:rFonts w:hint="default"/>
        <w:color w:val="auto"/>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58">
    <w:nsid w:val="4E490EA4"/>
    <w:multiLevelType w:val="hybridMultilevel"/>
    <w:tmpl w:val="69507E52"/>
    <w:lvl w:ilvl="0" w:tplc="5654523E">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59">
    <w:nsid w:val="4E735FD0"/>
    <w:multiLevelType w:val="hybridMultilevel"/>
    <w:tmpl w:val="FFA27162"/>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nsid w:val="4E747DE5"/>
    <w:multiLevelType w:val="hybridMultilevel"/>
    <w:tmpl w:val="CF5C9DE6"/>
    <w:lvl w:ilvl="0" w:tplc="76589D44">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noProof w:val="0"/>
        <w:vanish w:val="0"/>
        <w:color w:val="auto"/>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nsid w:val="4EA97DEA"/>
    <w:multiLevelType w:val="hybridMultilevel"/>
    <w:tmpl w:val="D340D534"/>
    <w:lvl w:ilvl="0" w:tplc="EA78AD7A">
      <w:start w:val="1"/>
      <w:numFmt w:val="lowerLetter"/>
      <w:lvlText w:val="%1."/>
      <w:lvlJc w:val="left"/>
      <w:pPr>
        <w:ind w:left="927" w:hanging="360"/>
      </w:pPr>
    </w:lvl>
    <w:lvl w:ilvl="1" w:tplc="042A0019">
      <w:start w:val="1"/>
      <w:numFmt w:val="lowerLetter"/>
      <w:lvlText w:val="%2."/>
      <w:lvlJc w:val="left"/>
      <w:pPr>
        <w:ind w:left="1647" w:hanging="360"/>
      </w:pPr>
    </w:lvl>
    <w:lvl w:ilvl="2" w:tplc="042A001B">
      <w:start w:val="1"/>
      <w:numFmt w:val="lowerRoman"/>
      <w:lvlText w:val="%3."/>
      <w:lvlJc w:val="right"/>
      <w:pPr>
        <w:ind w:left="2367" w:hanging="180"/>
      </w:pPr>
    </w:lvl>
    <w:lvl w:ilvl="3" w:tplc="042A000F">
      <w:start w:val="1"/>
      <w:numFmt w:val="decimal"/>
      <w:lvlText w:val="%4."/>
      <w:lvlJc w:val="left"/>
      <w:pPr>
        <w:ind w:left="3087" w:hanging="360"/>
      </w:pPr>
    </w:lvl>
    <w:lvl w:ilvl="4" w:tplc="042A0019">
      <w:start w:val="1"/>
      <w:numFmt w:val="lowerLetter"/>
      <w:lvlText w:val="%5."/>
      <w:lvlJc w:val="left"/>
      <w:pPr>
        <w:ind w:left="3807" w:hanging="360"/>
      </w:pPr>
    </w:lvl>
    <w:lvl w:ilvl="5" w:tplc="042A001B">
      <w:start w:val="1"/>
      <w:numFmt w:val="lowerRoman"/>
      <w:lvlText w:val="%6."/>
      <w:lvlJc w:val="right"/>
      <w:pPr>
        <w:ind w:left="4527" w:hanging="180"/>
      </w:pPr>
    </w:lvl>
    <w:lvl w:ilvl="6" w:tplc="042A000F">
      <w:start w:val="1"/>
      <w:numFmt w:val="decimal"/>
      <w:lvlText w:val="%7."/>
      <w:lvlJc w:val="left"/>
      <w:pPr>
        <w:ind w:left="5247" w:hanging="360"/>
      </w:pPr>
    </w:lvl>
    <w:lvl w:ilvl="7" w:tplc="042A0019">
      <w:start w:val="1"/>
      <w:numFmt w:val="lowerLetter"/>
      <w:lvlText w:val="%8."/>
      <w:lvlJc w:val="left"/>
      <w:pPr>
        <w:ind w:left="5967" w:hanging="360"/>
      </w:pPr>
    </w:lvl>
    <w:lvl w:ilvl="8" w:tplc="042A001B">
      <w:start w:val="1"/>
      <w:numFmt w:val="lowerRoman"/>
      <w:lvlText w:val="%9."/>
      <w:lvlJc w:val="right"/>
      <w:pPr>
        <w:ind w:left="6687" w:hanging="180"/>
      </w:pPr>
    </w:lvl>
  </w:abstractNum>
  <w:abstractNum w:abstractNumId="162">
    <w:nsid w:val="4EAE20E7"/>
    <w:multiLevelType w:val="hybridMultilevel"/>
    <w:tmpl w:val="CD3626BC"/>
    <w:lvl w:ilvl="0" w:tplc="BD2E0DB8">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63">
    <w:nsid w:val="4F1525B1"/>
    <w:multiLevelType w:val="hybridMultilevel"/>
    <w:tmpl w:val="9B4C2258"/>
    <w:lvl w:ilvl="0" w:tplc="042A0019">
      <w:start w:val="1"/>
      <w:numFmt w:val="lowerLetter"/>
      <w:lvlText w:val="%1."/>
      <w:lvlJc w:val="left"/>
      <w:pPr>
        <w:ind w:left="1287" w:hanging="360"/>
      </w:pPr>
    </w:lvl>
    <w:lvl w:ilvl="1" w:tplc="1298AAE8">
      <w:numFmt w:val="bullet"/>
      <w:lvlText w:val="-"/>
      <w:lvlJc w:val="left"/>
      <w:pPr>
        <w:ind w:left="2007" w:hanging="360"/>
      </w:pPr>
      <w:rPr>
        <w:rFonts w:ascii="Times New Roman" w:eastAsia="Calibri" w:hAnsi="Times New Roman" w:cs="Times New Roman" w:hint="default"/>
      </w:r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64">
    <w:nsid w:val="4F9B3717"/>
    <w:multiLevelType w:val="hybridMultilevel"/>
    <w:tmpl w:val="694E34E0"/>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65">
    <w:nsid w:val="50744AAC"/>
    <w:multiLevelType w:val="hybridMultilevel"/>
    <w:tmpl w:val="FFA27162"/>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nsid w:val="5129510A"/>
    <w:multiLevelType w:val="hybridMultilevel"/>
    <w:tmpl w:val="48FEB638"/>
    <w:lvl w:ilvl="0" w:tplc="D19CCDFE">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67">
    <w:nsid w:val="51C07173"/>
    <w:multiLevelType w:val="hybridMultilevel"/>
    <w:tmpl w:val="1FF8C654"/>
    <w:lvl w:ilvl="0" w:tplc="FFFFFFFF">
      <w:start w:val="1"/>
      <w:numFmt w:val="decimal"/>
      <w:lvlText w:val="%1"/>
      <w:lvlJc w:val="center"/>
      <w:pPr>
        <w:tabs>
          <w:tab w:val="num" w:pos="624"/>
        </w:tabs>
        <w:ind w:left="624"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68">
    <w:nsid w:val="51D221F5"/>
    <w:multiLevelType w:val="hybridMultilevel"/>
    <w:tmpl w:val="FFA27162"/>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nsid w:val="520417A8"/>
    <w:multiLevelType w:val="hybridMultilevel"/>
    <w:tmpl w:val="992E013E"/>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70">
    <w:nsid w:val="529D14B6"/>
    <w:multiLevelType w:val="multilevel"/>
    <w:tmpl w:val="529D14B6"/>
    <w:lvl w:ilvl="0">
      <w:start w:val="2"/>
      <w:numFmt w:val="bullet"/>
      <w:lvlText w:val="-"/>
      <w:lvlJc w:val="left"/>
      <w:pPr>
        <w:ind w:left="644" w:hanging="360"/>
      </w:pPr>
      <w:rPr>
        <w:rFonts w:ascii="Times New Roman" w:eastAsia="Arial" w:hAnsi="Times New Roman" w:cs="Times New Roman" w:hint="default"/>
        <w:i w:val="0"/>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71">
    <w:nsid w:val="52C04AA2"/>
    <w:multiLevelType w:val="hybridMultilevel"/>
    <w:tmpl w:val="B0B6A526"/>
    <w:lvl w:ilvl="0" w:tplc="EA02CCE2">
      <w:numFmt w:val="bullet"/>
      <w:pStyle w:val="C14"/>
      <w:lvlText w:val=""/>
      <w:lvlJc w:val="left"/>
      <w:pPr>
        <w:tabs>
          <w:tab w:val="num" w:pos="1608"/>
        </w:tabs>
        <w:ind w:left="1608" w:hanging="360"/>
      </w:pPr>
      <w:rPr>
        <w:rFonts w:ascii="Symbol" w:eastAsia="Times New Roman" w:hAnsi="Symbol" w:cs="Times New Roman" w:hint="default"/>
      </w:rPr>
    </w:lvl>
    <w:lvl w:ilvl="1" w:tplc="04090003" w:tentative="1">
      <w:start w:val="1"/>
      <w:numFmt w:val="bullet"/>
      <w:lvlText w:val="o"/>
      <w:lvlJc w:val="left"/>
      <w:pPr>
        <w:tabs>
          <w:tab w:val="num" w:pos="2328"/>
        </w:tabs>
        <w:ind w:left="2328" w:hanging="360"/>
      </w:pPr>
      <w:rPr>
        <w:rFonts w:ascii="Courier New" w:hAnsi="Courier New" w:cs="Courier New" w:hint="default"/>
      </w:rPr>
    </w:lvl>
    <w:lvl w:ilvl="2" w:tplc="04090005" w:tentative="1">
      <w:start w:val="1"/>
      <w:numFmt w:val="bullet"/>
      <w:lvlText w:val=""/>
      <w:lvlJc w:val="left"/>
      <w:pPr>
        <w:tabs>
          <w:tab w:val="num" w:pos="3048"/>
        </w:tabs>
        <w:ind w:left="3048" w:hanging="360"/>
      </w:pPr>
      <w:rPr>
        <w:rFonts w:ascii="Wingdings" w:hAnsi="Wingdings" w:hint="default"/>
      </w:rPr>
    </w:lvl>
    <w:lvl w:ilvl="3" w:tplc="04090001" w:tentative="1">
      <w:start w:val="1"/>
      <w:numFmt w:val="bullet"/>
      <w:lvlText w:val=""/>
      <w:lvlJc w:val="left"/>
      <w:pPr>
        <w:tabs>
          <w:tab w:val="num" w:pos="3768"/>
        </w:tabs>
        <w:ind w:left="3768" w:hanging="360"/>
      </w:pPr>
      <w:rPr>
        <w:rFonts w:ascii="Symbol" w:hAnsi="Symbol" w:hint="default"/>
      </w:rPr>
    </w:lvl>
    <w:lvl w:ilvl="4" w:tplc="04090003" w:tentative="1">
      <w:start w:val="1"/>
      <w:numFmt w:val="bullet"/>
      <w:lvlText w:val="o"/>
      <w:lvlJc w:val="left"/>
      <w:pPr>
        <w:tabs>
          <w:tab w:val="num" w:pos="4488"/>
        </w:tabs>
        <w:ind w:left="4488" w:hanging="360"/>
      </w:pPr>
      <w:rPr>
        <w:rFonts w:ascii="Courier New" w:hAnsi="Courier New" w:cs="Courier New" w:hint="default"/>
      </w:rPr>
    </w:lvl>
    <w:lvl w:ilvl="5" w:tplc="04090005" w:tentative="1">
      <w:start w:val="1"/>
      <w:numFmt w:val="bullet"/>
      <w:lvlText w:val=""/>
      <w:lvlJc w:val="left"/>
      <w:pPr>
        <w:tabs>
          <w:tab w:val="num" w:pos="5208"/>
        </w:tabs>
        <w:ind w:left="5208" w:hanging="360"/>
      </w:pPr>
      <w:rPr>
        <w:rFonts w:ascii="Wingdings" w:hAnsi="Wingdings" w:hint="default"/>
      </w:rPr>
    </w:lvl>
    <w:lvl w:ilvl="6" w:tplc="04090001" w:tentative="1">
      <w:start w:val="1"/>
      <w:numFmt w:val="bullet"/>
      <w:lvlText w:val=""/>
      <w:lvlJc w:val="left"/>
      <w:pPr>
        <w:tabs>
          <w:tab w:val="num" w:pos="5928"/>
        </w:tabs>
        <w:ind w:left="5928" w:hanging="360"/>
      </w:pPr>
      <w:rPr>
        <w:rFonts w:ascii="Symbol" w:hAnsi="Symbol" w:hint="default"/>
      </w:rPr>
    </w:lvl>
    <w:lvl w:ilvl="7" w:tplc="04090003" w:tentative="1">
      <w:start w:val="1"/>
      <w:numFmt w:val="bullet"/>
      <w:lvlText w:val="o"/>
      <w:lvlJc w:val="left"/>
      <w:pPr>
        <w:tabs>
          <w:tab w:val="num" w:pos="6648"/>
        </w:tabs>
        <w:ind w:left="6648" w:hanging="360"/>
      </w:pPr>
      <w:rPr>
        <w:rFonts w:ascii="Courier New" w:hAnsi="Courier New" w:cs="Courier New" w:hint="default"/>
      </w:rPr>
    </w:lvl>
    <w:lvl w:ilvl="8" w:tplc="04090005" w:tentative="1">
      <w:start w:val="1"/>
      <w:numFmt w:val="bullet"/>
      <w:lvlText w:val=""/>
      <w:lvlJc w:val="left"/>
      <w:pPr>
        <w:tabs>
          <w:tab w:val="num" w:pos="7368"/>
        </w:tabs>
        <w:ind w:left="7368" w:hanging="360"/>
      </w:pPr>
      <w:rPr>
        <w:rFonts w:ascii="Wingdings" w:hAnsi="Wingdings" w:hint="default"/>
      </w:rPr>
    </w:lvl>
  </w:abstractNum>
  <w:abstractNum w:abstractNumId="172">
    <w:nsid w:val="530A7026"/>
    <w:multiLevelType w:val="hybridMultilevel"/>
    <w:tmpl w:val="40AC6F96"/>
    <w:lvl w:ilvl="0" w:tplc="05305A0E">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73">
    <w:nsid w:val="5466103E"/>
    <w:multiLevelType w:val="hybridMultilevel"/>
    <w:tmpl w:val="B9B27732"/>
    <w:lvl w:ilvl="0" w:tplc="0409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74">
    <w:nsid w:val="5529485A"/>
    <w:multiLevelType w:val="hybridMultilevel"/>
    <w:tmpl w:val="01463DFE"/>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75">
    <w:nsid w:val="55782A44"/>
    <w:multiLevelType w:val="hybridMultilevel"/>
    <w:tmpl w:val="97C01308"/>
    <w:lvl w:ilvl="0" w:tplc="547A3BA6">
      <w:start w:val="1"/>
      <w:numFmt w:val="lowerLetter"/>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176">
    <w:nsid w:val="56A23B9F"/>
    <w:multiLevelType w:val="hybridMultilevel"/>
    <w:tmpl w:val="298AEDDC"/>
    <w:lvl w:ilvl="0" w:tplc="3AE858A6">
      <w:start w:val="1"/>
      <w:numFmt w:val="lowerLetter"/>
      <w:lvlText w:val="%1."/>
      <w:lvlJc w:val="left"/>
      <w:pPr>
        <w:ind w:left="200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nsid w:val="57DA1B27"/>
    <w:multiLevelType w:val="hybridMultilevel"/>
    <w:tmpl w:val="B7442DBA"/>
    <w:lvl w:ilvl="0" w:tplc="252080C0">
      <w:start w:val="1"/>
      <w:numFmt w:val="decimal"/>
      <w:suff w:val="space"/>
      <w:lvlText w:val="10.%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178">
    <w:nsid w:val="583773F6"/>
    <w:multiLevelType w:val="hybridMultilevel"/>
    <w:tmpl w:val="2EE43898"/>
    <w:lvl w:ilvl="0" w:tplc="FFFFFFFF">
      <w:start w:val="1"/>
      <w:numFmt w:val="decimal"/>
      <w:lvlText w:val="%1."/>
      <w:lvlJc w:val="left"/>
      <w:pPr>
        <w:tabs>
          <w:tab w:val="num" w:pos="900"/>
        </w:tabs>
        <w:ind w:left="900" w:hanging="360"/>
      </w:pPr>
    </w:lvl>
    <w:lvl w:ilvl="1" w:tplc="04090019">
      <w:start w:val="1"/>
      <w:numFmt w:val="lowerLetter"/>
      <w:lvlText w:val="%2."/>
      <w:lvlJc w:val="left"/>
      <w:pPr>
        <w:tabs>
          <w:tab w:val="num" w:pos="547"/>
        </w:tabs>
        <w:ind w:left="547" w:hanging="360"/>
      </w:pPr>
    </w:lvl>
    <w:lvl w:ilvl="2" w:tplc="FFFFFFFF">
      <w:start w:val="1"/>
      <w:numFmt w:val="lowerRoman"/>
      <w:lvlText w:val="%3."/>
      <w:lvlJc w:val="right"/>
      <w:pPr>
        <w:tabs>
          <w:tab w:val="num" w:pos="2340"/>
        </w:tabs>
        <w:ind w:left="2340" w:hanging="180"/>
      </w:pPr>
    </w:lvl>
    <w:lvl w:ilvl="3" w:tplc="FFFFFFFF">
      <w:start w:val="1"/>
      <w:numFmt w:val="decimal"/>
      <w:lvlText w:val="%4."/>
      <w:lvlJc w:val="left"/>
      <w:pPr>
        <w:tabs>
          <w:tab w:val="num" w:pos="3060"/>
        </w:tabs>
        <w:ind w:left="3060" w:hanging="360"/>
      </w:pPr>
    </w:lvl>
    <w:lvl w:ilvl="4" w:tplc="FFFFFFFF">
      <w:start w:val="1"/>
      <w:numFmt w:val="lowerLetter"/>
      <w:lvlText w:val="%5."/>
      <w:lvlJc w:val="left"/>
      <w:pPr>
        <w:tabs>
          <w:tab w:val="num" w:pos="3780"/>
        </w:tabs>
        <w:ind w:left="3780" w:hanging="360"/>
      </w:pPr>
    </w:lvl>
    <w:lvl w:ilvl="5" w:tplc="FFFFFFFF">
      <w:start w:val="1"/>
      <w:numFmt w:val="lowerRoman"/>
      <w:lvlText w:val="%6."/>
      <w:lvlJc w:val="right"/>
      <w:pPr>
        <w:tabs>
          <w:tab w:val="num" w:pos="4500"/>
        </w:tabs>
        <w:ind w:left="4500" w:hanging="180"/>
      </w:pPr>
    </w:lvl>
    <w:lvl w:ilvl="6" w:tplc="FFFFFFFF">
      <w:start w:val="1"/>
      <w:numFmt w:val="decimal"/>
      <w:lvlText w:val="%7."/>
      <w:lvlJc w:val="left"/>
      <w:pPr>
        <w:tabs>
          <w:tab w:val="num" w:pos="5220"/>
        </w:tabs>
        <w:ind w:left="5220" w:hanging="360"/>
      </w:pPr>
    </w:lvl>
    <w:lvl w:ilvl="7" w:tplc="FFFFFFFF">
      <w:start w:val="1"/>
      <w:numFmt w:val="lowerLetter"/>
      <w:lvlText w:val="%8."/>
      <w:lvlJc w:val="left"/>
      <w:pPr>
        <w:tabs>
          <w:tab w:val="num" w:pos="5940"/>
        </w:tabs>
        <w:ind w:left="5940" w:hanging="360"/>
      </w:pPr>
    </w:lvl>
    <w:lvl w:ilvl="8" w:tplc="FFFFFFFF">
      <w:start w:val="1"/>
      <w:numFmt w:val="lowerRoman"/>
      <w:lvlText w:val="%9."/>
      <w:lvlJc w:val="right"/>
      <w:pPr>
        <w:tabs>
          <w:tab w:val="num" w:pos="6660"/>
        </w:tabs>
        <w:ind w:left="6660" w:hanging="180"/>
      </w:pPr>
    </w:lvl>
  </w:abstractNum>
  <w:abstractNum w:abstractNumId="179">
    <w:nsid w:val="585C1578"/>
    <w:multiLevelType w:val="hybridMultilevel"/>
    <w:tmpl w:val="7D743E58"/>
    <w:lvl w:ilvl="0" w:tplc="042A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80">
    <w:nsid w:val="58AE451C"/>
    <w:multiLevelType w:val="hybridMultilevel"/>
    <w:tmpl w:val="423C7DCC"/>
    <w:lvl w:ilvl="0" w:tplc="2F2CF2CC">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81">
    <w:nsid w:val="59583C55"/>
    <w:multiLevelType w:val="hybridMultilevel"/>
    <w:tmpl w:val="AD16A02E"/>
    <w:lvl w:ilvl="0" w:tplc="BB60E7BC">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82">
    <w:nsid w:val="59C22C06"/>
    <w:multiLevelType w:val="hybridMultilevel"/>
    <w:tmpl w:val="FFA27162"/>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nsid w:val="5A140938"/>
    <w:multiLevelType w:val="multilevel"/>
    <w:tmpl w:val="5A140938"/>
    <w:lvl w:ilvl="0">
      <w:numFmt w:val="bullet"/>
      <w:lvlText w:val="-"/>
      <w:lvlJc w:val="left"/>
      <w:pPr>
        <w:ind w:left="1287" w:hanging="360"/>
      </w:pPr>
      <w:rPr>
        <w:rFonts w:ascii="Times New Roman" w:eastAsia="Calibri" w:hAnsi="Times New Roman" w:cs="Times New Roman"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84">
    <w:nsid w:val="5AEB34EE"/>
    <w:multiLevelType w:val="hybridMultilevel"/>
    <w:tmpl w:val="1A8CE61C"/>
    <w:lvl w:ilvl="0" w:tplc="5FE0886C">
      <w:start w:val="1"/>
      <w:numFmt w:val="lowerLetter"/>
      <w:lvlText w:val="%1."/>
      <w:lvlJc w:val="left"/>
      <w:pPr>
        <w:ind w:left="1287" w:hanging="360"/>
      </w:pPr>
      <w:rPr>
        <w:sz w:val="28"/>
        <w:szCs w:val="32"/>
      </w:r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85">
    <w:nsid w:val="5BB91810"/>
    <w:multiLevelType w:val="multilevel"/>
    <w:tmpl w:val="5BB91810"/>
    <w:lvl w:ilvl="0">
      <w:start w:val="1"/>
      <w:numFmt w:val="decimal"/>
      <w:lvlText w:val="%1."/>
      <w:lvlJc w:val="left"/>
      <w:pPr>
        <w:ind w:left="720" w:hanging="360"/>
      </w:pPr>
      <w:rPr>
        <w:rFonts w:hint="default"/>
      </w:rPr>
    </w:lvl>
    <w:lvl w:ilvl="1">
      <w:start w:val="1"/>
      <w:numFmt w:val="decimal"/>
      <w:isLgl/>
      <w:lvlText w:val="%1.%2."/>
      <w:lvlJc w:val="left"/>
      <w:pPr>
        <w:ind w:left="22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86">
    <w:nsid w:val="5CD8141B"/>
    <w:multiLevelType w:val="hybridMultilevel"/>
    <w:tmpl w:val="1CF2D90E"/>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87">
    <w:nsid w:val="5E621110"/>
    <w:multiLevelType w:val="hybridMultilevel"/>
    <w:tmpl w:val="1FF8C654"/>
    <w:lvl w:ilvl="0" w:tplc="FFFFFFFF">
      <w:start w:val="1"/>
      <w:numFmt w:val="decimal"/>
      <w:lvlText w:val="%1"/>
      <w:lvlJc w:val="center"/>
      <w:pPr>
        <w:tabs>
          <w:tab w:val="num" w:pos="1022"/>
        </w:tabs>
        <w:ind w:left="1022"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88">
    <w:nsid w:val="5EC462EF"/>
    <w:multiLevelType w:val="hybridMultilevel"/>
    <w:tmpl w:val="08A29670"/>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89">
    <w:nsid w:val="5F766F16"/>
    <w:multiLevelType w:val="hybridMultilevel"/>
    <w:tmpl w:val="FDEA88BA"/>
    <w:lvl w:ilvl="0" w:tplc="E8D2675E">
      <w:start w:val="1"/>
      <w:numFmt w:val="decimal"/>
      <w:suff w:val="space"/>
      <w:lvlText w:val="7.%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190">
    <w:nsid w:val="60B83B42"/>
    <w:multiLevelType w:val="hybridMultilevel"/>
    <w:tmpl w:val="880822FE"/>
    <w:lvl w:ilvl="0" w:tplc="4F20CC98">
      <w:start w:val="1"/>
      <w:numFmt w:val="decimal"/>
      <w:suff w:val="space"/>
      <w:lvlText w:val="%1."/>
      <w:lvlJc w:val="left"/>
      <w:pPr>
        <w:ind w:left="1778" w:hanging="360"/>
      </w:pPr>
      <w:rPr>
        <w:rFonts w:ascii="Times New Roman" w:hAnsi="Times New Roman" w:hint="default"/>
        <w:b w:val="0"/>
        <w:i w:val="0"/>
        <w:caps w:val="0"/>
        <w:strike w:val="0"/>
        <w:dstrike w:val="0"/>
        <w:vanish w:val="0"/>
        <w:spacing w:val="0"/>
        <w:kern w:val="0"/>
        <w:position w:val="0"/>
        <w:sz w:val="28"/>
        <w:vertAlign w:val="baseline"/>
        <w14:cntxtAlts w14:val="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91">
    <w:nsid w:val="611951C1"/>
    <w:multiLevelType w:val="hybridMultilevel"/>
    <w:tmpl w:val="9AB8EB0A"/>
    <w:lvl w:ilvl="0" w:tplc="487C24D0">
      <w:start w:val="1"/>
      <w:numFmt w:val="bullet"/>
      <w:suff w:val="space"/>
      <w:lvlText w:val="-"/>
      <w:lvlJc w:val="left"/>
      <w:pPr>
        <w:ind w:left="1287" w:hanging="360"/>
      </w:pPr>
      <w:rPr>
        <w:rFonts w:ascii="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2">
    <w:nsid w:val="626F1322"/>
    <w:multiLevelType w:val="hybridMultilevel"/>
    <w:tmpl w:val="A7AC1A88"/>
    <w:lvl w:ilvl="0" w:tplc="2352526E">
      <w:start w:val="1"/>
      <w:numFmt w:val="lowerLetter"/>
      <w:suff w:val="space"/>
      <w:lvlText w:val="%1."/>
      <w:lvlJc w:val="left"/>
      <w:pPr>
        <w:ind w:left="720"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93">
    <w:nsid w:val="634F131A"/>
    <w:multiLevelType w:val="hybridMultilevel"/>
    <w:tmpl w:val="CAE8D380"/>
    <w:lvl w:ilvl="0" w:tplc="2940F27A">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94">
    <w:nsid w:val="63550EB9"/>
    <w:multiLevelType w:val="hybridMultilevel"/>
    <w:tmpl w:val="25DE0B6E"/>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5">
    <w:nsid w:val="65930371"/>
    <w:multiLevelType w:val="hybridMultilevel"/>
    <w:tmpl w:val="77069FF0"/>
    <w:lvl w:ilvl="0" w:tplc="756E74A8">
      <w:start w:val="1"/>
      <w:numFmt w:val="decimal"/>
      <w:suff w:val="space"/>
      <w:lvlText w:val="%1."/>
      <w:lvlJc w:val="left"/>
      <w:pPr>
        <w:ind w:left="617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nsid w:val="68B355CB"/>
    <w:multiLevelType w:val="multilevel"/>
    <w:tmpl w:val="0409001D"/>
    <w:styleLink w:val="MyList"/>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720"/>
        </w:tabs>
        <w:ind w:left="720" w:hanging="360"/>
      </w:pPr>
      <w:rPr>
        <w:rFonts w:ascii="Symbol" w:hAnsi="Symbol" w:hint="default"/>
      </w:rPr>
    </w:lvl>
    <w:lvl w:ilvl="2">
      <w:start w:val="1"/>
      <w:numFmt w:val="bullet"/>
      <w:lvlText w:val="▪"/>
      <w:lvlJc w:val="left"/>
      <w:pPr>
        <w:tabs>
          <w:tab w:val="num" w:pos="1080"/>
        </w:tabs>
        <w:ind w:left="1080" w:hanging="360"/>
      </w:pPr>
      <w:rPr>
        <w:rFonts w:ascii="Times New Roman" w:hAnsi="Times New Roman" w:cs="Times New Roman" w:hint="default"/>
      </w:rPr>
    </w:lvl>
    <w:lvl w:ilvl="3">
      <w:start w:val="1"/>
      <w:numFmt w:val="bullet"/>
      <w:lvlText w:val="•"/>
      <w:lvlJc w:val="left"/>
      <w:pPr>
        <w:tabs>
          <w:tab w:val="num" w:pos="1440"/>
        </w:tabs>
        <w:ind w:left="1440" w:hanging="360"/>
      </w:pPr>
      <w:rPr>
        <w:rFonts w:ascii="Times New Roman" w:hAnsi="Times New Roman" w:cs="Times New Roman" w:hint="default"/>
      </w:rPr>
    </w:lvl>
    <w:lvl w:ilvl="4">
      <w:start w:val="1"/>
      <w:numFmt w:val="lowerRoman"/>
      <w:lvlText w:val="%5"/>
      <w:lvlJc w:val="left"/>
      <w:pPr>
        <w:tabs>
          <w:tab w:val="num" w:pos="1800"/>
        </w:tabs>
        <w:ind w:left="1800" w:hanging="360"/>
      </w:pPr>
      <w:rPr>
        <w:rFonts w:ascii="Times New Roman" w:hAnsi="Times New Roman" w:hint="default"/>
      </w:r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7">
    <w:nsid w:val="6A51002A"/>
    <w:multiLevelType w:val="hybridMultilevel"/>
    <w:tmpl w:val="F94A16C6"/>
    <w:lvl w:ilvl="0" w:tplc="0409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98">
    <w:nsid w:val="6B26561E"/>
    <w:multiLevelType w:val="hybridMultilevel"/>
    <w:tmpl w:val="B7E8C3B4"/>
    <w:lvl w:ilvl="0" w:tplc="1F4612AA">
      <w:numFmt w:val="bullet"/>
      <w:lvlText w:val=""/>
      <w:lvlJc w:val="left"/>
      <w:pPr>
        <w:ind w:left="2007" w:hanging="360"/>
      </w:pPr>
      <w:rPr>
        <w:rFonts w:ascii="Symbol" w:eastAsia="Times New Roman" w:hAnsi="Symbol" w:cs="Times New Roman" w:hint="default"/>
      </w:rPr>
    </w:lvl>
    <w:lvl w:ilvl="1" w:tplc="1A5ECAB0">
      <w:start w:val="1"/>
      <w:numFmt w:val="bullet"/>
      <w:lvlText w:val="-"/>
      <w:lvlJc w:val="left"/>
      <w:pPr>
        <w:ind w:left="1440" w:hanging="360"/>
      </w:pPr>
      <w:rPr>
        <w:rFonts w:ascii="Times New Roman" w:eastAsiaTheme="minorHAns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1F4612AA">
      <w:numFmt w:val="bullet"/>
      <w:lvlText w:val=""/>
      <w:lvlJc w:val="left"/>
      <w:pPr>
        <w:ind w:left="6480" w:hanging="360"/>
      </w:pPr>
      <w:rPr>
        <w:rFonts w:ascii="Symbol" w:eastAsia="Times New Roman" w:hAnsi="Symbol" w:cs="Times New Roman" w:hint="default"/>
      </w:rPr>
    </w:lvl>
  </w:abstractNum>
  <w:abstractNum w:abstractNumId="199">
    <w:nsid w:val="6B643C4C"/>
    <w:multiLevelType w:val="hybridMultilevel"/>
    <w:tmpl w:val="C212B09A"/>
    <w:lvl w:ilvl="0" w:tplc="042A0019">
      <w:start w:val="1"/>
      <w:numFmt w:val="lowerLetter"/>
      <w:lvlText w:val="%1."/>
      <w:lvlJc w:val="left"/>
      <w:pPr>
        <w:tabs>
          <w:tab w:val="num" w:pos="900"/>
        </w:tabs>
        <w:ind w:left="900" w:hanging="360"/>
      </w:pPr>
    </w:lvl>
    <w:lvl w:ilvl="1" w:tplc="12828AA8">
      <w:start w:val="1"/>
      <w:numFmt w:val="lowerLetter"/>
      <w:lvlText w:val="%2."/>
      <w:lvlJc w:val="left"/>
      <w:pPr>
        <w:ind w:left="2265" w:hanging="1005"/>
      </w:pPr>
      <w:rPr>
        <w:rFonts w:cs="Times New Roman"/>
      </w:rPr>
    </w:lvl>
    <w:lvl w:ilvl="2" w:tplc="CD4677FA">
      <w:start w:val="1"/>
      <w:numFmt w:val="lowerRoman"/>
      <w:lvlText w:val="%3."/>
      <w:lvlJc w:val="right"/>
      <w:pPr>
        <w:tabs>
          <w:tab w:val="num" w:pos="2340"/>
        </w:tabs>
        <w:ind w:left="2340" w:hanging="180"/>
      </w:pPr>
      <w:rPr>
        <w:rFonts w:cs="Times New Roman"/>
      </w:rPr>
    </w:lvl>
    <w:lvl w:ilvl="3" w:tplc="5726B69A">
      <w:start w:val="1"/>
      <w:numFmt w:val="decimal"/>
      <w:lvlText w:val="%4."/>
      <w:lvlJc w:val="left"/>
      <w:pPr>
        <w:tabs>
          <w:tab w:val="num" w:pos="3060"/>
        </w:tabs>
        <w:ind w:left="3060" w:hanging="360"/>
      </w:pPr>
      <w:rPr>
        <w:rFonts w:cs="Times New Roman"/>
      </w:rPr>
    </w:lvl>
    <w:lvl w:ilvl="4" w:tplc="E138B57E">
      <w:start w:val="1"/>
      <w:numFmt w:val="lowerLetter"/>
      <w:lvlText w:val="%5."/>
      <w:lvlJc w:val="left"/>
      <w:pPr>
        <w:tabs>
          <w:tab w:val="num" w:pos="3780"/>
        </w:tabs>
        <w:ind w:left="3780" w:hanging="360"/>
      </w:pPr>
      <w:rPr>
        <w:rFonts w:cs="Times New Roman"/>
      </w:rPr>
    </w:lvl>
    <w:lvl w:ilvl="5" w:tplc="33C46BD8">
      <w:start w:val="1"/>
      <w:numFmt w:val="lowerRoman"/>
      <w:lvlText w:val="%6."/>
      <w:lvlJc w:val="right"/>
      <w:pPr>
        <w:tabs>
          <w:tab w:val="num" w:pos="4500"/>
        </w:tabs>
        <w:ind w:left="4500" w:hanging="180"/>
      </w:pPr>
      <w:rPr>
        <w:rFonts w:cs="Times New Roman"/>
      </w:rPr>
    </w:lvl>
    <w:lvl w:ilvl="6" w:tplc="C77ED54C">
      <w:start w:val="1"/>
      <w:numFmt w:val="decimal"/>
      <w:lvlText w:val="%7."/>
      <w:lvlJc w:val="left"/>
      <w:pPr>
        <w:tabs>
          <w:tab w:val="num" w:pos="5220"/>
        </w:tabs>
        <w:ind w:left="5220" w:hanging="360"/>
      </w:pPr>
      <w:rPr>
        <w:rFonts w:cs="Times New Roman"/>
      </w:rPr>
    </w:lvl>
    <w:lvl w:ilvl="7" w:tplc="791214B8">
      <w:start w:val="1"/>
      <w:numFmt w:val="lowerLetter"/>
      <w:lvlText w:val="%8."/>
      <w:lvlJc w:val="left"/>
      <w:pPr>
        <w:tabs>
          <w:tab w:val="num" w:pos="5940"/>
        </w:tabs>
        <w:ind w:left="5940" w:hanging="360"/>
      </w:pPr>
      <w:rPr>
        <w:rFonts w:cs="Times New Roman"/>
      </w:rPr>
    </w:lvl>
    <w:lvl w:ilvl="8" w:tplc="16949BB8">
      <w:start w:val="1"/>
      <w:numFmt w:val="lowerRoman"/>
      <w:lvlText w:val="%9."/>
      <w:lvlJc w:val="right"/>
      <w:pPr>
        <w:tabs>
          <w:tab w:val="num" w:pos="6660"/>
        </w:tabs>
        <w:ind w:left="6660" w:hanging="180"/>
      </w:pPr>
      <w:rPr>
        <w:rFonts w:cs="Times New Roman"/>
      </w:rPr>
    </w:lvl>
  </w:abstractNum>
  <w:abstractNum w:abstractNumId="200">
    <w:nsid w:val="6C391B03"/>
    <w:multiLevelType w:val="hybridMultilevel"/>
    <w:tmpl w:val="1FF8C654"/>
    <w:lvl w:ilvl="0" w:tplc="FFFFFFFF">
      <w:start w:val="1"/>
      <w:numFmt w:val="decimal"/>
      <w:lvlText w:val="%1"/>
      <w:lvlJc w:val="center"/>
      <w:pPr>
        <w:tabs>
          <w:tab w:val="num" w:pos="624"/>
        </w:tabs>
        <w:ind w:left="624"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01">
    <w:nsid w:val="6C6D6826"/>
    <w:multiLevelType w:val="hybridMultilevel"/>
    <w:tmpl w:val="7B62CEAA"/>
    <w:lvl w:ilvl="0" w:tplc="D32A725A">
      <w:start w:val="1"/>
      <w:numFmt w:val="decimal"/>
      <w:suff w:val="nothing"/>
      <w:lvlText w:val="%1"/>
      <w:lvlJc w:val="center"/>
      <w:pPr>
        <w:ind w:left="720" w:hanging="360"/>
      </w:pPr>
      <w:rPr>
        <w:rFonts w:hint="default"/>
        <w:strike w:val="0"/>
        <w:color w:val="auto"/>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202">
    <w:nsid w:val="6DF466AD"/>
    <w:multiLevelType w:val="hybridMultilevel"/>
    <w:tmpl w:val="9A320088"/>
    <w:lvl w:ilvl="0" w:tplc="9CC25BBE">
      <w:start w:val="1"/>
      <w:numFmt w:val="bullet"/>
      <w:pStyle w:val="Tabletext1"/>
      <w:lvlText w:val="-"/>
      <w:lvlJc w:val="left"/>
      <w:pPr>
        <w:ind w:left="1353" w:hanging="360"/>
      </w:pPr>
      <w:rPr>
        <w:rFonts w:ascii="Times New Roman" w:eastAsia="Times New Roman" w:hAnsi="Times New Roman" w:cs="Times New Roman" w:hint="default"/>
      </w:rPr>
    </w:lvl>
    <w:lvl w:ilvl="1" w:tplc="08090003">
      <w:start w:val="1"/>
      <w:numFmt w:val="bullet"/>
      <w:lvlText w:val="o"/>
      <w:lvlJc w:val="left"/>
      <w:pPr>
        <w:ind w:left="2291" w:hanging="360"/>
      </w:pPr>
      <w:rPr>
        <w:rFonts w:ascii="Courier New" w:hAnsi="Courier New" w:cs="Courier New" w:hint="default"/>
      </w:rPr>
    </w:lvl>
    <w:lvl w:ilvl="2" w:tplc="08090005">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03">
    <w:nsid w:val="6DFE654F"/>
    <w:multiLevelType w:val="hybridMultilevel"/>
    <w:tmpl w:val="3860211C"/>
    <w:lvl w:ilvl="0" w:tplc="BD2E0DB8">
      <w:start w:val="1"/>
      <w:numFmt w:val="lowerLetter"/>
      <w:lvlText w:val="%1."/>
      <w:lvlJc w:val="left"/>
      <w:pPr>
        <w:ind w:left="1287" w:hanging="360"/>
      </w:pPr>
    </w:lvl>
    <w:lvl w:ilvl="1" w:tplc="3AE858A6">
      <w:start w:val="1"/>
      <w:numFmt w:val="lowerLetter"/>
      <w:lvlText w:val="%2."/>
      <w:lvlJc w:val="left"/>
      <w:pPr>
        <w:ind w:left="2007" w:hanging="360"/>
      </w:pPr>
      <w:rPr>
        <w:rFonts w:hint="default"/>
      </w:r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204">
    <w:nsid w:val="71E23D6D"/>
    <w:multiLevelType w:val="hybridMultilevel"/>
    <w:tmpl w:val="E7809F4A"/>
    <w:lvl w:ilvl="0" w:tplc="765C365A">
      <w:start w:val="1"/>
      <w:numFmt w:val="decimal"/>
      <w:suff w:val="nothing"/>
      <w:lvlText w:val="%1"/>
      <w:lvlJc w:val="center"/>
      <w:pPr>
        <w:ind w:left="720" w:hanging="360"/>
      </w:pPr>
      <w:rPr>
        <w:rFonts w:hint="default"/>
        <w:strike w:val="0"/>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205">
    <w:nsid w:val="722A76F4"/>
    <w:multiLevelType w:val="singleLevel"/>
    <w:tmpl w:val="8A4CEED4"/>
    <w:lvl w:ilvl="0">
      <w:start w:val="1"/>
      <w:numFmt w:val="upperLetter"/>
      <w:lvlText w:val="%1."/>
      <w:lvlJc w:val="left"/>
      <w:pPr>
        <w:tabs>
          <w:tab w:val="num" w:pos="1211"/>
        </w:tabs>
        <w:ind w:left="1211" w:hanging="360"/>
      </w:pPr>
    </w:lvl>
  </w:abstractNum>
  <w:abstractNum w:abstractNumId="206">
    <w:nsid w:val="72FE3E7B"/>
    <w:multiLevelType w:val="hybridMultilevel"/>
    <w:tmpl w:val="8906403A"/>
    <w:lvl w:ilvl="0" w:tplc="8C9E24C2">
      <w:start w:val="1"/>
      <w:numFmt w:val="decimal"/>
      <w:suff w:val="space"/>
      <w:lvlText w:val="9.%1"/>
      <w:lvlJc w:val="center"/>
      <w:pPr>
        <w:ind w:left="610" w:hanging="360"/>
      </w:pPr>
      <w:rPr>
        <w:rFonts w:hint="default"/>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207">
    <w:nsid w:val="73A7159B"/>
    <w:multiLevelType w:val="hybridMultilevel"/>
    <w:tmpl w:val="10E47E9A"/>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08">
    <w:nsid w:val="73D16F39"/>
    <w:multiLevelType w:val="hybridMultilevel"/>
    <w:tmpl w:val="77846D0C"/>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09">
    <w:nsid w:val="756208E8"/>
    <w:multiLevelType w:val="multilevel"/>
    <w:tmpl w:val="6430DE56"/>
    <w:lvl w:ilvl="0">
      <w:start w:val="1"/>
      <w:numFmt w:val="decimal"/>
      <w:pStyle w:val="HH1"/>
      <w:lvlText w:val="%1."/>
      <w:lvlJc w:val="left"/>
      <w:pPr>
        <w:ind w:left="450" w:hanging="360"/>
      </w:pPr>
    </w:lvl>
    <w:lvl w:ilvl="1">
      <w:start w:val="1"/>
      <w:numFmt w:val="decimal"/>
      <w:pStyle w:val="HH2"/>
      <w:lvlText w:val="%1.%2."/>
      <w:lvlJc w:val="left"/>
      <w:pPr>
        <w:ind w:left="882" w:hanging="432"/>
      </w:pPr>
    </w:lvl>
    <w:lvl w:ilvl="2">
      <w:start w:val="1"/>
      <w:numFmt w:val="decimal"/>
      <w:lvlText w:val="%1.%2.%3."/>
      <w:lvlJc w:val="left"/>
      <w:pPr>
        <w:ind w:left="1314" w:hanging="504"/>
      </w:pPr>
    </w:lvl>
    <w:lvl w:ilvl="3">
      <w:start w:val="1"/>
      <w:numFmt w:val="decimal"/>
      <w:lvlText w:val="%1.%2.%3.%4."/>
      <w:lvlJc w:val="left"/>
      <w:pPr>
        <w:ind w:left="1818" w:hanging="648"/>
      </w:pPr>
    </w:lvl>
    <w:lvl w:ilvl="4">
      <w:start w:val="1"/>
      <w:numFmt w:val="decimal"/>
      <w:lvlText w:val="%1.%2.%3.%4.%5."/>
      <w:lvlJc w:val="left"/>
      <w:pPr>
        <w:ind w:left="2322" w:hanging="792"/>
      </w:pPr>
    </w:lvl>
    <w:lvl w:ilvl="5">
      <w:start w:val="1"/>
      <w:numFmt w:val="decimal"/>
      <w:lvlText w:val="%1.%2.%3.%4.%5.%6."/>
      <w:lvlJc w:val="left"/>
      <w:pPr>
        <w:ind w:left="2826" w:hanging="936"/>
      </w:pPr>
    </w:lvl>
    <w:lvl w:ilvl="6">
      <w:start w:val="1"/>
      <w:numFmt w:val="decimal"/>
      <w:lvlText w:val="%1.%2.%3.%4.%5.%6.%7."/>
      <w:lvlJc w:val="left"/>
      <w:pPr>
        <w:ind w:left="3330" w:hanging="1080"/>
      </w:pPr>
    </w:lvl>
    <w:lvl w:ilvl="7">
      <w:start w:val="1"/>
      <w:numFmt w:val="decimal"/>
      <w:lvlText w:val="%1.%2.%3.%4.%5.%6.%7.%8."/>
      <w:lvlJc w:val="left"/>
      <w:pPr>
        <w:ind w:left="3834" w:hanging="1224"/>
      </w:pPr>
    </w:lvl>
    <w:lvl w:ilvl="8">
      <w:start w:val="1"/>
      <w:numFmt w:val="decimal"/>
      <w:lvlText w:val="%1.%2.%3.%4.%5.%6.%7.%8.%9."/>
      <w:lvlJc w:val="left"/>
      <w:pPr>
        <w:ind w:left="4410" w:hanging="1440"/>
      </w:pPr>
    </w:lvl>
  </w:abstractNum>
  <w:abstractNum w:abstractNumId="210">
    <w:nsid w:val="76975EF2"/>
    <w:multiLevelType w:val="singleLevel"/>
    <w:tmpl w:val="ED78AA10"/>
    <w:lvl w:ilvl="0">
      <w:start w:val="1"/>
      <w:numFmt w:val="decimal"/>
      <w:pStyle w:val="C11"/>
      <w:lvlText w:val="%1"/>
      <w:lvlJc w:val="center"/>
      <w:pPr>
        <w:tabs>
          <w:tab w:val="num" w:pos="644"/>
        </w:tabs>
        <w:ind w:left="474" w:hanging="190"/>
      </w:pPr>
    </w:lvl>
  </w:abstractNum>
  <w:abstractNum w:abstractNumId="211">
    <w:nsid w:val="77110661"/>
    <w:multiLevelType w:val="hybridMultilevel"/>
    <w:tmpl w:val="E9DAEA3A"/>
    <w:lvl w:ilvl="0" w:tplc="684458D8">
      <w:start w:val="1"/>
      <w:numFmt w:val="lowerLetter"/>
      <w:suff w:val="space"/>
      <w:lvlText w:val="%1."/>
      <w:lvlJc w:val="left"/>
      <w:pPr>
        <w:ind w:left="0" w:firstLine="567"/>
      </w:pPr>
      <w:rPr>
        <w:rFonts w:ascii="Times New Roman" w:hAnsi="Times New Roman" w:cs="Times New Roman" w:hint="default"/>
        <w:i w:val="0"/>
        <w:strike w:val="0"/>
        <w:color w:val="auto"/>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12">
    <w:nsid w:val="7724780D"/>
    <w:multiLevelType w:val="hybridMultilevel"/>
    <w:tmpl w:val="BA166AB0"/>
    <w:lvl w:ilvl="0" w:tplc="042A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213">
    <w:nsid w:val="77E43A98"/>
    <w:multiLevelType w:val="hybridMultilevel"/>
    <w:tmpl w:val="D7A68114"/>
    <w:lvl w:ilvl="0" w:tplc="81B46EF2">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14">
    <w:nsid w:val="7B320A8D"/>
    <w:multiLevelType w:val="hybridMultilevel"/>
    <w:tmpl w:val="3850CA3C"/>
    <w:lvl w:ilvl="0" w:tplc="7A94E8CA">
      <w:start w:val="1"/>
      <w:numFmt w:val="decimal"/>
      <w:suff w:val="space"/>
      <w:lvlText w:val="8.%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215">
    <w:nsid w:val="7B75175C"/>
    <w:multiLevelType w:val="hybridMultilevel"/>
    <w:tmpl w:val="302EAB08"/>
    <w:lvl w:ilvl="0" w:tplc="C0A86648">
      <w:start w:val="1"/>
      <w:numFmt w:val="decimal"/>
      <w:suff w:val="space"/>
      <w:lvlText w:val="13.%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216">
    <w:nsid w:val="7C157E2A"/>
    <w:multiLevelType w:val="hybridMultilevel"/>
    <w:tmpl w:val="AC2CAB22"/>
    <w:lvl w:ilvl="0" w:tplc="847629B6">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nsid w:val="7C2D167A"/>
    <w:multiLevelType w:val="hybridMultilevel"/>
    <w:tmpl w:val="034CF44C"/>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18">
    <w:nsid w:val="7CEB1BC3"/>
    <w:multiLevelType w:val="hybridMultilevel"/>
    <w:tmpl w:val="26FAB9AA"/>
    <w:lvl w:ilvl="0" w:tplc="28BAC378">
      <w:start w:val="1"/>
      <w:numFmt w:val="lowerLetter"/>
      <w:suff w:val="space"/>
      <w:lvlText w:val="%1."/>
      <w:lvlJc w:val="left"/>
      <w:pPr>
        <w:ind w:left="0" w:firstLine="567"/>
      </w:pPr>
      <w:rPr>
        <w:rFonts w:hint="default"/>
        <w:i w:val="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19">
    <w:nsid w:val="7CF05F5F"/>
    <w:multiLevelType w:val="hybridMultilevel"/>
    <w:tmpl w:val="E7A2B4D4"/>
    <w:lvl w:ilvl="0" w:tplc="FFFFFFFF">
      <w:start w:val="1"/>
      <w:numFmt w:val="lowerRoman"/>
      <w:pStyle w:val="MUCCONCAP1"/>
      <w:lvlText w:val="%1."/>
      <w:lvlJc w:val="right"/>
      <w:pPr>
        <w:tabs>
          <w:tab w:val="num" w:pos="1494"/>
        </w:tabs>
        <w:ind w:left="1494" w:hanging="360"/>
      </w:pPr>
      <w:rPr>
        <w:rFonts w:hint="default"/>
      </w:rPr>
    </w:lvl>
    <w:lvl w:ilvl="1" w:tplc="FFFFFFFF" w:tentative="1">
      <w:start w:val="1"/>
      <w:numFmt w:val="lowerLetter"/>
      <w:lvlText w:val="%2."/>
      <w:lvlJc w:val="left"/>
      <w:pPr>
        <w:tabs>
          <w:tab w:val="num" w:pos="2214"/>
        </w:tabs>
        <w:ind w:left="2214" w:hanging="360"/>
      </w:pPr>
    </w:lvl>
    <w:lvl w:ilvl="2" w:tplc="FFFFFFFF" w:tentative="1">
      <w:start w:val="1"/>
      <w:numFmt w:val="lowerRoman"/>
      <w:lvlText w:val="%3."/>
      <w:lvlJc w:val="right"/>
      <w:pPr>
        <w:tabs>
          <w:tab w:val="num" w:pos="2934"/>
        </w:tabs>
        <w:ind w:left="2934" w:hanging="180"/>
      </w:pPr>
    </w:lvl>
    <w:lvl w:ilvl="3" w:tplc="FFFFFFFF" w:tentative="1">
      <w:start w:val="1"/>
      <w:numFmt w:val="decimal"/>
      <w:lvlText w:val="%4."/>
      <w:lvlJc w:val="left"/>
      <w:pPr>
        <w:tabs>
          <w:tab w:val="num" w:pos="3654"/>
        </w:tabs>
        <w:ind w:left="3654" w:hanging="360"/>
      </w:pPr>
    </w:lvl>
    <w:lvl w:ilvl="4" w:tplc="FFFFFFFF" w:tentative="1">
      <w:start w:val="1"/>
      <w:numFmt w:val="lowerLetter"/>
      <w:lvlText w:val="%5."/>
      <w:lvlJc w:val="left"/>
      <w:pPr>
        <w:tabs>
          <w:tab w:val="num" w:pos="4374"/>
        </w:tabs>
        <w:ind w:left="4374" w:hanging="360"/>
      </w:pPr>
    </w:lvl>
    <w:lvl w:ilvl="5" w:tplc="FFFFFFFF" w:tentative="1">
      <w:start w:val="1"/>
      <w:numFmt w:val="lowerRoman"/>
      <w:lvlText w:val="%6."/>
      <w:lvlJc w:val="right"/>
      <w:pPr>
        <w:tabs>
          <w:tab w:val="num" w:pos="5094"/>
        </w:tabs>
        <w:ind w:left="5094" w:hanging="180"/>
      </w:pPr>
    </w:lvl>
    <w:lvl w:ilvl="6" w:tplc="FFFFFFFF" w:tentative="1">
      <w:start w:val="1"/>
      <w:numFmt w:val="decimal"/>
      <w:lvlText w:val="%7."/>
      <w:lvlJc w:val="left"/>
      <w:pPr>
        <w:tabs>
          <w:tab w:val="num" w:pos="5814"/>
        </w:tabs>
        <w:ind w:left="5814" w:hanging="360"/>
      </w:pPr>
    </w:lvl>
    <w:lvl w:ilvl="7" w:tplc="FFFFFFFF" w:tentative="1">
      <w:start w:val="1"/>
      <w:numFmt w:val="lowerLetter"/>
      <w:lvlText w:val="%8."/>
      <w:lvlJc w:val="left"/>
      <w:pPr>
        <w:tabs>
          <w:tab w:val="num" w:pos="6534"/>
        </w:tabs>
        <w:ind w:left="6534" w:hanging="360"/>
      </w:pPr>
    </w:lvl>
    <w:lvl w:ilvl="8" w:tplc="FFFFFFFF" w:tentative="1">
      <w:start w:val="1"/>
      <w:numFmt w:val="lowerRoman"/>
      <w:lvlText w:val="%9."/>
      <w:lvlJc w:val="right"/>
      <w:pPr>
        <w:tabs>
          <w:tab w:val="num" w:pos="7254"/>
        </w:tabs>
        <w:ind w:left="7254" w:hanging="180"/>
      </w:pPr>
    </w:lvl>
  </w:abstractNum>
  <w:abstractNum w:abstractNumId="220">
    <w:nsid w:val="7ED80B90"/>
    <w:multiLevelType w:val="hybridMultilevel"/>
    <w:tmpl w:val="7F2A1064"/>
    <w:lvl w:ilvl="0" w:tplc="A0FE9708">
      <w:start w:val="1"/>
      <w:numFmt w:val="lowerLetter"/>
      <w:lvlText w:val="%1."/>
      <w:lvlJc w:val="left"/>
      <w:pPr>
        <w:ind w:left="927" w:hanging="360"/>
      </w:pPr>
    </w:lvl>
    <w:lvl w:ilvl="1" w:tplc="042A0019">
      <w:start w:val="1"/>
      <w:numFmt w:val="lowerLetter"/>
      <w:lvlText w:val="%2."/>
      <w:lvlJc w:val="left"/>
      <w:pPr>
        <w:ind w:left="1647" w:hanging="360"/>
      </w:pPr>
    </w:lvl>
    <w:lvl w:ilvl="2" w:tplc="042A001B">
      <w:start w:val="1"/>
      <w:numFmt w:val="lowerRoman"/>
      <w:lvlText w:val="%3."/>
      <w:lvlJc w:val="right"/>
      <w:pPr>
        <w:ind w:left="2367" w:hanging="180"/>
      </w:pPr>
    </w:lvl>
    <w:lvl w:ilvl="3" w:tplc="042A000F">
      <w:start w:val="1"/>
      <w:numFmt w:val="decimal"/>
      <w:lvlText w:val="%4."/>
      <w:lvlJc w:val="left"/>
      <w:pPr>
        <w:ind w:left="3087" w:hanging="360"/>
      </w:pPr>
    </w:lvl>
    <w:lvl w:ilvl="4" w:tplc="042A0019">
      <w:start w:val="1"/>
      <w:numFmt w:val="lowerLetter"/>
      <w:lvlText w:val="%5."/>
      <w:lvlJc w:val="left"/>
      <w:pPr>
        <w:ind w:left="3807" w:hanging="360"/>
      </w:pPr>
    </w:lvl>
    <w:lvl w:ilvl="5" w:tplc="042A001B">
      <w:start w:val="1"/>
      <w:numFmt w:val="lowerRoman"/>
      <w:lvlText w:val="%6."/>
      <w:lvlJc w:val="right"/>
      <w:pPr>
        <w:ind w:left="4527" w:hanging="180"/>
      </w:pPr>
    </w:lvl>
    <w:lvl w:ilvl="6" w:tplc="042A000F">
      <w:start w:val="1"/>
      <w:numFmt w:val="decimal"/>
      <w:lvlText w:val="%7."/>
      <w:lvlJc w:val="left"/>
      <w:pPr>
        <w:ind w:left="5247" w:hanging="360"/>
      </w:pPr>
    </w:lvl>
    <w:lvl w:ilvl="7" w:tplc="042A0019">
      <w:start w:val="1"/>
      <w:numFmt w:val="lowerLetter"/>
      <w:lvlText w:val="%8."/>
      <w:lvlJc w:val="left"/>
      <w:pPr>
        <w:ind w:left="5967" w:hanging="360"/>
      </w:pPr>
    </w:lvl>
    <w:lvl w:ilvl="8" w:tplc="042A001B">
      <w:start w:val="1"/>
      <w:numFmt w:val="lowerRoman"/>
      <w:lvlText w:val="%9."/>
      <w:lvlJc w:val="right"/>
      <w:pPr>
        <w:ind w:left="6687" w:hanging="180"/>
      </w:pPr>
    </w:lvl>
  </w:abstractNum>
  <w:abstractNum w:abstractNumId="221">
    <w:nsid w:val="7F693A5D"/>
    <w:multiLevelType w:val="hybridMultilevel"/>
    <w:tmpl w:val="33B41194"/>
    <w:lvl w:ilvl="0" w:tplc="6944C294">
      <w:start w:val="1"/>
      <w:numFmt w:val="lowerLetter"/>
      <w:lvlText w:val="%1)"/>
      <w:lvlJc w:val="left"/>
      <w:pPr>
        <w:ind w:left="1282" w:hanging="360"/>
      </w:pPr>
      <w:rPr>
        <w:rFonts w:hint="default"/>
        <w:sz w:val="26"/>
      </w:rPr>
    </w:lvl>
    <w:lvl w:ilvl="1" w:tplc="02001F9E">
      <w:start w:val="1"/>
      <w:numFmt w:val="lowerLetter"/>
      <w:suff w:val="space"/>
      <w:lvlText w:val="%2)"/>
      <w:lvlJc w:val="left"/>
      <w:pPr>
        <w:ind w:left="2002" w:hanging="360"/>
      </w:pPr>
      <w:rPr>
        <w:rFonts w:hint="default"/>
      </w:rPr>
    </w:lvl>
    <w:lvl w:ilvl="2" w:tplc="0409001B" w:tentative="1">
      <w:start w:val="1"/>
      <w:numFmt w:val="lowerRoman"/>
      <w:lvlText w:val="%3."/>
      <w:lvlJc w:val="right"/>
      <w:pPr>
        <w:ind w:left="2722" w:hanging="180"/>
      </w:pPr>
    </w:lvl>
    <w:lvl w:ilvl="3" w:tplc="0409000F" w:tentative="1">
      <w:start w:val="1"/>
      <w:numFmt w:val="decimal"/>
      <w:lvlText w:val="%4."/>
      <w:lvlJc w:val="left"/>
      <w:pPr>
        <w:ind w:left="3442" w:hanging="360"/>
      </w:pPr>
    </w:lvl>
    <w:lvl w:ilvl="4" w:tplc="04090019" w:tentative="1">
      <w:start w:val="1"/>
      <w:numFmt w:val="lowerLetter"/>
      <w:lvlText w:val="%5."/>
      <w:lvlJc w:val="left"/>
      <w:pPr>
        <w:ind w:left="4162" w:hanging="360"/>
      </w:pPr>
    </w:lvl>
    <w:lvl w:ilvl="5" w:tplc="0409001B" w:tentative="1">
      <w:start w:val="1"/>
      <w:numFmt w:val="lowerRoman"/>
      <w:lvlText w:val="%6."/>
      <w:lvlJc w:val="right"/>
      <w:pPr>
        <w:ind w:left="4882" w:hanging="180"/>
      </w:pPr>
    </w:lvl>
    <w:lvl w:ilvl="6" w:tplc="0409000F" w:tentative="1">
      <w:start w:val="1"/>
      <w:numFmt w:val="decimal"/>
      <w:lvlText w:val="%7."/>
      <w:lvlJc w:val="left"/>
      <w:pPr>
        <w:ind w:left="5602" w:hanging="360"/>
      </w:pPr>
    </w:lvl>
    <w:lvl w:ilvl="7" w:tplc="04090019" w:tentative="1">
      <w:start w:val="1"/>
      <w:numFmt w:val="lowerLetter"/>
      <w:lvlText w:val="%8."/>
      <w:lvlJc w:val="left"/>
      <w:pPr>
        <w:ind w:left="6322" w:hanging="360"/>
      </w:pPr>
    </w:lvl>
    <w:lvl w:ilvl="8" w:tplc="0409001B" w:tentative="1">
      <w:start w:val="1"/>
      <w:numFmt w:val="lowerRoman"/>
      <w:lvlText w:val="%9."/>
      <w:lvlJc w:val="right"/>
      <w:pPr>
        <w:ind w:left="7042" w:hanging="180"/>
      </w:pPr>
    </w:lvl>
  </w:abstractNum>
  <w:num w:numId="1">
    <w:abstractNumId w:val="185"/>
  </w:num>
  <w:num w:numId="2">
    <w:abstractNumId w:val="170"/>
  </w:num>
  <w:num w:numId="3">
    <w:abstractNumId w:val="0"/>
  </w:num>
  <w:num w:numId="4">
    <w:abstractNumId w:val="1"/>
  </w:num>
  <w:num w:numId="5">
    <w:abstractNumId w:val="2"/>
  </w:num>
  <w:num w:numId="6">
    <w:abstractNumId w:val="3"/>
  </w:num>
  <w:num w:numId="7">
    <w:abstractNumId w:val="4"/>
  </w:num>
  <w:num w:numId="8">
    <w:abstractNumId w:val="5"/>
  </w:num>
  <w:num w:numId="9">
    <w:abstractNumId w:val="6"/>
  </w:num>
  <w:num w:numId="10">
    <w:abstractNumId w:val="7"/>
  </w:num>
  <w:num w:numId="11">
    <w:abstractNumId w:val="8"/>
  </w:num>
  <w:num w:numId="12">
    <w:abstractNumId w:val="9"/>
  </w:num>
  <w:num w:numId="13">
    <w:abstractNumId w:val="10"/>
  </w:num>
  <w:num w:numId="14">
    <w:abstractNumId w:val="11"/>
  </w:num>
  <w:num w:numId="15">
    <w:abstractNumId w:val="12"/>
  </w:num>
  <w:num w:numId="16">
    <w:abstractNumId w:val="13"/>
  </w:num>
  <w:num w:numId="17">
    <w:abstractNumId w:val="14"/>
  </w:num>
  <w:num w:numId="18">
    <w:abstractNumId w:val="15"/>
  </w:num>
  <w:num w:numId="19">
    <w:abstractNumId w:val="16"/>
  </w:num>
  <w:num w:numId="20">
    <w:abstractNumId w:val="81"/>
  </w:num>
  <w:num w:numId="21">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7"/>
  </w:num>
  <w:num w:numId="27">
    <w:abstractNumId w:val="120"/>
  </w:num>
  <w:num w:numId="28">
    <w:abstractNumId w:val="183"/>
  </w:num>
  <w:num w:numId="29">
    <w:abstractNumId w:val="1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5"/>
    <w:lvlOverride w:ilvl="0">
      <w:startOverride w:val="1"/>
    </w:lvlOverride>
  </w:num>
  <w:num w:numId="33">
    <w:abstractNumId w:val="68"/>
    <w:lvlOverride w:ilvl="0">
      <w:startOverride w:val="1"/>
    </w:lvlOverride>
  </w:num>
  <w:num w:numId="34">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98"/>
  </w:num>
  <w:num w:numId="38">
    <w:abstractNumId w:val="61"/>
  </w:num>
  <w:num w:numId="39">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6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73"/>
  </w:num>
  <w:num w:numId="49">
    <w:abstractNumId w:val="117"/>
  </w:num>
  <w:num w:numId="50">
    <w:abstractNumId w:val="210"/>
  </w:num>
  <w:num w:numId="51">
    <w:abstractNumId w:val="71"/>
  </w:num>
  <w:num w:numId="52">
    <w:abstractNumId w:val="155"/>
  </w:num>
  <w:num w:numId="53">
    <w:abstractNumId w:val="152"/>
  </w:num>
  <w:num w:numId="54">
    <w:abstractNumId w:val="122"/>
  </w:num>
  <w:num w:numId="55">
    <w:abstractNumId w:val="59"/>
  </w:num>
  <w:num w:numId="56">
    <w:abstractNumId w:val="139"/>
  </w:num>
  <w:num w:numId="57">
    <w:abstractNumId w:val="107"/>
  </w:num>
  <w:num w:numId="58">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5"/>
  </w:num>
  <w:num w:numId="60">
    <w:abstractNumId w:val="85"/>
  </w:num>
  <w:num w:numId="61">
    <w:abstractNumId w:val="84"/>
  </w:num>
  <w:num w:numId="62">
    <w:abstractNumId w:val="171"/>
  </w:num>
  <w:num w:numId="63">
    <w:abstractNumId w:val="93"/>
  </w:num>
  <w:num w:numId="64">
    <w:abstractNumId w:val="209"/>
  </w:num>
  <w:num w:numId="65">
    <w:abstractNumId w:val="69"/>
  </w:num>
  <w:num w:numId="66">
    <w:abstractNumId w:val="124"/>
  </w:num>
  <w:num w:numId="67">
    <w:abstractNumId w:val="103"/>
  </w:num>
  <w:num w:numId="68">
    <w:abstractNumId w:val="60"/>
  </w:num>
  <w:num w:numId="69">
    <w:abstractNumId w:val="45"/>
  </w:num>
  <w:num w:numId="70">
    <w:abstractNumId w:val="111"/>
  </w:num>
  <w:num w:numId="71">
    <w:abstractNumId w:val="219"/>
  </w:num>
  <w:num w:numId="72">
    <w:abstractNumId w:val="82"/>
  </w:num>
  <w:num w:numId="73">
    <w:abstractNumId w:val="196"/>
  </w:num>
  <w:num w:numId="74">
    <w:abstractNumId w:val="54"/>
  </w:num>
  <w:num w:numId="75">
    <w:abstractNumId w:val="102"/>
  </w:num>
  <w:num w:numId="76">
    <w:abstractNumId w:val="101"/>
    <w:lvlOverride w:ilvl="0">
      <w:startOverride w:val="2"/>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51"/>
    <w:lvlOverride w:ilvl="0">
      <w:lvl w:ilvl="0">
        <w:start w:val="1"/>
        <w:numFmt w:val="decimal"/>
        <w:pStyle w:val="Spiegelstrich3"/>
        <w:lvlText w:val="%1."/>
        <w:legacy w:legacy="1" w:legacySpace="0" w:legacyIndent="360"/>
        <w:lvlJc w:val="left"/>
        <w:pPr>
          <w:ind w:left="360" w:hanging="360"/>
        </w:pPr>
      </w:lvl>
    </w:lvlOverride>
  </w:num>
  <w:num w:numId="78">
    <w:abstractNumId w:val="56"/>
  </w:num>
  <w:num w:numId="79">
    <w:abstractNumId w:val="202"/>
  </w:num>
  <w:num w:numId="80">
    <w:abstractNumId w:val="37"/>
  </w:num>
  <w:num w:numId="81">
    <w:abstractNumId w:val="199"/>
  </w:num>
  <w:num w:numId="82">
    <w:abstractNumId w:val="150"/>
  </w:num>
  <w:num w:numId="83">
    <w:abstractNumId w:val="1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03"/>
  </w:num>
  <w:num w:numId="8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9"/>
  </w:num>
  <w:num w:numId="89">
    <w:abstractNumId w:val="39"/>
  </w:num>
  <w:num w:numId="90">
    <w:abstractNumId w:val="97"/>
  </w:num>
  <w:num w:numId="91">
    <w:abstractNumId w:val="167"/>
  </w:num>
  <w:num w:numId="92">
    <w:abstractNumId w:val="176"/>
  </w:num>
  <w:num w:numId="93">
    <w:abstractNumId w:val="76"/>
  </w:num>
  <w:num w:numId="9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83"/>
  </w:num>
  <w:num w:numId="9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70"/>
  </w:num>
  <w:num w:numId="101">
    <w:abstractNumId w:val="151"/>
  </w:num>
  <w:num w:numId="102">
    <w:abstractNumId w:val="146"/>
  </w:num>
  <w:num w:numId="103">
    <w:abstractNumId w:val="65"/>
  </w:num>
  <w:num w:numId="104">
    <w:abstractNumId w:val="100"/>
  </w:num>
  <w:num w:numId="105">
    <w:abstractNumId w:val="156"/>
  </w:num>
  <w:num w:numId="106">
    <w:abstractNumId w:val="138"/>
  </w:num>
  <w:num w:numId="107">
    <w:abstractNumId w:val="38"/>
  </w:num>
  <w:num w:numId="108">
    <w:abstractNumId w:val="80"/>
  </w:num>
  <w:num w:numId="109">
    <w:abstractNumId w:val="42"/>
  </w:num>
  <w:num w:numId="110">
    <w:abstractNumId w:val="88"/>
  </w:num>
  <w:num w:numId="111">
    <w:abstractNumId w:val="160"/>
  </w:num>
  <w:num w:numId="112">
    <w:abstractNumId w:val="91"/>
  </w:num>
  <w:num w:numId="113">
    <w:abstractNumId w:val="153"/>
  </w:num>
  <w:num w:numId="114">
    <w:abstractNumId w:val="221"/>
  </w:num>
  <w:num w:numId="115">
    <w:abstractNumId w:val="116"/>
  </w:num>
  <w:num w:numId="116">
    <w:abstractNumId w:val="44"/>
  </w:num>
  <w:num w:numId="117">
    <w:abstractNumId w:val="204"/>
  </w:num>
  <w:num w:numId="118">
    <w:abstractNumId w:val="201"/>
  </w:num>
  <w:num w:numId="119">
    <w:abstractNumId w:val="147"/>
  </w:num>
  <w:num w:numId="120">
    <w:abstractNumId w:val="52"/>
  </w:num>
  <w:num w:numId="121">
    <w:abstractNumId w:val="112"/>
  </w:num>
  <w:num w:numId="122">
    <w:abstractNumId w:val="140"/>
  </w:num>
  <w:num w:numId="123">
    <w:abstractNumId w:val="75"/>
  </w:num>
  <w:num w:numId="124">
    <w:abstractNumId w:val="194"/>
  </w:num>
  <w:num w:numId="125">
    <w:abstractNumId w:val="58"/>
  </w:num>
  <w:num w:numId="126">
    <w:abstractNumId w:val="86"/>
  </w:num>
  <w:num w:numId="127">
    <w:abstractNumId w:val="137"/>
  </w:num>
  <w:num w:numId="128">
    <w:abstractNumId w:val="200"/>
  </w:num>
  <w:num w:numId="129">
    <w:abstractNumId w:val="169"/>
  </w:num>
  <w:num w:numId="130">
    <w:abstractNumId w:val="198"/>
  </w:num>
  <w:num w:numId="131">
    <w:abstractNumId w:val="106"/>
  </w:num>
  <w:num w:numId="132">
    <w:abstractNumId w:val="174"/>
  </w:num>
  <w:num w:numId="133">
    <w:abstractNumId w:val="74"/>
  </w:num>
  <w:num w:numId="134">
    <w:abstractNumId w:val="187"/>
  </w:num>
  <w:num w:numId="135">
    <w:abstractNumId w:val="29"/>
  </w:num>
  <w:num w:numId="136">
    <w:abstractNumId w:val="30"/>
  </w:num>
  <w:num w:numId="137">
    <w:abstractNumId w:val="31"/>
  </w:num>
  <w:num w:numId="138">
    <w:abstractNumId w:val="32"/>
  </w:num>
  <w:num w:numId="139">
    <w:abstractNumId w:val="33"/>
  </w:num>
  <w:num w:numId="140">
    <w:abstractNumId w:val="34"/>
  </w:num>
  <w:num w:numId="141">
    <w:abstractNumId w:val="35"/>
  </w:num>
  <w:num w:numId="142">
    <w:abstractNumId w:val="36"/>
  </w:num>
  <w:num w:numId="143">
    <w:abstractNumId w:val="21"/>
  </w:num>
  <w:num w:numId="144">
    <w:abstractNumId w:val="22"/>
  </w:num>
  <w:num w:numId="145">
    <w:abstractNumId w:val="23"/>
  </w:num>
  <w:num w:numId="146">
    <w:abstractNumId w:val="24"/>
  </w:num>
  <w:num w:numId="147">
    <w:abstractNumId w:val="25"/>
  </w:num>
  <w:num w:numId="148">
    <w:abstractNumId w:val="26"/>
  </w:num>
  <w:num w:numId="149">
    <w:abstractNumId w:val="27"/>
  </w:num>
  <w:num w:numId="150">
    <w:abstractNumId w:val="28"/>
  </w:num>
  <w:num w:numId="151">
    <w:abstractNumId w:val="17"/>
  </w:num>
  <w:num w:numId="152">
    <w:abstractNumId w:val="18"/>
  </w:num>
  <w:num w:numId="153">
    <w:abstractNumId w:val="19"/>
  </w:num>
  <w:num w:numId="154">
    <w:abstractNumId w:val="20"/>
  </w:num>
  <w:num w:numId="155">
    <w:abstractNumId w:val="121"/>
  </w:num>
  <w:num w:numId="156">
    <w:abstractNumId w:val="190"/>
  </w:num>
  <w:num w:numId="157">
    <w:abstractNumId w:val="49"/>
  </w:num>
  <w:num w:numId="158">
    <w:abstractNumId w:val="134"/>
  </w:num>
  <w:num w:numId="159">
    <w:abstractNumId w:val="78"/>
  </w:num>
  <w:num w:numId="160">
    <w:abstractNumId w:val="172"/>
  </w:num>
  <w:num w:numId="161">
    <w:abstractNumId w:val="41"/>
  </w:num>
  <w:num w:numId="162">
    <w:abstractNumId w:val="186"/>
  </w:num>
  <w:num w:numId="163">
    <w:abstractNumId w:val="77"/>
  </w:num>
  <w:num w:numId="164">
    <w:abstractNumId w:val="206"/>
  </w:num>
  <w:num w:numId="165">
    <w:abstractNumId w:val="50"/>
  </w:num>
  <w:num w:numId="166">
    <w:abstractNumId w:val="149"/>
  </w:num>
  <w:num w:numId="167">
    <w:abstractNumId w:val="136"/>
  </w:num>
  <w:num w:numId="168">
    <w:abstractNumId w:val="95"/>
  </w:num>
  <w:num w:numId="169">
    <w:abstractNumId w:val="114"/>
  </w:num>
  <w:num w:numId="170">
    <w:abstractNumId w:val="83"/>
  </w:num>
  <w:num w:numId="171">
    <w:abstractNumId w:val="62"/>
  </w:num>
  <w:num w:numId="172">
    <w:abstractNumId w:val="48"/>
  </w:num>
  <w:num w:numId="173">
    <w:abstractNumId w:val="182"/>
  </w:num>
  <w:num w:numId="174">
    <w:abstractNumId w:val="159"/>
  </w:num>
  <w:num w:numId="175">
    <w:abstractNumId w:val="145"/>
  </w:num>
  <w:num w:numId="176">
    <w:abstractNumId w:val="142"/>
  </w:num>
  <w:num w:numId="177">
    <w:abstractNumId w:val="165"/>
  </w:num>
  <w:num w:numId="178">
    <w:abstractNumId w:val="214"/>
  </w:num>
  <w:num w:numId="179">
    <w:abstractNumId w:val="168"/>
  </w:num>
  <w:num w:numId="180">
    <w:abstractNumId w:val="96"/>
  </w:num>
  <w:num w:numId="181">
    <w:abstractNumId w:val="213"/>
  </w:num>
  <w:num w:numId="182">
    <w:abstractNumId w:val="89"/>
  </w:num>
  <w:num w:numId="183">
    <w:abstractNumId w:val="64"/>
  </w:num>
  <w:num w:numId="184">
    <w:abstractNumId w:val="119"/>
  </w:num>
  <w:num w:numId="185">
    <w:abstractNumId w:val="180"/>
  </w:num>
  <w:num w:numId="186">
    <w:abstractNumId w:val="141"/>
  </w:num>
  <w:num w:numId="187">
    <w:abstractNumId w:val="123"/>
  </w:num>
  <w:num w:numId="188">
    <w:abstractNumId w:val="154"/>
  </w:num>
  <w:num w:numId="189">
    <w:abstractNumId w:val="104"/>
  </w:num>
  <w:num w:numId="190">
    <w:abstractNumId w:val="157"/>
  </w:num>
  <w:num w:numId="191">
    <w:abstractNumId w:val="158"/>
  </w:num>
  <w:num w:numId="192">
    <w:abstractNumId w:val="193"/>
  </w:num>
  <w:num w:numId="193">
    <w:abstractNumId w:val="108"/>
  </w:num>
  <w:num w:numId="194">
    <w:abstractNumId w:val="129"/>
  </w:num>
  <w:num w:numId="195">
    <w:abstractNumId w:val="57"/>
  </w:num>
  <w:num w:numId="196">
    <w:abstractNumId w:val="166"/>
  </w:num>
  <w:num w:numId="197">
    <w:abstractNumId w:val="218"/>
  </w:num>
  <w:num w:numId="198">
    <w:abstractNumId w:val="87"/>
  </w:num>
  <w:num w:numId="199">
    <w:abstractNumId w:val="216"/>
  </w:num>
  <w:num w:numId="200">
    <w:abstractNumId w:val="66"/>
  </w:num>
  <w:num w:numId="201">
    <w:abstractNumId w:val="63"/>
  </w:num>
  <w:num w:numId="202">
    <w:abstractNumId w:val="211"/>
  </w:num>
  <w:num w:numId="203">
    <w:abstractNumId w:val="191"/>
  </w:num>
  <w:num w:numId="204">
    <w:abstractNumId w:val="148"/>
  </w:num>
  <w:num w:numId="205">
    <w:abstractNumId w:val="192"/>
  </w:num>
  <w:num w:numId="206">
    <w:abstractNumId w:val="143"/>
  </w:num>
  <w:num w:numId="207">
    <w:abstractNumId w:val="188"/>
  </w:num>
  <w:num w:numId="208">
    <w:abstractNumId w:val="207"/>
  </w:num>
  <w:num w:numId="209">
    <w:abstractNumId w:val="217"/>
  </w:num>
  <w:num w:numId="210">
    <w:abstractNumId w:val="110"/>
  </w:num>
  <w:num w:numId="211">
    <w:abstractNumId w:val="72"/>
  </w:num>
  <w:num w:numId="212">
    <w:abstractNumId w:val="215"/>
  </w:num>
  <w:num w:numId="213">
    <w:abstractNumId w:val="67"/>
  </w:num>
  <w:num w:numId="214">
    <w:abstractNumId w:val="133"/>
  </w:num>
  <w:num w:numId="215">
    <w:abstractNumId w:val="115"/>
  </w:num>
  <w:num w:numId="216">
    <w:abstractNumId w:val="181"/>
  </w:num>
  <w:num w:numId="217">
    <w:abstractNumId w:val="113"/>
  </w:num>
  <w:num w:numId="218">
    <w:abstractNumId w:val="128"/>
  </w:num>
  <w:num w:numId="219">
    <w:abstractNumId w:val="177"/>
  </w:num>
  <w:num w:numId="220">
    <w:abstractNumId w:val="90"/>
  </w:num>
  <w:num w:numId="221">
    <w:abstractNumId w:val="189"/>
  </w:num>
  <w:num w:numId="222">
    <w:abstractNumId w:val="49"/>
    <w:lvlOverride w:ilvl="0">
      <w:startOverride w:val="1"/>
    </w:lvlOverride>
  </w:num>
  <w:num w:numId="223">
    <w:abstractNumId w:val="49"/>
    <w:lvlOverride w:ilvl="0">
      <w:startOverride w:val="1"/>
    </w:lvlOverride>
  </w:num>
  <w:num w:numId="224">
    <w:abstractNumId w:val="49"/>
    <w:lvlOverride w:ilvl="0">
      <w:startOverride w:val="1"/>
    </w:lvlOverride>
  </w:num>
  <w:num w:numId="225">
    <w:abstractNumId w:val="92"/>
  </w:num>
  <w:num w:numId="226">
    <w:abstractNumId w:val="46"/>
  </w:num>
  <w:num w:numId="227">
    <w:abstractNumId w:val="49"/>
    <w:lvlOverride w:ilvl="0">
      <w:startOverride w:val="1"/>
    </w:lvlOverride>
  </w:num>
  <w:num w:numId="228">
    <w:abstractNumId w:val="126"/>
  </w:num>
  <w:num w:numId="229">
    <w:abstractNumId w:val="195"/>
  </w:num>
  <w:num w:numId="230">
    <w:abstractNumId w:val="40"/>
  </w:num>
  <w:num w:numId="231">
    <w:abstractNumId w:val="144"/>
  </w:num>
  <w:numIdMacAtCleanup w:val="2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4D1C"/>
    <w:rsid w:val="00000780"/>
    <w:rsid w:val="000078BE"/>
    <w:rsid w:val="00012361"/>
    <w:rsid w:val="0001240B"/>
    <w:rsid w:val="00013FB8"/>
    <w:rsid w:val="000162D2"/>
    <w:rsid w:val="000205ED"/>
    <w:rsid w:val="00022D10"/>
    <w:rsid w:val="00025147"/>
    <w:rsid w:val="00026045"/>
    <w:rsid w:val="0002756C"/>
    <w:rsid w:val="00032AE2"/>
    <w:rsid w:val="0003313B"/>
    <w:rsid w:val="000346E0"/>
    <w:rsid w:val="00035C46"/>
    <w:rsid w:val="00042465"/>
    <w:rsid w:val="00053D90"/>
    <w:rsid w:val="000547F2"/>
    <w:rsid w:val="000549FA"/>
    <w:rsid w:val="00055358"/>
    <w:rsid w:val="00056164"/>
    <w:rsid w:val="000565BA"/>
    <w:rsid w:val="00057A5B"/>
    <w:rsid w:val="000633B8"/>
    <w:rsid w:val="00064BE2"/>
    <w:rsid w:val="00066252"/>
    <w:rsid w:val="00066308"/>
    <w:rsid w:val="00067844"/>
    <w:rsid w:val="000721D5"/>
    <w:rsid w:val="000723BA"/>
    <w:rsid w:val="00073704"/>
    <w:rsid w:val="000761B7"/>
    <w:rsid w:val="000769DE"/>
    <w:rsid w:val="00077C1E"/>
    <w:rsid w:val="0008049F"/>
    <w:rsid w:val="00090483"/>
    <w:rsid w:val="000911B3"/>
    <w:rsid w:val="0009521C"/>
    <w:rsid w:val="0009577F"/>
    <w:rsid w:val="00096423"/>
    <w:rsid w:val="000A7E3F"/>
    <w:rsid w:val="000B1E8A"/>
    <w:rsid w:val="000B2F1A"/>
    <w:rsid w:val="000B3B25"/>
    <w:rsid w:val="000B48FC"/>
    <w:rsid w:val="000C4544"/>
    <w:rsid w:val="000C7084"/>
    <w:rsid w:val="000D561C"/>
    <w:rsid w:val="000D5F48"/>
    <w:rsid w:val="000D6ACF"/>
    <w:rsid w:val="000D74E1"/>
    <w:rsid w:val="000E09D4"/>
    <w:rsid w:val="000E4A4D"/>
    <w:rsid w:val="000E4C77"/>
    <w:rsid w:val="000E5952"/>
    <w:rsid w:val="000F6A68"/>
    <w:rsid w:val="00102C0D"/>
    <w:rsid w:val="001030A2"/>
    <w:rsid w:val="00107800"/>
    <w:rsid w:val="00110A25"/>
    <w:rsid w:val="00111194"/>
    <w:rsid w:val="00112064"/>
    <w:rsid w:val="00112E2E"/>
    <w:rsid w:val="001145C8"/>
    <w:rsid w:val="00114D03"/>
    <w:rsid w:val="00114D71"/>
    <w:rsid w:val="00120FDC"/>
    <w:rsid w:val="00122954"/>
    <w:rsid w:val="00123D6D"/>
    <w:rsid w:val="001354B5"/>
    <w:rsid w:val="00141349"/>
    <w:rsid w:val="0014317A"/>
    <w:rsid w:val="00143E6B"/>
    <w:rsid w:val="00146866"/>
    <w:rsid w:val="001501CB"/>
    <w:rsid w:val="00150974"/>
    <w:rsid w:val="001601E0"/>
    <w:rsid w:val="00160842"/>
    <w:rsid w:val="00162153"/>
    <w:rsid w:val="00162E3E"/>
    <w:rsid w:val="001646DD"/>
    <w:rsid w:val="00170CB8"/>
    <w:rsid w:val="00171AB0"/>
    <w:rsid w:val="00174FF7"/>
    <w:rsid w:val="00177744"/>
    <w:rsid w:val="00180F20"/>
    <w:rsid w:val="00183C99"/>
    <w:rsid w:val="00184755"/>
    <w:rsid w:val="00185091"/>
    <w:rsid w:val="0018547A"/>
    <w:rsid w:val="0018636E"/>
    <w:rsid w:val="001879F6"/>
    <w:rsid w:val="00187E60"/>
    <w:rsid w:val="00192175"/>
    <w:rsid w:val="001923FC"/>
    <w:rsid w:val="00194351"/>
    <w:rsid w:val="00195581"/>
    <w:rsid w:val="001A2148"/>
    <w:rsid w:val="001A4961"/>
    <w:rsid w:val="001B0F0E"/>
    <w:rsid w:val="001B2689"/>
    <w:rsid w:val="001C0008"/>
    <w:rsid w:val="001C2536"/>
    <w:rsid w:val="001C52AB"/>
    <w:rsid w:val="001C5D1E"/>
    <w:rsid w:val="001C728E"/>
    <w:rsid w:val="001D28B5"/>
    <w:rsid w:val="001D4A4F"/>
    <w:rsid w:val="001D4C77"/>
    <w:rsid w:val="001E78B9"/>
    <w:rsid w:val="001F17AA"/>
    <w:rsid w:val="001F233D"/>
    <w:rsid w:val="001F29B8"/>
    <w:rsid w:val="001F4C78"/>
    <w:rsid w:val="001F6222"/>
    <w:rsid w:val="001F75EC"/>
    <w:rsid w:val="00201A95"/>
    <w:rsid w:val="0020362A"/>
    <w:rsid w:val="002070DC"/>
    <w:rsid w:val="00210A57"/>
    <w:rsid w:val="00211130"/>
    <w:rsid w:val="00213955"/>
    <w:rsid w:val="00214372"/>
    <w:rsid w:val="00214BD6"/>
    <w:rsid w:val="0021690C"/>
    <w:rsid w:val="00220F0F"/>
    <w:rsid w:val="002249A7"/>
    <w:rsid w:val="0022544F"/>
    <w:rsid w:val="00226C54"/>
    <w:rsid w:val="0022762E"/>
    <w:rsid w:val="00230F4D"/>
    <w:rsid w:val="0023409E"/>
    <w:rsid w:val="00237BEA"/>
    <w:rsid w:val="00240A9C"/>
    <w:rsid w:val="002435DC"/>
    <w:rsid w:val="002465B1"/>
    <w:rsid w:val="0024671F"/>
    <w:rsid w:val="002468CF"/>
    <w:rsid w:val="00260FD9"/>
    <w:rsid w:val="00261C99"/>
    <w:rsid w:val="00262797"/>
    <w:rsid w:val="00265958"/>
    <w:rsid w:val="0027373D"/>
    <w:rsid w:val="00277EAC"/>
    <w:rsid w:val="0028163E"/>
    <w:rsid w:val="0028236A"/>
    <w:rsid w:val="00290BA3"/>
    <w:rsid w:val="002912FD"/>
    <w:rsid w:val="0029374B"/>
    <w:rsid w:val="00295401"/>
    <w:rsid w:val="00297AF2"/>
    <w:rsid w:val="002A047B"/>
    <w:rsid w:val="002A3242"/>
    <w:rsid w:val="002A6008"/>
    <w:rsid w:val="002B0340"/>
    <w:rsid w:val="002B09B8"/>
    <w:rsid w:val="002B0D2E"/>
    <w:rsid w:val="002B2257"/>
    <w:rsid w:val="002B465B"/>
    <w:rsid w:val="002B478E"/>
    <w:rsid w:val="002B7226"/>
    <w:rsid w:val="002C1718"/>
    <w:rsid w:val="002C2B26"/>
    <w:rsid w:val="002D5B21"/>
    <w:rsid w:val="002E0A06"/>
    <w:rsid w:val="002E1769"/>
    <w:rsid w:val="002E2C73"/>
    <w:rsid w:val="002E59A3"/>
    <w:rsid w:val="002E64E0"/>
    <w:rsid w:val="002E74BA"/>
    <w:rsid w:val="002F2253"/>
    <w:rsid w:val="002F6217"/>
    <w:rsid w:val="002F70F6"/>
    <w:rsid w:val="003046EB"/>
    <w:rsid w:val="00307350"/>
    <w:rsid w:val="0031286B"/>
    <w:rsid w:val="003145F7"/>
    <w:rsid w:val="003155D4"/>
    <w:rsid w:val="003228ED"/>
    <w:rsid w:val="0032374D"/>
    <w:rsid w:val="003330EB"/>
    <w:rsid w:val="0033466A"/>
    <w:rsid w:val="00341155"/>
    <w:rsid w:val="0034503E"/>
    <w:rsid w:val="0034653B"/>
    <w:rsid w:val="003471DB"/>
    <w:rsid w:val="003504C9"/>
    <w:rsid w:val="003579E8"/>
    <w:rsid w:val="00360B44"/>
    <w:rsid w:val="00361F85"/>
    <w:rsid w:val="00364733"/>
    <w:rsid w:val="00367298"/>
    <w:rsid w:val="003723F0"/>
    <w:rsid w:val="003779C6"/>
    <w:rsid w:val="00380306"/>
    <w:rsid w:val="003822AF"/>
    <w:rsid w:val="00386263"/>
    <w:rsid w:val="00386C37"/>
    <w:rsid w:val="00387E65"/>
    <w:rsid w:val="0039143E"/>
    <w:rsid w:val="00391FF4"/>
    <w:rsid w:val="00393391"/>
    <w:rsid w:val="0039638F"/>
    <w:rsid w:val="003A2974"/>
    <w:rsid w:val="003A29AE"/>
    <w:rsid w:val="003A6631"/>
    <w:rsid w:val="003A7895"/>
    <w:rsid w:val="003B6228"/>
    <w:rsid w:val="003C34AD"/>
    <w:rsid w:val="003C410F"/>
    <w:rsid w:val="003D065F"/>
    <w:rsid w:val="003D0767"/>
    <w:rsid w:val="003D0956"/>
    <w:rsid w:val="003D49EA"/>
    <w:rsid w:val="003D5814"/>
    <w:rsid w:val="003D61AA"/>
    <w:rsid w:val="003E1C61"/>
    <w:rsid w:val="003E2C73"/>
    <w:rsid w:val="003E614B"/>
    <w:rsid w:val="003E6647"/>
    <w:rsid w:val="003F5896"/>
    <w:rsid w:val="003F5D07"/>
    <w:rsid w:val="003F5F2D"/>
    <w:rsid w:val="003F6ADE"/>
    <w:rsid w:val="0040016C"/>
    <w:rsid w:val="00401BED"/>
    <w:rsid w:val="00404BB7"/>
    <w:rsid w:val="00420D1A"/>
    <w:rsid w:val="00421057"/>
    <w:rsid w:val="00427F5A"/>
    <w:rsid w:val="0043037F"/>
    <w:rsid w:val="00430E3E"/>
    <w:rsid w:val="00441C05"/>
    <w:rsid w:val="0044408E"/>
    <w:rsid w:val="0044668B"/>
    <w:rsid w:val="004541C3"/>
    <w:rsid w:val="00454A35"/>
    <w:rsid w:val="004630C8"/>
    <w:rsid w:val="00466860"/>
    <w:rsid w:val="004668A3"/>
    <w:rsid w:val="004671CB"/>
    <w:rsid w:val="00472C48"/>
    <w:rsid w:val="00473720"/>
    <w:rsid w:val="00475261"/>
    <w:rsid w:val="004755ED"/>
    <w:rsid w:val="00475A94"/>
    <w:rsid w:val="00477391"/>
    <w:rsid w:val="00480704"/>
    <w:rsid w:val="004823DD"/>
    <w:rsid w:val="00483269"/>
    <w:rsid w:val="00483BE0"/>
    <w:rsid w:val="004846B1"/>
    <w:rsid w:val="00485A35"/>
    <w:rsid w:val="00490B55"/>
    <w:rsid w:val="0049774C"/>
    <w:rsid w:val="004A0037"/>
    <w:rsid w:val="004A3386"/>
    <w:rsid w:val="004A4585"/>
    <w:rsid w:val="004A6E4E"/>
    <w:rsid w:val="004B1099"/>
    <w:rsid w:val="004B2565"/>
    <w:rsid w:val="004B32E4"/>
    <w:rsid w:val="004B3571"/>
    <w:rsid w:val="004B5C16"/>
    <w:rsid w:val="004B68F9"/>
    <w:rsid w:val="004B79BB"/>
    <w:rsid w:val="004B7CF7"/>
    <w:rsid w:val="004C0F86"/>
    <w:rsid w:val="004C7F7B"/>
    <w:rsid w:val="004D76FF"/>
    <w:rsid w:val="004E10FD"/>
    <w:rsid w:val="004E2259"/>
    <w:rsid w:val="004E7EDB"/>
    <w:rsid w:val="004F1A3A"/>
    <w:rsid w:val="004F578B"/>
    <w:rsid w:val="004F5794"/>
    <w:rsid w:val="004F769E"/>
    <w:rsid w:val="0050019F"/>
    <w:rsid w:val="00500F40"/>
    <w:rsid w:val="005033E7"/>
    <w:rsid w:val="00507147"/>
    <w:rsid w:val="005076E1"/>
    <w:rsid w:val="005119F8"/>
    <w:rsid w:val="00511E52"/>
    <w:rsid w:val="005128F3"/>
    <w:rsid w:val="005136AE"/>
    <w:rsid w:val="00513FFC"/>
    <w:rsid w:val="005143DA"/>
    <w:rsid w:val="00520D1F"/>
    <w:rsid w:val="005212D1"/>
    <w:rsid w:val="00522AAB"/>
    <w:rsid w:val="00526439"/>
    <w:rsid w:val="0053015B"/>
    <w:rsid w:val="0053033A"/>
    <w:rsid w:val="00531CDA"/>
    <w:rsid w:val="005338CF"/>
    <w:rsid w:val="00534EFF"/>
    <w:rsid w:val="00534F9D"/>
    <w:rsid w:val="0053516F"/>
    <w:rsid w:val="00541DF9"/>
    <w:rsid w:val="00541F67"/>
    <w:rsid w:val="005435A6"/>
    <w:rsid w:val="00543657"/>
    <w:rsid w:val="00544199"/>
    <w:rsid w:val="005442BF"/>
    <w:rsid w:val="00545746"/>
    <w:rsid w:val="00546864"/>
    <w:rsid w:val="00550269"/>
    <w:rsid w:val="00552D73"/>
    <w:rsid w:val="005534C3"/>
    <w:rsid w:val="00555203"/>
    <w:rsid w:val="0055646B"/>
    <w:rsid w:val="005600AF"/>
    <w:rsid w:val="005634E9"/>
    <w:rsid w:val="00563B3A"/>
    <w:rsid w:val="00574810"/>
    <w:rsid w:val="0057598B"/>
    <w:rsid w:val="00575B34"/>
    <w:rsid w:val="00576BAD"/>
    <w:rsid w:val="005776E8"/>
    <w:rsid w:val="00580DC7"/>
    <w:rsid w:val="00581359"/>
    <w:rsid w:val="005859AF"/>
    <w:rsid w:val="00585EF0"/>
    <w:rsid w:val="00586E01"/>
    <w:rsid w:val="00587923"/>
    <w:rsid w:val="005969D3"/>
    <w:rsid w:val="005A74F8"/>
    <w:rsid w:val="005B414C"/>
    <w:rsid w:val="005B44D6"/>
    <w:rsid w:val="005B62EB"/>
    <w:rsid w:val="005B799E"/>
    <w:rsid w:val="005C12C0"/>
    <w:rsid w:val="005C537F"/>
    <w:rsid w:val="005C678A"/>
    <w:rsid w:val="005C7418"/>
    <w:rsid w:val="005C777A"/>
    <w:rsid w:val="005D1836"/>
    <w:rsid w:val="005D2B49"/>
    <w:rsid w:val="005D7F86"/>
    <w:rsid w:val="005E510A"/>
    <w:rsid w:val="005F3C5F"/>
    <w:rsid w:val="005F69D8"/>
    <w:rsid w:val="005F73C1"/>
    <w:rsid w:val="00601368"/>
    <w:rsid w:val="00602E10"/>
    <w:rsid w:val="006042F5"/>
    <w:rsid w:val="00604D1C"/>
    <w:rsid w:val="00606212"/>
    <w:rsid w:val="006067BE"/>
    <w:rsid w:val="00612B66"/>
    <w:rsid w:val="00612CC5"/>
    <w:rsid w:val="00613E11"/>
    <w:rsid w:val="00621141"/>
    <w:rsid w:val="006226FA"/>
    <w:rsid w:val="006249B4"/>
    <w:rsid w:val="00631CAA"/>
    <w:rsid w:val="00633B14"/>
    <w:rsid w:val="006344A7"/>
    <w:rsid w:val="0063759E"/>
    <w:rsid w:val="00643A8C"/>
    <w:rsid w:val="00643B90"/>
    <w:rsid w:val="00650528"/>
    <w:rsid w:val="00654F8E"/>
    <w:rsid w:val="006610D8"/>
    <w:rsid w:val="00661DB9"/>
    <w:rsid w:val="00662C5F"/>
    <w:rsid w:val="00663C35"/>
    <w:rsid w:val="006641E3"/>
    <w:rsid w:val="00665CDD"/>
    <w:rsid w:val="00665FFA"/>
    <w:rsid w:val="00670316"/>
    <w:rsid w:val="006708C8"/>
    <w:rsid w:val="00675C27"/>
    <w:rsid w:val="006764E9"/>
    <w:rsid w:val="00680B69"/>
    <w:rsid w:val="0068195F"/>
    <w:rsid w:val="00682AC8"/>
    <w:rsid w:val="006864F9"/>
    <w:rsid w:val="00687333"/>
    <w:rsid w:val="00694C90"/>
    <w:rsid w:val="00696DB2"/>
    <w:rsid w:val="006A277A"/>
    <w:rsid w:val="006A2E10"/>
    <w:rsid w:val="006A43FB"/>
    <w:rsid w:val="006A563F"/>
    <w:rsid w:val="006A5AB7"/>
    <w:rsid w:val="006A739C"/>
    <w:rsid w:val="006B675E"/>
    <w:rsid w:val="006B732A"/>
    <w:rsid w:val="006C2FF9"/>
    <w:rsid w:val="006C38C4"/>
    <w:rsid w:val="006C3918"/>
    <w:rsid w:val="006C5D5F"/>
    <w:rsid w:val="006D172B"/>
    <w:rsid w:val="006D688C"/>
    <w:rsid w:val="006E126C"/>
    <w:rsid w:val="006E707B"/>
    <w:rsid w:val="006F61A7"/>
    <w:rsid w:val="00700176"/>
    <w:rsid w:val="00703F66"/>
    <w:rsid w:val="00704B4D"/>
    <w:rsid w:val="0070585D"/>
    <w:rsid w:val="00706FAF"/>
    <w:rsid w:val="00717E4B"/>
    <w:rsid w:val="00722F45"/>
    <w:rsid w:val="00731AFA"/>
    <w:rsid w:val="00735E81"/>
    <w:rsid w:val="00740C47"/>
    <w:rsid w:val="0074166C"/>
    <w:rsid w:val="0074245B"/>
    <w:rsid w:val="00744E09"/>
    <w:rsid w:val="00744F52"/>
    <w:rsid w:val="0074745D"/>
    <w:rsid w:val="0075085B"/>
    <w:rsid w:val="00751A69"/>
    <w:rsid w:val="00753A0E"/>
    <w:rsid w:val="007556D4"/>
    <w:rsid w:val="00755B84"/>
    <w:rsid w:val="0076072C"/>
    <w:rsid w:val="007608A6"/>
    <w:rsid w:val="00763344"/>
    <w:rsid w:val="00763485"/>
    <w:rsid w:val="00770E81"/>
    <w:rsid w:val="0077114E"/>
    <w:rsid w:val="00772205"/>
    <w:rsid w:val="00772FC7"/>
    <w:rsid w:val="007771A3"/>
    <w:rsid w:val="00781F39"/>
    <w:rsid w:val="00783919"/>
    <w:rsid w:val="00792835"/>
    <w:rsid w:val="00794585"/>
    <w:rsid w:val="007A5A51"/>
    <w:rsid w:val="007A68B0"/>
    <w:rsid w:val="007B14FB"/>
    <w:rsid w:val="007B2732"/>
    <w:rsid w:val="007B2B40"/>
    <w:rsid w:val="007B4070"/>
    <w:rsid w:val="007B5B68"/>
    <w:rsid w:val="007C7D62"/>
    <w:rsid w:val="007D1803"/>
    <w:rsid w:val="007D470A"/>
    <w:rsid w:val="007D4C58"/>
    <w:rsid w:val="007D6A27"/>
    <w:rsid w:val="007E15C8"/>
    <w:rsid w:val="007E38B7"/>
    <w:rsid w:val="007F3146"/>
    <w:rsid w:val="007F3C22"/>
    <w:rsid w:val="007F41E2"/>
    <w:rsid w:val="007F6B0F"/>
    <w:rsid w:val="00803967"/>
    <w:rsid w:val="00804D9E"/>
    <w:rsid w:val="00806058"/>
    <w:rsid w:val="008120C2"/>
    <w:rsid w:val="00817A77"/>
    <w:rsid w:val="00820634"/>
    <w:rsid w:val="008209CB"/>
    <w:rsid w:val="00822FA5"/>
    <w:rsid w:val="00826CF6"/>
    <w:rsid w:val="00826DD8"/>
    <w:rsid w:val="00840165"/>
    <w:rsid w:val="008429DF"/>
    <w:rsid w:val="008436F8"/>
    <w:rsid w:val="008467E0"/>
    <w:rsid w:val="0084684A"/>
    <w:rsid w:val="008508DA"/>
    <w:rsid w:val="008517C9"/>
    <w:rsid w:val="00851966"/>
    <w:rsid w:val="00853972"/>
    <w:rsid w:val="008544E9"/>
    <w:rsid w:val="00855DA5"/>
    <w:rsid w:val="008564C3"/>
    <w:rsid w:val="00857DE2"/>
    <w:rsid w:val="00860417"/>
    <w:rsid w:val="00862C28"/>
    <w:rsid w:val="0086417D"/>
    <w:rsid w:val="008642C3"/>
    <w:rsid w:val="008657F1"/>
    <w:rsid w:val="00871911"/>
    <w:rsid w:val="00873420"/>
    <w:rsid w:val="008739CE"/>
    <w:rsid w:val="008745F0"/>
    <w:rsid w:val="00880584"/>
    <w:rsid w:val="00885C88"/>
    <w:rsid w:val="00887845"/>
    <w:rsid w:val="00891AF1"/>
    <w:rsid w:val="00897D57"/>
    <w:rsid w:val="008A2C58"/>
    <w:rsid w:val="008A4252"/>
    <w:rsid w:val="008A5CBB"/>
    <w:rsid w:val="008B2D84"/>
    <w:rsid w:val="008B6067"/>
    <w:rsid w:val="008B6419"/>
    <w:rsid w:val="008C0691"/>
    <w:rsid w:val="008C2B6E"/>
    <w:rsid w:val="008C505D"/>
    <w:rsid w:val="008C511B"/>
    <w:rsid w:val="008C6A2D"/>
    <w:rsid w:val="008E257A"/>
    <w:rsid w:val="008E4D36"/>
    <w:rsid w:val="008E7AA9"/>
    <w:rsid w:val="008F1263"/>
    <w:rsid w:val="008F3293"/>
    <w:rsid w:val="00900412"/>
    <w:rsid w:val="00902A5F"/>
    <w:rsid w:val="00903616"/>
    <w:rsid w:val="00903D29"/>
    <w:rsid w:val="0090673C"/>
    <w:rsid w:val="00911188"/>
    <w:rsid w:val="00912294"/>
    <w:rsid w:val="00916843"/>
    <w:rsid w:val="00917030"/>
    <w:rsid w:val="00917E44"/>
    <w:rsid w:val="00921594"/>
    <w:rsid w:val="009222D3"/>
    <w:rsid w:val="00926232"/>
    <w:rsid w:val="0092625C"/>
    <w:rsid w:val="009266A3"/>
    <w:rsid w:val="00927687"/>
    <w:rsid w:val="0093035D"/>
    <w:rsid w:val="00931221"/>
    <w:rsid w:val="009323D7"/>
    <w:rsid w:val="00936123"/>
    <w:rsid w:val="009365EC"/>
    <w:rsid w:val="009432FF"/>
    <w:rsid w:val="0094641F"/>
    <w:rsid w:val="0095090F"/>
    <w:rsid w:val="00950A6E"/>
    <w:rsid w:val="00953ECC"/>
    <w:rsid w:val="009544FA"/>
    <w:rsid w:val="00957343"/>
    <w:rsid w:val="009623F7"/>
    <w:rsid w:val="0096290C"/>
    <w:rsid w:val="00964D6B"/>
    <w:rsid w:val="00966D1E"/>
    <w:rsid w:val="00971A8E"/>
    <w:rsid w:val="009730E3"/>
    <w:rsid w:val="00973578"/>
    <w:rsid w:val="00973B65"/>
    <w:rsid w:val="00974190"/>
    <w:rsid w:val="00977737"/>
    <w:rsid w:val="00981CF8"/>
    <w:rsid w:val="00983AA2"/>
    <w:rsid w:val="00984D71"/>
    <w:rsid w:val="00987FF1"/>
    <w:rsid w:val="00990042"/>
    <w:rsid w:val="009A1AC4"/>
    <w:rsid w:val="009A5A0B"/>
    <w:rsid w:val="009A5E06"/>
    <w:rsid w:val="009B2B7F"/>
    <w:rsid w:val="009B3545"/>
    <w:rsid w:val="009B5337"/>
    <w:rsid w:val="009B66D9"/>
    <w:rsid w:val="009B68D7"/>
    <w:rsid w:val="009E05EA"/>
    <w:rsid w:val="009E42A3"/>
    <w:rsid w:val="009E58FB"/>
    <w:rsid w:val="009E701A"/>
    <w:rsid w:val="009F3CF7"/>
    <w:rsid w:val="00A04456"/>
    <w:rsid w:val="00A049FB"/>
    <w:rsid w:val="00A065E2"/>
    <w:rsid w:val="00A07936"/>
    <w:rsid w:val="00A07E69"/>
    <w:rsid w:val="00A15CE4"/>
    <w:rsid w:val="00A15FFB"/>
    <w:rsid w:val="00A16193"/>
    <w:rsid w:val="00A16CBC"/>
    <w:rsid w:val="00A24391"/>
    <w:rsid w:val="00A262BE"/>
    <w:rsid w:val="00A301AC"/>
    <w:rsid w:val="00A3171B"/>
    <w:rsid w:val="00A37718"/>
    <w:rsid w:val="00A41C04"/>
    <w:rsid w:val="00A42344"/>
    <w:rsid w:val="00A446F3"/>
    <w:rsid w:val="00A454F0"/>
    <w:rsid w:val="00A50D5D"/>
    <w:rsid w:val="00A52961"/>
    <w:rsid w:val="00A535CA"/>
    <w:rsid w:val="00A55659"/>
    <w:rsid w:val="00A579B2"/>
    <w:rsid w:val="00A60FF2"/>
    <w:rsid w:val="00A61088"/>
    <w:rsid w:val="00A64DCE"/>
    <w:rsid w:val="00A6647F"/>
    <w:rsid w:val="00A720F5"/>
    <w:rsid w:val="00A8096A"/>
    <w:rsid w:val="00A80B11"/>
    <w:rsid w:val="00A85EE2"/>
    <w:rsid w:val="00A85FB6"/>
    <w:rsid w:val="00A86BCB"/>
    <w:rsid w:val="00A91F29"/>
    <w:rsid w:val="00A949AC"/>
    <w:rsid w:val="00A94BB0"/>
    <w:rsid w:val="00A9501D"/>
    <w:rsid w:val="00A9667B"/>
    <w:rsid w:val="00A96C11"/>
    <w:rsid w:val="00A97635"/>
    <w:rsid w:val="00AA2CBB"/>
    <w:rsid w:val="00AA3240"/>
    <w:rsid w:val="00AA423A"/>
    <w:rsid w:val="00AA5235"/>
    <w:rsid w:val="00AA67F0"/>
    <w:rsid w:val="00AB71BE"/>
    <w:rsid w:val="00AC6123"/>
    <w:rsid w:val="00AC70E9"/>
    <w:rsid w:val="00AD2681"/>
    <w:rsid w:val="00AD7057"/>
    <w:rsid w:val="00AE033E"/>
    <w:rsid w:val="00AE12BC"/>
    <w:rsid w:val="00AE152E"/>
    <w:rsid w:val="00AE1873"/>
    <w:rsid w:val="00AE40D0"/>
    <w:rsid w:val="00AE45F3"/>
    <w:rsid w:val="00AE4880"/>
    <w:rsid w:val="00AE554A"/>
    <w:rsid w:val="00AF006C"/>
    <w:rsid w:val="00AF1559"/>
    <w:rsid w:val="00AF2829"/>
    <w:rsid w:val="00B00024"/>
    <w:rsid w:val="00B057E3"/>
    <w:rsid w:val="00B12034"/>
    <w:rsid w:val="00B21D1D"/>
    <w:rsid w:val="00B23F42"/>
    <w:rsid w:val="00B2672A"/>
    <w:rsid w:val="00B30265"/>
    <w:rsid w:val="00B305DB"/>
    <w:rsid w:val="00B357E8"/>
    <w:rsid w:val="00B361A2"/>
    <w:rsid w:val="00B371AA"/>
    <w:rsid w:val="00B37DA0"/>
    <w:rsid w:val="00B43366"/>
    <w:rsid w:val="00B43986"/>
    <w:rsid w:val="00B44647"/>
    <w:rsid w:val="00B46494"/>
    <w:rsid w:val="00B46C0D"/>
    <w:rsid w:val="00B52437"/>
    <w:rsid w:val="00B5554F"/>
    <w:rsid w:val="00B578BB"/>
    <w:rsid w:val="00B60ABC"/>
    <w:rsid w:val="00B60B4B"/>
    <w:rsid w:val="00B60E5A"/>
    <w:rsid w:val="00B70FB7"/>
    <w:rsid w:val="00B7448B"/>
    <w:rsid w:val="00B76085"/>
    <w:rsid w:val="00B845DE"/>
    <w:rsid w:val="00B86396"/>
    <w:rsid w:val="00B91EC2"/>
    <w:rsid w:val="00B932AF"/>
    <w:rsid w:val="00B9520F"/>
    <w:rsid w:val="00B9734B"/>
    <w:rsid w:val="00B97844"/>
    <w:rsid w:val="00BB02EA"/>
    <w:rsid w:val="00BB15EF"/>
    <w:rsid w:val="00BB2FF4"/>
    <w:rsid w:val="00BB49C4"/>
    <w:rsid w:val="00BB519D"/>
    <w:rsid w:val="00BB62DB"/>
    <w:rsid w:val="00BB6B76"/>
    <w:rsid w:val="00BB7885"/>
    <w:rsid w:val="00BC54BE"/>
    <w:rsid w:val="00BC5ADC"/>
    <w:rsid w:val="00BC5C45"/>
    <w:rsid w:val="00BC6CD1"/>
    <w:rsid w:val="00BC783F"/>
    <w:rsid w:val="00BD120E"/>
    <w:rsid w:val="00BD1327"/>
    <w:rsid w:val="00BD2614"/>
    <w:rsid w:val="00BD2E6D"/>
    <w:rsid w:val="00BD460C"/>
    <w:rsid w:val="00BE436F"/>
    <w:rsid w:val="00BE6157"/>
    <w:rsid w:val="00BE6335"/>
    <w:rsid w:val="00BF00FC"/>
    <w:rsid w:val="00BF1DCD"/>
    <w:rsid w:val="00C0069A"/>
    <w:rsid w:val="00C05A09"/>
    <w:rsid w:val="00C15512"/>
    <w:rsid w:val="00C1752C"/>
    <w:rsid w:val="00C21E03"/>
    <w:rsid w:val="00C21F9F"/>
    <w:rsid w:val="00C26B8B"/>
    <w:rsid w:val="00C318A1"/>
    <w:rsid w:val="00C334AA"/>
    <w:rsid w:val="00C35182"/>
    <w:rsid w:val="00C36825"/>
    <w:rsid w:val="00C37C39"/>
    <w:rsid w:val="00C37EBA"/>
    <w:rsid w:val="00C44A59"/>
    <w:rsid w:val="00C45B2C"/>
    <w:rsid w:val="00C50C4C"/>
    <w:rsid w:val="00C51612"/>
    <w:rsid w:val="00C53A53"/>
    <w:rsid w:val="00C56F7C"/>
    <w:rsid w:val="00C61156"/>
    <w:rsid w:val="00C622D9"/>
    <w:rsid w:val="00C63176"/>
    <w:rsid w:val="00C744BB"/>
    <w:rsid w:val="00C75AC8"/>
    <w:rsid w:val="00C80AE9"/>
    <w:rsid w:val="00C81AFA"/>
    <w:rsid w:val="00C81E1A"/>
    <w:rsid w:val="00C82A99"/>
    <w:rsid w:val="00C835A5"/>
    <w:rsid w:val="00C87056"/>
    <w:rsid w:val="00C90444"/>
    <w:rsid w:val="00C93A46"/>
    <w:rsid w:val="00C95532"/>
    <w:rsid w:val="00CA267A"/>
    <w:rsid w:val="00CA4BCE"/>
    <w:rsid w:val="00CA5679"/>
    <w:rsid w:val="00CA5724"/>
    <w:rsid w:val="00CB1DF3"/>
    <w:rsid w:val="00CB3459"/>
    <w:rsid w:val="00CC0C4C"/>
    <w:rsid w:val="00CC2929"/>
    <w:rsid w:val="00CC695D"/>
    <w:rsid w:val="00CC7130"/>
    <w:rsid w:val="00CC780E"/>
    <w:rsid w:val="00CC7B9C"/>
    <w:rsid w:val="00CD4457"/>
    <w:rsid w:val="00CD6389"/>
    <w:rsid w:val="00CD786E"/>
    <w:rsid w:val="00CE1108"/>
    <w:rsid w:val="00CE4FFD"/>
    <w:rsid w:val="00CE591D"/>
    <w:rsid w:val="00CE5E4B"/>
    <w:rsid w:val="00CE66C7"/>
    <w:rsid w:val="00CE6CD9"/>
    <w:rsid w:val="00CF4971"/>
    <w:rsid w:val="00CF4A04"/>
    <w:rsid w:val="00CF7BE3"/>
    <w:rsid w:val="00D03F94"/>
    <w:rsid w:val="00D05D1F"/>
    <w:rsid w:val="00D1390B"/>
    <w:rsid w:val="00D26AB1"/>
    <w:rsid w:val="00D33990"/>
    <w:rsid w:val="00D34BA5"/>
    <w:rsid w:val="00D355CD"/>
    <w:rsid w:val="00D43207"/>
    <w:rsid w:val="00D43DF4"/>
    <w:rsid w:val="00D459BF"/>
    <w:rsid w:val="00D47DEF"/>
    <w:rsid w:val="00D50BD3"/>
    <w:rsid w:val="00D51D41"/>
    <w:rsid w:val="00D540E4"/>
    <w:rsid w:val="00D54B70"/>
    <w:rsid w:val="00D646B4"/>
    <w:rsid w:val="00D7412F"/>
    <w:rsid w:val="00D806A7"/>
    <w:rsid w:val="00D8074F"/>
    <w:rsid w:val="00D814DD"/>
    <w:rsid w:val="00D82623"/>
    <w:rsid w:val="00D83887"/>
    <w:rsid w:val="00D845E7"/>
    <w:rsid w:val="00D84C52"/>
    <w:rsid w:val="00D9272B"/>
    <w:rsid w:val="00D94050"/>
    <w:rsid w:val="00DA02C3"/>
    <w:rsid w:val="00DA3545"/>
    <w:rsid w:val="00DA76EB"/>
    <w:rsid w:val="00DB115E"/>
    <w:rsid w:val="00DB25D8"/>
    <w:rsid w:val="00DB4BEA"/>
    <w:rsid w:val="00DC1CF4"/>
    <w:rsid w:val="00DC20F2"/>
    <w:rsid w:val="00DC4D3C"/>
    <w:rsid w:val="00DE10DD"/>
    <w:rsid w:val="00DE39A4"/>
    <w:rsid w:val="00DE58B6"/>
    <w:rsid w:val="00DE6F7D"/>
    <w:rsid w:val="00DF2F03"/>
    <w:rsid w:val="00DF3265"/>
    <w:rsid w:val="00DF44ED"/>
    <w:rsid w:val="00DF5DEC"/>
    <w:rsid w:val="00DF729B"/>
    <w:rsid w:val="00E0093A"/>
    <w:rsid w:val="00E02A87"/>
    <w:rsid w:val="00E03002"/>
    <w:rsid w:val="00E0750E"/>
    <w:rsid w:val="00E07CB2"/>
    <w:rsid w:val="00E1238C"/>
    <w:rsid w:val="00E13CB8"/>
    <w:rsid w:val="00E1404E"/>
    <w:rsid w:val="00E172A4"/>
    <w:rsid w:val="00E233C2"/>
    <w:rsid w:val="00E24B7F"/>
    <w:rsid w:val="00E27C24"/>
    <w:rsid w:val="00E33153"/>
    <w:rsid w:val="00E33A77"/>
    <w:rsid w:val="00E34E04"/>
    <w:rsid w:val="00E424EB"/>
    <w:rsid w:val="00E4373B"/>
    <w:rsid w:val="00E46D68"/>
    <w:rsid w:val="00E474F3"/>
    <w:rsid w:val="00E52234"/>
    <w:rsid w:val="00E547AB"/>
    <w:rsid w:val="00E57CDE"/>
    <w:rsid w:val="00E61633"/>
    <w:rsid w:val="00E62E4F"/>
    <w:rsid w:val="00E641B2"/>
    <w:rsid w:val="00E67AEC"/>
    <w:rsid w:val="00E74C73"/>
    <w:rsid w:val="00E77803"/>
    <w:rsid w:val="00E80E97"/>
    <w:rsid w:val="00E8106A"/>
    <w:rsid w:val="00E82472"/>
    <w:rsid w:val="00E84E10"/>
    <w:rsid w:val="00E871B4"/>
    <w:rsid w:val="00E93266"/>
    <w:rsid w:val="00E94AB0"/>
    <w:rsid w:val="00E95DA9"/>
    <w:rsid w:val="00E96CEB"/>
    <w:rsid w:val="00E9740F"/>
    <w:rsid w:val="00EA6B29"/>
    <w:rsid w:val="00EB2536"/>
    <w:rsid w:val="00EB40A0"/>
    <w:rsid w:val="00EB59C1"/>
    <w:rsid w:val="00EB633C"/>
    <w:rsid w:val="00EB6800"/>
    <w:rsid w:val="00EC0B7F"/>
    <w:rsid w:val="00ED15E5"/>
    <w:rsid w:val="00ED1F7F"/>
    <w:rsid w:val="00ED6530"/>
    <w:rsid w:val="00ED6F00"/>
    <w:rsid w:val="00EE1805"/>
    <w:rsid w:val="00EE2B34"/>
    <w:rsid w:val="00EE4EFE"/>
    <w:rsid w:val="00EE5750"/>
    <w:rsid w:val="00EE67BC"/>
    <w:rsid w:val="00EF3ADF"/>
    <w:rsid w:val="00EF6DBD"/>
    <w:rsid w:val="00EF7A13"/>
    <w:rsid w:val="00EF7DA5"/>
    <w:rsid w:val="00F02775"/>
    <w:rsid w:val="00F036BA"/>
    <w:rsid w:val="00F0387A"/>
    <w:rsid w:val="00F054F4"/>
    <w:rsid w:val="00F0552B"/>
    <w:rsid w:val="00F06FFA"/>
    <w:rsid w:val="00F10770"/>
    <w:rsid w:val="00F13A05"/>
    <w:rsid w:val="00F17F1D"/>
    <w:rsid w:val="00F3185D"/>
    <w:rsid w:val="00F33120"/>
    <w:rsid w:val="00F37E38"/>
    <w:rsid w:val="00F42598"/>
    <w:rsid w:val="00F42730"/>
    <w:rsid w:val="00F42849"/>
    <w:rsid w:val="00F42ED5"/>
    <w:rsid w:val="00F43630"/>
    <w:rsid w:val="00F43A76"/>
    <w:rsid w:val="00F443A4"/>
    <w:rsid w:val="00F44D61"/>
    <w:rsid w:val="00F479BA"/>
    <w:rsid w:val="00F51093"/>
    <w:rsid w:val="00F54A57"/>
    <w:rsid w:val="00F5540C"/>
    <w:rsid w:val="00F645A8"/>
    <w:rsid w:val="00F66BED"/>
    <w:rsid w:val="00F71B6E"/>
    <w:rsid w:val="00F7238A"/>
    <w:rsid w:val="00F72ABE"/>
    <w:rsid w:val="00F74654"/>
    <w:rsid w:val="00F76BAC"/>
    <w:rsid w:val="00F8003C"/>
    <w:rsid w:val="00F84011"/>
    <w:rsid w:val="00F87F3A"/>
    <w:rsid w:val="00F91658"/>
    <w:rsid w:val="00F95FF9"/>
    <w:rsid w:val="00FA5AD2"/>
    <w:rsid w:val="00FA5DAD"/>
    <w:rsid w:val="00FA61BD"/>
    <w:rsid w:val="00FB0585"/>
    <w:rsid w:val="00FB254A"/>
    <w:rsid w:val="00FB6275"/>
    <w:rsid w:val="00FC01B9"/>
    <w:rsid w:val="00FC2976"/>
    <w:rsid w:val="00FC6EE9"/>
    <w:rsid w:val="00FD1831"/>
    <w:rsid w:val="00FD21F0"/>
    <w:rsid w:val="00FD40A7"/>
    <w:rsid w:val="00FD55F5"/>
    <w:rsid w:val="00FD6184"/>
    <w:rsid w:val="00FD6701"/>
    <w:rsid w:val="00FD6C71"/>
    <w:rsid w:val="00FE05DE"/>
    <w:rsid w:val="00FE0A9C"/>
    <w:rsid w:val="00FE19A6"/>
    <w:rsid w:val="00FE2628"/>
    <w:rsid w:val="00FE3388"/>
    <w:rsid w:val="00FE33D1"/>
    <w:rsid w:val="00FE3F69"/>
    <w:rsid w:val="00FE5299"/>
    <w:rsid w:val="00FE580D"/>
    <w:rsid w:val="00FF6F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annotation text" w:uiPriority="0"/>
    <w:lsdException w:name="caption" w:qFormat="1"/>
    <w:lsdException w:name="footnote reference" w:uiPriority="0"/>
    <w:lsdException w:name="annotation reference" w:uiPriority="0"/>
    <w:lsdException w:name="page number" w:uiPriority="0"/>
    <w:lsdException w:name="List Bullet 2" w:uiPriority="0"/>
    <w:lsdException w:name="Title" w:semiHidden="0" w:unhideWhenUsed="0" w:qFormat="1"/>
    <w:lsdException w:name="Default Paragraph Font" w:uiPriority="1"/>
    <w:lsdException w:name="Body Text" w:uiPriority="1" w:qFormat="1"/>
    <w:lsdException w:name="Body Text Indent" w:uiPriority="0"/>
    <w:lsdException w:name="Subtitle" w:semiHidden="0" w:unhideWhenUsed="0" w:qFormat="1"/>
    <w:lsdException w:name="Body Text 2" w:qFormat="1"/>
    <w:lsdException w:name="Body Text 3"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7298"/>
  </w:style>
  <w:style w:type="paragraph" w:styleId="Heading1">
    <w:name w:val="heading 1"/>
    <w:aliases w:val="Document Header1,ClauseGroup_Title,H1,Prophead level 1,Prophead 1,Header 1,BVI,RepHead1 Char Char,RepHead1 Char,RepHead1,chuong,DB,HG-Level 1,ch­¬ng Char,Heading,MVA,VN,h1,Heading 11,heading1,proj,proj1,proj5,proj6,proj7,proj8,proj9,proj10"/>
    <w:basedOn w:val="Normal"/>
    <w:next w:val="Normal"/>
    <w:link w:val="Heading1Char"/>
    <w:uiPriority w:val="1"/>
    <w:qFormat/>
    <w:rsid w:val="00753A0E"/>
    <w:pPr>
      <w:keepNext/>
      <w:spacing w:before="240" w:after="60"/>
      <w:outlineLvl w:val="0"/>
    </w:pPr>
    <w:rPr>
      <w:rFonts w:ascii="Cambria" w:eastAsia="Times New Roman" w:hAnsi="Cambria" w:cs="Times New Roman"/>
      <w:b/>
      <w:bCs/>
      <w:kern w:val="32"/>
      <w:sz w:val="32"/>
      <w:szCs w:val="32"/>
    </w:rPr>
  </w:style>
  <w:style w:type="paragraph" w:styleId="Heading2">
    <w:name w:val="heading 2"/>
    <w:aliases w:val="Title Header2,Clause_No&amp;Name,Section-Title,h2,Avsnitt,Tieu de 2,Tieude2 Char,de muc,BVI2,Heading 2-BVI,RepHead2 Char,RepHead2,Lam _ Muc 3.1 - 3.2,Tên thứ tự chương"/>
    <w:basedOn w:val="Normal"/>
    <w:next w:val="Normal"/>
    <w:link w:val="Heading2Char"/>
    <w:uiPriority w:val="1"/>
    <w:qFormat/>
    <w:rsid w:val="00F17F1D"/>
    <w:pPr>
      <w:pBdr>
        <w:bottom w:val="single" w:sz="24" w:space="3" w:color="C0C0C0"/>
      </w:pBdr>
      <w:suppressAutoHyphens/>
      <w:spacing w:after="240" w:line="240" w:lineRule="auto"/>
      <w:jc w:val="center"/>
      <w:outlineLvl w:val="1"/>
    </w:pPr>
    <w:rPr>
      <w:rFonts w:ascii="Times New Roman Bold" w:eastAsia="Times New Roman" w:hAnsi="Times New Roman Bold" w:cs="Times New Roman"/>
      <w:b/>
      <w:sz w:val="28"/>
      <w:szCs w:val="20"/>
    </w:rPr>
  </w:style>
  <w:style w:type="paragraph" w:styleId="Heading3">
    <w:name w:val="heading 3"/>
    <w:aliases w:val="Section Header3,ClauseSub_No&amp;Name,Section Header3 Char Char,Sub-Clause Paragraph,muc nho,Heading 3 Char Char Char Char,Heading 3 Char Char Char Char Char,h3,HeadC"/>
    <w:basedOn w:val="Normal"/>
    <w:next w:val="Normal"/>
    <w:link w:val="Heading3Char1"/>
    <w:uiPriority w:val="1"/>
    <w:qFormat/>
    <w:rsid w:val="00F17F1D"/>
    <w:pPr>
      <w:suppressAutoHyphens/>
      <w:spacing w:after="0" w:line="240" w:lineRule="auto"/>
      <w:jc w:val="center"/>
      <w:outlineLvl w:val="2"/>
    </w:pPr>
    <w:rPr>
      <w:rFonts w:ascii="Times New Roman" w:eastAsia="Times New Roman" w:hAnsi="Times New Roman" w:cs="Times New Roman"/>
      <w:b/>
      <w:sz w:val="28"/>
      <w:szCs w:val="20"/>
    </w:rPr>
  </w:style>
  <w:style w:type="paragraph" w:styleId="Heading4">
    <w:name w:val="heading 4"/>
    <w:aliases w:val="Sub-Clause Sub-paragraph,ClauseSubSub_No&amp;Name, Sub-Clause Sub-paragraph, Char6 Char, Char6,Char6 Char,Char6"/>
    <w:basedOn w:val="Normal"/>
    <w:next w:val="Normal"/>
    <w:link w:val="Heading4Char"/>
    <w:uiPriority w:val="1"/>
    <w:qFormat/>
    <w:rsid w:val="00F17F1D"/>
    <w:pPr>
      <w:keepNext/>
      <w:spacing w:line="240" w:lineRule="auto"/>
      <w:ind w:left="1422" w:right="18" w:hanging="457"/>
      <w:jc w:val="both"/>
      <w:outlineLvl w:val="3"/>
    </w:pPr>
    <w:rPr>
      <w:rFonts w:ascii="Times New Roman" w:eastAsia="Times New Roman" w:hAnsi="Times New Roman" w:cs="Times New Roman"/>
      <w:b/>
      <w:bCs/>
      <w:sz w:val="24"/>
      <w:szCs w:val="20"/>
    </w:rPr>
  </w:style>
  <w:style w:type="paragraph" w:styleId="Heading5">
    <w:name w:val="heading 5"/>
    <w:basedOn w:val="Normal"/>
    <w:next w:val="Normal"/>
    <w:link w:val="Heading5Char"/>
    <w:uiPriority w:val="1"/>
    <w:qFormat/>
    <w:rsid w:val="00753A0E"/>
    <w:pPr>
      <w:tabs>
        <w:tab w:val="left" w:pos="1008"/>
      </w:tabs>
      <w:spacing w:before="240" w:after="60" w:line="240" w:lineRule="auto"/>
      <w:ind w:left="1008" w:hanging="1008"/>
      <w:outlineLvl w:val="4"/>
    </w:pPr>
    <w:rPr>
      <w:rFonts w:ascii=".VnTime" w:eastAsia="Times New Roman" w:hAnsi=".VnTime" w:cs="Times New Roman"/>
      <w:b/>
      <w:bCs/>
      <w:i/>
      <w:iCs/>
      <w:sz w:val="26"/>
      <w:szCs w:val="26"/>
      <w:lang w:val="en-AU"/>
    </w:rPr>
  </w:style>
  <w:style w:type="paragraph" w:styleId="Heading6">
    <w:name w:val="heading 6"/>
    <w:basedOn w:val="Normal"/>
    <w:next w:val="Normal"/>
    <w:link w:val="Heading6Char"/>
    <w:uiPriority w:val="1"/>
    <w:qFormat/>
    <w:rsid w:val="00753A0E"/>
    <w:pPr>
      <w:spacing w:before="240" w:after="60"/>
      <w:outlineLvl w:val="5"/>
    </w:pPr>
    <w:rPr>
      <w:rFonts w:ascii="Calibri" w:eastAsia="Times New Roman" w:hAnsi="Calibri" w:cs="Times New Roman"/>
      <w:b/>
      <w:bCs/>
    </w:rPr>
  </w:style>
  <w:style w:type="paragraph" w:styleId="Heading7">
    <w:name w:val="heading 7"/>
    <w:basedOn w:val="Normal"/>
    <w:next w:val="Normal"/>
    <w:link w:val="Heading7Char"/>
    <w:uiPriority w:val="99"/>
    <w:qFormat/>
    <w:rsid w:val="00F17F1D"/>
    <w:pPr>
      <w:keepNext/>
      <w:spacing w:after="0" w:line="240" w:lineRule="auto"/>
      <w:jc w:val="center"/>
      <w:outlineLvl w:val="6"/>
    </w:pPr>
    <w:rPr>
      <w:rFonts w:ascii="Times New Roman" w:eastAsia="Times New Roman" w:hAnsi="Times New Roman" w:cs="Times New Roman"/>
      <w:b/>
      <w:sz w:val="72"/>
      <w:szCs w:val="20"/>
    </w:rPr>
  </w:style>
  <w:style w:type="paragraph" w:styleId="Heading8">
    <w:name w:val="heading 8"/>
    <w:basedOn w:val="Normal"/>
    <w:next w:val="Normal"/>
    <w:link w:val="Heading8Char"/>
    <w:uiPriority w:val="99"/>
    <w:qFormat/>
    <w:rsid w:val="00F17F1D"/>
    <w:pPr>
      <w:keepNext/>
      <w:spacing w:after="0" w:line="240" w:lineRule="auto"/>
      <w:jc w:val="center"/>
      <w:outlineLvl w:val="7"/>
    </w:pPr>
    <w:rPr>
      <w:rFonts w:ascii="Times New Roman" w:eastAsia="Times New Roman" w:hAnsi="Times New Roman" w:cs="Times New Roman"/>
      <w:b/>
      <w:sz w:val="56"/>
      <w:szCs w:val="20"/>
    </w:rPr>
  </w:style>
  <w:style w:type="paragraph" w:styleId="Heading9">
    <w:name w:val="heading 9"/>
    <w:basedOn w:val="Normal"/>
    <w:next w:val="Normal"/>
    <w:link w:val="Heading9Char"/>
    <w:uiPriority w:val="99"/>
    <w:qFormat/>
    <w:rsid w:val="00F17F1D"/>
    <w:pPr>
      <w:numPr>
        <w:ilvl w:val="8"/>
        <w:numId w:val="26"/>
      </w:numPr>
      <w:spacing w:before="240" w:after="60" w:line="240" w:lineRule="auto"/>
      <w:jc w:val="both"/>
      <w:outlineLvl w:val="8"/>
    </w:pPr>
    <w:rPr>
      <w:rFonts w:ascii="Arial" w:eastAsia="Times New Roman" w:hAnsi="Arial" w:cs="Times New Roman"/>
      <w:b/>
      <w:i/>
      <w:sz w:val="18"/>
      <w:szCs w:val="20"/>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04D1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aliases w:val="Document Header1 Char,ClauseGroup_Title Char,H1 Char,Prophead level 1 Char,Prophead 1 Char,Header 1 Char,BVI Char,RepHead1 Char Char Char,RepHead1 Char Char1,RepHead1 Char1,chuong Char,DB Char,HG-Level 1 Char,ch­¬ng Char Char,Heading Char"/>
    <w:basedOn w:val="DefaultParagraphFont"/>
    <w:link w:val="Heading1"/>
    <w:uiPriority w:val="1"/>
    <w:rsid w:val="00753A0E"/>
    <w:rPr>
      <w:rFonts w:ascii="Cambria" w:eastAsia="Times New Roman" w:hAnsi="Cambria" w:cs="Times New Roman"/>
      <w:b/>
      <w:bCs/>
      <w:kern w:val="32"/>
      <w:sz w:val="32"/>
      <w:szCs w:val="32"/>
    </w:rPr>
  </w:style>
  <w:style w:type="character" w:customStyle="1" w:styleId="Heading5Char">
    <w:name w:val="Heading 5 Char"/>
    <w:basedOn w:val="DefaultParagraphFont"/>
    <w:link w:val="Heading5"/>
    <w:uiPriority w:val="1"/>
    <w:rsid w:val="00753A0E"/>
    <w:rPr>
      <w:rFonts w:ascii=".VnTime" w:eastAsia="Times New Roman" w:hAnsi=".VnTime" w:cs="Times New Roman"/>
      <w:b/>
      <w:bCs/>
      <w:i/>
      <w:iCs/>
      <w:sz w:val="26"/>
      <w:szCs w:val="26"/>
      <w:lang w:val="en-AU"/>
    </w:rPr>
  </w:style>
  <w:style w:type="character" w:customStyle="1" w:styleId="Heading6Char">
    <w:name w:val="Heading 6 Char"/>
    <w:basedOn w:val="DefaultParagraphFont"/>
    <w:link w:val="Heading6"/>
    <w:uiPriority w:val="9"/>
    <w:rsid w:val="00753A0E"/>
    <w:rPr>
      <w:rFonts w:ascii="Calibri" w:eastAsia="Times New Roman" w:hAnsi="Calibri" w:cs="Times New Roman"/>
      <w:b/>
      <w:bCs/>
    </w:rPr>
  </w:style>
  <w:style w:type="numbering" w:customStyle="1" w:styleId="NoList1">
    <w:name w:val="No List1"/>
    <w:next w:val="NoList"/>
    <w:uiPriority w:val="99"/>
    <w:semiHidden/>
    <w:unhideWhenUsed/>
    <w:rsid w:val="00753A0E"/>
  </w:style>
  <w:style w:type="paragraph" w:styleId="BodyText2">
    <w:name w:val="Body Text 2"/>
    <w:basedOn w:val="Normal"/>
    <w:link w:val="BodyText2Char"/>
    <w:uiPriority w:val="99"/>
    <w:qFormat/>
    <w:rsid w:val="00753A0E"/>
    <w:pPr>
      <w:spacing w:after="120" w:line="480" w:lineRule="auto"/>
    </w:pPr>
    <w:rPr>
      <w:rFonts w:ascii=".VnTime" w:eastAsia="Times New Roman" w:hAnsi=".VnTime" w:cs="Times New Roman"/>
      <w:sz w:val="24"/>
      <w:szCs w:val="24"/>
      <w:lang w:val="en-AU"/>
    </w:rPr>
  </w:style>
  <w:style w:type="character" w:customStyle="1" w:styleId="BodyText2Char">
    <w:name w:val="Body Text 2 Char"/>
    <w:basedOn w:val="DefaultParagraphFont"/>
    <w:link w:val="BodyText2"/>
    <w:uiPriority w:val="99"/>
    <w:rsid w:val="00753A0E"/>
    <w:rPr>
      <w:rFonts w:ascii=".VnTime" w:eastAsia="Times New Roman" w:hAnsi=".VnTime" w:cs="Times New Roman"/>
      <w:sz w:val="24"/>
      <w:szCs w:val="24"/>
      <w:lang w:val="en-AU"/>
    </w:rPr>
  </w:style>
  <w:style w:type="paragraph" w:styleId="BodyText3">
    <w:name w:val="Body Text 3"/>
    <w:basedOn w:val="Normal"/>
    <w:link w:val="BodyText3Char"/>
    <w:uiPriority w:val="99"/>
    <w:qFormat/>
    <w:rsid w:val="00753A0E"/>
    <w:pPr>
      <w:spacing w:after="0" w:line="240" w:lineRule="auto"/>
    </w:pPr>
    <w:rPr>
      <w:rFonts w:ascii=".VnTimeH" w:eastAsia="Times New Roman" w:hAnsi=".VnTimeH" w:cs="Times New Roman"/>
      <w:sz w:val="24"/>
      <w:szCs w:val="20"/>
    </w:rPr>
  </w:style>
  <w:style w:type="character" w:customStyle="1" w:styleId="BodyText3Char">
    <w:name w:val="Body Text 3 Char"/>
    <w:basedOn w:val="DefaultParagraphFont"/>
    <w:link w:val="BodyText3"/>
    <w:uiPriority w:val="99"/>
    <w:rsid w:val="00753A0E"/>
    <w:rPr>
      <w:rFonts w:ascii=".VnTimeH" w:eastAsia="Times New Roman" w:hAnsi=".VnTimeH" w:cs="Times New Roman"/>
      <w:sz w:val="24"/>
      <w:szCs w:val="20"/>
    </w:rPr>
  </w:style>
  <w:style w:type="table" w:customStyle="1" w:styleId="TableGrid1">
    <w:name w:val="Table Grid1"/>
    <w:basedOn w:val="TableNormal"/>
    <w:next w:val="TableGrid"/>
    <w:uiPriority w:val="59"/>
    <w:rsid w:val="00753A0E"/>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rsid w:val="00753A0E"/>
    <w:rPr>
      <w:rFonts w:ascii="Times-Roman" w:hAnsi="Times-Roman" w:hint="default"/>
      <w:b w:val="0"/>
      <w:bCs w:val="0"/>
      <w:i w:val="0"/>
      <w:iCs w:val="0"/>
      <w:color w:val="000000"/>
      <w:sz w:val="26"/>
      <w:szCs w:val="26"/>
    </w:rPr>
  </w:style>
  <w:style w:type="table" w:customStyle="1" w:styleId="TableGrid11">
    <w:name w:val="Table Grid11"/>
    <w:basedOn w:val="TableNormal"/>
    <w:uiPriority w:val="59"/>
    <w:rsid w:val="00753A0E"/>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uiPriority w:val="59"/>
    <w:rsid w:val="00753A0E"/>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0">
    <w:name w:val="0.0"/>
    <w:basedOn w:val="Heading6"/>
    <w:qFormat/>
    <w:rsid w:val="00753A0E"/>
    <w:pPr>
      <w:keepNext/>
      <w:spacing w:before="0" w:after="0" w:line="240" w:lineRule="auto"/>
      <w:jc w:val="center"/>
    </w:pPr>
    <w:rPr>
      <w:rFonts w:ascii="Times New Roman" w:hAnsi="Times New Roman"/>
      <w:bCs w:val="0"/>
      <w:color w:val="000000"/>
      <w:sz w:val="28"/>
      <w:szCs w:val="20"/>
    </w:rPr>
  </w:style>
  <w:style w:type="paragraph" w:customStyle="1" w:styleId="011">
    <w:name w:val="0.1.1"/>
    <w:basedOn w:val="Normal"/>
    <w:qFormat/>
    <w:rsid w:val="00753A0E"/>
    <w:pPr>
      <w:spacing w:before="120" w:after="120" w:line="312" w:lineRule="auto"/>
    </w:pPr>
    <w:rPr>
      <w:rFonts w:ascii="Times New Roman" w:eastAsia="Times New Roman" w:hAnsi="Times New Roman" w:cs="Times New Roman"/>
      <w:b/>
      <w:color w:val="000000"/>
      <w:sz w:val="26"/>
      <w:szCs w:val="26"/>
    </w:rPr>
  </w:style>
  <w:style w:type="paragraph" w:customStyle="1" w:styleId="0111">
    <w:name w:val="0.1.1.1"/>
    <w:basedOn w:val="Normal"/>
    <w:link w:val="0111Char"/>
    <w:qFormat/>
    <w:rsid w:val="00753A0E"/>
    <w:pPr>
      <w:spacing w:before="120" w:after="120" w:line="312" w:lineRule="auto"/>
    </w:pPr>
    <w:rPr>
      <w:rFonts w:ascii="Times New Roman" w:eastAsia="Times New Roman" w:hAnsi="Times New Roman" w:cs="Times New Roman"/>
      <w:b/>
      <w:color w:val="000000"/>
      <w:sz w:val="26"/>
      <w:szCs w:val="26"/>
    </w:rPr>
  </w:style>
  <w:style w:type="paragraph" w:customStyle="1" w:styleId="0">
    <w:name w:val="0."/>
    <w:basedOn w:val="Normal"/>
    <w:qFormat/>
    <w:rsid w:val="00753A0E"/>
    <w:pPr>
      <w:spacing w:after="0" w:line="240" w:lineRule="auto"/>
      <w:jc w:val="center"/>
    </w:pPr>
    <w:rPr>
      <w:rFonts w:ascii="Times New Roman" w:eastAsia="Times New Roman" w:hAnsi="Times New Roman" w:cs="Times New Roman"/>
      <w:b/>
      <w:sz w:val="28"/>
      <w:szCs w:val="20"/>
    </w:rPr>
  </w:style>
  <w:style w:type="paragraph" w:styleId="ListParagraph">
    <w:name w:val="List Paragraph"/>
    <w:aliases w:val="Bullet L1,List Paragraph2,Number Bullets,bullet,List Paragraph1,bảng,tieu de phu 1,List Paragraph11,List Paragraph111,Sub-heading,List Paragraph (numbered (a)),ADB paragraph numbering,List_Paragraph,Multilevel para_II,Bullet paras,Than,ko"/>
    <w:basedOn w:val="Normal"/>
    <w:link w:val="ListParagraphChar"/>
    <w:uiPriority w:val="34"/>
    <w:qFormat/>
    <w:rsid w:val="00753A0E"/>
    <w:pPr>
      <w:spacing w:after="0" w:line="240" w:lineRule="auto"/>
      <w:ind w:left="720"/>
    </w:pPr>
    <w:rPr>
      <w:rFonts w:ascii=".VnTime" w:eastAsia="Times New Roman" w:hAnsi=".VnTime" w:cs="Times New Roman"/>
      <w:sz w:val="24"/>
      <w:szCs w:val="20"/>
    </w:rPr>
  </w:style>
  <w:style w:type="paragraph" w:styleId="BodyText">
    <w:name w:val="Body Text"/>
    <w:aliases w:val="B-text1.5,ändrad,EHPT,Body Text2,Body3,AvtalBrödtext,Bodytext,Body Text level 1,Response,à¹×éÍàÃ×èÍ§ Char Char Char,Body Text Char1 Char Char Char Char Char Char Char Char Char Char Char Char Char,à¹×éÍàÃ×èÍ§,Char Char,Char1,Char, ändrad"/>
    <w:basedOn w:val="Normal"/>
    <w:link w:val="BodyTextChar"/>
    <w:uiPriority w:val="1"/>
    <w:unhideWhenUsed/>
    <w:qFormat/>
    <w:rsid w:val="00753A0E"/>
    <w:pPr>
      <w:spacing w:after="120"/>
    </w:pPr>
    <w:rPr>
      <w:rFonts w:ascii="Times New Roman" w:eastAsia="SimSun" w:hAnsi="Times New Roman" w:cs="Times New Roman"/>
    </w:rPr>
  </w:style>
  <w:style w:type="character" w:customStyle="1" w:styleId="BodyTextChar">
    <w:name w:val="Body Text Char"/>
    <w:aliases w:val="B-text1.5 Char1,ändrad Char1,EHPT Char1,Body Text2 Char1,Body3 Char1,AvtalBrödtext Char1,Bodytext Char1,Body Text level 1 Char1,Response Char1,à¹×éÍàÃ×èÍ§ Char Char Char Char1,à¹×éÍàÃ×èÍ§ Char1,Char Char Char1,Char1 Char,Char Char1"/>
    <w:basedOn w:val="DefaultParagraphFont"/>
    <w:link w:val="BodyText"/>
    <w:uiPriority w:val="1"/>
    <w:rsid w:val="00753A0E"/>
    <w:rPr>
      <w:rFonts w:ascii="Times New Roman" w:eastAsia="SimSun" w:hAnsi="Times New Roman" w:cs="Times New Roman"/>
    </w:rPr>
  </w:style>
  <w:style w:type="numbering" w:customStyle="1" w:styleId="NoList11">
    <w:name w:val="No List11"/>
    <w:next w:val="NoList"/>
    <w:uiPriority w:val="99"/>
    <w:semiHidden/>
    <w:unhideWhenUsed/>
    <w:rsid w:val="00753A0E"/>
  </w:style>
  <w:style w:type="character" w:customStyle="1" w:styleId="Heading1Char1">
    <w:name w:val="Heading 1 Char1"/>
    <w:aliases w:val="Document Header1 Char1,ClauseGroup_Title Char1,H1 Char1,Prophead level 1 Char1,Prophead 1 Char1,Header 1 Char1,BVI Char1,RepHead1 Char Char Char1,RepHead1 Char Char2,RepHead1 Char2,HG-Level 1 Char1,ch­¬ng Char Char1,Heading Char1"/>
    <w:uiPriority w:val="1"/>
    <w:rsid w:val="00753A0E"/>
    <w:rPr>
      <w:rFonts w:ascii="Cambria" w:eastAsia="Times New Roman" w:hAnsi="Cambria" w:cs="Times New Roman"/>
      <w:b/>
      <w:bCs/>
      <w:color w:val="365F91"/>
      <w:sz w:val="28"/>
      <w:szCs w:val="28"/>
    </w:rPr>
  </w:style>
  <w:style w:type="character" w:customStyle="1" w:styleId="BodyTextChar1">
    <w:name w:val="Body Text Char1"/>
    <w:aliases w:val="B-text1.5 Char,ändrad Char,EHPT Char,Body Text2 Char,Body3 Char,AvtalBrödtext Char,Bodytext Char,Body Text level 1 Char,Response Char,à¹×éÍàÃ×èÍ§ Char Char Char Char,à¹×éÍàÃ×èÍ§ Char,Char Char Char,Char1 Char1,Comment Text Char1"/>
    <w:uiPriority w:val="1"/>
    <w:rsid w:val="00753A0E"/>
    <w:rPr>
      <w:rFonts w:eastAsia="Times New Roman"/>
      <w:sz w:val="24"/>
    </w:rPr>
  </w:style>
  <w:style w:type="character" w:customStyle="1" w:styleId="ListParagraphChar">
    <w:name w:val="List Paragraph Char"/>
    <w:aliases w:val="Bullet L1 Char,List Paragraph2 Char,Number Bullets Char,bullet Char,List Paragraph1 Char,bảng Char,tieu de phu 1 Char,List Paragraph11 Char,List Paragraph111 Char,Sub-heading Char,List Paragraph (numbered (a)) Char,Bullet paras Char"/>
    <w:link w:val="ListParagraph"/>
    <w:uiPriority w:val="34"/>
    <w:locked/>
    <w:rsid w:val="00753A0E"/>
    <w:rPr>
      <w:rFonts w:ascii=".VnTime" w:eastAsia="Times New Roman" w:hAnsi=".VnTime" w:cs="Times New Roman"/>
      <w:sz w:val="24"/>
      <w:szCs w:val="20"/>
    </w:rPr>
  </w:style>
  <w:style w:type="paragraph" w:customStyle="1" w:styleId="TableParagraph">
    <w:name w:val="Table Paragraph"/>
    <w:basedOn w:val="Normal"/>
    <w:link w:val="TableParagraphChar"/>
    <w:uiPriority w:val="1"/>
    <w:qFormat/>
    <w:rsid w:val="00753A0E"/>
    <w:pPr>
      <w:widowControl w:val="0"/>
      <w:autoSpaceDE w:val="0"/>
      <w:autoSpaceDN w:val="0"/>
      <w:spacing w:after="0" w:line="240" w:lineRule="auto"/>
    </w:pPr>
    <w:rPr>
      <w:rFonts w:ascii="Times New Roman" w:eastAsia="Times New Roman" w:hAnsi="Times New Roman" w:cs="Times New Roman"/>
    </w:rPr>
  </w:style>
  <w:style w:type="character" w:customStyle="1" w:styleId="Heading2Char">
    <w:name w:val="Heading 2 Char"/>
    <w:aliases w:val="Title Header2 Char,Clause_No&amp;Name Char,Section-Title Char,h2 Char,Avsnitt Char,Tieu de 2 Char,Tieude2 Char Char,de muc Char,BVI2 Char,Heading 2-BVI Char,RepHead2 Char Char,RepHead2 Char1,Lam _ Muc 3.1 - 3.2 Char1,Tên thứ tự chương Char1"/>
    <w:basedOn w:val="DefaultParagraphFont"/>
    <w:link w:val="Heading2"/>
    <w:rsid w:val="00F17F1D"/>
    <w:rPr>
      <w:rFonts w:ascii="Times New Roman Bold" w:eastAsia="Times New Roman" w:hAnsi="Times New Roman Bold" w:cs="Times New Roman"/>
      <w:b/>
      <w:sz w:val="28"/>
      <w:szCs w:val="20"/>
    </w:rPr>
  </w:style>
  <w:style w:type="character" w:customStyle="1" w:styleId="Heading3Char">
    <w:name w:val="Heading 3 Char"/>
    <w:aliases w:val="muc nho Char,muc nho Char1,Sub-Clause Paragraph Char Char,h3 Char,HeadC Char,ClauseSub_No&amp;Name Char1,Section Header3 Char Char Char1,ClauseSub_No&amp;Name Cha"/>
    <w:basedOn w:val="DefaultParagraphFont"/>
    <w:uiPriority w:val="1"/>
    <w:rsid w:val="00F17F1D"/>
    <w:rPr>
      <w:rFonts w:asciiTheme="majorHAnsi" w:eastAsiaTheme="majorEastAsia" w:hAnsiTheme="majorHAnsi" w:cstheme="majorBidi"/>
      <w:b/>
      <w:bCs/>
      <w:color w:val="4F81BD" w:themeColor="accent1"/>
    </w:rPr>
  </w:style>
  <w:style w:type="character" w:customStyle="1" w:styleId="Heading4Char">
    <w:name w:val="Heading 4 Char"/>
    <w:aliases w:val="Sub-Clause Sub-paragraph Char,ClauseSubSub_No&amp;Name Char, Sub-Clause Sub-paragraph Char, Char6 Char Char, Char6 Char1,Char6 Char Char,Char6 Char1"/>
    <w:basedOn w:val="DefaultParagraphFont"/>
    <w:link w:val="Heading4"/>
    <w:uiPriority w:val="1"/>
    <w:rsid w:val="00F17F1D"/>
    <w:rPr>
      <w:rFonts w:ascii="Times New Roman" w:eastAsia="Times New Roman" w:hAnsi="Times New Roman" w:cs="Times New Roman"/>
      <w:b/>
      <w:bCs/>
      <w:sz w:val="24"/>
      <w:szCs w:val="20"/>
    </w:rPr>
  </w:style>
  <w:style w:type="character" w:customStyle="1" w:styleId="Heading7Char">
    <w:name w:val="Heading 7 Char"/>
    <w:basedOn w:val="DefaultParagraphFont"/>
    <w:link w:val="Heading7"/>
    <w:uiPriority w:val="99"/>
    <w:rsid w:val="00F17F1D"/>
    <w:rPr>
      <w:rFonts w:ascii="Times New Roman" w:eastAsia="Times New Roman" w:hAnsi="Times New Roman" w:cs="Times New Roman"/>
      <w:b/>
      <w:sz w:val="72"/>
      <w:szCs w:val="20"/>
    </w:rPr>
  </w:style>
  <w:style w:type="character" w:customStyle="1" w:styleId="Heading8Char">
    <w:name w:val="Heading 8 Char"/>
    <w:basedOn w:val="DefaultParagraphFont"/>
    <w:link w:val="Heading8"/>
    <w:uiPriority w:val="99"/>
    <w:rsid w:val="00F17F1D"/>
    <w:rPr>
      <w:rFonts w:ascii="Times New Roman" w:eastAsia="Times New Roman" w:hAnsi="Times New Roman" w:cs="Times New Roman"/>
      <w:b/>
      <w:sz w:val="56"/>
      <w:szCs w:val="20"/>
    </w:rPr>
  </w:style>
  <w:style w:type="character" w:customStyle="1" w:styleId="Heading9Char">
    <w:name w:val="Heading 9 Char"/>
    <w:basedOn w:val="DefaultParagraphFont"/>
    <w:link w:val="Heading9"/>
    <w:uiPriority w:val="99"/>
    <w:rsid w:val="00F17F1D"/>
    <w:rPr>
      <w:rFonts w:ascii="Arial" w:eastAsia="Times New Roman" w:hAnsi="Arial" w:cs="Times New Roman"/>
      <w:b/>
      <w:i/>
      <w:sz w:val="18"/>
      <w:szCs w:val="20"/>
      <w:lang w:val="es-ES_tradnl"/>
    </w:rPr>
  </w:style>
  <w:style w:type="character" w:customStyle="1" w:styleId="Heading3Char1">
    <w:name w:val="Heading 3 Char1"/>
    <w:aliases w:val="Section Header3 Char,ClauseSub_No&amp;Name Char,Section Header3 Char Char Char,Sub-Clause Paragraph Char,muc nho Char3,Heading 3 Char Char Char Char Char2,Heading 3 Char Char Char Char Char Char1,h3 Char2,HeadC Char1"/>
    <w:link w:val="Heading3"/>
    <w:rsid w:val="00F17F1D"/>
    <w:rPr>
      <w:rFonts w:ascii="Times New Roman" w:eastAsia="Times New Roman" w:hAnsi="Times New Roman" w:cs="Times New Roman"/>
      <w:b/>
      <w:sz w:val="28"/>
      <w:szCs w:val="20"/>
    </w:rPr>
  </w:style>
  <w:style w:type="character" w:customStyle="1" w:styleId="Bibliogrphy">
    <w:name w:val="Bibliogrphy"/>
    <w:basedOn w:val="DefaultParagraphFont"/>
    <w:rsid w:val="00F17F1D"/>
  </w:style>
  <w:style w:type="character" w:customStyle="1" w:styleId="DocInit">
    <w:name w:val="Doc Init"/>
    <w:basedOn w:val="DefaultParagraphFont"/>
    <w:rsid w:val="00F17F1D"/>
  </w:style>
  <w:style w:type="paragraph" w:customStyle="1" w:styleId="Document1">
    <w:name w:val="Document 1"/>
    <w:uiPriority w:val="99"/>
    <w:rsid w:val="00F17F1D"/>
    <w:pPr>
      <w:keepNext/>
      <w:keepLines/>
      <w:tabs>
        <w:tab w:val="left" w:pos="-720"/>
      </w:tabs>
      <w:suppressAutoHyphens/>
      <w:spacing w:after="0" w:line="240" w:lineRule="auto"/>
    </w:pPr>
    <w:rPr>
      <w:rFonts w:ascii="Times" w:eastAsia="Times New Roman" w:hAnsi="Times" w:cs="Times New Roman"/>
      <w:sz w:val="24"/>
      <w:szCs w:val="20"/>
    </w:rPr>
  </w:style>
  <w:style w:type="character" w:customStyle="1" w:styleId="Document2">
    <w:name w:val="Document 2"/>
    <w:rsid w:val="00F17F1D"/>
    <w:rPr>
      <w:rFonts w:ascii="Times" w:hAnsi="Times"/>
      <w:noProof w:val="0"/>
      <w:sz w:val="24"/>
      <w:lang w:val="en-US"/>
    </w:rPr>
  </w:style>
  <w:style w:type="character" w:customStyle="1" w:styleId="Document3">
    <w:name w:val="Document 3"/>
    <w:rsid w:val="00F17F1D"/>
    <w:rPr>
      <w:rFonts w:ascii="Times" w:hAnsi="Times"/>
      <w:noProof w:val="0"/>
      <w:sz w:val="24"/>
      <w:lang w:val="en-US"/>
    </w:rPr>
  </w:style>
  <w:style w:type="character" w:customStyle="1" w:styleId="Document4">
    <w:name w:val="Document 4"/>
    <w:rsid w:val="00F17F1D"/>
    <w:rPr>
      <w:b/>
      <w:i/>
      <w:sz w:val="24"/>
    </w:rPr>
  </w:style>
  <w:style w:type="character" w:customStyle="1" w:styleId="Document5">
    <w:name w:val="Document 5"/>
    <w:basedOn w:val="DefaultParagraphFont"/>
    <w:rsid w:val="00F17F1D"/>
  </w:style>
  <w:style w:type="character" w:customStyle="1" w:styleId="Document6">
    <w:name w:val="Document 6"/>
    <w:basedOn w:val="DefaultParagraphFont"/>
    <w:rsid w:val="00F17F1D"/>
  </w:style>
  <w:style w:type="character" w:customStyle="1" w:styleId="Document7">
    <w:name w:val="Document 7"/>
    <w:basedOn w:val="DefaultParagraphFont"/>
    <w:rsid w:val="00F17F1D"/>
  </w:style>
  <w:style w:type="character" w:customStyle="1" w:styleId="Document8">
    <w:name w:val="Document 8"/>
    <w:basedOn w:val="DefaultParagraphFont"/>
    <w:rsid w:val="00F17F1D"/>
  </w:style>
  <w:style w:type="character" w:customStyle="1" w:styleId="TechInit">
    <w:name w:val="Tech Init"/>
    <w:rsid w:val="00F17F1D"/>
    <w:rPr>
      <w:rFonts w:ascii="Times" w:hAnsi="Times"/>
      <w:noProof w:val="0"/>
      <w:sz w:val="24"/>
      <w:lang w:val="en-US"/>
    </w:rPr>
  </w:style>
  <w:style w:type="character" w:customStyle="1" w:styleId="Technical1">
    <w:name w:val="Technical 1"/>
    <w:rsid w:val="00F17F1D"/>
    <w:rPr>
      <w:rFonts w:ascii="Times" w:hAnsi="Times"/>
      <w:noProof w:val="0"/>
      <w:sz w:val="24"/>
      <w:lang w:val="en-US"/>
    </w:rPr>
  </w:style>
  <w:style w:type="character" w:customStyle="1" w:styleId="Technical2">
    <w:name w:val="Technical 2"/>
    <w:rsid w:val="00F17F1D"/>
    <w:rPr>
      <w:rFonts w:ascii="Times" w:hAnsi="Times"/>
      <w:noProof w:val="0"/>
      <w:sz w:val="24"/>
      <w:lang w:val="en-US"/>
    </w:rPr>
  </w:style>
  <w:style w:type="character" w:customStyle="1" w:styleId="Technical3">
    <w:name w:val="Technical 3"/>
    <w:rsid w:val="00F17F1D"/>
    <w:rPr>
      <w:rFonts w:ascii="Times" w:hAnsi="Times"/>
      <w:noProof w:val="0"/>
      <w:sz w:val="24"/>
      <w:lang w:val="en-US"/>
    </w:rPr>
  </w:style>
  <w:style w:type="paragraph" w:customStyle="1" w:styleId="Technical4">
    <w:name w:val="Technical 4"/>
    <w:uiPriority w:val="99"/>
    <w:rsid w:val="00F17F1D"/>
    <w:pPr>
      <w:tabs>
        <w:tab w:val="left" w:pos="-720"/>
      </w:tabs>
      <w:suppressAutoHyphens/>
      <w:spacing w:after="0" w:line="240" w:lineRule="auto"/>
    </w:pPr>
    <w:rPr>
      <w:rFonts w:ascii="Times" w:eastAsia="Times New Roman" w:hAnsi="Times" w:cs="Times New Roman"/>
      <w:b/>
      <w:sz w:val="24"/>
      <w:szCs w:val="20"/>
    </w:rPr>
  </w:style>
  <w:style w:type="paragraph" w:customStyle="1" w:styleId="Technical5">
    <w:name w:val="Technical 5"/>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6">
    <w:name w:val="Technical 6"/>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7">
    <w:name w:val="Technical 7"/>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8">
    <w:name w:val="Technical 8"/>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Pleading">
    <w:name w:val="Pleading"/>
    <w:uiPriority w:val="99"/>
    <w:rsid w:val="00F17F1D"/>
    <w:pPr>
      <w:tabs>
        <w:tab w:val="left" w:pos="-720"/>
      </w:tabs>
      <w:suppressAutoHyphens/>
      <w:spacing w:after="0" w:line="240" w:lineRule="exact"/>
    </w:pPr>
    <w:rPr>
      <w:rFonts w:ascii="Times" w:eastAsia="Times New Roman" w:hAnsi="Times" w:cs="Times New Roman"/>
      <w:sz w:val="24"/>
      <w:szCs w:val="20"/>
    </w:rPr>
  </w:style>
  <w:style w:type="paragraph" w:customStyle="1" w:styleId="RightPar1">
    <w:name w:val="Right Par 1"/>
    <w:uiPriority w:val="99"/>
    <w:rsid w:val="00F17F1D"/>
    <w:pPr>
      <w:tabs>
        <w:tab w:val="left" w:pos="-720"/>
        <w:tab w:val="left" w:pos="0"/>
        <w:tab w:val="decimal" w:pos="720"/>
      </w:tabs>
      <w:suppressAutoHyphens/>
      <w:spacing w:after="0" w:line="240" w:lineRule="auto"/>
      <w:ind w:firstLine="720"/>
    </w:pPr>
    <w:rPr>
      <w:rFonts w:ascii="Times" w:eastAsia="Times New Roman" w:hAnsi="Times" w:cs="Times New Roman"/>
      <w:sz w:val="24"/>
      <w:szCs w:val="20"/>
    </w:rPr>
  </w:style>
  <w:style w:type="paragraph" w:customStyle="1" w:styleId="RightPar2">
    <w:name w:val="Right Par 2"/>
    <w:uiPriority w:val="99"/>
    <w:rsid w:val="00F17F1D"/>
    <w:pPr>
      <w:tabs>
        <w:tab w:val="left" w:pos="-720"/>
        <w:tab w:val="left" w:pos="0"/>
        <w:tab w:val="left" w:pos="720"/>
        <w:tab w:val="decimal" w:pos="1440"/>
      </w:tabs>
      <w:suppressAutoHyphens/>
      <w:spacing w:after="0" w:line="240" w:lineRule="auto"/>
      <w:ind w:firstLine="1440"/>
    </w:pPr>
    <w:rPr>
      <w:rFonts w:ascii="Times" w:eastAsia="Times New Roman" w:hAnsi="Times" w:cs="Times New Roman"/>
      <w:sz w:val="24"/>
      <w:szCs w:val="20"/>
    </w:rPr>
  </w:style>
  <w:style w:type="paragraph" w:customStyle="1" w:styleId="RightPar3">
    <w:name w:val="Right Par 3"/>
    <w:uiPriority w:val="99"/>
    <w:rsid w:val="00F17F1D"/>
    <w:pPr>
      <w:tabs>
        <w:tab w:val="left" w:pos="-720"/>
        <w:tab w:val="left" w:pos="0"/>
        <w:tab w:val="left" w:pos="720"/>
        <w:tab w:val="left" w:pos="1440"/>
        <w:tab w:val="decimal" w:pos="2160"/>
      </w:tabs>
      <w:suppressAutoHyphens/>
      <w:spacing w:after="0" w:line="240" w:lineRule="auto"/>
      <w:ind w:firstLine="2160"/>
    </w:pPr>
    <w:rPr>
      <w:rFonts w:ascii="Times" w:eastAsia="Times New Roman" w:hAnsi="Times" w:cs="Times New Roman"/>
      <w:sz w:val="24"/>
      <w:szCs w:val="20"/>
    </w:rPr>
  </w:style>
  <w:style w:type="paragraph" w:customStyle="1" w:styleId="RightPar4">
    <w:name w:val="Right Par 4"/>
    <w:uiPriority w:val="99"/>
    <w:rsid w:val="00F17F1D"/>
    <w:pPr>
      <w:tabs>
        <w:tab w:val="left" w:pos="-720"/>
        <w:tab w:val="left" w:pos="0"/>
        <w:tab w:val="left" w:pos="720"/>
        <w:tab w:val="left" w:pos="1440"/>
        <w:tab w:val="left" w:pos="2160"/>
        <w:tab w:val="decimal" w:pos="2880"/>
      </w:tabs>
      <w:suppressAutoHyphens/>
      <w:spacing w:after="0" w:line="240" w:lineRule="auto"/>
      <w:ind w:firstLine="2880"/>
    </w:pPr>
    <w:rPr>
      <w:rFonts w:ascii="Times" w:eastAsia="Times New Roman" w:hAnsi="Times" w:cs="Times New Roman"/>
      <w:sz w:val="24"/>
      <w:szCs w:val="20"/>
    </w:rPr>
  </w:style>
  <w:style w:type="paragraph" w:customStyle="1" w:styleId="RightPar5">
    <w:name w:val="Right Par 5"/>
    <w:uiPriority w:val="99"/>
    <w:rsid w:val="00F17F1D"/>
    <w:pPr>
      <w:tabs>
        <w:tab w:val="left" w:pos="-720"/>
        <w:tab w:val="left" w:pos="0"/>
        <w:tab w:val="left" w:pos="720"/>
        <w:tab w:val="left" w:pos="1440"/>
        <w:tab w:val="left" w:pos="2160"/>
        <w:tab w:val="left" w:pos="2880"/>
        <w:tab w:val="decimal" w:pos="3600"/>
      </w:tabs>
      <w:suppressAutoHyphens/>
      <w:spacing w:after="0" w:line="240" w:lineRule="auto"/>
      <w:ind w:firstLine="3600"/>
    </w:pPr>
    <w:rPr>
      <w:rFonts w:ascii="Times" w:eastAsia="Times New Roman" w:hAnsi="Times" w:cs="Times New Roman"/>
      <w:sz w:val="24"/>
      <w:szCs w:val="20"/>
    </w:rPr>
  </w:style>
  <w:style w:type="paragraph" w:customStyle="1" w:styleId="RightPar6">
    <w:name w:val="Right Par 6"/>
    <w:uiPriority w:val="99"/>
    <w:rsid w:val="00F17F1D"/>
    <w:pPr>
      <w:tabs>
        <w:tab w:val="left" w:pos="-720"/>
        <w:tab w:val="left" w:pos="0"/>
        <w:tab w:val="left" w:pos="720"/>
        <w:tab w:val="left" w:pos="1440"/>
        <w:tab w:val="left" w:pos="2160"/>
        <w:tab w:val="left" w:pos="2880"/>
        <w:tab w:val="left" w:pos="3600"/>
        <w:tab w:val="decimal" w:pos="4320"/>
      </w:tabs>
      <w:suppressAutoHyphens/>
      <w:spacing w:after="0" w:line="240" w:lineRule="auto"/>
      <w:ind w:firstLine="4320"/>
    </w:pPr>
    <w:rPr>
      <w:rFonts w:ascii="Times" w:eastAsia="Times New Roman" w:hAnsi="Times" w:cs="Times New Roman"/>
      <w:sz w:val="24"/>
      <w:szCs w:val="20"/>
    </w:rPr>
  </w:style>
  <w:style w:type="paragraph" w:customStyle="1" w:styleId="RightPar7">
    <w:name w:val="Right Par 7"/>
    <w:uiPriority w:val="99"/>
    <w:rsid w:val="00F17F1D"/>
    <w:pPr>
      <w:tabs>
        <w:tab w:val="left" w:pos="-720"/>
        <w:tab w:val="left" w:pos="0"/>
        <w:tab w:val="left" w:pos="720"/>
        <w:tab w:val="left" w:pos="1440"/>
        <w:tab w:val="left" w:pos="2160"/>
        <w:tab w:val="left" w:pos="2880"/>
        <w:tab w:val="left" w:pos="3600"/>
        <w:tab w:val="left" w:pos="4320"/>
        <w:tab w:val="decimal" w:pos="5040"/>
      </w:tabs>
      <w:suppressAutoHyphens/>
      <w:spacing w:after="0" w:line="240" w:lineRule="auto"/>
      <w:ind w:firstLine="5040"/>
    </w:pPr>
    <w:rPr>
      <w:rFonts w:ascii="Times" w:eastAsia="Times New Roman" w:hAnsi="Times" w:cs="Times New Roman"/>
      <w:sz w:val="24"/>
      <w:szCs w:val="20"/>
    </w:rPr>
  </w:style>
  <w:style w:type="paragraph" w:customStyle="1" w:styleId="RightPar8">
    <w:name w:val="Right Par 8"/>
    <w:uiPriority w:val="99"/>
    <w:rsid w:val="00F17F1D"/>
    <w:pPr>
      <w:tabs>
        <w:tab w:val="left" w:pos="-720"/>
        <w:tab w:val="left" w:pos="0"/>
        <w:tab w:val="left" w:pos="720"/>
        <w:tab w:val="left" w:pos="1440"/>
        <w:tab w:val="left" w:pos="2160"/>
        <w:tab w:val="left" w:pos="2880"/>
        <w:tab w:val="left" w:pos="3600"/>
        <w:tab w:val="left" w:pos="4320"/>
        <w:tab w:val="left" w:pos="5040"/>
        <w:tab w:val="decimal" w:pos="5760"/>
      </w:tabs>
      <w:suppressAutoHyphens/>
      <w:spacing w:after="0" w:line="240" w:lineRule="auto"/>
      <w:ind w:firstLine="5760"/>
    </w:pPr>
    <w:rPr>
      <w:rFonts w:ascii="Times" w:eastAsia="Times New Roman" w:hAnsi="Times" w:cs="Times New Roman"/>
      <w:sz w:val="24"/>
      <w:szCs w:val="20"/>
    </w:rPr>
  </w:style>
  <w:style w:type="paragraph" w:styleId="TOC1">
    <w:name w:val="toc 1"/>
    <w:basedOn w:val="Normal"/>
    <w:next w:val="Normal"/>
    <w:link w:val="TOC1Char"/>
    <w:uiPriority w:val="39"/>
    <w:qFormat/>
    <w:rsid w:val="00F17F1D"/>
    <w:pPr>
      <w:tabs>
        <w:tab w:val="right" w:leader="dot" w:pos="9000"/>
      </w:tabs>
      <w:suppressAutoHyphens/>
      <w:spacing w:before="240" w:after="0" w:line="240" w:lineRule="auto"/>
      <w:ind w:left="720" w:right="720" w:hanging="720"/>
      <w:jc w:val="both"/>
    </w:pPr>
    <w:rPr>
      <w:rFonts w:ascii="Times New Roman" w:eastAsia="Times New Roman" w:hAnsi="Times New Roman" w:cs="Times New Roman"/>
      <w:b/>
      <w:sz w:val="24"/>
      <w:szCs w:val="20"/>
    </w:rPr>
  </w:style>
  <w:style w:type="paragraph" w:styleId="TOC2">
    <w:name w:val="toc 2"/>
    <w:basedOn w:val="Normal"/>
    <w:next w:val="Normal"/>
    <w:uiPriority w:val="39"/>
    <w:qFormat/>
    <w:rsid w:val="00F17F1D"/>
    <w:pPr>
      <w:tabs>
        <w:tab w:val="right" w:leader="dot" w:pos="9000"/>
      </w:tabs>
      <w:suppressAutoHyphens/>
      <w:spacing w:after="0" w:line="240" w:lineRule="auto"/>
      <w:ind w:left="1440" w:hanging="720"/>
      <w:jc w:val="both"/>
    </w:pPr>
    <w:rPr>
      <w:rFonts w:ascii="Times New Roman" w:eastAsia="Times New Roman" w:hAnsi="Times New Roman" w:cs="Times New Roman"/>
      <w:sz w:val="24"/>
      <w:szCs w:val="20"/>
    </w:rPr>
  </w:style>
  <w:style w:type="paragraph" w:styleId="TOC3">
    <w:name w:val="toc 3"/>
    <w:basedOn w:val="Normal"/>
    <w:next w:val="Normal"/>
    <w:uiPriority w:val="39"/>
    <w:qFormat/>
    <w:rsid w:val="00F17F1D"/>
    <w:pPr>
      <w:tabs>
        <w:tab w:val="right" w:leader="dot" w:pos="9000"/>
      </w:tabs>
      <w:suppressAutoHyphens/>
      <w:spacing w:after="0" w:line="240" w:lineRule="auto"/>
      <w:ind w:left="1440" w:hanging="720"/>
      <w:jc w:val="both"/>
    </w:pPr>
    <w:rPr>
      <w:rFonts w:ascii="Times New Roman" w:eastAsia="Times New Roman" w:hAnsi="Times New Roman" w:cs="Times New Roman"/>
      <w:i/>
      <w:sz w:val="24"/>
      <w:szCs w:val="20"/>
    </w:rPr>
  </w:style>
  <w:style w:type="paragraph" w:styleId="TOC4">
    <w:name w:val="toc 4"/>
    <w:basedOn w:val="Normal"/>
    <w:next w:val="Normal"/>
    <w:uiPriority w:val="39"/>
    <w:rsid w:val="00F17F1D"/>
    <w:pPr>
      <w:tabs>
        <w:tab w:val="left" w:leader="dot" w:pos="8640"/>
        <w:tab w:val="right" w:pos="9000"/>
      </w:tabs>
      <w:suppressAutoHyphens/>
      <w:spacing w:after="0" w:line="240" w:lineRule="auto"/>
      <w:ind w:left="2880" w:right="720" w:hanging="720"/>
      <w:jc w:val="both"/>
    </w:pPr>
    <w:rPr>
      <w:rFonts w:ascii="Times New Roman" w:eastAsia="Times New Roman" w:hAnsi="Times New Roman" w:cs="Times New Roman"/>
      <w:sz w:val="24"/>
      <w:szCs w:val="20"/>
    </w:rPr>
  </w:style>
  <w:style w:type="paragraph" w:styleId="TOC5">
    <w:name w:val="toc 5"/>
    <w:basedOn w:val="Normal"/>
    <w:next w:val="Normal"/>
    <w:uiPriority w:val="99"/>
    <w:rsid w:val="00F17F1D"/>
    <w:pPr>
      <w:tabs>
        <w:tab w:val="left" w:leader="dot" w:pos="8640"/>
        <w:tab w:val="right" w:pos="9000"/>
      </w:tabs>
      <w:suppressAutoHyphens/>
      <w:spacing w:after="0" w:line="240" w:lineRule="auto"/>
      <w:ind w:left="3600" w:right="720" w:hanging="720"/>
      <w:jc w:val="both"/>
    </w:pPr>
    <w:rPr>
      <w:rFonts w:ascii="Times New Roman" w:eastAsia="Times New Roman" w:hAnsi="Times New Roman" w:cs="Times New Roman"/>
      <w:sz w:val="24"/>
      <w:szCs w:val="20"/>
    </w:rPr>
  </w:style>
  <w:style w:type="paragraph" w:styleId="TOC6">
    <w:name w:val="toc 6"/>
    <w:basedOn w:val="Normal"/>
    <w:next w:val="Normal"/>
    <w:uiPriority w:val="99"/>
    <w:rsid w:val="00F17F1D"/>
    <w:pPr>
      <w:tabs>
        <w:tab w:val="lef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C7">
    <w:name w:val="toc 7"/>
    <w:basedOn w:val="Normal"/>
    <w:next w:val="Normal"/>
    <w:uiPriority w:val="99"/>
    <w:rsid w:val="00F17F1D"/>
    <w:pPr>
      <w:suppressAutoHyphens/>
      <w:spacing w:after="0" w:line="240" w:lineRule="auto"/>
      <w:ind w:left="720" w:hanging="720"/>
      <w:jc w:val="both"/>
    </w:pPr>
    <w:rPr>
      <w:rFonts w:ascii="Times New Roman" w:eastAsia="Times New Roman" w:hAnsi="Times New Roman" w:cs="Times New Roman"/>
      <w:sz w:val="24"/>
      <w:szCs w:val="20"/>
    </w:rPr>
  </w:style>
  <w:style w:type="paragraph" w:styleId="TOC8">
    <w:name w:val="toc 8"/>
    <w:basedOn w:val="Normal"/>
    <w:next w:val="Normal"/>
    <w:uiPriority w:val="99"/>
    <w:rsid w:val="00F17F1D"/>
    <w:pPr>
      <w:tabs>
        <w:tab w:val="lef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C9">
    <w:name w:val="toc 9"/>
    <w:basedOn w:val="Normal"/>
    <w:next w:val="Normal"/>
    <w:uiPriority w:val="99"/>
    <w:rsid w:val="00F17F1D"/>
    <w:pPr>
      <w:tabs>
        <w:tab w:val="left" w:leader="do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AHeading">
    <w:name w:val="toa heading"/>
    <w:basedOn w:val="Normal"/>
    <w:next w:val="Normal"/>
    <w:uiPriority w:val="99"/>
    <w:rsid w:val="00F17F1D"/>
    <w:pPr>
      <w:tabs>
        <w:tab w:val="left" w:pos="9000"/>
        <w:tab w:val="right" w:pos="9360"/>
      </w:tabs>
      <w:suppressAutoHyphens/>
      <w:spacing w:after="0" w:line="240" w:lineRule="auto"/>
      <w:jc w:val="both"/>
    </w:pPr>
    <w:rPr>
      <w:rFonts w:ascii="Times New Roman" w:eastAsia="Times New Roman" w:hAnsi="Times New Roman" w:cs="Times New Roman"/>
      <w:sz w:val="24"/>
      <w:szCs w:val="20"/>
    </w:rPr>
  </w:style>
  <w:style w:type="paragraph" w:styleId="Caption">
    <w:name w:val="caption"/>
    <w:basedOn w:val="Normal"/>
    <w:next w:val="Normal"/>
    <w:uiPriority w:val="99"/>
    <w:qFormat/>
    <w:rsid w:val="00F17F1D"/>
    <w:pPr>
      <w:spacing w:after="0" w:line="240" w:lineRule="auto"/>
      <w:jc w:val="both"/>
    </w:pPr>
    <w:rPr>
      <w:rFonts w:ascii="Courier New" w:eastAsia="Times New Roman" w:hAnsi="Courier New" w:cs="Times New Roman"/>
      <w:sz w:val="24"/>
      <w:szCs w:val="20"/>
    </w:rPr>
  </w:style>
  <w:style w:type="character" w:customStyle="1" w:styleId="EquationCaption">
    <w:name w:val="_Equation Caption"/>
    <w:rsid w:val="00F17F1D"/>
  </w:style>
  <w:style w:type="character" w:customStyle="1" w:styleId="vlpgno">
    <w:name w:val="vl.pg.no."/>
    <w:rsid w:val="00F17F1D"/>
    <w:rPr>
      <w:rFonts w:ascii="Times" w:hAnsi="Times"/>
      <w:b/>
      <w:noProof w:val="0"/>
      <w:sz w:val="20"/>
      <w:lang w:val="en-US"/>
    </w:rPr>
  </w:style>
  <w:style w:type="character" w:styleId="LineNumber">
    <w:name w:val="line number"/>
    <w:basedOn w:val="DefaultParagraphFont"/>
    <w:uiPriority w:val="99"/>
    <w:rsid w:val="00F17F1D"/>
  </w:style>
  <w:style w:type="paragraph" w:styleId="Title">
    <w:name w:val="Title"/>
    <w:basedOn w:val="Normal"/>
    <w:link w:val="TitleChar"/>
    <w:uiPriority w:val="99"/>
    <w:qFormat/>
    <w:rsid w:val="00F17F1D"/>
    <w:pPr>
      <w:spacing w:before="240" w:after="60" w:line="240" w:lineRule="auto"/>
      <w:jc w:val="center"/>
    </w:pPr>
    <w:rPr>
      <w:rFonts w:ascii="Arial" w:eastAsia="Times New Roman" w:hAnsi="Arial" w:cs="Times New Roman"/>
      <w:b/>
      <w:kern w:val="28"/>
      <w:sz w:val="32"/>
      <w:szCs w:val="20"/>
    </w:rPr>
  </w:style>
  <w:style w:type="character" w:customStyle="1" w:styleId="TitleChar">
    <w:name w:val="Title Char"/>
    <w:basedOn w:val="DefaultParagraphFont"/>
    <w:link w:val="Title"/>
    <w:uiPriority w:val="99"/>
    <w:rsid w:val="00F17F1D"/>
    <w:rPr>
      <w:rFonts w:ascii="Arial" w:eastAsia="Times New Roman" w:hAnsi="Arial" w:cs="Times New Roman"/>
      <w:b/>
      <w:kern w:val="28"/>
      <w:sz w:val="32"/>
      <w:szCs w:val="20"/>
    </w:rPr>
  </w:style>
  <w:style w:type="character" w:customStyle="1" w:styleId="footnote">
    <w:name w:val="footnote"/>
    <w:rsid w:val="00F17F1D"/>
    <w:rPr>
      <w:rFonts w:ascii="Book Antiqua" w:hAnsi="Book Antiqua"/>
      <w:noProof w:val="0"/>
      <w:sz w:val="24"/>
      <w:lang w:val="en-US"/>
    </w:rPr>
  </w:style>
  <w:style w:type="paragraph" w:styleId="Header">
    <w:name w:val="header"/>
    <w:aliases w:val=" Char5 Char, Char5,S-title,Char5 Char,Char5,h,En-tête CV, Char1 Char Char Char,Header Char Char,Header Char Char Char,Header Char Char1,Header Char Char1 Char Char Char,Header Char1 Char,Header Char2,Header Char2 Char Char Char, Char Char, Char"/>
    <w:basedOn w:val="Normal"/>
    <w:link w:val="HeaderChar"/>
    <w:uiPriority w:val="99"/>
    <w:rsid w:val="00F17F1D"/>
    <w:pPr>
      <w:spacing w:after="0" w:line="240" w:lineRule="auto"/>
      <w:jc w:val="both"/>
    </w:pPr>
    <w:rPr>
      <w:rFonts w:ascii="Times New Roman" w:eastAsia="Times New Roman" w:hAnsi="Times New Roman" w:cs="Times New Roman"/>
      <w:sz w:val="20"/>
      <w:szCs w:val="20"/>
    </w:rPr>
  </w:style>
  <w:style w:type="character" w:customStyle="1" w:styleId="HeaderChar">
    <w:name w:val="Header Char"/>
    <w:aliases w:val=" Char5 Char Char, Char5 Char1,S-title Char,Char5 Char Char,Char5 Char1,h Char,En-tête CV Char1, Char1 Char Char Char Char,Header Char Char Char2,Header Char Char Char Char,Header Char Char1 Char,Header Char Char1 Char Char Char Char"/>
    <w:basedOn w:val="DefaultParagraphFont"/>
    <w:link w:val="Header"/>
    <w:uiPriority w:val="99"/>
    <w:rsid w:val="00F17F1D"/>
    <w:rPr>
      <w:rFonts w:ascii="Times New Roman" w:eastAsia="Times New Roman" w:hAnsi="Times New Roman" w:cs="Times New Roman"/>
      <w:sz w:val="20"/>
      <w:szCs w:val="20"/>
    </w:rPr>
  </w:style>
  <w:style w:type="paragraph" w:styleId="Footer">
    <w:name w:val="footer"/>
    <w:aliases w:val="Footer-Even Char,Footer-Even,Footer-Even Char Char Char,BVI-ft"/>
    <w:basedOn w:val="Normal"/>
    <w:link w:val="FooterChar"/>
    <w:uiPriority w:val="99"/>
    <w:rsid w:val="00F17F1D"/>
    <w:pPr>
      <w:spacing w:after="0" w:line="240" w:lineRule="auto"/>
      <w:jc w:val="both"/>
    </w:pPr>
    <w:rPr>
      <w:rFonts w:ascii="Times New Roman" w:eastAsia="Times New Roman" w:hAnsi="Times New Roman" w:cs="Times New Roman"/>
      <w:sz w:val="20"/>
      <w:szCs w:val="20"/>
    </w:rPr>
  </w:style>
  <w:style w:type="character" w:customStyle="1" w:styleId="FooterChar">
    <w:name w:val="Footer Char"/>
    <w:aliases w:val="Footer-Even Char Char,Footer-Even Char1,Footer-Even Char Char Char Char,BVI-ft Char"/>
    <w:basedOn w:val="DefaultParagraphFont"/>
    <w:link w:val="Footer"/>
    <w:uiPriority w:val="99"/>
    <w:rsid w:val="00F17F1D"/>
    <w:rPr>
      <w:rFonts w:ascii="Times New Roman" w:eastAsia="Times New Roman" w:hAnsi="Times New Roman" w:cs="Times New Roman"/>
      <w:sz w:val="20"/>
      <w:szCs w:val="20"/>
    </w:rPr>
  </w:style>
  <w:style w:type="character" w:styleId="PageNumber">
    <w:name w:val="page number"/>
    <w:basedOn w:val="DefaultParagraphFont"/>
    <w:rsid w:val="00F17F1D"/>
  </w:style>
  <w:style w:type="paragraph" w:styleId="FootnoteText">
    <w:name w:val="footnote text"/>
    <w:aliases w:val="foot"/>
    <w:basedOn w:val="Normal"/>
    <w:link w:val="FootnoteTextChar"/>
    <w:uiPriority w:val="99"/>
    <w:rsid w:val="00F17F1D"/>
    <w:pPr>
      <w:tabs>
        <w:tab w:val="left" w:pos="360"/>
      </w:tabs>
      <w:spacing w:after="0" w:line="240" w:lineRule="auto"/>
      <w:ind w:left="360" w:hanging="360"/>
      <w:jc w:val="both"/>
    </w:pPr>
    <w:rPr>
      <w:rFonts w:ascii="Times New Roman" w:eastAsia="Times New Roman" w:hAnsi="Times New Roman" w:cs="Times New Roman"/>
      <w:sz w:val="20"/>
      <w:szCs w:val="20"/>
    </w:rPr>
  </w:style>
  <w:style w:type="character" w:customStyle="1" w:styleId="FootnoteTextChar">
    <w:name w:val="Footnote Text Char"/>
    <w:aliases w:val="foot Char"/>
    <w:basedOn w:val="DefaultParagraphFont"/>
    <w:link w:val="FootnoteText"/>
    <w:uiPriority w:val="99"/>
    <w:rsid w:val="00F17F1D"/>
    <w:rPr>
      <w:rFonts w:ascii="Times New Roman" w:eastAsia="Times New Roman" w:hAnsi="Times New Roman" w:cs="Times New Roman"/>
      <w:sz w:val="20"/>
      <w:szCs w:val="20"/>
    </w:rPr>
  </w:style>
  <w:style w:type="paragraph" w:customStyle="1" w:styleId="Head21">
    <w:name w:val="Head 2.1"/>
    <w:basedOn w:val="Normal"/>
    <w:uiPriority w:val="99"/>
    <w:rsid w:val="00F17F1D"/>
    <w:pPr>
      <w:keepNext/>
      <w:pBdr>
        <w:bottom w:val="single" w:sz="24" w:space="3" w:color="auto"/>
      </w:pBdr>
      <w:suppressAutoHyphens/>
      <w:spacing w:before="480" w:after="240" w:line="240" w:lineRule="auto"/>
      <w:jc w:val="center"/>
    </w:pPr>
    <w:rPr>
      <w:rFonts w:ascii="Times New Roman Bold" w:eastAsia="Times New Roman" w:hAnsi="Times New Roman Bold" w:cs="Times New Roman"/>
      <w:b/>
      <w:smallCaps/>
      <w:sz w:val="32"/>
      <w:szCs w:val="20"/>
    </w:rPr>
  </w:style>
  <w:style w:type="paragraph" w:customStyle="1" w:styleId="Head22">
    <w:name w:val="Head 2.2"/>
    <w:basedOn w:val="Normal"/>
    <w:uiPriority w:val="99"/>
    <w:rsid w:val="00F17F1D"/>
    <w:pPr>
      <w:tabs>
        <w:tab w:val="left" w:pos="360"/>
      </w:tabs>
      <w:suppressAutoHyphens/>
      <w:spacing w:after="240" w:line="240" w:lineRule="auto"/>
      <w:ind w:left="360" w:hanging="360"/>
    </w:pPr>
    <w:rPr>
      <w:rFonts w:ascii="Times New Roman" w:eastAsia="Times New Roman" w:hAnsi="Times New Roman" w:cs="Times New Roman"/>
      <w:b/>
      <w:sz w:val="24"/>
      <w:szCs w:val="20"/>
    </w:rPr>
  </w:style>
  <w:style w:type="character" w:styleId="FootnoteReference">
    <w:name w:val="footnote reference"/>
    <w:semiHidden/>
    <w:rsid w:val="00F17F1D"/>
    <w:rPr>
      <w:vertAlign w:val="superscript"/>
    </w:rPr>
  </w:style>
  <w:style w:type="character" w:customStyle="1" w:styleId="insert2">
    <w:name w:val="insert2"/>
    <w:rsid w:val="00F17F1D"/>
    <w:rPr>
      <w:rFonts w:ascii="Arial" w:hAnsi="Arial"/>
      <w:i/>
      <w:noProof w:val="0"/>
      <w:sz w:val="24"/>
      <w:lang w:val="en-US"/>
    </w:rPr>
  </w:style>
  <w:style w:type="character" w:customStyle="1" w:styleId="reference">
    <w:name w:val="reference"/>
    <w:rsid w:val="00F17F1D"/>
    <w:rPr>
      <w:rFonts w:ascii="Book Antiqua" w:hAnsi="Book Antiqua"/>
      <w:i/>
      <w:noProof w:val="0"/>
      <w:sz w:val="24"/>
      <w:lang w:val="en-US"/>
    </w:rPr>
  </w:style>
  <w:style w:type="paragraph" w:styleId="Index9">
    <w:name w:val="index 9"/>
    <w:basedOn w:val="Normal"/>
    <w:next w:val="Normal"/>
    <w:uiPriority w:val="99"/>
    <w:rsid w:val="00F17F1D"/>
    <w:pPr>
      <w:tabs>
        <w:tab w:val="right" w:pos="4140"/>
      </w:tabs>
      <w:spacing w:after="0" w:line="240" w:lineRule="auto"/>
      <w:ind w:left="2160" w:hanging="240"/>
    </w:pPr>
    <w:rPr>
      <w:rFonts w:ascii="Times New Roman" w:eastAsia="Times New Roman" w:hAnsi="Times New Roman" w:cs="Times New Roman"/>
      <w:sz w:val="20"/>
      <w:szCs w:val="20"/>
    </w:rPr>
  </w:style>
  <w:style w:type="paragraph" w:styleId="Index1">
    <w:name w:val="index 1"/>
    <w:basedOn w:val="Normal"/>
    <w:next w:val="Normal"/>
    <w:autoRedefine/>
    <w:uiPriority w:val="99"/>
    <w:unhideWhenUsed/>
    <w:rsid w:val="00F17F1D"/>
    <w:pPr>
      <w:spacing w:after="0" w:line="240" w:lineRule="auto"/>
      <w:ind w:left="240" w:hanging="240"/>
      <w:jc w:val="both"/>
    </w:pPr>
    <w:rPr>
      <w:rFonts w:ascii="Times New Roman" w:eastAsia="Times New Roman" w:hAnsi="Times New Roman" w:cs="Times New Roman"/>
      <w:sz w:val="24"/>
      <w:szCs w:val="20"/>
    </w:rPr>
  </w:style>
  <w:style w:type="paragraph" w:styleId="IndexHeading">
    <w:name w:val="index heading"/>
    <w:basedOn w:val="Normal"/>
    <w:next w:val="Index1"/>
    <w:uiPriority w:val="99"/>
    <w:rsid w:val="00F17F1D"/>
    <w:pPr>
      <w:spacing w:after="0" w:line="240" w:lineRule="auto"/>
    </w:pPr>
    <w:rPr>
      <w:rFonts w:ascii="Times New Roman" w:eastAsia="Times New Roman" w:hAnsi="Times New Roman" w:cs="Times New Roman"/>
      <w:sz w:val="20"/>
      <w:szCs w:val="20"/>
    </w:rPr>
  </w:style>
  <w:style w:type="paragraph" w:customStyle="1" w:styleId="Headingrb2">
    <w:name w:val="Heading rb2"/>
    <w:basedOn w:val="Normal"/>
    <w:uiPriority w:val="99"/>
    <w:rsid w:val="00F17F1D"/>
    <w:pPr>
      <w:tabs>
        <w:tab w:val="left" w:pos="-851"/>
        <w:tab w:val="right" w:pos="-567"/>
        <w:tab w:val="right" w:pos="2127"/>
        <w:tab w:val="right" w:pos="2694"/>
        <w:tab w:val="left" w:pos="2977"/>
        <w:tab w:val="right" w:pos="10348"/>
      </w:tabs>
      <w:spacing w:after="0" w:line="400" w:lineRule="exact"/>
      <w:ind w:right="-28"/>
    </w:pPr>
    <w:rPr>
      <w:rFonts w:ascii="Arial" w:eastAsia="Times New Roman" w:hAnsi="Arial" w:cs="Times New Roman"/>
      <w:b/>
      <w:noProof/>
      <w:spacing w:val="6"/>
      <w:sz w:val="26"/>
      <w:szCs w:val="20"/>
    </w:rPr>
  </w:style>
  <w:style w:type="paragraph" w:customStyle="1" w:styleId="Headfid1">
    <w:name w:val="Head fid1"/>
    <w:basedOn w:val="Head2"/>
    <w:uiPriority w:val="99"/>
    <w:rsid w:val="00F17F1D"/>
  </w:style>
  <w:style w:type="paragraph" w:customStyle="1" w:styleId="Head2">
    <w:name w:val="Head 2"/>
    <w:basedOn w:val="Normal"/>
    <w:autoRedefine/>
    <w:uiPriority w:val="99"/>
    <w:rsid w:val="00F17F1D"/>
    <w:pPr>
      <w:spacing w:before="120" w:after="120" w:line="240" w:lineRule="auto"/>
      <w:jc w:val="both"/>
    </w:pPr>
    <w:rPr>
      <w:rFonts w:ascii="Times New Roman" w:eastAsia="Times New Roman" w:hAnsi="Times New Roman" w:cs="Times New Roman"/>
      <w:b/>
      <w:sz w:val="24"/>
      <w:szCs w:val="20"/>
      <w:lang w:val="en-GB"/>
    </w:rPr>
  </w:style>
  <w:style w:type="paragraph" w:customStyle="1" w:styleId="explanatoryclause">
    <w:name w:val="explanatory_clause"/>
    <w:basedOn w:val="Normal"/>
    <w:uiPriority w:val="99"/>
    <w:rsid w:val="00F17F1D"/>
    <w:pPr>
      <w:suppressAutoHyphens/>
      <w:spacing w:after="240" w:line="240" w:lineRule="auto"/>
      <w:ind w:left="738" w:right="-14" w:hanging="738"/>
    </w:pPr>
    <w:rPr>
      <w:rFonts w:ascii="Arial" w:eastAsia="Times New Roman" w:hAnsi="Arial" w:cs="Times New Roman"/>
      <w:szCs w:val="20"/>
    </w:rPr>
  </w:style>
  <w:style w:type="paragraph" w:customStyle="1" w:styleId="explanatorynotes">
    <w:name w:val="explanatory_notes"/>
    <w:basedOn w:val="Normal"/>
    <w:uiPriority w:val="99"/>
    <w:rsid w:val="00F17F1D"/>
    <w:pPr>
      <w:suppressAutoHyphens/>
      <w:spacing w:after="240" w:line="360" w:lineRule="exact"/>
      <w:jc w:val="both"/>
    </w:pPr>
    <w:rPr>
      <w:rFonts w:ascii="Arial" w:eastAsia="Times New Roman" w:hAnsi="Arial" w:cs="Times New Roman"/>
      <w:sz w:val="24"/>
      <w:szCs w:val="20"/>
    </w:rPr>
  </w:style>
  <w:style w:type="paragraph" w:customStyle="1" w:styleId="Head22b">
    <w:name w:val="Head 2.2b"/>
    <w:basedOn w:val="Normal"/>
    <w:uiPriority w:val="99"/>
    <w:rsid w:val="00F17F1D"/>
    <w:pPr>
      <w:suppressAutoHyphens/>
      <w:spacing w:after="240" w:line="240" w:lineRule="auto"/>
      <w:ind w:left="360" w:hanging="360"/>
    </w:pPr>
    <w:rPr>
      <w:rFonts w:ascii="Tms Rmn" w:eastAsia="Times New Roman" w:hAnsi="Tms Rmn" w:cs="Times New Roman"/>
      <w:b/>
      <w:sz w:val="24"/>
      <w:szCs w:val="20"/>
    </w:rPr>
  </w:style>
  <w:style w:type="paragraph" w:customStyle="1" w:styleId="Head31">
    <w:name w:val="Head 3.1"/>
    <w:basedOn w:val="Head21"/>
    <w:uiPriority w:val="99"/>
    <w:rsid w:val="00F17F1D"/>
  </w:style>
  <w:style w:type="paragraph" w:customStyle="1" w:styleId="Head41">
    <w:name w:val="Head 4.1"/>
    <w:basedOn w:val="Head21"/>
    <w:uiPriority w:val="99"/>
    <w:rsid w:val="00F17F1D"/>
  </w:style>
  <w:style w:type="paragraph" w:customStyle="1" w:styleId="Head42">
    <w:name w:val="Head 4.2"/>
    <w:basedOn w:val="Normal"/>
    <w:uiPriority w:val="99"/>
    <w:rsid w:val="00F17F1D"/>
    <w:pPr>
      <w:suppressAutoHyphens/>
      <w:spacing w:after="240" w:line="240" w:lineRule="auto"/>
      <w:ind w:left="360" w:hanging="360"/>
    </w:pPr>
    <w:rPr>
      <w:rFonts w:ascii="Times New Roman" w:eastAsia="Times New Roman" w:hAnsi="Times New Roman" w:cs="Times New Roman"/>
      <w:b/>
      <w:sz w:val="24"/>
      <w:szCs w:val="20"/>
    </w:rPr>
  </w:style>
  <w:style w:type="paragraph" w:customStyle="1" w:styleId="Head51">
    <w:name w:val="Head 5.1"/>
    <w:basedOn w:val="Head21"/>
    <w:uiPriority w:val="99"/>
    <w:rsid w:val="00F17F1D"/>
    <w:pPr>
      <w:spacing w:after="0"/>
    </w:pPr>
  </w:style>
  <w:style w:type="paragraph" w:customStyle="1" w:styleId="Head52">
    <w:name w:val="Head 5.2"/>
    <w:basedOn w:val="Normal"/>
    <w:uiPriority w:val="99"/>
    <w:rsid w:val="00F17F1D"/>
    <w:pPr>
      <w:keepNext/>
      <w:suppressAutoHyphens/>
      <w:spacing w:before="480" w:after="240" w:line="240" w:lineRule="auto"/>
      <w:ind w:left="547" w:hanging="547"/>
      <w:jc w:val="center"/>
    </w:pPr>
    <w:rPr>
      <w:rFonts w:ascii="Times New Roman" w:eastAsia="Times New Roman" w:hAnsi="Times New Roman" w:cs="Times New Roman"/>
      <w:b/>
      <w:sz w:val="24"/>
      <w:szCs w:val="20"/>
    </w:rPr>
  </w:style>
  <w:style w:type="paragraph" w:customStyle="1" w:styleId="Head61">
    <w:name w:val="Head 6.1"/>
    <w:basedOn w:val="Head51"/>
    <w:uiPriority w:val="99"/>
    <w:rsid w:val="00F17F1D"/>
    <w:pPr>
      <w:pBdr>
        <w:bottom w:val="none" w:sz="0" w:space="0" w:color="auto"/>
      </w:pBdr>
      <w:spacing w:before="0" w:after="240"/>
    </w:pPr>
    <w:rPr>
      <w:caps/>
    </w:rPr>
  </w:style>
  <w:style w:type="paragraph" w:customStyle="1" w:styleId="Head71">
    <w:name w:val="Head 7.1"/>
    <w:basedOn w:val="Head21"/>
    <w:uiPriority w:val="99"/>
    <w:rsid w:val="00F17F1D"/>
  </w:style>
  <w:style w:type="paragraph" w:customStyle="1" w:styleId="Head72">
    <w:name w:val="Head 7.2"/>
    <w:basedOn w:val="Normal"/>
    <w:uiPriority w:val="99"/>
    <w:rsid w:val="00F17F1D"/>
    <w:pPr>
      <w:suppressAutoHyphens/>
      <w:spacing w:after="240" w:line="240" w:lineRule="auto"/>
      <w:ind w:left="720" w:hanging="720"/>
    </w:pPr>
    <w:rPr>
      <w:rFonts w:ascii="Times New Roman Bold" w:eastAsia="Times New Roman" w:hAnsi="Times New Roman Bold" w:cs="Times New Roman"/>
      <w:b/>
      <w:sz w:val="28"/>
      <w:szCs w:val="20"/>
    </w:rPr>
  </w:style>
  <w:style w:type="paragraph" w:customStyle="1" w:styleId="Head81">
    <w:name w:val="Head 8.1"/>
    <w:basedOn w:val="Heading1"/>
    <w:uiPriority w:val="99"/>
    <w:rsid w:val="00F17F1D"/>
    <w:pPr>
      <w:keepNext w:val="0"/>
      <w:suppressAutoHyphens/>
      <w:spacing w:before="480" w:after="240" w:line="240" w:lineRule="auto"/>
      <w:jc w:val="center"/>
      <w:outlineLvl w:val="9"/>
    </w:pPr>
    <w:rPr>
      <w:rFonts w:ascii="Times New Roman Bold" w:hAnsi="Times New Roman Bold"/>
      <w:bCs w:val="0"/>
      <w:kern w:val="0"/>
      <w:szCs w:val="20"/>
    </w:rPr>
  </w:style>
  <w:style w:type="paragraph" w:customStyle="1" w:styleId="Head82">
    <w:name w:val="Head 8.2"/>
    <w:basedOn w:val="Head81"/>
    <w:uiPriority w:val="99"/>
    <w:rsid w:val="00F17F1D"/>
    <w:rPr>
      <w:smallCaps/>
      <w:sz w:val="28"/>
    </w:rPr>
  </w:style>
  <w:style w:type="paragraph" w:styleId="BodyTextIndent">
    <w:name w:val="Body Text Indent"/>
    <w:aliases w:val="Body Text Indent Char Char,Body Text Indent Char Char Char Char Char Char,Body Text Indent Char Char Char,Body Text Indent Char Char Char Char Char"/>
    <w:basedOn w:val="Normal"/>
    <w:link w:val="BodyTextIndentChar"/>
    <w:rsid w:val="00F17F1D"/>
    <w:pPr>
      <w:tabs>
        <w:tab w:val="left" w:pos="1080"/>
      </w:tabs>
      <w:spacing w:after="0" w:line="240" w:lineRule="auto"/>
      <w:ind w:left="1080" w:hanging="540"/>
      <w:jc w:val="both"/>
    </w:pPr>
    <w:rPr>
      <w:rFonts w:ascii="Times New Roman" w:eastAsia="Times New Roman" w:hAnsi="Times New Roman" w:cs="Times New Roman"/>
      <w:sz w:val="24"/>
      <w:szCs w:val="20"/>
    </w:rPr>
  </w:style>
  <w:style w:type="character" w:customStyle="1" w:styleId="BodyTextIndentChar">
    <w:name w:val="Body Text Indent Char"/>
    <w:aliases w:val="Body Text Indent Char Char Char1,Body Text Indent Char Char Char Char Char Char Char,Body Text Indent Char Char Char Char,Body Text Indent Char Char Char Char Char Char1"/>
    <w:basedOn w:val="DefaultParagraphFont"/>
    <w:link w:val="BodyTextIndent"/>
    <w:rsid w:val="00F17F1D"/>
    <w:rPr>
      <w:rFonts w:ascii="Times New Roman" w:eastAsia="Times New Roman" w:hAnsi="Times New Roman" w:cs="Times New Roman"/>
      <w:sz w:val="24"/>
      <w:szCs w:val="20"/>
    </w:rPr>
  </w:style>
  <w:style w:type="paragraph" w:styleId="BlockText">
    <w:name w:val="Block Text"/>
    <w:basedOn w:val="Normal"/>
    <w:uiPriority w:val="99"/>
    <w:rsid w:val="00F17F1D"/>
    <w:pPr>
      <w:tabs>
        <w:tab w:val="left" w:pos="1080"/>
      </w:tabs>
      <w:suppressAutoHyphens/>
      <w:spacing w:line="240" w:lineRule="auto"/>
      <w:ind w:left="547" w:right="-72" w:hanging="547"/>
      <w:jc w:val="both"/>
    </w:pPr>
    <w:rPr>
      <w:rFonts w:ascii="Times New Roman" w:eastAsia="Times New Roman" w:hAnsi="Times New Roman" w:cs="Times New Roman"/>
      <w:sz w:val="24"/>
      <w:szCs w:val="20"/>
    </w:rPr>
  </w:style>
  <w:style w:type="character" w:customStyle="1" w:styleId="EndnoteTextChar">
    <w:name w:val="Endnote Text Char"/>
    <w:link w:val="EndnoteText"/>
    <w:uiPriority w:val="99"/>
    <w:rsid w:val="00F17F1D"/>
    <w:rPr>
      <w:rFonts w:ascii="Times New Roman" w:eastAsia="Times New Roman" w:hAnsi="Times New Roman" w:cs="Times New Roman"/>
      <w:sz w:val="20"/>
      <w:szCs w:val="20"/>
    </w:rPr>
  </w:style>
  <w:style w:type="paragraph" w:styleId="EndnoteText">
    <w:name w:val="endnote text"/>
    <w:basedOn w:val="Normal"/>
    <w:link w:val="EndnoteTextChar"/>
    <w:uiPriority w:val="99"/>
    <w:rsid w:val="00F17F1D"/>
    <w:pPr>
      <w:tabs>
        <w:tab w:val="left" w:pos="-720"/>
      </w:tabs>
      <w:suppressAutoHyphens/>
      <w:spacing w:after="0" w:line="240" w:lineRule="auto"/>
    </w:pPr>
    <w:rPr>
      <w:rFonts w:ascii="Times New Roman" w:eastAsia="Times New Roman" w:hAnsi="Times New Roman" w:cs="Times New Roman"/>
      <w:sz w:val="20"/>
      <w:szCs w:val="20"/>
    </w:rPr>
  </w:style>
  <w:style w:type="character" w:customStyle="1" w:styleId="EndnoteTextChar1">
    <w:name w:val="Endnote Text Char1"/>
    <w:basedOn w:val="DefaultParagraphFont"/>
    <w:uiPriority w:val="99"/>
    <w:semiHidden/>
    <w:rsid w:val="00F17F1D"/>
    <w:rPr>
      <w:sz w:val="20"/>
      <w:szCs w:val="20"/>
    </w:rPr>
  </w:style>
  <w:style w:type="character" w:styleId="EndnoteReference">
    <w:name w:val="endnote reference"/>
    <w:uiPriority w:val="99"/>
    <w:rsid w:val="00F17F1D"/>
    <w:rPr>
      <w:rFonts w:ascii="CG Times" w:hAnsi="CG Times"/>
      <w:noProof w:val="0"/>
      <w:sz w:val="22"/>
      <w:vertAlign w:val="superscript"/>
      <w:lang w:val="en-US"/>
    </w:rPr>
  </w:style>
  <w:style w:type="paragraph" w:styleId="NormalWeb">
    <w:name w:val="Normal (Web)"/>
    <w:basedOn w:val="Normal"/>
    <w:uiPriority w:val="99"/>
    <w:rsid w:val="00F17F1D"/>
    <w:pPr>
      <w:spacing w:before="100" w:beforeAutospacing="1" w:after="100" w:afterAutospacing="1" w:line="240" w:lineRule="auto"/>
    </w:pPr>
    <w:rPr>
      <w:rFonts w:ascii="Arial Unicode MS" w:eastAsia="Arial Unicode MS" w:hAnsi="Arial Unicode MS" w:cs="Arial Unicode MS"/>
      <w:sz w:val="24"/>
      <w:szCs w:val="24"/>
    </w:rPr>
  </w:style>
  <w:style w:type="paragraph" w:styleId="BodyTextIndent2">
    <w:name w:val="Body Text Indent 2"/>
    <w:basedOn w:val="Normal"/>
    <w:link w:val="BodyTextIndent2Char"/>
    <w:uiPriority w:val="99"/>
    <w:rsid w:val="00F17F1D"/>
    <w:pPr>
      <w:tabs>
        <w:tab w:val="num" w:pos="720"/>
      </w:tabs>
      <w:spacing w:after="0" w:line="240" w:lineRule="auto"/>
      <w:ind w:left="720" w:hanging="720"/>
    </w:pPr>
    <w:rPr>
      <w:rFonts w:ascii="Times New Roman" w:eastAsia="Times New Roman" w:hAnsi="Times New Roman" w:cs="Times New Roman"/>
      <w:sz w:val="24"/>
      <w:szCs w:val="20"/>
    </w:rPr>
  </w:style>
  <w:style w:type="character" w:customStyle="1" w:styleId="BodyTextIndent2Char">
    <w:name w:val="Body Text Indent 2 Char"/>
    <w:basedOn w:val="DefaultParagraphFont"/>
    <w:link w:val="BodyTextIndent2"/>
    <w:uiPriority w:val="99"/>
    <w:rsid w:val="00F17F1D"/>
    <w:rPr>
      <w:rFonts w:ascii="Times New Roman" w:eastAsia="Times New Roman" w:hAnsi="Times New Roman" w:cs="Times New Roman"/>
      <w:sz w:val="24"/>
      <w:szCs w:val="20"/>
    </w:rPr>
  </w:style>
  <w:style w:type="paragraph" w:styleId="Subtitle">
    <w:name w:val="Subtitle"/>
    <w:basedOn w:val="Normal"/>
    <w:link w:val="SubtitleChar"/>
    <w:uiPriority w:val="99"/>
    <w:qFormat/>
    <w:rsid w:val="00F17F1D"/>
    <w:pPr>
      <w:spacing w:after="0" w:line="240" w:lineRule="auto"/>
      <w:jc w:val="center"/>
    </w:pPr>
    <w:rPr>
      <w:rFonts w:ascii="Times New Roman" w:eastAsia="Times New Roman" w:hAnsi="Times New Roman" w:cs="Times New Roman"/>
      <w:b/>
      <w:sz w:val="44"/>
      <w:szCs w:val="20"/>
    </w:rPr>
  </w:style>
  <w:style w:type="character" w:customStyle="1" w:styleId="SubtitleChar">
    <w:name w:val="Subtitle Char"/>
    <w:basedOn w:val="DefaultParagraphFont"/>
    <w:link w:val="Subtitle"/>
    <w:uiPriority w:val="99"/>
    <w:rsid w:val="00F17F1D"/>
    <w:rPr>
      <w:rFonts w:ascii="Times New Roman" w:eastAsia="Times New Roman" w:hAnsi="Times New Roman" w:cs="Times New Roman"/>
      <w:b/>
      <w:sz w:val="44"/>
      <w:szCs w:val="20"/>
    </w:rPr>
  </w:style>
  <w:style w:type="paragraph" w:styleId="List">
    <w:name w:val="List"/>
    <w:aliases w:val="1. List"/>
    <w:basedOn w:val="Normal"/>
    <w:uiPriority w:val="99"/>
    <w:rsid w:val="00F17F1D"/>
    <w:pPr>
      <w:spacing w:before="120" w:after="120" w:line="240" w:lineRule="auto"/>
      <w:ind w:left="1440"/>
      <w:jc w:val="both"/>
    </w:pPr>
    <w:rPr>
      <w:rFonts w:ascii="Times New Roman" w:eastAsia="Times New Roman" w:hAnsi="Times New Roman" w:cs="Times New Roman"/>
      <w:sz w:val="24"/>
      <w:szCs w:val="20"/>
    </w:rPr>
  </w:style>
  <w:style w:type="paragraph" w:customStyle="1" w:styleId="TOCNumber1">
    <w:name w:val="TOC Number1"/>
    <w:basedOn w:val="Heading4"/>
    <w:autoRedefine/>
    <w:uiPriority w:val="99"/>
    <w:rsid w:val="00F17F1D"/>
    <w:pPr>
      <w:keepNext w:val="0"/>
      <w:suppressAutoHyphens/>
      <w:spacing w:after="120"/>
      <w:ind w:left="0" w:firstLine="0"/>
      <w:outlineLvl w:val="9"/>
    </w:pPr>
    <w:rPr>
      <w:sz w:val="28"/>
      <w:szCs w:val="28"/>
    </w:rPr>
  </w:style>
  <w:style w:type="paragraph" w:customStyle="1" w:styleId="Subtitle2">
    <w:name w:val="Subtitle 2"/>
    <w:basedOn w:val="Footer"/>
    <w:autoRedefine/>
    <w:uiPriority w:val="99"/>
    <w:rsid w:val="00F17F1D"/>
    <w:pPr>
      <w:widowControl w:val="0"/>
      <w:tabs>
        <w:tab w:val="right" w:leader="underscore" w:pos="9504"/>
      </w:tabs>
      <w:spacing w:before="120" w:after="120" w:line="264" w:lineRule="auto"/>
      <w:ind w:firstLine="29"/>
      <w:outlineLvl w:val="1"/>
    </w:pPr>
    <w:rPr>
      <w:sz w:val="28"/>
      <w:szCs w:val="28"/>
    </w:rPr>
  </w:style>
  <w:style w:type="paragraph" w:customStyle="1" w:styleId="i">
    <w:name w:val="(i)"/>
    <w:basedOn w:val="Normal"/>
    <w:link w:val="iChar"/>
    <w:rsid w:val="00F17F1D"/>
    <w:pPr>
      <w:suppressAutoHyphens/>
      <w:spacing w:after="0" w:line="240" w:lineRule="auto"/>
      <w:jc w:val="both"/>
    </w:pPr>
    <w:rPr>
      <w:rFonts w:ascii="Tms Rmn" w:eastAsia="Times New Roman" w:hAnsi="Tms Rmn" w:cs="Times New Roman"/>
      <w:sz w:val="24"/>
      <w:szCs w:val="20"/>
    </w:rPr>
  </w:style>
  <w:style w:type="character" w:styleId="Hyperlink">
    <w:name w:val="Hyperlink"/>
    <w:uiPriority w:val="99"/>
    <w:rsid w:val="00F17F1D"/>
    <w:rPr>
      <w:color w:val="0000FF"/>
      <w:u w:val="single"/>
    </w:rPr>
  </w:style>
  <w:style w:type="paragraph" w:customStyle="1" w:styleId="2AutoList1">
    <w:name w:val="2AutoList1"/>
    <w:basedOn w:val="Normal"/>
    <w:uiPriority w:val="99"/>
    <w:rsid w:val="00F17F1D"/>
    <w:pPr>
      <w:tabs>
        <w:tab w:val="num" w:pos="504"/>
      </w:tabs>
      <w:spacing w:after="0" w:line="240" w:lineRule="auto"/>
      <w:ind w:left="504" w:hanging="504"/>
      <w:jc w:val="both"/>
    </w:pPr>
    <w:rPr>
      <w:rFonts w:ascii="Times New Roman" w:eastAsia="Times New Roman" w:hAnsi="Times New Roman" w:cs="Times New Roman"/>
      <w:sz w:val="24"/>
      <w:szCs w:val="20"/>
      <w:lang w:val="es-ES_tradnl"/>
    </w:rPr>
  </w:style>
  <w:style w:type="paragraph" w:customStyle="1" w:styleId="Header1-Clauses">
    <w:name w:val="Header 1 - Clauses"/>
    <w:basedOn w:val="Normal"/>
    <w:uiPriority w:val="99"/>
    <w:rsid w:val="00F17F1D"/>
    <w:pPr>
      <w:spacing w:line="240" w:lineRule="auto"/>
    </w:pPr>
    <w:rPr>
      <w:rFonts w:ascii="Times New Roman" w:eastAsia="Times New Roman" w:hAnsi="Times New Roman" w:cs="Times New Roman"/>
      <w:b/>
      <w:sz w:val="24"/>
      <w:szCs w:val="20"/>
      <w:lang w:val="es-ES_tradnl"/>
    </w:rPr>
  </w:style>
  <w:style w:type="paragraph" w:customStyle="1" w:styleId="Header2-SubClauses">
    <w:name w:val="Header 2 - SubClauses"/>
    <w:basedOn w:val="Normal"/>
    <w:link w:val="Header2-SubClausesCharChar"/>
    <w:autoRedefine/>
    <w:rsid w:val="00F17F1D"/>
    <w:pPr>
      <w:spacing w:line="240" w:lineRule="auto"/>
      <w:ind w:left="567" w:hanging="567"/>
      <w:jc w:val="both"/>
    </w:pPr>
    <w:rPr>
      <w:rFonts w:ascii="Times New Roman" w:eastAsia="Times New Roman" w:hAnsi="Times New Roman" w:cs="Times New Roman"/>
      <w:sz w:val="24"/>
      <w:szCs w:val="20"/>
      <w:lang w:val="es-ES_tradnl"/>
    </w:rPr>
  </w:style>
  <w:style w:type="character" w:customStyle="1" w:styleId="Header2-SubClausesCharChar">
    <w:name w:val="Header 2 - SubClauses Char Char"/>
    <w:link w:val="Header2-SubClauses"/>
    <w:rsid w:val="00F17F1D"/>
    <w:rPr>
      <w:rFonts w:ascii="Times New Roman" w:eastAsia="Times New Roman" w:hAnsi="Times New Roman" w:cs="Times New Roman"/>
      <w:sz w:val="24"/>
      <w:szCs w:val="20"/>
      <w:lang w:val="es-ES_tradnl"/>
    </w:rPr>
  </w:style>
  <w:style w:type="paragraph" w:customStyle="1" w:styleId="P3Header1-Clauses">
    <w:name w:val="P3 Header1-Clauses"/>
    <w:basedOn w:val="Header1-Clauses"/>
    <w:uiPriority w:val="99"/>
    <w:rsid w:val="00F17F1D"/>
    <w:pPr>
      <w:tabs>
        <w:tab w:val="num" w:pos="864"/>
        <w:tab w:val="left" w:pos="972"/>
      </w:tabs>
      <w:ind w:left="432" w:firstLine="144"/>
      <w:jc w:val="both"/>
    </w:pPr>
    <w:rPr>
      <w:b w:val="0"/>
    </w:rPr>
  </w:style>
  <w:style w:type="paragraph" w:customStyle="1" w:styleId="Outline3">
    <w:name w:val="Outline3"/>
    <w:basedOn w:val="Normal"/>
    <w:uiPriority w:val="99"/>
    <w:rsid w:val="00F17F1D"/>
    <w:pPr>
      <w:tabs>
        <w:tab w:val="num" w:pos="1728"/>
      </w:tabs>
      <w:spacing w:before="240" w:after="0" w:line="240" w:lineRule="auto"/>
      <w:ind w:left="1728" w:hanging="432"/>
    </w:pPr>
    <w:rPr>
      <w:rFonts w:ascii="Times New Roman" w:eastAsia="Times New Roman" w:hAnsi="Times New Roman" w:cs="Times New Roman"/>
      <w:kern w:val="28"/>
      <w:sz w:val="24"/>
      <w:szCs w:val="20"/>
    </w:rPr>
  </w:style>
  <w:style w:type="paragraph" w:customStyle="1" w:styleId="Outline4">
    <w:name w:val="Outline4"/>
    <w:basedOn w:val="Normal"/>
    <w:autoRedefine/>
    <w:uiPriority w:val="99"/>
    <w:rsid w:val="00F17F1D"/>
    <w:pPr>
      <w:tabs>
        <w:tab w:val="left" w:pos="2160"/>
      </w:tabs>
      <w:spacing w:after="0" w:line="240" w:lineRule="auto"/>
      <w:ind w:firstLine="567"/>
      <w:jc w:val="both"/>
    </w:pPr>
    <w:rPr>
      <w:rFonts w:ascii="Times New Roman" w:eastAsia="Times New Roman" w:hAnsi="Times New Roman" w:cs="Times New Roman"/>
      <w:kern w:val="28"/>
      <w:sz w:val="24"/>
      <w:szCs w:val="20"/>
    </w:rPr>
  </w:style>
  <w:style w:type="paragraph" w:customStyle="1" w:styleId="Outlinei">
    <w:name w:val="Outline i)"/>
    <w:basedOn w:val="Normal"/>
    <w:uiPriority w:val="99"/>
    <w:rsid w:val="00F17F1D"/>
    <w:pPr>
      <w:tabs>
        <w:tab w:val="num" w:pos="1782"/>
      </w:tabs>
      <w:spacing w:before="120" w:after="0" w:line="240" w:lineRule="auto"/>
      <w:ind w:left="1782" w:hanging="792"/>
    </w:pPr>
    <w:rPr>
      <w:rFonts w:ascii="Times New Roman" w:eastAsia="Times New Roman" w:hAnsi="Times New Roman" w:cs="Times New Roman"/>
      <w:sz w:val="24"/>
      <w:szCs w:val="20"/>
    </w:rPr>
  </w:style>
  <w:style w:type="paragraph" w:customStyle="1" w:styleId="Outline">
    <w:name w:val="Outline"/>
    <w:basedOn w:val="Normal"/>
    <w:uiPriority w:val="99"/>
    <w:rsid w:val="00F17F1D"/>
    <w:pPr>
      <w:spacing w:before="240" w:after="0" w:line="240" w:lineRule="auto"/>
    </w:pPr>
    <w:rPr>
      <w:rFonts w:ascii="Times New Roman" w:eastAsia="Times New Roman" w:hAnsi="Times New Roman" w:cs="Times New Roman"/>
      <w:kern w:val="28"/>
      <w:sz w:val="24"/>
      <w:szCs w:val="20"/>
    </w:rPr>
  </w:style>
  <w:style w:type="paragraph" w:customStyle="1" w:styleId="BankNormal">
    <w:name w:val="BankNormal"/>
    <w:basedOn w:val="Normal"/>
    <w:uiPriority w:val="99"/>
    <w:rsid w:val="00F17F1D"/>
    <w:pPr>
      <w:spacing w:after="240" w:line="240" w:lineRule="auto"/>
    </w:pPr>
    <w:rPr>
      <w:rFonts w:ascii="Times New Roman" w:eastAsia="Times New Roman" w:hAnsi="Times New Roman" w:cs="Times New Roman"/>
      <w:sz w:val="24"/>
      <w:szCs w:val="20"/>
    </w:rPr>
  </w:style>
  <w:style w:type="paragraph" w:customStyle="1" w:styleId="SectionVHeader">
    <w:name w:val="Section V. Header"/>
    <w:basedOn w:val="Normal"/>
    <w:uiPriority w:val="99"/>
    <w:rsid w:val="00F17F1D"/>
    <w:pPr>
      <w:spacing w:after="0" w:line="240" w:lineRule="auto"/>
      <w:jc w:val="center"/>
    </w:pPr>
    <w:rPr>
      <w:rFonts w:ascii="Times New Roman" w:eastAsia="Times New Roman" w:hAnsi="Times New Roman" w:cs="Times New Roman"/>
      <w:b/>
      <w:sz w:val="36"/>
      <w:szCs w:val="20"/>
      <w:lang w:val="es-ES_tradnl"/>
    </w:rPr>
  </w:style>
  <w:style w:type="character" w:customStyle="1" w:styleId="Table">
    <w:name w:val="Table"/>
    <w:rsid w:val="00F17F1D"/>
    <w:rPr>
      <w:rFonts w:ascii="Arial" w:hAnsi="Arial"/>
      <w:sz w:val="20"/>
    </w:rPr>
  </w:style>
  <w:style w:type="paragraph" w:customStyle="1" w:styleId="SectionVIIHeader2">
    <w:name w:val="Section VII Header2"/>
    <w:basedOn w:val="Heading1"/>
    <w:autoRedefine/>
    <w:uiPriority w:val="99"/>
    <w:rsid w:val="00F17F1D"/>
    <w:pPr>
      <w:spacing w:before="0" w:after="200" w:line="240" w:lineRule="auto"/>
      <w:jc w:val="center"/>
    </w:pPr>
    <w:rPr>
      <w:rFonts w:ascii="Times New Roman" w:hAnsi="Times New Roman"/>
      <w:i/>
      <w:kern w:val="28"/>
      <w:sz w:val="20"/>
      <w:szCs w:val="20"/>
    </w:rPr>
  </w:style>
  <w:style w:type="paragraph" w:customStyle="1" w:styleId="ClauseSubPara">
    <w:name w:val="ClauseSub_Para"/>
    <w:uiPriority w:val="99"/>
    <w:rsid w:val="00F17F1D"/>
    <w:pPr>
      <w:spacing w:before="60" w:after="60" w:line="240" w:lineRule="auto"/>
      <w:ind w:left="2268"/>
    </w:pPr>
    <w:rPr>
      <w:rFonts w:ascii="Times New Roman" w:eastAsia="Times New Roman" w:hAnsi="Times New Roman" w:cs="Times New Roman"/>
      <w:lang w:val="en-GB"/>
    </w:rPr>
  </w:style>
  <w:style w:type="paragraph" w:customStyle="1" w:styleId="ClauseSubList">
    <w:name w:val="ClauseSub_List"/>
    <w:uiPriority w:val="99"/>
    <w:rsid w:val="00F17F1D"/>
    <w:pPr>
      <w:tabs>
        <w:tab w:val="num" w:pos="576"/>
      </w:tabs>
      <w:suppressAutoHyphens/>
      <w:spacing w:after="0" w:line="240" w:lineRule="auto"/>
      <w:ind w:left="576" w:hanging="576"/>
    </w:pPr>
    <w:rPr>
      <w:rFonts w:ascii="Times New Roman" w:eastAsia="Times New Roman" w:hAnsi="Times New Roman" w:cs="Times New Roman"/>
      <w:lang w:val="en-GB"/>
    </w:rPr>
  </w:style>
  <w:style w:type="paragraph" w:customStyle="1" w:styleId="ClauseSubListSubList">
    <w:name w:val="ClauseSub_List_SubList"/>
    <w:uiPriority w:val="99"/>
    <w:rsid w:val="00F17F1D"/>
    <w:pPr>
      <w:tabs>
        <w:tab w:val="num" w:pos="1800"/>
      </w:tabs>
      <w:spacing w:after="0" w:line="240" w:lineRule="auto"/>
      <w:ind w:left="1800" w:hanging="360"/>
    </w:pPr>
    <w:rPr>
      <w:rFonts w:ascii="Times New Roman" w:eastAsia="Times New Roman" w:hAnsi="Times New Roman" w:cs="Times New Roman"/>
      <w:lang w:val="en-GB"/>
    </w:rPr>
  </w:style>
  <w:style w:type="paragraph" w:customStyle="1" w:styleId="ClauseSubParaIndent">
    <w:name w:val="ClauseSub_ParaIndent"/>
    <w:basedOn w:val="ClauseSubPara"/>
    <w:uiPriority w:val="99"/>
    <w:rsid w:val="00F17F1D"/>
    <w:pPr>
      <w:ind w:left="2835"/>
    </w:pPr>
  </w:style>
  <w:style w:type="paragraph" w:styleId="BalloonText">
    <w:name w:val="Balloon Text"/>
    <w:basedOn w:val="Normal"/>
    <w:link w:val="BalloonTextChar"/>
    <w:uiPriority w:val="99"/>
    <w:rsid w:val="00F17F1D"/>
    <w:pPr>
      <w:spacing w:after="0" w:line="240" w:lineRule="auto"/>
      <w:jc w:val="both"/>
    </w:pPr>
    <w:rPr>
      <w:rFonts w:ascii="Tahoma" w:eastAsia="Times New Roman" w:hAnsi="Tahoma" w:cs="Times New Roman"/>
      <w:sz w:val="16"/>
      <w:szCs w:val="16"/>
      <w:lang w:val="es-ES_tradnl"/>
    </w:rPr>
  </w:style>
  <w:style w:type="character" w:customStyle="1" w:styleId="BalloonTextChar">
    <w:name w:val="Balloon Text Char"/>
    <w:basedOn w:val="DefaultParagraphFont"/>
    <w:link w:val="BalloonText"/>
    <w:uiPriority w:val="99"/>
    <w:rsid w:val="00F17F1D"/>
    <w:rPr>
      <w:rFonts w:ascii="Tahoma" w:eastAsia="Times New Roman" w:hAnsi="Tahoma" w:cs="Times New Roman"/>
      <w:sz w:val="16"/>
      <w:szCs w:val="16"/>
      <w:lang w:val="es-ES_tradnl"/>
    </w:rPr>
  </w:style>
  <w:style w:type="paragraph" w:customStyle="1" w:styleId="SectionXHeader3">
    <w:name w:val="Section X Header 3"/>
    <w:basedOn w:val="Heading1"/>
    <w:autoRedefine/>
    <w:uiPriority w:val="99"/>
    <w:rsid w:val="00F17F1D"/>
    <w:pPr>
      <w:spacing w:before="0" w:after="0" w:line="240" w:lineRule="auto"/>
      <w:jc w:val="center"/>
    </w:pPr>
    <w:rPr>
      <w:rFonts w:ascii="Times New Roman" w:hAnsi="Times New Roman"/>
      <w:bCs w:val="0"/>
      <w:kern w:val="0"/>
      <w:sz w:val="44"/>
      <w:szCs w:val="20"/>
    </w:rPr>
  </w:style>
  <w:style w:type="character" w:styleId="CommentReference">
    <w:name w:val="annotation reference"/>
    <w:rsid w:val="00F17F1D"/>
    <w:rPr>
      <w:sz w:val="16"/>
    </w:rPr>
  </w:style>
  <w:style w:type="paragraph" w:customStyle="1" w:styleId="Part1">
    <w:name w:val="Part 1"/>
    <w:aliases w:val="2,3 Header 4"/>
    <w:basedOn w:val="Normal"/>
    <w:autoRedefine/>
    <w:uiPriority w:val="99"/>
    <w:rsid w:val="00F17F1D"/>
    <w:pPr>
      <w:spacing w:before="240" w:after="240" w:line="240" w:lineRule="auto"/>
      <w:jc w:val="center"/>
    </w:pPr>
    <w:rPr>
      <w:rFonts w:ascii="Times New Roman" w:eastAsia="Times New Roman" w:hAnsi="Times New Roman" w:cs="Times New Roman"/>
      <w:b/>
      <w:sz w:val="48"/>
      <w:szCs w:val="20"/>
    </w:rPr>
  </w:style>
  <w:style w:type="paragraph" w:styleId="CommentText">
    <w:name w:val="annotation text"/>
    <w:basedOn w:val="Normal"/>
    <w:link w:val="CommentTextChar"/>
    <w:rsid w:val="00F17F1D"/>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F17F1D"/>
    <w:rPr>
      <w:rFonts w:ascii="Times New Roman" w:eastAsia="Times New Roman" w:hAnsi="Times New Roman" w:cs="Times New Roman"/>
      <w:sz w:val="20"/>
      <w:szCs w:val="20"/>
    </w:rPr>
  </w:style>
  <w:style w:type="paragraph" w:styleId="BodyTextIndent3">
    <w:name w:val="Body Text Indent 3"/>
    <w:basedOn w:val="Normal"/>
    <w:link w:val="BodyTextIndent3Char"/>
    <w:uiPriority w:val="99"/>
    <w:rsid w:val="00F17F1D"/>
    <w:pPr>
      <w:spacing w:before="120" w:after="0" w:line="240" w:lineRule="auto"/>
      <w:ind w:left="1440" w:hanging="1440"/>
      <w:jc w:val="both"/>
    </w:pPr>
    <w:rPr>
      <w:rFonts w:ascii="Times New Roman" w:eastAsia="Times New Roman" w:hAnsi="Times New Roman" w:cs="Times New Roman"/>
      <w:b/>
      <w:sz w:val="24"/>
      <w:szCs w:val="20"/>
    </w:rPr>
  </w:style>
  <w:style w:type="character" w:customStyle="1" w:styleId="BodyTextIndent3Char">
    <w:name w:val="Body Text Indent 3 Char"/>
    <w:basedOn w:val="DefaultParagraphFont"/>
    <w:link w:val="BodyTextIndent3"/>
    <w:uiPriority w:val="99"/>
    <w:rsid w:val="00F17F1D"/>
    <w:rPr>
      <w:rFonts w:ascii="Times New Roman" w:eastAsia="Times New Roman" w:hAnsi="Times New Roman" w:cs="Times New Roman"/>
      <w:b/>
      <w:sz w:val="24"/>
      <w:szCs w:val="20"/>
    </w:rPr>
  </w:style>
  <w:style w:type="paragraph" w:customStyle="1" w:styleId="FIDICSectionBegin">
    <w:name w:val="FIDIC__SectionBegin"/>
    <w:basedOn w:val="Normal"/>
    <w:next w:val="FIDICSectionName"/>
    <w:uiPriority w:val="99"/>
    <w:rsid w:val="00F17F1D"/>
    <w:pPr>
      <w:widowControl w:val="0"/>
      <w:autoSpaceDE w:val="0"/>
      <w:autoSpaceDN w:val="0"/>
      <w:adjustRightInd w:val="0"/>
      <w:spacing w:after="0" w:line="240" w:lineRule="exact"/>
    </w:pPr>
    <w:rPr>
      <w:rFonts w:ascii="Arial" w:eastAsia="Times New Roman" w:hAnsi="Arial" w:cs="Arial"/>
      <w:b/>
      <w:bCs/>
      <w:color w:val="0000CC"/>
      <w:sz w:val="20"/>
      <w:szCs w:val="20"/>
      <w:lang w:eastAsia="fr-FR"/>
    </w:rPr>
  </w:style>
  <w:style w:type="paragraph" w:customStyle="1" w:styleId="FIDICSectionName">
    <w:name w:val="FIDIC__SectionName"/>
    <w:basedOn w:val="FIDICClauseSubName"/>
    <w:next w:val="FIDICClauseSubName"/>
    <w:rsid w:val="00F17F1D"/>
    <w:pPr>
      <w:spacing w:before="100" w:after="300"/>
    </w:pPr>
    <w:rPr>
      <w:sz w:val="30"/>
      <w:szCs w:val="30"/>
    </w:rPr>
  </w:style>
  <w:style w:type="paragraph" w:customStyle="1" w:styleId="FIDICClauseSubName">
    <w:name w:val="FIDIC_ClauseSubName"/>
    <w:basedOn w:val="FIDICCoverTitle"/>
    <w:uiPriority w:val="99"/>
    <w:rsid w:val="00F17F1D"/>
    <w:pPr>
      <w:spacing w:before="240" w:line="240" w:lineRule="exact"/>
    </w:pPr>
    <w:rPr>
      <w:sz w:val="24"/>
      <w:szCs w:val="24"/>
    </w:rPr>
  </w:style>
  <w:style w:type="paragraph" w:customStyle="1" w:styleId="FIDICCoverTitle">
    <w:name w:val="FIDIC__CoverTitle"/>
    <w:basedOn w:val="Normal"/>
    <w:uiPriority w:val="99"/>
    <w:rsid w:val="00F17F1D"/>
    <w:pPr>
      <w:spacing w:after="240" w:line="240" w:lineRule="auto"/>
    </w:pPr>
    <w:rPr>
      <w:rFonts w:ascii="Arial" w:eastAsia="Times New Roman" w:hAnsi="Arial" w:cs="Arial"/>
      <w:color w:val="0000CC"/>
      <w:spacing w:val="-5"/>
      <w:sz w:val="40"/>
      <w:szCs w:val="40"/>
      <w:lang w:val="en-GB"/>
    </w:rPr>
  </w:style>
  <w:style w:type="paragraph" w:customStyle="1" w:styleId="FIDICClauseName">
    <w:name w:val="FIDIC_ClauseName"/>
    <w:basedOn w:val="FIDICClauseSubName"/>
    <w:next w:val="FIDICClauseSubName"/>
    <w:uiPriority w:val="99"/>
    <w:rsid w:val="00F17F1D"/>
    <w:rPr>
      <w:sz w:val="28"/>
      <w:szCs w:val="28"/>
    </w:rPr>
  </w:style>
  <w:style w:type="paragraph" w:customStyle="1" w:styleId="FIDICClauseSubSubPara">
    <w:name w:val="FIDIC_ClauseSubSubPara"/>
    <w:basedOn w:val="FIDICClauseSubName"/>
    <w:rsid w:val="00F17F1D"/>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uiPriority w:val="99"/>
    <w:rsid w:val="00F17F1D"/>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uiPriority w:val="99"/>
    <w:rsid w:val="00F17F1D"/>
    <w:pPr>
      <w:widowControl w:val="0"/>
      <w:autoSpaceDE w:val="0"/>
      <w:autoSpaceDN w:val="0"/>
      <w:adjustRightInd w:val="0"/>
      <w:spacing w:after="0" w:line="240" w:lineRule="exact"/>
    </w:pPr>
    <w:rPr>
      <w:rFonts w:ascii="Arial" w:eastAsia="Times New Roman" w:hAnsi="Arial" w:cs="Arial"/>
      <w:b/>
      <w:bCs/>
      <w:color w:val="0000CC"/>
      <w:sz w:val="20"/>
      <w:szCs w:val="20"/>
      <w:lang w:eastAsia="fr-FR"/>
    </w:rPr>
  </w:style>
  <w:style w:type="table" w:customStyle="1" w:styleId="TableGrid12">
    <w:name w:val="Table Grid12"/>
    <w:basedOn w:val="TableNormal"/>
    <w:next w:val="TableGrid"/>
    <w:rsid w:val="00F17F1D"/>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ec7-SubClause">
    <w:name w:val="sec7-SubClause"/>
    <w:basedOn w:val="Header1-Clauses"/>
    <w:uiPriority w:val="99"/>
    <w:rsid w:val="00F17F1D"/>
    <w:pPr>
      <w:tabs>
        <w:tab w:val="left" w:pos="573"/>
      </w:tabs>
      <w:spacing w:after="0"/>
      <w:ind w:left="576" w:hanging="576"/>
    </w:pPr>
    <w:rPr>
      <w:bCs/>
      <w:szCs w:val="24"/>
      <w:lang w:val="en-US"/>
    </w:rPr>
  </w:style>
  <w:style w:type="paragraph" w:customStyle="1" w:styleId="Sec7-Clauses">
    <w:name w:val="Sec7-Clauses"/>
    <w:basedOn w:val="Header1-Clauses"/>
    <w:uiPriority w:val="99"/>
    <w:rsid w:val="00F17F1D"/>
    <w:pPr>
      <w:spacing w:after="0"/>
    </w:pPr>
    <w:rPr>
      <w:bCs/>
      <w:szCs w:val="24"/>
    </w:rPr>
  </w:style>
  <w:style w:type="paragraph" w:customStyle="1" w:styleId="sec7-header1">
    <w:name w:val="sec7-header1"/>
    <w:basedOn w:val="FIDICClauseSubName"/>
    <w:uiPriority w:val="99"/>
    <w:rsid w:val="00F17F1D"/>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SectionVHeader"/>
    <w:uiPriority w:val="99"/>
    <w:rsid w:val="00F17F1D"/>
    <w:rPr>
      <w:lang w:val="en-US"/>
    </w:rPr>
  </w:style>
  <w:style w:type="paragraph" w:customStyle="1" w:styleId="SectionIXHeader">
    <w:name w:val="Section IX Header"/>
    <w:basedOn w:val="SectionVHeader"/>
    <w:uiPriority w:val="99"/>
    <w:rsid w:val="00F17F1D"/>
    <w:rPr>
      <w:lang w:val="en-US"/>
    </w:rPr>
  </w:style>
  <w:style w:type="paragraph" w:customStyle="1" w:styleId="Parts">
    <w:name w:val="Parts"/>
    <w:basedOn w:val="Heading1"/>
    <w:uiPriority w:val="99"/>
    <w:rsid w:val="00F17F1D"/>
    <w:pPr>
      <w:keepNext w:val="0"/>
      <w:suppressAutoHyphens/>
      <w:spacing w:before="480" w:after="240" w:line="240" w:lineRule="auto"/>
      <w:jc w:val="center"/>
    </w:pPr>
    <w:rPr>
      <w:rFonts w:ascii="Times New Roman Bold" w:hAnsi="Times New Roman Bold"/>
      <w:bCs w:val="0"/>
      <w:smallCaps/>
      <w:kern w:val="0"/>
      <w:sz w:val="56"/>
      <w:szCs w:val="20"/>
    </w:rPr>
  </w:style>
  <w:style w:type="paragraph" w:customStyle="1" w:styleId="StyleHeader1-ClausesLeft0Hanging03After0pt">
    <w:name w:val="Style Header 1 - Clauses + Left:  0&quot; Hanging:  0.3&quot; After:  0 pt"/>
    <w:basedOn w:val="Header1-Clauses"/>
    <w:uiPriority w:val="99"/>
    <w:rsid w:val="00F17F1D"/>
    <w:pPr>
      <w:tabs>
        <w:tab w:val="left" w:pos="342"/>
      </w:tabs>
      <w:spacing w:after="0"/>
      <w:ind w:left="342" w:hanging="360"/>
    </w:pPr>
    <w:rPr>
      <w:bCs/>
    </w:rPr>
  </w:style>
  <w:style w:type="paragraph" w:customStyle="1" w:styleId="StyleHeader2-SubClausesBold">
    <w:name w:val="Style Header 2 - SubClauses + Bold"/>
    <w:basedOn w:val="Header2-SubClauses"/>
    <w:link w:val="StyleHeader2-SubClausesBoldChar"/>
    <w:autoRedefine/>
    <w:rsid w:val="00F17F1D"/>
    <w:rPr>
      <w:b/>
      <w:bCs/>
    </w:rPr>
  </w:style>
  <w:style w:type="character" w:customStyle="1" w:styleId="StyleHeader2-SubClausesBoldChar">
    <w:name w:val="Style Header 2 - SubClauses + Bold Char"/>
    <w:link w:val="StyleHeader2-SubClausesBold"/>
    <w:rsid w:val="00F17F1D"/>
    <w:rPr>
      <w:rFonts w:ascii="Times New Roman" w:eastAsia="Times New Roman" w:hAnsi="Times New Roman" w:cs="Times New Roman"/>
      <w:b/>
      <w:bCs/>
      <w:sz w:val="24"/>
      <w:szCs w:val="20"/>
      <w:lang w:val="es-ES_tradnl"/>
    </w:rPr>
  </w:style>
  <w:style w:type="paragraph" w:customStyle="1" w:styleId="StyleHeader1-ClausesAfter0pt">
    <w:name w:val="Style Header 1 - Clauses + After:  0 pt"/>
    <w:basedOn w:val="Header1-Clauses"/>
    <w:uiPriority w:val="99"/>
    <w:rsid w:val="00F17F1D"/>
    <w:pPr>
      <w:jc w:val="both"/>
    </w:pPr>
    <w:rPr>
      <w:b w:val="0"/>
      <w:bCs/>
    </w:rPr>
  </w:style>
  <w:style w:type="paragraph" w:customStyle="1" w:styleId="StyleStyleHeader1-ClausesAfter0ptLeft0Hanging">
    <w:name w:val="Style Style Header 1 - Clauses + After:  0 pt + Left:  0&quot; Hanging:..."/>
    <w:basedOn w:val="StyleHeader1-ClausesAfter0pt"/>
    <w:uiPriority w:val="99"/>
    <w:rsid w:val="00F17F1D"/>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uiPriority w:val="99"/>
    <w:rsid w:val="00F17F1D"/>
    <w:pPr>
      <w:tabs>
        <w:tab w:val="left" w:pos="576"/>
      </w:tabs>
      <w:spacing w:after="240"/>
      <w:ind w:left="576" w:hanging="576"/>
    </w:pPr>
    <w:rPr>
      <w:bCs w:val="0"/>
    </w:rPr>
  </w:style>
  <w:style w:type="paragraph" w:customStyle="1" w:styleId="StyleP3Header1-ClausesAfter12pt">
    <w:name w:val="Style P3 Header1-Clauses + After:  12 pt"/>
    <w:basedOn w:val="P3Header1-Clauses"/>
    <w:uiPriority w:val="99"/>
    <w:rsid w:val="00F17F1D"/>
    <w:pPr>
      <w:tabs>
        <w:tab w:val="clear" w:pos="864"/>
        <w:tab w:val="left" w:pos="1008"/>
      </w:tabs>
      <w:spacing w:after="240"/>
      <w:ind w:left="1008"/>
    </w:pPr>
  </w:style>
  <w:style w:type="paragraph" w:customStyle="1" w:styleId="StyleHeading4Sub-ClauseSub-paragraphClauseSubSubNoNameAft">
    <w:name w:val="Style Heading 4Sub-Clause Sub-paragraphClauseSubSub_No&amp;Name + Aft..."/>
    <w:basedOn w:val="Heading4"/>
    <w:uiPriority w:val="99"/>
    <w:rsid w:val="00F17F1D"/>
    <w:pPr>
      <w:tabs>
        <w:tab w:val="left" w:pos="1512"/>
      </w:tabs>
      <w:spacing w:after="180"/>
      <w:ind w:left="1512" w:hanging="540"/>
    </w:pPr>
  </w:style>
  <w:style w:type="paragraph" w:customStyle="1" w:styleId="Section7heading3">
    <w:name w:val="Section 7 heading 3"/>
    <w:basedOn w:val="Heading3"/>
    <w:uiPriority w:val="99"/>
    <w:rsid w:val="00F17F1D"/>
  </w:style>
  <w:style w:type="paragraph" w:customStyle="1" w:styleId="Section7heading4">
    <w:name w:val="Section 7 heading 4"/>
    <w:basedOn w:val="Heading3"/>
    <w:link w:val="Section7heading4Char"/>
    <w:rsid w:val="00F17F1D"/>
    <w:pPr>
      <w:tabs>
        <w:tab w:val="left" w:pos="576"/>
      </w:tabs>
      <w:ind w:left="576" w:hanging="576"/>
      <w:jc w:val="left"/>
    </w:pPr>
    <w:rPr>
      <w:sz w:val="24"/>
    </w:rPr>
  </w:style>
  <w:style w:type="character" w:customStyle="1" w:styleId="Section7heading4Char">
    <w:name w:val="Section 7 heading 4 Char"/>
    <w:link w:val="Section7heading4"/>
    <w:rsid w:val="00F17F1D"/>
    <w:rPr>
      <w:rFonts w:ascii="Times New Roman" w:eastAsia="Times New Roman" w:hAnsi="Times New Roman" w:cs="Times New Roman"/>
      <w:b/>
      <w:sz w:val="24"/>
      <w:szCs w:val="20"/>
    </w:rPr>
  </w:style>
  <w:style w:type="paragraph" w:customStyle="1" w:styleId="Section7heading5">
    <w:name w:val="Section 7 heading 5"/>
    <w:basedOn w:val="Heading3"/>
    <w:uiPriority w:val="99"/>
    <w:rsid w:val="00F17F1D"/>
    <w:pPr>
      <w:jc w:val="both"/>
    </w:pPr>
    <w:rPr>
      <w:sz w:val="24"/>
    </w:rPr>
  </w:style>
  <w:style w:type="paragraph" w:customStyle="1" w:styleId="StyleSection7heading3After10pt">
    <w:name w:val="Style Section 7 heading 3 + After:  10 pt"/>
    <w:basedOn w:val="Section7heading3"/>
    <w:uiPriority w:val="99"/>
    <w:rsid w:val="00F17F1D"/>
    <w:pPr>
      <w:spacing w:after="200"/>
    </w:pPr>
    <w:rPr>
      <w:rFonts w:ascii="Times New Roman Bold" w:hAnsi="Times New Roman Bold"/>
      <w:bCs/>
      <w:szCs w:val="28"/>
    </w:rPr>
  </w:style>
  <w:style w:type="paragraph" w:customStyle="1" w:styleId="StyleTOC1Before8pt">
    <w:name w:val="Style TOC 1 + Before:  8 pt"/>
    <w:basedOn w:val="TOC1"/>
    <w:uiPriority w:val="99"/>
    <w:rsid w:val="00F17F1D"/>
    <w:pPr>
      <w:tabs>
        <w:tab w:val="right" w:pos="720"/>
      </w:tabs>
      <w:spacing w:before="160"/>
    </w:pPr>
    <w:rPr>
      <w:bCs/>
    </w:rPr>
  </w:style>
  <w:style w:type="paragraph" w:customStyle="1" w:styleId="StyleClauseSubList12ptJustifiedAfter10pt">
    <w:name w:val="Style ClauseSub_List + 12 pt Justified After:  10 pt"/>
    <w:basedOn w:val="ClauseSubList"/>
    <w:uiPriority w:val="99"/>
    <w:rsid w:val="00F17F1D"/>
    <w:pPr>
      <w:spacing w:after="200"/>
      <w:jc w:val="both"/>
    </w:pPr>
    <w:rPr>
      <w:sz w:val="24"/>
      <w:szCs w:val="24"/>
    </w:rPr>
  </w:style>
  <w:style w:type="character" w:styleId="FollowedHyperlink">
    <w:name w:val="FollowedHyperlink"/>
    <w:uiPriority w:val="99"/>
    <w:rsid w:val="00F17F1D"/>
    <w:rPr>
      <w:color w:val="606420"/>
      <w:u w:val="single"/>
    </w:rPr>
  </w:style>
  <w:style w:type="paragraph" w:customStyle="1" w:styleId="UG-Sec3-Heading2">
    <w:name w:val="UG - Sec 3 - Heading 2"/>
    <w:basedOn w:val="UG-Heading2"/>
    <w:uiPriority w:val="99"/>
    <w:rsid w:val="00F17F1D"/>
  </w:style>
  <w:style w:type="paragraph" w:customStyle="1" w:styleId="UG-Heading2">
    <w:name w:val="UG - Heading 2"/>
    <w:basedOn w:val="Heading2"/>
    <w:next w:val="Normal"/>
    <w:uiPriority w:val="99"/>
    <w:rsid w:val="00F17F1D"/>
    <w:pPr>
      <w:pBdr>
        <w:bottom w:val="none" w:sz="0" w:space="0" w:color="auto"/>
      </w:pBdr>
    </w:pPr>
    <w:rPr>
      <w:sz w:val="32"/>
      <w:szCs w:val="28"/>
    </w:rPr>
  </w:style>
  <w:style w:type="paragraph" w:customStyle="1" w:styleId="titulo">
    <w:name w:val="titulo"/>
    <w:basedOn w:val="Heading5"/>
    <w:uiPriority w:val="99"/>
    <w:rsid w:val="00F17F1D"/>
    <w:pPr>
      <w:tabs>
        <w:tab w:val="clear" w:pos="1008"/>
      </w:tabs>
      <w:spacing w:before="0" w:after="240"/>
      <w:ind w:left="0" w:firstLine="0"/>
      <w:jc w:val="center"/>
    </w:pPr>
    <w:rPr>
      <w:rFonts w:ascii="Times New Roman Bold" w:hAnsi="Times New Roman Bold"/>
      <w:bCs w:val="0"/>
      <w:i w:val="0"/>
      <w:iCs w:val="0"/>
      <w:sz w:val="24"/>
      <w:szCs w:val="20"/>
      <w:lang w:val="en-US"/>
    </w:rPr>
  </w:style>
  <w:style w:type="paragraph" w:styleId="ListNumber">
    <w:name w:val="List Number"/>
    <w:basedOn w:val="Normal"/>
    <w:uiPriority w:val="99"/>
    <w:rsid w:val="00F17F1D"/>
    <w:pPr>
      <w:tabs>
        <w:tab w:val="num" w:pos="360"/>
      </w:tabs>
      <w:spacing w:after="0" w:line="240" w:lineRule="auto"/>
      <w:ind w:left="360" w:hanging="360"/>
      <w:jc w:val="both"/>
    </w:pPr>
    <w:rPr>
      <w:rFonts w:ascii="Times New Roman" w:eastAsia="Times New Roman" w:hAnsi="Times New Roman" w:cs="Times New Roman"/>
      <w:sz w:val="24"/>
      <w:szCs w:val="20"/>
    </w:rPr>
  </w:style>
  <w:style w:type="paragraph" w:customStyle="1" w:styleId="DefaultParagraphFont1">
    <w:name w:val="Default Paragraph Font1"/>
    <w:next w:val="Normal"/>
    <w:uiPriority w:val="99"/>
    <w:rsid w:val="00F17F1D"/>
    <w:pPr>
      <w:tabs>
        <w:tab w:val="num" w:pos="567"/>
      </w:tabs>
      <w:spacing w:after="0" w:line="240" w:lineRule="auto"/>
    </w:pPr>
    <w:rPr>
      <w:rFonts w:ascii="‚l‚r –¾’©" w:eastAsia="Times New Roman" w:hAnsi="‚l‚r –¾’©" w:cs="‚l‚r –¾’©"/>
      <w:noProof/>
      <w:sz w:val="21"/>
      <w:szCs w:val="20"/>
      <w:lang w:val="en-GB" w:eastAsia="en-GB"/>
    </w:rPr>
  </w:style>
  <w:style w:type="paragraph" w:customStyle="1" w:styleId="Title1">
    <w:name w:val="Title1"/>
    <w:basedOn w:val="Normal"/>
    <w:uiPriority w:val="99"/>
    <w:rsid w:val="00F17F1D"/>
    <w:pPr>
      <w:suppressAutoHyphens/>
      <w:spacing w:after="0" w:line="240" w:lineRule="auto"/>
    </w:pPr>
    <w:rPr>
      <w:rFonts w:ascii="Times New Roman Bold" w:eastAsia="Times New Roman" w:hAnsi="Times New Roman Bold" w:cs="Times New Roman"/>
      <w:b/>
      <w:sz w:val="36"/>
      <w:szCs w:val="20"/>
    </w:rPr>
  </w:style>
  <w:style w:type="paragraph" w:styleId="CommentSubject">
    <w:name w:val="annotation subject"/>
    <w:basedOn w:val="CommentText"/>
    <w:next w:val="CommentText"/>
    <w:link w:val="CommentSubjectChar"/>
    <w:uiPriority w:val="99"/>
    <w:rsid w:val="00F17F1D"/>
    <w:pPr>
      <w:jc w:val="both"/>
    </w:pPr>
    <w:rPr>
      <w:b/>
      <w:bCs/>
    </w:rPr>
  </w:style>
  <w:style w:type="character" w:customStyle="1" w:styleId="CommentSubjectChar">
    <w:name w:val="Comment Subject Char"/>
    <w:basedOn w:val="CommentTextChar"/>
    <w:link w:val="CommentSubject"/>
    <w:uiPriority w:val="99"/>
    <w:rsid w:val="00F17F1D"/>
    <w:rPr>
      <w:rFonts w:ascii="Times New Roman" w:eastAsia="Times New Roman" w:hAnsi="Times New Roman" w:cs="Times New Roman"/>
      <w:b/>
      <w:bCs/>
      <w:sz w:val="20"/>
      <w:szCs w:val="20"/>
    </w:rPr>
  </w:style>
  <w:style w:type="paragraph" w:customStyle="1" w:styleId="StyleSection7heading5LeftLeft0Hanging049">
    <w:name w:val="Style Section 7 heading 5 + Left Left:  0&quot; Hanging:  0.49&quot;"/>
    <w:basedOn w:val="Section7heading5"/>
    <w:uiPriority w:val="99"/>
    <w:rsid w:val="00F17F1D"/>
    <w:pPr>
      <w:ind w:left="706" w:hanging="706"/>
      <w:jc w:val="left"/>
    </w:pPr>
    <w:rPr>
      <w:bCs/>
    </w:rPr>
  </w:style>
  <w:style w:type="paragraph" w:customStyle="1" w:styleId="BlockQuotation">
    <w:name w:val="Block Quotation"/>
    <w:basedOn w:val="Normal"/>
    <w:uiPriority w:val="99"/>
    <w:rsid w:val="00F17F1D"/>
    <w:pPr>
      <w:spacing w:after="0" w:line="240" w:lineRule="auto"/>
      <w:ind w:left="855" w:right="-72" w:hanging="315"/>
      <w:jc w:val="both"/>
    </w:pPr>
    <w:rPr>
      <w:rFonts w:ascii="Times New Roman" w:eastAsia="Times New Roman" w:hAnsi="Times New Roman" w:cs="Times New Roman"/>
      <w:sz w:val="24"/>
      <w:szCs w:val="20"/>
      <w:lang w:val="en-GB" w:eastAsia="fr-FR"/>
    </w:rPr>
  </w:style>
  <w:style w:type="paragraph" w:customStyle="1" w:styleId="Header3-Paragraph">
    <w:name w:val="Header 3 - Paragraph"/>
    <w:basedOn w:val="Normal"/>
    <w:uiPriority w:val="99"/>
    <w:rsid w:val="00F17F1D"/>
    <w:pPr>
      <w:tabs>
        <w:tab w:val="num" w:pos="864"/>
        <w:tab w:val="num" w:pos="1152"/>
      </w:tabs>
      <w:spacing w:line="240" w:lineRule="auto"/>
      <w:ind w:left="1238" w:hanging="619"/>
      <w:jc w:val="both"/>
    </w:pPr>
    <w:rPr>
      <w:rFonts w:ascii="Times New Roman" w:eastAsia="Times New Roman" w:hAnsi="Times New Roman" w:cs="Times New Roman"/>
      <w:sz w:val="24"/>
      <w:szCs w:val="20"/>
      <w:lang w:eastAsia="fr-FR"/>
    </w:rPr>
  </w:style>
  <w:style w:type="paragraph" w:customStyle="1" w:styleId="outlinebullet">
    <w:name w:val="outlinebullet"/>
    <w:basedOn w:val="Normal"/>
    <w:uiPriority w:val="99"/>
    <w:rsid w:val="00F17F1D"/>
    <w:pPr>
      <w:tabs>
        <w:tab w:val="num" w:pos="720"/>
        <w:tab w:val="num" w:pos="1037"/>
        <w:tab w:val="left" w:pos="1440"/>
      </w:tabs>
      <w:spacing w:before="120" w:after="0" w:line="240" w:lineRule="auto"/>
      <w:ind w:left="1440" w:hanging="450"/>
    </w:pPr>
    <w:rPr>
      <w:rFonts w:ascii="Times New Roman" w:eastAsia="Times New Roman" w:hAnsi="Times New Roman" w:cs="Times New Roman"/>
      <w:sz w:val="24"/>
      <w:szCs w:val="20"/>
      <w:lang w:eastAsia="fr-FR"/>
    </w:rPr>
  </w:style>
  <w:style w:type="paragraph" w:customStyle="1" w:styleId="Outline1">
    <w:name w:val="Outline1"/>
    <w:basedOn w:val="Outline"/>
    <w:next w:val="Outline2"/>
    <w:uiPriority w:val="99"/>
    <w:rsid w:val="00F17F1D"/>
    <w:pPr>
      <w:keepNext/>
      <w:tabs>
        <w:tab w:val="num" w:pos="360"/>
        <w:tab w:val="num" w:pos="420"/>
      </w:tabs>
      <w:ind w:left="360" w:hanging="360"/>
    </w:pPr>
    <w:rPr>
      <w:lang w:eastAsia="fr-FR"/>
    </w:rPr>
  </w:style>
  <w:style w:type="paragraph" w:customStyle="1" w:styleId="Outline2">
    <w:name w:val="Outline2"/>
    <w:basedOn w:val="Normal"/>
    <w:uiPriority w:val="99"/>
    <w:rsid w:val="00F17F1D"/>
    <w:pPr>
      <w:tabs>
        <w:tab w:val="num" w:pos="360"/>
        <w:tab w:val="num" w:pos="420"/>
        <w:tab w:val="num" w:pos="864"/>
      </w:tabs>
      <w:spacing w:before="240" w:after="0" w:line="240" w:lineRule="auto"/>
      <w:ind w:left="864" w:hanging="504"/>
    </w:pPr>
    <w:rPr>
      <w:rFonts w:ascii="Times New Roman" w:eastAsia="Times New Roman" w:hAnsi="Times New Roman" w:cs="Times New Roman"/>
      <w:kern w:val="28"/>
      <w:sz w:val="24"/>
      <w:szCs w:val="20"/>
      <w:lang w:eastAsia="fr-FR"/>
    </w:rPr>
  </w:style>
  <w:style w:type="paragraph" w:customStyle="1" w:styleId="a11">
    <w:name w:val="a1 1"/>
    <w:uiPriority w:val="99"/>
    <w:rsid w:val="00F17F1D"/>
    <w:pPr>
      <w:widowControl w:val="0"/>
      <w:tabs>
        <w:tab w:val="left" w:pos="-720"/>
      </w:tabs>
      <w:suppressAutoHyphens/>
      <w:spacing w:after="0" w:line="240" w:lineRule="auto"/>
    </w:pPr>
    <w:rPr>
      <w:rFonts w:ascii="CG Times" w:eastAsia="Times New Roman" w:hAnsi="CG Times" w:cs="Times New Roman"/>
      <w:sz w:val="24"/>
      <w:szCs w:val="20"/>
    </w:rPr>
  </w:style>
  <w:style w:type="paragraph" w:customStyle="1" w:styleId="REGULAR3">
    <w:name w:val="REGULAR 3"/>
    <w:uiPriority w:val="99"/>
    <w:rsid w:val="00F17F1D"/>
    <w:pPr>
      <w:widowControl w:val="0"/>
      <w:tabs>
        <w:tab w:val="left" w:pos="0"/>
        <w:tab w:val="right" w:pos="1560"/>
        <w:tab w:val="left" w:pos="1800"/>
        <w:tab w:val="left" w:pos="2160"/>
      </w:tabs>
      <w:suppressAutoHyphens/>
      <w:spacing w:after="0" w:line="240" w:lineRule="auto"/>
    </w:pPr>
    <w:rPr>
      <w:rFonts w:ascii="CG Times" w:eastAsia="Times New Roman" w:hAnsi="CG Times" w:cs="Times New Roman"/>
      <w:sz w:val="24"/>
      <w:szCs w:val="20"/>
    </w:rPr>
  </w:style>
  <w:style w:type="character" w:customStyle="1" w:styleId="Heading3CharChar">
    <w:name w:val="Heading 3 Char Char"/>
    <w:aliases w:val="Section Header3 Char Char Char Char"/>
    <w:rsid w:val="00F17F1D"/>
    <w:rPr>
      <w:sz w:val="24"/>
      <w:lang w:val="en-US" w:eastAsia="fr-FR" w:bidi="ar-SA"/>
    </w:rPr>
  </w:style>
  <w:style w:type="paragraph" w:customStyle="1" w:styleId="UGHeader1">
    <w:name w:val="UG Header 1"/>
    <w:basedOn w:val="Heading1"/>
    <w:next w:val="Normal"/>
    <w:uiPriority w:val="99"/>
    <w:rsid w:val="00F17F1D"/>
    <w:pPr>
      <w:keepNext w:val="0"/>
      <w:suppressAutoHyphens/>
      <w:spacing w:after="240" w:line="240" w:lineRule="auto"/>
      <w:jc w:val="center"/>
    </w:pPr>
    <w:rPr>
      <w:rFonts w:ascii="Times New Roman Bold" w:hAnsi="Times New Roman Bold"/>
      <w:bCs w:val="0"/>
      <w:kern w:val="0"/>
      <w:sz w:val="36"/>
      <w:szCs w:val="20"/>
    </w:rPr>
  </w:style>
  <w:style w:type="paragraph" w:customStyle="1" w:styleId="UG-Sec3-Heading3">
    <w:name w:val="UG - Sec 3 - Heading 3"/>
    <w:basedOn w:val="Normal"/>
    <w:uiPriority w:val="99"/>
    <w:rsid w:val="00F17F1D"/>
    <w:pPr>
      <w:autoSpaceDE w:val="0"/>
      <w:autoSpaceDN w:val="0"/>
      <w:adjustRightInd w:val="0"/>
      <w:spacing w:line="240" w:lineRule="auto"/>
    </w:pPr>
    <w:rPr>
      <w:rFonts w:ascii="Times New Roman" w:eastAsia="Times New Roman" w:hAnsi="Times New Roman" w:cs="Arial-BoldMT"/>
      <w:b/>
      <w:bCs/>
      <w:color w:val="000000"/>
      <w:sz w:val="24"/>
      <w:szCs w:val="20"/>
    </w:rPr>
  </w:style>
  <w:style w:type="paragraph" w:customStyle="1" w:styleId="UG-Sec3b-Heading2">
    <w:name w:val="UG - Sec 3b - Heading 2"/>
    <w:basedOn w:val="UG-Sec3-Heading2"/>
    <w:uiPriority w:val="99"/>
    <w:rsid w:val="00F17F1D"/>
  </w:style>
  <w:style w:type="paragraph" w:customStyle="1" w:styleId="UG-Sec3b-Heading3">
    <w:name w:val="UG - Sec 3b - Heading 3"/>
    <w:basedOn w:val="UG-Sec3-Heading3"/>
    <w:uiPriority w:val="99"/>
    <w:rsid w:val="00F17F1D"/>
  </w:style>
  <w:style w:type="paragraph" w:customStyle="1" w:styleId="UG-Sec3b-Heading4">
    <w:name w:val="UG - Sec 3b - Heading 4"/>
    <w:basedOn w:val="Normal"/>
    <w:uiPriority w:val="99"/>
    <w:rsid w:val="00F17F1D"/>
    <w:pPr>
      <w:autoSpaceDE w:val="0"/>
      <w:autoSpaceDN w:val="0"/>
      <w:adjustRightInd w:val="0"/>
      <w:spacing w:before="120" w:line="240" w:lineRule="auto"/>
      <w:ind w:left="720" w:hanging="720"/>
      <w:jc w:val="both"/>
    </w:pPr>
    <w:rPr>
      <w:rFonts w:ascii="Times New Roman" w:eastAsia="Times New Roman" w:hAnsi="Times New Roman" w:cs="Arial-BoldMT"/>
      <w:bCs/>
      <w:color w:val="000000"/>
      <w:sz w:val="24"/>
      <w:szCs w:val="20"/>
    </w:rPr>
  </w:style>
  <w:style w:type="paragraph" w:customStyle="1" w:styleId="S4-header1">
    <w:name w:val="S4-header1"/>
    <w:basedOn w:val="Normal"/>
    <w:uiPriority w:val="99"/>
    <w:rsid w:val="00F17F1D"/>
    <w:pPr>
      <w:spacing w:before="120" w:after="240" w:line="240" w:lineRule="auto"/>
      <w:jc w:val="center"/>
    </w:pPr>
    <w:rPr>
      <w:rFonts w:ascii="Times New Roman" w:eastAsia="Times New Roman" w:hAnsi="Times New Roman" w:cs="Times New Roman"/>
      <w:b/>
      <w:sz w:val="36"/>
      <w:szCs w:val="20"/>
    </w:rPr>
  </w:style>
  <w:style w:type="paragraph" w:customStyle="1" w:styleId="SectionVHeading2">
    <w:name w:val="Section V. Heading 2"/>
    <w:basedOn w:val="SectionVHeader"/>
    <w:uiPriority w:val="99"/>
    <w:rsid w:val="00F17F1D"/>
    <w:pPr>
      <w:spacing w:before="120" w:after="200"/>
    </w:pPr>
    <w:rPr>
      <w:sz w:val="28"/>
    </w:rPr>
  </w:style>
  <w:style w:type="paragraph" w:customStyle="1" w:styleId="UG-Sec4-heading3">
    <w:name w:val="UG-Sec 4 - heading 3"/>
    <w:basedOn w:val="Normal"/>
    <w:uiPriority w:val="99"/>
    <w:rsid w:val="00F17F1D"/>
    <w:pPr>
      <w:spacing w:before="120" w:line="240" w:lineRule="auto"/>
      <w:jc w:val="center"/>
    </w:pPr>
    <w:rPr>
      <w:rFonts w:ascii="Times New Roman" w:eastAsia="Times New Roman" w:hAnsi="Times New Roman" w:cs="Times New Roman"/>
      <w:b/>
      <w:sz w:val="28"/>
      <w:szCs w:val="28"/>
    </w:rPr>
  </w:style>
  <w:style w:type="paragraph" w:customStyle="1" w:styleId="Section1Header2">
    <w:name w:val="Section 1 Header 2"/>
    <w:basedOn w:val="StyleHeader1-ClausesLeft0Hanging03After0pt"/>
    <w:uiPriority w:val="99"/>
    <w:rsid w:val="00F17F1D"/>
    <w:rPr>
      <w:lang w:val="en-US"/>
    </w:rPr>
  </w:style>
  <w:style w:type="paragraph" w:customStyle="1" w:styleId="Section1Header1">
    <w:name w:val="Section 1 Header 1"/>
    <w:basedOn w:val="BodyText2"/>
    <w:uiPriority w:val="99"/>
    <w:rsid w:val="00F17F1D"/>
    <w:pPr>
      <w:suppressAutoHyphens/>
      <w:spacing w:before="120" w:after="200" w:line="240" w:lineRule="auto"/>
      <w:jc w:val="center"/>
    </w:pPr>
    <w:rPr>
      <w:rFonts w:ascii="Times New Roman" w:hAnsi="Times New Roman"/>
      <w:b/>
      <w:bCs/>
      <w:iCs/>
      <w:sz w:val="28"/>
      <w:szCs w:val="20"/>
      <w:lang w:val="en-US"/>
    </w:rPr>
  </w:style>
  <w:style w:type="paragraph" w:customStyle="1" w:styleId="Section4heading">
    <w:name w:val="Section 4 heading"/>
    <w:basedOn w:val="Normal"/>
    <w:next w:val="Normal"/>
    <w:uiPriority w:val="99"/>
    <w:rsid w:val="00F17F1D"/>
    <w:pPr>
      <w:widowControl w:val="0"/>
      <w:tabs>
        <w:tab w:val="left" w:leader="dot" w:pos="8748"/>
      </w:tabs>
      <w:autoSpaceDE w:val="0"/>
      <w:autoSpaceDN w:val="0"/>
      <w:spacing w:after="240" w:line="240" w:lineRule="auto"/>
      <w:jc w:val="center"/>
    </w:pPr>
    <w:rPr>
      <w:rFonts w:ascii="Times New Roman" w:eastAsia="Times New Roman" w:hAnsi="Times New Roman" w:cs="Times New Roman"/>
      <w:b/>
      <w:sz w:val="36"/>
      <w:szCs w:val="24"/>
    </w:rPr>
  </w:style>
  <w:style w:type="paragraph" w:customStyle="1" w:styleId="Style11">
    <w:name w:val="Style 11"/>
    <w:basedOn w:val="Normal"/>
    <w:uiPriority w:val="99"/>
    <w:rsid w:val="00F17F1D"/>
    <w:pPr>
      <w:widowControl w:val="0"/>
      <w:autoSpaceDE w:val="0"/>
      <w:autoSpaceDN w:val="0"/>
      <w:spacing w:after="0" w:line="384" w:lineRule="atLeast"/>
    </w:pPr>
    <w:rPr>
      <w:rFonts w:ascii="Times New Roman" w:eastAsia="Times New Roman" w:hAnsi="Times New Roman" w:cs="Times New Roman"/>
      <w:sz w:val="24"/>
      <w:szCs w:val="24"/>
    </w:rPr>
  </w:style>
  <w:style w:type="paragraph" w:customStyle="1" w:styleId="Sec3header">
    <w:name w:val="Sec3 header"/>
    <w:basedOn w:val="Style11"/>
    <w:uiPriority w:val="99"/>
    <w:rsid w:val="00F17F1D"/>
    <w:pPr>
      <w:tabs>
        <w:tab w:val="left" w:leader="dot" w:pos="8424"/>
      </w:tabs>
      <w:spacing w:before="80" w:line="240" w:lineRule="auto"/>
    </w:pPr>
    <w:rPr>
      <w:rFonts w:ascii="Arial" w:hAnsi="Arial" w:cs="Arial"/>
      <w:b/>
      <w:sz w:val="22"/>
      <w:szCs w:val="20"/>
    </w:rPr>
  </w:style>
  <w:style w:type="paragraph" w:customStyle="1" w:styleId="Style19">
    <w:name w:val="Style 19"/>
    <w:basedOn w:val="Normal"/>
    <w:uiPriority w:val="99"/>
    <w:rsid w:val="00F17F1D"/>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7">
    <w:name w:val="Style 17"/>
    <w:basedOn w:val="Normal"/>
    <w:uiPriority w:val="99"/>
    <w:rsid w:val="00F17F1D"/>
    <w:pPr>
      <w:widowControl w:val="0"/>
      <w:autoSpaceDE w:val="0"/>
      <w:autoSpaceDN w:val="0"/>
      <w:spacing w:after="0" w:line="264" w:lineRule="exact"/>
      <w:ind w:left="576" w:hanging="360"/>
    </w:pPr>
    <w:rPr>
      <w:rFonts w:ascii="Times New Roman" w:eastAsia="Times New Roman" w:hAnsi="Times New Roman" w:cs="Times New Roman"/>
      <w:sz w:val="24"/>
      <w:szCs w:val="24"/>
    </w:rPr>
  </w:style>
  <w:style w:type="paragraph" w:customStyle="1" w:styleId="Style20">
    <w:name w:val="Style 20"/>
    <w:basedOn w:val="Normal"/>
    <w:uiPriority w:val="99"/>
    <w:rsid w:val="00F17F1D"/>
    <w:pPr>
      <w:widowControl w:val="0"/>
      <w:autoSpaceDE w:val="0"/>
      <w:autoSpaceDN w:val="0"/>
      <w:spacing w:before="144" w:after="360" w:line="264" w:lineRule="exact"/>
    </w:pPr>
    <w:rPr>
      <w:rFonts w:ascii="Times New Roman" w:eastAsia="Times New Roman" w:hAnsi="Times New Roman" w:cs="Times New Roman"/>
      <w:sz w:val="24"/>
      <w:szCs w:val="24"/>
    </w:rPr>
  </w:style>
  <w:style w:type="paragraph" w:customStyle="1" w:styleId="Header1">
    <w:name w:val="Header1"/>
    <w:basedOn w:val="Normal"/>
    <w:uiPriority w:val="99"/>
    <w:rsid w:val="00F17F1D"/>
    <w:pPr>
      <w:widowControl w:val="0"/>
      <w:autoSpaceDE w:val="0"/>
      <w:autoSpaceDN w:val="0"/>
      <w:spacing w:before="240" w:after="480" w:line="240" w:lineRule="auto"/>
      <w:jc w:val="center"/>
    </w:pPr>
    <w:rPr>
      <w:rFonts w:ascii="Times New Roman" w:eastAsia="Times New Roman" w:hAnsi="Times New Roman" w:cs="Times New Roman"/>
      <w:b/>
      <w:bCs/>
      <w:spacing w:val="4"/>
      <w:sz w:val="44"/>
      <w:szCs w:val="46"/>
    </w:rPr>
  </w:style>
  <w:style w:type="paragraph" w:customStyle="1" w:styleId="Default">
    <w:name w:val="Default"/>
    <w:rsid w:val="00F17F1D"/>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Head1">
    <w:name w:val="Head1"/>
    <w:basedOn w:val="Normal"/>
    <w:uiPriority w:val="99"/>
    <w:rsid w:val="00F17F1D"/>
    <w:pPr>
      <w:suppressAutoHyphens/>
      <w:spacing w:after="100" w:line="240" w:lineRule="auto"/>
      <w:jc w:val="center"/>
    </w:pPr>
    <w:rPr>
      <w:rFonts w:ascii="Times New Roman Bold" w:eastAsia="Times New Roman" w:hAnsi="Times New Roman Bold" w:cs="Times New Roman"/>
      <w:b/>
      <w:sz w:val="24"/>
      <w:szCs w:val="20"/>
    </w:rPr>
  </w:style>
  <w:style w:type="paragraph" w:customStyle="1" w:styleId="Style12">
    <w:name w:val="Style 12"/>
    <w:basedOn w:val="Normal"/>
    <w:uiPriority w:val="99"/>
    <w:rsid w:val="00F17F1D"/>
    <w:pPr>
      <w:widowControl w:val="0"/>
      <w:autoSpaceDE w:val="0"/>
      <w:autoSpaceDN w:val="0"/>
      <w:spacing w:after="0" w:line="264" w:lineRule="exact"/>
      <w:ind w:hanging="576"/>
      <w:jc w:val="both"/>
    </w:pPr>
    <w:rPr>
      <w:rFonts w:ascii="Times New Roman" w:eastAsia="Times New Roman" w:hAnsi="Times New Roman" w:cs="Times New Roman"/>
      <w:sz w:val="24"/>
      <w:szCs w:val="24"/>
    </w:rPr>
  </w:style>
  <w:style w:type="paragraph" w:customStyle="1" w:styleId="TextBox">
    <w:name w:val="Text Box"/>
    <w:uiPriority w:val="99"/>
    <w:rsid w:val="00F17F1D"/>
    <w:pPr>
      <w:keepNext/>
      <w:keepLines/>
      <w:tabs>
        <w:tab w:val="left" w:pos="-720"/>
      </w:tabs>
      <w:suppressAutoHyphens/>
      <w:spacing w:after="0" w:line="240" w:lineRule="auto"/>
      <w:jc w:val="both"/>
    </w:pPr>
    <w:rPr>
      <w:rFonts w:ascii="Times New Roman" w:eastAsia="Times New Roman" w:hAnsi="Times New Roman" w:cs="Times New Roman"/>
      <w:spacing w:val="-2"/>
      <w:szCs w:val="20"/>
    </w:rPr>
  </w:style>
  <w:style w:type="paragraph" w:customStyle="1" w:styleId="Sub-ClauseText">
    <w:name w:val="Sub-Clause Text"/>
    <w:basedOn w:val="Normal"/>
    <w:uiPriority w:val="99"/>
    <w:rsid w:val="00F17F1D"/>
    <w:pPr>
      <w:spacing w:before="120" w:after="120" w:line="240" w:lineRule="auto"/>
      <w:jc w:val="both"/>
    </w:pPr>
    <w:rPr>
      <w:rFonts w:ascii="Times New Roman" w:eastAsia="Times New Roman" w:hAnsi="Times New Roman" w:cs="Times New Roman"/>
      <w:spacing w:val="-4"/>
      <w:sz w:val="24"/>
      <w:szCs w:val="20"/>
    </w:rPr>
  </w:style>
  <w:style w:type="paragraph" w:customStyle="1" w:styleId="Heading1-Clausename">
    <w:name w:val="Heading 1- Clause name"/>
    <w:basedOn w:val="Normal"/>
    <w:uiPriority w:val="99"/>
    <w:rsid w:val="00F17F1D"/>
    <w:pPr>
      <w:tabs>
        <w:tab w:val="num" w:pos="360"/>
      </w:tabs>
      <w:spacing w:before="120" w:after="120" w:line="240" w:lineRule="auto"/>
      <w:ind w:left="360" w:hanging="360"/>
    </w:pPr>
    <w:rPr>
      <w:rFonts w:ascii="Times New Roman" w:eastAsia="Times New Roman" w:hAnsi="Times New Roman" w:cs="Times New Roman"/>
      <w:b/>
      <w:sz w:val="24"/>
      <w:szCs w:val="20"/>
    </w:rPr>
  </w:style>
  <w:style w:type="paragraph" w:customStyle="1" w:styleId="sec7-clauses0">
    <w:name w:val="sec7-clauses"/>
    <w:basedOn w:val="Heading1-Clausename"/>
    <w:uiPriority w:val="99"/>
    <w:rsid w:val="00F17F1D"/>
  </w:style>
  <w:style w:type="paragraph" w:customStyle="1" w:styleId="Sec1-Clauses">
    <w:name w:val="Sec1-Clauses"/>
    <w:basedOn w:val="Heading1-Clausename"/>
    <w:uiPriority w:val="99"/>
    <w:rsid w:val="00F17F1D"/>
  </w:style>
  <w:style w:type="paragraph" w:customStyle="1" w:styleId="SectionVIHeader0">
    <w:name w:val="Section VI. Header"/>
    <w:basedOn w:val="SectionVHeader"/>
    <w:uiPriority w:val="99"/>
    <w:rsid w:val="00F17F1D"/>
    <w:pPr>
      <w:spacing w:before="120" w:after="240"/>
    </w:pPr>
    <w:rPr>
      <w:lang w:val="en-US"/>
    </w:rPr>
  </w:style>
  <w:style w:type="paragraph" w:styleId="DocumentMap">
    <w:name w:val="Document Map"/>
    <w:basedOn w:val="Normal"/>
    <w:link w:val="DocumentMapChar"/>
    <w:uiPriority w:val="99"/>
    <w:rsid w:val="00F17F1D"/>
    <w:pPr>
      <w:shd w:val="clear" w:color="auto" w:fill="000080"/>
      <w:spacing w:after="0" w:line="240" w:lineRule="auto"/>
    </w:pPr>
    <w:rPr>
      <w:rFonts w:ascii="Tahoma" w:eastAsia="Times New Roman" w:hAnsi="Tahoma" w:cs="Times New Roman"/>
      <w:sz w:val="24"/>
      <w:szCs w:val="20"/>
    </w:rPr>
  </w:style>
  <w:style w:type="character" w:customStyle="1" w:styleId="DocumentMapChar">
    <w:name w:val="Document Map Char"/>
    <w:basedOn w:val="DefaultParagraphFont"/>
    <w:link w:val="DocumentMap"/>
    <w:uiPriority w:val="99"/>
    <w:rsid w:val="00F17F1D"/>
    <w:rPr>
      <w:rFonts w:ascii="Tahoma" w:eastAsia="Times New Roman" w:hAnsi="Tahoma" w:cs="Times New Roman"/>
      <w:sz w:val="24"/>
      <w:szCs w:val="20"/>
      <w:shd w:val="clear" w:color="auto" w:fill="000080"/>
    </w:rPr>
  </w:style>
  <w:style w:type="paragraph" w:customStyle="1" w:styleId="Head12">
    <w:name w:val="Head 1.2"/>
    <w:basedOn w:val="Normal"/>
    <w:uiPriority w:val="99"/>
    <w:rsid w:val="00F17F1D"/>
    <w:pPr>
      <w:tabs>
        <w:tab w:val="num" w:pos="360"/>
      </w:tabs>
      <w:spacing w:after="0" w:line="240" w:lineRule="auto"/>
      <w:ind w:left="360" w:hanging="360"/>
      <w:jc w:val="both"/>
    </w:pPr>
    <w:rPr>
      <w:rFonts w:ascii="Arial" w:eastAsia="Times New Roman" w:hAnsi="Arial" w:cs="Times New Roman"/>
      <w:sz w:val="20"/>
      <w:szCs w:val="20"/>
    </w:rPr>
  </w:style>
  <w:style w:type="paragraph" w:customStyle="1" w:styleId="ChapterNumber">
    <w:name w:val="ChapterNumber"/>
    <w:uiPriority w:val="99"/>
    <w:rsid w:val="00F17F1D"/>
    <w:pPr>
      <w:tabs>
        <w:tab w:val="left" w:pos="-720"/>
      </w:tabs>
      <w:suppressAutoHyphens/>
      <w:spacing w:after="0" w:line="240" w:lineRule="auto"/>
    </w:pPr>
    <w:rPr>
      <w:rFonts w:ascii="CG Times" w:eastAsia="Times New Roman" w:hAnsi="CG Times" w:cs="Times New Roman"/>
      <w:szCs w:val="20"/>
    </w:rPr>
  </w:style>
  <w:style w:type="paragraph" w:customStyle="1" w:styleId="Heading1a">
    <w:name w:val="Heading 1a"/>
    <w:uiPriority w:val="99"/>
    <w:rsid w:val="00F17F1D"/>
    <w:pPr>
      <w:keepNext/>
      <w:keepLines/>
      <w:tabs>
        <w:tab w:val="left" w:pos="-720"/>
      </w:tabs>
      <w:suppressAutoHyphens/>
      <w:spacing w:after="0" w:line="240" w:lineRule="auto"/>
      <w:jc w:val="center"/>
    </w:pPr>
    <w:rPr>
      <w:rFonts w:ascii="Times New Roman" w:eastAsia="Times New Roman" w:hAnsi="Times New Roman" w:cs="Times New Roman"/>
      <w:b/>
      <w:smallCaps/>
      <w:sz w:val="32"/>
      <w:szCs w:val="20"/>
    </w:rPr>
  </w:style>
  <w:style w:type="paragraph" w:customStyle="1" w:styleId="SectionIIIHeading1">
    <w:name w:val="Section III Heading 1"/>
    <w:uiPriority w:val="99"/>
    <w:qFormat/>
    <w:rsid w:val="00F17F1D"/>
    <w:pPr>
      <w:spacing w:before="120" w:after="240" w:line="240" w:lineRule="auto"/>
    </w:pPr>
    <w:rPr>
      <w:rFonts w:ascii="Times New Roman" w:eastAsia="Times New Roman" w:hAnsi="Times New Roman" w:cs="Times New Roman"/>
      <w:b/>
      <w:sz w:val="24"/>
      <w:szCs w:val="20"/>
    </w:rPr>
  </w:style>
  <w:style w:type="character" w:customStyle="1" w:styleId="st">
    <w:name w:val="st"/>
    <w:basedOn w:val="DefaultParagraphFont"/>
    <w:rsid w:val="00F17F1D"/>
  </w:style>
  <w:style w:type="paragraph" w:customStyle="1" w:styleId="plane">
    <w:name w:val="plane"/>
    <w:basedOn w:val="Normal"/>
    <w:uiPriority w:val="99"/>
    <w:rsid w:val="00F17F1D"/>
    <w:pPr>
      <w:suppressAutoHyphens/>
      <w:spacing w:after="0" w:line="240" w:lineRule="auto"/>
      <w:jc w:val="both"/>
    </w:pPr>
    <w:rPr>
      <w:rFonts w:ascii="Tms Rmn" w:eastAsia="Times New Roman" w:hAnsi="Tms Rmn" w:cs="Times New Roman"/>
      <w:sz w:val="24"/>
      <w:szCs w:val="20"/>
    </w:rPr>
  </w:style>
  <w:style w:type="paragraph" w:customStyle="1" w:styleId="S1-Header2">
    <w:name w:val="S1-Header2"/>
    <w:basedOn w:val="Normal"/>
    <w:uiPriority w:val="99"/>
    <w:rsid w:val="00F17F1D"/>
    <w:pPr>
      <w:tabs>
        <w:tab w:val="num" w:pos="360"/>
      </w:tabs>
      <w:spacing w:line="240" w:lineRule="auto"/>
    </w:pPr>
    <w:rPr>
      <w:rFonts w:ascii="Times New Roman" w:eastAsia="Times New Roman" w:hAnsi="Times New Roman" w:cs="Times New Roman"/>
      <w:b/>
      <w:sz w:val="24"/>
      <w:szCs w:val="24"/>
    </w:rPr>
  </w:style>
  <w:style w:type="paragraph" w:customStyle="1" w:styleId="S4-Header2">
    <w:name w:val="S4-Header 2"/>
    <w:basedOn w:val="Normal"/>
    <w:uiPriority w:val="99"/>
    <w:rsid w:val="00F17F1D"/>
    <w:pPr>
      <w:spacing w:before="120" w:after="240" w:line="240" w:lineRule="auto"/>
      <w:jc w:val="center"/>
    </w:pPr>
    <w:rPr>
      <w:rFonts w:ascii="Times New Roman" w:eastAsia="Times New Roman" w:hAnsi="Times New Roman" w:cs="Times New Roman"/>
      <w:b/>
      <w:sz w:val="32"/>
      <w:szCs w:val="24"/>
    </w:rPr>
  </w:style>
  <w:style w:type="paragraph" w:styleId="NormalIndent">
    <w:name w:val="Normal Indent"/>
    <w:basedOn w:val="Normal"/>
    <w:uiPriority w:val="99"/>
    <w:unhideWhenUsed/>
    <w:rsid w:val="00F17F1D"/>
    <w:pPr>
      <w:spacing w:after="0" w:line="240" w:lineRule="auto"/>
      <w:ind w:left="720"/>
    </w:pPr>
    <w:rPr>
      <w:rFonts w:ascii="Times New Roman" w:eastAsia="Times New Roman" w:hAnsi="Times New Roman" w:cs="Times New Roman"/>
      <w:sz w:val="24"/>
      <w:szCs w:val="24"/>
    </w:rPr>
  </w:style>
  <w:style w:type="paragraph" w:styleId="ListBullet">
    <w:name w:val="List Bullet"/>
    <w:basedOn w:val="Normal"/>
    <w:link w:val="ListBulletChar"/>
    <w:autoRedefine/>
    <w:uiPriority w:val="99"/>
    <w:unhideWhenUsed/>
    <w:rsid w:val="00F17F1D"/>
    <w:pPr>
      <w:tabs>
        <w:tab w:val="num" w:pos="360"/>
      </w:tabs>
      <w:spacing w:after="0" w:line="240" w:lineRule="auto"/>
      <w:ind w:left="360" w:hanging="360"/>
    </w:pPr>
    <w:rPr>
      <w:rFonts w:ascii="Times New Roman" w:eastAsia="Times New Roman" w:hAnsi="Times New Roman" w:cs="Times New Roman"/>
      <w:sz w:val="20"/>
      <w:szCs w:val="20"/>
    </w:rPr>
  </w:style>
  <w:style w:type="paragraph" w:styleId="List2">
    <w:name w:val="List 2"/>
    <w:basedOn w:val="Normal"/>
    <w:uiPriority w:val="99"/>
    <w:unhideWhenUsed/>
    <w:rsid w:val="00F17F1D"/>
    <w:pPr>
      <w:spacing w:after="0" w:line="240" w:lineRule="auto"/>
      <w:ind w:left="720" w:hanging="360"/>
    </w:pPr>
    <w:rPr>
      <w:rFonts w:ascii="Times New Roman" w:eastAsia="Times New Roman" w:hAnsi="Times New Roman" w:cs="Times New Roman"/>
      <w:sz w:val="24"/>
      <w:szCs w:val="24"/>
    </w:rPr>
  </w:style>
  <w:style w:type="paragraph" w:styleId="List3">
    <w:name w:val="List 3"/>
    <w:basedOn w:val="Normal"/>
    <w:uiPriority w:val="99"/>
    <w:unhideWhenUsed/>
    <w:rsid w:val="00F17F1D"/>
    <w:pPr>
      <w:spacing w:after="0" w:line="240" w:lineRule="auto"/>
      <w:ind w:left="1080" w:hanging="360"/>
    </w:pPr>
    <w:rPr>
      <w:rFonts w:ascii="Times New Roman" w:eastAsia="Times New Roman" w:hAnsi="Times New Roman" w:cs="Times New Roman"/>
      <w:sz w:val="24"/>
      <w:szCs w:val="24"/>
    </w:rPr>
  </w:style>
  <w:style w:type="paragraph" w:styleId="ListBullet2">
    <w:name w:val="List Bullet 2"/>
    <w:basedOn w:val="Normal"/>
    <w:autoRedefine/>
    <w:unhideWhenUsed/>
    <w:rsid w:val="00F17F1D"/>
    <w:pPr>
      <w:tabs>
        <w:tab w:val="num" w:pos="720"/>
      </w:tabs>
      <w:spacing w:after="0" w:line="240" w:lineRule="auto"/>
      <w:ind w:left="720" w:hanging="360"/>
    </w:pPr>
    <w:rPr>
      <w:rFonts w:ascii="Times New Roman" w:eastAsia="Times New Roman" w:hAnsi="Times New Roman" w:cs="Times New Roman"/>
      <w:sz w:val="20"/>
      <w:szCs w:val="20"/>
    </w:rPr>
  </w:style>
  <w:style w:type="paragraph" w:styleId="ListBullet3">
    <w:name w:val="List Bullet 3"/>
    <w:basedOn w:val="Normal"/>
    <w:autoRedefine/>
    <w:uiPriority w:val="99"/>
    <w:unhideWhenUsed/>
    <w:rsid w:val="00F17F1D"/>
    <w:pPr>
      <w:tabs>
        <w:tab w:val="num" w:pos="1080"/>
      </w:tabs>
      <w:spacing w:after="0" w:line="240" w:lineRule="auto"/>
      <w:ind w:left="1080" w:hanging="360"/>
    </w:pPr>
    <w:rPr>
      <w:rFonts w:ascii="Times New Roman" w:eastAsia="Times New Roman" w:hAnsi="Times New Roman" w:cs="Times New Roman"/>
      <w:sz w:val="20"/>
      <w:szCs w:val="20"/>
    </w:rPr>
  </w:style>
  <w:style w:type="paragraph" w:styleId="ListBullet4">
    <w:name w:val="List Bullet 4"/>
    <w:basedOn w:val="Normal"/>
    <w:autoRedefine/>
    <w:uiPriority w:val="99"/>
    <w:unhideWhenUsed/>
    <w:rsid w:val="00F17F1D"/>
    <w:pPr>
      <w:tabs>
        <w:tab w:val="num" w:pos="1440"/>
      </w:tabs>
      <w:spacing w:after="0" w:line="240" w:lineRule="auto"/>
      <w:ind w:left="1440" w:hanging="360"/>
    </w:pPr>
    <w:rPr>
      <w:rFonts w:ascii="Times New Roman" w:eastAsia="Times New Roman" w:hAnsi="Times New Roman" w:cs="Times New Roman"/>
      <w:sz w:val="20"/>
      <w:szCs w:val="20"/>
    </w:rPr>
  </w:style>
  <w:style w:type="paragraph" w:styleId="ListBullet5">
    <w:name w:val="List Bullet 5"/>
    <w:basedOn w:val="Normal"/>
    <w:autoRedefine/>
    <w:uiPriority w:val="99"/>
    <w:unhideWhenUsed/>
    <w:rsid w:val="00F17F1D"/>
    <w:pPr>
      <w:tabs>
        <w:tab w:val="num" w:pos="1800"/>
      </w:tabs>
      <w:spacing w:after="0" w:line="240" w:lineRule="auto"/>
      <w:ind w:left="1800" w:hanging="360"/>
    </w:pPr>
    <w:rPr>
      <w:rFonts w:ascii="Times New Roman" w:eastAsia="Times New Roman" w:hAnsi="Times New Roman" w:cs="Times New Roman"/>
      <w:sz w:val="20"/>
      <w:szCs w:val="20"/>
    </w:rPr>
  </w:style>
  <w:style w:type="paragraph" w:styleId="ListNumber2">
    <w:name w:val="List Number 2"/>
    <w:basedOn w:val="Normal"/>
    <w:uiPriority w:val="99"/>
    <w:unhideWhenUsed/>
    <w:rsid w:val="00F17F1D"/>
    <w:pPr>
      <w:tabs>
        <w:tab w:val="num" w:pos="720"/>
      </w:tabs>
      <w:spacing w:after="0" w:line="240" w:lineRule="auto"/>
      <w:ind w:left="720" w:hanging="360"/>
    </w:pPr>
    <w:rPr>
      <w:rFonts w:ascii="Times New Roman" w:eastAsia="Times New Roman" w:hAnsi="Times New Roman" w:cs="Times New Roman"/>
      <w:sz w:val="20"/>
      <w:szCs w:val="20"/>
    </w:rPr>
  </w:style>
  <w:style w:type="paragraph" w:styleId="ListNumber3">
    <w:name w:val="List Number 3"/>
    <w:basedOn w:val="Normal"/>
    <w:uiPriority w:val="99"/>
    <w:unhideWhenUsed/>
    <w:rsid w:val="00F17F1D"/>
    <w:pPr>
      <w:tabs>
        <w:tab w:val="num" w:pos="1080"/>
      </w:tabs>
      <w:spacing w:after="0" w:line="240" w:lineRule="auto"/>
      <w:ind w:left="1080" w:hanging="360"/>
    </w:pPr>
    <w:rPr>
      <w:rFonts w:ascii="Times New Roman" w:eastAsia="Times New Roman" w:hAnsi="Times New Roman" w:cs="Times New Roman"/>
      <w:sz w:val="20"/>
      <w:szCs w:val="20"/>
    </w:rPr>
  </w:style>
  <w:style w:type="paragraph" w:styleId="ListNumber4">
    <w:name w:val="List Number 4"/>
    <w:basedOn w:val="Normal"/>
    <w:uiPriority w:val="99"/>
    <w:unhideWhenUsed/>
    <w:rsid w:val="00F17F1D"/>
    <w:pPr>
      <w:tabs>
        <w:tab w:val="num" w:pos="1440"/>
      </w:tabs>
      <w:spacing w:after="0" w:line="240" w:lineRule="auto"/>
      <w:ind w:left="1440" w:hanging="360"/>
    </w:pPr>
    <w:rPr>
      <w:rFonts w:ascii="Times New Roman" w:eastAsia="Times New Roman" w:hAnsi="Times New Roman" w:cs="Times New Roman"/>
      <w:sz w:val="20"/>
      <w:szCs w:val="20"/>
    </w:rPr>
  </w:style>
  <w:style w:type="paragraph" w:styleId="ListNumber5">
    <w:name w:val="List Number 5"/>
    <w:basedOn w:val="Normal"/>
    <w:uiPriority w:val="99"/>
    <w:unhideWhenUsed/>
    <w:rsid w:val="00F17F1D"/>
    <w:pPr>
      <w:tabs>
        <w:tab w:val="num" w:pos="1800"/>
      </w:tabs>
      <w:spacing w:after="0" w:line="240" w:lineRule="auto"/>
      <w:ind w:left="1800" w:hanging="360"/>
    </w:pPr>
    <w:rPr>
      <w:rFonts w:ascii="Times New Roman" w:eastAsia="Times New Roman" w:hAnsi="Times New Roman" w:cs="Times New Roman"/>
      <w:sz w:val="20"/>
      <w:szCs w:val="20"/>
    </w:rPr>
  </w:style>
  <w:style w:type="paragraph" w:styleId="ListContinue2">
    <w:name w:val="List Continue 2"/>
    <w:basedOn w:val="Normal"/>
    <w:uiPriority w:val="99"/>
    <w:unhideWhenUsed/>
    <w:rsid w:val="00F17F1D"/>
    <w:pPr>
      <w:spacing w:after="120" w:line="240" w:lineRule="auto"/>
      <w:ind w:left="720"/>
    </w:pPr>
    <w:rPr>
      <w:rFonts w:ascii="Times New Roman" w:eastAsia="Times New Roman" w:hAnsi="Times New Roman" w:cs="Times New Roman"/>
      <w:sz w:val="24"/>
      <w:szCs w:val="24"/>
    </w:rPr>
  </w:style>
  <w:style w:type="paragraph" w:styleId="ListContinue3">
    <w:name w:val="List Continue 3"/>
    <w:basedOn w:val="Normal"/>
    <w:uiPriority w:val="99"/>
    <w:unhideWhenUsed/>
    <w:rsid w:val="00F17F1D"/>
    <w:pPr>
      <w:spacing w:after="120" w:line="240" w:lineRule="auto"/>
      <w:ind w:left="1080"/>
    </w:pPr>
    <w:rPr>
      <w:rFonts w:ascii="Times New Roman" w:eastAsia="Times New Roman" w:hAnsi="Times New Roman" w:cs="Times New Roman"/>
      <w:sz w:val="24"/>
      <w:szCs w:val="24"/>
    </w:rPr>
  </w:style>
  <w:style w:type="paragraph" w:styleId="MessageHeader">
    <w:name w:val="Message Header"/>
    <w:basedOn w:val="Normal"/>
    <w:link w:val="MessageHeaderChar"/>
    <w:uiPriority w:val="99"/>
    <w:unhideWhenUsed/>
    <w:rsid w:val="00F17F1D"/>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Arial" w:eastAsia="Times New Roman" w:hAnsi="Arial" w:cs="Times New Roman"/>
      <w:sz w:val="24"/>
      <w:szCs w:val="24"/>
    </w:rPr>
  </w:style>
  <w:style w:type="character" w:customStyle="1" w:styleId="MessageHeaderChar">
    <w:name w:val="Message Header Char"/>
    <w:basedOn w:val="DefaultParagraphFont"/>
    <w:link w:val="MessageHeader"/>
    <w:uiPriority w:val="99"/>
    <w:rsid w:val="00F17F1D"/>
    <w:rPr>
      <w:rFonts w:ascii="Arial" w:eastAsia="Times New Roman" w:hAnsi="Arial" w:cs="Times New Roman"/>
      <w:sz w:val="24"/>
      <w:szCs w:val="24"/>
      <w:shd w:val="pct20" w:color="auto" w:fill="auto"/>
    </w:rPr>
  </w:style>
  <w:style w:type="paragraph" w:styleId="NoteHeading">
    <w:name w:val="Note Heading"/>
    <w:basedOn w:val="Normal"/>
    <w:next w:val="Normal"/>
    <w:link w:val="NoteHeadingChar"/>
    <w:uiPriority w:val="99"/>
    <w:unhideWhenUsed/>
    <w:rsid w:val="00F17F1D"/>
    <w:pPr>
      <w:suppressAutoHyphens/>
      <w:overflowPunct w:val="0"/>
      <w:autoSpaceDE w:val="0"/>
      <w:autoSpaceDN w:val="0"/>
      <w:adjustRightInd w:val="0"/>
      <w:spacing w:after="0" w:line="240" w:lineRule="auto"/>
      <w:jc w:val="both"/>
    </w:pPr>
    <w:rPr>
      <w:rFonts w:ascii="Times New Roman" w:eastAsia="Times New Roman" w:hAnsi="Times New Roman" w:cs="Times New Roman"/>
      <w:sz w:val="24"/>
      <w:szCs w:val="20"/>
    </w:rPr>
  </w:style>
  <w:style w:type="character" w:customStyle="1" w:styleId="NoteHeadingChar">
    <w:name w:val="Note Heading Char"/>
    <w:basedOn w:val="DefaultParagraphFont"/>
    <w:link w:val="NoteHeading"/>
    <w:uiPriority w:val="99"/>
    <w:rsid w:val="00F17F1D"/>
    <w:rPr>
      <w:rFonts w:ascii="Times New Roman" w:eastAsia="Times New Roman" w:hAnsi="Times New Roman" w:cs="Times New Roman"/>
      <w:sz w:val="24"/>
      <w:szCs w:val="20"/>
    </w:rPr>
  </w:style>
  <w:style w:type="paragraph" w:customStyle="1" w:styleId="SectionTitle">
    <w:name w:val="Section Title"/>
    <w:next w:val="Normal"/>
    <w:uiPriority w:val="99"/>
    <w:rsid w:val="00F17F1D"/>
    <w:pPr>
      <w:spacing w:line="240" w:lineRule="auto"/>
      <w:jc w:val="center"/>
    </w:pPr>
    <w:rPr>
      <w:rFonts w:ascii="Times New Roman" w:eastAsia="Times New Roman" w:hAnsi="Times New Roman" w:cs="Times New Roman"/>
      <w:b/>
      <w:sz w:val="44"/>
      <w:szCs w:val="20"/>
      <w:lang w:val="en-GB"/>
    </w:rPr>
  </w:style>
  <w:style w:type="paragraph" w:customStyle="1" w:styleId="Level3Body">
    <w:name w:val="Level 3 (Body)"/>
    <w:uiPriority w:val="99"/>
    <w:rsid w:val="00F17F1D"/>
    <w:pPr>
      <w:tabs>
        <w:tab w:val="left" w:pos="1502"/>
      </w:tabs>
      <w:spacing w:after="0" w:line="270" w:lineRule="atLeast"/>
      <w:ind w:left="1502" w:hanging="425"/>
      <w:jc w:val="both"/>
    </w:pPr>
    <w:rPr>
      <w:rFonts w:ascii="Optima" w:eastAsia="Times New Roman" w:hAnsi="Optima" w:cs="Times New Roman"/>
      <w:szCs w:val="20"/>
    </w:rPr>
  </w:style>
  <w:style w:type="paragraph" w:customStyle="1" w:styleId="Enclosure">
    <w:name w:val="Enclosure"/>
    <w:basedOn w:val="Normal"/>
    <w:uiPriority w:val="99"/>
    <w:rsid w:val="00F17F1D"/>
    <w:pPr>
      <w:spacing w:after="0" w:line="240" w:lineRule="auto"/>
    </w:pPr>
    <w:rPr>
      <w:rFonts w:ascii="Times New Roman" w:eastAsia="Times New Roman" w:hAnsi="Times New Roman" w:cs="Times New Roman"/>
      <w:sz w:val="24"/>
      <w:szCs w:val="24"/>
    </w:rPr>
  </w:style>
  <w:style w:type="paragraph" w:customStyle="1" w:styleId="ShortReturnAddress">
    <w:name w:val="Short Return Address"/>
    <w:basedOn w:val="Normal"/>
    <w:uiPriority w:val="99"/>
    <w:rsid w:val="00F17F1D"/>
    <w:pPr>
      <w:spacing w:after="0" w:line="240" w:lineRule="auto"/>
    </w:pPr>
    <w:rPr>
      <w:rFonts w:ascii="Times New Roman" w:eastAsia="Times New Roman" w:hAnsi="Times New Roman" w:cs="Times New Roman"/>
      <w:sz w:val="24"/>
      <w:szCs w:val="24"/>
    </w:rPr>
  </w:style>
  <w:style w:type="paragraph" w:customStyle="1" w:styleId="BHead">
    <w:name w:val="B Head"/>
    <w:uiPriority w:val="99"/>
    <w:rsid w:val="00F17F1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CHead">
    <w:name w:val="C Head"/>
    <w:uiPriority w:val="99"/>
    <w:rsid w:val="00F17F1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SecNoHe">
    <w:name w:val="Sec No. &amp; He"/>
    <w:uiPriority w:val="99"/>
    <w:rsid w:val="00F17F1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RightPar10">
    <w:name w:val="Right Par[1]"/>
    <w:uiPriority w:val="99"/>
    <w:rsid w:val="00F17F1D"/>
    <w:pPr>
      <w:tabs>
        <w:tab w:val="left" w:pos="-720"/>
        <w:tab w:val="left" w:pos="0"/>
        <w:tab w:val="decimal" w:pos="720"/>
      </w:tabs>
      <w:suppressAutoHyphens/>
      <w:overflowPunct w:val="0"/>
      <w:autoSpaceDE w:val="0"/>
      <w:autoSpaceDN w:val="0"/>
      <w:adjustRightInd w:val="0"/>
      <w:spacing w:after="0" w:line="240" w:lineRule="auto"/>
      <w:ind w:firstLine="720"/>
    </w:pPr>
    <w:rPr>
      <w:rFonts w:ascii="CG Times" w:eastAsia="Times New Roman" w:hAnsi="CG Times" w:cs="Times New Roman"/>
      <w:b/>
      <w:i/>
      <w:sz w:val="24"/>
      <w:szCs w:val="20"/>
    </w:rPr>
  </w:style>
  <w:style w:type="paragraph" w:customStyle="1" w:styleId="RightPar20">
    <w:name w:val="Right Par[2]"/>
    <w:uiPriority w:val="99"/>
    <w:rsid w:val="00F17F1D"/>
    <w:pPr>
      <w:tabs>
        <w:tab w:val="left" w:pos="-720"/>
        <w:tab w:val="left" w:pos="0"/>
        <w:tab w:val="left" w:pos="720"/>
        <w:tab w:val="decimal" w:pos="1440"/>
      </w:tabs>
      <w:suppressAutoHyphens/>
      <w:overflowPunct w:val="0"/>
      <w:autoSpaceDE w:val="0"/>
      <w:autoSpaceDN w:val="0"/>
      <w:adjustRightInd w:val="0"/>
      <w:spacing w:after="0" w:line="240" w:lineRule="auto"/>
      <w:ind w:firstLine="1440"/>
    </w:pPr>
    <w:rPr>
      <w:rFonts w:ascii="CG Times" w:eastAsia="Times New Roman" w:hAnsi="CG Times" w:cs="Times New Roman"/>
      <w:b/>
      <w:i/>
      <w:sz w:val="24"/>
      <w:szCs w:val="20"/>
    </w:rPr>
  </w:style>
  <w:style w:type="paragraph" w:customStyle="1" w:styleId="RightPar30">
    <w:name w:val="Right Par[3]"/>
    <w:uiPriority w:val="99"/>
    <w:rsid w:val="00F17F1D"/>
    <w:pPr>
      <w:tabs>
        <w:tab w:val="left" w:pos="-720"/>
        <w:tab w:val="left" w:pos="0"/>
        <w:tab w:val="left" w:pos="720"/>
        <w:tab w:val="left" w:pos="1440"/>
        <w:tab w:val="decimal" w:pos="2160"/>
      </w:tabs>
      <w:suppressAutoHyphens/>
      <w:overflowPunct w:val="0"/>
      <w:autoSpaceDE w:val="0"/>
      <w:autoSpaceDN w:val="0"/>
      <w:adjustRightInd w:val="0"/>
      <w:spacing w:after="0" w:line="240" w:lineRule="auto"/>
      <w:ind w:firstLine="2160"/>
    </w:pPr>
    <w:rPr>
      <w:rFonts w:ascii="CG Times" w:eastAsia="Times New Roman" w:hAnsi="CG Times" w:cs="Times New Roman"/>
      <w:b/>
      <w:i/>
      <w:sz w:val="24"/>
      <w:szCs w:val="20"/>
    </w:rPr>
  </w:style>
  <w:style w:type="paragraph" w:customStyle="1" w:styleId="RightPar40">
    <w:name w:val="Right Par[4]"/>
    <w:uiPriority w:val="99"/>
    <w:rsid w:val="00F17F1D"/>
    <w:pPr>
      <w:tabs>
        <w:tab w:val="left" w:pos="-720"/>
        <w:tab w:val="left" w:pos="0"/>
        <w:tab w:val="left" w:pos="720"/>
        <w:tab w:val="left" w:pos="1440"/>
        <w:tab w:val="left" w:pos="2160"/>
        <w:tab w:val="decimal" w:pos="2880"/>
      </w:tabs>
      <w:suppressAutoHyphens/>
      <w:overflowPunct w:val="0"/>
      <w:autoSpaceDE w:val="0"/>
      <w:autoSpaceDN w:val="0"/>
      <w:adjustRightInd w:val="0"/>
      <w:spacing w:after="0" w:line="240" w:lineRule="auto"/>
      <w:ind w:firstLine="2880"/>
    </w:pPr>
    <w:rPr>
      <w:rFonts w:ascii="CG Times" w:eastAsia="Times New Roman" w:hAnsi="CG Times" w:cs="Times New Roman"/>
      <w:b/>
      <w:i/>
      <w:sz w:val="24"/>
      <w:szCs w:val="20"/>
    </w:rPr>
  </w:style>
  <w:style w:type="paragraph" w:customStyle="1" w:styleId="RightPar50">
    <w:name w:val="Right Par[5]"/>
    <w:uiPriority w:val="99"/>
    <w:rsid w:val="00F17F1D"/>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spacing w:after="0" w:line="240" w:lineRule="auto"/>
      <w:ind w:firstLine="3600"/>
    </w:pPr>
    <w:rPr>
      <w:rFonts w:ascii="CG Times" w:eastAsia="Times New Roman" w:hAnsi="CG Times" w:cs="Times New Roman"/>
      <w:b/>
      <w:i/>
      <w:sz w:val="24"/>
      <w:szCs w:val="20"/>
    </w:rPr>
  </w:style>
  <w:style w:type="paragraph" w:customStyle="1" w:styleId="RightPar60">
    <w:name w:val="Right Par[6]"/>
    <w:uiPriority w:val="99"/>
    <w:rsid w:val="00F17F1D"/>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spacing w:after="0" w:line="240" w:lineRule="auto"/>
      <w:ind w:firstLine="4320"/>
    </w:pPr>
    <w:rPr>
      <w:rFonts w:ascii="CG Times" w:eastAsia="Times New Roman" w:hAnsi="CG Times" w:cs="Times New Roman"/>
      <w:b/>
      <w:i/>
      <w:sz w:val="24"/>
      <w:szCs w:val="20"/>
    </w:rPr>
  </w:style>
  <w:style w:type="paragraph" w:customStyle="1" w:styleId="RightPar70">
    <w:name w:val="Right Par[7]"/>
    <w:uiPriority w:val="99"/>
    <w:rsid w:val="00F17F1D"/>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spacing w:after="0" w:line="240" w:lineRule="auto"/>
      <w:ind w:firstLine="5040"/>
    </w:pPr>
    <w:rPr>
      <w:rFonts w:ascii="CG Times" w:eastAsia="Times New Roman" w:hAnsi="CG Times" w:cs="Times New Roman"/>
      <w:b/>
      <w:i/>
      <w:sz w:val="24"/>
      <w:szCs w:val="20"/>
    </w:rPr>
  </w:style>
  <w:style w:type="paragraph" w:customStyle="1" w:styleId="RightPar80">
    <w:name w:val="Right Par[8]"/>
    <w:uiPriority w:val="99"/>
    <w:rsid w:val="00F17F1D"/>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spacing w:after="0" w:line="240" w:lineRule="auto"/>
      <w:ind w:firstLine="5760"/>
    </w:pPr>
    <w:rPr>
      <w:rFonts w:ascii="CG Times" w:eastAsia="Times New Roman" w:hAnsi="CG Times" w:cs="Times New Roman"/>
      <w:b/>
      <w:i/>
      <w:sz w:val="24"/>
      <w:szCs w:val="20"/>
    </w:rPr>
  </w:style>
  <w:style w:type="paragraph" w:customStyle="1" w:styleId="text3">
    <w:name w:val="text 3"/>
    <w:basedOn w:val="Normal"/>
    <w:uiPriority w:val="99"/>
    <w:rsid w:val="00F17F1D"/>
    <w:pPr>
      <w:spacing w:before="240" w:after="240" w:line="240" w:lineRule="auto"/>
      <w:ind w:left="1418"/>
    </w:pPr>
    <w:rPr>
      <w:rFonts w:ascii="Times New Roman" w:eastAsia="Times New Roman" w:hAnsi="Times New Roman" w:cs="Times New Roman"/>
      <w:sz w:val="24"/>
      <w:szCs w:val="24"/>
    </w:rPr>
  </w:style>
  <w:style w:type="paragraph" w:customStyle="1" w:styleId="e4">
    <w:name w:val="e4"/>
    <w:aliases w:val="exh line end"/>
    <w:basedOn w:val="Normal"/>
    <w:next w:val="Normal"/>
    <w:uiPriority w:val="99"/>
    <w:rsid w:val="00F17F1D"/>
    <w:pPr>
      <w:keepLines/>
      <w:pBdr>
        <w:bottom w:val="single" w:sz="6" w:space="0" w:color="auto"/>
      </w:pBdr>
      <w:overflowPunct w:val="0"/>
      <w:autoSpaceDE w:val="0"/>
      <w:autoSpaceDN w:val="0"/>
      <w:adjustRightInd w:val="0"/>
      <w:spacing w:after="260" w:line="260" w:lineRule="atLeast"/>
    </w:pPr>
    <w:rPr>
      <w:rFonts w:ascii="Times New Roman" w:eastAsia="Times New Roman" w:hAnsi="Times New Roman" w:cs="Times New Roman"/>
      <w:sz w:val="24"/>
      <w:szCs w:val="20"/>
    </w:rPr>
  </w:style>
  <w:style w:type="paragraph" w:customStyle="1" w:styleId="S8Header1">
    <w:name w:val="S8 Header 1"/>
    <w:basedOn w:val="Normal"/>
    <w:next w:val="Normal"/>
    <w:uiPriority w:val="99"/>
    <w:rsid w:val="00F17F1D"/>
    <w:pPr>
      <w:spacing w:before="120" w:line="240" w:lineRule="auto"/>
      <w:jc w:val="both"/>
    </w:pPr>
    <w:rPr>
      <w:rFonts w:ascii="Times New Roman" w:eastAsia="Times New Roman" w:hAnsi="Times New Roman" w:cs="Times New Roman"/>
      <w:b/>
      <w:sz w:val="24"/>
      <w:szCs w:val="20"/>
    </w:rPr>
  </w:style>
  <w:style w:type="paragraph" w:customStyle="1" w:styleId="S1-Header1">
    <w:name w:val="S1-Header1"/>
    <w:basedOn w:val="Normal"/>
    <w:uiPriority w:val="99"/>
    <w:rsid w:val="00F17F1D"/>
    <w:pPr>
      <w:tabs>
        <w:tab w:val="num" w:pos="648"/>
      </w:tabs>
      <w:spacing w:before="240" w:after="240" w:line="240" w:lineRule="auto"/>
      <w:ind w:left="360" w:hanging="72"/>
      <w:jc w:val="center"/>
    </w:pPr>
    <w:rPr>
      <w:rFonts w:ascii="Times New Roman" w:eastAsia="Times New Roman" w:hAnsi="Times New Roman" w:cs="Times New Roman"/>
      <w:b/>
      <w:sz w:val="28"/>
      <w:szCs w:val="24"/>
    </w:rPr>
  </w:style>
  <w:style w:type="paragraph" w:customStyle="1" w:styleId="StyleHeader2-SubClausesItalic">
    <w:name w:val="Style Header 2 - SubClauses + Italic"/>
    <w:basedOn w:val="Header2-SubClauses"/>
    <w:uiPriority w:val="99"/>
    <w:rsid w:val="00F17F1D"/>
    <w:pPr>
      <w:numPr>
        <w:ilvl w:val="1"/>
      </w:numPr>
      <w:tabs>
        <w:tab w:val="num" w:pos="504"/>
      </w:tabs>
      <w:ind w:left="504" w:hanging="504"/>
    </w:pPr>
    <w:rPr>
      <w:rFonts w:cs="Arial"/>
      <w:i/>
      <w:iCs/>
      <w:szCs w:val="24"/>
      <w:lang w:val="en-US"/>
    </w:rPr>
  </w:style>
  <w:style w:type="paragraph" w:customStyle="1" w:styleId="StyleHeader2-SubClausesAfter6pt">
    <w:name w:val="Style Header 2 - SubClauses + After:  6 pt"/>
    <w:basedOn w:val="Header2-SubClauses"/>
    <w:uiPriority w:val="99"/>
    <w:rsid w:val="00F17F1D"/>
    <w:pPr>
      <w:numPr>
        <w:ilvl w:val="1"/>
      </w:numPr>
      <w:tabs>
        <w:tab w:val="num" w:pos="504"/>
      </w:tabs>
      <w:ind w:left="504" w:hanging="504"/>
    </w:pPr>
    <w:rPr>
      <w:szCs w:val="24"/>
      <w:lang w:val="en-US"/>
    </w:rPr>
  </w:style>
  <w:style w:type="paragraph" w:customStyle="1" w:styleId="StyleSubtitleLeft013Right02">
    <w:name w:val="Style Subtitle + Left:  0.13&quot; Right:  0.2&quot;"/>
    <w:basedOn w:val="Subtitle"/>
    <w:uiPriority w:val="99"/>
    <w:rsid w:val="00F17F1D"/>
    <w:pPr>
      <w:spacing w:before="120" w:after="240"/>
      <w:ind w:left="180" w:right="288"/>
    </w:pPr>
    <w:rPr>
      <w:bCs/>
      <w:sz w:val="36"/>
    </w:rPr>
  </w:style>
  <w:style w:type="paragraph" w:customStyle="1" w:styleId="StyleArial20ptBoldCenteredBefore6ptAfter12pt">
    <w:name w:val="Style Arial 20 pt Bold Centered Before:  6 pt After:  12 pt"/>
    <w:basedOn w:val="Normal"/>
    <w:uiPriority w:val="99"/>
    <w:rsid w:val="00F17F1D"/>
    <w:pPr>
      <w:spacing w:before="120" w:after="240" w:line="240" w:lineRule="auto"/>
      <w:jc w:val="center"/>
    </w:pPr>
    <w:rPr>
      <w:rFonts w:ascii="Times New Roman" w:eastAsia="Times New Roman" w:hAnsi="Times New Roman" w:cs="Times New Roman"/>
      <w:b/>
      <w:bCs/>
      <w:sz w:val="36"/>
      <w:szCs w:val="20"/>
    </w:rPr>
  </w:style>
  <w:style w:type="paragraph" w:customStyle="1" w:styleId="S3-Header1">
    <w:name w:val="S3-Header 1"/>
    <w:basedOn w:val="Normal"/>
    <w:uiPriority w:val="99"/>
    <w:rsid w:val="00F17F1D"/>
    <w:pPr>
      <w:spacing w:before="120" w:line="240" w:lineRule="auto"/>
      <w:ind w:left="1080" w:hanging="720"/>
      <w:jc w:val="both"/>
    </w:pPr>
    <w:rPr>
      <w:rFonts w:ascii="Times New Roman" w:eastAsia="Times New Roman" w:hAnsi="Times New Roman" w:cs="Times New Roman"/>
      <w:b/>
      <w:bCs/>
      <w:noProof/>
      <w:sz w:val="28"/>
      <w:szCs w:val="20"/>
    </w:rPr>
  </w:style>
  <w:style w:type="paragraph" w:customStyle="1" w:styleId="S3-Heading2">
    <w:name w:val="S3-Heading 2"/>
    <w:basedOn w:val="Normal"/>
    <w:uiPriority w:val="99"/>
    <w:rsid w:val="00F17F1D"/>
    <w:pPr>
      <w:spacing w:line="240" w:lineRule="auto"/>
      <w:ind w:left="1080" w:right="288" w:hanging="720"/>
      <w:jc w:val="both"/>
    </w:pPr>
    <w:rPr>
      <w:rFonts w:ascii="Times New Roman" w:eastAsia="Times New Roman" w:hAnsi="Times New Roman" w:cs="Times New Roman"/>
      <w:b/>
      <w:bCs/>
      <w:sz w:val="24"/>
      <w:szCs w:val="24"/>
    </w:rPr>
  </w:style>
  <w:style w:type="paragraph" w:customStyle="1" w:styleId="S4Header">
    <w:name w:val="S4 Header"/>
    <w:basedOn w:val="Normal"/>
    <w:next w:val="Normal"/>
    <w:uiPriority w:val="99"/>
    <w:rsid w:val="00F17F1D"/>
    <w:pPr>
      <w:spacing w:before="120" w:after="240" w:line="240" w:lineRule="auto"/>
      <w:jc w:val="center"/>
    </w:pPr>
    <w:rPr>
      <w:rFonts w:ascii="Times New Roman" w:eastAsia="Times New Roman" w:hAnsi="Times New Roman" w:cs="Times New Roman"/>
      <w:b/>
      <w:sz w:val="32"/>
      <w:szCs w:val="20"/>
    </w:rPr>
  </w:style>
  <w:style w:type="paragraph" w:customStyle="1" w:styleId="S4-Header10">
    <w:name w:val="S4-Header 1"/>
    <w:basedOn w:val="Normal"/>
    <w:next w:val="Normal"/>
    <w:uiPriority w:val="99"/>
    <w:rsid w:val="00F17F1D"/>
    <w:pPr>
      <w:spacing w:before="120" w:after="240" w:line="240" w:lineRule="auto"/>
      <w:jc w:val="center"/>
    </w:pPr>
    <w:rPr>
      <w:rFonts w:ascii="Times New Roman" w:eastAsia="Times New Roman" w:hAnsi="Times New Roman" w:cs="Arial"/>
      <w:b/>
      <w:sz w:val="36"/>
      <w:szCs w:val="24"/>
    </w:rPr>
  </w:style>
  <w:style w:type="paragraph" w:customStyle="1" w:styleId="StyleSectionVHeaderLeft025Right02">
    <w:name w:val="Style Section V. Header + Left:  0.25&quot; Right:  0.2&quot;"/>
    <w:basedOn w:val="SectionVHeader"/>
    <w:uiPriority w:val="99"/>
    <w:rsid w:val="00F17F1D"/>
    <w:pPr>
      <w:spacing w:before="120" w:after="240"/>
      <w:ind w:left="360" w:right="288"/>
    </w:pPr>
    <w:rPr>
      <w:bCs/>
      <w:sz w:val="32"/>
    </w:rPr>
  </w:style>
  <w:style w:type="paragraph" w:customStyle="1" w:styleId="S6-Header1">
    <w:name w:val="S6-Header 1"/>
    <w:basedOn w:val="Normal"/>
    <w:next w:val="Normal"/>
    <w:uiPriority w:val="99"/>
    <w:rsid w:val="00F17F1D"/>
    <w:pPr>
      <w:spacing w:before="120" w:after="240" w:line="240" w:lineRule="auto"/>
      <w:jc w:val="center"/>
    </w:pPr>
    <w:rPr>
      <w:rFonts w:ascii="Times New Roman" w:eastAsia="Times New Roman" w:hAnsi="Times New Roman" w:cs="Arial"/>
      <w:b/>
      <w:sz w:val="32"/>
      <w:szCs w:val="24"/>
    </w:rPr>
  </w:style>
  <w:style w:type="paragraph" w:customStyle="1" w:styleId="Part">
    <w:name w:val="Part"/>
    <w:basedOn w:val="Normal"/>
    <w:uiPriority w:val="99"/>
    <w:rsid w:val="00F17F1D"/>
    <w:pPr>
      <w:keepNext/>
      <w:spacing w:before="2280" w:after="0" w:line="240" w:lineRule="auto"/>
      <w:jc w:val="center"/>
    </w:pPr>
    <w:rPr>
      <w:rFonts w:ascii="Times New Roman" w:eastAsia="Times New Roman" w:hAnsi="Times New Roman" w:cs="Times New Roman"/>
      <w:b/>
      <w:sz w:val="52"/>
      <w:szCs w:val="24"/>
    </w:rPr>
  </w:style>
  <w:style w:type="paragraph" w:customStyle="1" w:styleId="StyleHead41Before6ptAfter6pt">
    <w:name w:val="Style Head 4.1 + Before:  6 pt After:  6 pt"/>
    <w:basedOn w:val="Head41"/>
    <w:uiPriority w:val="99"/>
    <w:rsid w:val="00F17F1D"/>
    <w:pPr>
      <w:keepNext w:val="0"/>
      <w:pBdr>
        <w:bottom w:val="none" w:sz="0" w:space="0" w:color="auto"/>
      </w:pBdr>
      <w:overflowPunct w:val="0"/>
      <w:autoSpaceDE w:val="0"/>
      <w:autoSpaceDN w:val="0"/>
      <w:adjustRightInd w:val="0"/>
      <w:spacing w:before="120" w:after="200"/>
    </w:pPr>
    <w:rPr>
      <w:rFonts w:ascii="Times New Roman" w:hAnsi="Times New Roman"/>
      <w:bCs/>
      <w:smallCaps w:val="0"/>
      <w:sz w:val="28"/>
    </w:rPr>
  </w:style>
  <w:style w:type="paragraph" w:customStyle="1" w:styleId="S9Header1">
    <w:name w:val="S9 Header 1"/>
    <w:basedOn w:val="Normal"/>
    <w:next w:val="Normal"/>
    <w:uiPriority w:val="99"/>
    <w:rsid w:val="00F17F1D"/>
    <w:pPr>
      <w:spacing w:before="120" w:after="240" w:line="240" w:lineRule="auto"/>
      <w:jc w:val="center"/>
    </w:pPr>
    <w:rPr>
      <w:rFonts w:ascii="Times New Roman" w:eastAsia="Times New Roman" w:hAnsi="Times New Roman" w:cs="Times New Roman"/>
      <w:b/>
      <w:sz w:val="36"/>
      <w:szCs w:val="24"/>
    </w:rPr>
  </w:style>
  <w:style w:type="paragraph" w:customStyle="1" w:styleId="StyleS1-Header1TimesNewRoman14pt">
    <w:name w:val="Style S1-Header1 + Times New Roman 14 pt"/>
    <w:basedOn w:val="S1-Header1"/>
    <w:uiPriority w:val="99"/>
    <w:rsid w:val="00F17F1D"/>
    <w:pPr>
      <w:tabs>
        <w:tab w:val="clear" w:pos="648"/>
      </w:tabs>
      <w:ind w:left="0" w:firstLine="0"/>
    </w:pPr>
    <w:rPr>
      <w:bCs/>
    </w:rPr>
  </w:style>
  <w:style w:type="paragraph" w:customStyle="1" w:styleId="StyleStyleS1-Header1TimesNewRoman14pt">
    <w:name w:val="Style Style S1-Header1 + Times New Roman 14 pt +"/>
    <w:basedOn w:val="StyleS1-Header1TimesNewRoman14pt"/>
    <w:uiPriority w:val="99"/>
    <w:rsid w:val="00F17F1D"/>
    <w:pPr>
      <w:tabs>
        <w:tab w:val="num" w:pos="648"/>
      </w:tabs>
      <w:ind w:left="360" w:hanging="72"/>
    </w:pPr>
  </w:style>
  <w:style w:type="paragraph" w:customStyle="1" w:styleId="StyleStyleS1-Header1TimesNewRoman14pt1">
    <w:name w:val="Style Style S1-Header1 + Times New Roman 14 pt +1"/>
    <w:basedOn w:val="StyleS1-Header1TimesNewRoman14pt"/>
    <w:uiPriority w:val="99"/>
    <w:rsid w:val="00F17F1D"/>
    <w:pPr>
      <w:tabs>
        <w:tab w:val="num" w:pos="648"/>
      </w:tabs>
      <w:ind w:left="360" w:hanging="72"/>
    </w:pPr>
  </w:style>
  <w:style w:type="character" w:customStyle="1" w:styleId="AHead">
    <w:name w:val="A Head"/>
    <w:rsid w:val="00F17F1D"/>
    <w:rPr>
      <w:rFonts w:ascii="Times New Roman" w:hAnsi="Times New Roman" w:cs="Times New Roman" w:hint="default"/>
      <w:noProof w:val="0"/>
      <w:sz w:val="20"/>
      <w:lang w:val="en-US"/>
    </w:rPr>
  </w:style>
  <w:style w:type="character" w:customStyle="1" w:styleId="DefaultPara">
    <w:name w:val="Default Para"/>
    <w:rsid w:val="00F17F1D"/>
    <w:rPr>
      <w:rFonts w:ascii="CG Times" w:hAnsi="CG Times" w:hint="default"/>
      <w:b/>
      <w:bCs w:val="0"/>
      <w:i/>
      <w:iCs w:val="0"/>
      <w:noProof w:val="0"/>
      <w:sz w:val="24"/>
      <w:lang w:val="en-US"/>
    </w:rPr>
  </w:style>
  <w:style w:type="character" w:customStyle="1" w:styleId="BulletList">
    <w:name w:val="Bullet List"/>
    <w:basedOn w:val="DefaultParagraphFont"/>
    <w:rsid w:val="00F17F1D"/>
  </w:style>
  <w:style w:type="character" w:customStyle="1" w:styleId="StyleHeader2-SubClausesItalicChar">
    <w:name w:val="Style Header 2 - SubClauses + Italic Char"/>
    <w:rsid w:val="00F17F1D"/>
    <w:rPr>
      <w:rFonts w:ascii="Arial" w:hAnsi="Arial" w:cs="Arial" w:hint="default"/>
      <w:i/>
      <w:iCs/>
      <w:sz w:val="24"/>
      <w:szCs w:val="24"/>
      <w:lang w:val="en-US" w:eastAsia="en-US" w:bidi="ar-SA"/>
    </w:rPr>
  </w:style>
  <w:style w:type="character" w:customStyle="1" w:styleId="S1-Header1CharChar">
    <w:name w:val="S1-Header1 Char Char"/>
    <w:rsid w:val="00F17F1D"/>
    <w:rPr>
      <w:rFonts w:ascii="Arial" w:hAnsi="Arial" w:cs="Arial" w:hint="default"/>
      <w:b/>
      <w:bCs w:val="0"/>
      <w:sz w:val="28"/>
      <w:szCs w:val="24"/>
      <w:lang w:val="en-US" w:eastAsia="en-US" w:bidi="ar-SA"/>
    </w:rPr>
  </w:style>
  <w:style w:type="character" w:customStyle="1" w:styleId="StyleS1-Header1TimesNewRoman14ptChar">
    <w:name w:val="Style S1-Header1 + Times New Roman 14 pt Char"/>
    <w:rsid w:val="00F17F1D"/>
    <w:rPr>
      <w:rFonts w:ascii="Arial" w:hAnsi="Arial" w:cs="Arial" w:hint="default"/>
      <w:b/>
      <w:bCs/>
      <w:sz w:val="28"/>
      <w:szCs w:val="24"/>
      <w:lang w:val="en-US" w:eastAsia="en-US" w:bidi="ar-SA"/>
    </w:rPr>
  </w:style>
  <w:style w:type="character" w:customStyle="1" w:styleId="StyleStyleS1-Header1TimesNewRoman14ptChar">
    <w:name w:val="Style Style S1-Header1 + Times New Roman 14 pt + Char"/>
    <w:rsid w:val="00F17F1D"/>
    <w:rPr>
      <w:rFonts w:ascii="Arial" w:hAnsi="Arial" w:cs="Arial" w:hint="default"/>
      <w:b w:val="0"/>
      <w:bCs w:val="0"/>
      <w:sz w:val="28"/>
      <w:szCs w:val="24"/>
      <w:lang w:val="en-US" w:eastAsia="en-US" w:bidi="ar-SA"/>
    </w:rPr>
  </w:style>
  <w:style w:type="character" w:customStyle="1" w:styleId="StyleStyleS1-Header1TimesNewRoman14pt1Char">
    <w:name w:val="Style Style S1-Header1 + Times New Roman 14 pt +1 Char"/>
    <w:rsid w:val="00F17F1D"/>
    <w:rPr>
      <w:rFonts w:ascii="Arial" w:hAnsi="Arial" w:cs="Arial" w:hint="default"/>
      <w:b w:val="0"/>
      <w:bCs w:val="0"/>
      <w:sz w:val="28"/>
      <w:szCs w:val="24"/>
      <w:lang w:val="en-US" w:eastAsia="en-US" w:bidi="ar-SA"/>
    </w:rPr>
  </w:style>
  <w:style w:type="character" w:customStyle="1" w:styleId="hps">
    <w:name w:val="hps"/>
    <w:rsid w:val="00F17F1D"/>
  </w:style>
  <w:style w:type="character" w:customStyle="1" w:styleId="shorttext">
    <w:name w:val="short_text"/>
    <w:rsid w:val="00F17F1D"/>
  </w:style>
  <w:style w:type="character" w:customStyle="1" w:styleId="atn">
    <w:name w:val="atn"/>
    <w:rsid w:val="00F17F1D"/>
  </w:style>
  <w:style w:type="character" w:customStyle="1" w:styleId="dieuChar">
    <w:name w:val="dieu Char"/>
    <w:link w:val="dieu"/>
    <w:rsid w:val="00F17F1D"/>
    <w:rPr>
      <w:rFonts w:ascii="Times New Roman" w:eastAsia="Times New Roman" w:hAnsi="Times New Roman" w:cs="Times New Roman"/>
      <w:b/>
      <w:color w:val="0000FF"/>
      <w:sz w:val="26"/>
      <w:szCs w:val="20"/>
      <w:lang w:val="en-US"/>
    </w:rPr>
  </w:style>
  <w:style w:type="paragraph" w:customStyle="1" w:styleId="3">
    <w:name w:val="3"/>
    <w:basedOn w:val="Heading3"/>
    <w:uiPriority w:val="99"/>
    <w:rsid w:val="00F17F1D"/>
    <w:pPr>
      <w:widowControl w:val="0"/>
      <w:tabs>
        <w:tab w:val="left" w:pos="851"/>
      </w:tabs>
      <w:suppressAutoHyphens w:val="0"/>
      <w:overflowPunct w:val="0"/>
      <w:autoSpaceDE w:val="0"/>
      <w:autoSpaceDN w:val="0"/>
      <w:adjustRightInd w:val="0"/>
      <w:spacing w:before="120"/>
      <w:ind w:firstLine="567"/>
      <w:jc w:val="both"/>
      <w:textAlignment w:val="baseline"/>
    </w:pPr>
    <w:rPr>
      <w:rFonts w:eastAsia="Calibri"/>
      <w:sz w:val="26"/>
      <w:szCs w:val="26"/>
      <w:lang w:val="vi-VN"/>
    </w:rPr>
  </w:style>
  <w:style w:type="paragraph" w:customStyle="1" w:styleId="Mau">
    <w:name w:val="Mau"/>
    <w:basedOn w:val="Heading4"/>
    <w:uiPriority w:val="99"/>
    <w:rsid w:val="00F17F1D"/>
    <w:pPr>
      <w:spacing w:after="120"/>
      <w:ind w:left="0" w:right="0" w:firstLine="567"/>
      <w:jc w:val="right"/>
    </w:pPr>
    <w:rPr>
      <w:rFonts w:ascii=".VnTime" w:hAnsi=".VnTime"/>
      <w:sz w:val="28"/>
      <w:szCs w:val="28"/>
      <w:u w:val="single"/>
      <w:lang w:val="de-DE"/>
    </w:rPr>
  </w:style>
  <w:style w:type="paragraph" w:styleId="Index2">
    <w:name w:val="index 2"/>
    <w:basedOn w:val="Normal"/>
    <w:next w:val="Normal"/>
    <w:uiPriority w:val="99"/>
    <w:rsid w:val="00F17F1D"/>
    <w:pPr>
      <w:tabs>
        <w:tab w:val="right" w:pos="4140"/>
      </w:tabs>
      <w:spacing w:after="0" w:line="240" w:lineRule="auto"/>
      <w:ind w:left="480" w:hanging="240"/>
    </w:pPr>
    <w:rPr>
      <w:rFonts w:ascii="Times New Roman" w:eastAsia="Times New Roman" w:hAnsi="Times New Roman" w:cs="Times New Roman"/>
      <w:sz w:val="20"/>
      <w:szCs w:val="20"/>
    </w:rPr>
  </w:style>
  <w:style w:type="paragraph" w:styleId="Index3">
    <w:name w:val="index 3"/>
    <w:basedOn w:val="Normal"/>
    <w:next w:val="Normal"/>
    <w:uiPriority w:val="99"/>
    <w:rsid w:val="00F17F1D"/>
    <w:pPr>
      <w:tabs>
        <w:tab w:val="right" w:pos="4140"/>
      </w:tabs>
      <w:spacing w:after="0" w:line="240" w:lineRule="auto"/>
      <w:ind w:left="720" w:hanging="240"/>
    </w:pPr>
    <w:rPr>
      <w:rFonts w:ascii="Times New Roman" w:eastAsia="Times New Roman" w:hAnsi="Times New Roman" w:cs="Times New Roman"/>
      <w:sz w:val="20"/>
      <w:szCs w:val="20"/>
    </w:rPr>
  </w:style>
  <w:style w:type="paragraph" w:styleId="Index4">
    <w:name w:val="index 4"/>
    <w:basedOn w:val="Normal"/>
    <w:next w:val="Normal"/>
    <w:uiPriority w:val="99"/>
    <w:rsid w:val="00F17F1D"/>
    <w:pPr>
      <w:tabs>
        <w:tab w:val="right" w:pos="4140"/>
      </w:tabs>
      <w:spacing w:after="0" w:line="240" w:lineRule="auto"/>
      <w:ind w:left="960" w:hanging="240"/>
    </w:pPr>
    <w:rPr>
      <w:rFonts w:ascii="Times New Roman" w:eastAsia="Times New Roman" w:hAnsi="Times New Roman" w:cs="Times New Roman"/>
      <w:sz w:val="20"/>
      <w:szCs w:val="20"/>
    </w:rPr>
  </w:style>
  <w:style w:type="paragraph" w:styleId="Index5">
    <w:name w:val="index 5"/>
    <w:basedOn w:val="Normal"/>
    <w:next w:val="Normal"/>
    <w:uiPriority w:val="99"/>
    <w:rsid w:val="00F17F1D"/>
    <w:pPr>
      <w:tabs>
        <w:tab w:val="right" w:pos="4140"/>
      </w:tabs>
      <w:spacing w:after="0" w:line="240" w:lineRule="auto"/>
      <w:ind w:left="1200" w:hanging="240"/>
    </w:pPr>
    <w:rPr>
      <w:rFonts w:ascii="Times New Roman" w:eastAsia="Times New Roman" w:hAnsi="Times New Roman" w:cs="Times New Roman"/>
      <w:sz w:val="20"/>
      <w:szCs w:val="20"/>
    </w:rPr>
  </w:style>
  <w:style w:type="paragraph" w:styleId="Index6">
    <w:name w:val="index 6"/>
    <w:basedOn w:val="Normal"/>
    <w:next w:val="Normal"/>
    <w:uiPriority w:val="99"/>
    <w:rsid w:val="00F17F1D"/>
    <w:pPr>
      <w:tabs>
        <w:tab w:val="right" w:pos="4140"/>
      </w:tabs>
      <w:spacing w:after="0" w:line="240" w:lineRule="auto"/>
      <w:ind w:left="1440" w:hanging="240"/>
    </w:pPr>
    <w:rPr>
      <w:rFonts w:ascii="Times New Roman" w:eastAsia="Times New Roman" w:hAnsi="Times New Roman" w:cs="Times New Roman"/>
      <w:sz w:val="20"/>
      <w:szCs w:val="20"/>
    </w:rPr>
  </w:style>
  <w:style w:type="paragraph" w:styleId="Index7">
    <w:name w:val="index 7"/>
    <w:basedOn w:val="Normal"/>
    <w:next w:val="Normal"/>
    <w:uiPriority w:val="99"/>
    <w:rsid w:val="00F17F1D"/>
    <w:pPr>
      <w:tabs>
        <w:tab w:val="right" w:pos="4140"/>
      </w:tabs>
      <w:spacing w:after="0" w:line="240" w:lineRule="auto"/>
      <w:ind w:left="1680" w:hanging="240"/>
    </w:pPr>
    <w:rPr>
      <w:rFonts w:ascii="Times New Roman" w:eastAsia="Times New Roman" w:hAnsi="Times New Roman" w:cs="Times New Roman"/>
      <w:sz w:val="20"/>
      <w:szCs w:val="20"/>
    </w:rPr>
  </w:style>
  <w:style w:type="paragraph" w:styleId="Index8">
    <w:name w:val="index 8"/>
    <w:basedOn w:val="Normal"/>
    <w:next w:val="Normal"/>
    <w:uiPriority w:val="99"/>
    <w:rsid w:val="00F17F1D"/>
    <w:pPr>
      <w:tabs>
        <w:tab w:val="right" w:pos="4140"/>
      </w:tabs>
      <w:spacing w:after="0" w:line="240" w:lineRule="auto"/>
      <w:ind w:left="1920" w:hanging="240"/>
    </w:pPr>
    <w:rPr>
      <w:rFonts w:ascii="Times New Roman" w:eastAsia="Times New Roman" w:hAnsi="Times New Roman" w:cs="Times New Roman"/>
      <w:sz w:val="20"/>
      <w:szCs w:val="20"/>
    </w:rPr>
  </w:style>
  <w:style w:type="character" w:customStyle="1" w:styleId="SectionHeader3Char1">
    <w:name w:val="Section Header3 Char1"/>
    <w:aliases w:val="Sub-Clause Paragraph Char1,Heading 3 Char2,muc nho Char2,Sub-Clause Paragraph Char Char1,Sub-Clause Paragraph Char2,Heading 3 Char Char Char Char Char1,Heading 3 Char Char Char Char Char Char,h3 Char1"/>
    <w:uiPriority w:val="9"/>
    <w:semiHidden/>
    <w:rsid w:val="00F17F1D"/>
    <w:rPr>
      <w:rFonts w:ascii="Times New Roman" w:eastAsia="Times New Roman" w:hAnsi="Times New Roman" w:cs="Times New Roman"/>
      <w:b/>
      <w:bCs/>
      <w:spacing w:val="-2"/>
      <w:sz w:val="16"/>
      <w:szCs w:val="24"/>
      <w:lang w:val="en-US"/>
    </w:rPr>
  </w:style>
  <w:style w:type="paragraph" w:customStyle="1" w:styleId="4">
    <w:name w:val="4"/>
    <w:basedOn w:val="Normal"/>
    <w:uiPriority w:val="99"/>
    <w:rsid w:val="00F17F1D"/>
    <w:pPr>
      <w:spacing w:before="360" w:after="0" w:line="288" w:lineRule="auto"/>
      <w:jc w:val="both"/>
    </w:pPr>
    <w:rPr>
      <w:rFonts w:ascii=".VnArial" w:eastAsia="Times New Roman" w:hAnsi=".VnArial" w:cs="Times New Roman"/>
      <w:b/>
      <w:sz w:val="20"/>
      <w:szCs w:val="20"/>
    </w:rPr>
  </w:style>
  <w:style w:type="character" w:customStyle="1" w:styleId="iChar">
    <w:name w:val="(i) Char"/>
    <w:link w:val="i"/>
    <w:locked/>
    <w:rsid w:val="00F17F1D"/>
    <w:rPr>
      <w:rFonts w:ascii="Tms Rmn" w:eastAsia="Times New Roman" w:hAnsi="Tms Rmn" w:cs="Times New Roman"/>
      <w:sz w:val="24"/>
      <w:szCs w:val="20"/>
    </w:rPr>
  </w:style>
  <w:style w:type="paragraph" w:styleId="Revision">
    <w:name w:val="Revision"/>
    <w:hidden/>
    <w:uiPriority w:val="99"/>
    <w:semiHidden/>
    <w:rsid w:val="00F17F1D"/>
    <w:pPr>
      <w:spacing w:after="0" w:line="240" w:lineRule="auto"/>
    </w:pPr>
    <w:rPr>
      <w:rFonts w:ascii="Times New Roman" w:eastAsia="Times New Roman" w:hAnsi="Times New Roman" w:cs="Times New Roman"/>
      <w:sz w:val="24"/>
      <w:szCs w:val="20"/>
    </w:rPr>
  </w:style>
  <w:style w:type="paragraph" w:customStyle="1" w:styleId="Style1">
    <w:name w:val="Style1"/>
    <w:basedOn w:val="Normal"/>
    <w:link w:val="Style1Char"/>
    <w:qFormat/>
    <w:rsid w:val="00F17F1D"/>
    <w:pPr>
      <w:widowControl w:val="0"/>
      <w:spacing w:after="0" w:line="240" w:lineRule="auto"/>
      <w:jc w:val="both"/>
    </w:pPr>
    <w:rPr>
      <w:rFonts w:ascii=".VnTime" w:eastAsia="Times New Roman" w:hAnsi=".VnTime" w:cs="Times New Roman"/>
      <w:sz w:val="26"/>
      <w:szCs w:val="20"/>
    </w:rPr>
  </w:style>
  <w:style w:type="character" w:styleId="Emphasis">
    <w:name w:val="Emphasis"/>
    <w:uiPriority w:val="20"/>
    <w:qFormat/>
    <w:rsid w:val="00F17F1D"/>
    <w:rPr>
      <w:i/>
      <w:iCs/>
    </w:rPr>
  </w:style>
  <w:style w:type="character" w:customStyle="1" w:styleId="fontstyle21">
    <w:name w:val="fontstyle21"/>
    <w:basedOn w:val="DefaultParagraphFont"/>
    <w:rsid w:val="00F17F1D"/>
    <w:rPr>
      <w:rFonts w:ascii="TimesNewRomanPSMT" w:hAnsi="TimesNewRomanPSMT" w:hint="default"/>
      <w:b w:val="0"/>
      <w:bCs w:val="0"/>
      <w:i w:val="0"/>
      <w:iCs w:val="0"/>
      <w:color w:val="000000"/>
      <w:sz w:val="26"/>
      <w:szCs w:val="26"/>
    </w:rPr>
  </w:style>
  <w:style w:type="character" w:customStyle="1" w:styleId="Bodytext0">
    <w:name w:val="Body text_"/>
    <w:basedOn w:val="DefaultParagraphFont"/>
    <w:link w:val="BodyText30"/>
    <w:rsid w:val="00F17F1D"/>
    <w:rPr>
      <w:rFonts w:ascii="Times New Roman" w:eastAsia="Times New Roman" w:hAnsi="Times New Roman"/>
      <w:sz w:val="25"/>
      <w:szCs w:val="25"/>
      <w:shd w:val="clear" w:color="auto" w:fill="FFFFFF"/>
    </w:rPr>
  </w:style>
  <w:style w:type="paragraph" w:customStyle="1" w:styleId="BodyText30">
    <w:name w:val="Body Text3"/>
    <w:basedOn w:val="Normal"/>
    <w:link w:val="Bodytext0"/>
    <w:rsid w:val="00F17F1D"/>
    <w:pPr>
      <w:widowControl w:val="0"/>
      <w:shd w:val="clear" w:color="auto" w:fill="FFFFFF"/>
      <w:spacing w:after="0" w:line="298" w:lineRule="exact"/>
      <w:jc w:val="center"/>
    </w:pPr>
    <w:rPr>
      <w:rFonts w:ascii="Times New Roman" w:eastAsia="Times New Roman" w:hAnsi="Times New Roman"/>
      <w:sz w:val="25"/>
      <w:szCs w:val="25"/>
    </w:rPr>
  </w:style>
  <w:style w:type="character" w:customStyle="1" w:styleId="BodytextItalic">
    <w:name w:val="Body text + Italic"/>
    <w:basedOn w:val="Bodytext0"/>
    <w:rsid w:val="00F17F1D"/>
    <w:rPr>
      <w:rFonts w:ascii="Times New Roman" w:eastAsia="Times New Roman" w:hAnsi="Times New Roman" w:cs="Times New Roman"/>
      <w:b w:val="0"/>
      <w:bCs w:val="0"/>
      <w:i/>
      <w:iCs/>
      <w:smallCaps w:val="0"/>
      <w:strike w:val="0"/>
      <w:color w:val="000000"/>
      <w:spacing w:val="0"/>
      <w:w w:val="100"/>
      <w:position w:val="0"/>
      <w:sz w:val="25"/>
      <w:szCs w:val="25"/>
      <w:u w:val="none"/>
      <w:shd w:val="clear" w:color="auto" w:fill="FFFFFF"/>
      <w:lang w:val="vi-VN"/>
    </w:rPr>
  </w:style>
  <w:style w:type="character" w:customStyle="1" w:styleId="text">
    <w:name w:val="text"/>
    <w:basedOn w:val="DefaultParagraphFont"/>
    <w:rsid w:val="00F17F1D"/>
  </w:style>
  <w:style w:type="table" w:customStyle="1" w:styleId="TableGrid111">
    <w:name w:val="Table Grid111"/>
    <w:basedOn w:val="TableNormal"/>
    <w:next w:val="TableGrid"/>
    <w:uiPriority w:val="59"/>
    <w:rsid w:val="00F17F1D"/>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TableNormal"/>
    <w:uiPriority w:val="59"/>
    <w:rsid w:val="00F17F1D"/>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F17F1D"/>
  </w:style>
  <w:style w:type="numbering" w:customStyle="1" w:styleId="NoList2">
    <w:name w:val="No List2"/>
    <w:next w:val="NoList"/>
    <w:uiPriority w:val="99"/>
    <w:semiHidden/>
    <w:rsid w:val="00E95DA9"/>
  </w:style>
  <w:style w:type="paragraph" w:customStyle="1" w:styleId="chu">
    <w:name w:val="chu"/>
    <w:basedOn w:val="Normal"/>
    <w:link w:val="chuChar"/>
    <w:rsid w:val="00E95DA9"/>
    <w:pPr>
      <w:spacing w:before="60" w:after="0" w:line="288" w:lineRule="auto"/>
      <w:ind w:firstLine="567"/>
      <w:jc w:val="both"/>
    </w:pPr>
    <w:rPr>
      <w:rFonts w:ascii=".VnTime" w:eastAsia="Times New Roman" w:hAnsi=".VnTime" w:cs="Times New Roman"/>
      <w:sz w:val="28"/>
      <w:szCs w:val="20"/>
    </w:rPr>
  </w:style>
  <w:style w:type="paragraph" w:customStyle="1" w:styleId="a">
    <w:name w:val="a"/>
    <w:basedOn w:val="Normal"/>
    <w:uiPriority w:val="99"/>
    <w:rsid w:val="00E95DA9"/>
    <w:pPr>
      <w:spacing w:after="80" w:line="312" w:lineRule="auto"/>
      <w:ind w:firstLine="567"/>
      <w:jc w:val="both"/>
    </w:pPr>
    <w:rPr>
      <w:rFonts w:ascii=".VnTime" w:eastAsia="Times New Roman" w:hAnsi=".VnTime" w:cs="Times New Roman"/>
      <w:b/>
      <w:sz w:val="28"/>
      <w:szCs w:val="20"/>
    </w:rPr>
  </w:style>
  <w:style w:type="paragraph" w:customStyle="1" w:styleId="a0">
    <w:name w:val="+"/>
    <w:basedOn w:val="chu"/>
    <w:uiPriority w:val="99"/>
    <w:rsid w:val="00E95DA9"/>
    <w:pPr>
      <w:spacing w:before="80"/>
      <w:ind w:firstLine="1134"/>
    </w:pPr>
    <w:rPr>
      <w:sz w:val="26"/>
    </w:rPr>
  </w:style>
  <w:style w:type="paragraph" w:customStyle="1" w:styleId="ch">
    <w:name w:val="ch"/>
    <w:basedOn w:val="Normal"/>
    <w:link w:val="chChar"/>
    <w:rsid w:val="00E95DA9"/>
    <w:pPr>
      <w:spacing w:before="80" w:after="0" w:line="288" w:lineRule="auto"/>
      <w:jc w:val="both"/>
    </w:pPr>
    <w:rPr>
      <w:rFonts w:ascii=".VnTime" w:eastAsia="Times New Roman" w:hAnsi=".VnTime" w:cs="Times New Roman"/>
      <w:sz w:val="28"/>
      <w:szCs w:val="20"/>
      <w:lang w:val="x-none" w:eastAsia="x-none"/>
    </w:rPr>
  </w:style>
  <w:style w:type="table" w:customStyle="1" w:styleId="TableGrid3">
    <w:name w:val="Table Grid3"/>
    <w:basedOn w:val="TableNormal"/>
    <w:next w:val="TableGrid"/>
    <w:uiPriority w:val="59"/>
    <w:rsid w:val="00E95DA9"/>
    <w:pPr>
      <w:spacing w:before="120" w:after="0" w:line="269" w:lineRule="auto"/>
      <w:ind w:left="720"/>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0">
    <w:name w:val="table"/>
    <w:basedOn w:val="Normal"/>
    <w:uiPriority w:val="99"/>
    <w:rsid w:val="00E95DA9"/>
    <w:pPr>
      <w:spacing w:before="40" w:after="40" w:line="269" w:lineRule="auto"/>
      <w:jc w:val="both"/>
    </w:pPr>
    <w:rPr>
      <w:rFonts w:ascii=".VnTime" w:eastAsia="Times New Roman" w:hAnsi=".VnTime" w:cs="Times New Roman"/>
      <w:szCs w:val="26"/>
    </w:rPr>
  </w:style>
  <w:style w:type="paragraph" w:customStyle="1" w:styleId="tittle">
    <w:name w:val="tittle"/>
    <w:basedOn w:val="Normal"/>
    <w:uiPriority w:val="99"/>
    <w:rsid w:val="00E95DA9"/>
    <w:pPr>
      <w:spacing w:before="360" w:after="120" w:line="269" w:lineRule="auto"/>
      <w:ind w:left="720"/>
      <w:jc w:val="both"/>
    </w:pPr>
    <w:rPr>
      <w:rFonts w:ascii=".VnTime" w:eastAsia="Times New Roman" w:hAnsi=".VnTime" w:cs="Times New Roman"/>
      <w:sz w:val="26"/>
      <w:szCs w:val="26"/>
    </w:rPr>
  </w:style>
  <w:style w:type="paragraph" w:customStyle="1" w:styleId="c111">
    <w:name w:val="c1.1.1"/>
    <w:basedOn w:val="Normal"/>
    <w:uiPriority w:val="99"/>
    <w:rsid w:val="00E95DA9"/>
    <w:pPr>
      <w:spacing w:before="120" w:after="120" w:line="269" w:lineRule="auto"/>
      <w:ind w:left="720" w:hanging="720"/>
      <w:jc w:val="both"/>
    </w:pPr>
    <w:rPr>
      <w:rFonts w:ascii=".VnTime" w:eastAsia="Times New Roman" w:hAnsi=".VnTime" w:cs="Times New Roman"/>
      <w:i/>
      <w:sz w:val="26"/>
      <w:szCs w:val="26"/>
    </w:rPr>
  </w:style>
  <w:style w:type="paragraph" w:customStyle="1" w:styleId="Style2">
    <w:name w:val="Style2"/>
    <w:basedOn w:val="Normal"/>
    <w:link w:val="Style2Char"/>
    <w:qFormat/>
    <w:rsid w:val="00E95DA9"/>
    <w:pPr>
      <w:tabs>
        <w:tab w:val="left" w:pos="340"/>
      </w:tabs>
      <w:spacing w:before="60" w:after="0" w:line="312" w:lineRule="auto"/>
      <w:jc w:val="both"/>
    </w:pPr>
    <w:rPr>
      <w:rFonts w:ascii="Times New Roman" w:eastAsia="Times New Roman" w:hAnsi="Times New Roman" w:cs="Times New Roman"/>
      <w:b/>
      <w:bCs/>
      <w:sz w:val="28"/>
      <w:szCs w:val="28"/>
      <w:lang w:val="pt-BR"/>
    </w:rPr>
  </w:style>
  <w:style w:type="paragraph" w:customStyle="1" w:styleId="bodytext1">
    <w:name w:val="body_text"/>
    <w:basedOn w:val="Normal"/>
    <w:uiPriority w:val="99"/>
    <w:rsid w:val="00E95DA9"/>
    <w:pPr>
      <w:spacing w:before="60" w:after="60" w:line="400" w:lineRule="exact"/>
      <w:ind w:firstLine="720"/>
      <w:jc w:val="both"/>
    </w:pPr>
    <w:rPr>
      <w:rFonts w:ascii=".VnTime" w:eastAsia="Times New Roman" w:hAnsi=".VnTime" w:cs="Times New Roman"/>
      <w:bCs/>
      <w:color w:val="0000FF"/>
      <w:kern w:val="28"/>
      <w:sz w:val="28"/>
      <w:szCs w:val="28"/>
    </w:rPr>
  </w:style>
  <w:style w:type="paragraph" w:customStyle="1" w:styleId="xl34">
    <w:name w:val="xl34"/>
    <w:basedOn w:val="Normal"/>
    <w:uiPriority w:val="99"/>
    <w:rsid w:val="00E95DA9"/>
    <w:pPr>
      <w:pBdr>
        <w:left w:val="single" w:sz="4" w:space="0" w:color="auto"/>
        <w:right w:val="single" w:sz="4" w:space="0" w:color="auto"/>
      </w:pBdr>
      <w:spacing w:before="100" w:beforeAutospacing="1" w:after="100" w:afterAutospacing="1" w:line="240" w:lineRule="auto"/>
      <w:jc w:val="center"/>
      <w:textAlignment w:val="top"/>
    </w:pPr>
    <w:rPr>
      <w:rFonts w:ascii=".VnTime" w:eastAsia="Times New Roman" w:hAnsi=".VnTime" w:cs="Times New Roman"/>
      <w:sz w:val="28"/>
      <w:szCs w:val="28"/>
    </w:rPr>
  </w:style>
  <w:style w:type="paragraph" w:customStyle="1" w:styleId="xl35">
    <w:name w:val="xl35"/>
    <w:basedOn w:val="Normal"/>
    <w:uiPriority w:val="99"/>
    <w:rsid w:val="00E95DA9"/>
    <w:pPr>
      <w:pBdr>
        <w:right w:val="single" w:sz="4" w:space="0" w:color="auto"/>
      </w:pBdr>
      <w:spacing w:before="100" w:beforeAutospacing="1" w:after="100" w:afterAutospacing="1" w:line="240" w:lineRule="auto"/>
      <w:jc w:val="both"/>
      <w:textAlignment w:val="top"/>
    </w:pPr>
    <w:rPr>
      <w:rFonts w:ascii=".VnTime" w:eastAsia="Times New Roman" w:hAnsi=".VnTime" w:cs="Times New Roman"/>
      <w:sz w:val="28"/>
      <w:szCs w:val="28"/>
    </w:rPr>
  </w:style>
  <w:style w:type="paragraph" w:customStyle="1" w:styleId="DefaultParagraphFontParaCharCharCharCharChar">
    <w:name w:val="Default Paragraph Font Para Char Char Char Char Char"/>
    <w:autoRedefine/>
    <w:uiPriority w:val="99"/>
    <w:rsid w:val="00E95DA9"/>
    <w:pPr>
      <w:tabs>
        <w:tab w:val="left" w:pos="1152"/>
      </w:tabs>
      <w:spacing w:before="120" w:after="120" w:line="312" w:lineRule="auto"/>
    </w:pPr>
    <w:rPr>
      <w:rFonts w:ascii="Arial" w:eastAsia="Times New Roman" w:hAnsi="Arial" w:cs="Arial"/>
      <w:sz w:val="26"/>
      <w:szCs w:val="26"/>
    </w:rPr>
  </w:style>
  <w:style w:type="paragraph" w:customStyle="1" w:styleId="BodyText21">
    <w:name w:val="Body Text 21"/>
    <w:basedOn w:val="Normal"/>
    <w:uiPriority w:val="99"/>
    <w:rsid w:val="00E95DA9"/>
    <w:pPr>
      <w:widowControl w:val="0"/>
      <w:spacing w:after="0" w:line="360" w:lineRule="auto"/>
      <w:jc w:val="both"/>
    </w:pPr>
    <w:rPr>
      <w:rFonts w:ascii=".VnTime" w:eastAsia="Times New Roman" w:hAnsi=".VnTime" w:cs="Times New Roman"/>
      <w:color w:val="0000FF"/>
      <w:sz w:val="28"/>
      <w:szCs w:val="20"/>
    </w:rPr>
  </w:style>
  <w:style w:type="paragraph" w:customStyle="1" w:styleId="i0">
    <w:name w:val="i"/>
    <w:basedOn w:val="Normal"/>
    <w:uiPriority w:val="99"/>
    <w:rsid w:val="00E95DA9"/>
    <w:pPr>
      <w:spacing w:after="120" w:line="312" w:lineRule="auto"/>
      <w:jc w:val="both"/>
    </w:pPr>
    <w:rPr>
      <w:rFonts w:ascii=".VnTimeH" w:eastAsia="Times New Roman" w:hAnsi=".VnTimeH" w:cs="Times New Roman"/>
      <w:b/>
      <w:i/>
      <w:sz w:val="28"/>
      <w:szCs w:val="20"/>
      <w:u w:val="single"/>
    </w:rPr>
  </w:style>
  <w:style w:type="character" w:customStyle="1" w:styleId="apple-converted-space">
    <w:name w:val="apple-converted-space"/>
    <w:basedOn w:val="DefaultParagraphFont"/>
    <w:rsid w:val="00E95DA9"/>
  </w:style>
  <w:style w:type="paragraph" w:customStyle="1" w:styleId="CharCharChar">
    <w:name w:val="Char Char Char"/>
    <w:basedOn w:val="Normal"/>
    <w:next w:val="Normal"/>
    <w:autoRedefine/>
    <w:semiHidden/>
    <w:rsid w:val="00E95DA9"/>
    <w:pPr>
      <w:spacing w:before="120" w:after="120" w:line="312" w:lineRule="auto"/>
    </w:pPr>
    <w:rPr>
      <w:rFonts w:ascii="Times New Roman" w:eastAsia="Times New Roman" w:hAnsi="Times New Roman" w:cs="Times New Roman"/>
      <w:sz w:val="28"/>
      <w:szCs w:val="28"/>
    </w:rPr>
  </w:style>
  <w:style w:type="paragraph" w:customStyle="1" w:styleId="CharCharCharChar">
    <w:name w:val="Char Char Char Char"/>
    <w:basedOn w:val="Normal"/>
    <w:rsid w:val="00E95DA9"/>
    <w:pPr>
      <w:spacing w:after="160" w:line="240" w:lineRule="exact"/>
    </w:pPr>
    <w:rPr>
      <w:rFonts w:ascii="Verdana" w:eastAsia="Times New Roman" w:hAnsi="Verdana" w:cs="Times New Roman"/>
      <w:sz w:val="20"/>
      <w:szCs w:val="20"/>
    </w:rPr>
  </w:style>
  <w:style w:type="paragraph" w:customStyle="1" w:styleId="doan">
    <w:name w:val="doan"/>
    <w:basedOn w:val="Normal"/>
    <w:uiPriority w:val="99"/>
    <w:rsid w:val="00E95DA9"/>
    <w:pPr>
      <w:spacing w:before="26" w:after="26" w:line="288" w:lineRule="auto"/>
      <w:ind w:firstLine="567"/>
      <w:jc w:val="both"/>
    </w:pPr>
    <w:rPr>
      <w:rFonts w:ascii=".VnTime" w:eastAsia="Times New Roman" w:hAnsi=".VnTime" w:cs="Times New Roman"/>
      <w:sz w:val="28"/>
      <w:szCs w:val="20"/>
    </w:rPr>
  </w:style>
  <w:style w:type="character" w:styleId="Strong">
    <w:name w:val="Strong"/>
    <w:uiPriority w:val="22"/>
    <w:qFormat/>
    <w:rsid w:val="00E95DA9"/>
    <w:rPr>
      <w:b/>
      <w:bCs/>
    </w:rPr>
  </w:style>
  <w:style w:type="paragraph" w:customStyle="1" w:styleId="I-1">
    <w:name w:val="I-1"/>
    <w:basedOn w:val="Normal"/>
    <w:uiPriority w:val="99"/>
    <w:rsid w:val="00E95DA9"/>
    <w:pPr>
      <w:spacing w:before="80" w:after="80" w:line="300" w:lineRule="auto"/>
      <w:ind w:left="1276" w:hanging="709"/>
      <w:jc w:val="both"/>
    </w:pPr>
    <w:rPr>
      <w:rFonts w:ascii=".VnTime" w:eastAsia="Times New Roman" w:hAnsi=".VnTime" w:cs="Times New Roman"/>
      <w:b/>
      <w:sz w:val="28"/>
      <w:szCs w:val="20"/>
      <w:u w:val="single"/>
    </w:rPr>
  </w:style>
  <w:style w:type="character" w:customStyle="1" w:styleId="chChar">
    <w:name w:val="ch Char"/>
    <w:link w:val="ch"/>
    <w:rsid w:val="00E95DA9"/>
    <w:rPr>
      <w:rFonts w:ascii=".VnTime" w:eastAsia="Times New Roman" w:hAnsi=".VnTime" w:cs="Times New Roman"/>
      <w:sz w:val="28"/>
      <w:szCs w:val="20"/>
      <w:lang w:val="x-none" w:eastAsia="x-none"/>
    </w:rPr>
  </w:style>
  <w:style w:type="paragraph" w:customStyle="1" w:styleId="style10">
    <w:name w:val="style1"/>
    <w:basedOn w:val="Title"/>
    <w:link w:val="style1Char0"/>
    <w:qFormat/>
    <w:rsid w:val="00E95DA9"/>
    <w:pPr>
      <w:spacing w:before="0" w:after="0" w:line="288" w:lineRule="auto"/>
      <w:jc w:val="both"/>
    </w:pPr>
    <w:rPr>
      <w:rFonts w:ascii="Times New Roman" w:hAnsi="Times New Roman"/>
      <w:i/>
      <w:color w:val="000000"/>
      <w:kern w:val="0"/>
      <w:sz w:val="26"/>
      <w:szCs w:val="26"/>
      <w:lang w:val="x-none" w:eastAsia="x-none"/>
    </w:rPr>
  </w:style>
  <w:style w:type="character" w:customStyle="1" w:styleId="style1Char0">
    <w:name w:val="style1 Char"/>
    <w:link w:val="style10"/>
    <w:rsid w:val="00E95DA9"/>
    <w:rPr>
      <w:rFonts w:ascii="Times New Roman" w:eastAsia="Times New Roman" w:hAnsi="Times New Roman" w:cs="Times New Roman"/>
      <w:b/>
      <w:i/>
      <w:color w:val="000000"/>
      <w:sz w:val="26"/>
      <w:szCs w:val="26"/>
      <w:lang w:val="x-none" w:eastAsia="x-none"/>
    </w:rPr>
  </w:style>
  <w:style w:type="character" w:customStyle="1" w:styleId="chuChar">
    <w:name w:val="chu Char"/>
    <w:link w:val="chu"/>
    <w:rsid w:val="00E95DA9"/>
    <w:rPr>
      <w:rFonts w:ascii=".VnTime" w:eastAsia="Times New Roman" w:hAnsi=".VnTime" w:cs="Times New Roman"/>
      <w:sz w:val="28"/>
      <w:szCs w:val="20"/>
    </w:rPr>
  </w:style>
  <w:style w:type="character" w:customStyle="1" w:styleId="Heading2Char1">
    <w:name w:val="Heading 2 Char1"/>
    <w:aliases w:val="Lam _ Muc 3.1 - 3.2 Char,Heading 2 Char Char,Tên thứ tự chương Char,de muc Char1,Title Header2 Char1,BVI2 Char1,Heading 2-BVI Char1,RepHead2 Char Char1,RepHead2 Char2,Clause_No&amp;Name Char1,Section-Title Char1,h2 Char1,Avsnitt Char1"/>
    <w:rsid w:val="00E95DA9"/>
    <w:rPr>
      <w:rFonts w:ascii="Times New Roman" w:eastAsia="MS Gothic" w:hAnsi="Times New Roman"/>
      <w:b/>
      <w:bCs/>
      <w:kern w:val="2"/>
      <w:sz w:val="24"/>
      <w:szCs w:val="26"/>
      <w:lang w:eastAsia="ja-JP"/>
    </w:rPr>
  </w:style>
  <w:style w:type="character" w:customStyle="1" w:styleId="Heading8Char1">
    <w:name w:val="Heading 8 Char1"/>
    <w:rsid w:val="00E95DA9"/>
    <w:rPr>
      <w:rFonts w:ascii="Cambria" w:eastAsia="MS Gothic" w:hAnsi="Cambria"/>
      <w:color w:val="404040"/>
      <w:lang w:val="vi-VN" w:eastAsia="vi-VN"/>
    </w:rPr>
  </w:style>
  <w:style w:type="paragraph" w:styleId="NoSpacing">
    <w:name w:val="No Spacing"/>
    <w:link w:val="NoSpacingChar"/>
    <w:uiPriority w:val="1"/>
    <w:qFormat/>
    <w:rsid w:val="00E95DA9"/>
    <w:pPr>
      <w:spacing w:after="0" w:line="240" w:lineRule="auto"/>
    </w:pPr>
    <w:rPr>
      <w:rFonts w:ascii="Times New Roman" w:eastAsia="Calibri" w:hAnsi="Times New Roman" w:cs="Times New Roman"/>
      <w:sz w:val="24"/>
    </w:rPr>
  </w:style>
  <w:style w:type="paragraph" w:styleId="TOCHeading">
    <w:name w:val="TOC Heading"/>
    <w:basedOn w:val="Heading1"/>
    <w:next w:val="Normal"/>
    <w:uiPriority w:val="39"/>
    <w:qFormat/>
    <w:rsid w:val="00E95DA9"/>
    <w:pPr>
      <w:keepNext w:val="0"/>
      <w:keepLines/>
      <w:widowControl w:val="0"/>
      <w:tabs>
        <w:tab w:val="left" w:pos="704"/>
      </w:tabs>
      <w:autoSpaceDE w:val="0"/>
      <w:autoSpaceDN w:val="0"/>
      <w:spacing w:before="480" w:after="0"/>
      <w:ind w:left="432" w:hanging="432"/>
      <w:outlineLvl w:val="9"/>
    </w:pPr>
    <w:rPr>
      <w:bCs w:val="0"/>
      <w:color w:val="365F91"/>
      <w:kern w:val="0"/>
      <w:sz w:val="26"/>
      <w:szCs w:val="28"/>
      <w:lang w:val="pl-PL" w:eastAsia="ja-JP"/>
    </w:rPr>
  </w:style>
  <w:style w:type="paragraph" w:customStyle="1" w:styleId="1-Noidung">
    <w:name w:val="1 - Noi dung"/>
    <w:basedOn w:val="Normal"/>
    <w:link w:val="1-NoidungChar"/>
    <w:qFormat/>
    <w:rsid w:val="00E95DA9"/>
    <w:pPr>
      <w:spacing w:before="60" w:after="0" w:line="264" w:lineRule="auto"/>
      <w:ind w:firstLine="720"/>
      <w:jc w:val="both"/>
    </w:pPr>
    <w:rPr>
      <w:rFonts w:ascii="UVN Viet Sach" w:eastAsia="Calibri" w:hAnsi="UVN Viet Sach" w:cs="Times New Roman"/>
      <w:sz w:val="23"/>
      <w:szCs w:val="23"/>
    </w:rPr>
  </w:style>
  <w:style w:type="character" w:customStyle="1" w:styleId="1-NoidungChar">
    <w:name w:val="1 - Noi dung Char"/>
    <w:link w:val="1-Noidung"/>
    <w:rsid w:val="00E95DA9"/>
    <w:rPr>
      <w:rFonts w:ascii="UVN Viet Sach" w:eastAsia="Calibri" w:hAnsi="UVN Viet Sach" w:cs="Times New Roman"/>
      <w:sz w:val="23"/>
      <w:szCs w:val="23"/>
    </w:rPr>
  </w:style>
  <w:style w:type="character" w:customStyle="1" w:styleId="StyleSuperscript">
    <w:name w:val="Style Superscript"/>
    <w:qFormat/>
    <w:rsid w:val="00E95DA9"/>
    <w:rPr>
      <w:vertAlign w:val="superscript"/>
    </w:rPr>
  </w:style>
  <w:style w:type="paragraph" w:customStyle="1" w:styleId="PhanI-II-III">
    <w:name w:val="Phan I-II-III"/>
    <w:basedOn w:val="TOC1"/>
    <w:uiPriority w:val="99"/>
    <w:qFormat/>
    <w:rsid w:val="00E95DA9"/>
    <w:pPr>
      <w:widowControl w:val="0"/>
      <w:tabs>
        <w:tab w:val="clear" w:pos="9000"/>
        <w:tab w:val="right" w:leader="dot" w:pos="9019"/>
      </w:tabs>
      <w:suppressAutoHyphens w:val="0"/>
      <w:spacing w:before="0"/>
      <w:ind w:left="-113" w:right="0" w:firstLine="113"/>
    </w:pPr>
    <w:rPr>
      <w:rFonts w:eastAsia="MS Mincho"/>
      <w:b w:val="0"/>
      <w:noProof/>
      <w:kern w:val="2"/>
      <w:sz w:val="28"/>
      <w:szCs w:val="28"/>
      <w:lang w:eastAsia="ja-JP"/>
    </w:rPr>
  </w:style>
  <w:style w:type="paragraph" w:customStyle="1" w:styleId="MUC11-12">
    <w:name w:val="MUC 1.1-1.2"/>
    <w:basedOn w:val="PhanI-II-III"/>
    <w:uiPriority w:val="99"/>
    <w:qFormat/>
    <w:rsid w:val="00E95DA9"/>
    <w:rPr>
      <w:b/>
    </w:rPr>
  </w:style>
  <w:style w:type="paragraph" w:customStyle="1" w:styleId="ListParagraph3">
    <w:name w:val="List Paragraph3"/>
    <w:basedOn w:val="Normal"/>
    <w:uiPriority w:val="99"/>
    <w:qFormat/>
    <w:rsid w:val="00E95DA9"/>
    <w:pPr>
      <w:spacing w:after="0" w:line="240" w:lineRule="auto"/>
      <w:ind w:left="720"/>
      <w:jc w:val="both"/>
    </w:pPr>
    <w:rPr>
      <w:rFonts w:ascii="Times New Roman" w:eastAsia="Times New Roman" w:hAnsi="Times New Roman" w:cs=".VnTime"/>
      <w:sz w:val="24"/>
      <w:szCs w:val="28"/>
    </w:rPr>
  </w:style>
  <w:style w:type="paragraph" w:customStyle="1" w:styleId="MediumGrid1-Accent21">
    <w:name w:val="Medium Grid 1 - Accent 21"/>
    <w:basedOn w:val="Normal"/>
    <w:uiPriority w:val="34"/>
    <w:qFormat/>
    <w:rsid w:val="00E95DA9"/>
    <w:pPr>
      <w:spacing w:after="0" w:line="240" w:lineRule="auto"/>
      <w:ind w:left="720"/>
      <w:contextualSpacing/>
      <w:jc w:val="both"/>
    </w:pPr>
    <w:rPr>
      <w:rFonts w:ascii="Times New Roman" w:eastAsia="Times New Roman" w:hAnsi="Times New Roman" w:cs="Times New Roman"/>
      <w:sz w:val="24"/>
      <w:szCs w:val="20"/>
    </w:rPr>
  </w:style>
  <w:style w:type="paragraph" w:customStyle="1" w:styleId="CharChar1CharCharCharCharCharCharChar">
    <w:name w:val="Char Char1 Char Char Char Char Char Char Char"/>
    <w:basedOn w:val="Normal"/>
    <w:uiPriority w:val="99"/>
    <w:rsid w:val="00E95DA9"/>
    <w:pPr>
      <w:spacing w:after="160" w:line="240" w:lineRule="exact"/>
    </w:pPr>
    <w:rPr>
      <w:rFonts w:ascii="Tahoma" w:eastAsia="PMingLiU" w:hAnsi="Tahoma" w:cs="Times New Roman"/>
      <w:sz w:val="20"/>
      <w:szCs w:val="20"/>
    </w:rPr>
  </w:style>
  <w:style w:type="paragraph" w:customStyle="1" w:styleId="CharCharCharChar0">
    <w:name w:val="Char Char Char Char"/>
    <w:basedOn w:val="Normal"/>
    <w:rsid w:val="00E95DA9"/>
    <w:pPr>
      <w:spacing w:after="160" w:line="240" w:lineRule="exact"/>
    </w:pPr>
    <w:rPr>
      <w:rFonts w:ascii="Verdana" w:eastAsia="Times New Roman" w:hAnsi="Verdana" w:cs="Times New Roman"/>
      <w:sz w:val="20"/>
      <w:szCs w:val="20"/>
    </w:rPr>
  </w:style>
  <w:style w:type="character" w:customStyle="1" w:styleId="Char5CharChar1">
    <w:name w:val="Char5 Char Char1"/>
    <w:aliases w:val="Header Char3,Char5 Char2,h Char2,En-tête CV Char,Char1 Char Char Char Char1,Header Char Char Char1,Header Char Char Char Char1,Header Char Char1 Char1,Header Char Char1 Char Char Char Char1,Header Char1 Char1"/>
    <w:uiPriority w:val="99"/>
    <w:locked/>
    <w:rsid w:val="00E95DA9"/>
    <w:rPr>
      <w:rFonts w:ascii=".VnTime" w:hAnsi=".VnTime"/>
      <w:sz w:val="26"/>
      <w:lang w:val="en-GB" w:eastAsia="en-US" w:bidi="ar-SA"/>
    </w:rPr>
  </w:style>
  <w:style w:type="paragraph" w:customStyle="1" w:styleId="M">
    <w:name w:val="M"/>
    <w:basedOn w:val="Normal"/>
    <w:link w:val="MChar"/>
    <w:rsid w:val="00E95DA9"/>
    <w:pPr>
      <w:spacing w:before="60" w:after="60" w:line="240" w:lineRule="auto"/>
      <w:ind w:firstLine="720"/>
      <w:jc w:val="both"/>
    </w:pPr>
    <w:rPr>
      <w:rFonts w:ascii=".VnTime" w:eastAsia="Times New Roman" w:hAnsi=".VnTime" w:cs="Times New Roman"/>
      <w:b/>
      <w:sz w:val="28"/>
      <w:szCs w:val="20"/>
    </w:rPr>
  </w:style>
  <w:style w:type="paragraph" w:customStyle="1" w:styleId="CharCharCharCharCharCharCharCharCharCharChar">
    <w:name w:val="Char Char Char Char Char Char Char Char Char Char Char"/>
    <w:basedOn w:val="Normal"/>
    <w:uiPriority w:val="99"/>
    <w:rsid w:val="00E95DA9"/>
    <w:pPr>
      <w:spacing w:after="160" w:line="240" w:lineRule="exact"/>
    </w:pPr>
    <w:rPr>
      <w:rFonts w:ascii="Verdana" w:eastAsia="Times New Roman" w:hAnsi="Verdana" w:cs="Times New Roman"/>
      <w:sz w:val="20"/>
      <w:szCs w:val="20"/>
    </w:rPr>
  </w:style>
  <w:style w:type="paragraph" w:customStyle="1" w:styleId="10">
    <w:name w:val="1"/>
    <w:basedOn w:val="Heading3"/>
    <w:autoRedefine/>
    <w:rsid w:val="00E95DA9"/>
    <w:pPr>
      <w:keepNext/>
      <w:keepLines/>
      <w:widowControl w:val="0"/>
      <w:tabs>
        <w:tab w:val="num" w:pos="360"/>
      </w:tabs>
      <w:suppressAutoHyphens w:val="0"/>
      <w:adjustRightInd w:val="0"/>
      <w:ind w:left="180"/>
      <w:jc w:val="both"/>
      <w:outlineLvl w:val="3"/>
    </w:pPr>
    <w:rPr>
      <w:rFonts w:eastAsia="SimSun"/>
      <w:b w:val="0"/>
      <w:spacing w:val="-10"/>
      <w:kern w:val="2"/>
      <w:szCs w:val="28"/>
      <w:lang w:val="nl-NL" w:eastAsia="zh-CN"/>
    </w:rPr>
  </w:style>
  <w:style w:type="paragraph" w:customStyle="1" w:styleId="bulletalpha">
    <w:name w:val="bulletalpha"/>
    <w:basedOn w:val="Normal"/>
    <w:autoRedefine/>
    <w:uiPriority w:val="99"/>
    <w:rsid w:val="00E95DA9"/>
    <w:pPr>
      <w:tabs>
        <w:tab w:val="num" w:pos="1701"/>
      </w:tabs>
      <w:spacing w:before="60" w:after="60" w:line="240" w:lineRule="auto"/>
      <w:jc w:val="center"/>
    </w:pPr>
    <w:rPr>
      <w:rFonts w:ascii="Times New Roman" w:eastAsia="Times New Roman" w:hAnsi="Times New Roman" w:cs="Times New Roman"/>
      <w:sz w:val="26"/>
      <w:szCs w:val="20"/>
      <w:lang w:val="en-GB"/>
    </w:rPr>
  </w:style>
  <w:style w:type="paragraph" w:customStyle="1" w:styleId="xl92">
    <w:name w:val="xl92"/>
    <w:basedOn w:val="Normal"/>
    <w:rsid w:val="00E95DA9"/>
    <w:pPr>
      <w:pBdr>
        <w:top w:val="dotted" w:sz="4" w:space="0" w:color="0000FF"/>
        <w:left w:val="single" w:sz="4" w:space="0" w:color="0000FF"/>
        <w:bottom w:val="dotted" w:sz="4" w:space="0" w:color="0000FF"/>
        <w:right w:val="single" w:sz="4" w:space="0" w:color="0000FF"/>
      </w:pBdr>
      <w:spacing w:before="100" w:after="100" w:line="240" w:lineRule="auto"/>
      <w:jc w:val="center"/>
    </w:pPr>
    <w:rPr>
      <w:rFonts w:ascii=".VnTime" w:eastAsia="SimSun" w:hAnsi=".VnTime" w:cs="Times New Roman"/>
      <w:color w:val="FF0000"/>
      <w:sz w:val="24"/>
      <w:szCs w:val="20"/>
    </w:rPr>
  </w:style>
  <w:style w:type="paragraph" w:customStyle="1" w:styleId="CharCharCharCharCharCharCharCharCharCharCharCharChar">
    <w:name w:val="Char Char Char Char Char Char Char Char Char Char Char Char Char"/>
    <w:autoRedefine/>
    <w:uiPriority w:val="99"/>
    <w:rsid w:val="00E95DA9"/>
    <w:pPr>
      <w:tabs>
        <w:tab w:val="left" w:pos="1152"/>
      </w:tabs>
      <w:spacing w:before="120" w:after="120" w:line="312" w:lineRule="auto"/>
    </w:pPr>
    <w:rPr>
      <w:rFonts w:ascii="VNI-Helve" w:eastAsia="VNI-Times" w:hAnsi="VNI-Helve" w:cs="VNI-Helve"/>
      <w:sz w:val="26"/>
      <w:szCs w:val="26"/>
    </w:rPr>
  </w:style>
  <w:style w:type="paragraph" w:customStyle="1" w:styleId="MediumList2-Accent21">
    <w:name w:val="Medium List 2 - Accent 21"/>
    <w:hidden/>
    <w:uiPriority w:val="99"/>
    <w:semiHidden/>
    <w:rsid w:val="00E95DA9"/>
    <w:pPr>
      <w:spacing w:after="0" w:line="240" w:lineRule="auto"/>
    </w:pPr>
    <w:rPr>
      <w:rFonts w:ascii="Times New Roman" w:eastAsia="Times New Roman" w:hAnsi="Times New Roman" w:cs="Times New Roman"/>
      <w:sz w:val="24"/>
      <w:szCs w:val="20"/>
    </w:rPr>
  </w:style>
  <w:style w:type="paragraph" w:customStyle="1" w:styleId="CharChar4CharCharCharChar">
    <w:name w:val="Char Char4 Char Char Char Char"/>
    <w:basedOn w:val="Normal"/>
    <w:next w:val="Normal"/>
    <w:autoRedefine/>
    <w:uiPriority w:val="99"/>
    <w:semiHidden/>
    <w:rsid w:val="00E95DA9"/>
    <w:pPr>
      <w:spacing w:before="120" w:after="120" w:line="312" w:lineRule="auto"/>
    </w:pPr>
    <w:rPr>
      <w:rFonts w:ascii="Times New Roman" w:eastAsia="Times New Roman" w:hAnsi="Times New Roman" w:cs="Times New Roman"/>
      <w:sz w:val="28"/>
      <w:szCs w:val="28"/>
    </w:rPr>
  </w:style>
  <w:style w:type="paragraph" w:customStyle="1" w:styleId="Tiuphu1">
    <w:name w:val="Tiêu đề phụ1"/>
    <w:autoRedefine/>
    <w:uiPriority w:val="99"/>
    <w:rsid w:val="00E95DA9"/>
    <w:pPr>
      <w:spacing w:after="0" w:line="240" w:lineRule="auto"/>
      <w:jc w:val="both"/>
    </w:pPr>
    <w:rPr>
      <w:rFonts w:ascii="Times New Roman" w:eastAsia="Times New Roman" w:hAnsi="Times New Roman" w:cs="Times New Roman"/>
      <w:b/>
      <w:color w:val="000000"/>
      <w:sz w:val="28"/>
      <w:szCs w:val="28"/>
      <w:u w:val="single"/>
      <w:lang w:val="nl-NL"/>
    </w:rPr>
  </w:style>
  <w:style w:type="paragraph" w:customStyle="1" w:styleId="DAUDONG">
    <w:name w:val="DAUDONG"/>
    <w:autoRedefine/>
    <w:uiPriority w:val="99"/>
    <w:rsid w:val="00E95DA9"/>
    <w:pPr>
      <w:spacing w:before="280" w:after="0" w:line="240" w:lineRule="auto"/>
      <w:jc w:val="both"/>
    </w:pPr>
    <w:rPr>
      <w:rFonts w:ascii="Times New Roman" w:eastAsia="Times New Roman" w:hAnsi="Times New Roman" w:cs="Times New Roman"/>
      <w:sz w:val="24"/>
      <w:szCs w:val="20"/>
    </w:rPr>
  </w:style>
  <w:style w:type="paragraph" w:customStyle="1" w:styleId="Subtitle1">
    <w:name w:val="Subtitle1"/>
    <w:autoRedefine/>
    <w:uiPriority w:val="99"/>
    <w:rsid w:val="00E95DA9"/>
    <w:pPr>
      <w:spacing w:after="0" w:line="240" w:lineRule="auto"/>
      <w:ind w:firstLine="720"/>
      <w:jc w:val="both"/>
    </w:pPr>
    <w:rPr>
      <w:rFonts w:ascii="Times New Roman" w:eastAsia="Times New Roman" w:hAnsi="Times New Roman" w:cs="Times New Roman"/>
      <w:b/>
      <w:color w:val="000000"/>
      <w:sz w:val="28"/>
      <w:szCs w:val="28"/>
    </w:rPr>
  </w:style>
  <w:style w:type="paragraph" w:customStyle="1" w:styleId="tenvb">
    <w:name w:val="tenvb"/>
    <w:basedOn w:val="Normal"/>
    <w:uiPriority w:val="99"/>
    <w:rsid w:val="00E95DA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ar0">
    <w:name w:val="Char_0"/>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
    <w:name w:val="Char Char Char Char Char Char Char Char Char Char Char Char Char Char Char"/>
    <w:basedOn w:val="Normal"/>
    <w:uiPriority w:val="99"/>
    <w:rsid w:val="00E95DA9"/>
    <w:pPr>
      <w:spacing w:after="160" w:line="240" w:lineRule="exact"/>
    </w:pPr>
    <w:rPr>
      <w:rFonts w:ascii="Verdana" w:eastAsia="MS Mincho" w:hAnsi="Verdana" w:cs="Times New Roman"/>
      <w:sz w:val="20"/>
      <w:szCs w:val="20"/>
    </w:rPr>
  </w:style>
  <w:style w:type="paragraph" w:customStyle="1" w:styleId="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1CharCharChar">
    <w:name w:val="Char Char Char Char Char Char Char Char Char Char Char Char Char Char Char Char Char Char Char Char Char Char Char Char Char Char Char Char Char Char Char Char Char1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styleId="PlainText">
    <w:name w:val="Plain Text"/>
    <w:basedOn w:val="Normal"/>
    <w:link w:val="PlainTextChar"/>
    <w:rsid w:val="00E95DA9"/>
    <w:pPr>
      <w:spacing w:after="0" w:line="240" w:lineRule="auto"/>
      <w:jc w:val="both"/>
    </w:pPr>
    <w:rPr>
      <w:rFonts w:ascii="Arial" w:eastAsia="Times New Roman" w:hAnsi="Arial" w:cs="Times New Roman"/>
      <w:b/>
      <w:color w:val="FF0000"/>
      <w:kern w:val="28"/>
      <w:sz w:val="28"/>
      <w:szCs w:val="20"/>
    </w:rPr>
  </w:style>
  <w:style w:type="character" w:customStyle="1" w:styleId="PlainTextChar">
    <w:name w:val="Plain Text Char"/>
    <w:basedOn w:val="DefaultParagraphFont"/>
    <w:link w:val="PlainText"/>
    <w:rsid w:val="00E95DA9"/>
    <w:rPr>
      <w:rFonts w:ascii="Arial" w:eastAsia="Times New Roman" w:hAnsi="Arial" w:cs="Times New Roman"/>
      <w:b/>
      <w:color w:val="FF0000"/>
      <w:kern w:val="28"/>
      <w:sz w:val="28"/>
      <w:szCs w:val="20"/>
    </w:rPr>
  </w:style>
  <w:style w:type="paragraph" w:customStyle="1" w:styleId="Subtitle20">
    <w:name w:val="Subtitle2"/>
    <w:autoRedefine/>
    <w:uiPriority w:val="99"/>
    <w:rsid w:val="00E95DA9"/>
    <w:pPr>
      <w:spacing w:after="0" w:line="240" w:lineRule="auto"/>
    </w:pPr>
    <w:rPr>
      <w:rFonts w:ascii="Times New Roman" w:eastAsia="Times New Roman" w:hAnsi="Times New Roman" w:cs="Times New Roman"/>
      <w:color w:val="000000"/>
      <w:sz w:val="28"/>
      <w:szCs w:val="28"/>
    </w:rPr>
  </w:style>
  <w:style w:type="character" w:customStyle="1" w:styleId="Style14ptBlack">
    <w:name w:val="Style 14 pt Black"/>
    <w:rsid w:val="00E95DA9"/>
    <w:rPr>
      <w:color w:val="000000"/>
      <w:sz w:val="28"/>
    </w:rPr>
  </w:style>
  <w:style w:type="paragraph" w:customStyle="1" w:styleId="s">
    <w:name w:val="s"/>
    <w:basedOn w:val="Normal"/>
    <w:uiPriority w:val="99"/>
    <w:rsid w:val="00E95DA9"/>
    <w:pPr>
      <w:spacing w:before="60" w:after="60" w:line="340" w:lineRule="exact"/>
      <w:jc w:val="both"/>
    </w:pPr>
    <w:rPr>
      <w:rFonts w:ascii=".VnTime" w:eastAsia="Times New Roman" w:hAnsi=".VnTime" w:cs="Times New Roman"/>
      <w:sz w:val="28"/>
      <w:szCs w:val="20"/>
    </w:rPr>
  </w:style>
  <w:style w:type="character" w:customStyle="1" w:styleId="text1">
    <w:name w:val="text1"/>
    <w:rsid w:val="00E95DA9"/>
    <w:rPr>
      <w:rFonts w:ascii="Arial" w:hAnsi="Arial" w:cs="Arial" w:hint="default"/>
      <w:b w:val="0"/>
      <w:bCs w:val="0"/>
      <w:strike w:val="0"/>
      <w:dstrike w:val="0"/>
      <w:color w:val="070707"/>
      <w:sz w:val="20"/>
      <w:szCs w:val="20"/>
      <w:u w:val="none"/>
      <w:effect w:val="none"/>
    </w:rPr>
  </w:style>
  <w:style w:type="paragraph" w:customStyle="1" w:styleId="k">
    <w:name w:val="k"/>
    <w:basedOn w:val="BodyTextIndent"/>
    <w:uiPriority w:val="99"/>
    <w:rsid w:val="00E95DA9"/>
    <w:pPr>
      <w:tabs>
        <w:tab w:val="clear" w:pos="1080"/>
      </w:tabs>
      <w:spacing w:before="60" w:after="60"/>
      <w:ind w:left="0" w:firstLine="720"/>
    </w:pPr>
    <w:rPr>
      <w:rFonts w:ascii=".VnTime" w:hAnsi=".VnTime"/>
      <w:sz w:val="28"/>
    </w:rPr>
  </w:style>
  <w:style w:type="paragraph" w:customStyle="1" w:styleId="Tenvb0">
    <w:name w:val="Tenvb"/>
    <w:basedOn w:val="Normal"/>
    <w:autoRedefine/>
    <w:uiPriority w:val="99"/>
    <w:rsid w:val="00E95DA9"/>
    <w:pPr>
      <w:spacing w:before="120" w:after="120" w:line="240" w:lineRule="auto"/>
      <w:jc w:val="center"/>
    </w:pPr>
    <w:rPr>
      <w:rFonts w:ascii="Times New Roman" w:eastAsia="Times New Roman" w:hAnsi="Times New Roman" w:cs="Times New Roman"/>
      <w:b/>
      <w:color w:val="0000FF"/>
      <w:spacing w:val="26"/>
      <w:sz w:val="20"/>
      <w:szCs w:val="20"/>
    </w:rPr>
  </w:style>
  <w:style w:type="paragraph" w:customStyle="1" w:styleId="niu">
    <w:name w:val="n§iÒu"/>
    <w:basedOn w:val="Normal"/>
    <w:uiPriority w:val="99"/>
    <w:rsid w:val="00E95DA9"/>
    <w:pPr>
      <w:spacing w:before="120" w:after="0" w:line="340" w:lineRule="exact"/>
      <w:ind w:firstLine="680"/>
    </w:pPr>
    <w:rPr>
      <w:rFonts w:ascii=".VnTime" w:eastAsia="Times New Roman" w:hAnsi=".VnTime" w:cs="Times New Roman"/>
      <w:b/>
      <w:sz w:val="28"/>
      <w:szCs w:val="28"/>
    </w:rPr>
  </w:style>
  <w:style w:type="paragraph" w:customStyle="1" w:styleId="5">
    <w:name w:val="5"/>
    <w:basedOn w:val="Normal"/>
    <w:uiPriority w:val="99"/>
    <w:rsid w:val="00E95DA9"/>
    <w:pPr>
      <w:spacing w:before="360" w:after="0" w:line="288" w:lineRule="auto"/>
      <w:ind w:left="567" w:hanging="567"/>
      <w:jc w:val="both"/>
    </w:pPr>
    <w:rPr>
      <w:rFonts w:ascii=".VnCentury Schoolbook" w:eastAsia="Times New Roman" w:hAnsi=".VnCentury Schoolbook" w:cs="Times New Roman"/>
      <w:sz w:val="20"/>
      <w:szCs w:val="20"/>
    </w:rPr>
  </w:style>
  <w:style w:type="paragraph" w:customStyle="1" w:styleId="GDD">
    <w:name w:val="GDD"/>
    <w:basedOn w:val="Normal"/>
    <w:uiPriority w:val="99"/>
    <w:rsid w:val="00E95DA9"/>
    <w:pPr>
      <w:widowControl w:val="0"/>
      <w:autoSpaceDE w:val="0"/>
      <w:autoSpaceDN w:val="0"/>
      <w:adjustRightInd w:val="0"/>
      <w:spacing w:before="120" w:after="0" w:line="360" w:lineRule="atLeast"/>
      <w:jc w:val="both"/>
      <w:textAlignment w:val="baseline"/>
      <w:outlineLvl w:val="0"/>
    </w:pPr>
    <w:rPr>
      <w:rFonts w:ascii=".VnTime" w:eastAsia="Times New Roman" w:hAnsi=".VnTime" w:cs="Times New Roman"/>
      <w:sz w:val="26"/>
      <w:szCs w:val="26"/>
    </w:rPr>
  </w:style>
  <w:style w:type="paragraph" w:customStyle="1" w:styleId="6">
    <w:name w:val="6"/>
    <w:basedOn w:val="Normal"/>
    <w:uiPriority w:val="99"/>
    <w:rsid w:val="00E95DA9"/>
    <w:pPr>
      <w:spacing w:after="0" w:line="288" w:lineRule="auto"/>
      <w:jc w:val="center"/>
    </w:pPr>
    <w:rPr>
      <w:rFonts w:ascii="VnArial U" w:eastAsia="Times New Roman" w:hAnsi="VnArial U" w:cs="Times New Roman"/>
      <w:sz w:val="28"/>
      <w:szCs w:val="28"/>
    </w:rPr>
  </w:style>
  <w:style w:type="paragraph" w:customStyle="1" w:styleId="8">
    <w:name w:val="8"/>
    <w:basedOn w:val="6"/>
    <w:uiPriority w:val="99"/>
    <w:rsid w:val="00E95DA9"/>
    <w:pPr>
      <w:spacing w:line="312" w:lineRule="auto"/>
    </w:pPr>
    <w:rPr>
      <w:rFonts w:ascii=".VnArialH" w:hAnsi=".VnArialH"/>
      <w:sz w:val="32"/>
      <w:szCs w:val="32"/>
    </w:rPr>
  </w:style>
  <w:style w:type="paragraph" w:customStyle="1" w:styleId="7">
    <w:name w:val="7"/>
    <w:basedOn w:val="6"/>
    <w:uiPriority w:val="99"/>
    <w:rsid w:val="00E95DA9"/>
    <w:pPr>
      <w:spacing w:before="240" w:line="312" w:lineRule="auto"/>
      <w:jc w:val="both"/>
    </w:pPr>
    <w:rPr>
      <w:rFonts w:ascii=".VnArial" w:hAnsi=".VnArial"/>
      <w:b/>
      <w:bCs/>
      <w:sz w:val="22"/>
      <w:szCs w:val="22"/>
    </w:rPr>
  </w:style>
  <w:style w:type="paragraph" w:customStyle="1" w:styleId="Style12ptBlackBefore5ptAfter5pt">
    <w:name w:val="Style 12 pt Black Before:  5 pt After:  5 pt"/>
    <w:basedOn w:val="Normal"/>
    <w:uiPriority w:val="99"/>
    <w:rsid w:val="00E95DA9"/>
    <w:pPr>
      <w:spacing w:after="0" w:line="240" w:lineRule="auto"/>
    </w:pPr>
    <w:rPr>
      <w:rFonts w:ascii="Times New Roman" w:eastAsia="Times New Roman" w:hAnsi="Times New Roman" w:cs="Times New Roman"/>
      <w:color w:val="000000"/>
      <w:sz w:val="24"/>
      <w:szCs w:val="20"/>
    </w:rPr>
  </w:style>
  <w:style w:type="paragraph" w:customStyle="1" w:styleId="NormalAsianVnTime">
    <w:name w:val="Normal + (Asian) .VnTime"/>
    <w:aliases w:val="Italic"/>
    <w:basedOn w:val="Normal"/>
    <w:link w:val="NormalAsianVnTimeChar"/>
    <w:rsid w:val="00E95DA9"/>
    <w:pPr>
      <w:tabs>
        <w:tab w:val="num" w:pos="0"/>
        <w:tab w:val="num" w:pos="390"/>
        <w:tab w:val="left" w:pos="840"/>
        <w:tab w:val="left" w:pos="1120"/>
      </w:tabs>
      <w:spacing w:before="120" w:after="0" w:line="240" w:lineRule="auto"/>
      <w:ind w:firstLine="840"/>
      <w:jc w:val="both"/>
    </w:pPr>
    <w:rPr>
      <w:rFonts w:ascii=".VnTime" w:eastAsia=".VnTime" w:hAnsi=".VnTime" w:cs="Times New Roman"/>
      <w:i/>
      <w:iCs/>
      <w:sz w:val="28"/>
      <w:szCs w:val="28"/>
      <w:lang w:val="nl-NL"/>
    </w:rPr>
  </w:style>
  <w:style w:type="character" w:customStyle="1" w:styleId="NormalAsianVnTimeChar">
    <w:name w:val="Normal + (Asian) .VnTime Char"/>
    <w:aliases w:val="Italic Char"/>
    <w:link w:val="NormalAsianVnTime"/>
    <w:rsid w:val="00E95DA9"/>
    <w:rPr>
      <w:rFonts w:ascii=".VnTime" w:eastAsia=".VnTime" w:hAnsi=".VnTime" w:cs="Times New Roman"/>
      <w:i/>
      <w:iCs/>
      <w:sz w:val="28"/>
      <w:szCs w:val="28"/>
      <w:lang w:val="nl-NL"/>
    </w:rPr>
  </w:style>
  <w:style w:type="paragraph" w:styleId="TableofFigures">
    <w:name w:val="table of figures"/>
    <w:basedOn w:val="Normal"/>
    <w:next w:val="Normal"/>
    <w:uiPriority w:val="99"/>
    <w:semiHidden/>
    <w:rsid w:val="00E95DA9"/>
    <w:pPr>
      <w:spacing w:after="0" w:line="240" w:lineRule="auto"/>
    </w:pPr>
    <w:rPr>
      <w:rFonts w:ascii="Times New Roman" w:eastAsia="Times New Roman" w:hAnsi="Times New Roman" w:cs="Times New Roman"/>
      <w:sz w:val="28"/>
      <w:szCs w:val="28"/>
    </w:rPr>
  </w:style>
  <w:style w:type="paragraph" w:customStyle="1" w:styleId="CD-N1">
    <w:name w:val="CD - N1"/>
    <w:basedOn w:val="Normal"/>
    <w:link w:val="CD-N1Char"/>
    <w:rsid w:val="00E95DA9"/>
    <w:pPr>
      <w:tabs>
        <w:tab w:val="left" w:pos="567"/>
      </w:tabs>
      <w:spacing w:after="60" w:line="240" w:lineRule="auto"/>
      <w:ind w:firstLine="680"/>
      <w:jc w:val="both"/>
    </w:pPr>
    <w:rPr>
      <w:rFonts w:ascii="Arial" w:eastAsia="Times New Roman" w:hAnsi="Arial" w:cs="Times New Roman"/>
      <w:lang w:val="de-DE"/>
    </w:rPr>
  </w:style>
  <w:style w:type="character" w:customStyle="1" w:styleId="CD-N1Char">
    <w:name w:val="CD - N1 Char"/>
    <w:link w:val="CD-N1"/>
    <w:rsid w:val="00E95DA9"/>
    <w:rPr>
      <w:rFonts w:ascii="Arial" w:eastAsia="Times New Roman" w:hAnsi="Arial" w:cs="Times New Roman"/>
      <w:lang w:val="de-DE"/>
    </w:rPr>
  </w:style>
  <w:style w:type="paragraph" w:customStyle="1" w:styleId="CharChar8">
    <w:name w:val="Char Char8"/>
    <w:basedOn w:val="Normal"/>
    <w:uiPriority w:val="99"/>
    <w:rsid w:val="00E95DA9"/>
    <w:pPr>
      <w:widowControl w:val="0"/>
      <w:snapToGrid w:val="0"/>
      <w:spacing w:after="0" w:line="360" w:lineRule="auto"/>
      <w:ind w:firstLineChars="200" w:firstLine="200"/>
      <w:jc w:val="both"/>
    </w:pPr>
    <w:rPr>
      <w:rFonts w:ascii="Times New Roman" w:eastAsia="FangSong_GB2312" w:hAnsi="Times New Roman" w:cs="Times New Roman"/>
      <w:kern w:val="2"/>
      <w:sz w:val="24"/>
      <w:szCs w:val="24"/>
      <w:lang w:eastAsia="zh-CN"/>
    </w:rPr>
  </w:style>
  <w:style w:type="paragraph" w:customStyle="1" w:styleId="Tiengviet">
    <w:name w:val="Tiengviet"/>
    <w:basedOn w:val="Normal"/>
    <w:uiPriority w:val="99"/>
    <w:rsid w:val="00E95DA9"/>
    <w:pPr>
      <w:numPr>
        <w:numId w:val="63"/>
      </w:numPr>
      <w:tabs>
        <w:tab w:val="clear" w:pos="1436"/>
      </w:tabs>
      <w:autoSpaceDE w:val="0"/>
      <w:autoSpaceDN w:val="0"/>
      <w:spacing w:before="120" w:after="120" w:line="360" w:lineRule="exact"/>
      <w:ind w:left="0" w:firstLine="0"/>
      <w:jc w:val="both"/>
    </w:pPr>
    <w:rPr>
      <w:rFonts w:ascii=".VnTime" w:eastAsia="Times New Roman" w:hAnsi=".VnTime" w:cs="Times New Roman"/>
      <w:bCs/>
      <w:iCs/>
      <w:sz w:val="28"/>
      <w:szCs w:val="24"/>
    </w:rPr>
  </w:style>
  <w:style w:type="paragraph" w:customStyle="1" w:styleId="Indentofbody">
    <w:name w:val="Indent of body"/>
    <w:basedOn w:val="BodyTextIndent"/>
    <w:uiPriority w:val="99"/>
    <w:rsid w:val="00E95DA9"/>
    <w:pPr>
      <w:widowControl w:val="0"/>
      <w:tabs>
        <w:tab w:val="clear" w:pos="1080"/>
        <w:tab w:val="num" w:pos="948"/>
        <w:tab w:val="left" w:pos="1683"/>
      </w:tabs>
      <w:spacing w:after="120"/>
      <w:ind w:left="948" w:hanging="360"/>
    </w:pPr>
    <w:rPr>
      <w:snapToGrid w:val="0"/>
      <w:sz w:val="22"/>
    </w:rPr>
  </w:style>
  <w:style w:type="paragraph" w:customStyle="1" w:styleId="Tabletext1">
    <w:name w:val="Table text1"/>
    <w:basedOn w:val="Normal"/>
    <w:uiPriority w:val="99"/>
    <w:rsid w:val="00E95DA9"/>
    <w:pPr>
      <w:numPr>
        <w:numId w:val="79"/>
      </w:numPr>
      <w:spacing w:before="60" w:after="0" w:line="240" w:lineRule="auto"/>
      <w:ind w:left="0" w:hanging="7"/>
      <w:jc w:val="both"/>
    </w:pPr>
    <w:rPr>
      <w:rFonts w:ascii="Times New Roman" w:eastAsia="Times New Roman" w:hAnsi="Times New Roman" w:cs="Times New Roman"/>
      <w:szCs w:val="20"/>
      <w:lang w:val="en-GB"/>
    </w:rPr>
  </w:style>
  <w:style w:type="paragraph" w:customStyle="1" w:styleId="Tablecentertext1">
    <w:name w:val="Table center text1"/>
    <w:basedOn w:val="Tabletext1"/>
    <w:uiPriority w:val="99"/>
    <w:rsid w:val="00E95DA9"/>
    <w:pPr>
      <w:ind w:left="-135" w:right="-141" w:firstLine="0"/>
      <w:jc w:val="center"/>
    </w:pPr>
  </w:style>
  <w:style w:type="paragraph" w:customStyle="1" w:styleId="Tablerighttext1">
    <w:name w:val="Table right text1"/>
    <w:basedOn w:val="Tabletext1"/>
    <w:uiPriority w:val="99"/>
    <w:rsid w:val="00E95DA9"/>
    <w:pPr>
      <w:jc w:val="center"/>
    </w:pPr>
  </w:style>
  <w:style w:type="character" w:customStyle="1" w:styleId="BodyTextChar1CharCharCharCharCharCharCharCharCharCharCharCharCharChar">
    <w:name w:val="Body Text Char1 Char Char Char Char Char Char Char Char Char Char Char Char Char Char"/>
    <w:aliases w:val="Body Text Char1 Char Char Char Char Char Char Char Char Char Char"/>
    <w:rsid w:val="00E95DA9"/>
    <w:rPr>
      <w:rFonts w:ascii=".VnTime" w:hAnsi=".VnTime"/>
      <w:sz w:val="28"/>
      <w:lang w:val="en-US" w:eastAsia="en-US" w:bidi="ar-SA"/>
    </w:rPr>
  </w:style>
  <w:style w:type="character" w:customStyle="1" w:styleId="hCharChar">
    <w:name w:val="h Char Char"/>
    <w:rsid w:val="00E95DA9"/>
    <w:rPr>
      <w:rFonts w:ascii=".VnTime" w:hAnsi=".VnTime"/>
      <w:sz w:val="28"/>
      <w:lang w:val="en-US" w:eastAsia="en-US" w:bidi="ar-SA"/>
    </w:rPr>
  </w:style>
  <w:style w:type="character" w:customStyle="1" w:styleId="Char4CharChar1">
    <w:name w:val="Char4 Char Char1"/>
    <w:rsid w:val="00E95DA9"/>
    <w:rPr>
      <w:rFonts w:ascii=".VnTime" w:hAnsi=".VnTime"/>
      <w:b/>
      <w:sz w:val="28"/>
      <w:szCs w:val="24"/>
      <w:lang w:val="en-US" w:eastAsia="en-US" w:bidi="ar-SA"/>
    </w:rPr>
  </w:style>
  <w:style w:type="paragraph" w:customStyle="1" w:styleId="CharCharCharCharCharCharCharCharCharCharCharCharCharCharCharCharCharChar">
    <w:name w:val="Char Char Char Char Char Char Char Char Char Char Char Char Char Char Char Char Char Char"/>
    <w:basedOn w:val="Normal"/>
    <w:uiPriority w:val="99"/>
    <w:rsid w:val="00E95DA9"/>
    <w:pPr>
      <w:spacing w:after="160" w:line="240" w:lineRule="exact"/>
    </w:pPr>
    <w:rPr>
      <w:rFonts w:ascii="Verdana" w:eastAsia="MS Mincho" w:hAnsi="Verdana" w:cs="Times New Roman"/>
      <w:bCs/>
      <w:sz w:val="20"/>
      <w:szCs w:val="20"/>
    </w:rPr>
  </w:style>
  <w:style w:type="paragraph" w:customStyle="1" w:styleId="HH1">
    <w:name w:val="HH1"/>
    <w:basedOn w:val="Normal"/>
    <w:autoRedefine/>
    <w:uiPriority w:val="99"/>
    <w:qFormat/>
    <w:rsid w:val="00E95DA9"/>
    <w:pPr>
      <w:numPr>
        <w:numId w:val="64"/>
      </w:numPr>
      <w:spacing w:before="120" w:after="120" w:line="288" w:lineRule="auto"/>
      <w:contextualSpacing/>
      <w:jc w:val="both"/>
    </w:pPr>
    <w:rPr>
      <w:rFonts w:ascii="Times New Roman" w:eastAsia="Arial" w:hAnsi="Times New Roman" w:cs="Times New Roman"/>
      <w:b/>
      <w:sz w:val="26"/>
      <w:lang w:val="vi-VN"/>
    </w:rPr>
  </w:style>
  <w:style w:type="paragraph" w:customStyle="1" w:styleId="HH2">
    <w:name w:val="HH2"/>
    <w:basedOn w:val="HH1"/>
    <w:autoRedefine/>
    <w:uiPriority w:val="99"/>
    <w:qFormat/>
    <w:rsid w:val="00E95DA9"/>
    <w:pPr>
      <w:numPr>
        <w:ilvl w:val="1"/>
      </w:numPr>
    </w:pPr>
  </w:style>
  <w:style w:type="character" w:customStyle="1" w:styleId="MChar">
    <w:name w:val="M Char"/>
    <w:link w:val="M"/>
    <w:rsid w:val="00E95DA9"/>
    <w:rPr>
      <w:rFonts w:ascii=".VnTime" w:eastAsia="Times New Roman" w:hAnsi=".VnTime" w:cs="Times New Roman"/>
      <w:b/>
      <w:sz w:val="28"/>
      <w:szCs w:val="20"/>
    </w:rPr>
  </w:style>
  <w:style w:type="paragraph" w:customStyle="1" w:styleId="Subtitle3">
    <w:name w:val="Subtitle3"/>
    <w:autoRedefine/>
    <w:uiPriority w:val="99"/>
    <w:rsid w:val="00E95DA9"/>
    <w:pPr>
      <w:spacing w:before="20" w:after="20" w:line="340" w:lineRule="exact"/>
      <w:jc w:val="both"/>
    </w:pPr>
    <w:rPr>
      <w:rFonts w:ascii="Times New Roman" w:eastAsia="Times New Roman" w:hAnsi="Times New Roman" w:cs="Times New Roman"/>
      <w:sz w:val="26"/>
      <w:szCs w:val="26"/>
      <w:lang w:val="da-DK"/>
    </w:rPr>
  </w:style>
  <w:style w:type="paragraph" w:customStyle="1" w:styleId="p15">
    <w:name w:val="p15"/>
    <w:basedOn w:val="Normal"/>
    <w:uiPriority w:val="99"/>
    <w:rsid w:val="00E95DA9"/>
    <w:pPr>
      <w:spacing w:before="93" w:after="93" w:line="240" w:lineRule="auto"/>
      <w:ind w:firstLine="420"/>
      <w:jc w:val="both"/>
    </w:pPr>
    <w:rPr>
      <w:rFonts w:ascii="Times New Roman" w:eastAsia="SimSun" w:hAnsi="Times New Roman" w:cs="Times New Roman"/>
      <w:sz w:val="21"/>
      <w:szCs w:val="21"/>
      <w:lang w:eastAsia="zh-CN"/>
    </w:rPr>
  </w:style>
  <w:style w:type="paragraph" w:customStyle="1" w:styleId="Giua">
    <w:name w:val="Giua"/>
    <w:basedOn w:val="Normal"/>
    <w:uiPriority w:val="99"/>
    <w:rsid w:val="00E95DA9"/>
    <w:pPr>
      <w:spacing w:after="120" w:line="240" w:lineRule="auto"/>
      <w:jc w:val="center"/>
    </w:pPr>
    <w:rPr>
      <w:rFonts w:ascii="Times New Roman" w:eastAsia="Times New Roman" w:hAnsi="Times New Roman" w:cs="Times New Roman"/>
      <w:b/>
      <w:color w:val="0000FF"/>
      <w:sz w:val="24"/>
      <w:szCs w:val="20"/>
    </w:rPr>
  </w:style>
  <w:style w:type="character" w:customStyle="1" w:styleId="BodyTextlist1Char">
    <w:name w:val="Body Text list 1 Char"/>
    <w:link w:val="BodyTextlist1"/>
    <w:locked/>
    <w:rsid w:val="00E95DA9"/>
    <w:rPr>
      <w:sz w:val="26"/>
      <w:szCs w:val="26"/>
      <w:lang w:eastAsia="vi-VN"/>
    </w:rPr>
  </w:style>
  <w:style w:type="paragraph" w:customStyle="1" w:styleId="BodyTextlist1">
    <w:name w:val="Body Text list 1"/>
    <w:link w:val="BodyTextlist1Char"/>
    <w:autoRedefine/>
    <w:qFormat/>
    <w:rsid w:val="00E95DA9"/>
    <w:pPr>
      <w:spacing w:before="60" w:after="60" w:line="240" w:lineRule="auto"/>
      <w:jc w:val="both"/>
    </w:pPr>
    <w:rPr>
      <w:sz w:val="26"/>
      <w:szCs w:val="26"/>
      <w:lang w:eastAsia="vi-VN"/>
    </w:rPr>
  </w:style>
  <w:style w:type="paragraph" w:customStyle="1" w:styleId="HeaderSectionV">
    <w:name w:val="Header.Section V"/>
    <w:basedOn w:val="Normal"/>
    <w:uiPriority w:val="99"/>
    <w:rsid w:val="00E95DA9"/>
    <w:pPr>
      <w:spacing w:after="0" w:line="240" w:lineRule="auto"/>
      <w:jc w:val="center"/>
    </w:pPr>
    <w:rPr>
      <w:rFonts w:ascii="Times New Roman" w:eastAsia="Times New Roman" w:hAnsi="Times New Roman" w:cs="Times New Roman"/>
      <w:b/>
      <w:sz w:val="36"/>
      <w:szCs w:val="20"/>
      <w:lang w:val="es-ES_tradnl"/>
    </w:rPr>
  </w:style>
  <w:style w:type="paragraph" w:customStyle="1" w:styleId="Heading2SectionV">
    <w:name w:val="Heading 2.Section V"/>
    <w:basedOn w:val="HeaderSectionV"/>
    <w:uiPriority w:val="99"/>
    <w:rsid w:val="00E95DA9"/>
    <w:pPr>
      <w:spacing w:before="120" w:after="200"/>
    </w:pPr>
    <w:rPr>
      <w:sz w:val="28"/>
    </w:rPr>
  </w:style>
  <w:style w:type="paragraph" w:styleId="Closing">
    <w:name w:val="Closing"/>
    <w:basedOn w:val="Normal"/>
    <w:link w:val="ClosingChar"/>
    <w:uiPriority w:val="99"/>
    <w:rsid w:val="00E95DA9"/>
    <w:pPr>
      <w:spacing w:after="0" w:line="240" w:lineRule="auto"/>
      <w:ind w:left="4320"/>
    </w:pPr>
    <w:rPr>
      <w:rFonts w:ascii=".VnTime" w:eastAsia="Times New Roman" w:hAnsi=".VnTime" w:cs="Times New Roman"/>
      <w:sz w:val="28"/>
      <w:szCs w:val="28"/>
    </w:rPr>
  </w:style>
  <w:style w:type="character" w:customStyle="1" w:styleId="ClosingChar">
    <w:name w:val="Closing Char"/>
    <w:basedOn w:val="DefaultParagraphFont"/>
    <w:link w:val="Closing"/>
    <w:uiPriority w:val="99"/>
    <w:rsid w:val="00E95DA9"/>
    <w:rPr>
      <w:rFonts w:ascii=".VnTime" w:eastAsia="Times New Roman" w:hAnsi=".VnTime" w:cs="Times New Roman"/>
      <w:sz w:val="28"/>
      <w:szCs w:val="28"/>
    </w:rPr>
  </w:style>
  <w:style w:type="paragraph" w:styleId="BodyTextFirstIndent">
    <w:name w:val="Body Text First Indent"/>
    <w:basedOn w:val="BodyText"/>
    <w:link w:val="BodyTextFirstIndentChar"/>
    <w:uiPriority w:val="99"/>
    <w:rsid w:val="00E95DA9"/>
    <w:pPr>
      <w:spacing w:line="240" w:lineRule="auto"/>
      <w:ind w:firstLine="210"/>
    </w:pPr>
    <w:rPr>
      <w:rFonts w:ascii=".VnTime" w:eastAsia="Times New Roman" w:hAnsi=".VnTime"/>
      <w:spacing w:val="-4"/>
      <w:sz w:val="28"/>
      <w:szCs w:val="28"/>
    </w:rPr>
  </w:style>
  <w:style w:type="character" w:customStyle="1" w:styleId="BodyTextFirstIndentChar">
    <w:name w:val="Body Text First Indent Char"/>
    <w:basedOn w:val="BodyTextChar"/>
    <w:link w:val="BodyTextFirstIndent"/>
    <w:uiPriority w:val="99"/>
    <w:rsid w:val="00E95DA9"/>
    <w:rPr>
      <w:rFonts w:ascii=".VnTime" w:eastAsia="Times New Roman" w:hAnsi=".VnTime" w:cs="Times New Roman"/>
      <w:spacing w:val="-4"/>
      <w:sz w:val="28"/>
      <w:szCs w:val="28"/>
    </w:rPr>
  </w:style>
  <w:style w:type="paragraph" w:customStyle="1" w:styleId="HeaderSectionVI">
    <w:name w:val="Header.Section VI"/>
    <w:basedOn w:val="Normal"/>
    <w:uiPriority w:val="99"/>
    <w:rsid w:val="00E95DA9"/>
    <w:pPr>
      <w:spacing w:before="120" w:after="240" w:line="240" w:lineRule="auto"/>
      <w:jc w:val="center"/>
    </w:pPr>
    <w:rPr>
      <w:rFonts w:ascii="Times New Roman" w:eastAsia="Times New Roman" w:hAnsi="Times New Roman" w:cs="Times New Roman"/>
      <w:b/>
      <w:sz w:val="36"/>
      <w:szCs w:val="20"/>
    </w:rPr>
  </w:style>
  <w:style w:type="character" w:customStyle="1" w:styleId="vlpgno0">
    <w:name w:val="vl.pg.no"/>
    <w:rsid w:val="00E95DA9"/>
    <w:rPr>
      <w:rFonts w:ascii="Times" w:hAnsi="Times"/>
      <w:b/>
      <w:noProof w:val="0"/>
      <w:sz w:val="20"/>
      <w:lang w:val="en-US"/>
    </w:rPr>
  </w:style>
  <w:style w:type="paragraph" w:customStyle="1" w:styleId="StyleStyleHeader1-ClausesAfter0ptLeft0Hanging0">
    <w:name w:val="Style Style Header 1 - Clauses + After:  0 pt + Left:  0&quot; Hanging:"/>
    <w:basedOn w:val="StyleHeader1-ClausesAfter0pt"/>
    <w:uiPriority w:val="99"/>
    <w:rsid w:val="00E95DA9"/>
    <w:pPr>
      <w:tabs>
        <w:tab w:val="left" w:pos="576"/>
      </w:tabs>
      <w:ind w:left="576" w:hanging="576"/>
    </w:pPr>
    <w:rPr>
      <w:bCs w:val="0"/>
    </w:rPr>
  </w:style>
  <w:style w:type="paragraph" w:customStyle="1" w:styleId="StyleStyleHeader1-ClausesAfter0ptLeft0Hanging10">
    <w:name w:val="Style Style Header 1 - Clauses + After:  0 pt + Left:  0&quot; Hanging:.1"/>
    <w:basedOn w:val="StyleHeader1-ClausesAfter0pt"/>
    <w:autoRedefine/>
    <w:uiPriority w:val="99"/>
    <w:rsid w:val="00E95DA9"/>
    <w:pPr>
      <w:tabs>
        <w:tab w:val="left" w:pos="576"/>
      </w:tabs>
      <w:spacing w:after="240"/>
      <w:ind w:left="576" w:hanging="576"/>
    </w:pPr>
    <w:rPr>
      <w:bCs w:val="0"/>
    </w:rPr>
  </w:style>
  <w:style w:type="paragraph" w:customStyle="1" w:styleId="StyleHeading4Sub-ClauseSub-paragraphClauseSubSubNoNameAft0">
    <w:name w:val="Style Heading 4Sub-Clause Sub-paragraphClauseSubSub_No&amp;Name + Aft"/>
    <w:basedOn w:val="Heading4"/>
    <w:uiPriority w:val="99"/>
    <w:rsid w:val="00E95DA9"/>
    <w:pPr>
      <w:tabs>
        <w:tab w:val="left" w:pos="1512"/>
      </w:tabs>
      <w:spacing w:after="180"/>
      <w:ind w:left="1512" w:hanging="540"/>
    </w:pPr>
  </w:style>
  <w:style w:type="paragraph" w:customStyle="1" w:styleId="SecNoHe0">
    <w:name w:val="Sec No.&amp; He"/>
    <w:uiPriority w:val="99"/>
    <w:rsid w:val="00E95DA9"/>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StyleSectionVHeaderLeft025Right020">
    <w:name w:val="Style Section V.Header + Left:  0.25&quot; Right:  0.2&quot;"/>
    <w:basedOn w:val="HeaderSectionV"/>
    <w:uiPriority w:val="99"/>
    <w:rsid w:val="00E95DA9"/>
    <w:pPr>
      <w:spacing w:before="120" w:after="240"/>
      <w:ind w:left="360" w:right="288"/>
    </w:pPr>
    <w:rPr>
      <w:bCs/>
      <w:sz w:val="32"/>
    </w:rPr>
  </w:style>
  <w:style w:type="character" w:customStyle="1" w:styleId="NoSpacingChar">
    <w:name w:val="No Spacing Char"/>
    <w:link w:val="NoSpacing"/>
    <w:uiPriority w:val="1"/>
    <w:rsid w:val="00E95DA9"/>
    <w:rPr>
      <w:rFonts w:ascii="Times New Roman" w:eastAsia="Calibri" w:hAnsi="Times New Roman" w:cs="Times New Roman"/>
      <w:sz w:val="24"/>
    </w:rPr>
  </w:style>
  <w:style w:type="character" w:customStyle="1" w:styleId="Heading5Char1">
    <w:name w:val="Heading 5 Char1"/>
    <w:aliases w:val="Heading 5 Char Char"/>
    <w:rsid w:val="00E95DA9"/>
    <w:rPr>
      <w:rFonts w:ascii="Arial" w:eastAsia="Times New Roman" w:hAnsi="Arial" w:cs="Times New Roman"/>
      <w:sz w:val="24"/>
      <w:szCs w:val="20"/>
      <w:u w:val="single"/>
    </w:rPr>
  </w:style>
  <w:style w:type="character" w:customStyle="1" w:styleId="Sub-ClauseSub-paragraphChar1">
    <w:name w:val="Sub-Clause Sub-paragraph Char1"/>
    <w:aliases w:val=" Char6 Char Char2, Char6 Char Char3,Heading 4 Char1,Char6 Char Char1,Char6 Char2,ClauseSubSub_No&amp;Name Char1"/>
    <w:semiHidden/>
    <w:rsid w:val="00E95DA9"/>
    <w:rPr>
      <w:b/>
      <w:bCs/>
      <w:sz w:val="28"/>
      <w:szCs w:val="28"/>
      <w:lang w:val="en-US" w:eastAsia="en-US" w:bidi="ar-SA"/>
    </w:rPr>
  </w:style>
  <w:style w:type="character" w:customStyle="1" w:styleId="CharChar17">
    <w:name w:val="Char Char17"/>
    <w:locked/>
    <w:rsid w:val="00E95DA9"/>
    <w:rPr>
      <w:b/>
      <w:sz w:val="56"/>
      <w:lang w:bidi="ar-SA"/>
    </w:rPr>
  </w:style>
  <w:style w:type="character" w:customStyle="1" w:styleId="CharChar13">
    <w:name w:val="Char Char13"/>
    <w:locked/>
    <w:rsid w:val="00E95DA9"/>
    <w:rPr>
      <w:i/>
      <w:iCs/>
      <w:color w:val="000000"/>
      <w:sz w:val="24"/>
      <w:szCs w:val="24"/>
      <w:lang w:bidi="ar-SA"/>
    </w:rPr>
  </w:style>
  <w:style w:type="character" w:customStyle="1" w:styleId="CharChar21">
    <w:name w:val="Char Char21"/>
    <w:rsid w:val="00E95DA9"/>
    <w:rPr>
      <w:rFonts w:ascii="Arial" w:eastAsia="Times New Roman" w:hAnsi="Arial" w:cs="Times New Roman"/>
      <w:sz w:val="24"/>
      <w:szCs w:val="20"/>
      <w:u w:val="single"/>
    </w:rPr>
  </w:style>
  <w:style w:type="numbering" w:customStyle="1" w:styleId="NoList12">
    <w:name w:val="No List12"/>
    <w:next w:val="NoList"/>
    <w:semiHidden/>
    <w:rsid w:val="00E95DA9"/>
  </w:style>
  <w:style w:type="table" w:customStyle="1" w:styleId="TableGrid13">
    <w:name w:val="Table Grid13"/>
    <w:basedOn w:val="TableNormal"/>
    <w:next w:val="TableGrid"/>
    <w:rsid w:val="00E95DA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ieu">
    <w:name w:val="dieu"/>
    <w:basedOn w:val="Normal"/>
    <w:link w:val="dieuChar"/>
    <w:rsid w:val="00E95DA9"/>
    <w:pPr>
      <w:spacing w:after="120" w:line="240" w:lineRule="auto"/>
      <w:ind w:firstLine="720"/>
    </w:pPr>
    <w:rPr>
      <w:rFonts w:ascii="Times New Roman" w:eastAsia="Times New Roman" w:hAnsi="Times New Roman" w:cs="Times New Roman"/>
      <w:b/>
      <w:color w:val="0000FF"/>
      <w:sz w:val="26"/>
      <w:szCs w:val="20"/>
    </w:rPr>
  </w:style>
  <w:style w:type="paragraph" w:customStyle="1" w:styleId="StyleTimesNewRomanJustifiedFirstline127cmBefore3">
    <w:name w:val="Style Times New Roman Justified First line:  1.27 cm Before:  3 ..."/>
    <w:basedOn w:val="Normal"/>
    <w:uiPriority w:val="99"/>
    <w:rsid w:val="00E95DA9"/>
    <w:pPr>
      <w:spacing w:before="60" w:after="0" w:line="240" w:lineRule="auto"/>
      <w:ind w:firstLine="720"/>
      <w:jc w:val="both"/>
    </w:pPr>
    <w:rPr>
      <w:rFonts w:ascii="Times New Roman" w:eastAsia="Times New Roman" w:hAnsi="Times New Roman" w:cs="Times New Roman"/>
      <w:sz w:val="26"/>
      <w:szCs w:val="20"/>
      <w:lang w:val="en-GB"/>
    </w:rPr>
  </w:style>
  <w:style w:type="paragraph" w:customStyle="1" w:styleId="xl26">
    <w:name w:val="xl26"/>
    <w:basedOn w:val="Normal"/>
    <w:uiPriority w:val="99"/>
    <w:rsid w:val="00E95DA9"/>
    <w:pPr>
      <w:spacing w:before="100" w:beforeAutospacing="1" w:after="100" w:afterAutospacing="1" w:line="240" w:lineRule="auto"/>
    </w:pPr>
    <w:rPr>
      <w:rFonts w:ascii=".VnTime" w:eastAsia="Times New Roman" w:hAnsi=".VnTime" w:cs="Times New Roman"/>
      <w:sz w:val="24"/>
      <w:szCs w:val="24"/>
    </w:rPr>
  </w:style>
  <w:style w:type="paragraph" w:customStyle="1" w:styleId="xl31">
    <w:name w:val="xl31"/>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4"/>
      <w:szCs w:val="24"/>
    </w:rPr>
  </w:style>
  <w:style w:type="character" w:customStyle="1" w:styleId="BodyText10">
    <w:name w:val="Body Text1"/>
    <w:rsid w:val="00E95DA9"/>
  </w:style>
  <w:style w:type="paragraph" w:customStyle="1" w:styleId="Bodytext11">
    <w:name w:val="Body text1"/>
    <w:basedOn w:val="Normal"/>
    <w:rsid w:val="00E95DA9"/>
    <w:pPr>
      <w:widowControl w:val="0"/>
      <w:shd w:val="clear" w:color="auto" w:fill="FFFFFF"/>
      <w:spacing w:before="60" w:after="0" w:line="302" w:lineRule="exact"/>
      <w:jc w:val="both"/>
    </w:pPr>
    <w:rPr>
      <w:rFonts w:ascii="Times New Roman" w:eastAsia="Times New Roman" w:hAnsi="Times New Roman" w:cs="Times New Roman"/>
      <w:spacing w:val="-10"/>
      <w:sz w:val="28"/>
      <w:szCs w:val="28"/>
      <w:shd w:val="clear" w:color="auto" w:fill="FFFFFF"/>
      <w:lang w:val="vi-VN" w:eastAsia="ja-JP"/>
    </w:rPr>
  </w:style>
  <w:style w:type="paragraph" w:customStyle="1" w:styleId="CharCharCharCharCharChar1CharCharCharCharCharCharChar">
    <w:name w:val="Char Char Char Char Char Char1 Char Char Char Char Char Char Char"/>
    <w:basedOn w:val="Normal"/>
    <w:uiPriority w:val="99"/>
    <w:semiHidden/>
    <w:rsid w:val="00E95DA9"/>
    <w:pPr>
      <w:spacing w:after="160" w:line="240" w:lineRule="exact"/>
    </w:pPr>
    <w:rPr>
      <w:rFonts w:ascii="Arial" w:eastAsia="Times New Roman" w:hAnsi="Arial" w:cs="Times New Roman"/>
    </w:rPr>
  </w:style>
  <w:style w:type="paragraph" w:customStyle="1" w:styleId="xl36">
    <w:name w:val="xl36"/>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37">
    <w:name w:val="xl37"/>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8">
    <w:name w:val="xl38"/>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39">
    <w:name w:val="xl39"/>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0">
    <w:name w:val="xl40"/>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20"/>
      <w:szCs w:val="20"/>
    </w:rPr>
  </w:style>
  <w:style w:type="paragraph" w:customStyle="1" w:styleId="xl41">
    <w:name w:val="xl41"/>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2">
    <w:name w:val="xl42"/>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43">
    <w:name w:val="xl43"/>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44">
    <w:name w:val="xl44"/>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45">
    <w:name w:val="xl45"/>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46">
    <w:name w:val="xl46"/>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7">
    <w:name w:val="xl47"/>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48">
    <w:name w:val="xl48"/>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9">
    <w:name w:val="xl49"/>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50">
    <w:name w:val="xl50"/>
    <w:basedOn w:val="Normal"/>
    <w:uiPriority w:val="99"/>
    <w:rsid w:val="00E95DA9"/>
    <w:pPr>
      <w:spacing w:before="100" w:beforeAutospacing="1" w:after="100" w:afterAutospacing="1" w:line="240" w:lineRule="auto"/>
      <w:jc w:val="center"/>
    </w:pPr>
    <w:rPr>
      <w:rFonts w:ascii=".VnTimeH" w:eastAsia="Times New Roman" w:hAnsi=".VnTimeH" w:cs="Times New Roman"/>
      <w:b/>
      <w:bCs/>
      <w:sz w:val="18"/>
      <w:szCs w:val="18"/>
    </w:rPr>
  </w:style>
  <w:style w:type="paragraph" w:customStyle="1" w:styleId="xl51">
    <w:name w:val="xl51"/>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8"/>
      <w:szCs w:val="18"/>
    </w:rPr>
  </w:style>
  <w:style w:type="paragraph" w:customStyle="1" w:styleId="xl52">
    <w:name w:val="xl52"/>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53">
    <w:name w:val="xl53"/>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54">
    <w:name w:val="xl54"/>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55">
    <w:name w:val="xl55"/>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6">
    <w:name w:val="xl56"/>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7">
    <w:name w:val="xl57"/>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8">
    <w:name w:val="xl58"/>
    <w:basedOn w:val="Normal"/>
    <w:uiPriority w:val="99"/>
    <w:rsid w:val="00E95DA9"/>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59">
    <w:name w:val="xl59"/>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60">
    <w:name w:val="xl60"/>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61">
    <w:name w:val="xl61"/>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2">
    <w:name w:val="xl62"/>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63">
    <w:name w:val="xl63"/>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4">
    <w:name w:val="xl64"/>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5">
    <w:name w:val="xl65"/>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6">
    <w:name w:val="xl66"/>
    <w:basedOn w:val="Normal"/>
    <w:rsid w:val="00E95DA9"/>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67">
    <w:name w:val="xl67"/>
    <w:basedOn w:val="Normal"/>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68">
    <w:name w:val="xl6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69">
    <w:name w:val="xl6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70">
    <w:name w:val="xl70"/>
    <w:basedOn w:val="Normal"/>
    <w:rsid w:val="00E95DA9"/>
    <w:pPr>
      <w:pBdr>
        <w:top w:val="single" w:sz="4" w:space="0" w:color="auto"/>
        <w:left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71">
    <w:name w:val="xl71"/>
    <w:basedOn w:val="Normal"/>
    <w:rsid w:val="00E95DA9"/>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72">
    <w:name w:val="xl72"/>
    <w:basedOn w:val="Normal"/>
    <w:rsid w:val="00E95DA9"/>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73">
    <w:name w:val="xl7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4">
    <w:name w:val="xl74"/>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75">
    <w:name w:val="xl75"/>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76">
    <w:name w:val="xl76"/>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77">
    <w:name w:val="xl77"/>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8">
    <w:name w:val="xl7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79">
    <w:name w:val="xl7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0">
    <w:name w:val="xl8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81">
    <w:name w:val="xl8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82">
    <w:name w:val="xl8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83">
    <w:name w:val="xl8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4">
    <w:name w:val="xl8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5">
    <w:name w:val="xl85"/>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86">
    <w:name w:val="xl86"/>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7">
    <w:name w:val="xl87"/>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8">
    <w:name w:val="xl88"/>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b/>
      <w:bCs/>
      <w:sz w:val="18"/>
      <w:szCs w:val="18"/>
    </w:rPr>
  </w:style>
  <w:style w:type="paragraph" w:customStyle="1" w:styleId="xl89">
    <w:name w:val="xl89"/>
    <w:basedOn w:val="Normal"/>
    <w:rsid w:val="00E95DA9"/>
    <w:pPr>
      <w:pBdr>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0">
    <w:name w:val="xl90"/>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91">
    <w:name w:val="xl91"/>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20"/>
      <w:szCs w:val="20"/>
    </w:rPr>
  </w:style>
  <w:style w:type="paragraph" w:customStyle="1" w:styleId="xl93">
    <w:name w:val="xl93"/>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4">
    <w:name w:val="xl94"/>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5">
    <w:name w:val="xl95"/>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18"/>
      <w:szCs w:val="18"/>
    </w:rPr>
  </w:style>
  <w:style w:type="paragraph" w:customStyle="1" w:styleId="xl96">
    <w:name w:val="xl96"/>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b/>
      <w:bCs/>
      <w:sz w:val="18"/>
      <w:szCs w:val="18"/>
    </w:rPr>
  </w:style>
  <w:style w:type="paragraph" w:customStyle="1" w:styleId="xl97">
    <w:name w:val="xl97"/>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b/>
      <w:bCs/>
      <w:sz w:val="18"/>
      <w:szCs w:val="18"/>
    </w:rPr>
  </w:style>
  <w:style w:type="paragraph" w:customStyle="1" w:styleId="xl98">
    <w:name w:val="xl98"/>
    <w:basedOn w:val="Normal"/>
    <w:rsid w:val="00E95DA9"/>
    <w:pPr>
      <w:pBdr>
        <w:left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99">
    <w:name w:val="xl99"/>
    <w:basedOn w:val="Normal"/>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100">
    <w:name w:val="xl100"/>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101">
    <w:name w:val="xl101"/>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6"/>
      <w:szCs w:val="16"/>
    </w:rPr>
  </w:style>
  <w:style w:type="paragraph" w:customStyle="1" w:styleId="xl102">
    <w:name w:val="xl10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103">
    <w:name w:val="xl103"/>
    <w:basedOn w:val="Normal"/>
    <w:rsid w:val="00E95DA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cs="Times New Roman"/>
      <w:b/>
      <w:bCs/>
      <w:i/>
      <w:iCs/>
      <w:sz w:val="20"/>
      <w:szCs w:val="20"/>
    </w:rPr>
  </w:style>
  <w:style w:type="paragraph" w:customStyle="1" w:styleId="xl104">
    <w:name w:val="xl104"/>
    <w:basedOn w:val="Normal"/>
    <w:rsid w:val="00E95DA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cs="Times New Roman"/>
      <w:b/>
      <w:bCs/>
      <w:i/>
      <w:iCs/>
      <w:sz w:val="20"/>
      <w:szCs w:val="20"/>
    </w:rPr>
  </w:style>
  <w:style w:type="paragraph" w:customStyle="1" w:styleId="xl105">
    <w:name w:val="xl105"/>
    <w:basedOn w:val="Normal"/>
    <w:rsid w:val="00E95DA9"/>
    <w:pPr>
      <w:spacing w:before="100" w:beforeAutospacing="1" w:after="100" w:afterAutospacing="1" w:line="240" w:lineRule="auto"/>
      <w:jc w:val="center"/>
    </w:pPr>
    <w:rPr>
      <w:rFonts w:ascii=".VnTimeH" w:eastAsia="Times New Roman" w:hAnsi=".VnTimeH" w:cs="Times New Roman"/>
      <w:b/>
      <w:bCs/>
      <w:sz w:val="32"/>
      <w:szCs w:val="32"/>
    </w:rPr>
  </w:style>
  <w:style w:type="character" w:customStyle="1" w:styleId="Vnbnnidung2">
    <w:name w:val="Văn bản nội dung (2)"/>
    <w:rsid w:val="00E95DA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eastAsia="vi-VN" w:bidi="vi-VN"/>
    </w:rPr>
  </w:style>
  <w:style w:type="character" w:customStyle="1" w:styleId="Vnbnnidung213pt">
    <w:name w:val="Văn bản nội dung (2) + 13 pt"/>
    <w:aliases w:val="In đậm,Giãn cách 0 pt,Văn bản nội dung (2) + 18 pt,Văn bản nội dung (2) + 16 pt"/>
    <w:rsid w:val="00E95DA9"/>
    <w:rPr>
      <w:rFonts w:ascii="Times New Roman" w:eastAsia="Times New Roman" w:hAnsi="Times New Roman" w:cs="Times New Roman" w:hint="default"/>
      <w:b/>
      <w:bCs/>
      <w:i w:val="0"/>
      <w:iCs w:val="0"/>
      <w:smallCaps w:val="0"/>
      <w:strike w:val="0"/>
      <w:dstrike w:val="0"/>
      <w:color w:val="000000"/>
      <w:spacing w:val="-10"/>
      <w:w w:val="100"/>
      <w:position w:val="0"/>
      <w:sz w:val="26"/>
      <w:szCs w:val="26"/>
      <w:u w:val="none"/>
      <w:effect w:val="none"/>
      <w:lang w:val="vi-VN" w:eastAsia="vi-VN" w:bidi="vi-VN"/>
    </w:rPr>
  </w:style>
  <w:style w:type="character" w:customStyle="1" w:styleId="Vnbnnidung2Inm">
    <w:name w:val="Văn bản nội dung (2) + In đậm"/>
    <w:rsid w:val="00E95DA9"/>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vi-VN" w:eastAsia="vi-VN" w:bidi="vi-VN"/>
    </w:rPr>
  </w:style>
  <w:style w:type="character" w:customStyle="1" w:styleId="fontstyle31">
    <w:name w:val="fontstyle31"/>
    <w:rsid w:val="00E95DA9"/>
    <w:rPr>
      <w:rFonts w:ascii="Times New Roman" w:hAnsi="Times New Roman" w:cs="Times New Roman" w:hint="default"/>
      <w:b/>
      <w:bCs/>
      <w:i/>
      <w:iCs/>
      <w:color w:val="000000"/>
      <w:sz w:val="24"/>
      <w:szCs w:val="24"/>
    </w:rPr>
  </w:style>
  <w:style w:type="character" w:customStyle="1" w:styleId="fontstyle41">
    <w:name w:val="fontstyle41"/>
    <w:rsid w:val="00E95DA9"/>
    <w:rPr>
      <w:rFonts w:ascii="Times New Roman" w:hAnsi="Times New Roman" w:cs="Times New Roman" w:hint="default"/>
      <w:b w:val="0"/>
      <w:bCs w:val="0"/>
      <w:i/>
      <w:iCs/>
      <w:color w:val="000000"/>
      <w:sz w:val="28"/>
      <w:szCs w:val="28"/>
    </w:rPr>
  </w:style>
  <w:style w:type="character" w:customStyle="1" w:styleId="0111Char">
    <w:name w:val="0.1.1.1 Char"/>
    <w:link w:val="0111"/>
    <w:rsid w:val="00E95DA9"/>
    <w:rPr>
      <w:rFonts w:ascii="Times New Roman" w:eastAsia="Times New Roman" w:hAnsi="Times New Roman" w:cs="Times New Roman"/>
      <w:b/>
      <w:color w:val="000000"/>
      <w:sz w:val="26"/>
      <w:szCs w:val="26"/>
    </w:rPr>
  </w:style>
  <w:style w:type="character" w:customStyle="1" w:styleId="Style2Char">
    <w:name w:val="Style2 Char"/>
    <w:link w:val="Style2"/>
    <w:rsid w:val="00E95DA9"/>
    <w:rPr>
      <w:rFonts w:ascii="Times New Roman" w:eastAsia="Times New Roman" w:hAnsi="Times New Roman" w:cs="Times New Roman"/>
      <w:b/>
      <w:bCs/>
      <w:sz w:val="28"/>
      <w:szCs w:val="28"/>
      <w:lang w:val="pt-BR"/>
    </w:rPr>
  </w:style>
  <w:style w:type="paragraph" w:customStyle="1" w:styleId="Style3">
    <w:name w:val="Style3"/>
    <w:basedOn w:val="Normal"/>
    <w:link w:val="Style3Char"/>
    <w:qFormat/>
    <w:rsid w:val="00E95DA9"/>
    <w:pPr>
      <w:spacing w:after="0"/>
      <w:ind w:left="284" w:firstLine="284"/>
      <w:jc w:val="both"/>
    </w:pPr>
    <w:rPr>
      <w:rFonts w:ascii="Times New Roman" w:eastAsia="Times New Roman" w:hAnsi="Times New Roman" w:cs="Times New Roman"/>
      <w:sz w:val="26"/>
      <w:lang w:val="x-none" w:eastAsia="x-none"/>
    </w:rPr>
  </w:style>
  <w:style w:type="character" w:customStyle="1" w:styleId="Style3Char">
    <w:name w:val="Style3 Char"/>
    <w:link w:val="Style3"/>
    <w:rsid w:val="00E95DA9"/>
    <w:rPr>
      <w:rFonts w:ascii="Times New Roman" w:eastAsia="Times New Roman" w:hAnsi="Times New Roman" w:cs="Times New Roman"/>
      <w:sz w:val="26"/>
      <w:lang w:val="x-none" w:eastAsia="x-none"/>
    </w:rPr>
  </w:style>
  <w:style w:type="character" w:styleId="PlaceholderText">
    <w:name w:val="Placeholder Text"/>
    <w:uiPriority w:val="99"/>
    <w:semiHidden/>
    <w:rsid w:val="00E95DA9"/>
    <w:rPr>
      <w:color w:val="808080"/>
    </w:rPr>
  </w:style>
  <w:style w:type="character" w:customStyle="1" w:styleId="Normal1">
    <w:name w:val="Normal1"/>
    <w:rsid w:val="00E95DA9"/>
  </w:style>
  <w:style w:type="paragraph" w:customStyle="1" w:styleId="Char">
    <w:name w:val="Char"/>
    <w:basedOn w:val="Normal"/>
    <w:next w:val="Normal"/>
    <w:semiHidden/>
    <w:rsid w:val="00E95DA9"/>
    <w:pPr>
      <w:spacing w:after="160" w:line="240" w:lineRule="exact"/>
    </w:pPr>
    <w:rPr>
      <w:rFonts w:ascii="Arial" w:eastAsia="Times New Roman" w:hAnsi="Arial" w:cs="Times New Roman"/>
      <w:sz w:val="20"/>
      <w:szCs w:val="20"/>
    </w:rPr>
  </w:style>
  <w:style w:type="paragraph" w:customStyle="1" w:styleId="StyleHeading4h4H4Sub-ClauseSub-paragraphClauseSubSubNoName">
    <w:name w:val="Style Heading 4h4H4Sub-Clause Sub-paragraphClauseSubSub_No&amp;Name..."/>
    <w:basedOn w:val="Heading4"/>
    <w:link w:val="StyleHeading4h4H4Sub-ClauseSub-paragraphClauseSubSubNoNameChar"/>
    <w:uiPriority w:val="99"/>
    <w:rsid w:val="00E95DA9"/>
    <w:pPr>
      <w:keepNext w:val="0"/>
      <w:autoSpaceDE w:val="0"/>
      <w:autoSpaceDN w:val="0"/>
      <w:adjustRightInd w:val="0"/>
      <w:spacing w:before="120" w:after="0"/>
      <w:ind w:left="0" w:right="0" w:firstLine="0"/>
    </w:pPr>
    <w:rPr>
      <w:bCs w:val="0"/>
      <w:i/>
      <w:iCs/>
      <w:sz w:val="28"/>
      <w:szCs w:val="24"/>
      <w:lang w:val="x-none" w:eastAsia="x-none"/>
    </w:rPr>
  </w:style>
  <w:style w:type="character" w:customStyle="1" w:styleId="StyleHeading4h4H4Sub-ClauseSub-paragraphClauseSubSubNoNameChar">
    <w:name w:val="Style Heading 4h4H4Sub-Clause Sub-paragraphClauseSubSub_No&amp;Name... Char"/>
    <w:link w:val="StyleHeading4h4H4Sub-ClauseSub-paragraphClauseSubSubNoName"/>
    <w:uiPriority w:val="99"/>
    <w:rsid w:val="00E95DA9"/>
    <w:rPr>
      <w:rFonts w:ascii="Times New Roman" w:eastAsia="Times New Roman" w:hAnsi="Times New Roman" w:cs="Times New Roman"/>
      <w:b/>
      <w:i/>
      <w:iCs/>
      <w:sz w:val="28"/>
      <w:szCs w:val="24"/>
      <w:lang w:val="x-none" w:eastAsia="x-none"/>
    </w:rPr>
  </w:style>
  <w:style w:type="paragraph" w:customStyle="1" w:styleId="keepn">
    <w:name w:val="keepn"/>
    <w:uiPriority w:val="99"/>
    <w:rsid w:val="00E95DA9"/>
    <w:pPr>
      <w:widowControl w:val="0"/>
      <w:spacing w:after="0" w:line="240" w:lineRule="auto"/>
      <w:jc w:val="center"/>
    </w:pPr>
    <w:rPr>
      <w:rFonts w:ascii=".VnTime" w:eastAsia="Times New Roman" w:hAnsi=".VnTime" w:cs="Times New Roman"/>
      <w:sz w:val="24"/>
      <w:szCs w:val="20"/>
    </w:rPr>
  </w:style>
  <w:style w:type="paragraph" w:customStyle="1" w:styleId="Style5">
    <w:name w:val="Style5"/>
    <w:basedOn w:val="Normal"/>
    <w:uiPriority w:val="99"/>
    <w:rsid w:val="00E95DA9"/>
    <w:pPr>
      <w:spacing w:before="120" w:after="120" w:line="240" w:lineRule="auto"/>
      <w:jc w:val="both"/>
    </w:pPr>
    <w:rPr>
      <w:rFonts w:ascii=".VnTime" w:eastAsia="Times New Roman" w:hAnsi=".VnTime" w:cs="Times New Roman"/>
      <w:b/>
      <w:sz w:val="28"/>
      <w:szCs w:val="24"/>
      <w:lang w:val="en-GB"/>
    </w:rPr>
  </w:style>
  <w:style w:type="paragraph" w:customStyle="1" w:styleId="jj3">
    <w:name w:val="jj3"/>
    <w:basedOn w:val="Normal"/>
    <w:uiPriority w:val="99"/>
    <w:rsid w:val="00E95DA9"/>
    <w:pPr>
      <w:spacing w:before="120" w:after="120" w:line="240" w:lineRule="auto"/>
    </w:pPr>
    <w:rPr>
      <w:rFonts w:ascii="Times New Roman" w:eastAsia="Times New Roman" w:hAnsi="Times New Roman" w:cs="Times New Roman"/>
      <w:b/>
      <w:sz w:val="24"/>
      <w:szCs w:val="20"/>
    </w:rPr>
  </w:style>
  <w:style w:type="paragraph" w:customStyle="1" w:styleId="ph111">
    <w:name w:val="ph 1.1.1"/>
    <w:basedOn w:val="Normal"/>
    <w:uiPriority w:val="99"/>
    <w:qFormat/>
    <w:rsid w:val="00E95DA9"/>
    <w:pPr>
      <w:widowControl w:val="0"/>
      <w:tabs>
        <w:tab w:val="left" w:pos="567"/>
      </w:tabs>
      <w:spacing w:after="0" w:line="240" w:lineRule="auto"/>
      <w:jc w:val="both"/>
    </w:pPr>
    <w:rPr>
      <w:rFonts w:ascii="Times New Roman" w:eastAsia="Times New Roman" w:hAnsi="Times New Roman" w:cs="Times New Roman"/>
      <w:b/>
      <w:noProof/>
      <w:sz w:val="28"/>
      <w:szCs w:val="28"/>
      <w:lang w:val="vi-VN"/>
    </w:rPr>
  </w:style>
  <w:style w:type="paragraph" w:customStyle="1" w:styleId="CharCharCharCharCharCharCharCharCharChar">
    <w:name w:val="Char Char Char Char Char Char Char Char Char Char"/>
    <w:basedOn w:val="Normal"/>
    <w:uiPriority w:val="99"/>
    <w:semiHidden/>
    <w:rsid w:val="00E95DA9"/>
    <w:pPr>
      <w:autoSpaceDE w:val="0"/>
      <w:autoSpaceDN w:val="0"/>
      <w:adjustRightInd w:val="0"/>
      <w:spacing w:before="120" w:after="160" w:line="240" w:lineRule="exact"/>
    </w:pPr>
    <w:rPr>
      <w:rFonts w:ascii="Verdana" w:eastAsia="Times New Roman" w:hAnsi="Verdana" w:cs="Times New Roman"/>
      <w:sz w:val="20"/>
      <w:szCs w:val="20"/>
    </w:rPr>
  </w:style>
  <w:style w:type="paragraph" w:customStyle="1" w:styleId="StyleStyleStyleHeading2CharChar13ptCharCharTimesNew">
    <w:name w:val="Style Style Style Heading 2 Char Char + 13 pt Char Char + Times New..."/>
    <w:basedOn w:val="Normal"/>
    <w:uiPriority w:val="99"/>
    <w:rsid w:val="00E95DA9"/>
    <w:pPr>
      <w:keepNext/>
      <w:numPr>
        <w:ilvl w:val="2"/>
        <w:numId w:val="65"/>
      </w:numPr>
      <w:spacing w:before="240" w:after="60" w:line="240" w:lineRule="auto"/>
      <w:outlineLvl w:val="2"/>
    </w:pPr>
    <w:rPr>
      <w:rFonts w:ascii="Times New Roman Bold" w:eastAsia="Times New Roman" w:hAnsi="Times New Roman Bold" w:cs="Arial"/>
      <w:b/>
      <w:bCs/>
      <w:sz w:val="24"/>
      <w:szCs w:val="24"/>
    </w:rPr>
  </w:style>
  <w:style w:type="character" w:customStyle="1" w:styleId="StyleHeading2CharChar12ptCharCharCharCharCharChar">
    <w:name w:val="Style Heading 2 Char Char + 12 pt Char Char Char Char Char Char"/>
    <w:rsid w:val="00E95DA9"/>
    <w:rPr>
      <w:rFonts w:ascii="Times New Roman Bold" w:hAnsi="Times New Roman Bold" w:cs="Arial"/>
      <w:b/>
      <w:bCs/>
      <w:i/>
      <w:iCs/>
      <w:sz w:val="26"/>
      <w:szCs w:val="26"/>
      <w:lang w:val="en-US" w:eastAsia="en-US" w:bidi="ar-SA"/>
    </w:rPr>
  </w:style>
  <w:style w:type="paragraph" w:customStyle="1" w:styleId="NormalTimesNewRoman">
    <w:name w:val="Normal + Times New Roman"/>
    <w:aliases w:val="13 pt,Justified,Before:  3 pt,After:  3 pt,Line..."/>
    <w:basedOn w:val="Normal"/>
    <w:uiPriority w:val="99"/>
    <w:rsid w:val="00E95DA9"/>
    <w:pPr>
      <w:spacing w:before="60" w:after="60" w:line="400" w:lineRule="exact"/>
      <w:jc w:val="both"/>
    </w:pPr>
    <w:rPr>
      <w:rFonts w:ascii="Times New Roman" w:eastAsia=".VnTime" w:hAnsi="Times New Roman" w:cs="Times New Roman"/>
      <w:sz w:val="26"/>
      <w:szCs w:val="26"/>
      <w:lang w:val="vi-VN"/>
    </w:rPr>
  </w:style>
  <w:style w:type="character" w:customStyle="1" w:styleId="StyleStyleHeading2CharChar12ptCharCharCharCharCharCh">
    <w:name w:val="Style Style Heading 2 Char Char + 12 pt Char Char Char Char Char Ch..."/>
    <w:rsid w:val="00E95DA9"/>
    <w:rPr>
      <w:rFonts w:ascii="Times New Roman" w:hAnsi="Times New Roman" w:cs="Arial"/>
      <w:b/>
      <w:bCs/>
      <w:i/>
      <w:iCs/>
      <w:sz w:val="26"/>
      <w:szCs w:val="26"/>
      <w:lang w:val="en-US" w:eastAsia="en-US" w:bidi="ar-SA"/>
    </w:rPr>
  </w:style>
  <w:style w:type="paragraph" w:customStyle="1" w:styleId="Char2">
    <w:name w:val="Char2"/>
    <w:basedOn w:val="Normal"/>
    <w:semiHidden/>
    <w:rsid w:val="00E95DA9"/>
    <w:pPr>
      <w:autoSpaceDE w:val="0"/>
      <w:autoSpaceDN w:val="0"/>
      <w:adjustRightInd w:val="0"/>
      <w:spacing w:before="120" w:after="160" w:line="240" w:lineRule="exact"/>
    </w:pPr>
    <w:rPr>
      <w:rFonts w:ascii="Verdana" w:eastAsia="Times New Roman" w:hAnsi="Verdana" w:cs="Times New Roman"/>
      <w:sz w:val="20"/>
      <w:szCs w:val="20"/>
    </w:rPr>
  </w:style>
  <w:style w:type="character" w:customStyle="1" w:styleId="plainlinks">
    <w:name w:val="plainlinks"/>
    <w:rsid w:val="00E95DA9"/>
  </w:style>
  <w:style w:type="character" w:customStyle="1" w:styleId="latitude">
    <w:name w:val="latitude"/>
    <w:rsid w:val="00E95DA9"/>
  </w:style>
  <w:style w:type="character" w:customStyle="1" w:styleId="longitude">
    <w:name w:val="longitude"/>
    <w:rsid w:val="00E95DA9"/>
  </w:style>
  <w:style w:type="paragraph" w:customStyle="1" w:styleId="II">
    <w:name w:val="II."/>
    <w:basedOn w:val="Normal"/>
    <w:autoRedefine/>
    <w:uiPriority w:val="99"/>
    <w:rsid w:val="00E95DA9"/>
    <w:pPr>
      <w:spacing w:after="0" w:line="340" w:lineRule="atLeast"/>
      <w:jc w:val="both"/>
    </w:pPr>
    <w:rPr>
      <w:rFonts w:ascii="Times New Roman" w:eastAsia="Times New Roman" w:hAnsi="Times New Roman" w:cs="Times New Roman"/>
      <w:b/>
      <w:sz w:val="26"/>
      <w:szCs w:val="24"/>
    </w:rPr>
  </w:style>
  <w:style w:type="paragraph" w:customStyle="1" w:styleId="hoathi1">
    <w:name w:val="hoa thi 1"/>
    <w:basedOn w:val="Normal"/>
    <w:next w:val="Normal"/>
    <w:uiPriority w:val="99"/>
    <w:rsid w:val="00E95DA9"/>
    <w:pPr>
      <w:spacing w:before="60" w:after="0" w:line="240" w:lineRule="auto"/>
      <w:jc w:val="both"/>
    </w:pPr>
    <w:rPr>
      <w:rFonts w:ascii="Times New Roman" w:eastAsia="Times New Roman" w:hAnsi="Times New Roman" w:cs="Times New Roman"/>
      <w:color w:val="000000"/>
      <w:sz w:val="26"/>
      <w:szCs w:val="26"/>
    </w:rPr>
  </w:style>
  <w:style w:type="paragraph" w:customStyle="1" w:styleId="C3">
    <w:name w:val="C3"/>
    <w:basedOn w:val="Normal"/>
    <w:uiPriority w:val="99"/>
    <w:rsid w:val="00E95DA9"/>
    <w:pPr>
      <w:spacing w:after="0" w:line="240" w:lineRule="auto"/>
      <w:jc w:val="center"/>
    </w:pPr>
    <w:rPr>
      <w:rFonts w:ascii="Times New Roman" w:eastAsia="Times New Roman" w:hAnsi="Times New Roman" w:cs="Times New Roman"/>
      <w:bCs/>
      <w:sz w:val="30"/>
      <w:szCs w:val="28"/>
      <w:u w:val="single"/>
    </w:rPr>
  </w:style>
  <w:style w:type="paragraph" w:customStyle="1" w:styleId="C33">
    <w:name w:val="C33"/>
    <w:basedOn w:val="Normal"/>
    <w:uiPriority w:val="99"/>
    <w:rsid w:val="00E95DA9"/>
    <w:pPr>
      <w:numPr>
        <w:numId w:val="54"/>
      </w:numPr>
      <w:spacing w:after="0" w:line="240" w:lineRule="auto"/>
      <w:jc w:val="both"/>
    </w:pPr>
    <w:rPr>
      <w:rFonts w:ascii="Times New Roman" w:eastAsia="Times New Roman" w:hAnsi="Times New Roman" w:cs="Times New Roman"/>
      <w:b/>
      <w:bCs/>
      <w:i/>
      <w:sz w:val="28"/>
      <w:szCs w:val="28"/>
      <w:u w:val="single"/>
    </w:rPr>
  </w:style>
  <w:style w:type="paragraph" w:customStyle="1" w:styleId="C22">
    <w:name w:val="C22"/>
    <w:basedOn w:val="Normal"/>
    <w:uiPriority w:val="99"/>
    <w:rsid w:val="00E95DA9"/>
    <w:pPr>
      <w:numPr>
        <w:numId w:val="66"/>
      </w:numPr>
      <w:spacing w:after="0" w:line="240" w:lineRule="auto"/>
      <w:ind w:right="-199"/>
    </w:pPr>
    <w:rPr>
      <w:rFonts w:ascii="Times New Roman" w:eastAsia="Times New Roman" w:hAnsi="Times New Roman" w:cs="Times New Roman"/>
      <w:b/>
      <w:i/>
      <w:sz w:val="28"/>
      <w:szCs w:val="28"/>
      <w:u w:val="single"/>
    </w:rPr>
  </w:style>
  <w:style w:type="paragraph" w:customStyle="1" w:styleId="C1">
    <w:name w:val="C1"/>
    <w:basedOn w:val="Normal"/>
    <w:uiPriority w:val="99"/>
    <w:rsid w:val="00E95DA9"/>
    <w:pPr>
      <w:spacing w:after="0" w:line="240" w:lineRule="auto"/>
      <w:ind w:right="-199"/>
      <w:jc w:val="center"/>
    </w:pPr>
    <w:rPr>
      <w:rFonts w:ascii="Times New Roman" w:eastAsia="Times New Roman" w:hAnsi="Times New Roman" w:cs="Times New Roman"/>
      <w:sz w:val="30"/>
      <w:szCs w:val="28"/>
      <w:u w:val="single"/>
    </w:rPr>
  </w:style>
  <w:style w:type="paragraph" w:customStyle="1" w:styleId="C11">
    <w:name w:val="C11"/>
    <w:basedOn w:val="Normal"/>
    <w:uiPriority w:val="99"/>
    <w:rsid w:val="00E95DA9"/>
    <w:pPr>
      <w:numPr>
        <w:numId w:val="50"/>
      </w:numPr>
      <w:spacing w:after="0" w:line="240" w:lineRule="auto"/>
      <w:ind w:right="-199"/>
    </w:pPr>
    <w:rPr>
      <w:rFonts w:ascii="Times New Roman" w:eastAsia="Times New Roman" w:hAnsi="Times New Roman" w:cs="Times New Roman"/>
      <w:b/>
      <w:i/>
      <w:sz w:val="28"/>
      <w:szCs w:val="28"/>
      <w:u w:val="single"/>
    </w:rPr>
  </w:style>
  <w:style w:type="paragraph" w:customStyle="1" w:styleId="C12">
    <w:name w:val="C12"/>
    <w:basedOn w:val="Normal"/>
    <w:uiPriority w:val="99"/>
    <w:rsid w:val="00E95DA9"/>
    <w:pPr>
      <w:tabs>
        <w:tab w:val="num" w:pos="644"/>
      </w:tabs>
      <w:spacing w:after="0" w:line="240" w:lineRule="auto"/>
      <w:ind w:left="474" w:right="-199" w:hanging="190"/>
    </w:pPr>
    <w:rPr>
      <w:rFonts w:ascii="Times New Roman" w:eastAsia="Times New Roman" w:hAnsi="Times New Roman" w:cs="Times New Roman"/>
      <w:b/>
      <w:i/>
      <w:sz w:val="28"/>
      <w:szCs w:val="28"/>
      <w:u w:val="single"/>
    </w:rPr>
  </w:style>
  <w:style w:type="paragraph" w:customStyle="1" w:styleId="C13">
    <w:name w:val="C13"/>
    <w:basedOn w:val="Normal"/>
    <w:uiPriority w:val="99"/>
    <w:rsid w:val="00E95DA9"/>
    <w:pPr>
      <w:numPr>
        <w:numId w:val="57"/>
      </w:numPr>
      <w:spacing w:after="0" w:line="240" w:lineRule="auto"/>
      <w:ind w:right="-199"/>
    </w:pPr>
    <w:rPr>
      <w:rFonts w:ascii="Times New Roman" w:eastAsia="Times New Roman" w:hAnsi="Times New Roman" w:cs="Times New Roman"/>
      <w:b/>
      <w:i/>
      <w:sz w:val="28"/>
      <w:szCs w:val="28"/>
      <w:u w:val="single"/>
    </w:rPr>
  </w:style>
  <w:style w:type="paragraph" w:customStyle="1" w:styleId="C2">
    <w:name w:val="C2"/>
    <w:basedOn w:val="Normal"/>
    <w:uiPriority w:val="99"/>
    <w:rsid w:val="00E95DA9"/>
    <w:pPr>
      <w:spacing w:after="0" w:line="240" w:lineRule="auto"/>
      <w:ind w:right="-199"/>
      <w:jc w:val="center"/>
    </w:pPr>
    <w:rPr>
      <w:rFonts w:ascii="Times New Roman" w:eastAsia="Times New Roman" w:hAnsi="Times New Roman" w:cs="Times New Roman"/>
      <w:sz w:val="30"/>
      <w:szCs w:val="28"/>
    </w:rPr>
  </w:style>
  <w:style w:type="paragraph" w:customStyle="1" w:styleId="C21">
    <w:name w:val="C21"/>
    <w:basedOn w:val="Normal"/>
    <w:uiPriority w:val="99"/>
    <w:rsid w:val="00E95DA9"/>
    <w:pPr>
      <w:numPr>
        <w:numId w:val="51"/>
      </w:numPr>
      <w:spacing w:after="0" w:line="240" w:lineRule="auto"/>
      <w:ind w:right="-199"/>
    </w:pPr>
    <w:rPr>
      <w:rFonts w:ascii="Times New Roman" w:eastAsia="Times New Roman" w:hAnsi="Times New Roman" w:cs="Times New Roman"/>
      <w:b/>
      <w:i/>
      <w:sz w:val="28"/>
      <w:szCs w:val="28"/>
      <w:u w:val="single"/>
    </w:rPr>
  </w:style>
  <w:style w:type="paragraph" w:customStyle="1" w:styleId="C31">
    <w:name w:val="C31"/>
    <w:basedOn w:val="Normal"/>
    <w:uiPriority w:val="99"/>
    <w:rsid w:val="00E95DA9"/>
    <w:pPr>
      <w:numPr>
        <w:numId w:val="58"/>
      </w:numPr>
      <w:spacing w:after="0" w:line="240" w:lineRule="auto"/>
      <w:ind w:right="-199"/>
    </w:pPr>
    <w:rPr>
      <w:rFonts w:ascii="Times New Roman" w:eastAsia="Times New Roman" w:hAnsi="Times New Roman" w:cs="Times New Roman"/>
      <w:b/>
      <w:i/>
      <w:sz w:val="28"/>
      <w:szCs w:val="28"/>
      <w:u w:val="single"/>
    </w:rPr>
  </w:style>
  <w:style w:type="paragraph" w:customStyle="1" w:styleId="C32">
    <w:name w:val="C32"/>
    <w:basedOn w:val="Normal"/>
    <w:uiPriority w:val="99"/>
    <w:rsid w:val="00E95DA9"/>
    <w:pPr>
      <w:numPr>
        <w:numId w:val="52"/>
      </w:numPr>
      <w:spacing w:after="0" w:line="240" w:lineRule="auto"/>
      <w:ind w:right="-199"/>
    </w:pPr>
    <w:rPr>
      <w:rFonts w:ascii="Times New Roman" w:eastAsia="Times New Roman" w:hAnsi="Times New Roman" w:cs="Times New Roman"/>
      <w:b/>
      <w:i/>
      <w:sz w:val="28"/>
      <w:szCs w:val="28"/>
      <w:u w:val="single"/>
    </w:rPr>
  </w:style>
  <w:style w:type="paragraph" w:customStyle="1" w:styleId="C34">
    <w:name w:val="C34"/>
    <w:basedOn w:val="Normal"/>
    <w:uiPriority w:val="99"/>
    <w:rsid w:val="00E95DA9"/>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35">
    <w:name w:val="C35"/>
    <w:basedOn w:val="Normal"/>
    <w:uiPriority w:val="99"/>
    <w:rsid w:val="00E95DA9"/>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36">
    <w:name w:val="C36"/>
    <w:basedOn w:val="Normal"/>
    <w:uiPriority w:val="99"/>
    <w:rsid w:val="00E95DA9"/>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14">
    <w:name w:val="C14"/>
    <w:basedOn w:val="Normal"/>
    <w:uiPriority w:val="99"/>
    <w:rsid w:val="00E95DA9"/>
    <w:pPr>
      <w:numPr>
        <w:numId w:val="62"/>
      </w:numPr>
      <w:spacing w:after="0" w:line="240" w:lineRule="auto"/>
      <w:ind w:right="-199"/>
    </w:pPr>
    <w:rPr>
      <w:rFonts w:ascii="Times New Roman" w:eastAsia="Times New Roman" w:hAnsi="Times New Roman" w:cs="Times New Roman"/>
      <w:b/>
      <w:i/>
      <w:sz w:val="28"/>
      <w:szCs w:val="28"/>
      <w:u w:val="single"/>
    </w:rPr>
  </w:style>
  <w:style w:type="paragraph" w:customStyle="1" w:styleId="C44Char">
    <w:name w:val="C44 Char"/>
    <w:basedOn w:val="Normal"/>
    <w:link w:val="C44CharChar"/>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lang w:val="x-none" w:eastAsia="x-none"/>
    </w:rPr>
  </w:style>
  <w:style w:type="character" w:customStyle="1" w:styleId="C44CharChar">
    <w:name w:val="C44 Char Char"/>
    <w:link w:val="C44Char"/>
    <w:uiPriority w:val="99"/>
    <w:rsid w:val="00E95DA9"/>
    <w:rPr>
      <w:rFonts w:ascii="Times New Roman" w:eastAsia="Times New Roman" w:hAnsi="Times New Roman" w:cs="Times New Roman"/>
      <w:b/>
      <w:i/>
      <w:sz w:val="28"/>
      <w:szCs w:val="28"/>
      <w:u w:val="single"/>
      <w:lang w:val="x-none" w:eastAsia="x-none"/>
    </w:rPr>
  </w:style>
  <w:style w:type="paragraph" w:customStyle="1" w:styleId="C46">
    <w:name w:val="C46"/>
    <w:basedOn w:val="Normal"/>
    <w:uiPriority w:val="99"/>
    <w:rsid w:val="00E95DA9"/>
    <w:pPr>
      <w:numPr>
        <w:numId w:val="60"/>
      </w:numPr>
      <w:spacing w:after="0" w:line="240" w:lineRule="auto"/>
      <w:ind w:right="-199"/>
    </w:pPr>
    <w:rPr>
      <w:rFonts w:ascii="Times New Roman" w:eastAsia="Times New Roman" w:hAnsi="Times New Roman" w:cs="Times New Roman"/>
      <w:b/>
      <w:i/>
      <w:sz w:val="28"/>
      <w:szCs w:val="28"/>
      <w:u w:val="single"/>
    </w:rPr>
  </w:style>
  <w:style w:type="paragraph" w:customStyle="1" w:styleId="C52">
    <w:name w:val="C52"/>
    <w:basedOn w:val="Normal"/>
    <w:uiPriority w:val="99"/>
    <w:rsid w:val="00E95DA9"/>
    <w:pPr>
      <w:spacing w:after="0" w:line="240" w:lineRule="auto"/>
      <w:ind w:left="714" w:right="-199" w:hanging="357"/>
    </w:pPr>
    <w:rPr>
      <w:rFonts w:ascii="Times New Roman" w:eastAsia="Times New Roman" w:hAnsi="Times New Roman" w:cs="Times New Roman"/>
      <w:b/>
      <w:i/>
      <w:iCs/>
      <w:sz w:val="28"/>
      <w:szCs w:val="28"/>
      <w:u w:val="single"/>
    </w:rPr>
  </w:style>
  <w:style w:type="paragraph" w:customStyle="1" w:styleId="C63">
    <w:name w:val="C63"/>
    <w:basedOn w:val="Normal"/>
    <w:uiPriority w:val="99"/>
    <w:rsid w:val="00E95DA9"/>
    <w:pPr>
      <w:numPr>
        <w:numId w:val="59"/>
      </w:numPr>
      <w:spacing w:after="0" w:line="240" w:lineRule="auto"/>
      <w:ind w:left="714" w:right="-199" w:hanging="357"/>
    </w:pPr>
    <w:rPr>
      <w:rFonts w:ascii="Times New Roman" w:eastAsia="Times New Roman" w:hAnsi="Times New Roman" w:cs="Times New Roman"/>
      <w:b/>
      <w:i/>
      <w:iCs/>
      <w:sz w:val="28"/>
      <w:szCs w:val="28"/>
      <w:u w:val="single"/>
    </w:rPr>
  </w:style>
  <w:style w:type="paragraph" w:customStyle="1" w:styleId="Pl4">
    <w:name w:val="Pl4"/>
    <w:basedOn w:val="Normal"/>
    <w:uiPriority w:val="99"/>
    <w:rsid w:val="00E95DA9"/>
    <w:pPr>
      <w:numPr>
        <w:numId w:val="61"/>
      </w:numPr>
      <w:spacing w:after="0" w:line="240" w:lineRule="auto"/>
      <w:ind w:right="-199"/>
    </w:pPr>
    <w:rPr>
      <w:rFonts w:ascii="Times New Roman" w:eastAsia="Times New Roman" w:hAnsi="Times New Roman" w:cs="Times New Roman"/>
      <w:sz w:val="28"/>
      <w:szCs w:val="28"/>
    </w:rPr>
  </w:style>
  <w:style w:type="paragraph" w:customStyle="1" w:styleId="C4">
    <w:name w:val="C4"/>
    <w:basedOn w:val="Normal"/>
    <w:uiPriority w:val="99"/>
    <w:rsid w:val="00E95DA9"/>
    <w:pPr>
      <w:spacing w:after="0" w:line="240" w:lineRule="auto"/>
      <w:ind w:right="-199"/>
      <w:jc w:val="center"/>
    </w:pPr>
    <w:rPr>
      <w:rFonts w:ascii="Times New Roman" w:eastAsia="Times New Roman" w:hAnsi="Times New Roman" w:cs="Times New Roman"/>
      <w:sz w:val="30"/>
      <w:szCs w:val="28"/>
    </w:rPr>
  </w:style>
  <w:style w:type="paragraph" w:customStyle="1" w:styleId="C41">
    <w:name w:val="C41"/>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bCs/>
      <w:i/>
      <w:iCs/>
      <w:sz w:val="28"/>
      <w:szCs w:val="28"/>
      <w:u w:val="single"/>
    </w:rPr>
  </w:style>
  <w:style w:type="paragraph" w:customStyle="1" w:styleId="C42">
    <w:name w:val="C42"/>
    <w:basedOn w:val="C41"/>
    <w:uiPriority w:val="99"/>
    <w:rsid w:val="00E95DA9"/>
    <w:pPr>
      <w:numPr>
        <w:numId w:val="68"/>
      </w:numPr>
    </w:pPr>
  </w:style>
  <w:style w:type="paragraph" w:customStyle="1" w:styleId="C43">
    <w:name w:val="C43"/>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45">
    <w:name w:val="C45"/>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5">
    <w:name w:val="C5"/>
    <w:basedOn w:val="Normal"/>
    <w:uiPriority w:val="99"/>
    <w:rsid w:val="00E95DA9"/>
    <w:pPr>
      <w:tabs>
        <w:tab w:val="left" w:pos="284"/>
      </w:tabs>
      <w:spacing w:before="120" w:after="0" w:line="240" w:lineRule="auto"/>
      <w:ind w:right="-199"/>
      <w:jc w:val="center"/>
    </w:pPr>
    <w:rPr>
      <w:rFonts w:ascii="Times New Roman" w:eastAsia="Times New Roman" w:hAnsi="Times New Roman" w:cs="Times New Roman"/>
      <w:sz w:val="30"/>
      <w:szCs w:val="28"/>
    </w:rPr>
  </w:style>
  <w:style w:type="paragraph" w:customStyle="1" w:styleId="C51">
    <w:name w:val="C51"/>
    <w:basedOn w:val="Normal"/>
    <w:uiPriority w:val="99"/>
    <w:rsid w:val="00E95DA9"/>
    <w:pPr>
      <w:numPr>
        <w:numId w:val="49"/>
      </w:numPr>
      <w:spacing w:after="0" w:line="240" w:lineRule="auto"/>
      <w:ind w:right="-199"/>
    </w:pPr>
    <w:rPr>
      <w:rFonts w:ascii="Times New Roman" w:eastAsia="Times New Roman" w:hAnsi="Times New Roman" w:cs="Times New Roman"/>
      <w:b/>
      <w:i/>
      <w:iCs/>
      <w:sz w:val="28"/>
      <w:szCs w:val="28"/>
      <w:u w:val="single"/>
    </w:rPr>
  </w:style>
  <w:style w:type="paragraph" w:customStyle="1" w:styleId="C6">
    <w:name w:val="C6"/>
    <w:basedOn w:val="Normal"/>
    <w:uiPriority w:val="99"/>
    <w:rsid w:val="00E95DA9"/>
    <w:pPr>
      <w:tabs>
        <w:tab w:val="left" w:pos="284"/>
      </w:tabs>
      <w:spacing w:after="0" w:line="240" w:lineRule="auto"/>
      <w:ind w:right="-199"/>
      <w:jc w:val="center"/>
    </w:pPr>
    <w:rPr>
      <w:rFonts w:ascii="Times New Roman" w:eastAsia="Times New Roman" w:hAnsi="Times New Roman" w:cs="Times New Roman"/>
      <w:sz w:val="30"/>
      <w:szCs w:val="28"/>
      <w:u w:val="single"/>
    </w:rPr>
  </w:style>
  <w:style w:type="paragraph" w:customStyle="1" w:styleId="C61">
    <w:name w:val="C61"/>
    <w:basedOn w:val="Normal"/>
    <w:uiPriority w:val="99"/>
    <w:rsid w:val="00E95DA9"/>
    <w:pPr>
      <w:numPr>
        <w:numId w:val="53"/>
      </w:numPr>
      <w:spacing w:after="0" w:line="240" w:lineRule="auto"/>
      <w:ind w:right="-199"/>
    </w:pPr>
    <w:rPr>
      <w:rFonts w:ascii="Times New Roman" w:eastAsia="Times New Roman" w:hAnsi="Times New Roman" w:cs="Times New Roman"/>
      <w:b/>
      <w:i/>
      <w:iCs/>
      <w:sz w:val="28"/>
      <w:szCs w:val="28"/>
      <w:u w:val="single"/>
    </w:rPr>
  </w:style>
  <w:style w:type="paragraph" w:customStyle="1" w:styleId="C62">
    <w:name w:val="C62"/>
    <w:basedOn w:val="Normal"/>
    <w:uiPriority w:val="99"/>
    <w:rsid w:val="00E95DA9"/>
    <w:pPr>
      <w:tabs>
        <w:tab w:val="num" w:pos="720"/>
      </w:tabs>
      <w:spacing w:after="0" w:line="240" w:lineRule="auto"/>
      <w:ind w:left="720" w:right="-199" w:hanging="360"/>
    </w:pPr>
    <w:rPr>
      <w:rFonts w:ascii="Times New Roman" w:eastAsia="Times New Roman" w:hAnsi="Times New Roman" w:cs="Times New Roman"/>
      <w:b/>
      <w:i/>
      <w:iCs/>
      <w:sz w:val="28"/>
      <w:szCs w:val="28"/>
      <w:u w:val="single"/>
    </w:rPr>
  </w:style>
  <w:style w:type="paragraph" w:customStyle="1" w:styleId="C7">
    <w:name w:val="C7"/>
    <w:basedOn w:val="Normal"/>
    <w:uiPriority w:val="99"/>
    <w:rsid w:val="00E95DA9"/>
    <w:pPr>
      <w:tabs>
        <w:tab w:val="left" w:pos="284"/>
      </w:tabs>
      <w:spacing w:before="120" w:after="0" w:line="240" w:lineRule="auto"/>
      <w:ind w:right="-199"/>
      <w:jc w:val="center"/>
    </w:pPr>
    <w:rPr>
      <w:rFonts w:ascii="Times New Roman" w:eastAsia="Times New Roman" w:hAnsi="Times New Roman" w:cs="Times New Roman"/>
      <w:sz w:val="30"/>
      <w:szCs w:val="28"/>
      <w:u w:val="single"/>
    </w:rPr>
  </w:style>
  <w:style w:type="paragraph" w:customStyle="1" w:styleId="Pl">
    <w:name w:val="Pl"/>
    <w:basedOn w:val="Normal"/>
    <w:uiPriority w:val="99"/>
    <w:rsid w:val="00E95DA9"/>
    <w:pPr>
      <w:spacing w:after="0" w:line="240" w:lineRule="auto"/>
      <w:ind w:right="-199"/>
      <w:jc w:val="center"/>
    </w:pPr>
    <w:rPr>
      <w:rFonts w:ascii="Times New Roman" w:eastAsia="Times New Roman" w:hAnsi="Times New Roman" w:cs="Times New Roman"/>
      <w:sz w:val="30"/>
      <w:szCs w:val="28"/>
    </w:rPr>
  </w:style>
  <w:style w:type="paragraph" w:customStyle="1" w:styleId="Pl1">
    <w:name w:val="Pl1"/>
    <w:basedOn w:val="Normal"/>
    <w:uiPriority w:val="99"/>
    <w:rsid w:val="00E95DA9"/>
    <w:pPr>
      <w:numPr>
        <w:numId w:val="67"/>
      </w:numPr>
      <w:tabs>
        <w:tab w:val="left" w:pos="340"/>
      </w:tabs>
      <w:spacing w:after="0" w:line="240" w:lineRule="auto"/>
      <w:ind w:right="-199"/>
    </w:pPr>
    <w:rPr>
      <w:rFonts w:ascii="Times New Roman" w:eastAsia="Times New Roman" w:hAnsi="Times New Roman" w:cs="Times New Roman"/>
      <w:sz w:val="28"/>
      <w:szCs w:val="28"/>
    </w:rPr>
  </w:style>
  <w:style w:type="paragraph" w:customStyle="1" w:styleId="Pl2">
    <w:name w:val="Pl2"/>
    <w:basedOn w:val="Normal"/>
    <w:uiPriority w:val="99"/>
    <w:rsid w:val="00E95DA9"/>
    <w:pPr>
      <w:numPr>
        <w:numId w:val="56"/>
      </w:numPr>
      <w:tabs>
        <w:tab w:val="left" w:pos="340"/>
      </w:tabs>
      <w:spacing w:after="0" w:line="240" w:lineRule="auto"/>
      <w:ind w:right="-199"/>
    </w:pPr>
    <w:rPr>
      <w:rFonts w:ascii="Times New Roman" w:eastAsia="Times New Roman" w:hAnsi="Times New Roman" w:cs="Times New Roman"/>
      <w:sz w:val="28"/>
      <w:szCs w:val="28"/>
    </w:rPr>
  </w:style>
  <w:style w:type="paragraph" w:customStyle="1" w:styleId="Pl3">
    <w:name w:val="Pl3"/>
    <w:basedOn w:val="Normal"/>
    <w:uiPriority w:val="99"/>
    <w:rsid w:val="00E95DA9"/>
    <w:pPr>
      <w:tabs>
        <w:tab w:val="left" w:pos="340"/>
        <w:tab w:val="num" w:pos="644"/>
      </w:tabs>
      <w:spacing w:after="0" w:line="240" w:lineRule="auto"/>
      <w:ind w:left="644" w:right="-199" w:hanging="360"/>
    </w:pPr>
    <w:rPr>
      <w:rFonts w:ascii="Times New Roman" w:eastAsia="Times New Roman" w:hAnsi="Times New Roman" w:cs="Times New Roman"/>
      <w:sz w:val="28"/>
      <w:szCs w:val="28"/>
    </w:rPr>
  </w:style>
  <w:style w:type="paragraph" w:customStyle="1" w:styleId="C44">
    <w:name w:val="C44"/>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321">
    <w:name w:val="C321"/>
    <w:basedOn w:val="Normal"/>
    <w:uiPriority w:val="99"/>
    <w:rsid w:val="00E95DA9"/>
    <w:pPr>
      <w:numPr>
        <w:ilvl w:val="1"/>
        <w:numId w:val="49"/>
      </w:numPr>
      <w:spacing w:after="0" w:line="240" w:lineRule="auto"/>
      <w:ind w:right="-199"/>
    </w:pPr>
    <w:rPr>
      <w:rFonts w:ascii="Times New Roman" w:eastAsia="Times New Roman" w:hAnsi="Times New Roman" w:cs="Times New Roman"/>
      <w:b/>
      <w:bCs/>
      <w:i/>
      <w:iCs/>
      <w:sz w:val="28"/>
      <w:szCs w:val="28"/>
    </w:rPr>
  </w:style>
  <w:style w:type="paragraph" w:customStyle="1" w:styleId="C322">
    <w:name w:val="C322"/>
    <w:basedOn w:val="Normal"/>
    <w:uiPriority w:val="99"/>
    <w:rsid w:val="00E95DA9"/>
    <w:pPr>
      <w:tabs>
        <w:tab w:val="num" w:pos="1440"/>
      </w:tabs>
      <w:spacing w:after="0" w:line="240" w:lineRule="auto"/>
      <w:ind w:left="1440" w:right="-199" w:hanging="360"/>
    </w:pPr>
    <w:rPr>
      <w:rFonts w:ascii="Times New Roman" w:eastAsia="Times New Roman" w:hAnsi="Times New Roman" w:cs="Times New Roman"/>
      <w:b/>
      <w:bCs/>
      <w:i/>
      <w:iCs/>
      <w:sz w:val="28"/>
      <w:szCs w:val="28"/>
      <w:u w:val="single"/>
    </w:rPr>
  </w:style>
  <w:style w:type="paragraph" w:customStyle="1" w:styleId="C323">
    <w:name w:val="C323"/>
    <w:basedOn w:val="Normal"/>
    <w:uiPriority w:val="99"/>
    <w:rsid w:val="00E95DA9"/>
    <w:pPr>
      <w:tabs>
        <w:tab w:val="num" w:pos="1440"/>
      </w:tabs>
      <w:spacing w:after="0" w:line="240" w:lineRule="auto"/>
      <w:ind w:left="1440" w:right="-199" w:hanging="360"/>
    </w:pPr>
    <w:rPr>
      <w:rFonts w:ascii="Times New Roman" w:eastAsia="Times New Roman" w:hAnsi="Times New Roman" w:cs="Times New Roman"/>
      <w:b/>
      <w:bCs/>
      <w:i/>
      <w:iCs/>
      <w:sz w:val="28"/>
      <w:szCs w:val="28"/>
    </w:rPr>
  </w:style>
  <w:style w:type="paragraph" w:customStyle="1" w:styleId="C324">
    <w:name w:val="C324"/>
    <w:basedOn w:val="Normal"/>
    <w:uiPriority w:val="99"/>
    <w:rsid w:val="00E95DA9"/>
    <w:pPr>
      <w:numPr>
        <w:ilvl w:val="1"/>
        <w:numId w:val="55"/>
      </w:numPr>
      <w:spacing w:after="0" w:line="240" w:lineRule="auto"/>
      <w:ind w:right="-199"/>
    </w:pPr>
    <w:rPr>
      <w:rFonts w:ascii="Times New Roman" w:eastAsia="Times New Roman" w:hAnsi="Times New Roman" w:cs="Times New Roman"/>
      <w:b/>
      <w:bCs/>
      <w:i/>
      <w:iCs/>
      <w:sz w:val="28"/>
      <w:szCs w:val="28"/>
    </w:rPr>
  </w:style>
  <w:style w:type="character" w:styleId="SubtleEmphasis">
    <w:name w:val="Subtle Emphasis"/>
    <w:uiPriority w:val="19"/>
    <w:qFormat/>
    <w:rsid w:val="00E95DA9"/>
    <w:rPr>
      <w:i/>
      <w:iCs/>
      <w:color w:val="808080"/>
    </w:rPr>
  </w:style>
  <w:style w:type="paragraph" w:customStyle="1" w:styleId="NormalJustified">
    <w:name w:val="Normal + Justified"/>
    <w:aliases w:val="First line:  0.5&quot;,Line spacing:  Multiple 1.3 li"/>
    <w:basedOn w:val="BodyTextIndent2"/>
    <w:uiPriority w:val="99"/>
    <w:rsid w:val="00E95DA9"/>
    <w:pPr>
      <w:numPr>
        <w:numId w:val="69"/>
      </w:numPr>
      <w:spacing w:line="312" w:lineRule="auto"/>
      <w:jc w:val="both"/>
    </w:pPr>
    <w:rPr>
      <w:b/>
      <w:bCs/>
      <w:sz w:val="28"/>
      <w:szCs w:val="28"/>
      <w:u w:val="single"/>
      <w:lang w:val="de-DE" w:eastAsia="x-none"/>
    </w:rPr>
  </w:style>
  <w:style w:type="paragraph" w:customStyle="1" w:styleId="he">
    <w:name w:val="he"/>
    <w:basedOn w:val="Normal"/>
    <w:uiPriority w:val="99"/>
    <w:rsid w:val="00E95DA9"/>
    <w:pPr>
      <w:spacing w:before="60" w:after="40" w:line="320" w:lineRule="exact"/>
      <w:ind w:firstLine="567"/>
      <w:jc w:val="both"/>
    </w:pPr>
    <w:rPr>
      <w:rFonts w:ascii=".VnTime" w:eastAsia="Times New Roman" w:hAnsi=".VnTime" w:cs="Times New Roman"/>
      <w:sz w:val="26"/>
      <w:szCs w:val="20"/>
    </w:rPr>
  </w:style>
  <w:style w:type="paragraph" w:customStyle="1" w:styleId="NOIDUNGCharChar">
    <w:name w:val="NOI DUNG Char Char"/>
    <w:basedOn w:val="Normal"/>
    <w:link w:val="NOIDUNGCharCharChar"/>
    <w:rsid w:val="00E95DA9"/>
    <w:pPr>
      <w:spacing w:before="120" w:after="120" w:line="288" w:lineRule="auto"/>
      <w:ind w:left="851" w:firstLine="284"/>
      <w:jc w:val="both"/>
    </w:pPr>
    <w:rPr>
      <w:rFonts w:ascii="Times New Roman" w:eastAsia="Times New Roman" w:hAnsi="Times New Roman" w:cs="Times New Roman"/>
      <w:sz w:val="26"/>
      <w:szCs w:val="26"/>
      <w:lang w:val="x-none" w:eastAsia="x-none"/>
    </w:rPr>
  </w:style>
  <w:style w:type="paragraph" w:styleId="Date">
    <w:name w:val="Date"/>
    <w:basedOn w:val="Normal"/>
    <w:next w:val="Normal"/>
    <w:link w:val="DateChar"/>
    <w:uiPriority w:val="99"/>
    <w:rsid w:val="00E95DA9"/>
    <w:pPr>
      <w:spacing w:after="0" w:line="288" w:lineRule="auto"/>
      <w:ind w:firstLine="284"/>
      <w:jc w:val="both"/>
    </w:pPr>
    <w:rPr>
      <w:rFonts w:ascii="Times New Roman" w:eastAsia="Times New Roman" w:hAnsi="Times New Roman" w:cs="Times New Roman"/>
      <w:bCs/>
      <w:sz w:val="26"/>
      <w:szCs w:val="26"/>
      <w:lang w:val="x-none" w:eastAsia="x-none"/>
    </w:rPr>
  </w:style>
  <w:style w:type="character" w:customStyle="1" w:styleId="DateChar">
    <w:name w:val="Date Char"/>
    <w:basedOn w:val="DefaultParagraphFont"/>
    <w:link w:val="Date"/>
    <w:uiPriority w:val="99"/>
    <w:rsid w:val="00E95DA9"/>
    <w:rPr>
      <w:rFonts w:ascii="Times New Roman" w:eastAsia="Times New Roman" w:hAnsi="Times New Roman" w:cs="Times New Roman"/>
      <w:bCs/>
      <w:sz w:val="26"/>
      <w:szCs w:val="26"/>
      <w:lang w:val="x-none" w:eastAsia="x-none"/>
    </w:rPr>
  </w:style>
  <w:style w:type="paragraph" w:customStyle="1" w:styleId="Style7">
    <w:name w:val="Style7"/>
    <w:basedOn w:val="Normal"/>
    <w:uiPriority w:val="99"/>
    <w:rsid w:val="00E95DA9"/>
    <w:pPr>
      <w:spacing w:before="60" w:after="60" w:line="320" w:lineRule="exact"/>
      <w:ind w:firstLine="720"/>
      <w:jc w:val="both"/>
    </w:pPr>
    <w:rPr>
      <w:rFonts w:ascii="Times New Roman" w:eastAsia="Times New Roman" w:hAnsi="Times New Roman" w:cs="Times New Roman"/>
      <w:bCs/>
      <w:sz w:val="27"/>
      <w:szCs w:val="26"/>
    </w:rPr>
  </w:style>
  <w:style w:type="paragraph" w:customStyle="1" w:styleId="msonormal0">
    <w:name w:val="msonormal0"/>
    <w:basedOn w:val="Normal"/>
    <w:uiPriority w:val="99"/>
    <w:rsid w:val="00E95DA9"/>
    <w:pPr>
      <w:spacing w:before="100" w:beforeAutospacing="1" w:after="100" w:afterAutospacing="1" w:line="288" w:lineRule="auto"/>
      <w:ind w:firstLine="284"/>
      <w:jc w:val="both"/>
    </w:pPr>
    <w:rPr>
      <w:rFonts w:ascii="Times New Roman" w:eastAsia="Times New Roman" w:hAnsi="Times New Roman" w:cs="Times New Roman"/>
      <w:bCs/>
      <w:sz w:val="24"/>
      <w:szCs w:val="24"/>
    </w:rPr>
  </w:style>
  <w:style w:type="character" w:customStyle="1" w:styleId="NOIDUNGCharCharChar">
    <w:name w:val="NOI DUNG Char Char Char"/>
    <w:link w:val="NOIDUNGCharChar"/>
    <w:rsid w:val="00E95DA9"/>
    <w:rPr>
      <w:rFonts w:ascii="Times New Roman" w:eastAsia="Times New Roman" w:hAnsi="Times New Roman" w:cs="Times New Roman"/>
      <w:sz w:val="26"/>
      <w:szCs w:val="26"/>
      <w:lang w:val="x-none" w:eastAsia="x-none"/>
    </w:rPr>
  </w:style>
  <w:style w:type="paragraph" w:customStyle="1" w:styleId="CAP1">
    <w:name w:val="CAP 1"/>
    <w:basedOn w:val="Normal"/>
    <w:uiPriority w:val="99"/>
    <w:rsid w:val="00E95DA9"/>
    <w:pPr>
      <w:numPr>
        <w:ilvl w:val="1"/>
        <w:numId w:val="70"/>
      </w:numPr>
      <w:tabs>
        <w:tab w:val="left" w:pos="851"/>
      </w:tabs>
      <w:spacing w:before="120" w:after="120" w:line="288" w:lineRule="auto"/>
      <w:jc w:val="both"/>
    </w:pPr>
    <w:rPr>
      <w:rFonts w:ascii="Times New Roman" w:eastAsia="Times New Roman" w:hAnsi="Times New Roman" w:cs="Times New Roman"/>
      <w:b/>
      <w:bCs/>
      <w:sz w:val="26"/>
      <w:szCs w:val="26"/>
    </w:rPr>
  </w:style>
  <w:style w:type="paragraph" w:customStyle="1" w:styleId="MUCCONCAP1">
    <w:name w:val="MUC CON CAP 1"/>
    <w:basedOn w:val="Normal"/>
    <w:autoRedefine/>
    <w:uiPriority w:val="99"/>
    <w:rsid w:val="00E95DA9"/>
    <w:pPr>
      <w:numPr>
        <w:numId w:val="71"/>
      </w:numPr>
      <w:tabs>
        <w:tab w:val="left" w:pos="1134"/>
      </w:tabs>
      <w:spacing w:before="120" w:after="120" w:line="288" w:lineRule="auto"/>
      <w:jc w:val="both"/>
    </w:pPr>
    <w:rPr>
      <w:rFonts w:ascii="Times New Roman" w:eastAsia="Times New Roman" w:hAnsi="Times New Roman" w:cs="Times New Roman"/>
      <w:bCs/>
      <w:sz w:val="26"/>
      <w:szCs w:val="26"/>
    </w:rPr>
  </w:style>
  <w:style w:type="paragraph" w:customStyle="1" w:styleId="BodyCharCharChar">
    <w:name w:val="Body Char Char Char"/>
    <w:basedOn w:val="Normal"/>
    <w:next w:val="Normal"/>
    <w:link w:val="BodyCharCharCharChar"/>
    <w:autoRedefine/>
    <w:rsid w:val="00E95DA9"/>
    <w:pPr>
      <w:spacing w:before="120" w:after="120" w:line="288" w:lineRule="auto"/>
      <w:ind w:left="851" w:firstLine="284"/>
      <w:jc w:val="both"/>
    </w:pPr>
    <w:rPr>
      <w:rFonts w:ascii="VNI-Times" w:eastAsia="SimSun" w:hAnsi="VNI-Times" w:cs="Times New Roman"/>
      <w:bCs/>
      <w:i/>
      <w:kern w:val="32"/>
      <w:sz w:val="24"/>
      <w:szCs w:val="24"/>
      <w:lang w:val="fr-FR" w:eastAsia="x-none"/>
    </w:rPr>
  </w:style>
  <w:style w:type="character" w:customStyle="1" w:styleId="BodyCharCharCharChar">
    <w:name w:val="Body Char Char Char Char"/>
    <w:link w:val="BodyCharCharChar"/>
    <w:rsid w:val="00E95DA9"/>
    <w:rPr>
      <w:rFonts w:ascii="VNI-Times" w:eastAsia="SimSun" w:hAnsi="VNI-Times" w:cs="Times New Roman"/>
      <w:bCs/>
      <w:i/>
      <w:kern w:val="32"/>
      <w:sz w:val="24"/>
      <w:szCs w:val="24"/>
      <w:lang w:val="fr-FR" w:eastAsia="x-none"/>
    </w:rPr>
  </w:style>
  <w:style w:type="paragraph" w:customStyle="1" w:styleId="NOIDUNG">
    <w:name w:val="NOI DUNG"/>
    <w:basedOn w:val="Normal"/>
    <w:uiPriority w:val="99"/>
    <w:rsid w:val="00E95DA9"/>
    <w:pPr>
      <w:spacing w:before="120" w:after="120" w:line="288" w:lineRule="auto"/>
      <w:ind w:left="851" w:firstLine="284"/>
      <w:jc w:val="both"/>
    </w:pPr>
    <w:rPr>
      <w:rFonts w:ascii="Times New Roman" w:eastAsia="Times New Roman" w:hAnsi="Times New Roman" w:cs="Times New Roman"/>
      <w:bCs/>
      <w:sz w:val="26"/>
      <w:szCs w:val="26"/>
    </w:rPr>
  </w:style>
  <w:style w:type="paragraph" w:customStyle="1" w:styleId="Bullet1">
    <w:name w:val="Bullet1"/>
    <w:basedOn w:val="Normal"/>
    <w:next w:val="Normal"/>
    <w:uiPriority w:val="99"/>
    <w:rsid w:val="00E95DA9"/>
    <w:pPr>
      <w:numPr>
        <w:numId w:val="72"/>
      </w:numPr>
      <w:tabs>
        <w:tab w:val="clear" w:pos="720"/>
        <w:tab w:val="left" w:pos="0"/>
        <w:tab w:val="left" w:pos="567"/>
      </w:tabs>
      <w:autoSpaceDE w:val="0"/>
      <w:autoSpaceDN w:val="0"/>
      <w:adjustRightInd w:val="0"/>
      <w:spacing w:before="60" w:after="60" w:line="320" w:lineRule="exact"/>
      <w:ind w:left="567" w:hanging="567"/>
      <w:jc w:val="both"/>
    </w:pPr>
    <w:rPr>
      <w:rFonts w:ascii="Times New Roman" w:eastAsia="Times New Roman" w:hAnsi="Times New Roman" w:cs="Times New Roman"/>
      <w:bCs/>
      <w:sz w:val="24"/>
      <w:szCs w:val="24"/>
    </w:rPr>
  </w:style>
  <w:style w:type="numbering" w:customStyle="1" w:styleId="MyList">
    <w:name w:val="My List"/>
    <w:basedOn w:val="NoList"/>
    <w:rsid w:val="00E95DA9"/>
    <w:pPr>
      <w:numPr>
        <w:numId w:val="73"/>
      </w:numPr>
    </w:pPr>
  </w:style>
  <w:style w:type="paragraph" w:customStyle="1" w:styleId="Style1CharCharChar">
    <w:name w:val="Style1 Char Char Char"/>
    <w:basedOn w:val="Normal"/>
    <w:link w:val="Style1CharCharCharChar"/>
    <w:rsid w:val="00E95DA9"/>
    <w:pPr>
      <w:spacing w:before="160" w:after="60" w:line="288" w:lineRule="auto"/>
      <w:ind w:firstLine="284"/>
      <w:jc w:val="both"/>
    </w:pPr>
    <w:rPr>
      <w:rFonts w:ascii=".VnTime" w:eastAsia="Times New Roman" w:hAnsi=".VnTime" w:cs="Times New Roman"/>
      <w:b/>
      <w:sz w:val="28"/>
      <w:szCs w:val="24"/>
      <w:lang w:val="x-none" w:eastAsia="x-none"/>
    </w:rPr>
  </w:style>
  <w:style w:type="character" w:customStyle="1" w:styleId="Style1CharCharCharChar">
    <w:name w:val="Style1 Char Char Char Char"/>
    <w:link w:val="Style1CharCharChar"/>
    <w:rsid w:val="00E95DA9"/>
    <w:rPr>
      <w:rFonts w:ascii=".VnTime" w:eastAsia="Times New Roman" w:hAnsi=".VnTime" w:cs="Times New Roman"/>
      <w:b/>
      <w:sz w:val="28"/>
      <w:szCs w:val="24"/>
      <w:lang w:val="x-none" w:eastAsia="x-none"/>
    </w:rPr>
  </w:style>
  <w:style w:type="paragraph" w:customStyle="1" w:styleId="StyleJustifiedBefore3ptAfter3ptLinespacingExactlChar">
    <w:name w:val="Style Justified Before:  3 pt After:  3 pt Line spacing:  Exactl... Char"/>
    <w:basedOn w:val="Normal"/>
    <w:uiPriority w:val="99"/>
    <w:rsid w:val="00E95DA9"/>
    <w:pPr>
      <w:spacing w:before="60" w:after="60" w:line="440" w:lineRule="exact"/>
      <w:ind w:left="851" w:firstLine="284"/>
      <w:jc w:val="both"/>
    </w:pPr>
    <w:rPr>
      <w:rFonts w:ascii="Times New Roman" w:eastAsia="Times New Roman" w:hAnsi="Times New Roman" w:cs="Times New Roman"/>
      <w:bCs/>
      <w:sz w:val="24"/>
      <w:szCs w:val="24"/>
    </w:rPr>
  </w:style>
  <w:style w:type="paragraph" w:customStyle="1" w:styleId="jj2">
    <w:name w:val="jj2"/>
    <w:basedOn w:val="Normal"/>
    <w:uiPriority w:val="99"/>
    <w:rsid w:val="00E95DA9"/>
    <w:pPr>
      <w:spacing w:after="0" w:line="288" w:lineRule="auto"/>
      <w:ind w:firstLine="284"/>
      <w:jc w:val="both"/>
    </w:pPr>
    <w:rPr>
      <w:rFonts w:ascii=".VnTimeH" w:eastAsia="Times New Roman" w:hAnsi=".VnTimeH" w:cs="Times New Roman"/>
      <w:b/>
      <w:bCs/>
      <w:sz w:val="27"/>
      <w:szCs w:val="26"/>
    </w:rPr>
  </w:style>
  <w:style w:type="character" w:customStyle="1" w:styleId="normal-h1">
    <w:name w:val="normal-h1"/>
    <w:rsid w:val="00E95DA9"/>
    <w:rPr>
      <w:rFonts w:ascii=".VnTime" w:hAnsi=".VnTime" w:hint="default"/>
      <w:color w:val="0000FF"/>
      <w:sz w:val="24"/>
      <w:szCs w:val="24"/>
    </w:rPr>
  </w:style>
  <w:style w:type="paragraph" w:customStyle="1" w:styleId="tit">
    <w:name w:val="tit"/>
    <w:basedOn w:val="Normal"/>
    <w:uiPriority w:val="99"/>
    <w:rsid w:val="00E95DA9"/>
    <w:pPr>
      <w:spacing w:before="60" w:after="0" w:line="300" w:lineRule="auto"/>
      <w:ind w:firstLine="567"/>
      <w:jc w:val="center"/>
    </w:pPr>
    <w:rPr>
      <w:rFonts w:ascii=".VnTimeH" w:eastAsia="Times New Roman" w:hAnsi=".VnTimeH" w:cs="Times New Roman"/>
      <w:bCs/>
      <w:sz w:val="26"/>
      <w:szCs w:val="26"/>
    </w:rPr>
  </w:style>
  <w:style w:type="paragraph" w:customStyle="1" w:styleId="phan">
    <w:name w:val="phan"/>
    <w:basedOn w:val="chu"/>
    <w:uiPriority w:val="99"/>
    <w:rsid w:val="00E95DA9"/>
    <w:pPr>
      <w:spacing w:before="80"/>
      <w:ind w:firstLine="0"/>
      <w:jc w:val="center"/>
    </w:pPr>
    <w:rPr>
      <w:rFonts w:ascii=".VnArialH" w:hAnsi=".VnArialH"/>
      <w:b/>
      <w:bCs/>
      <w:sz w:val="24"/>
      <w:szCs w:val="26"/>
    </w:rPr>
  </w:style>
  <w:style w:type="paragraph" w:customStyle="1" w:styleId="CharCharCharCharCharCharCharCharCharCharCharCharCharCharCharCharCharChar0">
    <w:name w:val="Char Char Char Char Char Char Char Char Char Char Char Char Char Char Char Char Char Char"/>
    <w:basedOn w:val="Normal"/>
    <w:semiHidden/>
    <w:rsid w:val="00E95DA9"/>
    <w:pPr>
      <w:keepNext/>
      <w:tabs>
        <w:tab w:val="num" w:pos="425"/>
      </w:tabs>
      <w:autoSpaceDE w:val="0"/>
      <w:autoSpaceDN w:val="0"/>
      <w:adjustRightInd w:val="0"/>
      <w:spacing w:before="80" w:after="80" w:line="288" w:lineRule="auto"/>
      <w:ind w:hanging="425"/>
      <w:jc w:val="both"/>
    </w:pPr>
    <w:rPr>
      <w:rFonts w:ascii="Arial" w:eastAsia="SimSun" w:hAnsi="Arial" w:cs="Arial"/>
      <w:bCs/>
      <w:kern w:val="2"/>
      <w:sz w:val="20"/>
      <w:szCs w:val="26"/>
      <w:lang w:eastAsia="zh-CN"/>
    </w:rPr>
  </w:style>
  <w:style w:type="paragraph" w:customStyle="1" w:styleId="1-CHNG">
    <w:name w:val="1-CHƯƠNG"/>
    <w:basedOn w:val="Heading1"/>
    <w:uiPriority w:val="99"/>
    <w:rsid w:val="00E95DA9"/>
    <w:pPr>
      <w:keepNext w:val="0"/>
      <w:spacing w:before="40" w:after="40" w:line="288" w:lineRule="auto"/>
      <w:jc w:val="center"/>
      <w:outlineLvl w:val="9"/>
    </w:pPr>
    <w:rPr>
      <w:rFonts w:ascii="Times New Roman" w:hAnsi="Times New Roman"/>
      <w:kern w:val="0"/>
      <w:sz w:val="26"/>
      <w:szCs w:val="26"/>
      <w:lang w:val="x-none" w:eastAsia="x-none"/>
    </w:rPr>
  </w:style>
  <w:style w:type="paragraph" w:customStyle="1" w:styleId="11">
    <w:name w:val="1.1"/>
    <w:basedOn w:val="I-1"/>
    <w:uiPriority w:val="99"/>
    <w:qFormat/>
    <w:rsid w:val="00E95DA9"/>
    <w:pPr>
      <w:numPr>
        <w:ilvl w:val="1"/>
        <w:numId w:val="74"/>
      </w:numPr>
      <w:spacing w:before="40" w:after="40" w:line="293" w:lineRule="auto"/>
    </w:pPr>
    <w:rPr>
      <w:rFonts w:ascii="Times New Roman" w:hAnsi="Times New Roman"/>
      <w:bCs/>
      <w:sz w:val="26"/>
      <w:szCs w:val="26"/>
      <w:u w:val="none"/>
    </w:rPr>
  </w:style>
  <w:style w:type="paragraph" w:customStyle="1" w:styleId="111">
    <w:name w:val="1.1.1"/>
    <w:basedOn w:val="11"/>
    <w:uiPriority w:val="99"/>
    <w:rsid w:val="00E95DA9"/>
    <w:pPr>
      <w:numPr>
        <w:ilvl w:val="2"/>
      </w:numPr>
    </w:pPr>
  </w:style>
  <w:style w:type="paragraph" w:customStyle="1" w:styleId="211">
    <w:name w:val="2.1.1"/>
    <w:basedOn w:val="111"/>
    <w:uiPriority w:val="99"/>
    <w:rsid w:val="00E95DA9"/>
    <w:pPr>
      <w:numPr>
        <w:ilvl w:val="0"/>
        <w:numId w:val="0"/>
      </w:numPr>
      <w:ind w:left="567" w:hanging="567"/>
    </w:pPr>
  </w:style>
  <w:style w:type="paragraph" w:customStyle="1" w:styleId="1">
    <w:name w:val="1."/>
    <w:basedOn w:val="Normal"/>
    <w:uiPriority w:val="99"/>
    <w:qFormat/>
    <w:rsid w:val="00E95DA9"/>
    <w:pPr>
      <w:numPr>
        <w:numId w:val="75"/>
      </w:numPr>
      <w:spacing w:after="0" w:line="288" w:lineRule="auto"/>
      <w:jc w:val="both"/>
    </w:pPr>
    <w:rPr>
      <w:rFonts w:ascii="Times New Roman" w:eastAsia="Times New Roman" w:hAnsi="Times New Roman" w:cs="Times New Roman"/>
      <w:b/>
      <w:bCs/>
      <w:sz w:val="28"/>
      <w:szCs w:val="28"/>
    </w:rPr>
  </w:style>
  <w:style w:type="paragraph" w:customStyle="1" w:styleId="P">
    <w:name w:val="P"/>
    <w:basedOn w:val="Heading8"/>
    <w:uiPriority w:val="99"/>
    <w:rsid w:val="00E95DA9"/>
    <w:pPr>
      <w:spacing w:line="312" w:lineRule="auto"/>
    </w:pPr>
    <w:rPr>
      <w:sz w:val="32"/>
      <w:lang w:val="x-none" w:eastAsia="x-none"/>
    </w:rPr>
  </w:style>
  <w:style w:type="paragraph" w:customStyle="1" w:styleId="I1">
    <w:name w:val="I"/>
    <w:basedOn w:val="Normal"/>
    <w:uiPriority w:val="99"/>
    <w:rsid w:val="00E95DA9"/>
    <w:pPr>
      <w:numPr>
        <w:ilvl w:val="12"/>
      </w:numPr>
      <w:spacing w:after="0" w:line="312" w:lineRule="auto"/>
      <w:jc w:val="center"/>
    </w:pPr>
    <w:rPr>
      <w:rFonts w:ascii="Times New Roman" w:eastAsia="Times New Roman" w:hAnsi="Times New Roman" w:cs="Times New Roman"/>
      <w:b/>
      <w:sz w:val="28"/>
      <w:szCs w:val="20"/>
      <w:u w:val="single"/>
    </w:rPr>
  </w:style>
  <w:style w:type="paragraph" w:customStyle="1" w:styleId="StyleBefore0ptAfter0pt">
    <w:name w:val="Style Before:  0 pt After:  0 pt"/>
    <w:basedOn w:val="Normal"/>
    <w:uiPriority w:val="99"/>
    <w:rsid w:val="00E95DA9"/>
    <w:pPr>
      <w:spacing w:after="0" w:line="312" w:lineRule="auto"/>
      <w:ind w:left="360" w:hanging="360"/>
      <w:jc w:val="both"/>
    </w:pPr>
    <w:rPr>
      <w:rFonts w:ascii=".VnTime" w:eastAsia="Times New Roman" w:hAnsi=".VnTime" w:cs="Times New Roman"/>
      <w:sz w:val="28"/>
      <w:szCs w:val="20"/>
    </w:rPr>
  </w:style>
  <w:style w:type="paragraph" w:customStyle="1" w:styleId="StyleHeader14ptBefore0ptAfter0ptLinespacings">
    <w:name w:val="Style Header + 14 pt Before:  0 pt After:  0 pt Line spacing:  s..."/>
    <w:basedOn w:val="Header"/>
    <w:uiPriority w:val="99"/>
    <w:rsid w:val="00E95DA9"/>
    <w:pPr>
      <w:tabs>
        <w:tab w:val="center" w:pos="4153"/>
        <w:tab w:val="right" w:pos="8306"/>
      </w:tabs>
    </w:pPr>
    <w:rPr>
      <w:rFonts w:ascii=".VnTime" w:hAnsi=".VnTime"/>
      <w:bCs/>
      <w:sz w:val="28"/>
      <w:lang w:val="en-GB" w:eastAsia="x-none"/>
    </w:rPr>
  </w:style>
  <w:style w:type="character" w:customStyle="1" w:styleId="ListBulletChar">
    <w:name w:val="List Bullet Char"/>
    <w:link w:val="ListBullet"/>
    <w:rsid w:val="00E95DA9"/>
    <w:rPr>
      <w:rFonts w:ascii="Times New Roman" w:eastAsia="Times New Roman" w:hAnsi="Times New Roman" w:cs="Times New Roman"/>
      <w:sz w:val="20"/>
      <w:szCs w:val="20"/>
    </w:rPr>
  </w:style>
  <w:style w:type="character" w:customStyle="1" w:styleId="TOC1Char">
    <w:name w:val="TOC 1 Char"/>
    <w:link w:val="TOC1"/>
    <w:uiPriority w:val="39"/>
    <w:rsid w:val="00E95DA9"/>
    <w:rPr>
      <w:rFonts w:ascii="Times New Roman" w:eastAsia="Times New Roman" w:hAnsi="Times New Roman" w:cs="Times New Roman"/>
      <w:b/>
      <w:sz w:val="24"/>
      <w:szCs w:val="20"/>
    </w:rPr>
  </w:style>
  <w:style w:type="paragraph" w:customStyle="1" w:styleId="241">
    <w:name w:val="2.4.1"/>
    <w:basedOn w:val="Normal"/>
    <w:uiPriority w:val="99"/>
    <w:rsid w:val="00E95DA9"/>
    <w:pPr>
      <w:numPr>
        <w:ilvl w:val="2"/>
        <w:numId w:val="76"/>
      </w:numPr>
      <w:spacing w:after="0" w:line="324" w:lineRule="auto"/>
      <w:jc w:val="both"/>
    </w:pPr>
    <w:rPr>
      <w:rFonts w:ascii="Times New Roman" w:eastAsia="Times New Roman" w:hAnsi="Times New Roman" w:cs="Times New Roman"/>
      <w:b/>
      <w:bCs/>
      <w:i/>
      <w:iCs/>
      <w:sz w:val="28"/>
      <w:szCs w:val="27"/>
      <w:lang w:val="fr-FR"/>
    </w:rPr>
  </w:style>
  <w:style w:type="character" w:customStyle="1" w:styleId="BodyText2Char1">
    <w:name w:val="Body Text 2 Char1"/>
    <w:rsid w:val="00E95DA9"/>
    <w:rPr>
      <w:rFonts w:ascii=".VnTime" w:hAnsi=".VnTime"/>
      <w:b/>
      <w:sz w:val="28"/>
      <w:lang w:val="en-US" w:eastAsia="en-US" w:bidi="ar-SA"/>
    </w:rPr>
  </w:style>
  <w:style w:type="paragraph" w:customStyle="1" w:styleId="14">
    <w:name w:val="1.4"/>
    <w:basedOn w:val="Normal"/>
    <w:link w:val="14Char"/>
    <w:autoRedefine/>
    <w:qFormat/>
    <w:rsid w:val="00E95DA9"/>
    <w:pPr>
      <w:spacing w:after="0" w:line="336" w:lineRule="auto"/>
      <w:jc w:val="center"/>
    </w:pPr>
    <w:rPr>
      <w:rFonts w:ascii="Times New Roman" w:eastAsia="Times New Roman" w:hAnsi="Times New Roman" w:cs="Times New Roman"/>
      <w:b/>
      <w:spacing w:val="-6"/>
      <w:sz w:val="26"/>
      <w:szCs w:val="28"/>
      <w:lang w:val="de-DE" w:eastAsia="x-none"/>
    </w:rPr>
  </w:style>
  <w:style w:type="character" w:customStyle="1" w:styleId="14Char">
    <w:name w:val="1.4 Char"/>
    <w:link w:val="14"/>
    <w:rsid w:val="00E95DA9"/>
    <w:rPr>
      <w:rFonts w:ascii="Times New Roman" w:eastAsia="Times New Roman" w:hAnsi="Times New Roman" w:cs="Times New Roman"/>
      <w:b/>
      <w:spacing w:val="-6"/>
      <w:sz w:val="26"/>
      <w:szCs w:val="28"/>
      <w:lang w:val="de-DE" w:eastAsia="x-none"/>
    </w:rPr>
  </w:style>
  <w:style w:type="paragraph" w:customStyle="1" w:styleId="DANHMCBNG">
    <w:name w:val="DANH MỤC BẢNG"/>
    <w:basedOn w:val="TOC1"/>
    <w:uiPriority w:val="99"/>
    <w:qFormat/>
    <w:rsid w:val="00E95DA9"/>
    <w:pPr>
      <w:widowControl w:val="0"/>
      <w:tabs>
        <w:tab w:val="clear" w:pos="9000"/>
        <w:tab w:val="right" w:leader="dot" w:pos="9062"/>
      </w:tabs>
      <w:suppressAutoHyphens w:val="0"/>
      <w:spacing w:before="0" w:line="312" w:lineRule="auto"/>
      <w:ind w:left="0" w:right="0" w:firstLine="0"/>
    </w:pPr>
    <w:rPr>
      <w:noProof/>
      <w:sz w:val="26"/>
      <w:szCs w:val="26"/>
      <w:lang w:val="de-DE" w:eastAsia="x-none"/>
    </w:rPr>
  </w:style>
  <w:style w:type="character" w:customStyle="1" w:styleId="TitleChar1">
    <w:name w:val="Title Char1"/>
    <w:aliases w:val="Title Char Char"/>
    <w:rsid w:val="00E95DA9"/>
    <w:rPr>
      <w:rFonts w:ascii=".VnTimeH" w:hAnsi=".VnTimeH"/>
      <w:b/>
      <w:bCs/>
      <w:sz w:val="24"/>
      <w:szCs w:val="26"/>
    </w:rPr>
  </w:style>
  <w:style w:type="paragraph" w:customStyle="1" w:styleId="Subtitle4">
    <w:name w:val="Subtitle4"/>
    <w:autoRedefine/>
    <w:uiPriority w:val="99"/>
    <w:rsid w:val="00E95DA9"/>
    <w:pPr>
      <w:spacing w:after="0" w:line="240" w:lineRule="auto"/>
    </w:pPr>
    <w:rPr>
      <w:rFonts w:ascii="Times New Roman" w:eastAsia="Times New Roman" w:hAnsi="Times New Roman" w:cs="Times New Roman"/>
      <w:b/>
      <w:color w:val="000000"/>
      <w:sz w:val="20"/>
      <w:szCs w:val="20"/>
    </w:rPr>
  </w:style>
  <w:style w:type="paragraph" w:customStyle="1" w:styleId="msonormal1">
    <w:name w:val="msonormal"/>
    <w:basedOn w:val="Normal"/>
    <w:rsid w:val="00E9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erChar1">
    <w:name w:val="Header Char1"/>
    <w:aliases w:val="Header1 Char1,S-title Char1,Header Char2 Char, Char Char Char, Char Char1"/>
    <w:rsid w:val="00E95DA9"/>
    <w:rPr>
      <w:sz w:val="28"/>
    </w:rPr>
  </w:style>
  <w:style w:type="character" w:customStyle="1" w:styleId="fontstyle51">
    <w:name w:val="fontstyle51"/>
    <w:rsid w:val="00E95DA9"/>
    <w:rPr>
      <w:rFonts w:ascii="SymbolMT" w:hAnsi="SymbolMT" w:hint="default"/>
      <w:b w:val="0"/>
      <w:bCs w:val="0"/>
      <w:i w:val="0"/>
      <w:iCs w:val="0"/>
      <w:color w:val="000000"/>
      <w:sz w:val="26"/>
      <w:szCs w:val="26"/>
    </w:rPr>
  </w:style>
  <w:style w:type="character" w:customStyle="1" w:styleId="FootnoteTextChar1">
    <w:name w:val="Footnote Text Char1"/>
    <w:aliases w:val="foot Char1"/>
    <w:basedOn w:val="DefaultParagraphFont"/>
    <w:semiHidden/>
    <w:rsid w:val="00E95DA9"/>
  </w:style>
  <w:style w:type="character" w:customStyle="1" w:styleId="FooterChar1">
    <w:name w:val="Footer Char1"/>
    <w:aliases w:val="Footer-Even Char Char3,Footer-Even Char3,Footer-Even Char Char Char Char1,BVI-ft Char1"/>
    <w:basedOn w:val="DefaultParagraphFont"/>
    <w:uiPriority w:val="99"/>
    <w:semiHidden/>
    <w:rsid w:val="00E95DA9"/>
  </w:style>
  <w:style w:type="character" w:customStyle="1" w:styleId="BodyTextIndentChar1">
    <w:name w:val="Body Text Indent Char1"/>
    <w:aliases w:val="Body Text Indent Char Char Char2,Body Text Indent Char Char Char Char Char Char Char1,Body Text Indent Char Char Char Char Char Char2,Body Text Indent Char Char Char Char Char2,Body Text Indent Char Char Char Char1"/>
    <w:basedOn w:val="DefaultParagraphFont"/>
    <w:semiHidden/>
    <w:rsid w:val="00E95DA9"/>
  </w:style>
  <w:style w:type="paragraph" w:customStyle="1" w:styleId="Char20">
    <w:name w:val="Char2"/>
    <w:basedOn w:val="Normal"/>
    <w:uiPriority w:val="99"/>
    <w:semiHidden/>
    <w:rsid w:val="00E95DA9"/>
    <w:pPr>
      <w:autoSpaceDE w:val="0"/>
      <w:autoSpaceDN w:val="0"/>
      <w:adjustRightInd w:val="0"/>
      <w:spacing w:before="120" w:after="160" w:line="240" w:lineRule="exact"/>
    </w:pPr>
    <w:rPr>
      <w:rFonts w:ascii="Verdana" w:eastAsia="Times New Roman" w:hAnsi="Verdana" w:cs="Times New Roman"/>
      <w:sz w:val="20"/>
      <w:szCs w:val="20"/>
    </w:rPr>
  </w:style>
  <w:style w:type="paragraph" w:customStyle="1" w:styleId="CharChar3">
    <w:name w:val="Char Char3"/>
    <w:basedOn w:val="Normal"/>
    <w:uiPriority w:val="99"/>
    <w:rsid w:val="00E95DA9"/>
    <w:pPr>
      <w:tabs>
        <w:tab w:val="num" w:pos="360"/>
      </w:tabs>
      <w:spacing w:before="100" w:beforeAutospacing="1" w:after="100" w:afterAutospacing="1" w:line="240" w:lineRule="auto"/>
      <w:ind w:left="697" w:hanging="357"/>
    </w:pPr>
    <w:rPr>
      <w:rFonts w:ascii="Arial" w:eastAsia="Times New Roman" w:hAnsi="Arial" w:cs="Times New Roman"/>
      <w:b/>
      <w:i/>
      <w:sz w:val="24"/>
      <w:szCs w:val="20"/>
    </w:rPr>
  </w:style>
  <w:style w:type="paragraph" w:customStyle="1" w:styleId="CharChar4">
    <w:name w:val="Char Char4"/>
    <w:basedOn w:val="Normal"/>
    <w:rsid w:val="00E95DA9"/>
    <w:pPr>
      <w:tabs>
        <w:tab w:val="num" w:pos="360"/>
      </w:tabs>
      <w:spacing w:before="100" w:beforeAutospacing="1" w:after="100" w:afterAutospacing="1" w:line="240" w:lineRule="auto"/>
      <w:ind w:left="697" w:hanging="357"/>
    </w:pPr>
    <w:rPr>
      <w:rFonts w:ascii="Arial" w:eastAsia="Times New Roman" w:hAnsi="Arial" w:cs="Times New Roman"/>
      <w:b/>
      <w:i/>
      <w:sz w:val="24"/>
      <w:szCs w:val="20"/>
    </w:rPr>
  </w:style>
  <w:style w:type="paragraph" w:customStyle="1" w:styleId="Spiegelstrich3">
    <w:name w:val="Spiegelstrich3"/>
    <w:basedOn w:val="Normal"/>
    <w:rsid w:val="00E95DA9"/>
    <w:pPr>
      <w:numPr>
        <w:numId w:val="77"/>
      </w:numPr>
      <w:tabs>
        <w:tab w:val="left" w:pos="851"/>
      </w:tabs>
      <w:spacing w:before="60" w:after="60" w:line="240" w:lineRule="exact"/>
      <w:ind w:left="851" w:hanging="284"/>
    </w:pPr>
    <w:rPr>
      <w:rFonts w:ascii="Helvetica" w:eastAsia="Times New Roman" w:hAnsi="Helvetica" w:cs="Times New Roman"/>
      <w:sz w:val="20"/>
      <w:szCs w:val="20"/>
    </w:rPr>
  </w:style>
  <w:style w:type="paragraph" w:customStyle="1" w:styleId="normaltable">
    <w:name w:val="normaltable"/>
    <w:basedOn w:val="Normal"/>
    <w:rsid w:val="00E95DA9"/>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style0">
    <w:name w:val="fontstyle0"/>
    <w:basedOn w:val="Normal"/>
    <w:rsid w:val="00E95DA9"/>
    <w:pPr>
      <w:spacing w:before="100" w:beforeAutospacing="1" w:after="100" w:afterAutospacing="1" w:line="240" w:lineRule="auto"/>
    </w:pPr>
    <w:rPr>
      <w:rFonts w:ascii="Times New Roman" w:eastAsia="Times New Roman" w:hAnsi="Times New Roman" w:cs="Times New Roman"/>
      <w:b/>
      <w:bCs/>
      <w:color w:val="000000"/>
      <w:sz w:val="28"/>
      <w:szCs w:val="28"/>
    </w:rPr>
  </w:style>
  <w:style w:type="paragraph" w:customStyle="1" w:styleId="fontstyle1">
    <w:name w:val="fontstyle1"/>
    <w:basedOn w:val="Normal"/>
    <w:rsid w:val="00E95DA9"/>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fontstyle2">
    <w:name w:val="fontstyle2"/>
    <w:basedOn w:val="Normal"/>
    <w:rsid w:val="00E95DA9"/>
    <w:pPr>
      <w:spacing w:before="100" w:beforeAutospacing="1" w:after="100" w:afterAutospacing="1" w:line="240" w:lineRule="auto"/>
    </w:pPr>
    <w:rPr>
      <w:rFonts w:ascii="Times New Roman" w:eastAsia="Times New Roman" w:hAnsi="Times New Roman" w:cs="Times New Roman"/>
      <w:color w:val="000000"/>
      <w:sz w:val="28"/>
      <w:szCs w:val="28"/>
    </w:rPr>
  </w:style>
  <w:style w:type="paragraph" w:customStyle="1" w:styleId="fontstyle3">
    <w:name w:val="fontstyle3"/>
    <w:basedOn w:val="Normal"/>
    <w:rsid w:val="00E95DA9"/>
    <w:pPr>
      <w:spacing w:before="100" w:beforeAutospacing="1" w:after="100" w:afterAutospacing="1" w:line="240" w:lineRule="auto"/>
    </w:pPr>
    <w:rPr>
      <w:rFonts w:ascii="Times New Roman" w:eastAsia="Times New Roman" w:hAnsi="Times New Roman" w:cs="Times New Roman"/>
      <w:i/>
      <w:iCs/>
      <w:color w:val="000000"/>
      <w:sz w:val="28"/>
      <w:szCs w:val="28"/>
    </w:rPr>
  </w:style>
  <w:style w:type="paragraph" w:customStyle="1" w:styleId="Vanban">
    <w:name w:val="Van ban"/>
    <w:basedOn w:val="Heading3"/>
    <w:link w:val="VanbanChar"/>
    <w:qFormat/>
    <w:rsid w:val="00E95DA9"/>
    <w:pPr>
      <w:suppressAutoHyphens w:val="0"/>
      <w:spacing w:before="40" w:after="40" w:line="300" w:lineRule="auto"/>
      <w:ind w:firstLine="567"/>
      <w:jc w:val="both"/>
      <w:outlineLvl w:val="9"/>
    </w:pPr>
    <w:rPr>
      <w:b w:val="0"/>
      <w:bCs/>
      <w:sz w:val="26"/>
      <w:szCs w:val="28"/>
    </w:rPr>
  </w:style>
  <w:style w:type="character" w:customStyle="1" w:styleId="VanbanChar">
    <w:name w:val="Van ban Char"/>
    <w:link w:val="Vanban"/>
    <w:rsid w:val="00E95DA9"/>
    <w:rPr>
      <w:rFonts w:ascii="Times New Roman" w:eastAsia="Times New Roman" w:hAnsi="Times New Roman" w:cs="Times New Roman"/>
      <w:bCs/>
      <w:sz w:val="26"/>
      <w:szCs w:val="28"/>
    </w:rPr>
  </w:style>
  <w:style w:type="character" w:customStyle="1" w:styleId="Heading60">
    <w:name w:val="Heading #6_"/>
    <w:link w:val="Heading61"/>
    <w:uiPriority w:val="99"/>
    <w:rsid w:val="00E95DA9"/>
    <w:rPr>
      <w:sz w:val="25"/>
      <w:szCs w:val="25"/>
      <w:shd w:val="clear" w:color="auto" w:fill="FFFFFF"/>
    </w:rPr>
  </w:style>
  <w:style w:type="paragraph" w:customStyle="1" w:styleId="Heading61">
    <w:name w:val="Heading #61"/>
    <w:basedOn w:val="Normal"/>
    <w:link w:val="Heading60"/>
    <w:uiPriority w:val="99"/>
    <w:rsid w:val="00E95DA9"/>
    <w:pPr>
      <w:widowControl w:val="0"/>
      <w:shd w:val="clear" w:color="auto" w:fill="FFFFFF"/>
      <w:spacing w:before="180" w:after="180" w:line="240" w:lineRule="atLeast"/>
      <w:jc w:val="both"/>
      <w:outlineLvl w:val="5"/>
    </w:pPr>
    <w:rPr>
      <w:sz w:val="25"/>
      <w:szCs w:val="25"/>
    </w:rPr>
  </w:style>
  <w:style w:type="paragraph" w:customStyle="1" w:styleId="CHUONG">
    <w:name w:val="!CHUONG"/>
    <w:basedOn w:val="Normal"/>
    <w:next w:val="Normal"/>
    <w:qFormat/>
    <w:rsid w:val="00E95DA9"/>
    <w:pPr>
      <w:keepNext/>
      <w:numPr>
        <w:numId w:val="78"/>
      </w:numPr>
      <w:suppressAutoHyphens/>
      <w:spacing w:before="80" w:after="240" w:line="300" w:lineRule="auto"/>
      <w:jc w:val="center"/>
      <w:outlineLvl w:val="0"/>
    </w:pPr>
    <w:rPr>
      <w:rFonts w:ascii="Times New Roman" w:eastAsia="Times New Roman" w:hAnsi="Times New Roman" w:cs="Times New Roman"/>
      <w:b/>
      <w:bCs/>
      <w:color w:val="0000FF"/>
      <w:sz w:val="26"/>
      <w:szCs w:val="24"/>
      <w:lang w:val="x-none" w:eastAsia="ar-SA"/>
    </w:rPr>
  </w:style>
  <w:style w:type="paragraph" w:customStyle="1" w:styleId="XX">
    <w:name w:val="!X.X."/>
    <w:basedOn w:val="Heading1"/>
    <w:link w:val="XXChar"/>
    <w:qFormat/>
    <w:rsid w:val="00E95DA9"/>
    <w:pPr>
      <w:keepNext w:val="0"/>
      <w:numPr>
        <w:ilvl w:val="1"/>
        <w:numId w:val="78"/>
      </w:numPr>
      <w:spacing w:before="80" w:after="80" w:line="300" w:lineRule="auto"/>
      <w:outlineLvl w:val="1"/>
    </w:pPr>
    <w:rPr>
      <w:rFonts w:ascii="Times New Roman" w:hAnsi="Times New Roman"/>
      <w:color w:val="C00000"/>
      <w:kern w:val="0"/>
      <w:sz w:val="26"/>
      <w:szCs w:val="28"/>
    </w:rPr>
  </w:style>
  <w:style w:type="character" w:customStyle="1" w:styleId="XXChar">
    <w:name w:val="!X.X. Char"/>
    <w:link w:val="XX"/>
    <w:rsid w:val="00E95DA9"/>
    <w:rPr>
      <w:rFonts w:ascii="Times New Roman" w:eastAsia="Times New Roman" w:hAnsi="Times New Roman" w:cs="Times New Roman"/>
      <w:b/>
      <w:bCs/>
      <w:color w:val="C00000"/>
      <w:sz w:val="26"/>
      <w:szCs w:val="28"/>
    </w:rPr>
  </w:style>
  <w:style w:type="paragraph" w:customStyle="1" w:styleId="XXX">
    <w:name w:val="!X.X.X."/>
    <w:basedOn w:val="Heading2"/>
    <w:link w:val="XXXChar"/>
    <w:qFormat/>
    <w:rsid w:val="00E95DA9"/>
    <w:pPr>
      <w:numPr>
        <w:ilvl w:val="2"/>
        <w:numId w:val="78"/>
      </w:numPr>
      <w:pBdr>
        <w:bottom w:val="none" w:sz="0" w:space="0" w:color="auto"/>
      </w:pBdr>
      <w:suppressAutoHyphens w:val="0"/>
      <w:spacing w:before="80" w:after="80" w:line="300" w:lineRule="auto"/>
      <w:jc w:val="left"/>
      <w:outlineLvl w:val="2"/>
    </w:pPr>
    <w:rPr>
      <w:rFonts w:ascii="Times New Roman" w:hAnsi="Times New Roman"/>
      <w:bCs/>
      <w:sz w:val="26"/>
      <w:szCs w:val="28"/>
      <w:lang w:val="nl-NL"/>
    </w:rPr>
  </w:style>
  <w:style w:type="character" w:customStyle="1" w:styleId="XXXChar">
    <w:name w:val="!X.X.X. Char"/>
    <w:link w:val="XXX"/>
    <w:rsid w:val="00E95DA9"/>
    <w:rPr>
      <w:rFonts w:ascii="Times New Roman" w:eastAsia="Times New Roman" w:hAnsi="Times New Roman" w:cs="Times New Roman"/>
      <w:b/>
      <w:bCs/>
      <w:sz w:val="26"/>
      <w:szCs w:val="28"/>
      <w:lang w:val="nl-NL"/>
    </w:rPr>
  </w:style>
  <w:style w:type="paragraph" w:customStyle="1" w:styleId="XXXX">
    <w:name w:val="!X.X.X.X."/>
    <w:basedOn w:val="Heading4"/>
    <w:qFormat/>
    <w:rsid w:val="00E95DA9"/>
    <w:pPr>
      <w:keepNext w:val="0"/>
      <w:widowControl w:val="0"/>
      <w:numPr>
        <w:ilvl w:val="3"/>
        <w:numId w:val="78"/>
      </w:numPr>
      <w:tabs>
        <w:tab w:val="num" w:pos="2880"/>
      </w:tabs>
      <w:spacing w:before="80" w:after="80" w:line="300" w:lineRule="auto"/>
      <w:ind w:left="2880" w:right="0" w:hanging="360"/>
      <w:jc w:val="left"/>
    </w:pPr>
    <w:rPr>
      <w:b w:val="0"/>
      <w:i/>
      <w:iCs/>
      <w:sz w:val="26"/>
      <w:szCs w:val="24"/>
      <w:lang w:val="nl-NL"/>
    </w:rPr>
  </w:style>
  <w:style w:type="paragraph" w:customStyle="1" w:styleId="BangXX">
    <w:name w:val="Bang X.X"/>
    <w:basedOn w:val="Normal"/>
    <w:qFormat/>
    <w:rsid w:val="00E95DA9"/>
    <w:pPr>
      <w:numPr>
        <w:ilvl w:val="5"/>
        <w:numId w:val="78"/>
      </w:numPr>
      <w:spacing w:before="40" w:after="40" w:line="300" w:lineRule="auto"/>
      <w:jc w:val="center"/>
    </w:pPr>
    <w:rPr>
      <w:rFonts w:ascii="Times New Roman" w:eastAsia="Times New Roman" w:hAnsi="Times New Roman" w:cs="Times New Roman"/>
      <w:i/>
      <w:sz w:val="26"/>
      <w:szCs w:val="24"/>
    </w:rPr>
  </w:style>
  <w:style w:type="paragraph" w:customStyle="1" w:styleId="spec111">
    <w:name w:val="spec 1.1.1"/>
    <w:basedOn w:val="Normal"/>
    <w:rsid w:val="00E95DA9"/>
    <w:pPr>
      <w:spacing w:after="0" w:line="240" w:lineRule="auto"/>
      <w:jc w:val="both"/>
    </w:pPr>
    <w:rPr>
      <w:rFonts w:ascii="Times New Roman" w:eastAsia="Times New Roman" w:hAnsi="Times New Roman" w:cs="Times New Roman"/>
      <w:b/>
      <w:sz w:val="24"/>
      <w:szCs w:val="20"/>
    </w:rPr>
  </w:style>
  <w:style w:type="character" w:customStyle="1" w:styleId="fontstyle11">
    <w:name w:val="fontstyle11"/>
    <w:rsid w:val="00E95DA9"/>
    <w:rPr>
      <w:rFonts w:ascii="Bold" w:hAnsi="Bold" w:hint="default"/>
      <w:b/>
      <w:bCs/>
      <w:i w:val="0"/>
      <w:iCs w:val="0"/>
      <w:color w:val="000000"/>
      <w:sz w:val="26"/>
      <w:szCs w:val="26"/>
    </w:rPr>
  </w:style>
  <w:style w:type="paragraph" w:customStyle="1" w:styleId="PreformattedText">
    <w:name w:val="Preformatted Text"/>
    <w:basedOn w:val="Normal"/>
    <w:qFormat/>
    <w:rsid w:val="00E95DA9"/>
    <w:pPr>
      <w:widowControl w:val="0"/>
      <w:suppressAutoHyphens/>
      <w:spacing w:after="0" w:line="240" w:lineRule="auto"/>
    </w:pPr>
    <w:rPr>
      <w:rFonts w:ascii="Liberation Mono" w:eastAsia="Liberation Mono" w:hAnsi="Liberation Mono" w:cs="Liberation Mono"/>
      <w:sz w:val="20"/>
      <w:szCs w:val="20"/>
      <w:lang w:eastAsia="zh-CN" w:bidi="hi-IN"/>
    </w:rPr>
  </w:style>
  <w:style w:type="paragraph" w:customStyle="1" w:styleId="Cachdaudong">
    <w:name w:val="Cachdaudong"/>
    <w:basedOn w:val="Normal"/>
    <w:link w:val="CachdaudongChar"/>
    <w:qFormat/>
    <w:rsid w:val="00E95DA9"/>
    <w:pPr>
      <w:widowControl w:val="0"/>
      <w:spacing w:before="60" w:after="60" w:line="300" w:lineRule="auto"/>
      <w:ind w:firstLine="709"/>
      <w:jc w:val="both"/>
    </w:pPr>
    <w:rPr>
      <w:rFonts w:ascii="Times New Roman" w:eastAsia="Calibri" w:hAnsi="Times New Roman" w:cs="Times New Roman"/>
      <w:sz w:val="26"/>
    </w:rPr>
  </w:style>
  <w:style w:type="character" w:customStyle="1" w:styleId="CachdaudongChar">
    <w:name w:val="Cachdaudong Char"/>
    <w:link w:val="Cachdaudong"/>
    <w:rsid w:val="00E95DA9"/>
    <w:rPr>
      <w:rFonts w:ascii="Times New Roman" w:eastAsia="Calibri" w:hAnsi="Times New Roman" w:cs="Times New Roman"/>
      <w:sz w:val="26"/>
    </w:rPr>
  </w:style>
  <w:style w:type="numbering" w:customStyle="1" w:styleId="1111114">
    <w:name w:val="1 / 1.1 / 1.1.14"/>
    <w:basedOn w:val="NoList"/>
    <w:next w:val="111111"/>
    <w:rsid w:val="00E95DA9"/>
    <w:pPr>
      <w:numPr>
        <w:numId w:val="80"/>
      </w:numPr>
    </w:pPr>
  </w:style>
  <w:style w:type="numbering" w:styleId="111111">
    <w:name w:val="Outline List 2"/>
    <w:basedOn w:val="NoList"/>
    <w:uiPriority w:val="99"/>
    <w:semiHidden/>
    <w:unhideWhenUsed/>
    <w:rsid w:val="00E95DA9"/>
  </w:style>
  <w:style w:type="paragraph" w:customStyle="1" w:styleId="xl419">
    <w:name w:val="xl419"/>
    <w:basedOn w:val="Normal"/>
    <w:rsid w:val="00E95DA9"/>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0">
    <w:name w:val="xl42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21">
    <w:name w:val="xl42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22">
    <w:name w:val="xl42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3">
    <w:name w:val="xl42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4">
    <w:name w:val="xl42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25">
    <w:name w:val="xl425"/>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6">
    <w:name w:val="xl426"/>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7">
    <w:name w:val="xl427"/>
    <w:basedOn w:val="Normal"/>
    <w:rsid w:val="00E95DA9"/>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8">
    <w:name w:val="xl42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9">
    <w:name w:val="xl42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0">
    <w:name w:val="xl43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1">
    <w:name w:val="xl43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32">
    <w:name w:val="xl43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3">
    <w:name w:val="xl43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4">
    <w:name w:val="xl43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5">
    <w:name w:val="xl435"/>
    <w:basedOn w:val="Normal"/>
    <w:rsid w:val="00E95D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6">
    <w:name w:val="xl436"/>
    <w:basedOn w:val="Normal"/>
    <w:rsid w:val="00E95DA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7">
    <w:name w:val="xl437"/>
    <w:basedOn w:val="Normal"/>
    <w:rsid w:val="00E95DA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8">
    <w:name w:val="xl43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9">
    <w:name w:val="xl43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0">
    <w:name w:val="xl44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41">
    <w:name w:val="xl44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42">
    <w:name w:val="xl44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43">
    <w:name w:val="xl44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444">
    <w:name w:val="xl44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445">
    <w:name w:val="xl445"/>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46">
    <w:name w:val="xl446"/>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447">
    <w:name w:val="xl447"/>
    <w:basedOn w:val="Normal"/>
    <w:rsid w:val="00E95DA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8">
    <w:name w:val="xl448"/>
    <w:basedOn w:val="Normal"/>
    <w:rsid w:val="00E95DA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9">
    <w:name w:val="xl449"/>
    <w:basedOn w:val="Normal"/>
    <w:rsid w:val="00E95DA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0">
    <w:name w:val="xl450"/>
    <w:basedOn w:val="Normal"/>
    <w:rsid w:val="00E95DA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1">
    <w:name w:val="xl451"/>
    <w:basedOn w:val="Normal"/>
    <w:rsid w:val="00E95DA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2">
    <w:name w:val="xl452"/>
    <w:basedOn w:val="Normal"/>
    <w:rsid w:val="00E95DA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3">
    <w:name w:val="xl45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font5">
    <w:name w:val="font5"/>
    <w:basedOn w:val="Normal"/>
    <w:rsid w:val="00E95DA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6">
    <w:name w:val="font6"/>
    <w:basedOn w:val="Normal"/>
    <w:rsid w:val="00E95DA9"/>
    <w:pPr>
      <w:spacing w:before="100" w:beforeAutospacing="1" w:after="100" w:afterAutospacing="1" w:line="240" w:lineRule="auto"/>
    </w:pPr>
    <w:rPr>
      <w:rFonts w:ascii="Calibri" w:eastAsia="Times New Roman" w:hAnsi="Calibri" w:cs="Calibri"/>
      <w:sz w:val="24"/>
      <w:szCs w:val="24"/>
    </w:rPr>
  </w:style>
  <w:style w:type="paragraph" w:customStyle="1" w:styleId="xl106">
    <w:name w:val="xl106"/>
    <w:basedOn w:val="Normal"/>
    <w:rsid w:val="00E95D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7">
    <w:name w:val="xl107"/>
    <w:basedOn w:val="Normal"/>
    <w:rsid w:val="00E95DA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8">
    <w:name w:val="xl108"/>
    <w:basedOn w:val="Normal"/>
    <w:rsid w:val="00E95DA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9">
    <w:name w:val="xl109"/>
    <w:basedOn w:val="Normal"/>
    <w:rsid w:val="00E95D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
    <w:name w:val="xl110"/>
    <w:basedOn w:val="Normal"/>
    <w:rsid w:val="00E95DA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
    <w:name w:val="xl111"/>
    <w:basedOn w:val="Normal"/>
    <w:rsid w:val="00E95DA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2">
    <w:name w:val="xl11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3">
    <w:name w:val="xl113"/>
    <w:basedOn w:val="Normal"/>
    <w:rsid w:val="00E95DA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4">
    <w:name w:val="xl114"/>
    <w:basedOn w:val="Normal"/>
    <w:rsid w:val="00E95DA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5">
    <w:name w:val="xl115"/>
    <w:basedOn w:val="Normal"/>
    <w:rsid w:val="00E95DA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numbering" w:customStyle="1" w:styleId="NoList3">
    <w:name w:val="No List3"/>
    <w:next w:val="NoList"/>
    <w:uiPriority w:val="99"/>
    <w:semiHidden/>
    <w:rsid w:val="007D1803"/>
  </w:style>
  <w:style w:type="table" w:customStyle="1" w:styleId="TableGrid4">
    <w:name w:val="Table Grid4"/>
    <w:basedOn w:val="TableNormal"/>
    <w:next w:val="TableGrid"/>
    <w:uiPriority w:val="59"/>
    <w:rsid w:val="007D1803"/>
    <w:pPr>
      <w:spacing w:before="120" w:after="0" w:line="269" w:lineRule="auto"/>
      <w:ind w:left="720"/>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semiHidden/>
    <w:rsid w:val="007D1803"/>
  </w:style>
  <w:style w:type="table" w:customStyle="1" w:styleId="TableGrid14">
    <w:name w:val="Table Grid14"/>
    <w:basedOn w:val="TableNormal"/>
    <w:next w:val="TableGrid"/>
    <w:rsid w:val="007D18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MyList1">
    <w:name w:val="My List1"/>
    <w:basedOn w:val="NoList"/>
    <w:rsid w:val="007D1803"/>
    <w:pPr>
      <w:numPr>
        <w:numId w:val="27"/>
      </w:numPr>
    </w:pPr>
  </w:style>
  <w:style w:type="numbering" w:customStyle="1" w:styleId="11111141">
    <w:name w:val="1 / 1.1 / 1.1.141"/>
    <w:basedOn w:val="NoList"/>
    <w:next w:val="111111"/>
    <w:rsid w:val="007D1803"/>
    <w:pPr>
      <w:numPr>
        <w:numId w:val="38"/>
      </w:numPr>
    </w:pPr>
  </w:style>
  <w:style w:type="numbering" w:customStyle="1" w:styleId="1111111">
    <w:name w:val="1 / 1.1 / 1.1.11"/>
    <w:basedOn w:val="NoList"/>
    <w:next w:val="111111"/>
    <w:uiPriority w:val="99"/>
    <w:semiHidden/>
    <w:unhideWhenUsed/>
    <w:rsid w:val="007D1803"/>
    <w:pPr>
      <w:numPr>
        <w:numId w:val="37"/>
      </w:numPr>
    </w:pPr>
  </w:style>
  <w:style w:type="table" w:customStyle="1" w:styleId="TableGrid0">
    <w:name w:val="TableGrid"/>
    <w:rsid w:val="00BB2FF4"/>
    <w:pPr>
      <w:spacing w:after="0" w:line="240" w:lineRule="auto"/>
    </w:pPr>
    <w:rPr>
      <w:rFonts w:eastAsia="Times New Roman"/>
    </w:rPr>
    <w:tblPr>
      <w:tblCellMar>
        <w:top w:w="0" w:type="dxa"/>
        <w:left w:w="0" w:type="dxa"/>
        <w:bottom w:w="0" w:type="dxa"/>
        <w:right w:w="0" w:type="dxa"/>
      </w:tblCellMar>
    </w:tblPr>
  </w:style>
  <w:style w:type="character" w:customStyle="1" w:styleId="FontStyle30">
    <w:name w:val="Font Style30"/>
    <w:uiPriority w:val="99"/>
    <w:rsid w:val="00F54A57"/>
    <w:rPr>
      <w:rFonts w:ascii="Times New Roman" w:hAnsi="Times New Roman" w:cs="Times New Roman"/>
      <w:color w:val="000000"/>
      <w:sz w:val="24"/>
      <w:szCs w:val="24"/>
    </w:rPr>
  </w:style>
  <w:style w:type="character" w:customStyle="1" w:styleId="FontStyle34">
    <w:name w:val="Font Style34"/>
    <w:uiPriority w:val="99"/>
    <w:rsid w:val="00F54A57"/>
    <w:rPr>
      <w:rFonts w:ascii="Times New Roman" w:hAnsi="Times New Roman" w:cs="Times New Roman"/>
      <w:color w:val="000000"/>
      <w:sz w:val="12"/>
      <w:szCs w:val="12"/>
    </w:rPr>
  </w:style>
  <w:style w:type="table" w:customStyle="1" w:styleId="TableGrid5">
    <w:name w:val="Table Grid5"/>
    <w:basedOn w:val="TableNormal"/>
    <w:next w:val="TableGrid"/>
    <w:rsid w:val="00DB115E"/>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290BA3"/>
  </w:style>
  <w:style w:type="paragraph" w:customStyle="1" w:styleId="HAStyle1">
    <w:name w:val="HAStyle1"/>
    <w:basedOn w:val="Sec1-Clauses"/>
    <w:uiPriority w:val="99"/>
    <w:qFormat/>
    <w:rsid w:val="00290BA3"/>
    <w:pPr>
      <w:widowControl w:val="0"/>
      <w:numPr>
        <w:numId w:val="94"/>
      </w:numPr>
      <w:spacing w:line="264" w:lineRule="auto"/>
    </w:pPr>
    <w:rPr>
      <w:rFonts w:eastAsia="Arial"/>
      <w:sz w:val="28"/>
      <w:szCs w:val="28"/>
    </w:rPr>
  </w:style>
  <w:style w:type="table" w:customStyle="1" w:styleId="TableGrid6">
    <w:name w:val="Table Grid6"/>
    <w:basedOn w:val="TableNormal"/>
    <w:next w:val="TableGrid"/>
    <w:uiPriority w:val="59"/>
    <w:rsid w:val="00290BA3"/>
    <w:pPr>
      <w:spacing w:after="0" w:line="240" w:lineRule="auto"/>
    </w:pPr>
    <w:rPr>
      <w:rFonts w:ascii="Times New Roman" w:eastAsia="Arial" w:hAnsi="Times New Roman" w:cs="Times New Roman"/>
      <w:sz w:val="28"/>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rsid w:val="00290BA3"/>
    <w:pPr>
      <w:spacing w:after="0" w:line="240" w:lineRule="auto"/>
    </w:pPr>
    <w:rPr>
      <w:rFonts w:ascii="Calibri" w:eastAsia="Arial" w:hAnsi="Calibri" w:cs="Times New Roman"/>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
    <w:name w:val="Table Grid112"/>
    <w:basedOn w:val="TableNormal"/>
    <w:uiPriority w:val="59"/>
    <w:rsid w:val="00290BA3"/>
    <w:pPr>
      <w:spacing w:after="0" w:line="240" w:lineRule="auto"/>
    </w:pPr>
    <w:rPr>
      <w:rFonts w:ascii="Times New Roman" w:eastAsia="SimSun" w:hAnsi="Times New Roman" w:cs="Times New Roman"/>
      <w:sz w:val="20"/>
      <w:szCs w:val="20"/>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
    <w:name w:val="Table Grid1112"/>
    <w:basedOn w:val="TableNormal"/>
    <w:uiPriority w:val="59"/>
    <w:rsid w:val="00290BA3"/>
    <w:pPr>
      <w:spacing w:after="0" w:line="240" w:lineRule="auto"/>
    </w:pPr>
    <w:rPr>
      <w:rFonts w:ascii="Times New Roman" w:eastAsia="SimSun" w:hAnsi="Times New Roman" w:cs="Times New Roman"/>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vnbn">
    <w:name w:val="- văn bản"/>
    <w:basedOn w:val="ListBullet"/>
    <w:next w:val="Normal"/>
    <w:rsid w:val="005D7F86"/>
    <w:pPr>
      <w:numPr>
        <w:numId w:val="101"/>
      </w:numPr>
      <w:tabs>
        <w:tab w:val="num" w:pos="360"/>
      </w:tabs>
      <w:spacing w:before="120" w:after="120" w:line="312" w:lineRule="auto"/>
      <w:ind w:left="360" w:hanging="360"/>
      <w:contextualSpacing/>
      <w:jc w:val="both"/>
    </w:pPr>
    <w:rPr>
      <w:kern w:val="2"/>
      <w:sz w:val="26"/>
      <w:szCs w:val="24"/>
      <w14:ligatures w14:val="standardContextual"/>
    </w:rPr>
  </w:style>
  <w:style w:type="character" w:customStyle="1" w:styleId="TableParagraphChar">
    <w:name w:val="Table Paragraph Char"/>
    <w:link w:val="TableParagraph"/>
    <w:uiPriority w:val="1"/>
    <w:rsid w:val="005435A6"/>
    <w:rPr>
      <w:rFonts w:ascii="Times New Roman" w:eastAsia="Times New Roman" w:hAnsi="Times New Roman" w:cs="Times New Roman"/>
    </w:rPr>
  </w:style>
  <w:style w:type="table" w:customStyle="1" w:styleId="TableGrid7">
    <w:name w:val="Table Grid7"/>
    <w:basedOn w:val="TableNormal"/>
    <w:next w:val="TableGrid"/>
    <w:uiPriority w:val="59"/>
    <w:rsid w:val="00FF6FCC"/>
    <w:pPr>
      <w:widowControl w:val="0"/>
      <w:autoSpaceDE w:val="0"/>
      <w:autoSpaceDN w:val="0"/>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ieund">
    <w:name w:val="ndieund"/>
    <w:basedOn w:val="Normal"/>
    <w:rsid w:val="005076E1"/>
    <w:pPr>
      <w:spacing w:after="120" w:line="288" w:lineRule="auto"/>
      <w:ind w:firstLine="720"/>
      <w:jc w:val="both"/>
    </w:pPr>
    <w:rPr>
      <w:rFonts w:ascii=".VnTime" w:eastAsia="Times New Roman" w:hAnsi=".VnTime" w:cs="Times New Roman"/>
      <w:sz w:val="28"/>
      <w:szCs w:val="24"/>
    </w:rPr>
  </w:style>
  <w:style w:type="character" w:customStyle="1" w:styleId="Style1Char">
    <w:name w:val="Style1 Char"/>
    <w:link w:val="Style1"/>
    <w:rsid w:val="004B79BB"/>
    <w:rPr>
      <w:rFonts w:ascii=".VnTime" w:eastAsia="Times New Roman" w:hAnsi=".VnTime" w:cs="Times New Roman"/>
      <w:sz w:val="26"/>
      <w:szCs w:val="20"/>
    </w:rPr>
  </w:style>
  <w:style w:type="table" w:customStyle="1" w:styleId="TableGrid8">
    <w:name w:val="Table Grid8"/>
    <w:basedOn w:val="TableNormal"/>
    <w:next w:val="TableGrid"/>
    <w:uiPriority w:val="59"/>
    <w:rsid w:val="00A301AC"/>
    <w:pPr>
      <w:widowControl w:val="0"/>
      <w:autoSpaceDE w:val="0"/>
      <w:autoSpaceDN w:val="0"/>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CC7130"/>
  </w:style>
  <w:style w:type="table" w:customStyle="1" w:styleId="TableGrid9">
    <w:name w:val="Table Grid9"/>
    <w:basedOn w:val="TableNormal"/>
    <w:next w:val="TableGrid"/>
    <w:uiPriority w:val="59"/>
    <w:rsid w:val="00CC7130"/>
    <w:pPr>
      <w:widowControl w:val="0"/>
      <w:autoSpaceDE w:val="0"/>
      <w:autoSpaceDN w:val="0"/>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ighlight">
    <w:name w:val="highlight"/>
    <w:basedOn w:val="DefaultParagraphFont"/>
    <w:rsid w:val="00CC7130"/>
  </w:style>
  <w:style w:type="character" w:customStyle="1" w:styleId="xsptextcomputedfield">
    <w:name w:val="xsptextcomputedfield"/>
    <w:basedOn w:val="DefaultParagraphFont"/>
    <w:rsid w:val="00CC7130"/>
  </w:style>
  <w:style w:type="character" w:customStyle="1" w:styleId="gmaildefault">
    <w:name w:val="gmail_default"/>
    <w:basedOn w:val="DefaultParagraphFont"/>
    <w:rsid w:val="00CC713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annotation text" w:uiPriority="0"/>
    <w:lsdException w:name="caption" w:qFormat="1"/>
    <w:lsdException w:name="footnote reference" w:uiPriority="0"/>
    <w:lsdException w:name="annotation reference" w:uiPriority="0"/>
    <w:lsdException w:name="page number" w:uiPriority="0"/>
    <w:lsdException w:name="List Bullet 2" w:uiPriority="0"/>
    <w:lsdException w:name="Title" w:semiHidden="0" w:unhideWhenUsed="0" w:qFormat="1"/>
    <w:lsdException w:name="Default Paragraph Font" w:uiPriority="1"/>
    <w:lsdException w:name="Body Text" w:uiPriority="1" w:qFormat="1"/>
    <w:lsdException w:name="Body Text Indent" w:uiPriority="0"/>
    <w:lsdException w:name="Subtitle" w:semiHidden="0" w:unhideWhenUsed="0" w:qFormat="1"/>
    <w:lsdException w:name="Body Text 2" w:qFormat="1"/>
    <w:lsdException w:name="Body Text 3"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7298"/>
  </w:style>
  <w:style w:type="paragraph" w:styleId="Heading1">
    <w:name w:val="heading 1"/>
    <w:aliases w:val="Document Header1,ClauseGroup_Title,H1,Prophead level 1,Prophead 1,Header 1,BVI,RepHead1 Char Char,RepHead1 Char,RepHead1,chuong,DB,HG-Level 1,ch­¬ng Char,Heading,MVA,VN,h1,Heading 11,heading1,proj,proj1,proj5,proj6,proj7,proj8,proj9,proj10"/>
    <w:basedOn w:val="Normal"/>
    <w:next w:val="Normal"/>
    <w:link w:val="Heading1Char"/>
    <w:uiPriority w:val="1"/>
    <w:qFormat/>
    <w:rsid w:val="00753A0E"/>
    <w:pPr>
      <w:keepNext/>
      <w:spacing w:before="240" w:after="60"/>
      <w:outlineLvl w:val="0"/>
    </w:pPr>
    <w:rPr>
      <w:rFonts w:ascii="Cambria" w:eastAsia="Times New Roman" w:hAnsi="Cambria" w:cs="Times New Roman"/>
      <w:b/>
      <w:bCs/>
      <w:kern w:val="32"/>
      <w:sz w:val="32"/>
      <w:szCs w:val="32"/>
    </w:rPr>
  </w:style>
  <w:style w:type="paragraph" w:styleId="Heading2">
    <w:name w:val="heading 2"/>
    <w:aliases w:val="Title Header2,Clause_No&amp;Name,Section-Title,h2,Avsnitt,Tieu de 2,Tieude2 Char,de muc,BVI2,Heading 2-BVI,RepHead2 Char,RepHead2,Lam _ Muc 3.1 - 3.2,Tên thứ tự chương"/>
    <w:basedOn w:val="Normal"/>
    <w:next w:val="Normal"/>
    <w:link w:val="Heading2Char"/>
    <w:uiPriority w:val="1"/>
    <w:qFormat/>
    <w:rsid w:val="00F17F1D"/>
    <w:pPr>
      <w:pBdr>
        <w:bottom w:val="single" w:sz="24" w:space="3" w:color="C0C0C0"/>
      </w:pBdr>
      <w:suppressAutoHyphens/>
      <w:spacing w:after="240" w:line="240" w:lineRule="auto"/>
      <w:jc w:val="center"/>
      <w:outlineLvl w:val="1"/>
    </w:pPr>
    <w:rPr>
      <w:rFonts w:ascii="Times New Roman Bold" w:eastAsia="Times New Roman" w:hAnsi="Times New Roman Bold" w:cs="Times New Roman"/>
      <w:b/>
      <w:sz w:val="28"/>
      <w:szCs w:val="20"/>
    </w:rPr>
  </w:style>
  <w:style w:type="paragraph" w:styleId="Heading3">
    <w:name w:val="heading 3"/>
    <w:aliases w:val="Section Header3,ClauseSub_No&amp;Name,Section Header3 Char Char,Sub-Clause Paragraph,muc nho,Heading 3 Char Char Char Char,Heading 3 Char Char Char Char Char,h3,HeadC"/>
    <w:basedOn w:val="Normal"/>
    <w:next w:val="Normal"/>
    <w:link w:val="Heading3Char1"/>
    <w:uiPriority w:val="1"/>
    <w:qFormat/>
    <w:rsid w:val="00F17F1D"/>
    <w:pPr>
      <w:suppressAutoHyphens/>
      <w:spacing w:after="0" w:line="240" w:lineRule="auto"/>
      <w:jc w:val="center"/>
      <w:outlineLvl w:val="2"/>
    </w:pPr>
    <w:rPr>
      <w:rFonts w:ascii="Times New Roman" w:eastAsia="Times New Roman" w:hAnsi="Times New Roman" w:cs="Times New Roman"/>
      <w:b/>
      <w:sz w:val="28"/>
      <w:szCs w:val="20"/>
    </w:rPr>
  </w:style>
  <w:style w:type="paragraph" w:styleId="Heading4">
    <w:name w:val="heading 4"/>
    <w:aliases w:val="Sub-Clause Sub-paragraph,ClauseSubSub_No&amp;Name, Sub-Clause Sub-paragraph, Char6 Char, Char6,Char6 Char,Char6"/>
    <w:basedOn w:val="Normal"/>
    <w:next w:val="Normal"/>
    <w:link w:val="Heading4Char"/>
    <w:uiPriority w:val="1"/>
    <w:qFormat/>
    <w:rsid w:val="00F17F1D"/>
    <w:pPr>
      <w:keepNext/>
      <w:spacing w:line="240" w:lineRule="auto"/>
      <w:ind w:left="1422" w:right="18" w:hanging="457"/>
      <w:jc w:val="both"/>
      <w:outlineLvl w:val="3"/>
    </w:pPr>
    <w:rPr>
      <w:rFonts w:ascii="Times New Roman" w:eastAsia="Times New Roman" w:hAnsi="Times New Roman" w:cs="Times New Roman"/>
      <w:b/>
      <w:bCs/>
      <w:sz w:val="24"/>
      <w:szCs w:val="20"/>
    </w:rPr>
  </w:style>
  <w:style w:type="paragraph" w:styleId="Heading5">
    <w:name w:val="heading 5"/>
    <w:basedOn w:val="Normal"/>
    <w:next w:val="Normal"/>
    <w:link w:val="Heading5Char"/>
    <w:uiPriority w:val="1"/>
    <w:qFormat/>
    <w:rsid w:val="00753A0E"/>
    <w:pPr>
      <w:tabs>
        <w:tab w:val="left" w:pos="1008"/>
      </w:tabs>
      <w:spacing w:before="240" w:after="60" w:line="240" w:lineRule="auto"/>
      <w:ind w:left="1008" w:hanging="1008"/>
      <w:outlineLvl w:val="4"/>
    </w:pPr>
    <w:rPr>
      <w:rFonts w:ascii=".VnTime" w:eastAsia="Times New Roman" w:hAnsi=".VnTime" w:cs="Times New Roman"/>
      <w:b/>
      <w:bCs/>
      <w:i/>
      <w:iCs/>
      <w:sz w:val="26"/>
      <w:szCs w:val="26"/>
      <w:lang w:val="en-AU"/>
    </w:rPr>
  </w:style>
  <w:style w:type="paragraph" w:styleId="Heading6">
    <w:name w:val="heading 6"/>
    <w:basedOn w:val="Normal"/>
    <w:next w:val="Normal"/>
    <w:link w:val="Heading6Char"/>
    <w:uiPriority w:val="1"/>
    <w:qFormat/>
    <w:rsid w:val="00753A0E"/>
    <w:pPr>
      <w:spacing w:before="240" w:after="60"/>
      <w:outlineLvl w:val="5"/>
    </w:pPr>
    <w:rPr>
      <w:rFonts w:ascii="Calibri" w:eastAsia="Times New Roman" w:hAnsi="Calibri" w:cs="Times New Roman"/>
      <w:b/>
      <w:bCs/>
    </w:rPr>
  </w:style>
  <w:style w:type="paragraph" w:styleId="Heading7">
    <w:name w:val="heading 7"/>
    <w:basedOn w:val="Normal"/>
    <w:next w:val="Normal"/>
    <w:link w:val="Heading7Char"/>
    <w:uiPriority w:val="99"/>
    <w:qFormat/>
    <w:rsid w:val="00F17F1D"/>
    <w:pPr>
      <w:keepNext/>
      <w:spacing w:after="0" w:line="240" w:lineRule="auto"/>
      <w:jc w:val="center"/>
      <w:outlineLvl w:val="6"/>
    </w:pPr>
    <w:rPr>
      <w:rFonts w:ascii="Times New Roman" w:eastAsia="Times New Roman" w:hAnsi="Times New Roman" w:cs="Times New Roman"/>
      <w:b/>
      <w:sz w:val="72"/>
      <w:szCs w:val="20"/>
    </w:rPr>
  </w:style>
  <w:style w:type="paragraph" w:styleId="Heading8">
    <w:name w:val="heading 8"/>
    <w:basedOn w:val="Normal"/>
    <w:next w:val="Normal"/>
    <w:link w:val="Heading8Char"/>
    <w:uiPriority w:val="99"/>
    <w:qFormat/>
    <w:rsid w:val="00F17F1D"/>
    <w:pPr>
      <w:keepNext/>
      <w:spacing w:after="0" w:line="240" w:lineRule="auto"/>
      <w:jc w:val="center"/>
      <w:outlineLvl w:val="7"/>
    </w:pPr>
    <w:rPr>
      <w:rFonts w:ascii="Times New Roman" w:eastAsia="Times New Roman" w:hAnsi="Times New Roman" w:cs="Times New Roman"/>
      <w:b/>
      <w:sz w:val="56"/>
      <w:szCs w:val="20"/>
    </w:rPr>
  </w:style>
  <w:style w:type="paragraph" w:styleId="Heading9">
    <w:name w:val="heading 9"/>
    <w:basedOn w:val="Normal"/>
    <w:next w:val="Normal"/>
    <w:link w:val="Heading9Char"/>
    <w:uiPriority w:val="99"/>
    <w:qFormat/>
    <w:rsid w:val="00F17F1D"/>
    <w:pPr>
      <w:numPr>
        <w:ilvl w:val="8"/>
        <w:numId w:val="26"/>
      </w:numPr>
      <w:spacing w:before="240" w:after="60" w:line="240" w:lineRule="auto"/>
      <w:jc w:val="both"/>
      <w:outlineLvl w:val="8"/>
    </w:pPr>
    <w:rPr>
      <w:rFonts w:ascii="Arial" w:eastAsia="Times New Roman" w:hAnsi="Arial" w:cs="Times New Roman"/>
      <w:b/>
      <w:i/>
      <w:sz w:val="18"/>
      <w:szCs w:val="20"/>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04D1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aliases w:val="Document Header1 Char,ClauseGroup_Title Char,H1 Char,Prophead level 1 Char,Prophead 1 Char,Header 1 Char,BVI Char,RepHead1 Char Char Char,RepHead1 Char Char1,RepHead1 Char1,chuong Char,DB Char,HG-Level 1 Char,ch­¬ng Char Char,Heading Char"/>
    <w:basedOn w:val="DefaultParagraphFont"/>
    <w:link w:val="Heading1"/>
    <w:uiPriority w:val="1"/>
    <w:rsid w:val="00753A0E"/>
    <w:rPr>
      <w:rFonts w:ascii="Cambria" w:eastAsia="Times New Roman" w:hAnsi="Cambria" w:cs="Times New Roman"/>
      <w:b/>
      <w:bCs/>
      <w:kern w:val="32"/>
      <w:sz w:val="32"/>
      <w:szCs w:val="32"/>
    </w:rPr>
  </w:style>
  <w:style w:type="character" w:customStyle="1" w:styleId="Heading5Char">
    <w:name w:val="Heading 5 Char"/>
    <w:basedOn w:val="DefaultParagraphFont"/>
    <w:link w:val="Heading5"/>
    <w:uiPriority w:val="1"/>
    <w:rsid w:val="00753A0E"/>
    <w:rPr>
      <w:rFonts w:ascii=".VnTime" w:eastAsia="Times New Roman" w:hAnsi=".VnTime" w:cs="Times New Roman"/>
      <w:b/>
      <w:bCs/>
      <w:i/>
      <w:iCs/>
      <w:sz w:val="26"/>
      <w:szCs w:val="26"/>
      <w:lang w:val="en-AU"/>
    </w:rPr>
  </w:style>
  <w:style w:type="character" w:customStyle="1" w:styleId="Heading6Char">
    <w:name w:val="Heading 6 Char"/>
    <w:basedOn w:val="DefaultParagraphFont"/>
    <w:link w:val="Heading6"/>
    <w:uiPriority w:val="9"/>
    <w:rsid w:val="00753A0E"/>
    <w:rPr>
      <w:rFonts w:ascii="Calibri" w:eastAsia="Times New Roman" w:hAnsi="Calibri" w:cs="Times New Roman"/>
      <w:b/>
      <w:bCs/>
    </w:rPr>
  </w:style>
  <w:style w:type="numbering" w:customStyle="1" w:styleId="NoList1">
    <w:name w:val="No List1"/>
    <w:next w:val="NoList"/>
    <w:uiPriority w:val="99"/>
    <w:semiHidden/>
    <w:unhideWhenUsed/>
    <w:rsid w:val="00753A0E"/>
  </w:style>
  <w:style w:type="paragraph" w:styleId="BodyText2">
    <w:name w:val="Body Text 2"/>
    <w:basedOn w:val="Normal"/>
    <w:link w:val="BodyText2Char"/>
    <w:uiPriority w:val="99"/>
    <w:qFormat/>
    <w:rsid w:val="00753A0E"/>
    <w:pPr>
      <w:spacing w:after="120" w:line="480" w:lineRule="auto"/>
    </w:pPr>
    <w:rPr>
      <w:rFonts w:ascii=".VnTime" w:eastAsia="Times New Roman" w:hAnsi=".VnTime" w:cs="Times New Roman"/>
      <w:sz w:val="24"/>
      <w:szCs w:val="24"/>
      <w:lang w:val="en-AU"/>
    </w:rPr>
  </w:style>
  <w:style w:type="character" w:customStyle="1" w:styleId="BodyText2Char">
    <w:name w:val="Body Text 2 Char"/>
    <w:basedOn w:val="DefaultParagraphFont"/>
    <w:link w:val="BodyText2"/>
    <w:uiPriority w:val="99"/>
    <w:rsid w:val="00753A0E"/>
    <w:rPr>
      <w:rFonts w:ascii=".VnTime" w:eastAsia="Times New Roman" w:hAnsi=".VnTime" w:cs="Times New Roman"/>
      <w:sz w:val="24"/>
      <w:szCs w:val="24"/>
      <w:lang w:val="en-AU"/>
    </w:rPr>
  </w:style>
  <w:style w:type="paragraph" w:styleId="BodyText3">
    <w:name w:val="Body Text 3"/>
    <w:basedOn w:val="Normal"/>
    <w:link w:val="BodyText3Char"/>
    <w:uiPriority w:val="99"/>
    <w:qFormat/>
    <w:rsid w:val="00753A0E"/>
    <w:pPr>
      <w:spacing w:after="0" w:line="240" w:lineRule="auto"/>
    </w:pPr>
    <w:rPr>
      <w:rFonts w:ascii=".VnTimeH" w:eastAsia="Times New Roman" w:hAnsi=".VnTimeH" w:cs="Times New Roman"/>
      <w:sz w:val="24"/>
      <w:szCs w:val="20"/>
    </w:rPr>
  </w:style>
  <w:style w:type="character" w:customStyle="1" w:styleId="BodyText3Char">
    <w:name w:val="Body Text 3 Char"/>
    <w:basedOn w:val="DefaultParagraphFont"/>
    <w:link w:val="BodyText3"/>
    <w:uiPriority w:val="99"/>
    <w:rsid w:val="00753A0E"/>
    <w:rPr>
      <w:rFonts w:ascii=".VnTimeH" w:eastAsia="Times New Roman" w:hAnsi=".VnTimeH" w:cs="Times New Roman"/>
      <w:sz w:val="24"/>
      <w:szCs w:val="20"/>
    </w:rPr>
  </w:style>
  <w:style w:type="table" w:customStyle="1" w:styleId="TableGrid1">
    <w:name w:val="Table Grid1"/>
    <w:basedOn w:val="TableNormal"/>
    <w:next w:val="TableGrid"/>
    <w:uiPriority w:val="59"/>
    <w:rsid w:val="00753A0E"/>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rsid w:val="00753A0E"/>
    <w:rPr>
      <w:rFonts w:ascii="Times-Roman" w:hAnsi="Times-Roman" w:hint="default"/>
      <w:b w:val="0"/>
      <w:bCs w:val="0"/>
      <w:i w:val="0"/>
      <w:iCs w:val="0"/>
      <w:color w:val="000000"/>
      <w:sz w:val="26"/>
      <w:szCs w:val="26"/>
    </w:rPr>
  </w:style>
  <w:style w:type="table" w:customStyle="1" w:styleId="TableGrid11">
    <w:name w:val="Table Grid11"/>
    <w:basedOn w:val="TableNormal"/>
    <w:uiPriority w:val="59"/>
    <w:rsid w:val="00753A0E"/>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uiPriority w:val="59"/>
    <w:rsid w:val="00753A0E"/>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0">
    <w:name w:val="0.0"/>
    <w:basedOn w:val="Heading6"/>
    <w:qFormat/>
    <w:rsid w:val="00753A0E"/>
    <w:pPr>
      <w:keepNext/>
      <w:spacing w:before="0" w:after="0" w:line="240" w:lineRule="auto"/>
      <w:jc w:val="center"/>
    </w:pPr>
    <w:rPr>
      <w:rFonts w:ascii="Times New Roman" w:hAnsi="Times New Roman"/>
      <w:bCs w:val="0"/>
      <w:color w:val="000000"/>
      <w:sz w:val="28"/>
      <w:szCs w:val="20"/>
    </w:rPr>
  </w:style>
  <w:style w:type="paragraph" w:customStyle="1" w:styleId="011">
    <w:name w:val="0.1.1"/>
    <w:basedOn w:val="Normal"/>
    <w:qFormat/>
    <w:rsid w:val="00753A0E"/>
    <w:pPr>
      <w:spacing w:before="120" w:after="120" w:line="312" w:lineRule="auto"/>
    </w:pPr>
    <w:rPr>
      <w:rFonts w:ascii="Times New Roman" w:eastAsia="Times New Roman" w:hAnsi="Times New Roman" w:cs="Times New Roman"/>
      <w:b/>
      <w:color w:val="000000"/>
      <w:sz w:val="26"/>
      <w:szCs w:val="26"/>
    </w:rPr>
  </w:style>
  <w:style w:type="paragraph" w:customStyle="1" w:styleId="0111">
    <w:name w:val="0.1.1.1"/>
    <w:basedOn w:val="Normal"/>
    <w:link w:val="0111Char"/>
    <w:qFormat/>
    <w:rsid w:val="00753A0E"/>
    <w:pPr>
      <w:spacing w:before="120" w:after="120" w:line="312" w:lineRule="auto"/>
    </w:pPr>
    <w:rPr>
      <w:rFonts w:ascii="Times New Roman" w:eastAsia="Times New Roman" w:hAnsi="Times New Roman" w:cs="Times New Roman"/>
      <w:b/>
      <w:color w:val="000000"/>
      <w:sz w:val="26"/>
      <w:szCs w:val="26"/>
    </w:rPr>
  </w:style>
  <w:style w:type="paragraph" w:customStyle="1" w:styleId="0">
    <w:name w:val="0."/>
    <w:basedOn w:val="Normal"/>
    <w:qFormat/>
    <w:rsid w:val="00753A0E"/>
    <w:pPr>
      <w:spacing w:after="0" w:line="240" w:lineRule="auto"/>
      <w:jc w:val="center"/>
    </w:pPr>
    <w:rPr>
      <w:rFonts w:ascii="Times New Roman" w:eastAsia="Times New Roman" w:hAnsi="Times New Roman" w:cs="Times New Roman"/>
      <w:b/>
      <w:sz w:val="28"/>
      <w:szCs w:val="20"/>
    </w:rPr>
  </w:style>
  <w:style w:type="paragraph" w:styleId="ListParagraph">
    <w:name w:val="List Paragraph"/>
    <w:aliases w:val="Bullet L1,List Paragraph2,Number Bullets,bullet,List Paragraph1,bảng,tieu de phu 1,List Paragraph11,List Paragraph111,Sub-heading,List Paragraph (numbered (a)),ADB paragraph numbering,List_Paragraph,Multilevel para_II,Bullet paras,Than,ko"/>
    <w:basedOn w:val="Normal"/>
    <w:link w:val="ListParagraphChar"/>
    <w:uiPriority w:val="34"/>
    <w:qFormat/>
    <w:rsid w:val="00753A0E"/>
    <w:pPr>
      <w:spacing w:after="0" w:line="240" w:lineRule="auto"/>
      <w:ind w:left="720"/>
    </w:pPr>
    <w:rPr>
      <w:rFonts w:ascii=".VnTime" w:eastAsia="Times New Roman" w:hAnsi=".VnTime" w:cs="Times New Roman"/>
      <w:sz w:val="24"/>
      <w:szCs w:val="20"/>
    </w:rPr>
  </w:style>
  <w:style w:type="paragraph" w:styleId="BodyText">
    <w:name w:val="Body Text"/>
    <w:aliases w:val="B-text1.5,ändrad,EHPT,Body Text2,Body3,AvtalBrödtext,Bodytext,Body Text level 1,Response,à¹×éÍàÃ×èÍ§ Char Char Char,Body Text Char1 Char Char Char Char Char Char Char Char Char Char Char Char Char,à¹×éÍàÃ×èÍ§,Char Char,Char1,Char, ändrad"/>
    <w:basedOn w:val="Normal"/>
    <w:link w:val="BodyTextChar"/>
    <w:uiPriority w:val="1"/>
    <w:unhideWhenUsed/>
    <w:qFormat/>
    <w:rsid w:val="00753A0E"/>
    <w:pPr>
      <w:spacing w:after="120"/>
    </w:pPr>
    <w:rPr>
      <w:rFonts w:ascii="Times New Roman" w:eastAsia="SimSun" w:hAnsi="Times New Roman" w:cs="Times New Roman"/>
    </w:rPr>
  </w:style>
  <w:style w:type="character" w:customStyle="1" w:styleId="BodyTextChar">
    <w:name w:val="Body Text Char"/>
    <w:aliases w:val="B-text1.5 Char1,ändrad Char1,EHPT Char1,Body Text2 Char1,Body3 Char1,AvtalBrödtext Char1,Bodytext Char1,Body Text level 1 Char1,Response Char1,à¹×éÍàÃ×èÍ§ Char Char Char Char1,à¹×éÍàÃ×èÍ§ Char1,Char Char Char1,Char1 Char,Char Char1"/>
    <w:basedOn w:val="DefaultParagraphFont"/>
    <w:link w:val="BodyText"/>
    <w:uiPriority w:val="1"/>
    <w:rsid w:val="00753A0E"/>
    <w:rPr>
      <w:rFonts w:ascii="Times New Roman" w:eastAsia="SimSun" w:hAnsi="Times New Roman" w:cs="Times New Roman"/>
    </w:rPr>
  </w:style>
  <w:style w:type="numbering" w:customStyle="1" w:styleId="NoList11">
    <w:name w:val="No List11"/>
    <w:next w:val="NoList"/>
    <w:uiPriority w:val="99"/>
    <w:semiHidden/>
    <w:unhideWhenUsed/>
    <w:rsid w:val="00753A0E"/>
  </w:style>
  <w:style w:type="character" w:customStyle="1" w:styleId="Heading1Char1">
    <w:name w:val="Heading 1 Char1"/>
    <w:aliases w:val="Document Header1 Char1,ClauseGroup_Title Char1,H1 Char1,Prophead level 1 Char1,Prophead 1 Char1,Header 1 Char1,BVI Char1,RepHead1 Char Char Char1,RepHead1 Char Char2,RepHead1 Char2,HG-Level 1 Char1,ch­¬ng Char Char1,Heading Char1"/>
    <w:uiPriority w:val="1"/>
    <w:rsid w:val="00753A0E"/>
    <w:rPr>
      <w:rFonts w:ascii="Cambria" w:eastAsia="Times New Roman" w:hAnsi="Cambria" w:cs="Times New Roman"/>
      <w:b/>
      <w:bCs/>
      <w:color w:val="365F91"/>
      <w:sz w:val="28"/>
      <w:szCs w:val="28"/>
    </w:rPr>
  </w:style>
  <w:style w:type="character" w:customStyle="1" w:styleId="BodyTextChar1">
    <w:name w:val="Body Text Char1"/>
    <w:aliases w:val="B-text1.5 Char,ändrad Char,EHPT Char,Body Text2 Char,Body3 Char,AvtalBrödtext Char,Bodytext Char,Body Text level 1 Char,Response Char,à¹×éÍàÃ×èÍ§ Char Char Char Char,à¹×éÍàÃ×èÍ§ Char,Char Char Char,Char1 Char1,Comment Text Char1"/>
    <w:uiPriority w:val="1"/>
    <w:rsid w:val="00753A0E"/>
    <w:rPr>
      <w:rFonts w:eastAsia="Times New Roman"/>
      <w:sz w:val="24"/>
    </w:rPr>
  </w:style>
  <w:style w:type="character" w:customStyle="1" w:styleId="ListParagraphChar">
    <w:name w:val="List Paragraph Char"/>
    <w:aliases w:val="Bullet L1 Char,List Paragraph2 Char,Number Bullets Char,bullet Char,List Paragraph1 Char,bảng Char,tieu de phu 1 Char,List Paragraph11 Char,List Paragraph111 Char,Sub-heading Char,List Paragraph (numbered (a)) Char,Bullet paras Char"/>
    <w:link w:val="ListParagraph"/>
    <w:uiPriority w:val="34"/>
    <w:locked/>
    <w:rsid w:val="00753A0E"/>
    <w:rPr>
      <w:rFonts w:ascii=".VnTime" w:eastAsia="Times New Roman" w:hAnsi=".VnTime" w:cs="Times New Roman"/>
      <w:sz w:val="24"/>
      <w:szCs w:val="20"/>
    </w:rPr>
  </w:style>
  <w:style w:type="paragraph" w:customStyle="1" w:styleId="TableParagraph">
    <w:name w:val="Table Paragraph"/>
    <w:basedOn w:val="Normal"/>
    <w:link w:val="TableParagraphChar"/>
    <w:uiPriority w:val="1"/>
    <w:qFormat/>
    <w:rsid w:val="00753A0E"/>
    <w:pPr>
      <w:widowControl w:val="0"/>
      <w:autoSpaceDE w:val="0"/>
      <w:autoSpaceDN w:val="0"/>
      <w:spacing w:after="0" w:line="240" w:lineRule="auto"/>
    </w:pPr>
    <w:rPr>
      <w:rFonts w:ascii="Times New Roman" w:eastAsia="Times New Roman" w:hAnsi="Times New Roman" w:cs="Times New Roman"/>
    </w:rPr>
  </w:style>
  <w:style w:type="character" w:customStyle="1" w:styleId="Heading2Char">
    <w:name w:val="Heading 2 Char"/>
    <w:aliases w:val="Title Header2 Char,Clause_No&amp;Name Char,Section-Title Char,h2 Char,Avsnitt Char,Tieu de 2 Char,Tieude2 Char Char,de muc Char,BVI2 Char,Heading 2-BVI Char,RepHead2 Char Char,RepHead2 Char1,Lam _ Muc 3.1 - 3.2 Char1,Tên thứ tự chương Char1"/>
    <w:basedOn w:val="DefaultParagraphFont"/>
    <w:link w:val="Heading2"/>
    <w:rsid w:val="00F17F1D"/>
    <w:rPr>
      <w:rFonts w:ascii="Times New Roman Bold" w:eastAsia="Times New Roman" w:hAnsi="Times New Roman Bold" w:cs="Times New Roman"/>
      <w:b/>
      <w:sz w:val="28"/>
      <w:szCs w:val="20"/>
    </w:rPr>
  </w:style>
  <w:style w:type="character" w:customStyle="1" w:styleId="Heading3Char">
    <w:name w:val="Heading 3 Char"/>
    <w:aliases w:val="muc nho Char,muc nho Char1,Sub-Clause Paragraph Char Char,h3 Char,HeadC Char,ClauseSub_No&amp;Name Char1,Section Header3 Char Char Char1,ClauseSub_No&amp;Name Cha"/>
    <w:basedOn w:val="DefaultParagraphFont"/>
    <w:uiPriority w:val="1"/>
    <w:rsid w:val="00F17F1D"/>
    <w:rPr>
      <w:rFonts w:asciiTheme="majorHAnsi" w:eastAsiaTheme="majorEastAsia" w:hAnsiTheme="majorHAnsi" w:cstheme="majorBidi"/>
      <w:b/>
      <w:bCs/>
      <w:color w:val="4F81BD" w:themeColor="accent1"/>
    </w:rPr>
  </w:style>
  <w:style w:type="character" w:customStyle="1" w:styleId="Heading4Char">
    <w:name w:val="Heading 4 Char"/>
    <w:aliases w:val="Sub-Clause Sub-paragraph Char,ClauseSubSub_No&amp;Name Char, Sub-Clause Sub-paragraph Char, Char6 Char Char, Char6 Char1,Char6 Char Char,Char6 Char1"/>
    <w:basedOn w:val="DefaultParagraphFont"/>
    <w:link w:val="Heading4"/>
    <w:uiPriority w:val="1"/>
    <w:rsid w:val="00F17F1D"/>
    <w:rPr>
      <w:rFonts w:ascii="Times New Roman" w:eastAsia="Times New Roman" w:hAnsi="Times New Roman" w:cs="Times New Roman"/>
      <w:b/>
      <w:bCs/>
      <w:sz w:val="24"/>
      <w:szCs w:val="20"/>
    </w:rPr>
  </w:style>
  <w:style w:type="character" w:customStyle="1" w:styleId="Heading7Char">
    <w:name w:val="Heading 7 Char"/>
    <w:basedOn w:val="DefaultParagraphFont"/>
    <w:link w:val="Heading7"/>
    <w:uiPriority w:val="99"/>
    <w:rsid w:val="00F17F1D"/>
    <w:rPr>
      <w:rFonts w:ascii="Times New Roman" w:eastAsia="Times New Roman" w:hAnsi="Times New Roman" w:cs="Times New Roman"/>
      <w:b/>
      <w:sz w:val="72"/>
      <w:szCs w:val="20"/>
    </w:rPr>
  </w:style>
  <w:style w:type="character" w:customStyle="1" w:styleId="Heading8Char">
    <w:name w:val="Heading 8 Char"/>
    <w:basedOn w:val="DefaultParagraphFont"/>
    <w:link w:val="Heading8"/>
    <w:uiPriority w:val="99"/>
    <w:rsid w:val="00F17F1D"/>
    <w:rPr>
      <w:rFonts w:ascii="Times New Roman" w:eastAsia="Times New Roman" w:hAnsi="Times New Roman" w:cs="Times New Roman"/>
      <w:b/>
      <w:sz w:val="56"/>
      <w:szCs w:val="20"/>
    </w:rPr>
  </w:style>
  <w:style w:type="character" w:customStyle="1" w:styleId="Heading9Char">
    <w:name w:val="Heading 9 Char"/>
    <w:basedOn w:val="DefaultParagraphFont"/>
    <w:link w:val="Heading9"/>
    <w:uiPriority w:val="99"/>
    <w:rsid w:val="00F17F1D"/>
    <w:rPr>
      <w:rFonts w:ascii="Arial" w:eastAsia="Times New Roman" w:hAnsi="Arial" w:cs="Times New Roman"/>
      <w:b/>
      <w:i/>
      <w:sz w:val="18"/>
      <w:szCs w:val="20"/>
      <w:lang w:val="es-ES_tradnl"/>
    </w:rPr>
  </w:style>
  <w:style w:type="character" w:customStyle="1" w:styleId="Heading3Char1">
    <w:name w:val="Heading 3 Char1"/>
    <w:aliases w:val="Section Header3 Char,ClauseSub_No&amp;Name Char,Section Header3 Char Char Char,Sub-Clause Paragraph Char,muc nho Char3,Heading 3 Char Char Char Char Char2,Heading 3 Char Char Char Char Char Char1,h3 Char2,HeadC Char1"/>
    <w:link w:val="Heading3"/>
    <w:rsid w:val="00F17F1D"/>
    <w:rPr>
      <w:rFonts w:ascii="Times New Roman" w:eastAsia="Times New Roman" w:hAnsi="Times New Roman" w:cs="Times New Roman"/>
      <w:b/>
      <w:sz w:val="28"/>
      <w:szCs w:val="20"/>
    </w:rPr>
  </w:style>
  <w:style w:type="character" w:customStyle="1" w:styleId="Bibliogrphy">
    <w:name w:val="Bibliogrphy"/>
    <w:basedOn w:val="DefaultParagraphFont"/>
    <w:rsid w:val="00F17F1D"/>
  </w:style>
  <w:style w:type="character" w:customStyle="1" w:styleId="DocInit">
    <w:name w:val="Doc Init"/>
    <w:basedOn w:val="DefaultParagraphFont"/>
    <w:rsid w:val="00F17F1D"/>
  </w:style>
  <w:style w:type="paragraph" w:customStyle="1" w:styleId="Document1">
    <w:name w:val="Document 1"/>
    <w:uiPriority w:val="99"/>
    <w:rsid w:val="00F17F1D"/>
    <w:pPr>
      <w:keepNext/>
      <w:keepLines/>
      <w:tabs>
        <w:tab w:val="left" w:pos="-720"/>
      </w:tabs>
      <w:suppressAutoHyphens/>
      <w:spacing w:after="0" w:line="240" w:lineRule="auto"/>
    </w:pPr>
    <w:rPr>
      <w:rFonts w:ascii="Times" w:eastAsia="Times New Roman" w:hAnsi="Times" w:cs="Times New Roman"/>
      <w:sz w:val="24"/>
      <w:szCs w:val="20"/>
    </w:rPr>
  </w:style>
  <w:style w:type="character" w:customStyle="1" w:styleId="Document2">
    <w:name w:val="Document 2"/>
    <w:rsid w:val="00F17F1D"/>
    <w:rPr>
      <w:rFonts w:ascii="Times" w:hAnsi="Times"/>
      <w:noProof w:val="0"/>
      <w:sz w:val="24"/>
      <w:lang w:val="en-US"/>
    </w:rPr>
  </w:style>
  <w:style w:type="character" w:customStyle="1" w:styleId="Document3">
    <w:name w:val="Document 3"/>
    <w:rsid w:val="00F17F1D"/>
    <w:rPr>
      <w:rFonts w:ascii="Times" w:hAnsi="Times"/>
      <w:noProof w:val="0"/>
      <w:sz w:val="24"/>
      <w:lang w:val="en-US"/>
    </w:rPr>
  </w:style>
  <w:style w:type="character" w:customStyle="1" w:styleId="Document4">
    <w:name w:val="Document 4"/>
    <w:rsid w:val="00F17F1D"/>
    <w:rPr>
      <w:b/>
      <w:i/>
      <w:sz w:val="24"/>
    </w:rPr>
  </w:style>
  <w:style w:type="character" w:customStyle="1" w:styleId="Document5">
    <w:name w:val="Document 5"/>
    <w:basedOn w:val="DefaultParagraphFont"/>
    <w:rsid w:val="00F17F1D"/>
  </w:style>
  <w:style w:type="character" w:customStyle="1" w:styleId="Document6">
    <w:name w:val="Document 6"/>
    <w:basedOn w:val="DefaultParagraphFont"/>
    <w:rsid w:val="00F17F1D"/>
  </w:style>
  <w:style w:type="character" w:customStyle="1" w:styleId="Document7">
    <w:name w:val="Document 7"/>
    <w:basedOn w:val="DefaultParagraphFont"/>
    <w:rsid w:val="00F17F1D"/>
  </w:style>
  <w:style w:type="character" w:customStyle="1" w:styleId="Document8">
    <w:name w:val="Document 8"/>
    <w:basedOn w:val="DefaultParagraphFont"/>
    <w:rsid w:val="00F17F1D"/>
  </w:style>
  <w:style w:type="character" w:customStyle="1" w:styleId="TechInit">
    <w:name w:val="Tech Init"/>
    <w:rsid w:val="00F17F1D"/>
    <w:rPr>
      <w:rFonts w:ascii="Times" w:hAnsi="Times"/>
      <w:noProof w:val="0"/>
      <w:sz w:val="24"/>
      <w:lang w:val="en-US"/>
    </w:rPr>
  </w:style>
  <w:style w:type="character" w:customStyle="1" w:styleId="Technical1">
    <w:name w:val="Technical 1"/>
    <w:rsid w:val="00F17F1D"/>
    <w:rPr>
      <w:rFonts w:ascii="Times" w:hAnsi="Times"/>
      <w:noProof w:val="0"/>
      <w:sz w:val="24"/>
      <w:lang w:val="en-US"/>
    </w:rPr>
  </w:style>
  <w:style w:type="character" w:customStyle="1" w:styleId="Technical2">
    <w:name w:val="Technical 2"/>
    <w:rsid w:val="00F17F1D"/>
    <w:rPr>
      <w:rFonts w:ascii="Times" w:hAnsi="Times"/>
      <w:noProof w:val="0"/>
      <w:sz w:val="24"/>
      <w:lang w:val="en-US"/>
    </w:rPr>
  </w:style>
  <w:style w:type="character" w:customStyle="1" w:styleId="Technical3">
    <w:name w:val="Technical 3"/>
    <w:rsid w:val="00F17F1D"/>
    <w:rPr>
      <w:rFonts w:ascii="Times" w:hAnsi="Times"/>
      <w:noProof w:val="0"/>
      <w:sz w:val="24"/>
      <w:lang w:val="en-US"/>
    </w:rPr>
  </w:style>
  <w:style w:type="paragraph" w:customStyle="1" w:styleId="Technical4">
    <w:name w:val="Technical 4"/>
    <w:uiPriority w:val="99"/>
    <w:rsid w:val="00F17F1D"/>
    <w:pPr>
      <w:tabs>
        <w:tab w:val="left" w:pos="-720"/>
      </w:tabs>
      <w:suppressAutoHyphens/>
      <w:spacing w:after="0" w:line="240" w:lineRule="auto"/>
    </w:pPr>
    <w:rPr>
      <w:rFonts w:ascii="Times" w:eastAsia="Times New Roman" w:hAnsi="Times" w:cs="Times New Roman"/>
      <w:b/>
      <w:sz w:val="24"/>
      <w:szCs w:val="20"/>
    </w:rPr>
  </w:style>
  <w:style w:type="paragraph" w:customStyle="1" w:styleId="Technical5">
    <w:name w:val="Technical 5"/>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6">
    <w:name w:val="Technical 6"/>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7">
    <w:name w:val="Technical 7"/>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8">
    <w:name w:val="Technical 8"/>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Pleading">
    <w:name w:val="Pleading"/>
    <w:uiPriority w:val="99"/>
    <w:rsid w:val="00F17F1D"/>
    <w:pPr>
      <w:tabs>
        <w:tab w:val="left" w:pos="-720"/>
      </w:tabs>
      <w:suppressAutoHyphens/>
      <w:spacing w:after="0" w:line="240" w:lineRule="exact"/>
    </w:pPr>
    <w:rPr>
      <w:rFonts w:ascii="Times" w:eastAsia="Times New Roman" w:hAnsi="Times" w:cs="Times New Roman"/>
      <w:sz w:val="24"/>
      <w:szCs w:val="20"/>
    </w:rPr>
  </w:style>
  <w:style w:type="paragraph" w:customStyle="1" w:styleId="RightPar1">
    <w:name w:val="Right Par 1"/>
    <w:uiPriority w:val="99"/>
    <w:rsid w:val="00F17F1D"/>
    <w:pPr>
      <w:tabs>
        <w:tab w:val="left" w:pos="-720"/>
        <w:tab w:val="left" w:pos="0"/>
        <w:tab w:val="decimal" w:pos="720"/>
      </w:tabs>
      <w:suppressAutoHyphens/>
      <w:spacing w:after="0" w:line="240" w:lineRule="auto"/>
      <w:ind w:firstLine="720"/>
    </w:pPr>
    <w:rPr>
      <w:rFonts w:ascii="Times" w:eastAsia="Times New Roman" w:hAnsi="Times" w:cs="Times New Roman"/>
      <w:sz w:val="24"/>
      <w:szCs w:val="20"/>
    </w:rPr>
  </w:style>
  <w:style w:type="paragraph" w:customStyle="1" w:styleId="RightPar2">
    <w:name w:val="Right Par 2"/>
    <w:uiPriority w:val="99"/>
    <w:rsid w:val="00F17F1D"/>
    <w:pPr>
      <w:tabs>
        <w:tab w:val="left" w:pos="-720"/>
        <w:tab w:val="left" w:pos="0"/>
        <w:tab w:val="left" w:pos="720"/>
        <w:tab w:val="decimal" w:pos="1440"/>
      </w:tabs>
      <w:suppressAutoHyphens/>
      <w:spacing w:after="0" w:line="240" w:lineRule="auto"/>
      <w:ind w:firstLine="1440"/>
    </w:pPr>
    <w:rPr>
      <w:rFonts w:ascii="Times" w:eastAsia="Times New Roman" w:hAnsi="Times" w:cs="Times New Roman"/>
      <w:sz w:val="24"/>
      <w:szCs w:val="20"/>
    </w:rPr>
  </w:style>
  <w:style w:type="paragraph" w:customStyle="1" w:styleId="RightPar3">
    <w:name w:val="Right Par 3"/>
    <w:uiPriority w:val="99"/>
    <w:rsid w:val="00F17F1D"/>
    <w:pPr>
      <w:tabs>
        <w:tab w:val="left" w:pos="-720"/>
        <w:tab w:val="left" w:pos="0"/>
        <w:tab w:val="left" w:pos="720"/>
        <w:tab w:val="left" w:pos="1440"/>
        <w:tab w:val="decimal" w:pos="2160"/>
      </w:tabs>
      <w:suppressAutoHyphens/>
      <w:spacing w:after="0" w:line="240" w:lineRule="auto"/>
      <w:ind w:firstLine="2160"/>
    </w:pPr>
    <w:rPr>
      <w:rFonts w:ascii="Times" w:eastAsia="Times New Roman" w:hAnsi="Times" w:cs="Times New Roman"/>
      <w:sz w:val="24"/>
      <w:szCs w:val="20"/>
    </w:rPr>
  </w:style>
  <w:style w:type="paragraph" w:customStyle="1" w:styleId="RightPar4">
    <w:name w:val="Right Par 4"/>
    <w:uiPriority w:val="99"/>
    <w:rsid w:val="00F17F1D"/>
    <w:pPr>
      <w:tabs>
        <w:tab w:val="left" w:pos="-720"/>
        <w:tab w:val="left" w:pos="0"/>
        <w:tab w:val="left" w:pos="720"/>
        <w:tab w:val="left" w:pos="1440"/>
        <w:tab w:val="left" w:pos="2160"/>
        <w:tab w:val="decimal" w:pos="2880"/>
      </w:tabs>
      <w:suppressAutoHyphens/>
      <w:spacing w:after="0" w:line="240" w:lineRule="auto"/>
      <w:ind w:firstLine="2880"/>
    </w:pPr>
    <w:rPr>
      <w:rFonts w:ascii="Times" w:eastAsia="Times New Roman" w:hAnsi="Times" w:cs="Times New Roman"/>
      <w:sz w:val="24"/>
      <w:szCs w:val="20"/>
    </w:rPr>
  </w:style>
  <w:style w:type="paragraph" w:customStyle="1" w:styleId="RightPar5">
    <w:name w:val="Right Par 5"/>
    <w:uiPriority w:val="99"/>
    <w:rsid w:val="00F17F1D"/>
    <w:pPr>
      <w:tabs>
        <w:tab w:val="left" w:pos="-720"/>
        <w:tab w:val="left" w:pos="0"/>
        <w:tab w:val="left" w:pos="720"/>
        <w:tab w:val="left" w:pos="1440"/>
        <w:tab w:val="left" w:pos="2160"/>
        <w:tab w:val="left" w:pos="2880"/>
        <w:tab w:val="decimal" w:pos="3600"/>
      </w:tabs>
      <w:suppressAutoHyphens/>
      <w:spacing w:after="0" w:line="240" w:lineRule="auto"/>
      <w:ind w:firstLine="3600"/>
    </w:pPr>
    <w:rPr>
      <w:rFonts w:ascii="Times" w:eastAsia="Times New Roman" w:hAnsi="Times" w:cs="Times New Roman"/>
      <w:sz w:val="24"/>
      <w:szCs w:val="20"/>
    </w:rPr>
  </w:style>
  <w:style w:type="paragraph" w:customStyle="1" w:styleId="RightPar6">
    <w:name w:val="Right Par 6"/>
    <w:uiPriority w:val="99"/>
    <w:rsid w:val="00F17F1D"/>
    <w:pPr>
      <w:tabs>
        <w:tab w:val="left" w:pos="-720"/>
        <w:tab w:val="left" w:pos="0"/>
        <w:tab w:val="left" w:pos="720"/>
        <w:tab w:val="left" w:pos="1440"/>
        <w:tab w:val="left" w:pos="2160"/>
        <w:tab w:val="left" w:pos="2880"/>
        <w:tab w:val="left" w:pos="3600"/>
        <w:tab w:val="decimal" w:pos="4320"/>
      </w:tabs>
      <w:suppressAutoHyphens/>
      <w:spacing w:after="0" w:line="240" w:lineRule="auto"/>
      <w:ind w:firstLine="4320"/>
    </w:pPr>
    <w:rPr>
      <w:rFonts w:ascii="Times" w:eastAsia="Times New Roman" w:hAnsi="Times" w:cs="Times New Roman"/>
      <w:sz w:val="24"/>
      <w:szCs w:val="20"/>
    </w:rPr>
  </w:style>
  <w:style w:type="paragraph" w:customStyle="1" w:styleId="RightPar7">
    <w:name w:val="Right Par 7"/>
    <w:uiPriority w:val="99"/>
    <w:rsid w:val="00F17F1D"/>
    <w:pPr>
      <w:tabs>
        <w:tab w:val="left" w:pos="-720"/>
        <w:tab w:val="left" w:pos="0"/>
        <w:tab w:val="left" w:pos="720"/>
        <w:tab w:val="left" w:pos="1440"/>
        <w:tab w:val="left" w:pos="2160"/>
        <w:tab w:val="left" w:pos="2880"/>
        <w:tab w:val="left" w:pos="3600"/>
        <w:tab w:val="left" w:pos="4320"/>
        <w:tab w:val="decimal" w:pos="5040"/>
      </w:tabs>
      <w:suppressAutoHyphens/>
      <w:spacing w:after="0" w:line="240" w:lineRule="auto"/>
      <w:ind w:firstLine="5040"/>
    </w:pPr>
    <w:rPr>
      <w:rFonts w:ascii="Times" w:eastAsia="Times New Roman" w:hAnsi="Times" w:cs="Times New Roman"/>
      <w:sz w:val="24"/>
      <w:szCs w:val="20"/>
    </w:rPr>
  </w:style>
  <w:style w:type="paragraph" w:customStyle="1" w:styleId="RightPar8">
    <w:name w:val="Right Par 8"/>
    <w:uiPriority w:val="99"/>
    <w:rsid w:val="00F17F1D"/>
    <w:pPr>
      <w:tabs>
        <w:tab w:val="left" w:pos="-720"/>
        <w:tab w:val="left" w:pos="0"/>
        <w:tab w:val="left" w:pos="720"/>
        <w:tab w:val="left" w:pos="1440"/>
        <w:tab w:val="left" w:pos="2160"/>
        <w:tab w:val="left" w:pos="2880"/>
        <w:tab w:val="left" w:pos="3600"/>
        <w:tab w:val="left" w:pos="4320"/>
        <w:tab w:val="left" w:pos="5040"/>
        <w:tab w:val="decimal" w:pos="5760"/>
      </w:tabs>
      <w:suppressAutoHyphens/>
      <w:spacing w:after="0" w:line="240" w:lineRule="auto"/>
      <w:ind w:firstLine="5760"/>
    </w:pPr>
    <w:rPr>
      <w:rFonts w:ascii="Times" w:eastAsia="Times New Roman" w:hAnsi="Times" w:cs="Times New Roman"/>
      <w:sz w:val="24"/>
      <w:szCs w:val="20"/>
    </w:rPr>
  </w:style>
  <w:style w:type="paragraph" w:styleId="TOC1">
    <w:name w:val="toc 1"/>
    <w:basedOn w:val="Normal"/>
    <w:next w:val="Normal"/>
    <w:link w:val="TOC1Char"/>
    <w:uiPriority w:val="39"/>
    <w:qFormat/>
    <w:rsid w:val="00F17F1D"/>
    <w:pPr>
      <w:tabs>
        <w:tab w:val="right" w:leader="dot" w:pos="9000"/>
      </w:tabs>
      <w:suppressAutoHyphens/>
      <w:spacing w:before="240" w:after="0" w:line="240" w:lineRule="auto"/>
      <w:ind w:left="720" w:right="720" w:hanging="720"/>
      <w:jc w:val="both"/>
    </w:pPr>
    <w:rPr>
      <w:rFonts w:ascii="Times New Roman" w:eastAsia="Times New Roman" w:hAnsi="Times New Roman" w:cs="Times New Roman"/>
      <w:b/>
      <w:sz w:val="24"/>
      <w:szCs w:val="20"/>
    </w:rPr>
  </w:style>
  <w:style w:type="paragraph" w:styleId="TOC2">
    <w:name w:val="toc 2"/>
    <w:basedOn w:val="Normal"/>
    <w:next w:val="Normal"/>
    <w:uiPriority w:val="39"/>
    <w:qFormat/>
    <w:rsid w:val="00F17F1D"/>
    <w:pPr>
      <w:tabs>
        <w:tab w:val="right" w:leader="dot" w:pos="9000"/>
      </w:tabs>
      <w:suppressAutoHyphens/>
      <w:spacing w:after="0" w:line="240" w:lineRule="auto"/>
      <w:ind w:left="1440" w:hanging="720"/>
      <w:jc w:val="both"/>
    </w:pPr>
    <w:rPr>
      <w:rFonts w:ascii="Times New Roman" w:eastAsia="Times New Roman" w:hAnsi="Times New Roman" w:cs="Times New Roman"/>
      <w:sz w:val="24"/>
      <w:szCs w:val="20"/>
    </w:rPr>
  </w:style>
  <w:style w:type="paragraph" w:styleId="TOC3">
    <w:name w:val="toc 3"/>
    <w:basedOn w:val="Normal"/>
    <w:next w:val="Normal"/>
    <w:uiPriority w:val="39"/>
    <w:qFormat/>
    <w:rsid w:val="00F17F1D"/>
    <w:pPr>
      <w:tabs>
        <w:tab w:val="right" w:leader="dot" w:pos="9000"/>
      </w:tabs>
      <w:suppressAutoHyphens/>
      <w:spacing w:after="0" w:line="240" w:lineRule="auto"/>
      <w:ind w:left="1440" w:hanging="720"/>
      <w:jc w:val="both"/>
    </w:pPr>
    <w:rPr>
      <w:rFonts w:ascii="Times New Roman" w:eastAsia="Times New Roman" w:hAnsi="Times New Roman" w:cs="Times New Roman"/>
      <w:i/>
      <w:sz w:val="24"/>
      <w:szCs w:val="20"/>
    </w:rPr>
  </w:style>
  <w:style w:type="paragraph" w:styleId="TOC4">
    <w:name w:val="toc 4"/>
    <w:basedOn w:val="Normal"/>
    <w:next w:val="Normal"/>
    <w:uiPriority w:val="39"/>
    <w:rsid w:val="00F17F1D"/>
    <w:pPr>
      <w:tabs>
        <w:tab w:val="left" w:leader="dot" w:pos="8640"/>
        <w:tab w:val="right" w:pos="9000"/>
      </w:tabs>
      <w:suppressAutoHyphens/>
      <w:spacing w:after="0" w:line="240" w:lineRule="auto"/>
      <w:ind w:left="2880" w:right="720" w:hanging="720"/>
      <w:jc w:val="both"/>
    </w:pPr>
    <w:rPr>
      <w:rFonts w:ascii="Times New Roman" w:eastAsia="Times New Roman" w:hAnsi="Times New Roman" w:cs="Times New Roman"/>
      <w:sz w:val="24"/>
      <w:szCs w:val="20"/>
    </w:rPr>
  </w:style>
  <w:style w:type="paragraph" w:styleId="TOC5">
    <w:name w:val="toc 5"/>
    <w:basedOn w:val="Normal"/>
    <w:next w:val="Normal"/>
    <w:uiPriority w:val="99"/>
    <w:rsid w:val="00F17F1D"/>
    <w:pPr>
      <w:tabs>
        <w:tab w:val="left" w:leader="dot" w:pos="8640"/>
        <w:tab w:val="right" w:pos="9000"/>
      </w:tabs>
      <w:suppressAutoHyphens/>
      <w:spacing w:after="0" w:line="240" w:lineRule="auto"/>
      <w:ind w:left="3600" w:right="720" w:hanging="720"/>
      <w:jc w:val="both"/>
    </w:pPr>
    <w:rPr>
      <w:rFonts w:ascii="Times New Roman" w:eastAsia="Times New Roman" w:hAnsi="Times New Roman" w:cs="Times New Roman"/>
      <w:sz w:val="24"/>
      <w:szCs w:val="20"/>
    </w:rPr>
  </w:style>
  <w:style w:type="paragraph" w:styleId="TOC6">
    <w:name w:val="toc 6"/>
    <w:basedOn w:val="Normal"/>
    <w:next w:val="Normal"/>
    <w:uiPriority w:val="99"/>
    <w:rsid w:val="00F17F1D"/>
    <w:pPr>
      <w:tabs>
        <w:tab w:val="lef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C7">
    <w:name w:val="toc 7"/>
    <w:basedOn w:val="Normal"/>
    <w:next w:val="Normal"/>
    <w:uiPriority w:val="99"/>
    <w:rsid w:val="00F17F1D"/>
    <w:pPr>
      <w:suppressAutoHyphens/>
      <w:spacing w:after="0" w:line="240" w:lineRule="auto"/>
      <w:ind w:left="720" w:hanging="720"/>
      <w:jc w:val="both"/>
    </w:pPr>
    <w:rPr>
      <w:rFonts w:ascii="Times New Roman" w:eastAsia="Times New Roman" w:hAnsi="Times New Roman" w:cs="Times New Roman"/>
      <w:sz w:val="24"/>
      <w:szCs w:val="20"/>
    </w:rPr>
  </w:style>
  <w:style w:type="paragraph" w:styleId="TOC8">
    <w:name w:val="toc 8"/>
    <w:basedOn w:val="Normal"/>
    <w:next w:val="Normal"/>
    <w:uiPriority w:val="99"/>
    <w:rsid w:val="00F17F1D"/>
    <w:pPr>
      <w:tabs>
        <w:tab w:val="lef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C9">
    <w:name w:val="toc 9"/>
    <w:basedOn w:val="Normal"/>
    <w:next w:val="Normal"/>
    <w:uiPriority w:val="99"/>
    <w:rsid w:val="00F17F1D"/>
    <w:pPr>
      <w:tabs>
        <w:tab w:val="left" w:leader="do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AHeading">
    <w:name w:val="toa heading"/>
    <w:basedOn w:val="Normal"/>
    <w:next w:val="Normal"/>
    <w:uiPriority w:val="99"/>
    <w:rsid w:val="00F17F1D"/>
    <w:pPr>
      <w:tabs>
        <w:tab w:val="left" w:pos="9000"/>
        <w:tab w:val="right" w:pos="9360"/>
      </w:tabs>
      <w:suppressAutoHyphens/>
      <w:spacing w:after="0" w:line="240" w:lineRule="auto"/>
      <w:jc w:val="both"/>
    </w:pPr>
    <w:rPr>
      <w:rFonts w:ascii="Times New Roman" w:eastAsia="Times New Roman" w:hAnsi="Times New Roman" w:cs="Times New Roman"/>
      <w:sz w:val="24"/>
      <w:szCs w:val="20"/>
    </w:rPr>
  </w:style>
  <w:style w:type="paragraph" w:styleId="Caption">
    <w:name w:val="caption"/>
    <w:basedOn w:val="Normal"/>
    <w:next w:val="Normal"/>
    <w:uiPriority w:val="99"/>
    <w:qFormat/>
    <w:rsid w:val="00F17F1D"/>
    <w:pPr>
      <w:spacing w:after="0" w:line="240" w:lineRule="auto"/>
      <w:jc w:val="both"/>
    </w:pPr>
    <w:rPr>
      <w:rFonts w:ascii="Courier New" w:eastAsia="Times New Roman" w:hAnsi="Courier New" w:cs="Times New Roman"/>
      <w:sz w:val="24"/>
      <w:szCs w:val="20"/>
    </w:rPr>
  </w:style>
  <w:style w:type="character" w:customStyle="1" w:styleId="EquationCaption">
    <w:name w:val="_Equation Caption"/>
    <w:rsid w:val="00F17F1D"/>
  </w:style>
  <w:style w:type="character" w:customStyle="1" w:styleId="vlpgno">
    <w:name w:val="vl.pg.no."/>
    <w:rsid w:val="00F17F1D"/>
    <w:rPr>
      <w:rFonts w:ascii="Times" w:hAnsi="Times"/>
      <w:b/>
      <w:noProof w:val="0"/>
      <w:sz w:val="20"/>
      <w:lang w:val="en-US"/>
    </w:rPr>
  </w:style>
  <w:style w:type="character" w:styleId="LineNumber">
    <w:name w:val="line number"/>
    <w:basedOn w:val="DefaultParagraphFont"/>
    <w:uiPriority w:val="99"/>
    <w:rsid w:val="00F17F1D"/>
  </w:style>
  <w:style w:type="paragraph" w:styleId="Title">
    <w:name w:val="Title"/>
    <w:basedOn w:val="Normal"/>
    <w:link w:val="TitleChar"/>
    <w:uiPriority w:val="99"/>
    <w:qFormat/>
    <w:rsid w:val="00F17F1D"/>
    <w:pPr>
      <w:spacing w:before="240" w:after="60" w:line="240" w:lineRule="auto"/>
      <w:jc w:val="center"/>
    </w:pPr>
    <w:rPr>
      <w:rFonts w:ascii="Arial" w:eastAsia="Times New Roman" w:hAnsi="Arial" w:cs="Times New Roman"/>
      <w:b/>
      <w:kern w:val="28"/>
      <w:sz w:val="32"/>
      <w:szCs w:val="20"/>
    </w:rPr>
  </w:style>
  <w:style w:type="character" w:customStyle="1" w:styleId="TitleChar">
    <w:name w:val="Title Char"/>
    <w:basedOn w:val="DefaultParagraphFont"/>
    <w:link w:val="Title"/>
    <w:uiPriority w:val="99"/>
    <w:rsid w:val="00F17F1D"/>
    <w:rPr>
      <w:rFonts w:ascii="Arial" w:eastAsia="Times New Roman" w:hAnsi="Arial" w:cs="Times New Roman"/>
      <w:b/>
      <w:kern w:val="28"/>
      <w:sz w:val="32"/>
      <w:szCs w:val="20"/>
    </w:rPr>
  </w:style>
  <w:style w:type="character" w:customStyle="1" w:styleId="footnote">
    <w:name w:val="footnote"/>
    <w:rsid w:val="00F17F1D"/>
    <w:rPr>
      <w:rFonts w:ascii="Book Antiqua" w:hAnsi="Book Antiqua"/>
      <w:noProof w:val="0"/>
      <w:sz w:val="24"/>
      <w:lang w:val="en-US"/>
    </w:rPr>
  </w:style>
  <w:style w:type="paragraph" w:styleId="Header">
    <w:name w:val="header"/>
    <w:aliases w:val=" Char5 Char, Char5,S-title,Char5 Char,Char5,h,En-tête CV, Char1 Char Char Char,Header Char Char,Header Char Char Char,Header Char Char1,Header Char Char1 Char Char Char,Header Char1 Char,Header Char2,Header Char2 Char Char Char, Char Char, Char"/>
    <w:basedOn w:val="Normal"/>
    <w:link w:val="HeaderChar"/>
    <w:uiPriority w:val="99"/>
    <w:rsid w:val="00F17F1D"/>
    <w:pPr>
      <w:spacing w:after="0" w:line="240" w:lineRule="auto"/>
      <w:jc w:val="both"/>
    </w:pPr>
    <w:rPr>
      <w:rFonts w:ascii="Times New Roman" w:eastAsia="Times New Roman" w:hAnsi="Times New Roman" w:cs="Times New Roman"/>
      <w:sz w:val="20"/>
      <w:szCs w:val="20"/>
    </w:rPr>
  </w:style>
  <w:style w:type="character" w:customStyle="1" w:styleId="HeaderChar">
    <w:name w:val="Header Char"/>
    <w:aliases w:val=" Char5 Char Char, Char5 Char1,S-title Char,Char5 Char Char,Char5 Char1,h Char,En-tête CV Char1, Char1 Char Char Char Char,Header Char Char Char2,Header Char Char Char Char,Header Char Char1 Char,Header Char Char1 Char Char Char Char"/>
    <w:basedOn w:val="DefaultParagraphFont"/>
    <w:link w:val="Header"/>
    <w:uiPriority w:val="99"/>
    <w:rsid w:val="00F17F1D"/>
    <w:rPr>
      <w:rFonts w:ascii="Times New Roman" w:eastAsia="Times New Roman" w:hAnsi="Times New Roman" w:cs="Times New Roman"/>
      <w:sz w:val="20"/>
      <w:szCs w:val="20"/>
    </w:rPr>
  </w:style>
  <w:style w:type="paragraph" w:styleId="Footer">
    <w:name w:val="footer"/>
    <w:aliases w:val="Footer-Even Char,Footer-Even,Footer-Even Char Char Char,BVI-ft"/>
    <w:basedOn w:val="Normal"/>
    <w:link w:val="FooterChar"/>
    <w:uiPriority w:val="99"/>
    <w:rsid w:val="00F17F1D"/>
    <w:pPr>
      <w:spacing w:after="0" w:line="240" w:lineRule="auto"/>
      <w:jc w:val="both"/>
    </w:pPr>
    <w:rPr>
      <w:rFonts w:ascii="Times New Roman" w:eastAsia="Times New Roman" w:hAnsi="Times New Roman" w:cs="Times New Roman"/>
      <w:sz w:val="20"/>
      <w:szCs w:val="20"/>
    </w:rPr>
  </w:style>
  <w:style w:type="character" w:customStyle="1" w:styleId="FooterChar">
    <w:name w:val="Footer Char"/>
    <w:aliases w:val="Footer-Even Char Char,Footer-Even Char1,Footer-Even Char Char Char Char,BVI-ft Char"/>
    <w:basedOn w:val="DefaultParagraphFont"/>
    <w:link w:val="Footer"/>
    <w:uiPriority w:val="99"/>
    <w:rsid w:val="00F17F1D"/>
    <w:rPr>
      <w:rFonts w:ascii="Times New Roman" w:eastAsia="Times New Roman" w:hAnsi="Times New Roman" w:cs="Times New Roman"/>
      <w:sz w:val="20"/>
      <w:szCs w:val="20"/>
    </w:rPr>
  </w:style>
  <w:style w:type="character" w:styleId="PageNumber">
    <w:name w:val="page number"/>
    <w:basedOn w:val="DefaultParagraphFont"/>
    <w:rsid w:val="00F17F1D"/>
  </w:style>
  <w:style w:type="paragraph" w:styleId="FootnoteText">
    <w:name w:val="footnote text"/>
    <w:aliases w:val="foot"/>
    <w:basedOn w:val="Normal"/>
    <w:link w:val="FootnoteTextChar"/>
    <w:uiPriority w:val="99"/>
    <w:rsid w:val="00F17F1D"/>
    <w:pPr>
      <w:tabs>
        <w:tab w:val="left" w:pos="360"/>
      </w:tabs>
      <w:spacing w:after="0" w:line="240" w:lineRule="auto"/>
      <w:ind w:left="360" w:hanging="360"/>
      <w:jc w:val="both"/>
    </w:pPr>
    <w:rPr>
      <w:rFonts w:ascii="Times New Roman" w:eastAsia="Times New Roman" w:hAnsi="Times New Roman" w:cs="Times New Roman"/>
      <w:sz w:val="20"/>
      <w:szCs w:val="20"/>
    </w:rPr>
  </w:style>
  <w:style w:type="character" w:customStyle="1" w:styleId="FootnoteTextChar">
    <w:name w:val="Footnote Text Char"/>
    <w:aliases w:val="foot Char"/>
    <w:basedOn w:val="DefaultParagraphFont"/>
    <w:link w:val="FootnoteText"/>
    <w:uiPriority w:val="99"/>
    <w:rsid w:val="00F17F1D"/>
    <w:rPr>
      <w:rFonts w:ascii="Times New Roman" w:eastAsia="Times New Roman" w:hAnsi="Times New Roman" w:cs="Times New Roman"/>
      <w:sz w:val="20"/>
      <w:szCs w:val="20"/>
    </w:rPr>
  </w:style>
  <w:style w:type="paragraph" w:customStyle="1" w:styleId="Head21">
    <w:name w:val="Head 2.1"/>
    <w:basedOn w:val="Normal"/>
    <w:uiPriority w:val="99"/>
    <w:rsid w:val="00F17F1D"/>
    <w:pPr>
      <w:keepNext/>
      <w:pBdr>
        <w:bottom w:val="single" w:sz="24" w:space="3" w:color="auto"/>
      </w:pBdr>
      <w:suppressAutoHyphens/>
      <w:spacing w:before="480" w:after="240" w:line="240" w:lineRule="auto"/>
      <w:jc w:val="center"/>
    </w:pPr>
    <w:rPr>
      <w:rFonts w:ascii="Times New Roman Bold" w:eastAsia="Times New Roman" w:hAnsi="Times New Roman Bold" w:cs="Times New Roman"/>
      <w:b/>
      <w:smallCaps/>
      <w:sz w:val="32"/>
      <w:szCs w:val="20"/>
    </w:rPr>
  </w:style>
  <w:style w:type="paragraph" w:customStyle="1" w:styleId="Head22">
    <w:name w:val="Head 2.2"/>
    <w:basedOn w:val="Normal"/>
    <w:uiPriority w:val="99"/>
    <w:rsid w:val="00F17F1D"/>
    <w:pPr>
      <w:tabs>
        <w:tab w:val="left" w:pos="360"/>
      </w:tabs>
      <w:suppressAutoHyphens/>
      <w:spacing w:after="240" w:line="240" w:lineRule="auto"/>
      <w:ind w:left="360" w:hanging="360"/>
    </w:pPr>
    <w:rPr>
      <w:rFonts w:ascii="Times New Roman" w:eastAsia="Times New Roman" w:hAnsi="Times New Roman" w:cs="Times New Roman"/>
      <w:b/>
      <w:sz w:val="24"/>
      <w:szCs w:val="20"/>
    </w:rPr>
  </w:style>
  <w:style w:type="character" w:styleId="FootnoteReference">
    <w:name w:val="footnote reference"/>
    <w:semiHidden/>
    <w:rsid w:val="00F17F1D"/>
    <w:rPr>
      <w:vertAlign w:val="superscript"/>
    </w:rPr>
  </w:style>
  <w:style w:type="character" w:customStyle="1" w:styleId="insert2">
    <w:name w:val="insert2"/>
    <w:rsid w:val="00F17F1D"/>
    <w:rPr>
      <w:rFonts w:ascii="Arial" w:hAnsi="Arial"/>
      <w:i/>
      <w:noProof w:val="0"/>
      <w:sz w:val="24"/>
      <w:lang w:val="en-US"/>
    </w:rPr>
  </w:style>
  <w:style w:type="character" w:customStyle="1" w:styleId="reference">
    <w:name w:val="reference"/>
    <w:rsid w:val="00F17F1D"/>
    <w:rPr>
      <w:rFonts w:ascii="Book Antiqua" w:hAnsi="Book Antiqua"/>
      <w:i/>
      <w:noProof w:val="0"/>
      <w:sz w:val="24"/>
      <w:lang w:val="en-US"/>
    </w:rPr>
  </w:style>
  <w:style w:type="paragraph" w:styleId="Index9">
    <w:name w:val="index 9"/>
    <w:basedOn w:val="Normal"/>
    <w:next w:val="Normal"/>
    <w:uiPriority w:val="99"/>
    <w:rsid w:val="00F17F1D"/>
    <w:pPr>
      <w:tabs>
        <w:tab w:val="right" w:pos="4140"/>
      </w:tabs>
      <w:spacing w:after="0" w:line="240" w:lineRule="auto"/>
      <w:ind w:left="2160" w:hanging="240"/>
    </w:pPr>
    <w:rPr>
      <w:rFonts w:ascii="Times New Roman" w:eastAsia="Times New Roman" w:hAnsi="Times New Roman" w:cs="Times New Roman"/>
      <w:sz w:val="20"/>
      <w:szCs w:val="20"/>
    </w:rPr>
  </w:style>
  <w:style w:type="paragraph" w:styleId="Index1">
    <w:name w:val="index 1"/>
    <w:basedOn w:val="Normal"/>
    <w:next w:val="Normal"/>
    <w:autoRedefine/>
    <w:uiPriority w:val="99"/>
    <w:unhideWhenUsed/>
    <w:rsid w:val="00F17F1D"/>
    <w:pPr>
      <w:spacing w:after="0" w:line="240" w:lineRule="auto"/>
      <w:ind w:left="240" w:hanging="240"/>
      <w:jc w:val="both"/>
    </w:pPr>
    <w:rPr>
      <w:rFonts w:ascii="Times New Roman" w:eastAsia="Times New Roman" w:hAnsi="Times New Roman" w:cs="Times New Roman"/>
      <w:sz w:val="24"/>
      <w:szCs w:val="20"/>
    </w:rPr>
  </w:style>
  <w:style w:type="paragraph" w:styleId="IndexHeading">
    <w:name w:val="index heading"/>
    <w:basedOn w:val="Normal"/>
    <w:next w:val="Index1"/>
    <w:uiPriority w:val="99"/>
    <w:rsid w:val="00F17F1D"/>
    <w:pPr>
      <w:spacing w:after="0" w:line="240" w:lineRule="auto"/>
    </w:pPr>
    <w:rPr>
      <w:rFonts w:ascii="Times New Roman" w:eastAsia="Times New Roman" w:hAnsi="Times New Roman" w:cs="Times New Roman"/>
      <w:sz w:val="20"/>
      <w:szCs w:val="20"/>
    </w:rPr>
  </w:style>
  <w:style w:type="paragraph" w:customStyle="1" w:styleId="Headingrb2">
    <w:name w:val="Heading rb2"/>
    <w:basedOn w:val="Normal"/>
    <w:uiPriority w:val="99"/>
    <w:rsid w:val="00F17F1D"/>
    <w:pPr>
      <w:tabs>
        <w:tab w:val="left" w:pos="-851"/>
        <w:tab w:val="right" w:pos="-567"/>
        <w:tab w:val="right" w:pos="2127"/>
        <w:tab w:val="right" w:pos="2694"/>
        <w:tab w:val="left" w:pos="2977"/>
        <w:tab w:val="right" w:pos="10348"/>
      </w:tabs>
      <w:spacing w:after="0" w:line="400" w:lineRule="exact"/>
      <w:ind w:right="-28"/>
    </w:pPr>
    <w:rPr>
      <w:rFonts w:ascii="Arial" w:eastAsia="Times New Roman" w:hAnsi="Arial" w:cs="Times New Roman"/>
      <w:b/>
      <w:noProof/>
      <w:spacing w:val="6"/>
      <w:sz w:val="26"/>
      <w:szCs w:val="20"/>
    </w:rPr>
  </w:style>
  <w:style w:type="paragraph" w:customStyle="1" w:styleId="Headfid1">
    <w:name w:val="Head fid1"/>
    <w:basedOn w:val="Head2"/>
    <w:uiPriority w:val="99"/>
    <w:rsid w:val="00F17F1D"/>
  </w:style>
  <w:style w:type="paragraph" w:customStyle="1" w:styleId="Head2">
    <w:name w:val="Head 2"/>
    <w:basedOn w:val="Normal"/>
    <w:autoRedefine/>
    <w:uiPriority w:val="99"/>
    <w:rsid w:val="00F17F1D"/>
    <w:pPr>
      <w:spacing w:before="120" w:after="120" w:line="240" w:lineRule="auto"/>
      <w:jc w:val="both"/>
    </w:pPr>
    <w:rPr>
      <w:rFonts w:ascii="Times New Roman" w:eastAsia="Times New Roman" w:hAnsi="Times New Roman" w:cs="Times New Roman"/>
      <w:b/>
      <w:sz w:val="24"/>
      <w:szCs w:val="20"/>
      <w:lang w:val="en-GB"/>
    </w:rPr>
  </w:style>
  <w:style w:type="paragraph" w:customStyle="1" w:styleId="explanatoryclause">
    <w:name w:val="explanatory_clause"/>
    <w:basedOn w:val="Normal"/>
    <w:uiPriority w:val="99"/>
    <w:rsid w:val="00F17F1D"/>
    <w:pPr>
      <w:suppressAutoHyphens/>
      <w:spacing w:after="240" w:line="240" w:lineRule="auto"/>
      <w:ind w:left="738" w:right="-14" w:hanging="738"/>
    </w:pPr>
    <w:rPr>
      <w:rFonts w:ascii="Arial" w:eastAsia="Times New Roman" w:hAnsi="Arial" w:cs="Times New Roman"/>
      <w:szCs w:val="20"/>
    </w:rPr>
  </w:style>
  <w:style w:type="paragraph" w:customStyle="1" w:styleId="explanatorynotes">
    <w:name w:val="explanatory_notes"/>
    <w:basedOn w:val="Normal"/>
    <w:uiPriority w:val="99"/>
    <w:rsid w:val="00F17F1D"/>
    <w:pPr>
      <w:suppressAutoHyphens/>
      <w:spacing w:after="240" w:line="360" w:lineRule="exact"/>
      <w:jc w:val="both"/>
    </w:pPr>
    <w:rPr>
      <w:rFonts w:ascii="Arial" w:eastAsia="Times New Roman" w:hAnsi="Arial" w:cs="Times New Roman"/>
      <w:sz w:val="24"/>
      <w:szCs w:val="20"/>
    </w:rPr>
  </w:style>
  <w:style w:type="paragraph" w:customStyle="1" w:styleId="Head22b">
    <w:name w:val="Head 2.2b"/>
    <w:basedOn w:val="Normal"/>
    <w:uiPriority w:val="99"/>
    <w:rsid w:val="00F17F1D"/>
    <w:pPr>
      <w:suppressAutoHyphens/>
      <w:spacing w:after="240" w:line="240" w:lineRule="auto"/>
      <w:ind w:left="360" w:hanging="360"/>
    </w:pPr>
    <w:rPr>
      <w:rFonts w:ascii="Tms Rmn" w:eastAsia="Times New Roman" w:hAnsi="Tms Rmn" w:cs="Times New Roman"/>
      <w:b/>
      <w:sz w:val="24"/>
      <w:szCs w:val="20"/>
    </w:rPr>
  </w:style>
  <w:style w:type="paragraph" w:customStyle="1" w:styleId="Head31">
    <w:name w:val="Head 3.1"/>
    <w:basedOn w:val="Head21"/>
    <w:uiPriority w:val="99"/>
    <w:rsid w:val="00F17F1D"/>
  </w:style>
  <w:style w:type="paragraph" w:customStyle="1" w:styleId="Head41">
    <w:name w:val="Head 4.1"/>
    <w:basedOn w:val="Head21"/>
    <w:uiPriority w:val="99"/>
    <w:rsid w:val="00F17F1D"/>
  </w:style>
  <w:style w:type="paragraph" w:customStyle="1" w:styleId="Head42">
    <w:name w:val="Head 4.2"/>
    <w:basedOn w:val="Normal"/>
    <w:uiPriority w:val="99"/>
    <w:rsid w:val="00F17F1D"/>
    <w:pPr>
      <w:suppressAutoHyphens/>
      <w:spacing w:after="240" w:line="240" w:lineRule="auto"/>
      <w:ind w:left="360" w:hanging="360"/>
    </w:pPr>
    <w:rPr>
      <w:rFonts w:ascii="Times New Roman" w:eastAsia="Times New Roman" w:hAnsi="Times New Roman" w:cs="Times New Roman"/>
      <w:b/>
      <w:sz w:val="24"/>
      <w:szCs w:val="20"/>
    </w:rPr>
  </w:style>
  <w:style w:type="paragraph" w:customStyle="1" w:styleId="Head51">
    <w:name w:val="Head 5.1"/>
    <w:basedOn w:val="Head21"/>
    <w:uiPriority w:val="99"/>
    <w:rsid w:val="00F17F1D"/>
    <w:pPr>
      <w:spacing w:after="0"/>
    </w:pPr>
  </w:style>
  <w:style w:type="paragraph" w:customStyle="1" w:styleId="Head52">
    <w:name w:val="Head 5.2"/>
    <w:basedOn w:val="Normal"/>
    <w:uiPriority w:val="99"/>
    <w:rsid w:val="00F17F1D"/>
    <w:pPr>
      <w:keepNext/>
      <w:suppressAutoHyphens/>
      <w:spacing w:before="480" w:after="240" w:line="240" w:lineRule="auto"/>
      <w:ind w:left="547" w:hanging="547"/>
      <w:jc w:val="center"/>
    </w:pPr>
    <w:rPr>
      <w:rFonts w:ascii="Times New Roman" w:eastAsia="Times New Roman" w:hAnsi="Times New Roman" w:cs="Times New Roman"/>
      <w:b/>
      <w:sz w:val="24"/>
      <w:szCs w:val="20"/>
    </w:rPr>
  </w:style>
  <w:style w:type="paragraph" w:customStyle="1" w:styleId="Head61">
    <w:name w:val="Head 6.1"/>
    <w:basedOn w:val="Head51"/>
    <w:uiPriority w:val="99"/>
    <w:rsid w:val="00F17F1D"/>
    <w:pPr>
      <w:pBdr>
        <w:bottom w:val="none" w:sz="0" w:space="0" w:color="auto"/>
      </w:pBdr>
      <w:spacing w:before="0" w:after="240"/>
    </w:pPr>
    <w:rPr>
      <w:caps/>
    </w:rPr>
  </w:style>
  <w:style w:type="paragraph" w:customStyle="1" w:styleId="Head71">
    <w:name w:val="Head 7.1"/>
    <w:basedOn w:val="Head21"/>
    <w:uiPriority w:val="99"/>
    <w:rsid w:val="00F17F1D"/>
  </w:style>
  <w:style w:type="paragraph" w:customStyle="1" w:styleId="Head72">
    <w:name w:val="Head 7.2"/>
    <w:basedOn w:val="Normal"/>
    <w:uiPriority w:val="99"/>
    <w:rsid w:val="00F17F1D"/>
    <w:pPr>
      <w:suppressAutoHyphens/>
      <w:spacing w:after="240" w:line="240" w:lineRule="auto"/>
      <w:ind w:left="720" w:hanging="720"/>
    </w:pPr>
    <w:rPr>
      <w:rFonts w:ascii="Times New Roman Bold" w:eastAsia="Times New Roman" w:hAnsi="Times New Roman Bold" w:cs="Times New Roman"/>
      <w:b/>
      <w:sz w:val="28"/>
      <w:szCs w:val="20"/>
    </w:rPr>
  </w:style>
  <w:style w:type="paragraph" w:customStyle="1" w:styleId="Head81">
    <w:name w:val="Head 8.1"/>
    <w:basedOn w:val="Heading1"/>
    <w:uiPriority w:val="99"/>
    <w:rsid w:val="00F17F1D"/>
    <w:pPr>
      <w:keepNext w:val="0"/>
      <w:suppressAutoHyphens/>
      <w:spacing w:before="480" w:after="240" w:line="240" w:lineRule="auto"/>
      <w:jc w:val="center"/>
      <w:outlineLvl w:val="9"/>
    </w:pPr>
    <w:rPr>
      <w:rFonts w:ascii="Times New Roman Bold" w:hAnsi="Times New Roman Bold"/>
      <w:bCs w:val="0"/>
      <w:kern w:val="0"/>
      <w:szCs w:val="20"/>
    </w:rPr>
  </w:style>
  <w:style w:type="paragraph" w:customStyle="1" w:styleId="Head82">
    <w:name w:val="Head 8.2"/>
    <w:basedOn w:val="Head81"/>
    <w:uiPriority w:val="99"/>
    <w:rsid w:val="00F17F1D"/>
    <w:rPr>
      <w:smallCaps/>
      <w:sz w:val="28"/>
    </w:rPr>
  </w:style>
  <w:style w:type="paragraph" w:styleId="BodyTextIndent">
    <w:name w:val="Body Text Indent"/>
    <w:aliases w:val="Body Text Indent Char Char,Body Text Indent Char Char Char Char Char Char,Body Text Indent Char Char Char,Body Text Indent Char Char Char Char Char"/>
    <w:basedOn w:val="Normal"/>
    <w:link w:val="BodyTextIndentChar"/>
    <w:rsid w:val="00F17F1D"/>
    <w:pPr>
      <w:tabs>
        <w:tab w:val="left" w:pos="1080"/>
      </w:tabs>
      <w:spacing w:after="0" w:line="240" w:lineRule="auto"/>
      <w:ind w:left="1080" w:hanging="540"/>
      <w:jc w:val="both"/>
    </w:pPr>
    <w:rPr>
      <w:rFonts w:ascii="Times New Roman" w:eastAsia="Times New Roman" w:hAnsi="Times New Roman" w:cs="Times New Roman"/>
      <w:sz w:val="24"/>
      <w:szCs w:val="20"/>
    </w:rPr>
  </w:style>
  <w:style w:type="character" w:customStyle="1" w:styleId="BodyTextIndentChar">
    <w:name w:val="Body Text Indent Char"/>
    <w:aliases w:val="Body Text Indent Char Char Char1,Body Text Indent Char Char Char Char Char Char Char,Body Text Indent Char Char Char Char,Body Text Indent Char Char Char Char Char Char1"/>
    <w:basedOn w:val="DefaultParagraphFont"/>
    <w:link w:val="BodyTextIndent"/>
    <w:rsid w:val="00F17F1D"/>
    <w:rPr>
      <w:rFonts w:ascii="Times New Roman" w:eastAsia="Times New Roman" w:hAnsi="Times New Roman" w:cs="Times New Roman"/>
      <w:sz w:val="24"/>
      <w:szCs w:val="20"/>
    </w:rPr>
  </w:style>
  <w:style w:type="paragraph" w:styleId="BlockText">
    <w:name w:val="Block Text"/>
    <w:basedOn w:val="Normal"/>
    <w:uiPriority w:val="99"/>
    <w:rsid w:val="00F17F1D"/>
    <w:pPr>
      <w:tabs>
        <w:tab w:val="left" w:pos="1080"/>
      </w:tabs>
      <w:suppressAutoHyphens/>
      <w:spacing w:line="240" w:lineRule="auto"/>
      <w:ind w:left="547" w:right="-72" w:hanging="547"/>
      <w:jc w:val="both"/>
    </w:pPr>
    <w:rPr>
      <w:rFonts w:ascii="Times New Roman" w:eastAsia="Times New Roman" w:hAnsi="Times New Roman" w:cs="Times New Roman"/>
      <w:sz w:val="24"/>
      <w:szCs w:val="20"/>
    </w:rPr>
  </w:style>
  <w:style w:type="character" w:customStyle="1" w:styleId="EndnoteTextChar">
    <w:name w:val="Endnote Text Char"/>
    <w:link w:val="EndnoteText"/>
    <w:uiPriority w:val="99"/>
    <w:rsid w:val="00F17F1D"/>
    <w:rPr>
      <w:rFonts w:ascii="Times New Roman" w:eastAsia="Times New Roman" w:hAnsi="Times New Roman" w:cs="Times New Roman"/>
      <w:sz w:val="20"/>
      <w:szCs w:val="20"/>
    </w:rPr>
  </w:style>
  <w:style w:type="paragraph" w:styleId="EndnoteText">
    <w:name w:val="endnote text"/>
    <w:basedOn w:val="Normal"/>
    <w:link w:val="EndnoteTextChar"/>
    <w:uiPriority w:val="99"/>
    <w:rsid w:val="00F17F1D"/>
    <w:pPr>
      <w:tabs>
        <w:tab w:val="left" w:pos="-720"/>
      </w:tabs>
      <w:suppressAutoHyphens/>
      <w:spacing w:after="0" w:line="240" w:lineRule="auto"/>
    </w:pPr>
    <w:rPr>
      <w:rFonts w:ascii="Times New Roman" w:eastAsia="Times New Roman" w:hAnsi="Times New Roman" w:cs="Times New Roman"/>
      <w:sz w:val="20"/>
      <w:szCs w:val="20"/>
    </w:rPr>
  </w:style>
  <w:style w:type="character" w:customStyle="1" w:styleId="EndnoteTextChar1">
    <w:name w:val="Endnote Text Char1"/>
    <w:basedOn w:val="DefaultParagraphFont"/>
    <w:uiPriority w:val="99"/>
    <w:semiHidden/>
    <w:rsid w:val="00F17F1D"/>
    <w:rPr>
      <w:sz w:val="20"/>
      <w:szCs w:val="20"/>
    </w:rPr>
  </w:style>
  <w:style w:type="character" w:styleId="EndnoteReference">
    <w:name w:val="endnote reference"/>
    <w:uiPriority w:val="99"/>
    <w:rsid w:val="00F17F1D"/>
    <w:rPr>
      <w:rFonts w:ascii="CG Times" w:hAnsi="CG Times"/>
      <w:noProof w:val="0"/>
      <w:sz w:val="22"/>
      <w:vertAlign w:val="superscript"/>
      <w:lang w:val="en-US"/>
    </w:rPr>
  </w:style>
  <w:style w:type="paragraph" w:styleId="NormalWeb">
    <w:name w:val="Normal (Web)"/>
    <w:basedOn w:val="Normal"/>
    <w:uiPriority w:val="99"/>
    <w:rsid w:val="00F17F1D"/>
    <w:pPr>
      <w:spacing w:before="100" w:beforeAutospacing="1" w:after="100" w:afterAutospacing="1" w:line="240" w:lineRule="auto"/>
    </w:pPr>
    <w:rPr>
      <w:rFonts w:ascii="Arial Unicode MS" w:eastAsia="Arial Unicode MS" w:hAnsi="Arial Unicode MS" w:cs="Arial Unicode MS"/>
      <w:sz w:val="24"/>
      <w:szCs w:val="24"/>
    </w:rPr>
  </w:style>
  <w:style w:type="paragraph" w:styleId="BodyTextIndent2">
    <w:name w:val="Body Text Indent 2"/>
    <w:basedOn w:val="Normal"/>
    <w:link w:val="BodyTextIndent2Char"/>
    <w:uiPriority w:val="99"/>
    <w:rsid w:val="00F17F1D"/>
    <w:pPr>
      <w:tabs>
        <w:tab w:val="num" w:pos="720"/>
      </w:tabs>
      <w:spacing w:after="0" w:line="240" w:lineRule="auto"/>
      <w:ind w:left="720" w:hanging="720"/>
    </w:pPr>
    <w:rPr>
      <w:rFonts w:ascii="Times New Roman" w:eastAsia="Times New Roman" w:hAnsi="Times New Roman" w:cs="Times New Roman"/>
      <w:sz w:val="24"/>
      <w:szCs w:val="20"/>
    </w:rPr>
  </w:style>
  <w:style w:type="character" w:customStyle="1" w:styleId="BodyTextIndent2Char">
    <w:name w:val="Body Text Indent 2 Char"/>
    <w:basedOn w:val="DefaultParagraphFont"/>
    <w:link w:val="BodyTextIndent2"/>
    <w:uiPriority w:val="99"/>
    <w:rsid w:val="00F17F1D"/>
    <w:rPr>
      <w:rFonts w:ascii="Times New Roman" w:eastAsia="Times New Roman" w:hAnsi="Times New Roman" w:cs="Times New Roman"/>
      <w:sz w:val="24"/>
      <w:szCs w:val="20"/>
    </w:rPr>
  </w:style>
  <w:style w:type="paragraph" w:styleId="Subtitle">
    <w:name w:val="Subtitle"/>
    <w:basedOn w:val="Normal"/>
    <w:link w:val="SubtitleChar"/>
    <w:uiPriority w:val="99"/>
    <w:qFormat/>
    <w:rsid w:val="00F17F1D"/>
    <w:pPr>
      <w:spacing w:after="0" w:line="240" w:lineRule="auto"/>
      <w:jc w:val="center"/>
    </w:pPr>
    <w:rPr>
      <w:rFonts w:ascii="Times New Roman" w:eastAsia="Times New Roman" w:hAnsi="Times New Roman" w:cs="Times New Roman"/>
      <w:b/>
      <w:sz w:val="44"/>
      <w:szCs w:val="20"/>
    </w:rPr>
  </w:style>
  <w:style w:type="character" w:customStyle="1" w:styleId="SubtitleChar">
    <w:name w:val="Subtitle Char"/>
    <w:basedOn w:val="DefaultParagraphFont"/>
    <w:link w:val="Subtitle"/>
    <w:uiPriority w:val="99"/>
    <w:rsid w:val="00F17F1D"/>
    <w:rPr>
      <w:rFonts w:ascii="Times New Roman" w:eastAsia="Times New Roman" w:hAnsi="Times New Roman" w:cs="Times New Roman"/>
      <w:b/>
      <w:sz w:val="44"/>
      <w:szCs w:val="20"/>
    </w:rPr>
  </w:style>
  <w:style w:type="paragraph" w:styleId="List">
    <w:name w:val="List"/>
    <w:aliases w:val="1. List"/>
    <w:basedOn w:val="Normal"/>
    <w:uiPriority w:val="99"/>
    <w:rsid w:val="00F17F1D"/>
    <w:pPr>
      <w:spacing w:before="120" w:after="120" w:line="240" w:lineRule="auto"/>
      <w:ind w:left="1440"/>
      <w:jc w:val="both"/>
    </w:pPr>
    <w:rPr>
      <w:rFonts w:ascii="Times New Roman" w:eastAsia="Times New Roman" w:hAnsi="Times New Roman" w:cs="Times New Roman"/>
      <w:sz w:val="24"/>
      <w:szCs w:val="20"/>
    </w:rPr>
  </w:style>
  <w:style w:type="paragraph" w:customStyle="1" w:styleId="TOCNumber1">
    <w:name w:val="TOC Number1"/>
    <w:basedOn w:val="Heading4"/>
    <w:autoRedefine/>
    <w:uiPriority w:val="99"/>
    <w:rsid w:val="00F17F1D"/>
    <w:pPr>
      <w:keepNext w:val="0"/>
      <w:suppressAutoHyphens/>
      <w:spacing w:after="120"/>
      <w:ind w:left="0" w:firstLine="0"/>
      <w:outlineLvl w:val="9"/>
    </w:pPr>
    <w:rPr>
      <w:sz w:val="28"/>
      <w:szCs w:val="28"/>
    </w:rPr>
  </w:style>
  <w:style w:type="paragraph" w:customStyle="1" w:styleId="Subtitle2">
    <w:name w:val="Subtitle 2"/>
    <w:basedOn w:val="Footer"/>
    <w:autoRedefine/>
    <w:uiPriority w:val="99"/>
    <w:rsid w:val="00F17F1D"/>
    <w:pPr>
      <w:widowControl w:val="0"/>
      <w:tabs>
        <w:tab w:val="right" w:leader="underscore" w:pos="9504"/>
      </w:tabs>
      <w:spacing w:before="120" w:after="120" w:line="264" w:lineRule="auto"/>
      <w:ind w:firstLine="29"/>
      <w:outlineLvl w:val="1"/>
    </w:pPr>
    <w:rPr>
      <w:sz w:val="28"/>
      <w:szCs w:val="28"/>
    </w:rPr>
  </w:style>
  <w:style w:type="paragraph" w:customStyle="1" w:styleId="i">
    <w:name w:val="(i)"/>
    <w:basedOn w:val="Normal"/>
    <w:link w:val="iChar"/>
    <w:rsid w:val="00F17F1D"/>
    <w:pPr>
      <w:suppressAutoHyphens/>
      <w:spacing w:after="0" w:line="240" w:lineRule="auto"/>
      <w:jc w:val="both"/>
    </w:pPr>
    <w:rPr>
      <w:rFonts w:ascii="Tms Rmn" w:eastAsia="Times New Roman" w:hAnsi="Tms Rmn" w:cs="Times New Roman"/>
      <w:sz w:val="24"/>
      <w:szCs w:val="20"/>
    </w:rPr>
  </w:style>
  <w:style w:type="character" w:styleId="Hyperlink">
    <w:name w:val="Hyperlink"/>
    <w:uiPriority w:val="99"/>
    <w:rsid w:val="00F17F1D"/>
    <w:rPr>
      <w:color w:val="0000FF"/>
      <w:u w:val="single"/>
    </w:rPr>
  </w:style>
  <w:style w:type="paragraph" w:customStyle="1" w:styleId="2AutoList1">
    <w:name w:val="2AutoList1"/>
    <w:basedOn w:val="Normal"/>
    <w:uiPriority w:val="99"/>
    <w:rsid w:val="00F17F1D"/>
    <w:pPr>
      <w:tabs>
        <w:tab w:val="num" w:pos="504"/>
      </w:tabs>
      <w:spacing w:after="0" w:line="240" w:lineRule="auto"/>
      <w:ind w:left="504" w:hanging="504"/>
      <w:jc w:val="both"/>
    </w:pPr>
    <w:rPr>
      <w:rFonts w:ascii="Times New Roman" w:eastAsia="Times New Roman" w:hAnsi="Times New Roman" w:cs="Times New Roman"/>
      <w:sz w:val="24"/>
      <w:szCs w:val="20"/>
      <w:lang w:val="es-ES_tradnl"/>
    </w:rPr>
  </w:style>
  <w:style w:type="paragraph" w:customStyle="1" w:styleId="Header1-Clauses">
    <w:name w:val="Header 1 - Clauses"/>
    <w:basedOn w:val="Normal"/>
    <w:uiPriority w:val="99"/>
    <w:rsid w:val="00F17F1D"/>
    <w:pPr>
      <w:spacing w:line="240" w:lineRule="auto"/>
    </w:pPr>
    <w:rPr>
      <w:rFonts w:ascii="Times New Roman" w:eastAsia="Times New Roman" w:hAnsi="Times New Roman" w:cs="Times New Roman"/>
      <w:b/>
      <w:sz w:val="24"/>
      <w:szCs w:val="20"/>
      <w:lang w:val="es-ES_tradnl"/>
    </w:rPr>
  </w:style>
  <w:style w:type="paragraph" w:customStyle="1" w:styleId="Header2-SubClauses">
    <w:name w:val="Header 2 - SubClauses"/>
    <w:basedOn w:val="Normal"/>
    <w:link w:val="Header2-SubClausesCharChar"/>
    <w:autoRedefine/>
    <w:rsid w:val="00F17F1D"/>
    <w:pPr>
      <w:spacing w:line="240" w:lineRule="auto"/>
      <w:ind w:left="567" w:hanging="567"/>
      <w:jc w:val="both"/>
    </w:pPr>
    <w:rPr>
      <w:rFonts w:ascii="Times New Roman" w:eastAsia="Times New Roman" w:hAnsi="Times New Roman" w:cs="Times New Roman"/>
      <w:sz w:val="24"/>
      <w:szCs w:val="20"/>
      <w:lang w:val="es-ES_tradnl"/>
    </w:rPr>
  </w:style>
  <w:style w:type="character" w:customStyle="1" w:styleId="Header2-SubClausesCharChar">
    <w:name w:val="Header 2 - SubClauses Char Char"/>
    <w:link w:val="Header2-SubClauses"/>
    <w:rsid w:val="00F17F1D"/>
    <w:rPr>
      <w:rFonts w:ascii="Times New Roman" w:eastAsia="Times New Roman" w:hAnsi="Times New Roman" w:cs="Times New Roman"/>
      <w:sz w:val="24"/>
      <w:szCs w:val="20"/>
      <w:lang w:val="es-ES_tradnl"/>
    </w:rPr>
  </w:style>
  <w:style w:type="paragraph" w:customStyle="1" w:styleId="P3Header1-Clauses">
    <w:name w:val="P3 Header1-Clauses"/>
    <w:basedOn w:val="Header1-Clauses"/>
    <w:uiPriority w:val="99"/>
    <w:rsid w:val="00F17F1D"/>
    <w:pPr>
      <w:tabs>
        <w:tab w:val="num" w:pos="864"/>
        <w:tab w:val="left" w:pos="972"/>
      </w:tabs>
      <w:ind w:left="432" w:firstLine="144"/>
      <w:jc w:val="both"/>
    </w:pPr>
    <w:rPr>
      <w:b w:val="0"/>
    </w:rPr>
  </w:style>
  <w:style w:type="paragraph" w:customStyle="1" w:styleId="Outline3">
    <w:name w:val="Outline3"/>
    <w:basedOn w:val="Normal"/>
    <w:uiPriority w:val="99"/>
    <w:rsid w:val="00F17F1D"/>
    <w:pPr>
      <w:tabs>
        <w:tab w:val="num" w:pos="1728"/>
      </w:tabs>
      <w:spacing w:before="240" w:after="0" w:line="240" w:lineRule="auto"/>
      <w:ind w:left="1728" w:hanging="432"/>
    </w:pPr>
    <w:rPr>
      <w:rFonts w:ascii="Times New Roman" w:eastAsia="Times New Roman" w:hAnsi="Times New Roman" w:cs="Times New Roman"/>
      <w:kern w:val="28"/>
      <w:sz w:val="24"/>
      <w:szCs w:val="20"/>
    </w:rPr>
  </w:style>
  <w:style w:type="paragraph" w:customStyle="1" w:styleId="Outline4">
    <w:name w:val="Outline4"/>
    <w:basedOn w:val="Normal"/>
    <w:autoRedefine/>
    <w:uiPriority w:val="99"/>
    <w:rsid w:val="00F17F1D"/>
    <w:pPr>
      <w:tabs>
        <w:tab w:val="left" w:pos="2160"/>
      </w:tabs>
      <w:spacing w:after="0" w:line="240" w:lineRule="auto"/>
      <w:ind w:firstLine="567"/>
      <w:jc w:val="both"/>
    </w:pPr>
    <w:rPr>
      <w:rFonts w:ascii="Times New Roman" w:eastAsia="Times New Roman" w:hAnsi="Times New Roman" w:cs="Times New Roman"/>
      <w:kern w:val="28"/>
      <w:sz w:val="24"/>
      <w:szCs w:val="20"/>
    </w:rPr>
  </w:style>
  <w:style w:type="paragraph" w:customStyle="1" w:styleId="Outlinei">
    <w:name w:val="Outline i)"/>
    <w:basedOn w:val="Normal"/>
    <w:uiPriority w:val="99"/>
    <w:rsid w:val="00F17F1D"/>
    <w:pPr>
      <w:tabs>
        <w:tab w:val="num" w:pos="1782"/>
      </w:tabs>
      <w:spacing w:before="120" w:after="0" w:line="240" w:lineRule="auto"/>
      <w:ind w:left="1782" w:hanging="792"/>
    </w:pPr>
    <w:rPr>
      <w:rFonts w:ascii="Times New Roman" w:eastAsia="Times New Roman" w:hAnsi="Times New Roman" w:cs="Times New Roman"/>
      <w:sz w:val="24"/>
      <w:szCs w:val="20"/>
    </w:rPr>
  </w:style>
  <w:style w:type="paragraph" w:customStyle="1" w:styleId="Outline">
    <w:name w:val="Outline"/>
    <w:basedOn w:val="Normal"/>
    <w:uiPriority w:val="99"/>
    <w:rsid w:val="00F17F1D"/>
    <w:pPr>
      <w:spacing w:before="240" w:after="0" w:line="240" w:lineRule="auto"/>
    </w:pPr>
    <w:rPr>
      <w:rFonts w:ascii="Times New Roman" w:eastAsia="Times New Roman" w:hAnsi="Times New Roman" w:cs="Times New Roman"/>
      <w:kern w:val="28"/>
      <w:sz w:val="24"/>
      <w:szCs w:val="20"/>
    </w:rPr>
  </w:style>
  <w:style w:type="paragraph" w:customStyle="1" w:styleId="BankNormal">
    <w:name w:val="BankNormal"/>
    <w:basedOn w:val="Normal"/>
    <w:uiPriority w:val="99"/>
    <w:rsid w:val="00F17F1D"/>
    <w:pPr>
      <w:spacing w:after="240" w:line="240" w:lineRule="auto"/>
    </w:pPr>
    <w:rPr>
      <w:rFonts w:ascii="Times New Roman" w:eastAsia="Times New Roman" w:hAnsi="Times New Roman" w:cs="Times New Roman"/>
      <w:sz w:val="24"/>
      <w:szCs w:val="20"/>
    </w:rPr>
  </w:style>
  <w:style w:type="paragraph" w:customStyle="1" w:styleId="SectionVHeader">
    <w:name w:val="Section V. Header"/>
    <w:basedOn w:val="Normal"/>
    <w:uiPriority w:val="99"/>
    <w:rsid w:val="00F17F1D"/>
    <w:pPr>
      <w:spacing w:after="0" w:line="240" w:lineRule="auto"/>
      <w:jc w:val="center"/>
    </w:pPr>
    <w:rPr>
      <w:rFonts w:ascii="Times New Roman" w:eastAsia="Times New Roman" w:hAnsi="Times New Roman" w:cs="Times New Roman"/>
      <w:b/>
      <w:sz w:val="36"/>
      <w:szCs w:val="20"/>
      <w:lang w:val="es-ES_tradnl"/>
    </w:rPr>
  </w:style>
  <w:style w:type="character" w:customStyle="1" w:styleId="Table">
    <w:name w:val="Table"/>
    <w:rsid w:val="00F17F1D"/>
    <w:rPr>
      <w:rFonts w:ascii="Arial" w:hAnsi="Arial"/>
      <w:sz w:val="20"/>
    </w:rPr>
  </w:style>
  <w:style w:type="paragraph" w:customStyle="1" w:styleId="SectionVIIHeader2">
    <w:name w:val="Section VII Header2"/>
    <w:basedOn w:val="Heading1"/>
    <w:autoRedefine/>
    <w:uiPriority w:val="99"/>
    <w:rsid w:val="00F17F1D"/>
    <w:pPr>
      <w:spacing w:before="0" w:after="200" w:line="240" w:lineRule="auto"/>
      <w:jc w:val="center"/>
    </w:pPr>
    <w:rPr>
      <w:rFonts w:ascii="Times New Roman" w:hAnsi="Times New Roman"/>
      <w:i/>
      <w:kern w:val="28"/>
      <w:sz w:val="20"/>
      <w:szCs w:val="20"/>
    </w:rPr>
  </w:style>
  <w:style w:type="paragraph" w:customStyle="1" w:styleId="ClauseSubPara">
    <w:name w:val="ClauseSub_Para"/>
    <w:uiPriority w:val="99"/>
    <w:rsid w:val="00F17F1D"/>
    <w:pPr>
      <w:spacing w:before="60" w:after="60" w:line="240" w:lineRule="auto"/>
      <w:ind w:left="2268"/>
    </w:pPr>
    <w:rPr>
      <w:rFonts w:ascii="Times New Roman" w:eastAsia="Times New Roman" w:hAnsi="Times New Roman" w:cs="Times New Roman"/>
      <w:lang w:val="en-GB"/>
    </w:rPr>
  </w:style>
  <w:style w:type="paragraph" w:customStyle="1" w:styleId="ClauseSubList">
    <w:name w:val="ClauseSub_List"/>
    <w:uiPriority w:val="99"/>
    <w:rsid w:val="00F17F1D"/>
    <w:pPr>
      <w:tabs>
        <w:tab w:val="num" w:pos="576"/>
      </w:tabs>
      <w:suppressAutoHyphens/>
      <w:spacing w:after="0" w:line="240" w:lineRule="auto"/>
      <w:ind w:left="576" w:hanging="576"/>
    </w:pPr>
    <w:rPr>
      <w:rFonts w:ascii="Times New Roman" w:eastAsia="Times New Roman" w:hAnsi="Times New Roman" w:cs="Times New Roman"/>
      <w:lang w:val="en-GB"/>
    </w:rPr>
  </w:style>
  <w:style w:type="paragraph" w:customStyle="1" w:styleId="ClauseSubListSubList">
    <w:name w:val="ClauseSub_List_SubList"/>
    <w:uiPriority w:val="99"/>
    <w:rsid w:val="00F17F1D"/>
    <w:pPr>
      <w:tabs>
        <w:tab w:val="num" w:pos="1800"/>
      </w:tabs>
      <w:spacing w:after="0" w:line="240" w:lineRule="auto"/>
      <w:ind w:left="1800" w:hanging="360"/>
    </w:pPr>
    <w:rPr>
      <w:rFonts w:ascii="Times New Roman" w:eastAsia="Times New Roman" w:hAnsi="Times New Roman" w:cs="Times New Roman"/>
      <w:lang w:val="en-GB"/>
    </w:rPr>
  </w:style>
  <w:style w:type="paragraph" w:customStyle="1" w:styleId="ClauseSubParaIndent">
    <w:name w:val="ClauseSub_ParaIndent"/>
    <w:basedOn w:val="ClauseSubPara"/>
    <w:uiPriority w:val="99"/>
    <w:rsid w:val="00F17F1D"/>
    <w:pPr>
      <w:ind w:left="2835"/>
    </w:pPr>
  </w:style>
  <w:style w:type="paragraph" w:styleId="BalloonText">
    <w:name w:val="Balloon Text"/>
    <w:basedOn w:val="Normal"/>
    <w:link w:val="BalloonTextChar"/>
    <w:uiPriority w:val="99"/>
    <w:rsid w:val="00F17F1D"/>
    <w:pPr>
      <w:spacing w:after="0" w:line="240" w:lineRule="auto"/>
      <w:jc w:val="both"/>
    </w:pPr>
    <w:rPr>
      <w:rFonts w:ascii="Tahoma" w:eastAsia="Times New Roman" w:hAnsi="Tahoma" w:cs="Times New Roman"/>
      <w:sz w:val="16"/>
      <w:szCs w:val="16"/>
      <w:lang w:val="es-ES_tradnl"/>
    </w:rPr>
  </w:style>
  <w:style w:type="character" w:customStyle="1" w:styleId="BalloonTextChar">
    <w:name w:val="Balloon Text Char"/>
    <w:basedOn w:val="DefaultParagraphFont"/>
    <w:link w:val="BalloonText"/>
    <w:uiPriority w:val="99"/>
    <w:rsid w:val="00F17F1D"/>
    <w:rPr>
      <w:rFonts w:ascii="Tahoma" w:eastAsia="Times New Roman" w:hAnsi="Tahoma" w:cs="Times New Roman"/>
      <w:sz w:val="16"/>
      <w:szCs w:val="16"/>
      <w:lang w:val="es-ES_tradnl"/>
    </w:rPr>
  </w:style>
  <w:style w:type="paragraph" w:customStyle="1" w:styleId="SectionXHeader3">
    <w:name w:val="Section X Header 3"/>
    <w:basedOn w:val="Heading1"/>
    <w:autoRedefine/>
    <w:uiPriority w:val="99"/>
    <w:rsid w:val="00F17F1D"/>
    <w:pPr>
      <w:spacing w:before="0" w:after="0" w:line="240" w:lineRule="auto"/>
      <w:jc w:val="center"/>
    </w:pPr>
    <w:rPr>
      <w:rFonts w:ascii="Times New Roman" w:hAnsi="Times New Roman"/>
      <w:bCs w:val="0"/>
      <w:kern w:val="0"/>
      <w:sz w:val="44"/>
      <w:szCs w:val="20"/>
    </w:rPr>
  </w:style>
  <w:style w:type="character" w:styleId="CommentReference">
    <w:name w:val="annotation reference"/>
    <w:rsid w:val="00F17F1D"/>
    <w:rPr>
      <w:sz w:val="16"/>
    </w:rPr>
  </w:style>
  <w:style w:type="paragraph" w:customStyle="1" w:styleId="Part1">
    <w:name w:val="Part 1"/>
    <w:aliases w:val="2,3 Header 4"/>
    <w:basedOn w:val="Normal"/>
    <w:autoRedefine/>
    <w:uiPriority w:val="99"/>
    <w:rsid w:val="00F17F1D"/>
    <w:pPr>
      <w:spacing w:before="240" w:after="240" w:line="240" w:lineRule="auto"/>
      <w:jc w:val="center"/>
    </w:pPr>
    <w:rPr>
      <w:rFonts w:ascii="Times New Roman" w:eastAsia="Times New Roman" w:hAnsi="Times New Roman" w:cs="Times New Roman"/>
      <w:b/>
      <w:sz w:val="48"/>
      <w:szCs w:val="20"/>
    </w:rPr>
  </w:style>
  <w:style w:type="paragraph" w:styleId="CommentText">
    <w:name w:val="annotation text"/>
    <w:basedOn w:val="Normal"/>
    <w:link w:val="CommentTextChar"/>
    <w:rsid w:val="00F17F1D"/>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F17F1D"/>
    <w:rPr>
      <w:rFonts w:ascii="Times New Roman" w:eastAsia="Times New Roman" w:hAnsi="Times New Roman" w:cs="Times New Roman"/>
      <w:sz w:val="20"/>
      <w:szCs w:val="20"/>
    </w:rPr>
  </w:style>
  <w:style w:type="paragraph" w:styleId="BodyTextIndent3">
    <w:name w:val="Body Text Indent 3"/>
    <w:basedOn w:val="Normal"/>
    <w:link w:val="BodyTextIndent3Char"/>
    <w:uiPriority w:val="99"/>
    <w:rsid w:val="00F17F1D"/>
    <w:pPr>
      <w:spacing w:before="120" w:after="0" w:line="240" w:lineRule="auto"/>
      <w:ind w:left="1440" w:hanging="1440"/>
      <w:jc w:val="both"/>
    </w:pPr>
    <w:rPr>
      <w:rFonts w:ascii="Times New Roman" w:eastAsia="Times New Roman" w:hAnsi="Times New Roman" w:cs="Times New Roman"/>
      <w:b/>
      <w:sz w:val="24"/>
      <w:szCs w:val="20"/>
    </w:rPr>
  </w:style>
  <w:style w:type="character" w:customStyle="1" w:styleId="BodyTextIndent3Char">
    <w:name w:val="Body Text Indent 3 Char"/>
    <w:basedOn w:val="DefaultParagraphFont"/>
    <w:link w:val="BodyTextIndent3"/>
    <w:uiPriority w:val="99"/>
    <w:rsid w:val="00F17F1D"/>
    <w:rPr>
      <w:rFonts w:ascii="Times New Roman" w:eastAsia="Times New Roman" w:hAnsi="Times New Roman" w:cs="Times New Roman"/>
      <w:b/>
      <w:sz w:val="24"/>
      <w:szCs w:val="20"/>
    </w:rPr>
  </w:style>
  <w:style w:type="paragraph" w:customStyle="1" w:styleId="FIDICSectionBegin">
    <w:name w:val="FIDIC__SectionBegin"/>
    <w:basedOn w:val="Normal"/>
    <w:next w:val="FIDICSectionName"/>
    <w:uiPriority w:val="99"/>
    <w:rsid w:val="00F17F1D"/>
    <w:pPr>
      <w:widowControl w:val="0"/>
      <w:autoSpaceDE w:val="0"/>
      <w:autoSpaceDN w:val="0"/>
      <w:adjustRightInd w:val="0"/>
      <w:spacing w:after="0" w:line="240" w:lineRule="exact"/>
    </w:pPr>
    <w:rPr>
      <w:rFonts w:ascii="Arial" w:eastAsia="Times New Roman" w:hAnsi="Arial" w:cs="Arial"/>
      <w:b/>
      <w:bCs/>
      <w:color w:val="0000CC"/>
      <w:sz w:val="20"/>
      <w:szCs w:val="20"/>
      <w:lang w:eastAsia="fr-FR"/>
    </w:rPr>
  </w:style>
  <w:style w:type="paragraph" w:customStyle="1" w:styleId="FIDICSectionName">
    <w:name w:val="FIDIC__SectionName"/>
    <w:basedOn w:val="FIDICClauseSubName"/>
    <w:next w:val="FIDICClauseSubName"/>
    <w:rsid w:val="00F17F1D"/>
    <w:pPr>
      <w:spacing w:before="100" w:after="300"/>
    </w:pPr>
    <w:rPr>
      <w:sz w:val="30"/>
      <w:szCs w:val="30"/>
    </w:rPr>
  </w:style>
  <w:style w:type="paragraph" w:customStyle="1" w:styleId="FIDICClauseSubName">
    <w:name w:val="FIDIC_ClauseSubName"/>
    <w:basedOn w:val="FIDICCoverTitle"/>
    <w:uiPriority w:val="99"/>
    <w:rsid w:val="00F17F1D"/>
    <w:pPr>
      <w:spacing w:before="240" w:line="240" w:lineRule="exact"/>
    </w:pPr>
    <w:rPr>
      <w:sz w:val="24"/>
      <w:szCs w:val="24"/>
    </w:rPr>
  </w:style>
  <w:style w:type="paragraph" w:customStyle="1" w:styleId="FIDICCoverTitle">
    <w:name w:val="FIDIC__CoverTitle"/>
    <w:basedOn w:val="Normal"/>
    <w:uiPriority w:val="99"/>
    <w:rsid w:val="00F17F1D"/>
    <w:pPr>
      <w:spacing w:after="240" w:line="240" w:lineRule="auto"/>
    </w:pPr>
    <w:rPr>
      <w:rFonts w:ascii="Arial" w:eastAsia="Times New Roman" w:hAnsi="Arial" w:cs="Arial"/>
      <w:color w:val="0000CC"/>
      <w:spacing w:val="-5"/>
      <w:sz w:val="40"/>
      <w:szCs w:val="40"/>
      <w:lang w:val="en-GB"/>
    </w:rPr>
  </w:style>
  <w:style w:type="paragraph" w:customStyle="1" w:styleId="FIDICClauseName">
    <w:name w:val="FIDIC_ClauseName"/>
    <w:basedOn w:val="FIDICClauseSubName"/>
    <w:next w:val="FIDICClauseSubName"/>
    <w:uiPriority w:val="99"/>
    <w:rsid w:val="00F17F1D"/>
    <w:rPr>
      <w:sz w:val="28"/>
      <w:szCs w:val="28"/>
    </w:rPr>
  </w:style>
  <w:style w:type="paragraph" w:customStyle="1" w:styleId="FIDICClauseSubSubPara">
    <w:name w:val="FIDIC_ClauseSubSubPara"/>
    <w:basedOn w:val="FIDICClauseSubName"/>
    <w:rsid w:val="00F17F1D"/>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uiPriority w:val="99"/>
    <w:rsid w:val="00F17F1D"/>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uiPriority w:val="99"/>
    <w:rsid w:val="00F17F1D"/>
    <w:pPr>
      <w:widowControl w:val="0"/>
      <w:autoSpaceDE w:val="0"/>
      <w:autoSpaceDN w:val="0"/>
      <w:adjustRightInd w:val="0"/>
      <w:spacing w:after="0" w:line="240" w:lineRule="exact"/>
    </w:pPr>
    <w:rPr>
      <w:rFonts w:ascii="Arial" w:eastAsia="Times New Roman" w:hAnsi="Arial" w:cs="Arial"/>
      <w:b/>
      <w:bCs/>
      <w:color w:val="0000CC"/>
      <w:sz w:val="20"/>
      <w:szCs w:val="20"/>
      <w:lang w:eastAsia="fr-FR"/>
    </w:rPr>
  </w:style>
  <w:style w:type="table" w:customStyle="1" w:styleId="TableGrid12">
    <w:name w:val="Table Grid12"/>
    <w:basedOn w:val="TableNormal"/>
    <w:next w:val="TableGrid"/>
    <w:rsid w:val="00F17F1D"/>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ec7-SubClause">
    <w:name w:val="sec7-SubClause"/>
    <w:basedOn w:val="Header1-Clauses"/>
    <w:uiPriority w:val="99"/>
    <w:rsid w:val="00F17F1D"/>
    <w:pPr>
      <w:tabs>
        <w:tab w:val="left" w:pos="573"/>
      </w:tabs>
      <w:spacing w:after="0"/>
      <w:ind w:left="576" w:hanging="576"/>
    </w:pPr>
    <w:rPr>
      <w:bCs/>
      <w:szCs w:val="24"/>
      <w:lang w:val="en-US"/>
    </w:rPr>
  </w:style>
  <w:style w:type="paragraph" w:customStyle="1" w:styleId="Sec7-Clauses">
    <w:name w:val="Sec7-Clauses"/>
    <w:basedOn w:val="Header1-Clauses"/>
    <w:uiPriority w:val="99"/>
    <w:rsid w:val="00F17F1D"/>
    <w:pPr>
      <w:spacing w:after="0"/>
    </w:pPr>
    <w:rPr>
      <w:bCs/>
      <w:szCs w:val="24"/>
    </w:rPr>
  </w:style>
  <w:style w:type="paragraph" w:customStyle="1" w:styleId="sec7-header1">
    <w:name w:val="sec7-header1"/>
    <w:basedOn w:val="FIDICClauseSubName"/>
    <w:uiPriority w:val="99"/>
    <w:rsid w:val="00F17F1D"/>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SectionVHeader"/>
    <w:uiPriority w:val="99"/>
    <w:rsid w:val="00F17F1D"/>
    <w:rPr>
      <w:lang w:val="en-US"/>
    </w:rPr>
  </w:style>
  <w:style w:type="paragraph" w:customStyle="1" w:styleId="SectionIXHeader">
    <w:name w:val="Section IX Header"/>
    <w:basedOn w:val="SectionVHeader"/>
    <w:uiPriority w:val="99"/>
    <w:rsid w:val="00F17F1D"/>
    <w:rPr>
      <w:lang w:val="en-US"/>
    </w:rPr>
  </w:style>
  <w:style w:type="paragraph" w:customStyle="1" w:styleId="Parts">
    <w:name w:val="Parts"/>
    <w:basedOn w:val="Heading1"/>
    <w:uiPriority w:val="99"/>
    <w:rsid w:val="00F17F1D"/>
    <w:pPr>
      <w:keepNext w:val="0"/>
      <w:suppressAutoHyphens/>
      <w:spacing w:before="480" w:after="240" w:line="240" w:lineRule="auto"/>
      <w:jc w:val="center"/>
    </w:pPr>
    <w:rPr>
      <w:rFonts w:ascii="Times New Roman Bold" w:hAnsi="Times New Roman Bold"/>
      <w:bCs w:val="0"/>
      <w:smallCaps/>
      <w:kern w:val="0"/>
      <w:sz w:val="56"/>
      <w:szCs w:val="20"/>
    </w:rPr>
  </w:style>
  <w:style w:type="paragraph" w:customStyle="1" w:styleId="StyleHeader1-ClausesLeft0Hanging03After0pt">
    <w:name w:val="Style Header 1 - Clauses + Left:  0&quot; Hanging:  0.3&quot; After:  0 pt"/>
    <w:basedOn w:val="Header1-Clauses"/>
    <w:uiPriority w:val="99"/>
    <w:rsid w:val="00F17F1D"/>
    <w:pPr>
      <w:tabs>
        <w:tab w:val="left" w:pos="342"/>
      </w:tabs>
      <w:spacing w:after="0"/>
      <w:ind w:left="342" w:hanging="360"/>
    </w:pPr>
    <w:rPr>
      <w:bCs/>
    </w:rPr>
  </w:style>
  <w:style w:type="paragraph" w:customStyle="1" w:styleId="StyleHeader2-SubClausesBold">
    <w:name w:val="Style Header 2 - SubClauses + Bold"/>
    <w:basedOn w:val="Header2-SubClauses"/>
    <w:link w:val="StyleHeader2-SubClausesBoldChar"/>
    <w:autoRedefine/>
    <w:rsid w:val="00F17F1D"/>
    <w:rPr>
      <w:b/>
      <w:bCs/>
    </w:rPr>
  </w:style>
  <w:style w:type="character" w:customStyle="1" w:styleId="StyleHeader2-SubClausesBoldChar">
    <w:name w:val="Style Header 2 - SubClauses + Bold Char"/>
    <w:link w:val="StyleHeader2-SubClausesBold"/>
    <w:rsid w:val="00F17F1D"/>
    <w:rPr>
      <w:rFonts w:ascii="Times New Roman" w:eastAsia="Times New Roman" w:hAnsi="Times New Roman" w:cs="Times New Roman"/>
      <w:b/>
      <w:bCs/>
      <w:sz w:val="24"/>
      <w:szCs w:val="20"/>
      <w:lang w:val="es-ES_tradnl"/>
    </w:rPr>
  </w:style>
  <w:style w:type="paragraph" w:customStyle="1" w:styleId="StyleHeader1-ClausesAfter0pt">
    <w:name w:val="Style Header 1 - Clauses + After:  0 pt"/>
    <w:basedOn w:val="Header1-Clauses"/>
    <w:uiPriority w:val="99"/>
    <w:rsid w:val="00F17F1D"/>
    <w:pPr>
      <w:jc w:val="both"/>
    </w:pPr>
    <w:rPr>
      <w:b w:val="0"/>
      <w:bCs/>
    </w:rPr>
  </w:style>
  <w:style w:type="paragraph" w:customStyle="1" w:styleId="StyleStyleHeader1-ClausesAfter0ptLeft0Hanging">
    <w:name w:val="Style Style Header 1 - Clauses + After:  0 pt + Left:  0&quot; Hanging:..."/>
    <w:basedOn w:val="StyleHeader1-ClausesAfter0pt"/>
    <w:uiPriority w:val="99"/>
    <w:rsid w:val="00F17F1D"/>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uiPriority w:val="99"/>
    <w:rsid w:val="00F17F1D"/>
    <w:pPr>
      <w:tabs>
        <w:tab w:val="left" w:pos="576"/>
      </w:tabs>
      <w:spacing w:after="240"/>
      <w:ind w:left="576" w:hanging="576"/>
    </w:pPr>
    <w:rPr>
      <w:bCs w:val="0"/>
    </w:rPr>
  </w:style>
  <w:style w:type="paragraph" w:customStyle="1" w:styleId="StyleP3Header1-ClausesAfter12pt">
    <w:name w:val="Style P3 Header1-Clauses + After:  12 pt"/>
    <w:basedOn w:val="P3Header1-Clauses"/>
    <w:uiPriority w:val="99"/>
    <w:rsid w:val="00F17F1D"/>
    <w:pPr>
      <w:tabs>
        <w:tab w:val="clear" w:pos="864"/>
        <w:tab w:val="left" w:pos="1008"/>
      </w:tabs>
      <w:spacing w:after="240"/>
      <w:ind w:left="1008"/>
    </w:pPr>
  </w:style>
  <w:style w:type="paragraph" w:customStyle="1" w:styleId="StyleHeading4Sub-ClauseSub-paragraphClauseSubSubNoNameAft">
    <w:name w:val="Style Heading 4Sub-Clause Sub-paragraphClauseSubSub_No&amp;Name + Aft..."/>
    <w:basedOn w:val="Heading4"/>
    <w:uiPriority w:val="99"/>
    <w:rsid w:val="00F17F1D"/>
    <w:pPr>
      <w:tabs>
        <w:tab w:val="left" w:pos="1512"/>
      </w:tabs>
      <w:spacing w:after="180"/>
      <w:ind w:left="1512" w:hanging="540"/>
    </w:pPr>
  </w:style>
  <w:style w:type="paragraph" w:customStyle="1" w:styleId="Section7heading3">
    <w:name w:val="Section 7 heading 3"/>
    <w:basedOn w:val="Heading3"/>
    <w:uiPriority w:val="99"/>
    <w:rsid w:val="00F17F1D"/>
  </w:style>
  <w:style w:type="paragraph" w:customStyle="1" w:styleId="Section7heading4">
    <w:name w:val="Section 7 heading 4"/>
    <w:basedOn w:val="Heading3"/>
    <w:link w:val="Section7heading4Char"/>
    <w:rsid w:val="00F17F1D"/>
    <w:pPr>
      <w:tabs>
        <w:tab w:val="left" w:pos="576"/>
      </w:tabs>
      <w:ind w:left="576" w:hanging="576"/>
      <w:jc w:val="left"/>
    </w:pPr>
    <w:rPr>
      <w:sz w:val="24"/>
    </w:rPr>
  </w:style>
  <w:style w:type="character" w:customStyle="1" w:styleId="Section7heading4Char">
    <w:name w:val="Section 7 heading 4 Char"/>
    <w:link w:val="Section7heading4"/>
    <w:rsid w:val="00F17F1D"/>
    <w:rPr>
      <w:rFonts w:ascii="Times New Roman" w:eastAsia="Times New Roman" w:hAnsi="Times New Roman" w:cs="Times New Roman"/>
      <w:b/>
      <w:sz w:val="24"/>
      <w:szCs w:val="20"/>
    </w:rPr>
  </w:style>
  <w:style w:type="paragraph" w:customStyle="1" w:styleId="Section7heading5">
    <w:name w:val="Section 7 heading 5"/>
    <w:basedOn w:val="Heading3"/>
    <w:uiPriority w:val="99"/>
    <w:rsid w:val="00F17F1D"/>
    <w:pPr>
      <w:jc w:val="both"/>
    </w:pPr>
    <w:rPr>
      <w:sz w:val="24"/>
    </w:rPr>
  </w:style>
  <w:style w:type="paragraph" w:customStyle="1" w:styleId="StyleSection7heading3After10pt">
    <w:name w:val="Style Section 7 heading 3 + After:  10 pt"/>
    <w:basedOn w:val="Section7heading3"/>
    <w:uiPriority w:val="99"/>
    <w:rsid w:val="00F17F1D"/>
    <w:pPr>
      <w:spacing w:after="200"/>
    </w:pPr>
    <w:rPr>
      <w:rFonts w:ascii="Times New Roman Bold" w:hAnsi="Times New Roman Bold"/>
      <w:bCs/>
      <w:szCs w:val="28"/>
    </w:rPr>
  </w:style>
  <w:style w:type="paragraph" w:customStyle="1" w:styleId="StyleTOC1Before8pt">
    <w:name w:val="Style TOC 1 + Before:  8 pt"/>
    <w:basedOn w:val="TOC1"/>
    <w:uiPriority w:val="99"/>
    <w:rsid w:val="00F17F1D"/>
    <w:pPr>
      <w:tabs>
        <w:tab w:val="right" w:pos="720"/>
      </w:tabs>
      <w:spacing w:before="160"/>
    </w:pPr>
    <w:rPr>
      <w:bCs/>
    </w:rPr>
  </w:style>
  <w:style w:type="paragraph" w:customStyle="1" w:styleId="StyleClauseSubList12ptJustifiedAfter10pt">
    <w:name w:val="Style ClauseSub_List + 12 pt Justified After:  10 pt"/>
    <w:basedOn w:val="ClauseSubList"/>
    <w:uiPriority w:val="99"/>
    <w:rsid w:val="00F17F1D"/>
    <w:pPr>
      <w:spacing w:after="200"/>
      <w:jc w:val="both"/>
    </w:pPr>
    <w:rPr>
      <w:sz w:val="24"/>
      <w:szCs w:val="24"/>
    </w:rPr>
  </w:style>
  <w:style w:type="character" w:styleId="FollowedHyperlink">
    <w:name w:val="FollowedHyperlink"/>
    <w:uiPriority w:val="99"/>
    <w:rsid w:val="00F17F1D"/>
    <w:rPr>
      <w:color w:val="606420"/>
      <w:u w:val="single"/>
    </w:rPr>
  </w:style>
  <w:style w:type="paragraph" w:customStyle="1" w:styleId="UG-Sec3-Heading2">
    <w:name w:val="UG - Sec 3 - Heading 2"/>
    <w:basedOn w:val="UG-Heading2"/>
    <w:uiPriority w:val="99"/>
    <w:rsid w:val="00F17F1D"/>
  </w:style>
  <w:style w:type="paragraph" w:customStyle="1" w:styleId="UG-Heading2">
    <w:name w:val="UG - Heading 2"/>
    <w:basedOn w:val="Heading2"/>
    <w:next w:val="Normal"/>
    <w:uiPriority w:val="99"/>
    <w:rsid w:val="00F17F1D"/>
    <w:pPr>
      <w:pBdr>
        <w:bottom w:val="none" w:sz="0" w:space="0" w:color="auto"/>
      </w:pBdr>
    </w:pPr>
    <w:rPr>
      <w:sz w:val="32"/>
      <w:szCs w:val="28"/>
    </w:rPr>
  </w:style>
  <w:style w:type="paragraph" w:customStyle="1" w:styleId="titulo">
    <w:name w:val="titulo"/>
    <w:basedOn w:val="Heading5"/>
    <w:uiPriority w:val="99"/>
    <w:rsid w:val="00F17F1D"/>
    <w:pPr>
      <w:tabs>
        <w:tab w:val="clear" w:pos="1008"/>
      </w:tabs>
      <w:spacing w:before="0" w:after="240"/>
      <w:ind w:left="0" w:firstLine="0"/>
      <w:jc w:val="center"/>
    </w:pPr>
    <w:rPr>
      <w:rFonts w:ascii="Times New Roman Bold" w:hAnsi="Times New Roman Bold"/>
      <w:bCs w:val="0"/>
      <w:i w:val="0"/>
      <w:iCs w:val="0"/>
      <w:sz w:val="24"/>
      <w:szCs w:val="20"/>
      <w:lang w:val="en-US"/>
    </w:rPr>
  </w:style>
  <w:style w:type="paragraph" w:styleId="ListNumber">
    <w:name w:val="List Number"/>
    <w:basedOn w:val="Normal"/>
    <w:uiPriority w:val="99"/>
    <w:rsid w:val="00F17F1D"/>
    <w:pPr>
      <w:tabs>
        <w:tab w:val="num" w:pos="360"/>
      </w:tabs>
      <w:spacing w:after="0" w:line="240" w:lineRule="auto"/>
      <w:ind w:left="360" w:hanging="360"/>
      <w:jc w:val="both"/>
    </w:pPr>
    <w:rPr>
      <w:rFonts w:ascii="Times New Roman" w:eastAsia="Times New Roman" w:hAnsi="Times New Roman" w:cs="Times New Roman"/>
      <w:sz w:val="24"/>
      <w:szCs w:val="20"/>
    </w:rPr>
  </w:style>
  <w:style w:type="paragraph" w:customStyle="1" w:styleId="DefaultParagraphFont1">
    <w:name w:val="Default Paragraph Font1"/>
    <w:next w:val="Normal"/>
    <w:uiPriority w:val="99"/>
    <w:rsid w:val="00F17F1D"/>
    <w:pPr>
      <w:tabs>
        <w:tab w:val="num" w:pos="567"/>
      </w:tabs>
      <w:spacing w:after="0" w:line="240" w:lineRule="auto"/>
    </w:pPr>
    <w:rPr>
      <w:rFonts w:ascii="‚l‚r –¾’©" w:eastAsia="Times New Roman" w:hAnsi="‚l‚r –¾’©" w:cs="‚l‚r –¾’©"/>
      <w:noProof/>
      <w:sz w:val="21"/>
      <w:szCs w:val="20"/>
      <w:lang w:val="en-GB" w:eastAsia="en-GB"/>
    </w:rPr>
  </w:style>
  <w:style w:type="paragraph" w:customStyle="1" w:styleId="Title1">
    <w:name w:val="Title1"/>
    <w:basedOn w:val="Normal"/>
    <w:uiPriority w:val="99"/>
    <w:rsid w:val="00F17F1D"/>
    <w:pPr>
      <w:suppressAutoHyphens/>
      <w:spacing w:after="0" w:line="240" w:lineRule="auto"/>
    </w:pPr>
    <w:rPr>
      <w:rFonts w:ascii="Times New Roman Bold" w:eastAsia="Times New Roman" w:hAnsi="Times New Roman Bold" w:cs="Times New Roman"/>
      <w:b/>
      <w:sz w:val="36"/>
      <w:szCs w:val="20"/>
    </w:rPr>
  </w:style>
  <w:style w:type="paragraph" w:styleId="CommentSubject">
    <w:name w:val="annotation subject"/>
    <w:basedOn w:val="CommentText"/>
    <w:next w:val="CommentText"/>
    <w:link w:val="CommentSubjectChar"/>
    <w:uiPriority w:val="99"/>
    <w:rsid w:val="00F17F1D"/>
    <w:pPr>
      <w:jc w:val="both"/>
    </w:pPr>
    <w:rPr>
      <w:b/>
      <w:bCs/>
    </w:rPr>
  </w:style>
  <w:style w:type="character" w:customStyle="1" w:styleId="CommentSubjectChar">
    <w:name w:val="Comment Subject Char"/>
    <w:basedOn w:val="CommentTextChar"/>
    <w:link w:val="CommentSubject"/>
    <w:uiPriority w:val="99"/>
    <w:rsid w:val="00F17F1D"/>
    <w:rPr>
      <w:rFonts w:ascii="Times New Roman" w:eastAsia="Times New Roman" w:hAnsi="Times New Roman" w:cs="Times New Roman"/>
      <w:b/>
      <w:bCs/>
      <w:sz w:val="20"/>
      <w:szCs w:val="20"/>
    </w:rPr>
  </w:style>
  <w:style w:type="paragraph" w:customStyle="1" w:styleId="StyleSection7heading5LeftLeft0Hanging049">
    <w:name w:val="Style Section 7 heading 5 + Left Left:  0&quot; Hanging:  0.49&quot;"/>
    <w:basedOn w:val="Section7heading5"/>
    <w:uiPriority w:val="99"/>
    <w:rsid w:val="00F17F1D"/>
    <w:pPr>
      <w:ind w:left="706" w:hanging="706"/>
      <w:jc w:val="left"/>
    </w:pPr>
    <w:rPr>
      <w:bCs/>
    </w:rPr>
  </w:style>
  <w:style w:type="paragraph" w:customStyle="1" w:styleId="BlockQuotation">
    <w:name w:val="Block Quotation"/>
    <w:basedOn w:val="Normal"/>
    <w:uiPriority w:val="99"/>
    <w:rsid w:val="00F17F1D"/>
    <w:pPr>
      <w:spacing w:after="0" w:line="240" w:lineRule="auto"/>
      <w:ind w:left="855" w:right="-72" w:hanging="315"/>
      <w:jc w:val="both"/>
    </w:pPr>
    <w:rPr>
      <w:rFonts w:ascii="Times New Roman" w:eastAsia="Times New Roman" w:hAnsi="Times New Roman" w:cs="Times New Roman"/>
      <w:sz w:val="24"/>
      <w:szCs w:val="20"/>
      <w:lang w:val="en-GB" w:eastAsia="fr-FR"/>
    </w:rPr>
  </w:style>
  <w:style w:type="paragraph" w:customStyle="1" w:styleId="Header3-Paragraph">
    <w:name w:val="Header 3 - Paragraph"/>
    <w:basedOn w:val="Normal"/>
    <w:uiPriority w:val="99"/>
    <w:rsid w:val="00F17F1D"/>
    <w:pPr>
      <w:tabs>
        <w:tab w:val="num" w:pos="864"/>
        <w:tab w:val="num" w:pos="1152"/>
      </w:tabs>
      <w:spacing w:line="240" w:lineRule="auto"/>
      <w:ind w:left="1238" w:hanging="619"/>
      <w:jc w:val="both"/>
    </w:pPr>
    <w:rPr>
      <w:rFonts w:ascii="Times New Roman" w:eastAsia="Times New Roman" w:hAnsi="Times New Roman" w:cs="Times New Roman"/>
      <w:sz w:val="24"/>
      <w:szCs w:val="20"/>
      <w:lang w:eastAsia="fr-FR"/>
    </w:rPr>
  </w:style>
  <w:style w:type="paragraph" w:customStyle="1" w:styleId="outlinebullet">
    <w:name w:val="outlinebullet"/>
    <w:basedOn w:val="Normal"/>
    <w:uiPriority w:val="99"/>
    <w:rsid w:val="00F17F1D"/>
    <w:pPr>
      <w:tabs>
        <w:tab w:val="num" w:pos="720"/>
        <w:tab w:val="num" w:pos="1037"/>
        <w:tab w:val="left" w:pos="1440"/>
      </w:tabs>
      <w:spacing w:before="120" w:after="0" w:line="240" w:lineRule="auto"/>
      <w:ind w:left="1440" w:hanging="450"/>
    </w:pPr>
    <w:rPr>
      <w:rFonts w:ascii="Times New Roman" w:eastAsia="Times New Roman" w:hAnsi="Times New Roman" w:cs="Times New Roman"/>
      <w:sz w:val="24"/>
      <w:szCs w:val="20"/>
      <w:lang w:eastAsia="fr-FR"/>
    </w:rPr>
  </w:style>
  <w:style w:type="paragraph" w:customStyle="1" w:styleId="Outline1">
    <w:name w:val="Outline1"/>
    <w:basedOn w:val="Outline"/>
    <w:next w:val="Outline2"/>
    <w:uiPriority w:val="99"/>
    <w:rsid w:val="00F17F1D"/>
    <w:pPr>
      <w:keepNext/>
      <w:tabs>
        <w:tab w:val="num" w:pos="360"/>
        <w:tab w:val="num" w:pos="420"/>
      </w:tabs>
      <w:ind w:left="360" w:hanging="360"/>
    </w:pPr>
    <w:rPr>
      <w:lang w:eastAsia="fr-FR"/>
    </w:rPr>
  </w:style>
  <w:style w:type="paragraph" w:customStyle="1" w:styleId="Outline2">
    <w:name w:val="Outline2"/>
    <w:basedOn w:val="Normal"/>
    <w:uiPriority w:val="99"/>
    <w:rsid w:val="00F17F1D"/>
    <w:pPr>
      <w:tabs>
        <w:tab w:val="num" w:pos="360"/>
        <w:tab w:val="num" w:pos="420"/>
        <w:tab w:val="num" w:pos="864"/>
      </w:tabs>
      <w:spacing w:before="240" w:after="0" w:line="240" w:lineRule="auto"/>
      <w:ind w:left="864" w:hanging="504"/>
    </w:pPr>
    <w:rPr>
      <w:rFonts w:ascii="Times New Roman" w:eastAsia="Times New Roman" w:hAnsi="Times New Roman" w:cs="Times New Roman"/>
      <w:kern w:val="28"/>
      <w:sz w:val="24"/>
      <w:szCs w:val="20"/>
      <w:lang w:eastAsia="fr-FR"/>
    </w:rPr>
  </w:style>
  <w:style w:type="paragraph" w:customStyle="1" w:styleId="a11">
    <w:name w:val="a1 1"/>
    <w:uiPriority w:val="99"/>
    <w:rsid w:val="00F17F1D"/>
    <w:pPr>
      <w:widowControl w:val="0"/>
      <w:tabs>
        <w:tab w:val="left" w:pos="-720"/>
      </w:tabs>
      <w:suppressAutoHyphens/>
      <w:spacing w:after="0" w:line="240" w:lineRule="auto"/>
    </w:pPr>
    <w:rPr>
      <w:rFonts w:ascii="CG Times" w:eastAsia="Times New Roman" w:hAnsi="CG Times" w:cs="Times New Roman"/>
      <w:sz w:val="24"/>
      <w:szCs w:val="20"/>
    </w:rPr>
  </w:style>
  <w:style w:type="paragraph" w:customStyle="1" w:styleId="REGULAR3">
    <w:name w:val="REGULAR 3"/>
    <w:uiPriority w:val="99"/>
    <w:rsid w:val="00F17F1D"/>
    <w:pPr>
      <w:widowControl w:val="0"/>
      <w:tabs>
        <w:tab w:val="left" w:pos="0"/>
        <w:tab w:val="right" w:pos="1560"/>
        <w:tab w:val="left" w:pos="1800"/>
        <w:tab w:val="left" w:pos="2160"/>
      </w:tabs>
      <w:suppressAutoHyphens/>
      <w:spacing w:after="0" w:line="240" w:lineRule="auto"/>
    </w:pPr>
    <w:rPr>
      <w:rFonts w:ascii="CG Times" w:eastAsia="Times New Roman" w:hAnsi="CG Times" w:cs="Times New Roman"/>
      <w:sz w:val="24"/>
      <w:szCs w:val="20"/>
    </w:rPr>
  </w:style>
  <w:style w:type="character" w:customStyle="1" w:styleId="Heading3CharChar">
    <w:name w:val="Heading 3 Char Char"/>
    <w:aliases w:val="Section Header3 Char Char Char Char"/>
    <w:rsid w:val="00F17F1D"/>
    <w:rPr>
      <w:sz w:val="24"/>
      <w:lang w:val="en-US" w:eastAsia="fr-FR" w:bidi="ar-SA"/>
    </w:rPr>
  </w:style>
  <w:style w:type="paragraph" w:customStyle="1" w:styleId="UGHeader1">
    <w:name w:val="UG Header 1"/>
    <w:basedOn w:val="Heading1"/>
    <w:next w:val="Normal"/>
    <w:uiPriority w:val="99"/>
    <w:rsid w:val="00F17F1D"/>
    <w:pPr>
      <w:keepNext w:val="0"/>
      <w:suppressAutoHyphens/>
      <w:spacing w:after="240" w:line="240" w:lineRule="auto"/>
      <w:jc w:val="center"/>
    </w:pPr>
    <w:rPr>
      <w:rFonts w:ascii="Times New Roman Bold" w:hAnsi="Times New Roman Bold"/>
      <w:bCs w:val="0"/>
      <w:kern w:val="0"/>
      <w:sz w:val="36"/>
      <w:szCs w:val="20"/>
    </w:rPr>
  </w:style>
  <w:style w:type="paragraph" w:customStyle="1" w:styleId="UG-Sec3-Heading3">
    <w:name w:val="UG - Sec 3 - Heading 3"/>
    <w:basedOn w:val="Normal"/>
    <w:uiPriority w:val="99"/>
    <w:rsid w:val="00F17F1D"/>
    <w:pPr>
      <w:autoSpaceDE w:val="0"/>
      <w:autoSpaceDN w:val="0"/>
      <w:adjustRightInd w:val="0"/>
      <w:spacing w:line="240" w:lineRule="auto"/>
    </w:pPr>
    <w:rPr>
      <w:rFonts w:ascii="Times New Roman" w:eastAsia="Times New Roman" w:hAnsi="Times New Roman" w:cs="Arial-BoldMT"/>
      <w:b/>
      <w:bCs/>
      <w:color w:val="000000"/>
      <w:sz w:val="24"/>
      <w:szCs w:val="20"/>
    </w:rPr>
  </w:style>
  <w:style w:type="paragraph" w:customStyle="1" w:styleId="UG-Sec3b-Heading2">
    <w:name w:val="UG - Sec 3b - Heading 2"/>
    <w:basedOn w:val="UG-Sec3-Heading2"/>
    <w:uiPriority w:val="99"/>
    <w:rsid w:val="00F17F1D"/>
  </w:style>
  <w:style w:type="paragraph" w:customStyle="1" w:styleId="UG-Sec3b-Heading3">
    <w:name w:val="UG - Sec 3b - Heading 3"/>
    <w:basedOn w:val="UG-Sec3-Heading3"/>
    <w:uiPriority w:val="99"/>
    <w:rsid w:val="00F17F1D"/>
  </w:style>
  <w:style w:type="paragraph" w:customStyle="1" w:styleId="UG-Sec3b-Heading4">
    <w:name w:val="UG - Sec 3b - Heading 4"/>
    <w:basedOn w:val="Normal"/>
    <w:uiPriority w:val="99"/>
    <w:rsid w:val="00F17F1D"/>
    <w:pPr>
      <w:autoSpaceDE w:val="0"/>
      <w:autoSpaceDN w:val="0"/>
      <w:adjustRightInd w:val="0"/>
      <w:spacing w:before="120" w:line="240" w:lineRule="auto"/>
      <w:ind w:left="720" w:hanging="720"/>
      <w:jc w:val="both"/>
    </w:pPr>
    <w:rPr>
      <w:rFonts w:ascii="Times New Roman" w:eastAsia="Times New Roman" w:hAnsi="Times New Roman" w:cs="Arial-BoldMT"/>
      <w:bCs/>
      <w:color w:val="000000"/>
      <w:sz w:val="24"/>
      <w:szCs w:val="20"/>
    </w:rPr>
  </w:style>
  <w:style w:type="paragraph" w:customStyle="1" w:styleId="S4-header1">
    <w:name w:val="S4-header1"/>
    <w:basedOn w:val="Normal"/>
    <w:uiPriority w:val="99"/>
    <w:rsid w:val="00F17F1D"/>
    <w:pPr>
      <w:spacing w:before="120" w:after="240" w:line="240" w:lineRule="auto"/>
      <w:jc w:val="center"/>
    </w:pPr>
    <w:rPr>
      <w:rFonts w:ascii="Times New Roman" w:eastAsia="Times New Roman" w:hAnsi="Times New Roman" w:cs="Times New Roman"/>
      <w:b/>
      <w:sz w:val="36"/>
      <w:szCs w:val="20"/>
    </w:rPr>
  </w:style>
  <w:style w:type="paragraph" w:customStyle="1" w:styleId="SectionVHeading2">
    <w:name w:val="Section V. Heading 2"/>
    <w:basedOn w:val="SectionVHeader"/>
    <w:uiPriority w:val="99"/>
    <w:rsid w:val="00F17F1D"/>
    <w:pPr>
      <w:spacing w:before="120" w:after="200"/>
    </w:pPr>
    <w:rPr>
      <w:sz w:val="28"/>
    </w:rPr>
  </w:style>
  <w:style w:type="paragraph" w:customStyle="1" w:styleId="UG-Sec4-heading3">
    <w:name w:val="UG-Sec 4 - heading 3"/>
    <w:basedOn w:val="Normal"/>
    <w:uiPriority w:val="99"/>
    <w:rsid w:val="00F17F1D"/>
    <w:pPr>
      <w:spacing w:before="120" w:line="240" w:lineRule="auto"/>
      <w:jc w:val="center"/>
    </w:pPr>
    <w:rPr>
      <w:rFonts w:ascii="Times New Roman" w:eastAsia="Times New Roman" w:hAnsi="Times New Roman" w:cs="Times New Roman"/>
      <w:b/>
      <w:sz w:val="28"/>
      <w:szCs w:val="28"/>
    </w:rPr>
  </w:style>
  <w:style w:type="paragraph" w:customStyle="1" w:styleId="Section1Header2">
    <w:name w:val="Section 1 Header 2"/>
    <w:basedOn w:val="StyleHeader1-ClausesLeft0Hanging03After0pt"/>
    <w:uiPriority w:val="99"/>
    <w:rsid w:val="00F17F1D"/>
    <w:rPr>
      <w:lang w:val="en-US"/>
    </w:rPr>
  </w:style>
  <w:style w:type="paragraph" w:customStyle="1" w:styleId="Section1Header1">
    <w:name w:val="Section 1 Header 1"/>
    <w:basedOn w:val="BodyText2"/>
    <w:uiPriority w:val="99"/>
    <w:rsid w:val="00F17F1D"/>
    <w:pPr>
      <w:suppressAutoHyphens/>
      <w:spacing w:before="120" w:after="200" w:line="240" w:lineRule="auto"/>
      <w:jc w:val="center"/>
    </w:pPr>
    <w:rPr>
      <w:rFonts w:ascii="Times New Roman" w:hAnsi="Times New Roman"/>
      <w:b/>
      <w:bCs/>
      <w:iCs/>
      <w:sz w:val="28"/>
      <w:szCs w:val="20"/>
      <w:lang w:val="en-US"/>
    </w:rPr>
  </w:style>
  <w:style w:type="paragraph" w:customStyle="1" w:styleId="Section4heading">
    <w:name w:val="Section 4 heading"/>
    <w:basedOn w:val="Normal"/>
    <w:next w:val="Normal"/>
    <w:uiPriority w:val="99"/>
    <w:rsid w:val="00F17F1D"/>
    <w:pPr>
      <w:widowControl w:val="0"/>
      <w:tabs>
        <w:tab w:val="left" w:leader="dot" w:pos="8748"/>
      </w:tabs>
      <w:autoSpaceDE w:val="0"/>
      <w:autoSpaceDN w:val="0"/>
      <w:spacing w:after="240" w:line="240" w:lineRule="auto"/>
      <w:jc w:val="center"/>
    </w:pPr>
    <w:rPr>
      <w:rFonts w:ascii="Times New Roman" w:eastAsia="Times New Roman" w:hAnsi="Times New Roman" w:cs="Times New Roman"/>
      <w:b/>
      <w:sz w:val="36"/>
      <w:szCs w:val="24"/>
    </w:rPr>
  </w:style>
  <w:style w:type="paragraph" w:customStyle="1" w:styleId="Style11">
    <w:name w:val="Style 11"/>
    <w:basedOn w:val="Normal"/>
    <w:uiPriority w:val="99"/>
    <w:rsid w:val="00F17F1D"/>
    <w:pPr>
      <w:widowControl w:val="0"/>
      <w:autoSpaceDE w:val="0"/>
      <w:autoSpaceDN w:val="0"/>
      <w:spacing w:after="0" w:line="384" w:lineRule="atLeast"/>
    </w:pPr>
    <w:rPr>
      <w:rFonts w:ascii="Times New Roman" w:eastAsia="Times New Roman" w:hAnsi="Times New Roman" w:cs="Times New Roman"/>
      <w:sz w:val="24"/>
      <w:szCs w:val="24"/>
    </w:rPr>
  </w:style>
  <w:style w:type="paragraph" w:customStyle="1" w:styleId="Sec3header">
    <w:name w:val="Sec3 header"/>
    <w:basedOn w:val="Style11"/>
    <w:uiPriority w:val="99"/>
    <w:rsid w:val="00F17F1D"/>
    <w:pPr>
      <w:tabs>
        <w:tab w:val="left" w:leader="dot" w:pos="8424"/>
      </w:tabs>
      <w:spacing w:before="80" w:line="240" w:lineRule="auto"/>
    </w:pPr>
    <w:rPr>
      <w:rFonts w:ascii="Arial" w:hAnsi="Arial" w:cs="Arial"/>
      <w:b/>
      <w:sz w:val="22"/>
      <w:szCs w:val="20"/>
    </w:rPr>
  </w:style>
  <w:style w:type="paragraph" w:customStyle="1" w:styleId="Style19">
    <w:name w:val="Style 19"/>
    <w:basedOn w:val="Normal"/>
    <w:uiPriority w:val="99"/>
    <w:rsid w:val="00F17F1D"/>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7">
    <w:name w:val="Style 17"/>
    <w:basedOn w:val="Normal"/>
    <w:uiPriority w:val="99"/>
    <w:rsid w:val="00F17F1D"/>
    <w:pPr>
      <w:widowControl w:val="0"/>
      <w:autoSpaceDE w:val="0"/>
      <w:autoSpaceDN w:val="0"/>
      <w:spacing w:after="0" w:line="264" w:lineRule="exact"/>
      <w:ind w:left="576" w:hanging="360"/>
    </w:pPr>
    <w:rPr>
      <w:rFonts w:ascii="Times New Roman" w:eastAsia="Times New Roman" w:hAnsi="Times New Roman" w:cs="Times New Roman"/>
      <w:sz w:val="24"/>
      <w:szCs w:val="24"/>
    </w:rPr>
  </w:style>
  <w:style w:type="paragraph" w:customStyle="1" w:styleId="Style20">
    <w:name w:val="Style 20"/>
    <w:basedOn w:val="Normal"/>
    <w:uiPriority w:val="99"/>
    <w:rsid w:val="00F17F1D"/>
    <w:pPr>
      <w:widowControl w:val="0"/>
      <w:autoSpaceDE w:val="0"/>
      <w:autoSpaceDN w:val="0"/>
      <w:spacing w:before="144" w:after="360" w:line="264" w:lineRule="exact"/>
    </w:pPr>
    <w:rPr>
      <w:rFonts w:ascii="Times New Roman" w:eastAsia="Times New Roman" w:hAnsi="Times New Roman" w:cs="Times New Roman"/>
      <w:sz w:val="24"/>
      <w:szCs w:val="24"/>
    </w:rPr>
  </w:style>
  <w:style w:type="paragraph" w:customStyle="1" w:styleId="Header1">
    <w:name w:val="Header1"/>
    <w:basedOn w:val="Normal"/>
    <w:uiPriority w:val="99"/>
    <w:rsid w:val="00F17F1D"/>
    <w:pPr>
      <w:widowControl w:val="0"/>
      <w:autoSpaceDE w:val="0"/>
      <w:autoSpaceDN w:val="0"/>
      <w:spacing w:before="240" w:after="480" w:line="240" w:lineRule="auto"/>
      <w:jc w:val="center"/>
    </w:pPr>
    <w:rPr>
      <w:rFonts w:ascii="Times New Roman" w:eastAsia="Times New Roman" w:hAnsi="Times New Roman" w:cs="Times New Roman"/>
      <w:b/>
      <w:bCs/>
      <w:spacing w:val="4"/>
      <w:sz w:val="44"/>
      <w:szCs w:val="46"/>
    </w:rPr>
  </w:style>
  <w:style w:type="paragraph" w:customStyle="1" w:styleId="Default">
    <w:name w:val="Default"/>
    <w:rsid w:val="00F17F1D"/>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Head1">
    <w:name w:val="Head1"/>
    <w:basedOn w:val="Normal"/>
    <w:uiPriority w:val="99"/>
    <w:rsid w:val="00F17F1D"/>
    <w:pPr>
      <w:suppressAutoHyphens/>
      <w:spacing w:after="100" w:line="240" w:lineRule="auto"/>
      <w:jc w:val="center"/>
    </w:pPr>
    <w:rPr>
      <w:rFonts w:ascii="Times New Roman Bold" w:eastAsia="Times New Roman" w:hAnsi="Times New Roman Bold" w:cs="Times New Roman"/>
      <w:b/>
      <w:sz w:val="24"/>
      <w:szCs w:val="20"/>
    </w:rPr>
  </w:style>
  <w:style w:type="paragraph" w:customStyle="1" w:styleId="Style12">
    <w:name w:val="Style 12"/>
    <w:basedOn w:val="Normal"/>
    <w:uiPriority w:val="99"/>
    <w:rsid w:val="00F17F1D"/>
    <w:pPr>
      <w:widowControl w:val="0"/>
      <w:autoSpaceDE w:val="0"/>
      <w:autoSpaceDN w:val="0"/>
      <w:spacing w:after="0" w:line="264" w:lineRule="exact"/>
      <w:ind w:hanging="576"/>
      <w:jc w:val="both"/>
    </w:pPr>
    <w:rPr>
      <w:rFonts w:ascii="Times New Roman" w:eastAsia="Times New Roman" w:hAnsi="Times New Roman" w:cs="Times New Roman"/>
      <w:sz w:val="24"/>
      <w:szCs w:val="24"/>
    </w:rPr>
  </w:style>
  <w:style w:type="paragraph" w:customStyle="1" w:styleId="TextBox">
    <w:name w:val="Text Box"/>
    <w:uiPriority w:val="99"/>
    <w:rsid w:val="00F17F1D"/>
    <w:pPr>
      <w:keepNext/>
      <w:keepLines/>
      <w:tabs>
        <w:tab w:val="left" w:pos="-720"/>
      </w:tabs>
      <w:suppressAutoHyphens/>
      <w:spacing w:after="0" w:line="240" w:lineRule="auto"/>
      <w:jc w:val="both"/>
    </w:pPr>
    <w:rPr>
      <w:rFonts w:ascii="Times New Roman" w:eastAsia="Times New Roman" w:hAnsi="Times New Roman" w:cs="Times New Roman"/>
      <w:spacing w:val="-2"/>
      <w:szCs w:val="20"/>
    </w:rPr>
  </w:style>
  <w:style w:type="paragraph" w:customStyle="1" w:styleId="Sub-ClauseText">
    <w:name w:val="Sub-Clause Text"/>
    <w:basedOn w:val="Normal"/>
    <w:uiPriority w:val="99"/>
    <w:rsid w:val="00F17F1D"/>
    <w:pPr>
      <w:spacing w:before="120" w:after="120" w:line="240" w:lineRule="auto"/>
      <w:jc w:val="both"/>
    </w:pPr>
    <w:rPr>
      <w:rFonts w:ascii="Times New Roman" w:eastAsia="Times New Roman" w:hAnsi="Times New Roman" w:cs="Times New Roman"/>
      <w:spacing w:val="-4"/>
      <w:sz w:val="24"/>
      <w:szCs w:val="20"/>
    </w:rPr>
  </w:style>
  <w:style w:type="paragraph" w:customStyle="1" w:styleId="Heading1-Clausename">
    <w:name w:val="Heading 1- Clause name"/>
    <w:basedOn w:val="Normal"/>
    <w:uiPriority w:val="99"/>
    <w:rsid w:val="00F17F1D"/>
    <w:pPr>
      <w:tabs>
        <w:tab w:val="num" w:pos="360"/>
      </w:tabs>
      <w:spacing w:before="120" w:after="120" w:line="240" w:lineRule="auto"/>
      <w:ind w:left="360" w:hanging="360"/>
    </w:pPr>
    <w:rPr>
      <w:rFonts w:ascii="Times New Roman" w:eastAsia="Times New Roman" w:hAnsi="Times New Roman" w:cs="Times New Roman"/>
      <w:b/>
      <w:sz w:val="24"/>
      <w:szCs w:val="20"/>
    </w:rPr>
  </w:style>
  <w:style w:type="paragraph" w:customStyle="1" w:styleId="sec7-clauses0">
    <w:name w:val="sec7-clauses"/>
    <w:basedOn w:val="Heading1-Clausename"/>
    <w:uiPriority w:val="99"/>
    <w:rsid w:val="00F17F1D"/>
  </w:style>
  <w:style w:type="paragraph" w:customStyle="1" w:styleId="Sec1-Clauses">
    <w:name w:val="Sec1-Clauses"/>
    <w:basedOn w:val="Heading1-Clausename"/>
    <w:uiPriority w:val="99"/>
    <w:rsid w:val="00F17F1D"/>
  </w:style>
  <w:style w:type="paragraph" w:customStyle="1" w:styleId="SectionVIHeader0">
    <w:name w:val="Section VI. Header"/>
    <w:basedOn w:val="SectionVHeader"/>
    <w:uiPriority w:val="99"/>
    <w:rsid w:val="00F17F1D"/>
    <w:pPr>
      <w:spacing w:before="120" w:after="240"/>
    </w:pPr>
    <w:rPr>
      <w:lang w:val="en-US"/>
    </w:rPr>
  </w:style>
  <w:style w:type="paragraph" w:styleId="DocumentMap">
    <w:name w:val="Document Map"/>
    <w:basedOn w:val="Normal"/>
    <w:link w:val="DocumentMapChar"/>
    <w:uiPriority w:val="99"/>
    <w:rsid w:val="00F17F1D"/>
    <w:pPr>
      <w:shd w:val="clear" w:color="auto" w:fill="000080"/>
      <w:spacing w:after="0" w:line="240" w:lineRule="auto"/>
    </w:pPr>
    <w:rPr>
      <w:rFonts w:ascii="Tahoma" w:eastAsia="Times New Roman" w:hAnsi="Tahoma" w:cs="Times New Roman"/>
      <w:sz w:val="24"/>
      <w:szCs w:val="20"/>
    </w:rPr>
  </w:style>
  <w:style w:type="character" w:customStyle="1" w:styleId="DocumentMapChar">
    <w:name w:val="Document Map Char"/>
    <w:basedOn w:val="DefaultParagraphFont"/>
    <w:link w:val="DocumentMap"/>
    <w:uiPriority w:val="99"/>
    <w:rsid w:val="00F17F1D"/>
    <w:rPr>
      <w:rFonts w:ascii="Tahoma" w:eastAsia="Times New Roman" w:hAnsi="Tahoma" w:cs="Times New Roman"/>
      <w:sz w:val="24"/>
      <w:szCs w:val="20"/>
      <w:shd w:val="clear" w:color="auto" w:fill="000080"/>
    </w:rPr>
  </w:style>
  <w:style w:type="paragraph" w:customStyle="1" w:styleId="Head12">
    <w:name w:val="Head 1.2"/>
    <w:basedOn w:val="Normal"/>
    <w:uiPriority w:val="99"/>
    <w:rsid w:val="00F17F1D"/>
    <w:pPr>
      <w:tabs>
        <w:tab w:val="num" w:pos="360"/>
      </w:tabs>
      <w:spacing w:after="0" w:line="240" w:lineRule="auto"/>
      <w:ind w:left="360" w:hanging="360"/>
      <w:jc w:val="both"/>
    </w:pPr>
    <w:rPr>
      <w:rFonts w:ascii="Arial" w:eastAsia="Times New Roman" w:hAnsi="Arial" w:cs="Times New Roman"/>
      <w:sz w:val="20"/>
      <w:szCs w:val="20"/>
    </w:rPr>
  </w:style>
  <w:style w:type="paragraph" w:customStyle="1" w:styleId="ChapterNumber">
    <w:name w:val="ChapterNumber"/>
    <w:uiPriority w:val="99"/>
    <w:rsid w:val="00F17F1D"/>
    <w:pPr>
      <w:tabs>
        <w:tab w:val="left" w:pos="-720"/>
      </w:tabs>
      <w:suppressAutoHyphens/>
      <w:spacing w:after="0" w:line="240" w:lineRule="auto"/>
    </w:pPr>
    <w:rPr>
      <w:rFonts w:ascii="CG Times" w:eastAsia="Times New Roman" w:hAnsi="CG Times" w:cs="Times New Roman"/>
      <w:szCs w:val="20"/>
    </w:rPr>
  </w:style>
  <w:style w:type="paragraph" w:customStyle="1" w:styleId="Heading1a">
    <w:name w:val="Heading 1a"/>
    <w:uiPriority w:val="99"/>
    <w:rsid w:val="00F17F1D"/>
    <w:pPr>
      <w:keepNext/>
      <w:keepLines/>
      <w:tabs>
        <w:tab w:val="left" w:pos="-720"/>
      </w:tabs>
      <w:suppressAutoHyphens/>
      <w:spacing w:after="0" w:line="240" w:lineRule="auto"/>
      <w:jc w:val="center"/>
    </w:pPr>
    <w:rPr>
      <w:rFonts w:ascii="Times New Roman" w:eastAsia="Times New Roman" w:hAnsi="Times New Roman" w:cs="Times New Roman"/>
      <w:b/>
      <w:smallCaps/>
      <w:sz w:val="32"/>
      <w:szCs w:val="20"/>
    </w:rPr>
  </w:style>
  <w:style w:type="paragraph" w:customStyle="1" w:styleId="SectionIIIHeading1">
    <w:name w:val="Section III Heading 1"/>
    <w:uiPriority w:val="99"/>
    <w:qFormat/>
    <w:rsid w:val="00F17F1D"/>
    <w:pPr>
      <w:spacing w:before="120" w:after="240" w:line="240" w:lineRule="auto"/>
    </w:pPr>
    <w:rPr>
      <w:rFonts w:ascii="Times New Roman" w:eastAsia="Times New Roman" w:hAnsi="Times New Roman" w:cs="Times New Roman"/>
      <w:b/>
      <w:sz w:val="24"/>
      <w:szCs w:val="20"/>
    </w:rPr>
  </w:style>
  <w:style w:type="character" w:customStyle="1" w:styleId="st">
    <w:name w:val="st"/>
    <w:basedOn w:val="DefaultParagraphFont"/>
    <w:rsid w:val="00F17F1D"/>
  </w:style>
  <w:style w:type="paragraph" w:customStyle="1" w:styleId="plane">
    <w:name w:val="plane"/>
    <w:basedOn w:val="Normal"/>
    <w:uiPriority w:val="99"/>
    <w:rsid w:val="00F17F1D"/>
    <w:pPr>
      <w:suppressAutoHyphens/>
      <w:spacing w:after="0" w:line="240" w:lineRule="auto"/>
      <w:jc w:val="both"/>
    </w:pPr>
    <w:rPr>
      <w:rFonts w:ascii="Tms Rmn" w:eastAsia="Times New Roman" w:hAnsi="Tms Rmn" w:cs="Times New Roman"/>
      <w:sz w:val="24"/>
      <w:szCs w:val="20"/>
    </w:rPr>
  </w:style>
  <w:style w:type="paragraph" w:customStyle="1" w:styleId="S1-Header2">
    <w:name w:val="S1-Header2"/>
    <w:basedOn w:val="Normal"/>
    <w:uiPriority w:val="99"/>
    <w:rsid w:val="00F17F1D"/>
    <w:pPr>
      <w:tabs>
        <w:tab w:val="num" w:pos="360"/>
      </w:tabs>
      <w:spacing w:line="240" w:lineRule="auto"/>
    </w:pPr>
    <w:rPr>
      <w:rFonts w:ascii="Times New Roman" w:eastAsia="Times New Roman" w:hAnsi="Times New Roman" w:cs="Times New Roman"/>
      <w:b/>
      <w:sz w:val="24"/>
      <w:szCs w:val="24"/>
    </w:rPr>
  </w:style>
  <w:style w:type="paragraph" w:customStyle="1" w:styleId="S4-Header2">
    <w:name w:val="S4-Header 2"/>
    <w:basedOn w:val="Normal"/>
    <w:uiPriority w:val="99"/>
    <w:rsid w:val="00F17F1D"/>
    <w:pPr>
      <w:spacing w:before="120" w:after="240" w:line="240" w:lineRule="auto"/>
      <w:jc w:val="center"/>
    </w:pPr>
    <w:rPr>
      <w:rFonts w:ascii="Times New Roman" w:eastAsia="Times New Roman" w:hAnsi="Times New Roman" w:cs="Times New Roman"/>
      <w:b/>
      <w:sz w:val="32"/>
      <w:szCs w:val="24"/>
    </w:rPr>
  </w:style>
  <w:style w:type="paragraph" w:styleId="NormalIndent">
    <w:name w:val="Normal Indent"/>
    <w:basedOn w:val="Normal"/>
    <w:uiPriority w:val="99"/>
    <w:unhideWhenUsed/>
    <w:rsid w:val="00F17F1D"/>
    <w:pPr>
      <w:spacing w:after="0" w:line="240" w:lineRule="auto"/>
      <w:ind w:left="720"/>
    </w:pPr>
    <w:rPr>
      <w:rFonts w:ascii="Times New Roman" w:eastAsia="Times New Roman" w:hAnsi="Times New Roman" w:cs="Times New Roman"/>
      <w:sz w:val="24"/>
      <w:szCs w:val="24"/>
    </w:rPr>
  </w:style>
  <w:style w:type="paragraph" w:styleId="ListBullet">
    <w:name w:val="List Bullet"/>
    <w:basedOn w:val="Normal"/>
    <w:link w:val="ListBulletChar"/>
    <w:autoRedefine/>
    <w:uiPriority w:val="99"/>
    <w:unhideWhenUsed/>
    <w:rsid w:val="00F17F1D"/>
    <w:pPr>
      <w:tabs>
        <w:tab w:val="num" w:pos="360"/>
      </w:tabs>
      <w:spacing w:after="0" w:line="240" w:lineRule="auto"/>
      <w:ind w:left="360" w:hanging="360"/>
    </w:pPr>
    <w:rPr>
      <w:rFonts w:ascii="Times New Roman" w:eastAsia="Times New Roman" w:hAnsi="Times New Roman" w:cs="Times New Roman"/>
      <w:sz w:val="20"/>
      <w:szCs w:val="20"/>
    </w:rPr>
  </w:style>
  <w:style w:type="paragraph" w:styleId="List2">
    <w:name w:val="List 2"/>
    <w:basedOn w:val="Normal"/>
    <w:uiPriority w:val="99"/>
    <w:unhideWhenUsed/>
    <w:rsid w:val="00F17F1D"/>
    <w:pPr>
      <w:spacing w:after="0" w:line="240" w:lineRule="auto"/>
      <w:ind w:left="720" w:hanging="360"/>
    </w:pPr>
    <w:rPr>
      <w:rFonts w:ascii="Times New Roman" w:eastAsia="Times New Roman" w:hAnsi="Times New Roman" w:cs="Times New Roman"/>
      <w:sz w:val="24"/>
      <w:szCs w:val="24"/>
    </w:rPr>
  </w:style>
  <w:style w:type="paragraph" w:styleId="List3">
    <w:name w:val="List 3"/>
    <w:basedOn w:val="Normal"/>
    <w:uiPriority w:val="99"/>
    <w:unhideWhenUsed/>
    <w:rsid w:val="00F17F1D"/>
    <w:pPr>
      <w:spacing w:after="0" w:line="240" w:lineRule="auto"/>
      <w:ind w:left="1080" w:hanging="360"/>
    </w:pPr>
    <w:rPr>
      <w:rFonts w:ascii="Times New Roman" w:eastAsia="Times New Roman" w:hAnsi="Times New Roman" w:cs="Times New Roman"/>
      <w:sz w:val="24"/>
      <w:szCs w:val="24"/>
    </w:rPr>
  </w:style>
  <w:style w:type="paragraph" w:styleId="ListBullet2">
    <w:name w:val="List Bullet 2"/>
    <w:basedOn w:val="Normal"/>
    <w:autoRedefine/>
    <w:unhideWhenUsed/>
    <w:rsid w:val="00F17F1D"/>
    <w:pPr>
      <w:tabs>
        <w:tab w:val="num" w:pos="720"/>
      </w:tabs>
      <w:spacing w:after="0" w:line="240" w:lineRule="auto"/>
      <w:ind w:left="720" w:hanging="360"/>
    </w:pPr>
    <w:rPr>
      <w:rFonts w:ascii="Times New Roman" w:eastAsia="Times New Roman" w:hAnsi="Times New Roman" w:cs="Times New Roman"/>
      <w:sz w:val="20"/>
      <w:szCs w:val="20"/>
    </w:rPr>
  </w:style>
  <w:style w:type="paragraph" w:styleId="ListBullet3">
    <w:name w:val="List Bullet 3"/>
    <w:basedOn w:val="Normal"/>
    <w:autoRedefine/>
    <w:uiPriority w:val="99"/>
    <w:unhideWhenUsed/>
    <w:rsid w:val="00F17F1D"/>
    <w:pPr>
      <w:tabs>
        <w:tab w:val="num" w:pos="1080"/>
      </w:tabs>
      <w:spacing w:after="0" w:line="240" w:lineRule="auto"/>
      <w:ind w:left="1080" w:hanging="360"/>
    </w:pPr>
    <w:rPr>
      <w:rFonts w:ascii="Times New Roman" w:eastAsia="Times New Roman" w:hAnsi="Times New Roman" w:cs="Times New Roman"/>
      <w:sz w:val="20"/>
      <w:szCs w:val="20"/>
    </w:rPr>
  </w:style>
  <w:style w:type="paragraph" w:styleId="ListBullet4">
    <w:name w:val="List Bullet 4"/>
    <w:basedOn w:val="Normal"/>
    <w:autoRedefine/>
    <w:uiPriority w:val="99"/>
    <w:unhideWhenUsed/>
    <w:rsid w:val="00F17F1D"/>
    <w:pPr>
      <w:tabs>
        <w:tab w:val="num" w:pos="1440"/>
      </w:tabs>
      <w:spacing w:after="0" w:line="240" w:lineRule="auto"/>
      <w:ind w:left="1440" w:hanging="360"/>
    </w:pPr>
    <w:rPr>
      <w:rFonts w:ascii="Times New Roman" w:eastAsia="Times New Roman" w:hAnsi="Times New Roman" w:cs="Times New Roman"/>
      <w:sz w:val="20"/>
      <w:szCs w:val="20"/>
    </w:rPr>
  </w:style>
  <w:style w:type="paragraph" w:styleId="ListBullet5">
    <w:name w:val="List Bullet 5"/>
    <w:basedOn w:val="Normal"/>
    <w:autoRedefine/>
    <w:uiPriority w:val="99"/>
    <w:unhideWhenUsed/>
    <w:rsid w:val="00F17F1D"/>
    <w:pPr>
      <w:tabs>
        <w:tab w:val="num" w:pos="1800"/>
      </w:tabs>
      <w:spacing w:after="0" w:line="240" w:lineRule="auto"/>
      <w:ind w:left="1800" w:hanging="360"/>
    </w:pPr>
    <w:rPr>
      <w:rFonts w:ascii="Times New Roman" w:eastAsia="Times New Roman" w:hAnsi="Times New Roman" w:cs="Times New Roman"/>
      <w:sz w:val="20"/>
      <w:szCs w:val="20"/>
    </w:rPr>
  </w:style>
  <w:style w:type="paragraph" w:styleId="ListNumber2">
    <w:name w:val="List Number 2"/>
    <w:basedOn w:val="Normal"/>
    <w:uiPriority w:val="99"/>
    <w:unhideWhenUsed/>
    <w:rsid w:val="00F17F1D"/>
    <w:pPr>
      <w:tabs>
        <w:tab w:val="num" w:pos="720"/>
      </w:tabs>
      <w:spacing w:after="0" w:line="240" w:lineRule="auto"/>
      <w:ind w:left="720" w:hanging="360"/>
    </w:pPr>
    <w:rPr>
      <w:rFonts w:ascii="Times New Roman" w:eastAsia="Times New Roman" w:hAnsi="Times New Roman" w:cs="Times New Roman"/>
      <w:sz w:val="20"/>
      <w:szCs w:val="20"/>
    </w:rPr>
  </w:style>
  <w:style w:type="paragraph" w:styleId="ListNumber3">
    <w:name w:val="List Number 3"/>
    <w:basedOn w:val="Normal"/>
    <w:uiPriority w:val="99"/>
    <w:unhideWhenUsed/>
    <w:rsid w:val="00F17F1D"/>
    <w:pPr>
      <w:tabs>
        <w:tab w:val="num" w:pos="1080"/>
      </w:tabs>
      <w:spacing w:after="0" w:line="240" w:lineRule="auto"/>
      <w:ind w:left="1080" w:hanging="360"/>
    </w:pPr>
    <w:rPr>
      <w:rFonts w:ascii="Times New Roman" w:eastAsia="Times New Roman" w:hAnsi="Times New Roman" w:cs="Times New Roman"/>
      <w:sz w:val="20"/>
      <w:szCs w:val="20"/>
    </w:rPr>
  </w:style>
  <w:style w:type="paragraph" w:styleId="ListNumber4">
    <w:name w:val="List Number 4"/>
    <w:basedOn w:val="Normal"/>
    <w:uiPriority w:val="99"/>
    <w:unhideWhenUsed/>
    <w:rsid w:val="00F17F1D"/>
    <w:pPr>
      <w:tabs>
        <w:tab w:val="num" w:pos="1440"/>
      </w:tabs>
      <w:spacing w:after="0" w:line="240" w:lineRule="auto"/>
      <w:ind w:left="1440" w:hanging="360"/>
    </w:pPr>
    <w:rPr>
      <w:rFonts w:ascii="Times New Roman" w:eastAsia="Times New Roman" w:hAnsi="Times New Roman" w:cs="Times New Roman"/>
      <w:sz w:val="20"/>
      <w:szCs w:val="20"/>
    </w:rPr>
  </w:style>
  <w:style w:type="paragraph" w:styleId="ListNumber5">
    <w:name w:val="List Number 5"/>
    <w:basedOn w:val="Normal"/>
    <w:uiPriority w:val="99"/>
    <w:unhideWhenUsed/>
    <w:rsid w:val="00F17F1D"/>
    <w:pPr>
      <w:tabs>
        <w:tab w:val="num" w:pos="1800"/>
      </w:tabs>
      <w:spacing w:after="0" w:line="240" w:lineRule="auto"/>
      <w:ind w:left="1800" w:hanging="360"/>
    </w:pPr>
    <w:rPr>
      <w:rFonts w:ascii="Times New Roman" w:eastAsia="Times New Roman" w:hAnsi="Times New Roman" w:cs="Times New Roman"/>
      <w:sz w:val="20"/>
      <w:szCs w:val="20"/>
    </w:rPr>
  </w:style>
  <w:style w:type="paragraph" w:styleId="ListContinue2">
    <w:name w:val="List Continue 2"/>
    <w:basedOn w:val="Normal"/>
    <w:uiPriority w:val="99"/>
    <w:unhideWhenUsed/>
    <w:rsid w:val="00F17F1D"/>
    <w:pPr>
      <w:spacing w:after="120" w:line="240" w:lineRule="auto"/>
      <w:ind w:left="720"/>
    </w:pPr>
    <w:rPr>
      <w:rFonts w:ascii="Times New Roman" w:eastAsia="Times New Roman" w:hAnsi="Times New Roman" w:cs="Times New Roman"/>
      <w:sz w:val="24"/>
      <w:szCs w:val="24"/>
    </w:rPr>
  </w:style>
  <w:style w:type="paragraph" w:styleId="ListContinue3">
    <w:name w:val="List Continue 3"/>
    <w:basedOn w:val="Normal"/>
    <w:uiPriority w:val="99"/>
    <w:unhideWhenUsed/>
    <w:rsid w:val="00F17F1D"/>
    <w:pPr>
      <w:spacing w:after="120" w:line="240" w:lineRule="auto"/>
      <w:ind w:left="1080"/>
    </w:pPr>
    <w:rPr>
      <w:rFonts w:ascii="Times New Roman" w:eastAsia="Times New Roman" w:hAnsi="Times New Roman" w:cs="Times New Roman"/>
      <w:sz w:val="24"/>
      <w:szCs w:val="24"/>
    </w:rPr>
  </w:style>
  <w:style w:type="paragraph" w:styleId="MessageHeader">
    <w:name w:val="Message Header"/>
    <w:basedOn w:val="Normal"/>
    <w:link w:val="MessageHeaderChar"/>
    <w:uiPriority w:val="99"/>
    <w:unhideWhenUsed/>
    <w:rsid w:val="00F17F1D"/>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Arial" w:eastAsia="Times New Roman" w:hAnsi="Arial" w:cs="Times New Roman"/>
      <w:sz w:val="24"/>
      <w:szCs w:val="24"/>
    </w:rPr>
  </w:style>
  <w:style w:type="character" w:customStyle="1" w:styleId="MessageHeaderChar">
    <w:name w:val="Message Header Char"/>
    <w:basedOn w:val="DefaultParagraphFont"/>
    <w:link w:val="MessageHeader"/>
    <w:uiPriority w:val="99"/>
    <w:rsid w:val="00F17F1D"/>
    <w:rPr>
      <w:rFonts w:ascii="Arial" w:eastAsia="Times New Roman" w:hAnsi="Arial" w:cs="Times New Roman"/>
      <w:sz w:val="24"/>
      <w:szCs w:val="24"/>
      <w:shd w:val="pct20" w:color="auto" w:fill="auto"/>
    </w:rPr>
  </w:style>
  <w:style w:type="paragraph" w:styleId="NoteHeading">
    <w:name w:val="Note Heading"/>
    <w:basedOn w:val="Normal"/>
    <w:next w:val="Normal"/>
    <w:link w:val="NoteHeadingChar"/>
    <w:uiPriority w:val="99"/>
    <w:unhideWhenUsed/>
    <w:rsid w:val="00F17F1D"/>
    <w:pPr>
      <w:suppressAutoHyphens/>
      <w:overflowPunct w:val="0"/>
      <w:autoSpaceDE w:val="0"/>
      <w:autoSpaceDN w:val="0"/>
      <w:adjustRightInd w:val="0"/>
      <w:spacing w:after="0" w:line="240" w:lineRule="auto"/>
      <w:jc w:val="both"/>
    </w:pPr>
    <w:rPr>
      <w:rFonts w:ascii="Times New Roman" w:eastAsia="Times New Roman" w:hAnsi="Times New Roman" w:cs="Times New Roman"/>
      <w:sz w:val="24"/>
      <w:szCs w:val="20"/>
    </w:rPr>
  </w:style>
  <w:style w:type="character" w:customStyle="1" w:styleId="NoteHeadingChar">
    <w:name w:val="Note Heading Char"/>
    <w:basedOn w:val="DefaultParagraphFont"/>
    <w:link w:val="NoteHeading"/>
    <w:uiPriority w:val="99"/>
    <w:rsid w:val="00F17F1D"/>
    <w:rPr>
      <w:rFonts w:ascii="Times New Roman" w:eastAsia="Times New Roman" w:hAnsi="Times New Roman" w:cs="Times New Roman"/>
      <w:sz w:val="24"/>
      <w:szCs w:val="20"/>
    </w:rPr>
  </w:style>
  <w:style w:type="paragraph" w:customStyle="1" w:styleId="SectionTitle">
    <w:name w:val="Section Title"/>
    <w:next w:val="Normal"/>
    <w:uiPriority w:val="99"/>
    <w:rsid w:val="00F17F1D"/>
    <w:pPr>
      <w:spacing w:line="240" w:lineRule="auto"/>
      <w:jc w:val="center"/>
    </w:pPr>
    <w:rPr>
      <w:rFonts w:ascii="Times New Roman" w:eastAsia="Times New Roman" w:hAnsi="Times New Roman" w:cs="Times New Roman"/>
      <w:b/>
      <w:sz w:val="44"/>
      <w:szCs w:val="20"/>
      <w:lang w:val="en-GB"/>
    </w:rPr>
  </w:style>
  <w:style w:type="paragraph" w:customStyle="1" w:styleId="Level3Body">
    <w:name w:val="Level 3 (Body)"/>
    <w:uiPriority w:val="99"/>
    <w:rsid w:val="00F17F1D"/>
    <w:pPr>
      <w:tabs>
        <w:tab w:val="left" w:pos="1502"/>
      </w:tabs>
      <w:spacing w:after="0" w:line="270" w:lineRule="atLeast"/>
      <w:ind w:left="1502" w:hanging="425"/>
      <w:jc w:val="both"/>
    </w:pPr>
    <w:rPr>
      <w:rFonts w:ascii="Optima" w:eastAsia="Times New Roman" w:hAnsi="Optima" w:cs="Times New Roman"/>
      <w:szCs w:val="20"/>
    </w:rPr>
  </w:style>
  <w:style w:type="paragraph" w:customStyle="1" w:styleId="Enclosure">
    <w:name w:val="Enclosure"/>
    <w:basedOn w:val="Normal"/>
    <w:uiPriority w:val="99"/>
    <w:rsid w:val="00F17F1D"/>
    <w:pPr>
      <w:spacing w:after="0" w:line="240" w:lineRule="auto"/>
    </w:pPr>
    <w:rPr>
      <w:rFonts w:ascii="Times New Roman" w:eastAsia="Times New Roman" w:hAnsi="Times New Roman" w:cs="Times New Roman"/>
      <w:sz w:val="24"/>
      <w:szCs w:val="24"/>
    </w:rPr>
  </w:style>
  <w:style w:type="paragraph" w:customStyle="1" w:styleId="ShortReturnAddress">
    <w:name w:val="Short Return Address"/>
    <w:basedOn w:val="Normal"/>
    <w:uiPriority w:val="99"/>
    <w:rsid w:val="00F17F1D"/>
    <w:pPr>
      <w:spacing w:after="0" w:line="240" w:lineRule="auto"/>
    </w:pPr>
    <w:rPr>
      <w:rFonts w:ascii="Times New Roman" w:eastAsia="Times New Roman" w:hAnsi="Times New Roman" w:cs="Times New Roman"/>
      <w:sz w:val="24"/>
      <w:szCs w:val="24"/>
    </w:rPr>
  </w:style>
  <w:style w:type="paragraph" w:customStyle="1" w:styleId="BHead">
    <w:name w:val="B Head"/>
    <w:uiPriority w:val="99"/>
    <w:rsid w:val="00F17F1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CHead">
    <w:name w:val="C Head"/>
    <w:uiPriority w:val="99"/>
    <w:rsid w:val="00F17F1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SecNoHe">
    <w:name w:val="Sec No. &amp; He"/>
    <w:uiPriority w:val="99"/>
    <w:rsid w:val="00F17F1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RightPar10">
    <w:name w:val="Right Par[1]"/>
    <w:uiPriority w:val="99"/>
    <w:rsid w:val="00F17F1D"/>
    <w:pPr>
      <w:tabs>
        <w:tab w:val="left" w:pos="-720"/>
        <w:tab w:val="left" w:pos="0"/>
        <w:tab w:val="decimal" w:pos="720"/>
      </w:tabs>
      <w:suppressAutoHyphens/>
      <w:overflowPunct w:val="0"/>
      <w:autoSpaceDE w:val="0"/>
      <w:autoSpaceDN w:val="0"/>
      <w:adjustRightInd w:val="0"/>
      <w:spacing w:after="0" w:line="240" w:lineRule="auto"/>
      <w:ind w:firstLine="720"/>
    </w:pPr>
    <w:rPr>
      <w:rFonts w:ascii="CG Times" w:eastAsia="Times New Roman" w:hAnsi="CG Times" w:cs="Times New Roman"/>
      <w:b/>
      <w:i/>
      <w:sz w:val="24"/>
      <w:szCs w:val="20"/>
    </w:rPr>
  </w:style>
  <w:style w:type="paragraph" w:customStyle="1" w:styleId="RightPar20">
    <w:name w:val="Right Par[2]"/>
    <w:uiPriority w:val="99"/>
    <w:rsid w:val="00F17F1D"/>
    <w:pPr>
      <w:tabs>
        <w:tab w:val="left" w:pos="-720"/>
        <w:tab w:val="left" w:pos="0"/>
        <w:tab w:val="left" w:pos="720"/>
        <w:tab w:val="decimal" w:pos="1440"/>
      </w:tabs>
      <w:suppressAutoHyphens/>
      <w:overflowPunct w:val="0"/>
      <w:autoSpaceDE w:val="0"/>
      <w:autoSpaceDN w:val="0"/>
      <w:adjustRightInd w:val="0"/>
      <w:spacing w:after="0" w:line="240" w:lineRule="auto"/>
      <w:ind w:firstLine="1440"/>
    </w:pPr>
    <w:rPr>
      <w:rFonts w:ascii="CG Times" w:eastAsia="Times New Roman" w:hAnsi="CG Times" w:cs="Times New Roman"/>
      <w:b/>
      <w:i/>
      <w:sz w:val="24"/>
      <w:szCs w:val="20"/>
    </w:rPr>
  </w:style>
  <w:style w:type="paragraph" w:customStyle="1" w:styleId="RightPar30">
    <w:name w:val="Right Par[3]"/>
    <w:uiPriority w:val="99"/>
    <w:rsid w:val="00F17F1D"/>
    <w:pPr>
      <w:tabs>
        <w:tab w:val="left" w:pos="-720"/>
        <w:tab w:val="left" w:pos="0"/>
        <w:tab w:val="left" w:pos="720"/>
        <w:tab w:val="left" w:pos="1440"/>
        <w:tab w:val="decimal" w:pos="2160"/>
      </w:tabs>
      <w:suppressAutoHyphens/>
      <w:overflowPunct w:val="0"/>
      <w:autoSpaceDE w:val="0"/>
      <w:autoSpaceDN w:val="0"/>
      <w:adjustRightInd w:val="0"/>
      <w:spacing w:after="0" w:line="240" w:lineRule="auto"/>
      <w:ind w:firstLine="2160"/>
    </w:pPr>
    <w:rPr>
      <w:rFonts w:ascii="CG Times" w:eastAsia="Times New Roman" w:hAnsi="CG Times" w:cs="Times New Roman"/>
      <w:b/>
      <w:i/>
      <w:sz w:val="24"/>
      <w:szCs w:val="20"/>
    </w:rPr>
  </w:style>
  <w:style w:type="paragraph" w:customStyle="1" w:styleId="RightPar40">
    <w:name w:val="Right Par[4]"/>
    <w:uiPriority w:val="99"/>
    <w:rsid w:val="00F17F1D"/>
    <w:pPr>
      <w:tabs>
        <w:tab w:val="left" w:pos="-720"/>
        <w:tab w:val="left" w:pos="0"/>
        <w:tab w:val="left" w:pos="720"/>
        <w:tab w:val="left" w:pos="1440"/>
        <w:tab w:val="left" w:pos="2160"/>
        <w:tab w:val="decimal" w:pos="2880"/>
      </w:tabs>
      <w:suppressAutoHyphens/>
      <w:overflowPunct w:val="0"/>
      <w:autoSpaceDE w:val="0"/>
      <w:autoSpaceDN w:val="0"/>
      <w:adjustRightInd w:val="0"/>
      <w:spacing w:after="0" w:line="240" w:lineRule="auto"/>
      <w:ind w:firstLine="2880"/>
    </w:pPr>
    <w:rPr>
      <w:rFonts w:ascii="CG Times" w:eastAsia="Times New Roman" w:hAnsi="CG Times" w:cs="Times New Roman"/>
      <w:b/>
      <w:i/>
      <w:sz w:val="24"/>
      <w:szCs w:val="20"/>
    </w:rPr>
  </w:style>
  <w:style w:type="paragraph" w:customStyle="1" w:styleId="RightPar50">
    <w:name w:val="Right Par[5]"/>
    <w:uiPriority w:val="99"/>
    <w:rsid w:val="00F17F1D"/>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spacing w:after="0" w:line="240" w:lineRule="auto"/>
      <w:ind w:firstLine="3600"/>
    </w:pPr>
    <w:rPr>
      <w:rFonts w:ascii="CG Times" w:eastAsia="Times New Roman" w:hAnsi="CG Times" w:cs="Times New Roman"/>
      <w:b/>
      <w:i/>
      <w:sz w:val="24"/>
      <w:szCs w:val="20"/>
    </w:rPr>
  </w:style>
  <w:style w:type="paragraph" w:customStyle="1" w:styleId="RightPar60">
    <w:name w:val="Right Par[6]"/>
    <w:uiPriority w:val="99"/>
    <w:rsid w:val="00F17F1D"/>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spacing w:after="0" w:line="240" w:lineRule="auto"/>
      <w:ind w:firstLine="4320"/>
    </w:pPr>
    <w:rPr>
      <w:rFonts w:ascii="CG Times" w:eastAsia="Times New Roman" w:hAnsi="CG Times" w:cs="Times New Roman"/>
      <w:b/>
      <w:i/>
      <w:sz w:val="24"/>
      <w:szCs w:val="20"/>
    </w:rPr>
  </w:style>
  <w:style w:type="paragraph" w:customStyle="1" w:styleId="RightPar70">
    <w:name w:val="Right Par[7]"/>
    <w:uiPriority w:val="99"/>
    <w:rsid w:val="00F17F1D"/>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spacing w:after="0" w:line="240" w:lineRule="auto"/>
      <w:ind w:firstLine="5040"/>
    </w:pPr>
    <w:rPr>
      <w:rFonts w:ascii="CG Times" w:eastAsia="Times New Roman" w:hAnsi="CG Times" w:cs="Times New Roman"/>
      <w:b/>
      <w:i/>
      <w:sz w:val="24"/>
      <w:szCs w:val="20"/>
    </w:rPr>
  </w:style>
  <w:style w:type="paragraph" w:customStyle="1" w:styleId="RightPar80">
    <w:name w:val="Right Par[8]"/>
    <w:uiPriority w:val="99"/>
    <w:rsid w:val="00F17F1D"/>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spacing w:after="0" w:line="240" w:lineRule="auto"/>
      <w:ind w:firstLine="5760"/>
    </w:pPr>
    <w:rPr>
      <w:rFonts w:ascii="CG Times" w:eastAsia="Times New Roman" w:hAnsi="CG Times" w:cs="Times New Roman"/>
      <w:b/>
      <w:i/>
      <w:sz w:val="24"/>
      <w:szCs w:val="20"/>
    </w:rPr>
  </w:style>
  <w:style w:type="paragraph" w:customStyle="1" w:styleId="text3">
    <w:name w:val="text 3"/>
    <w:basedOn w:val="Normal"/>
    <w:uiPriority w:val="99"/>
    <w:rsid w:val="00F17F1D"/>
    <w:pPr>
      <w:spacing w:before="240" w:after="240" w:line="240" w:lineRule="auto"/>
      <w:ind w:left="1418"/>
    </w:pPr>
    <w:rPr>
      <w:rFonts w:ascii="Times New Roman" w:eastAsia="Times New Roman" w:hAnsi="Times New Roman" w:cs="Times New Roman"/>
      <w:sz w:val="24"/>
      <w:szCs w:val="24"/>
    </w:rPr>
  </w:style>
  <w:style w:type="paragraph" w:customStyle="1" w:styleId="e4">
    <w:name w:val="e4"/>
    <w:aliases w:val="exh line end"/>
    <w:basedOn w:val="Normal"/>
    <w:next w:val="Normal"/>
    <w:uiPriority w:val="99"/>
    <w:rsid w:val="00F17F1D"/>
    <w:pPr>
      <w:keepLines/>
      <w:pBdr>
        <w:bottom w:val="single" w:sz="6" w:space="0" w:color="auto"/>
      </w:pBdr>
      <w:overflowPunct w:val="0"/>
      <w:autoSpaceDE w:val="0"/>
      <w:autoSpaceDN w:val="0"/>
      <w:adjustRightInd w:val="0"/>
      <w:spacing w:after="260" w:line="260" w:lineRule="atLeast"/>
    </w:pPr>
    <w:rPr>
      <w:rFonts w:ascii="Times New Roman" w:eastAsia="Times New Roman" w:hAnsi="Times New Roman" w:cs="Times New Roman"/>
      <w:sz w:val="24"/>
      <w:szCs w:val="20"/>
    </w:rPr>
  </w:style>
  <w:style w:type="paragraph" w:customStyle="1" w:styleId="S8Header1">
    <w:name w:val="S8 Header 1"/>
    <w:basedOn w:val="Normal"/>
    <w:next w:val="Normal"/>
    <w:uiPriority w:val="99"/>
    <w:rsid w:val="00F17F1D"/>
    <w:pPr>
      <w:spacing w:before="120" w:line="240" w:lineRule="auto"/>
      <w:jc w:val="both"/>
    </w:pPr>
    <w:rPr>
      <w:rFonts w:ascii="Times New Roman" w:eastAsia="Times New Roman" w:hAnsi="Times New Roman" w:cs="Times New Roman"/>
      <w:b/>
      <w:sz w:val="24"/>
      <w:szCs w:val="20"/>
    </w:rPr>
  </w:style>
  <w:style w:type="paragraph" w:customStyle="1" w:styleId="S1-Header1">
    <w:name w:val="S1-Header1"/>
    <w:basedOn w:val="Normal"/>
    <w:uiPriority w:val="99"/>
    <w:rsid w:val="00F17F1D"/>
    <w:pPr>
      <w:tabs>
        <w:tab w:val="num" w:pos="648"/>
      </w:tabs>
      <w:spacing w:before="240" w:after="240" w:line="240" w:lineRule="auto"/>
      <w:ind w:left="360" w:hanging="72"/>
      <w:jc w:val="center"/>
    </w:pPr>
    <w:rPr>
      <w:rFonts w:ascii="Times New Roman" w:eastAsia="Times New Roman" w:hAnsi="Times New Roman" w:cs="Times New Roman"/>
      <w:b/>
      <w:sz w:val="28"/>
      <w:szCs w:val="24"/>
    </w:rPr>
  </w:style>
  <w:style w:type="paragraph" w:customStyle="1" w:styleId="StyleHeader2-SubClausesItalic">
    <w:name w:val="Style Header 2 - SubClauses + Italic"/>
    <w:basedOn w:val="Header2-SubClauses"/>
    <w:uiPriority w:val="99"/>
    <w:rsid w:val="00F17F1D"/>
    <w:pPr>
      <w:numPr>
        <w:ilvl w:val="1"/>
      </w:numPr>
      <w:tabs>
        <w:tab w:val="num" w:pos="504"/>
      </w:tabs>
      <w:ind w:left="504" w:hanging="504"/>
    </w:pPr>
    <w:rPr>
      <w:rFonts w:cs="Arial"/>
      <w:i/>
      <w:iCs/>
      <w:szCs w:val="24"/>
      <w:lang w:val="en-US"/>
    </w:rPr>
  </w:style>
  <w:style w:type="paragraph" w:customStyle="1" w:styleId="StyleHeader2-SubClausesAfter6pt">
    <w:name w:val="Style Header 2 - SubClauses + After:  6 pt"/>
    <w:basedOn w:val="Header2-SubClauses"/>
    <w:uiPriority w:val="99"/>
    <w:rsid w:val="00F17F1D"/>
    <w:pPr>
      <w:numPr>
        <w:ilvl w:val="1"/>
      </w:numPr>
      <w:tabs>
        <w:tab w:val="num" w:pos="504"/>
      </w:tabs>
      <w:ind w:left="504" w:hanging="504"/>
    </w:pPr>
    <w:rPr>
      <w:szCs w:val="24"/>
      <w:lang w:val="en-US"/>
    </w:rPr>
  </w:style>
  <w:style w:type="paragraph" w:customStyle="1" w:styleId="StyleSubtitleLeft013Right02">
    <w:name w:val="Style Subtitle + Left:  0.13&quot; Right:  0.2&quot;"/>
    <w:basedOn w:val="Subtitle"/>
    <w:uiPriority w:val="99"/>
    <w:rsid w:val="00F17F1D"/>
    <w:pPr>
      <w:spacing w:before="120" w:after="240"/>
      <w:ind w:left="180" w:right="288"/>
    </w:pPr>
    <w:rPr>
      <w:bCs/>
      <w:sz w:val="36"/>
    </w:rPr>
  </w:style>
  <w:style w:type="paragraph" w:customStyle="1" w:styleId="StyleArial20ptBoldCenteredBefore6ptAfter12pt">
    <w:name w:val="Style Arial 20 pt Bold Centered Before:  6 pt After:  12 pt"/>
    <w:basedOn w:val="Normal"/>
    <w:uiPriority w:val="99"/>
    <w:rsid w:val="00F17F1D"/>
    <w:pPr>
      <w:spacing w:before="120" w:after="240" w:line="240" w:lineRule="auto"/>
      <w:jc w:val="center"/>
    </w:pPr>
    <w:rPr>
      <w:rFonts w:ascii="Times New Roman" w:eastAsia="Times New Roman" w:hAnsi="Times New Roman" w:cs="Times New Roman"/>
      <w:b/>
      <w:bCs/>
      <w:sz w:val="36"/>
      <w:szCs w:val="20"/>
    </w:rPr>
  </w:style>
  <w:style w:type="paragraph" w:customStyle="1" w:styleId="S3-Header1">
    <w:name w:val="S3-Header 1"/>
    <w:basedOn w:val="Normal"/>
    <w:uiPriority w:val="99"/>
    <w:rsid w:val="00F17F1D"/>
    <w:pPr>
      <w:spacing w:before="120" w:line="240" w:lineRule="auto"/>
      <w:ind w:left="1080" w:hanging="720"/>
      <w:jc w:val="both"/>
    </w:pPr>
    <w:rPr>
      <w:rFonts w:ascii="Times New Roman" w:eastAsia="Times New Roman" w:hAnsi="Times New Roman" w:cs="Times New Roman"/>
      <w:b/>
      <w:bCs/>
      <w:noProof/>
      <w:sz w:val="28"/>
      <w:szCs w:val="20"/>
    </w:rPr>
  </w:style>
  <w:style w:type="paragraph" w:customStyle="1" w:styleId="S3-Heading2">
    <w:name w:val="S3-Heading 2"/>
    <w:basedOn w:val="Normal"/>
    <w:uiPriority w:val="99"/>
    <w:rsid w:val="00F17F1D"/>
    <w:pPr>
      <w:spacing w:line="240" w:lineRule="auto"/>
      <w:ind w:left="1080" w:right="288" w:hanging="720"/>
      <w:jc w:val="both"/>
    </w:pPr>
    <w:rPr>
      <w:rFonts w:ascii="Times New Roman" w:eastAsia="Times New Roman" w:hAnsi="Times New Roman" w:cs="Times New Roman"/>
      <w:b/>
      <w:bCs/>
      <w:sz w:val="24"/>
      <w:szCs w:val="24"/>
    </w:rPr>
  </w:style>
  <w:style w:type="paragraph" w:customStyle="1" w:styleId="S4Header">
    <w:name w:val="S4 Header"/>
    <w:basedOn w:val="Normal"/>
    <w:next w:val="Normal"/>
    <w:uiPriority w:val="99"/>
    <w:rsid w:val="00F17F1D"/>
    <w:pPr>
      <w:spacing w:before="120" w:after="240" w:line="240" w:lineRule="auto"/>
      <w:jc w:val="center"/>
    </w:pPr>
    <w:rPr>
      <w:rFonts w:ascii="Times New Roman" w:eastAsia="Times New Roman" w:hAnsi="Times New Roman" w:cs="Times New Roman"/>
      <w:b/>
      <w:sz w:val="32"/>
      <w:szCs w:val="20"/>
    </w:rPr>
  </w:style>
  <w:style w:type="paragraph" w:customStyle="1" w:styleId="S4-Header10">
    <w:name w:val="S4-Header 1"/>
    <w:basedOn w:val="Normal"/>
    <w:next w:val="Normal"/>
    <w:uiPriority w:val="99"/>
    <w:rsid w:val="00F17F1D"/>
    <w:pPr>
      <w:spacing w:before="120" w:after="240" w:line="240" w:lineRule="auto"/>
      <w:jc w:val="center"/>
    </w:pPr>
    <w:rPr>
      <w:rFonts w:ascii="Times New Roman" w:eastAsia="Times New Roman" w:hAnsi="Times New Roman" w:cs="Arial"/>
      <w:b/>
      <w:sz w:val="36"/>
      <w:szCs w:val="24"/>
    </w:rPr>
  </w:style>
  <w:style w:type="paragraph" w:customStyle="1" w:styleId="StyleSectionVHeaderLeft025Right02">
    <w:name w:val="Style Section V. Header + Left:  0.25&quot; Right:  0.2&quot;"/>
    <w:basedOn w:val="SectionVHeader"/>
    <w:uiPriority w:val="99"/>
    <w:rsid w:val="00F17F1D"/>
    <w:pPr>
      <w:spacing w:before="120" w:after="240"/>
      <w:ind w:left="360" w:right="288"/>
    </w:pPr>
    <w:rPr>
      <w:bCs/>
      <w:sz w:val="32"/>
    </w:rPr>
  </w:style>
  <w:style w:type="paragraph" w:customStyle="1" w:styleId="S6-Header1">
    <w:name w:val="S6-Header 1"/>
    <w:basedOn w:val="Normal"/>
    <w:next w:val="Normal"/>
    <w:uiPriority w:val="99"/>
    <w:rsid w:val="00F17F1D"/>
    <w:pPr>
      <w:spacing w:before="120" w:after="240" w:line="240" w:lineRule="auto"/>
      <w:jc w:val="center"/>
    </w:pPr>
    <w:rPr>
      <w:rFonts w:ascii="Times New Roman" w:eastAsia="Times New Roman" w:hAnsi="Times New Roman" w:cs="Arial"/>
      <w:b/>
      <w:sz w:val="32"/>
      <w:szCs w:val="24"/>
    </w:rPr>
  </w:style>
  <w:style w:type="paragraph" w:customStyle="1" w:styleId="Part">
    <w:name w:val="Part"/>
    <w:basedOn w:val="Normal"/>
    <w:uiPriority w:val="99"/>
    <w:rsid w:val="00F17F1D"/>
    <w:pPr>
      <w:keepNext/>
      <w:spacing w:before="2280" w:after="0" w:line="240" w:lineRule="auto"/>
      <w:jc w:val="center"/>
    </w:pPr>
    <w:rPr>
      <w:rFonts w:ascii="Times New Roman" w:eastAsia="Times New Roman" w:hAnsi="Times New Roman" w:cs="Times New Roman"/>
      <w:b/>
      <w:sz w:val="52"/>
      <w:szCs w:val="24"/>
    </w:rPr>
  </w:style>
  <w:style w:type="paragraph" w:customStyle="1" w:styleId="StyleHead41Before6ptAfter6pt">
    <w:name w:val="Style Head 4.1 + Before:  6 pt After:  6 pt"/>
    <w:basedOn w:val="Head41"/>
    <w:uiPriority w:val="99"/>
    <w:rsid w:val="00F17F1D"/>
    <w:pPr>
      <w:keepNext w:val="0"/>
      <w:pBdr>
        <w:bottom w:val="none" w:sz="0" w:space="0" w:color="auto"/>
      </w:pBdr>
      <w:overflowPunct w:val="0"/>
      <w:autoSpaceDE w:val="0"/>
      <w:autoSpaceDN w:val="0"/>
      <w:adjustRightInd w:val="0"/>
      <w:spacing w:before="120" w:after="200"/>
    </w:pPr>
    <w:rPr>
      <w:rFonts w:ascii="Times New Roman" w:hAnsi="Times New Roman"/>
      <w:bCs/>
      <w:smallCaps w:val="0"/>
      <w:sz w:val="28"/>
    </w:rPr>
  </w:style>
  <w:style w:type="paragraph" w:customStyle="1" w:styleId="S9Header1">
    <w:name w:val="S9 Header 1"/>
    <w:basedOn w:val="Normal"/>
    <w:next w:val="Normal"/>
    <w:uiPriority w:val="99"/>
    <w:rsid w:val="00F17F1D"/>
    <w:pPr>
      <w:spacing w:before="120" w:after="240" w:line="240" w:lineRule="auto"/>
      <w:jc w:val="center"/>
    </w:pPr>
    <w:rPr>
      <w:rFonts w:ascii="Times New Roman" w:eastAsia="Times New Roman" w:hAnsi="Times New Roman" w:cs="Times New Roman"/>
      <w:b/>
      <w:sz w:val="36"/>
      <w:szCs w:val="24"/>
    </w:rPr>
  </w:style>
  <w:style w:type="paragraph" w:customStyle="1" w:styleId="StyleS1-Header1TimesNewRoman14pt">
    <w:name w:val="Style S1-Header1 + Times New Roman 14 pt"/>
    <w:basedOn w:val="S1-Header1"/>
    <w:uiPriority w:val="99"/>
    <w:rsid w:val="00F17F1D"/>
    <w:pPr>
      <w:tabs>
        <w:tab w:val="clear" w:pos="648"/>
      </w:tabs>
      <w:ind w:left="0" w:firstLine="0"/>
    </w:pPr>
    <w:rPr>
      <w:bCs/>
    </w:rPr>
  </w:style>
  <w:style w:type="paragraph" w:customStyle="1" w:styleId="StyleStyleS1-Header1TimesNewRoman14pt">
    <w:name w:val="Style Style S1-Header1 + Times New Roman 14 pt +"/>
    <w:basedOn w:val="StyleS1-Header1TimesNewRoman14pt"/>
    <w:uiPriority w:val="99"/>
    <w:rsid w:val="00F17F1D"/>
    <w:pPr>
      <w:tabs>
        <w:tab w:val="num" w:pos="648"/>
      </w:tabs>
      <w:ind w:left="360" w:hanging="72"/>
    </w:pPr>
  </w:style>
  <w:style w:type="paragraph" w:customStyle="1" w:styleId="StyleStyleS1-Header1TimesNewRoman14pt1">
    <w:name w:val="Style Style S1-Header1 + Times New Roman 14 pt +1"/>
    <w:basedOn w:val="StyleS1-Header1TimesNewRoman14pt"/>
    <w:uiPriority w:val="99"/>
    <w:rsid w:val="00F17F1D"/>
    <w:pPr>
      <w:tabs>
        <w:tab w:val="num" w:pos="648"/>
      </w:tabs>
      <w:ind w:left="360" w:hanging="72"/>
    </w:pPr>
  </w:style>
  <w:style w:type="character" w:customStyle="1" w:styleId="AHead">
    <w:name w:val="A Head"/>
    <w:rsid w:val="00F17F1D"/>
    <w:rPr>
      <w:rFonts w:ascii="Times New Roman" w:hAnsi="Times New Roman" w:cs="Times New Roman" w:hint="default"/>
      <w:noProof w:val="0"/>
      <w:sz w:val="20"/>
      <w:lang w:val="en-US"/>
    </w:rPr>
  </w:style>
  <w:style w:type="character" w:customStyle="1" w:styleId="DefaultPara">
    <w:name w:val="Default Para"/>
    <w:rsid w:val="00F17F1D"/>
    <w:rPr>
      <w:rFonts w:ascii="CG Times" w:hAnsi="CG Times" w:hint="default"/>
      <w:b/>
      <w:bCs w:val="0"/>
      <w:i/>
      <w:iCs w:val="0"/>
      <w:noProof w:val="0"/>
      <w:sz w:val="24"/>
      <w:lang w:val="en-US"/>
    </w:rPr>
  </w:style>
  <w:style w:type="character" w:customStyle="1" w:styleId="BulletList">
    <w:name w:val="Bullet List"/>
    <w:basedOn w:val="DefaultParagraphFont"/>
    <w:rsid w:val="00F17F1D"/>
  </w:style>
  <w:style w:type="character" w:customStyle="1" w:styleId="StyleHeader2-SubClausesItalicChar">
    <w:name w:val="Style Header 2 - SubClauses + Italic Char"/>
    <w:rsid w:val="00F17F1D"/>
    <w:rPr>
      <w:rFonts w:ascii="Arial" w:hAnsi="Arial" w:cs="Arial" w:hint="default"/>
      <w:i/>
      <w:iCs/>
      <w:sz w:val="24"/>
      <w:szCs w:val="24"/>
      <w:lang w:val="en-US" w:eastAsia="en-US" w:bidi="ar-SA"/>
    </w:rPr>
  </w:style>
  <w:style w:type="character" w:customStyle="1" w:styleId="S1-Header1CharChar">
    <w:name w:val="S1-Header1 Char Char"/>
    <w:rsid w:val="00F17F1D"/>
    <w:rPr>
      <w:rFonts w:ascii="Arial" w:hAnsi="Arial" w:cs="Arial" w:hint="default"/>
      <w:b/>
      <w:bCs w:val="0"/>
      <w:sz w:val="28"/>
      <w:szCs w:val="24"/>
      <w:lang w:val="en-US" w:eastAsia="en-US" w:bidi="ar-SA"/>
    </w:rPr>
  </w:style>
  <w:style w:type="character" w:customStyle="1" w:styleId="StyleS1-Header1TimesNewRoman14ptChar">
    <w:name w:val="Style S1-Header1 + Times New Roman 14 pt Char"/>
    <w:rsid w:val="00F17F1D"/>
    <w:rPr>
      <w:rFonts w:ascii="Arial" w:hAnsi="Arial" w:cs="Arial" w:hint="default"/>
      <w:b/>
      <w:bCs/>
      <w:sz w:val="28"/>
      <w:szCs w:val="24"/>
      <w:lang w:val="en-US" w:eastAsia="en-US" w:bidi="ar-SA"/>
    </w:rPr>
  </w:style>
  <w:style w:type="character" w:customStyle="1" w:styleId="StyleStyleS1-Header1TimesNewRoman14ptChar">
    <w:name w:val="Style Style S1-Header1 + Times New Roman 14 pt + Char"/>
    <w:rsid w:val="00F17F1D"/>
    <w:rPr>
      <w:rFonts w:ascii="Arial" w:hAnsi="Arial" w:cs="Arial" w:hint="default"/>
      <w:b w:val="0"/>
      <w:bCs w:val="0"/>
      <w:sz w:val="28"/>
      <w:szCs w:val="24"/>
      <w:lang w:val="en-US" w:eastAsia="en-US" w:bidi="ar-SA"/>
    </w:rPr>
  </w:style>
  <w:style w:type="character" w:customStyle="1" w:styleId="StyleStyleS1-Header1TimesNewRoman14pt1Char">
    <w:name w:val="Style Style S1-Header1 + Times New Roman 14 pt +1 Char"/>
    <w:rsid w:val="00F17F1D"/>
    <w:rPr>
      <w:rFonts w:ascii="Arial" w:hAnsi="Arial" w:cs="Arial" w:hint="default"/>
      <w:b w:val="0"/>
      <w:bCs w:val="0"/>
      <w:sz w:val="28"/>
      <w:szCs w:val="24"/>
      <w:lang w:val="en-US" w:eastAsia="en-US" w:bidi="ar-SA"/>
    </w:rPr>
  </w:style>
  <w:style w:type="character" w:customStyle="1" w:styleId="hps">
    <w:name w:val="hps"/>
    <w:rsid w:val="00F17F1D"/>
  </w:style>
  <w:style w:type="character" w:customStyle="1" w:styleId="shorttext">
    <w:name w:val="short_text"/>
    <w:rsid w:val="00F17F1D"/>
  </w:style>
  <w:style w:type="character" w:customStyle="1" w:styleId="atn">
    <w:name w:val="atn"/>
    <w:rsid w:val="00F17F1D"/>
  </w:style>
  <w:style w:type="character" w:customStyle="1" w:styleId="dieuChar">
    <w:name w:val="dieu Char"/>
    <w:link w:val="dieu"/>
    <w:rsid w:val="00F17F1D"/>
    <w:rPr>
      <w:rFonts w:ascii="Times New Roman" w:eastAsia="Times New Roman" w:hAnsi="Times New Roman" w:cs="Times New Roman"/>
      <w:b/>
      <w:color w:val="0000FF"/>
      <w:sz w:val="26"/>
      <w:szCs w:val="20"/>
      <w:lang w:val="en-US"/>
    </w:rPr>
  </w:style>
  <w:style w:type="paragraph" w:customStyle="1" w:styleId="3">
    <w:name w:val="3"/>
    <w:basedOn w:val="Heading3"/>
    <w:uiPriority w:val="99"/>
    <w:rsid w:val="00F17F1D"/>
    <w:pPr>
      <w:widowControl w:val="0"/>
      <w:tabs>
        <w:tab w:val="left" w:pos="851"/>
      </w:tabs>
      <w:suppressAutoHyphens w:val="0"/>
      <w:overflowPunct w:val="0"/>
      <w:autoSpaceDE w:val="0"/>
      <w:autoSpaceDN w:val="0"/>
      <w:adjustRightInd w:val="0"/>
      <w:spacing w:before="120"/>
      <w:ind w:firstLine="567"/>
      <w:jc w:val="both"/>
      <w:textAlignment w:val="baseline"/>
    </w:pPr>
    <w:rPr>
      <w:rFonts w:eastAsia="Calibri"/>
      <w:sz w:val="26"/>
      <w:szCs w:val="26"/>
      <w:lang w:val="vi-VN"/>
    </w:rPr>
  </w:style>
  <w:style w:type="paragraph" w:customStyle="1" w:styleId="Mau">
    <w:name w:val="Mau"/>
    <w:basedOn w:val="Heading4"/>
    <w:uiPriority w:val="99"/>
    <w:rsid w:val="00F17F1D"/>
    <w:pPr>
      <w:spacing w:after="120"/>
      <w:ind w:left="0" w:right="0" w:firstLine="567"/>
      <w:jc w:val="right"/>
    </w:pPr>
    <w:rPr>
      <w:rFonts w:ascii=".VnTime" w:hAnsi=".VnTime"/>
      <w:sz w:val="28"/>
      <w:szCs w:val="28"/>
      <w:u w:val="single"/>
      <w:lang w:val="de-DE"/>
    </w:rPr>
  </w:style>
  <w:style w:type="paragraph" w:styleId="Index2">
    <w:name w:val="index 2"/>
    <w:basedOn w:val="Normal"/>
    <w:next w:val="Normal"/>
    <w:uiPriority w:val="99"/>
    <w:rsid w:val="00F17F1D"/>
    <w:pPr>
      <w:tabs>
        <w:tab w:val="right" w:pos="4140"/>
      </w:tabs>
      <w:spacing w:after="0" w:line="240" w:lineRule="auto"/>
      <w:ind w:left="480" w:hanging="240"/>
    </w:pPr>
    <w:rPr>
      <w:rFonts w:ascii="Times New Roman" w:eastAsia="Times New Roman" w:hAnsi="Times New Roman" w:cs="Times New Roman"/>
      <w:sz w:val="20"/>
      <w:szCs w:val="20"/>
    </w:rPr>
  </w:style>
  <w:style w:type="paragraph" w:styleId="Index3">
    <w:name w:val="index 3"/>
    <w:basedOn w:val="Normal"/>
    <w:next w:val="Normal"/>
    <w:uiPriority w:val="99"/>
    <w:rsid w:val="00F17F1D"/>
    <w:pPr>
      <w:tabs>
        <w:tab w:val="right" w:pos="4140"/>
      </w:tabs>
      <w:spacing w:after="0" w:line="240" w:lineRule="auto"/>
      <w:ind w:left="720" w:hanging="240"/>
    </w:pPr>
    <w:rPr>
      <w:rFonts w:ascii="Times New Roman" w:eastAsia="Times New Roman" w:hAnsi="Times New Roman" w:cs="Times New Roman"/>
      <w:sz w:val="20"/>
      <w:szCs w:val="20"/>
    </w:rPr>
  </w:style>
  <w:style w:type="paragraph" w:styleId="Index4">
    <w:name w:val="index 4"/>
    <w:basedOn w:val="Normal"/>
    <w:next w:val="Normal"/>
    <w:uiPriority w:val="99"/>
    <w:rsid w:val="00F17F1D"/>
    <w:pPr>
      <w:tabs>
        <w:tab w:val="right" w:pos="4140"/>
      </w:tabs>
      <w:spacing w:after="0" w:line="240" w:lineRule="auto"/>
      <w:ind w:left="960" w:hanging="240"/>
    </w:pPr>
    <w:rPr>
      <w:rFonts w:ascii="Times New Roman" w:eastAsia="Times New Roman" w:hAnsi="Times New Roman" w:cs="Times New Roman"/>
      <w:sz w:val="20"/>
      <w:szCs w:val="20"/>
    </w:rPr>
  </w:style>
  <w:style w:type="paragraph" w:styleId="Index5">
    <w:name w:val="index 5"/>
    <w:basedOn w:val="Normal"/>
    <w:next w:val="Normal"/>
    <w:uiPriority w:val="99"/>
    <w:rsid w:val="00F17F1D"/>
    <w:pPr>
      <w:tabs>
        <w:tab w:val="right" w:pos="4140"/>
      </w:tabs>
      <w:spacing w:after="0" w:line="240" w:lineRule="auto"/>
      <w:ind w:left="1200" w:hanging="240"/>
    </w:pPr>
    <w:rPr>
      <w:rFonts w:ascii="Times New Roman" w:eastAsia="Times New Roman" w:hAnsi="Times New Roman" w:cs="Times New Roman"/>
      <w:sz w:val="20"/>
      <w:szCs w:val="20"/>
    </w:rPr>
  </w:style>
  <w:style w:type="paragraph" w:styleId="Index6">
    <w:name w:val="index 6"/>
    <w:basedOn w:val="Normal"/>
    <w:next w:val="Normal"/>
    <w:uiPriority w:val="99"/>
    <w:rsid w:val="00F17F1D"/>
    <w:pPr>
      <w:tabs>
        <w:tab w:val="right" w:pos="4140"/>
      </w:tabs>
      <w:spacing w:after="0" w:line="240" w:lineRule="auto"/>
      <w:ind w:left="1440" w:hanging="240"/>
    </w:pPr>
    <w:rPr>
      <w:rFonts w:ascii="Times New Roman" w:eastAsia="Times New Roman" w:hAnsi="Times New Roman" w:cs="Times New Roman"/>
      <w:sz w:val="20"/>
      <w:szCs w:val="20"/>
    </w:rPr>
  </w:style>
  <w:style w:type="paragraph" w:styleId="Index7">
    <w:name w:val="index 7"/>
    <w:basedOn w:val="Normal"/>
    <w:next w:val="Normal"/>
    <w:uiPriority w:val="99"/>
    <w:rsid w:val="00F17F1D"/>
    <w:pPr>
      <w:tabs>
        <w:tab w:val="right" w:pos="4140"/>
      </w:tabs>
      <w:spacing w:after="0" w:line="240" w:lineRule="auto"/>
      <w:ind w:left="1680" w:hanging="240"/>
    </w:pPr>
    <w:rPr>
      <w:rFonts w:ascii="Times New Roman" w:eastAsia="Times New Roman" w:hAnsi="Times New Roman" w:cs="Times New Roman"/>
      <w:sz w:val="20"/>
      <w:szCs w:val="20"/>
    </w:rPr>
  </w:style>
  <w:style w:type="paragraph" w:styleId="Index8">
    <w:name w:val="index 8"/>
    <w:basedOn w:val="Normal"/>
    <w:next w:val="Normal"/>
    <w:uiPriority w:val="99"/>
    <w:rsid w:val="00F17F1D"/>
    <w:pPr>
      <w:tabs>
        <w:tab w:val="right" w:pos="4140"/>
      </w:tabs>
      <w:spacing w:after="0" w:line="240" w:lineRule="auto"/>
      <w:ind w:left="1920" w:hanging="240"/>
    </w:pPr>
    <w:rPr>
      <w:rFonts w:ascii="Times New Roman" w:eastAsia="Times New Roman" w:hAnsi="Times New Roman" w:cs="Times New Roman"/>
      <w:sz w:val="20"/>
      <w:szCs w:val="20"/>
    </w:rPr>
  </w:style>
  <w:style w:type="character" w:customStyle="1" w:styleId="SectionHeader3Char1">
    <w:name w:val="Section Header3 Char1"/>
    <w:aliases w:val="Sub-Clause Paragraph Char1,Heading 3 Char2,muc nho Char2,Sub-Clause Paragraph Char Char1,Sub-Clause Paragraph Char2,Heading 3 Char Char Char Char Char1,Heading 3 Char Char Char Char Char Char,h3 Char1"/>
    <w:uiPriority w:val="9"/>
    <w:semiHidden/>
    <w:rsid w:val="00F17F1D"/>
    <w:rPr>
      <w:rFonts w:ascii="Times New Roman" w:eastAsia="Times New Roman" w:hAnsi="Times New Roman" w:cs="Times New Roman"/>
      <w:b/>
      <w:bCs/>
      <w:spacing w:val="-2"/>
      <w:sz w:val="16"/>
      <w:szCs w:val="24"/>
      <w:lang w:val="en-US"/>
    </w:rPr>
  </w:style>
  <w:style w:type="paragraph" w:customStyle="1" w:styleId="4">
    <w:name w:val="4"/>
    <w:basedOn w:val="Normal"/>
    <w:uiPriority w:val="99"/>
    <w:rsid w:val="00F17F1D"/>
    <w:pPr>
      <w:spacing w:before="360" w:after="0" w:line="288" w:lineRule="auto"/>
      <w:jc w:val="both"/>
    </w:pPr>
    <w:rPr>
      <w:rFonts w:ascii=".VnArial" w:eastAsia="Times New Roman" w:hAnsi=".VnArial" w:cs="Times New Roman"/>
      <w:b/>
      <w:sz w:val="20"/>
      <w:szCs w:val="20"/>
    </w:rPr>
  </w:style>
  <w:style w:type="character" w:customStyle="1" w:styleId="iChar">
    <w:name w:val="(i) Char"/>
    <w:link w:val="i"/>
    <w:locked/>
    <w:rsid w:val="00F17F1D"/>
    <w:rPr>
      <w:rFonts w:ascii="Tms Rmn" w:eastAsia="Times New Roman" w:hAnsi="Tms Rmn" w:cs="Times New Roman"/>
      <w:sz w:val="24"/>
      <w:szCs w:val="20"/>
    </w:rPr>
  </w:style>
  <w:style w:type="paragraph" w:styleId="Revision">
    <w:name w:val="Revision"/>
    <w:hidden/>
    <w:uiPriority w:val="99"/>
    <w:semiHidden/>
    <w:rsid w:val="00F17F1D"/>
    <w:pPr>
      <w:spacing w:after="0" w:line="240" w:lineRule="auto"/>
    </w:pPr>
    <w:rPr>
      <w:rFonts w:ascii="Times New Roman" w:eastAsia="Times New Roman" w:hAnsi="Times New Roman" w:cs="Times New Roman"/>
      <w:sz w:val="24"/>
      <w:szCs w:val="20"/>
    </w:rPr>
  </w:style>
  <w:style w:type="paragraph" w:customStyle="1" w:styleId="Style1">
    <w:name w:val="Style1"/>
    <w:basedOn w:val="Normal"/>
    <w:link w:val="Style1Char"/>
    <w:qFormat/>
    <w:rsid w:val="00F17F1D"/>
    <w:pPr>
      <w:widowControl w:val="0"/>
      <w:spacing w:after="0" w:line="240" w:lineRule="auto"/>
      <w:jc w:val="both"/>
    </w:pPr>
    <w:rPr>
      <w:rFonts w:ascii=".VnTime" w:eastAsia="Times New Roman" w:hAnsi=".VnTime" w:cs="Times New Roman"/>
      <w:sz w:val="26"/>
      <w:szCs w:val="20"/>
    </w:rPr>
  </w:style>
  <w:style w:type="character" w:styleId="Emphasis">
    <w:name w:val="Emphasis"/>
    <w:uiPriority w:val="20"/>
    <w:qFormat/>
    <w:rsid w:val="00F17F1D"/>
    <w:rPr>
      <w:i/>
      <w:iCs/>
    </w:rPr>
  </w:style>
  <w:style w:type="character" w:customStyle="1" w:styleId="fontstyle21">
    <w:name w:val="fontstyle21"/>
    <w:basedOn w:val="DefaultParagraphFont"/>
    <w:rsid w:val="00F17F1D"/>
    <w:rPr>
      <w:rFonts w:ascii="TimesNewRomanPSMT" w:hAnsi="TimesNewRomanPSMT" w:hint="default"/>
      <w:b w:val="0"/>
      <w:bCs w:val="0"/>
      <w:i w:val="0"/>
      <w:iCs w:val="0"/>
      <w:color w:val="000000"/>
      <w:sz w:val="26"/>
      <w:szCs w:val="26"/>
    </w:rPr>
  </w:style>
  <w:style w:type="character" w:customStyle="1" w:styleId="Bodytext0">
    <w:name w:val="Body text_"/>
    <w:basedOn w:val="DefaultParagraphFont"/>
    <w:link w:val="BodyText30"/>
    <w:rsid w:val="00F17F1D"/>
    <w:rPr>
      <w:rFonts w:ascii="Times New Roman" w:eastAsia="Times New Roman" w:hAnsi="Times New Roman"/>
      <w:sz w:val="25"/>
      <w:szCs w:val="25"/>
      <w:shd w:val="clear" w:color="auto" w:fill="FFFFFF"/>
    </w:rPr>
  </w:style>
  <w:style w:type="paragraph" w:customStyle="1" w:styleId="BodyText30">
    <w:name w:val="Body Text3"/>
    <w:basedOn w:val="Normal"/>
    <w:link w:val="Bodytext0"/>
    <w:rsid w:val="00F17F1D"/>
    <w:pPr>
      <w:widowControl w:val="0"/>
      <w:shd w:val="clear" w:color="auto" w:fill="FFFFFF"/>
      <w:spacing w:after="0" w:line="298" w:lineRule="exact"/>
      <w:jc w:val="center"/>
    </w:pPr>
    <w:rPr>
      <w:rFonts w:ascii="Times New Roman" w:eastAsia="Times New Roman" w:hAnsi="Times New Roman"/>
      <w:sz w:val="25"/>
      <w:szCs w:val="25"/>
    </w:rPr>
  </w:style>
  <w:style w:type="character" w:customStyle="1" w:styleId="BodytextItalic">
    <w:name w:val="Body text + Italic"/>
    <w:basedOn w:val="Bodytext0"/>
    <w:rsid w:val="00F17F1D"/>
    <w:rPr>
      <w:rFonts w:ascii="Times New Roman" w:eastAsia="Times New Roman" w:hAnsi="Times New Roman" w:cs="Times New Roman"/>
      <w:b w:val="0"/>
      <w:bCs w:val="0"/>
      <w:i/>
      <w:iCs/>
      <w:smallCaps w:val="0"/>
      <w:strike w:val="0"/>
      <w:color w:val="000000"/>
      <w:spacing w:val="0"/>
      <w:w w:val="100"/>
      <w:position w:val="0"/>
      <w:sz w:val="25"/>
      <w:szCs w:val="25"/>
      <w:u w:val="none"/>
      <w:shd w:val="clear" w:color="auto" w:fill="FFFFFF"/>
      <w:lang w:val="vi-VN"/>
    </w:rPr>
  </w:style>
  <w:style w:type="character" w:customStyle="1" w:styleId="text">
    <w:name w:val="text"/>
    <w:basedOn w:val="DefaultParagraphFont"/>
    <w:rsid w:val="00F17F1D"/>
  </w:style>
  <w:style w:type="table" w:customStyle="1" w:styleId="TableGrid111">
    <w:name w:val="Table Grid111"/>
    <w:basedOn w:val="TableNormal"/>
    <w:next w:val="TableGrid"/>
    <w:uiPriority w:val="59"/>
    <w:rsid w:val="00F17F1D"/>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TableNormal"/>
    <w:uiPriority w:val="59"/>
    <w:rsid w:val="00F17F1D"/>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F17F1D"/>
  </w:style>
  <w:style w:type="numbering" w:customStyle="1" w:styleId="NoList2">
    <w:name w:val="No List2"/>
    <w:next w:val="NoList"/>
    <w:uiPriority w:val="99"/>
    <w:semiHidden/>
    <w:rsid w:val="00E95DA9"/>
  </w:style>
  <w:style w:type="paragraph" w:customStyle="1" w:styleId="chu">
    <w:name w:val="chu"/>
    <w:basedOn w:val="Normal"/>
    <w:link w:val="chuChar"/>
    <w:rsid w:val="00E95DA9"/>
    <w:pPr>
      <w:spacing w:before="60" w:after="0" w:line="288" w:lineRule="auto"/>
      <w:ind w:firstLine="567"/>
      <w:jc w:val="both"/>
    </w:pPr>
    <w:rPr>
      <w:rFonts w:ascii=".VnTime" w:eastAsia="Times New Roman" w:hAnsi=".VnTime" w:cs="Times New Roman"/>
      <w:sz w:val="28"/>
      <w:szCs w:val="20"/>
    </w:rPr>
  </w:style>
  <w:style w:type="paragraph" w:customStyle="1" w:styleId="a">
    <w:name w:val="a"/>
    <w:basedOn w:val="Normal"/>
    <w:uiPriority w:val="99"/>
    <w:rsid w:val="00E95DA9"/>
    <w:pPr>
      <w:spacing w:after="80" w:line="312" w:lineRule="auto"/>
      <w:ind w:firstLine="567"/>
      <w:jc w:val="both"/>
    </w:pPr>
    <w:rPr>
      <w:rFonts w:ascii=".VnTime" w:eastAsia="Times New Roman" w:hAnsi=".VnTime" w:cs="Times New Roman"/>
      <w:b/>
      <w:sz w:val="28"/>
      <w:szCs w:val="20"/>
    </w:rPr>
  </w:style>
  <w:style w:type="paragraph" w:customStyle="1" w:styleId="a0">
    <w:name w:val="+"/>
    <w:basedOn w:val="chu"/>
    <w:uiPriority w:val="99"/>
    <w:rsid w:val="00E95DA9"/>
    <w:pPr>
      <w:spacing w:before="80"/>
      <w:ind w:firstLine="1134"/>
    </w:pPr>
    <w:rPr>
      <w:sz w:val="26"/>
    </w:rPr>
  </w:style>
  <w:style w:type="paragraph" w:customStyle="1" w:styleId="ch">
    <w:name w:val="ch"/>
    <w:basedOn w:val="Normal"/>
    <w:link w:val="chChar"/>
    <w:rsid w:val="00E95DA9"/>
    <w:pPr>
      <w:spacing w:before="80" w:after="0" w:line="288" w:lineRule="auto"/>
      <w:jc w:val="both"/>
    </w:pPr>
    <w:rPr>
      <w:rFonts w:ascii=".VnTime" w:eastAsia="Times New Roman" w:hAnsi=".VnTime" w:cs="Times New Roman"/>
      <w:sz w:val="28"/>
      <w:szCs w:val="20"/>
      <w:lang w:val="x-none" w:eastAsia="x-none"/>
    </w:rPr>
  </w:style>
  <w:style w:type="table" w:customStyle="1" w:styleId="TableGrid3">
    <w:name w:val="Table Grid3"/>
    <w:basedOn w:val="TableNormal"/>
    <w:next w:val="TableGrid"/>
    <w:uiPriority w:val="59"/>
    <w:rsid w:val="00E95DA9"/>
    <w:pPr>
      <w:spacing w:before="120" w:after="0" w:line="269" w:lineRule="auto"/>
      <w:ind w:left="720"/>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0">
    <w:name w:val="table"/>
    <w:basedOn w:val="Normal"/>
    <w:uiPriority w:val="99"/>
    <w:rsid w:val="00E95DA9"/>
    <w:pPr>
      <w:spacing w:before="40" w:after="40" w:line="269" w:lineRule="auto"/>
      <w:jc w:val="both"/>
    </w:pPr>
    <w:rPr>
      <w:rFonts w:ascii=".VnTime" w:eastAsia="Times New Roman" w:hAnsi=".VnTime" w:cs="Times New Roman"/>
      <w:szCs w:val="26"/>
    </w:rPr>
  </w:style>
  <w:style w:type="paragraph" w:customStyle="1" w:styleId="tittle">
    <w:name w:val="tittle"/>
    <w:basedOn w:val="Normal"/>
    <w:uiPriority w:val="99"/>
    <w:rsid w:val="00E95DA9"/>
    <w:pPr>
      <w:spacing w:before="360" w:after="120" w:line="269" w:lineRule="auto"/>
      <w:ind w:left="720"/>
      <w:jc w:val="both"/>
    </w:pPr>
    <w:rPr>
      <w:rFonts w:ascii=".VnTime" w:eastAsia="Times New Roman" w:hAnsi=".VnTime" w:cs="Times New Roman"/>
      <w:sz w:val="26"/>
      <w:szCs w:val="26"/>
    </w:rPr>
  </w:style>
  <w:style w:type="paragraph" w:customStyle="1" w:styleId="c111">
    <w:name w:val="c1.1.1"/>
    <w:basedOn w:val="Normal"/>
    <w:uiPriority w:val="99"/>
    <w:rsid w:val="00E95DA9"/>
    <w:pPr>
      <w:spacing w:before="120" w:after="120" w:line="269" w:lineRule="auto"/>
      <w:ind w:left="720" w:hanging="720"/>
      <w:jc w:val="both"/>
    </w:pPr>
    <w:rPr>
      <w:rFonts w:ascii=".VnTime" w:eastAsia="Times New Roman" w:hAnsi=".VnTime" w:cs="Times New Roman"/>
      <w:i/>
      <w:sz w:val="26"/>
      <w:szCs w:val="26"/>
    </w:rPr>
  </w:style>
  <w:style w:type="paragraph" w:customStyle="1" w:styleId="Style2">
    <w:name w:val="Style2"/>
    <w:basedOn w:val="Normal"/>
    <w:link w:val="Style2Char"/>
    <w:qFormat/>
    <w:rsid w:val="00E95DA9"/>
    <w:pPr>
      <w:tabs>
        <w:tab w:val="left" w:pos="340"/>
      </w:tabs>
      <w:spacing w:before="60" w:after="0" w:line="312" w:lineRule="auto"/>
      <w:jc w:val="both"/>
    </w:pPr>
    <w:rPr>
      <w:rFonts w:ascii="Times New Roman" w:eastAsia="Times New Roman" w:hAnsi="Times New Roman" w:cs="Times New Roman"/>
      <w:b/>
      <w:bCs/>
      <w:sz w:val="28"/>
      <w:szCs w:val="28"/>
      <w:lang w:val="pt-BR"/>
    </w:rPr>
  </w:style>
  <w:style w:type="paragraph" w:customStyle="1" w:styleId="bodytext1">
    <w:name w:val="body_text"/>
    <w:basedOn w:val="Normal"/>
    <w:uiPriority w:val="99"/>
    <w:rsid w:val="00E95DA9"/>
    <w:pPr>
      <w:spacing w:before="60" w:after="60" w:line="400" w:lineRule="exact"/>
      <w:ind w:firstLine="720"/>
      <w:jc w:val="both"/>
    </w:pPr>
    <w:rPr>
      <w:rFonts w:ascii=".VnTime" w:eastAsia="Times New Roman" w:hAnsi=".VnTime" w:cs="Times New Roman"/>
      <w:bCs/>
      <w:color w:val="0000FF"/>
      <w:kern w:val="28"/>
      <w:sz w:val="28"/>
      <w:szCs w:val="28"/>
    </w:rPr>
  </w:style>
  <w:style w:type="paragraph" w:customStyle="1" w:styleId="xl34">
    <w:name w:val="xl34"/>
    <w:basedOn w:val="Normal"/>
    <w:uiPriority w:val="99"/>
    <w:rsid w:val="00E95DA9"/>
    <w:pPr>
      <w:pBdr>
        <w:left w:val="single" w:sz="4" w:space="0" w:color="auto"/>
        <w:right w:val="single" w:sz="4" w:space="0" w:color="auto"/>
      </w:pBdr>
      <w:spacing w:before="100" w:beforeAutospacing="1" w:after="100" w:afterAutospacing="1" w:line="240" w:lineRule="auto"/>
      <w:jc w:val="center"/>
      <w:textAlignment w:val="top"/>
    </w:pPr>
    <w:rPr>
      <w:rFonts w:ascii=".VnTime" w:eastAsia="Times New Roman" w:hAnsi=".VnTime" w:cs="Times New Roman"/>
      <w:sz w:val="28"/>
      <w:szCs w:val="28"/>
    </w:rPr>
  </w:style>
  <w:style w:type="paragraph" w:customStyle="1" w:styleId="xl35">
    <w:name w:val="xl35"/>
    <w:basedOn w:val="Normal"/>
    <w:uiPriority w:val="99"/>
    <w:rsid w:val="00E95DA9"/>
    <w:pPr>
      <w:pBdr>
        <w:right w:val="single" w:sz="4" w:space="0" w:color="auto"/>
      </w:pBdr>
      <w:spacing w:before="100" w:beforeAutospacing="1" w:after="100" w:afterAutospacing="1" w:line="240" w:lineRule="auto"/>
      <w:jc w:val="both"/>
      <w:textAlignment w:val="top"/>
    </w:pPr>
    <w:rPr>
      <w:rFonts w:ascii=".VnTime" w:eastAsia="Times New Roman" w:hAnsi=".VnTime" w:cs="Times New Roman"/>
      <w:sz w:val="28"/>
      <w:szCs w:val="28"/>
    </w:rPr>
  </w:style>
  <w:style w:type="paragraph" w:customStyle="1" w:styleId="DefaultParagraphFontParaCharCharCharCharChar">
    <w:name w:val="Default Paragraph Font Para Char Char Char Char Char"/>
    <w:autoRedefine/>
    <w:uiPriority w:val="99"/>
    <w:rsid w:val="00E95DA9"/>
    <w:pPr>
      <w:tabs>
        <w:tab w:val="left" w:pos="1152"/>
      </w:tabs>
      <w:spacing w:before="120" w:after="120" w:line="312" w:lineRule="auto"/>
    </w:pPr>
    <w:rPr>
      <w:rFonts w:ascii="Arial" w:eastAsia="Times New Roman" w:hAnsi="Arial" w:cs="Arial"/>
      <w:sz w:val="26"/>
      <w:szCs w:val="26"/>
    </w:rPr>
  </w:style>
  <w:style w:type="paragraph" w:customStyle="1" w:styleId="BodyText21">
    <w:name w:val="Body Text 21"/>
    <w:basedOn w:val="Normal"/>
    <w:uiPriority w:val="99"/>
    <w:rsid w:val="00E95DA9"/>
    <w:pPr>
      <w:widowControl w:val="0"/>
      <w:spacing w:after="0" w:line="360" w:lineRule="auto"/>
      <w:jc w:val="both"/>
    </w:pPr>
    <w:rPr>
      <w:rFonts w:ascii=".VnTime" w:eastAsia="Times New Roman" w:hAnsi=".VnTime" w:cs="Times New Roman"/>
      <w:color w:val="0000FF"/>
      <w:sz w:val="28"/>
      <w:szCs w:val="20"/>
    </w:rPr>
  </w:style>
  <w:style w:type="paragraph" w:customStyle="1" w:styleId="i0">
    <w:name w:val="i"/>
    <w:basedOn w:val="Normal"/>
    <w:uiPriority w:val="99"/>
    <w:rsid w:val="00E95DA9"/>
    <w:pPr>
      <w:spacing w:after="120" w:line="312" w:lineRule="auto"/>
      <w:jc w:val="both"/>
    </w:pPr>
    <w:rPr>
      <w:rFonts w:ascii=".VnTimeH" w:eastAsia="Times New Roman" w:hAnsi=".VnTimeH" w:cs="Times New Roman"/>
      <w:b/>
      <w:i/>
      <w:sz w:val="28"/>
      <w:szCs w:val="20"/>
      <w:u w:val="single"/>
    </w:rPr>
  </w:style>
  <w:style w:type="character" w:customStyle="1" w:styleId="apple-converted-space">
    <w:name w:val="apple-converted-space"/>
    <w:basedOn w:val="DefaultParagraphFont"/>
    <w:rsid w:val="00E95DA9"/>
  </w:style>
  <w:style w:type="paragraph" w:customStyle="1" w:styleId="CharCharChar">
    <w:name w:val="Char Char Char"/>
    <w:basedOn w:val="Normal"/>
    <w:next w:val="Normal"/>
    <w:autoRedefine/>
    <w:semiHidden/>
    <w:rsid w:val="00E95DA9"/>
    <w:pPr>
      <w:spacing w:before="120" w:after="120" w:line="312" w:lineRule="auto"/>
    </w:pPr>
    <w:rPr>
      <w:rFonts w:ascii="Times New Roman" w:eastAsia="Times New Roman" w:hAnsi="Times New Roman" w:cs="Times New Roman"/>
      <w:sz w:val="28"/>
      <w:szCs w:val="28"/>
    </w:rPr>
  </w:style>
  <w:style w:type="paragraph" w:customStyle="1" w:styleId="CharCharCharChar">
    <w:name w:val="Char Char Char Char"/>
    <w:basedOn w:val="Normal"/>
    <w:rsid w:val="00E95DA9"/>
    <w:pPr>
      <w:spacing w:after="160" w:line="240" w:lineRule="exact"/>
    </w:pPr>
    <w:rPr>
      <w:rFonts w:ascii="Verdana" w:eastAsia="Times New Roman" w:hAnsi="Verdana" w:cs="Times New Roman"/>
      <w:sz w:val="20"/>
      <w:szCs w:val="20"/>
    </w:rPr>
  </w:style>
  <w:style w:type="paragraph" w:customStyle="1" w:styleId="doan">
    <w:name w:val="doan"/>
    <w:basedOn w:val="Normal"/>
    <w:uiPriority w:val="99"/>
    <w:rsid w:val="00E95DA9"/>
    <w:pPr>
      <w:spacing w:before="26" w:after="26" w:line="288" w:lineRule="auto"/>
      <w:ind w:firstLine="567"/>
      <w:jc w:val="both"/>
    </w:pPr>
    <w:rPr>
      <w:rFonts w:ascii=".VnTime" w:eastAsia="Times New Roman" w:hAnsi=".VnTime" w:cs="Times New Roman"/>
      <w:sz w:val="28"/>
      <w:szCs w:val="20"/>
    </w:rPr>
  </w:style>
  <w:style w:type="character" w:styleId="Strong">
    <w:name w:val="Strong"/>
    <w:uiPriority w:val="22"/>
    <w:qFormat/>
    <w:rsid w:val="00E95DA9"/>
    <w:rPr>
      <w:b/>
      <w:bCs/>
    </w:rPr>
  </w:style>
  <w:style w:type="paragraph" w:customStyle="1" w:styleId="I-1">
    <w:name w:val="I-1"/>
    <w:basedOn w:val="Normal"/>
    <w:uiPriority w:val="99"/>
    <w:rsid w:val="00E95DA9"/>
    <w:pPr>
      <w:spacing w:before="80" w:after="80" w:line="300" w:lineRule="auto"/>
      <w:ind w:left="1276" w:hanging="709"/>
      <w:jc w:val="both"/>
    </w:pPr>
    <w:rPr>
      <w:rFonts w:ascii=".VnTime" w:eastAsia="Times New Roman" w:hAnsi=".VnTime" w:cs="Times New Roman"/>
      <w:b/>
      <w:sz w:val="28"/>
      <w:szCs w:val="20"/>
      <w:u w:val="single"/>
    </w:rPr>
  </w:style>
  <w:style w:type="character" w:customStyle="1" w:styleId="chChar">
    <w:name w:val="ch Char"/>
    <w:link w:val="ch"/>
    <w:rsid w:val="00E95DA9"/>
    <w:rPr>
      <w:rFonts w:ascii=".VnTime" w:eastAsia="Times New Roman" w:hAnsi=".VnTime" w:cs="Times New Roman"/>
      <w:sz w:val="28"/>
      <w:szCs w:val="20"/>
      <w:lang w:val="x-none" w:eastAsia="x-none"/>
    </w:rPr>
  </w:style>
  <w:style w:type="paragraph" w:customStyle="1" w:styleId="style10">
    <w:name w:val="style1"/>
    <w:basedOn w:val="Title"/>
    <w:link w:val="style1Char0"/>
    <w:qFormat/>
    <w:rsid w:val="00E95DA9"/>
    <w:pPr>
      <w:spacing w:before="0" w:after="0" w:line="288" w:lineRule="auto"/>
      <w:jc w:val="both"/>
    </w:pPr>
    <w:rPr>
      <w:rFonts w:ascii="Times New Roman" w:hAnsi="Times New Roman"/>
      <w:i/>
      <w:color w:val="000000"/>
      <w:kern w:val="0"/>
      <w:sz w:val="26"/>
      <w:szCs w:val="26"/>
      <w:lang w:val="x-none" w:eastAsia="x-none"/>
    </w:rPr>
  </w:style>
  <w:style w:type="character" w:customStyle="1" w:styleId="style1Char0">
    <w:name w:val="style1 Char"/>
    <w:link w:val="style10"/>
    <w:rsid w:val="00E95DA9"/>
    <w:rPr>
      <w:rFonts w:ascii="Times New Roman" w:eastAsia="Times New Roman" w:hAnsi="Times New Roman" w:cs="Times New Roman"/>
      <w:b/>
      <w:i/>
      <w:color w:val="000000"/>
      <w:sz w:val="26"/>
      <w:szCs w:val="26"/>
      <w:lang w:val="x-none" w:eastAsia="x-none"/>
    </w:rPr>
  </w:style>
  <w:style w:type="character" w:customStyle="1" w:styleId="chuChar">
    <w:name w:val="chu Char"/>
    <w:link w:val="chu"/>
    <w:rsid w:val="00E95DA9"/>
    <w:rPr>
      <w:rFonts w:ascii=".VnTime" w:eastAsia="Times New Roman" w:hAnsi=".VnTime" w:cs="Times New Roman"/>
      <w:sz w:val="28"/>
      <w:szCs w:val="20"/>
    </w:rPr>
  </w:style>
  <w:style w:type="character" w:customStyle="1" w:styleId="Heading2Char1">
    <w:name w:val="Heading 2 Char1"/>
    <w:aliases w:val="Lam _ Muc 3.1 - 3.2 Char,Heading 2 Char Char,Tên thứ tự chương Char,de muc Char1,Title Header2 Char1,BVI2 Char1,Heading 2-BVI Char1,RepHead2 Char Char1,RepHead2 Char2,Clause_No&amp;Name Char1,Section-Title Char1,h2 Char1,Avsnitt Char1"/>
    <w:rsid w:val="00E95DA9"/>
    <w:rPr>
      <w:rFonts w:ascii="Times New Roman" w:eastAsia="MS Gothic" w:hAnsi="Times New Roman"/>
      <w:b/>
      <w:bCs/>
      <w:kern w:val="2"/>
      <w:sz w:val="24"/>
      <w:szCs w:val="26"/>
      <w:lang w:eastAsia="ja-JP"/>
    </w:rPr>
  </w:style>
  <w:style w:type="character" w:customStyle="1" w:styleId="Heading8Char1">
    <w:name w:val="Heading 8 Char1"/>
    <w:rsid w:val="00E95DA9"/>
    <w:rPr>
      <w:rFonts w:ascii="Cambria" w:eastAsia="MS Gothic" w:hAnsi="Cambria"/>
      <w:color w:val="404040"/>
      <w:lang w:val="vi-VN" w:eastAsia="vi-VN"/>
    </w:rPr>
  </w:style>
  <w:style w:type="paragraph" w:styleId="NoSpacing">
    <w:name w:val="No Spacing"/>
    <w:link w:val="NoSpacingChar"/>
    <w:uiPriority w:val="1"/>
    <w:qFormat/>
    <w:rsid w:val="00E95DA9"/>
    <w:pPr>
      <w:spacing w:after="0" w:line="240" w:lineRule="auto"/>
    </w:pPr>
    <w:rPr>
      <w:rFonts w:ascii="Times New Roman" w:eastAsia="Calibri" w:hAnsi="Times New Roman" w:cs="Times New Roman"/>
      <w:sz w:val="24"/>
    </w:rPr>
  </w:style>
  <w:style w:type="paragraph" w:styleId="TOCHeading">
    <w:name w:val="TOC Heading"/>
    <w:basedOn w:val="Heading1"/>
    <w:next w:val="Normal"/>
    <w:uiPriority w:val="39"/>
    <w:qFormat/>
    <w:rsid w:val="00E95DA9"/>
    <w:pPr>
      <w:keepNext w:val="0"/>
      <w:keepLines/>
      <w:widowControl w:val="0"/>
      <w:tabs>
        <w:tab w:val="left" w:pos="704"/>
      </w:tabs>
      <w:autoSpaceDE w:val="0"/>
      <w:autoSpaceDN w:val="0"/>
      <w:spacing w:before="480" w:after="0"/>
      <w:ind w:left="432" w:hanging="432"/>
      <w:outlineLvl w:val="9"/>
    </w:pPr>
    <w:rPr>
      <w:bCs w:val="0"/>
      <w:color w:val="365F91"/>
      <w:kern w:val="0"/>
      <w:sz w:val="26"/>
      <w:szCs w:val="28"/>
      <w:lang w:val="pl-PL" w:eastAsia="ja-JP"/>
    </w:rPr>
  </w:style>
  <w:style w:type="paragraph" w:customStyle="1" w:styleId="1-Noidung">
    <w:name w:val="1 - Noi dung"/>
    <w:basedOn w:val="Normal"/>
    <w:link w:val="1-NoidungChar"/>
    <w:qFormat/>
    <w:rsid w:val="00E95DA9"/>
    <w:pPr>
      <w:spacing w:before="60" w:after="0" w:line="264" w:lineRule="auto"/>
      <w:ind w:firstLine="720"/>
      <w:jc w:val="both"/>
    </w:pPr>
    <w:rPr>
      <w:rFonts w:ascii="UVN Viet Sach" w:eastAsia="Calibri" w:hAnsi="UVN Viet Sach" w:cs="Times New Roman"/>
      <w:sz w:val="23"/>
      <w:szCs w:val="23"/>
    </w:rPr>
  </w:style>
  <w:style w:type="character" w:customStyle="1" w:styleId="1-NoidungChar">
    <w:name w:val="1 - Noi dung Char"/>
    <w:link w:val="1-Noidung"/>
    <w:rsid w:val="00E95DA9"/>
    <w:rPr>
      <w:rFonts w:ascii="UVN Viet Sach" w:eastAsia="Calibri" w:hAnsi="UVN Viet Sach" w:cs="Times New Roman"/>
      <w:sz w:val="23"/>
      <w:szCs w:val="23"/>
    </w:rPr>
  </w:style>
  <w:style w:type="character" w:customStyle="1" w:styleId="StyleSuperscript">
    <w:name w:val="Style Superscript"/>
    <w:qFormat/>
    <w:rsid w:val="00E95DA9"/>
    <w:rPr>
      <w:vertAlign w:val="superscript"/>
    </w:rPr>
  </w:style>
  <w:style w:type="paragraph" w:customStyle="1" w:styleId="PhanI-II-III">
    <w:name w:val="Phan I-II-III"/>
    <w:basedOn w:val="TOC1"/>
    <w:uiPriority w:val="99"/>
    <w:qFormat/>
    <w:rsid w:val="00E95DA9"/>
    <w:pPr>
      <w:widowControl w:val="0"/>
      <w:tabs>
        <w:tab w:val="clear" w:pos="9000"/>
        <w:tab w:val="right" w:leader="dot" w:pos="9019"/>
      </w:tabs>
      <w:suppressAutoHyphens w:val="0"/>
      <w:spacing w:before="0"/>
      <w:ind w:left="-113" w:right="0" w:firstLine="113"/>
    </w:pPr>
    <w:rPr>
      <w:rFonts w:eastAsia="MS Mincho"/>
      <w:b w:val="0"/>
      <w:noProof/>
      <w:kern w:val="2"/>
      <w:sz w:val="28"/>
      <w:szCs w:val="28"/>
      <w:lang w:eastAsia="ja-JP"/>
    </w:rPr>
  </w:style>
  <w:style w:type="paragraph" w:customStyle="1" w:styleId="MUC11-12">
    <w:name w:val="MUC 1.1-1.2"/>
    <w:basedOn w:val="PhanI-II-III"/>
    <w:uiPriority w:val="99"/>
    <w:qFormat/>
    <w:rsid w:val="00E95DA9"/>
    <w:rPr>
      <w:b/>
    </w:rPr>
  </w:style>
  <w:style w:type="paragraph" w:customStyle="1" w:styleId="ListParagraph3">
    <w:name w:val="List Paragraph3"/>
    <w:basedOn w:val="Normal"/>
    <w:uiPriority w:val="99"/>
    <w:qFormat/>
    <w:rsid w:val="00E95DA9"/>
    <w:pPr>
      <w:spacing w:after="0" w:line="240" w:lineRule="auto"/>
      <w:ind w:left="720"/>
      <w:jc w:val="both"/>
    </w:pPr>
    <w:rPr>
      <w:rFonts w:ascii="Times New Roman" w:eastAsia="Times New Roman" w:hAnsi="Times New Roman" w:cs=".VnTime"/>
      <w:sz w:val="24"/>
      <w:szCs w:val="28"/>
    </w:rPr>
  </w:style>
  <w:style w:type="paragraph" w:customStyle="1" w:styleId="MediumGrid1-Accent21">
    <w:name w:val="Medium Grid 1 - Accent 21"/>
    <w:basedOn w:val="Normal"/>
    <w:uiPriority w:val="34"/>
    <w:qFormat/>
    <w:rsid w:val="00E95DA9"/>
    <w:pPr>
      <w:spacing w:after="0" w:line="240" w:lineRule="auto"/>
      <w:ind w:left="720"/>
      <w:contextualSpacing/>
      <w:jc w:val="both"/>
    </w:pPr>
    <w:rPr>
      <w:rFonts w:ascii="Times New Roman" w:eastAsia="Times New Roman" w:hAnsi="Times New Roman" w:cs="Times New Roman"/>
      <w:sz w:val="24"/>
      <w:szCs w:val="20"/>
    </w:rPr>
  </w:style>
  <w:style w:type="paragraph" w:customStyle="1" w:styleId="CharChar1CharCharCharCharCharCharChar">
    <w:name w:val="Char Char1 Char Char Char Char Char Char Char"/>
    <w:basedOn w:val="Normal"/>
    <w:uiPriority w:val="99"/>
    <w:rsid w:val="00E95DA9"/>
    <w:pPr>
      <w:spacing w:after="160" w:line="240" w:lineRule="exact"/>
    </w:pPr>
    <w:rPr>
      <w:rFonts w:ascii="Tahoma" w:eastAsia="PMingLiU" w:hAnsi="Tahoma" w:cs="Times New Roman"/>
      <w:sz w:val="20"/>
      <w:szCs w:val="20"/>
    </w:rPr>
  </w:style>
  <w:style w:type="paragraph" w:customStyle="1" w:styleId="CharCharCharChar0">
    <w:name w:val="Char Char Char Char"/>
    <w:basedOn w:val="Normal"/>
    <w:rsid w:val="00E95DA9"/>
    <w:pPr>
      <w:spacing w:after="160" w:line="240" w:lineRule="exact"/>
    </w:pPr>
    <w:rPr>
      <w:rFonts w:ascii="Verdana" w:eastAsia="Times New Roman" w:hAnsi="Verdana" w:cs="Times New Roman"/>
      <w:sz w:val="20"/>
      <w:szCs w:val="20"/>
    </w:rPr>
  </w:style>
  <w:style w:type="character" w:customStyle="1" w:styleId="Char5CharChar1">
    <w:name w:val="Char5 Char Char1"/>
    <w:aliases w:val="Header Char3,Char5 Char2,h Char2,En-tête CV Char,Char1 Char Char Char Char1,Header Char Char Char1,Header Char Char Char Char1,Header Char Char1 Char1,Header Char Char1 Char Char Char Char1,Header Char1 Char1"/>
    <w:uiPriority w:val="99"/>
    <w:locked/>
    <w:rsid w:val="00E95DA9"/>
    <w:rPr>
      <w:rFonts w:ascii=".VnTime" w:hAnsi=".VnTime"/>
      <w:sz w:val="26"/>
      <w:lang w:val="en-GB" w:eastAsia="en-US" w:bidi="ar-SA"/>
    </w:rPr>
  </w:style>
  <w:style w:type="paragraph" w:customStyle="1" w:styleId="M">
    <w:name w:val="M"/>
    <w:basedOn w:val="Normal"/>
    <w:link w:val="MChar"/>
    <w:rsid w:val="00E95DA9"/>
    <w:pPr>
      <w:spacing w:before="60" w:after="60" w:line="240" w:lineRule="auto"/>
      <w:ind w:firstLine="720"/>
      <w:jc w:val="both"/>
    </w:pPr>
    <w:rPr>
      <w:rFonts w:ascii=".VnTime" w:eastAsia="Times New Roman" w:hAnsi=".VnTime" w:cs="Times New Roman"/>
      <w:b/>
      <w:sz w:val="28"/>
      <w:szCs w:val="20"/>
    </w:rPr>
  </w:style>
  <w:style w:type="paragraph" w:customStyle="1" w:styleId="CharCharCharCharCharCharCharCharCharCharChar">
    <w:name w:val="Char Char Char Char Char Char Char Char Char Char Char"/>
    <w:basedOn w:val="Normal"/>
    <w:uiPriority w:val="99"/>
    <w:rsid w:val="00E95DA9"/>
    <w:pPr>
      <w:spacing w:after="160" w:line="240" w:lineRule="exact"/>
    </w:pPr>
    <w:rPr>
      <w:rFonts w:ascii="Verdana" w:eastAsia="Times New Roman" w:hAnsi="Verdana" w:cs="Times New Roman"/>
      <w:sz w:val="20"/>
      <w:szCs w:val="20"/>
    </w:rPr>
  </w:style>
  <w:style w:type="paragraph" w:customStyle="1" w:styleId="10">
    <w:name w:val="1"/>
    <w:basedOn w:val="Heading3"/>
    <w:autoRedefine/>
    <w:rsid w:val="00E95DA9"/>
    <w:pPr>
      <w:keepNext/>
      <w:keepLines/>
      <w:widowControl w:val="0"/>
      <w:tabs>
        <w:tab w:val="num" w:pos="360"/>
      </w:tabs>
      <w:suppressAutoHyphens w:val="0"/>
      <w:adjustRightInd w:val="0"/>
      <w:ind w:left="180"/>
      <w:jc w:val="both"/>
      <w:outlineLvl w:val="3"/>
    </w:pPr>
    <w:rPr>
      <w:rFonts w:eastAsia="SimSun"/>
      <w:b w:val="0"/>
      <w:spacing w:val="-10"/>
      <w:kern w:val="2"/>
      <w:szCs w:val="28"/>
      <w:lang w:val="nl-NL" w:eastAsia="zh-CN"/>
    </w:rPr>
  </w:style>
  <w:style w:type="paragraph" w:customStyle="1" w:styleId="bulletalpha">
    <w:name w:val="bulletalpha"/>
    <w:basedOn w:val="Normal"/>
    <w:autoRedefine/>
    <w:uiPriority w:val="99"/>
    <w:rsid w:val="00E95DA9"/>
    <w:pPr>
      <w:tabs>
        <w:tab w:val="num" w:pos="1701"/>
      </w:tabs>
      <w:spacing w:before="60" w:after="60" w:line="240" w:lineRule="auto"/>
      <w:jc w:val="center"/>
    </w:pPr>
    <w:rPr>
      <w:rFonts w:ascii="Times New Roman" w:eastAsia="Times New Roman" w:hAnsi="Times New Roman" w:cs="Times New Roman"/>
      <w:sz w:val="26"/>
      <w:szCs w:val="20"/>
      <w:lang w:val="en-GB"/>
    </w:rPr>
  </w:style>
  <w:style w:type="paragraph" w:customStyle="1" w:styleId="xl92">
    <w:name w:val="xl92"/>
    <w:basedOn w:val="Normal"/>
    <w:rsid w:val="00E95DA9"/>
    <w:pPr>
      <w:pBdr>
        <w:top w:val="dotted" w:sz="4" w:space="0" w:color="0000FF"/>
        <w:left w:val="single" w:sz="4" w:space="0" w:color="0000FF"/>
        <w:bottom w:val="dotted" w:sz="4" w:space="0" w:color="0000FF"/>
        <w:right w:val="single" w:sz="4" w:space="0" w:color="0000FF"/>
      </w:pBdr>
      <w:spacing w:before="100" w:after="100" w:line="240" w:lineRule="auto"/>
      <w:jc w:val="center"/>
    </w:pPr>
    <w:rPr>
      <w:rFonts w:ascii=".VnTime" w:eastAsia="SimSun" w:hAnsi=".VnTime" w:cs="Times New Roman"/>
      <w:color w:val="FF0000"/>
      <w:sz w:val="24"/>
      <w:szCs w:val="20"/>
    </w:rPr>
  </w:style>
  <w:style w:type="paragraph" w:customStyle="1" w:styleId="CharCharCharCharCharCharCharCharCharCharCharCharChar">
    <w:name w:val="Char Char Char Char Char Char Char Char Char Char Char Char Char"/>
    <w:autoRedefine/>
    <w:uiPriority w:val="99"/>
    <w:rsid w:val="00E95DA9"/>
    <w:pPr>
      <w:tabs>
        <w:tab w:val="left" w:pos="1152"/>
      </w:tabs>
      <w:spacing w:before="120" w:after="120" w:line="312" w:lineRule="auto"/>
    </w:pPr>
    <w:rPr>
      <w:rFonts w:ascii="VNI-Helve" w:eastAsia="VNI-Times" w:hAnsi="VNI-Helve" w:cs="VNI-Helve"/>
      <w:sz w:val="26"/>
      <w:szCs w:val="26"/>
    </w:rPr>
  </w:style>
  <w:style w:type="paragraph" w:customStyle="1" w:styleId="MediumList2-Accent21">
    <w:name w:val="Medium List 2 - Accent 21"/>
    <w:hidden/>
    <w:uiPriority w:val="99"/>
    <w:semiHidden/>
    <w:rsid w:val="00E95DA9"/>
    <w:pPr>
      <w:spacing w:after="0" w:line="240" w:lineRule="auto"/>
    </w:pPr>
    <w:rPr>
      <w:rFonts w:ascii="Times New Roman" w:eastAsia="Times New Roman" w:hAnsi="Times New Roman" w:cs="Times New Roman"/>
      <w:sz w:val="24"/>
      <w:szCs w:val="20"/>
    </w:rPr>
  </w:style>
  <w:style w:type="paragraph" w:customStyle="1" w:styleId="CharChar4CharCharCharChar">
    <w:name w:val="Char Char4 Char Char Char Char"/>
    <w:basedOn w:val="Normal"/>
    <w:next w:val="Normal"/>
    <w:autoRedefine/>
    <w:uiPriority w:val="99"/>
    <w:semiHidden/>
    <w:rsid w:val="00E95DA9"/>
    <w:pPr>
      <w:spacing w:before="120" w:after="120" w:line="312" w:lineRule="auto"/>
    </w:pPr>
    <w:rPr>
      <w:rFonts w:ascii="Times New Roman" w:eastAsia="Times New Roman" w:hAnsi="Times New Roman" w:cs="Times New Roman"/>
      <w:sz w:val="28"/>
      <w:szCs w:val="28"/>
    </w:rPr>
  </w:style>
  <w:style w:type="paragraph" w:customStyle="1" w:styleId="Tiuphu1">
    <w:name w:val="Tiêu đề phụ1"/>
    <w:autoRedefine/>
    <w:uiPriority w:val="99"/>
    <w:rsid w:val="00E95DA9"/>
    <w:pPr>
      <w:spacing w:after="0" w:line="240" w:lineRule="auto"/>
      <w:jc w:val="both"/>
    </w:pPr>
    <w:rPr>
      <w:rFonts w:ascii="Times New Roman" w:eastAsia="Times New Roman" w:hAnsi="Times New Roman" w:cs="Times New Roman"/>
      <w:b/>
      <w:color w:val="000000"/>
      <w:sz w:val="28"/>
      <w:szCs w:val="28"/>
      <w:u w:val="single"/>
      <w:lang w:val="nl-NL"/>
    </w:rPr>
  </w:style>
  <w:style w:type="paragraph" w:customStyle="1" w:styleId="DAUDONG">
    <w:name w:val="DAUDONG"/>
    <w:autoRedefine/>
    <w:uiPriority w:val="99"/>
    <w:rsid w:val="00E95DA9"/>
    <w:pPr>
      <w:spacing w:before="280" w:after="0" w:line="240" w:lineRule="auto"/>
      <w:jc w:val="both"/>
    </w:pPr>
    <w:rPr>
      <w:rFonts w:ascii="Times New Roman" w:eastAsia="Times New Roman" w:hAnsi="Times New Roman" w:cs="Times New Roman"/>
      <w:sz w:val="24"/>
      <w:szCs w:val="20"/>
    </w:rPr>
  </w:style>
  <w:style w:type="paragraph" w:customStyle="1" w:styleId="Subtitle1">
    <w:name w:val="Subtitle1"/>
    <w:autoRedefine/>
    <w:uiPriority w:val="99"/>
    <w:rsid w:val="00E95DA9"/>
    <w:pPr>
      <w:spacing w:after="0" w:line="240" w:lineRule="auto"/>
      <w:ind w:firstLine="720"/>
      <w:jc w:val="both"/>
    </w:pPr>
    <w:rPr>
      <w:rFonts w:ascii="Times New Roman" w:eastAsia="Times New Roman" w:hAnsi="Times New Roman" w:cs="Times New Roman"/>
      <w:b/>
      <w:color w:val="000000"/>
      <w:sz w:val="28"/>
      <w:szCs w:val="28"/>
    </w:rPr>
  </w:style>
  <w:style w:type="paragraph" w:customStyle="1" w:styleId="tenvb">
    <w:name w:val="tenvb"/>
    <w:basedOn w:val="Normal"/>
    <w:uiPriority w:val="99"/>
    <w:rsid w:val="00E95DA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ar0">
    <w:name w:val="Char_0"/>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
    <w:name w:val="Char Char Char Char Char Char Char Char Char Char Char Char Char Char Char"/>
    <w:basedOn w:val="Normal"/>
    <w:uiPriority w:val="99"/>
    <w:rsid w:val="00E95DA9"/>
    <w:pPr>
      <w:spacing w:after="160" w:line="240" w:lineRule="exact"/>
    </w:pPr>
    <w:rPr>
      <w:rFonts w:ascii="Verdana" w:eastAsia="MS Mincho" w:hAnsi="Verdana" w:cs="Times New Roman"/>
      <w:sz w:val="20"/>
      <w:szCs w:val="20"/>
    </w:rPr>
  </w:style>
  <w:style w:type="paragraph" w:customStyle="1" w:styleId="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1CharCharChar">
    <w:name w:val="Char Char Char Char Char Char Char Char Char Char Char Char Char Char Char Char Char Char Char Char Char Char Char Char Char Char Char Char Char Char Char Char Char1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styleId="PlainText">
    <w:name w:val="Plain Text"/>
    <w:basedOn w:val="Normal"/>
    <w:link w:val="PlainTextChar"/>
    <w:rsid w:val="00E95DA9"/>
    <w:pPr>
      <w:spacing w:after="0" w:line="240" w:lineRule="auto"/>
      <w:jc w:val="both"/>
    </w:pPr>
    <w:rPr>
      <w:rFonts w:ascii="Arial" w:eastAsia="Times New Roman" w:hAnsi="Arial" w:cs="Times New Roman"/>
      <w:b/>
      <w:color w:val="FF0000"/>
      <w:kern w:val="28"/>
      <w:sz w:val="28"/>
      <w:szCs w:val="20"/>
    </w:rPr>
  </w:style>
  <w:style w:type="character" w:customStyle="1" w:styleId="PlainTextChar">
    <w:name w:val="Plain Text Char"/>
    <w:basedOn w:val="DefaultParagraphFont"/>
    <w:link w:val="PlainText"/>
    <w:rsid w:val="00E95DA9"/>
    <w:rPr>
      <w:rFonts w:ascii="Arial" w:eastAsia="Times New Roman" w:hAnsi="Arial" w:cs="Times New Roman"/>
      <w:b/>
      <w:color w:val="FF0000"/>
      <w:kern w:val="28"/>
      <w:sz w:val="28"/>
      <w:szCs w:val="20"/>
    </w:rPr>
  </w:style>
  <w:style w:type="paragraph" w:customStyle="1" w:styleId="Subtitle20">
    <w:name w:val="Subtitle2"/>
    <w:autoRedefine/>
    <w:uiPriority w:val="99"/>
    <w:rsid w:val="00E95DA9"/>
    <w:pPr>
      <w:spacing w:after="0" w:line="240" w:lineRule="auto"/>
    </w:pPr>
    <w:rPr>
      <w:rFonts w:ascii="Times New Roman" w:eastAsia="Times New Roman" w:hAnsi="Times New Roman" w:cs="Times New Roman"/>
      <w:color w:val="000000"/>
      <w:sz w:val="28"/>
      <w:szCs w:val="28"/>
    </w:rPr>
  </w:style>
  <w:style w:type="character" w:customStyle="1" w:styleId="Style14ptBlack">
    <w:name w:val="Style 14 pt Black"/>
    <w:rsid w:val="00E95DA9"/>
    <w:rPr>
      <w:color w:val="000000"/>
      <w:sz w:val="28"/>
    </w:rPr>
  </w:style>
  <w:style w:type="paragraph" w:customStyle="1" w:styleId="s">
    <w:name w:val="s"/>
    <w:basedOn w:val="Normal"/>
    <w:uiPriority w:val="99"/>
    <w:rsid w:val="00E95DA9"/>
    <w:pPr>
      <w:spacing w:before="60" w:after="60" w:line="340" w:lineRule="exact"/>
      <w:jc w:val="both"/>
    </w:pPr>
    <w:rPr>
      <w:rFonts w:ascii=".VnTime" w:eastAsia="Times New Roman" w:hAnsi=".VnTime" w:cs="Times New Roman"/>
      <w:sz w:val="28"/>
      <w:szCs w:val="20"/>
    </w:rPr>
  </w:style>
  <w:style w:type="character" w:customStyle="1" w:styleId="text1">
    <w:name w:val="text1"/>
    <w:rsid w:val="00E95DA9"/>
    <w:rPr>
      <w:rFonts w:ascii="Arial" w:hAnsi="Arial" w:cs="Arial" w:hint="default"/>
      <w:b w:val="0"/>
      <w:bCs w:val="0"/>
      <w:strike w:val="0"/>
      <w:dstrike w:val="0"/>
      <w:color w:val="070707"/>
      <w:sz w:val="20"/>
      <w:szCs w:val="20"/>
      <w:u w:val="none"/>
      <w:effect w:val="none"/>
    </w:rPr>
  </w:style>
  <w:style w:type="paragraph" w:customStyle="1" w:styleId="k">
    <w:name w:val="k"/>
    <w:basedOn w:val="BodyTextIndent"/>
    <w:uiPriority w:val="99"/>
    <w:rsid w:val="00E95DA9"/>
    <w:pPr>
      <w:tabs>
        <w:tab w:val="clear" w:pos="1080"/>
      </w:tabs>
      <w:spacing w:before="60" w:after="60"/>
      <w:ind w:left="0" w:firstLine="720"/>
    </w:pPr>
    <w:rPr>
      <w:rFonts w:ascii=".VnTime" w:hAnsi=".VnTime"/>
      <w:sz w:val="28"/>
    </w:rPr>
  </w:style>
  <w:style w:type="paragraph" w:customStyle="1" w:styleId="Tenvb0">
    <w:name w:val="Tenvb"/>
    <w:basedOn w:val="Normal"/>
    <w:autoRedefine/>
    <w:uiPriority w:val="99"/>
    <w:rsid w:val="00E95DA9"/>
    <w:pPr>
      <w:spacing w:before="120" w:after="120" w:line="240" w:lineRule="auto"/>
      <w:jc w:val="center"/>
    </w:pPr>
    <w:rPr>
      <w:rFonts w:ascii="Times New Roman" w:eastAsia="Times New Roman" w:hAnsi="Times New Roman" w:cs="Times New Roman"/>
      <w:b/>
      <w:color w:val="0000FF"/>
      <w:spacing w:val="26"/>
      <w:sz w:val="20"/>
      <w:szCs w:val="20"/>
    </w:rPr>
  </w:style>
  <w:style w:type="paragraph" w:customStyle="1" w:styleId="niu">
    <w:name w:val="n§iÒu"/>
    <w:basedOn w:val="Normal"/>
    <w:uiPriority w:val="99"/>
    <w:rsid w:val="00E95DA9"/>
    <w:pPr>
      <w:spacing w:before="120" w:after="0" w:line="340" w:lineRule="exact"/>
      <w:ind w:firstLine="680"/>
    </w:pPr>
    <w:rPr>
      <w:rFonts w:ascii=".VnTime" w:eastAsia="Times New Roman" w:hAnsi=".VnTime" w:cs="Times New Roman"/>
      <w:b/>
      <w:sz w:val="28"/>
      <w:szCs w:val="28"/>
    </w:rPr>
  </w:style>
  <w:style w:type="paragraph" w:customStyle="1" w:styleId="5">
    <w:name w:val="5"/>
    <w:basedOn w:val="Normal"/>
    <w:uiPriority w:val="99"/>
    <w:rsid w:val="00E95DA9"/>
    <w:pPr>
      <w:spacing w:before="360" w:after="0" w:line="288" w:lineRule="auto"/>
      <w:ind w:left="567" w:hanging="567"/>
      <w:jc w:val="both"/>
    </w:pPr>
    <w:rPr>
      <w:rFonts w:ascii=".VnCentury Schoolbook" w:eastAsia="Times New Roman" w:hAnsi=".VnCentury Schoolbook" w:cs="Times New Roman"/>
      <w:sz w:val="20"/>
      <w:szCs w:val="20"/>
    </w:rPr>
  </w:style>
  <w:style w:type="paragraph" w:customStyle="1" w:styleId="GDD">
    <w:name w:val="GDD"/>
    <w:basedOn w:val="Normal"/>
    <w:uiPriority w:val="99"/>
    <w:rsid w:val="00E95DA9"/>
    <w:pPr>
      <w:widowControl w:val="0"/>
      <w:autoSpaceDE w:val="0"/>
      <w:autoSpaceDN w:val="0"/>
      <w:adjustRightInd w:val="0"/>
      <w:spacing w:before="120" w:after="0" w:line="360" w:lineRule="atLeast"/>
      <w:jc w:val="both"/>
      <w:textAlignment w:val="baseline"/>
      <w:outlineLvl w:val="0"/>
    </w:pPr>
    <w:rPr>
      <w:rFonts w:ascii=".VnTime" w:eastAsia="Times New Roman" w:hAnsi=".VnTime" w:cs="Times New Roman"/>
      <w:sz w:val="26"/>
      <w:szCs w:val="26"/>
    </w:rPr>
  </w:style>
  <w:style w:type="paragraph" w:customStyle="1" w:styleId="6">
    <w:name w:val="6"/>
    <w:basedOn w:val="Normal"/>
    <w:uiPriority w:val="99"/>
    <w:rsid w:val="00E95DA9"/>
    <w:pPr>
      <w:spacing w:after="0" w:line="288" w:lineRule="auto"/>
      <w:jc w:val="center"/>
    </w:pPr>
    <w:rPr>
      <w:rFonts w:ascii="VnArial U" w:eastAsia="Times New Roman" w:hAnsi="VnArial U" w:cs="Times New Roman"/>
      <w:sz w:val="28"/>
      <w:szCs w:val="28"/>
    </w:rPr>
  </w:style>
  <w:style w:type="paragraph" w:customStyle="1" w:styleId="8">
    <w:name w:val="8"/>
    <w:basedOn w:val="6"/>
    <w:uiPriority w:val="99"/>
    <w:rsid w:val="00E95DA9"/>
    <w:pPr>
      <w:spacing w:line="312" w:lineRule="auto"/>
    </w:pPr>
    <w:rPr>
      <w:rFonts w:ascii=".VnArialH" w:hAnsi=".VnArialH"/>
      <w:sz w:val="32"/>
      <w:szCs w:val="32"/>
    </w:rPr>
  </w:style>
  <w:style w:type="paragraph" w:customStyle="1" w:styleId="7">
    <w:name w:val="7"/>
    <w:basedOn w:val="6"/>
    <w:uiPriority w:val="99"/>
    <w:rsid w:val="00E95DA9"/>
    <w:pPr>
      <w:spacing w:before="240" w:line="312" w:lineRule="auto"/>
      <w:jc w:val="both"/>
    </w:pPr>
    <w:rPr>
      <w:rFonts w:ascii=".VnArial" w:hAnsi=".VnArial"/>
      <w:b/>
      <w:bCs/>
      <w:sz w:val="22"/>
      <w:szCs w:val="22"/>
    </w:rPr>
  </w:style>
  <w:style w:type="paragraph" w:customStyle="1" w:styleId="Style12ptBlackBefore5ptAfter5pt">
    <w:name w:val="Style 12 pt Black Before:  5 pt After:  5 pt"/>
    <w:basedOn w:val="Normal"/>
    <w:uiPriority w:val="99"/>
    <w:rsid w:val="00E95DA9"/>
    <w:pPr>
      <w:spacing w:after="0" w:line="240" w:lineRule="auto"/>
    </w:pPr>
    <w:rPr>
      <w:rFonts w:ascii="Times New Roman" w:eastAsia="Times New Roman" w:hAnsi="Times New Roman" w:cs="Times New Roman"/>
      <w:color w:val="000000"/>
      <w:sz w:val="24"/>
      <w:szCs w:val="20"/>
    </w:rPr>
  </w:style>
  <w:style w:type="paragraph" w:customStyle="1" w:styleId="NormalAsianVnTime">
    <w:name w:val="Normal + (Asian) .VnTime"/>
    <w:aliases w:val="Italic"/>
    <w:basedOn w:val="Normal"/>
    <w:link w:val="NormalAsianVnTimeChar"/>
    <w:rsid w:val="00E95DA9"/>
    <w:pPr>
      <w:tabs>
        <w:tab w:val="num" w:pos="0"/>
        <w:tab w:val="num" w:pos="390"/>
        <w:tab w:val="left" w:pos="840"/>
        <w:tab w:val="left" w:pos="1120"/>
      </w:tabs>
      <w:spacing w:before="120" w:after="0" w:line="240" w:lineRule="auto"/>
      <w:ind w:firstLine="840"/>
      <w:jc w:val="both"/>
    </w:pPr>
    <w:rPr>
      <w:rFonts w:ascii=".VnTime" w:eastAsia=".VnTime" w:hAnsi=".VnTime" w:cs="Times New Roman"/>
      <w:i/>
      <w:iCs/>
      <w:sz w:val="28"/>
      <w:szCs w:val="28"/>
      <w:lang w:val="nl-NL"/>
    </w:rPr>
  </w:style>
  <w:style w:type="character" w:customStyle="1" w:styleId="NormalAsianVnTimeChar">
    <w:name w:val="Normal + (Asian) .VnTime Char"/>
    <w:aliases w:val="Italic Char"/>
    <w:link w:val="NormalAsianVnTime"/>
    <w:rsid w:val="00E95DA9"/>
    <w:rPr>
      <w:rFonts w:ascii=".VnTime" w:eastAsia=".VnTime" w:hAnsi=".VnTime" w:cs="Times New Roman"/>
      <w:i/>
      <w:iCs/>
      <w:sz w:val="28"/>
      <w:szCs w:val="28"/>
      <w:lang w:val="nl-NL"/>
    </w:rPr>
  </w:style>
  <w:style w:type="paragraph" w:styleId="TableofFigures">
    <w:name w:val="table of figures"/>
    <w:basedOn w:val="Normal"/>
    <w:next w:val="Normal"/>
    <w:uiPriority w:val="99"/>
    <w:semiHidden/>
    <w:rsid w:val="00E95DA9"/>
    <w:pPr>
      <w:spacing w:after="0" w:line="240" w:lineRule="auto"/>
    </w:pPr>
    <w:rPr>
      <w:rFonts w:ascii="Times New Roman" w:eastAsia="Times New Roman" w:hAnsi="Times New Roman" w:cs="Times New Roman"/>
      <w:sz w:val="28"/>
      <w:szCs w:val="28"/>
    </w:rPr>
  </w:style>
  <w:style w:type="paragraph" w:customStyle="1" w:styleId="CD-N1">
    <w:name w:val="CD - N1"/>
    <w:basedOn w:val="Normal"/>
    <w:link w:val="CD-N1Char"/>
    <w:rsid w:val="00E95DA9"/>
    <w:pPr>
      <w:tabs>
        <w:tab w:val="left" w:pos="567"/>
      </w:tabs>
      <w:spacing w:after="60" w:line="240" w:lineRule="auto"/>
      <w:ind w:firstLine="680"/>
      <w:jc w:val="both"/>
    </w:pPr>
    <w:rPr>
      <w:rFonts w:ascii="Arial" w:eastAsia="Times New Roman" w:hAnsi="Arial" w:cs="Times New Roman"/>
      <w:lang w:val="de-DE"/>
    </w:rPr>
  </w:style>
  <w:style w:type="character" w:customStyle="1" w:styleId="CD-N1Char">
    <w:name w:val="CD - N1 Char"/>
    <w:link w:val="CD-N1"/>
    <w:rsid w:val="00E95DA9"/>
    <w:rPr>
      <w:rFonts w:ascii="Arial" w:eastAsia="Times New Roman" w:hAnsi="Arial" w:cs="Times New Roman"/>
      <w:lang w:val="de-DE"/>
    </w:rPr>
  </w:style>
  <w:style w:type="paragraph" w:customStyle="1" w:styleId="CharChar8">
    <w:name w:val="Char Char8"/>
    <w:basedOn w:val="Normal"/>
    <w:uiPriority w:val="99"/>
    <w:rsid w:val="00E95DA9"/>
    <w:pPr>
      <w:widowControl w:val="0"/>
      <w:snapToGrid w:val="0"/>
      <w:spacing w:after="0" w:line="360" w:lineRule="auto"/>
      <w:ind w:firstLineChars="200" w:firstLine="200"/>
      <w:jc w:val="both"/>
    </w:pPr>
    <w:rPr>
      <w:rFonts w:ascii="Times New Roman" w:eastAsia="FangSong_GB2312" w:hAnsi="Times New Roman" w:cs="Times New Roman"/>
      <w:kern w:val="2"/>
      <w:sz w:val="24"/>
      <w:szCs w:val="24"/>
      <w:lang w:eastAsia="zh-CN"/>
    </w:rPr>
  </w:style>
  <w:style w:type="paragraph" w:customStyle="1" w:styleId="Tiengviet">
    <w:name w:val="Tiengviet"/>
    <w:basedOn w:val="Normal"/>
    <w:uiPriority w:val="99"/>
    <w:rsid w:val="00E95DA9"/>
    <w:pPr>
      <w:numPr>
        <w:numId w:val="63"/>
      </w:numPr>
      <w:tabs>
        <w:tab w:val="clear" w:pos="1436"/>
      </w:tabs>
      <w:autoSpaceDE w:val="0"/>
      <w:autoSpaceDN w:val="0"/>
      <w:spacing w:before="120" w:after="120" w:line="360" w:lineRule="exact"/>
      <w:ind w:left="0" w:firstLine="0"/>
      <w:jc w:val="both"/>
    </w:pPr>
    <w:rPr>
      <w:rFonts w:ascii=".VnTime" w:eastAsia="Times New Roman" w:hAnsi=".VnTime" w:cs="Times New Roman"/>
      <w:bCs/>
      <w:iCs/>
      <w:sz w:val="28"/>
      <w:szCs w:val="24"/>
    </w:rPr>
  </w:style>
  <w:style w:type="paragraph" w:customStyle="1" w:styleId="Indentofbody">
    <w:name w:val="Indent of body"/>
    <w:basedOn w:val="BodyTextIndent"/>
    <w:uiPriority w:val="99"/>
    <w:rsid w:val="00E95DA9"/>
    <w:pPr>
      <w:widowControl w:val="0"/>
      <w:tabs>
        <w:tab w:val="clear" w:pos="1080"/>
        <w:tab w:val="num" w:pos="948"/>
        <w:tab w:val="left" w:pos="1683"/>
      </w:tabs>
      <w:spacing w:after="120"/>
      <w:ind w:left="948" w:hanging="360"/>
    </w:pPr>
    <w:rPr>
      <w:snapToGrid w:val="0"/>
      <w:sz w:val="22"/>
    </w:rPr>
  </w:style>
  <w:style w:type="paragraph" w:customStyle="1" w:styleId="Tabletext1">
    <w:name w:val="Table text1"/>
    <w:basedOn w:val="Normal"/>
    <w:uiPriority w:val="99"/>
    <w:rsid w:val="00E95DA9"/>
    <w:pPr>
      <w:numPr>
        <w:numId w:val="79"/>
      </w:numPr>
      <w:spacing w:before="60" w:after="0" w:line="240" w:lineRule="auto"/>
      <w:ind w:left="0" w:hanging="7"/>
      <w:jc w:val="both"/>
    </w:pPr>
    <w:rPr>
      <w:rFonts w:ascii="Times New Roman" w:eastAsia="Times New Roman" w:hAnsi="Times New Roman" w:cs="Times New Roman"/>
      <w:szCs w:val="20"/>
      <w:lang w:val="en-GB"/>
    </w:rPr>
  </w:style>
  <w:style w:type="paragraph" w:customStyle="1" w:styleId="Tablecentertext1">
    <w:name w:val="Table center text1"/>
    <w:basedOn w:val="Tabletext1"/>
    <w:uiPriority w:val="99"/>
    <w:rsid w:val="00E95DA9"/>
    <w:pPr>
      <w:ind w:left="-135" w:right="-141" w:firstLine="0"/>
      <w:jc w:val="center"/>
    </w:pPr>
  </w:style>
  <w:style w:type="paragraph" w:customStyle="1" w:styleId="Tablerighttext1">
    <w:name w:val="Table right text1"/>
    <w:basedOn w:val="Tabletext1"/>
    <w:uiPriority w:val="99"/>
    <w:rsid w:val="00E95DA9"/>
    <w:pPr>
      <w:jc w:val="center"/>
    </w:pPr>
  </w:style>
  <w:style w:type="character" w:customStyle="1" w:styleId="BodyTextChar1CharCharCharCharCharCharCharCharCharCharCharCharCharChar">
    <w:name w:val="Body Text Char1 Char Char Char Char Char Char Char Char Char Char Char Char Char Char"/>
    <w:aliases w:val="Body Text Char1 Char Char Char Char Char Char Char Char Char Char"/>
    <w:rsid w:val="00E95DA9"/>
    <w:rPr>
      <w:rFonts w:ascii=".VnTime" w:hAnsi=".VnTime"/>
      <w:sz w:val="28"/>
      <w:lang w:val="en-US" w:eastAsia="en-US" w:bidi="ar-SA"/>
    </w:rPr>
  </w:style>
  <w:style w:type="character" w:customStyle="1" w:styleId="hCharChar">
    <w:name w:val="h Char Char"/>
    <w:rsid w:val="00E95DA9"/>
    <w:rPr>
      <w:rFonts w:ascii=".VnTime" w:hAnsi=".VnTime"/>
      <w:sz w:val="28"/>
      <w:lang w:val="en-US" w:eastAsia="en-US" w:bidi="ar-SA"/>
    </w:rPr>
  </w:style>
  <w:style w:type="character" w:customStyle="1" w:styleId="Char4CharChar1">
    <w:name w:val="Char4 Char Char1"/>
    <w:rsid w:val="00E95DA9"/>
    <w:rPr>
      <w:rFonts w:ascii=".VnTime" w:hAnsi=".VnTime"/>
      <w:b/>
      <w:sz w:val="28"/>
      <w:szCs w:val="24"/>
      <w:lang w:val="en-US" w:eastAsia="en-US" w:bidi="ar-SA"/>
    </w:rPr>
  </w:style>
  <w:style w:type="paragraph" w:customStyle="1" w:styleId="CharCharCharCharCharCharCharCharCharCharCharCharCharCharCharCharCharChar">
    <w:name w:val="Char Char Char Char Char Char Char Char Char Char Char Char Char Char Char Char Char Char"/>
    <w:basedOn w:val="Normal"/>
    <w:uiPriority w:val="99"/>
    <w:rsid w:val="00E95DA9"/>
    <w:pPr>
      <w:spacing w:after="160" w:line="240" w:lineRule="exact"/>
    </w:pPr>
    <w:rPr>
      <w:rFonts w:ascii="Verdana" w:eastAsia="MS Mincho" w:hAnsi="Verdana" w:cs="Times New Roman"/>
      <w:bCs/>
      <w:sz w:val="20"/>
      <w:szCs w:val="20"/>
    </w:rPr>
  </w:style>
  <w:style w:type="paragraph" w:customStyle="1" w:styleId="HH1">
    <w:name w:val="HH1"/>
    <w:basedOn w:val="Normal"/>
    <w:autoRedefine/>
    <w:uiPriority w:val="99"/>
    <w:qFormat/>
    <w:rsid w:val="00E95DA9"/>
    <w:pPr>
      <w:numPr>
        <w:numId w:val="64"/>
      </w:numPr>
      <w:spacing w:before="120" w:after="120" w:line="288" w:lineRule="auto"/>
      <w:contextualSpacing/>
      <w:jc w:val="both"/>
    </w:pPr>
    <w:rPr>
      <w:rFonts w:ascii="Times New Roman" w:eastAsia="Arial" w:hAnsi="Times New Roman" w:cs="Times New Roman"/>
      <w:b/>
      <w:sz w:val="26"/>
      <w:lang w:val="vi-VN"/>
    </w:rPr>
  </w:style>
  <w:style w:type="paragraph" w:customStyle="1" w:styleId="HH2">
    <w:name w:val="HH2"/>
    <w:basedOn w:val="HH1"/>
    <w:autoRedefine/>
    <w:uiPriority w:val="99"/>
    <w:qFormat/>
    <w:rsid w:val="00E95DA9"/>
    <w:pPr>
      <w:numPr>
        <w:ilvl w:val="1"/>
      </w:numPr>
    </w:pPr>
  </w:style>
  <w:style w:type="character" w:customStyle="1" w:styleId="MChar">
    <w:name w:val="M Char"/>
    <w:link w:val="M"/>
    <w:rsid w:val="00E95DA9"/>
    <w:rPr>
      <w:rFonts w:ascii=".VnTime" w:eastAsia="Times New Roman" w:hAnsi=".VnTime" w:cs="Times New Roman"/>
      <w:b/>
      <w:sz w:val="28"/>
      <w:szCs w:val="20"/>
    </w:rPr>
  </w:style>
  <w:style w:type="paragraph" w:customStyle="1" w:styleId="Subtitle3">
    <w:name w:val="Subtitle3"/>
    <w:autoRedefine/>
    <w:uiPriority w:val="99"/>
    <w:rsid w:val="00E95DA9"/>
    <w:pPr>
      <w:spacing w:before="20" w:after="20" w:line="340" w:lineRule="exact"/>
      <w:jc w:val="both"/>
    </w:pPr>
    <w:rPr>
      <w:rFonts w:ascii="Times New Roman" w:eastAsia="Times New Roman" w:hAnsi="Times New Roman" w:cs="Times New Roman"/>
      <w:sz w:val="26"/>
      <w:szCs w:val="26"/>
      <w:lang w:val="da-DK"/>
    </w:rPr>
  </w:style>
  <w:style w:type="paragraph" w:customStyle="1" w:styleId="p15">
    <w:name w:val="p15"/>
    <w:basedOn w:val="Normal"/>
    <w:uiPriority w:val="99"/>
    <w:rsid w:val="00E95DA9"/>
    <w:pPr>
      <w:spacing w:before="93" w:after="93" w:line="240" w:lineRule="auto"/>
      <w:ind w:firstLine="420"/>
      <w:jc w:val="both"/>
    </w:pPr>
    <w:rPr>
      <w:rFonts w:ascii="Times New Roman" w:eastAsia="SimSun" w:hAnsi="Times New Roman" w:cs="Times New Roman"/>
      <w:sz w:val="21"/>
      <w:szCs w:val="21"/>
      <w:lang w:eastAsia="zh-CN"/>
    </w:rPr>
  </w:style>
  <w:style w:type="paragraph" w:customStyle="1" w:styleId="Giua">
    <w:name w:val="Giua"/>
    <w:basedOn w:val="Normal"/>
    <w:uiPriority w:val="99"/>
    <w:rsid w:val="00E95DA9"/>
    <w:pPr>
      <w:spacing w:after="120" w:line="240" w:lineRule="auto"/>
      <w:jc w:val="center"/>
    </w:pPr>
    <w:rPr>
      <w:rFonts w:ascii="Times New Roman" w:eastAsia="Times New Roman" w:hAnsi="Times New Roman" w:cs="Times New Roman"/>
      <w:b/>
      <w:color w:val="0000FF"/>
      <w:sz w:val="24"/>
      <w:szCs w:val="20"/>
    </w:rPr>
  </w:style>
  <w:style w:type="character" w:customStyle="1" w:styleId="BodyTextlist1Char">
    <w:name w:val="Body Text list 1 Char"/>
    <w:link w:val="BodyTextlist1"/>
    <w:locked/>
    <w:rsid w:val="00E95DA9"/>
    <w:rPr>
      <w:sz w:val="26"/>
      <w:szCs w:val="26"/>
      <w:lang w:eastAsia="vi-VN"/>
    </w:rPr>
  </w:style>
  <w:style w:type="paragraph" w:customStyle="1" w:styleId="BodyTextlist1">
    <w:name w:val="Body Text list 1"/>
    <w:link w:val="BodyTextlist1Char"/>
    <w:autoRedefine/>
    <w:qFormat/>
    <w:rsid w:val="00E95DA9"/>
    <w:pPr>
      <w:spacing w:before="60" w:after="60" w:line="240" w:lineRule="auto"/>
      <w:jc w:val="both"/>
    </w:pPr>
    <w:rPr>
      <w:sz w:val="26"/>
      <w:szCs w:val="26"/>
      <w:lang w:eastAsia="vi-VN"/>
    </w:rPr>
  </w:style>
  <w:style w:type="paragraph" w:customStyle="1" w:styleId="HeaderSectionV">
    <w:name w:val="Header.Section V"/>
    <w:basedOn w:val="Normal"/>
    <w:uiPriority w:val="99"/>
    <w:rsid w:val="00E95DA9"/>
    <w:pPr>
      <w:spacing w:after="0" w:line="240" w:lineRule="auto"/>
      <w:jc w:val="center"/>
    </w:pPr>
    <w:rPr>
      <w:rFonts w:ascii="Times New Roman" w:eastAsia="Times New Roman" w:hAnsi="Times New Roman" w:cs="Times New Roman"/>
      <w:b/>
      <w:sz w:val="36"/>
      <w:szCs w:val="20"/>
      <w:lang w:val="es-ES_tradnl"/>
    </w:rPr>
  </w:style>
  <w:style w:type="paragraph" w:customStyle="1" w:styleId="Heading2SectionV">
    <w:name w:val="Heading 2.Section V"/>
    <w:basedOn w:val="HeaderSectionV"/>
    <w:uiPriority w:val="99"/>
    <w:rsid w:val="00E95DA9"/>
    <w:pPr>
      <w:spacing w:before="120" w:after="200"/>
    </w:pPr>
    <w:rPr>
      <w:sz w:val="28"/>
    </w:rPr>
  </w:style>
  <w:style w:type="paragraph" w:styleId="Closing">
    <w:name w:val="Closing"/>
    <w:basedOn w:val="Normal"/>
    <w:link w:val="ClosingChar"/>
    <w:uiPriority w:val="99"/>
    <w:rsid w:val="00E95DA9"/>
    <w:pPr>
      <w:spacing w:after="0" w:line="240" w:lineRule="auto"/>
      <w:ind w:left="4320"/>
    </w:pPr>
    <w:rPr>
      <w:rFonts w:ascii=".VnTime" w:eastAsia="Times New Roman" w:hAnsi=".VnTime" w:cs="Times New Roman"/>
      <w:sz w:val="28"/>
      <w:szCs w:val="28"/>
    </w:rPr>
  </w:style>
  <w:style w:type="character" w:customStyle="1" w:styleId="ClosingChar">
    <w:name w:val="Closing Char"/>
    <w:basedOn w:val="DefaultParagraphFont"/>
    <w:link w:val="Closing"/>
    <w:uiPriority w:val="99"/>
    <w:rsid w:val="00E95DA9"/>
    <w:rPr>
      <w:rFonts w:ascii=".VnTime" w:eastAsia="Times New Roman" w:hAnsi=".VnTime" w:cs="Times New Roman"/>
      <w:sz w:val="28"/>
      <w:szCs w:val="28"/>
    </w:rPr>
  </w:style>
  <w:style w:type="paragraph" w:styleId="BodyTextFirstIndent">
    <w:name w:val="Body Text First Indent"/>
    <w:basedOn w:val="BodyText"/>
    <w:link w:val="BodyTextFirstIndentChar"/>
    <w:uiPriority w:val="99"/>
    <w:rsid w:val="00E95DA9"/>
    <w:pPr>
      <w:spacing w:line="240" w:lineRule="auto"/>
      <w:ind w:firstLine="210"/>
    </w:pPr>
    <w:rPr>
      <w:rFonts w:ascii=".VnTime" w:eastAsia="Times New Roman" w:hAnsi=".VnTime"/>
      <w:spacing w:val="-4"/>
      <w:sz w:val="28"/>
      <w:szCs w:val="28"/>
    </w:rPr>
  </w:style>
  <w:style w:type="character" w:customStyle="1" w:styleId="BodyTextFirstIndentChar">
    <w:name w:val="Body Text First Indent Char"/>
    <w:basedOn w:val="BodyTextChar"/>
    <w:link w:val="BodyTextFirstIndent"/>
    <w:uiPriority w:val="99"/>
    <w:rsid w:val="00E95DA9"/>
    <w:rPr>
      <w:rFonts w:ascii=".VnTime" w:eastAsia="Times New Roman" w:hAnsi=".VnTime" w:cs="Times New Roman"/>
      <w:spacing w:val="-4"/>
      <w:sz w:val="28"/>
      <w:szCs w:val="28"/>
    </w:rPr>
  </w:style>
  <w:style w:type="paragraph" w:customStyle="1" w:styleId="HeaderSectionVI">
    <w:name w:val="Header.Section VI"/>
    <w:basedOn w:val="Normal"/>
    <w:uiPriority w:val="99"/>
    <w:rsid w:val="00E95DA9"/>
    <w:pPr>
      <w:spacing w:before="120" w:after="240" w:line="240" w:lineRule="auto"/>
      <w:jc w:val="center"/>
    </w:pPr>
    <w:rPr>
      <w:rFonts w:ascii="Times New Roman" w:eastAsia="Times New Roman" w:hAnsi="Times New Roman" w:cs="Times New Roman"/>
      <w:b/>
      <w:sz w:val="36"/>
      <w:szCs w:val="20"/>
    </w:rPr>
  </w:style>
  <w:style w:type="character" w:customStyle="1" w:styleId="vlpgno0">
    <w:name w:val="vl.pg.no"/>
    <w:rsid w:val="00E95DA9"/>
    <w:rPr>
      <w:rFonts w:ascii="Times" w:hAnsi="Times"/>
      <w:b/>
      <w:noProof w:val="0"/>
      <w:sz w:val="20"/>
      <w:lang w:val="en-US"/>
    </w:rPr>
  </w:style>
  <w:style w:type="paragraph" w:customStyle="1" w:styleId="StyleStyleHeader1-ClausesAfter0ptLeft0Hanging0">
    <w:name w:val="Style Style Header 1 - Clauses + After:  0 pt + Left:  0&quot; Hanging:"/>
    <w:basedOn w:val="StyleHeader1-ClausesAfter0pt"/>
    <w:uiPriority w:val="99"/>
    <w:rsid w:val="00E95DA9"/>
    <w:pPr>
      <w:tabs>
        <w:tab w:val="left" w:pos="576"/>
      </w:tabs>
      <w:ind w:left="576" w:hanging="576"/>
    </w:pPr>
    <w:rPr>
      <w:bCs w:val="0"/>
    </w:rPr>
  </w:style>
  <w:style w:type="paragraph" w:customStyle="1" w:styleId="StyleStyleHeader1-ClausesAfter0ptLeft0Hanging10">
    <w:name w:val="Style Style Header 1 - Clauses + After:  0 pt + Left:  0&quot; Hanging:.1"/>
    <w:basedOn w:val="StyleHeader1-ClausesAfter0pt"/>
    <w:autoRedefine/>
    <w:uiPriority w:val="99"/>
    <w:rsid w:val="00E95DA9"/>
    <w:pPr>
      <w:tabs>
        <w:tab w:val="left" w:pos="576"/>
      </w:tabs>
      <w:spacing w:after="240"/>
      <w:ind w:left="576" w:hanging="576"/>
    </w:pPr>
    <w:rPr>
      <w:bCs w:val="0"/>
    </w:rPr>
  </w:style>
  <w:style w:type="paragraph" w:customStyle="1" w:styleId="StyleHeading4Sub-ClauseSub-paragraphClauseSubSubNoNameAft0">
    <w:name w:val="Style Heading 4Sub-Clause Sub-paragraphClauseSubSub_No&amp;Name + Aft"/>
    <w:basedOn w:val="Heading4"/>
    <w:uiPriority w:val="99"/>
    <w:rsid w:val="00E95DA9"/>
    <w:pPr>
      <w:tabs>
        <w:tab w:val="left" w:pos="1512"/>
      </w:tabs>
      <w:spacing w:after="180"/>
      <w:ind w:left="1512" w:hanging="540"/>
    </w:pPr>
  </w:style>
  <w:style w:type="paragraph" w:customStyle="1" w:styleId="SecNoHe0">
    <w:name w:val="Sec No.&amp; He"/>
    <w:uiPriority w:val="99"/>
    <w:rsid w:val="00E95DA9"/>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StyleSectionVHeaderLeft025Right020">
    <w:name w:val="Style Section V.Header + Left:  0.25&quot; Right:  0.2&quot;"/>
    <w:basedOn w:val="HeaderSectionV"/>
    <w:uiPriority w:val="99"/>
    <w:rsid w:val="00E95DA9"/>
    <w:pPr>
      <w:spacing w:before="120" w:after="240"/>
      <w:ind w:left="360" w:right="288"/>
    </w:pPr>
    <w:rPr>
      <w:bCs/>
      <w:sz w:val="32"/>
    </w:rPr>
  </w:style>
  <w:style w:type="character" w:customStyle="1" w:styleId="NoSpacingChar">
    <w:name w:val="No Spacing Char"/>
    <w:link w:val="NoSpacing"/>
    <w:uiPriority w:val="1"/>
    <w:rsid w:val="00E95DA9"/>
    <w:rPr>
      <w:rFonts w:ascii="Times New Roman" w:eastAsia="Calibri" w:hAnsi="Times New Roman" w:cs="Times New Roman"/>
      <w:sz w:val="24"/>
    </w:rPr>
  </w:style>
  <w:style w:type="character" w:customStyle="1" w:styleId="Heading5Char1">
    <w:name w:val="Heading 5 Char1"/>
    <w:aliases w:val="Heading 5 Char Char"/>
    <w:rsid w:val="00E95DA9"/>
    <w:rPr>
      <w:rFonts w:ascii="Arial" w:eastAsia="Times New Roman" w:hAnsi="Arial" w:cs="Times New Roman"/>
      <w:sz w:val="24"/>
      <w:szCs w:val="20"/>
      <w:u w:val="single"/>
    </w:rPr>
  </w:style>
  <w:style w:type="character" w:customStyle="1" w:styleId="Sub-ClauseSub-paragraphChar1">
    <w:name w:val="Sub-Clause Sub-paragraph Char1"/>
    <w:aliases w:val=" Char6 Char Char2, Char6 Char Char3,Heading 4 Char1,Char6 Char Char1,Char6 Char2,ClauseSubSub_No&amp;Name Char1"/>
    <w:semiHidden/>
    <w:rsid w:val="00E95DA9"/>
    <w:rPr>
      <w:b/>
      <w:bCs/>
      <w:sz w:val="28"/>
      <w:szCs w:val="28"/>
      <w:lang w:val="en-US" w:eastAsia="en-US" w:bidi="ar-SA"/>
    </w:rPr>
  </w:style>
  <w:style w:type="character" w:customStyle="1" w:styleId="CharChar17">
    <w:name w:val="Char Char17"/>
    <w:locked/>
    <w:rsid w:val="00E95DA9"/>
    <w:rPr>
      <w:b/>
      <w:sz w:val="56"/>
      <w:lang w:bidi="ar-SA"/>
    </w:rPr>
  </w:style>
  <w:style w:type="character" w:customStyle="1" w:styleId="CharChar13">
    <w:name w:val="Char Char13"/>
    <w:locked/>
    <w:rsid w:val="00E95DA9"/>
    <w:rPr>
      <w:i/>
      <w:iCs/>
      <w:color w:val="000000"/>
      <w:sz w:val="24"/>
      <w:szCs w:val="24"/>
      <w:lang w:bidi="ar-SA"/>
    </w:rPr>
  </w:style>
  <w:style w:type="character" w:customStyle="1" w:styleId="CharChar21">
    <w:name w:val="Char Char21"/>
    <w:rsid w:val="00E95DA9"/>
    <w:rPr>
      <w:rFonts w:ascii="Arial" w:eastAsia="Times New Roman" w:hAnsi="Arial" w:cs="Times New Roman"/>
      <w:sz w:val="24"/>
      <w:szCs w:val="20"/>
      <w:u w:val="single"/>
    </w:rPr>
  </w:style>
  <w:style w:type="numbering" w:customStyle="1" w:styleId="NoList12">
    <w:name w:val="No List12"/>
    <w:next w:val="NoList"/>
    <w:semiHidden/>
    <w:rsid w:val="00E95DA9"/>
  </w:style>
  <w:style w:type="table" w:customStyle="1" w:styleId="TableGrid13">
    <w:name w:val="Table Grid13"/>
    <w:basedOn w:val="TableNormal"/>
    <w:next w:val="TableGrid"/>
    <w:rsid w:val="00E95DA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ieu">
    <w:name w:val="dieu"/>
    <w:basedOn w:val="Normal"/>
    <w:link w:val="dieuChar"/>
    <w:rsid w:val="00E95DA9"/>
    <w:pPr>
      <w:spacing w:after="120" w:line="240" w:lineRule="auto"/>
      <w:ind w:firstLine="720"/>
    </w:pPr>
    <w:rPr>
      <w:rFonts w:ascii="Times New Roman" w:eastAsia="Times New Roman" w:hAnsi="Times New Roman" w:cs="Times New Roman"/>
      <w:b/>
      <w:color w:val="0000FF"/>
      <w:sz w:val="26"/>
      <w:szCs w:val="20"/>
    </w:rPr>
  </w:style>
  <w:style w:type="paragraph" w:customStyle="1" w:styleId="StyleTimesNewRomanJustifiedFirstline127cmBefore3">
    <w:name w:val="Style Times New Roman Justified First line:  1.27 cm Before:  3 ..."/>
    <w:basedOn w:val="Normal"/>
    <w:uiPriority w:val="99"/>
    <w:rsid w:val="00E95DA9"/>
    <w:pPr>
      <w:spacing w:before="60" w:after="0" w:line="240" w:lineRule="auto"/>
      <w:ind w:firstLine="720"/>
      <w:jc w:val="both"/>
    </w:pPr>
    <w:rPr>
      <w:rFonts w:ascii="Times New Roman" w:eastAsia="Times New Roman" w:hAnsi="Times New Roman" w:cs="Times New Roman"/>
      <w:sz w:val="26"/>
      <w:szCs w:val="20"/>
      <w:lang w:val="en-GB"/>
    </w:rPr>
  </w:style>
  <w:style w:type="paragraph" w:customStyle="1" w:styleId="xl26">
    <w:name w:val="xl26"/>
    <w:basedOn w:val="Normal"/>
    <w:uiPriority w:val="99"/>
    <w:rsid w:val="00E95DA9"/>
    <w:pPr>
      <w:spacing w:before="100" w:beforeAutospacing="1" w:after="100" w:afterAutospacing="1" w:line="240" w:lineRule="auto"/>
    </w:pPr>
    <w:rPr>
      <w:rFonts w:ascii=".VnTime" w:eastAsia="Times New Roman" w:hAnsi=".VnTime" w:cs="Times New Roman"/>
      <w:sz w:val="24"/>
      <w:szCs w:val="24"/>
    </w:rPr>
  </w:style>
  <w:style w:type="paragraph" w:customStyle="1" w:styleId="xl31">
    <w:name w:val="xl31"/>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4"/>
      <w:szCs w:val="24"/>
    </w:rPr>
  </w:style>
  <w:style w:type="character" w:customStyle="1" w:styleId="BodyText10">
    <w:name w:val="Body Text1"/>
    <w:rsid w:val="00E95DA9"/>
  </w:style>
  <w:style w:type="paragraph" w:customStyle="1" w:styleId="Bodytext11">
    <w:name w:val="Body text1"/>
    <w:basedOn w:val="Normal"/>
    <w:rsid w:val="00E95DA9"/>
    <w:pPr>
      <w:widowControl w:val="0"/>
      <w:shd w:val="clear" w:color="auto" w:fill="FFFFFF"/>
      <w:spacing w:before="60" w:after="0" w:line="302" w:lineRule="exact"/>
      <w:jc w:val="both"/>
    </w:pPr>
    <w:rPr>
      <w:rFonts w:ascii="Times New Roman" w:eastAsia="Times New Roman" w:hAnsi="Times New Roman" w:cs="Times New Roman"/>
      <w:spacing w:val="-10"/>
      <w:sz w:val="28"/>
      <w:szCs w:val="28"/>
      <w:shd w:val="clear" w:color="auto" w:fill="FFFFFF"/>
      <w:lang w:val="vi-VN" w:eastAsia="ja-JP"/>
    </w:rPr>
  </w:style>
  <w:style w:type="paragraph" w:customStyle="1" w:styleId="CharCharCharCharCharChar1CharCharCharCharCharCharChar">
    <w:name w:val="Char Char Char Char Char Char1 Char Char Char Char Char Char Char"/>
    <w:basedOn w:val="Normal"/>
    <w:uiPriority w:val="99"/>
    <w:semiHidden/>
    <w:rsid w:val="00E95DA9"/>
    <w:pPr>
      <w:spacing w:after="160" w:line="240" w:lineRule="exact"/>
    </w:pPr>
    <w:rPr>
      <w:rFonts w:ascii="Arial" w:eastAsia="Times New Roman" w:hAnsi="Arial" w:cs="Times New Roman"/>
    </w:rPr>
  </w:style>
  <w:style w:type="paragraph" w:customStyle="1" w:styleId="xl36">
    <w:name w:val="xl36"/>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37">
    <w:name w:val="xl37"/>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8">
    <w:name w:val="xl38"/>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39">
    <w:name w:val="xl39"/>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0">
    <w:name w:val="xl40"/>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20"/>
      <w:szCs w:val="20"/>
    </w:rPr>
  </w:style>
  <w:style w:type="paragraph" w:customStyle="1" w:styleId="xl41">
    <w:name w:val="xl41"/>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2">
    <w:name w:val="xl42"/>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43">
    <w:name w:val="xl43"/>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44">
    <w:name w:val="xl44"/>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45">
    <w:name w:val="xl45"/>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46">
    <w:name w:val="xl46"/>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7">
    <w:name w:val="xl47"/>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48">
    <w:name w:val="xl48"/>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9">
    <w:name w:val="xl49"/>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50">
    <w:name w:val="xl50"/>
    <w:basedOn w:val="Normal"/>
    <w:uiPriority w:val="99"/>
    <w:rsid w:val="00E95DA9"/>
    <w:pPr>
      <w:spacing w:before="100" w:beforeAutospacing="1" w:after="100" w:afterAutospacing="1" w:line="240" w:lineRule="auto"/>
      <w:jc w:val="center"/>
    </w:pPr>
    <w:rPr>
      <w:rFonts w:ascii=".VnTimeH" w:eastAsia="Times New Roman" w:hAnsi=".VnTimeH" w:cs="Times New Roman"/>
      <w:b/>
      <w:bCs/>
      <w:sz w:val="18"/>
      <w:szCs w:val="18"/>
    </w:rPr>
  </w:style>
  <w:style w:type="paragraph" w:customStyle="1" w:styleId="xl51">
    <w:name w:val="xl51"/>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8"/>
      <w:szCs w:val="18"/>
    </w:rPr>
  </w:style>
  <w:style w:type="paragraph" w:customStyle="1" w:styleId="xl52">
    <w:name w:val="xl52"/>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53">
    <w:name w:val="xl53"/>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54">
    <w:name w:val="xl54"/>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55">
    <w:name w:val="xl55"/>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6">
    <w:name w:val="xl56"/>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7">
    <w:name w:val="xl57"/>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8">
    <w:name w:val="xl58"/>
    <w:basedOn w:val="Normal"/>
    <w:uiPriority w:val="99"/>
    <w:rsid w:val="00E95DA9"/>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59">
    <w:name w:val="xl59"/>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60">
    <w:name w:val="xl60"/>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61">
    <w:name w:val="xl61"/>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2">
    <w:name w:val="xl62"/>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63">
    <w:name w:val="xl63"/>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4">
    <w:name w:val="xl64"/>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5">
    <w:name w:val="xl65"/>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6">
    <w:name w:val="xl66"/>
    <w:basedOn w:val="Normal"/>
    <w:rsid w:val="00E95DA9"/>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67">
    <w:name w:val="xl67"/>
    <w:basedOn w:val="Normal"/>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68">
    <w:name w:val="xl6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69">
    <w:name w:val="xl6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70">
    <w:name w:val="xl70"/>
    <w:basedOn w:val="Normal"/>
    <w:rsid w:val="00E95DA9"/>
    <w:pPr>
      <w:pBdr>
        <w:top w:val="single" w:sz="4" w:space="0" w:color="auto"/>
        <w:left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71">
    <w:name w:val="xl71"/>
    <w:basedOn w:val="Normal"/>
    <w:rsid w:val="00E95DA9"/>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72">
    <w:name w:val="xl72"/>
    <w:basedOn w:val="Normal"/>
    <w:rsid w:val="00E95DA9"/>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73">
    <w:name w:val="xl7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4">
    <w:name w:val="xl74"/>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75">
    <w:name w:val="xl75"/>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76">
    <w:name w:val="xl76"/>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77">
    <w:name w:val="xl77"/>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8">
    <w:name w:val="xl7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79">
    <w:name w:val="xl7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0">
    <w:name w:val="xl8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81">
    <w:name w:val="xl8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82">
    <w:name w:val="xl8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83">
    <w:name w:val="xl8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4">
    <w:name w:val="xl8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5">
    <w:name w:val="xl85"/>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86">
    <w:name w:val="xl86"/>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7">
    <w:name w:val="xl87"/>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8">
    <w:name w:val="xl88"/>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b/>
      <w:bCs/>
      <w:sz w:val="18"/>
      <w:szCs w:val="18"/>
    </w:rPr>
  </w:style>
  <w:style w:type="paragraph" w:customStyle="1" w:styleId="xl89">
    <w:name w:val="xl89"/>
    <w:basedOn w:val="Normal"/>
    <w:rsid w:val="00E95DA9"/>
    <w:pPr>
      <w:pBdr>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0">
    <w:name w:val="xl90"/>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91">
    <w:name w:val="xl91"/>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20"/>
      <w:szCs w:val="20"/>
    </w:rPr>
  </w:style>
  <w:style w:type="paragraph" w:customStyle="1" w:styleId="xl93">
    <w:name w:val="xl93"/>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4">
    <w:name w:val="xl94"/>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5">
    <w:name w:val="xl95"/>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18"/>
      <w:szCs w:val="18"/>
    </w:rPr>
  </w:style>
  <w:style w:type="paragraph" w:customStyle="1" w:styleId="xl96">
    <w:name w:val="xl96"/>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b/>
      <w:bCs/>
      <w:sz w:val="18"/>
      <w:szCs w:val="18"/>
    </w:rPr>
  </w:style>
  <w:style w:type="paragraph" w:customStyle="1" w:styleId="xl97">
    <w:name w:val="xl97"/>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b/>
      <w:bCs/>
      <w:sz w:val="18"/>
      <w:szCs w:val="18"/>
    </w:rPr>
  </w:style>
  <w:style w:type="paragraph" w:customStyle="1" w:styleId="xl98">
    <w:name w:val="xl98"/>
    <w:basedOn w:val="Normal"/>
    <w:rsid w:val="00E95DA9"/>
    <w:pPr>
      <w:pBdr>
        <w:left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99">
    <w:name w:val="xl99"/>
    <w:basedOn w:val="Normal"/>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100">
    <w:name w:val="xl100"/>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101">
    <w:name w:val="xl101"/>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6"/>
      <w:szCs w:val="16"/>
    </w:rPr>
  </w:style>
  <w:style w:type="paragraph" w:customStyle="1" w:styleId="xl102">
    <w:name w:val="xl10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103">
    <w:name w:val="xl103"/>
    <w:basedOn w:val="Normal"/>
    <w:rsid w:val="00E95DA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cs="Times New Roman"/>
      <w:b/>
      <w:bCs/>
      <w:i/>
      <w:iCs/>
      <w:sz w:val="20"/>
      <w:szCs w:val="20"/>
    </w:rPr>
  </w:style>
  <w:style w:type="paragraph" w:customStyle="1" w:styleId="xl104">
    <w:name w:val="xl104"/>
    <w:basedOn w:val="Normal"/>
    <w:rsid w:val="00E95DA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cs="Times New Roman"/>
      <w:b/>
      <w:bCs/>
      <w:i/>
      <w:iCs/>
      <w:sz w:val="20"/>
      <w:szCs w:val="20"/>
    </w:rPr>
  </w:style>
  <w:style w:type="paragraph" w:customStyle="1" w:styleId="xl105">
    <w:name w:val="xl105"/>
    <w:basedOn w:val="Normal"/>
    <w:rsid w:val="00E95DA9"/>
    <w:pPr>
      <w:spacing w:before="100" w:beforeAutospacing="1" w:after="100" w:afterAutospacing="1" w:line="240" w:lineRule="auto"/>
      <w:jc w:val="center"/>
    </w:pPr>
    <w:rPr>
      <w:rFonts w:ascii=".VnTimeH" w:eastAsia="Times New Roman" w:hAnsi=".VnTimeH" w:cs="Times New Roman"/>
      <w:b/>
      <w:bCs/>
      <w:sz w:val="32"/>
      <w:szCs w:val="32"/>
    </w:rPr>
  </w:style>
  <w:style w:type="character" w:customStyle="1" w:styleId="Vnbnnidung2">
    <w:name w:val="Văn bản nội dung (2)"/>
    <w:rsid w:val="00E95DA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eastAsia="vi-VN" w:bidi="vi-VN"/>
    </w:rPr>
  </w:style>
  <w:style w:type="character" w:customStyle="1" w:styleId="Vnbnnidung213pt">
    <w:name w:val="Văn bản nội dung (2) + 13 pt"/>
    <w:aliases w:val="In đậm,Giãn cách 0 pt,Văn bản nội dung (2) + 18 pt,Văn bản nội dung (2) + 16 pt"/>
    <w:rsid w:val="00E95DA9"/>
    <w:rPr>
      <w:rFonts w:ascii="Times New Roman" w:eastAsia="Times New Roman" w:hAnsi="Times New Roman" w:cs="Times New Roman" w:hint="default"/>
      <w:b/>
      <w:bCs/>
      <w:i w:val="0"/>
      <w:iCs w:val="0"/>
      <w:smallCaps w:val="0"/>
      <w:strike w:val="0"/>
      <w:dstrike w:val="0"/>
      <w:color w:val="000000"/>
      <w:spacing w:val="-10"/>
      <w:w w:val="100"/>
      <w:position w:val="0"/>
      <w:sz w:val="26"/>
      <w:szCs w:val="26"/>
      <w:u w:val="none"/>
      <w:effect w:val="none"/>
      <w:lang w:val="vi-VN" w:eastAsia="vi-VN" w:bidi="vi-VN"/>
    </w:rPr>
  </w:style>
  <w:style w:type="character" w:customStyle="1" w:styleId="Vnbnnidung2Inm">
    <w:name w:val="Văn bản nội dung (2) + In đậm"/>
    <w:rsid w:val="00E95DA9"/>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vi-VN" w:eastAsia="vi-VN" w:bidi="vi-VN"/>
    </w:rPr>
  </w:style>
  <w:style w:type="character" w:customStyle="1" w:styleId="fontstyle31">
    <w:name w:val="fontstyle31"/>
    <w:rsid w:val="00E95DA9"/>
    <w:rPr>
      <w:rFonts w:ascii="Times New Roman" w:hAnsi="Times New Roman" w:cs="Times New Roman" w:hint="default"/>
      <w:b/>
      <w:bCs/>
      <w:i/>
      <w:iCs/>
      <w:color w:val="000000"/>
      <w:sz w:val="24"/>
      <w:szCs w:val="24"/>
    </w:rPr>
  </w:style>
  <w:style w:type="character" w:customStyle="1" w:styleId="fontstyle41">
    <w:name w:val="fontstyle41"/>
    <w:rsid w:val="00E95DA9"/>
    <w:rPr>
      <w:rFonts w:ascii="Times New Roman" w:hAnsi="Times New Roman" w:cs="Times New Roman" w:hint="default"/>
      <w:b w:val="0"/>
      <w:bCs w:val="0"/>
      <w:i/>
      <w:iCs/>
      <w:color w:val="000000"/>
      <w:sz w:val="28"/>
      <w:szCs w:val="28"/>
    </w:rPr>
  </w:style>
  <w:style w:type="character" w:customStyle="1" w:styleId="0111Char">
    <w:name w:val="0.1.1.1 Char"/>
    <w:link w:val="0111"/>
    <w:rsid w:val="00E95DA9"/>
    <w:rPr>
      <w:rFonts w:ascii="Times New Roman" w:eastAsia="Times New Roman" w:hAnsi="Times New Roman" w:cs="Times New Roman"/>
      <w:b/>
      <w:color w:val="000000"/>
      <w:sz w:val="26"/>
      <w:szCs w:val="26"/>
    </w:rPr>
  </w:style>
  <w:style w:type="character" w:customStyle="1" w:styleId="Style2Char">
    <w:name w:val="Style2 Char"/>
    <w:link w:val="Style2"/>
    <w:rsid w:val="00E95DA9"/>
    <w:rPr>
      <w:rFonts w:ascii="Times New Roman" w:eastAsia="Times New Roman" w:hAnsi="Times New Roman" w:cs="Times New Roman"/>
      <w:b/>
      <w:bCs/>
      <w:sz w:val="28"/>
      <w:szCs w:val="28"/>
      <w:lang w:val="pt-BR"/>
    </w:rPr>
  </w:style>
  <w:style w:type="paragraph" w:customStyle="1" w:styleId="Style3">
    <w:name w:val="Style3"/>
    <w:basedOn w:val="Normal"/>
    <w:link w:val="Style3Char"/>
    <w:qFormat/>
    <w:rsid w:val="00E95DA9"/>
    <w:pPr>
      <w:spacing w:after="0"/>
      <w:ind w:left="284" w:firstLine="284"/>
      <w:jc w:val="both"/>
    </w:pPr>
    <w:rPr>
      <w:rFonts w:ascii="Times New Roman" w:eastAsia="Times New Roman" w:hAnsi="Times New Roman" w:cs="Times New Roman"/>
      <w:sz w:val="26"/>
      <w:lang w:val="x-none" w:eastAsia="x-none"/>
    </w:rPr>
  </w:style>
  <w:style w:type="character" w:customStyle="1" w:styleId="Style3Char">
    <w:name w:val="Style3 Char"/>
    <w:link w:val="Style3"/>
    <w:rsid w:val="00E95DA9"/>
    <w:rPr>
      <w:rFonts w:ascii="Times New Roman" w:eastAsia="Times New Roman" w:hAnsi="Times New Roman" w:cs="Times New Roman"/>
      <w:sz w:val="26"/>
      <w:lang w:val="x-none" w:eastAsia="x-none"/>
    </w:rPr>
  </w:style>
  <w:style w:type="character" w:styleId="PlaceholderText">
    <w:name w:val="Placeholder Text"/>
    <w:uiPriority w:val="99"/>
    <w:semiHidden/>
    <w:rsid w:val="00E95DA9"/>
    <w:rPr>
      <w:color w:val="808080"/>
    </w:rPr>
  </w:style>
  <w:style w:type="character" w:customStyle="1" w:styleId="Normal1">
    <w:name w:val="Normal1"/>
    <w:rsid w:val="00E95DA9"/>
  </w:style>
  <w:style w:type="paragraph" w:customStyle="1" w:styleId="Char">
    <w:name w:val="Char"/>
    <w:basedOn w:val="Normal"/>
    <w:next w:val="Normal"/>
    <w:semiHidden/>
    <w:rsid w:val="00E95DA9"/>
    <w:pPr>
      <w:spacing w:after="160" w:line="240" w:lineRule="exact"/>
    </w:pPr>
    <w:rPr>
      <w:rFonts w:ascii="Arial" w:eastAsia="Times New Roman" w:hAnsi="Arial" w:cs="Times New Roman"/>
      <w:sz w:val="20"/>
      <w:szCs w:val="20"/>
    </w:rPr>
  </w:style>
  <w:style w:type="paragraph" w:customStyle="1" w:styleId="StyleHeading4h4H4Sub-ClauseSub-paragraphClauseSubSubNoName">
    <w:name w:val="Style Heading 4h4H4Sub-Clause Sub-paragraphClauseSubSub_No&amp;Name..."/>
    <w:basedOn w:val="Heading4"/>
    <w:link w:val="StyleHeading4h4H4Sub-ClauseSub-paragraphClauseSubSubNoNameChar"/>
    <w:uiPriority w:val="99"/>
    <w:rsid w:val="00E95DA9"/>
    <w:pPr>
      <w:keepNext w:val="0"/>
      <w:autoSpaceDE w:val="0"/>
      <w:autoSpaceDN w:val="0"/>
      <w:adjustRightInd w:val="0"/>
      <w:spacing w:before="120" w:after="0"/>
      <w:ind w:left="0" w:right="0" w:firstLine="0"/>
    </w:pPr>
    <w:rPr>
      <w:bCs w:val="0"/>
      <w:i/>
      <w:iCs/>
      <w:sz w:val="28"/>
      <w:szCs w:val="24"/>
      <w:lang w:val="x-none" w:eastAsia="x-none"/>
    </w:rPr>
  </w:style>
  <w:style w:type="character" w:customStyle="1" w:styleId="StyleHeading4h4H4Sub-ClauseSub-paragraphClauseSubSubNoNameChar">
    <w:name w:val="Style Heading 4h4H4Sub-Clause Sub-paragraphClauseSubSub_No&amp;Name... Char"/>
    <w:link w:val="StyleHeading4h4H4Sub-ClauseSub-paragraphClauseSubSubNoName"/>
    <w:uiPriority w:val="99"/>
    <w:rsid w:val="00E95DA9"/>
    <w:rPr>
      <w:rFonts w:ascii="Times New Roman" w:eastAsia="Times New Roman" w:hAnsi="Times New Roman" w:cs="Times New Roman"/>
      <w:b/>
      <w:i/>
      <w:iCs/>
      <w:sz w:val="28"/>
      <w:szCs w:val="24"/>
      <w:lang w:val="x-none" w:eastAsia="x-none"/>
    </w:rPr>
  </w:style>
  <w:style w:type="paragraph" w:customStyle="1" w:styleId="keepn">
    <w:name w:val="keepn"/>
    <w:uiPriority w:val="99"/>
    <w:rsid w:val="00E95DA9"/>
    <w:pPr>
      <w:widowControl w:val="0"/>
      <w:spacing w:after="0" w:line="240" w:lineRule="auto"/>
      <w:jc w:val="center"/>
    </w:pPr>
    <w:rPr>
      <w:rFonts w:ascii=".VnTime" w:eastAsia="Times New Roman" w:hAnsi=".VnTime" w:cs="Times New Roman"/>
      <w:sz w:val="24"/>
      <w:szCs w:val="20"/>
    </w:rPr>
  </w:style>
  <w:style w:type="paragraph" w:customStyle="1" w:styleId="Style5">
    <w:name w:val="Style5"/>
    <w:basedOn w:val="Normal"/>
    <w:uiPriority w:val="99"/>
    <w:rsid w:val="00E95DA9"/>
    <w:pPr>
      <w:spacing w:before="120" w:after="120" w:line="240" w:lineRule="auto"/>
      <w:jc w:val="both"/>
    </w:pPr>
    <w:rPr>
      <w:rFonts w:ascii=".VnTime" w:eastAsia="Times New Roman" w:hAnsi=".VnTime" w:cs="Times New Roman"/>
      <w:b/>
      <w:sz w:val="28"/>
      <w:szCs w:val="24"/>
      <w:lang w:val="en-GB"/>
    </w:rPr>
  </w:style>
  <w:style w:type="paragraph" w:customStyle="1" w:styleId="jj3">
    <w:name w:val="jj3"/>
    <w:basedOn w:val="Normal"/>
    <w:uiPriority w:val="99"/>
    <w:rsid w:val="00E95DA9"/>
    <w:pPr>
      <w:spacing w:before="120" w:after="120" w:line="240" w:lineRule="auto"/>
    </w:pPr>
    <w:rPr>
      <w:rFonts w:ascii="Times New Roman" w:eastAsia="Times New Roman" w:hAnsi="Times New Roman" w:cs="Times New Roman"/>
      <w:b/>
      <w:sz w:val="24"/>
      <w:szCs w:val="20"/>
    </w:rPr>
  </w:style>
  <w:style w:type="paragraph" w:customStyle="1" w:styleId="ph111">
    <w:name w:val="ph 1.1.1"/>
    <w:basedOn w:val="Normal"/>
    <w:uiPriority w:val="99"/>
    <w:qFormat/>
    <w:rsid w:val="00E95DA9"/>
    <w:pPr>
      <w:widowControl w:val="0"/>
      <w:tabs>
        <w:tab w:val="left" w:pos="567"/>
      </w:tabs>
      <w:spacing w:after="0" w:line="240" w:lineRule="auto"/>
      <w:jc w:val="both"/>
    </w:pPr>
    <w:rPr>
      <w:rFonts w:ascii="Times New Roman" w:eastAsia="Times New Roman" w:hAnsi="Times New Roman" w:cs="Times New Roman"/>
      <w:b/>
      <w:noProof/>
      <w:sz w:val="28"/>
      <w:szCs w:val="28"/>
      <w:lang w:val="vi-VN"/>
    </w:rPr>
  </w:style>
  <w:style w:type="paragraph" w:customStyle="1" w:styleId="CharCharCharCharCharCharCharCharCharChar">
    <w:name w:val="Char Char Char Char Char Char Char Char Char Char"/>
    <w:basedOn w:val="Normal"/>
    <w:uiPriority w:val="99"/>
    <w:semiHidden/>
    <w:rsid w:val="00E95DA9"/>
    <w:pPr>
      <w:autoSpaceDE w:val="0"/>
      <w:autoSpaceDN w:val="0"/>
      <w:adjustRightInd w:val="0"/>
      <w:spacing w:before="120" w:after="160" w:line="240" w:lineRule="exact"/>
    </w:pPr>
    <w:rPr>
      <w:rFonts w:ascii="Verdana" w:eastAsia="Times New Roman" w:hAnsi="Verdana" w:cs="Times New Roman"/>
      <w:sz w:val="20"/>
      <w:szCs w:val="20"/>
    </w:rPr>
  </w:style>
  <w:style w:type="paragraph" w:customStyle="1" w:styleId="StyleStyleStyleHeading2CharChar13ptCharCharTimesNew">
    <w:name w:val="Style Style Style Heading 2 Char Char + 13 pt Char Char + Times New..."/>
    <w:basedOn w:val="Normal"/>
    <w:uiPriority w:val="99"/>
    <w:rsid w:val="00E95DA9"/>
    <w:pPr>
      <w:keepNext/>
      <w:numPr>
        <w:ilvl w:val="2"/>
        <w:numId w:val="65"/>
      </w:numPr>
      <w:spacing w:before="240" w:after="60" w:line="240" w:lineRule="auto"/>
      <w:outlineLvl w:val="2"/>
    </w:pPr>
    <w:rPr>
      <w:rFonts w:ascii="Times New Roman Bold" w:eastAsia="Times New Roman" w:hAnsi="Times New Roman Bold" w:cs="Arial"/>
      <w:b/>
      <w:bCs/>
      <w:sz w:val="24"/>
      <w:szCs w:val="24"/>
    </w:rPr>
  </w:style>
  <w:style w:type="character" w:customStyle="1" w:styleId="StyleHeading2CharChar12ptCharCharCharCharCharChar">
    <w:name w:val="Style Heading 2 Char Char + 12 pt Char Char Char Char Char Char"/>
    <w:rsid w:val="00E95DA9"/>
    <w:rPr>
      <w:rFonts w:ascii="Times New Roman Bold" w:hAnsi="Times New Roman Bold" w:cs="Arial"/>
      <w:b/>
      <w:bCs/>
      <w:i/>
      <w:iCs/>
      <w:sz w:val="26"/>
      <w:szCs w:val="26"/>
      <w:lang w:val="en-US" w:eastAsia="en-US" w:bidi="ar-SA"/>
    </w:rPr>
  </w:style>
  <w:style w:type="paragraph" w:customStyle="1" w:styleId="NormalTimesNewRoman">
    <w:name w:val="Normal + Times New Roman"/>
    <w:aliases w:val="13 pt,Justified,Before:  3 pt,After:  3 pt,Line..."/>
    <w:basedOn w:val="Normal"/>
    <w:uiPriority w:val="99"/>
    <w:rsid w:val="00E95DA9"/>
    <w:pPr>
      <w:spacing w:before="60" w:after="60" w:line="400" w:lineRule="exact"/>
      <w:jc w:val="both"/>
    </w:pPr>
    <w:rPr>
      <w:rFonts w:ascii="Times New Roman" w:eastAsia=".VnTime" w:hAnsi="Times New Roman" w:cs="Times New Roman"/>
      <w:sz w:val="26"/>
      <w:szCs w:val="26"/>
      <w:lang w:val="vi-VN"/>
    </w:rPr>
  </w:style>
  <w:style w:type="character" w:customStyle="1" w:styleId="StyleStyleHeading2CharChar12ptCharCharCharCharCharCh">
    <w:name w:val="Style Style Heading 2 Char Char + 12 pt Char Char Char Char Char Ch..."/>
    <w:rsid w:val="00E95DA9"/>
    <w:rPr>
      <w:rFonts w:ascii="Times New Roman" w:hAnsi="Times New Roman" w:cs="Arial"/>
      <w:b/>
      <w:bCs/>
      <w:i/>
      <w:iCs/>
      <w:sz w:val="26"/>
      <w:szCs w:val="26"/>
      <w:lang w:val="en-US" w:eastAsia="en-US" w:bidi="ar-SA"/>
    </w:rPr>
  </w:style>
  <w:style w:type="paragraph" w:customStyle="1" w:styleId="Char2">
    <w:name w:val="Char2"/>
    <w:basedOn w:val="Normal"/>
    <w:semiHidden/>
    <w:rsid w:val="00E95DA9"/>
    <w:pPr>
      <w:autoSpaceDE w:val="0"/>
      <w:autoSpaceDN w:val="0"/>
      <w:adjustRightInd w:val="0"/>
      <w:spacing w:before="120" w:after="160" w:line="240" w:lineRule="exact"/>
    </w:pPr>
    <w:rPr>
      <w:rFonts w:ascii="Verdana" w:eastAsia="Times New Roman" w:hAnsi="Verdana" w:cs="Times New Roman"/>
      <w:sz w:val="20"/>
      <w:szCs w:val="20"/>
    </w:rPr>
  </w:style>
  <w:style w:type="character" w:customStyle="1" w:styleId="plainlinks">
    <w:name w:val="plainlinks"/>
    <w:rsid w:val="00E95DA9"/>
  </w:style>
  <w:style w:type="character" w:customStyle="1" w:styleId="latitude">
    <w:name w:val="latitude"/>
    <w:rsid w:val="00E95DA9"/>
  </w:style>
  <w:style w:type="character" w:customStyle="1" w:styleId="longitude">
    <w:name w:val="longitude"/>
    <w:rsid w:val="00E95DA9"/>
  </w:style>
  <w:style w:type="paragraph" w:customStyle="1" w:styleId="II">
    <w:name w:val="II."/>
    <w:basedOn w:val="Normal"/>
    <w:autoRedefine/>
    <w:uiPriority w:val="99"/>
    <w:rsid w:val="00E95DA9"/>
    <w:pPr>
      <w:spacing w:after="0" w:line="340" w:lineRule="atLeast"/>
      <w:jc w:val="both"/>
    </w:pPr>
    <w:rPr>
      <w:rFonts w:ascii="Times New Roman" w:eastAsia="Times New Roman" w:hAnsi="Times New Roman" w:cs="Times New Roman"/>
      <w:b/>
      <w:sz w:val="26"/>
      <w:szCs w:val="24"/>
    </w:rPr>
  </w:style>
  <w:style w:type="paragraph" w:customStyle="1" w:styleId="hoathi1">
    <w:name w:val="hoa thi 1"/>
    <w:basedOn w:val="Normal"/>
    <w:next w:val="Normal"/>
    <w:uiPriority w:val="99"/>
    <w:rsid w:val="00E95DA9"/>
    <w:pPr>
      <w:spacing w:before="60" w:after="0" w:line="240" w:lineRule="auto"/>
      <w:jc w:val="both"/>
    </w:pPr>
    <w:rPr>
      <w:rFonts w:ascii="Times New Roman" w:eastAsia="Times New Roman" w:hAnsi="Times New Roman" w:cs="Times New Roman"/>
      <w:color w:val="000000"/>
      <w:sz w:val="26"/>
      <w:szCs w:val="26"/>
    </w:rPr>
  </w:style>
  <w:style w:type="paragraph" w:customStyle="1" w:styleId="C3">
    <w:name w:val="C3"/>
    <w:basedOn w:val="Normal"/>
    <w:uiPriority w:val="99"/>
    <w:rsid w:val="00E95DA9"/>
    <w:pPr>
      <w:spacing w:after="0" w:line="240" w:lineRule="auto"/>
      <w:jc w:val="center"/>
    </w:pPr>
    <w:rPr>
      <w:rFonts w:ascii="Times New Roman" w:eastAsia="Times New Roman" w:hAnsi="Times New Roman" w:cs="Times New Roman"/>
      <w:bCs/>
      <w:sz w:val="30"/>
      <w:szCs w:val="28"/>
      <w:u w:val="single"/>
    </w:rPr>
  </w:style>
  <w:style w:type="paragraph" w:customStyle="1" w:styleId="C33">
    <w:name w:val="C33"/>
    <w:basedOn w:val="Normal"/>
    <w:uiPriority w:val="99"/>
    <w:rsid w:val="00E95DA9"/>
    <w:pPr>
      <w:numPr>
        <w:numId w:val="54"/>
      </w:numPr>
      <w:spacing w:after="0" w:line="240" w:lineRule="auto"/>
      <w:jc w:val="both"/>
    </w:pPr>
    <w:rPr>
      <w:rFonts w:ascii="Times New Roman" w:eastAsia="Times New Roman" w:hAnsi="Times New Roman" w:cs="Times New Roman"/>
      <w:b/>
      <w:bCs/>
      <w:i/>
      <w:sz w:val="28"/>
      <w:szCs w:val="28"/>
      <w:u w:val="single"/>
    </w:rPr>
  </w:style>
  <w:style w:type="paragraph" w:customStyle="1" w:styleId="C22">
    <w:name w:val="C22"/>
    <w:basedOn w:val="Normal"/>
    <w:uiPriority w:val="99"/>
    <w:rsid w:val="00E95DA9"/>
    <w:pPr>
      <w:numPr>
        <w:numId w:val="66"/>
      </w:numPr>
      <w:spacing w:after="0" w:line="240" w:lineRule="auto"/>
      <w:ind w:right="-199"/>
    </w:pPr>
    <w:rPr>
      <w:rFonts w:ascii="Times New Roman" w:eastAsia="Times New Roman" w:hAnsi="Times New Roman" w:cs="Times New Roman"/>
      <w:b/>
      <w:i/>
      <w:sz w:val="28"/>
      <w:szCs w:val="28"/>
      <w:u w:val="single"/>
    </w:rPr>
  </w:style>
  <w:style w:type="paragraph" w:customStyle="1" w:styleId="C1">
    <w:name w:val="C1"/>
    <w:basedOn w:val="Normal"/>
    <w:uiPriority w:val="99"/>
    <w:rsid w:val="00E95DA9"/>
    <w:pPr>
      <w:spacing w:after="0" w:line="240" w:lineRule="auto"/>
      <w:ind w:right="-199"/>
      <w:jc w:val="center"/>
    </w:pPr>
    <w:rPr>
      <w:rFonts w:ascii="Times New Roman" w:eastAsia="Times New Roman" w:hAnsi="Times New Roman" w:cs="Times New Roman"/>
      <w:sz w:val="30"/>
      <w:szCs w:val="28"/>
      <w:u w:val="single"/>
    </w:rPr>
  </w:style>
  <w:style w:type="paragraph" w:customStyle="1" w:styleId="C11">
    <w:name w:val="C11"/>
    <w:basedOn w:val="Normal"/>
    <w:uiPriority w:val="99"/>
    <w:rsid w:val="00E95DA9"/>
    <w:pPr>
      <w:numPr>
        <w:numId w:val="50"/>
      </w:numPr>
      <w:spacing w:after="0" w:line="240" w:lineRule="auto"/>
      <w:ind w:right="-199"/>
    </w:pPr>
    <w:rPr>
      <w:rFonts w:ascii="Times New Roman" w:eastAsia="Times New Roman" w:hAnsi="Times New Roman" w:cs="Times New Roman"/>
      <w:b/>
      <w:i/>
      <w:sz w:val="28"/>
      <w:szCs w:val="28"/>
      <w:u w:val="single"/>
    </w:rPr>
  </w:style>
  <w:style w:type="paragraph" w:customStyle="1" w:styleId="C12">
    <w:name w:val="C12"/>
    <w:basedOn w:val="Normal"/>
    <w:uiPriority w:val="99"/>
    <w:rsid w:val="00E95DA9"/>
    <w:pPr>
      <w:tabs>
        <w:tab w:val="num" w:pos="644"/>
      </w:tabs>
      <w:spacing w:after="0" w:line="240" w:lineRule="auto"/>
      <w:ind w:left="474" w:right="-199" w:hanging="190"/>
    </w:pPr>
    <w:rPr>
      <w:rFonts w:ascii="Times New Roman" w:eastAsia="Times New Roman" w:hAnsi="Times New Roman" w:cs="Times New Roman"/>
      <w:b/>
      <w:i/>
      <w:sz w:val="28"/>
      <w:szCs w:val="28"/>
      <w:u w:val="single"/>
    </w:rPr>
  </w:style>
  <w:style w:type="paragraph" w:customStyle="1" w:styleId="C13">
    <w:name w:val="C13"/>
    <w:basedOn w:val="Normal"/>
    <w:uiPriority w:val="99"/>
    <w:rsid w:val="00E95DA9"/>
    <w:pPr>
      <w:numPr>
        <w:numId w:val="57"/>
      </w:numPr>
      <w:spacing w:after="0" w:line="240" w:lineRule="auto"/>
      <w:ind w:right="-199"/>
    </w:pPr>
    <w:rPr>
      <w:rFonts w:ascii="Times New Roman" w:eastAsia="Times New Roman" w:hAnsi="Times New Roman" w:cs="Times New Roman"/>
      <w:b/>
      <w:i/>
      <w:sz w:val="28"/>
      <w:szCs w:val="28"/>
      <w:u w:val="single"/>
    </w:rPr>
  </w:style>
  <w:style w:type="paragraph" w:customStyle="1" w:styleId="C2">
    <w:name w:val="C2"/>
    <w:basedOn w:val="Normal"/>
    <w:uiPriority w:val="99"/>
    <w:rsid w:val="00E95DA9"/>
    <w:pPr>
      <w:spacing w:after="0" w:line="240" w:lineRule="auto"/>
      <w:ind w:right="-199"/>
      <w:jc w:val="center"/>
    </w:pPr>
    <w:rPr>
      <w:rFonts w:ascii="Times New Roman" w:eastAsia="Times New Roman" w:hAnsi="Times New Roman" w:cs="Times New Roman"/>
      <w:sz w:val="30"/>
      <w:szCs w:val="28"/>
    </w:rPr>
  </w:style>
  <w:style w:type="paragraph" w:customStyle="1" w:styleId="C21">
    <w:name w:val="C21"/>
    <w:basedOn w:val="Normal"/>
    <w:uiPriority w:val="99"/>
    <w:rsid w:val="00E95DA9"/>
    <w:pPr>
      <w:numPr>
        <w:numId w:val="51"/>
      </w:numPr>
      <w:spacing w:after="0" w:line="240" w:lineRule="auto"/>
      <w:ind w:right="-199"/>
    </w:pPr>
    <w:rPr>
      <w:rFonts w:ascii="Times New Roman" w:eastAsia="Times New Roman" w:hAnsi="Times New Roman" w:cs="Times New Roman"/>
      <w:b/>
      <w:i/>
      <w:sz w:val="28"/>
      <w:szCs w:val="28"/>
      <w:u w:val="single"/>
    </w:rPr>
  </w:style>
  <w:style w:type="paragraph" w:customStyle="1" w:styleId="C31">
    <w:name w:val="C31"/>
    <w:basedOn w:val="Normal"/>
    <w:uiPriority w:val="99"/>
    <w:rsid w:val="00E95DA9"/>
    <w:pPr>
      <w:numPr>
        <w:numId w:val="58"/>
      </w:numPr>
      <w:spacing w:after="0" w:line="240" w:lineRule="auto"/>
      <w:ind w:right="-199"/>
    </w:pPr>
    <w:rPr>
      <w:rFonts w:ascii="Times New Roman" w:eastAsia="Times New Roman" w:hAnsi="Times New Roman" w:cs="Times New Roman"/>
      <w:b/>
      <w:i/>
      <w:sz w:val="28"/>
      <w:szCs w:val="28"/>
      <w:u w:val="single"/>
    </w:rPr>
  </w:style>
  <w:style w:type="paragraph" w:customStyle="1" w:styleId="C32">
    <w:name w:val="C32"/>
    <w:basedOn w:val="Normal"/>
    <w:uiPriority w:val="99"/>
    <w:rsid w:val="00E95DA9"/>
    <w:pPr>
      <w:numPr>
        <w:numId w:val="52"/>
      </w:numPr>
      <w:spacing w:after="0" w:line="240" w:lineRule="auto"/>
      <w:ind w:right="-199"/>
    </w:pPr>
    <w:rPr>
      <w:rFonts w:ascii="Times New Roman" w:eastAsia="Times New Roman" w:hAnsi="Times New Roman" w:cs="Times New Roman"/>
      <w:b/>
      <w:i/>
      <w:sz w:val="28"/>
      <w:szCs w:val="28"/>
      <w:u w:val="single"/>
    </w:rPr>
  </w:style>
  <w:style w:type="paragraph" w:customStyle="1" w:styleId="C34">
    <w:name w:val="C34"/>
    <w:basedOn w:val="Normal"/>
    <w:uiPriority w:val="99"/>
    <w:rsid w:val="00E95DA9"/>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35">
    <w:name w:val="C35"/>
    <w:basedOn w:val="Normal"/>
    <w:uiPriority w:val="99"/>
    <w:rsid w:val="00E95DA9"/>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36">
    <w:name w:val="C36"/>
    <w:basedOn w:val="Normal"/>
    <w:uiPriority w:val="99"/>
    <w:rsid w:val="00E95DA9"/>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14">
    <w:name w:val="C14"/>
    <w:basedOn w:val="Normal"/>
    <w:uiPriority w:val="99"/>
    <w:rsid w:val="00E95DA9"/>
    <w:pPr>
      <w:numPr>
        <w:numId w:val="62"/>
      </w:numPr>
      <w:spacing w:after="0" w:line="240" w:lineRule="auto"/>
      <w:ind w:right="-199"/>
    </w:pPr>
    <w:rPr>
      <w:rFonts w:ascii="Times New Roman" w:eastAsia="Times New Roman" w:hAnsi="Times New Roman" w:cs="Times New Roman"/>
      <w:b/>
      <w:i/>
      <w:sz w:val="28"/>
      <w:szCs w:val="28"/>
      <w:u w:val="single"/>
    </w:rPr>
  </w:style>
  <w:style w:type="paragraph" w:customStyle="1" w:styleId="C44Char">
    <w:name w:val="C44 Char"/>
    <w:basedOn w:val="Normal"/>
    <w:link w:val="C44CharChar"/>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lang w:val="x-none" w:eastAsia="x-none"/>
    </w:rPr>
  </w:style>
  <w:style w:type="character" w:customStyle="1" w:styleId="C44CharChar">
    <w:name w:val="C44 Char Char"/>
    <w:link w:val="C44Char"/>
    <w:uiPriority w:val="99"/>
    <w:rsid w:val="00E95DA9"/>
    <w:rPr>
      <w:rFonts w:ascii="Times New Roman" w:eastAsia="Times New Roman" w:hAnsi="Times New Roman" w:cs="Times New Roman"/>
      <w:b/>
      <w:i/>
      <w:sz w:val="28"/>
      <w:szCs w:val="28"/>
      <w:u w:val="single"/>
      <w:lang w:val="x-none" w:eastAsia="x-none"/>
    </w:rPr>
  </w:style>
  <w:style w:type="paragraph" w:customStyle="1" w:styleId="C46">
    <w:name w:val="C46"/>
    <w:basedOn w:val="Normal"/>
    <w:uiPriority w:val="99"/>
    <w:rsid w:val="00E95DA9"/>
    <w:pPr>
      <w:numPr>
        <w:numId w:val="60"/>
      </w:numPr>
      <w:spacing w:after="0" w:line="240" w:lineRule="auto"/>
      <w:ind w:right="-199"/>
    </w:pPr>
    <w:rPr>
      <w:rFonts w:ascii="Times New Roman" w:eastAsia="Times New Roman" w:hAnsi="Times New Roman" w:cs="Times New Roman"/>
      <w:b/>
      <w:i/>
      <w:sz w:val="28"/>
      <w:szCs w:val="28"/>
      <w:u w:val="single"/>
    </w:rPr>
  </w:style>
  <w:style w:type="paragraph" w:customStyle="1" w:styleId="C52">
    <w:name w:val="C52"/>
    <w:basedOn w:val="Normal"/>
    <w:uiPriority w:val="99"/>
    <w:rsid w:val="00E95DA9"/>
    <w:pPr>
      <w:spacing w:after="0" w:line="240" w:lineRule="auto"/>
      <w:ind w:left="714" w:right="-199" w:hanging="357"/>
    </w:pPr>
    <w:rPr>
      <w:rFonts w:ascii="Times New Roman" w:eastAsia="Times New Roman" w:hAnsi="Times New Roman" w:cs="Times New Roman"/>
      <w:b/>
      <w:i/>
      <w:iCs/>
      <w:sz w:val="28"/>
      <w:szCs w:val="28"/>
      <w:u w:val="single"/>
    </w:rPr>
  </w:style>
  <w:style w:type="paragraph" w:customStyle="1" w:styleId="C63">
    <w:name w:val="C63"/>
    <w:basedOn w:val="Normal"/>
    <w:uiPriority w:val="99"/>
    <w:rsid w:val="00E95DA9"/>
    <w:pPr>
      <w:numPr>
        <w:numId w:val="59"/>
      </w:numPr>
      <w:spacing w:after="0" w:line="240" w:lineRule="auto"/>
      <w:ind w:left="714" w:right="-199" w:hanging="357"/>
    </w:pPr>
    <w:rPr>
      <w:rFonts w:ascii="Times New Roman" w:eastAsia="Times New Roman" w:hAnsi="Times New Roman" w:cs="Times New Roman"/>
      <w:b/>
      <w:i/>
      <w:iCs/>
      <w:sz w:val="28"/>
      <w:szCs w:val="28"/>
      <w:u w:val="single"/>
    </w:rPr>
  </w:style>
  <w:style w:type="paragraph" w:customStyle="1" w:styleId="Pl4">
    <w:name w:val="Pl4"/>
    <w:basedOn w:val="Normal"/>
    <w:uiPriority w:val="99"/>
    <w:rsid w:val="00E95DA9"/>
    <w:pPr>
      <w:numPr>
        <w:numId w:val="61"/>
      </w:numPr>
      <w:spacing w:after="0" w:line="240" w:lineRule="auto"/>
      <w:ind w:right="-199"/>
    </w:pPr>
    <w:rPr>
      <w:rFonts w:ascii="Times New Roman" w:eastAsia="Times New Roman" w:hAnsi="Times New Roman" w:cs="Times New Roman"/>
      <w:sz w:val="28"/>
      <w:szCs w:val="28"/>
    </w:rPr>
  </w:style>
  <w:style w:type="paragraph" w:customStyle="1" w:styleId="C4">
    <w:name w:val="C4"/>
    <w:basedOn w:val="Normal"/>
    <w:uiPriority w:val="99"/>
    <w:rsid w:val="00E95DA9"/>
    <w:pPr>
      <w:spacing w:after="0" w:line="240" w:lineRule="auto"/>
      <w:ind w:right="-199"/>
      <w:jc w:val="center"/>
    </w:pPr>
    <w:rPr>
      <w:rFonts w:ascii="Times New Roman" w:eastAsia="Times New Roman" w:hAnsi="Times New Roman" w:cs="Times New Roman"/>
      <w:sz w:val="30"/>
      <w:szCs w:val="28"/>
    </w:rPr>
  </w:style>
  <w:style w:type="paragraph" w:customStyle="1" w:styleId="C41">
    <w:name w:val="C41"/>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bCs/>
      <w:i/>
      <w:iCs/>
      <w:sz w:val="28"/>
      <w:szCs w:val="28"/>
      <w:u w:val="single"/>
    </w:rPr>
  </w:style>
  <w:style w:type="paragraph" w:customStyle="1" w:styleId="C42">
    <w:name w:val="C42"/>
    <w:basedOn w:val="C41"/>
    <w:uiPriority w:val="99"/>
    <w:rsid w:val="00E95DA9"/>
    <w:pPr>
      <w:numPr>
        <w:numId w:val="68"/>
      </w:numPr>
    </w:pPr>
  </w:style>
  <w:style w:type="paragraph" w:customStyle="1" w:styleId="C43">
    <w:name w:val="C43"/>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45">
    <w:name w:val="C45"/>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5">
    <w:name w:val="C5"/>
    <w:basedOn w:val="Normal"/>
    <w:uiPriority w:val="99"/>
    <w:rsid w:val="00E95DA9"/>
    <w:pPr>
      <w:tabs>
        <w:tab w:val="left" w:pos="284"/>
      </w:tabs>
      <w:spacing w:before="120" w:after="0" w:line="240" w:lineRule="auto"/>
      <w:ind w:right="-199"/>
      <w:jc w:val="center"/>
    </w:pPr>
    <w:rPr>
      <w:rFonts w:ascii="Times New Roman" w:eastAsia="Times New Roman" w:hAnsi="Times New Roman" w:cs="Times New Roman"/>
      <w:sz w:val="30"/>
      <w:szCs w:val="28"/>
    </w:rPr>
  </w:style>
  <w:style w:type="paragraph" w:customStyle="1" w:styleId="C51">
    <w:name w:val="C51"/>
    <w:basedOn w:val="Normal"/>
    <w:uiPriority w:val="99"/>
    <w:rsid w:val="00E95DA9"/>
    <w:pPr>
      <w:numPr>
        <w:numId w:val="49"/>
      </w:numPr>
      <w:spacing w:after="0" w:line="240" w:lineRule="auto"/>
      <w:ind w:right="-199"/>
    </w:pPr>
    <w:rPr>
      <w:rFonts w:ascii="Times New Roman" w:eastAsia="Times New Roman" w:hAnsi="Times New Roman" w:cs="Times New Roman"/>
      <w:b/>
      <w:i/>
      <w:iCs/>
      <w:sz w:val="28"/>
      <w:szCs w:val="28"/>
      <w:u w:val="single"/>
    </w:rPr>
  </w:style>
  <w:style w:type="paragraph" w:customStyle="1" w:styleId="C6">
    <w:name w:val="C6"/>
    <w:basedOn w:val="Normal"/>
    <w:uiPriority w:val="99"/>
    <w:rsid w:val="00E95DA9"/>
    <w:pPr>
      <w:tabs>
        <w:tab w:val="left" w:pos="284"/>
      </w:tabs>
      <w:spacing w:after="0" w:line="240" w:lineRule="auto"/>
      <w:ind w:right="-199"/>
      <w:jc w:val="center"/>
    </w:pPr>
    <w:rPr>
      <w:rFonts w:ascii="Times New Roman" w:eastAsia="Times New Roman" w:hAnsi="Times New Roman" w:cs="Times New Roman"/>
      <w:sz w:val="30"/>
      <w:szCs w:val="28"/>
      <w:u w:val="single"/>
    </w:rPr>
  </w:style>
  <w:style w:type="paragraph" w:customStyle="1" w:styleId="C61">
    <w:name w:val="C61"/>
    <w:basedOn w:val="Normal"/>
    <w:uiPriority w:val="99"/>
    <w:rsid w:val="00E95DA9"/>
    <w:pPr>
      <w:numPr>
        <w:numId w:val="53"/>
      </w:numPr>
      <w:spacing w:after="0" w:line="240" w:lineRule="auto"/>
      <w:ind w:right="-199"/>
    </w:pPr>
    <w:rPr>
      <w:rFonts w:ascii="Times New Roman" w:eastAsia="Times New Roman" w:hAnsi="Times New Roman" w:cs="Times New Roman"/>
      <w:b/>
      <w:i/>
      <w:iCs/>
      <w:sz w:val="28"/>
      <w:szCs w:val="28"/>
      <w:u w:val="single"/>
    </w:rPr>
  </w:style>
  <w:style w:type="paragraph" w:customStyle="1" w:styleId="C62">
    <w:name w:val="C62"/>
    <w:basedOn w:val="Normal"/>
    <w:uiPriority w:val="99"/>
    <w:rsid w:val="00E95DA9"/>
    <w:pPr>
      <w:tabs>
        <w:tab w:val="num" w:pos="720"/>
      </w:tabs>
      <w:spacing w:after="0" w:line="240" w:lineRule="auto"/>
      <w:ind w:left="720" w:right="-199" w:hanging="360"/>
    </w:pPr>
    <w:rPr>
      <w:rFonts w:ascii="Times New Roman" w:eastAsia="Times New Roman" w:hAnsi="Times New Roman" w:cs="Times New Roman"/>
      <w:b/>
      <w:i/>
      <w:iCs/>
      <w:sz w:val="28"/>
      <w:szCs w:val="28"/>
      <w:u w:val="single"/>
    </w:rPr>
  </w:style>
  <w:style w:type="paragraph" w:customStyle="1" w:styleId="C7">
    <w:name w:val="C7"/>
    <w:basedOn w:val="Normal"/>
    <w:uiPriority w:val="99"/>
    <w:rsid w:val="00E95DA9"/>
    <w:pPr>
      <w:tabs>
        <w:tab w:val="left" w:pos="284"/>
      </w:tabs>
      <w:spacing w:before="120" w:after="0" w:line="240" w:lineRule="auto"/>
      <w:ind w:right="-199"/>
      <w:jc w:val="center"/>
    </w:pPr>
    <w:rPr>
      <w:rFonts w:ascii="Times New Roman" w:eastAsia="Times New Roman" w:hAnsi="Times New Roman" w:cs="Times New Roman"/>
      <w:sz w:val="30"/>
      <w:szCs w:val="28"/>
      <w:u w:val="single"/>
    </w:rPr>
  </w:style>
  <w:style w:type="paragraph" w:customStyle="1" w:styleId="Pl">
    <w:name w:val="Pl"/>
    <w:basedOn w:val="Normal"/>
    <w:uiPriority w:val="99"/>
    <w:rsid w:val="00E95DA9"/>
    <w:pPr>
      <w:spacing w:after="0" w:line="240" w:lineRule="auto"/>
      <w:ind w:right="-199"/>
      <w:jc w:val="center"/>
    </w:pPr>
    <w:rPr>
      <w:rFonts w:ascii="Times New Roman" w:eastAsia="Times New Roman" w:hAnsi="Times New Roman" w:cs="Times New Roman"/>
      <w:sz w:val="30"/>
      <w:szCs w:val="28"/>
    </w:rPr>
  </w:style>
  <w:style w:type="paragraph" w:customStyle="1" w:styleId="Pl1">
    <w:name w:val="Pl1"/>
    <w:basedOn w:val="Normal"/>
    <w:uiPriority w:val="99"/>
    <w:rsid w:val="00E95DA9"/>
    <w:pPr>
      <w:numPr>
        <w:numId w:val="67"/>
      </w:numPr>
      <w:tabs>
        <w:tab w:val="left" w:pos="340"/>
      </w:tabs>
      <w:spacing w:after="0" w:line="240" w:lineRule="auto"/>
      <w:ind w:right="-199"/>
    </w:pPr>
    <w:rPr>
      <w:rFonts w:ascii="Times New Roman" w:eastAsia="Times New Roman" w:hAnsi="Times New Roman" w:cs="Times New Roman"/>
      <w:sz w:val="28"/>
      <w:szCs w:val="28"/>
    </w:rPr>
  </w:style>
  <w:style w:type="paragraph" w:customStyle="1" w:styleId="Pl2">
    <w:name w:val="Pl2"/>
    <w:basedOn w:val="Normal"/>
    <w:uiPriority w:val="99"/>
    <w:rsid w:val="00E95DA9"/>
    <w:pPr>
      <w:numPr>
        <w:numId w:val="56"/>
      </w:numPr>
      <w:tabs>
        <w:tab w:val="left" w:pos="340"/>
      </w:tabs>
      <w:spacing w:after="0" w:line="240" w:lineRule="auto"/>
      <w:ind w:right="-199"/>
    </w:pPr>
    <w:rPr>
      <w:rFonts w:ascii="Times New Roman" w:eastAsia="Times New Roman" w:hAnsi="Times New Roman" w:cs="Times New Roman"/>
      <w:sz w:val="28"/>
      <w:szCs w:val="28"/>
    </w:rPr>
  </w:style>
  <w:style w:type="paragraph" w:customStyle="1" w:styleId="Pl3">
    <w:name w:val="Pl3"/>
    <w:basedOn w:val="Normal"/>
    <w:uiPriority w:val="99"/>
    <w:rsid w:val="00E95DA9"/>
    <w:pPr>
      <w:tabs>
        <w:tab w:val="left" w:pos="340"/>
        <w:tab w:val="num" w:pos="644"/>
      </w:tabs>
      <w:spacing w:after="0" w:line="240" w:lineRule="auto"/>
      <w:ind w:left="644" w:right="-199" w:hanging="360"/>
    </w:pPr>
    <w:rPr>
      <w:rFonts w:ascii="Times New Roman" w:eastAsia="Times New Roman" w:hAnsi="Times New Roman" w:cs="Times New Roman"/>
      <w:sz w:val="28"/>
      <w:szCs w:val="28"/>
    </w:rPr>
  </w:style>
  <w:style w:type="paragraph" w:customStyle="1" w:styleId="C44">
    <w:name w:val="C44"/>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321">
    <w:name w:val="C321"/>
    <w:basedOn w:val="Normal"/>
    <w:uiPriority w:val="99"/>
    <w:rsid w:val="00E95DA9"/>
    <w:pPr>
      <w:numPr>
        <w:ilvl w:val="1"/>
        <w:numId w:val="49"/>
      </w:numPr>
      <w:spacing w:after="0" w:line="240" w:lineRule="auto"/>
      <w:ind w:right="-199"/>
    </w:pPr>
    <w:rPr>
      <w:rFonts w:ascii="Times New Roman" w:eastAsia="Times New Roman" w:hAnsi="Times New Roman" w:cs="Times New Roman"/>
      <w:b/>
      <w:bCs/>
      <w:i/>
      <w:iCs/>
      <w:sz w:val="28"/>
      <w:szCs w:val="28"/>
    </w:rPr>
  </w:style>
  <w:style w:type="paragraph" w:customStyle="1" w:styleId="C322">
    <w:name w:val="C322"/>
    <w:basedOn w:val="Normal"/>
    <w:uiPriority w:val="99"/>
    <w:rsid w:val="00E95DA9"/>
    <w:pPr>
      <w:tabs>
        <w:tab w:val="num" w:pos="1440"/>
      </w:tabs>
      <w:spacing w:after="0" w:line="240" w:lineRule="auto"/>
      <w:ind w:left="1440" w:right="-199" w:hanging="360"/>
    </w:pPr>
    <w:rPr>
      <w:rFonts w:ascii="Times New Roman" w:eastAsia="Times New Roman" w:hAnsi="Times New Roman" w:cs="Times New Roman"/>
      <w:b/>
      <w:bCs/>
      <w:i/>
      <w:iCs/>
      <w:sz w:val="28"/>
      <w:szCs w:val="28"/>
      <w:u w:val="single"/>
    </w:rPr>
  </w:style>
  <w:style w:type="paragraph" w:customStyle="1" w:styleId="C323">
    <w:name w:val="C323"/>
    <w:basedOn w:val="Normal"/>
    <w:uiPriority w:val="99"/>
    <w:rsid w:val="00E95DA9"/>
    <w:pPr>
      <w:tabs>
        <w:tab w:val="num" w:pos="1440"/>
      </w:tabs>
      <w:spacing w:after="0" w:line="240" w:lineRule="auto"/>
      <w:ind w:left="1440" w:right="-199" w:hanging="360"/>
    </w:pPr>
    <w:rPr>
      <w:rFonts w:ascii="Times New Roman" w:eastAsia="Times New Roman" w:hAnsi="Times New Roman" w:cs="Times New Roman"/>
      <w:b/>
      <w:bCs/>
      <w:i/>
      <w:iCs/>
      <w:sz w:val="28"/>
      <w:szCs w:val="28"/>
    </w:rPr>
  </w:style>
  <w:style w:type="paragraph" w:customStyle="1" w:styleId="C324">
    <w:name w:val="C324"/>
    <w:basedOn w:val="Normal"/>
    <w:uiPriority w:val="99"/>
    <w:rsid w:val="00E95DA9"/>
    <w:pPr>
      <w:numPr>
        <w:ilvl w:val="1"/>
        <w:numId w:val="55"/>
      </w:numPr>
      <w:spacing w:after="0" w:line="240" w:lineRule="auto"/>
      <w:ind w:right="-199"/>
    </w:pPr>
    <w:rPr>
      <w:rFonts w:ascii="Times New Roman" w:eastAsia="Times New Roman" w:hAnsi="Times New Roman" w:cs="Times New Roman"/>
      <w:b/>
      <w:bCs/>
      <w:i/>
      <w:iCs/>
      <w:sz w:val="28"/>
      <w:szCs w:val="28"/>
    </w:rPr>
  </w:style>
  <w:style w:type="character" w:styleId="SubtleEmphasis">
    <w:name w:val="Subtle Emphasis"/>
    <w:uiPriority w:val="19"/>
    <w:qFormat/>
    <w:rsid w:val="00E95DA9"/>
    <w:rPr>
      <w:i/>
      <w:iCs/>
      <w:color w:val="808080"/>
    </w:rPr>
  </w:style>
  <w:style w:type="paragraph" w:customStyle="1" w:styleId="NormalJustified">
    <w:name w:val="Normal + Justified"/>
    <w:aliases w:val="First line:  0.5&quot;,Line spacing:  Multiple 1.3 li"/>
    <w:basedOn w:val="BodyTextIndent2"/>
    <w:uiPriority w:val="99"/>
    <w:rsid w:val="00E95DA9"/>
    <w:pPr>
      <w:numPr>
        <w:numId w:val="69"/>
      </w:numPr>
      <w:spacing w:line="312" w:lineRule="auto"/>
      <w:jc w:val="both"/>
    </w:pPr>
    <w:rPr>
      <w:b/>
      <w:bCs/>
      <w:sz w:val="28"/>
      <w:szCs w:val="28"/>
      <w:u w:val="single"/>
      <w:lang w:val="de-DE" w:eastAsia="x-none"/>
    </w:rPr>
  </w:style>
  <w:style w:type="paragraph" w:customStyle="1" w:styleId="he">
    <w:name w:val="he"/>
    <w:basedOn w:val="Normal"/>
    <w:uiPriority w:val="99"/>
    <w:rsid w:val="00E95DA9"/>
    <w:pPr>
      <w:spacing w:before="60" w:after="40" w:line="320" w:lineRule="exact"/>
      <w:ind w:firstLine="567"/>
      <w:jc w:val="both"/>
    </w:pPr>
    <w:rPr>
      <w:rFonts w:ascii=".VnTime" w:eastAsia="Times New Roman" w:hAnsi=".VnTime" w:cs="Times New Roman"/>
      <w:sz w:val="26"/>
      <w:szCs w:val="20"/>
    </w:rPr>
  </w:style>
  <w:style w:type="paragraph" w:customStyle="1" w:styleId="NOIDUNGCharChar">
    <w:name w:val="NOI DUNG Char Char"/>
    <w:basedOn w:val="Normal"/>
    <w:link w:val="NOIDUNGCharCharChar"/>
    <w:rsid w:val="00E95DA9"/>
    <w:pPr>
      <w:spacing w:before="120" w:after="120" w:line="288" w:lineRule="auto"/>
      <w:ind w:left="851" w:firstLine="284"/>
      <w:jc w:val="both"/>
    </w:pPr>
    <w:rPr>
      <w:rFonts w:ascii="Times New Roman" w:eastAsia="Times New Roman" w:hAnsi="Times New Roman" w:cs="Times New Roman"/>
      <w:sz w:val="26"/>
      <w:szCs w:val="26"/>
      <w:lang w:val="x-none" w:eastAsia="x-none"/>
    </w:rPr>
  </w:style>
  <w:style w:type="paragraph" w:styleId="Date">
    <w:name w:val="Date"/>
    <w:basedOn w:val="Normal"/>
    <w:next w:val="Normal"/>
    <w:link w:val="DateChar"/>
    <w:uiPriority w:val="99"/>
    <w:rsid w:val="00E95DA9"/>
    <w:pPr>
      <w:spacing w:after="0" w:line="288" w:lineRule="auto"/>
      <w:ind w:firstLine="284"/>
      <w:jc w:val="both"/>
    </w:pPr>
    <w:rPr>
      <w:rFonts w:ascii="Times New Roman" w:eastAsia="Times New Roman" w:hAnsi="Times New Roman" w:cs="Times New Roman"/>
      <w:bCs/>
      <w:sz w:val="26"/>
      <w:szCs w:val="26"/>
      <w:lang w:val="x-none" w:eastAsia="x-none"/>
    </w:rPr>
  </w:style>
  <w:style w:type="character" w:customStyle="1" w:styleId="DateChar">
    <w:name w:val="Date Char"/>
    <w:basedOn w:val="DefaultParagraphFont"/>
    <w:link w:val="Date"/>
    <w:uiPriority w:val="99"/>
    <w:rsid w:val="00E95DA9"/>
    <w:rPr>
      <w:rFonts w:ascii="Times New Roman" w:eastAsia="Times New Roman" w:hAnsi="Times New Roman" w:cs="Times New Roman"/>
      <w:bCs/>
      <w:sz w:val="26"/>
      <w:szCs w:val="26"/>
      <w:lang w:val="x-none" w:eastAsia="x-none"/>
    </w:rPr>
  </w:style>
  <w:style w:type="paragraph" w:customStyle="1" w:styleId="Style7">
    <w:name w:val="Style7"/>
    <w:basedOn w:val="Normal"/>
    <w:uiPriority w:val="99"/>
    <w:rsid w:val="00E95DA9"/>
    <w:pPr>
      <w:spacing w:before="60" w:after="60" w:line="320" w:lineRule="exact"/>
      <w:ind w:firstLine="720"/>
      <w:jc w:val="both"/>
    </w:pPr>
    <w:rPr>
      <w:rFonts w:ascii="Times New Roman" w:eastAsia="Times New Roman" w:hAnsi="Times New Roman" w:cs="Times New Roman"/>
      <w:bCs/>
      <w:sz w:val="27"/>
      <w:szCs w:val="26"/>
    </w:rPr>
  </w:style>
  <w:style w:type="paragraph" w:customStyle="1" w:styleId="msonormal0">
    <w:name w:val="msonormal0"/>
    <w:basedOn w:val="Normal"/>
    <w:uiPriority w:val="99"/>
    <w:rsid w:val="00E95DA9"/>
    <w:pPr>
      <w:spacing w:before="100" w:beforeAutospacing="1" w:after="100" w:afterAutospacing="1" w:line="288" w:lineRule="auto"/>
      <w:ind w:firstLine="284"/>
      <w:jc w:val="both"/>
    </w:pPr>
    <w:rPr>
      <w:rFonts w:ascii="Times New Roman" w:eastAsia="Times New Roman" w:hAnsi="Times New Roman" w:cs="Times New Roman"/>
      <w:bCs/>
      <w:sz w:val="24"/>
      <w:szCs w:val="24"/>
    </w:rPr>
  </w:style>
  <w:style w:type="character" w:customStyle="1" w:styleId="NOIDUNGCharCharChar">
    <w:name w:val="NOI DUNG Char Char Char"/>
    <w:link w:val="NOIDUNGCharChar"/>
    <w:rsid w:val="00E95DA9"/>
    <w:rPr>
      <w:rFonts w:ascii="Times New Roman" w:eastAsia="Times New Roman" w:hAnsi="Times New Roman" w:cs="Times New Roman"/>
      <w:sz w:val="26"/>
      <w:szCs w:val="26"/>
      <w:lang w:val="x-none" w:eastAsia="x-none"/>
    </w:rPr>
  </w:style>
  <w:style w:type="paragraph" w:customStyle="1" w:styleId="CAP1">
    <w:name w:val="CAP 1"/>
    <w:basedOn w:val="Normal"/>
    <w:uiPriority w:val="99"/>
    <w:rsid w:val="00E95DA9"/>
    <w:pPr>
      <w:numPr>
        <w:ilvl w:val="1"/>
        <w:numId w:val="70"/>
      </w:numPr>
      <w:tabs>
        <w:tab w:val="left" w:pos="851"/>
      </w:tabs>
      <w:spacing w:before="120" w:after="120" w:line="288" w:lineRule="auto"/>
      <w:jc w:val="both"/>
    </w:pPr>
    <w:rPr>
      <w:rFonts w:ascii="Times New Roman" w:eastAsia="Times New Roman" w:hAnsi="Times New Roman" w:cs="Times New Roman"/>
      <w:b/>
      <w:bCs/>
      <w:sz w:val="26"/>
      <w:szCs w:val="26"/>
    </w:rPr>
  </w:style>
  <w:style w:type="paragraph" w:customStyle="1" w:styleId="MUCCONCAP1">
    <w:name w:val="MUC CON CAP 1"/>
    <w:basedOn w:val="Normal"/>
    <w:autoRedefine/>
    <w:uiPriority w:val="99"/>
    <w:rsid w:val="00E95DA9"/>
    <w:pPr>
      <w:numPr>
        <w:numId w:val="71"/>
      </w:numPr>
      <w:tabs>
        <w:tab w:val="left" w:pos="1134"/>
      </w:tabs>
      <w:spacing w:before="120" w:after="120" w:line="288" w:lineRule="auto"/>
      <w:jc w:val="both"/>
    </w:pPr>
    <w:rPr>
      <w:rFonts w:ascii="Times New Roman" w:eastAsia="Times New Roman" w:hAnsi="Times New Roman" w:cs="Times New Roman"/>
      <w:bCs/>
      <w:sz w:val="26"/>
      <w:szCs w:val="26"/>
    </w:rPr>
  </w:style>
  <w:style w:type="paragraph" w:customStyle="1" w:styleId="BodyCharCharChar">
    <w:name w:val="Body Char Char Char"/>
    <w:basedOn w:val="Normal"/>
    <w:next w:val="Normal"/>
    <w:link w:val="BodyCharCharCharChar"/>
    <w:autoRedefine/>
    <w:rsid w:val="00E95DA9"/>
    <w:pPr>
      <w:spacing w:before="120" w:after="120" w:line="288" w:lineRule="auto"/>
      <w:ind w:left="851" w:firstLine="284"/>
      <w:jc w:val="both"/>
    </w:pPr>
    <w:rPr>
      <w:rFonts w:ascii="VNI-Times" w:eastAsia="SimSun" w:hAnsi="VNI-Times" w:cs="Times New Roman"/>
      <w:bCs/>
      <w:i/>
      <w:kern w:val="32"/>
      <w:sz w:val="24"/>
      <w:szCs w:val="24"/>
      <w:lang w:val="fr-FR" w:eastAsia="x-none"/>
    </w:rPr>
  </w:style>
  <w:style w:type="character" w:customStyle="1" w:styleId="BodyCharCharCharChar">
    <w:name w:val="Body Char Char Char Char"/>
    <w:link w:val="BodyCharCharChar"/>
    <w:rsid w:val="00E95DA9"/>
    <w:rPr>
      <w:rFonts w:ascii="VNI-Times" w:eastAsia="SimSun" w:hAnsi="VNI-Times" w:cs="Times New Roman"/>
      <w:bCs/>
      <w:i/>
      <w:kern w:val="32"/>
      <w:sz w:val="24"/>
      <w:szCs w:val="24"/>
      <w:lang w:val="fr-FR" w:eastAsia="x-none"/>
    </w:rPr>
  </w:style>
  <w:style w:type="paragraph" w:customStyle="1" w:styleId="NOIDUNG">
    <w:name w:val="NOI DUNG"/>
    <w:basedOn w:val="Normal"/>
    <w:uiPriority w:val="99"/>
    <w:rsid w:val="00E95DA9"/>
    <w:pPr>
      <w:spacing w:before="120" w:after="120" w:line="288" w:lineRule="auto"/>
      <w:ind w:left="851" w:firstLine="284"/>
      <w:jc w:val="both"/>
    </w:pPr>
    <w:rPr>
      <w:rFonts w:ascii="Times New Roman" w:eastAsia="Times New Roman" w:hAnsi="Times New Roman" w:cs="Times New Roman"/>
      <w:bCs/>
      <w:sz w:val="26"/>
      <w:szCs w:val="26"/>
    </w:rPr>
  </w:style>
  <w:style w:type="paragraph" w:customStyle="1" w:styleId="Bullet1">
    <w:name w:val="Bullet1"/>
    <w:basedOn w:val="Normal"/>
    <w:next w:val="Normal"/>
    <w:uiPriority w:val="99"/>
    <w:rsid w:val="00E95DA9"/>
    <w:pPr>
      <w:numPr>
        <w:numId w:val="72"/>
      </w:numPr>
      <w:tabs>
        <w:tab w:val="clear" w:pos="720"/>
        <w:tab w:val="left" w:pos="0"/>
        <w:tab w:val="left" w:pos="567"/>
      </w:tabs>
      <w:autoSpaceDE w:val="0"/>
      <w:autoSpaceDN w:val="0"/>
      <w:adjustRightInd w:val="0"/>
      <w:spacing w:before="60" w:after="60" w:line="320" w:lineRule="exact"/>
      <w:ind w:left="567" w:hanging="567"/>
      <w:jc w:val="both"/>
    </w:pPr>
    <w:rPr>
      <w:rFonts w:ascii="Times New Roman" w:eastAsia="Times New Roman" w:hAnsi="Times New Roman" w:cs="Times New Roman"/>
      <w:bCs/>
      <w:sz w:val="24"/>
      <w:szCs w:val="24"/>
    </w:rPr>
  </w:style>
  <w:style w:type="numbering" w:customStyle="1" w:styleId="MyList">
    <w:name w:val="My List"/>
    <w:basedOn w:val="NoList"/>
    <w:rsid w:val="00E95DA9"/>
    <w:pPr>
      <w:numPr>
        <w:numId w:val="73"/>
      </w:numPr>
    </w:pPr>
  </w:style>
  <w:style w:type="paragraph" w:customStyle="1" w:styleId="Style1CharCharChar">
    <w:name w:val="Style1 Char Char Char"/>
    <w:basedOn w:val="Normal"/>
    <w:link w:val="Style1CharCharCharChar"/>
    <w:rsid w:val="00E95DA9"/>
    <w:pPr>
      <w:spacing w:before="160" w:after="60" w:line="288" w:lineRule="auto"/>
      <w:ind w:firstLine="284"/>
      <w:jc w:val="both"/>
    </w:pPr>
    <w:rPr>
      <w:rFonts w:ascii=".VnTime" w:eastAsia="Times New Roman" w:hAnsi=".VnTime" w:cs="Times New Roman"/>
      <w:b/>
      <w:sz w:val="28"/>
      <w:szCs w:val="24"/>
      <w:lang w:val="x-none" w:eastAsia="x-none"/>
    </w:rPr>
  </w:style>
  <w:style w:type="character" w:customStyle="1" w:styleId="Style1CharCharCharChar">
    <w:name w:val="Style1 Char Char Char Char"/>
    <w:link w:val="Style1CharCharChar"/>
    <w:rsid w:val="00E95DA9"/>
    <w:rPr>
      <w:rFonts w:ascii=".VnTime" w:eastAsia="Times New Roman" w:hAnsi=".VnTime" w:cs="Times New Roman"/>
      <w:b/>
      <w:sz w:val="28"/>
      <w:szCs w:val="24"/>
      <w:lang w:val="x-none" w:eastAsia="x-none"/>
    </w:rPr>
  </w:style>
  <w:style w:type="paragraph" w:customStyle="1" w:styleId="StyleJustifiedBefore3ptAfter3ptLinespacingExactlChar">
    <w:name w:val="Style Justified Before:  3 pt After:  3 pt Line spacing:  Exactl... Char"/>
    <w:basedOn w:val="Normal"/>
    <w:uiPriority w:val="99"/>
    <w:rsid w:val="00E95DA9"/>
    <w:pPr>
      <w:spacing w:before="60" w:after="60" w:line="440" w:lineRule="exact"/>
      <w:ind w:left="851" w:firstLine="284"/>
      <w:jc w:val="both"/>
    </w:pPr>
    <w:rPr>
      <w:rFonts w:ascii="Times New Roman" w:eastAsia="Times New Roman" w:hAnsi="Times New Roman" w:cs="Times New Roman"/>
      <w:bCs/>
      <w:sz w:val="24"/>
      <w:szCs w:val="24"/>
    </w:rPr>
  </w:style>
  <w:style w:type="paragraph" w:customStyle="1" w:styleId="jj2">
    <w:name w:val="jj2"/>
    <w:basedOn w:val="Normal"/>
    <w:uiPriority w:val="99"/>
    <w:rsid w:val="00E95DA9"/>
    <w:pPr>
      <w:spacing w:after="0" w:line="288" w:lineRule="auto"/>
      <w:ind w:firstLine="284"/>
      <w:jc w:val="both"/>
    </w:pPr>
    <w:rPr>
      <w:rFonts w:ascii=".VnTimeH" w:eastAsia="Times New Roman" w:hAnsi=".VnTimeH" w:cs="Times New Roman"/>
      <w:b/>
      <w:bCs/>
      <w:sz w:val="27"/>
      <w:szCs w:val="26"/>
    </w:rPr>
  </w:style>
  <w:style w:type="character" w:customStyle="1" w:styleId="normal-h1">
    <w:name w:val="normal-h1"/>
    <w:rsid w:val="00E95DA9"/>
    <w:rPr>
      <w:rFonts w:ascii=".VnTime" w:hAnsi=".VnTime" w:hint="default"/>
      <w:color w:val="0000FF"/>
      <w:sz w:val="24"/>
      <w:szCs w:val="24"/>
    </w:rPr>
  </w:style>
  <w:style w:type="paragraph" w:customStyle="1" w:styleId="tit">
    <w:name w:val="tit"/>
    <w:basedOn w:val="Normal"/>
    <w:uiPriority w:val="99"/>
    <w:rsid w:val="00E95DA9"/>
    <w:pPr>
      <w:spacing w:before="60" w:after="0" w:line="300" w:lineRule="auto"/>
      <w:ind w:firstLine="567"/>
      <w:jc w:val="center"/>
    </w:pPr>
    <w:rPr>
      <w:rFonts w:ascii=".VnTimeH" w:eastAsia="Times New Roman" w:hAnsi=".VnTimeH" w:cs="Times New Roman"/>
      <w:bCs/>
      <w:sz w:val="26"/>
      <w:szCs w:val="26"/>
    </w:rPr>
  </w:style>
  <w:style w:type="paragraph" w:customStyle="1" w:styleId="phan">
    <w:name w:val="phan"/>
    <w:basedOn w:val="chu"/>
    <w:uiPriority w:val="99"/>
    <w:rsid w:val="00E95DA9"/>
    <w:pPr>
      <w:spacing w:before="80"/>
      <w:ind w:firstLine="0"/>
      <w:jc w:val="center"/>
    </w:pPr>
    <w:rPr>
      <w:rFonts w:ascii=".VnArialH" w:hAnsi=".VnArialH"/>
      <w:b/>
      <w:bCs/>
      <w:sz w:val="24"/>
      <w:szCs w:val="26"/>
    </w:rPr>
  </w:style>
  <w:style w:type="paragraph" w:customStyle="1" w:styleId="CharCharCharCharCharCharCharCharCharCharCharCharCharCharCharCharCharChar0">
    <w:name w:val="Char Char Char Char Char Char Char Char Char Char Char Char Char Char Char Char Char Char"/>
    <w:basedOn w:val="Normal"/>
    <w:semiHidden/>
    <w:rsid w:val="00E95DA9"/>
    <w:pPr>
      <w:keepNext/>
      <w:tabs>
        <w:tab w:val="num" w:pos="425"/>
      </w:tabs>
      <w:autoSpaceDE w:val="0"/>
      <w:autoSpaceDN w:val="0"/>
      <w:adjustRightInd w:val="0"/>
      <w:spacing w:before="80" w:after="80" w:line="288" w:lineRule="auto"/>
      <w:ind w:hanging="425"/>
      <w:jc w:val="both"/>
    </w:pPr>
    <w:rPr>
      <w:rFonts w:ascii="Arial" w:eastAsia="SimSun" w:hAnsi="Arial" w:cs="Arial"/>
      <w:bCs/>
      <w:kern w:val="2"/>
      <w:sz w:val="20"/>
      <w:szCs w:val="26"/>
      <w:lang w:eastAsia="zh-CN"/>
    </w:rPr>
  </w:style>
  <w:style w:type="paragraph" w:customStyle="1" w:styleId="1-CHNG">
    <w:name w:val="1-CHƯƠNG"/>
    <w:basedOn w:val="Heading1"/>
    <w:uiPriority w:val="99"/>
    <w:rsid w:val="00E95DA9"/>
    <w:pPr>
      <w:keepNext w:val="0"/>
      <w:spacing w:before="40" w:after="40" w:line="288" w:lineRule="auto"/>
      <w:jc w:val="center"/>
      <w:outlineLvl w:val="9"/>
    </w:pPr>
    <w:rPr>
      <w:rFonts w:ascii="Times New Roman" w:hAnsi="Times New Roman"/>
      <w:kern w:val="0"/>
      <w:sz w:val="26"/>
      <w:szCs w:val="26"/>
      <w:lang w:val="x-none" w:eastAsia="x-none"/>
    </w:rPr>
  </w:style>
  <w:style w:type="paragraph" w:customStyle="1" w:styleId="11">
    <w:name w:val="1.1"/>
    <w:basedOn w:val="I-1"/>
    <w:uiPriority w:val="99"/>
    <w:qFormat/>
    <w:rsid w:val="00E95DA9"/>
    <w:pPr>
      <w:numPr>
        <w:ilvl w:val="1"/>
        <w:numId w:val="74"/>
      </w:numPr>
      <w:spacing w:before="40" w:after="40" w:line="293" w:lineRule="auto"/>
    </w:pPr>
    <w:rPr>
      <w:rFonts w:ascii="Times New Roman" w:hAnsi="Times New Roman"/>
      <w:bCs/>
      <w:sz w:val="26"/>
      <w:szCs w:val="26"/>
      <w:u w:val="none"/>
    </w:rPr>
  </w:style>
  <w:style w:type="paragraph" w:customStyle="1" w:styleId="111">
    <w:name w:val="1.1.1"/>
    <w:basedOn w:val="11"/>
    <w:uiPriority w:val="99"/>
    <w:rsid w:val="00E95DA9"/>
    <w:pPr>
      <w:numPr>
        <w:ilvl w:val="2"/>
      </w:numPr>
    </w:pPr>
  </w:style>
  <w:style w:type="paragraph" w:customStyle="1" w:styleId="211">
    <w:name w:val="2.1.1"/>
    <w:basedOn w:val="111"/>
    <w:uiPriority w:val="99"/>
    <w:rsid w:val="00E95DA9"/>
    <w:pPr>
      <w:numPr>
        <w:ilvl w:val="0"/>
        <w:numId w:val="0"/>
      </w:numPr>
      <w:ind w:left="567" w:hanging="567"/>
    </w:pPr>
  </w:style>
  <w:style w:type="paragraph" w:customStyle="1" w:styleId="1">
    <w:name w:val="1."/>
    <w:basedOn w:val="Normal"/>
    <w:uiPriority w:val="99"/>
    <w:qFormat/>
    <w:rsid w:val="00E95DA9"/>
    <w:pPr>
      <w:numPr>
        <w:numId w:val="75"/>
      </w:numPr>
      <w:spacing w:after="0" w:line="288" w:lineRule="auto"/>
      <w:jc w:val="both"/>
    </w:pPr>
    <w:rPr>
      <w:rFonts w:ascii="Times New Roman" w:eastAsia="Times New Roman" w:hAnsi="Times New Roman" w:cs="Times New Roman"/>
      <w:b/>
      <w:bCs/>
      <w:sz w:val="28"/>
      <w:szCs w:val="28"/>
    </w:rPr>
  </w:style>
  <w:style w:type="paragraph" w:customStyle="1" w:styleId="P">
    <w:name w:val="P"/>
    <w:basedOn w:val="Heading8"/>
    <w:uiPriority w:val="99"/>
    <w:rsid w:val="00E95DA9"/>
    <w:pPr>
      <w:spacing w:line="312" w:lineRule="auto"/>
    </w:pPr>
    <w:rPr>
      <w:sz w:val="32"/>
      <w:lang w:val="x-none" w:eastAsia="x-none"/>
    </w:rPr>
  </w:style>
  <w:style w:type="paragraph" w:customStyle="1" w:styleId="I1">
    <w:name w:val="I"/>
    <w:basedOn w:val="Normal"/>
    <w:uiPriority w:val="99"/>
    <w:rsid w:val="00E95DA9"/>
    <w:pPr>
      <w:numPr>
        <w:ilvl w:val="12"/>
      </w:numPr>
      <w:spacing w:after="0" w:line="312" w:lineRule="auto"/>
      <w:jc w:val="center"/>
    </w:pPr>
    <w:rPr>
      <w:rFonts w:ascii="Times New Roman" w:eastAsia="Times New Roman" w:hAnsi="Times New Roman" w:cs="Times New Roman"/>
      <w:b/>
      <w:sz w:val="28"/>
      <w:szCs w:val="20"/>
      <w:u w:val="single"/>
    </w:rPr>
  </w:style>
  <w:style w:type="paragraph" w:customStyle="1" w:styleId="StyleBefore0ptAfter0pt">
    <w:name w:val="Style Before:  0 pt After:  0 pt"/>
    <w:basedOn w:val="Normal"/>
    <w:uiPriority w:val="99"/>
    <w:rsid w:val="00E95DA9"/>
    <w:pPr>
      <w:spacing w:after="0" w:line="312" w:lineRule="auto"/>
      <w:ind w:left="360" w:hanging="360"/>
      <w:jc w:val="both"/>
    </w:pPr>
    <w:rPr>
      <w:rFonts w:ascii=".VnTime" w:eastAsia="Times New Roman" w:hAnsi=".VnTime" w:cs="Times New Roman"/>
      <w:sz w:val="28"/>
      <w:szCs w:val="20"/>
    </w:rPr>
  </w:style>
  <w:style w:type="paragraph" w:customStyle="1" w:styleId="StyleHeader14ptBefore0ptAfter0ptLinespacings">
    <w:name w:val="Style Header + 14 pt Before:  0 pt After:  0 pt Line spacing:  s..."/>
    <w:basedOn w:val="Header"/>
    <w:uiPriority w:val="99"/>
    <w:rsid w:val="00E95DA9"/>
    <w:pPr>
      <w:tabs>
        <w:tab w:val="center" w:pos="4153"/>
        <w:tab w:val="right" w:pos="8306"/>
      </w:tabs>
    </w:pPr>
    <w:rPr>
      <w:rFonts w:ascii=".VnTime" w:hAnsi=".VnTime"/>
      <w:bCs/>
      <w:sz w:val="28"/>
      <w:lang w:val="en-GB" w:eastAsia="x-none"/>
    </w:rPr>
  </w:style>
  <w:style w:type="character" w:customStyle="1" w:styleId="ListBulletChar">
    <w:name w:val="List Bullet Char"/>
    <w:link w:val="ListBullet"/>
    <w:rsid w:val="00E95DA9"/>
    <w:rPr>
      <w:rFonts w:ascii="Times New Roman" w:eastAsia="Times New Roman" w:hAnsi="Times New Roman" w:cs="Times New Roman"/>
      <w:sz w:val="20"/>
      <w:szCs w:val="20"/>
    </w:rPr>
  </w:style>
  <w:style w:type="character" w:customStyle="1" w:styleId="TOC1Char">
    <w:name w:val="TOC 1 Char"/>
    <w:link w:val="TOC1"/>
    <w:uiPriority w:val="39"/>
    <w:rsid w:val="00E95DA9"/>
    <w:rPr>
      <w:rFonts w:ascii="Times New Roman" w:eastAsia="Times New Roman" w:hAnsi="Times New Roman" w:cs="Times New Roman"/>
      <w:b/>
      <w:sz w:val="24"/>
      <w:szCs w:val="20"/>
    </w:rPr>
  </w:style>
  <w:style w:type="paragraph" w:customStyle="1" w:styleId="241">
    <w:name w:val="2.4.1"/>
    <w:basedOn w:val="Normal"/>
    <w:uiPriority w:val="99"/>
    <w:rsid w:val="00E95DA9"/>
    <w:pPr>
      <w:numPr>
        <w:ilvl w:val="2"/>
        <w:numId w:val="76"/>
      </w:numPr>
      <w:spacing w:after="0" w:line="324" w:lineRule="auto"/>
      <w:jc w:val="both"/>
    </w:pPr>
    <w:rPr>
      <w:rFonts w:ascii="Times New Roman" w:eastAsia="Times New Roman" w:hAnsi="Times New Roman" w:cs="Times New Roman"/>
      <w:b/>
      <w:bCs/>
      <w:i/>
      <w:iCs/>
      <w:sz w:val="28"/>
      <w:szCs w:val="27"/>
      <w:lang w:val="fr-FR"/>
    </w:rPr>
  </w:style>
  <w:style w:type="character" w:customStyle="1" w:styleId="BodyText2Char1">
    <w:name w:val="Body Text 2 Char1"/>
    <w:rsid w:val="00E95DA9"/>
    <w:rPr>
      <w:rFonts w:ascii=".VnTime" w:hAnsi=".VnTime"/>
      <w:b/>
      <w:sz w:val="28"/>
      <w:lang w:val="en-US" w:eastAsia="en-US" w:bidi="ar-SA"/>
    </w:rPr>
  </w:style>
  <w:style w:type="paragraph" w:customStyle="1" w:styleId="14">
    <w:name w:val="1.4"/>
    <w:basedOn w:val="Normal"/>
    <w:link w:val="14Char"/>
    <w:autoRedefine/>
    <w:qFormat/>
    <w:rsid w:val="00E95DA9"/>
    <w:pPr>
      <w:spacing w:after="0" w:line="336" w:lineRule="auto"/>
      <w:jc w:val="center"/>
    </w:pPr>
    <w:rPr>
      <w:rFonts w:ascii="Times New Roman" w:eastAsia="Times New Roman" w:hAnsi="Times New Roman" w:cs="Times New Roman"/>
      <w:b/>
      <w:spacing w:val="-6"/>
      <w:sz w:val="26"/>
      <w:szCs w:val="28"/>
      <w:lang w:val="de-DE" w:eastAsia="x-none"/>
    </w:rPr>
  </w:style>
  <w:style w:type="character" w:customStyle="1" w:styleId="14Char">
    <w:name w:val="1.4 Char"/>
    <w:link w:val="14"/>
    <w:rsid w:val="00E95DA9"/>
    <w:rPr>
      <w:rFonts w:ascii="Times New Roman" w:eastAsia="Times New Roman" w:hAnsi="Times New Roman" w:cs="Times New Roman"/>
      <w:b/>
      <w:spacing w:val="-6"/>
      <w:sz w:val="26"/>
      <w:szCs w:val="28"/>
      <w:lang w:val="de-DE" w:eastAsia="x-none"/>
    </w:rPr>
  </w:style>
  <w:style w:type="paragraph" w:customStyle="1" w:styleId="DANHMCBNG">
    <w:name w:val="DANH MỤC BẢNG"/>
    <w:basedOn w:val="TOC1"/>
    <w:uiPriority w:val="99"/>
    <w:qFormat/>
    <w:rsid w:val="00E95DA9"/>
    <w:pPr>
      <w:widowControl w:val="0"/>
      <w:tabs>
        <w:tab w:val="clear" w:pos="9000"/>
        <w:tab w:val="right" w:leader="dot" w:pos="9062"/>
      </w:tabs>
      <w:suppressAutoHyphens w:val="0"/>
      <w:spacing w:before="0" w:line="312" w:lineRule="auto"/>
      <w:ind w:left="0" w:right="0" w:firstLine="0"/>
    </w:pPr>
    <w:rPr>
      <w:noProof/>
      <w:sz w:val="26"/>
      <w:szCs w:val="26"/>
      <w:lang w:val="de-DE" w:eastAsia="x-none"/>
    </w:rPr>
  </w:style>
  <w:style w:type="character" w:customStyle="1" w:styleId="TitleChar1">
    <w:name w:val="Title Char1"/>
    <w:aliases w:val="Title Char Char"/>
    <w:rsid w:val="00E95DA9"/>
    <w:rPr>
      <w:rFonts w:ascii=".VnTimeH" w:hAnsi=".VnTimeH"/>
      <w:b/>
      <w:bCs/>
      <w:sz w:val="24"/>
      <w:szCs w:val="26"/>
    </w:rPr>
  </w:style>
  <w:style w:type="paragraph" w:customStyle="1" w:styleId="Subtitle4">
    <w:name w:val="Subtitle4"/>
    <w:autoRedefine/>
    <w:uiPriority w:val="99"/>
    <w:rsid w:val="00E95DA9"/>
    <w:pPr>
      <w:spacing w:after="0" w:line="240" w:lineRule="auto"/>
    </w:pPr>
    <w:rPr>
      <w:rFonts w:ascii="Times New Roman" w:eastAsia="Times New Roman" w:hAnsi="Times New Roman" w:cs="Times New Roman"/>
      <w:b/>
      <w:color w:val="000000"/>
      <w:sz w:val="20"/>
      <w:szCs w:val="20"/>
    </w:rPr>
  </w:style>
  <w:style w:type="paragraph" w:customStyle="1" w:styleId="msonormal1">
    <w:name w:val="msonormal"/>
    <w:basedOn w:val="Normal"/>
    <w:rsid w:val="00E9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erChar1">
    <w:name w:val="Header Char1"/>
    <w:aliases w:val="Header1 Char1,S-title Char1,Header Char2 Char, Char Char Char, Char Char1"/>
    <w:rsid w:val="00E95DA9"/>
    <w:rPr>
      <w:sz w:val="28"/>
    </w:rPr>
  </w:style>
  <w:style w:type="character" w:customStyle="1" w:styleId="fontstyle51">
    <w:name w:val="fontstyle51"/>
    <w:rsid w:val="00E95DA9"/>
    <w:rPr>
      <w:rFonts w:ascii="SymbolMT" w:hAnsi="SymbolMT" w:hint="default"/>
      <w:b w:val="0"/>
      <w:bCs w:val="0"/>
      <w:i w:val="0"/>
      <w:iCs w:val="0"/>
      <w:color w:val="000000"/>
      <w:sz w:val="26"/>
      <w:szCs w:val="26"/>
    </w:rPr>
  </w:style>
  <w:style w:type="character" w:customStyle="1" w:styleId="FootnoteTextChar1">
    <w:name w:val="Footnote Text Char1"/>
    <w:aliases w:val="foot Char1"/>
    <w:basedOn w:val="DefaultParagraphFont"/>
    <w:semiHidden/>
    <w:rsid w:val="00E95DA9"/>
  </w:style>
  <w:style w:type="character" w:customStyle="1" w:styleId="FooterChar1">
    <w:name w:val="Footer Char1"/>
    <w:aliases w:val="Footer-Even Char Char3,Footer-Even Char3,Footer-Even Char Char Char Char1,BVI-ft Char1"/>
    <w:basedOn w:val="DefaultParagraphFont"/>
    <w:uiPriority w:val="99"/>
    <w:semiHidden/>
    <w:rsid w:val="00E95DA9"/>
  </w:style>
  <w:style w:type="character" w:customStyle="1" w:styleId="BodyTextIndentChar1">
    <w:name w:val="Body Text Indent Char1"/>
    <w:aliases w:val="Body Text Indent Char Char Char2,Body Text Indent Char Char Char Char Char Char Char1,Body Text Indent Char Char Char Char Char Char2,Body Text Indent Char Char Char Char Char2,Body Text Indent Char Char Char Char1"/>
    <w:basedOn w:val="DefaultParagraphFont"/>
    <w:semiHidden/>
    <w:rsid w:val="00E95DA9"/>
  </w:style>
  <w:style w:type="paragraph" w:customStyle="1" w:styleId="Char20">
    <w:name w:val="Char2"/>
    <w:basedOn w:val="Normal"/>
    <w:uiPriority w:val="99"/>
    <w:semiHidden/>
    <w:rsid w:val="00E95DA9"/>
    <w:pPr>
      <w:autoSpaceDE w:val="0"/>
      <w:autoSpaceDN w:val="0"/>
      <w:adjustRightInd w:val="0"/>
      <w:spacing w:before="120" w:after="160" w:line="240" w:lineRule="exact"/>
    </w:pPr>
    <w:rPr>
      <w:rFonts w:ascii="Verdana" w:eastAsia="Times New Roman" w:hAnsi="Verdana" w:cs="Times New Roman"/>
      <w:sz w:val="20"/>
      <w:szCs w:val="20"/>
    </w:rPr>
  </w:style>
  <w:style w:type="paragraph" w:customStyle="1" w:styleId="CharChar3">
    <w:name w:val="Char Char3"/>
    <w:basedOn w:val="Normal"/>
    <w:uiPriority w:val="99"/>
    <w:rsid w:val="00E95DA9"/>
    <w:pPr>
      <w:tabs>
        <w:tab w:val="num" w:pos="360"/>
      </w:tabs>
      <w:spacing w:before="100" w:beforeAutospacing="1" w:after="100" w:afterAutospacing="1" w:line="240" w:lineRule="auto"/>
      <w:ind w:left="697" w:hanging="357"/>
    </w:pPr>
    <w:rPr>
      <w:rFonts w:ascii="Arial" w:eastAsia="Times New Roman" w:hAnsi="Arial" w:cs="Times New Roman"/>
      <w:b/>
      <w:i/>
      <w:sz w:val="24"/>
      <w:szCs w:val="20"/>
    </w:rPr>
  </w:style>
  <w:style w:type="paragraph" w:customStyle="1" w:styleId="CharChar4">
    <w:name w:val="Char Char4"/>
    <w:basedOn w:val="Normal"/>
    <w:rsid w:val="00E95DA9"/>
    <w:pPr>
      <w:tabs>
        <w:tab w:val="num" w:pos="360"/>
      </w:tabs>
      <w:spacing w:before="100" w:beforeAutospacing="1" w:after="100" w:afterAutospacing="1" w:line="240" w:lineRule="auto"/>
      <w:ind w:left="697" w:hanging="357"/>
    </w:pPr>
    <w:rPr>
      <w:rFonts w:ascii="Arial" w:eastAsia="Times New Roman" w:hAnsi="Arial" w:cs="Times New Roman"/>
      <w:b/>
      <w:i/>
      <w:sz w:val="24"/>
      <w:szCs w:val="20"/>
    </w:rPr>
  </w:style>
  <w:style w:type="paragraph" w:customStyle="1" w:styleId="Spiegelstrich3">
    <w:name w:val="Spiegelstrich3"/>
    <w:basedOn w:val="Normal"/>
    <w:rsid w:val="00E95DA9"/>
    <w:pPr>
      <w:numPr>
        <w:numId w:val="77"/>
      </w:numPr>
      <w:tabs>
        <w:tab w:val="left" w:pos="851"/>
      </w:tabs>
      <w:spacing w:before="60" w:after="60" w:line="240" w:lineRule="exact"/>
      <w:ind w:left="851" w:hanging="284"/>
    </w:pPr>
    <w:rPr>
      <w:rFonts w:ascii="Helvetica" w:eastAsia="Times New Roman" w:hAnsi="Helvetica" w:cs="Times New Roman"/>
      <w:sz w:val="20"/>
      <w:szCs w:val="20"/>
    </w:rPr>
  </w:style>
  <w:style w:type="paragraph" w:customStyle="1" w:styleId="normaltable">
    <w:name w:val="normaltable"/>
    <w:basedOn w:val="Normal"/>
    <w:rsid w:val="00E95DA9"/>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style0">
    <w:name w:val="fontstyle0"/>
    <w:basedOn w:val="Normal"/>
    <w:rsid w:val="00E95DA9"/>
    <w:pPr>
      <w:spacing w:before="100" w:beforeAutospacing="1" w:after="100" w:afterAutospacing="1" w:line="240" w:lineRule="auto"/>
    </w:pPr>
    <w:rPr>
      <w:rFonts w:ascii="Times New Roman" w:eastAsia="Times New Roman" w:hAnsi="Times New Roman" w:cs="Times New Roman"/>
      <w:b/>
      <w:bCs/>
      <w:color w:val="000000"/>
      <w:sz w:val="28"/>
      <w:szCs w:val="28"/>
    </w:rPr>
  </w:style>
  <w:style w:type="paragraph" w:customStyle="1" w:styleId="fontstyle1">
    <w:name w:val="fontstyle1"/>
    <w:basedOn w:val="Normal"/>
    <w:rsid w:val="00E95DA9"/>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fontstyle2">
    <w:name w:val="fontstyle2"/>
    <w:basedOn w:val="Normal"/>
    <w:rsid w:val="00E95DA9"/>
    <w:pPr>
      <w:spacing w:before="100" w:beforeAutospacing="1" w:after="100" w:afterAutospacing="1" w:line="240" w:lineRule="auto"/>
    </w:pPr>
    <w:rPr>
      <w:rFonts w:ascii="Times New Roman" w:eastAsia="Times New Roman" w:hAnsi="Times New Roman" w:cs="Times New Roman"/>
      <w:color w:val="000000"/>
      <w:sz w:val="28"/>
      <w:szCs w:val="28"/>
    </w:rPr>
  </w:style>
  <w:style w:type="paragraph" w:customStyle="1" w:styleId="fontstyle3">
    <w:name w:val="fontstyle3"/>
    <w:basedOn w:val="Normal"/>
    <w:rsid w:val="00E95DA9"/>
    <w:pPr>
      <w:spacing w:before="100" w:beforeAutospacing="1" w:after="100" w:afterAutospacing="1" w:line="240" w:lineRule="auto"/>
    </w:pPr>
    <w:rPr>
      <w:rFonts w:ascii="Times New Roman" w:eastAsia="Times New Roman" w:hAnsi="Times New Roman" w:cs="Times New Roman"/>
      <w:i/>
      <w:iCs/>
      <w:color w:val="000000"/>
      <w:sz w:val="28"/>
      <w:szCs w:val="28"/>
    </w:rPr>
  </w:style>
  <w:style w:type="paragraph" w:customStyle="1" w:styleId="Vanban">
    <w:name w:val="Van ban"/>
    <w:basedOn w:val="Heading3"/>
    <w:link w:val="VanbanChar"/>
    <w:qFormat/>
    <w:rsid w:val="00E95DA9"/>
    <w:pPr>
      <w:suppressAutoHyphens w:val="0"/>
      <w:spacing w:before="40" w:after="40" w:line="300" w:lineRule="auto"/>
      <w:ind w:firstLine="567"/>
      <w:jc w:val="both"/>
      <w:outlineLvl w:val="9"/>
    </w:pPr>
    <w:rPr>
      <w:b w:val="0"/>
      <w:bCs/>
      <w:sz w:val="26"/>
      <w:szCs w:val="28"/>
    </w:rPr>
  </w:style>
  <w:style w:type="character" w:customStyle="1" w:styleId="VanbanChar">
    <w:name w:val="Van ban Char"/>
    <w:link w:val="Vanban"/>
    <w:rsid w:val="00E95DA9"/>
    <w:rPr>
      <w:rFonts w:ascii="Times New Roman" w:eastAsia="Times New Roman" w:hAnsi="Times New Roman" w:cs="Times New Roman"/>
      <w:bCs/>
      <w:sz w:val="26"/>
      <w:szCs w:val="28"/>
    </w:rPr>
  </w:style>
  <w:style w:type="character" w:customStyle="1" w:styleId="Heading60">
    <w:name w:val="Heading #6_"/>
    <w:link w:val="Heading61"/>
    <w:uiPriority w:val="99"/>
    <w:rsid w:val="00E95DA9"/>
    <w:rPr>
      <w:sz w:val="25"/>
      <w:szCs w:val="25"/>
      <w:shd w:val="clear" w:color="auto" w:fill="FFFFFF"/>
    </w:rPr>
  </w:style>
  <w:style w:type="paragraph" w:customStyle="1" w:styleId="Heading61">
    <w:name w:val="Heading #61"/>
    <w:basedOn w:val="Normal"/>
    <w:link w:val="Heading60"/>
    <w:uiPriority w:val="99"/>
    <w:rsid w:val="00E95DA9"/>
    <w:pPr>
      <w:widowControl w:val="0"/>
      <w:shd w:val="clear" w:color="auto" w:fill="FFFFFF"/>
      <w:spacing w:before="180" w:after="180" w:line="240" w:lineRule="atLeast"/>
      <w:jc w:val="both"/>
      <w:outlineLvl w:val="5"/>
    </w:pPr>
    <w:rPr>
      <w:sz w:val="25"/>
      <w:szCs w:val="25"/>
    </w:rPr>
  </w:style>
  <w:style w:type="paragraph" w:customStyle="1" w:styleId="CHUONG">
    <w:name w:val="!CHUONG"/>
    <w:basedOn w:val="Normal"/>
    <w:next w:val="Normal"/>
    <w:qFormat/>
    <w:rsid w:val="00E95DA9"/>
    <w:pPr>
      <w:keepNext/>
      <w:numPr>
        <w:numId w:val="78"/>
      </w:numPr>
      <w:suppressAutoHyphens/>
      <w:spacing w:before="80" w:after="240" w:line="300" w:lineRule="auto"/>
      <w:jc w:val="center"/>
      <w:outlineLvl w:val="0"/>
    </w:pPr>
    <w:rPr>
      <w:rFonts w:ascii="Times New Roman" w:eastAsia="Times New Roman" w:hAnsi="Times New Roman" w:cs="Times New Roman"/>
      <w:b/>
      <w:bCs/>
      <w:color w:val="0000FF"/>
      <w:sz w:val="26"/>
      <w:szCs w:val="24"/>
      <w:lang w:val="x-none" w:eastAsia="ar-SA"/>
    </w:rPr>
  </w:style>
  <w:style w:type="paragraph" w:customStyle="1" w:styleId="XX">
    <w:name w:val="!X.X."/>
    <w:basedOn w:val="Heading1"/>
    <w:link w:val="XXChar"/>
    <w:qFormat/>
    <w:rsid w:val="00E95DA9"/>
    <w:pPr>
      <w:keepNext w:val="0"/>
      <w:numPr>
        <w:ilvl w:val="1"/>
        <w:numId w:val="78"/>
      </w:numPr>
      <w:spacing w:before="80" w:after="80" w:line="300" w:lineRule="auto"/>
      <w:outlineLvl w:val="1"/>
    </w:pPr>
    <w:rPr>
      <w:rFonts w:ascii="Times New Roman" w:hAnsi="Times New Roman"/>
      <w:color w:val="C00000"/>
      <w:kern w:val="0"/>
      <w:sz w:val="26"/>
      <w:szCs w:val="28"/>
    </w:rPr>
  </w:style>
  <w:style w:type="character" w:customStyle="1" w:styleId="XXChar">
    <w:name w:val="!X.X. Char"/>
    <w:link w:val="XX"/>
    <w:rsid w:val="00E95DA9"/>
    <w:rPr>
      <w:rFonts w:ascii="Times New Roman" w:eastAsia="Times New Roman" w:hAnsi="Times New Roman" w:cs="Times New Roman"/>
      <w:b/>
      <w:bCs/>
      <w:color w:val="C00000"/>
      <w:sz w:val="26"/>
      <w:szCs w:val="28"/>
    </w:rPr>
  </w:style>
  <w:style w:type="paragraph" w:customStyle="1" w:styleId="XXX">
    <w:name w:val="!X.X.X."/>
    <w:basedOn w:val="Heading2"/>
    <w:link w:val="XXXChar"/>
    <w:qFormat/>
    <w:rsid w:val="00E95DA9"/>
    <w:pPr>
      <w:numPr>
        <w:ilvl w:val="2"/>
        <w:numId w:val="78"/>
      </w:numPr>
      <w:pBdr>
        <w:bottom w:val="none" w:sz="0" w:space="0" w:color="auto"/>
      </w:pBdr>
      <w:suppressAutoHyphens w:val="0"/>
      <w:spacing w:before="80" w:after="80" w:line="300" w:lineRule="auto"/>
      <w:jc w:val="left"/>
      <w:outlineLvl w:val="2"/>
    </w:pPr>
    <w:rPr>
      <w:rFonts w:ascii="Times New Roman" w:hAnsi="Times New Roman"/>
      <w:bCs/>
      <w:sz w:val="26"/>
      <w:szCs w:val="28"/>
      <w:lang w:val="nl-NL"/>
    </w:rPr>
  </w:style>
  <w:style w:type="character" w:customStyle="1" w:styleId="XXXChar">
    <w:name w:val="!X.X.X. Char"/>
    <w:link w:val="XXX"/>
    <w:rsid w:val="00E95DA9"/>
    <w:rPr>
      <w:rFonts w:ascii="Times New Roman" w:eastAsia="Times New Roman" w:hAnsi="Times New Roman" w:cs="Times New Roman"/>
      <w:b/>
      <w:bCs/>
      <w:sz w:val="26"/>
      <w:szCs w:val="28"/>
      <w:lang w:val="nl-NL"/>
    </w:rPr>
  </w:style>
  <w:style w:type="paragraph" w:customStyle="1" w:styleId="XXXX">
    <w:name w:val="!X.X.X.X."/>
    <w:basedOn w:val="Heading4"/>
    <w:qFormat/>
    <w:rsid w:val="00E95DA9"/>
    <w:pPr>
      <w:keepNext w:val="0"/>
      <w:widowControl w:val="0"/>
      <w:numPr>
        <w:ilvl w:val="3"/>
        <w:numId w:val="78"/>
      </w:numPr>
      <w:tabs>
        <w:tab w:val="num" w:pos="2880"/>
      </w:tabs>
      <w:spacing w:before="80" w:after="80" w:line="300" w:lineRule="auto"/>
      <w:ind w:left="2880" w:right="0" w:hanging="360"/>
      <w:jc w:val="left"/>
    </w:pPr>
    <w:rPr>
      <w:b w:val="0"/>
      <w:i/>
      <w:iCs/>
      <w:sz w:val="26"/>
      <w:szCs w:val="24"/>
      <w:lang w:val="nl-NL"/>
    </w:rPr>
  </w:style>
  <w:style w:type="paragraph" w:customStyle="1" w:styleId="BangXX">
    <w:name w:val="Bang X.X"/>
    <w:basedOn w:val="Normal"/>
    <w:qFormat/>
    <w:rsid w:val="00E95DA9"/>
    <w:pPr>
      <w:numPr>
        <w:ilvl w:val="5"/>
        <w:numId w:val="78"/>
      </w:numPr>
      <w:spacing w:before="40" w:after="40" w:line="300" w:lineRule="auto"/>
      <w:jc w:val="center"/>
    </w:pPr>
    <w:rPr>
      <w:rFonts w:ascii="Times New Roman" w:eastAsia="Times New Roman" w:hAnsi="Times New Roman" w:cs="Times New Roman"/>
      <w:i/>
      <w:sz w:val="26"/>
      <w:szCs w:val="24"/>
    </w:rPr>
  </w:style>
  <w:style w:type="paragraph" w:customStyle="1" w:styleId="spec111">
    <w:name w:val="spec 1.1.1"/>
    <w:basedOn w:val="Normal"/>
    <w:rsid w:val="00E95DA9"/>
    <w:pPr>
      <w:spacing w:after="0" w:line="240" w:lineRule="auto"/>
      <w:jc w:val="both"/>
    </w:pPr>
    <w:rPr>
      <w:rFonts w:ascii="Times New Roman" w:eastAsia="Times New Roman" w:hAnsi="Times New Roman" w:cs="Times New Roman"/>
      <w:b/>
      <w:sz w:val="24"/>
      <w:szCs w:val="20"/>
    </w:rPr>
  </w:style>
  <w:style w:type="character" w:customStyle="1" w:styleId="fontstyle11">
    <w:name w:val="fontstyle11"/>
    <w:rsid w:val="00E95DA9"/>
    <w:rPr>
      <w:rFonts w:ascii="Bold" w:hAnsi="Bold" w:hint="default"/>
      <w:b/>
      <w:bCs/>
      <w:i w:val="0"/>
      <w:iCs w:val="0"/>
      <w:color w:val="000000"/>
      <w:sz w:val="26"/>
      <w:szCs w:val="26"/>
    </w:rPr>
  </w:style>
  <w:style w:type="paragraph" w:customStyle="1" w:styleId="PreformattedText">
    <w:name w:val="Preformatted Text"/>
    <w:basedOn w:val="Normal"/>
    <w:qFormat/>
    <w:rsid w:val="00E95DA9"/>
    <w:pPr>
      <w:widowControl w:val="0"/>
      <w:suppressAutoHyphens/>
      <w:spacing w:after="0" w:line="240" w:lineRule="auto"/>
    </w:pPr>
    <w:rPr>
      <w:rFonts w:ascii="Liberation Mono" w:eastAsia="Liberation Mono" w:hAnsi="Liberation Mono" w:cs="Liberation Mono"/>
      <w:sz w:val="20"/>
      <w:szCs w:val="20"/>
      <w:lang w:eastAsia="zh-CN" w:bidi="hi-IN"/>
    </w:rPr>
  </w:style>
  <w:style w:type="paragraph" w:customStyle="1" w:styleId="Cachdaudong">
    <w:name w:val="Cachdaudong"/>
    <w:basedOn w:val="Normal"/>
    <w:link w:val="CachdaudongChar"/>
    <w:qFormat/>
    <w:rsid w:val="00E95DA9"/>
    <w:pPr>
      <w:widowControl w:val="0"/>
      <w:spacing w:before="60" w:after="60" w:line="300" w:lineRule="auto"/>
      <w:ind w:firstLine="709"/>
      <w:jc w:val="both"/>
    </w:pPr>
    <w:rPr>
      <w:rFonts w:ascii="Times New Roman" w:eastAsia="Calibri" w:hAnsi="Times New Roman" w:cs="Times New Roman"/>
      <w:sz w:val="26"/>
    </w:rPr>
  </w:style>
  <w:style w:type="character" w:customStyle="1" w:styleId="CachdaudongChar">
    <w:name w:val="Cachdaudong Char"/>
    <w:link w:val="Cachdaudong"/>
    <w:rsid w:val="00E95DA9"/>
    <w:rPr>
      <w:rFonts w:ascii="Times New Roman" w:eastAsia="Calibri" w:hAnsi="Times New Roman" w:cs="Times New Roman"/>
      <w:sz w:val="26"/>
    </w:rPr>
  </w:style>
  <w:style w:type="numbering" w:customStyle="1" w:styleId="1111114">
    <w:name w:val="1 / 1.1 / 1.1.14"/>
    <w:basedOn w:val="NoList"/>
    <w:next w:val="111111"/>
    <w:rsid w:val="00E95DA9"/>
    <w:pPr>
      <w:numPr>
        <w:numId w:val="80"/>
      </w:numPr>
    </w:pPr>
  </w:style>
  <w:style w:type="numbering" w:styleId="111111">
    <w:name w:val="Outline List 2"/>
    <w:basedOn w:val="NoList"/>
    <w:uiPriority w:val="99"/>
    <w:semiHidden/>
    <w:unhideWhenUsed/>
    <w:rsid w:val="00E95DA9"/>
  </w:style>
  <w:style w:type="paragraph" w:customStyle="1" w:styleId="xl419">
    <w:name w:val="xl419"/>
    <w:basedOn w:val="Normal"/>
    <w:rsid w:val="00E95DA9"/>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0">
    <w:name w:val="xl42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21">
    <w:name w:val="xl42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22">
    <w:name w:val="xl42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3">
    <w:name w:val="xl42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4">
    <w:name w:val="xl42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25">
    <w:name w:val="xl425"/>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6">
    <w:name w:val="xl426"/>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7">
    <w:name w:val="xl427"/>
    <w:basedOn w:val="Normal"/>
    <w:rsid w:val="00E95DA9"/>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8">
    <w:name w:val="xl42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9">
    <w:name w:val="xl42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0">
    <w:name w:val="xl43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1">
    <w:name w:val="xl43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32">
    <w:name w:val="xl43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3">
    <w:name w:val="xl43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4">
    <w:name w:val="xl43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5">
    <w:name w:val="xl435"/>
    <w:basedOn w:val="Normal"/>
    <w:rsid w:val="00E95D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6">
    <w:name w:val="xl436"/>
    <w:basedOn w:val="Normal"/>
    <w:rsid w:val="00E95DA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7">
    <w:name w:val="xl437"/>
    <w:basedOn w:val="Normal"/>
    <w:rsid w:val="00E95DA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8">
    <w:name w:val="xl43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9">
    <w:name w:val="xl43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0">
    <w:name w:val="xl44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41">
    <w:name w:val="xl44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42">
    <w:name w:val="xl44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43">
    <w:name w:val="xl44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444">
    <w:name w:val="xl44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445">
    <w:name w:val="xl445"/>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46">
    <w:name w:val="xl446"/>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447">
    <w:name w:val="xl447"/>
    <w:basedOn w:val="Normal"/>
    <w:rsid w:val="00E95DA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8">
    <w:name w:val="xl448"/>
    <w:basedOn w:val="Normal"/>
    <w:rsid w:val="00E95DA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9">
    <w:name w:val="xl449"/>
    <w:basedOn w:val="Normal"/>
    <w:rsid w:val="00E95DA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0">
    <w:name w:val="xl450"/>
    <w:basedOn w:val="Normal"/>
    <w:rsid w:val="00E95DA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1">
    <w:name w:val="xl451"/>
    <w:basedOn w:val="Normal"/>
    <w:rsid w:val="00E95DA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2">
    <w:name w:val="xl452"/>
    <w:basedOn w:val="Normal"/>
    <w:rsid w:val="00E95DA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3">
    <w:name w:val="xl45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font5">
    <w:name w:val="font5"/>
    <w:basedOn w:val="Normal"/>
    <w:rsid w:val="00E95DA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6">
    <w:name w:val="font6"/>
    <w:basedOn w:val="Normal"/>
    <w:rsid w:val="00E95DA9"/>
    <w:pPr>
      <w:spacing w:before="100" w:beforeAutospacing="1" w:after="100" w:afterAutospacing="1" w:line="240" w:lineRule="auto"/>
    </w:pPr>
    <w:rPr>
      <w:rFonts w:ascii="Calibri" w:eastAsia="Times New Roman" w:hAnsi="Calibri" w:cs="Calibri"/>
      <w:sz w:val="24"/>
      <w:szCs w:val="24"/>
    </w:rPr>
  </w:style>
  <w:style w:type="paragraph" w:customStyle="1" w:styleId="xl106">
    <w:name w:val="xl106"/>
    <w:basedOn w:val="Normal"/>
    <w:rsid w:val="00E95D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7">
    <w:name w:val="xl107"/>
    <w:basedOn w:val="Normal"/>
    <w:rsid w:val="00E95DA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8">
    <w:name w:val="xl108"/>
    <w:basedOn w:val="Normal"/>
    <w:rsid w:val="00E95DA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9">
    <w:name w:val="xl109"/>
    <w:basedOn w:val="Normal"/>
    <w:rsid w:val="00E95D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
    <w:name w:val="xl110"/>
    <w:basedOn w:val="Normal"/>
    <w:rsid w:val="00E95DA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
    <w:name w:val="xl111"/>
    <w:basedOn w:val="Normal"/>
    <w:rsid w:val="00E95DA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2">
    <w:name w:val="xl11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3">
    <w:name w:val="xl113"/>
    <w:basedOn w:val="Normal"/>
    <w:rsid w:val="00E95DA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4">
    <w:name w:val="xl114"/>
    <w:basedOn w:val="Normal"/>
    <w:rsid w:val="00E95DA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5">
    <w:name w:val="xl115"/>
    <w:basedOn w:val="Normal"/>
    <w:rsid w:val="00E95DA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numbering" w:customStyle="1" w:styleId="NoList3">
    <w:name w:val="No List3"/>
    <w:next w:val="NoList"/>
    <w:uiPriority w:val="99"/>
    <w:semiHidden/>
    <w:rsid w:val="007D1803"/>
  </w:style>
  <w:style w:type="table" w:customStyle="1" w:styleId="TableGrid4">
    <w:name w:val="Table Grid4"/>
    <w:basedOn w:val="TableNormal"/>
    <w:next w:val="TableGrid"/>
    <w:uiPriority w:val="59"/>
    <w:rsid w:val="007D1803"/>
    <w:pPr>
      <w:spacing w:before="120" w:after="0" w:line="269" w:lineRule="auto"/>
      <w:ind w:left="720"/>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semiHidden/>
    <w:rsid w:val="007D1803"/>
  </w:style>
  <w:style w:type="table" w:customStyle="1" w:styleId="TableGrid14">
    <w:name w:val="Table Grid14"/>
    <w:basedOn w:val="TableNormal"/>
    <w:next w:val="TableGrid"/>
    <w:rsid w:val="007D18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MyList1">
    <w:name w:val="My List1"/>
    <w:basedOn w:val="NoList"/>
    <w:rsid w:val="007D1803"/>
    <w:pPr>
      <w:numPr>
        <w:numId w:val="27"/>
      </w:numPr>
    </w:pPr>
  </w:style>
  <w:style w:type="numbering" w:customStyle="1" w:styleId="11111141">
    <w:name w:val="1 / 1.1 / 1.1.141"/>
    <w:basedOn w:val="NoList"/>
    <w:next w:val="111111"/>
    <w:rsid w:val="007D1803"/>
    <w:pPr>
      <w:numPr>
        <w:numId w:val="38"/>
      </w:numPr>
    </w:pPr>
  </w:style>
  <w:style w:type="numbering" w:customStyle="1" w:styleId="1111111">
    <w:name w:val="1 / 1.1 / 1.1.11"/>
    <w:basedOn w:val="NoList"/>
    <w:next w:val="111111"/>
    <w:uiPriority w:val="99"/>
    <w:semiHidden/>
    <w:unhideWhenUsed/>
    <w:rsid w:val="007D1803"/>
    <w:pPr>
      <w:numPr>
        <w:numId w:val="37"/>
      </w:numPr>
    </w:pPr>
  </w:style>
  <w:style w:type="table" w:customStyle="1" w:styleId="TableGrid0">
    <w:name w:val="TableGrid"/>
    <w:rsid w:val="00BB2FF4"/>
    <w:pPr>
      <w:spacing w:after="0" w:line="240" w:lineRule="auto"/>
    </w:pPr>
    <w:rPr>
      <w:rFonts w:eastAsia="Times New Roman"/>
    </w:rPr>
    <w:tblPr>
      <w:tblCellMar>
        <w:top w:w="0" w:type="dxa"/>
        <w:left w:w="0" w:type="dxa"/>
        <w:bottom w:w="0" w:type="dxa"/>
        <w:right w:w="0" w:type="dxa"/>
      </w:tblCellMar>
    </w:tblPr>
  </w:style>
  <w:style w:type="character" w:customStyle="1" w:styleId="FontStyle30">
    <w:name w:val="Font Style30"/>
    <w:uiPriority w:val="99"/>
    <w:rsid w:val="00F54A57"/>
    <w:rPr>
      <w:rFonts w:ascii="Times New Roman" w:hAnsi="Times New Roman" w:cs="Times New Roman"/>
      <w:color w:val="000000"/>
      <w:sz w:val="24"/>
      <w:szCs w:val="24"/>
    </w:rPr>
  </w:style>
  <w:style w:type="character" w:customStyle="1" w:styleId="FontStyle34">
    <w:name w:val="Font Style34"/>
    <w:uiPriority w:val="99"/>
    <w:rsid w:val="00F54A57"/>
    <w:rPr>
      <w:rFonts w:ascii="Times New Roman" w:hAnsi="Times New Roman" w:cs="Times New Roman"/>
      <w:color w:val="000000"/>
      <w:sz w:val="12"/>
      <w:szCs w:val="12"/>
    </w:rPr>
  </w:style>
  <w:style w:type="table" w:customStyle="1" w:styleId="TableGrid5">
    <w:name w:val="Table Grid5"/>
    <w:basedOn w:val="TableNormal"/>
    <w:next w:val="TableGrid"/>
    <w:rsid w:val="00DB115E"/>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290BA3"/>
  </w:style>
  <w:style w:type="paragraph" w:customStyle="1" w:styleId="HAStyle1">
    <w:name w:val="HAStyle1"/>
    <w:basedOn w:val="Sec1-Clauses"/>
    <w:uiPriority w:val="99"/>
    <w:qFormat/>
    <w:rsid w:val="00290BA3"/>
    <w:pPr>
      <w:widowControl w:val="0"/>
      <w:numPr>
        <w:numId w:val="94"/>
      </w:numPr>
      <w:spacing w:line="264" w:lineRule="auto"/>
    </w:pPr>
    <w:rPr>
      <w:rFonts w:eastAsia="Arial"/>
      <w:sz w:val="28"/>
      <w:szCs w:val="28"/>
    </w:rPr>
  </w:style>
  <w:style w:type="table" w:customStyle="1" w:styleId="TableGrid6">
    <w:name w:val="Table Grid6"/>
    <w:basedOn w:val="TableNormal"/>
    <w:next w:val="TableGrid"/>
    <w:uiPriority w:val="59"/>
    <w:rsid w:val="00290BA3"/>
    <w:pPr>
      <w:spacing w:after="0" w:line="240" w:lineRule="auto"/>
    </w:pPr>
    <w:rPr>
      <w:rFonts w:ascii="Times New Roman" w:eastAsia="Arial" w:hAnsi="Times New Roman" w:cs="Times New Roman"/>
      <w:sz w:val="28"/>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rsid w:val="00290BA3"/>
    <w:pPr>
      <w:spacing w:after="0" w:line="240" w:lineRule="auto"/>
    </w:pPr>
    <w:rPr>
      <w:rFonts w:ascii="Calibri" w:eastAsia="Arial" w:hAnsi="Calibri" w:cs="Times New Roman"/>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
    <w:name w:val="Table Grid112"/>
    <w:basedOn w:val="TableNormal"/>
    <w:uiPriority w:val="59"/>
    <w:rsid w:val="00290BA3"/>
    <w:pPr>
      <w:spacing w:after="0" w:line="240" w:lineRule="auto"/>
    </w:pPr>
    <w:rPr>
      <w:rFonts w:ascii="Times New Roman" w:eastAsia="SimSun" w:hAnsi="Times New Roman" w:cs="Times New Roman"/>
      <w:sz w:val="20"/>
      <w:szCs w:val="20"/>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
    <w:name w:val="Table Grid1112"/>
    <w:basedOn w:val="TableNormal"/>
    <w:uiPriority w:val="59"/>
    <w:rsid w:val="00290BA3"/>
    <w:pPr>
      <w:spacing w:after="0" w:line="240" w:lineRule="auto"/>
    </w:pPr>
    <w:rPr>
      <w:rFonts w:ascii="Times New Roman" w:eastAsia="SimSun" w:hAnsi="Times New Roman" w:cs="Times New Roman"/>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vnbn">
    <w:name w:val="- văn bản"/>
    <w:basedOn w:val="ListBullet"/>
    <w:next w:val="Normal"/>
    <w:rsid w:val="005D7F86"/>
    <w:pPr>
      <w:numPr>
        <w:numId w:val="101"/>
      </w:numPr>
      <w:tabs>
        <w:tab w:val="num" w:pos="360"/>
      </w:tabs>
      <w:spacing w:before="120" w:after="120" w:line="312" w:lineRule="auto"/>
      <w:ind w:left="360" w:hanging="360"/>
      <w:contextualSpacing/>
      <w:jc w:val="both"/>
    </w:pPr>
    <w:rPr>
      <w:kern w:val="2"/>
      <w:sz w:val="26"/>
      <w:szCs w:val="24"/>
      <w14:ligatures w14:val="standardContextual"/>
    </w:rPr>
  </w:style>
  <w:style w:type="character" w:customStyle="1" w:styleId="TableParagraphChar">
    <w:name w:val="Table Paragraph Char"/>
    <w:link w:val="TableParagraph"/>
    <w:uiPriority w:val="1"/>
    <w:rsid w:val="005435A6"/>
    <w:rPr>
      <w:rFonts w:ascii="Times New Roman" w:eastAsia="Times New Roman" w:hAnsi="Times New Roman" w:cs="Times New Roman"/>
    </w:rPr>
  </w:style>
  <w:style w:type="table" w:customStyle="1" w:styleId="TableGrid7">
    <w:name w:val="Table Grid7"/>
    <w:basedOn w:val="TableNormal"/>
    <w:next w:val="TableGrid"/>
    <w:uiPriority w:val="59"/>
    <w:rsid w:val="00FF6FCC"/>
    <w:pPr>
      <w:widowControl w:val="0"/>
      <w:autoSpaceDE w:val="0"/>
      <w:autoSpaceDN w:val="0"/>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ieund">
    <w:name w:val="ndieund"/>
    <w:basedOn w:val="Normal"/>
    <w:rsid w:val="005076E1"/>
    <w:pPr>
      <w:spacing w:after="120" w:line="288" w:lineRule="auto"/>
      <w:ind w:firstLine="720"/>
      <w:jc w:val="both"/>
    </w:pPr>
    <w:rPr>
      <w:rFonts w:ascii=".VnTime" w:eastAsia="Times New Roman" w:hAnsi=".VnTime" w:cs="Times New Roman"/>
      <w:sz w:val="28"/>
      <w:szCs w:val="24"/>
    </w:rPr>
  </w:style>
  <w:style w:type="character" w:customStyle="1" w:styleId="Style1Char">
    <w:name w:val="Style1 Char"/>
    <w:link w:val="Style1"/>
    <w:rsid w:val="004B79BB"/>
    <w:rPr>
      <w:rFonts w:ascii=".VnTime" w:eastAsia="Times New Roman" w:hAnsi=".VnTime" w:cs="Times New Roman"/>
      <w:sz w:val="26"/>
      <w:szCs w:val="20"/>
    </w:rPr>
  </w:style>
  <w:style w:type="table" w:customStyle="1" w:styleId="TableGrid8">
    <w:name w:val="Table Grid8"/>
    <w:basedOn w:val="TableNormal"/>
    <w:next w:val="TableGrid"/>
    <w:uiPriority w:val="59"/>
    <w:rsid w:val="00A301AC"/>
    <w:pPr>
      <w:widowControl w:val="0"/>
      <w:autoSpaceDE w:val="0"/>
      <w:autoSpaceDN w:val="0"/>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CC7130"/>
  </w:style>
  <w:style w:type="table" w:customStyle="1" w:styleId="TableGrid9">
    <w:name w:val="Table Grid9"/>
    <w:basedOn w:val="TableNormal"/>
    <w:next w:val="TableGrid"/>
    <w:uiPriority w:val="59"/>
    <w:rsid w:val="00CC7130"/>
    <w:pPr>
      <w:widowControl w:val="0"/>
      <w:autoSpaceDE w:val="0"/>
      <w:autoSpaceDN w:val="0"/>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ighlight">
    <w:name w:val="highlight"/>
    <w:basedOn w:val="DefaultParagraphFont"/>
    <w:rsid w:val="00CC7130"/>
  </w:style>
  <w:style w:type="character" w:customStyle="1" w:styleId="xsptextcomputedfield">
    <w:name w:val="xsptextcomputedfield"/>
    <w:basedOn w:val="DefaultParagraphFont"/>
    <w:rsid w:val="00CC7130"/>
  </w:style>
  <w:style w:type="character" w:customStyle="1" w:styleId="gmaildefault">
    <w:name w:val="gmail_default"/>
    <w:basedOn w:val="DefaultParagraphFont"/>
    <w:rsid w:val="00CC71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382998">
      <w:bodyDiv w:val="1"/>
      <w:marLeft w:val="0"/>
      <w:marRight w:val="0"/>
      <w:marTop w:val="0"/>
      <w:marBottom w:val="0"/>
      <w:divBdr>
        <w:top w:val="none" w:sz="0" w:space="0" w:color="auto"/>
        <w:left w:val="none" w:sz="0" w:space="0" w:color="auto"/>
        <w:bottom w:val="none" w:sz="0" w:space="0" w:color="auto"/>
        <w:right w:val="none" w:sz="0" w:space="0" w:color="auto"/>
      </w:divBdr>
    </w:div>
    <w:div w:id="122501591">
      <w:bodyDiv w:val="1"/>
      <w:marLeft w:val="0"/>
      <w:marRight w:val="0"/>
      <w:marTop w:val="0"/>
      <w:marBottom w:val="0"/>
      <w:divBdr>
        <w:top w:val="none" w:sz="0" w:space="0" w:color="auto"/>
        <w:left w:val="none" w:sz="0" w:space="0" w:color="auto"/>
        <w:bottom w:val="none" w:sz="0" w:space="0" w:color="auto"/>
        <w:right w:val="none" w:sz="0" w:space="0" w:color="auto"/>
      </w:divBdr>
    </w:div>
    <w:div w:id="192161031">
      <w:bodyDiv w:val="1"/>
      <w:marLeft w:val="0"/>
      <w:marRight w:val="0"/>
      <w:marTop w:val="0"/>
      <w:marBottom w:val="0"/>
      <w:divBdr>
        <w:top w:val="none" w:sz="0" w:space="0" w:color="auto"/>
        <w:left w:val="none" w:sz="0" w:space="0" w:color="auto"/>
        <w:bottom w:val="none" w:sz="0" w:space="0" w:color="auto"/>
        <w:right w:val="none" w:sz="0" w:space="0" w:color="auto"/>
      </w:divBdr>
    </w:div>
    <w:div w:id="194079782">
      <w:bodyDiv w:val="1"/>
      <w:marLeft w:val="0"/>
      <w:marRight w:val="0"/>
      <w:marTop w:val="0"/>
      <w:marBottom w:val="0"/>
      <w:divBdr>
        <w:top w:val="none" w:sz="0" w:space="0" w:color="auto"/>
        <w:left w:val="none" w:sz="0" w:space="0" w:color="auto"/>
        <w:bottom w:val="none" w:sz="0" w:space="0" w:color="auto"/>
        <w:right w:val="none" w:sz="0" w:space="0" w:color="auto"/>
      </w:divBdr>
    </w:div>
    <w:div w:id="195238215">
      <w:bodyDiv w:val="1"/>
      <w:marLeft w:val="0"/>
      <w:marRight w:val="0"/>
      <w:marTop w:val="0"/>
      <w:marBottom w:val="0"/>
      <w:divBdr>
        <w:top w:val="none" w:sz="0" w:space="0" w:color="auto"/>
        <w:left w:val="none" w:sz="0" w:space="0" w:color="auto"/>
        <w:bottom w:val="none" w:sz="0" w:space="0" w:color="auto"/>
        <w:right w:val="none" w:sz="0" w:space="0" w:color="auto"/>
      </w:divBdr>
    </w:div>
    <w:div w:id="235669227">
      <w:bodyDiv w:val="1"/>
      <w:marLeft w:val="0"/>
      <w:marRight w:val="0"/>
      <w:marTop w:val="0"/>
      <w:marBottom w:val="0"/>
      <w:divBdr>
        <w:top w:val="none" w:sz="0" w:space="0" w:color="auto"/>
        <w:left w:val="none" w:sz="0" w:space="0" w:color="auto"/>
        <w:bottom w:val="none" w:sz="0" w:space="0" w:color="auto"/>
        <w:right w:val="none" w:sz="0" w:space="0" w:color="auto"/>
      </w:divBdr>
    </w:div>
    <w:div w:id="264120796">
      <w:bodyDiv w:val="1"/>
      <w:marLeft w:val="0"/>
      <w:marRight w:val="0"/>
      <w:marTop w:val="0"/>
      <w:marBottom w:val="0"/>
      <w:divBdr>
        <w:top w:val="none" w:sz="0" w:space="0" w:color="auto"/>
        <w:left w:val="none" w:sz="0" w:space="0" w:color="auto"/>
        <w:bottom w:val="none" w:sz="0" w:space="0" w:color="auto"/>
        <w:right w:val="none" w:sz="0" w:space="0" w:color="auto"/>
      </w:divBdr>
    </w:div>
    <w:div w:id="265159075">
      <w:bodyDiv w:val="1"/>
      <w:marLeft w:val="0"/>
      <w:marRight w:val="0"/>
      <w:marTop w:val="0"/>
      <w:marBottom w:val="0"/>
      <w:divBdr>
        <w:top w:val="none" w:sz="0" w:space="0" w:color="auto"/>
        <w:left w:val="none" w:sz="0" w:space="0" w:color="auto"/>
        <w:bottom w:val="none" w:sz="0" w:space="0" w:color="auto"/>
        <w:right w:val="none" w:sz="0" w:space="0" w:color="auto"/>
      </w:divBdr>
    </w:div>
    <w:div w:id="355427560">
      <w:bodyDiv w:val="1"/>
      <w:marLeft w:val="0"/>
      <w:marRight w:val="0"/>
      <w:marTop w:val="0"/>
      <w:marBottom w:val="0"/>
      <w:divBdr>
        <w:top w:val="none" w:sz="0" w:space="0" w:color="auto"/>
        <w:left w:val="none" w:sz="0" w:space="0" w:color="auto"/>
        <w:bottom w:val="none" w:sz="0" w:space="0" w:color="auto"/>
        <w:right w:val="none" w:sz="0" w:space="0" w:color="auto"/>
      </w:divBdr>
    </w:div>
    <w:div w:id="408697095">
      <w:bodyDiv w:val="1"/>
      <w:marLeft w:val="0"/>
      <w:marRight w:val="0"/>
      <w:marTop w:val="0"/>
      <w:marBottom w:val="0"/>
      <w:divBdr>
        <w:top w:val="none" w:sz="0" w:space="0" w:color="auto"/>
        <w:left w:val="none" w:sz="0" w:space="0" w:color="auto"/>
        <w:bottom w:val="none" w:sz="0" w:space="0" w:color="auto"/>
        <w:right w:val="none" w:sz="0" w:space="0" w:color="auto"/>
      </w:divBdr>
    </w:div>
    <w:div w:id="414404620">
      <w:bodyDiv w:val="1"/>
      <w:marLeft w:val="0"/>
      <w:marRight w:val="0"/>
      <w:marTop w:val="0"/>
      <w:marBottom w:val="0"/>
      <w:divBdr>
        <w:top w:val="none" w:sz="0" w:space="0" w:color="auto"/>
        <w:left w:val="none" w:sz="0" w:space="0" w:color="auto"/>
        <w:bottom w:val="none" w:sz="0" w:space="0" w:color="auto"/>
        <w:right w:val="none" w:sz="0" w:space="0" w:color="auto"/>
      </w:divBdr>
    </w:div>
    <w:div w:id="422578700">
      <w:bodyDiv w:val="1"/>
      <w:marLeft w:val="0"/>
      <w:marRight w:val="0"/>
      <w:marTop w:val="0"/>
      <w:marBottom w:val="0"/>
      <w:divBdr>
        <w:top w:val="none" w:sz="0" w:space="0" w:color="auto"/>
        <w:left w:val="none" w:sz="0" w:space="0" w:color="auto"/>
        <w:bottom w:val="none" w:sz="0" w:space="0" w:color="auto"/>
        <w:right w:val="none" w:sz="0" w:space="0" w:color="auto"/>
      </w:divBdr>
    </w:div>
    <w:div w:id="441803571">
      <w:bodyDiv w:val="1"/>
      <w:marLeft w:val="0"/>
      <w:marRight w:val="0"/>
      <w:marTop w:val="0"/>
      <w:marBottom w:val="0"/>
      <w:divBdr>
        <w:top w:val="none" w:sz="0" w:space="0" w:color="auto"/>
        <w:left w:val="none" w:sz="0" w:space="0" w:color="auto"/>
        <w:bottom w:val="none" w:sz="0" w:space="0" w:color="auto"/>
        <w:right w:val="none" w:sz="0" w:space="0" w:color="auto"/>
      </w:divBdr>
    </w:div>
    <w:div w:id="499198986">
      <w:bodyDiv w:val="1"/>
      <w:marLeft w:val="0"/>
      <w:marRight w:val="0"/>
      <w:marTop w:val="0"/>
      <w:marBottom w:val="0"/>
      <w:divBdr>
        <w:top w:val="none" w:sz="0" w:space="0" w:color="auto"/>
        <w:left w:val="none" w:sz="0" w:space="0" w:color="auto"/>
        <w:bottom w:val="none" w:sz="0" w:space="0" w:color="auto"/>
        <w:right w:val="none" w:sz="0" w:space="0" w:color="auto"/>
      </w:divBdr>
    </w:div>
    <w:div w:id="536234598">
      <w:bodyDiv w:val="1"/>
      <w:marLeft w:val="0"/>
      <w:marRight w:val="0"/>
      <w:marTop w:val="0"/>
      <w:marBottom w:val="0"/>
      <w:divBdr>
        <w:top w:val="none" w:sz="0" w:space="0" w:color="auto"/>
        <w:left w:val="none" w:sz="0" w:space="0" w:color="auto"/>
        <w:bottom w:val="none" w:sz="0" w:space="0" w:color="auto"/>
        <w:right w:val="none" w:sz="0" w:space="0" w:color="auto"/>
      </w:divBdr>
    </w:div>
    <w:div w:id="542443115">
      <w:bodyDiv w:val="1"/>
      <w:marLeft w:val="0"/>
      <w:marRight w:val="0"/>
      <w:marTop w:val="0"/>
      <w:marBottom w:val="0"/>
      <w:divBdr>
        <w:top w:val="none" w:sz="0" w:space="0" w:color="auto"/>
        <w:left w:val="none" w:sz="0" w:space="0" w:color="auto"/>
        <w:bottom w:val="none" w:sz="0" w:space="0" w:color="auto"/>
        <w:right w:val="none" w:sz="0" w:space="0" w:color="auto"/>
      </w:divBdr>
    </w:div>
    <w:div w:id="674696574">
      <w:bodyDiv w:val="1"/>
      <w:marLeft w:val="0"/>
      <w:marRight w:val="0"/>
      <w:marTop w:val="0"/>
      <w:marBottom w:val="0"/>
      <w:divBdr>
        <w:top w:val="none" w:sz="0" w:space="0" w:color="auto"/>
        <w:left w:val="none" w:sz="0" w:space="0" w:color="auto"/>
        <w:bottom w:val="none" w:sz="0" w:space="0" w:color="auto"/>
        <w:right w:val="none" w:sz="0" w:space="0" w:color="auto"/>
      </w:divBdr>
    </w:div>
    <w:div w:id="681391885">
      <w:bodyDiv w:val="1"/>
      <w:marLeft w:val="0"/>
      <w:marRight w:val="0"/>
      <w:marTop w:val="0"/>
      <w:marBottom w:val="0"/>
      <w:divBdr>
        <w:top w:val="none" w:sz="0" w:space="0" w:color="auto"/>
        <w:left w:val="none" w:sz="0" w:space="0" w:color="auto"/>
        <w:bottom w:val="none" w:sz="0" w:space="0" w:color="auto"/>
        <w:right w:val="none" w:sz="0" w:space="0" w:color="auto"/>
      </w:divBdr>
    </w:div>
    <w:div w:id="686563318">
      <w:bodyDiv w:val="1"/>
      <w:marLeft w:val="0"/>
      <w:marRight w:val="0"/>
      <w:marTop w:val="0"/>
      <w:marBottom w:val="0"/>
      <w:divBdr>
        <w:top w:val="none" w:sz="0" w:space="0" w:color="auto"/>
        <w:left w:val="none" w:sz="0" w:space="0" w:color="auto"/>
        <w:bottom w:val="none" w:sz="0" w:space="0" w:color="auto"/>
        <w:right w:val="none" w:sz="0" w:space="0" w:color="auto"/>
      </w:divBdr>
    </w:div>
    <w:div w:id="739600312">
      <w:bodyDiv w:val="1"/>
      <w:marLeft w:val="0"/>
      <w:marRight w:val="0"/>
      <w:marTop w:val="0"/>
      <w:marBottom w:val="0"/>
      <w:divBdr>
        <w:top w:val="none" w:sz="0" w:space="0" w:color="auto"/>
        <w:left w:val="none" w:sz="0" w:space="0" w:color="auto"/>
        <w:bottom w:val="none" w:sz="0" w:space="0" w:color="auto"/>
        <w:right w:val="none" w:sz="0" w:space="0" w:color="auto"/>
      </w:divBdr>
    </w:div>
    <w:div w:id="842861357">
      <w:bodyDiv w:val="1"/>
      <w:marLeft w:val="0"/>
      <w:marRight w:val="0"/>
      <w:marTop w:val="0"/>
      <w:marBottom w:val="0"/>
      <w:divBdr>
        <w:top w:val="none" w:sz="0" w:space="0" w:color="auto"/>
        <w:left w:val="none" w:sz="0" w:space="0" w:color="auto"/>
        <w:bottom w:val="none" w:sz="0" w:space="0" w:color="auto"/>
        <w:right w:val="none" w:sz="0" w:space="0" w:color="auto"/>
      </w:divBdr>
    </w:div>
    <w:div w:id="862478893">
      <w:bodyDiv w:val="1"/>
      <w:marLeft w:val="0"/>
      <w:marRight w:val="0"/>
      <w:marTop w:val="0"/>
      <w:marBottom w:val="0"/>
      <w:divBdr>
        <w:top w:val="none" w:sz="0" w:space="0" w:color="auto"/>
        <w:left w:val="none" w:sz="0" w:space="0" w:color="auto"/>
        <w:bottom w:val="none" w:sz="0" w:space="0" w:color="auto"/>
        <w:right w:val="none" w:sz="0" w:space="0" w:color="auto"/>
      </w:divBdr>
    </w:div>
    <w:div w:id="891889461">
      <w:bodyDiv w:val="1"/>
      <w:marLeft w:val="0"/>
      <w:marRight w:val="0"/>
      <w:marTop w:val="0"/>
      <w:marBottom w:val="0"/>
      <w:divBdr>
        <w:top w:val="none" w:sz="0" w:space="0" w:color="auto"/>
        <w:left w:val="none" w:sz="0" w:space="0" w:color="auto"/>
        <w:bottom w:val="none" w:sz="0" w:space="0" w:color="auto"/>
        <w:right w:val="none" w:sz="0" w:space="0" w:color="auto"/>
      </w:divBdr>
    </w:div>
    <w:div w:id="962031474">
      <w:bodyDiv w:val="1"/>
      <w:marLeft w:val="0"/>
      <w:marRight w:val="0"/>
      <w:marTop w:val="0"/>
      <w:marBottom w:val="0"/>
      <w:divBdr>
        <w:top w:val="none" w:sz="0" w:space="0" w:color="auto"/>
        <w:left w:val="none" w:sz="0" w:space="0" w:color="auto"/>
        <w:bottom w:val="none" w:sz="0" w:space="0" w:color="auto"/>
        <w:right w:val="none" w:sz="0" w:space="0" w:color="auto"/>
      </w:divBdr>
    </w:div>
    <w:div w:id="988364212">
      <w:bodyDiv w:val="1"/>
      <w:marLeft w:val="0"/>
      <w:marRight w:val="0"/>
      <w:marTop w:val="0"/>
      <w:marBottom w:val="0"/>
      <w:divBdr>
        <w:top w:val="none" w:sz="0" w:space="0" w:color="auto"/>
        <w:left w:val="none" w:sz="0" w:space="0" w:color="auto"/>
        <w:bottom w:val="none" w:sz="0" w:space="0" w:color="auto"/>
        <w:right w:val="none" w:sz="0" w:space="0" w:color="auto"/>
      </w:divBdr>
    </w:div>
    <w:div w:id="1119449447">
      <w:bodyDiv w:val="1"/>
      <w:marLeft w:val="0"/>
      <w:marRight w:val="0"/>
      <w:marTop w:val="0"/>
      <w:marBottom w:val="0"/>
      <w:divBdr>
        <w:top w:val="none" w:sz="0" w:space="0" w:color="auto"/>
        <w:left w:val="none" w:sz="0" w:space="0" w:color="auto"/>
        <w:bottom w:val="none" w:sz="0" w:space="0" w:color="auto"/>
        <w:right w:val="none" w:sz="0" w:space="0" w:color="auto"/>
      </w:divBdr>
    </w:div>
    <w:div w:id="1145587892">
      <w:bodyDiv w:val="1"/>
      <w:marLeft w:val="0"/>
      <w:marRight w:val="0"/>
      <w:marTop w:val="0"/>
      <w:marBottom w:val="0"/>
      <w:divBdr>
        <w:top w:val="none" w:sz="0" w:space="0" w:color="auto"/>
        <w:left w:val="none" w:sz="0" w:space="0" w:color="auto"/>
        <w:bottom w:val="none" w:sz="0" w:space="0" w:color="auto"/>
        <w:right w:val="none" w:sz="0" w:space="0" w:color="auto"/>
      </w:divBdr>
    </w:div>
    <w:div w:id="1196427881">
      <w:bodyDiv w:val="1"/>
      <w:marLeft w:val="0"/>
      <w:marRight w:val="0"/>
      <w:marTop w:val="0"/>
      <w:marBottom w:val="0"/>
      <w:divBdr>
        <w:top w:val="none" w:sz="0" w:space="0" w:color="auto"/>
        <w:left w:val="none" w:sz="0" w:space="0" w:color="auto"/>
        <w:bottom w:val="none" w:sz="0" w:space="0" w:color="auto"/>
        <w:right w:val="none" w:sz="0" w:space="0" w:color="auto"/>
      </w:divBdr>
    </w:div>
    <w:div w:id="1240796232">
      <w:bodyDiv w:val="1"/>
      <w:marLeft w:val="0"/>
      <w:marRight w:val="0"/>
      <w:marTop w:val="0"/>
      <w:marBottom w:val="0"/>
      <w:divBdr>
        <w:top w:val="none" w:sz="0" w:space="0" w:color="auto"/>
        <w:left w:val="none" w:sz="0" w:space="0" w:color="auto"/>
        <w:bottom w:val="none" w:sz="0" w:space="0" w:color="auto"/>
        <w:right w:val="none" w:sz="0" w:space="0" w:color="auto"/>
      </w:divBdr>
    </w:div>
    <w:div w:id="1244681554">
      <w:bodyDiv w:val="1"/>
      <w:marLeft w:val="0"/>
      <w:marRight w:val="0"/>
      <w:marTop w:val="0"/>
      <w:marBottom w:val="0"/>
      <w:divBdr>
        <w:top w:val="none" w:sz="0" w:space="0" w:color="auto"/>
        <w:left w:val="none" w:sz="0" w:space="0" w:color="auto"/>
        <w:bottom w:val="none" w:sz="0" w:space="0" w:color="auto"/>
        <w:right w:val="none" w:sz="0" w:space="0" w:color="auto"/>
      </w:divBdr>
    </w:div>
    <w:div w:id="1272124400">
      <w:bodyDiv w:val="1"/>
      <w:marLeft w:val="0"/>
      <w:marRight w:val="0"/>
      <w:marTop w:val="0"/>
      <w:marBottom w:val="0"/>
      <w:divBdr>
        <w:top w:val="none" w:sz="0" w:space="0" w:color="auto"/>
        <w:left w:val="none" w:sz="0" w:space="0" w:color="auto"/>
        <w:bottom w:val="none" w:sz="0" w:space="0" w:color="auto"/>
        <w:right w:val="none" w:sz="0" w:space="0" w:color="auto"/>
      </w:divBdr>
    </w:div>
    <w:div w:id="1279872539">
      <w:bodyDiv w:val="1"/>
      <w:marLeft w:val="0"/>
      <w:marRight w:val="0"/>
      <w:marTop w:val="0"/>
      <w:marBottom w:val="0"/>
      <w:divBdr>
        <w:top w:val="none" w:sz="0" w:space="0" w:color="auto"/>
        <w:left w:val="none" w:sz="0" w:space="0" w:color="auto"/>
        <w:bottom w:val="none" w:sz="0" w:space="0" w:color="auto"/>
        <w:right w:val="none" w:sz="0" w:space="0" w:color="auto"/>
      </w:divBdr>
    </w:div>
    <w:div w:id="1376807829">
      <w:bodyDiv w:val="1"/>
      <w:marLeft w:val="0"/>
      <w:marRight w:val="0"/>
      <w:marTop w:val="0"/>
      <w:marBottom w:val="0"/>
      <w:divBdr>
        <w:top w:val="none" w:sz="0" w:space="0" w:color="auto"/>
        <w:left w:val="none" w:sz="0" w:space="0" w:color="auto"/>
        <w:bottom w:val="none" w:sz="0" w:space="0" w:color="auto"/>
        <w:right w:val="none" w:sz="0" w:space="0" w:color="auto"/>
      </w:divBdr>
    </w:div>
    <w:div w:id="1378360495">
      <w:bodyDiv w:val="1"/>
      <w:marLeft w:val="0"/>
      <w:marRight w:val="0"/>
      <w:marTop w:val="0"/>
      <w:marBottom w:val="0"/>
      <w:divBdr>
        <w:top w:val="none" w:sz="0" w:space="0" w:color="auto"/>
        <w:left w:val="none" w:sz="0" w:space="0" w:color="auto"/>
        <w:bottom w:val="none" w:sz="0" w:space="0" w:color="auto"/>
        <w:right w:val="none" w:sz="0" w:space="0" w:color="auto"/>
      </w:divBdr>
    </w:div>
    <w:div w:id="1398934448">
      <w:bodyDiv w:val="1"/>
      <w:marLeft w:val="0"/>
      <w:marRight w:val="0"/>
      <w:marTop w:val="0"/>
      <w:marBottom w:val="0"/>
      <w:divBdr>
        <w:top w:val="none" w:sz="0" w:space="0" w:color="auto"/>
        <w:left w:val="none" w:sz="0" w:space="0" w:color="auto"/>
        <w:bottom w:val="none" w:sz="0" w:space="0" w:color="auto"/>
        <w:right w:val="none" w:sz="0" w:space="0" w:color="auto"/>
      </w:divBdr>
    </w:div>
    <w:div w:id="1410541628">
      <w:bodyDiv w:val="1"/>
      <w:marLeft w:val="0"/>
      <w:marRight w:val="0"/>
      <w:marTop w:val="0"/>
      <w:marBottom w:val="0"/>
      <w:divBdr>
        <w:top w:val="none" w:sz="0" w:space="0" w:color="auto"/>
        <w:left w:val="none" w:sz="0" w:space="0" w:color="auto"/>
        <w:bottom w:val="none" w:sz="0" w:space="0" w:color="auto"/>
        <w:right w:val="none" w:sz="0" w:space="0" w:color="auto"/>
      </w:divBdr>
    </w:div>
    <w:div w:id="1411462754">
      <w:bodyDiv w:val="1"/>
      <w:marLeft w:val="0"/>
      <w:marRight w:val="0"/>
      <w:marTop w:val="0"/>
      <w:marBottom w:val="0"/>
      <w:divBdr>
        <w:top w:val="none" w:sz="0" w:space="0" w:color="auto"/>
        <w:left w:val="none" w:sz="0" w:space="0" w:color="auto"/>
        <w:bottom w:val="none" w:sz="0" w:space="0" w:color="auto"/>
        <w:right w:val="none" w:sz="0" w:space="0" w:color="auto"/>
      </w:divBdr>
    </w:div>
    <w:div w:id="1475022619">
      <w:bodyDiv w:val="1"/>
      <w:marLeft w:val="0"/>
      <w:marRight w:val="0"/>
      <w:marTop w:val="0"/>
      <w:marBottom w:val="0"/>
      <w:divBdr>
        <w:top w:val="none" w:sz="0" w:space="0" w:color="auto"/>
        <w:left w:val="none" w:sz="0" w:space="0" w:color="auto"/>
        <w:bottom w:val="none" w:sz="0" w:space="0" w:color="auto"/>
        <w:right w:val="none" w:sz="0" w:space="0" w:color="auto"/>
      </w:divBdr>
    </w:div>
    <w:div w:id="1544517957">
      <w:bodyDiv w:val="1"/>
      <w:marLeft w:val="0"/>
      <w:marRight w:val="0"/>
      <w:marTop w:val="0"/>
      <w:marBottom w:val="0"/>
      <w:divBdr>
        <w:top w:val="none" w:sz="0" w:space="0" w:color="auto"/>
        <w:left w:val="none" w:sz="0" w:space="0" w:color="auto"/>
        <w:bottom w:val="none" w:sz="0" w:space="0" w:color="auto"/>
        <w:right w:val="none" w:sz="0" w:space="0" w:color="auto"/>
      </w:divBdr>
    </w:div>
    <w:div w:id="1551575644">
      <w:bodyDiv w:val="1"/>
      <w:marLeft w:val="0"/>
      <w:marRight w:val="0"/>
      <w:marTop w:val="0"/>
      <w:marBottom w:val="0"/>
      <w:divBdr>
        <w:top w:val="none" w:sz="0" w:space="0" w:color="auto"/>
        <w:left w:val="none" w:sz="0" w:space="0" w:color="auto"/>
        <w:bottom w:val="none" w:sz="0" w:space="0" w:color="auto"/>
        <w:right w:val="none" w:sz="0" w:space="0" w:color="auto"/>
      </w:divBdr>
    </w:div>
    <w:div w:id="1602764259">
      <w:bodyDiv w:val="1"/>
      <w:marLeft w:val="0"/>
      <w:marRight w:val="0"/>
      <w:marTop w:val="0"/>
      <w:marBottom w:val="0"/>
      <w:divBdr>
        <w:top w:val="none" w:sz="0" w:space="0" w:color="auto"/>
        <w:left w:val="none" w:sz="0" w:space="0" w:color="auto"/>
        <w:bottom w:val="none" w:sz="0" w:space="0" w:color="auto"/>
        <w:right w:val="none" w:sz="0" w:space="0" w:color="auto"/>
      </w:divBdr>
    </w:div>
    <w:div w:id="1918318227">
      <w:bodyDiv w:val="1"/>
      <w:marLeft w:val="0"/>
      <w:marRight w:val="0"/>
      <w:marTop w:val="0"/>
      <w:marBottom w:val="0"/>
      <w:divBdr>
        <w:top w:val="none" w:sz="0" w:space="0" w:color="auto"/>
        <w:left w:val="none" w:sz="0" w:space="0" w:color="auto"/>
        <w:bottom w:val="none" w:sz="0" w:space="0" w:color="auto"/>
        <w:right w:val="none" w:sz="0" w:space="0" w:color="auto"/>
      </w:divBdr>
    </w:div>
    <w:div w:id="1921138722">
      <w:bodyDiv w:val="1"/>
      <w:marLeft w:val="0"/>
      <w:marRight w:val="0"/>
      <w:marTop w:val="0"/>
      <w:marBottom w:val="0"/>
      <w:divBdr>
        <w:top w:val="none" w:sz="0" w:space="0" w:color="auto"/>
        <w:left w:val="none" w:sz="0" w:space="0" w:color="auto"/>
        <w:bottom w:val="none" w:sz="0" w:space="0" w:color="auto"/>
        <w:right w:val="none" w:sz="0" w:space="0" w:color="auto"/>
      </w:divBdr>
    </w:div>
    <w:div w:id="1987926335">
      <w:bodyDiv w:val="1"/>
      <w:marLeft w:val="0"/>
      <w:marRight w:val="0"/>
      <w:marTop w:val="0"/>
      <w:marBottom w:val="0"/>
      <w:divBdr>
        <w:top w:val="none" w:sz="0" w:space="0" w:color="auto"/>
        <w:left w:val="none" w:sz="0" w:space="0" w:color="auto"/>
        <w:bottom w:val="none" w:sz="0" w:space="0" w:color="auto"/>
        <w:right w:val="none" w:sz="0" w:space="0" w:color="auto"/>
      </w:divBdr>
    </w:div>
    <w:div w:id="1990741407">
      <w:bodyDiv w:val="1"/>
      <w:marLeft w:val="0"/>
      <w:marRight w:val="0"/>
      <w:marTop w:val="0"/>
      <w:marBottom w:val="0"/>
      <w:divBdr>
        <w:top w:val="none" w:sz="0" w:space="0" w:color="auto"/>
        <w:left w:val="none" w:sz="0" w:space="0" w:color="auto"/>
        <w:bottom w:val="none" w:sz="0" w:space="0" w:color="auto"/>
        <w:right w:val="none" w:sz="0" w:space="0" w:color="auto"/>
      </w:divBdr>
    </w:div>
    <w:div w:id="1995983935">
      <w:bodyDiv w:val="1"/>
      <w:marLeft w:val="0"/>
      <w:marRight w:val="0"/>
      <w:marTop w:val="0"/>
      <w:marBottom w:val="0"/>
      <w:divBdr>
        <w:top w:val="none" w:sz="0" w:space="0" w:color="auto"/>
        <w:left w:val="none" w:sz="0" w:space="0" w:color="auto"/>
        <w:bottom w:val="none" w:sz="0" w:space="0" w:color="auto"/>
        <w:right w:val="none" w:sz="0" w:space="0" w:color="auto"/>
      </w:divBdr>
    </w:div>
    <w:div w:id="2050762527">
      <w:bodyDiv w:val="1"/>
      <w:marLeft w:val="0"/>
      <w:marRight w:val="0"/>
      <w:marTop w:val="0"/>
      <w:marBottom w:val="0"/>
      <w:divBdr>
        <w:top w:val="none" w:sz="0" w:space="0" w:color="auto"/>
        <w:left w:val="none" w:sz="0" w:space="0" w:color="auto"/>
        <w:bottom w:val="none" w:sz="0" w:space="0" w:color="auto"/>
        <w:right w:val="none" w:sz="0" w:space="0" w:color="auto"/>
      </w:divBdr>
    </w:div>
    <w:div w:id="2080783061">
      <w:bodyDiv w:val="1"/>
      <w:marLeft w:val="0"/>
      <w:marRight w:val="0"/>
      <w:marTop w:val="0"/>
      <w:marBottom w:val="0"/>
      <w:divBdr>
        <w:top w:val="none" w:sz="0" w:space="0" w:color="auto"/>
        <w:left w:val="none" w:sz="0" w:space="0" w:color="auto"/>
        <w:bottom w:val="none" w:sz="0" w:space="0" w:color="auto"/>
        <w:right w:val="none" w:sz="0" w:space="0" w:color="auto"/>
      </w:divBdr>
    </w:div>
    <w:div w:id="2126922291">
      <w:bodyDiv w:val="1"/>
      <w:marLeft w:val="0"/>
      <w:marRight w:val="0"/>
      <w:marTop w:val="0"/>
      <w:marBottom w:val="0"/>
      <w:divBdr>
        <w:top w:val="none" w:sz="0" w:space="0" w:color="auto"/>
        <w:left w:val="none" w:sz="0" w:space="0" w:color="auto"/>
        <w:bottom w:val="none" w:sz="0" w:space="0" w:color="auto"/>
        <w:right w:val="none" w:sz="0" w:space="0" w:color="auto"/>
      </w:divBdr>
    </w:div>
    <w:div w:id="2132508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iso.org/" TargetMode="External"/><Relationship Id="rId18" Type="http://schemas.openxmlformats.org/officeDocument/2006/relationships/image" Target="media/image4.jpeg"/><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oleObject" Target="embeddings/oleObject1.bin"/><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hyperlink" Target="http://www.iso.org/" TargetMode="External"/><Relationship Id="rId25" Type="http://schemas.openxmlformats.org/officeDocument/2006/relationships/image" Target="media/image7.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iso.org/" TargetMode="External"/><Relationship Id="rId20" Type="http://schemas.openxmlformats.org/officeDocument/2006/relationships/image" Target="media/image5.wmf"/><Relationship Id="rId29" Type="http://schemas.openxmlformats.org/officeDocument/2006/relationships/image" Target="http://www.tuanan.com/images/product/chupcachdien813.jp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6.png"/><Relationship Id="rId32"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hyperlink" Target="http://www.iso.org/" TargetMode="External"/><Relationship Id="rId23" Type="http://schemas.openxmlformats.org/officeDocument/2006/relationships/hyperlink" Target="http://www.iso.org/" TargetMode="External"/><Relationship Id="rId28" Type="http://schemas.openxmlformats.org/officeDocument/2006/relationships/image" Target="media/image10.jpeg"/><Relationship Id="rId10" Type="http://schemas.openxmlformats.org/officeDocument/2006/relationships/image" Target="media/image1.jpeg"/><Relationship Id="rId19" Type="http://schemas.openxmlformats.org/officeDocument/2006/relationships/hyperlink" Target="http://www.iso.org/" TargetMode="External"/><Relationship Id="rId31" Type="http://schemas.openxmlformats.org/officeDocument/2006/relationships/image" Target="http://www.tuanan.com/images/product/Graphic1.jpg"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www.iso.org/" TargetMode="External"/><Relationship Id="rId22" Type="http://schemas.openxmlformats.org/officeDocument/2006/relationships/hyperlink" Target="http://www.iso.org/" TargetMode="External"/><Relationship Id="rId27" Type="http://schemas.openxmlformats.org/officeDocument/2006/relationships/image" Target="media/image9.jpeg"/><Relationship Id="rId30"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A64717-EC38-4361-9081-E5D84BC017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2222</TotalTime>
  <Pages>339</Pages>
  <Words>81808</Words>
  <Characters>466309</Characters>
  <Application>Microsoft Office Word</Application>
  <DocSecurity>0</DocSecurity>
  <Lines>3885</Lines>
  <Paragraphs>1094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547023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543</cp:revision>
  <cp:lastPrinted>2025-11-04T08:08:00Z</cp:lastPrinted>
  <dcterms:created xsi:type="dcterms:W3CDTF">2023-06-13T03:40:00Z</dcterms:created>
  <dcterms:modified xsi:type="dcterms:W3CDTF">2025-12-23T11:29:00Z</dcterms:modified>
</cp:coreProperties>
</file>